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163"/>
        <w:gridCol w:w="2267"/>
        <w:gridCol w:w="2820"/>
        <w:gridCol w:w="2820"/>
      </w:tblGrid>
      <w:tr w:rsidR="00AF5141" w:rsidRPr="006F1DA5" w14:paraId="21BBEB94" w14:textId="77777777" w:rsidTr="00AF5141">
        <w:trPr>
          <w:trHeight w:val="1268"/>
        </w:trPr>
        <w:tc>
          <w:tcPr>
            <w:tcW w:w="1163" w:type="dxa"/>
          </w:tcPr>
          <w:p w14:paraId="0FA9E82B" w14:textId="77777777" w:rsidR="00AF5141" w:rsidRPr="006F1DA5" w:rsidRDefault="00AF5141" w:rsidP="004702FB">
            <w:pPr>
              <w:pStyle w:val="Glava"/>
              <w:rPr>
                <w:rFonts w:ascii="Arial" w:hAnsi="Arial" w:cs="Arial"/>
                <w:b/>
                <w:color w:val="000000" w:themeColor="text1"/>
              </w:rPr>
            </w:pPr>
          </w:p>
        </w:tc>
        <w:tc>
          <w:tcPr>
            <w:tcW w:w="2267" w:type="dxa"/>
          </w:tcPr>
          <w:p w14:paraId="043C6F80" w14:textId="4E502BBD" w:rsidR="00DF59B6" w:rsidRDefault="00DF59B6" w:rsidP="004702FB">
            <w:pPr>
              <w:pStyle w:val="Glava"/>
              <w:rPr>
                <w:rFonts w:ascii="Arial" w:hAnsi="Arial" w:cs="Arial"/>
                <w:b/>
                <w:color w:val="000000" w:themeColor="text1"/>
              </w:rPr>
            </w:pPr>
          </w:p>
          <w:p w14:paraId="74AACD72" w14:textId="57987BCF" w:rsidR="00DF59B6" w:rsidRDefault="00DF59B6" w:rsidP="00DF59B6"/>
          <w:p w14:paraId="0FD29589" w14:textId="77777777" w:rsidR="00AF5141" w:rsidRPr="00DF59B6" w:rsidRDefault="00AF5141" w:rsidP="00DF59B6">
            <w:pPr>
              <w:jc w:val="right"/>
            </w:pPr>
          </w:p>
        </w:tc>
        <w:tc>
          <w:tcPr>
            <w:tcW w:w="2820" w:type="dxa"/>
          </w:tcPr>
          <w:p w14:paraId="1D8E259E" w14:textId="77777777" w:rsidR="00AF5141" w:rsidRPr="006F1DA5" w:rsidRDefault="00AF5141" w:rsidP="00DF59B6">
            <w:pPr>
              <w:pStyle w:val="Glava"/>
              <w:jc w:val="right"/>
              <w:rPr>
                <w:rFonts w:ascii="Arial" w:hAnsi="Arial" w:cs="Arial"/>
                <w:b/>
                <w:color w:val="000000" w:themeColor="text1"/>
              </w:rPr>
            </w:pPr>
          </w:p>
        </w:tc>
        <w:tc>
          <w:tcPr>
            <w:tcW w:w="2820" w:type="dxa"/>
          </w:tcPr>
          <w:p w14:paraId="7145E700" w14:textId="77777777" w:rsidR="00AF5141" w:rsidRPr="006F1DA5" w:rsidRDefault="00AF5141" w:rsidP="004702FB">
            <w:pPr>
              <w:pStyle w:val="Glava"/>
              <w:rPr>
                <w:rFonts w:ascii="Arial" w:hAnsi="Arial" w:cs="Arial"/>
                <w:b/>
                <w:color w:val="000000" w:themeColor="text1"/>
              </w:rPr>
            </w:pPr>
          </w:p>
        </w:tc>
      </w:tr>
    </w:tbl>
    <w:p w14:paraId="41495AEB" w14:textId="77777777" w:rsidR="004702FB" w:rsidRDefault="004702FB" w:rsidP="006975C6">
      <w:pPr>
        <w:pStyle w:val="Paragraf"/>
        <w:rPr>
          <w:rFonts w:ascii="Arial" w:hAnsi="Arial" w:cs="Arial"/>
        </w:rPr>
      </w:pPr>
    </w:p>
    <w:p w14:paraId="485E341B" w14:textId="77777777" w:rsidR="00A5442E" w:rsidRPr="00A17BFF" w:rsidRDefault="008423F0" w:rsidP="00A5442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101BA10" w14:textId="77777777" w:rsidR="00A5442E" w:rsidRPr="00A17BFF" w:rsidRDefault="00A5442E" w:rsidP="00A5442E">
      <w:pPr>
        <w:pStyle w:val="Paragraf"/>
        <w:rPr>
          <w:rFonts w:ascii="Arial" w:hAnsi="Arial" w:cs="Arial"/>
        </w:rPr>
      </w:pPr>
    </w:p>
    <w:p w14:paraId="1A4BD1E1" w14:textId="77777777" w:rsidR="00A4076D" w:rsidRDefault="008423F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9BF64F3" w14:textId="77777777" w:rsidR="00A4076D" w:rsidRDefault="008423F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E90B1AA" w14:textId="77777777" w:rsidR="00A4076D" w:rsidRDefault="008423F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FFCBC78" w14:textId="77777777" w:rsidR="00A4076D" w:rsidRDefault="008423F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4076D" w14:paraId="5ED64013" w14:textId="77777777" w:rsidTr="0084459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D72F38" w14:textId="77777777" w:rsidR="00A4076D" w:rsidRDefault="008423F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3B5934" w14:textId="77777777" w:rsidR="00A4076D" w:rsidRDefault="008423F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6D9DBE9" w14:textId="77777777" w:rsidR="00A4076D" w:rsidRDefault="008423F0">
            <w:pPr>
              <w:jc w:val="center"/>
            </w:pPr>
            <w:r>
              <w:rPr>
                <w:rFonts w:ascii="Arial" w:hAnsi="Arial" w:cs="Arial"/>
                <w:b/>
                <w:bCs/>
                <w:color w:val="000000"/>
                <w:position w:val="-3"/>
                <w:sz w:val="20"/>
                <w:szCs w:val="20"/>
                <w:shd w:val="clear" w:color="auto" w:fill="AAAAAA"/>
              </w:rPr>
              <w:t>Opombe</w:t>
            </w:r>
          </w:p>
        </w:tc>
      </w:tr>
      <w:tr w:rsidR="00A4076D" w14:paraId="09E89E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50F36" w14:textId="77777777" w:rsidR="00A4076D" w:rsidRDefault="008423F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5838E" w14:textId="01FD0977" w:rsidR="00A4076D" w:rsidRDefault="008423F0">
            <w:r>
              <w:rPr>
                <w:rFonts w:ascii="Arial" w:hAnsi="Arial" w:cs="Arial"/>
                <w:color w:val="000000"/>
                <w:position w:val="-2"/>
                <w:sz w:val="18"/>
                <w:szCs w:val="18"/>
              </w:rPr>
              <w:t>Ponudba</w:t>
            </w:r>
            <w:r w:rsidR="000347DE">
              <w:rPr>
                <w:rFonts w:ascii="Arial" w:hAnsi="Arial" w:cs="Arial"/>
                <w:color w:val="000000"/>
                <w:position w:val="-2"/>
                <w:sz w:val="18"/>
                <w:szCs w:val="18"/>
              </w:rPr>
              <w:t xml:space="preserve"> </w:t>
            </w:r>
            <w:r w:rsidR="00876359">
              <w:rPr>
                <w:rFonts w:ascii="Arial" w:hAnsi="Arial" w:cs="Arial"/>
                <w:color w:val="000000"/>
                <w:position w:val="-2"/>
                <w:sz w:val="18"/>
                <w:szCs w:val="18"/>
              </w:rPr>
              <w:t xml:space="preserve"> </w:t>
            </w:r>
          </w:p>
          <w:p w14:paraId="6A949881" w14:textId="77777777" w:rsidR="00A4076D" w:rsidRDefault="00A407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B765C" w14:textId="77777777" w:rsidR="00A4076D" w:rsidRDefault="008423F0">
            <w:pPr>
              <w:spacing w:before="135" w:after="135"/>
              <w:jc w:val="both"/>
              <w:textAlignment w:val="center"/>
            </w:pPr>
            <w:r>
              <w:rPr>
                <w:rFonts w:ascii="Arial" w:hAnsi="Arial" w:cs="Arial"/>
                <w:color w:val="000000"/>
                <w:position w:val="-2"/>
                <w:sz w:val="18"/>
                <w:szCs w:val="18"/>
              </w:rPr>
              <w:t>Izpolnjen, podpisan in žigosan.</w:t>
            </w:r>
          </w:p>
        </w:tc>
      </w:tr>
      <w:tr w:rsidR="000347DE" w14:paraId="5A58FF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62DF9" w14:textId="23530454" w:rsidR="000347DE" w:rsidRDefault="000347DE">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E6EB1" w14:textId="3146FA19" w:rsidR="000347DE" w:rsidRDefault="000347DE">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ACE29" w14:textId="77777777" w:rsidR="000347DE" w:rsidRDefault="000347D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1594FDA" w14:textId="043B4AAD" w:rsidR="00527793" w:rsidRPr="00527793" w:rsidRDefault="00527793">
            <w:pPr>
              <w:spacing w:before="135" w:after="135"/>
              <w:jc w:val="both"/>
              <w:textAlignment w:val="center"/>
              <w:rPr>
                <w:rFonts w:ascii="Arial" w:hAnsi="Arial" w:cs="Arial"/>
                <w:b/>
                <w:color w:val="000000"/>
                <w:position w:val="-2"/>
                <w:sz w:val="18"/>
                <w:szCs w:val="18"/>
              </w:rPr>
            </w:pPr>
            <w:bookmarkStart w:id="0" w:name="_GoBack"/>
            <w:r w:rsidRPr="00527793">
              <w:rPr>
                <w:rFonts w:ascii="Arial" w:hAnsi="Arial" w:cs="Arial"/>
                <w:b/>
                <w:color w:val="000000"/>
                <w:position w:val="-2"/>
                <w:sz w:val="18"/>
                <w:szCs w:val="18"/>
              </w:rPr>
              <w:t>Ponudnik ga naloži v aplikaciji e-JN v razdelek »Predračun«.</w:t>
            </w:r>
            <w:bookmarkEnd w:id="0"/>
          </w:p>
        </w:tc>
      </w:tr>
      <w:tr w:rsidR="00A4076D" w14:paraId="407730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3875A" w14:textId="77777777" w:rsidR="00A4076D" w:rsidRDefault="008423F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C577E" w14:textId="77777777" w:rsidR="00A4076D" w:rsidRDefault="008423F0">
            <w:r>
              <w:rPr>
                <w:rFonts w:ascii="Arial" w:hAnsi="Arial" w:cs="Arial"/>
                <w:color w:val="000000"/>
                <w:position w:val="-2"/>
                <w:sz w:val="18"/>
                <w:szCs w:val="18"/>
              </w:rPr>
              <w:t>Krovna izjava</w:t>
            </w:r>
          </w:p>
          <w:p w14:paraId="4D6567C5" w14:textId="77777777" w:rsidR="00A4076D" w:rsidRDefault="00A407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AD917" w14:textId="77777777" w:rsidR="00A4076D" w:rsidRDefault="008423F0">
            <w:pPr>
              <w:spacing w:before="135" w:after="135"/>
              <w:jc w:val="both"/>
              <w:textAlignment w:val="center"/>
            </w:pPr>
            <w:r>
              <w:rPr>
                <w:rFonts w:ascii="Arial" w:hAnsi="Arial" w:cs="Arial"/>
                <w:color w:val="000000"/>
                <w:position w:val="-2"/>
                <w:sz w:val="18"/>
                <w:szCs w:val="18"/>
              </w:rPr>
              <w:t>Izpolnjen, podpisan in žigosan.</w:t>
            </w:r>
          </w:p>
        </w:tc>
      </w:tr>
      <w:tr w:rsidR="009D74E8" w14:paraId="097957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E1DDC" w14:textId="0F1AB0DC" w:rsidR="009D74E8" w:rsidRDefault="009D74E8" w:rsidP="009D74E8">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C341A" w14:textId="5E751330" w:rsidR="009D74E8" w:rsidRDefault="009D74E8" w:rsidP="009D74E8">
            <w:pPr>
              <w:rPr>
                <w:rFonts w:ascii="Arial" w:hAnsi="Arial" w:cs="Arial"/>
                <w:color w:val="000000"/>
                <w:position w:val="-2"/>
                <w:sz w:val="18"/>
                <w:szCs w:val="18"/>
              </w:rPr>
            </w:pPr>
            <w:r w:rsidRPr="00DD6D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77F3E" w14:textId="5D5E1773" w:rsidR="009D74E8" w:rsidRDefault="009D74E8" w:rsidP="009D74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D74E8" w14:paraId="097FFA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A253D" w14:textId="0DFFA25F" w:rsidR="009D74E8" w:rsidRDefault="009D74E8" w:rsidP="009D74E8">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36E53" w14:textId="4C6E12A5" w:rsidR="009D74E8" w:rsidRDefault="009D74E8" w:rsidP="009D74E8">
            <w:pPr>
              <w:rPr>
                <w:rFonts w:ascii="Arial" w:hAnsi="Arial" w:cs="Arial"/>
                <w:color w:val="000000"/>
                <w:position w:val="-2"/>
                <w:sz w:val="18"/>
                <w:szCs w:val="18"/>
              </w:rPr>
            </w:pPr>
            <w:r w:rsidRPr="00DD6D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C45D6" w14:textId="7DB67449" w:rsidR="009D74E8" w:rsidRDefault="009D74E8" w:rsidP="009D74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D74E8" w14:paraId="5F7F28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FAC05" w14:textId="143373FC" w:rsidR="009D74E8" w:rsidRDefault="009D74E8" w:rsidP="009D74E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73366" w14:textId="77777777" w:rsidR="009D74E8" w:rsidRDefault="009D74E8" w:rsidP="009D74E8">
            <w:r>
              <w:rPr>
                <w:rFonts w:ascii="Arial" w:hAnsi="Arial" w:cs="Arial"/>
                <w:color w:val="000000"/>
                <w:position w:val="-2"/>
                <w:sz w:val="18"/>
                <w:szCs w:val="18"/>
              </w:rPr>
              <w:t>Referenčna lista gospodarskega subjekta</w:t>
            </w:r>
          </w:p>
          <w:p w14:paraId="053BCC5D"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BCC72"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2C0520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7FC3D" w14:textId="672BDD50" w:rsidR="009D74E8" w:rsidRDefault="009D74E8" w:rsidP="009D74E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47398" w14:textId="77777777" w:rsidR="009D74E8" w:rsidRDefault="009D74E8" w:rsidP="009D74E8">
            <w:r>
              <w:rPr>
                <w:rFonts w:ascii="Arial" w:hAnsi="Arial" w:cs="Arial"/>
                <w:color w:val="000000"/>
                <w:position w:val="-2"/>
                <w:sz w:val="18"/>
                <w:szCs w:val="18"/>
              </w:rPr>
              <w:t>Potrdilo o dobro opravljenem delu</w:t>
            </w:r>
          </w:p>
          <w:p w14:paraId="43637A57"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939A4"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02B9E9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9D742" w14:textId="607985E2" w:rsidR="009D74E8" w:rsidRDefault="009D74E8" w:rsidP="009D74E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3E22E" w14:textId="77777777" w:rsidR="009D74E8" w:rsidRDefault="009D74E8" w:rsidP="009D74E8">
            <w:r>
              <w:rPr>
                <w:rFonts w:ascii="Arial" w:hAnsi="Arial" w:cs="Arial"/>
                <w:color w:val="000000"/>
                <w:position w:val="-2"/>
                <w:sz w:val="18"/>
                <w:szCs w:val="18"/>
              </w:rPr>
              <w:t>Seznam kadrov</w:t>
            </w:r>
          </w:p>
          <w:p w14:paraId="5218EB6E"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CCA4E"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3E2CA9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D9174" w14:textId="48AC5C15" w:rsidR="009D74E8" w:rsidRDefault="009D74E8" w:rsidP="009D74E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1D5CD" w14:textId="77777777" w:rsidR="009D74E8" w:rsidRDefault="009D74E8" w:rsidP="009D74E8">
            <w:r>
              <w:rPr>
                <w:rFonts w:ascii="Arial" w:hAnsi="Arial" w:cs="Arial"/>
                <w:color w:val="000000"/>
                <w:position w:val="-2"/>
                <w:sz w:val="18"/>
                <w:szCs w:val="18"/>
              </w:rPr>
              <w:t>Potrdilo o dobro opravljenem delu nominiranih kadrov</w:t>
            </w:r>
          </w:p>
          <w:p w14:paraId="5EE3EEF7"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35D3C"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712BA5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D5067" w14:textId="6A3199E3" w:rsidR="009D74E8" w:rsidRDefault="009D74E8" w:rsidP="009D74E8">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2579B" w14:textId="77777777" w:rsidR="009D74E8" w:rsidRDefault="009D74E8" w:rsidP="009D74E8">
            <w:r>
              <w:rPr>
                <w:rFonts w:ascii="Arial" w:hAnsi="Arial" w:cs="Arial"/>
                <w:color w:val="000000"/>
                <w:position w:val="-2"/>
                <w:sz w:val="18"/>
                <w:szCs w:val="18"/>
              </w:rPr>
              <w:t>Izkušnje kadrov</w:t>
            </w:r>
          </w:p>
          <w:p w14:paraId="6647CD7E"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34219"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563E96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6399D" w14:textId="09DD3954" w:rsidR="009D74E8" w:rsidRDefault="009D74E8" w:rsidP="009D74E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0EFA" w14:textId="77777777" w:rsidR="009D74E8" w:rsidRDefault="009D74E8" w:rsidP="009D74E8">
            <w:r>
              <w:rPr>
                <w:rFonts w:ascii="Arial" w:hAnsi="Arial" w:cs="Arial"/>
                <w:color w:val="000000"/>
                <w:position w:val="-2"/>
                <w:sz w:val="18"/>
                <w:szCs w:val="18"/>
              </w:rPr>
              <w:t>Vzorec menične izjave za dobro izvedbo</w:t>
            </w:r>
          </w:p>
          <w:p w14:paraId="4A848FF2"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30BF5" w14:textId="77777777" w:rsidR="009D74E8" w:rsidRPr="00A82703" w:rsidRDefault="009D74E8" w:rsidP="009D74E8">
            <w:pPr>
              <w:rPr>
                <w:rFonts w:ascii="Arial" w:hAnsi="Arial" w:cs="Arial"/>
                <w:sz w:val="18"/>
                <w:szCs w:val="18"/>
              </w:rPr>
            </w:pPr>
            <w:r w:rsidRPr="00A82703">
              <w:rPr>
                <w:rFonts w:ascii="Arial" w:hAnsi="Arial" w:cs="Arial"/>
                <w:sz w:val="18"/>
                <w:szCs w:val="18"/>
              </w:rPr>
              <w:t>Parafiran</w:t>
            </w:r>
          </w:p>
        </w:tc>
      </w:tr>
      <w:tr w:rsidR="009D74E8" w14:paraId="19405C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0E12A" w14:textId="0413AB89" w:rsidR="009D74E8" w:rsidRDefault="009D74E8" w:rsidP="009D74E8">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AC9C0" w14:textId="77777777" w:rsidR="009D74E8" w:rsidRDefault="009D74E8" w:rsidP="009D74E8">
            <w:r>
              <w:rPr>
                <w:rFonts w:ascii="Arial" w:hAnsi="Arial" w:cs="Arial"/>
                <w:color w:val="000000"/>
                <w:position w:val="-2"/>
                <w:sz w:val="18"/>
                <w:szCs w:val="18"/>
              </w:rPr>
              <w:t>Izjava zastopnika podizvajalca v zvezi z izpolnjevanjem obveznih pogojev za podizvajalce</w:t>
            </w:r>
          </w:p>
          <w:p w14:paraId="086A74CA"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F1909"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638A29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D8942" w14:textId="2FD7D460" w:rsidR="009D74E8" w:rsidRDefault="009D74E8" w:rsidP="009D74E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7916D" w14:textId="77777777" w:rsidR="009D74E8" w:rsidRDefault="009D74E8" w:rsidP="009D74E8">
            <w:r>
              <w:rPr>
                <w:rFonts w:ascii="Arial" w:hAnsi="Arial" w:cs="Arial"/>
                <w:color w:val="000000"/>
                <w:position w:val="-2"/>
                <w:sz w:val="18"/>
                <w:szCs w:val="18"/>
              </w:rPr>
              <w:t>Izjava podizvajalca</w:t>
            </w:r>
          </w:p>
          <w:p w14:paraId="2E02E461"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038A7"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3EB06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C3F48" w14:textId="0F903074" w:rsidR="009D74E8" w:rsidRDefault="009D74E8" w:rsidP="009D74E8">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4833F" w14:textId="77777777" w:rsidR="009D74E8" w:rsidRDefault="009D74E8" w:rsidP="009D74E8">
            <w:r>
              <w:rPr>
                <w:rFonts w:ascii="Arial" w:hAnsi="Arial" w:cs="Arial"/>
                <w:color w:val="000000"/>
                <w:position w:val="-2"/>
                <w:sz w:val="18"/>
                <w:szCs w:val="18"/>
              </w:rPr>
              <w:t>Izjava o nastopu s podizvajalci</w:t>
            </w:r>
          </w:p>
          <w:p w14:paraId="4E5BFCC6"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D1F8E"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3293CF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FD0C7" w14:textId="6B43F88F" w:rsidR="009D74E8" w:rsidRDefault="009D74E8" w:rsidP="009D74E8">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92150" w14:textId="77777777" w:rsidR="009D74E8" w:rsidRDefault="009D74E8" w:rsidP="009D74E8">
            <w:r>
              <w:rPr>
                <w:rFonts w:ascii="Arial" w:hAnsi="Arial" w:cs="Arial"/>
                <w:color w:val="000000"/>
                <w:position w:val="-2"/>
                <w:sz w:val="18"/>
                <w:szCs w:val="18"/>
              </w:rPr>
              <w:t>Izjava o lastniških deležih</w:t>
            </w:r>
          </w:p>
          <w:p w14:paraId="7BBFA452"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FC8B7" w14:textId="77777777" w:rsidR="009D74E8" w:rsidRDefault="009D74E8" w:rsidP="009D74E8">
            <w:pPr>
              <w:spacing w:before="135" w:after="135"/>
              <w:jc w:val="both"/>
              <w:textAlignment w:val="center"/>
            </w:pPr>
            <w:r>
              <w:rPr>
                <w:rFonts w:ascii="Arial" w:hAnsi="Arial" w:cs="Arial"/>
                <w:color w:val="000000"/>
                <w:position w:val="-2"/>
                <w:sz w:val="18"/>
                <w:szCs w:val="18"/>
              </w:rPr>
              <w:t>Izpolnjen, podpisan in žigosan</w:t>
            </w:r>
          </w:p>
        </w:tc>
      </w:tr>
      <w:tr w:rsidR="009D74E8" w14:paraId="329C3B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5C63A" w14:textId="77777777" w:rsidR="009D74E8" w:rsidRDefault="009D74E8" w:rsidP="009D74E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288DE" w14:textId="77777777" w:rsidR="009D74E8" w:rsidRDefault="009D74E8" w:rsidP="009D74E8">
            <w:r>
              <w:rPr>
                <w:rFonts w:ascii="Arial" w:hAnsi="Arial" w:cs="Arial"/>
                <w:color w:val="000000"/>
                <w:position w:val="-2"/>
                <w:sz w:val="18"/>
                <w:szCs w:val="18"/>
              </w:rPr>
              <w:t>Vzorec pogodbe: Pogodba o izdelavi projektne dokumentacije.</w:t>
            </w:r>
          </w:p>
          <w:p w14:paraId="6CA998C4" w14:textId="77777777" w:rsidR="009D74E8" w:rsidRDefault="009D74E8" w:rsidP="009D74E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9B9A" w14:textId="77777777" w:rsidR="009D74E8" w:rsidRDefault="009D74E8" w:rsidP="009D74E8">
            <w:pPr>
              <w:spacing w:before="135" w:after="135"/>
              <w:jc w:val="both"/>
              <w:textAlignment w:val="center"/>
            </w:pPr>
            <w:r>
              <w:rPr>
                <w:rFonts w:ascii="Arial" w:hAnsi="Arial" w:cs="Arial"/>
                <w:color w:val="000000"/>
                <w:position w:val="-2"/>
                <w:sz w:val="18"/>
                <w:szCs w:val="18"/>
              </w:rPr>
              <w:t>Parafiran, podpisan in žigosan.</w:t>
            </w:r>
          </w:p>
        </w:tc>
      </w:tr>
      <w:tr w:rsidR="009D74E8" w14:paraId="2735A2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49CF6" w14:textId="77777777" w:rsidR="009D74E8" w:rsidRDefault="009D74E8" w:rsidP="009D74E8">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644C9" w14:textId="77777777" w:rsidR="009D74E8" w:rsidRDefault="009D74E8" w:rsidP="009D74E8">
            <w:pPr>
              <w:rPr>
                <w:rFonts w:ascii="Arial" w:hAnsi="Arial" w:cs="Arial"/>
                <w:color w:val="000000"/>
                <w:position w:val="-2"/>
                <w:sz w:val="18"/>
                <w:szCs w:val="18"/>
              </w:rPr>
            </w:pPr>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9AE6E" w14:textId="77777777" w:rsidR="009D74E8" w:rsidRDefault="009D74E8" w:rsidP="009D74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w:t>
            </w:r>
          </w:p>
        </w:tc>
      </w:tr>
      <w:tr w:rsidR="009D74E8" w14:paraId="433A59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66163" w14:textId="77777777" w:rsidR="009D74E8" w:rsidRDefault="009D74E8" w:rsidP="009D74E8">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2F007" w14:textId="77777777" w:rsidR="009D74E8" w:rsidRDefault="009D74E8" w:rsidP="009D74E8">
            <w:pPr>
              <w:rPr>
                <w:rFonts w:ascii="Arial" w:hAnsi="Arial" w:cs="Arial"/>
                <w:color w:val="000000"/>
                <w:position w:val="-2"/>
                <w:sz w:val="18"/>
                <w:szCs w:val="18"/>
              </w:rPr>
            </w:pPr>
            <w:r>
              <w:rPr>
                <w:rFonts w:ascii="Arial" w:hAnsi="Arial" w:cs="Arial"/>
                <w:color w:val="000000"/>
                <w:position w:val="-2"/>
                <w:sz w:val="18"/>
                <w:szCs w:val="18"/>
              </w:rPr>
              <w:t>Letni računovodski izkazi ali adekvatno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F06F3" w14:textId="77777777" w:rsidR="009D74E8" w:rsidRDefault="009D74E8" w:rsidP="009D74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w:t>
            </w:r>
          </w:p>
        </w:tc>
      </w:tr>
    </w:tbl>
    <w:p w14:paraId="30984458" w14:textId="77777777" w:rsidR="00A4076D" w:rsidRDefault="00A4076D">
      <w:pPr>
        <w:sectPr w:rsidR="00A4076D" w:rsidSect="00D931BF">
          <w:headerReference w:type="default" r:id="rId8"/>
          <w:footerReference w:type="default" r:id="rId9"/>
          <w:pgSz w:w="11906" w:h="16838"/>
          <w:pgMar w:top="1418" w:right="1418" w:bottom="1418" w:left="1418" w:header="567" w:footer="680" w:gutter="0"/>
          <w:cols w:space="708"/>
          <w:docGrid w:linePitch="360"/>
        </w:sectPr>
      </w:pPr>
    </w:p>
    <w:p w14:paraId="5C82B1BE" w14:textId="77777777" w:rsidR="00A5442E" w:rsidRPr="00590863" w:rsidRDefault="008423F0" w:rsidP="00A5442E">
      <w:pPr>
        <w:spacing w:after="0"/>
        <w:jc w:val="right"/>
        <w:rPr>
          <w:rFonts w:ascii="Arial" w:hAnsi="Arial" w:cs="Arial"/>
          <w:sz w:val="18"/>
          <w:szCs w:val="18"/>
        </w:rPr>
      </w:pPr>
      <w:r w:rsidRPr="00590863">
        <w:rPr>
          <w:rFonts w:ascii="Arial" w:hAnsi="Arial" w:cs="Arial"/>
          <w:sz w:val="18"/>
          <w:szCs w:val="18"/>
        </w:rPr>
        <w:lastRenderedPageBreak/>
        <w:t>Obrazec št: 1</w:t>
      </w:r>
    </w:p>
    <w:p w14:paraId="4CC5CF01"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A337FF" w14:textId="77777777" w:rsidR="00A5442E" w:rsidRDefault="00A5442E" w:rsidP="00A5442E">
      <w:pPr>
        <w:spacing w:after="120"/>
        <w:rPr>
          <w:rFonts w:ascii="Arial" w:hAnsi="Arial" w:cs="Arial"/>
        </w:rPr>
      </w:pPr>
    </w:p>
    <w:p w14:paraId="1FA81B4A" w14:textId="52FD975B" w:rsidR="00A4076D" w:rsidRDefault="008423F0">
      <w:pPr>
        <w:spacing w:before="225" w:after="225" w:line="240" w:lineRule="auto"/>
        <w:jc w:val="both"/>
      </w:pPr>
      <w:r>
        <w:rPr>
          <w:rFonts w:ascii="Arial" w:hAnsi="Arial" w:cs="Arial"/>
          <w:color w:val="000000"/>
          <w:sz w:val="18"/>
          <w:szCs w:val="18"/>
        </w:rPr>
        <w:t xml:space="preserve">Na osnovi povabila za </w:t>
      </w:r>
      <w:r w:rsidR="000347DE">
        <w:rPr>
          <w:rFonts w:ascii="Arial" w:hAnsi="Arial" w:cs="Arial"/>
          <w:color w:val="000000"/>
          <w:sz w:val="18"/>
          <w:szCs w:val="18"/>
        </w:rPr>
        <w:t xml:space="preserve">javno </w:t>
      </w:r>
      <w:r>
        <w:rPr>
          <w:rFonts w:ascii="Arial" w:hAnsi="Arial" w:cs="Arial"/>
          <w:color w:val="000000"/>
          <w:sz w:val="18"/>
          <w:szCs w:val="18"/>
        </w:rPr>
        <w:t>naročilo »</w:t>
      </w:r>
      <w:r w:rsidR="000347DE" w:rsidRPr="000347DE">
        <w:rPr>
          <w:rFonts w:ascii="Arial" w:hAnsi="Arial" w:cs="Arial"/>
          <w:sz w:val="18"/>
          <w:szCs w:val="18"/>
        </w:rPr>
        <w:t>Biološka čistilna naprava Turnišče - izdela</w:t>
      </w:r>
      <w:r w:rsidR="00E304CB">
        <w:rPr>
          <w:rFonts w:ascii="Arial" w:hAnsi="Arial" w:cs="Arial"/>
          <w:sz w:val="18"/>
          <w:szCs w:val="18"/>
        </w:rPr>
        <w:t>va projektne dokumentacije (PZI</w:t>
      </w:r>
      <w:r w:rsidR="000347DE" w:rsidRPr="000347DE">
        <w:rPr>
          <w:rFonts w:ascii="Arial" w:hAnsi="Arial" w:cs="Arial"/>
          <w:sz w:val="18"/>
          <w:szCs w:val="18"/>
        </w:rPr>
        <w:t>)</w:t>
      </w:r>
      <w:r>
        <w:rPr>
          <w:rFonts w:ascii="Arial" w:hAnsi="Arial" w:cs="Arial"/>
          <w:color w:val="000000"/>
          <w:sz w:val="18"/>
          <w:szCs w:val="18"/>
        </w:rPr>
        <w:t>« dajemo ponudbo, kot sledi:</w:t>
      </w:r>
    </w:p>
    <w:p w14:paraId="0F2B9DB5" w14:textId="77777777" w:rsidR="00A4076D" w:rsidRDefault="008423F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4076D" w14:paraId="27F5462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4DE898" w14:textId="77777777" w:rsidR="00A4076D" w:rsidRDefault="008423F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0DFC5" w14:textId="77777777" w:rsidR="00A4076D" w:rsidRDefault="008423F0">
            <w:r>
              <w:rPr>
                <w:rFonts w:ascii="Arial" w:hAnsi="Arial" w:cs="Arial"/>
                <w:color w:val="000000"/>
                <w:position w:val="-2"/>
                <w:sz w:val="18"/>
                <w:szCs w:val="18"/>
              </w:rPr>
              <w:t> </w:t>
            </w:r>
          </w:p>
        </w:tc>
      </w:tr>
      <w:tr w:rsidR="00A4076D" w14:paraId="732F4B3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915236" w14:textId="77777777" w:rsidR="00A4076D" w:rsidRDefault="008423F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BA7BF" w14:textId="77777777" w:rsidR="00A4076D" w:rsidRDefault="008423F0">
            <w:r>
              <w:rPr>
                <w:rFonts w:ascii="Arial" w:hAnsi="Arial" w:cs="Arial"/>
                <w:color w:val="000000"/>
                <w:position w:val="-2"/>
                <w:sz w:val="18"/>
                <w:szCs w:val="18"/>
              </w:rPr>
              <w:t> </w:t>
            </w:r>
          </w:p>
        </w:tc>
      </w:tr>
    </w:tbl>
    <w:p w14:paraId="78645391" w14:textId="77777777" w:rsidR="00A4076D" w:rsidRDefault="008423F0">
      <w:pPr>
        <w:spacing w:before="225" w:after="225" w:line="240" w:lineRule="auto"/>
        <w:jc w:val="both"/>
      </w:pPr>
      <w:r>
        <w:rPr>
          <w:rFonts w:ascii="Arial" w:hAnsi="Arial" w:cs="Arial"/>
          <w:color w:val="000000"/>
          <w:sz w:val="18"/>
          <w:szCs w:val="18"/>
        </w:rPr>
        <w:t>Ponudbo oddajamo (ustrezno označite):</w:t>
      </w:r>
    </w:p>
    <w:p w14:paraId="3BE6C781" w14:textId="77777777" w:rsidR="00A4076D" w:rsidRDefault="008423F0">
      <w:pPr>
        <w:spacing w:before="225" w:after="225" w:line="240" w:lineRule="auto"/>
        <w:jc w:val="both"/>
      </w:pPr>
      <w:r>
        <w:fldChar w:fldCharType="begin">
          <w:ffData>
            <w:name w:val="cbox15abb7ecedf887"/>
            <w:enabled/>
            <w:calcOnExit w:val="0"/>
            <w:checkBox>
              <w:sizeAuto/>
              <w:default w:val="0"/>
            </w:checkBox>
          </w:ffData>
        </w:fldChar>
      </w:r>
      <w:bookmarkStart w:id="1" w:name="cbox15abb7ecedf887"/>
      <w:r>
        <w:instrText xml:space="preserve"> FORMCHECKBOX </w:instrText>
      </w:r>
      <w:r w:rsidR="003D7ACE">
        <w:fldChar w:fldCharType="separate"/>
      </w:r>
      <w:r>
        <w:fldChar w:fldCharType="end"/>
      </w:r>
      <w:bookmarkEnd w:id="1"/>
      <w:r>
        <w:rPr>
          <w:rFonts w:ascii="Arial" w:hAnsi="Arial" w:cs="Arial"/>
          <w:color w:val="000000"/>
          <w:sz w:val="18"/>
          <w:szCs w:val="18"/>
        </w:rPr>
        <w:t> samostojno</w:t>
      </w:r>
    </w:p>
    <w:p w14:paraId="1F807403" w14:textId="77777777" w:rsidR="00A4076D" w:rsidRDefault="008423F0">
      <w:pPr>
        <w:spacing w:before="225" w:after="225" w:line="240" w:lineRule="auto"/>
        <w:jc w:val="both"/>
      </w:pPr>
      <w:r>
        <w:fldChar w:fldCharType="begin">
          <w:ffData>
            <w:name w:val="cbox15abb7ecedfb7c"/>
            <w:enabled/>
            <w:calcOnExit w:val="0"/>
            <w:checkBox>
              <w:sizeAuto/>
              <w:default w:val="0"/>
            </w:checkBox>
          </w:ffData>
        </w:fldChar>
      </w:r>
      <w:bookmarkStart w:id="2" w:name="cbox15abb7ecedfb7c"/>
      <w:r>
        <w:instrText xml:space="preserve"> FORMCHECKBOX </w:instrText>
      </w:r>
      <w:r w:rsidR="003D7ACE">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1DEF49E5" w14:textId="77777777" w:rsidR="00A4076D" w:rsidRDefault="008423F0">
      <w:pPr>
        <w:spacing w:before="225" w:after="225" w:line="240" w:lineRule="auto"/>
        <w:jc w:val="both"/>
      </w:pPr>
      <w:r>
        <w:fldChar w:fldCharType="begin">
          <w:ffData>
            <w:name w:val="cbox15abb7ecedfe37"/>
            <w:enabled/>
            <w:calcOnExit w:val="0"/>
            <w:checkBox>
              <w:sizeAuto/>
              <w:default w:val="0"/>
            </w:checkBox>
          </w:ffData>
        </w:fldChar>
      </w:r>
      <w:bookmarkStart w:id="3" w:name="cbox15abb7ecedfe37"/>
      <w:r>
        <w:instrText xml:space="preserve"> FORMCHECKBOX </w:instrText>
      </w:r>
      <w:r w:rsidR="003D7ACE">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7FF28F82" w14:textId="77777777" w:rsidR="00A4076D" w:rsidRDefault="008423F0">
      <w:pPr>
        <w:spacing w:before="225" w:after="225" w:line="240" w:lineRule="auto"/>
        <w:jc w:val="both"/>
      </w:pPr>
      <w:r>
        <w:fldChar w:fldCharType="begin">
          <w:ffData>
            <w:name w:val="cbox15abb7ecee0112"/>
            <w:enabled/>
            <w:calcOnExit w:val="0"/>
            <w:checkBox>
              <w:sizeAuto/>
              <w:default w:val="0"/>
            </w:checkBox>
          </w:ffData>
        </w:fldChar>
      </w:r>
      <w:bookmarkStart w:id="4" w:name="cbox15abb7ecee0112"/>
      <w:r>
        <w:instrText xml:space="preserve"> FORMCHECKBOX </w:instrText>
      </w:r>
      <w:r w:rsidR="003D7AC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7786CB5" w14:textId="0516E84C" w:rsidR="00A4076D" w:rsidRDefault="008423F0">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r w:rsidR="00031FA0">
        <w:rPr>
          <w:rFonts w:ascii="Arial" w:hAnsi="Arial" w:cs="Arial"/>
          <w:b/>
          <w:bCs/>
          <w:color w:val="000000"/>
          <w:sz w:val="18"/>
          <w:szCs w:val="18"/>
        </w:rPr>
        <w:t>in Ponder 2</w:t>
      </w:r>
    </w:p>
    <w:p w14:paraId="4BC09A4C" w14:textId="36EC415B" w:rsidR="00031FA0" w:rsidRDefault="00031FA0">
      <w:pPr>
        <w:spacing w:before="225" w:after="225" w:line="240" w:lineRule="auto"/>
        <w:jc w:val="both"/>
      </w:pPr>
      <w:r>
        <w:rPr>
          <w:rFonts w:ascii="Arial" w:hAnsi="Arial" w:cs="Arial"/>
          <w:b/>
          <w:bCs/>
          <w:color w:val="000000"/>
          <w:sz w:val="18"/>
          <w:szCs w:val="18"/>
        </w:rPr>
        <w:t>II.1.</w:t>
      </w:r>
    </w:p>
    <w:tbl>
      <w:tblPr>
        <w:tblStyle w:val="NormalTablePHPDOCX"/>
        <w:tblW w:w="4867" w:type="pct"/>
        <w:tblInd w:w="108" w:type="dxa"/>
        <w:tblLook w:val="04A0" w:firstRow="1" w:lastRow="0" w:firstColumn="1" w:lastColumn="0" w:noHBand="0" w:noVBand="1"/>
      </w:tblPr>
      <w:tblGrid>
        <w:gridCol w:w="2847"/>
        <w:gridCol w:w="2422"/>
        <w:gridCol w:w="1233"/>
        <w:gridCol w:w="2315"/>
      </w:tblGrid>
      <w:tr w:rsidR="00AC5248" w14:paraId="07F96E4B" w14:textId="77777777" w:rsidTr="00AC5248">
        <w:tc>
          <w:tcPr>
            <w:tcW w:w="16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EF269D" w14:textId="3778B1E9" w:rsidR="00AC5248" w:rsidRDefault="00AC5248">
            <w:pPr>
              <w:jc w:val="center"/>
            </w:pPr>
          </w:p>
        </w:tc>
        <w:tc>
          <w:tcPr>
            <w:tcW w:w="13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A8F3C1" w14:textId="77777777" w:rsidR="00AC5248" w:rsidRDefault="00AC5248">
            <w:pPr>
              <w:jc w:val="center"/>
            </w:pPr>
            <w:r>
              <w:rPr>
                <w:rFonts w:ascii="Arial" w:hAnsi="Arial" w:cs="Arial"/>
                <w:b/>
                <w:bCs/>
                <w:color w:val="000000"/>
                <w:position w:val="-2"/>
                <w:sz w:val="18"/>
                <w:szCs w:val="18"/>
                <w:shd w:val="clear" w:color="auto" w:fill="D1D1D1"/>
              </w:rPr>
              <w:t>Vrednost brez DDV</w:t>
            </w:r>
          </w:p>
        </w:tc>
        <w:tc>
          <w:tcPr>
            <w:tcW w:w="6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9C1F16" w14:textId="77777777" w:rsidR="00AC5248" w:rsidRDefault="00AC5248">
            <w:pPr>
              <w:jc w:val="center"/>
            </w:pPr>
            <w:r>
              <w:rPr>
                <w:rFonts w:ascii="Arial" w:hAnsi="Arial" w:cs="Arial"/>
                <w:b/>
                <w:bCs/>
                <w:color w:val="000000"/>
                <w:position w:val="-2"/>
                <w:sz w:val="18"/>
                <w:szCs w:val="18"/>
                <w:shd w:val="clear" w:color="auto" w:fill="D1D1D1"/>
              </w:rPr>
              <w:t>DDV</w:t>
            </w:r>
          </w:p>
        </w:tc>
        <w:tc>
          <w:tcPr>
            <w:tcW w:w="13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617604" w14:textId="77777777" w:rsidR="00AC5248" w:rsidRDefault="00AC5248">
            <w:pPr>
              <w:jc w:val="center"/>
            </w:pPr>
            <w:r>
              <w:rPr>
                <w:rFonts w:ascii="Arial" w:hAnsi="Arial" w:cs="Arial"/>
                <w:b/>
                <w:bCs/>
                <w:color w:val="000000"/>
                <w:position w:val="-2"/>
                <w:sz w:val="18"/>
                <w:szCs w:val="18"/>
                <w:shd w:val="clear" w:color="auto" w:fill="D1D1D1"/>
              </w:rPr>
              <w:t>Vrednost z DDV</w:t>
            </w:r>
          </w:p>
        </w:tc>
      </w:tr>
      <w:tr w:rsidR="00AC5248" w14:paraId="10B714E6" w14:textId="77777777" w:rsidTr="00AC5248">
        <w:tc>
          <w:tcPr>
            <w:tcW w:w="161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8BE22A" w14:textId="6FE80CE6" w:rsidR="00AC5248" w:rsidRDefault="00031FA0">
            <w:pPr>
              <w:jc w:val="right"/>
            </w:pPr>
            <w:r>
              <w:rPr>
                <w:rFonts w:ascii="Arial" w:hAnsi="Arial" w:cs="Arial"/>
                <w:b/>
                <w:color w:val="000000"/>
                <w:position w:val="-2"/>
                <w:sz w:val="18"/>
                <w:szCs w:val="18"/>
              </w:rPr>
              <w:t>Cena naše ponudbe je:</w:t>
            </w:r>
          </w:p>
        </w:tc>
        <w:tc>
          <w:tcPr>
            <w:tcW w:w="13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702998" w14:textId="77777777" w:rsidR="00AC5248" w:rsidRDefault="00AC5248">
            <w:r>
              <w:rPr>
                <w:rFonts w:ascii="Arial" w:hAnsi="Arial" w:cs="Arial"/>
                <w:color w:val="000000"/>
                <w:position w:val="-2"/>
                <w:sz w:val="18"/>
                <w:szCs w:val="18"/>
                <w:shd w:val="clear" w:color="auto" w:fill="CCCCCC"/>
              </w:rPr>
              <w:t> </w:t>
            </w:r>
          </w:p>
        </w:tc>
        <w:tc>
          <w:tcPr>
            <w:tcW w:w="6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F878E0" w14:textId="77777777" w:rsidR="00AC5248" w:rsidRDefault="00AC5248">
            <w:r>
              <w:rPr>
                <w:rFonts w:ascii="Arial" w:hAnsi="Arial" w:cs="Arial"/>
                <w:color w:val="000000"/>
                <w:position w:val="-2"/>
                <w:sz w:val="18"/>
                <w:szCs w:val="18"/>
                <w:shd w:val="clear" w:color="auto" w:fill="CCCCCC"/>
              </w:rPr>
              <w:t> </w:t>
            </w:r>
          </w:p>
        </w:tc>
        <w:tc>
          <w:tcPr>
            <w:tcW w:w="13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41D5E1" w14:textId="77777777" w:rsidR="00AC5248" w:rsidRDefault="00AC5248">
            <w:r>
              <w:rPr>
                <w:rFonts w:ascii="Arial" w:hAnsi="Arial" w:cs="Arial"/>
                <w:color w:val="000000"/>
                <w:position w:val="-2"/>
                <w:sz w:val="18"/>
                <w:szCs w:val="18"/>
                <w:shd w:val="clear" w:color="auto" w:fill="CCCCCC"/>
              </w:rPr>
              <w:t> </w:t>
            </w:r>
          </w:p>
        </w:tc>
      </w:tr>
    </w:tbl>
    <w:p w14:paraId="24415B02" w14:textId="77777777" w:rsidR="00792993" w:rsidRDefault="00792993" w:rsidP="00792993">
      <w:pPr>
        <w:rPr>
          <w:rFonts w:ascii="Arial" w:hAnsi="Arial" w:cs="Arial"/>
          <w:sz w:val="18"/>
          <w:szCs w:val="18"/>
        </w:rPr>
      </w:pPr>
    </w:p>
    <w:p w14:paraId="049036E9" w14:textId="53A99570" w:rsidR="00031FA0" w:rsidRPr="00031FA0" w:rsidRDefault="00031FA0" w:rsidP="000347DE">
      <w:pPr>
        <w:jc w:val="both"/>
        <w:rPr>
          <w:rFonts w:ascii="Arial" w:hAnsi="Arial" w:cs="Arial"/>
          <w:sz w:val="18"/>
          <w:szCs w:val="18"/>
        </w:rPr>
      </w:pPr>
      <w:r w:rsidRPr="00031FA0">
        <w:rPr>
          <w:rFonts w:ascii="Arial" w:hAnsi="Arial" w:cs="Arial"/>
          <w:sz w:val="18"/>
          <w:szCs w:val="18"/>
        </w:rPr>
        <w:t>Ponudbena cena je fiksna do zaključka izvedbe vseh del in izražena v evrih (€) z vključenim DDV (davek na dodano vrednost), vsi stroški so vračunani v ceni.</w:t>
      </w:r>
    </w:p>
    <w:p w14:paraId="2BD6BC09" w14:textId="4945542B" w:rsidR="00031FA0" w:rsidRPr="00031FA0" w:rsidRDefault="00031FA0" w:rsidP="000347DE">
      <w:pPr>
        <w:jc w:val="both"/>
        <w:rPr>
          <w:rFonts w:ascii="Arial" w:hAnsi="Arial" w:cs="Arial"/>
          <w:sz w:val="18"/>
          <w:szCs w:val="18"/>
        </w:rPr>
      </w:pPr>
      <w:r w:rsidRPr="00031FA0">
        <w:rPr>
          <w:rFonts w:ascii="Arial" w:hAnsi="Arial" w:cs="Arial"/>
          <w:sz w:val="18"/>
          <w:szCs w:val="18"/>
        </w:rPr>
        <w:t>V pogodbeno ceno so vključeni zlasti:</w:t>
      </w:r>
    </w:p>
    <w:p w14:paraId="5F6FA413" w14:textId="77777777"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xml:space="preserve">- vsi stroški v zvezi z izvedbo pogodbenih del; </w:t>
      </w:r>
    </w:p>
    <w:p w14:paraId="1D521953" w14:textId="58F66815"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xml:space="preserve">- materialni stroški za zahtevano število kompletnih izvodov projektne dokumentacije v materialni in v elektronski obliki ter potrebno število izvodov za dajalce soglasij; </w:t>
      </w:r>
    </w:p>
    <w:p w14:paraId="7B73DB57" w14:textId="77777777"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xml:space="preserve">- izdelava vseh popravkov in dopolnitev projektne dokumentacije zaradi napak in pomanjkljivosti v projektni dokumentaciji ter neizvedljivosti projektne dokumentacije; </w:t>
      </w:r>
    </w:p>
    <w:p w14:paraId="2D328839" w14:textId="2DC9B751"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xml:space="preserve">- vsa tolmačenja in usklajevanja načrtov, ki izhajajo iz nejasnih, nepopolnih ali neusklajenih načrtov in so ga vodja projekta in </w:t>
      </w:r>
      <w:r w:rsidR="00E304CB">
        <w:rPr>
          <w:rFonts w:ascii="Arial" w:hAnsi="Arial" w:cs="Arial"/>
          <w:sz w:val="18"/>
          <w:szCs w:val="18"/>
        </w:rPr>
        <w:t>pooblaščeni inženirji</w:t>
      </w:r>
      <w:r w:rsidRPr="00031FA0">
        <w:rPr>
          <w:rFonts w:ascii="Arial" w:hAnsi="Arial" w:cs="Arial"/>
          <w:sz w:val="18"/>
          <w:szCs w:val="18"/>
        </w:rPr>
        <w:t xml:space="preserve"> dolžni izvesti na poziv naročnika; </w:t>
      </w:r>
    </w:p>
    <w:p w14:paraId="2A7129AA" w14:textId="06A0BC97"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xml:space="preserve">- vsa tolmačenja in usklajevanja načrtov v fazi javnega naročila za izbiro izvajalca gradbenih del; </w:t>
      </w:r>
    </w:p>
    <w:p w14:paraId="0F2222AD" w14:textId="52583766"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xml:space="preserve">- rekapitulacija vseh faz z upoštevanjem tehnologije gradnje za potrebe javnega naročila za izbiro izvajalca gradbenih del, </w:t>
      </w:r>
    </w:p>
    <w:p w14:paraId="3988A894" w14:textId="2B9912C0" w:rsidR="00031FA0" w:rsidRPr="00031FA0" w:rsidRDefault="00031FA0" w:rsidP="000347DE">
      <w:pPr>
        <w:ind w:left="708"/>
        <w:jc w:val="both"/>
        <w:rPr>
          <w:rFonts w:ascii="Arial" w:hAnsi="Arial" w:cs="Arial"/>
          <w:sz w:val="18"/>
          <w:szCs w:val="18"/>
        </w:rPr>
      </w:pPr>
      <w:r w:rsidRPr="00031FA0">
        <w:rPr>
          <w:rFonts w:ascii="Arial" w:hAnsi="Arial" w:cs="Arial"/>
          <w:sz w:val="18"/>
          <w:szCs w:val="18"/>
        </w:rPr>
        <w:t>- sodelovanje in tolmačenje projektov pri vseh upravnih postopkih za izdajo upravnih dovoljenj in javnih obravnavah,</w:t>
      </w:r>
    </w:p>
    <w:p w14:paraId="5EE52B31" w14:textId="4AB7FAED" w:rsidR="00031FA0" w:rsidRPr="00031FA0" w:rsidRDefault="00031FA0" w:rsidP="000347DE">
      <w:pPr>
        <w:ind w:left="708"/>
        <w:jc w:val="both"/>
        <w:rPr>
          <w:rFonts w:ascii="Arial" w:hAnsi="Arial" w:cs="Arial"/>
          <w:sz w:val="18"/>
          <w:szCs w:val="18"/>
        </w:rPr>
      </w:pPr>
      <w:r w:rsidRPr="00031FA0">
        <w:rPr>
          <w:rFonts w:ascii="Arial" w:hAnsi="Arial" w:cs="Arial"/>
          <w:sz w:val="18"/>
          <w:szCs w:val="18"/>
        </w:rPr>
        <w:lastRenderedPageBreak/>
        <w:t xml:space="preserve"> - stroški pridobivanja soglasij soglasodajalcev; </w:t>
      </w:r>
    </w:p>
    <w:p w14:paraId="03BAE08C" w14:textId="18B6D7FC" w:rsidR="00031FA0" w:rsidRDefault="00031FA0" w:rsidP="000347DE">
      <w:pPr>
        <w:ind w:left="708"/>
        <w:jc w:val="both"/>
        <w:rPr>
          <w:rFonts w:ascii="Arial" w:hAnsi="Arial" w:cs="Arial"/>
          <w:sz w:val="18"/>
          <w:szCs w:val="18"/>
        </w:rPr>
      </w:pPr>
      <w:r w:rsidRPr="00031FA0">
        <w:rPr>
          <w:rFonts w:ascii="Arial" w:hAnsi="Arial" w:cs="Arial"/>
          <w:sz w:val="18"/>
          <w:szCs w:val="18"/>
        </w:rPr>
        <w:t>- stroški soglasij, upravnih taks, ter vsi preostali stroški potrebni za pravilno in pravočasno izvedbo storitev po tej pogodbi.</w:t>
      </w:r>
    </w:p>
    <w:p w14:paraId="207CDD5F" w14:textId="1800B827" w:rsidR="00B415C4" w:rsidRDefault="00B415C4" w:rsidP="00B415C4">
      <w:pPr>
        <w:jc w:val="both"/>
        <w:rPr>
          <w:rFonts w:ascii="Arial" w:hAnsi="Arial" w:cs="Arial"/>
          <w:sz w:val="18"/>
          <w:szCs w:val="18"/>
        </w:rPr>
      </w:pPr>
      <w:r>
        <w:rPr>
          <w:rFonts w:ascii="Arial" w:hAnsi="Arial" w:cs="Arial"/>
          <w:sz w:val="18"/>
          <w:szCs w:val="18"/>
        </w:rPr>
        <w:t>Podajamo sledeč cenik efektivnih ur:</w:t>
      </w:r>
    </w:p>
    <w:tbl>
      <w:tblPr>
        <w:tblStyle w:val="NormalTablePHPDOCX"/>
        <w:tblW w:w="8950" w:type="dxa"/>
        <w:tblInd w:w="108" w:type="dxa"/>
        <w:tblLook w:val="04A0" w:firstRow="1" w:lastRow="0" w:firstColumn="1" w:lastColumn="0" w:noHBand="0" w:noVBand="1"/>
      </w:tblPr>
      <w:tblGrid>
        <w:gridCol w:w="1498"/>
        <w:gridCol w:w="2490"/>
        <w:gridCol w:w="2478"/>
        <w:gridCol w:w="2484"/>
      </w:tblGrid>
      <w:tr w:rsidR="00B415C4" w14:paraId="37CF630F" w14:textId="1BAF5C31" w:rsidTr="00B415C4">
        <w:trPr>
          <w:trHeight w:val="170"/>
        </w:trPr>
        <w:tc>
          <w:tcPr>
            <w:tcW w:w="1357"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5D989224" w14:textId="7A1201C9" w:rsidR="00B415C4" w:rsidRPr="00B415C4" w:rsidRDefault="00B415C4" w:rsidP="008C4EB8">
            <w:pPr>
              <w:jc w:val="right"/>
              <w:rPr>
                <w:b/>
              </w:rPr>
            </w:pPr>
            <w:r w:rsidRPr="00B415C4">
              <w:rPr>
                <w:rFonts w:ascii="Arial" w:hAnsi="Arial" w:cs="Arial"/>
                <w:b/>
                <w:bCs/>
                <w:color w:val="000000"/>
                <w:position w:val="-2"/>
                <w:sz w:val="18"/>
                <w:szCs w:val="18"/>
                <w:shd w:val="clear" w:color="auto" w:fill="CCCCCC"/>
              </w:rPr>
              <w:t>Kvalifikacija</w:t>
            </w:r>
          </w:p>
        </w:tc>
        <w:tc>
          <w:tcPr>
            <w:tcW w:w="2535"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12B5E59" w14:textId="67D1F253" w:rsidR="00B415C4" w:rsidRPr="00B415C4" w:rsidRDefault="00B415C4" w:rsidP="00B415C4">
            <w:pPr>
              <w:jc w:val="center"/>
              <w:rPr>
                <w:rFonts w:ascii="Arial" w:hAnsi="Arial" w:cs="Arial"/>
                <w:b/>
                <w:sz w:val="18"/>
                <w:szCs w:val="18"/>
              </w:rPr>
            </w:pPr>
            <w:r w:rsidRPr="00B415C4">
              <w:rPr>
                <w:rFonts w:ascii="Arial" w:hAnsi="Arial" w:cs="Arial"/>
                <w:b/>
                <w:sz w:val="18"/>
                <w:szCs w:val="18"/>
              </w:rPr>
              <w:t>Cena po enoti brez DDV eur/uro</w:t>
            </w:r>
          </w:p>
        </w:tc>
        <w:tc>
          <w:tcPr>
            <w:tcW w:w="2529"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380C8ACC" w14:textId="60468CED" w:rsidR="00B415C4" w:rsidRPr="00B415C4" w:rsidRDefault="00B415C4" w:rsidP="00B415C4">
            <w:pPr>
              <w:jc w:val="center"/>
              <w:rPr>
                <w:rFonts w:ascii="Arial" w:hAnsi="Arial" w:cs="Arial"/>
                <w:b/>
                <w:color w:val="000000"/>
                <w:position w:val="-2"/>
                <w:sz w:val="18"/>
                <w:szCs w:val="18"/>
              </w:rPr>
            </w:pPr>
            <w:r w:rsidRPr="00B415C4">
              <w:rPr>
                <w:rFonts w:ascii="Arial" w:hAnsi="Arial" w:cs="Arial"/>
                <w:b/>
                <w:color w:val="000000"/>
                <w:position w:val="-2"/>
                <w:sz w:val="18"/>
                <w:szCs w:val="18"/>
              </w:rPr>
              <w:t>DDV</w:t>
            </w:r>
          </w:p>
        </w:tc>
        <w:tc>
          <w:tcPr>
            <w:tcW w:w="2529"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3170837E" w14:textId="1909BD04" w:rsidR="00B415C4" w:rsidRPr="00B415C4" w:rsidRDefault="00B415C4" w:rsidP="00B415C4">
            <w:pPr>
              <w:jc w:val="center"/>
              <w:rPr>
                <w:rFonts w:ascii="Arial" w:hAnsi="Arial" w:cs="Arial"/>
                <w:b/>
                <w:color w:val="000000"/>
                <w:position w:val="-2"/>
                <w:sz w:val="18"/>
                <w:szCs w:val="18"/>
              </w:rPr>
            </w:pPr>
            <w:r w:rsidRPr="00B415C4">
              <w:rPr>
                <w:rFonts w:ascii="Arial" w:hAnsi="Arial" w:cs="Arial"/>
                <w:b/>
                <w:sz w:val="18"/>
                <w:szCs w:val="18"/>
              </w:rPr>
              <w:t>Cena po enoti z DDV eur/uro</w:t>
            </w:r>
          </w:p>
        </w:tc>
      </w:tr>
      <w:tr w:rsidR="00B415C4" w14:paraId="36162D56" w14:textId="44713B62" w:rsidTr="00B415C4">
        <w:trPr>
          <w:trHeight w:val="157"/>
        </w:trPr>
        <w:tc>
          <w:tcPr>
            <w:tcW w:w="1357"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tcPr>
          <w:p w14:paraId="2A18116A" w14:textId="6C11CA0F" w:rsidR="00B415C4" w:rsidRPr="00B415C4" w:rsidRDefault="00B415C4" w:rsidP="00B415C4">
            <w:pPr>
              <w:jc w:val="right"/>
              <w:rPr>
                <w:rFonts w:ascii="Arial" w:hAnsi="Arial" w:cs="Arial"/>
                <w:b/>
                <w:sz w:val="18"/>
                <w:szCs w:val="18"/>
              </w:rPr>
            </w:pPr>
            <w:r w:rsidRPr="00B415C4">
              <w:rPr>
                <w:rFonts w:ascii="Arial" w:hAnsi="Arial" w:cs="Arial"/>
                <w:b/>
                <w:sz w:val="18"/>
                <w:szCs w:val="18"/>
              </w:rPr>
              <w:t xml:space="preserve">Univ.dipl.inž. </w:t>
            </w:r>
          </w:p>
        </w:tc>
        <w:tc>
          <w:tcPr>
            <w:tcW w:w="2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0D69D" w14:textId="77777777" w:rsidR="00B415C4" w:rsidRDefault="00B415C4" w:rsidP="00B415C4">
            <w:r>
              <w:rPr>
                <w:rFonts w:ascii="Arial" w:hAnsi="Arial" w:cs="Arial"/>
                <w:color w:val="000000"/>
                <w:position w:val="-2"/>
                <w:sz w:val="18"/>
                <w:szCs w:val="18"/>
              </w:rPr>
              <w:t> </w:t>
            </w:r>
          </w:p>
        </w:tc>
        <w:tc>
          <w:tcPr>
            <w:tcW w:w="2529" w:type="dxa"/>
            <w:tcBorders>
              <w:top w:val="single" w:sz="5" w:space="0" w:color="000000"/>
              <w:left w:val="single" w:sz="5" w:space="0" w:color="000000"/>
              <w:bottom w:val="single" w:sz="5" w:space="0" w:color="000000"/>
              <w:right w:val="single" w:sz="5" w:space="0" w:color="000000"/>
            </w:tcBorders>
          </w:tcPr>
          <w:p w14:paraId="2500DB8C"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47000ACC" w14:textId="54358A20" w:rsidR="00B415C4" w:rsidRDefault="00B415C4" w:rsidP="00B415C4">
            <w:pPr>
              <w:rPr>
                <w:rFonts w:ascii="Arial" w:hAnsi="Arial" w:cs="Arial"/>
                <w:color w:val="000000"/>
                <w:position w:val="-2"/>
                <w:sz w:val="18"/>
                <w:szCs w:val="18"/>
              </w:rPr>
            </w:pPr>
          </w:p>
        </w:tc>
      </w:tr>
      <w:tr w:rsidR="00B415C4" w14:paraId="6540EF93" w14:textId="67AB1909" w:rsidTr="00B415C4">
        <w:trPr>
          <w:trHeight w:val="170"/>
        </w:trPr>
        <w:tc>
          <w:tcPr>
            <w:tcW w:w="1357"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tcPr>
          <w:p w14:paraId="193A429C" w14:textId="4C6C3C88" w:rsidR="00B415C4" w:rsidRPr="00B415C4" w:rsidRDefault="00B415C4" w:rsidP="00B415C4">
            <w:pPr>
              <w:jc w:val="right"/>
              <w:rPr>
                <w:rFonts w:ascii="Arial" w:hAnsi="Arial" w:cs="Arial"/>
                <w:b/>
                <w:bCs/>
                <w:color w:val="000000"/>
                <w:position w:val="-2"/>
                <w:sz w:val="18"/>
                <w:szCs w:val="18"/>
                <w:shd w:val="clear" w:color="auto" w:fill="CCCCCC"/>
              </w:rPr>
            </w:pPr>
            <w:r w:rsidRPr="00B415C4">
              <w:rPr>
                <w:rFonts w:ascii="Arial" w:hAnsi="Arial" w:cs="Arial"/>
                <w:b/>
                <w:sz w:val="18"/>
                <w:szCs w:val="18"/>
              </w:rPr>
              <w:t xml:space="preserve">Dipl.inž. </w:t>
            </w:r>
          </w:p>
        </w:tc>
        <w:tc>
          <w:tcPr>
            <w:tcW w:w="2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A266C"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0D33DF02"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29EC61D0" w14:textId="2CF34F3F" w:rsidR="00B415C4" w:rsidRDefault="00B415C4" w:rsidP="00B415C4">
            <w:pPr>
              <w:rPr>
                <w:rFonts w:ascii="Arial" w:hAnsi="Arial" w:cs="Arial"/>
                <w:color w:val="000000"/>
                <w:position w:val="-2"/>
                <w:sz w:val="18"/>
                <w:szCs w:val="18"/>
              </w:rPr>
            </w:pPr>
          </w:p>
        </w:tc>
      </w:tr>
      <w:tr w:rsidR="00B415C4" w14:paraId="2A4E249A" w14:textId="6C711F7C" w:rsidTr="00B415C4">
        <w:trPr>
          <w:trHeight w:val="157"/>
        </w:trPr>
        <w:tc>
          <w:tcPr>
            <w:tcW w:w="1357"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tcPr>
          <w:p w14:paraId="661F9A28" w14:textId="0C054E82" w:rsidR="00B415C4" w:rsidRPr="00B415C4" w:rsidRDefault="00B415C4" w:rsidP="00B415C4">
            <w:pPr>
              <w:jc w:val="right"/>
              <w:rPr>
                <w:rFonts w:ascii="Arial" w:hAnsi="Arial" w:cs="Arial"/>
                <w:b/>
                <w:bCs/>
                <w:color w:val="000000"/>
                <w:position w:val="-2"/>
                <w:sz w:val="18"/>
                <w:szCs w:val="18"/>
                <w:shd w:val="clear" w:color="auto" w:fill="CCCCCC"/>
              </w:rPr>
            </w:pPr>
            <w:r w:rsidRPr="00B415C4">
              <w:rPr>
                <w:rFonts w:ascii="Arial" w:hAnsi="Arial" w:cs="Arial"/>
                <w:b/>
                <w:sz w:val="18"/>
                <w:szCs w:val="18"/>
              </w:rPr>
              <w:t>Tehnik</w:t>
            </w:r>
          </w:p>
        </w:tc>
        <w:tc>
          <w:tcPr>
            <w:tcW w:w="2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9E39F"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68F97EBD"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4AD1B75B" w14:textId="19FF0F45" w:rsidR="00B415C4" w:rsidRDefault="00B415C4" w:rsidP="00B415C4">
            <w:pPr>
              <w:rPr>
                <w:rFonts w:ascii="Arial" w:hAnsi="Arial" w:cs="Arial"/>
                <w:color w:val="000000"/>
                <w:position w:val="-2"/>
                <w:sz w:val="18"/>
                <w:szCs w:val="18"/>
              </w:rPr>
            </w:pPr>
          </w:p>
        </w:tc>
      </w:tr>
      <w:tr w:rsidR="00B415C4" w14:paraId="20E1E003" w14:textId="6A73F9B2" w:rsidTr="00B415C4">
        <w:trPr>
          <w:trHeight w:val="170"/>
        </w:trPr>
        <w:tc>
          <w:tcPr>
            <w:tcW w:w="1357"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tcPr>
          <w:p w14:paraId="041C13D0" w14:textId="01819657" w:rsidR="00B415C4" w:rsidRPr="00B415C4" w:rsidRDefault="00B415C4" w:rsidP="00B415C4">
            <w:pPr>
              <w:jc w:val="right"/>
              <w:rPr>
                <w:rFonts w:ascii="Arial" w:hAnsi="Arial" w:cs="Arial"/>
                <w:b/>
                <w:bCs/>
                <w:color w:val="000000"/>
                <w:position w:val="-2"/>
                <w:sz w:val="18"/>
                <w:szCs w:val="18"/>
                <w:shd w:val="clear" w:color="auto" w:fill="CCCCCC"/>
              </w:rPr>
            </w:pPr>
            <w:r w:rsidRPr="00B415C4">
              <w:rPr>
                <w:rFonts w:ascii="Arial" w:hAnsi="Arial" w:cs="Arial"/>
                <w:b/>
                <w:sz w:val="18"/>
                <w:szCs w:val="18"/>
              </w:rPr>
              <w:t>Administratorji</w:t>
            </w:r>
          </w:p>
        </w:tc>
        <w:tc>
          <w:tcPr>
            <w:tcW w:w="2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0D82C"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39835C43" w14:textId="77777777" w:rsidR="00B415C4" w:rsidRDefault="00B415C4" w:rsidP="00B415C4">
            <w:pPr>
              <w:rPr>
                <w:rFonts w:ascii="Arial" w:hAnsi="Arial" w:cs="Arial"/>
                <w:color w:val="000000"/>
                <w:position w:val="-2"/>
                <w:sz w:val="18"/>
                <w:szCs w:val="18"/>
              </w:rPr>
            </w:pPr>
          </w:p>
        </w:tc>
        <w:tc>
          <w:tcPr>
            <w:tcW w:w="2529" w:type="dxa"/>
            <w:tcBorders>
              <w:top w:val="single" w:sz="5" w:space="0" w:color="000000"/>
              <w:left w:val="single" w:sz="5" w:space="0" w:color="000000"/>
              <w:bottom w:val="single" w:sz="5" w:space="0" w:color="000000"/>
              <w:right w:val="single" w:sz="5" w:space="0" w:color="000000"/>
            </w:tcBorders>
          </w:tcPr>
          <w:p w14:paraId="7E3F011F" w14:textId="46800D19" w:rsidR="00B415C4" w:rsidRDefault="00B415C4" w:rsidP="00B415C4">
            <w:pPr>
              <w:rPr>
                <w:rFonts w:ascii="Arial" w:hAnsi="Arial" w:cs="Arial"/>
                <w:color w:val="000000"/>
                <w:position w:val="-2"/>
                <w:sz w:val="18"/>
                <w:szCs w:val="18"/>
              </w:rPr>
            </w:pPr>
          </w:p>
        </w:tc>
      </w:tr>
    </w:tbl>
    <w:p w14:paraId="2578B250" w14:textId="77777777" w:rsidR="00B415C4" w:rsidRPr="00031FA0" w:rsidRDefault="00B415C4" w:rsidP="00B415C4">
      <w:pPr>
        <w:jc w:val="both"/>
        <w:rPr>
          <w:rFonts w:ascii="Arial" w:hAnsi="Arial" w:cs="Arial"/>
          <w:sz w:val="18"/>
          <w:szCs w:val="18"/>
        </w:rPr>
      </w:pPr>
    </w:p>
    <w:p w14:paraId="2094218B" w14:textId="77777777" w:rsidR="00031FA0" w:rsidRPr="00031FA0" w:rsidRDefault="00031FA0" w:rsidP="00792993">
      <w:pPr>
        <w:rPr>
          <w:rFonts w:ascii="Arial" w:hAnsi="Arial" w:cs="Arial"/>
          <w:b/>
          <w:sz w:val="18"/>
          <w:szCs w:val="18"/>
        </w:rPr>
      </w:pPr>
      <w:r w:rsidRPr="00031FA0">
        <w:rPr>
          <w:rFonts w:ascii="Arial" w:hAnsi="Arial" w:cs="Arial"/>
          <w:b/>
          <w:sz w:val="18"/>
          <w:szCs w:val="18"/>
        </w:rPr>
        <w:t>II.2</w:t>
      </w:r>
    </w:p>
    <w:p w14:paraId="5AA96E48" w14:textId="71E3CE06" w:rsidR="00FF0086" w:rsidRPr="00792993" w:rsidRDefault="00FF0086" w:rsidP="00792993">
      <w:pPr>
        <w:rPr>
          <w:rFonts w:ascii="Arial" w:hAnsi="Arial" w:cs="Arial"/>
          <w:sz w:val="18"/>
          <w:szCs w:val="18"/>
        </w:rPr>
      </w:pPr>
      <w:r w:rsidRPr="00792993">
        <w:rPr>
          <w:rFonts w:ascii="Arial" w:hAnsi="Arial" w:cs="Arial"/>
          <w:sz w:val="18"/>
          <w:szCs w:val="18"/>
        </w:rPr>
        <w:t>Informacije v zvezi z merili – ponder 2 Usposobljenost in izkušenost kadra za celoten obs</w:t>
      </w:r>
      <w:r w:rsidR="00086172">
        <w:rPr>
          <w:rFonts w:ascii="Arial" w:hAnsi="Arial" w:cs="Arial"/>
          <w:sz w:val="18"/>
          <w:szCs w:val="18"/>
        </w:rPr>
        <w:t xml:space="preserve">eg javnega naročila – </w:t>
      </w:r>
      <w:r w:rsidRPr="00792993">
        <w:rPr>
          <w:rFonts w:ascii="Arial" w:hAnsi="Arial" w:cs="Arial"/>
          <w:sz w:val="18"/>
          <w:szCs w:val="18"/>
        </w:rPr>
        <w:t>vodja projekta:</w:t>
      </w:r>
    </w:p>
    <w:p w14:paraId="30F898DF" w14:textId="72A822A3" w:rsidR="00FF0086" w:rsidRPr="00792993" w:rsidRDefault="00FF0086" w:rsidP="00792993">
      <w:pPr>
        <w:rPr>
          <w:rFonts w:ascii="Arial" w:hAnsi="Arial" w:cs="Arial"/>
          <w:sz w:val="18"/>
          <w:szCs w:val="18"/>
        </w:rPr>
      </w:pPr>
      <w:r w:rsidRPr="00792993">
        <w:rPr>
          <w:rFonts w:ascii="Arial" w:hAnsi="Arial" w:cs="Arial"/>
          <w:sz w:val="18"/>
          <w:szCs w:val="18"/>
        </w:rPr>
        <w:t>Ponudnik je v ponudbi ime</w:t>
      </w:r>
      <w:r w:rsidR="00086172">
        <w:rPr>
          <w:rFonts w:ascii="Arial" w:hAnsi="Arial" w:cs="Arial"/>
          <w:sz w:val="18"/>
          <w:szCs w:val="18"/>
        </w:rPr>
        <w:t>noval</w:t>
      </w:r>
      <w:r w:rsidR="001553BC" w:rsidRPr="00792993">
        <w:rPr>
          <w:rFonts w:ascii="Arial" w:hAnsi="Arial" w:cs="Arial"/>
          <w:sz w:val="18"/>
          <w:szCs w:val="18"/>
        </w:rPr>
        <w:t xml:space="preserve"> vodja projekta</w:t>
      </w:r>
      <w:r w:rsidRPr="00792993">
        <w:rPr>
          <w:rFonts w:ascii="Arial" w:hAnsi="Arial" w:cs="Arial"/>
          <w:sz w:val="18"/>
          <w:szCs w:val="18"/>
        </w:rPr>
        <w:t xml:space="preserve">, ki je </w:t>
      </w:r>
      <w:r w:rsidR="00031FA0">
        <w:rPr>
          <w:rFonts w:ascii="Arial" w:hAnsi="Arial" w:cs="Arial"/>
          <w:sz w:val="18"/>
          <w:szCs w:val="18"/>
        </w:rPr>
        <w:t>skladno z zahtevo v okviru Ponderja 2</w:t>
      </w:r>
      <w:r w:rsidRPr="00792993">
        <w:rPr>
          <w:rFonts w:ascii="Arial" w:hAnsi="Arial" w:cs="Arial"/>
          <w:sz w:val="18"/>
          <w:szCs w:val="18"/>
        </w:rPr>
        <w:t>, v tej</w:t>
      </w:r>
      <w:r w:rsidR="00972341">
        <w:rPr>
          <w:rFonts w:ascii="Arial" w:hAnsi="Arial" w:cs="Arial"/>
          <w:sz w:val="18"/>
          <w:szCs w:val="18"/>
        </w:rPr>
        <w:t xml:space="preserve"> funkciji sodeloval pri sledečem projektu</w:t>
      </w:r>
      <w:r w:rsidRPr="00792993">
        <w:rPr>
          <w:rFonts w:ascii="Arial" w:hAnsi="Arial" w:cs="Arial"/>
          <w:sz w:val="18"/>
          <w:szCs w:val="18"/>
        </w:rPr>
        <w:t xml:space="preserve"> (ponudnik nav</w:t>
      </w:r>
      <w:r w:rsidR="00972341">
        <w:rPr>
          <w:rFonts w:ascii="Arial" w:hAnsi="Arial" w:cs="Arial"/>
          <w:sz w:val="18"/>
          <w:szCs w:val="18"/>
        </w:rPr>
        <w:t>ede naziv projekta</w:t>
      </w:r>
      <w:r w:rsidRPr="00792993">
        <w:rPr>
          <w:rFonts w:ascii="Arial" w:hAnsi="Arial" w:cs="Arial"/>
          <w:sz w:val="18"/>
          <w:szCs w:val="18"/>
        </w:rPr>
        <w:t>):</w:t>
      </w:r>
    </w:p>
    <w:p w14:paraId="330BC28A" w14:textId="65A44DA1" w:rsidR="00FF0086" w:rsidRPr="00FF0086" w:rsidRDefault="00972341" w:rsidP="00972341">
      <w:pPr>
        <w:spacing w:before="225" w:after="225" w:line="240" w:lineRule="auto"/>
        <w:jc w:val="center"/>
        <w:rPr>
          <w:rFonts w:ascii="Arial" w:hAnsi="Arial" w:cs="Arial"/>
          <w:color w:val="000000"/>
          <w:sz w:val="18"/>
          <w:szCs w:val="18"/>
        </w:rPr>
      </w:pPr>
      <w:r>
        <w:rPr>
          <w:rFonts w:ascii="Arial" w:hAnsi="Arial" w:cs="Arial"/>
          <w:color w:val="000000"/>
          <w:sz w:val="18"/>
          <w:szCs w:val="18"/>
        </w:rPr>
        <w:t>_______________________________________________</w:t>
      </w:r>
    </w:p>
    <w:p w14:paraId="7BD3D276" w14:textId="5E0AAC4A" w:rsidR="00792993" w:rsidRPr="00031FA0"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4B80852F" w14:textId="77777777" w:rsidR="00792993" w:rsidRDefault="008423F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792993">
        <w:rPr>
          <w:rFonts w:ascii="Arial" w:hAnsi="Arial" w:cs="Arial"/>
          <w:b/>
          <w:color w:val="000000"/>
          <w:sz w:val="18"/>
          <w:szCs w:val="18"/>
        </w:rPr>
        <w:t>e</w:t>
      </w:r>
      <w:r>
        <w:rPr>
          <w:rFonts w:ascii="Arial" w:hAnsi="Arial" w:cs="Arial"/>
          <w:color w:val="000000"/>
          <w:sz w:val="18"/>
          <w:szCs w:val="18"/>
        </w:rPr>
        <w:t> </w:t>
      </w:r>
    </w:p>
    <w:p w14:paraId="707CFFD4" w14:textId="083DF22E" w:rsidR="00A4076D" w:rsidRDefault="008423F0">
      <w:pPr>
        <w:spacing w:before="225" w:after="225" w:line="240" w:lineRule="auto"/>
        <w:jc w:val="both"/>
      </w:pPr>
      <w:r>
        <w:rPr>
          <w:rFonts w:ascii="Arial" w:hAnsi="Arial" w:cs="Arial"/>
          <w:color w:val="000000"/>
          <w:sz w:val="18"/>
          <w:szCs w:val="18"/>
        </w:rPr>
        <w:t>Ponudba velja najmanj 90 dni od roka za predložitev ponudb.</w:t>
      </w:r>
    </w:p>
    <w:p w14:paraId="5FC18EA5" w14:textId="01E3E150" w:rsidR="00792993" w:rsidRPr="00031FA0" w:rsidRDefault="008423F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98E0EA4" w14:textId="46E1CEA6" w:rsidR="00A4076D" w:rsidRDefault="008423F0">
      <w:pPr>
        <w:spacing w:before="225" w:after="225" w:line="240" w:lineRule="auto"/>
        <w:jc w:val="both"/>
      </w:pPr>
      <w:r>
        <w:rPr>
          <w:rFonts w:ascii="Arial" w:hAnsi="Arial" w:cs="Arial"/>
          <w:b/>
          <w:bCs/>
          <w:color w:val="000000"/>
          <w:sz w:val="18"/>
          <w:szCs w:val="18"/>
        </w:rPr>
        <w:t>IV. Podatki o plačilu </w:t>
      </w:r>
    </w:p>
    <w:p w14:paraId="59D4A6B5" w14:textId="52E3D09B" w:rsidR="00A4076D" w:rsidRDefault="008423F0">
      <w:pPr>
        <w:spacing w:before="225" w:after="225" w:line="240" w:lineRule="auto"/>
        <w:jc w:val="both"/>
      </w:pPr>
      <w:r>
        <w:rPr>
          <w:rFonts w:ascii="Arial" w:hAnsi="Arial" w:cs="Arial"/>
          <w:color w:val="000000"/>
          <w:sz w:val="18"/>
          <w:szCs w:val="18"/>
        </w:rPr>
        <w:t>Plačila se opravijo na podlagi izdanih računov. Rok plačila je 30</w:t>
      </w:r>
      <w:r w:rsidR="000347DE">
        <w:rPr>
          <w:rFonts w:ascii="Arial" w:hAnsi="Arial" w:cs="Arial"/>
          <w:color w:val="000000"/>
          <w:sz w:val="18"/>
          <w:szCs w:val="18"/>
        </w:rPr>
        <w:t>.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4E0C54C8" w14:textId="77777777" w:rsidR="00A4076D" w:rsidRDefault="008423F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518967A" w14:textId="08C6BF46" w:rsidR="00792993" w:rsidRDefault="008423F0" w:rsidP="00A03545">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124C7F9" w14:textId="77777777" w:rsidR="00A03545" w:rsidRDefault="00A03545" w:rsidP="00A03545">
      <w:pPr>
        <w:spacing w:after="0" w:line="240" w:lineRule="auto"/>
        <w:jc w:val="both"/>
      </w:pPr>
    </w:p>
    <w:p w14:paraId="5B188541" w14:textId="00BF014C" w:rsidR="00A4076D" w:rsidRDefault="008423F0">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743DE4CA" w14:textId="77777777" w:rsidR="00792993" w:rsidRDefault="00792993">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4076D" w14:paraId="356DA1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CFABC" w14:textId="77777777" w:rsidR="00A4076D" w:rsidRDefault="008423F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BDC42" w14:textId="77777777" w:rsidR="00A4076D" w:rsidRDefault="008423F0">
            <w:r>
              <w:rPr>
                <w:rFonts w:ascii="Arial" w:hAnsi="Arial" w:cs="Arial"/>
                <w:color w:val="000000"/>
                <w:position w:val="-2"/>
                <w:sz w:val="18"/>
                <w:szCs w:val="18"/>
              </w:rPr>
              <w:t> </w:t>
            </w:r>
          </w:p>
        </w:tc>
      </w:tr>
      <w:tr w:rsidR="00A4076D" w14:paraId="59441D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0D757" w14:textId="77777777" w:rsidR="00A4076D" w:rsidRDefault="008423F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2076F" w14:textId="77777777" w:rsidR="00A4076D" w:rsidRDefault="008423F0">
            <w:r>
              <w:rPr>
                <w:rFonts w:ascii="Arial" w:hAnsi="Arial" w:cs="Arial"/>
                <w:color w:val="000000"/>
                <w:position w:val="-2"/>
                <w:sz w:val="18"/>
                <w:szCs w:val="18"/>
              </w:rPr>
              <w:t> </w:t>
            </w:r>
          </w:p>
        </w:tc>
      </w:tr>
      <w:tr w:rsidR="00A4076D" w14:paraId="5066AF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216A" w14:textId="77777777" w:rsidR="00A4076D" w:rsidRDefault="008423F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19BE7" w14:textId="77777777" w:rsidR="00A4076D" w:rsidRDefault="008423F0">
            <w:r>
              <w:rPr>
                <w:rFonts w:ascii="Arial" w:hAnsi="Arial" w:cs="Arial"/>
                <w:color w:val="000000"/>
                <w:position w:val="-2"/>
                <w:sz w:val="18"/>
                <w:szCs w:val="18"/>
              </w:rPr>
              <w:t> </w:t>
            </w:r>
          </w:p>
        </w:tc>
      </w:tr>
      <w:tr w:rsidR="00A4076D" w14:paraId="2C24CF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7439BA" w14:textId="77777777" w:rsidR="00A4076D" w:rsidRDefault="008423F0">
            <w:pPr>
              <w:jc w:val="right"/>
            </w:pPr>
            <w:r>
              <w:rPr>
                <w:rFonts w:ascii="Arial" w:hAnsi="Arial" w:cs="Arial"/>
                <w:b/>
                <w:bCs/>
                <w:color w:val="000000"/>
                <w:position w:val="-2"/>
                <w:sz w:val="18"/>
                <w:szCs w:val="18"/>
                <w:shd w:val="clear" w:color="auto" w:fill="CCCCCC"/>
              </w:rPr>
              <w:lastRenderedPageBreak/>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742A7" w14:textId="77777777" w:rsidR="00A4076D" w:rsidRDefault="008423F0">
            <w:r>
              <w:rPr>
                <w:rFonts w:ascii="Arial" w:hAnsi="Arial" w:cs="Arial"/>
                <w:color w:val="000000"/>
                <w:position w:val="-2"/>
                <w:sz w:val="18"/>
                <w:szCs w:val="18"/>
              </w:rPr>
              <w:t> </w:t>
            </w:r>
          </w:p>
        </w:tc>
      </w:tr>
      <w:tr w:rsidR="00A4076D" w14:paraId="435661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33322C" w14:textId="77777777" w:rsidR="00A4076D" w:rsidRDefault="008423F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8753D" w14:textId="77777777" w:rsidR="00A4076D" w:rsidRDefault="008423F0">
            <w:r>
              <w:rPr>
                <w:rFonts w:ascii="Arial" w:hAnsi="Arial" w:cs="Arial"/>
                <w:color w:val="000000"/>
                <w:position w:val="-2"/>
                <w:sz w:val="18"/>
                <w:szCs w:val="18"/>
              </w:rPr>
              <w:t> </w:t>
            </w:r>
          </w:p>
        </w:tc>
      </w:tr>
      <w:tr w:rsidR="00A4076D" w14:paraId="676C27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F7A6D9" w14:textId="77777777" w:rsidR="00A4076D" w:rsidRDefault="008423F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8C64C" w14:textId="77777777" w:rsidR="00A4076D" w:rsidRDefault="008423F0">
            <w:r>
              <w:rPr>
                <w:rFonts w:ascii="Arial" w:hAnsi="Arial" w:cs="Arial"/>
                <w:color w:val="000000"/>
                <w:position w:val="-2"/>
                <w:sz w:val="18"/>
                <w:szCs w:val="18"/>
              </w:rPr>
              <w:t> </w:t>
            </w:r>
          </w:p>
        </w:tc>
      </w:tr>
      <w:tr w:rsidR="00A4076D" w14:paraId="760233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49287" w14:textId="77777777" w:rsidR="00A4076D" w:rsidRDefault="008423F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6204E" w14:textId="77777777" w:rsidR="00A4076D" w:rsidRDefault="008423F0">
            <w:r>
              <w:rPr>
                <w:rFonts w:ascii="Arial" w:hAnsi="Arial" w:cs="Arial"/>
                <w:color w:val="000000"/>
                <w:position w:val="-2"/>
                <w:sz w:val="18"/>
                <w:szCs w:val="18"/>
              </w:rPr>
              <w:t> </w:t>
            </w:r>
          </w:p>
        </w:tc>
      </w:tr>
      <w:tr w:rsidR="00A4076D" w14:paraId="46A06F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77823E" w14:textId="77777777" w:rsidR="00A4076D" w:rsidRDefault="008423F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C59DD" w14:textId="77777777" w:rsidR="00A4076D" w:rsidRDefault="008423F0">
            <w:r>
              <w:rPr>
                <w:rFonts w:ascii="Arial" w:hAnsi="Arial" w:cs="Arial"/>
                <w:color w:val="000000"/>
                <w:position w:val="-2"/>
                <w:sz w:val="18"/>
                <w:szCs w:val="18"/>
              </w:rPr>
              <w:t> </w:t>
            </w:r>
          </w:p>
        </w:tc>
      </w:tr>
      <w:tr w:rsidR="00A4076D" w14:paraId="3E1F1D4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D77B9B" w14:textId="77777777" w:rsidR="00A4076D" w:rsidRDefault="008423F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DAEFE" w14:textId="77777777" w:rsidR="00A4076D" w:rsidRDefault="008423F0">
            <w:r>
              <w:rPr>
                <w:rFonts w:ascii="Arial" w:hAnsi="Arial" w:cs="Arial"/>
                <w:color w:val="000000"/>
                <w:position w:val="-2"/>
                <w:sz w:val="18"/>
                <w:szCs w:val="18"/>
              </w:rPr>
              <w:t> </w:t>
            </w:r>
          </w:p>
        </w:tc>
      </w:tr>
      <w:tr w:rsidR="00A4076D" w14:paraId="34729C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28F1F" w14:textId="77777777" w:rsidR="00A4076D" w:rsidRDefault="008423F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974CC" w14:textId="77777777" w:rsidR="00A4076D" w:rsidRDefault="008423F0">
            <w:r>
              <w:rPr>
                <w:rFonts w:ascii="Arial" w:hAnsi="Arial" w:cs="Arial"/>
                <w:color w:val="000000"/>
                <w:position w:val="-2"/>
                <w:sz w:val="18"/>
                <w:szCs w:val="18"/>
              </w:rPr>
              <w:t> </w:t>
            </w:r>
          </w:p>
        </w:tc>
      </w:tr>
      <w:tr w:rsidR="00A4076D" w14:paraId="0CF135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9395A" w14:textId="77777777" w:rsidR="00A4076D" w:rsidRDefault="008423F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A0D69" w14:textId="77777777" w:rsidR="00A4076D" w:rsidRDefault="008423F0">
            <w:r>
              <w:rPr>
                <w:rFonts w:ascii="Arial" w:hAnsi="Arial" w:cs="Arial"/>
                <w:color w:val="000000"/>
                <w:position w:val="-2"/>
                <w:sz w:val="18"/>
                <w:szCs w:val="18"/>
              </w:rPr>
              <w:t> </w:t>
            </w:r>
          </w:p>
        </w:tc>
      </w:tr>
      <w:tr w:rsidR="00A4076D" w14:paraId="17C0E0C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317B6" w14:textId="77777777" w:rsidR="00A4076D" w:rsidRDefault="008423F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15258" w14:textId="77777777" w:rsidR="00A4076D" w:rsidRDefault="008423F0">
            <w:r>
              <w:rPr>
                <w:rFonts w:ascii="Arial" w:hAnsi="Arial" w:cs="Arial"/>
                <w:color w:val="000000"/>
                <w:position w:val="-2"/>
                <w:sz w:val="18"/>
                <w:szCs w:val="18"/>
              </w:rPr>
              <w:t> </w:t>
            </w:r>
          </w:p>
        </w:tc>
      </w:tr>
      <w:tr w:rsidR="00A4076D" w14:paraId="749A49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7BC77F" w14:textId="77777777" w:rsidR="00A4076D" w:rsidRDefault="008423F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13C7C" w14:textId="77777777" w:rsidR="00A4076D" w:rsidRDefault="008423F0">
            <w:r>
              <w:rPr>
                <w:rFonts w:ascii="Arial" w:hAnsi="Arial" w:cs="Arial"/>
                <w:color w:val="000000"/>
                <w:position w:val="-2"/>
                <w:sz w:val="18"/>
                <w:szCs w:val="18"/>
              </w:rPr>
              <w:t> </w:t>
            </w:r>
          </w:p>
        </w:tc>
      </w:tr>
    </w:tbl>
    <w:p w14:paraId="5E0B0E9B" w14:textId="77777777" w:rsidR="00A4076D" w:rsidRDefault="00A4076D"/>
    <w:tbl>
      <w:tblPr>
        <w:tblStyle w:val="NormalTablePHPDOCX"/>
        <w:tblW w:w="8745" w:type="dxa"/>
        <w:tblInd w:w="108" w:type="dxa"/>
        <w:tblLook w:val="04A0" w:firstRow="1" w:lastRow="0" w:firstColumn="1" w:lastColumn="0" w:noHBand="0" w:noVBand="1"/>
      </w:tblPr>
      <w:tblGrid>
        <w:gridCol w:w="4080"/>
        <w:gridCol w:w="4665"/>
      </w:tblGrid>
      <w:tr w:rsidR="00A4076D" w14:paraId="439A0BF1" w14:textId="77777777">
        <w:tc>
          <w:tcPr>
            <w:tcW w:w="4080" w:type="dxa"/>
            <w:gridSpan w:val="2"/>
            <w:tcMar>
              <w:top w:w="75" w:type="dxa"/>
              <w:bottom w:w="75" w:type="dxa"/>
            </w:tcMar>
            <w:vAlign w:val="center"/>
          </w:tcPr>
          <w:p w14:paraId="693C2666" w14:textId="3AA17B47" w:rsidR="00A4076D" w:rsidRDefault="00A4076D">
            <w:pPr>
              <w:spacing w:before="135" w:after="135"/>
              <w:jc w:val="both"/>
              <w:textAlignment w:val="center"/>
            </w:pPr>
          </w:p>
        </w:tc>
      </w:tr>
      <w:tr w:rsidR="00A4076D" w14:paraId="5BBDF145" w14:textId="77777777">
        <w:tc>
          <w:tcPr>
            <w:tcW w:w="4080" w:type="dxa"/>
            <w:tcMar>
              <w:top w:w="75" w:type="dxa"/>
              <w:bottom w:w="75" w:type="dxa"/>
            </w:tcMar>
            <w:vAlign w:val="center"/>
          </w:tcPr>
          <w:p w14:paraId="07C9042E"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45B21434" w14:textId="77777777" w:rsidR="00A4076D" w:rsidRDefault="008423F0">
            <w:pPr>
              <w:jc w:val="center"/>
            </w:pPr>
            <w:r>
              <w:rPr>
                <w:rFonts w:ascii="Arial" w:hAnsi="Arial" w:cs="Arial"/>
                <w:color w:val="000000"/>
                <w:position w:val="-2"/>
                <w:sz w:val="18"/>
                <w:szCs w:val="18"/>
              </w:rPr>
              <w:t>Ime in priimek: _____________________</w:t>
            </w:r>
          </w:p>
        </w:tc>
      </w:tr>
      <w:tr w:rsidR="00A4076D" w14:paraId="5F827494" w14:textId="77777777">
        <w:tc>
          <w:tcPr>
            <w:tcW w:w="4080" w:type="dxa"/>
            <w:tcMar>
              <w:top w:w="75" w:type="dxa"/>
              <w:bottom w:w="75" w:type="dxa"/>
            </w:tcMar>
            <w:vAlign w:val="center"/>
          </w:tcPr>
          <w:p w14:paraId="20DDD0DD"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78A27E3B" w14:textId="77777777" w:rsidR="00A4076D" w:rsidRDefault="00A4076D"/>
          <w:p w14:paraId="0CD1965F" w14:textId="77777777" w:rsidR="00A4076D" w:rsidRDefault="008423F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3FE93FE" w14:textId="77777777" w:rsidR="003D4F63" w:rsidRDefault="003D4F63"/>
    <w:p w14:paraId="4BA4A8A9" w14:textId="77777777" w:rsidR="000347DE" w:rsidRDefault="000347DE"/>
    <w:p w14:paraId="06E73922" w14:textId="77777777" w:rsidR="000347DE" w:rsidRDefault="000347DE"/>
    <w:p w14:paraId="12D05E4F" w14:textId="77777777" w:rsidR="00972341" w:rsidRDefault="00972341" w:rsidP="000347DE">
      <w:pPr>
        <w:spacing w:after="0"/>
        <w:jc w:val="right"/>
        <w:rPr>
          <w:rFonts w:ascii="Arial" w:hAnsi="Arial" w:cs="Arial"/>
          <w:sz w:val="18"/>
          <w:szCs w:val="18"/>
        </w:rPr>
      </w:pPr>
    </w:p>
    <w:p w14:paraId="5EBEBE8F" w14:textId="77777777" w:rsidR="00972341" w:rsidRDefault="00972341" w:rsidP="000347DE">
      <w:pPr>
        <w:spacing w:after="0"/>
        <w:jc w:val="right"/>
        <w:rPr>
          <w:rFonts w:ascii="Arial" w:hAnsi="Arial" w:cs="Arial"/>
          <w:sz w:val="18"/>
          <w:szCs w:val="18"/>
        </w:rPr>
      </w:pPr>
    </w:p>
    <w:p w14:paraId="56A16730" w14:textId="77777777" w:rsidR="00972341" w:rsidRDefault="00972341" w:rsidP="000347DE">
      <w:pPr>
        <w:spacing w:after="0"/>
        <w:jc w:val="right"/>
        <w:rPr>
          <w:rFonts w:ascii="Arial" w:hAnsi="Arial" w:cs="Arial"/>
          <w:sz w:val="18"/>
          <w:szCs w:val="18"/>
        </w:rPr>
      </w:pPr>
    </w:p>
    <w:p w14:paraId="09008438" w14:textId="77777777" w:rsidR="00972341" w:rsidRDefault="00972341" w:rsidP="000347DE">
      <w:pPr>
        <w:spacing w:after="0"/>
        <w:jc w:val="right"/>
        <w:rPr>
          <w:rFonts w:ascii="Arial" w:hAnsi="Arial" w:cs="Arial"/>
          <w:sz w:val="18"/>
          <w:szCs w:val="18"/>
        </w:rPr>
      </w:pPr>
    </w:p>
    <w:p w14:paraId="73DCFB68" w14:textId="77777777" w:rsidR="00972341" w:rsidRDefault="00972341" w:rsidP="000347DE">
      <w:pPr>
        <w:spacing w:after="0"/>
        <w:jc w:val="right"/>
        <w:rPr>
          <w:rFonts w:ascii="Arial" w:hAnsi="Arial" w:cs="Arial"/>
          <w:sz w:val="18"/>
          <w:szCs w:val="18"/>
        </w:rPr>
      </w:pPr>
    </w:p>
    <w:p w14:paraId="7FA5C548" w14:textId="77777777" w:rsidR="00972341" w:rsidRDefault="00972341" w:rsidP="000347DE">
      <w:pPr>
        <w:spacing w:after="0"/>
        <w:jc w:val="right"/>
        <w:rPr>
          <w:rFonts w:ascii="Arial" w:hAnsi="Arial" w:cs="Arial"/>
          <w:sz w:val="18"/>
          <w:szCs w:val="18"/>
        </w:rPr>
      </w:pPr>
    </w:p>
    <w:p w14:paraId="158E48C7" w14:textId="77777777" w:rsidR="00972341" w:rsidRDefault="00972341" w:rsidP="000347DE">
      <w:pPr>
        <w:spacing w:after="0"/>
        <w:jc w:val="right"/>
        <w:rPr>
          <w:rFonts w:ascii="Arial" w:hAnsi="Arial" w:cs="Arial"/>
          <w:sz w:val="18"/>
          <w:szCs w:val="18"/>
        </w:rPr>
      </w:pPr>
    </w:p>
    <w:p w14:paraId="0ED5473A" w14:textId="271A25A8" w:rsidR="000347DE" w:rsidRPr="00590863" w:rsidRDefault="000347DE" w:rsidP="000347DE">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.1.</w:t>
      </w:r>
    </w:p>
    <w:p w14:paraId="50DD5489" w14:textId="77777777" w:rsidR="003D4F63" w:rsidRDefault="003D4F63" w:rsidP="003D4F6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5600E169" w14:textId="77777777" w:rsidR="003D4F63" w:rsidRDefault="003D4F63" w:rsidP="003D4F63">
      <w:pPr>
        <w:spacing w:after="120"/>
        <w:rPr>
          <w:rFonts w:ascii="Arial" w:hAnsi="Arial" w:cs="Arial"/>
        </w:rPr>
      </w:pPr>
    </w:p>
    <w:p w14:paraId="7AD46A95" w14:textId="77777777" w:rsidR="003D4F63" w:rsidRPr="00662E06" w:rsidRDefault="003D4F63" w:rsidP="003D4F63">
      <w:pPr>
        <w:spacing w:before="225" w:after="225" w:line="240" w:lineRule="auto"/>
        <w:jc w:val="both"/>
        <w:rPr>
          <w:rFonts w:ascii="Arial" w:hAnsi="Arial" w:cs="Arial"/>
        </w:rPr>
      </w:pPr>
      <w:r w:rsidRPr="00662E06">
        <w:rPr>
          <w:rFonts w:ascii="Arial" w:hAnsi="Arial" w:cs="Arial"/>
          <w:b/>
          <w:bCs/>
          <w:color w:val="000000"/>
          <w:sz w:val="18"/>
          <w:szCs w:val="18"/>
        </w:rPr>
        <w:t>Ponudba številka:</w:t>
      </w:r>
      <w:r w:rsidRPr="00662E06">
        <w:rPr>
          <w:rFonts w:ascii="Arial" w:hAnsi="Arial" w:cs="Arial"/>
          <w:color w:val="000000"/>
          <w:sz w:val="18"/>
          <w:szCs w:val="18"/>
        </w:rPr>
        <w:t> </w:t>
      </w:r>
      <w:r w:rsidRPr="00662E06">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D4F63" w:rsidRPr="00662E06" w14:paraId="61C54A43" w14:textId="77777777" w:rsidTr="003D4F6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9D67B" w14:textId="77777777" w:rsidR="003D4F63" w:rsidRPr="00662E06" w:rsidRDefault="003D4F63" w:rsidP="003D4F63">
            <w:pPr>
              <w:jc w:val="right"/>
              <w:rPr>
                <w:rFonts w:ascii="Arial" w:hAnsi="Arial" w:cs="Arial"/>
              </w:rPr>
            </w:pPr>
            <w:r w:rsidRPr="00662E06">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60C5F" w14:textId="77777777" w:rsidR="003D4F63" w:rsidRPr="00662E06" w:rsidRDefault="003D4F63" w:rsidP="003D4F63">
            <w:pPr>
              <w:rPr>
                <w:rFonts w:ascii="Arial" w:hAnsi="Arial" w:cs="Arial"/>
              </w:rPr>
            </w:pPr>
            <w:r w:rsidRPr="00662E06">
              <w:rPr>
                <w:rFonts w:ascii="Arial" w:hAnsi="Arial" w:cs="Arial"/>
                <w:color w:val="000000"/>
                <w:position w:val="-2"/>
                <w:sz w:val="18"/>
                <w:szCs w:val="18"/>
              </w:rPr>
              <w:t> </w:t>
            </w:r>
          </w:p>
        </w:tc>
      </w:tr>
      <w:tr w:rsidR="003D4F63" w:rsidRPr="00662E06" w14:paraId="14112AE2" w14:textId="77777777" w:rsidTr="003D4F6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BEDD8E" w14:textId="77777777" w:rsidR="003D4F63" w:rsidRPr="00662E06" w:rsidRDefault="003D4F63" w:rsidP="003D4F63">
            <w:pPr>
              <w:jc w:val="right"/>
              <w:rPr>
                <w:rFonts w:ascii="Arial" w:hAnsi="Arial" w:cs="Arial"/>
              </w:rPr>
            </w:pPr>
            <w:r w:rsidRPr="00662E06">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67C08" w14:textId="77777777" w:rsidR="003D4F63" w:rsidRPr="00662E06" w:rsidRDefault="003D4F63" w:rsidP="003D4F63">
            <w:pPr>
              <w:rPr>
                <w:rFonts w:ascii="Arial" w:hAnsi="Arial" w:cs="Arial"/>
              </w:rPr>
            </w:pPr>
            <w:r w:rsidRPr="00662E06">
              <w:rPr>
                <w:rFonts w:ascii="Arial" w:hAnsi="Arial" w:cs="Arial"/>
                <w:color w:val="000000"/>
                <w:position w:val="-2"/>
                <w:sz w:val="18"/>
                <w:szCs w:val="18"/>
              </w:rPr>
              <w:t> </w:t>
            </w:r>
          </w:p>
        </w:tc>
      </w:tr>
    </w:tbl>
    <w:p w14:paraId="71A6C9D5" w14:textId="37A3A43B" w:rsidR="003D4F63" w:rsidRPr="00662E06" w:rsidRDefault="000347DE" w:rsidP="003D4F63">
      <w:pPr>
        <w:spacing w:before="225" w:after="225" w:line="240" w:lineRule="auto"/>
        <w:jc w:val="both"/>
        <w:rPr>
          <w:rFonts w:ascii="Arial" w:hAnsi="Arial" w:cs="Arial"/>
        </w:rPr>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1872"/>
        <w:gridCol w:w="2835"/>
        <w:gridCol w:w="1842"/>
        <w:gridCol w:w="917"/>
        <w:gridCol w:w="1592"/>
      </w:tblGrid>
      <w:tr w:rsidR="003D4F63" w:rsidRPr="00662E06" w14:paraId="08ED3167" w14:textId="77777777" w:rsidTr="000F51E4">
        <w:tc>
          <w:tcPr>
            <w:tcW w:w="10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99F740" w14:textId="77777777" w:rsidR="003D4F63" w:rsidRPr="00662E06" w:rsidRDefault="003D4F63" w:rsidP="003D4F63">
            <w:pPr>
              <w:jc w:val="center"/>
              <w:rPr>
                <w:rFonts w:ascii="Arial" w:hAnsi="Arial" w:cs="Arial"/>
              </w:rPr>
            </w:pPr>
            <w:r w:rsidRPr="00662E06">
              <w:rPr>
                <w:rFonts w:ascii="Arial" w:hAnsi="Arial" w:cs="Arial"/>
                <w:b/>
                <w:bCs/>
                <w:color w:val="000000"/>
                <w:position w:val="-2"/>
                <w:sz w:val="18"/>
                <w:szCs w:val="18"/>
                <w:shd w:val="clear" w:color="auto" w:fill="D1D1D1"/>
              </w:rPr>
              <w:t>Postavka</w:t>
            </w:r>
          </w:p>
        </w:tc>
        <w:tc>
          <w:tcPr>
            <w:tcW w:w="15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AF2A4A" w14:textId="77777777" w:rsidR="003D4F63" w:rsidRPr="00662E06" w:rsidRDefault="003D4F63" w:rsidP="003D4F63">
            <w:pPr>
              <w:jc w:val="center"/>
              <w:rPr>
                <w:rFonts w:ascii="Arial" w:hAnsi="Arial" w:cs="Arial"/>
              </w:rPr>
            </w:pPr>
            <w:r w:rsidRPr="00662E06">
              <w:rPr>
                <w:rFonts w:ascii="Arial" w:hAnsi="Arial" w:cs="Arial"/>
                <w:b/>
                <w:bCs/>
                <w:color w:val="000000"/>
                <w:position w:val="-2"/>
                <w:sz w:val="18"/>
                <w:szCs w:val="18"/>
                <w:shd w:val="clear" w:color="auto" w:fill="D1D1D1"/>
              </w:rPr>
              <w:t>Opis</w:t>
            </w:r>
          </w:p>
        </w:tc>
        <w:tc>
          <w:tcPr>
            <w:tcW w:w="10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F64323" w14:textId="77777777" w:rsidR="003D4F63" w:rsidRPr="00662E06" w:rsidRDefault="003D4F63" w:rsidP="003D4F63">
            <w:pPr>
              <w:jc w:val="center"/>
              <w:rPr>
                <w:rFonts w:ascii="Arial" w:hAnsi="Arial" w:cs="Arial"/>
              </w:rPr>
            </w:pPr>
            <w:r w:rsidRPr="00662E06">
              <w:rPr>
                <w:rFonts w:ascii="Arial" w:hAnsi="Arial" w:cs="Arial"/>
                <w:b/>
                <w:bCs/>
                <w:color w:val="000000"/>
                <w:position w:val="-2"/>
                <w:sz w:val="18"/>
                <w:szCs w:val="18"/>
                <w:shd w:val="clear" w:color="auto" w:fill="D1D1D1"/>
              </w:rPr>
              <w:t>Vrednost brez DDV</w:t>
            </w:r>
          </w:p>
        </w:tc>
        <w:tc>
          <w:tcPr>
            <w:tcW w:w="5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7A38B5" w14:textId="77777777" w:rsidR="003D4F63" w:rsidRPr="00662E06" w:rsidRDefault="003D4F63" w:rsidP="003D4F63">
            <w:pPr>
              <w:jc w:val="center"/>
              <w:rPr>
                <w:rFonts w:ascii="Arial" w:hAnsi="Arial" w:cs="Arial"/>
              </w:rPr>
            </w:pPr>
            <w:r w:rsidRPr="00662E06">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DE4AED" w14:textId="77777777" w:rsidR="003D4F63" w:rsidRPr="00662E06" w:rsidRDefault="003D4F63" w:rsidP="003D4F63">
            <w:pPr>
              <w:jc w:val="center"/>
              <w:rPr>
                <w:rFonts w:ascii="Arial" w:hAnsi="Arial" w:cs="Arial"/>
              </w:rPr>
            </w:pPr>
            <w:r w:rsidRPr="00662E06">
              <w:rPr>
                <w:rFonts w:ascii="Arial" w:hAnsi="Arial" w:cs="Arial"/>
                <w:b/>
                <w:bCs/>
                <w:color w:val="000000"/>
                <w:position w:val="-2"/>
                <w:sz w:val="18"/>
                <w:szCs w:val="18"/>
                <w:shd w:val="clear" w:color="auto" w:fill="D1D1D1"/>
              </w:rPr>
              <w:t>Vrednost z DDV</w:t>
            </w:r>
          </w:p>
        </w:tc>
      </w:tr>
      <w:tr w:rsidR="003D4F63" w:rsidRPr="00662E06" w14:paraId="00E7A8B9" w14:textId="77777777" w:rsidTr="000F51E4">
        <w:tc>
          <w:tcPr>
            <w:tcW w:w="10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D04F4" w14:textId="0DC0E8D1" w:rsidR="003D4F63" w:rsidRPr="00662E06" w:rsidRDefault="004C57C8" w:rsidP="008C63EA">
            <w:pPr>
              <w:jc w:val="center"/>
              <w:rPr>
                <w:rFonts w:ascii="Arial" w:hAnsi="Arial" w:cs="Arial"/>
                <w:b/>
                <w:sz w:val="18"/>
                <w:szCs w:val="18"/>
              </w:rPr>
            </w:pPr>
            <w:r>
              <w:rPr>
                <w:rFonts w:ascii="Arial" w:hAnsi="Arial" w:cs="Arial"/>
                <w:b/>
                <w:sz w:val="18"/>
                <w:szCs w:val="18"/>
              </w:rPr>
              <w:t>I.</w:t>
            </w:r>
          </w:p>
        </w:tc>
        <w:tc>
          <w:tcPr>
            <w:tcW w:w="15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3B186" w14:textId="42C0A507" w:rsidR="003D4F63" w:rsidRPr="00B415C4" w:rsidRDefault="00B81D32" w:rsidP="00B415C4">
            <w:pPr>
              <w:jc w:val="center"/>
              <w:rPr>
                <w:rFonts w:ascii="Arial" w:hAnsi="Arial" w:cs="Arial"/>
                <w:sz w:val="18"/>
                <w:szCs w:val="18"/>
              </w:rPr>
            </w:pPr>
            <w:r>
              <w:rPr>
                <w:rFonts w:ascii="Arial" w:hAnsi="Arial" w:cs="Arial"/>
                <w:sz w:val="18"/>
                <w:szCs w:val="18"/>
              </w:rPr>
              <w:t>izdelava PZI, vključno z morebitnimi popravki</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E33F3" w14:textId="77777777" w:rsidR="003D4F63" w:rsidRPr="00662E06" w:rsidRDefault="003D4F63" w:rsidP="003D4F63">
            <w:pPr>
              <w:rPr>
                <w:rFonts w:ascii="Arial" w:hAnsi="Arial" w:cs="Arial"/>
                <w:sz w:val="18"/>
                <w:szCs w:val="18"/>
              </w:rPr>
            </w:pPr>
            <w:r w:rsidRPr="00662E06">
              <w:rPr>
                <w:rFonts w:ascii="Arial" w:hAnsi="Arial" w:cs="Arial"/>
                <w:color w:val="000000"/>
                <w:position w:val="-2"/>
                <w:sz w:val="18"/>
                <w:szCs w:val="18"/>
              </w:rPr>
              <w:t> </w:t>
            </w:r>
          </w:p>
        </w:tc>
        <w:tc>
          <w:tcPr>
            <w:tcW w:w="5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DC0D" w14:textId="77777777" w:rsidR="003D4F63" w:rsidRPr="00662E06" w:rsidRDefault="003D4F63" w:rsidP="003D4F63">
            <w:pPr>
              <w:rPr>
                <w:rFonts w:ascii="Arial" w:hAnsi="Arial" w:cs="Arial"/>
                <w:sz w:val="18"/>
                <w:szCs w:val="18"/>
              </w:rPr>
            </w:pPr>
            <w:r w:rsidRPr="00662E06">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5B257" w14:textId="77777777" w:rsidR="003D4F63" w:rsidRPr="00662E06" w:rsidRDefault="003D4F63" w:rsidP="003D4F63">
            <w:pPr>
              <w:rPr>
                <w:rFonts w:ascii="Arial" w:hAnsi="Arial" w:cs="Arial"/>
                <w:sz w:val="18"/>
                <w:szCs w:val="18"/>
              </w:rPr>
            </w:pPr>
            <w:r w:rsidRPr="00662E06">
              <w:rPr>
                <w:rFonts w:ascii="Arial" w:hAnsi="Arial" w:cs="Arial"/>
                <w:color w:val="000000"/>
                <w:position w:val="-2"/>
                <w:sz w:val="18"/>
                <w:szCs w:val="18"/>
              </w:rPr>
              <w:t> </w:t>
            </w:r>
          </w:p>
        </w:tc>
      </w:tr>
    </w:tbl>
    <w:p w14:paraId="52407103" w14:textId="77777777" w:rsidR="008C63EA" w:rsidRPr="00662E06" w:rsidRDefault="008C63EA">
      <w:pPr>
        <w:rPr>
          <w:rFonts w:ascii="Arial" w:hAnsi="Arial" w:cs="Arial"/>
        </w:rPr>
      </w:pPr>
    </w:p>
    <w:p w14:paraId="0D3C5596" w14:textId="77777777" w:rsidR="003D4F63" w:rsidRPr="00662E06" w:rsidRDefault="008C63EA" w:rsidP="008C63EA">
      <w:pPr>
        <w:jc w:val="both"/>
        <w:rPr>
          <w:rFonts w:ascii="Arial" w:hAnsi="Arial" w:cs="Arial"/>
          <w:sz w:val="18"/>
          <w:szCs w:val="18"/>
        </w:rPr>
      </w:pPr>
      <w:r w:rsidRPr="00662E06">
        <w:rPr>
          <w:rFonts w:ascii="Arial" w:hAnsi="Arial" w:cs="Arial"/>
          <w:sz w:val="18"/>
          <w:szCs w:val="18"/>
        </w:rPr>
        <w:t>Zavezujemo se, da bomo vsa dela izvršili skladno z zahtevami naročnika, najkasneje v roku določenem v razpisni dokumentaciji.</w:t>
      </w:r>
    </w:p>
    <w:p w14:paraId="5EAC2419" w14:textId="77777777" w:rsidR="008C63EA" w:rsidRPr="00662E06" w:rsidRDefault="008C63EA" w:rsidP="008C63EA">
      <w:pPr>
        <w:jc w:val="both"/>
        <w:rPr>
          <w:rFonts w:ascii="Arial" w:hAnsi="Arial" w:cs="Arial"/>
          <w:sz w:val="18"/>
          <w:szCs w:val="18"/>
        </w:rPr>
      </w:pPr>
      <w:r w:rsidRPr="00662E06">
        <w:rPr>
          <w:rFonts w:ascii="Arial" w:hAnsi="Arial" w:cs="Arial"/>
          <w:sz w:val="18"/>
          <w:szCs w:val="18"/>
        </w:rPr>
        <w:t>Ponudba velja najmanj 90 dni od roka za predložitev ponudb.</w:t>
      </w:r>
    </w:p>
    <w:p w14:paraId="0CF1AD4D" w14:textId="77777777" w:rsidR="008C63EA" w:rsidRDefault="008C63EA" w:rsidP="008C63EA">
      <w:pPr>
        <w:jc w:val="both"/>
        <w:rPr>
          <w:rFonts w:ascii="Arial" w:hAnsi="Arial" w:cs="Arial"/>
          <w:sz w:val="18"/>
          <w:szCs w:val="18"/>
        </w:rPr>
      </w:pPr>
      <w:r w:rsidRPr="00662E06">
        <w:rPr>
          <w:rFonts w:ascii="Arial" w:hAnsi="Arial" w:cs="Arial"/>
          <w:sz w:val="18"/>
          <w:szCs w:val="18"/>
        </w:rPr>
        <w:t>Strinjamo se, da naročnik ni zavezan sprejeti nobene od ponudb, ki jih je prejel, ter da v primeru odstopa naročnika od oddaje javnega naročil</w:t>
      </w:r>
      <w:r w:rsidR="008F72D9">
        <w:rPr>
          <w:rFonts w:ascii="Arial" w:hAnsi="Arial" w:cs="Arial"/>
          <w:sz w:val="18"/>
          <w:szCs w:val="18"/>
        </w:rPr>
        <w:t>a</w:t>
      </w:r>
      <w:r w:rsidRPr="00662E06">
        <w:rPr>
          <w:rFonts w:ascii="Arial" w:hAnsi="Arial" w:cs="Arial"/>
          <w:sz w:val="18"/>
          <w:szCs w:val="18"/>
        </w:rPr>
        <w:t xml:space="preserve"> ne bodo povrnjeni ponudniku nobeni stroški v zvezi z izdelavo ponudb.</w:t>
      </w:r>
    </w:p>
    <w:p w14:paraId="19F06C11" w14:textId="77777777" w:rsidR="00C312B0" w:rsidRDefault="00C312B0" w:rsidP="008C63EA">
      <w:pPr>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DA730A" w14:paraId="2E52D410" w14:textId="77777777" w:rsidTr="008C4EB8">
        <w:tc>
          <w:tcPr>
            <w:tcW w:w="4080" w:type="dxa"/>
            <w:gridSpan w:val="2"/>
            <w:tcMar>
              <w:top w:w="75" w:type="dxa"/>
              <w:bottom w:w="75" w:type="dxa"/>
            </w:tcMar>
            <w:vAlign w:val="center"/>
          </w:tcPr>
          <w:p w14:paraId="0753A0F7" w14:textId="77777777" w:rsidR="00DA730A" w:rsidRDefault="00DA730A" w:rsidP="008C4EB8">
            <w:pPr>
              <w:spacing w:before="135" w:after="135"/>
              <w:jc w:val="both"/>
              <w:textAlignment w:val="center"/>
            </w:pPr>
          </w:p>
        </w:tc>
      </w:tr>
      <w:tr w:rsidR="00DA730A" w14:paraId="4816AF1E" w14:textId="77777777" w:rsidTr="008C4EB8">
        <w:tc>
          <w:tcPr>
            <w:tcW w:w="4080" w:type="dxa"/>
            <w:tcMar>
              <w:top w:w="75" w:type="dxa"/>
              <w:bottom w:w="75" w:type="dxa"/>
            </w:tcMar>
            <w:vAlign w:val="center"/>
          </w:tcPr>
          <w:p w14:paraId="3A9E235C" w14:textId="77777777" w:rsidR="00DA730A" w:rsidRDefault="00DA730A" w:rsidP="008C4EB8">
            <w:r>
              <w:rPr>
                <w:rFonts w:ascii="Arial" w:hAnsi="Arial" w:cs="Arial"/>
                <w:color w:val="000000"/>
                <w:position w:val="-2"/>
                <w:sz w:val="18"/>
                <w:szCs w:val="18"/>
              </w:rPr>
              <w:t>Kraj in datum:</w:t>
            </w:r>
          </w:p>
        </w:tc>
        <w:tc>
          <w:tcPr>
            <w:tcW w:w="0" w:type="auto"/>
            <w:tcMar>
              <w:top w:w="75" w:type="dxa"/>
              <w:bottom w:w="75" w:type="dxa"/>
            </w:tcMar>
            <w:vAlign w:val="center"/>
          </w:tcPr>
          <w:p w14:paraId="5FBF4714" w14:textId="77777777" w:rsidR="00DA730A" w:rsidRDefault="00DA730A" w:rsidP="008C4EB8">
            <w:pPr>
              <w:jc w:val="center"/>
            </w:pPr>
            <w:r>
              <w:rPr>
                <w:rFonts w:ascii="Arial" w:hAnsi="Arial" w:cs="Arial"/>
                <w:color w:val="000000"/>
                <w:position w:val="-2"/>
                <w:sz w:val="18"/>
                <w:szCs w:val="18"/>
              </w:rPr>
              <w:t>Ime in priimek: _____________________</w:t>
            </w:r>
          </w:p>
        </w:tc>
      </w:tr>
      <w:tr w:rsidR="00DA730A" w14:paraId="7E12D10E" w14:textId="77777777" w:rsidTr="008C4EB8">
        <w:tc>
          <w:tcPr>
            <w:tcW w:w="4080" w:type="dxa"/>
            <w:tcMar>
              <w:top w:w="75" w:type="dxa"/>
              <w:bottom w:w="75" w:type="dxa"/>
            </w:tcMar>
            <w:vAlign w:val="center"/>
          </w:tcPr>
          <w:p w14:paraId="2948FE79" w14:textId="77777777" w:rsidR="00DA730A" w:rsidRDefault="00DA730A" w:rsidP="008C4EB8">
            <w:r>
              <w:rPr>
                <w:rFonts w:ascii="Arial" w:hAnsi="Arial" w:cs="Arial"/>
                <w:color w:val="000000"/>
                <w:position w:val="-2"/>
                <w:sz w:val="18"/>
                <w:szCs w:val="18"/>
              </w:rPr>
              <w:t> </w:t>
            </w:r>
          </w:p>
        </w:tc>
        <w:tc>
          <w:tcPr>
            <w:tcW w:w="0" w:type="auto"/>
            <w:tcMar>
              <w:top w:w="75" w:type="dxa"/>
              <w:bottom w:w="75" w:type="dxa"/>
            </w:tcMar>
            <w:vAlign w:val="center"/>
          </w:tcPr>
          <w:p w14:paraId="705722FF" w14:textId="77777777" w:rsidR="00DA730A" w:rsidRDefault="00DA730A" w:rsidP="008C4EB8"/>
          <w:p w14:paraId="59E695EF" w14:textId="77777777" w:rsidR="00DA730A" w:rsidRDefault="00DA730A" w:rsidP="008C4EB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4669BE" w14:textId="77777777" w:rsidR="00DA730A" w:rsidRPr="00662E06" w:rsidRDefault="00DA730A" w:rsidP="008C63EA">
      <w:pPr>
        <w:jc w:val="both"/>
        <w:rPr>
          <w:rFonts w:ascii="Arial" w:hAnsi="Arial" w:cs="Arial"/>
          <w:sz w:val="18"/>
          <w:szCs w:val="18"/>
        </w:rPr>
        <w:sectPr w:rsidR="00DA730A" w:rsidRPr="00662E06" w:rsidSect="00A5442E">
          <w:footerReference w:type="default" r:id="rId10"/>
          <w:pgSz w:w="11906" w:h="16838"/>
          <w:pgMar w:top="1418" w:right="1418" w:bottom="1418" w:left="1418" w:header="567" w:footer="596" w:gutter="0"/>
          <w:cols w:space="708"/>
          <w:docGrid w:linePitch="360"/>
        </w:sectPr>
      </w:pPr>
    </w:p>
    <w:p w14:paraId="376E9162" w14:textId="77777777" w:rsidR="00A5442E" w:rsidRPr="00590863" w:rsidRDefault="008423F0" w:rsidP="00A5442E">
      <w:pPr>
        <w:spacing w:after="0"/>
        <w:jc w:val="right"/>
        <w:rPr>
          <w:rFonts w:ascii="Arial" w:hAnsi="Arial" w:cs="Arial"/>
          <w:sz w:val="18"/>
          <w:szCs w:val="18"/>
        </w:rPr>
      </w:pPr>
      <w:r w:rsidRPr="00590863">
        <w:rPr>
          <w:rFonts w:ascii="Arial" w:hAnsi="Arial" w:cs="Arial"/>
          <w:sz w:val="18"/>
          <w:szCs w:val="18"/>
        </w:rPr>
        <w:lastRenderedPageBreak/>
        <w:t>Obrazec št: 2</w:t>
      </w:r>
    </w:p>
    <w:p w14:paraId="27CC21D6" w14:textId="77777777" w:rsidR="00A5442E" w:rsidRPr="00252358" w:rsidRDefault="00A5442E" w:rsidP="00A5442E"/>
    <w:p w14:paraId="5D3AE24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707F8AA" w14:textId="2E8A59EC" w:rsidR="00A4076D" w:rsidRDefault="008423F0">
      <w:pPr>
        <w:spacing w:before="225" w:after="225" w:line="240" w:lineRule="auto"/>
        <w:jc w:val="both"/>
      </w:pPr>
      <w:r>
        <w:rPr>
          <w:rFonts w:ascii="Arial" w:hAnsi="Arial" w:cs="Arial"/>
          <w:color w:val="000000"/>
          <w:sz w:val="18"/>
          <w:szCs w:val="18"/>
        </w:rPr>
        <w:t>V zvezi z javnim naročilom »</w:t>
      </w:r>
      <w:r w:rsidR="000347DE" w:rsidRPr="000347DE">
        <w:rPr>
          <w:rFonts w:ascii="Arial" w:hAnsi="Arial" w:cs="Arial"/>
          <w:sz w:val="18"/>
          <w:szCs w:val="18"/>
        </w:rPr>
        <w:t>Biološka čistilna naprava Turnišče - izdelava projektne dokumentacije (PZI)</w:t>
      </w:r>
      <w:r>
        <w:rPr>
          <w:rFonts w:ascii="Arial" w:hAnsi="Arial" w:cs="Arial"/>
          <w:color w:val="000000"/>
          <w:sz w:val="18"/>
          <w:szCs w:val="18"/>
        </w:rPr>
        <w:t>«,</w:t>
      </w:r>
    </w:p>
    <w:p w14:paraId="47DB6C0C" w14:textId="77777777" w:rsidR="00A4076D" w:rsidRDefault="008423F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7CCDD7A" w14:textId="77777777" w:rsidR="00A4076D" w:rsidRDefault="008423F0">
      <w:pPr>
        <w:spacing w:before="225" w:after="225" w:line="240" w:lineRule="auto"/>
        <w:jc w:val="both"/>
      </w:pPr>
      <w:r>
        <w:rPr>
          <w:rFonts w:ascii="Arial" w:hAnsi="Arial" w:cs="Arial"/>
          <w:i/>
          <w:iCs/>
          <w:color w:val="000000"/>
          <w:sz w:val="18"/>
          <w:szCs w:val="18"/>
        </w:rPr>
        <w:t>(naziv ponudnika, partnerja v skupni ponudbi)</w:t>
      </w:r>
    </w:p>
    <w:p w14:paraId="19597859" w14:textId="77777777" w:rsidR="00A4076D" w:rsidRDefault="008423F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4076D" w14:paraId="2CA8F50B" w14:textId="77777777">
        <w:tc>
          <w:tcPr>
            <w:tcW w:w="0" w:type="auto"/>
            <w:tcMar>
              <w:top w:w="0" w:type="auto"/>
              <w:bottom w:w="0" w:type="auto"/>
            </w:tcMar>
          </w:tcPr>
          <w:p w14:paraId="186ABECF"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226C1D2"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3E67F17"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CA65B1D"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024580"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330EA6F"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69E813C"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D0BDA1"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807935E"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5AD5ABD"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67EB31D"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5AA510E"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1F440AF"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2622EB2"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A65A8C"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7EC9EAC"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902963"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490B34C"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E3B6006"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6DF91DB"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9EB69EF" w14:textId="77777777" w:rsidR="00A4076D"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74BB477" w14:textId="77777777" w:rsidR="00A03545" w:rsidRDefault="008423F0" w:rsidP="004C38F3">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r w:rsidR="00A03545">
              <w:rPr>
                <w:rFonts w:ascii="Arial" w:hAnsi="Arial" w:cs="Arial"/>
                <w:color w:val="000000"/>
                <w:sz w:val="18"/>
                <w:szCs w:val="18"/>
              </w:rPr>
              <w:t>,</w:t>
            </w:r>
          </w:p>
          <w:p w14:paraId="3E570D60" w14:textId="6B6E2229" w:rsidR="00A4076D" w:rsidRDefault="00A03545" w:rsidP="004C38F3">
            <w:pPr>
              <w:numPr>
                <w:ilvl w:val="0"/>
                <w:numId w:val="17"/>
              </w:numPr>
              <w:jc w:val="both"/>
              <w:rPr>
                <w:rFonts w:ascii="Arial" w:hAnsi="Arial" w:cs="Arial"/>
                <w:color w:val="000000"/>
                <w:sz w:val="18"/>
                <w:szCs w:val="18"/>
              </w:rPr>
            </w:pPr>
            <w:r>
              <w:rPr>
                <w:rFonts w:ascii="Arial" w:hAnsi="Arial" w:cs="Arial"/>
                <w:color w:val="000000"/>
                <w:sz w:val="18"/>
                <w:szCs w:val="18"/>
              </w:rPr>
              <w:t>projektna skupina izpolnjuje zahteve, navedene v okviru pogo</w:t>
            </w:r>
            <w:r w:rsidRPr="00792993">
              <w:rPr>
                <w:rFonts w:ascii="Arial" w:hAnsi="Arial" w:cs="Arial"/>
                <w:sz w:val="18"/>
                <w:szCs w:val="18"/>
              </w:rPr>
              <w:t>ja »Odgovorni vodja projekta in odgovorni projektanti ter organizacija projektne skup</w:t>
            </w:r>
            <w:r w:rsidR="00333201" w:rsidRPr="00792993">
              <w:rPr>
                <w:rFonts w:ascii="Arial" w:hAnsi="Arial" w:cs="Arial"/>
                <w:sz w:val="18"/>
                <w:szCs w:val="18"/>
              </w:rPr>
              <w:t>i</w:t>
            </w:r>
            <w:r w:rsidRPr="00792993">
              <w:rPr>
                <w:rFonts w:ascii="Arial" w:hAnsi="Arial" w:cs="Arial"/>
                <w:sz w:val="18"/>
                <w:szCs w:val="18"/>
              </w:rPr>
              <w:t>ne«</w:t>
            </w:r>
            <w:r w:rsidR="008423F0" w:rsidRPr="00792993">
              <w:rPr>
                <w:rFonts w:ascii="Arial" w:hAnsi="Arial" w:cs="Arial"/>
                <w:sz w:val="18"/>
                <w:szCs w:val="18"/>
              </w:rPr>
              <w:t>.</w:t>
            </w:r>
          </w:p>
        </w:tc>
      </w:tr>
    </w:tbl>
    <w:p w14:paraId="68CD6050" w14:textId="77777777" w:rsidR="00A4076D" w:rsidRDefault="008423F0">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4076D" w14:paraId="503CCEDD" w14:textId="77777777">
        <w:tc>
          <w:tcPr>
            <w:tcW w:w="0" w:type="auto"/>
            <w:tcMar>
              <w:top w:w="0" w:type="auto"/>
              <w:bottom w:w="0" w:type="auto"/>
            </w:tcMar>
          </w:tcPr>
          <w:p w14:paraId="29F4DB8B"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1972E5A"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FD9F7C8"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38037944"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84FF5B9"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E92BA1C"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DFAA068"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22E8A6A0"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24D10BB"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87B025"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D7D6FF4" w14:textId="77777777" w:rsidR="00A4076D" w:rsidRDefault="008423F0" w:rsidP="004C38F3">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D8CB6D" w14:textId="77777777" w:rsidR="00A4076D" w:rsidRDefault="008423F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00F7F3" w14:textId="1C4F62DA" w:rsidR="00A4076D" w:rsidRDefault="008423F0">
      <w:pPr>
        <w:spacing w:before="225" w:after="225" w:line="240" w:lineRule="auto"/>
        <w:jc w:val="both"/>
      </w:pPr>
      <w:r>
        <w:rPr>
          <w:rFonts w:ascii="Arial" w:hAnsi="Arial" w:cs="Arial"/>
          <w:color w:val="000000"/>
          <w:sz w:val="18"/>
          <w:szCs w:val="18"/>
        </w:rPr>
        <w:t>Spodaj podpisani dajem/o uradno soglasje, da </w:t>
      </w:r>
      <w:r w:rsidR="0057563E" w:rsidRPr="00DD6D0E">
        <w:rPr>
          <w:rFonts w:ascii="Arial" w:hAnsi="Arial" w:cs="Arial"/>
          <w:color w:val="000000"/>
          <w:sz w:val="18"/>
          <w:szCs w:val="18"/>
        </w:rPr>
        <w:t>OBČINA TURNIŠČE, Ulica Štefana Kovača 73, 9224 Turnišče</w:t>
      </w:r>
      <w:r w:rsidR="0057563E">
        <w:rPr>
          <w:rFonts w:ascii="Arial" w:hAnsi="Arial" w:cs="Arial"/>
          <w:color w:val="000000"/>
          <w:sz w:val="18"/>
          <w:szCs w:val="18"/>
        </w:rPr>
        <w:t>,</w:t>
      </w:r>
      <w:r>
        <w:rPr>
          <w:rFonts w:ascii="Arial" w:hAnsi="Arial" w:cs="Arial"/>
          <w:color w:val="000000"/>
          <w:sz w:val="18"/>
          <w:szCs w:val="18"/>
        </w:rPr>
        <w:t>  v zvezi z oddajo javnega naročila za namene </w:t>
      </w:r>
      <w:r w:rsidR="000347DE" w:rsidRPr="000347DE">
        <w:rPr>
          <w:rFonts w:ascii="Arial" w:hAnsi="Arial" w:cs="Arial"/>
          <w:sz w:val="18"/>
          <w:szCs w:val="18"/>
        </w:rPr>
        <w:t xml:space="preserve">Biološka čistilna naprava Turnišče - izdelava </w:t>
      </w:r>
      <w:r w:rsidR="00E304CB">
        <w:rPr>
          <w:rFonts w:ascii="Arial" w:hAnsi="Arial" w:cs="Arial"/>
          <w:sz w:val="18"/>
          <w:szCs w:val="18"/>
        </w:rPr>
        <w:t>projektne dokumentacije (PZI</w:t>
      </w:r>
      <w:r w:rsidR="000347DE" w:rsidRPr="000347DE">
        <w:rPr>
          <w:rFonts w:ascii="Arial" w:hAnsi="Arial" w:cs="Arial"/>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7351FF0"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4076D" w14:paraId="23D0E000" w14:textId="77777777">
        <w:tc>
          <w:tcPr>
            <w:tcW w:w="2500" w:type="pct"/>
            <w:tcMar>
              <w:top w:w="75" w:type="dxa"/>
              <w:bottom w:w="75" w:type="dxa"/>
            </w:tcMar>
            <w:vAlign w:val="center"/>
          </w:tcPr>
          <w:p w14:paraId="0C16FAEE"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68A52D89" w14:textId="77777777" w:rsidR="00A4076D" w:rsidRDefault="008423F0">
            <w:r>
              <w:rPr>
                <w:rFonts w:ascii="Arial" w:hAnsi="Arial" w:cs="Arial"/>
                <w:color w:val="000000"/>
                <w:position w:val="-2"/>
                <w:sz w:val="18"/>
                <w:szCs w:val="18"/>
              </w:rPr>
              <w:t>Ime in priimek: _____________________</w:t>
            </w:r>
          </w:p>
        </w:tc>
      </w:tr>
      <w:tr w:rsidR="00A4076D" w14:paraId="05D53931" w14:textId="77777777">
        <w:tc>
          <w:tcPr>
            <w:tcW w:w="2500" w:type="pct"/>
            <w:tcMar>
              <w:top w:w="75" w:type="dxa"/>
              <w:bottom w:w="75" w:type="dxa"/>
            </w:tcMar>
            <w:vAlign w:val="center"/>
          </w:tcPr>
          <w:p w14:paraId="1F2E23D0"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4820A4CD" w14:textId="77777777" w:rsidR="00A4076D" w:rsidRDefault="00A4076D"/>
          <w:p w14:paraId="275F15D4" w14:textId="77777777" w:rsidR="00A4076D" w:rsidRDefault="008423F0">
            <w:pPr>
              <w:jc w:val="center"/>
            </w:pPr>
            <w:r>
              <w:rPr>
                <w:rFonts w:ascii="Arial" w:hAnsi="Arial" w:cs="Arial"/>
                <w:color w:val="A9A9A9"/>
                <w:position w:val="-2"/>
                <w:sz w:val="18"/>
                <w:szCs w:val="18"/>
              </w:rPr>
              <w:t>(žig in podpis)</w:t>
            </w:r>
          </w:p>
        </w:tc>
      </w:tr>
    </w:tbl>
    <w:p w14:paraId="5FFFB1BD" w14:textId="77777777" w:rsidR="00A4076D" w:rsidRDefault="008423F0">
      <w:pPr>
        <w:spacing w:before="225" w:after="225" w:line="240" w:lineRule="auto"/>
        <w:jc w:val="both"/>
      </w:pPr>
      <w:r>
        <w:rPr>
          <w:rFonts w:ascii="Arial" w:hAnsi="Arial" w:cs="Arial"/>
          <w:color w:val="000000"/>
          <w:sz w:val="18"/>
          <w:szCs w:val="18"/>
        </w:rPr>
        <w:t> </w:t>
      </w:r>
    </w:p>
    <w:p w14:paraId="6F528E8D" w14:textId="77777777" w:rsidR="00A4076D" w:rsidRDefault="00A4076D">
      <w:pPr>
        <w:sectPr w:rsidR="00A4076D" w:rsidSect="00A5442E">
          <w:footerReference w:type="default" r:id="rId11"/>
          <w:pgSz w:w="11906" w:h="16838"/>
          <w:pgMar w:top="1418" w:right="1418" w:bottom="1418" w:left="1418" w:header="567" w:footer="596" w:gutter="0"/>
          <w:cols w:space="708"/>
          <w:docGrid w:linePitch="360"/>
        </w:sectPr>
      </w:pPr>
    </w:p>
    <w:p w14:paraId="34F85ABB" w14:textId="77777777" w:rsidR="009D74E8" w:rsidRPr="00DD6D0E" w:rsidRDefault="00421970" w:rsidP="009D74E8">
      <w:pPr>
        <w:spacing w:after="0"/>
        <w:jc w:val="right"/>
        <w:rPr>
          <w:rFonts w:ascii="Arial" w:hAnsi="Arial" w:cs="Arial"/>
          <w:sz w:val="18"/>
          <w:szCs w:val="18"/>
        </w:rPr>
      </w:pPr>
      <w:r>
        <w:rPr>
          <w:rFonts w:ascii="Arial" w:hAnsi="Arial" w:cs="Arial"/>
          <w:color w:val="000000"/>
          <w:sz w:val="18"/>
          <w:szCs w:val="18"/>
        </w:rPr>
        <w:lastRenderedPageBreak/>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9D74E8" w:rsidRPr="00DD6D0E">
        <w:rPr>
          <w:rFonts w:ascii="Arial" w:hAnsi="Arial" w:cs="Arial"/>
          <w:sz w:val="18"/>
          <w:szCs w:val="18"/>
        </w:rPr>
        <w:t>Obrazec št: 3</w:t>
      </w:r>
    </w:p>
    <w:p w14:paraId="36BD79B9" w14:textId="77777777" w:rsidR="009D74E8" w:rsidRPr="00DD6D0E" w:rsidRDefault="009D74E8" w:rsidP="009D74E8">
      <w:pPr>
        <w:rPr>
          <w:rFonts w:ascii="Arial" w:hAnsi="Arial" w:cs="Arial"/>
        </w:rPr>
      </w:pPr>
    </w:p>
    <w:p w14:paraId="1DF3741E" w14:textId="77777777" w:rsidR="009D74E8" w:rsidRPr="00DD6D0E" w:rsidRDefault="009D74E8" w:rsidP="009D74E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6D0E">
        <w:rPr>
          <w:rFonts w:ascii="Arial" w:hAnsi="Arial" w:cs="Arial"/>
        </w:rPr>
        <w:t>Izjava gospodarskega subjekta in pooblastilo za pridobitev podatkov iz kazenske evidence</w:t>
      </w:r>
    </w:p>
    <w:p w14:paraId="1FBA686F" w14:textId="77777777" w:rsidR="009D74E8" w:rsidRPr="00DD6D0E" w:rsidRDefault="009D74E8" w:rsidP="009D74E8">
      <w:pPr>
        <w:spacing w:after="120"/>
        <w:rPr>
          <w:rFonts w:ascii="Arial" w:hAnsi="Arial" w:cs="Arial"/>
        </w:rPr>
      </w:pPr>
    </w:p>
    <w:p w14:paraId="4D453361"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 xml:space="preserve">Pod kazensko in materialno odgovornostjo izjavljamo, da naša družba, </w:t>
      </w:r>
      <w:r w:rsidRPr="00DD6D0E">
        <w:rPr>
          <w:rFonts w:ascii="Arial" w:hAnsi="Arial" w:cs="Arial"/>
          <w:color w:val="000000"/>
          <w:sz w:val="18"/>
          <w:szCs w:val="18"/>
          <w:u w:val="single"/>
        </w:rPr>
        <w:t>_______________</w:t>
      </w:r>
      <w:r w:rsidRPr="00DD6D0E">
        <w:rPr>
          <w:rFonts w:ascii="Arial" w:hAnsi="Arial" w:cs="Arial"/>
          <w:color w:val="000000"/>
          <w:sz w:val="18"/>
          <w:szCs w:val="18"/>
        </w:rPr>
        <w:t xml:space="preserve">(Firma), </w:t>
      </w:r>
      <w:r w:rsidRPr="00DD6D0E">
        <w:rPr>
          <w:rFonts w:ascii="Arial" w:hAnsi="Arial" w:cs="Arial"/>
          <w:color w:val="000000"/>
          <w:sz w:val="18"/>
          <w:szCs w:val="18"/>
          <w:u w:val="single"/>
        </w:rPr>
        <w:t>_________________</w:t>
      </w:r>
      <w:r w:rsidRPr="00DD6D0E">
        <w:rPr>
          <w:rFonts w:ascii="Arial" w:hAnsi="Arial" w:cs="Arial"/>
          <w:color w:val="000000"/>
          <w:sz w:val="18"/>
          <w:szCs w:val="18"/>
        </w:rPr>
        <w:t xml:space="preserve">(Naslov), matična številka: </w:t>
      </w:r>
      <w:r w:rsidRPr="00DD6D0E">
        <w:rPr>
          <w:rFonts w:ascii="Arial" w:hAnsi="Arial" w:cs="Arial"/>
          <w:color w:val="000000"/>
          <w:sz w:val="18"/>
          <w:szCs w:val="18"/>
          <w:u w:val="single"/>
        </w:rPr>
        <w:t>_______________</w:t>
      </w:r>
      <w:r w:rsidRPr="00DD6D0E">
        <w:rPr>
          <w:rFonts w:ascii="Arial" w:hAnsi="Arial" w:cs="Arial"/>
          <w:color w:val="000000"/>
          <w:sz w:val="18"/>
          <w:szCs w:val="18"/>
        </w:rPr>
        <w:t xml:space="preserve"> ni bila pravnomočno obsojena zaradi kaznivih dejanj, ki so našteta v prvem odstavku 75. člena ZJN-3.</w:t>
      </w:r>
    </w:p>
    <w:p w14:paraId="72D0EDE5"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D74E8" w:rsidRPr="00DD6D0E" w14:paraId="57E2C6BC" w14:textId="77777777" w:rsidTr="008C4EB8">
        <w:tc>
          <w:tcPr>
            <w:tcW w:w="0" w:type="auto"/>
            <w:tcMar>
              <w:top w:w="0" w:type="auto"/>
              <w:bottom w:w="0" w:type="auto"/>
            </w:tcMar>
          </w:tcPr>
          <w:p w14:paraId="54436C57" w14:textId="77777777" w:rsidR="009D74E8" w:rsidRPr="00DD6D0E" w:rsidRDefault="009D74E8" w:rsidP="00AB5FAC">
            <w:pPr>
              <w:numPr>
                <w:ilvl w:val="0"/>
                <w:numId w:val="37"/>
              </w:numPr>
              <w:jc w:val="both"/>
              <w:rPr>
                <w:rFonts w:ascii="Arial" w:hAnsi="Arial" w:cs="Arial"/>
                <w:color w:val="000000"/>
                <w:sz w:val="18"/>
                <w:szCs w:val="18"/>
              </w:rPr>
            </w:pPr>
            <w:r w:rsidRPr="00DD6D0E">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9A03314" w14:textId="77777777" w:rsidR="009D74E8" w:rsidRPr="00DD6D0E" w:rsidRDefault="009D74E8" w:rsidP="00AB5FAC">
            <w:pPr>
              <w:numPr>
                <w:ilvl w:val="0"/>
                <w:numId w:val="37"/>
              </w:numPr>
              <w:jc w:val="both"/>
              <w:rPr>
                <w:rFonts w:ascii="Arial" w:hAnsi="Arial" w:cs="Arial"/>
                <w:color w:val="000000"/>
                <w:sz w:val="18"/>
                <w:szCs w:val="18"/>
              </w:rPr>
            </w:pPr>
            <w:r w:rsidRPr="00DD6D0E">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1D44834" w14:textId="77777777" w:rsidR="009D74E8" w:rsidRPr="00DD6D0E" w:rsidRDefault="009D74E8" w:rsidP="00AB5FAC">
            <w:pPr>
              <w:numPr>
                <w:ilvl w:val="0"/>
                <w:numId w:val="37"/>
              </w:numPr>
              <w:jc w:val="both"/>
              <w:rPr>
                <w:rFonts w:ascii="Arial" w:hAnsi="Arial" w:cs="Arial"/>
                <w:color w:val="000000"/>
                <w:sz w:val="18"/>
                <w:szCs w:val="18"/>
              </w:rPr>
            </w:pPr>
            <w:r w:rsidRPr="00DD6D0E">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1EEFDF4" w14:textId="77777777" w:rsidR="009D74E8" w:rsidRPr="00DD6D0E" w:rsidRDefault="009D74E8" w:rsidP="009D74E8">
      <w:pPr>
        <w:spacing w:before="225" w:after="225" w:line="240" w:lineRule="auto"/>
        <w:jc w:val="center"/>
        <w:rPr>
          <w:rFonts w:ascii="Arial" w:hAnsi="Arial" w:cs="Arial"/>
        </w:rPr>
      </w:pPr>
      <w:r w:rsidRPr="00DD6D0E">
        <w:rPr>
          <w:rFonts w:ascii="Arial" w:hAnsi="Arial" w:cs="Arial"/>
          <w:b/>
          <w:bCs/>
          <w:color w:val="000000"/>
          <w:sz w:val="21"/>
          <w:szCs w:val="21"/>
        </w:rPr>
        <w:t>in</w:t>
      </w:r>
    </w:p>
    <w:p w14:paraId="38914372" w14:textId="77777777" w:rsidR="009D74E8" w:rsidRPr="00DD6D0E" w:rsidRDefault="009D74E8" w:rsidP="009D74E8">
      <w:pPr>
        <w:spacing w:before="225" w:after="225" w:line="240" w:lineRule="auto"/>
        <w:jc w:val="center"/>
        <w:rPr>
          <w:rFonts w:ascii="Arial" w:hAnsi="Arial" w:cs="Arial"/>
        </w:rPr>
      </w:pPr>
      <w:r w:rsidRPr="00DD6D0E">
        <w:rPr>
          <w:rFonts w:ascii="Arial" w:hAnsi="Arial" w:cs="Arial"/>
          <w:b/>
          <w:bCs/>
          <w:color w:val="000000"/>
          <w:sz w:val="21"/>
          <w:szCs w:val="21"/>
        </w:rPr>
        <w:t>POOBLASTILO</w:t>
      </w:r>
    </w:p>
    <w:p w14:paraId="37D54308" w14:textId="2C9C7521"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Pooblaščamo naročnika OBČINA TURNIŠČE, Ulica Štefana Kovača 73, 9224 Turnišče, da za potrebe preverjanja izpolnjevanja pogojev v postopku javnega naročila za namene »</w:t>
      </w:r>
      <w:r w:rsidRPr="000347DE">
        <w:rPr>
          <w:rFonts w:ascii="Arial" w:hAnsi="Arial" w:cs="Arial"/>
          <w:sz w:val="18"/>
          <w:szCs w:val="18"/>
        </w:rPr>
        <w:t>Biološka čistilna naprava Turnišče - izdelava p</w:t>
      </w:r>
      <w:r w:rsidR="00E304CB">
        <w:rPr>
          <w:rFonts w:ascii="Arial" w:hAnsi="Arial" w:cs="Arial"/>
          <w:sz w:val="18"/>
          <w:szCs w:val="18"/>
        </w:rPr>
        <w:t>rojektne dokumentacije (PZI</w:t>
      </w:r>
      <w:r w:rsidRPr="000347DE">
        <w:rPr>
          <w:rFonts w:ascii="Arial" w:hAnsi="Arial" w:cs="Arial"/>
          <w:sz w:val="18"/>
          <w:szCs w:val="18"/>
        </w:rPr>
        <w:t>)</w:t>
      </w:r>
      <w:r w:rsidRPr="00DD6D0E">
        <w:rPr>
          <w:rFonts w:ascii="Arial" w:hAnsi="Arial" w:cs="Arial"/>
          <w:sz w:val="18"/>
          <w:szCs w:val="18"/>
        </w:rPr>
        <w:t xml:space="preserve">« </w:t>
      </w:r>
      <w:r w:rsidRPr="00DD6D0E">
        <w:rPr>
          <w:rFonts w:ascii="Arial" w:hAnsi="Arial" w:cs="Arial"/>
          <w:color w:val="000000"/>
          <w:sz w:val="18"/>
          <w:szCs w:val="18"/>
        </w:rPr>
        <w:t>od Ministrstva za pravosodje pridobi potrdilo iz kazenske evidence.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9D74E8" w:rsidRPr="00DD6D0E" w14:paraId="71FBEA26" w14:textId="77777777" w:rsidTr="008C4E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62DA"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1E99C"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08046DF5" w14:textId="77777777" w:rsidTr="008C4E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2A3E5"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67E34"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3B97E1F9" w14:textId="77777777" w:rsidTr="008C4E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AF40C"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131FF"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2E9CAB26" w14:textId="77777777" w:rsidTr="008C4E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DB3B"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B551B"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02D9D26E" w14:textId="77777777" w:rsidTr="008C4E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EAF70"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D4557"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bl>
    <w:p w14:paraId="796A85CC"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74E8" w:rsidRPr="00DD6D0E" w14:paraId="5F13448A" w14:textId="77777777" w:rsidTr="008C4EB8">
        <w:tc>
          <w:tcPr>
            <w:tcW w:w="2500" w:type="pct"/>
            <w:tcMar>
              <w:top w:w="75" w:type="dxa"/>
              <w:bottom w:w="75" w:type="dxa"/>
            </w:tcMar>
            <w:vAlign w:val="center"/>
          </w:tcPr>
          <w:p w14:paraId="069BDA07"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Kraj in datum:</w:t>
            </w:r>
          </w:p>
        </w:tc>
        <w:tc>
          <w:tcPr>
            <w:tcW w:w="0" w:type="auto"/>
            <w:tcMar>
              <w:top w:w="75" w:type="dxa"/>
              <w:bottom w:w="75" w:type="dxa"/>
            </w:tcMar>
            <w:vAlign w:val="center"/>
          </w:tcPr>
          <w:p w14:paraId="2407ECC7"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Ime in priimek: _____________________</w:t>
            </w:r>
          </w:p>
        </w:tc>
      </w:tr>
      <w:tr w:rsidR="009D74E8" w:rsidRPr="00DD6D0E" w14:paraId="06E26FB0" w14:textId="77777777" w:rsidTr="008C4EB8">
        <w:tc>
          <w:tcPr>
            <w:tcW w:w="2500" w:type="pct"/>
            <w:tcMar>
              <w:top w:w="75" w:type="dxa"/>
              <w:bottom w:w="75" w:type="dxa"/>
            </w:tcMar>
            <w:vAlign w:val="center"/>
          </w:tcPr>
          <w:p w14:paraId="01394F75"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c>
          <w:tcPr>
            <w:tcW w:w="0" w:type="auto"/>
            <w:tcMar>
              <w:top w:w="75" w:type="dxa"/>
              <w:bottom w:w="75" w:type="dxa"/>
            </w:tcMar>
            <w:vAlign w:val="center"/>
          </w:tcPr>
          <w:p w14:paraId="0EA9EF82" w14:textId="77777777" w:rsidR="009D74E8" w:rsidRPr="00DD6D0E" w:rsidRDefault="009D74E8" w:rsidP="008C4EB8">
            <w:pPr>
              <w:rPr>
                <w:rFonts w:ascii="Arial" w:hAnsi="Arial" w:cs="Arial"/>
              </w:rPr>
            </w:pPr>
          </w:p>
          <w:p w14:paraId="285603F4" w14:textId="77777777" w:rsidR="009D74E8" w:rsidRPr="00DD6D0E" w:rsidRDefault="009D74E8" w:rsidP="008C4EB8">
            <w:pPr>
              <w:jc w:val="center"/>
              <w:rPr>
                <w:rFonts w:ascii="Arial" w:hAnsi="Arial" w:cs="Arial"/>
              </w:rPr>
            </w:pPr>
            <w:r w:rsidRPr="00DD6D0E">
              <w:rPr>
                <w:rFonts w:ascii="Arial" w:hAnsi="Arial" w:cs="Arial"/>
                <w:color w:val="A9A9A9"/>
                <w:position w:val="-2"/>
                <w:sz w:val="18"/>
                <w:szCs w:val="18"/>
              </w:rPr>
              <w:t>(žig in podpis)</w:t>
            </w:r>
          </w:p>
        </w:tc>
      </w:tr>
    </w:tbl>
    <w:p w14:paraId="37E36C12"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 </w:t>
      </w:r>
    </w:p>
    <w:p w14:paraId="2AB5C86B"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 </w:t>
      </w:r>
    </w:p>
    <w:p w14:paraId="1AD672D0" w14:textId="77777777" w:rsidR="009D74E8" w:rsidRPr="00DD6D0E" w:rsidRDefault="009D74E8" w:rsidP="009D74E8">
      <w:pPr>
        <w:rPr>
          <w:rFonts w:ascii="Arial" w:hAnsi="Arial" w:cs="Arial"/>
        </w:rPr>
        <w:sectPr w:rsidR="009D74E8" w:rsidRPr="00DD6D0E" w:rsidSect="008C4EB8">
          <w:footerReference w:type="default" r:id="rId12"/>
          <w:pgSz w:w="11906" w:h="16838"/>
          <w:pgMar w:top="1418" w:right="1418" w:bottom="1418" w:left="1418" w:header="567" w:footer="596" w:gutter="0"/>
          <w:cols w:space="708"/>
          <w:docGrid w:linePitch="360"/>
        </w:sectPr>
      </w:pPr>
    </w:p>
    <w:p w14:paraId="2FFF430C" w14:textId="77777777" w:rsidR="009D74E8" w:rsidRPr="00DD6D0E" w:rsidRDefault="009D74E8" w:rsidP="009D74E8">
      <w:pPr>
        <w:spacing w:after="0"/>
        <w:jc w:val="right"/>
        <w:rPr>
          <w:rFonts w:ascii="Arial" w:hAnsi="Arial" w:cs="Arial"/>
          <w:sz w:val="18"/>
          <w:szCs w:val="18"/>
        </w:rPr>
      </w:pPr>
      <w:r w:rsidRPr="00DD6D0E">
        <w:rPr>
          <w:rFonts w:ascii="Arial" w:hAnsi="Arial" w:cs="Arial"/>
          <w:sz w:val="18"/>
          <w:szCs w:val="18"/>
        </w:rPr>
        <w:lastRenderedPageBreak/>
        <w:t>Obrazec št: 4</w:t>
      </w:r>
    </w:p>
    <w:p w14:paraId="6EBBE0A6" w14:textId="77777777" w:rsidR="009D74E8" w:rsidRPr="00DD6D0E" w:rsidRDefault="009D74E8" w:rsidP="009D74E8">
      <w:pPr>
        <w:rPr>
          <w:rFonts w:ascii="Arial" w:hAnsi="Arial" w:cs="Arial"/>
        </w:rPr>
      </w:pPr>
    </w:p>
    <w:p w14:paraId="38A63079" w14:textId="77777777" w:rsidR="009D74E8" w:rsidRPr="00DD6D0E" w:rsidRDefault="009D74E8" w:rsidP="009D74E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6D0E">
        <w:rPr>
          <w:rFonts w:ascii="Arial" w:hAnsi="Arial" w:cs="Arial"/>
        </w:rPr>
        <w:t>Izjava članov organov in zastopnikov gospodarskega subjekta in pooblastilo za pridobitev podatkov iz kazenske evidence</w:t>
      </w:r>
    </w:p>
    <w:p w14:paraId="5A9E68A6" w14:textId="77777777" w:rsidR="009D74E8" w:rsidRPr="00DD6D0E" w:rsidRDefault="009D74E8" w:rsidP="009D74E8">
      <w:pPr>
        <w:spacing w:after="120"/>
        <w:rPr>
          <w:rFonts w:ascii="Arial" w:hAnsi="Arial" w:cs="Arial"/>
        </w:rPr>
      </w:pPr>
    </w:p>
    <w:p w14:paraId="0A218837"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Pod kazensko in materialno odgovornostjo izjavljam, da nisem bil/a pravnomočno obsojen/a zaradi kaznivih dejanj, ki so opredeljena v prvem odstavku 75. člena ZJN-3.</w:t>
      </w:r>
    </w:p>
    <w:p w14:paraId="43736CA3"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8962"/>
      </w:tblGrid>
      <w:tr w:rsidR="009D74E8" w:rsidRPr="00DD6D0E" w14:paraId="491096CB" w14:textId="77777777" w:rsidTr="008C4EB8">
        <w:tc>
          <w:tcPr>
            <w:tcW w:w="0" w:type="auto"/>
            <w:tcMar>
              <w:top w:w="0" w:type="auto"/>
              <w:bottom w:w="0" w:type="auto"/>
            </w:tcMar>
          </w:tcPr>
          <w:p w14:paraId="3E1B8E12" w14:textId="77777777" w:rsidR="009D74E8" w:rsidRPr="00DD6D0E" w:rsidRDefault="009D74E8" w:rsidP="00AB5FAC">
            <w:pPr>
              <w:numPr>
                <w:ilvl w:val="0"/>
                <w:numId w:val="38"/>
              </w:numPr>
              <w:jc w:val="both"/>
              <w:rPr>
                <w:rFonts w:ascii="Arial" w:hAnsi="Arial" w:cs="Arial"/>
                <w:color w:val="000000"/>
                <w:sz w:val="18"/>
                <w:szCs w:val="18"/>
              </w:rPr>
            </w:pPr>
            <w:r w:rsidRPr="00DD6D0E">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2260EBF" w14:textId="77777777" w:rsidR="009D74E8" w:rsidRPr="00DD6D0E" w:rsidRDefault="009D74E8" w:rsidP="00AB5FAC">
            <w:pPr>
              <w:numPr>
                <w:ilvl w:val="0"/>
                <w:numId w:val="38"/>
              </w:numPr>
              <w:jc w:val="both"/>
              <w:rPr>
                <w:rFonts w:ascii="Arial" w:hAnsi="Arial" w:cs="Arial"/>
                <w:color w:val="000000"/>
                <w:sz w:val="18"/>
                <w:szCs w:val="18"/>
              </w:rPr>
            </w:pPr>
            <w:r w:rsidRPr="00DD6D0E">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75C8AF" w14:textId="77777777" w:rsidR="009D74E8" w:rsidRPr="00DD6D0E" w:rsidRDefault="009D74E8" w:rsidP="009D74E8">
      <w:pPr>
        <w:spacing w:before="225" w:after="225" w:line="240" w:lineRule="auto"/>
        <w:jc w:val="center"/>
        <w:rPr>
          <w:rFonts w:ascii="Arial" w:hAnsi="Arial" w:cs="Arial"/>
        </w:rPr>
      </w:pPr>
      <w:r w:rsidRPr="00DD6D0E">
        <w:rPr>
          <w:rFonts w:ascii="Arial" w:hAnsi="Arial" w:cs="Arial"/>
          <w:b/>
          <w:bCs/>
          <w:color w:val="000000"/>
          <w:sz w:val="21"/>
          <w:szCs w:val="21"/>
        </w:rPr>
        <w:t>in</w:t>
      </w:r>
    </w:p>
    <w:p w14:paraId="6DA09A5E" w14:textId="77777777" w:rsidR="009D74E8" w:rsidRPr="00DD6D0E" w:rsidRDefault="009D74E8" w:rsidP="009D74E8">
      <w:pPr>
        <w:spacing w:before="225" w:after="225" w:line="240" w:lineRule="auto"/>
        <w:jc w:val="center"/>
        <w:rPr>
          <w:rFonts w:ascii="Arial" w:hAnsi="Arial" w:cs="Arial"/>
        </w:rPr>
      </w:pPr>
      <w:r w:rsidRPr="00DD6D0E">
        <w:rPr>
          <w:rFonts w:ascii="Arial" w:hAnsi="Arial" w:cs="Arial"/>
          <w:b/>
          <w:bCs/>
          <w:color w:val="000000"/>
          <w:sz w:val="21"/>
          <w:szCs w:val="21"/>
        </w:rPr>
        <w:t>POOBLASTILO</w:t>
      </w:r>
    </w:p>
    <w:p w14:paraId="454EFC36" w14:textId="6654F156"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Spodaj podpisani pooblaščam naročnika OBČINA TURNIŠČE, Ulica Štefana Kovača 73, 9224 Turnišče, da za potrebe preverjanja izpolnjevanja pogojev v postopku javnega naročila za namene »</w:t>
      </w:r>
      <w:r w:rsidRPr="000347DE">
        <w:rPr>
          <w:rFonts w:ascii="Arial" w:hAnsi="Arial" w:cs="Arial"/>
          <w:sz w:val="18"/>
          <w:szCs w:val="18"/>
        </w:rPr>
        <w:t>Biološka čistilna naprava Turnišče - izdelava p</w:t>
      </w:r>
      <w:r w:rsidR="00E304CB">
        <w:rPr>
          <w:rFonts w:ascii="Arial" w:hAnsi="Arial" w:cs="Arial"/>
          <w:sz w:val="18"/>
          <w:szCs w:val="18"/>
        </w:rPr>
        <w:t>rojektne dokumentacije (PZI</w:t>
      </w:r>
      <w:r w:rsidRPr="000347DE">
        <w:rPr>
          <w:rFonts w:ascii="Arial" w:hAnsi="Arial" w:cs="Arial"/>
          <w:sz w:val="18"/>
          <w:szCs w:val="18"/>
        </w:rPr>
        <w:t>)</w:t>
      </w:r>
      <w:r w:rsidRPr="00DD6D0E">
        <w:rPr>
          <w:rFonts w:ascii="Arial" w:hAnsi="Arial" w:cs="Arial"/>
          <w:sz w:val="18"/>
          <w:szCs w:val="18"/>
        </w:rPr>
        <w:t xml:space="preserve">« </w:t>
      </w:r>
      <w:r w:rsidRPr="00DD6D0E">
        <w:rPr>
          <w:rFonts w:ascii="Arial" w:hAnsi="Arial" w:cs="Arial"/>
          <w:color w:val="000000"/>
          <w:sz w:val="18"/>
          <w:szCs w:val="18"/>
        </w:rPr>
        <w:t>od Ministrstva za pravosodje pridobi potrdilo iz kazenske evidence.</w:t>
      </w:r>
    </w:p>
    <w:p w14:paraId="022E8B66"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17"/>
        <w:gridCol w:w="6341"/>
      </w:tblGrid>
      <w:tr w:rsidR="009D74E8" w:rsidRPr="00DD6D0E" w14:paraId="7BFA7399"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66B1F"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85E67"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73AD23A6"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1C126"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B9F5A"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09ADEE86"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D7CFB"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095C1"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7B3902FE"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4433F"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4CD68"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6C0705D2"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BFE9"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32E60"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49CAB4C0"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7272C"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6B3C0"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6B14AADF"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50817"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401C5"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r w:rsidR="009D74E8" w:rsidRPr="00DD6D0E" w14:paraId="65F6C856" w14:textId="77777777" w:rsidTr="008C4EB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C1D38" w14:textId="77777777" w:rsidR="009D74E8" w:rsidRPr="00DD6D0E" w:rsidRDefault="009D74E8" w:rsidP="008C4EB8">
            <w:pPr>
              <w:jc w:val="right"/>
              <w:rPr>
                <w:rFonts w:ascii="Arial" w:hAnsi="Arial" w:cs="Arial"/>
              </w:rPr>
            </w:pPr>
            <w:r w:rsidRPr="00DD6D0E">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9B44E"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r>
    </w:tbl>
    <w:p w14:paraId="47706754"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D74E8" w:rsidRPr="00DD6D0E" w14:paraId="39980318" w14:textId="77777777" w:rsidTr="008C4EB8">
        <w:tc>
          <w:tcPr>
            <w:tcW w:w="2500" w:type="pct"/>
            <w:tcMar>
              <w:top w:w="75" w:type="dxa"/>
              <w:bottom w:w="75" w:type="dxa"/>
            </w:tcMar>
            <w:vAlign w:val="center"/>
          </w:tcPr>
          <w:p w14:paraId="3E38E46C"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Kraj in datum:</w:t>
            </w:r>
          </w:p>
        </w:tc>
        <w:tc>
          <w:tcPr>
            <w:tcW w:w="0" w:type="auto"/>
            <w:tcMar>
              <w:top w:w="75" w:type="dxa"/>
              <w:bottom w:w="75" w:type="dxa"/>
            </w:tcMar>
            <w:vAlign w:val="center"/>
          </w:tcPr>
          <w:p w14:paraId="279FD415"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Ime in priimek: _____________________</w:t>
            </w:r>
          </w:p>
        </w:tc>
      </w:tr>
      <w:tr w:rsidR="009D74E8" w:rsidRPr="00DD6D0E" w14:paraId="18B036D3" w14:textId="77777777" w:rsidTr="008C4EB8">
        <w:tc>
          <w:tcPr>
            <w:tcW w:w="2500" w:type="pct"/>
            <w:tcMar>
              <w:top w:w="75" w:type="dxa"/>
              <w:bottom w:w="75" w:type="dxa"/>
            </w:tcMar>
            <w:vAlign w:val="center"/>
          </w:tcPr>
          <w:p w14:paraId="17BB84EA" w14:textId="77777777" w:rsidR="009D74E8" w:rsidRPr="00DD6D0E" w:rsidRDefault="009D74E8" w:rsidP="008C4EB8">
            <w:pPr>
              <w:rPr>
                <w:rFonts w:ascii="Arial" w:hAnsi="Arial" w:cs="Arial"/>
              </w:rPr>
            </w:pPr>
            <w:r w:rsidRPr="00DD6D0E">
              <w:rPr>
                <w:rFonts w:ascii="Arial" w:hAnsi="Arial" w:cs="Arial"/>
                <w:color w:val="000000"/>
                <w:position w:val="-2"/>
                <w:sz w:val="18"/>
                <w:szCs w:val="18"/>
              </w:rPr>
              <w:t> </w:t>
            </w:r>
          </w:p>
        </w:tc>
        <w:tc>
          <w:tcPr>
            <w:tcW w:w="0" w:type="auto"/>
            <w:tcMar>
              <w:top w:w="75" w:type="dxa"/>
              <w:bottom w:w="75" w:type="dxa"/>
            </w:tcMar>
            <w:vAlign w:val="center"/>
          </w:tcPr>
          <w:p w14:paraId="0FE6CCA4" w14:textId="77777777" w:rsidR="009D74E8" w:rsidRPr="00DD6D0E" w:rsidRDefault="009D74E8" w:rsidP="008C4EB8">
            <w:pPr>
              <w:rPr>
                <w:rFonts w:ascii="Arial" w:hAnsi="Arial" w:cs="Arial"/>
              </w:rPr>
            </w:pPr>
          </w:p>
          <w:p w14:paraId="24457BEF" w14:textId="77777777" w:rsidR="009D74E8" w:rsidRPr="00DD6D0E" w:rsidRDefault="009D74E8" w:rsidP="008C4EB8">
            <w:pPr>
              <w:jc w:val="center"/>
              <w:rPr>
                <w:rFonts w:ascii="Arial" w:hAnsi="Arial" w:cs="Arial"/>
              </w:rPr>
            </w:pPr>
            <w:r w:rsidRPr="00DD6D0E">
              <w:rPr>
                <w:rFonts w:ascii="Arial" w:hAnsi="Arial" w:cs="Arial"/>
                <w:color w:val="A9A9A9"/>
                <w:position w:val="-2"/>
                <w:sz w:val="18"/>
                <w:szCs w:val="18"/>
              </w:rPr>
              <w:t>(podpis)</w:t>
            </w:r>
          </w:p>
        </w:tc>
      </w:tr>
    </w:tbl>
    <w:p w14:paraId="3B33FC91"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color w:val="000000"/>
          <w:sz w:val="18"/>
          <w:szCs w:val="18"/>
        </w:rPr>
        <w:lastRenderedPageBreak/>
        <w:t> </w:t>
      </w:r>
    </w:p>
    <w:p w14:paraId="546D1E31" w14:textId="77777777" w:rsidR="009D74E8" w:rsidRPr="00DD6D0E" w:rsidRDefault="009D74E8" w:rsidP="009D74E8">
      <w:pPr>
        <w:spacing w:before="225" w:after="225" w:line="240" w:lineRule="auto"/>
        <w:jc w:val="both"/>
        <w:rPr>
          <w:rFonts w:ascii="Arial" w:hAnsi="Arial" w:cs="Arial"/>
        </w:rPr>
      </w:pPr>
      <w:r w:rsidRPr="00DD6D0E">
        <w:rPr>
          <w:rFonts w:ascii="Arial" w:hAnsi="Arial" w:cs="Arial"/>
          <w:b/>
          <w:bCs/>
          <w:i/>
          <w:iCs/>
          <w:color w:val="000000"/>
          <w:sz w:val="18"/>
          <w:szCs w:val="18"/>
          <w:u w:val="single"/>
        </w:rPr>
        <w:t>Izjava članov organov in zastopnikov gospodarskega subjekta in pooblastilo za pridobitev podatkov iz kazenske evidence mora osebno podpisati oseba, na katero se izjava nanaša. Teh izjav ni mogoče podpisati prek pooblaščencev.</w:t>
      </w:r>
    </w:p>
    <w:p w14:paraId="792C1DA2" w14:textId="77777777" w:rsidR="009D74E8" w:rsidRPr="00DD6D0E" w:rsidRDefault="009D74E8" w:rsidP="009D74E8">
      <w:pPr>
        <w:rPr>
          <w:rFonts w:ascii="Arial" w:hAnsi="Arial" w:cs="Arial"/>
        </w:rPr>
        <w:sectPr w:rsidR="009D74E8" w:rsidRPr="00DD6D0E" w:rsidSect="008C4EB8">
          <w:footerReference w:type="default" r:id="rId13"/>
          <w:pgSz w:w="11906" w:h="16838"/>
          <w:pgMar w:top="1418" w:right="1418" w:bottom="1418" w:left="1418" w:header="567" w:footer="596" w:gutter="0"/>
          <w:cols w:space="708"/>
          <w:docGrid w:linePitch="360"/>
        </w:sectPr>
      </w:pPr>
    </w:p>
    <w:p w14:paraId="7B1C655A" w14:textId="5048525B" w:rsidR="00A5442E" w:rsidRPr="00590863" w:rsidRDefault="00792993" w:rsidP="009D74E8">
      <w:pPr>
        <w:spacing w:before="225" w:after="225" w:line="240" w:lineRule="auto"/>
        <w:jc w:val="right"/>
        <w:rPr>
          <w:rFonts w:ascii="Arial" w:hAnsi="Arial" w:cs="Arial"/>
          <w:sz w:val="18"/>
          <w:szCs w:val="18"/>
        </w:rPr>
      </w:pPr>
      <w:r>
        <w:rPr>
          <w:rFonts w:ascii="Arial" w:hAnsi="Arial" w:cs="Arial"/>
          <w:sz w:val="18"/>
          <w:szCs w:val="18"/>
        </w:rPr>
        <w:lastRenderedPageBreak/>
        <w:t xml:space="preserve">Obrazec št: </w:t>
      </w:r>
      <w:r w:rsidR="009D74E8">
        <w:rPr>
          <w:rFonts w:ascii="Arial" w:hAnsi="Arial" w:cs="Arial"/>
          <w:sz w:val="18"/>
          <w:szCs w:val="18"/>
        </w:rPr>
        <w:t>5</w:t>
      </w:r>
    </w:p>
    <w:p w14:paraId="5B1B98DB"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CC40198" w14:textId="77777777" w:rsidR="00A5442E" w:rsidRDefault="00A5442E" w:rsidP="00A5442E">
      <w:pPr>
        <w:spacing w:after="120"/>
        <w:rPr>
          <w:rFonts w:ascii="Arial" w:hAnsi="Arial" w:cs="Arial"/>
        </w:rPr>
      </w:pPr>
    </w:p>
    <w:p w14:paraId="167DFD9C" w14:textId="77777777" w:rsidR="00A4076D" w:rsidRDefault="008423F0">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809"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87"/>
        <w:gridCol w:w="987"/>
        <w:gridCol w:w="2637"/>
        <w:gridCol w:w="1207"/>
        <w:gridCol w:w="1836"/>
        <w:gridCol w:w="1458"/>
        <w:gridCol w:w="1097"/>
      </w:tblGrid>
      <w:tr w:rsidR="004A72D5" w14:paraId="203C52E1" w14:textId="77777777" w:rsidTr="004A72D5">
        <w:tc>
          <w:tcPr>
            <w:tcW w:w="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7717E5" w14:textId="77777777" w:rsidR="00A4076D" w:rsidRDefault="008423F0">
            <w:pPr>
              <w:jc w:val="center"/>
            </w:pPr>
            <w:r>
              <w:rPr>
                <w:rFonts w:ascii="Arial" w:hAnsi="Arial" w:cs="Arial"/>
                <w:b/>
                <w:bCs/>
                <w:color w:val="000000"/>
                <w:position w:val="-2"/>
                <w:sz w:val="18"/>
                <w:szCs w:val="18"/>
                <w:shd w:val="clear" w:color="auto" w:fill="CCCCCC"/>
              </w:rPr>
              <w:t>Zap. št</w:t>
            </w:r>
          </w:p>
        </w:tc>
        <w:tc>
          <w:tcPr>
            <w:tcW w:w="9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DC9E4F" w14:textId="77777777" w:rsidR="00A4076D" w:rsidRDefault="008423F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6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B208C1" w14:textId="45304432" w:rsidR="00A4076D" w:rsidRDefault="008423F0" w:rsidP="00AF4235">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w:t>
            </w:r>
            <w:r w:rsidR="00662E06">
              <w:rPr>
                <w:rFonts w:ascii="Arial" w:hAnsi="Arial" w:cs="Arial"/>
                <w:b/>
                <w:bCs/>
                <w:color w:val="000000"/>
                <w:position w:val="-2"/>
                <w:sz w:val="18"/>
                <w:szCs w:val="18"/>
                <w:shd w:val="clear" w:color="auto" w:fill="CCCCCC"/>
              </w:rPr>
              <w:t xml:space="preserve"> p</w:t>
            </w:r>
            <w:r>
              <w:rPr>
                <w:rFonts w:ascii="Arial" w:hAnsi="Arial" w:cs="Arial"/>
                <w:b/>
                <w:bCs/>
                <w:color w:val="000000"/>
                <w:position w:val="-2"/>
                <w:sz w:val="18"/>
                <w:szCs w:val="18"/>
                <w:shd w:val="clear" w:color="auto" w:fill="CCCCCC"/>
              </w:rPr>
              <w:t>ogodbe</w:t>
            </w:r>
          </w:p>
          <w:p w14:paraId="67B50B67" w14:textId="77777777" w:rsidR="00AF4235" w:rsidRDefault="00AF4235" w:rsidP="00AF4235">
            <w:pPr>
              <w:shd w:val="clear" w:color="auto" w:fill="CCCCCC"/>
              <w:jc w:val="center"/>
              <w:textAlignment w:val="center"/>
              <w:rPr>
                <w:rFonts w:ascii="Arial" w:hAnsi="Arial" w:cs="Arial"/>
                <w:b/>
                <w:bCs/>
                <w:color w:val="000000"/>
                <w:position w:val="-2"/>
                <w:sz w:val="18"/>
                <w:szCs w:val="18"/>
                <w:shd w:val="clear" w:color="auto" w:fill="CCCCCC"/>
              </w:rPr>
            </w:pPr>
          </w:p>
          <w:p w14:paraId="0F602C5A" w14:textId="6708A601" w:rsidR="00662E06" w:rsidRDefault="00662E06" w:rsidP="00AF4235">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w:t>
            </w:r>
            <w:r w:rsidR="004A72D5">
              <w:rPr>
                <w:rFonts w:ascii="Arial" w:hAnsi="Arial" w:cs="Arial"/>
                <w:b/>
                <w:bCs/>
                <w:color w:val="000000"/>
                <w:position w:val="-2"/>
                <w:sz w:val="18"/>
                <w:szCs w:val="18"/>
                <w:shd w:val="clear" w:color="auto" w:fill="CCCCCC"/>
              </w:rPr>
              <w:t>naziv projekta, kapaciteta</w:t>
            </w:r>
            <w:r w:rsidR="00D93BCA">
              <w:rPr>
                <w:rFonts w:ascii="Arial" w:hAnsi="Arial" w:cs="Arial"/>
                <w:b/>
                <w:bCs/>
                <w:color w:val="000000"/>
                <w:position w:val="-2"/>
                <w:sz w:val="18"/>
                <w:szCs w:val="18"/>
                <w:shd w:val="clear" w:color="auto" w:fill="CCCCCC"/>
              </w:rPr>
              <w:t xml:space="preserve"> </w:t>
            </w:r>
            <w:r w:rsidR="009D74E8">
              <w:rPr>
                <w:rFonts w:ascii="Arial" w:hAnsi="Arial" w:cs="Arial"/>
                <w:b/>
                <w:bCs/>
                <w:color w:val="000000"/>
                <w:position w:val="-2"/>
                <w:sz w:val="18"/>
                <w:szCs w:val="18"/>
                <w:shd w:val="clear" w:color="auto" w:fill="CCCCCC"/>
              </w:rPr>
              <w:t>PE</w:t>
            </w:r>
            <w:r w:rsidR="004A72D5">
              <w:rPr>
                <w:rFonts w:ascii="Arial" w:hAnsi="Arial" w:cs="Arial"/>
                <w:b/>
                <w:bCs/>
                <w:color w:val="000000"/>
                <w:position w:val="-2"/>
                <w:sz w:val="18"/>
                <w:szCs w:val="18"/>
                <w:shd w:val="clear" w:color="auto" w:fill="CCCCCC"/>
              </w:rPr>
              <w:t>, faza projektiranja (PGD,  PZI, PID), novogradnja/rekonstrukcija</w:t>
            </w:r>
            <w:r>
              <w:rPr>
                <w:rFonts w:ascii="Arial" w:hAnsi="Arial" w:cs="Arial"/>
                <w:b/>
                <w:bCs/>
                <w:color w:val="000000"/>
                <w:position w:val="-2"/>
                <w:sz w:val="18"/>
                <w:szCs w:val="18"/>
                <w:shd w:val="clear" w:color="auto" w:fill="CCCCCC"/>
              </w:rPr>
              <w:t>)</w:t>
            </w:r>
          </w:p>
          <w:p w14:paraId="6FA60557" w14:textId="39265A3A" w:rsidR="00AF4235" w:rsidRPr="00AF4235" w:rsidRDefault="00AF4235" w:rsidP="00AF4235">
            <w:pPr>
              <w:shd w:val="clear" w:color="auto" w:fill="CCCCCC"/>
              <w:jc w:val="center"/>
              <w:textAlignment w:val="center"/>
              <w:rPr>
                <w:rFonts w:ascii="Arial" w:hAnsi="Arial" w:cs="Arial"/>
                <w:b/>
                <w:bCs/>
                <w:color w:val="000000"/>
                <w:position w:val="-2"/>
                <w:sz w:val="18"/>
                <w:szCs w:val="18"/>
                <w:shd w:val="clear" w:color="auto" w:fill="CCCCCC"/>
              </w:rPr>
            </w:pPr>
          </w:p>
        </w:tc>
        <w:tc>
          <w:tcPr>
            <w:tcW w:w="120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27D6FC" w14:textId="77777777" w:rsidR="00A4076D" w:rsidRDefault="008423F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3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6F6F77" w14:textId="4A584CC5" w:rsidR="00A4076D" w:rsidRPr="004A72D5" w:rsidRDefault="004A72D5">
            <w:pPr>
              <w:jc w:val="center"/>
              <w:rPr>
                <w:rFonts w:ascii="Arial" w:hAnsi="Arial" w:cs="Arial"/>
                <w:b/>
                <w:sz w:val="18"/>
                <w:szCs w:val="18"/>
              </w:rPr>
            </w:pPr>
            <w:r w:rsidRPr="004A72D5">
              <w:rPr>
                <w:rFonts w:ascii="Arial" w:hAnsi="Arial" w:cs="Arial"/>
                <w:b/>
                <w:sz w:val="18"/>
                <w:szCs w:val="18"/>
              </w:rPr>
              <w:t>Pridobitev gradbenega/uporabnega dovoljenja (št. dovoljenja, datum dovoljenja)</w:t>
            </w:r>
          </w:p>
        </w:tc>
        <w:tc>
          <w:tcPr>
            <w:tcW w:w="145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1413FA" w14:textId="6DC70DD9" w:rsidR="00A4076D" w:rsidRDefault="004A72D5">
            <w:pPr>
              <w:jc w:val="center"/>
            </w:pPr>
            <w:r>
              <w:rPr>
                <w:rFonts w:ascii="Arial" w:hAnsi="Arial" w:cs="Arial"/>
                <w:b/>
                <w:bCs/>
                <w:color w:val="000000"/>
                <w:position w:val="-2"/>
                <w:sz w:val="18"/>
                <w:szCs w:val="18"/>
                <w:shd w:val="clear" w:color="auto" w:fill="CCCCCC"/>
              </w:rPr>
              <w:t xml:space="preserve">Naziv in </w:t>
            </w:r>
            <w:r w:rsidR="008423F0">
              <w:rPr>
                <w:rFonts w:ascii="Arial" w:hAnsi="Arial" w:cs="Arial"/>
                <w:b/>
                <w:bCs/>
                <w:color w:val="000000"/>
                <w:position w:val="-2"/>
                <w:sz w:val="18"/>
                <w:szCs w:val="18"/>
                <w:shd w:val="clear" w:color="auto" w:fill="CCCCCC"/>
              </w:rPr>
              <w:t>vrednost pogodbe (brez DDV)</w:t>
            </w:r>
          </w:p>
        </w:tc>
        <w:tc>
          <w:tcPr>
            <w:tcW w:w="109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4F3F4D" w14:textId="77777777" w:rsidR="00A4076D" w:rsidRDefault="008423F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4A72D5" w14:paraId="3075126E" w14:textId="77777777" w:rsidTr="004A72D5">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4366A" w14:textId="77777777" w:rsidR="00A4076D" w:rsidRDefault="008423F0">
            <w:r>
              <w:rPr>
                <w:rFonts w:ascii="Arial" w:hAnsi="Arial" w:cs="Arial"/>
                <w:b/>
                <w:bCs/>
                <w:color w:val="000000"/>
                <w:position w:val="-2"/>
                <w:sz w:val="18"/>
                <w:szCs w:val="18"/>
              </w:rPr>
              <w:t>1</w:t>
            </w:r>
          </w:p>
        </w:tc>
        <w:tc>
          <w:tcPr>
            <w:tcW w:w="9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84E95" w14:textId="77777777" w:rsidR="00A4076D" w:rsidRDefault="008423F0">
            <w:r>
              <w:rPr>
                <w:rFonts w:ascii="Arial" w:hAnsi="Arial" w:cs="Arial"/>
                <w:color w:val="000000"/>
                <w:position w:val="-2"/>
                <w:sz w:val="18"/>
                <w:szCs w:val="18"/>
              </w:rPr>
              <w:t> </w:t>
            </w:r>
          </w:p>
        </w:tc>
        <w:tc>
          <w:tcPr>
            <w:tcW w:w="26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B8E4F" w14:textId="77777777" w:rsidR="00A4076D" w:rsidRDefault="008423F0">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F40EC" w14:textId="77777777" w:rsidR="00A4076D" w:rsidRDefault="008423F0">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A5780" w14:textId="77777777" w:rsidR="00A4076D" w:rsidRDefault="008423F0">
            <w:r>
              <w:rPr>
                <w:rFonts w:ascii="Arial" w:hAnsi="Arial" w:cs="Arial"/>
                <w:color w:val="000000"/>
                <w:position w:val="-2"/>
                <w:sz w:val="18"/>
                <w:szCs w:val="18"/>
              </w:rPr>
              <w:t> </w:t>
            </w:r>
          </w:p>
        </w:tc>
        <w:tc>
          <w:tcPr>
            <w:tcW w:w="14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BCB6D" w14:textId="77777777" w:rsidR="00A4076D" w:rsidRDefault="008423F0">
            <w:r>
              <w:rPr>
                <w:rFonts w:ascii="Arial" w:hAnsi="Arial" w:cs="Arial"/>
                <w:color w:val="000000"/>
                <w:position w:val="-2"/>
                <w:sz w:val="18"/>
                <w:szCs w:val="18"/>
              </w:rPr>
              <w:t> </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7ED3E" w14:textId="77777777" w:rsidR="00A4076D" w:rsidRDefault="008423F0">
            <w:r>
              <w:rPr>
                <w:rFonts w:ascii="Arial" w:hAnsi="Arial" w:cs="Arial"/>
                <w:color w:val="000000"/>
                <w:position w:val="-2"/>
                <w:sz w:val="18"/>
                <w:szCs w:val="18"/>
              </w:rPr>
              <w:t> </w:t>
            </w:r>
          </w:p>
        </w:tc>
      </w:tr>
      <w:tr w:rsidR="004A72D5" w14:paraId="6A8C1A29" w14:textId="77777777" w:rsidTr="004A72D5">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0D490" w14:textId="77777777" w:rsidR="00A4076D" w:rsidRDefault="008423F0">
            <w:r>
              <w:rPr>
                <w:rFonts w:ascii="Arial" w:hAnsi="Arial" w:cs="Arial"/>
                <w:b/>
                <w:bCs/>
                <w:color w:val="000000"/>
                <w:position w:val="-2"/>
                <w:sz w:val="18"/>
                <w:szCs w:val="18"/>
              </w:rPr>
              <w:t>2</w:t>
            </w:r>
          </w:p>
        </w:tc>
        <w:tc>
          <w:tcPr>
            <w:tcW w:w="9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608B" w14:textId="77777777" w:rsidR="00A4076D" w:rsidRDefault="008423F0">
            <w:r>
              <w:rPr>
                <w:rFonts w:ascii="Arial" w:hAnsi="Arial" w:cs="Arial"/>
                <w:color w:val="000000"/>
                <w:position w:val="-2"/>
                <w:sz w:val="18"/>
                <w:szCs w:val="18"/>
              </w:rPr>
              <w:t> </w:t>
            </w:r>
          </w:p>
        </w:tc>
        <w:tc>
          <w:tcPr>
            <w:tcW w:w="26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F923B" w14:textId="77777777" w:rsidR="00A4076D" w:rsidRDefault="008423F0">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9C431" w14:textId="77777777" w:rsidR="00A4076D" w:rsidRDefault="008423F0">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84EDD" w14:textId="77777777" w:rsidR="00A4076D" w:rsidRDefault="008423F0">
            <w:r>
              <w:rPr>
                <w:rFonts w:ascii="Arial" w:hAnsi="Arial" w:cs="Arial"/>
                <w:color w:val="000000"/>
                <w:position w:val="-2"/>
                <w:sz w:val="18"/>
                <w:szCs w:val="18"/>
              </w:rPr>
              <w:t> </w:t>
            </w:r>
          </w:p>
        </w:tc>
        <w:tc>
          <w:tcPr>
            <w:tcW w:w="14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63D91" w14:textId="77777777" w:rsidR="00A4076D" w:rsidRDefault="008423F0">
            <w:r>
              <w:rPr>
                <w:rFonts w:ascii="Arial" w:hAnsi="Arial" w:cs="Arial"/>
                <w:color w:val="000000"/>
                <w:position w:val="-2"/>
                <w:sz w:val="18"/>
                <w:szCs w:val="18"/>
              </w:rPr>
              <w:t> </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4AFE0" w14:textId="77777777" w:rsidR="00A4076D" w:rsidRDefault="008423F0">
            <w:r>
              <w:rPr>
                <w:rFonts w:ascii="Arial" w:hAnsi="Arial" w:cs="Arial"/>
                <w:color w:val="000000"/>
                <w:position w:val="-2"/>
                <w:sz w:val="18"/>
                <w:szCs w:val="18"/>
              </w:rPr>
              <w:t> </w:t>
            </w:r>
          </w:p>
        </w:tc>
      </w:tr>
      <w:tr w:rsidR="004A72D5" w14:paraId="180DDF9B" w14:textId="77777777" w:rsidTr="004A72D5">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4856B" w14:textId="77777777" w:rsidR="00A4076D" w:rsidRDefault="008423F0">
            <w:r>
              <w:rPr>
                <w:rFonts w:ascii="Arial" w:hAnsi="Arial" w:cs="Arial"/>
                <w:b/>
                <w:bCs/>
                <w:color w:val="000000"/>
                <w:position w:val="-2"/>
                <w:sz w:val="18"/>
                <w:szCs w:val="18"/>
              </w:rPr>
              <w:t>3</w:t>
            </w:r>
          </w:p>
        </w:tc>
        <w:tc>
          <w:tcPr>
            <w:tcW w:w="9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F0A46" w14:textId="77777777" w:rsidR="00A4076D" w:rsidRDefault="008423F0">
            <w:r>
              <w:rPr>
                <w:rFonts w:ascii="Arial" w:hAnsi="Arial" w:cs="Arial"/>
                <w:color w:val="000000"/>
                <w:position w:val="-2"/>
                <w:sz w:val="18"/>
                <w:szCs w:val="18"/>
              </w:rPr>
              <w:t> </w:t>
            </w:r>
          </w:p>
        </w:tc>
        <w:tc>
          <w:tcPr>
            <w:tcW w:w="26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A064F" w14:textId="77777777" w:rsidR="00A4076D" w:rsidRDefault="008423F0">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0C73D" w14:textId="77777777" w:rsidR="00A4076D" w:rsidRDefault="008423F0">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82E07" w14:textId="77777777" w:rsidR="00A4076D" w:rsidRDefault="008423F0">
            <w:r>
              <w:rPr>
                <w:rFonts w:ascii="Arial" w:hAnsi="Arial" w:cs="Arial"/>
                <w:color w:val="000000"/>
                <w:position w:val="-2"/>
                <w:sz w:val="18"/>
                <w:szCs w:val="18"/>
              </w:rPr>
              <w:t> </w:t>
            </w:r>
          </w:p>
        </w:tc>
        <w:tc>
          <w:tcPr>
            <w:tcW w:w="14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A853C" w14:textId="77777777" w:rsidR="00A4076D" w:rsidRDefault="008423F0">
            <w:r>
              <w:rPr>
                <w:rFonts w:ascii="Arial" w:hAnsi="Arial" w:cs="Arial"/>
                <w:color w:val="000000"/>
                <w:position w:val="-2"/>
                <w:sz w:val="18"/>
                <w:szCs w:val="18"/>
              </w:rPr>
              <w:t> </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5F53D" w14:textId="77777777" w:rsidR="00A4076D" w:rsidRDefault="008423F0">
            <w:r>
              <w:rPr>
                <w:rFonts w:ascii="Arial" w:hAnsi="Arial" w:cs="Arial"/>
                <w:color w:val="000000"/>
                <w:position w:val="-2"/>
                <w:sz w:val="18"/>
                <w:szCs w:val="18"/>
              </w:rPr>
              <w:t> </w:t>
            </w:r>
          </w:p>
        </w:tc>
      </w:tr>
      <w:tr w:rsidR="004A72D5" w14:paraId="133A702D" w14:textId="77777777" w:rsidTr="004A72D5">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80ADB" w14:textId="77777777" w:rsidR="00A4076D" w:rsidRDefault="008423F0">
            <w:r>
              <w:rPr>
                <w:rFonts w:ascii="Arial" w:hAnsi="Arial" w:cs="Arial"/>
                <w:b/>
                <w:bCs/>
                <w:color w:val="000000"/>
                <w:position w:val="-2"/>
                <w:sz w:val="18"/>
                <w:szCs w:val="18"/>
              </w:rPr>
              <w:t>4</w:t>
            </w:r>
          </w:p>
        </w:tc>
        <w:tc>
          <w:tcPr>
            <w:tcW w:w="9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573AF" w14:textId="77777777" w:rsidR="00A4076D" w:rsidRDefault="008423F0">
            <w:r>
              <w:rPr>
                <w:rFonts w:ascii="Arial" w:hAnsi="Arial" w:cs="Arial"/>
                <w:color w:val="000000"/>
                <w:position w:val="-2"/>
                <w:sz w:val="18"/>
                <w:szCs w:val="18"/>
              </w:rPr>
              <w:t> </w:t>
            </w:r>
          </w:p>
        </w:tc>
        <w:tc>
          <w:tcPr>
            <w:tcW w:w="26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3F1A5" w14:textId="77777777" w:rsidR="00A4076D" w:rsidRDefault="008423F0">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9FE16" w14:textId="77777777" w:rsidR="00A4076D" w:rsidRDefault="008423F0">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8635" w14:textId="77777777" w:rsidR="00A4076D" w:rsidRDefault="008423F0">
            <w:r>
              <w:rPr>
                <w:rFonts w:ascii="Arial" w:hAnsi="Arial" w:cs="Arial"/>
                <w:color w:val="000000"/>
                <w:position w:val="-2"/>
                <w:sz w:val="18"/>
                <w:szCs w:val="18"/>
              </w:rPr>
              <w:t> </w:t>
            </w:r>
          </w:p>
        </w:tc>
        <w:tc>
          <w:tcPr>
            <w:tcW w:w="14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A6E9A" w14:textId="77777777" w:rsidR="00A4076D" w:rsidRDefault="008423F0">
            <w:r>
              <w:rPr>
                <w:rFonts w:ascii="Arial" w:hAnsi="Arial" w:cs="Arial"/>
                <w:color w:val="000000"/>
                <w:position w:val="-2"/>
                <w:sz w:val="18"/>
                <w:szCs w:val="18"/>
              </w:rPr>
              <w:t> </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1F17F" w14:textId="77777777" w:rsidR="00A4076D" w:rsidRDefault="008423F0">
            <w:r>
              <w:rPr>
                <w:rFonts w:ascii="Arial" w:hAnsi="Arial" w:cs="Arial"/>
                <w:color w:val="000000"/>
                <w:position w:val="-2"/>
                <w:sz w:val="18"/>
                <w:szCs w:val="18"/>
              </w:rPr>
              <w:t> </w:t>
            </w:r>
          </w:p>
        </w:tc>
      </w:tr>
      <w:tr w:rsidR="004A72D5" w14:paraId="3425F36C" w14:textId="77777777" w:rsidTr="004A72D5">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E3C6C" w14:textId="77777777" w:rsidR="00A4076D" w:rsidRDefault="008423F0">
            <w:r>
              <w:rPr>
                <w:rFonts w:ascii="Arial" w:hAnsi="Arial" w:cs="Arial"/>
                <w:b/>
                <w:bCs/>
                <w:color w:val="000000"/>
                <w:position w:val="-2"/>
                <w:sz w:val="18"/>
                <w:szCs w:val="18"/>
              </w:rPr>
              <w:t>5</w:t>
            </w:r>
          </w:p>
        </w:tc>
        <w:tc>
          <w:tcPr>
            <w:tcW w:w="9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0DF6A" w14:textId="77777777" w:rsidR="00A4076D" w:rsidRDefault="008423F0">
            <w:r>
              <w:rPr>
                <w:rFonts w:ascii="Arial" w:hAnsi="Arial" w:cs="Arial"/>
                <w:color w:val="000000"/>
                <w:position w:val="-2"/>
                <w:sz w:val="18"/>
                <w:szCs w:val="18"/>
              </w:rPr>
              <w:t> </w:t>
            </w:r>
          </w:p>
        </w:tc>
        <w:tc>
          <w:tcPr>
            <w:tcW w:w="26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7B9BA" w14:textId="77777777" w:rsidR="00A4076D" w:rsidRDefault="008423F0">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CF4B5" w14:textId="77777777" w:rsidR="00A4076D" w:rsidRDefault="008423F0">
            <w:r>
              <w:rPr>
                <w:rFonts w:ascii="Arial" w:hAnsi="Arial" w:cs="Arial"/>
                <w:color w:val="000000"/>
                <w:position w:val="-2"/>
                <w:sz w:val="18"/>
                <w:szCs w:val="18"/>
              </w:rPr>
              <w:t> </w:t>
            </w:r>
          </w:p>
        </w:tc>
        <w:tc>
          <w:tcPr>
            <w:tcW w:w="18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478F5" w14:textId="77777777" w:rsidR="00A4076D" w:rsidRDefault="008423F0">
            <w:r>
              <w:rPr>
                <w:rFonts w:ascii="Arial" w:hAnsi="Arial" w:cs="Arial"/>
                <w:color w:val="000000"/>
                <w:position w:val="-2"/>
                <w:sz w:val="18"/>
                <w:szCs w:val="18"/>
              </w:rPr>
              <w:t> </w:t>
            </w:r>
          </w:p>
        </w:tc>
        <w:tc>
          <w:tcPr>
            <w:tcW w:w="145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10122" w14:textId="77777777" w:rsidR="00A4076D" w:rsidRDefault="008423F0">
            <w:r>
              <w:rPr>
                <w:rFonts w:ascii="Arial" w:hAnsi="Arial" w:cs="Arial"/>
                <w:color w:val="000000"/>
                <w:position w:val="-2"/>
                <w:sz w:val="18"/>
                <w:szCs w:val="18"/>
              </w:rPr>
              <w:t> </w:t>
            </w:r>
          </w:p>
        </w:tc>
        <w:tc>
          <w:tcPr>
            <w:tcW w:w="10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53CB0" w14:textId="77777777" w:rsidR="00A4076D" w:rsidRDefault="008423F0">
            <w:r>
              <w:rPr>
                <w:rFonts w:ascii="Arial" w:hAnsi="Arial" w:cs="Arial"/>
                <w:color w:val="000000"/>
                <w:position w:val="-2"/>
                <w:sz w:val="18"/>
                <w:szCs w:val="18"/>
              </w:rPr>
              <w:t> </w:t>
            </w:r>
          </w:p>
        </w:tc>
      </w:tr>
    </w:tbl>
    <w:p w14:paraId="2EF834A7" w14:textId="77777777" w:rsidR="00A4076D" w:rsidRDefault="008423F0">
      <w:pPr>
        <w:spacing w:before="225" w:after="225" w:line="240" w:lineRule="auto"/>
        <w:jc w:val="both"/>
      </w:pPr>
      <w:r>
        <w:rPr>
          <w:rFonts w:ascii="Arial" w:hAnsi="Arial" w:cs="Arial"/>
          <w:color w:val="000000"/>
          <w:sz w:val="18"/>
          <w:szCs w:val="18"/>
        </w:rPr>
        <w:t> </w:t>
      </w:r>
    </w:p>
    <w:p w14:paraId="0308A9E9" w14:textId="77777777" w:rsidR="00A4076D" w:rsidRDefault="008423F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E6B0ECE"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7537BB14" w14:textId="77777777">
        <w:tc>
          <w:tcPr>
            <w:tcW w:w="4080" w:type="dxa"/>
            <w:tcMar>
              <w:top w:w="75" w:type="dxa"/>
              <w:bottom w:w="75" w:type="dxa"/>
            </w:tcMar>
            <w:vAlign w:val="center"/>
          </w:tcPr>
          <w:p w14:paraId="6C23F9C2"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3B31813C" w14:textId="77777777" w:rsidR="00A4076D" w:rsidRDefault="008423F0">
            <w:r>
              <w:rPr>
                <w:rFonts w:ascii="Arial" w:hAnsi="Arial" w:cs="Arial"/>
                <w:color w:val="000000"/>
                <w:position w:val="-2"/>
                <w:sz w:val="18"/>
                <w:szCs w:val="18"/>
              </w:rPr>
              <w:t>Ime in priimek: _____________________</w:t>
            </w:r>
          </w:p>
        </w:tc>
      </w:tr>
      <w:tr w:rsidR="00A4076D" w14:paraId="475F0C4C" w14:textId="77777777">
        <w:tc>
          <w:tcPr>
            <w:tcW w:w="4080" w:type="dxa"/>
            <w:tcMar>
              <w:top w:w="75" w:type="dxa"/>
              <w:bottom w:w="75" w:type="dxa"/>
            </w:tcMar>
            <w:vAlign w:val="center"/>
          </w:tcPr>
          <w:p w14:paraId="7610D7C3"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7F324A73" w14:textId="77777777" w:rsidR="00A4076D" w:rsidRDefault="008423F0">
            <w:pPr>
              <w:jc w:val="center"/>
            </w:pPr>
            <w:r>
              <w:rPr>
                <w:rFonts w:ascii="Arial" w:hAnsi="Arial" w:cs="Arial"/>
                <w:color w:val="000000"/>
                <w:position w:val="-2"/>
                <w:sz w:val="18"/>
                <w:szCs w:val="18"/>
              </w:rPr>
              <w:t>(žig in podpis)</w:t>
            </w:r>
          </w:p>
        </w:tc>
      </w:tr>
    </w:tbl>
    <w:p w14:paraId="24679674" w14:textId="77777777" w:rsidR="00A4076D" w:rsidRDefault="00A4076D">
      <w:pPr>
        <w:sectPr w:rsidR="00A4076D" w:rsidSect="00A5442E">
          <w:footerReference w:type="default" r:id="rId14"/>
          <w:pgSz w:w="11906" w:h="16838"/>
          <w:pgMar w:top="1418" w:right="1418" w:bottom="1418" w:left="1418" w:header="567" w:footer="596" w:gutter="0"/>
          <w:cols w:space="708"/>
          <w:docGrid w:linePitch="360"/>
        </w:sectPr>
      </w:pPr>
    </w:p>
    <w:p w14:paraId="3503A7A0" w14:textId="42432D52"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D93BCA">
        <w:rPr>
          <w:rFonts w:ascii="Arial" w:hAnsi="Arial" w:cs="Arial"/>
          <w:sz w:val="18"/>
          <w:szCs w:val="18"/>
        </w:rPr>
        <w:t>6</w:t>
      </w:r>
    </w:p>
    <w:p w14:paraId="6842638A" w14:textId="77777777" w:rsidR="00A5442E" w:rsidRPr="00252358" w:rsidRDefault="00A5442E" w:rsidP="00A5442E"/>
    <w:p w14:paraId="55F18ABC"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E6433D3" w14:textId="77777777" w:rsidR="00A5442E" w:rsidRDefault="00A5442E" w:rsidP="00A5442E">
      <w:pPr>
        <w:spacing w:after="120"/>
        <w:rPr>
          <w:rFonts w:ascii="Arial" w:hAnsi="Arial" w:cs="Arial"/>
        </w:rPr>
      </w:pPr>
    </w:p>
    <w:p w14:paraId="55250436" w14:textId="77777777" w:rsidR="00A4076D" w:rsidRDefault="008423F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81F6E4D" w14:textId="77777777" w:rsidR="00A4076D" w:rsidRDefault="008423F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8D73BEB" w14:textId="77777777" w:rsidR="00A4076D" w:rsidRDefault="008423F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A4076D" w14:paraId="530B7BC2"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2265D6" w14:textId="1BE9A080" w:rsidR="00A4076D" w:rsidRDefault="008423F0">
            <w:pPr>
              <w:jc w:val="right"/>
            </w:pPr>
            <w:r>
              <w:rPr>
                <w:rFonts w:ascii="Arial" w:hAnsi="Arial" w:cs="Arial"/>
                <w:color w:val="000000"/>
                <w:position w:val="-2"/>
                <w:sz w:val="18"/>
                <w:szCs w:val="18"/>
                <w:shd w:val="clear" w:color="auto" w:fill="FFFFFF"/>
              </w:rPr>
              <w:t>gospodarski subjekt</w:t>
            </w:r>
            <w:r w:rsidR="004A72D5">
              <w:rPr>
                <w:rFonts w:ascii="Arial" w:hAnsi="Arial" w:cs="Arial"/>
                <w:color w:val="000000"/>
                <w:position w:val="-2"/>
                <w:sz w:val="18"/>
                <w:szCs w:val="18"/>
                <w:shd w:val="clear" w:color="auto" w:fill="FFFFFF"/>
              </w:rPr>
              <w:t xml:space="preserve"> (naziv in naslov izvajalca)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996D0" w14:textId="77777777" w:rsidR="00A4076D" w:rsidRDefault="008423F0">
            <w:r>
              <w:rPr>
                <w:rFonts w:ascii="Arial" w:hAnsi="Arial" w:cs="Arial"/>
                <w:color w:val="000000"/>
                <w:position w:val="-2"/>
                <w:sz w:val="18"/>
                <w:szCs w:val="18"/>
                <w:shd w:val="clear" w:color="auto" w:fill="FFFFFF"/>
              </w:rPr>
              <w:t> </w:t>
            </w:r>
          </w:p>
        </w:tc>
      </w:tr>
      <w:tr w:rsidR="00A4076D" w14:paraId="458C5001"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97A547" w14:textId="77777777" w:rsidR="00A4076D" w:rsidRDefault="008423F0">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C92E6" w14:textId="77777777" w:rsidR="00A4076D" w:rsidRDefault="008423F0">
            <w:r>
              <w:rPr>
                <w:rFonts w:ascii="Arial" w:hAnsi="Arial" w:cs="Arial"/>
                <w:color w:val="000000"/>
                <w:position w:val="-2"/>
                <w:sz w:val="18"/>
                <w:szCs w:val="18"/>
                <w:shd w:val="clear" w:color="auto" w:fill="FFFFFF"/>
              </w:rPr>
              <w:t> </w:t>
            </w:r>
          </w:p>
        </w:tc>
      </w:tr>
      <w:tr w:rsidR="00A4076D" w14:paraId="74414DC0"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E61706" w14:textId="77777777" w:rsidR="00A4076D" w:rsidRDefault="008423F0">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0E00CB" w14:textId="77777777" w:rsidR="00A4076D" w:rsidRDefault="008423F0">
            <w:r>
              <w:rPr>
                <w:rFonts w:ascii="Arial" w:hAnsi="Arial" w:cs="Arial"/>
                <w:color w:val="000000"/>
                <w:position w:val="-2"/>
                <w:sz w:val="18"/>
                <w:szCs w:val="18"/>
                <w:shd w:val="clear" w:color="auto" w:fill="FFFFFF"/>
              </w:rPr>
              <w:t> </w:t>
            </w:r>
          </w:p>
        </w:tc>
      </w:tr>
      <w:tr w:rsidR="00A4076D" w14:paraId="63F3CD80"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50AF12" w14:textId="13B97579" w:rsidR="00A4076D" w:rsidRDefault="004A72D5">
            <w:pPr>
              <w:jc w:val="right"/>
            </w:pPr>
            <w:r>
              <w:rPr>
                <w:rFonts w:ascii="Arial" w:hAnsi="Arial" w:cs="Arial"/>
                <w:color w:val="000000"/>
                <w:position w:val="-2"/>
                <w:sz w:val="18"/>
                <w:szCs w:val="18"/>
                <w:shd w:val="clear" w:color="auto" w:fill="FFFFFF"/>
              </w:rPr>
              <w:t xml:space="preserve">sklenjene </w:t>
            </w:r>
            <w:r w:rsidR="008423F0">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5903CF" w14:textId="77777777" w:rsidR="00A4076D" w:rsidRDefault="008423F0">
            <w:r>
              <w:rPr>
                <w:rFonts w:ascii="Arial" w:hAnsi="Arial" w:cs="Arial"/>
                <w:color w:val="000000"/>
                <w:position w:val="-2"/>
                <w:sz w:val="18"/>
                <w:szCs w:val="18"/>
                <w:shd w:val="clear" w:color="auto" w:fill="FFFFFF"/>
              </w:rPr>
              <w:t> </w:t>
            </w:r>
          </w:p>
        </w:tc>
      </w:tr>
      <w:tr w:rsidR="0043425E" w14:paraId="56E61BA9"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D7103D" w14:textId="562F0CA8" w:rsidR="0043425E" w:rsidRDefault="00F52FC4" w:rsidP="004A72D5">
            <w:pPr>
              <w:jc w:val="right"/>
              <w:rPr>
                <w:rFonts w:ascii="Arial" w:hAnsi="Arial" w:cs="Arial"/>
                <w:color w:val="000000"/>
                <w:position w:val="-2"/>
                <w:sz w:val="18"/>
                <w:szCs w:val="18"/>
                <w:shd w:val="clear" w:color="auto" w:fill="FFFFFF"/>
              </w:rPr>
            </w:pPr>
            <w:r w:rsidRPr="00DA730A">
              <w:rPr>
                <w:rFonts w:ascii="Arial" w:hAnsi="Arial" w:cs="Arial"/>
                <w:sz w:val="18"/>
                <w:szCs w:val="18"/>
              </w:rPr>
              <w:t xml:space="preserve">pridobljeno gradbeno </w:t>
            </w:r>
            <w:r>
              <w:rPr>
                <w:rFonts w:ascii="Arial" w:hAnsi="Arial" w:cs="Arial"/>
                <w:sz w:val="18"/>
                <w:szCs w:val="18"/>
              </w:rPr>
              <w:t xml:space="preserve">oz. uporabno </w:t>
            </w:r>
            <w:r w:rsidRPr="00DA730A">
              <w:rPr>
                <w:rFonts w:ascii="Arial" w:hAnsi="Arial" w:cs="Arial"/>
                <w:sz w:val="18"/>
                <w:szCs w:val="18"/>
              </w:rPr>
              <w:t>dovoljenje</w:t>
            </w:r>
            <w:r>
              <w:rPr>
                <w:rFonts w:ascii="Arial" w:hAnsi="Arial" w:cs="Arial"/>
                <w:color w:val="000000"/>
                <w:position w:val="-2"/>
                <w:sz w:val="18"/>
                <w:szCs w:val="18"/>
                <w:shd w:val="clear" w:color="auto" w:fill="FFFFFF"/>
              </w:rPr>
              <w:t xml:space="preserve"> (navedba dovoljenja, št. dovoljenja in datum)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96AFE1" w14:textId="77777777" w:rsidR="0043425E" w:rsidRDefault="0043425E">
            <w:pPr>
              <w:rPr>
                <w:rFonts w:ascii="Arial" w:hAnsi="Arial" w:cs="Arial"/>
                <w:color w:val="000000"/>
                <w:position w:val="-2"/>
                <w:sz w:val="18"/>
                <w:szCs w:val="18"/>
                <w:shd w:val="clear" w:color="auto" w:fill="FFFFFF"/>
              </w:rPr>
            </w:pPr>
          </w:p>
        </w:tc>
      </w:tr>
      <w:tr w:rsidR="00A4076D" w14:paraId="60438851"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AB9A9D" w14:textId="7EBDE24C" w:rsidR="00A4076D" w:rsidRPr="0043425E" w:rsidRDefault="00C9442D">
            <w:pPr>
              <w:jc w:val="right"/>
              <w:rPr>
                <w:rFonts w:ascii="Arial" w:hAnsi="Arial" w:cs="Arial"/>
                <w:sz w:val="18"/>
                <w:szCs w:val="18"/>
              </w:rPr>
            </w:pPr>
            <w:r>
              <w:rPr>
                <w:rFonts w:ascii="Arial" w:hAnsi="Arial" w:cs="Arial"/>
                <w:sz w:val="18"/>
                <w:szCs w:val="18"/>
              </w:rPr>
              <w:t>i</w:t>
            </w:r>
            <w:r w:rsidR="0043425E" w:rsidRPr="0043425E">
              <w:rPr>
                <w:rFonts w:ascii="Arial" w:hAnsi="Arial" w:cs="Arial"/>
                <w:sz w:val="18"/>
                <w:szCs w:val="18"/>
              </w:rPr>
              <w:t xml:space="preserve">zvedel sledeči </w:t>
            </w:r>
            <w:r w:rsidR="0043425E" w:rsidRPr="00AF4235">
              <w:rPr>
                <w:rFonts w:ascii="Arial" w:hAnsi="Arial" w:cs="Arial"/>
                <w:sz w:val="18"/>
                <w:szCs w:val="18"/>
              </w:rPr>
              <w:t>obseg dela (PGD,</w:t>
            </w:r>
            <w:r w:rsidR="0043425E" w:rsidRPr="0043425E">
              <w:rPr>
                <w:rFonts w:ascii="Arial" w:hAnsi="Arial" w:cs="Arial"/>
                <w:sz w:val="18"/>
                <w:szCs w:val="18"/>
              </w:rPr>
              <w:t xml:space="preserve"> PZI</w:t>
            </w:r>
            <w:r w:rsidR="004A72D5">
              <w:rPr>
                <w:rFonts w:ascii="Arial" w:hAnsi="Arial" w:cs="Arial"/>
                <w:sz w:val="18"/>
                <w:szCs w:val="18"/>
              </w:rPr>
              <w:t>, PID</w:t>
            </w:r>
            <w:r w:rsidR="0043425E" w:rsidRPr="0043425E">
              <w:rPr>
                <w:rFonts w:ascii="Arial" w:hAnsi="Arial" w:cs="Arial"/>
                <w:sz w:val="18"/>
                <w:szCs w:val="18"/>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576828" w14:textId="77777777" w:rsidR="00A4076D" w:rsidRDefault="008423F0">
            <w:r>
              <w:rPr>
                <w:rFonts w:ascii="Arial" w:hAnsi="Arial" w:cs="Arial"/>
                <w:color w:val="000000"/>
                <w:position w:val="-2"/>
                <w:sz w:val="18"/>
                <w:szCs w:val="18"/>
                <w:shd w:val="clear" w:color="auto" w:fill="FFFFFF"/>
              </w:rPr>
              <w:t> </w:t>
            </w:r>
          </w:p>
        </w:tc>
      </w:tr>
      <w:tr w:rsidR="00D078FA" w14:paraId="0C66045F"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D177B3" w14:textId="46D7A0B5" w:rsidR="00D078FA" w:rsidRDefault="004A72D5">
            <w:pPr>
              <w:jc w:val="right"/>
              <w:rPr>
                <w:rFonts w:ascii="Arial" w:hAnsi="Arial" w:cs="Arial"/>
                <w:sz w:val="18"/>
                <w:szCs w:val="18"/>
              </w:rPr>
            </w:pPr>
            <w:r>
              <w:rPr>
                <w:rFonts w:ascii="Arial" w:hAnsi="Arial" w:cs="Arial"/>
                <w:sz w:val="18"/>
                <w:szCs w:val="18"/>
              </w:rPr>
              <w:t>Novogradnja / rekonstrukcija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E9D390" w14:textId="77777777" w:rsidR="00D078FA" w:rsidRDefault="00D078FA">
            <w:pPr>
              <w:rPr>
                <w:rFonts w:ascii="Arial" w:hAnsi="Arial" w:cs="Arial"/>
                <w:color w:val="000000"/>
                <w:position w:val="-2"/>
                <w:sz w:val="18"/>
                <w:szCs w:val="18"/>
                <w:shd w:val="clear" w:color="auto" w:fill="FFFFFF"/>
              </w:rPr>
            </w:pPr>
          </w:p>
        </w:tc>
      </w:tr>
      <w:tr w:rsidR="00D93BCA" w14:paraId="3613CA04" w14:textId="77777777" w:rsidTr="0043425E">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4BE3DE" w14:textId="037DB0E2" w:rsidR="00D93BCA" w:rsidRDefault="004A72D5">
            <w:pPr>
              <w:jc w:val="right"/>
              <w:rPr>
                <w:rFonts w:ascii="Arial" w:hAnsi="Arial" w:cs="Arial"/>
                <w:sz w:val="18"/>
                <w:szCs w:val="18"/>
              </w:rPr>
            </w:pPr>
            <w:r>
              <w:rPr>
                <w:rFonts w:ascii="Arial" w:hAnsi="Arial" w:cs="Arial"/>
                <w:sz w:val="18"/>
                <w:szCs w:val="18"/>
              </w:rPr>
              <w:t xml:space="preserve"> kapaciteta</w:t>
            </w:r>
            <w:r w:rsidR="00D93BCA">
              <w:rPr>
                <w:rFonts w:ascii="Arial" w:hAnsi="Arial" w:cs="Arial"/>
                <w:sz w:val="18"/>
                <w:szCs w:val="18"/>
              </w:rPr>
              <w:t xml:space="preserve"> PE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71854D" w14:textId="77777777" w:rsidR="00D93BCA" w:rsidRDefault="00D93BCA">
            <w:pPr>
              <w:rPr>
                <w:rFonts w:ascii="Arial" w:hAnsi="Arial" w:cs="Arial"/>
                <w:color w:val="000000"/>
                <w:position w:val="-2"/>
                <w:sz w:val="18"/>
                <w:szCs w:val="18"/>
                <w:shd w:val="clear" w:color="auto" w:fill="FFFFFF"/>
              </w:rPr>
            </w:pPr>
          </w:p>
        </w:tc>
      </w:tr>
    </w:tbl>
    <w:p w14:paraId="40C267CF" w14:textId="77777777" w:rsidR="00A4076D" w:rsidRDefault="008423F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4076D" w14:paraId="3D6DA311" w14:textId="77777777">
        <w:tc>
          <w:tcPr>
            <w:tcW w:w="3195" w:type="dxa"/>
            <w:shd w:val="clear" w:color="auto" w:fill="FFFFFF"/>
            <w:tcMar>
              <w:top w:w="75" w:type="dxa"/>
              <w:bottom w:w="75" w:type="dxa"/>
            </w:tcMar>
            <w:vAlign w:val="center"/>
          </w:tcPr>
          <w:p w14:paraId="7D154BFC" w14:textId="77777777" w:rsidR="00A4076D" w:rsidRDefault="008423F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510EFF1" w14:textId="77777777" w:rsidR="00A4076D" w:rsidRDefault="008423F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5D1D1E1" w14:textId="77777777" w:rsidR="00A4076D" w:rsidRDefault="008423F0">
            <w:r>
              <w:rPr>
                <w:rFonts w:ascii="Arial" w:hAnsi="Arial" w:cs="Arial"/>
                <w:color w:val="000000"/>
                <w:position w:val="-2"/>
                <w:sz w:val="18"/>
                <w:szCs w:val="18"/>
                <w:shd w:val="clear" w:color="auto" w:fill="FFFFFF"/>
              </w:rPr>
              <w:t> </w:t>
            </w:r>
          </w:p>
        </w:tc>
      </w:tr>
      <w:tr w:rsidR="00A4076D" w14:paraId="7BD01B74" w14:textId="77777777">
        <w:tc>
          <w:tcPr>
            <w:tcW w:w="3195" w:type="dxa"/>
            <w:shd w:val="clear" w:color="auto" w:fill="FFFFFF"/>
            <w:tcMar>
              <w:top w:w="75" w:type="dxa"/>
              <w:bottom w:w="75" w:type="dxa"/>
            </w:tcMar>
            <w:vAlign w:val="center"/>
          </w:tcPr>
          <w:p w14:paraId="3215A675" w14:textId="77777777" w:rsidR="00A4076D" w:rsidRDefault="008423F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39FA3D5" w14:textId="77777777" w:rsidR="00A4076D" w:rsidRDefault="008423F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E5CE73E" w14:textId="77777777" w:rsidR="00A4076D" w:rsidRDefault="00A4076D"/>
          <w:p w14:paraId="6D1FE639" w14:textId="77777777" w:rsidR="00A4076D" w:rsidRDefault="008423F0">
            <w:pPr>
              <w:jc w:val="center"/>
            </w:pPr>
            <w:r>
              <w:rPr>
                <w:rFonts w:ascii="Arial" w:hAnsi="Arial" w:cs="Arial"/>
                <w:color w:val="A9A9A9"/>
                <w:position w:val="-2"/>
                <w:sz w:val="18"/>
                <w:szCs w:val="18"/>
                <w:shd w:val="clear" w:color="auto" w:fill="FFFFFF"/>
              </w:rPr>
              <w:t>(žig in podpis)</w:t>
            </w:r>
          </w:p>
        </w:tc>
      </w:tr>
    </w:tbl>
    <w:p w14:paraId="79BA2FFE" w14:textId="77777777" w:rsidR="00A4076D" w:rsidRPr="00D93BCA" w:rsidRDefault="008423F0">
      <w:pPr>
        <w:shd w:val="clear" w:color="auto" w:fill="FFFFFF"/>
        <w:spacing w:before="225" w:after="375" w:line="333" w:lineRule="auto"/>
        <w:jc w:val="both"/>
        <w:rPr>
          <w:sz w:val="16"/>
          <w:szCs w:val="16"/>
        </w:rPr>
      </w:pPr>
      <w:r w:rsidRPr="00D93BCA">
        <w:rPr>
          <w:rFonts w:ascii="Arial" w:hAnsi="Arial" w:cs="Arial"/>
          <w:b/>
          <w:bCs/>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4076D" w:rsidRPr="00D93BCA" w14:paraId="7C7774DC" w14:textId="77777777">
        <w:tc>
          <w:tcPr>
            <w:tcW w:w="0" w:type="auto"/>
            <w:tcMar>
              <w:top w:w="0" w:type="auto"/>
              <w:bottom w:w="0" w:type="auto"/>
            </w:tcMar>
          </w:tcPr>
          <w:p w14:paraId="272AB0E2" w14:textId="77777777" w:rsidR="00A4076D" w:rsidRPr="00D93BCA" w:rsidRDefault="008423F0" w:rsidP="00AB5FAC">
            <w:pPr>
              <w:numPr>
                <w:ilvl w:val="0"/>
                <w:numId w:val="19"/>
              </w:numPr>
              <w:shd w:val="clear" w:color="auto" w:fill="FFFFFF"/>
              <w:spacing w:line="333" w:lineRule="auto"/>
              <w:jc w:val="both"/>
              <w:rPr>
                <w:rFonts w:ascii="Arial" w:hAnsi="Arial" w:cs="Arial"/>
                <w:color w:val="444444"/>
                <w:sz w:val="16"/>
                <w:szCs w:val="16"/>
                <w:highlight w:val="white"/>
              </w:rPr>
            </w:pPr>
            <w:r w:rsidRPr="00D93BCA">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BD09882" w14:textId="77777777" w:rsidR="00A4076D" w:rsidRPr="00D93BCA" w:rsidRDefault="008423F0" w:rsidP="00AB5FAC">
            <w:pPr>
              <w:numPr>
                <w:ilvl w:val="0"/>
                <w:numId w:val="19"/>
              </w:numPr>
              <w:shd w:val="clear" w:color="auto" w:fill="FFFFFF"/>
              <w:spacing w:line="333" w:lineRule="auto"/>
              <w:rPr>
                <w:rFonts w:ascii="Arial" w:hAnsi="Arial" w:cs="Arial"/>
                <w:color w:val="444444"/>
                <w:sz w:val="16"/>
                <w:szCs w:val="16"/>
                <w:highlight w:val="white"/>
              </w:rPr>
            </w:pPr>
            <w:r w:rsidRPr="00D93BCA">
              <w:rPr>
                <w:rFonts w:ascii="Arial" w:hAnsi="Arial" w:cs="Arial"/>
                <w:i/>
                <w:iCs/>
                <w:color w:val="444444"/>
                <w:sz w:val="16"/>
                <w:szCs w:val="16"/>
                <w:shd w:val="clear" w:color="auto" w:fill="FFFFFF"/>
              </w:rPr>
              <w:t>V primeru več referenčnih potrdil se obrazec fotokopira.</w:t>
            </w:r>
          </w:p>
        </w:tc>
      </w:tr>
    </w:tbl>
    <w:p w14:paraId="0DCB20A0" w14:textId="77777777" w:rsidR="00A4076D" w:rsidRDefault="00A4076D">
      <w:pPr>
        <w:sectPr w:rsidR="00A4076D" w:rsidSect="00A5442E">
          <w:footerReference w:type="default" r:id="rId15"/>
          <w:pgSz w:w="11906" w:h="16838"/>
          <w:pgMar w:top="1418" w:right="1418" w:bottom="1418" w:left="1418" w:header="567" w:footer="596" w:gutter="0"/>
          <w:cols w:space="708"/>
          <w:docGrid w:linePitch="360"/>
        </w:sectPr>
      </w:pPr>
    </w:p>
    <w:p w14:paraId="44AF419D" w14:textId="4FFD4F7E"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D93BCA">
        <w:rPr>
          <w:rFonts w:ascii="Arial" w:hAnsi="Arial" w:cs="Arial"/>
          <w:sz w:val="18"/>
          <w:szCs w:val="18"/>
        </w:rPr>
        <w:t>7</w:t>
      </w:r>
    </w:p>
    <w:p w14:paraId="1274F350" w14:textId="77777777" w:rsidR="00A5442E" w:rsidRPr="00252358" w:rsidRDefault="00A5442E" w:rsidP="00A5442E"/>
    <w:p w14:paraId="2BA6FE4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4075EF2A" w14:textId="77777777" w:rsidR="00A5442E" w:rsidRDefault="00A5442E" w:rsidP="00A5442E">
      <w:pPr>
        <w:spacing w:after="120"/>
        <w:rPr>
          <w:rFonts w:ascii="Arial" w:hAnsi="Arial" w:cs="Arial"/>
        </w:rPr>
      </w:pPr>
    </w:p>
    <w:p w14:paraId="07650464" w14:textId="77777777" w:rsidR="00A4076D" w:rsidRDefault="008423F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5"/>
        <w:gridCol w:w="2354"/>
        <w:gridCol w:w="2100"/>
        <w:gridCol w:w="1789"/>
        <w:gridCol w:w="1734"/>
      </w:tblGrid>
      <w:tr w:rsidR="003D24BC" w14:paraId="188BAC2C" w14:textId="77777777" w:rsidTr="00903D46">
        <w:trPr>
          <w:jc w:val="center"/>
        </w:trPr>
        <w:tc>
          <w:tcPr>
            <w:tcW w:w="107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966138B" w14:textId="4775A215" w:rsidR="003D24BC" w:rsidRDefault="003D24BC">
            <w:pPr>
              <w:jc w:val="center"/>
            </w:pPr>
            <w:r>
              <w:rPr>
                <w:rFonts w:ascii="Arial" w:hAnsi="Arial" w:cs="Arial"/>
                <w:b/>
                <w:bCs/>
                <w:color w:val="000000"/>
                <w:position w:val="-2"/>
                <w:sz w:val="18"/>
                <w:szCs w:val="18"/>
                <w:shd w:val="clear" w:color="auto" w:fill="D1D1D1"/>
              </w:rPr>
              <w:t>Zap.</w:t>
            </w:r>
            <w:r w:rsidR="00D93BCA">
              <w:rPr>
                <w:rFonts w:ascii="Arial" w:hAnsi="Arial" w:cs="Arial"/>
                <w:b/>
                <w:bCs/>
                <w:color w:val="000000"/>
                <w:position w:val="-2"/>
                <w:sz w:val="18"/>
                <w:szCs w:val="18"/>
                <w:shd w:val="clear" w:color="auto" w:fill="D1D1D1"/>
              </w:rPr>
              <w:t xml:space="preserve"> </w:t>
            </w:r>
            <w:r>
              <w:rPr>
                <w:rFonts w:ascii="Arial" w:hAnsi="Arial" w:cs="Arial"/>
                <w:b/>
                <w:bCs/>
                <w:color w:val="000000"/>
                <w:position w:val="-2"/>
                <w:sz w:val="18"/>
                <w:szCs w:val="18"/>
                <w:shd w:val="clear" w:color="auto" w:fill="D1D1D1"/>
              </w:rPr>
              <w:t>št.</w:t>
            </w:r>
          </w:p>
        </w:tc>
        <w:tc>
          <w:tcPr>
            <w:tcW w:w="2354"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6C08A392" w14:textId="77777777" w:rsidR="003D24BC" w:rsidRDefault="003D24BC">
            <w:pPr>
              <w:jc w:val="center"/>
            </w:pPr>
            <w:r>
              <w:rPr>
                <w:rFonts w:ascii="Arial" w:hAnsi="Arial" w:cs="Arial"/>
                <w:b/>
                <w:bCs/>
                <w:color w:val="000000"/>
                <w:position w:val="-2"/>
                <w:sz w:val="18"/>
                <w:szCs w:val="18"/>
                <w:shd w:val="clear" w:color="auto" w:fill="D1D1D1"/>
              </w:rPr>
              <w:t>Ime in priimek</w:t>
            </w:r>
          </w:p>
        </w:tc>
        <w:tc>
          <w:tcPr>
            <w:tcW w:w="21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277FD58" w14:textId="77777777" w:rsidR="003D24BC" w:rsidRDefault="003D24BC">
            <w:pPr>
              <w:jc w:val="center"/>
            </w:pPr>
            <w:r>
              <w:rPr>
                <w:rFonts w:ascii="Arial" w:hAnsi="Arial" w:cs="Arial"/>
                <w:b/>
                <w:bCs/>
                <w:color w:val="000000"/>
                <w:position w:val="-2"/>
                <w:sz w:val="18"/>
                <w:szCs w:val="18"/>
                <w:shd w:val="clear" w:color="auto" w:fill="D1D1D1"/>
              </w:rPr>
              <w:t>Zaposlen pri</w:t>
            </w:r>
          </w:p>
        </w:tc>
        <w:tc>
          <w:tcPr>
            <w:tcW w:w="178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03EE29F" w14:textId="77777777" w:rsidR="003D24BC" w:rsidRDefault="003D24BC">
            <w:pPr>
              <w:jc w:val="center"/>
            </w:pPr>
            <w:r>
              <w:rPr>
                <w:rFonts w:ascii="Arial" w:hAnsi="Arial" w:cs="Arial"/>
                <w:b/>
                <w:bCs/>
                <w:color w:val="000000"/>
                <w:position w:val="-2"/>
                <w:sz w:val="18"/>
                <w:szCs w:val="18"/>
                <w:shd w:val="clear" w:color="auto" w:fill="D1D1D1"/>
              </w:rPr>
              <w:t>Vloga pri izvedbi naročila</w:t>
            </w:r>
          </w:p>
        </w:tc>
        <w:tc>
          <w:tcPr>
            <w:tcW w:w="1734"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3788DCCE" w14:textId="5B319E66" w:rsidR="003D24BC" w:rsidRDefault="00AF423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Izpolnjuje pogoje po veljavni gradbeni zakonodaji</w:t>
            </w:r>
          </w:p>
        </w:tc>
      </w:tr>
      <w:tr w:rsidR="003D24BC" w14:paraId="053EBC97"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8C596" w14:textId="77777777" w:rsidR="003D24BC" w:rsidRDefault="003D24BC">
            <w:r>
              <w:rPr>
                <w:rFonts w:ascii="Arial" w:hAnsi="Arial" w:cs="Arial"/>
                <w:color w:val="000000"/>
                <w:position w:val="-2"/>
                <w:sz w:val="18"/>
                <w:szCs w:val="18"/>
              </w:rPr>
              <w:t>1.</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0EEC7" w14:textId="77777777" w:rsidR="003D24BC" w:rsidRDefault="003D24BC">
            <w:r>
              <w:rPr>
                <w:rFonts w:ascii="Arial" w:hAnsi="Arial" w:cs="Arial"/>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4EF42" w14:textId="77777777" w:rsidR="003D24BC" w:rsidRDefault="003D24BC">
            <w:r>
              <w:rPr>
                <w:rFonts w:ascii="Arial" w:hAnsi="Arial" w:cs="Arial"/>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B7BD7" w14:textId="77777777" w:rsidR="003D24BC" w:rsidRDefault="003D24BC">
            <w:r>
              <w:rPr>
                <w:rFonts w:ascii="Arial" w:hAnsi="Arial" w:cs="Arial"/>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14:paraId="461A97CF" w14:textId="77777777" w:rsidR="003D24BC" w:rsidRDefault="003D24BC"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D24BC" w14:paraId="1E0ED87A"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59EE8" w14:textId="77777777" w:rsidR="003D24BC" w:rsidRDefault="003D24BC">
            <w:r>
              <w:rPr>
                <w:rFonts w:ascii="Arial" w:hAnsi="Arial" w:cs="Arial"/>
                <w:color w:val="000000"/>
                <w:position w:val="-2"/>
                <w:sz w:val="18"/>
                <w:szCs w:val="18"/>
              </w:rPr>
              <w:t>2.</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E1101" w14:textId="77777777" w:rsidR="003D24BC" w:rsidRDefault="003D24BC">
            <w:r>
              <w:rPr>
                <w:rFonts w:ascii="Arial" w:hAnsi="Arial" w:cs="Arial"/>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F54B1" w14:textId="77777777" w:rsidR="003D24BC" w:rsidRDefault="003D24BC">
            <w:r>
              <w:rPr>
                <w:rFonts w:ascii="Arial" w:hAnsi="Arial" w:cs="Arial"/>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0D169" w14:textId="77777777" w:rsidR="003D24BC" w:rsidRDefault="003D24BC">
            <w:r>
              <w:rPr>
                <w:rFonts w:ascii="Arial" w:hAnsi="Arial" w:cs="Arial"/>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14:paraId="636E6B14" w14:textId="77777777" w:rsidR="003D24BC" w:rsidRDefault="003D24BC"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D24BC" w14:paraId="6DE7157A"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37D9D" w14:textId="77777777" w:rsidR="003D24BC" w:rsidRDefault="003D24BC">
            <w:r>
              <w:rPr>
                <w:rFonts w:ascii="Arial" w:hAnsi="Arial" w:cs="Arial"/>
                <w:color w:val="000000"/>
                <w:position w:val="-2"/>
                <w:sz w:val="18"/>
                <w:szCs w:val="18"/>
              </w:rPr>
              <w:t>3.</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6B9D7" w14:textId="77777777" w:rsidR="003D24BC" w:rsidRDefault="003D24BC">
            <w:r>
              <w:rPr>
                <w:rFonts w:ascii="Arial" w:hAnsi="Arial" w:cs="Arial"/>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443B8" w14:textId="77777777" w:rsidR="003D24BC" w:rsidRDefault="003D24BC">
            <w:r>
              <w:rPr>
                <w:rFonts w:ascii="Arial" w:hAnsi="Arial" w:cs="Arial"/>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6E925" w14:textId="77777777" w:rsidR="003D24BC" w:rsidRDefault="003D24BC">
            <w:r>
              <w:rPr>
                <w:rFonts w:ascii="Arial" w:hAnsi="Arial" w:cs="Arial"/>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14:paraId="2A1B21A9" w14:textId="77777777" w:rsidR="003D24BC" w:rsidRDefault="003D24BC"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D24BC" w14:paraId="540FD4B0"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FD54B" w14:textId="77777777" w:rsidR="003D24BC" w:rsidRDefault="003D24BC">
            <w:r>
              <w:rPr>
                <w:rFonts w:ascii="Arial" w:hAnsi="Arial" w:cs="Arial"/>
                <w:color w:val="000000"/>
                <w:position w:val="-2"/>
                <w:sz w:val="18"/>
                <w:szCs w:val="18"/>
              </w:rPr>
              <w:t>4.</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66E59" w14:textId="77777777" w:rsidR="003D24BC" w:rsidRDefault="003D24BC">
            <w:r>
              <w:rPr>
                <w:rFonts w:ascii="Arial" w:hAnsi="Arial" w:cs="Arial"/>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4067A" w14:textId="77777777" w:rsidR="003D24BC" w:rsidRDefault="003D24BC">
            <w:r>
              <w:rPr>
                <w:rFonts w:ascii="Arial" w:hAnsi="Arial" w:cs="Arial"/>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94E5D" w14:textId="77777777" w:rsidR="003D24BC" w:rsidRDefault="003D24BC">
            <w:r>
              <w:rPr>
                <w:rFonts w:ascii="Arial" w:hAnsi="Arial" w:cs="Arial"/>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14:paraId="7CD009AB" w14:textId="77777777" w:rsidR="003D24BC" w:rsidRDefault="003D24BC"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D24BC" w14:paraId="203A7DF8"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F4F9B" w14:textId="77777777" w:rsidR="003D24BC" w:rsidRDefault="003D24BC">
            <w:r>
              <w:rPr>
                <w:rFonts w:ascii="Arial" w:hAnsi="Arial" w:cs="Arial"/>
                <w:color w:val="000000"/>
                <w:position w:val="-2"/>
                <w:sz w:val="18"/>
                <w:szCs w:val="18"/>
              </w:rPr>
              <w:t>5.</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DEE30" w14:textId="77777777" w:rsidR="003D24BC" w:rsidRDefault="003D24BC">
            <w:r>
              <w:rPr>
                <w:rFonts w:ascii="Arial" w:hAnsi="Arial" w:cs="Arial"/>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76B19" w14:textId="77777777" w:rsidR="003D24BC" w:rsidRDefault="003D24BC">
            <w:r>
              <w:rPr>
                <w:rFonts w:ascii="Arial" w:hAnsi="Arial" w:cs="Arial"/>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478C0" w14:textId="77777777" w:rsidR="003D24BC" w:rsidRDefault="003D24BC">
            <w:r>
              <w:rPr>
                <w:rFonts w:ascii="Arial" w:hAnsi="Arial" w:cs="Arial"/>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14:paraId="0BD908FD" w14:textId="77777777" w:rsidR="003D24BC" w:rsidRDefault="003D24BC"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D24BC" w14:paraId="7BF18FC4"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F6570" w14:textId="77777777" w:rsidR="003D24BC" w:rsidRDefault="003D24BC">
            <w:r>
              <w:rPr>
                <w:rFonts w:ascii="Arial" w:hAnsi="Arial" w:cs="Arial"/>
                <w:color w:val="000000"/>
                <w:position w:val="-2"/>
                <w:sz w:val="18"/>
                <w:szCs w:val="18"/>
              </w:rPr>
              <w:t>6.</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36B6E" w14:textId="77777777" w:rsidR="003D24BC" w:rsidRDefault="003D24BC">
            <w:r>
              <w:rPr>
                <w:rFonts w:ascii="Arial" w:hAnsi="Arial" w:cs="Arial"/>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D2A9B" w14:textId="77777777" w:rsidR="003D24BC" w:rsidRDefault="003D24BC">
            <w:r>
              <w:rPr>
                <w:rFonts w:ascii="Arial" w:hAnsi="Arial" w:cs="Arial"/>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87FBC" w14:textId="77777777" w:rsidR="003D24BC" w:rsidRDefault="003D24BC">
            <w:r>
              <w:rPr>
                <w:rFonts w:ascii="Arial" w:hAnsi="Arial" w:cs="Arial"/>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14:paraId="56C919D9" w14:textId="77777777" w:rsidR="003D24BC" w:rsidRDefault="003D24BC"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D93BCA" w14:paraId="2AAD1723" w14:textId="77777777" w:rsidTr="003D24BC">
        <w:trPr>
          <w:jc w:val="center"/>
        </w:trPr>
        <w:tc>
          <w:tcPr>
            <w:tcW w:w="10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94BEB" w14:textId="4D5D605F" w:rsidR="00D93BCA" w:rsidRDefault="00D93BCA">
            <w:pPr>
              <w:rPr>
                <w:rFonts w:ascii="Arial" w:hAnsi="Arial" w:cs="Arial"/>
                <w:color w:val="000000"/>
                <w:position w:val="-2"/>
                <w:sz w:val="18"/>
                <w:szCs w:val="18"/>
              </w:rPr>
            </w:pPr>
            <w:r>
              <w:rPr>
                <w:rFonts w:ascii="Arial" w:hAnsi="Arial" w:cs="Arial"/>
                <w:color w:val="000000"/>
                <w:position w:val="-2"/>
                <w:sz w:val="18"/>
                <w:szCs w:val="18"/>
              </w:rPr>
              <w:t>7.</w:t>
            </w:r>
          </w:p>
        </w:tc>
        <w:tc>
          <w:tcPr>
            <w:tcW w:w="235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24A38" w14:textId="77777777" w:rsidR="00D93BCA" w:rsidRDefault="00D93BCA">
            <w:pPr>
              <w:rPr>
                <w:rFonts w:ascii="Arial" w:hAnsi="Arial" w:cs="Arial"/>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603A2" w14:textId="77777777" w:rsidR="00D93BCA" w:rsidRDefault="00D93BCA">
            <w:pPr>
              <w:rPr>
                <w:rFonts w:ascii="Arial" w:hAnsi="Arial" w:cs="Arial"/>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64E05" w14:textId="77777777" w:rsidR="00D93BCA" w:rsidRDefault="00D93BCA">
            <w:pPr>
              <w:rPr>
                <w:rFonts w:ascii="Arial" w:hAnsi="Arial" w:cs="Arial"/>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14:paraId="1BFBEC83" w14:textId="75013976" w:rsidR="00D93BCA" w:rsidRDefault="00D93BCA" w:rsidP="003D24BC">
            <w:pPr>
              <w:jc w:val="center"/>
              <w:rPr>
                <w:rFonts w:ascii="Arial" w:hAnsi="Arial" w:cs="Arial"/>
                <w:color w:val="000000"/>
                <w:position w:val="-2"/>
                <w:sz w:val="18"/>
                <w:szCs w:val="18"/>
              </w:rPr>
            </w:pPr>
            <w:r>
              <w:rPr>
                <w:rFonts w:ascii="Arial" w:hAnsi="Arial" w:cs="Arial"/>
                <w:color w:val="000000"/>
                <w:position w:val="-2"/>
                <w:sz w:val="18"/>
                <w:szCs w:val="18"/>
              </w:rPr>
              <w:t>DA / NE</w:t>
            </w:r>
          </w:p>
        </w:tc>
      </w:tr>
    </w:tbl>
    <w:p w14:paraId="7D254EA8"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0562B742" w14:textId="77777777">
        <w:tc>
          <w:tcPr>
            <w:tcW w:w="4080" w:type="dxa"/>
            <w:tcMar>
              <w:top w:w="75" w:type="dxa"/>
              <w:bottom w:w="75" w:type="dxa"/>
            </w:tcMar>
            <w:vAlign w:val="center"/>
          </w:tcPr>
          <w:p w14:paraId="1B4777FF"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1FD339F2" w14:textId="77777777" w:rsidR="00A4076D" w:rsidRDefault="008423F0">
            <w:pPr>
              <w:jc w:val="center"/>
            </w:pPr>
            <w:r>
              <w:rPr>
                <w:rFonts w:ascii="Arial" w:hAnsi="Arial" w:cs="Arial"/>
                <w:color w:val="000000"/>
                <w:position w:val="-2"/>
                <w:sz w:val="18"/>
                <w:szCs w:val="18"/>
              </w:rPr>
              <w:t>Ime in priimek: _____________________</w:t>
            </w:r>
          </w:p>
        </w:tc>
      </w:tr>
      <w:tr w:rsidR="00A4076D" w14:paraId="2C6E26F5" w14:textId="77777777">
        <w:tc>
          <w:tcPr>
            <w:tcW w:w="4080" w:type="dxa"/>
            <w:tcMar>
              <w:top w:w="75" w:type="dxa"/>
              <w:bottom w:w="75" w:type="dxa"/>
            </w:tcMar>
            <w:vAlign w:val="center"/>
          </w:tcPr>
          <w:p w14:paraId="371D1740"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7211B588" w14:textId="77777777" w:rsidR="00A4076D" w:rsidRDefault="008423F0">
            <w:pPr>
              <w:jc w:val="center"/>
            </w:pPr>
            <w:r>
              <w:rPr>
                <w:rFonts w:ascii="Arial" w:hAnsi="Arial" w:cs="Arial"/>
                <w:color w:val="000000"/>
                <w:position w:val="-2"/>
                <w:sz w:val="18"/>
                <w:szCs w:val="18"/>
              </w:rPr>
              <w:t>(žig in podpis)</w:t>
            </w:r>
          </w:p>
        </w:tc>
      </w:tr>
    </w:tbl>
    <w:p w14:paraId="18D944EC" w14:textId="77777777" w:rsidR="00A4076D" w:rsidRDefault="00A4076D">
      <w:pPr>
        <w:sectPr w:rsidR="00A4076D" w:rsidSect="00A5442E">
          <w:footerReference w:type="default" r:id="rId16"/>
          <w:pgSz w:w="11906" w:h="16838"/>
          <w:pgMar w:top="1418" w:right="1418" w:bottom="1418" w:left="1418" w:header="567" w:footer="596" w:gutter="0"/>
          <w:cols w:space="708"/>
          <w:docGrid w:linePitch="360"/>
        </w:sectPr>
      </w:pPr>
    </w:p>
    <w:p w14:paraId="6235C2E3" w14:textId="6CDCF7A1"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D93BCA">
        <w:rPr>
          <w:rFonts w:ascii="Arial" w:hAnsi="Arial" w:cs="Arial"/>
          <w:sz w:val="18"/>
          <w:szCs w:val="18"/>
        </w:rPr>
        <w:t>8</w:t>
      </w:r>
    </w:p>
    <w:p w14:paraId="43825E4C" w14:textId="77777777" w:rsidR="00A5442E" w:rsidRPr="00252358" w:rsidRDefault="00A5442E" w:rsidP="00A5442E"/>
    <w:p w14:paraId="7B686FA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0908F5E" w14:textId="77777777" w:rsidR="00A5442E" w:rsidRDefault="00A5442E" w:rsidP="00A5442E">
      <w:pPr>
        <w:spacing w:after="120"/>
        <w:rPr>
          <w:rFonts w:ascii="Arial" w:hAnsi="Arial" w:cs="Arial"/>
        </w:rPr>
      </w:pPr>
    </w:p>
    <w:p w14:paraId="74D8F56B" w14:textId="77777777" w:rsidR="00A4076D" w:rsidRDefault="008423F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24BF5D8" w14:textId="77777777" w:rsidR="00A4076D" w:rsidRDefault="008423F0">
      <w:pPr>
        <w:spacing w:before="225" w:after="225" w:line="240" w:lineRule="auto"/>
        <w:jc w:val="both"/>
      </w:pPr>
      <w:r>
        <w:rPr>
          <w:rFonts w:ascii="Arial" w:hAnsi="Arial" w:cs="Arial"/>
          <w:color w:val="000000"/>
          <w:sz w:val="18"/>
          <w:szCs w:val="18"/>
        </w:rPr>
        <w:t> </w:t>
      </w:r>
    </w:p>
    <w:p w14:paraId="77232F90" w14:textId="77777777" w:rsidR="00A4076D" w:rsidRDefault="008423F0">
      <w:pPr>
        <w:spacing w:before="225" w:after="225" w:line="240" w:lineRule="auto"/>
        <w:jc w:val="center"/>
      </w:pPr>
      <w:r>
        <w:rPr>
          <w:rFonts w:ascii="Arial" w:hAnsi="Arial" w:cs="Arial"/>
          <w:b/>
          <w:bCs/>
          <w:color w:val="000000"/>
          <w:sz w:val="21"/>
          <w:szCs w:val="21"/>
        </w:rPr>
        <w:t>IZJAVA - POTRDILO REFERENCE ZA KADRE</w:t>
      </w:r>
    </w:p>
    <w:p w14:paraId="1BE4AE30" w14:textId="77777777" w:rsidR="00A4076D" w:rsidRDefault="008423F0">
      <w:pPr>
        <w:spacing w:before="225" w:after="225" w:line="240" w:lineRule="auto"/>
        <w:jc w:val="center"/>
      </w:pPr>
      <w:r>
        <w:rPr>
          <w:rFonts w:ascii="Arial" w:hAnsi="Arial" w:cs="Arial"/>
          <w:color w:val="000000"/>
          <w:sz w:val="18"/>
          <w:szCs w:val="18"/>
        </w:rPr>
        <w:t> </w:t>
      </w:r>
    </w:p>
    <w:p w14:paraId="2EFB191E" w14:textId="77777777" w:rsidR="00A4076D" w:rsidRDefault="008423F0">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01A5A" w14:paraId="45D20D61"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FF57C8" w14:textId="56345EAC" w:rsidR="00101A5A" w:rsidRDefault="00D93BCA" w:rsidP="008C0AD8">
            <w:pPr>
              <w:jc w:val="right"/>
            </w:pPr>
            <w:r>
              <w:rPr>
                <w:rFonts w:ascii="Arial" w:hAnsi="Arial" w:cs="Arial"/>
                <w:color w:val="000000"/>
                <w:position w:val="-2"/>
                <w:sz w:val="18"/>
                <w:szCs w:val="18"/>
                <w:shd w:val="clear" w:color="auto" w:fill="FFFFFF"/>
              </w:rPr>
              <w:t>Ime in priimek nominiranega kadra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D78339" w14:textId="77777777" w:rsidR="00101A5A" w:rsidRDefault="00101A5A" w:rsidP="008C0AD8">
            <w:r>
              <w:rPr>
                <w:rFonts w:ascii="Arial" w:hAnsi="Arial" w:cs="Arial"/>
                <w:color w:val="000000"/>
                <w:position w:val="-2"/>
                <w:sz w:val="18"/>
                <w:szCs w:val="18"/>
                <w:shd w:val="clear" w:color="auto" w:fill="FFFFFF"/>
              </w:rPr>
              <w:t> </w:t>
            </w:r>
          </w:p>
        </w:tc>
      </w:tr>
      <w:tr w:rsidR="00C0001D" w14:paraId="7D16F577"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1357D" w14:textId="03F1A447" w:rsidR="00C0001D" w:rsidRDefault="00C0001D" w:rsidP="008C0AD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vlogi (navedba vloge nominiranega kadra pri referenčnem projektu)</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E0588" w14:textId="77777777" w:rsidR="00C0001D" w:rsidRDefault="00C0001D" w:rsidP="008C0AD8">
            <w:pPr>
              <w:rPr>
                <w:rFonts w:ascii="Arial" w:hAnsi="Arial" w:cs="Arial"/>
                <w:color w:val="000000"/>
                <w:position w:val="-2"/>
                <w:sz w:val="18"/>
                <w:szCs w:val="18"/>
                <w:shd w:val="clear" w:color="auto" w:fill="FFFFFF"/>
              </w:rPr>
            </w:pPr>
          </w:p>
        </w:tc>
      </w:tr>
      <w:tr w:rsidR="00101A5A" w14:paraId="23697F7C" w14:textId="77777777" w:rsidTr="00D93BC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581CD4" w14:textId="77777777" w:rsidR="00101A5A" w:rsidRDefault="00101A5A" w:rsidP="008C0AD8">
            <w:pPr>
              <w:jc w:val="right"/>
            </w:pPr>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56BBA6" w14:textId="77777777" w:rsidR="00101A5A" w:rsidRDefault="00101A5A" w:rsidP="008C0AD8">
            <w:r>
              <w:rPr>
                <w:rFonts w:ascii="Arial" w:hAnsi="Arial" w:cs="Arial"/>
                <w:color w:val="000000"/>
                <w:position w:val="-2"/>
                <w:sz w:val="18"/>
                <w:szCs w:val="18"/>
                <w:shd w:val="clear" w:color="auto" w:fill="FFFFFF"/>
              </w:rPr>
              <w:t> </w:t>
            </w:r>
          </w:p>
        </w:tc>
      </w:tr>
      <w:tr w:rsidR="00101A5A" w14:paraId="0F234097" w14:textId="77777777" w:rsidTr="00D93BC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4C8A05" w14:textId="77777777" w:rsidR="00101A5A" w:rsidRDefault="00101A5A" w:rsidP="008C0AD8">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57B0B8" w14:textId="77777777" w:rsidR="00101A5A" w:rsidRDefault="00101A5A" w:rsidP="008C0AD8">
            <w:r>
              <w:rPr>
                <w:rFonts w:ascii="Arial" w:hAnsi="Arial" w:cs="Arial"/>
                <w:color w:val="000000"/>
                <w:position w:val="-2"/>
                <w:sz w:val="18"/>
                <w:szCs w:val="18"/>
                <w:shd w:val="clear" w:color="auto" w:fill="FFFFFF"/>
              </w:rPr>
              <w:t> </w:t>
            </w:r>
          </w:p>
        </w:tc>
      </w:tr>
      <w:tr w:rsidR="00101A5A" w14:paraId="05BA46FC" w14:textId="77777777" w:rsidTr="00D93BC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7187BE" w14:textId="4BC589F3" w:rsidR="00101A5A" w:rsidRDefault="00F52FC4" w:rsidP="008C0AD8">
            <w:pPr>
              <w:jc w:val="right"/>
            </w:pPr>
            <w:r>
              <w:rPr>
                <w:rFonts w:ascii="Arial" w:hAnsi="Arial" w:cs="Arial"/>
                <w:color w:val="000000"/>
                <w:position w:val="-2"/>
                <w:sz w:val="18"/>
                <w:szCs w:val="18"/>
                <w:shd w:val="clear" w:color="auto" w:fill="FFFFFF"/>
              </w:rPr>
              <w:t xml:space="preserve">Sklenjene </w:t>
            </w:r>
            <w:r w:rsidR="00101A5A">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716847" w14:textId="77777777" w:rsidR="00101A5A" w:rsidRDefault="00101A5A" w:rsidP="008C0AD8">
            <w:r>
              <w:rPr>
                <w:rFonts w:ascii="Arial" w:hAnsi="Arial" w:cs="Arial"/>
                <w:color w:val="000000"/>
                <w:position w:val="-2"/>
                <w:sz w:val="18"/>
                <w:szCs w:val="18"/>
                <w:shd w:val="clear" w:color="auto" w:fill="FFFFFF"/>
              </w:rPr>
              <w:t> </w:t>
            </w:r>
          </w:p>
        </w:tc>
      </w:tr>
      <w:tr w:rsidR="00D93BCA" w14:paraId="0036F7DA"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FA7A98" w14:textId="78BE1C04" w:rsidR="00D93BCA" w:rsidRDefault="00D93BCA" w:rsidP="00F52FC4">
            <w:pPr>
              <w:jc w:val="right"/>
            </w:pPr>
            <w:r w:rsidRPr="00DA730A">
              <w:rPr>
                <w:rFonts w:ascii="Arial" w:hAnsi="Arial" w:cs="Arial"/>
                <w:sz w:val="18"/>
                <w:szCs w:val="18"/>
              </w:rPr>
              <w:t xml:space="preserve"> pridobljeno gradbeno </w:t>
            </w:r>
            <w:r w:rsidR="00F52FC4">
              <w:rPr>
                <w:rFonts w:ascii="Arial" w:hAnsi="Arial" w:cs="Arial"/>
                <w:sz w:val="18"/>
                <w:szCs w:val="18"/>
              </w:rPr>
              <w:t xml:space="preserve">oz. uporabno </w:t>
            </w:r>
            <w:r w:rsidRPr="00DA730A">
              <w:rPr>
                <w:rFonts w:ascii="Arial" w:hAnsi="Arial" w:cs="Arial"/>
                <w:sz w:val="18"/>
                <w:szCs w:val="18"/>
              </w:rPr>
              <w:t>dovoljenje</w:t>
            </w:r>
            <w:r w:rsidR="00F52FC4">
              <w:rPr>
                <w:rFonts w:ascii="Arial" w:hAnsi="Arial" w:cs="Arial"/>
                <w:color w:val="000000"/>
                <w:position w:val="-2"/>
                <w:sz w:val="18"/>
                <w:szCs w:val="18"/>
                <w:shd w:val="clear" w:color="auto" w:fill="FFFFFF"/>
              </w:rPr>
              <w:t xml:space="preserve"> (navedba dovoljenja, št. dovoljenja in datum)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3E184D" w14:textId="77777777" w:rsidR="00D93BCA" w:rsidRDefault="00D93BCA" w:rsidP="00D93BCA">
            <w:r>
              <w:rPr>
                <w:rFonts w:ascii="Arial" w:hAnsi="Arial" w:cs="Arial"/>
                <w:color w:val="000000"/>
                <w:position w:val="-2"/>
                <w:sz w:val="18"/>
                <w:szCs w:val="18"/>
                <w:shd w:val="clear" w:color="auto" w:fill="FFFFFF"/>
              </w:rPr>
              <w:t> </w:t>
            </w:r>
          </w:p>
        </w:tc>
      </w:tr>
      <w:tr w:rsidR="00D93BCA" w14:paraId="65C72702"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CF0A50" w14:textId="22038855" w:rsidR="00D93BCA" w:rsidRDefault="00D93BCA" w:rsidP="00D93BCA">
            <w:pPr>
              <w:jc w:val="right"/>
              <w:rPr>
                <w:rFonts w:ascii="Arial" w:hAnsi="Arial" w:cs="Arial"/>
                <w:color w:val="000000"/>
                <w:position w:val="-2"/>
                <w:sz w:val="18"/>
                <w:szCs w:val="18"/>
                <w:shd w:val="clear" w:color="auto" w:fill="FFFFFF"/>
              </w:rPr>
            </w:pPr>
            <w:r>
              <w:rPr>
                <w:rFonts w:ascii="Arial" w:hAnsi="Arial" w:cs="Arial"/>
                <w:sz w:val="18"/>
                <w:szCs w:val="18"/>
              </w:rPr>
              <w:t>i</w:t>
            </w:r>
            <w:r w:rsidRPr="0043425E">
              <w:rPr>
                <w:rFonts w:ascii="Arial" w:hAnsi="Arial" w:cs="Arial"/>
                <w:sz w:val="18"/>
                <w:szCs w:val="18"/>
              </w:rPr>
              <w:t xml:space="preserve">zvedel sledeči </w:t>
            </w:r>
            <w:r w:rsidRPr="00AF4235">
              <w:rPr>
                <w:rFonts w:ascii="Arial" w:hAnsi="Arial" w:cs="Arial"/>
                <w:sz w:val="18"/>
                <w:szCs w:val="18"/>
              </w:rPr>
              <w:t>obseg dela (PGD,</w:t>
            </w:r>
            <w:r w:rsidRPr="0043425E">
              <w:rPr>
                <w:rFonts w:ascii="Arial" w:hAnsi="Arial" w:cs="Arial"/>
                <w:sz w:val="18"/>
                <w:szCs w:val="18"/>
              </w:rPr>
              <w:t xml:space="preserve"> PZI</w:t>
            </w:r>
            <w:r w:rsidR="00F52FC4">
              <w:rPr>
                <w:rFonts w:ascii="Arial" w:hAnsi="Arial" w:cs="Arial"/>
                <w:sz w:val="18"/>
                <w:szCs w:val="18"/>
              </w:rPr>
              <w:t>, PID</w:t>
            </w:r>
            <w:r w:rsidRPr="0043425E">
              <w:rPr>
                <w:rFonts w:ascii="Arial" w:hAnsi="Arial" w:cs="Arial"/>
                <w:sz w:val="18"/>
                <w:szCs w:val="18"/>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CB7EAA" w14:textId="77777777" w:rsidR="00D93BCA" w:rsidRDefault="00D93BCA" w:rsidP="00D93BCA">
            <w:pPr>
              <w:rPr>
                <w:rFonts w:ascii="Arial" w:hAnsi="Arial" w:cs="Arial"/>
                <w:color w:val="000000"/>
                <w:position w:val="-2"/>
                <w:sz w:val="18"/>
                <w:szCs w:val="18"/>
                <w:shd w:val="clear" w:color="auto" w:fill="FFFFFF"/>
              </w:rPr>
            </w:pPr>
          </w:p>
        </w:tc>
      </w:tr>
      <w:tr w:rsidR="00D93BCA" w14:paraId="728757E1"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305D1B" w14:textId="5340EC36" w:rsidR="00D93BCA" w:rsidRDefault="00F52FC4" w:rsidP="00D93BCA">
            <w:pPr>
              <w:jc w:val="right"/>
              <w:rPr>
                <w:rFonts w:ascii="Arial" w:hAnsi="Arial" w:cs="Arial"/>
                <w:color w:val="000000"/>
                <w:position w:val="-2"/>
                <w:sz w:val="18"/>
                <w:szCs w:val="18"/>
                <w:shd w:val="clear" w:color="auto" w:fill="FFFFFF"/>
              </w:rPr>
            </w:pPr>
            <w:r>
              <w:rPr>
                <w:rFonts w:ascii="Arial" w:hAnsi="Arial" w:cs="Arial"/>
                <w:sz w:val="18"/>
                <w:szCs w:val="18"/>
              </w:rPr>
              <w:t>Novogradnja / rekonstrukcija (ustrezna navedba)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70A56E" w14:textId="77777777" w:rsidR="00D93BCA" w:rsidRDefault="00D93BCA" w:rsidP="00D93BCA">
            <w:pPr>
              <w:rPr>
                <w:rFonts w:ascii="Arial" w:hAnsi="Arial" w:cs="Arial"/>
                <w:color w:val="000000"/>
                <w:position w:val="-2"/>
                <w:sz w:val="18"/>
                <w:szCs w:val="18"/>
                <w:shd w:val="clear" w:color="auto" w:fill="FFFFFF"/>
              </w:rPr>
            </w:pPr>
          </w:p>
        </w:tc>
      </w:tr>
      <w:tr w:rsidR="00D93BCA" w14:paraId="0FBCE58E"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86F33C" w14:textId="627C0274" w:rsidR="00D93BCA" w:rsidRDefault="00D93BCA" w:rsidP="00D93BCA">
            <w:pPr>
              <w:jc w:val="right"/>
              <w:rPr>
                <w:rFonts w:ascii="Arial" w:hAnsi="Arial" w:cs="Arial"/>
                <w:color w:val="000000"/>
                <w:position w:val="-2"/>
                <w:sz w:val="18"/>
                <w:szCs w:val="18"/>
                <w:shd w:val="clear" w:color="auto" w:fill="FFFFFF"/>
              </w:rPr>
            </w:pPr>
            <w:r>
              <w:rPr>
                <w:rFonts w:ascii="Arial" w:hAnsi="Arial" w:cs="Arial"/>
                <w:sz w:val="18"/>
                <w:szCs w:val="18"/>
              </w:rPr>
              <w:t>Opis tehnologije čiščenja in kapacitete PE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2DF92C" w14:textId="77777777" w:rsidR="00D93BCA" w:rsidRDefault="00D93BCA" w:rsidP="00D93BCA">
            <w:pPr>
              <w:rPr>
                <w:rFonts w:ascii="Arial" w:hAnsi="Arial" w:cs="Arial"/>
                <w:color w:val="000000"/>
                <w:position w:val="-2"/>
                <w:sz w:val="18"/>
                <w:szCs w:val="18"/>
                <w:shd w:val="clear" w:color="auto" w:fill="FFFFFF"/>
              </w:rPr>
            </w:pPr>
          </w:p>
        </w:tc>
      </w:tr>
      <w:tr w:rsidR="00F52FC4" w14:paraId="6E7745FA" w14:textId="77777777" w:rsidTr="008C0AD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BA1A0F" w14:textId="09EF40C0" w:rsidR="00F52FC4" w:rsidRPr="00F52FC4" w:rsidRDefault="00F52FC4" w:rsidP="00F52FC4">
            <w:pPr>
              <w:spacing w:before="135" w:after="135"/>
              <w:jc w:val="both"/>
              <w:textAlignment w:val="center"/>
              <w:rPr>
                <w:rFonts w:ascii="Arial" w:hAnsi="Arial" w:cs="Arial"/>
                <w:sz w:val="18"/>
                <w:szCs w:val="18"/>
              </w:rPr>
            </w:pPr>
            <w:r>
              <w:rPr>
                <w:rFonts w:ascii="Arial" w:hAnsi="Arial" w:cs="Arial"/>
                <w:sz w:val="18"/>
                <w:szCs w:val="18"/>
              </w:rPr>
              <w:t>Čistilna</w:t>
            </w:r>
            <w:r w:rsidRPr="00F52FC4">
              <w:rPr>
                <w:rFonts w:ascii="Arial" w:hAnsi="Arial" w:cs="Arial"/>
                <w:sz w:val="18"/>
                <w:szCs w:val="18"/>
              </w:rPr>
              <w:t xml:space="preserve"> naprava ustreza pogojem:</w:t>
            </w:r>
          </w:p>
          <w:p w14:paraId="70C472D1" w14:textId="73596004" w:rsidR="00F52FC4" w:rsidRPr="00F52FC4" w:rsidRDefault="00F52FC4" w:rsidP="00F52FC4">
            <w:pPr>
              <w:pStyle w:val="Odstavekseznama"/>
              <w:numPr>
                <w:ilvl w:val="0"/>
                <w:numId w:val="44"/>
              </w:numPr>
              <w:spacing w:before="135" w:after="135"/>
              <w:jc w:val="both"/>
              <w:textAlignment w:val="center"/>
              <w:rPr>
                <w:rFonts w:ascii="Arial" w:hAnsi="Arial" w:cs="Arial"/>
                <w:sz w:val="18"/>
                <w:szCs w:val="18"/>
              </w:rPr>
            </w:pPr>
            <w:r w:rsidRPr="00F52FC4">
              <w:rPr>
                <w:rFonts w:ascii="Arial" w:hAnsi="Arial" w:cs="Arial"/>
                <w:sz w:val="18"/>
                <w:szCs w:val="18"/>
              </w:rPr>
              <w:t>ne vključuje primarnega čiščenja odpadne vode, skladno s SIST 1085 s primarnim usedalnikom,</w:t>
            </w:r>
          </w:p>
          <w:p w14:paraId="3B75A474" w14:textId="77777777" w:rsidR="00F52FC4" w:rsidRDefault="00F52FC4" w:rsidP="00F52FC4">
            <w:pPr>
              <w:pStyle w:val="Odstavekseznama"/>
              <w:numPr>
                <w:ilvl w:val="0"/>
                <w:numId w:val="44"/>
              </w:numPr>
              <w:spacing w:before="135" w:after="135"/>
              <w:jc w:val="both"/>
              <w:textAlignment w:val="center"/>
              <w:rPr>
                <w:rFonts w:ascii="Arial" w:hAnsi="Arial" w:cs="Arial"/>
                <w:sz w:val="18"/>
                <w:szCs w:val="18"/>
              </w:rPr>
            </w:pPr>
            <w:r w:rsidRPr="00E367E2">
              <w:rPr>
                <w:rFonts w:ascii="Arial" w:hAnsi="Arial" w:cs="Arial"/>
                <w:sz w:val="18"/>
                <w:szCs w:val="18"/>
              </w:rPr>
              <w:t>aplikacija biološkega čiščenja vključuje denitrifikacijo in nitrifikacijo efluenta v enem bazenu</w:t>
            </w:r>
            <w:r>
              <w:rPr>
                <w:rFonts w:ascii="Arial" w:hAnsi="Arial" w:cs="Arial"/>
                <w:sz w:val="18"/>
                <w:szCs w:val="18"/>
              </w:rPr>
              <w:t>,</w:t>
            </w:r>
          </w:p>
          <w:p w14:paraId="2B32B89B" w14:textId="77777777" w:rsidR="00F52FC4" w:rsidRDefault="00F52FC4" w:rsidP="00F52FC4">
            <w:pPr>
              <w:pStyle w:val="Odstavekseznama"/>
              <w:numPr>
                <w:ilvl w:val="0"/>
                <w:numId w:val="44"/>
              </w:numPr>
              <w:spacing w:before="135" w:after="135"/>
              <w:jc w:val="both"/>
              <w:textAlignment w:val="center"/>
              <w:rPr>
                <w:rFonts w:ascii="Arial" w:hAnsi="Arial" w:cs="Arial"/>
                <w:sz w:val="18"/>
                <w:szCs w:val="18"/>
              </w:rPr>
            </w:pPr>
            <w:r>
              <w:rPr>
                <w:rFonts w:ascii="Arial" w:hAnsi="Arial" w:cs="Arial"/>
                <w:sz w:val="18"/>
                <w:szCs w:val="18"/>
              </w:rPr>
              <w:t>specifična obremenitev nosilcev biomase v bioreaktorju ni manjša od 1.500 m2/m3, in</w:t>
            </w:r>
          </w:p>
          <w:p w14:paraId="53E0CA34" w14:textId="77777777" w:rsidR="00F52FC4" w:rsidRPr="00E367E2" w:rsidRDefault="00F52FC4" w:rsidP="00F52FC4">
            <w:pPr>
              <w:pStyle w:val="Odstavekseznama"/>
              <w:numPr>
                <w:ilvl w:val="0"/>
                <w:numId w:val="44"/>
              </w:numPr>
              <w:spacing w:before="135" w:after="135"/>
              <w:jc w:val="both"/>
              <w:textAlignment w:val="center"/>
              <w:rPr>
                <w:rFonts w:ascii="Arial" w:hAnsi="Arial" w:cs="Arial"/>
                <w:sz w:val="18"/>
                <w:szCs w:val="18"/>
              </w:rPr>
            </w:pPr>
            <w:r>
              <w:rPr>
                <w:rFonts w:ascii="Arial" w:hAnsi="Arial" w:cs="Arial"/>
                <w:sz w:val="18"/>
                <w:szCs w:val="18"/>
              </w:rPr>
              <w:t>polnitev z nosilci biomase ne presega 15 % prostornine bioreaktorja.</w:t>
            </w:r>
          </w:p>
          <w:p w14:paraId="3F85A6A5" w14:textId="77777777" w:rsidR="00F52FC4" w:rsidRDefault="00F52FC4" w:rsidP="00D93BCA">
            <w:pPr>
              <w:jc w:val="right"/>
              <w:rPr>
                <w:rFonts w:ascii="Arial" w:hAnsi="Arial" w:cs="Arial"/>
                <w:sz w:val="18"/>
                <w:szCs w:val="18"/>
              </w:rPr>
            </w:pP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93B388" w14:textId="77777777" w:rsidR="00F52FC4" w:rsidRDefault="00F52FC4" w:rsidP="00D93BCA">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w:t>
            </w:r>
          </w:p>
          <w:p w14:paraId="7AEF5DB8" w14:textId="77777777" w:rsidR="00F52FC4" w:rsidRDefault="00F52FC4" w:rsidP="00D93BCA">
            <w:pPr>
              <w:rPr>
                <w:rFonts w:ascii="Arial" w:hAnsi="Arial" w:cs="Arial"/>
                <w:color w:val="000000"/>
                <w:position w:val="-2"/>
                <w:sz w:val="18"/>
                <w:szCs w:val="18"/>
                <w:shd w:val="clear" w:color="auto" w:fill="FFFFFF"/>
              </w:rPr>
            </w:pPr>
          </w:p>
          <w:p w14:paraId="0556D007" w14:textId="4BEB5A53" w:rsidR="00F52FC4" w:rsidRDefault="00F52FC4" w:rsidP="00D93BCA">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Ne</w:t>
            </w:r>
          </w:p>
        </w:tc>
      </w:tr>
    </w:tbl>
    <w:p w14:paraId="14F8D87A" w14:textId="4F5B4192" w:rsidR="00F52FC4" w:rsidRDefault="00F52FC4">
      <w:pPr>
        <w:spacing w:before="225" w:after="225" w:line="240" w:lineRule="auto"/>
        <w:jc w:val="both"/>
        <w:rPr>
          <w:rFonts w:ascii="Arial" w:hAnsi="Arial" w:cs="Arial"/>
          <w:color w:val="000000"/>
          <w:sz w:val="18"/>
          <w:szCs w:val="18"/>
        </w:rPr>
      </w:pPr>
    </w:p>
    <w:p w14:paraId="4D435ABC" w14:textId="77777777" w:rsidR="00A4076D" w:rsidRDefault="008423F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4076D" w14:paraId="6DEDCB07" w14:textId="77777777">
        <w:tc>
          <w:tcPr>
            <w:tcW w:w="2325" w:type="dxa"/>
            <w:tcMar>
              <w:top w:w="75" w:type="dxa"/>
              <w:bottom w:w="75" w:type="dxa"/>
            </w:tcMar>
            <w:vAlign w:val="center"/>
          </w:tcPr>
          <w:p w14:paraId="2BFCABD9" w14:textId="77777777" w:rsidR="00A4076D" w:rsidRDefault="008423F0">
            <w:pPr>
              <w:jc w:val="right"/>
            </w:pPr>
            <w:r>
              <w:rPr>
                <w:rFonts w:ascii="Arial" w:hAnsi="Arial" w:cs="Arial"/>
                <w:color w:val="000000"/>
                <w:position w:val="-2"/>
                <w:sz w:val="18"/>
                <w:szCs w:val="18"/>
              </w:rPr>
              <w:lastRenderedPageBreak/>
              <w:t>Kraj in datum:</w:t>
            </w:r>
          </w:p>
        </w:tc>
        <w:tc>
          <w:tcPr>
            <w:tcW w:w="4080" w:type="dxa"/>
            <w:tcMar>
              <w:top w:w="75" w:type="dxa"/>
              <w:bottom w:w="75" w:type="dxa"/>
            </w:tcMar>
            <w:vAlign w:val="center"/>
          </w:tcPr>
          <w:p w14:paraId="17597D99"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5F342149" w14:textId="77777777" w:rsidR="00A4076D" w:rsidRDefault="008423F0">
            <w:r>
              <w:rPr>
                <w:rFonts w:ascii="Arial" w:hAnsi="Arial" w:cs="Arial"/>
                <w:color w:val="000000"/>
                <w:position w:val="-2"/>
                <w:sz w:val="18"/>
                <w:szCs w:val="18"/>
              </w:rPr>
              <w:t> </w:t>
            </w:r>
          </w:p>
        </w:tc>
      </w:tr>
      <w:tr w:rsidR="00A4076D" w14:paraId="7C4C33CB" w14:textId="77777777">
        <w:tc>
          <w:tcPr>
            <w:tcW w:w="2325" w:type="dxa"/>
            <w:tcMar>
              <w:top w:w="75" w:type="dxa"/>
              <w:bottom w:w="75" w:type="dxa"/>
            </w:tcMar>
            <w:vAlign w:val="center"/>
          </w:tcPr>
          <w:p w14:paraId="5692BFC1" w14:textId="77777777" w:rsidR="00A4076D" w:rsidRDefault="008423F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6D344D3"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02043A35" w14:textId="77777777" w:rsidR="00A4076D" w:rsidRDefault="00A4076D"/>
          <w:p w14:paraId="7739B7C7" w14:textId="77777777" w:rsidR="00A4076D" w:rsidRDefault="008423F0">
            <w:pPr>
              <w:jc w:val="center"/>
            </w:pPr>
            <w:r>
              <w:rPr>
                <w:rFonts w:ascii="Arial" w:hAnsi="Arial" w:cs="Arial"/>
                <w:color w:val="A9A9A9"/>
                <w:position w:val="-2"/>
                <w:sz w:val="18"/>
                <w:szCs w:val="18"/>
              </w:rPr>
              <w:t>(žig in podpis)</w:t>
            </w:r>
          </w:p>
        </w:tc>
      </w:tr>
    </w:tbl>
    <w:p w14:paraId="126BF640" w14:textId="77777777" w:rsidR="00A4076D" w:rsidRPr="00C0001D" w:rsidRDefault="008423F0" w:rsidP="00C0001D">
      <w:pPr>
        <w:spacing w:before="225" w:after="225" w:line="240" w:lineRule="auto"/>
        <w:jc w:val="both"/>
        <w:rPr>
          <w:sz w:val="16"/>
          <w:szCs w:val="16"/>
        </w:rPr>
      </w:pPr>
      <w:r>
        <w:rPr>
          <w:rFonts w:ascii="Arial" w:hAnsi="Arial" w:cs="Arial"/>
          <w:color w:val="000000"/>
          <w:sz w:val="18"/>
          <w:szCs w:val="18"/>
        </w:rPr>
        <w:t> </w:t>
      </w:r>
      <w:r w:rsidRPr="00C0001D">
        <w:rPr>
          <w:rFonts w:ascii="Arial" w:hAnsi="Arial" w:cs="Arial"/>
          <w:b/>
          <w:bCs/>
          <w:color w:val="000000"/>
          <w:sz w:val="16"/>
          <w:szCs w:val="16"/>
          <w:u w:val="single"/>
        </w:rPr>
        <w:t>OPOMBA:</w:t>
      </w:r>
    </w:p>
    <w:tbl>
      <w:tblPr>
        <w:tblStyle w:val="NormalTablePHPDOCX"/>
        <w:tblW w:w="0" w:type="auto"/>
        <w:tblInd w:w="108" w:type="dxa"/>
        <w:tblLook w:val="04A0" w:firstRow="1" w:lastRow="0" w:firstColumn="1" w:lastColumn="0" w:noHBand="0" w:noVBand="1"/>
      </w:tblPr>
      <w:tblGrid>
        <w:gridCol w:w="8962"/>
      </w:tblGrid>
      <w:tr w:rsidR="00A4076D" w:rsidRPr="00C0001D" w14:paraId="6006C099" w14:textId="77777777">
        <w:tc>
          <w:tcPr>
            <w:tcW w:w="0" w:type="auto"/>
            <w:tcMar>
              <w:top w:w="0" w:type="auto"/>
              <w:bottom w:w="0" w:type="auto"/>
            </w:tcMar>
          </w:tcPr>
          <w:p w14:paraId="755DC7B9" w14:textId="77777777" w:rsidR="00A4076D" w:rsidRPr="00C0001D" w:rsidRDefault="008423F0" w:rsidP="00AB5FAC">
            <w:pPr>
              <w:numPr>
                <w:ilvl w:val="0"/>
                <w:numId w:val="20"/>
              </w:numPr>
              <w:jc w:val="both"/>
              <w:rPr>
                <w:rFonts w:ascii="Arial" w:hAnsi="Arial" w:cs="Arial"/>
                <w:color w:val="000000"/>
                <w:sz w:val="16"/>
                <w:szCs w:val="16"/>
              </w:rPr>
            </w:pPr>
            <w:r w:rsidRPr="00C0001D">
              <w:rPr>
                <w:rFonts w:ascii="Arial" w:hAnsi="Arial" w:cs="Arial"/>
                <w:i/>
                <w:iCs/>
                <w:color w:val="000000"/>
                <w:sz w:val="16"/>
                <w:szCs w:val="16"/>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9C40529" w14:textId="77777777" w:rsidR="00A4076D" w:rsidRPr="00C0001D" w:rsidRDefault="008423F0" w:rsidP="00AB5FAC">
            <w:pPr>
              <w:numPr>
                <w:ilvl w:val="0"/>
                <w:numId w:val="20"/>
              </w:numPr>
              <w:jc w:val="both"/>
              <w:rPr>
                <w:rFonts w:ascii="Arial" w:hAnsi="Arial" w:cs="Arial"/>
                <w:color w:val="000000"/>
                <w:sz w:val="16"/>
                <w:szCs w:val="16"/>
              </w:rPr>
            </w:pPr>
            <w:r w:rsidRPr="00C0001D">
              <w:rPr>
                <w:rFonts w:ascii="Arial" w:hAnsi="Arial" w:cs="Arial"/>
                <w:i/>
                <w:iCs/>
                <w:color w:val="000000"/>
                <w:sz w:val="16"/>
                <w:szCs w:val="16"/>
              </w:rPr>
              <w:t>V primeru več referenčnih potrdil se obrazec fotokopira.</w:t>
            </w:r>
          </w:p>
        </w:tc>
      </w:tr>
    </w:tbl>
    <w:p w14:paraId="7E178B17" w14:textId="77777777" w:rsidR="00A4076D" w:rsidRDefault="00A4076D">
      <w:pPr>
        <w:sectPr w:rsidR="00A4076D" w:rsidSect="00A5442E">
          <w:footerReference w:type="default" r:id="rId17"/>
          <w:pgSz w:w="11906" w:h="16838"/>
          <w:pgMar w:top="1418" w:right="1418" w:bottom="1418" w:left="1418" w:header="567" w:footer="596" w:gutter="0"/>
          <w:cols w:space="708"/>
          <w:docGrid w:linePitch="360"/>
        </w:sectPr>
      </w:pPr>
    </w:p>
    <w:p w14:paraId="683FE591" w14:textId="45A55817"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C0001D">
        <w:rPr>
          <w:rFonts w:ascii="Arial" w:hAnsi="Arial" w:cs="Arial"/>
          <w:sz w:val="18"/>
          <w:szCs w:val="18"/>
        </w:rPr>
        <w:t>9</w:t>
      </w:r>
    </w:p>
    <w:p w14:paraId="7656E163" w14:textId="77777777" w:rsidR="00A5442E" w:rsidRPr="00252358" w:rsidRDefault="00A5442E" w:rsidP="00A5442E"/>
    <w:p w14:paraId="7E117A83"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7F95F4FD" w14:textId="77777777" w:rsidR="00A5442E" w:rsidRDefault="00A5442E" w:rsidP="00A5442E">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A4076D" w14:paraId="11F0E393"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4826D" w14:textId="77777777" w:rsidR="00A4076D" w:rsidRDefault="008423F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C5474" w14:textId="77777777" w:rsidR="00A4076D" w:rsidRDefault="008423F0">
            <w:r>
              <w:rPr>
                <w:rFonts w:ascii="Arial" w:hAnsi="Arial" w:cs="Arial"/>
                <w:color w:val="000000"/>
                <w:position w:val="-2"/>
                <w:sz w:val="18"/>
                <w:szCs w:val="18"/>
              </w:rPr>
              <w:t> </w:t>
            </w:r>
          </w:p>
        </w:tc>
      </w:tr>
      <w:tr w:rsidR="00A4076D" w14:paraId="40E3B799"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73493" w14:textId="77777777" w:rsidR="00A4076D" w:rsidRDefault="008423F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8D1C1" w14:textId="77777777" w:rsidR="00A4076D" w:rsidRDefault="008423F0">
            <w:r>
              <w:rPr>
                <w:rFonts w:ascii="Arial" w:hAnsi="Arial" w:cs="Arial"/>
                <w:color w:val="000000"/>
                <w:position w:val="-2"/>
                <w:sz w:val="18"/>
                <w:szCs w:val="18"/>
              </w:rPr>
              <w:t> </w:t>
            </w:r>
          </w:p>
        </w:tc>
      </w:tr>
      <w:tr w:rsidR="00A4076D" w14:paraId="3A05C703"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7444A" w14:textId="77777777" w:rsidR="00A4076D" w:rsidRDefault="008423F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3D7AC" w14:textId="77777777" w:rsidR="00A4076D" w:rsidRDefault="008423F0">
            <w:r>
              <w:rPr>
                <w:rFonts w:ascii="Arial" w:hAnsi="Arial" w:cs="Arial"/>
                <w:color w:val="000000"/>
                <w:position w:val="-2"/>
                <w:sz w:val="18"/>
                <w:szCs w:val="18"/>
              </w:rPr>
              <w:t> </w:t>
            </w:r>
          </w:p>
        </w:tc>
      </w:tr>
      <w:tr w:rsidR="00A4076D" w14:paraId="3E8C9BDA"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09CA7" w14:textId="77777777" w:rsidR="00A4076D" w:rsidRDefault="008423F0">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66EFC" w14:textId="77777777" w:rsidR="00A4076D" w:rsidRDefault="008423F0">
            <w:r>
              <w:rPr>
                <w:rFonts w:ascii="Arial" w:hAnsi="Arial" w:cs="Arial"/>
                <w:color w:val="000000"/>
                <w:position w:val="-2"/>
                <w:sz w:val="18"/>
                <w:szCs w:val="18"/>
              </w:rPr>
              <w:t> </w:t>
            </w:r>
          </w:p>
        </w:tc>
      </w:tr>
      <w:tr w:rsidR="004916E5" w14:paraId="7559DB72"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3E006" w14:textId="77777777" w:rsidR="004916E5" w:rsidRDefault="004916E5">
            <w:pPr>
              <w:jc w:val="right"/>
              <w:rPr>
                <w:rFonts w:ascii="Arial" w:hAnsi="Arial" w:cs="Arial"/>
                <w:color w:val="000000"/>
                <w:position w:val="-2"/>
                <w:sz w:val="18"/>
                <w:szCs w:val="18"/>
              </w:rPr>
            </w:pPr>
            <w:r>
              <w:rPr>
                <w:rFonts w:ascii="Arial" w:hAnsi="Arial" w:cs="Arial"/>
                <w:color w:val="000000"/>
                <w:position w:val="-2"/>
                <w:sz w:val="18"/>
                <w:szCs w:val="18"/>
              </w:rPr>
              <w:t>Številka IZS/ZAPS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61A40" w14:textId="77777777" w:rsidR="004916E5" w:rsidRDefault="004916E5">
            <w:pPr>
              <w:rPr>
                <w:rFonts w:ascii="Arial" w:hAnsi="Arial" w:cs="Arial"/>
                <w:color w:val="000000"/>
                <w:position w:val="-2"/>
                <w:sz w:val="18"/>
                <w:szCs w:val="18"/>
              </w:rPr>
            </w:pPr>
          </w:p>
        </w:tc>
      </w:tr>
      <w:tr w:rsidR="00A4076D" w14:paraId="1970A4B9"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48839" w14:textId="77777777" w:rsidR="00A4076D" w:rsidRDefault="008423F0">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AA416" w14:textId="77777777" w:rsidR="00A4076D" w:rsidRDefault="008423F0">
            <w:pPr>
              <w:spacing w:before="135" w:after="135"/>
              <w:jc w:val="both"/>
              <w:textAlignment w:val="center"/>
            </w:pPr>
            <w:r>
              <w:rPr>
                <w:rFonts w:ascii="Arial" w:hAnsi="Arial" w:cs="Arial"/>
                <w:color w:val="000000"/>
                <w:position w:val="-2"/>
                <w:sz w:val="18"/>
                <w:szCs w:val="18"/>
              </w:rPr>
              <w:t>REFERENCA 1</w:t>
            </w:r>
          </w:p>
          <w:p w14:paraId="49E5AE5E" w14:textId="77777777" w:rsidR="00A4076D" w:rsidRDefault="008423F0">
            <w:pPr>
              <w:spacing w:before="135" w:after="135"/>
              <w:jc w:val="both"/>
              <w:textAlignment w:val="center"/>
            </w:pPr>
            <w:r>
              <w:rPr>
                <w:rFonts w:ascii="Arial" w:hAnsi="Arial" w:cs="Arial"/>
                <w:color w:val="000000"/>
                <w:position w:val="-2"/>
                <w:sz w:val="18"/>
                <w:szCs w:val="18"/>
              </w:rPr>
              <w:t>Naziv referenčnega posla:</w:t>
            </w:r>
          </w:p>
          <w:p w14:paraId="0B5F25D7" w14:textId="77777777" w:rsidR="00A4076D" w:rsidRDefault="008423F0">
            <w:pPr>
              <w:spacing w:before="135" w:after="135"/>
              <w:jc w:val="both"/>
              <w:textAlignment w:val="center"/>
            </w:pPr>
            <w:r>
              <w:rPr>
                <w:rFonts w:ascii="Arial" w:hAnsi="Arial" w:cs="Arial"/>
                <w:color w:val="000000"/>
                <w:position w:val="-2"/>
                <w:sz w:val="18"/>
                <w:szCs w:val="18"/>
              </w:rPr>
              <w:t>Naročnik posla (naziv, naslov):</w:t>
            </w:r>
          </w:p>
          <w:p w14:paraId="6ECB55BC" w14:textId="53B8332C" w:rsidR="00A4076D" w:rsidRDefault="008423F0">
            <w:pPr>
              <w:spacing w:before="135" w:after="135"/>
              <w:jc w:val="both"/>
              <w:textAlignment w:val="center"/>
            </w:pPr>
            <w:r>
              <w:rPr>
                <w:rFonts w:ascii="Arial" w:hAnsi="Arial" w:cs="Arial"/>
                <w:color w:val="000000"/>
                <w:position w:val="-2"/>
                <w:sz w:val="18"/>
                <w:szCs w:val="18"/>
              </w:rPr>
              <w:t>Obdobje izvedbe (mesec, leto; od-do):</w:t>
            </w:r>
          </w:p>
          <w:p w14:paraId="09A50124" w14:textId="23F781DE" w:rsidR="00A4076D" w:rsidRDefault="008423F0">
            <w:pPr>
              <w:spacing w:before="135" w:after="135"/>
              <w:jc w:val="both"/>
              <w:textAlignment w:val="center"/>
            </w:pPr>
            <w:r>
              <w:rPr>
                <w:rFonts w:ascii="Arial" w:hAnsi="Arial" w:cs="Arial"/>
                <w:color w:val="000000"/>
                <w:position w:val="-2"/>
                <w:sz w:val="18"/>
                <w:szCs w:val="18"/>
              </w:rPr>
              <w:t>Vloga kadra v poslu (naziv, opis del</w:t>
            </w:r>
            <w:r w:rsidR="00F52FC4">
              <w:rPr>
                <w:rFonts w:ascii="Arial" w:hAnsi="Arial" w:cs="Arial"/>
                <w:color w:val="000000"/>
                <w:position w:val="-2"/>
                <w:sz w:val="18"/>
                <w:szCs w:val="18"/>
              </w:rPr>
              <w:t xml:space="preserve"> skladno z zahtevai v pogojih za posamezen kader</w:t>
            </w:r>
            <w:r>
              <w:rPr>
                <w:rFonts w:ascii="Arial" w:hAnsi="Arial" w:cs="Arial"/>
                <w:color w:val="000000"/>
                <w:position w:val="-2"/>
                <w:sz w:val="18"/>
                <w:szCs w:val="18"/>
              </w:rPr>
              <w:t>):</w:t>
            </w:r>
          </w:p>
          <w:p w14:paraId="1A296EAA" w14:textId="77777777" w:rsidR="00A4076D" w:rsidRDefault="008423F0">
            <w:pPr>
              <w:spacing w:before="135" w:after="135"/>
              <w:jc w:val="both"/>
              <w:textAlignment w:val="center"/>
            </w:pPr>
            <w:r>
              <w:rPr>
                <w:rFonts w:ascii="Arial" w:hAnsi="Arial" w:cs="Arial"/>
                <w:color w:val="000000"/>
                <w:position w:val="-2"/>
                <w:sz w:val="18"/>
                <w:szCs w:val="18"/>
              </w:rPr>
              <w:t> </w:t>
            </w:r>
          </w:p>
          <w:p w14:paraId="42872628" w14:textId="77777777" w:rsidR="00A4076D" w:rsidRDefault="008423F0">
            <w:pPr>
              <w:spacing w:before="135" w:after="135"/>
              <w:jc w:val="both"/>
              <w:textAlignment w:val="center"/>
            </w:pPr>
            <w:r>
              <w:rPr>
                <w:rFonts w:ascii="Arial" w:hAnsi="Arial" w:cs="Arial"/>
                <w:color w:val="000000"/>
                <w:position w:val="-2"/>
                <w:sz w:val="18"/>
                <w:szCs w:val="18"/>
              </w:rPr>
              <w:t>REFERENCA 2:</w:t>
            </w:r>
          </w:p>
          <w:p w14:paraId="55CFA16D" w14:textId="77777777" w:rsidR="00A4076D" w:rsidRDefault="008423F0">
            <w:pPr>
              <w:spacing w:before="135" w:after="135"/>
              <w:jc w:val="both"/>
              <w:textAlignment w:val="center"/>
            </w:pPr>
            <w:r>
              <w:rPr>
                <w:rFonts w:ascii="Arial" w:hAnsi="Arial" w:cs="Arial"/>
                <w:color w:val="000000"/>
                <w:position w:val="-2"/>
                <w:sz w:val="18"/>
                <w:szCs w:val="18"/>
              </w:rPr>
              <w:t>...</w:t>
            </w:r>
          </w:p>
        </w:tc>
      </w:tr>
    </w:tbl>
    <w:p w14:paraId="116C03AF" w14:textId="77777777" w:rsidR="00A4076D" w:rsidRDefault="008423F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7340"/>
      </w:tblGrid>
      <w:tr w:rsidR="00A4076D" w14:paraId="730BF929" w14:textId="77777777">
        <w:tc>
          <w:tcPr>
            <w:tcW w:w="0" w:type="auto"/>
            <w:tcMar>
              <w:top w:w="0" w:type="auto"/>
              <w:bottom w:w="0" w:type="auto"/>
            </w:tcMar>
          </w:tcPr>
          <w:p w14:paraId="77D60612" w14:textId="77777777" w:rsidR="00A4076D" w:rsidRDefault="008423F0" w:rsidP="00AB5FAC">
            <w:pPr>
              <w:numPr>
                <w:ilvl w:val="0"/>
                <w:numId w:val="21"/>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14:paraId="68B3D4E7" w14:textId="77777777" w:rsidR="00056528" w:rsidRDefault="00056528" w:rsidP="00AB5FAC">
            <w:pPr>
              <w:numPr>
                <w:ilvl w:val="0"/>
                <w:numId w:val="21"/>
              </w:numPr>
              <w:rPr>
                <w:rFonts w:ascii="Arial" w:hAnsi="Arial" w:cs="Arial"/>
                <w:color w:val="000000"/>
                <w:sz w:val="18"/>
                <w:szCs w:val="18"/>
              </w:rPr>
            </w:pPr>
            <w:r>
              <w:rPr>
                <w:rFonts w:ascii="Arial" w:hAnsi="Arial" w:cs="Arial"/>
                <w:color w:val="000000"/>
                <w:sz w:val="18"/>
                <w:szCs w:val="18"/>
              </w:rPr>
              <w:t>fotokopija potrdila o</w:t>
            </w:r>
            <w:r w:rsidR="00B67B2F">
              <w:rPr>
                <w:rFonts w:ascii="Arial" w:hAnsi="Arial" w:cs="Arial"/>
                <w:color w:val="000000"/>
                <w:sz w:val="18"/>
                <w:szCs w:val="18"/>
              </w:rPr>
              <w:t xml:space="preserve"> vpisu v imenik pooblaščenih in</w:t>
            </w:r>
            <w:r>
              <w:rPr>
                <w:rFonts w:ascii="Arial" w:hAnsi="Arial" w:cs="Arial"/>
                <w:color w:val="000000"/>
                <w:sz w:val="18"/>
                <w:szCs w:val="18"/>
              </w:rPr>
              <w:t>ženirjev,</w:t>
            </w:r>
          </w:p>
          <w:p w14:paraId="55FB7F34" w14:textId="77777777" w:rsidR="00A4076D" w:rsidRDefault="008423F0" w:rsidP="00AB5FAC">
            <w:pPr>
              <w:numPr>
                <w:ilvl w:val="0"/>
                <w:numId w:val="21"/>
              </w:numPr>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p w14:paraId="2C4BCD33" w14:textId="36371B09" w:rsidR="00A4076D" w:rsidRDefault="008423F0" w:rsidP="00AB5FAC">
            <w:pPr>
              <w:numPr>
                <w:ilvl w:val="0"/>
                <w:numId w:val="21"/>
              </w:numPr>
              <w:rPr>
                <w:rFonts w:ascii="Arial" w:hAnsi="Arial" w:cs="Arial"/>
                <w:color w:val="000000"/>
                <w:sz w:val="18"/>
                <w:szCs w:val="18"/>
              </w:rPr>
            </w:pPr>
            <w:r>
              <w:rPr>
                <w:rFonts w:ascii="Arial" w:hAnsi="Arial" w:cs="Arial"/>
                <w:color w:val="000000"/>
                <w:sz w:val="18"/>
                <w:szCs w:val="18"/>
              </w:rPr>
              <w:t>referenčna potrdila izdana s strani referenčnih naročnikov</w:t>
            </w:r>
            <w:r w:rsidR="00C0001D">
              <w:rPr>
                <w:rFonts w:ascii="Arial" w:hAnsi="Arial" w:cs="Arial"/>
                <w:color w:val="000000"/>
                <w:sz w:val="18"/>
                <w:szCs w:val="18"/>
              </w:rPr>
              <w:t xml:space="preserve"> (obrazec št. 8)</w:t>
            </w:r>
            <w:r>
              <w:rPr>
                <w:rFonts w:ascii="Arial" w:hAnsi="Arial" w:cs="Arial"/>
                <w:color w:val="000000"/>
                <w:sz w:val="18"/>
                <w:szCs w:val="18"/>
              </w:rPr>
              <w:t>.</w:t>
            </w:r>
          </w:p>
        </w:tc>
      </w:tr>
    </w:tbl>
    <w:p w14:paraId="2D629FB8" w14:textId="77777777" w:rsidR="00A4076D" w:rsidRDefault="008423F0">
      <w:pPr>
        <w:spacing w:before="225" w:after="225" w:line="240" w:lineRule="auto"/>
        <w:jc w:val="both"/>
      </w:pPr>
      <w:r>
        <w:rPr>
          <w:rFonts w:ascii="Arial" w:hAnsi="Arial" w:cs="Arial"/>
          <w:color w:val="000000"/>
          <w:sz w:val="18"/>
          <w:szCs w:val="18"/>
        </w:rPr>
        <w:t> </w:t>
      </w:r>
    </w:p>
    <w:p w14:paraId="3B961934" w14:textId="77777777" w:rsidR="00A4076D" w:rsidRDefault="008423F0">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A4076D" w14:paraId="792BE52F" w14:textId="77777777">
        <w:tc>
          <w:tcPr>
            <w:tcW w:w="4080" w:type="dxa"/>
            <w:tcMar>
              <w:top w:w="75" w:type="dxa"/>
              <w:bottom w:w="75" w:type="dxa"/>
            </w:tcMar>
            <w:vAlign w:val="center"/>
          </w:tcPr>
          <w:p w14:paraId="0851C50C"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44011914" w14:textId="77777777" w:rsidR="00A4076D" w:rsidRDefault="008423F0">
            <w:r>
              <w:rPr>
                <w:rFonts w:ascii="Arial" w:hAnsi="Arial" w:cs="Arial"/>
                <w:color w:val="000000"/>
                <w:position w:val="-2"/>
                <w:sz w:val="18"/>
                <w:szCs w:val="18"/>
              </w:rPr>
              <w:t>Ime in priimek: _____________________</w:t>
            </w:r>
          </w:p>
        </w:tc>
      </w:tr>
      <w:tr w:rsidR="00A4076D" w14:paraId="01D891E0" w14:textId="77777777">
        <w:tc>
          <w:tcPr>
            <w:tcW w:w="4080" w:type="dxa"/>
            <w:tcMar>
              <w:top w:w="75" w:type="dxa"/>
              <w:bottom w:w="75" w:type="dxa"/>
            </w:tcMar>
            <w:vAlign w:val="center"/>
          </w:tcPr>
          <w:p w14:paraId="240442DF"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52863629" w14:textId="77777777" w:rsidR="00A4076D" w:rsidRDefault="008423F0">
            <w:pPr>
              <w:jc w:val="center"/>
            </w:pPr>
            <w:r>
              <w:rPr>
                <w:rFonts w:ascii="Arial" w:hAnsi="Arial" w:cs="Arial"/>
                <w:color w:val="A9A9A9"/>
                <w:position w:val="-2"/>
                <w:sz w:val="18"/>
                <w:szCs w:val="18"/>
              </w:rPr>
              <w:t>(žig in podpis)</w:t>
            </w:r>
          </w:p>
        </w:tc>
      </w:tr>
    </w:tbl>
    <w:p w14:paraId="6C60DCB8" w14:textId="77777777" w:rsidR="00A4076D" w:rsidRDefault="00A4076D">
      <w:pPr>
        <w:sectPr w:rsidR="00A4076D" w:rsidSect="00A5442E">
          <w:footerReference w:type="default" r:id="rId18"/>
          <w:pgSz w:w="11906" w:h="16838"/>
          <w:pgMar w:top="1418" w:right="1418" w:bottom="1418" w:left="1418" w:header="567" w:footer="596" w:gutter="0"/>
          <w:cols w:space="708"/>
          <w:docGrid w:linePitch="360"/>
        </w:sectPr>
      </w:pPr>
    </w:p>
    <w:p w14:paraId="5B006E57" w14:textId="4403A47C"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C0001D">
        <w:rPr>
          <w:rFonts w:ascii="Arial" w:hAnsi="Arial" w:cs="Arial"/>
          <w:sz w:val="18"/>
          <w:szCs w:val="18"/>
        </w:rPr>
        <w:t>10</w:t>
      </w:r>
    </w:p>
    <w:p w14:paraId="3A95D4F3" w14:textId="77777777" w:rsidR="00A5442E" w:rsidRPr="00252358" w:rsidRDefault="00A5442E" w:rsidP="00A5442E"/>
    <w:p w14:paraId="211743D9"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4929FF2" w14:textId="77777777" w:rsidR="00A4076D" w:rsidRDefault="008423F0">
      <w:pPr>
        <w:spacing w:before="225" w:after="225" w:line="240" w:lineRule="auto"/>
        <w:jc w:val="both"/>
      </w:pPr>
      <w:r>
        <w:rPr>
          <w:rFonts w:ascii="Arial" w:hAnsi="Arial" w:cs="Arial"/>
          <w:color w:val="000000"/>
          <w:sz w:val="18"/>
          <w:szCs w:val="18"/>
        </w:rPr>
        <w:t> </w:t>
      </w:r>
    </w:p>
    <w:p w14:paraId="580EBEA9" w14:textId="77777777" w:rsidR="00A4076D" w:rsidRDefault="008423F0">
      <w:pPr>
        <w:spacing w:before="225" w:after="225" w:line="240" w:lineRule="auto"/>
        <w:jc w:val="center"/>
      </w:pPr>
      <w:r>
        <w:rPr>
          <w:rFonts w:ascii="Arial" w:hAnsi="Arial" w:cs="Arial"/>
          <w:b/>
          <w:bCs/>
          <w:color w:val="000000"/>
          <w:sz w:val="18"/>
          <w:szCs w:val="18"/>
        </w:rPr>
        <w:t>MENIČNA IZJAVA</w:t>
      </w:r>
    </w:p>
    <w:p w14:paraId="48B538A1" w14:textId="77777777" w:rsidR="00A4076D" w:rsidRDefault="008423F0">
      <w:pPr>
        <w:spacing w:before="225" w:after="225" w:line="240" w:lineRule="auto"/>
        <w:jc w:val="center"/>
      </w:pPr>
      <w:r>
        <w:rPr>
          <w:rFonts w:ascii="Arial" w:hAnsi="Arial" w:cs="Arial"/>
          <w:color w:val="000000"/>
          <w:sz w:val="18"/>
          <w:szCs w:val="18"/>
        </w:rPr>
        <w:t>s pooblastilom za izpolnitev in unovčenje menice</w:t>
      </w:r>
    </w:p>
    <w:p w14:paraId="6B4A4D28" w14:textId="77777777" w:rsidR="00A4076D" w:rsidRDefault="008423F0">
      <w:pPr>
        <w:spacing w:before="225" w:after="225" w:line="240" w:lineRule="auto"/>
        <w:jc w:val="both"/>
      </w:pPr>
      <w:r>
        <w:rPr>
          <w:rFonts w:ascii="Arial" w:hAnsi="Arial" w:cs="Arial"/>
          <w:color w:val="000000"/>
          <w:sz w:val="18"/>
          <w:szCs w:val="18"/>
        </w:rPr>
        <w:t> </w:t>
      </w:r>
    </w:p>
    <w:p w14:paraId="1C7EDB1D" w14:textId="35260BF4" w:rsidR="00A4076D" w:rsidRDefault="008423F0">
      <w:pPr>
        <w:spacing w:before="225" w:after="225" w:line="240" w:lineRule="auto"/>
        <w:jc w:val="both"/>
      </w:pPr>
      <w:r>
        <w:rPr>
          <w:rFonts w:ascii="Arial" w:hAnsi="Arial" w:cs="Arial"/>
          <w:color w:val="000000"/>
          <w:sz w:val="18"/>
          <w:szCs w:val="18"/>
        </w:rPr>
        <w:t xml:space="preserve">Naročniku </w:t>
      </w:r>
      <w:r w:rsidR="0057563E" w:rsidRPr="00C0001D">
        <w:rPr>
          <w:rFonts w:ascii="Arial" w:hAnsi="Arial" w:cs="Arial"/>
          <w:b/>
          <w:color w:val="000000"/>
          <w:sz w:val="18"/>
          <w:szCs w:val="18"/>
        </w:rPr>
        <w:t>OBČINA TURNIŠČE</w:t>
      </w:r>
      <w:r w:rsidR="0057563E" w:rsidRPr="00DD6D0E">
        <w:rPr>
          <w:rFonts w:ascii="Arial" w:hAnsi="Arial" w:cs="Arial"/>
          <w:color w:val="000000"/>
          <w:sz w:val="18"/>
          <w:szCs w:val="18"/>
        </w:rPr>
        <w:t>, Ulica Štefana Kovača 73, 9224 Turnišče</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9A8AA72" w14:textId="25A81BB0" w:rsidR="00A4076D" w:rsidRDefault="00747FBD" w:rsidP="000347DE">
      <w:pPr>
        <w:spacing w:before="225" w:after="225" w:line="240" w:lineRule="auto"/>
        <w:jc w:val="center"/>
      </w:pPr>
      <w:r>
        <w:rPr>
          <w:rFonts w:ascii="Arial" w:hAnsi="Arial" w:cs="Arial"/>
          <w:b/>
          <w:bCs/>
          <w:color w:val="000000"/>
          <w:sz w:val="18"/>
          <w:szCs w:val="18"/>
        </w:rPr>
        <w:t>»</w:t>
      </w:r>
      <w:r w:rsidR="000347DE" w:rsidRPr="000347DE">
        <w:rPr>
          <w:rFonts w:ascii="Arial" w:hAnsi="Arial" w:cs="Arial"/>
          <w:sz w:val="18"/>
          <w:szCs w:val="18"/>
        </w:rPr>
        <w:t>Biološka čistilna naprava Turnišče - izdelava p</w:t>
      </w:r>
      <w:r w:rsidR="00E304CB">
        <w:rPr>
          <w:rFonts w:ascii="Arial" w:hAnsi="Arial" w:cs="Arial"/>
          <w:sz w:val="18"/>
          <w:szCs w:val="18"/>
        </w:rPr>
        <w:t>rojektne dokumentacije (PZI</w:t>
      </w:r>
      <w:r w:rsidR="000347DE" w:rsidRPr="000347DE">
        <w:rPr>
          <w:rFonts w:ascii="Arial" w:hAnsi="Arial" w:cs="Arial"/>
          <w:sz w:val="18"/>
          <w:szCs w:val="18"/>
        </w:rPr>
        <w:t>)</w:t>
      </w:r>
      <w:r w:rsidR="008423F0">
        <w:rPr>
          <w:rFonts w:ascii="Arial" w:hAnsi="Arial" w:cs="Arial"/>
          <w:b/>
          <w:bCs/>
          <w:color w:val="000000"/>
          <w:sz w:val="18"/>
          <w:szCs w:val="18"/>
        </w:rPr>
        <w:t>«</w:t>
      </w:r>
    </w:p>
    <w:p w14:paraId="669FB91E" w14:textId="77777777" w:rsidR="00A4076D" w:rsidRDefault="008423F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88DAEB5" w14:textId="77777777" w:rsidR="00A4076D" w:rsidRDefault="008423F0">
      <w:pPr>
        <w:spacing w:before="225" w:after="225" w:line="240" w:lineRule="auto"/>
        <w:jc w:val="both"/>
      </w:pPr>
      <w:r>
        <w:rPr>
          <w:rFonts w:ascii="Arial" w:hAnsi="Arial" w:cs="Arial"/>
          <w:color w:val="000000"/>
          <w:sz w:val="18"/>
          <w:szCs w:val="18"/>
        </w:rPr>
        <w:t> </w:t>
      </w:r>
    </w:p>
    <w:p w14:paraId="0E74246F" w14:textId="6B56FEF1" w:rsidR="00A4076D" w:rsidRDefault="008423F0">
      <w:pPr>
        <w:spacing w:before="225" w:after="225" w:line="240" w:lineRule="auto"/>
        <w:jc w:val="both"/>
      </w:pPr>
      <w:r>
        <w:rPr>
          <w:rFonts w:ascii="Arial" w:hAnsi="Arial" w:cs="Arial"/>
          <w:color w:val="000000"/>
          <w:sz w:val="18"/>
          <w:szCs w:val="18"/>
        </w:rPr>
        <w:t xml:space="preserve">Naročnika </w:t>
      </w:r>
      <w:r w:rsidR="0057563E" w:rsidRPr="00C0001D">
        <w:rPr>
          <w:rFonts w:ascii="Arial" w:hAnsi="Arial" w:cs="Arial"/>
          <w:b/>
          <w:color w:val="000000"/>
          <w:sz w:val="18"/>
          <w:szCs w:val="18"/>
        </w:rPr>
        <w:t>OBČINA TURNIŠČE</w:t>
      </w:r>
      <w:r w:rsidR="0057563E" w:rsidRPr="00DD6D0E">
        <w:rPr>
          <w:rFonts w:ascii="Arial" w:hAnsi="Arial" w:cs="Arial"/>
          <w:color w:val="000000"/>
          <w:sz w:val="18"/>
          <w:szCs w:val="18"/>
        </w:rPr>
        <w:t>, Ulica Štefana Kovača 73, 9224 Turnišče</w:t>
      </w:r>
      <w:r w:rsidR="0057563E">
        <w:rPr>
          <w:rFonts w:ascii="Arial" w:hAnsi="Arial" w:cs="Arial"/>
          <w:color w:val="000000"/>
          <w:sz w:val="18"/>
          <w:szCs w:val="18"/>
        </w:rPr>
        <w:t>,</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18A65F2A" w14:textId="77777777" w:rsidR="00A4076D" w:rsidRDefault="008423F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19D8182" w14:textId="77777777" w:rsidR="00A4076D" w:rsidRDefault="008423F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27E3B5B" w14:textId="77777777" w:rsidR="00A4076D" w:rsidRDefault="008423F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B7F7D0" w14:textId="77777777" w:rsidR="00A4076D" w:rsidRDefault="008423F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FAAB3A9" w14:textId="77777777" w:rsidR="00A4076D" w:rsidRDefault="008423F0">
      <w:pPr>
        <w:spacing w:before="225" w:after="225" w:line="240" w:lineRule="auto"/>
        <w:jc w:val="both"/>
      </w:pPr>
      <w:r>
        <w:rPr>
          <w:rFonts w:ascii="Arial" w:hAnsi="Arial" w:cs="Arial"/>
          <w:color w:val="000000"/>
          <w:sz w:val="18"/>
          <w:szCs w:val="18"/>
        </w:rPr>
        <w:t> </w:t>
      </w:r>
    </w:p>
    <w:p w14:paraId="32BB5714" w14:textId="77777777" w:rsidR="00A4076D" w:rsidRDefault="008423F0">
      <w:pPr>
        <w:spacing w:before="225" w:after="225" w:line="240" w:lineRule="auto"/>
        <w:jc w:val="both"/>
      </w:pPr>
      <w:r>
        <w:rPr>
          <w:rFonts w:ascii="Arial" w:hAnsi="Arial" w:cs="Arial"/>
          <w:color w:val="000000"/>
          <w:sz w:val="18"/>
          <w:szCs w:val="18"/>
        </w:rPr>
        <w:t>Priloga:</w:t>
      </w:r>
    </w:p>
    <w:p w14:paraId="58085755" w14:textId="77777777" w:rsidR="00A4076D" w:rsidRDefault="008423F0">
      <w:pPr>
        <w:spacing w:before="225" w:after="225" w:line="240" w:lineRule="auto"/>
        <w:jc w:val="both"/>
      </w:pPr>
      <w:r>
        <w:rPr>
          <w:rFonts w:ascii="Arial" w:hAnsi="Arial" w:cs="Arial"/>
          <w:color w:val="000000"/>
          <w:sz w:val="18"/>
          <w:szCs w:val="18"/>
        </w:rPr>
        <w:t>- bianco menica, podpisana in žigosana</w:t>
      </w:r>
    </w:p>
    <w:p w14:paraId="530B3324"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4076D" w14:paraId="0D8EE80D" w14:textId="77777777">
        <w:tc>
          <w:tcPr>
            <w:tcW w:w="2500" w:type="pct"/>
            <w:tcMar>
              <w:top w:w="0" w:type="auto"/>
              <w:bottom w:w="0" w:type="auto"/>
            </w:tcMar>
            <w:vAlign w:val="center"/>
          </w:tcPr>
          <w:p w14:paraId="6FB5CF0E" w14:textId="77777777" w:rsidR="00A4076D" w:rsidRDefault="008423F0">
            <w:pPr>
              <w:spacing w:before="135" w:after="135"/>
              <w:jc w:val="both"/>
              <w:textAlignment w:val="center"/>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2CD54A44" w14:textId="77777777" w:rsidR="00A4076D" w:rsidRDefault="008423F0">
            <w:pPr>
              <w:spacing w:before="135" w:after="135"/>
              <w:jc w:val="center"/>
              <w:textAlignment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4076D" w14:paraId="045CDF0B" w14:textId="77777777">
        <w:tc>
          <w:tcPr>
            <w:tcW w:w="2500" w:type="pct"/>
            <w:tcMar>
              <w:top w:w="0" w:type="auto"/>
              <w:bottom w:w="0" w:type="auto"/>
            </w:tcMar>
            <w:vAlign w:val="center"/>
          </w:tcPr>
          <w:p w14:paraId="3E68E9EE" w14:textId="77777777" w:rsidR="00A4076D" w:rsidRDefault="008423F0">
            <w:pPr>
              <w:spacing w:before="135" w:after="135"/>
              <w:jc w:val="both"/>
              <w:textAlignment w:val="center"/>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59E31392" w14:textId="77777777" w:rsidR="00A4076D" w:rsidRDefault="008423F0">
            <w:pPr>
              <w:spacing w:before="135" w:after="135"/>
              <w:jc w:val="both"/>
              <w:textAlignment w:val="center"/>
            </w:pPr>
            <w:r>
              <w:rPr>
                <w:rFonts w:ascii="Arial" w:hAnsi="Arial" w:cs="Arial"/>
                <w:color w:val="000000"/>
                <w:position w:val="-2"/>
                <w:sz w:val="18"/>
                <w:szCs w:val="18"/>
              </w:rPr>
              <w:t> </w:t>
            </w:r>
          </w:p>
          <w:p w14:paraId="7772A625" w14:textId="77777777" w:rsidR="00A4076D" w:rsidRDefault="008423F0">
            <w:pPr>
              <w:spacing w:before="135" w:after="135"/>
              <w:jc w:val="center"/>
              <w:textAlignment w:val="center"/>
            </w:pPr>
            <w:r>
              <w:rPr>
                <w:rFonts w:ascii="Arial" w:hAnsi="Arial" w:cs="Arial"/>
                <w:color w:val="000000"/>
                <w:position w:val="-2"/>
                <w:sz w:val="18"/>
                <w:szCs w:val="18"/>
              </w:rPr>
              <w:t>(žig in podpis)</w:t>
            </w:r>
          </w:p>
        </w:tc>
      </w:tr>
    </w:tbl>
    <w:p w14:paraId="79E55760" w14:textId="77777777" w:rsidR="00A4076D" w:rsidRDefault="008423F0">
      <w:pPr>
        <w:spacing w:before="225" w:after="225" w:line="240" w:lineRule="auto"/>
        <w:jc w:val="both"/>
      </w:pPr>
      <w:r>
        <w:rPr>
          <w:rFonts w:ascii="Arial" w:hAnsi="Arial" w:cs="Arial"/>
          <w:color w:val="000000"/>
          <w:sz w:val="18"/>
          <w:szCs w:val="18"/>
        </w:rPr>
        <w:t> </w:t>
      </w:r>
    </w:p>
    <w:p w14:paraId="6E55E86C" w14:textId="77777777" w:rsidR="00A4076D" w:rsidRDefault="008423F0">
      <w:pPr>
        <w:spacing w:before="225" w:after="225" w:line="240" w:lineRule="auto"/>
        <w:jc w:val="both"/>
      </w:pPr>
      <w:r>
        <w:rPr>
          <w:rFonts w:ascii="Arial" w:hAnsi="Arial" w:cs="Arial"/>
          <w:color w:val="000000"/>
          <w:sz w:val="18"/>
          <w:szCs w:val="18"/>
        </w:rPr>
        <w:t> </w:t>
      </w:r>
    </w:p>
    <w:p w14:paraId="70C25C76" w14:textId="77777777" w:rsidR="00A4076D" w:rsidRDefault="00A4076D">
      <w:pPr>
        <w:sectPr w:rsidR="00A4076D" w:rsidSect="00A5442E">
          <w:footerReference w:type="default" r:id="rId19"/>
          <w:pgSz w:w="11906" w:h="16838"/>
          <w:pgMar w:top="1418" w:right="1418" w:bottom="1418" w:left="1418" w:header="567" w:footer="596" w:gutter="0"/>
          <w:cols w:space="708"/>
          <w:docGrid w:linePitch="360"/>
        </w:sectPr>
      </w:pPr>
    </w:p>
    <w:p w14:paraId="4F84447E" w14:textId="1025EF70" w:rsidR="00A5442E" w:rsidRDefault="001734CC" w:rsidP="00A5442E">
      <w:pPr>
        <w:spacing w:after="0"/>
        <w:jc w:val="right"/>
        <w:rPr>
          <w:rFonts w:ascii="Arial" w:hAnsi="Arial" w:cs="Arial"/>
          <w:sz w:val="18"/>
          <w:szCs w:val="18"/>
        </w:rPr>
      </w:pPr>
      <w:r>
        <w:rPr>
          <w:rFonts w:ascii="Arial" w:hAnsi="Arial" w:cs="Arial"/>
          <w:sz w:val="18"/>
          <w:szCs w:val="18"/>
        </w:rPr>
        <w:lastRenderedPageBreak/>
        <w:t xml:space="preserve">Obrazec št: </w:t>
      </w:r>
      <w:r w:rsidR="00C0001D">
        <w:rPr>
          <w:rFonts w:ascii="Arial" w:hAnsi="Arial" w:cs="Arial"/>
          <w:sz w:val="18"/>
          <w:szCs w:val="18"/>
        </w:rPr>
        <w:t>11</w:t>
      </w:r>
    </w:p>
    <w:p w14:paraId="2FDE1BF2" w14:textId="77777777" w:rsidR="001734CC" w:rsidRPr="00590863" w:rsidRDefault="001734CC" w:rsidP="00A5442E">
      <w:pPr>
        <w:spacing w:after="0"/>
        <w:jc w:val="right"/>
        <w:rPr>
          <w:rFonts w:ascii="Arial" w:hAnsi="Arial" w:cs="Arial"/>
          <w:sz w:val="18"/>
          <w:szCs w:val="18"/>
        </w:rPr>
      </w:pPr>
    </w:p>
    <w:p w14:paraId="204468CC"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B751779" w14:textId="77777777" w:rsidR="00A4076D" w:rsidRDefault="008423F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6127418" w14:textId="77777777" w:rsidR="00A4076D" w:rsidRDefault="008423F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4076D" w14:paraId="35C38F43" w14:textId="77777777">
        <w:tc>
          <w:tcPr>
            <w:tcW w:w="0" w:type="auto"/>
            <w:tcMar>
              <w:top w:w="0" w:type="auto"/>
              <w:bottom w:w="0" w:type="auto"/>
            </w:tcMar>
          </w:tcPr>
          <w:p w14:paraId="1CFC8F5E"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014CA0A"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897A0A5"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BFAD0ED"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02DFF05"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F9D4460"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F54DD88" w14:textId="77777777" w:rsidR="00A4076D" w:rsidRDefault="008423F0" w:rsidP="00AB5FAC">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A5BC38D" w14:textId="23A82D11" w:rsidR="00A4076D" w:rsidRDefault="008423F0" w:rsidP="00747FB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r w:rsidR="00747FBD">
        <w:rPr>
          <w:rFonts w:ascii="Arial" w:hAnsi="Arial" w:cs="Arial"/>
          <w:color w:val="000000"/>
          <w:sz w:val="18"/>
          <w:szCs w:val="18"/>
          <w:u w:val="single"/>
        </w:rPr>
        <w:t xml:space="preserve">  </w:t>
      </w:r>
    </w:p>
    <w:p w14:paraId="60B1655B" w14:textId="77777777" w:rsidR="007D5102" w:rsidRPr="00DD6D0E" w:rsidRDefault="008423F0" w:rsidP="007D5102">
      <w:pPr>
        <w:spacing w:before="225" w:after="225" w:line="240" w:lineRule="auto"/>
        <w:jc w:val="center"/>
        <w:rPr>
          <w:rFonts w:ascii="Arial" w:hAnsi="Arial" w:cs="Arial"/>
        </w:rPr>
      </w:pPr>
      <w:r>
        <w:rPr>
          <w:rFonts w:ascii="Arial" w:hAnsi="Arial" w:cs="Arial"/>
          <w:color w:val="000000"/>
          <w:sz w:val="18"/>
          <w:szCs w:val="18"/>
        </w:rPr>
        <w:t> </w:t>
      </w:r>
      <w:r w:rsidR="007D5102" w:rsidRPr="00DD6D0E">
        <w:rPr>
          <w:rFonts w:ascii="Arial" w:hAnsi="Arial" w:cs="Arial"/>
          <w:b/>
          <w:bCs/>
          <w:color w:val="000000"/>
          <w:sz w:val="21"/>
          <w:szCs w:val="21"/>
        </w:rPr>
        <w:t>in</w:t>
      </w:r>
    </w:p>
    <w:p w14:paraId="108A3F5C" w14:textId="77777777" w:rsidR="007D5102" w:rsidRPr="00DD6D0E" w:rsidRDefault="007D5102" w:rsidP="007D5102">
      <w:pPr>
        <w:spacing w:before="225" w:after="225" w:line="240" w:lineRule="auto"/>
        <w:jc w:val="center"/>
        <w:rPr>
          <w:rFonts w:ascii="Arial" w:hAnsi="Arial" w:cs="Arial"/>
        </w:rPr>
      </w:pPr>
      <w:r w:rsidRPr="00DD6D0E">
        <w:rPr>
          <w:rFonts w:ascii="Arial" w:hAnsi="Arial" w:cs="Arial"/>
          <w:b/>
          <w:bCs/>
          <w:color w:val="000000"/>
          <w:sz w:val="21"/>
          <w:szCs w:val="21"/>
        </w:rPr>
        <w:t>POOBLASTILO</w:t>
      </w:r>
    </w:p>
    <w:p w14:paraId="22AD6419" w14:textId="7B50728E" w:rsidR="007D5102" w:rsidRPr="00DD6D0E" w:rsidRDefault="007D5102" w:rsidP="007D5102">
      <w:pPr>
        <w:spacing w:before="225" w:after="225" w:line="240" w:lineRule="auto"/>
        <w:jc w:val="both"/>
        <w:rPr>
          <w:rFonts w:ascii="Arial" w:hAnsi="Arial" w:cs="Arial"/>
        </w:rPr>
      </w:pPr>
      <w:r w:rsidRPr="00DD6D0E">
        <w:rPr>
          <w:rFonts w:ascii="Arial" w:hAnsi="Arial" w:cs="Arial"/>
          <w:color w:val="000000"/>
          <w:sz w:val="18"/>
          <w:szCs w:val="18"/>
        </w:rPr>
        <w:t>Pooblaščamo naročnika OBČINA TURNIŠČE, Ulica Štefana Kovača 73, 9224 Turnišče, da za potrebe preverjanja izpolnjevanja pogojev v postopku javnega naročila »</w:t>
      </w:r>
      <w:r w:rsidRPr="000347DE">
        <w:rPr>
          <w:rFonts w:ascii="Arial" w:hAnsi="Arial" w:cs="Arial"/>
          <w:sz w:val="18"/>
          <w:szCs w:val="18"/>
        </w:rPr>
        <w:t>Biološka čistilna naprava Turnišče - izdelava p</w:t>
      </w:r>
      <w:r>
        <w:rPr>
          <w:rFonts w:ascii="Arial" w:hAnsi="Arial" w:cs="Arial"/>
          <w:sz w:val="18"/>
          <w:szCs w:val="18"/>
        </w:rPr>
        <w:t>rojektne dokumentacije (PZI</w:t>
      </w:r>
      <w:r w:rsidRPr="000347DE">
        <w:rPr>
          <w:rFonts w:ascii="Arial" w:hAnsi="Arial" w:cs="Arial"/>
          <w:sz w:val="18"/>
          <w:szCs w:val="18"/>
        </w:rPr>
        <w:t>)</w:t>
      </w:r>
      <w:r w:rsidRPr="00DD6D0E">
        <w:rPr>
          <w:rFonts w:ascii="Arial" w:hAnsi="Arial" w:cs="Arial"/>
          <w:sz w:val="18"/>
          <w:szCs w:val="18"/>
        </w:rPr>
        <w:t>«</w:t>
      </w:r>
      <w:r w:rsidRPr="00DD6D0E">
        <w:rPr>
          <w:rFonts w:ascii="Arial" w:hAnsi="Arial" w:cs="Arial"/>
          <w:color w:val="000000"/>
          <w:sz w:val="18"/>
          <w:szCs w:val="18"/>
        </w:rPr>
        <w:t xml:space="preserve">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D5102" w:rsidRPr="00DD6D0E" w14:paraId="01BF5687" w14:textId="77777777" w:rsidTr="00E535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5C4FB" w14:textId="77777777" w:rsidR="007D5102" w:rsidRPr="00DD6D0E" w:rsidRDefault="007D5102" w:rsidP="00E53588">
            <w:pPr>
              <w:jc w:val="right"/>
              <w:rPr>
                <w:rFonts w:ascii="Arial" w:hAnsi="Arial" w:cs="Arial"/>
              </w:rPr>
            </w:pPr>
            <w:r w:rsidRPr="00DD6D0E">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2D056"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 </w:t>
            </w:r>
          </w:p>
        </w:tc>
      </w:tr>
      <w:tr w:rsidR="007D5102" w:rsidRPr="00DD6D0E" w14:paraId="7700B58F" w14:textId="77777777" w:rsidTr="00E535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72002" w14:textId="77777777" w:rsidR="007D5102" w:rsidRPr="00DD6D0E" w:rsidRDefault="007D5102" w:rsidP="00E53588">
            <w:pPr>
              <w:jc w:val="right"/>
              <w:rPr>
                <w:rFonts w:ascii="Arial" w:hAnsi="Arial" w:cs="Arial"/>
              </w:rPr>
            </w:pPr>
            <w:r w:rsidRPr="00DD6D0E">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3B197"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 </w:t>
            </w:r>
          </w:p>
        </w:tc>
      </w:tr>
      <w:tr w:rsidR="007D5102" w:rsidRPr="00DD6D0E" w14:paraId="16C66116" w14:textId="77777777" w:rsidTr="00E535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A1" w14:textId="77777777" w:rsidR="007D5102" w:rsidRPr="00DD6D0E" w:rsidRDefault="007D5102" w:rsidP="00E53588">
            <w:pPr>
              <w:jc w:val="right"/>
              <w:rPr>
                <w:rFonts w:ascii="Arial" w:hAnsi="Arial" w:cs="Arial"/>
              </w:rPr>
            </w:pPr>
            <w:r w:rsidRPr="00DD6D0E">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A818"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 </w:t>
            </w:r>
          </w:p>
        </w:tc>
      </w:tr>
      <w:tr w:rsidR="007D5102" w:rsidRPr="00DD6D0E" w14:paraId="2E4FD374" w14:textId="77777777" w:rsidTr="00E535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73D97" w14:textId="77777777" w:rsidR="007D5102" w:rsidRPr="00DD6D0E" w:rsidRDefault="007D5102" w:rsidP="00E53588">
            <w:pPr>
              <w:jc w:val="right"/>
              <w:rPr>
                <w:rFonts w:ascii="Arial" w:hAnsi="Arial" w:cs="Arial"/>
              </w:rPr>
            </w:pPr>
            <w:r w:rsidRPr="00DD6D0E">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2B754"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 </w:t>
            </w:r>
          </w:p>
        </w:tc>
      </w:tr>
      <w:tr w:rsidR="007D5102" w:rsidRPr="00DD6D0E" w14:paraId="5184FBB2" w14:textId="77777777" w:rsidTr="00E535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FDCFC" w14:textId="77777777" w:rsidR="007D5102" w:rsidRPr="00DD6D0E" w:rsidRDefault="007D5102" w:rsidP="00E53588">
            <w:pPr>
              <w:jc w:val="right"/>
              <w:rPr>
                <w:rFonts w:ascii="Arial" w:hAnsi="Arial" w:cs="Arial"/>
              </w:rPr>
            </w:pPr>
            <w:r w:rsidRPr="00DD6D0E">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D9334"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 </w:t>
            </w:r>
          </w:p>
        </w:tc>
      </w:tr>
    </w:tbl>
    <w:p w14:paraId="75B8B247" w14:textId="77777777" w:rsidR="007D5102" w:rsidRPr="00DD6D0E" w:rsidRDefault="007D5102" w:rsidP="007D5102">
      <w:pPr>
        <w:spacing w:before="225" w:after="225" w:line="240" w:lineRule="auto"/>
        <w:jc w:val="both"/>
        <w:rPr>
          <w:rFonts w:ascii="Arial" w:hAnsi="Arial" w:cs="Arial"/>
        </w:rPr>
      </w:pPr>
      <w:r w:rsidRPr="00DD6D0E">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D5102" w:rsidRPr="00DD6D0E" w14:paraId="0819F646" w14:textId="77777777" w:rsidTr="00E53588">
        <w:tc>
          <w:tcPr>
            <w:tcW w:w="2500" w:type="pct"/>
            <w:tcMar>
              <w:top w:w="75" w:type="dxa"/>
              <w:bottom w:w="75" w:type="dxa"/>
            </w:tcMar>
            <w:vAlign w:val="center"/>
          </w:tcPr>
          <w:p w14:paraId="499C4D19"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Kraj in datum:</w:t>
            </w:r>
          </w:p>
        </w:tc>
        <w:tc>
          <w:tcPr>
            <w:tcW w:w="0" w:type="auto"/>
            <w:tcMar>
              <w:top w:w="75" w:type="dxa"/>
              <w:bottom w:w="75" w:type="dxa"/>
            </w:tcMar>
            <w:vAlign w:val="center"/>
          </w:tcPr>
          <w:p w14:paraId="0C4682F0"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Ime in priimek: _____________________</w:t>
            </w:r>
          </w:p>
        </w:tc>
      </w:tr>
      <w:tr w:rsidR="007D5102" w:rsidRPr="00DD6D0E" w14:paraId="185E1747" w14:textId="77777777" w:rsidTr="00E53588">
        <w:tc>
          <w:tcPr>
            <w:tcW w:w="2500" w:type="pct"/>
            <w:tcMar>
              <w:top w:w="75" w:type="dxa"/>
              <w:bottom w:w="75" w:type="dxa"/>
            </w:tcMar>
            <w:vAlign w:val="center"/>
          </w:tcPr>
          <w:p w14:paraId="6709A109" w14:textId="77777777" w:rsidR="007D5102" w:rsidRPr="00DD6D0E" w:rsidRDefault="007D5102" w:rsidP="00E53588">
            <w:pPr>
              <w:rPr>
                <w:rFonts w:ascii="Arial" w:hAnsi="Arial" w:cs="Arial"/>
              </w:rPr>
            </w:pPr>
            <w:r w:rsidRPr="00DD6D0E">
              <w:rPr>
                <w:rFonts w:ascii="Arial" w:hAnsi="Arial" w:cs="Arial"/>
                <w:color w:val="000000"/>
                <w:position w:val="-2"/>
                <w:sz w:val="18"/>
                <w:szCs w:val="18"/>
              </w:rPr>
              <w:t> </w:t>
            </w:r>
          </w:p>
        </w:tc>
        <w:tc>
          <w:tcPr>
            <w:tcW w:w="0" w:type="auto"/>
            <w:tcMar>
              <w:top w:w="75" w:type="dxa"/>
              <w:bottom w:w="75" w:type="dxa"/>
            </w:tcMar>
            <w:vAlign w:val="center"/>
          </w:tcPr>
          <w:p w14:paraId="7773CCA7" w14:textId="77777777" w:rsidR="007D5102" w:rsidRPr="00DD6D0E" w:rsidRDefault="007D5102" w:rsidP="00E53588">
            <w:pPr>
              <w:rPr>
                <w:rFonts w:ascii="Arial" w:hAnsi="Arial" w:cs="Arial"/>
              </w:rPr>
            </w:pPr>
          </w:p>
          <w:p w14:paraId="307F2292" w14:textId="77777777" w:rsidR="007D5102" w:rsidRPr="00DD6D0E" w:rsidRDefault="007D5102" w:rsidP="00E53588">
            <w:pPr>
              <w:jc w:val="center"/>
              <w:rPr>
                <w:rFonts w:ascii="Arial" w:hAnsi="Arial" w:cs="Arial"/>
              </w:rPr>
            </w:pPr>
            <w:r w:rsidRPr="00DD6D0E">
              <w:rPr>
                <w:rFonts w:ascii="Arial" w:hAnsi="Arial" w:cs="Arial"/>
                <w:color w:val="A9A9A9"/>
                <w:position w:val="-2"/>
                <w:sz w:val="18"/>
                <w:szCs w:val="18"/>
              </w:rPr>
              <w:lastRenderedPageBreak/>
              <w:t>(žig in podpis)</w:t>
            </w:r>
          </w:p>
        </w:tc>
      </w:tr>
    </w:tbl>
    <w:p w14:paraId="696F3641" w14:textId="77777777" w:rsidR="00A4076D" w:rsidRDefault="00A4076D">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A4076D" w14:paraId="3D9ED12C" w14:textId="77777777">
        <w:tc>
          <w:tcPr>
            <w:tcW w:w="4080" w:type="dxa"/>
            <w:tcMar>
              <w:top w:w="75" w:type="dxa"/>
              <w:bottom w:w="75" w:type="dxa"/>
            </w:tcMar>
            <w:vAlign w:val="center"/>
          </w:tcPr>
          <w:p w14:paraId="6A81585E"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7F2806EE" w14:textId="77777777" w:rsidR="00A4076D" w:rsidRDefault="008423F0">
            <w:r>
              <w:rPr>
                <w:rFonts w:ascii="Arial" w:hAnsi="Arial" w:cs="Arial"/>
                <w:color w:val="000000"/>
                <w:position w:val="-2"/>
                <w:sz w:val="18"/>
                <w:szCs w:val="18"/>
              </w:rPr>
              <w:t>Ime in priimek: _____________________</w:t>
            </w:r>
          </w:p>
        </w:tc>
      </w:tr>
      <w:tr w:rsidR="00A4076D" w14:paraId="1EE7C6CB" w14:textId="77777777">
        <w:tc>
          <w:tcPr>
            <w:tcW w:w="4080" w:type="dxa"/>
            <w:tcMar>
              <w:top w:w="75" w:type="dxa"/>
              <w:bottom w:w="75" w:type="dxa"/>
            </w:tcMar>
            <w:vAlign w:val="center"/>
          </w:tcPr>
          <w:p w14:paraId="10CB5071"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62D9AF27" w14:textId="77777777" w:rsidR="00A4076D" w:rsidRDefault="00A4076D"/>
          <w:p w14:paraId="54215C89" w14:textId="77777777" w:rsidR="00A4076D" w:rsidRDefault="008423F0">
            <w:pPr>
              <w:jc w:val="center"/>
            </w:pPr>
            <w:r>
              <w:rPr>
                <w:rFonts w:ascii="Arial" w:hAnsi="Arial" w:cs="Arial"/>
                <w:color w:val="A9A9A9"/>
                <w:position w:val="-2"/>
                <w:sz w:val="18"/>
                <w:szCs w:val="18"/>
              </w:rPr>
              <w:t>(žig in podpis)</w:t>
            </w:r>
          </w:p>
        </w:tc>
      </w:tr>
    </w:tbl>
    <w:p w14:paraId="3CC2171D" w14:textId="77777777" w:rsidR="00A4076D" w:rsidRDefault="008423F0">
      <w:pPr>
        <w:spacing w:before="225" w:after="225" w:line="240" w:lineRule="auto"/>
        <w:jc w:val="both"/>
      </w:pPr>
      <w:r>
        <w:rPr>
          <w:rFonts w:ascii="Arial" w:hAnsi="Arial" w:cs="Arial"/>
          <w:color w:val="000000"/>
          <w:sz w:val="18"/>
          <w:szCs w:val="18"/>
        </w:rPr>
        <w:t> </w:t>
      </w:r>
    </w:p>
    <w:p w14:paraId="24C99D32" w14:textId="77777777" w:rsidR="00A4076D" w:rsidRDefault="00A4076D">
      <w:pPr>
        <w:sectPr w:rsidR="00A4076D" w:rsidSect="00A5442E">
          <w:footerReference w:type="default" r:id="rId20"/>
          <w:pgSz w:w="11906" w:h="16838"/>
          <w:pgMar w:top="1418" w:right="1418" w:bottom="1418" w:left="1418" w:header="567" w:footer="596" w:gutter="0"/>
          <w:cols w:space="708"/>
          <w:docGrid w:linePitch="360"/>
        </w:sectPr>
      </w:pPr>
    </w:p>
    <w:p w14:paraId="65A0608D" w14:textId="6FA2C1FB" w:rsidR="00A5442E" w:rsidRPr="00590863" w:rsidRDefault="008423F0" w:rsidP="00A5442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347DE">
        <w:rPr>
          <w:rFonts w:ascii="Arial" w:hAnsi="Arial" w:cs="Arial"/>
          <w:sz w:val="18"/>
          <w:szCs w:val="18"/>
        </w:rPr>
        <w:t>1</w:t>
      </w:r>
      <w:r w:rsidR="00C0001D">
        <w:rPr>
          <w:rFonts w:ascii="Arial" w:hAnsi="Arial" w:cs="Arial"/>
          <w:sz w:val="18"/>
          <w:szCs w:val="18"/>
        </w:rPr>
        <w:t>2</w:t>
      </w:r>
    </w:p>
    <w:p w14:paraId="54A4F5CF" w14:textId="77777777" w:rsidR="00A5442E" w:rsidRPr="00252358" w:rsidRDefault="00A5442E" w:rsidP="00A5442E"/>
    <w:p w14:paraId="5776F850"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A210768" w14:textId="77777777" w:rsidR="00A5442E" w:rsidRDefault="00A5442E" w:rsidP="00A5442E">
      <w:pPr>
        <w:spacing w:after="120"/>
        <w:rPr>
          <w:rFonts w:ascii="Arial" w:hAnsi="Arial" w:cs="Arial"/>
        </w:rPr>
      </w:pPr>
    </w:p>
    <w:p w14:paraId="3025DB4D" w14:textId="1948D472" w:rsidR="00A4076D" w:rsidRDefault="008423F0">
      <w:pPr>
        <w:spacing w:before="225" w:after="225" w:line="240" w:lineRule="auto"/>
        <w:jc w:val="both"/>
      </w:pPr>
      <w:r>
        <w:rPr>
          <w:rFonts w:ascii="Arial" w:hAnsi="Arial" w:cs="Arial"/>
          <w:color w:val="000000"/>
          <w:sz w:val="18"/>
          <w:szCs w:val="18"/>
        </w:rPr>
        <w:t>V zvezi z javnim naročilom »</w:t>
      </w:r>
      <w:r w:rsidR="000347DE" w:rsidRPr="000347DE">
        <w:rPr>
          <w:rFonts w:ascii="Arial" w:hAnsi="Arial" w:cs="Arial"/>
          <w:sz w:val="18"/>
          <w:szCs w:val="18"/>
        </w:rPr>
        <w:t>Biološka čistilna naprava Turnišče - izdelava p</w:t>
      </w:r>
      <w:r w:rsidR="00E304CB">
        <w:rPr>
          <w:rFonts w:ascii="Arial" w:hAnsi="Arial" w:cs="Arial"/>
          <w:sz w:val="18"/>
          <w:szCs w:val="18"/>
        </w:rPr>
        <w:t>rojektne dokumentacije (PZI</w:t>
      </w:r>
      <w:r w:rsidR="000347DE" w:rsidRPr="000347DE">
        <w:rPr>
          <w:rFonts w:ascii="Arial" w:hAnsi="Arial" w:cs="Arial"/>
          <w:sz w:val="18"/>
          <w:szCs w:val="18"/>
        </w:rPr>
        <w:t>)</w:t>
      </w:r>
      <w:r>
        <w:rPr>
          <w:rFonts w:ascii="Arial" w:hAnsi="Arial" w:cs="Arial"/>
          <w:color w:val="000000"/>
          <w:sz w:val="18"/>
          <w:szCs w:val="18"/>
        </w:rPr>
        <w:t>«,</w:t>
      </w:r>
    </w:p>
    <w:p w14:paraId="375AED7E" w14:textId="77777777" w:rsidR="00A4076D" w:rsidRDefault="008423F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655D06B" w14:textId="77777777" w:rsidR="00A4076D" w:rsidRDefault="008423F0">
      <w:pPr>
        <w:spacing w:before="225" w:after="225" w:line="240" w:lineRule="auto"/>
        <w:jc w:val="both"/>
      </w:pPr>
      <w:r>
        <w:rPr>
          <w:rFonts w:ascii="Arial" w:hAnsi="Arial" w:cs="Arial"/>
          <w:color w:val="000000"/>
          <w:sz w:val="18"/>
          <w:szCs w:val="18"/>
        </w:rPr>
        <w:t>Izjavljamo (ustrezno označi):</w:t>
      </w:r>
    </w:p>
    <w:p w14:paraId="152963F4" w14:textId="77777777" w:rsidR="00A4076D" w:rsidRDefault="008423F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FEC3B43" w14:textId="77777777" w:rsidR="00A4076D" w:rsidRDefault="008423F0">
      <w:pPr>
        <w:spacing w:before="225" w:after="225" w:line="240" w:lineRule="auto"/>
        <w:jc w:val="both"/>
      </w:pPr>
      <w:r>
        <w:rPr>
          <w:rFonts w:ascii="Arial" w:hAnsi="Arial" w:cs="Arial"/>
          <w:color w:val="000000"/>
          <w:sz w:val="18"/>
          <w:szCs w:val="18"/>
        </w:rPr>
        <w:t>[   ] NE zahtevamo izvedbe neposrednih plačil.</w:t>
      </w:r>
    </w:p>
    <w:p w14:paraId="54AA7F50" w14:textId="77777777" w:rsidR="00A4076D" w:rsidRDefault="008423F0">
      <w:pPr>
        <w:spacing w:before="225" w:after="225" w:line="240" w:lineRule="auto"/>
        <w:jc w:val="both"/>
      </w:pPr>
      <w:r>
        <w:rPr>
          <w:rFonts w:ascii="Arial" w:hAnsi="Arial" w:cs="Arial"/>
          <w:color w:val="000000"/>
          <w:sz w:val="18"/>
          <w:szCs w:val="18"/>
        </w:rPr>
        <w:t> </w:t>
      </w:r>
    </w:p>
    <w:p w14:paraId="2BE2F136"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53A93D97" w14:textId="77777777">
        <w:tc>
          <w:tcPr>
            <w:tcW w:w="4080" w:type="dxa"/>
            <w:tcMar>
              <w:top w:w="75" w:type="dxa"/>
              <w:bottom w:w="75" w:type="dxa"/>
            </w:tcMar>
            <w:vAlign w:val="center"/>
          </w:tcPr>
          <w:p w14:paraId="3C4C7398"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5BFB52ED" w14:textId="77777777" w:rsidR="00A4076D" w:rsidRDefault="008423F0">
            <w:r>
              <w:rPr>
                <w:rFonts w:ascii="Arial" w:hAnsi="Arial" w:cs="Arial"/>
                <w:color w:val="000000"/>
                <w:position w:val="-2"/>
                <w:sz w:val="18"/>
                <w:szCs w:val="18"/>
              </w:rPr>
              <w:t>Ime in priimek: _____________________</w:t>
            </w:r>
          </w:p>
        </w:tc>
      </w:tr>
      <w:tr w:rsidR="00A4076D" w14:paraId="6E129B46" w14:textId="77777777">
        <w:tc>
          <w:tcPr>
            <w:tcW w:w="4080" w:type="dxa"/>
            <w:tcMar>
              <w:top w:w="75" w:type="dxa"/>
              <w:bottom w:w="75" w:type="dxa"/>
            </w:tcMar>
            <w:vAlign w:val="center"/>
          </w:tcPr>
          <w:p w14:paraId="1EACAE7D"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61AEA2B6" w14:textId="77777777" w:rsidR="00A4076D" w:rsidRDefault="00A4076D"/>
          <w:p w14:paraId="03A50DE4" w14:textId="77777777" w:rsidR="00A4076D" w:rsidRDefault="008423F0">
            <w:pPr>
              <w:jc w:val="center"/>
            </w:pPr>
            <w:r>
              <w:rPr>
                <w:rFonts w:ascii="Arial" w:hAnsi="Arial" w:cs="Arial"/>
                <w:color w:val="A9A9A9"/>
                <w:position w:val="-2"/>
                <w:sz w:val="18"/>
                <w:szCs w:val="18"/>
              </w:rPr>
              <w:t>(žig in podpis)</w:t>
            </w:r>
          </w:p>
        </w:tc>
      </w:tr>
    </w:tbl>
    <w:p w14:paraId="5ADBB627" w14:textId="77777777" w:rsidR="00A4076D" w:rsidRDefault="008423F0">
      <w:pPr>
        <w:spacing w:before="225" w:after="225" w:line="240" w:lineRule="auto"/>
        <w:jc w:val="both"/>
      </w:pPr>
      <w:r>
        <w:rPr>
          <w:rFonts w:ascii="Arial" w:hAnsi="Arial" w:cs="Arial"/>
          <w:color w:val="000000"/>
          <w:sz w:val="18"/>
          <w:szCs w:val="18"/>
        </w:rPr>
        <w:t> </w:t>
      </w:r>
    </w:p>
    <w:p w14:paraId="39E7DB66" w14:textId="77777777" w:rsidR="00A4076D" w:rsidRDefault="008423F0">
      <w:pPr>
        <w:spacing w:before="225" w:after="225" w:line="240" w:lineRule="auto"/>
        <w:jc w:val="both"/>
      </w:pPr>
      <w:r>
        <w:rPr>
          <w:rFonts w:ascii="Arial" w:hAnsi="Arial" w:cs="Arial"/>
          <w:color w:val="000000"/>
          <w:sz w:val="18"/>
          <w:szCs w:val="18"/>
        </w:rPr>
        <w:t> </w:t>
      </w:r>
    </w:p>
    <w:p w14:paraId="0ED89ABF" w14:textId="77777777" w:rsidR="00A4076D" w:rsidRDefault="008423F0">
      <w:pPr>
        <w:spacing w:before="225" w:after="225" w:line="240" w:lineRule="auto"/>
        <w:jc w:val="both"/>
      </w:pPr>
      <w:r>
        <w:rPr>
          <w:rFonts w:ascii="Arial" w:hAnsi="Arial" w:cs="Arial"/>
          <w:color w:val="000000"/>
          <w:sz w:val="18"/>
          <w:szCs w:val="18"/>
        </w:rPr>
        <w:t> </w:t>
      </w:r>
    </w:p>
    <w:p w14:paraId="26B537D4" w14:textId="77777777" w:rsidR="00A4076D" w:rsidRDefault="008423F0">
      <w:pPr>
        <w:spacing w:before="225" w:after="225" w:line="240" w:lineRule="auto"/>
        <w:jc w:val="both"/>
      </w:pPr>
      <w:r>
        <w:rPr>
          <w:rFonts w:ascii="Arial" w:hAnsi="Arial" w:cs="Arial"/>
          <w:b/>
          <w:bCs/>
          <w:i/>
          <w:iCs/>
          <w:color w:val="000000"/>
          <w:sz w:val="18"/>
          <w:szCs w:val="18"/>
          <w:u w:val="single"/>
        </w:rPr>
        <w:t>Opomba:</w:t>
      </w:r>
    </w:p>
    <w:p w14:paraId="112B7A76" w14:textId="77777777" w:rsidR="00A4076D" w:rsidRDefault="008423F0">
      <w:pPr>
        <w:spacing w:before="225" w:after="225" w:line="240" w:lineRule="auto"/>
        <w:jc w:val="both"/>
      </w:pPr>
      <w:r>
        <w:rPr>
          <w:rFonts w:ascii="Arial" w:hAnsi="Arial" w:cs="Arial"/>
          <w:i/>
          <w:iCs/>
          <w:color w:val="000000"/>
          <w:sz w:val="18"/>
          <w:szCs w:val="18"/>
        </w:rPr>
        <w:t>V primeru večjega števila podizvajalcev se obrazec fotokopira.</w:t>
      </w:r>
    </w:p>
    <w:p w14:paraId="4C05CE6B" w14:textId="77777777" w:rsidR="00A4076D" w:rsidRDefault="00A4076D"/>
    <w:p w14:paraId="15CCB8A3" w14:textId="77777777" w:rsidR="00565C4B" w:rsidRDefault="00565C4B">
      <w:pPr>
        <w:sectPr w:rsidR="00565C4B" w:rsidSect="00A5442E">
          <w:footerReference w:type="default" r:id="rId21"/>
          <w:pgSz w:w="11906" w:h="16838"/>
          <w:pgMar w:top="1418" w:right="1418" w:bottom="1418" w:left="1418" w:header="567" w:footer="596" w:gutter="0"/>
          <w:cols w:space="708"/>
          <w:docGrid w:linePitch="360"/>
        </w:sectPr>
      </w:pPr>
    </w:p>
    <w:p w14:paraId="69D40FEB" w14:textId="4ACBDF79" w:rsidR="00A5442E" w:rsidRPr="00590863" w:rsidRDefault="008423F0" w:rsidP="00A5442E">
      <w:pPr>
        <w:spacing w:after="0"/>
        <w:jc w:val="right"/>
        <w:rPr>
          <w:rFonts w:ascii="Arial" w:hAnsi="Arial" w:cs="Arial"/>
          <w:sz w:val="18"/>
          <w:szCs w:val="18"/>
        </w:rPr>
      </w:pPr>
      <w:r w:rsidRPr="00590863">
        <w:rPr>
          <w:rFonts w:ascii="Arial" w:hAnsi="Arial" w:cs="Arial"/>
          <w:sz w:val="18"/>
          <w:szCs w:val="18"/>
        </w:rPr>
        <w:lastRenderedPageBreak/>
        <w:t>Obrazec št: 1</w:t>
      </w:r>
      <w:r w:rsidR="00C0001D">
        <w:rPr>
          <w:rFonts w:ascii="Arial" w:hAnsi="Arial" w:cs="Arial"/>
          <w:sz w:val="18"/>
          <w:szCs w:val="18"/>
        </w:rPr>
        <w:t>3</w:t>
      </w:r>
    </w:p>
    <w:p w14:paraId="077387E3" w14:textId="77777777" w:rsidR="00A5442E" w:rsidRPr="00252358" w:rsidRDefault="00A5442E" w:rsidP="00A5442E"/>
    <w:p w14:paraId="7630B6F3"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5E77DEA" w14:textId="77777777" w:rsidR="00A5442E" w:rsidRDefault="00A5442E" w:rsidP="00A5442E">
      <w:pPr>
        <w:spacing w:after="120"/>
        <w:rPr>
          <w:rFonts w:ascii="Arial" w:hAnsi="Arial" w:cs="Arial"/>
        </w:rPr>
      </w:pPr>
    </w:p>
    <w:p w14:paraId="5CD65ABD" w14:textId="67C737AA" w:rsidR="00A4076D" w:rsidRDefault="008423F0">
      <w:pPr>
        <w:spacing w:before="225" w:after="225" w:line="240" w:lineRule="auto"/>
        <w:jc w:val="both"/>
      </w:pPr>
      <w:r>
        <w:rPr>
          <w:rFonts w:ascii="Arial" w:hAnsi="Arial" w:cs="Arial"/>
          <w:color w:val="000000"/>
          <w:sz w:val="18"/>
          <w:szCs w:val="18"/>
        </w:rPr>
        <w:t>Pri izvedbi javnega naročila »</w:t>
      </w:r>
      <w:r w:rsidR="000347DE" w:rsidRPr="000347DE">
        <w:rPr>
          <w:rFonts w:ascii="Arial" w:hAnsi="Arial" w:cs="Arial"/>
          <w:sz w:val="18"/>
          <w:szCs w:val="18"/>
        </w:rPr>
        <w:t>Biološka čistilna naprava Turnišče - izdela</w:t>
      </w:r>
      <w:r w:rsidR="00E304CB">
        <w:rPr>
          <w:rFonts w:ascii="Arial" w:hAnsi="Arial" w:cs="Arial"/>
          <w:sz w:val="18"/>
          <w:szCs w:val="18"/>
        </w:rPr>
        <w:t>va projektne dokumentacije (PZI</w:t>
      </w:r>
      <w:r w:rsidR="000347DE" w:rsidRPr="000347DE">
        <w:rPr>
          <w:rFonts w:ascii="Arial" w:hAnsi="Arial" w:cs="Arial"/>
          <w:sz w:val="18"/>
          <w:szCs w:val="18"/>
        </w:rPr>
        <w:t>)</w:t>
      </w:r>
      <w:r>
        <w:rPr>
          <w:rFonts w:ascii="Arial" w:hAnsi="Arial" w:cs="Arial"/>
          <w:color w:val="000000"/>
          <w:sz w:val="18"/>
          <w:szCs w:val="18"/>
        </w:rPr>
        <w:t>«,</w:t>
      </w:r>
    </w:p>
    <w:p w14:paraId="2663F19C" w14:textId="77777777" w:rsidR="00A4076D" w:rsidRDefault="008423F0">
      <w:pPr>
        <w:spacing w:before="225" w:after="225" w:line="240" w:lineRule="auto"/>
        <w:jc w:val="both"/>
      </w:pPr>
      <w:r>
        <w:rPr>
          <w:rFonts w:ascii="Arial" w:hAnsi="Arial" w:cs="Arial"/>
          <w:color w:val="000000"/>
          <w:sz w:val="18"/>
          <w:szCs w:val="18"/>
        </w:rPr>
        <w:t>izjavljamo, da (ustrezno označi in izpolni):</w:t>
      </w:r>
    </w:p>
    <w:p w14:paraId="6338A531" w14:textId="77777777" w:rsidR="00A4076D" w:rsidRDefault="008423F0">
      <w:pPr>
        <w:spacing w:before="225" w:after="225" w:line="240" w:lineRule="auto"/>
        <w:jc w:val="both"/>
      </w:pPr>
      <w:r>
        <w:rPr>
          <w:rFonts w:ascii="Arial" w:hAnsi="Arial" w:cs="Arial"/>
          <w:b/>
          <w:bCs/>
          <w:color w:val="000000"/>
          <w:sz w:val="18"/>
          <w:szCs w:val="18"/>
        </w:rPr>
        <w:t>[   ] ne nastopamo s podizvajalci</w:t>
      </w:r>
    </w:p>
    <w:p w14:paraId="0F26397F" w14:textId="77777777" w:rsidR="00A4076D" w:rsidRDefault="008423F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4076D" w14:paraId="181396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7877CE" w14:textId="77777777" w:rsidR="00A4076D" w:rsidRDefault="008423F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098FC4B" w14:textId="77777777" w:rsidR="00A4076D" w:rsidRDefault="008423F0">
            <w:r>
              <w:rPr>
                <w:rFonts w:ascii="Arial" w:hAnsi="Arial" w:cs="Arial"/>
                <w:color w:val="000000"/>
                <w:position w:val="-2"/>
                <w:sz w:val="18"/>
                <w:szCs w:val="18"/>
              </w:rPr>
              <w:t> </w:t>
            </w:r>
          </w:p>
        </w:tc>
      </w:tr>
      <w:tr w:rsidR="00A4076D" w14:paraId="0FF2B5F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872A22" w14:textId="77777777" w:rsidR="00A4076D" w:rsidRDefault="008423F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682D4C" w14:textId="77777777" w:rsidR="00A4076D" w:rsidRDefault="008423F0">
            <w:pPr>
              <w:spacing w:before="135" w:after="135"/>
              <w:jc w:val="both"/>
              <w:textAlignment w:val="center"/>
            </w:pPr>
            <w:r>
              <w:rPr>
                <w:rFonts w:ascii="Arial" w:hAnsi="Arial" w:cs="Arial"/>
                <w:color w:val="000000"/>
                <w:position w:val="-2"/>
                <w:sz w:val="18"/>
                <w:szCs w:val="18"/>
              </w:rPr>
              <w:t>Opis del, ki jih bo izvedel podizvajalec:</w:t>
            </w:r>
          </w:p>
          <w:p w14:paraId="759E995E" w14:textId="77777777" w:rsidR="00A4076D" w:rsidRDefault="008423F0">
            <w:pPr>
              <w:spacing w:before="135" w:after="135"/>
              <w:jc w:val="both"/>
              <w:textAlignment w:val="center"/>
            </w:pPr>
            <w:r>
              <w:rPr>
                <w:rFonts w:ascii="Arial" w:hAnsi="Arial" w:cs="Arial"/>
                <w:color w:val="000000"/>
                <w:position w:val="-2"/>
                <w:sz w:val="18"/>
                <w:szCs w:val="18"/>
              </w:rPr>
              <w:t> </w:t>
            </w:r>
          </w:p>
          <w:p w14:paraId="606EA667" w14:textId="77777777" w:rsidR="00A4076D" w:rsidRDefault="008423F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4076D" w14:paraId="37B4331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C1B9F" w14:textId="77777777" w:rsidR="00A4076D" w:rsidRDefault="008423F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FCA0DE" w14:textId="77777777" w:rsidR="00A4076D" w:rsidRDefault="008423F0">
            <w:r>
              <w:rPr>
                <w:rFonts w:ascii="Arial" w:hAnsi="Arial" w:cs="Arial"/>
                <w:color w:val="000000"/>
                <w:position w:val="-2"/>
                <w:sz w:val="18"/>
                <w:szCs w:val="18"/>
              </w:rPr>
              <w:t> </w:t>
            </w:r>
          </w:p>
        </w:tc>
      </w:tr>
      <w:tr w:rsidR="00A4076D" w14:paraId="0DD19B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1926BE" w14:textId="77777777" w:rsidR="00A4076D" w:rsidRDefault="008423F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F006A3" w14:textId="77777777" w:rsidR="00A4076D" w:rsidRDefault="008423F0">
            <w:pPr>
              <w:spacing w:before="135" w:after="135"/>
              <w:jc w:val="both"/>
              <w:textAlignment w:val="center"/>
            </w:pPr>
            <w:r>
              <w:rPr>
                <w:rFonts w:ascii="Arial" w:hAnsi="Arial" w:cs="Arial"/>
                <w:color w:val="000000"/>
                <w:position w:val="-2"/>
                <w:sz w:val="18"/>
                <w:szCs w:val="18"/>
              </w:rPr>
              <w:t>Opis del, ki jih bo izvedel podizvajalec:</w:t>
            </w:r>
          </w:p>
          <w:p w14:paraId="253B7D39" w14:textId="77777777" w:rsidR="00A4076D" w:rsidRDefault="008423F0">
            <w:pPr>
              <w:spacing w:before="135" w:after="135"/>
              <w:jc w:val="both"/>
              <w:textAlignment w:val="center"/>
            </w:pPr>
            <w:r>
              <w:rPr>
                <w:rFonts w:ascii="Arial" w:hAnsi="Arial" w:cs="Arial"/>
                <w:color w:val="000000"/>
                <w:position w:val="-2"/>
                <w:sz w:val="18"/>
                <w:szCs w:val="18"/>
              </w:rPr>
              <w:t> </w:t>
            </w:r>
          </w:p>
          <w:p w14:paraId="763FBDA9" w14:textId="77777777" w:rsidR="00A4076D" w:rsidRDefault="008423F0">
            <w:pPr>
              <w:spacing w:before="135" w:after="135"/>
              <w:jc w:val="both"/>
              <w:textAlignment w:val="center"/>
            </w:pPr>
            <w:r>
              <w:rPr>
                <w:rFonts w:ascii="Arial" w:hAnsi="Arial" w:cs="Arial"/>
                <w:color w:val="000000"/>
                <w:position w:val="-2"/>
                <w:sz w:val="18"/>
                <w:szCs w:val="18"/>
              </w:rPr>
              <w:t>% končne ponudbe vrednosti, ki jo bo izvedel podizvajalec: ____</w:t>
            </w:r>
          </w:p>
          <w:p w14:paraId="065BE0F4" w14:textId="77777777" w:rsidR="00A4076D" w:rsidRDefault="008423F0">
            <w:pPr>
              <w:spacing w:before="135" w:after="135"/>
              <w:jc w:val="both"/>
              <w:textAlignment w:val="center"/>
            </w:pPr>
            <w:r>
              <w:rPr>
                <w:rFonts w:ascii="Arial" w:hAnsi="Arial" w:cs="Arial"/>
                <w:color w:val="000000"/>
                <w:position w:val="-2"/>
                <w:sz w:val="18"/>
                <w:szCs w:val="18"/>
              </w:rPr>
              <w:t> </w:t>
            </w:r>
          </w:p>
        </w:tc>
      </w:tr>
    </w:tbl>
    <w:p w14:paraId="3D38F417" w14:textId="77777777" w:rsidR="00A4076D" w:rsidRDefault="008423F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CF8EB8C" w14:textId="77777777" w:rsidR="00A4076D" w:rsidRDefault="008423F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4076D" w14:paraId="576B9001" w14:textId="77777777">
        <w:tc>
          <w:tcPr>
            <w:tcW w:w="4080" w:type="dxa"/>
            <w:tcMar>
              <w:top w:w="135" w:type="dxa"/>
              <w:bottom w:w="135" w:type="dxa"/>
            </w:tcMar>
            <w:vAlign w:val="center"/>
          </w:tcPr>
          <w:p w14:paraId="047147DC" w14:textId="77777777" w:rsidR="00A4076D" w:rsidRDefault="008423F0">
            <w:r>
              <w:rPr>
                <w:rFonts w:ascii="Arial" w:hAnsi="Arial" w:cs="Arial"/>
                <w:color w:val="000000"/>
                <w:position w:val="-2"/>
                <w:sz w:val="18"/>
                <w:szCs w:val="18"/>
              </w:rPr>
              <w:t>Kraj in datum:</w:t>
            </w:r>
          </w:p>
        </w:tc>
        <w:tc>
          <w:tcPr>
            <w:tcW w:w="0" w:type="auto"/>
            <w:tcMar>
              <w:top w:w="135" w:type="dxa"/>
              <w:bottom w:w="135" w:type="dxa"/>
            </w:tcMar>
            <w:vAlign w:val="center"/>
          </w:tcPr>
          <w:p w14:paraId="08DE68EA" w14:textId="77777777" w:rsidR="00A4076D" w:rsidRDefault="008423F0">
            <w:r>
              <w:rPr>
                <w:rFonts w:ascii="Arial" w:hAnsi="Arial" w:cs="Arial"/>
                <w:color w:val="000000"/>
                <w:position w:val="-2"/>
                <w:sz w:val="18"/>
                <w:szCs w:val="18"/>
              </w:rPr>
              <w:t>Ime in priimek: _____________________</w:t>
            </w:r>
          </w:p>
        </w:tc>
      </w:tr>
      <w:tr w:rsidR="00A4076D" w14:paraId="69AF6E46" w14:textId="77777777">
        <w:tc>
          <w:tcPr>
            <w:tcW w:w="4080" w:type="dxa"/>
            <w:tcMar>
              <w:top w:w="135" w:type="dxa"/>
              <w:bottom w:w="135" w:type="dxa"/>
            </w:tcMar>
            <w:vAlign w:val="center"/>
          </w:tcPr>
          <w:p w14:paraId="54805CA4" w14:textId="77777777" w:rsidR="00A4076D" w:rsidRDefault="008423F0">
            <w:r>
              <w:rPr>
                <w:rFonts w:ascii="Arial" w:hAnsi="Arial" w:cs="Arial"/>
                <w:color w:val="000000"/>
                <w:position w:val="-2"/>
                <w:sz w:val="18"/>
                <w:szCs w:val="18"/>
              </w:rPr>
              <w:t> </w:t>
            </w:r>
          </w:p>
        </w:tc>
        <w:tc>
          <w:tcPr>
            <w:tcW w:w="0" w:type="auto"/>
            <w:tcMar>
              <w:top w:w="135" w:type="dxa"/>
              <w:bottom w:w="135" w:type="dxa"/>
            </w:tcMar>
            <w:vAlign w:val="center"/>
          </w:tcPr>
          <w:p w14:paraId="5B6ED718" w14:textId="77777777" w:rsidR="00A4076D" w:rsidRDefault="00A4076D"/>
          <w:p w14:paraId="463E938D" w14:textId="77777777" w:rsidR="00A4076D" w:rsidRDefault="008423F0">
            <w:pPr>
              <w:jc w:val="center"/>
            </w:pPr>
            <w:r>
              <w:rPr>
                <w:rFonts w:ascii="Arial" w:hAnsi="Arial" w:cs="Arial"/>
                <w:color w:val="A9A9A9"/>
                <w:position w:val="-2"/>
                <w:sz w:val="18"/>
                <w:szCs w:val="18"/>
              </w:rPr>
              <w:t>(žig in podpis)</w:t>
            </w:r>
          </w:p>
        </w:tc>
      </w:tr>
    </w:tbl>
    <w:p w14:paraId="0A265C68" w14:textId="77777777" w:rsidR="00A4076D" w:rsidRDefault="008423F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CB3C79C" w14:textId="77777777" w:rsidR="00A4076D" w:rsidRDefault="00A4076D"/>
    <w:p w14:paraId="17FDB6F7" w14:textId="77777777" w:rsidR="00565C4B" w:rsidRDefault="00565C4B"/>
    <w:p w14:paraId="55B657E3" w14:textId="77777777" w:rsidR="000347DE" w:rsidRDefault="000347DE" w:rsidP="00565C4B">
      <w:pPr>
        <w:spacing w:after="0"/>
        <w:jc w:val="right"/>
        <w:rPr>
          <w:rFonts w:ascii="Arial" w:hAnsi="Arial" w:cs="Arial"/>
          <w:sz w:val="18"/>
          <w:szCs w:val="18"/>
        </w:rPr>
      </w:pPr>
    </w:p>
    <w:p w14:paraId="7DB4D5DD" w14:textId="77777777" w:rsidR="00565C4B" w:rsidRDefault="00565C4B">
      <w:pPr>
        <w:sectPr w:rsidR="00565C4B" w:rsidSect="00A5442E">
          <w:footerReference w:type="default" r:id="rId22"/>
          <w:pgSz w:w="11906" w:h="16838"/>
          <w:pgMar w:top="1418" w:right="1418" w:bottom="1418" w:left="1418" w:header="567" w:footer="596" w:gutter="0"/>
          <w:cols w:space="708"/>
          <w:docGrid w:linePitch="360"/>
        </w:sectPr>
      </w:pPr>
    </w:p>
    <w:p w14:paraId="1D7D7A65" w14:textId="307A2638" w:rsidR="00A5442E" w:rsidRPr="00590863" w:rsidRDefault="001734CC" w:rsidP="00A5442E">
      <w:pPr>
        <w:spacing w:after="0"/>
        <w:jc w:val="right"/>
        <w:rPr>
          <w:rFonts w:ascii="Arial" w:hAnsi="Arial" w:cs="Arial"/>
          <w:sz w:val="18"/>
          <w:szCs w:val="18"/>
        </w:rPr>
      </w:pPr>
      <w:r>
        <w:rPr>
          <w:rFonts w:ascii="Arial" w:hAnsi="Arial" w:cs="Arial"/>
          <w:sz w:val="18"/>
          <w:szCs w:val="18"/>
        </w:rPr>
        <w:lastRenderedPageBreak/>
        <w:t>Obrazec št: 1</w:t>
      </w:r>
      <w:r w:rsidR="00C0001D">
        <w:rPr>
          <w:rFonts w:ascii="Arial" w:hAnsi="Arial" w:cs="Arial"/>
          <w:sz w:val="18"/>
          <w:szCs w:val="18"/>
        </w:rPr>
        <w:t>4</w:t>
      </w:r>
    </w:p>
    <w:p w14:paraId="71CD38F3" w14:textId="77777777" w:rsidR="00A5442E" w:rsidRPr="00252358" w:rsidRDefault="00A5442E" w:rsidP="00A5442E"/>
    <w:p w14:paraId="690EAE52" w14:textId="77777777" w:rsidR="00A5442E" w:rsidRDefault="008423F0" w:rsidP="00A544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3427D4B" w14:textId="77777777" w:rsidR="00A5442E" w:rsidRDefault="00A5442E" w:rsidP="00A5442E">
      <w:pPr>
        <w:spacing w:after="120"/>
        <w:rPr>
          <w:rFonts w:ascii="Arial" w:hAnsi="Arial" w:cs="Arial"/>
        </w:rPr>
      </w:pPr>
    </w:p>
    <w:p w14:paraId="58CD899A" w14:textId="77777777" w:rsidR="00A4076D" w:rsidRDefault="008423F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024AD63" w14:textId="77777777" w:rsidR="00A4076D" w:rsidRDefault="008423F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4076D" w14:paraId="42F4AF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CA400" w14:textId="77777777" w:rsidR="00A4076D" w:rsidRDefault="008423F0">
            <w:pPr>
              <w:spacing w:before="135" w:after="135"/>
              <w:jc w:val="both"/>
              <w:textAlignment w:val="center"/>
            </w:pPr>
            <w:r>
              <w:rPr>
                <w:rFonts w:ascii="Arial" w:hAnsi="Arial" w:cs="Arial"/>
                <w:b/>
                <w:bCs/>
                <w:color w:val="000000"/>
                <w:position w:val="-2"/>
                <w:sz w:val="18"/>
                <w:szCs w:val="18"/>
              </w:rPr>
              <w:t>Ime in priimek</w:t>
            </w:r>
          </w:p>
          <w:p w14:paraId="37CC8990" w14:textId="77777777" w:rsidR="00A4076D" w:rsidRDefault="008423F0">
            <w:pPr>
              <w:spacing w:before="135" w:after="135"/>
              <w:jc w:val="both"/>
              <w:textAlignment w:val="center"/>
            </w:pPr>
            <w:r>
              <w:rPr>
                <w:rFonts w:ascii="Arial" w:hAnsi="Arial" w:cs="Arial"/>
                <w:b/>
                <w:bCs/>
                <w:color w:val="000000"/>
                <w:position w:val="-2"/>
                <w:sz w:val="18"/>
                <w:szCs w:val="18"/>
              </w:rPr>
              <w:t>ali</w:t>
            </w:r>
          </w:p>
          <w:p w14:paraId="3CC63301" w14:textId="77777777" w:rsidR="00A4076D" w:rsidRDefault="008423F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F711A" w14:textId="77777777" w:rsidR="00A4076D" w:rsidRDefault="008423F0">
            <w:pPr>
              <w:spacing w:before="135" w:after="135"/>
              <w:jc w:val="both"/>
              <w:textAlignment w:val="center"/>
            </w:pPr>
            <w:r>
              <w:rPr>
                <w:rFonts w:ascii="Arial" w:hAnsi="Arial" w:cs="Arial"/>
                <w:b/>
                <w:bCs/>
                <w:color w:val="000000"/>
                <w:position w:val="-2"/>
                <w:sz w:val="18"/>
                <w:szCs w:val="18"/>
              </w:rPr>
              <w:t>Naslov prebivališča</w:t>
            </w:r>
          </w:p>
          <w:p w14:paraId="71C2ADB6" w14:textId="77777777" w:rsidR="00A4076D" w:rsidRDefault="008423F0">
            <w:pPr>
              <w:spacing w:before="135" w:after="135"/>
              <w:jc w:val="both"/>
              <w:textAlignment w:val="center"/>
            </w:pPr>
            <w:r>
              <w:rPr>
                <w:rFonts w:ascii="Arial" w:hAnsi="Arial" w:cs="Arial"/>
                <w:b/>
                <w:bCs/>
                <w:color w:val="000000"/>
                <w:position w:val="-2"/>
                <w:sz w:val="18"/>
                <w:szCs w:val="18"/>
              </w:rPr>
              <w:t>ali</w:t>
            </w:r>
          </w:p>
          <w:p w14:paraId="548F12F5" w14:textId="77777777" w:rsidR="00A4076D" w:rsidRDefault="008423F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713F4" w14:textId="77777777" w:rsidR="00A4076D" w:rsidRDefault="008423F0">
            <w:pPr>
              <w:spacing w:before="135" w:after="135"/>
              <w:jc w:val="both"/>
              <w:textAlignment w:val="center"/>
            </w:pPr>
            <w:r>
              <w:rPr>
                <w:rFonts w:ascii="Arial" w:hAnsi="Arial" w:cs="Arial"/>
                <w:b/>
                <w:bCs/>
                <w:color w:val="000000"/>
                <w:position w:val="-2"/>
                <w:sz w:val="18"/>
                <w:szCs w:val="18"/>
              </w:rPr>
              <w:t>Delež lastništva</w:t>
            </w:r>
          </w:p>
          <w:p w14:paraId="49252E0A" w14:textId="77777777" w:rsidR="00A4076D" w:rsidRDefault="008423F0">
            <w:pPr>
              <w:spacing w:before="135" w:after="135"/>
              <w:jc w:val="both"/>
              <w:textAlignment w:val="center"/>
            </w:pPr>
            <w:r>
              <w:rPr>
                <w:rFonts w:ascii="Arial" w:hAnsi="Arial" w:cs="Arial"/>
                <w:b/>
                <w:bCs/>
                <w:color w:val="000000"/>
                <w:position w:val="-2"/>
                <w:sz w:val="18"/>
                <w:szCs w:val="18"/>
              </w:rPr>
              <w:t>ali</w:t>
            </w:r>
          </w:p>
          <w:p w14:paraId="32640A87" w14:textId="77777777" w:rsidR="00A4076D" w:rsidRDefault="008423F0">
            <w:pPr>
              <w:spacing w:before="135" w:after="135"/>
              <w:jc w:val="both"/>
              <w:textAlignment w:val="center"/>
            </w:pPr>
            <w:r>
              <w:rPr>
                <w:rFonts w:ascii="Arial" w:hAnsi="Arial" w:cs="Arial"/>
                <w:b/>
                <w:bCs/>
                <w:color w:val="000000"/>
                <w:position w:val="-2"/>
                <w:sz w:val="18"/>
                <w:szCs w:val="18"/>
              </w:rPr>
              <w:t>Delež lastništva gospodarskega subjekta</w:t>
            </w:r>
          </w:p>
        </w:tc>
      </w:tr>
      <w:tr w:rsidR="00A4076D" w14:paraId="123BE4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BB18"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6639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71921"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297203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E50DF"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3469"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458DD"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096E6E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88C10"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203E5"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C7056"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785431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ACD74"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8CCF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BA98B" w14:textId="77777777" w:rsidR="00A4076D" w:rsidRDefault="008423F0">
            <w:pPr>
              <w:spacing w:before="135" w:after="135"/>
              <w:jc w:val="both"/>
              <w:textAlignment w:val="center"/>
            </w:pPr>
            <w:r>
              <w:rPr>
                <w:rFonts w:ascii="Arial" w:hAnsi="Arial" w:cs="Arial"/>
                <w:color w:val="000000"/>
                <w:position w:val="-2"/>
                <w:sz w:val="18"/>
                <w:szCs w:val="18"/>
              </w:rPr>
              <w:t> </w:t>
            </w:r>
          </w:p>
        </w:tc>
      </w:tr>
    </w:tbl>
    <w:p w14:paraId="5108876D" w14:textId="77777777" w:rsidR="00A4076D" w:rsidRDefault="008423F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4076D" w14:paraId="26FB619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052B6" w14:textId="77777777" w:rsidR="00A4076D" w:rsidRDefault="008423F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20274" w14:textId="77777777" w:rsidR="00A4076D" w:rsidRDefault="008423F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52363" w14:textId="77777777" w:rsidR="00A4076D" w:rsidRDefault="008423F0">
            <w:pPr>
              <w:spacing w:before="135" w:after="135"/>
              <w:jc w:val="both"/>
              <w:textAlignment w:val="center"/>
            </w:pPr>
            <w:r>
              <w:rPr>
                <w:rFonts w:ascii="Arial" w:hAnsi="Arial" w:cs="Arial"/>
                <w:b/>
                <w:bCs/>
                <w:color w:val="000000"/>
                <w:position w:val="-2"/>
                <w:sz w:val="18"/>
                <w:szCs w:val="18"/>
              </w:rPr>
              <w:t>Delež lastništva gospodarskega subjekta</w:t>
            </w:r>
          </w:p>
        </w:tc>
      </w:tr>
      <w:tr w:rsidR="00A4076D" w14:paraId="5AB53B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A8790"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F664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33F6D"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1A67B6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71E56"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3C76C"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464F93"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20C0B0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AC581"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7AB8C"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CF0DB" w14:textId="77777777" w:rsidR="00A4076D" w:rsidRDefault="008423F0">
            <w:pPr>
              <w:spacing w:before="135" w:after="135"/>
              <w:jc w:val="both"/>
              <w:textAlignment w:val="center"/>
            </w:pPr>
            <w:r>
              <w:rPr>
                <w:rFonts w:ascii="Arial" w:hAnsi="Arial" w:cs="Arial"/>
                <w:color w:val="000000"/>
                <w:position w:val="-2"/>
                <w:sz w:val="18"/>
                <w:szCs w:val="18"/>
              </w:rPr>
              <w:t> </w:t>
            </w:r>
          </w:p>
        </w:tc>
      </w:tr>
      <w:tr w:rsidR="00A4076D" w14:paraId="5D0D174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45393"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6EE65" w14:textId="77777777" w:rsidR="00A4076D" w:rsidRDefault="008423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450D0" w14:textId="77777777" w:rsidR="00A4076D" w:rsidRDefault="008423F0">
            <w:pPr>
              <w:spacing w:before="135" w:after="135"/>
              <w:jc w:val="both"/>
              <w:textAlignment w:val="center"/>
            </w:pPr>
            <w:r>
              <w:rPr>
                <w:rFonts w:ascii="Arial" w:hAnsi="Arial" w:cs="Arial"/>
                <w:color w:val="000000"/>
                <w:position w:val="-2"/>
                <w:sz w:val="18"/>
                <w:szCs w:val="18"/>
              </w:rPr>
              <w:t> </w:t>
            </w:r>
          </w:p>
        </w:tc>
      </w:tr>
    </w:tbl>
    <w:p w14:paraId="5A42BEDB" w14:textId="77777777" w:rsidR="00A4076D" w:rsidRDefault="008423F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4076D" w14:paraId="09B44104" w14:textId="77777777">
        <w:tc>
          <w:tcPr>
            <w:tcW w:w="4080" w:type="dxa"/>
            <w:tcMar>
              <w:top w:w="75" w:type="dxa"/>
              <w:bottom w:w="75" w:type="dxa"/>
            </w:tcMar>
            <w:vAlign w:val="center"/>
          </w:tcPr>
          <w:p w14:paraId="4DA0BD03" w14:textId="77777777" w:rsidR="00A4076D" w:rsidRDefault="008423F0">
            <w:r>
              <w:rPr>
                <w:rFonts w:ascii="Arial" w:hAnsi="Arial" w:cs="Arial"/>
                <w:color w:val="000000"/>
                <w:position w:val="-2"/>
                <w:sz w:val="18"/>
                <w:szCs w:val="18"/>
              </w:rPr>
              <w:t>Kraj in datum:</w:t>
            </w:r>
          </w:p>
        </w:tc>
        <w:tc>
          <w:tcPr>
            <w:tcW w:w="0" w:type="auto"/>
            <w:tcMar>
              <w:top w:w="75" w:type="dxa"/>
              <w:bottom w:w="75" w:type="dxa"/>
            </w:tcMar>
            <w:vAlign w:val="center"/>
          </w:tcPr>
          <w:p w14:paraId="2A7FF3AF" w14:textId="77777777" w:rsidR="00A4076D" w:rsidRDefault="008423F0">
            <w:r>
              <w:rPr>
                <w:rFonts w:ascii="Arial" w:hAnsi="Arial" w:cs="Arial"/>
                <w:color w:val="000000"/>
                <w:position w:val="-2"/>
                <w:sz w:val="18"/>
                <w:szCs w:val="18"/>
              </w:rPr>
              <w:t>Ime in priimek: _____________________</w:t>
            </w:r>
          </w:p>
        </w:tc>
      </w:tr>
      <w:tr w:rsidR="00A4076D" w14:paraId="0CA59AF0" w14:textId="77777777">
        <w:tc>
          <w:tcPr>
            <w:tcW w:w="4080" w:type="dxa"/>
            <w:tcMar>
              <w:top w:w="75" w:type="dxa"/>
              <w:bottom w:w="75" w:type="dxa"/>
            </w:tcMar>
            <w:vAlign w:val="center"/>
          </w:tcPr>
          <w:p w14:paraId="632EF205" w14:textId="77777777" w:rsidR="00A4076D" w:rsidRDefault="008423F0">
            <w:r>
              <w:rPr>
                <w:rFonts w:ascii="Arial" w:hAnsi="Arial" w:cs="Arial"/>
                <w:color w:val="000000"/>
                <w:position w:val="-2"/>
                <w:sz w:val="18"/>
                <w:szCs w:val="18"/>
              </w:rPr>
              <w:t> </w:t>
            </w:r>
          </w:p>
        </w:tc>
        <w:tc>
          <w:tcPr>
            <w:tcW w:w="0" w:type="auto"/>
            <w:tcMar>
              <w:top w:w="75" w:type="dxa"/>
              <w:bottom w:w="75" w:type="dxa"/>
            </w:tcMar>
            <w:vAlign w:val="center"/>
          </w:tcPr>
          <w:p w14:paraId="1B07932B" w14:textId="77777777" w:rsidR="00A4076D" w:rsidRDefault="008423F0">
            <w:pPr>
              <w:jc w:val="center"/>
            </w:pPr>
            <w:r>
              <w:rPr>
                <w:rFonts w:ascii="Arial" w:hAnsi="Arial" w:cs="Arial"/>
                <w:color w:val="000000"/>
                <w:position w:val="-2"/>
                <w:sz w:val="18"/>
                <w:szCs w:val="18"/>
              </w:rPr>
              <w:t>(žig in podpis)</w:t>
            </w:r>
          </w:p>
        </w:tc>
      </w:tr>
    </w:tbl>
    <w:p w14:paraId="48359326" w14:textId="77777777" w:rsidR="00A4076D" w:rsidRDefault="008423F0">
      <w:pPr>
        <w:spacing w:before="225" w:after="225" w:line="240" w:lineRule="auto"/>
        <w:jc w:val="both"/>
      </w:pPr>
      <w:r>
        <w:rPr>
          <w:rFonts w:ascii="Arial" w:hAnsi="Arial" w:cs="Arial"/>
          <w:color w:val="000000"/>
          <w:sz w:val="18"/>
          <w:szCs w:val="18"/>
        </w:rPr>
        <w:t> </w:t>
      </w:r>
    </w:p>
    <w:p w14:paraId="4A5AE7DB" w14:textId="77777777" w:rsidR="00A4076D" w:rsidRDefault="008423F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C7D883D" w14:textId="77777777" w:rsidR="00A4076D" w:rsidRDefault="00A4076D">
      <w:pPr>
        <w:sectPr w:rsidR="00A4076D" w:rsidSect="00A5442E">
          <w:footerReference w:type="default" r:id="rId23"/>
          <w:pgSz w:w="11906" w:h="16838"/>
          <w:pgMar w:top="1418" w:right="1418" w:bottom="1418" w:left="1418" w:header="567" w:footer="596" w:gutter="0"/>
          <w:cols w:space="708"/>
          <w:docGrid w:linePitch="360"/>
        </w:sectPr>
      </w:pPr>
    </w:p>
    <w:p w14:paraId="16E0512C" w14:textId="77777777" w:rsidR="00A5442E" w:rsidRPr="00116091" w:rsidRDefault="008423F0" w:rsidP="00A5442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96C3A0" w14:textId="77777777" w:rsidR="00A5442E" w:rsidRDefault="00A5442E" w:rsidP="00A5442E">
      <w:pPr>
        <w:rPr>
          <w:rFonts w:ascii="Arial" w:hAnsi="Arial" w:cs="Arial"/>
        </w:rPr>
      </w:pPr>
    </w:p>
    <w:p w14:paraId="0D09F759" w14:textId="77777777" w:rsidR="007D5102" w:rsidRDefault="008423F0">
      <w:pPr>
        <w:spacing w:before="224" w:after="224" w:line="240" w:lineRule="auto"/>
        <w:jc w:val="center"/>
        <w:outlineLvl w:val="1"/>
        <w:rPr>
          <w:rFonts w:ascii="Arial" w:hAnsi="Arial" w:cs="Arial"/>
          <w:b/>
          <w:bCs/>
          <w:color w:val="000000"/>
          <w:sz w:val="26"/>
          <w:szCs w:val="26"/>
        </w:rPr>
      </w:pPr>
      <w:r w:rsidRPr="007D5102">
        <w:rPr>
          <w:rFonts w:ascii="Arial" w:hAnsi="Arial" w:cs="Arial"/>
          <w:b/>
          <w:bCs/>
          <w:color w:val="000000"/>
          <w:sz w:val="26"/>
          <w:szCs w:val="26"/>
        </w:rPr>
        <w:t>POGODBA O IZDELAVI PROJEKTNE DOKUMENTACIJE</w:t>
      </w:r>
      <w:r w:rsidR="007D5102" w:rsidRPr="007D5102">
        <w:rPr>
          <w:rFonts w:ascii="Arial" w:hAnsi="Arial" w:cs="Arial"/>
          <w:b/>
          <w:bCs/>
          <w:color w:val="000000"/>
          <w:sz w:val="26"/>
          <w:szCs w:val="26"/>
        </w:rPr>
        <w:t xml:space="preserve"> (PZI) </w:t>
      </w:r>
    </w:p>
    <w:p w14:paraId="50DBA545" w14:textId="5262D07F" w:rsidR="00A4076D" w:rsidRPr="007D5102" w:rsidRDefault="007D5102">
      <w:pPr>
        <w:spacing w:before="224" w:after="224" w:line="240" w:lineRule="auto"/>
        <w:jc w:val="center"/>
        <w:outlineLvl w:val="1"/>
        <w:rPr>
          <w:sz w:val="26"/>
          <w:szCs w:val="26"/>
        </w:rPr>
      </w:pPr>
      <w:r w:rsidRPr="007D5102">
        <w:rPr>
          <w:rFonts w:ascii="Arial" w:hAnsi="Arial" w:cs="Arial"/>
          <w:b/>
          <w:bCs/>
          <w:color w:val="000000"/>
          <w:sz w:val="26"/>
          <w:szCs w:val="26"/>
        </w:rPr>
        <w:t xml:space="preserve">za projekt </w:t>
      </w:r>
      <w:r w:rsidRPr="007D5102">
        <w:rPr>
          <w:rFonts w:ascii="Arial" w:hAnsi="Arial" w:cs="Arial"/>
          <w:b/>
          <w:sz w:val="26"/>
          <w:szCs w:val="26"/>
        </w:rPr>
        <w:t>Biološka čistilna naprava Turnišče</w:t>
      </w:r>
    </w:p>
    <w:p w14:paraId="1560213C" w14:textId="77777777" w:rsidR="00A4076D" w:rsidRDefault="008423F0">
      <w:pPr>
        <w:spacing w:before="225" w:after="225" w:line="240" w:lineRule="auto"/>
        <w:jc w:val="center"/>
      </w:pPr>
      <w:r>
        <w:rPr>
          <w:rFonts w:ascii="Arial" w:hAnsi="Arial" w:cs="Arial"/>
          <w:color w:val="000000"/>
          <w:sz w:val="18"/>
          <w:szCs w:val="18"/>
        </w:rPr>
        <w:t>sklenjena med</w:t>
      </w:r>
    </w:p>
    <w:p w14:paraId="23E7B41E" w14:textId="06D81B17" w:rsidR="00A4076D" w:rsidRDefault="008423F0">
      <w:pPr>
        <w:spacing w:after="0" w:line="240" w:lineRule="auto"/>
      </w:pPr>
      <w:r>
        <w:rPr>
          <w:rFonts w:ascii="Arial" w:hAnsi="Arial" w:cs="Arial"/>
          <w:b/>
          <w:bCs/>
          <w:color w:val="000000"/>
          <w:sz w:val="18"/>
          <w:szCs w:val="18"/>
        </w:rPr>
        <w:t xml:space="preserve">NAROČNIKOM: </w:t>
      </w:r>
      <w:r w:rsidR="0057563E" w:rsidRPr="00DD6D0E">
        <w:rPr>
          <w:rFonts w:ascii="Arial" w:hAnsi="Arial" w:cs="Arial"/>
          <w:color w:val="000000"/>
          <w:sz w:val="18"/>
          <w:szCs w:val="18"/>
        </w:rPr>
        <w:t>OBČINA TURNIŠČE, Ulica Štefana Kovača 73, 9224 Turnišče</w:t>
      </w:r>
      <w:r>
        <w:rPr>
          <w:rFonts w:ascii="Arial" w:hAnsi="Arial" w:cs="Arial"/>
          <w:b/>
          <w:bCs/>
          <w:color w:val="000000"/>
          <w:sz w:val="18"/>
          <w:szCs w:val="18"/>
        </w:rPr>
        <w:t>,</w:t>
      </w:r>
      <w:r>
        <w:rPr>
          <w:rFonts w:ascii="Arial" w:hAnsi="Arial" w:cs="Arial"/>
          <w:color w:val="000000"/>
          <w:sz w:val="18"/>
          <w:szCs w:val="18"/>
        </w:rPr>
        <w:br/>
        <w:t xml:space="preserve">ki ga zastopa </w:t>
      </w:r>
      <w:r w:rsidR="0057563E">
        <w:rPr>
          <w:rFonts w:ascii="Arial" w:hAnsi="Arial" w:cs="Arial"/>
          <w:color w:val="000000"/>
          <w:sz w:val="18"/>
          <w:szCs w:val="18"/>
        </w:rPr>
        <w:t>mag. Vesna Jerala Zver</w:t>
      </w:r>
      <w:r w:rsidR="0054489E">
        <w:rPr>
          <w:rFonts w:ascii="Arial" w:hAnsi="Arial" w:cs="Arial"/>
          <w:color w:val="000000"/>
          <w:sz w:val="18"/>
          <w:szCs w:val="18"/>
        </w:rPr>
        <w:t>, župan</w:t>
      </w:r>
      <w:r w:rsidR="0057563E">
        <w:rPr>
          <w:rFonts w:ascii="Arial" w:hAnsi="Arial" w:cs="Arial"/>
          <w:color w:val="000000"/>
          <w:sz w:val="18"/>
          <w:szCs w:val="18"/>
        </w:rPr>
        <w:t>ja</w:t>
      </w:r>
      <w:r>
        <w:br/>
      </w:r>
    </w:p>
    <w:tbl>
      <w:tblPr>
        <w:tblStyle w:val="NormalTablePHPDOCX"/>
        <w:tblW w:w="3500" w:type="pct"/>
        <w:tblInd w:w="108" w:type="dxa"/>
        <w:tblLook w:val="04A0" w:firstRow="1" w:lastRow="0" w:firstColumn="1" w:lastColumn="0" w:noHBand="0" w:noVBand="1"/>
      </w:tblPr>
      <w:tblGrid>
        <w:gridCol w:w="3300"/>
        <w:gridCol w:w="3049"/>
      </w:tblGrid>
      <w:tr w:rsidR="00A4076D" w14:paraId="76CCC2C8" w14:textId="77777777">
        <w:tc>
          <w:tcPr>
            <w:tcW w:w="3300" w:type="dxa"/>
            <w:tcMar>
              <w:top w:w="0" w:type="auto"/>
              <w:bottom w:w="0" w:type="auto"/>
            </w:tcMar>
            <w:vAlign w:val="center"/>
          </w:tcPr>
          <w:p w14:paraId="0AF5BB05" w14:textId="77777777" w:rsidR="00A4076D" w:rsidRDefault="008423F0">
            <w:r>
              <w:rPr>
                <w:rFonts w:ascii="Arial" w:hAnsi="Arial" w:cs="Arial"/>
                <w:color w:val="000000"/>
                <w:position w:val="-2"/>
                <w:sz w:val="18"/>
                <w:szCs w:val="18"/>
              </w:rPr>
              <w:t>Matična številka:</w:t>
            </w:r>
          </w:p>
        </w:tc>
        <w:tc>
          <w:tcPr>
            <w:tcW w:w="0" w:type="auto"/>
            <w:tcMar>
              <w:top w:w="0" w:type="auto"/>
              <w:bottom w:w="0" w:type="auto"/>
            </w:tcMar>
            <w:vAlign w:val="center"/>
          </w:tcPr>
          <w:p w14:paraId="1014534F" w14:textId="62B7C1B7" w:rsidR="00A4076D" w:rsidRDefault="00C0001D">
            <w:r w:rsidRPr="00DD6D0E">
              <w:rPr>
                <w:rFonts w:ascii="Arial" w:hAnsi="Arial" w:cs="Arial"/>
                <w:color w:val="000000"/>
                <w:position w:val="-2"/>
                <w:sz w:val="18"/>
                <w:szCs w:val="18"/>
              </w:rPr>
              <w:t>5874700000</w:t>
            </w:r>
          </w:p>
        </w:tc>
      </w:tr>
      <w:tr w:rsidR="00C0001D" w14:paraId="3DBF5900" w14:textId="77777777">
        <w:tc>
          <w:tcPr>
            <w:tcW w:w="3300" w:type="dxa"/>
            <w:tcMar>
              <w:top w:w="0" w:type="auto"/>
              <w:bottom w:w="0" w:type="auto"/>
            </w:tcMar>
            <w:vAlign w:val="center"/>
          </w:tcPr>
          <w:p w14:paraId="28595EA1" w14:textId="77777777" w:rsidR="00C0001D" w:rsidRDefault="00C0001D" w:rsidP="00C0001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7901697" w14:textId="6CF5AC24" w:rsidR="00C0001D" w:rsidRDefault="00C0001D" w:rsidP="00C0001D">
            <w:r w:rsidRPr="00DD6D0E">
              <w:rPr>
                <w:rFonts w:ascii="Arial" w:hAnsi="Arial" w:cs="Arial"/>
                <w:color w:val="000000"/>
                <w:position w:val="-2"/>
                <w:sz w:val="18"/>
                <w:szCs w:val="18"/>
              </w:rPr>
              <w:t>SI 42090539</w:t>
            </w:r>
          </w:p>
        </w:tc>
      </w:tr>
      <w:tr w:rsidR="00C0001D" w14:paraId="00D32176" w14:textId="77777777">
        <w:tc>
          <w:tcPr>
            <w:tcW w:w="3300" w:type="dxa"/>
            <w:tcMar>
              <w:top w:w="0" w:type="auto"/>
              <w:bottom w:w="0" w:type="auto"/>
            </w:tcMar>
            <w:vAlign w:val="center"/>
          </w:tcPr>
          <w:p w14:paraId="70C62D0A" w14:textId="77777777" w:rsidR="00C0001D" w:rsidRDefault="00C0001D" w:rsidP="00C0001D">
            <w:r>
              <w:rPr>
                <w:rFonts w:ascii="Arial" w:hAnsi="Arial" w:cs="Arial"/>
                <w:color w:val="000000"/>
                <w:position w:val="-2"/>
                <w:sz w:val="18"/>
                <w:szCs w:val="18"/>
              </w:rPr>
              <w:t>Transakcijski račun (TRR):</w:t>
            </w:r>
          </w:p>
        </w:tc>
        <w:tc>
          <w:tcPr>
            <w:tcW w:w="0" w:type="auto"/>
            <w:tcMar>
              <w:top w:w="0" w:type="auto"/>
              <w:bottom w:w="0" w:type="auto"/>
            </w:tcMar>
            <w:vAlign w:val="center"/>
          </w:tcPr>
          <w:p w14:paraId="7DBAC2E1" w14:textId="1716C82D" w:rsidR="00C0001D" w:rsidRDefault="00C0001D" w:rsidP="00C0001D">
            <w:r w:rsidRPr="00DD6D0E">
              <w:rPr>
                <w:rFonts w:ascii="Arial" w:hAnsi="Arial" w:cs="Arial"/>
                <w:color w:val="000000"/>
                <w:position w:val="-2"/>
                <w:sz w:val="18"/>
                <w:szCs w:val="18"/>
              </w:rPr>
              <w:t>SI56 0133 2010 0013 319</w:t>
            </w:r>
          </w:p>
        </w:tc>
      </w:tr>
    </w:tbl>
    <w:p w14:paraId="3EB758C0" w14:textId="77777777" w:rsidR="00A4076D" w:rsidRDefault="00A4076D"/>
    <w:p w14:paraId="1AD49006" w14:textId="77777777" w:rsidR="00A4076D" w:rsidRDefault="008423F0">
      <w:pPr>
        <w:spacing w:before="225" w:after="225" w:line="240" w:lineRule="auto"/>
        <w:jc w:val="center"/>
      </w:pPr>
      <w:r>
        <w:rPr>
          <w:rFonts w:ascii="Arial" w:hAnsi="Arial" w:cs="Arial"/>
          <w:color w:val="000000"/>
          <w:sz w:val="18"/>
          <w:szCs w:val="18"/>
        </w:rPr>
        <w:t>in</w:t>
      </w:r>
    </w:p>
    <w:p w14:paraId="67A6060D" w14:textId="77777777" w:rsidR="00A4076D" w:rsidRDefault="008423F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4076D" w14:paraId="5268C8BB" w14:textId="77777777">
        <w:tc>
          <w:tcPr>
            <w:tcW w:w="3300" w:type="dxa"/>
            <w:tcMar>
              <w:top w:w="0" w:type="auto"/>
              <w:bottom w:w="0" w:type="auto"/>
            </w:tcMar>
            <w:vAlign w:val="center"/>
          </w:tcPr>
          <w:p w14:paraId="674312B0" w14:textId="77777777" w:rsidR="00A4076D" w:rsidRDefault="008423F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330CE58" w14:textId="77777777" w:rsidR="00A4076D" w:rsidRDefault="008423F0">
            <w:r>
              <w:rPr>
                <w:rFonts w:ascii="Arial" w:hAnsi="Arial" w:cs="Arial"/>
                <w:color w:val="000000"/>
                <w:position w:val="-2"/>
                <w:sz w:val="18"/>
                <w:szCs w:val="18"/>
              </w:rPr>
              <w:t> </w:t>
            </w:r>
          </w:p>
        </w:tc>
      </w:tr>
      <w:tr w:rsidR="00A4076D" w14:paraId="14DFD432" w14:textId="77777777">
        <w:tc>
          <w:tcPr>
            <w:tcW w:w="3300" w:type="dxa"/>
            <w:tcMar>
              <w:top w:w="0" w:type="auto"/>
              <w:bottom w:w="0" w:type="auto"/>
            </w:tcMar>
            <w:vAlign w:val="center"/>
          </w:tcPr>
          <w:p w14:paraId="18E981B5" w14:textId="77777777" w:rsidR="00A4076D" w:rsidRDefault="008423F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121B314" w14:textId="77777777" w:rsidR="00A4076D" w:rsidRDefault="008423F0">
            <w:r>
              <w:rPr>
                <w:rFonts w:ascii="Arial" w:hAnsi="Arial" w:cs="Arial"/>
                <w:color w:val="000000"/>
                <w:position w:val="-2"/>
                <w:sz w:val="18"/>
                <w:szCs w:val="18"/>
              </w:rPr>
              <w:t> </w:t>
            </w:r>
          </w:p>
        </w:tc>
      </w:tr>
      <w:tr w:rsidR="00A4076D" w14:paraId="137CE3E4" w14:textId="77777777">
        <w:tc>
          <w:tcPr>
            <w:tcW w:w="3300" w:type="dxa"/>
            <w:tcMar>
              <w:top w:w="0" w:type="auto"/>
              <w:bottom w:w="0" w:type="auto"/>
            </w:tcMar>
            <w:vAlign w:val="center"/>
          </w:tcPr>
          <w:p w14:paraId="69DC320B" w14:textId="77777777" w:rsidR="00A4076D" w:rsidRDefault="008423F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F78AC75" w14:textId="77777777" w:rsidR="00A4076D" w:rsidRDefault="008423F0">
            <w:r>
              <w:rPr>
                <w:rFonts w:ascii="Arial" w:hAnsi="Arial" w:cs="Arial"/>
                <w:color w:val="000000"/>
                <w:position w:val="-2"/>
                <w:sz w:val="18"/>
                <w:szCs w:val="18"/>
              </w:rPr>
              <w:t> </w:t>
            </w:r>
          </w:p>
        </w:tc>
      </w:tr>
    </w:tbl>
    <w:p w14:paraId="393F5E12" w14:textId="77777777" w:rsidR="00A4076D" w:rsidRDefault="008423F0">
      <w:pPr>
        <w:spacing w:before="225" w:after="225" w:line="240" w:lineRule="auto"/>
        <w:jc w:val="both"/>
      </w:pPr>
      <w:r>
        <w:rPr>
          <w:rFonts w:ascii="Arial" w:hAnsi="Arial" w:cs="Arial"/>
          <w:color w:val="000000"/>
          <w:sz w:val="18"/>
          <w:szCs w:val="18"/>
        </w:rPr>
        <w:t> </w:t>
      </w:r>
    </w:p>
    <w:p w14:paraId="4F08B3E0" w14:textId="77777777" w:rsidR="00A4076D" w:rsidRDefault="008423F0">
      <w:pPr>
        <w:spacing w:before="225" w:after="225" w:line="240" w:lineRule="auto"/>
        <w:jc w:val="both"/>
      </w:pPr>
      <w:r>
        <w:rPr>
          <w:rFonts w:ascii="Arial" w:hAnsi="Arial" w:cs="Arial"/>
          <w:b/>
          <w:bCs/>
          <w:color w:val="000000"/>
          <w:sz w:val="18"/>
          <w:szCs w:val="18"/>
        </w:rPr>
        <w:t>I. UVODNE UGOTOVITVE</w:t>
      </w:r>
    </w:p>
    <w:p w14:paraId="1BE98253" w14:textId="77777777" w:rsidR="00A4076D" w:rsidRDefault="008423F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4076D" w14:paraId="1D240D31" w14:textId="77777777">
        <w:tc>
          <w:tcPr>
            <w:tcW w:w="0" w:type="auto"/>
            <w:tcMar>
              <w:top w:w="0" w:type="auto"/>
              <w:bottom w:w="0" w:type="auto"/>
            </w:tcMar>
          </w:tcPr>
          <w:p w14:paraId="68397DD8" w14:textId="77777777" w:rsidR="00A4076D" w:rsidRDefault="008423F0">
            <w:pPr>
              <w:spacing w:before="225" w:after="225"/>
              <w:jc w:val="both"/>
            </w:pPr>
            <w:r>
              <w:rPr>
                <w:rFonts w:ascii="Arial" w:hAnsi="Arial" w:cs="Arial"/>
                <w:color w:val="000000"/>
                <w:sz w:val="18"/>
                <w:szCs w:val="18"/>
              </w:rPr>
              <w:t>Pogodbeni stranki uvodoma ugotavljata:</w:t>
            </w:r>
          </w:p>
          <w:tbl>
            <w:tblPr>
              <w:tblStyle w:val="NormalTablePHPDOCX"/>
              <w:tblW w:w="0" w:type="auto"/>
              <w:tblLook w:val="04A0" w:firstRow="1" w:lastRow="0" w:firstColumn="1" w:lastColumn="0" w:noHBand="0" w:noVBand="1"/>
            </w:tblPr>
            <w:tblGrid>
              <w:gridCol w:w="8746"/>
            </w:tblGrid>
            <w:tr w:rsidR="00A4076D" w14:paraId="72538EEF" w14:textId="77777777">
              <w:tc>
                <w:tcPr>
                  <w:tcW w:w="0" w:type="auto"/>
                  <w:tcMar>
                    <w:top w:w="0" w:type="auto"/>
                    <w:bottom w:w="0" w:type="auto"/>
                  </w:tcMar>
                </w:tcPr>
                <w:p w14:paraId="009DC38E" w14:textId="77777777" w:rsidR="00A4076D" w:rsidRDefault="008423F0" w:rsidP="00AB5FAC">
                  <w:pPr>
                    <w:numPr>
                      <w:ilvl w:val="0"/>
                      <w:numId w:val="23"/>
                    </w:numPr>
                    <w:jc w:val="both"/>
                    <w:rPr>
                      <w:rFonts w:ascii="Arial" w:hAnsi="Arial" w:cs="Arial"/>
                      <w:color w:val="000000"/>
                      <w:sz w:val="18"/>
                      <w:szCs w:val="18"/>
                    </w:rPr>
                  </w:pPr>
                  <w:r>
                    <w:rPr>
                      <w:rFonts w:ascii="Arial" w:hAnsi="Arial" w:cs="Arial"/>
                      <w:color w:val="000000"/>
                      <w:sz w:val="18"/>
                      <w:szCs w:val="18"/>
                    </w:rPr>
                    <w:t>da je bil izvajalec na osnovi razpisa za oddajo javnega naročila ________________________ izbran kot najugodnejši ponudnik po tej pogodbi, zato s to pogodbo naročnik naroča, izvajalec pa prevzame v izvedbo dela razpisanega javnega naročila,</w:t>
                  </w:r>
                </w:p>
                <w:p w14:paraId="3F63CA45" w14:textId="77777777" w:rsidR="00A4076D" w:rsidRDefault="008423F0" w:rsidP="00AB5FAC">
                  <w:pPr>
                    <w:numPr>
                      <w:ilvl w:val="0"/>
                      <w:numId w:val="23"/>
                    </w:numPr>
                    <w:jc w:val="both"/>
                    <w:rPr>
                      <w:rFonts w:ascii="Arial" w:hAnsi="Arial" w:cs="Arial"/>
                      <w:color w:val="000000"/>
                      <w:sz w:val="18"/>
                      <w:szCs w:val="18"/>
                    </w:rPr>
                  </w:pPr>
                  <w:r>
                    <w:rPr>
                      <w:rFonts w:ascii="Arial" w:hAnsi="Arial" w:cs="Arial"/>
                      <w:color w:val="000000"/>
                      <w:sz w:val="18"/>
                      <w:szCs w:val="18"/>
                    </w:rPr>
                    <w:t>da je naročnik investitor gradnje novega objekta _________________</w:t>
                  </w:r>
                </w:p>
              </w:tc>
            </w:tr>
          </w:tbl>
          <w:p w14:paraId="0A9F5246" w14:textId="77777777" w:rsidR="00A4076D" w:rsidRDefault="00A4076D"/>
        </w:tc>
      </w:tr>
    </w:tbl>
    <w:p w14:paraId="0B1AC867" w14:textId="77777777" w:rsidR="00A4076D" w:rsidRDefault="008423F0">
      <w:pPr>
        <w:spacing w:before="225" w:after="225" w:line="240" w:lineRule="auto"/>
        <w:jc w:val="both"/>
      </w:pPr>
      <w:r>
        <w:rPr>
          <w:rFonts w:ascii="Arial" w:hAnsi="Arial" w:cs="Arial"/>
          <w:b/>
          <w:bCs/>
          <w:color w:val="000000"/>
          <w:sz w:val="18"/>
          <w:szCs w:val="18"/>
        </w:rPr>
        <w:t>II. PREDMET POGODBE IN OBSEG POGODBENIH DEL</w:t>
      </w:r>
    </w:p>
    <w:p w14:paraId="1D86C25B" w14:textId="77777777" w:rsidR="00A4076D" w:rsidRDefault="008423F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4076D" w14:paraId="371562F5" w14:textId="77777777">
        <w:tc>
          <w:tcPr>
            <w:tcW w:w="0" w:type="auto"/>
            <w:tcMar>
              <w:top w:w="0" w:type="auto"/>
              <w:bottom w:w="0" w:type="auto"/>
            </w:tcMar>
          </w:tcPr>
          <w:p w14:paraId="2BDADAE0" w14:textId="08FAAB47" w:rsidR="00487852" w:rsidRDefault="00487852">
            <w:pPr>
              <w:spacing w:before="225" w:after="225"/>
              <w:jc w:val="both"/>
              <w:rPr>
                <w:rFonts w:ascii="Arial" w:hAnsi="Arial" w:cs="Arial"/>
                <w:sz w:val="18"/>
                <w:szCs w:val="18"/>
              </w:rPr>
            </w:pPr>
            <w:r>
              <w:rPr>
                <w:rFonts w:ascii="Arial" w:hAnsi="Arial" w:cs="Arial"/>
                <w:sz w:val="18"/>
                <w:szCs w:val="18"/>
              </w:rPr>
              <w:t xml:space="preserve">Predmet te pogodbe je izdelava projektne dokumentacije PZI za projekt </w:t>
            </w:r>
            <w:r w:rsidRPr="000347DE">
              <w:rPr>
                <w:rFonts w:ascii="Arial" w:hAnsi="Arial" w:cs="Arial"/>
                <w:sz w:val="18"/>
                <w:szCs w:val="18"/>
              </w:rPr>
              <w:t>Biološka čistilna naprava Turnišče</w:t>
            </w:r>
            <w:r w:rsidR="007D5102">
              <w:rPr>
                <w:rFonts w:ascii="Arial" w:hAnsi="Arial" w:cs="Arial"/>
                <w:sz w:val="18"/>
                <w:szCs w:val="18"/>
              </w:rPr>
              <w:t>.</w:t>
            </w:r>
          </w:p>
          <w:p w14:paraId="74865D16" w14:textId="6C965F3B" w:rsidR="007E52BB" w:rsidRDefault="007E52BB">
            <w:pPr>
              <w:spacing w:before="225" w:after="225"/>
              <w:jc w:val="both"/>
              <w:rPr>
                <w:rFonts w:ascii="Arial" w:hAnsi="Arial" w:cs="Arial"/>
                <w:sz w:val="18"/>
                <w:szCs w:val="18"/>
              </w:rPr>
            </w:pPr>
            <w:r w:rsidRPr="007E52BB">
              <w:rPr>
                <w:rFonts w:ascii="Arial" w:hAnsi="Arial" w:cs="Arial"/>
                <w:sz w:val="18"/>
                <w:szCs w:val="18"/>
              </w:rPr>
              <w:t xml:space="preserve">S to pogodbo naročnik odda, izvajalec pa sprejme v izvedbo storitve v obsegu, kvaliteti in rokih določenih v tej pogodbi, ob upoštevanju zahtev naročnika, prostorskih aktov, pogojev dajalcev soglasij, veljavne zakonodaje ter veljavnih normativov in standardov, ter zlasti načela trajnostne gradnje, ravni okoljskih in podnebnih vplivov in zahteve v zvezi z oblikovanjem, prilagojenim vsem uporabnikom, naročnik pa se zavezuje, da mu bo za te storitve plačal dogovorjeno ceno. </w:t>
            </w:r>
          </w:p>
          <w:p w14:paraId="65F6264F" w14:textId="77777777" w:rsidR="00487852" w:rsidRPr="00487852" w:rsidRDefault="00487852">
            <w:pPr>
              <w:spacing w:before="225" w:after="225"/>
              <w:jc w:val="both"/>
              <w:rPr>
                <w:rFonts w:ascii="Arial" w:hAnsi="Arial" w:cs="Arial"/>
                <w:sz w:val="18"/>
                <w:szCs w:val="18"/>
              </w:rPr>
            </w:pPr>
            <w:r w:rsidRPr="00487852">
              <w:rPr>
                <w:rFonts w:ascii="Arial" w:hAnsi="Arial" w:cs="Arial"/>
                <w:sz w:val="18"/>
                <w:szCs w:val="18"/>
              </w:rPr>
              <w:t xml:space="preserve">S to pogodbo naročnik oddaja, izvajalec pa prevzema in se zavezuje, da bo skladno s svojo ponudbo, v pogodbenem roku in za pogodbeno ceno izvedel naslednja dela: </w:t>
            </w:r>
          </w:p>
          <w:p w14:paraId="61602717" w14:textId="5367E214" w:rsidR="00487852" w:rsidRPr="00487852" w:rsidRDefault="00487852" w:rsidP="00AB5FAC">
            <w:pPr>
              <w:pStyle w:val="Odstavekseznama"/>
              <w:numPr>
                <w:ilvl w:val="0"/>
                <w:numId w:val="43"/>
              </w:numPr>
              <w:spacing w:before="225" w:after="225"/>
              <w:jc w:val="both"/>
              <w:rPr>
                <w:rFonts w:ascii="Arial" w:hAnsi="Arial" w:cs="Arial"/>
                <w:sz w:val="18"/>
                <w:szCs w:val="18"/>
              </w:rPr>
            </w:pPr>
            <w:r w:rsidRPr="00487852">
              <w:rPr>
                <w:rFonts w:ascii="Arial" w:hAnsi="Arial" w:cs="Arial"/>
                <w:sz w:val="18"/>
                <w:szCs w:val="18"/>
              </w:rPr>
              <w:t>izdelavo projekta za izvedbo (skladno z določili dokumentacije v zvezi z oddajo javnega naročila)</w:t>
            </w:r>
            <w:r w:rsidR="00F6252E">
              <w:rPr>
                <w:rFonts w:ascii="Arial" w:hAnsi="Arial" w:cs="Arial"/>
                <w:sz w:val="18"/>
                <w:szCs w:val="18"/>
              </w:rPr>
              <w:t>.</w:t>
            </w:r>
          </w:p>
          <w:p w14:paraId="46F4C424" w14:textId="1A9414F5" w:rsidR="00463D36" w:rsidRPr="00463D36" w:rsidRDefault="00463D36" w:rsidP="00463D36">
            <w:pPr>
              <w:spacing w:before="225" w:after="225"/>
              <w:jc w:val="both"/>
              <w:rPr>
                <w:rFonts w:ascii="Arial" w:hAnsi="Arial" w:cs="Arial"/>
                <w:sz w:val="18"/>
                <w:szCs w:val="18"/>
              </w:rPr>
            </w:pPr>
            <w:r>
              <w:rPr>
                <w:rFonts w:ascii="Arial" w:hAnsi="Arial" w:cs="Arial"/>
                <w:sz w:val="18"/>
                <w:szCs w:val="18"/>
              </w:rPr>
              <w:t>Podrobneje je predmet naročila opredeljen v Tehničnih specifikacijah razpisne dokumentacije predmetnega naročila in v prilogah k razpisni dokumentaciji.</w:t>
            </w:r>
          </w:p>
        </w:tc>
      </w:tr>
    </w:tbl>
    <w:p w14:paraId="4A822E97" w14:textId="77777777" w:rsidR="00A4076D" w:rsidRDefault="008423F0">
      <w:pPr>
        <w:spacing w:after="0" w:line="240" w:lineRule="auto"/>
        <w:jc w:val="center"/>
      </w:pPr>
      <w:r>
        <w:rPr>
          <w:rFonts w:ascii="Arial" w:hAnsi="Arial" w:cs="Arial"/>
          <w:b/>
          <w:bCs/>
          <w:color w:val="000000"/>
          <w:sz w:val="18"/>
          <w:szCs w:val="18"/>
        </w:rPr>
        <w:lastRenderedPageBreak/>
        <w:t>3. člen</w:t>
      </w:r>
    </w:p>
    <w:tbl>
      <w:tblPr>
        <w:tblStyle w:val="NormalTablePHPDOCX"/>
        <w:tblW w:w="12366" w:type="dxa"/>
        <w:tblInd w:w="108" w:type="dxa"/>
        <w:tblLook w:val="04A0" w:firstRow="1" w:lastRow="0" w:firstColumn="1" w:lastColumn="0" w:noHBand="0" w:noVBand="1"/>
      </w:tblPr>
      <w:tblGrid>
        <w:gridCol w:w="12366"/>
      </w:tblGrid>
      <w:tr w:rsidR="00A4076D" w14:paraId="34CE2DCF" w14:textId="77777777" w:rsidTr="00565C4B">
        <w:tc>
          <w:tcPr>
            <w:tcW w:w="12366" w:type="dxa"/>
            <w:tcMar>
              <w:top w:w="0" w:type="auto"/>
              <w:bottom w:w="0" w:type="auto"/>
            </w:tcMar>
          </w:tcPr>
          <w:p w14:paraId="2D52B37A" w14:textId="77777777" w:rsidR="00487852" w:rsidRPr="00487852" w:rsidRDefault="00487852" w:rsidP="00487852">
            <w:pPr>
              <w:spacing w:before="225" w:after="225"/>
              <w:ind w:right="3429"/>
              <w:jc w:val="both"/>
              <w:rPr>
                <w:rFonts w:ascii="Arial" w:hAnsi="Arial" w:cs="Arial"/>
                <w:sz w:val="18"/>
                <w:szCs w:val="18"/>
              </w:rPr>
            </w:pPr>
            <w:r w:rsidRPr="00487852">
              <w:rPr>
                <w:rFonts w:ascii="Arial" w:hAnsi="Arial" w:cs="Arial"/>
                <w:sz w:val="18"/>
                <w:szCs w:val="18"/>
              </w:rPr>
              <w:t xml:space="preserve">Za naslednje dokumente velja, da sestavljajo in se razumejo in razlagajo kot del pogodbe: </w:t>
            </w:r>
          </w:p>
          <w:p w14:paraId="19E6A823" w14:textId="3B7CEE90" w:rsidR="00487852" w:rsidRPr="00487852" w:rsidRDefault="00487852" w:rsidP="00AB5FAC">
            <w:pPr>
              <w:pStyle w:val="Odstavekseznama"/>
              <w:numPr>
                <w:ilvl w:val="0"/>
                <w:numId w:val="42"/>
              </w:numPr>
              <w:spacing w:before="225" w:after="225"/>
              <w:ind w:right="3429"/>
              <w:jc w:val="both"/>
              <w:rPr>
                <w:rFonts w:ascii="Arial" w:hAnsi="Arial" w:cs="Arial"/>
                <w:sz w:val="18"/>
                <w:szCs w:val="18"/>
              </w:rPr>
            </w:pPr>
            <w:r w:rsidRPr="00487852">
              <w:rPr>
                <w:rFonts w:ascii="Arial" w:hAnsi="Arial" w:cs="Arial"/>
                <w:sz w:val="18"/>
                <w:szCs w:val="18"/>
              </w:rPr>
              <w:t xml:space="preserve">celotna dokumentacija v zvezi z oddajo javnega naročila, vključno </w:t>
            </w:r>
            <w:r w:rsidR="00463D36">
              <w:rPr>
                <w:rFonts w:ascii="Arial" w:hAnsi="Arial" w:cs="Arial"/>
                <w:sz w:val="18"/>
                <w:szCs w:val="18"/>
              </w:rPr>
              <w:t>s</w:t>
            </w:r>
            <w:r w:rsidRPr="00487852">
              <w:rPr>
                <w:rFonts w:ascii="Arial" w:hAnsi="Arial" w:cs="Arial"/>
                <w:sz w:val="18"/>
                <w:szCs w:val="18"/>
              </w:rPr>
              <w:t xml:space="preserve"> spremembami</w:t>
            </w:r>
            <w:r w:rsidR="00463D36">
              <w:rPr>
                <w:rFonts w:ascii="Arial" w:hAnsi="Arial" w:cs="Arial"/>
                <w:sz w:val="18"/>
                <w:szCs w:val="18"/>
              </w:rPr>
              <w:t xml:space="preserve"> in prilogami</w:t>
            </w:r>
            <w:r w:rsidRPr="00487852">
              <w:rPr>
                <w:rFonts w:ascii="Arial" w:hAnsi="Arial" w:cs="Arial"/>
                <w:sz w:val="18"/>
                <w:szCs w:val="18"/>
              </w:rPr>
              <w:t xml:space="preserve">, </w:t>
            </w:r>
          </w:p>
          <w:p w14:paraId="21D53FEB" w14:textId="03732879" w:rsidR="00487852" w:rsidRPr="00487852" w:rsidRDefault="00487852" w:rsidP="00AB5FAC">
            <w:pPr>
              <w:pStyle w:val="Odstavekseznama"/>
              <w:numPr>
                <w:ilvl w:val="0"/>
                <w:numId w:val="41"/>
              </w:numPr>
              <w:spacing w:before="225" w:after="225"/>
              <w:ind w:right="3429"/>
              <w:jc w:val="both"/>
              <w:rPr>
                <w:rFonts w:ascii="Arial" w:hAnsi="Arial" w:cs="Arial"/>
                <w:sz w:val="18"/>
                <w:szCs w:val="18"/>
              </w:rPr>
            </w:pPr>
            <w:r w:rsidRPr="00487852">
              <w:rPr>
                <w:rFonts w:ascii="Arial" w:hAnsi="Arial" w:cs="Arial"/>
                <w:sz w:val="18"/>
                <w:szCs w:val="18"/>
              </w:rPr>
              <w:t xml:space="preserve">ponudba izvajalca št. _________________, z dne _____________________ </w:t>
            </w:r>
          </w:p>
          <w:p w14:paraId="2ACD5226" w14:textId="0D01D21F" w:rsidR="00A4076D" w:rsidRPr="00487852" w:rsidRDefault="00487852" w:rsidP="00750F1D">
            <w:pPr>
              <w:spacing w:before="225" w:after="225"/>
              <w:ind w:right="3429"/>
              <w:jc w:val="both"/>
              <w:rPr>
                <w:rFonts w:ascii="Arial" w:hAnsi="Arial" w:cs="Arial"/>
                <w:sz w:val="18"/>
                <w:szCs w:val="18"/>
              </w:rPr>
            </w:pPr>
            <w:r w:rsidRPr="00487852">
              <w:rPr>
                <w:rFonts w:ascii="Arial" w:hAnsi="Arial" w:cs="Arial"/>
                <w:sz w:val="18"/>
                <w:szCs w:val="18"/>
              </w:rPr>
              <w:t>Zgoraj našteti dokumenti so med seboj usklajeni in se dopolnjujejo. V primeru praznin, razlik in nasprotij med določbami posameznih dokumentov imajo dokumenti veljavo po vrstnem redu, naštetem zgoraj.</w:t>
            </w:r>
          </w:p>
          <w:p w14:paraId="56CDEB71" w14:textId="38D6FDA4" w:rsidR="00487852" w:rsidRPr="007E511E" w:rsidRDefault="00487852" w:rsidP="00750F1D">
            <w:pPr>
              <w:spacing w:before="225" w:after="225"/>
              <w:ind w:right="3429"/>
              <w:jc w:val="both"/>
            </w:pPr>
          </w:p>
        </w:tc>
      </w:tr>
    </w:tbl>
    <w:p w14:paraId="64C03D48" w14:textId="77777777" w:rsidR="00A4076D" w:rsidRDefault="008423F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4076D" w14:paraId="7E08F8B1" w14:textId="77777777">
        <w:tc>
          <w:tcPr>
            <w:tcW w:w="0" w:type="auto"/>
            <w:tcMar>
              <w:top w:w="0" w:type="auto"/>
              <w:bottom w:w="0" w:type="auto"/>
            </w:tcMar>
          </w:tcPr>
          <w:p w14:paraId="3DFBE041" w14:textId="77777777" w:rsidR="00A4076D" w:rsidRDefault="008423F0">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14:paraId="02D6E313" w14:textId="535905B0" w:rsidR="00A4076D" w:rsidRDefault="008423F0">
            <w:pPr>
              <w:spacing w:before="225" w:after="225"/>
              <w:jc w:val="both"/>
            </w:pPr>
            <w:r>
              <w:rPr>
                <w:rFonts w:ascii="Arial" w:hAnsi="Arial" w:cs="Arial"/>
                <w:color w:val="000000"/>
                <w:sz w:val="18"/>
                <w:szCs w:val="18"/>
              </w:rPr>
              <w:t>Izvajalec zagotavlja, da bo pogodbene storitve opravil pravilno in kvalitetno po pravilih stroke, v skladu z veljavnimi predpisi (zakoni, pravilniki, standardi),</w:t>
            </w:r>
            <w:r w:rsidR="00F6252E">
              <w:rPr>
                <w:rFonts w:ascii="Arial" w:hAnsi="Arial" w:cs="Arial"/>
                <w:color w:val="000000"/>
                <w:sz w:val="18"/>
                <w:szCs w:val="18"/>
              </w:rPr>
              <w:t xml:space="preserve"> določili Uredbe o zelenem javnem naročanju,</w:t>
            </w:r>
            <w:r>
              <w:rPr>
                <w:rFonts w:ascii="Arial" w:hAnsi="Arial" w:cs="Arial"/>
                <w:color w:val="000000"/>
                <w:sz w:val="18"/>
                <w:szCs w:val="18"/>
              </w:rPr>
              <w:t xml:space="preserve"> tehničnimi navodili in priporočili ter normativi.</w:t>
            </w:r>
          </w:p>
          <w:p w14:paraId="08D211FE" w14:textId="77777777" w:rsidR="00A4076D" w:rsidRDefault="008423F0">
            <w:pPr>
              <w:spacing w:before="225" w:after="225"/>
              <w:jc w:val="both"/>
            </w:pPr>
            <w:r>
              <w:rPr>
                <w:rFonts w:ascii="Arial" w:hAnsi="Arial" w:cs="Arial"/>
                <w:color w:val="000000"/>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393990B5" w14:textId="77777777" w:rsidR="00A4076D" w:rsidRDefault="008423F0">
      <w:pPr>
        <w:spacing w:before="225" w:after="225" w:line="240" w:lineRule="auto"/>
        <w:jc w:val="both"/>
      </w:pPr>
      <w:r>
        <w:rPr>
          <w:rFonts w:ascii="Arial" w:hAnsi="Arial" w:cs="Arial"/>
          <w:b/>
          <w:bCs/>
          <w:color w:val="000000"/>
          <w:sz w:val="18"/>
          <w:szCs w:val="18"/>
        </w:rPr>
        <w:t>III. ROKI</w:t>
      </w:r>
    </w:p>
    <w:p w14:paraId="70714864" w14:textId="77777777" w:rsidR="00A4076D" w:rsidRDefault="008423F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4076D" w14:paraId="3FECFD9D" w14:textId="77777777">
        <w:tc>
          <w:tcPr>
            <w:tcW w:w="0" w:type="auto"/>
            <w:tcMar>
              <w:top w:w="0" w:type="auto"/>
              <w:bottom w:w="0" w:type="auto"/>
            </w:tcMar>
          </w:tcPr>
          <w:p w14:paraId="44F31FF6" w14:textId="77777777" w:rsidR="00A4076D" w:rsidRDefault="008423F0">
            <w:pPr>
              <w:spacing w:before="225" w:after="225"/>
              <w:jc w:val="both"/>
            </w:pPr>
            <w:r>
              <w:rPr>
                <w:rFonts w:ascii="Arial" w:hAnsi="Arial" w:cs="Arial"/>
                <w:color w:val="000000"/>
                <w:sz w:val="18"/>
                <w:szCs w:val="18"/>
              </w:rPr>
              <w:t>Izvajalec se zavezuje z deli, ki so predmet te pogodbe, pričeti takoj po podpisu te pogodbe ter jih izvajati ter dokončati v naslednjih rokih, pri čemer je ob predaji vsake faze predviden rok 10 koledarskih dni za naročnikovo pisno potrditev posamezne faze:</w:t>
            </w:r>
          </w:p>
          <w:tbl>
            <w:tblPr>
              <w:tblStyle w:val="NormalTablePHPDOCX"/>
              <w:tblW w:w="5000" w:type="pct"/>
              <w:tblLook w:val="04A0" w:firstRow="1" w:lastRow="0" w:firstColumn="1" w:lastColumn="0" w:noHBand="0" w:noVBand="1"/>
            </w:tblPr>
            <w:tblGrid>
              <w:gridCol w:w="2821"/>
              <w:gridCol w:w="2910"/>
              <w:gridCol w:w="2997"/>
            </w:tblGrid>
            <w:tr w:rsidR="00A4076D" w14:paraId="45CD28A0" w14:textId="77777777" w:rsidTr="003D6FD4">
              <w:trPr>
                <w:trHeight w:val="346"/>
              </w:trPr>
              <w:tc>
                <w:tcPr>
                  <w:tcW w:w="1616" w:type="pct"/>
                  <w:tcBorders>
                    <w:top w:val="single" w:sz="7" w:space="0" w:color="auto"/>
                    <w:left w:val="single" w:sz="7" w:space="0" w:color="auto"/>
                    <w:bottom w:val="single" w:sz="7" w:space="0" w:color="auto"/>
                    <w:right w:val="single" w:sz="7" w:space="0" w:color="auto"/>
                  </w:tcBorders>
                  <w:shd w:val="clear" w:color="auto" w:fill="FFFFFF"/>
                  <w:tcMar>
                    <w:top w:w="0" w:type="auto"/>
                    <w:bottom w:w="0" w:type="auto"/>
                  </w:tcMar>
                </w:tcPr>
                <w:p w14:paraId="3E1DEF1E" w14:textId="77777777" w:rsidR="00A4076D" w:rsidRPr="003D6FD4" w:rsidRDefault="008423F0">
                  <w:pPr>
                    <w:shd w:val="clear" w:color="auto" w:fill="FFFFFF"/>
                    <w:spacing w:before="135" w:after="135"/>
                    <w:jc w:val="center"/>
                    <w:textAlignment w:val="top"/>
                    <w:rPr>
                      <w:sz w:val="18"/>
                      <w:szCs w:val="18"/>
                    </w:rPr>
                  </w:pPr>
                  <w:r w:rsidRPr="003D6FD4">
                    <w:rPr>
                      <w:rFonts w:ascii="Arial" w:hAnsi="Arial" w:cs="Arial"/>
                      <w:color w:val="000000"/>
                      <w:sz w:val="18"/>
                      <w:szCs w:val="18"/>
                      <w:shd w:val="clear" w:color="auto" w:fill="FFFFFF"/>
                    </w:rPr>
                    <w:t>Storitev:</w:t>
                  </w:r>
                </w:p>
              </w:tc>
              <w:tc>
                <w:tcPr>
                  <w:tcW w:w="1667" w:type="pct"/>
                  <w:tcBorders>
                    <w:top w:val="single" w:sz="7" w:space="0" w:color="auto"/>
                    <w:bottom w:val="single" w:sz="7" w:space="0" w:color="auto"/>
                    <w:right w:val="single" w:sz="7" w:space="0" w:color="auto"/>
                  </w:tcBorders>
                  <w:shd w:val="clear" w:color="auto" w:fill="FFFFFF"/>
                  <w:tcMar>
                    <w:top w:w="0" w:type="auto"/>
                    <w:bottom w:w="0" w:type="auto"/>
                  </w:tcMar>
                </w:tcPr>
                <w:p w14:paraId="1D6B2812" w14:textId="77777777" w:rsidR="00A4076D" w:rsidRPr="003D6FD4" w:rsidRDefault="00B26536">
                  <w:pPr>
                    <w:shd w:val="clear" w:color="auto" w:fill="FFFFFF"/>
                    <w:spacing w:before="135" w:after="135"/>
                    <w:jc w:val="center"/>
                    <w:textAlignment w:val="top"/>
                    <w:rPr>
                      <w:sz w:val="18"/>
                      <w:szCs w:val="18"/>
                    </w:rPr>
                  </w:pPr>
                  <w:r>
                    <w:rPr>
                      <w:rFonts w:ascii="Arial" w:hAnsi="Arial" w:cs="Arial"/>
                      <w:color w:val="000000"/>
                      <w:sz w:val="18"/>
                      <w:szCs w:val="18"/>
                      <w:shd w:val="clear" w:color="auto" w:fill="FFFFFF"/>
                    </w:rPr>
                    <w:t>Rok izvedbe</w:t>
                  </w:r>
                  <w:r w:rsidR="008423F0" w:rsidRPr="003D6FD4">
                    <w:rPr>
                      <w:rFonts w:ascii="Arial" w:hAnsi="Arial" w:cs="Arial"/>
                      <w:color w:val="000000"/>
                      <w:sz w:val="18"/>
                      <w:szCs w:val="18"/>
                      <w:shd w:val="clear" w:color="auto" w:fill="FFFFFF"/>
                    </w:rPr>
                    <w:t>:</w:t>
                  </w:r>
                </w:p>
              </w:tc>
              <w:tc>
                <w:tcPr>
                  <w:tcW w:w="1717" w:type="pct"/>
                  <w:tcBorders>
                    <w:top w:val="single" w:sz="7" w:space="0" w:color="auto"/>
                    <w:bottom w:val="single" w:sz="7" w:space="0" w:color="auto"/>
                    <w:right w:val="single" w:sz="7" w:space="0" w:color="auto"/>
                  </w:tcBorders>
                  <w:shd w:val="clear" w:color="auto" w:fill="FFFFFF"/>
                  <w:tcMar>
                    <w:top w:w="0" w:type="auto"/>
                    <w:bottom w:w="0" w:type="auto"/>
                  </w:tcMar>
                </w:tcPr>
                <w:p w14:paraId="32ECE9AC" w14:textId="77777777" w:rsidR="00A4076D" w:rsidRPr="003D6FD4" w:rsidRDefault="008423F0">
                  <w:pPr>
                    <w:shd w:val="clear" w:color="auto" w:fill="FFFFFF"/>
                    <w:spacing w:before="135" w:after="135"/>
                    <w:jc w:val="center"/>
                    <w:textAlignment w:val="top"/>
                    <w:rPr>
                      <w:sz w:val="18"/>
                      <w:szCs w:val="18"/>
                    </w:rPr>
                  </w:pPr>
                  <w:r w:rsidRPr="003D6FD4">
                    <w:rPr>
                      <w:rFonts w:ascii="Arial" w:hAnsi="Arial" w:cs="Arial"/>
                      <w:color w:val="000000"/>
                      <w:sz w:val="18"/>
                      <w:szCs w:val="18"/>
                      <w:shd w:val="clear" w:color="auto" w:fill="FFFFFF"/>
                    </w:rPr>
                    <w:t>Oziroma najkasneje do:</w:t>
                  </w:r>
                </w:p>
              </w:tc>
            </w:tr>
            <w:tr w:rsidR="007E52BB" w14:paraId="650C1622" w14:textId="77777777" w:rsidTr="003D6FD4">
              <w:trPr>
                <w:trHeight w:val="288"/>
              </w:trPr>
              <w:tc>
                <w:tcPr>
                  <w:tcW w:w="1616" w:type="pct"/>
                  <w:tcBorders>
                    <w:left w:val="single" w:sz="7" w:space="0" w:color="auto"/>
                    <w:bottom w:val="single" w:sz="7" w:space="0" w:color="auto"/>
                    <w:right w:val="single" w:sz="7" w:space="0" w:color="auto"/>
                  </w:tcBorders>
                  <w:shd w:val="clear" w:color="auto" w:fill="FFFFFF"/>
                  <w:tcMar>
                    <w:top w:w="0" w:type="auto"/>
                    <w:bottom w:w="0" w:type="auto"/>
                  </w:tcMar>
                </w:tcPr>
                <w:p w14:paraId="6A9C645B" w14:textId="0F2B3DC3" w:rsidR="007E52BB" w:rsidRPr="003D6FD4" w:rsidRDefault="007E52BB" w:rsidP="007E52BB">
                  <w:pPr>
                    <w:shd w:val="clear" w:color="auto" w:fill="FFFFFF"/>
                    <w:spacing w:before="135" w:after="135"/>
                    <w:jc w:val="both"/>
                    <w:textAlignment w:val="top"/>
                    <w:rPr>
                      <w:sz w:val="18"/>
                      <w:szCs w:val="18"/>
                    </w:rPr>
                  </w:pPr>
                  <w:r>
                    <w:rPr>
                      <w:rFonts w:ascii="Arial" w:hAnsi="Arial" w:cs="Arial"/>
                      <w:color w:val="000000"/>
                      <w:sz w:val="18"/>
                      <w:szCs w:val="18"/>
                      <w:shd w:val="clear" w:color="auto" w:fill="FFFFFF"/>
                    </w:rPr>
                    <w:t>Izdelava PZI</w:t>
                  </w:r>
                </w:p>
              </w:tc>
              <w:tc>
                <w:tcPr>
                  <w:tcW w:w="1667" w:type="pct"/>
                  <w:tcBorders>
                    <w:bottom w:val="single" w:sz="7" w:space="0" w:color="auto"/>
                    <w:right w:val="single" w:sz="7" w:space="0" w:color="auto"/>
                  </w:tcBorders>
                  <w:shd w:val="clear" w:color="auto" w:fill="FFFFFF"/>
                  <w:tcMar>
                    <w:top w:w="0" w:type="auto"/>
                    <w:bottom w:w="0" w:type="auto"/>
                  </w:tcMar>
                </w:tcPr>
                <w:p w14:paraId="0CC2D5EC" w14:textId="0926E3CF" w:rsidR="007E52BB" w:rsidRPr="003D6FD4" w:rsidRDefault="007E52BB" w:rsidP="007E52BB">
                  <w:pPr>
                    <w:shd w:val="clear" w:color="auto" w:fill="FFFFFF"/>
                    <w:spacing w:before="135" w:after="135"/>
                    <w:jc w:val="center"/>
                    <w:textAlignment w:val="top"/>
                    <w:rPr>
                      <w:sz w:val="18"/>
                      <w:szCs w:val="18"/>
                    </w:rPr>
                  </w:pPr>
                  <w:r>
                    <w:rPr>
                      <w:rFonts w:ascii="Arial" w:hAnsi="Arial" w:cs="Arial"/>
                      <w:color w:val="000000"/>
                      <w:sz w:val="18"/>
                      <w:szCs w:val="18"/>
                      <w:shd w:val="clear" w:color="auto" w:fill="FFFFFF"/>
                    </w:rPr>
                    <w:t>Najkasneje 60 dni</w:t>
                  </w:r>
                  <w:r w:rsidRPr="003D6FD4">
                    <w:rPr>
                      <w:rFonts w:ascii="Arial" w:hAnsi="Arial" w:cs="Arial"/>
                      <w:color w:val="000000"/>
                      <w:sz w:val="18"/>
                      <w:szCs w:val="18"/>
                      <w:shd w:val="clear" w:color="auto" w:fill="FFFFFF"/>
                    </w:rPr>
                    <w:t> </w:t>
                  </w:r>
                  <w:r>
                    <w:rPr>
                      <w:rFonts w:ascii="Arial" w:hAnsi="Arial" w:cs="Arial"/>
                      <w:color w:val="000000"/>
                      <w:sz w:val="18"/>
                      <w:szCs w:val="18"/>
                      <w:shd w:val="clear" w:color="auto" w:fill="FFFFFF"/>
                    </w:rPr>
                    <w:t>od podpisa pogodbe</w:t>
                  </w:r>
                </w:p>
              </w:tc>
              <w:tc>
                <w:tcPr>
                  <w:tcW w:w="1717" w:type="pct"/>
                  <w:tcBorders>
                    <w:bottom w:val="single" w:sz="7" w:space="0" w:color="auto"/>
                    <w:right w:val="single" w:sz="7" w:space="0" w:color="auto"/>
                  </w:tcBorders>
                  <w:shd w:val="clear" w:color="auto" w:fill="FFFFFF"/>
                  <w:tcMar>
                    <w:top w:w="0" w:type="auto"/>
                    <w:bottom w:w="0" w:type="auto"/>
                  </w:tcMar>
                </w:tcPr>
                <w:p w14:paraId="29957090" w14:textId="77777777" w:rsidR="007E52BB" w:rsidRPr="003D6FD4" w:rsidRDefault="007E52BB" w:rsidP="007E52BB">
                  <w:pPr>
                    <w:shd w:val="clear" w:color="auto" w:fill="FFFFFF"/>
                    <w:spacing w:before="135" w:after="135"/>
                    <w:jc w:val="center"/>
                    <w:textAlignment w:val="top"/>
                    <w:rPr>
                      <w:sz w:val="18"/>
                      <w:szCs w:val="18"/>
                    </w:rPr>
                  </w:pPr>
                  <w:r w:rsidRPr="003D6FD4">
                    <w:rPr>
                      <w:rFonts w:ascii="Arial" w:hAnsi="Arial" w:cs="Arial"/>
                      <w:b/>
                      <w:bCs/>
                      <w:color w:val="000000"/>
                      <w:sz w:val="18"/>
                      <w:szCs w:val="18"/>
                      <w:shd w:val="clear" w:color="auto" w:fill="FFFFFF"/>
                    </w:rPr>
                    <w:t> </w:t>
                  </w:r>
                </w:p>
              </w:tc>
            </w:tr>
            <w:tr w:rsidR="007E52BB" w14:paraId="3A80990E" w14:textId="77777777" w:rsidTr="00B26536">
              <w:trPr>
                <w:trHeight w:val="288"/>
              </w:trPr>
              <w:tc>
                <w:tcPr>
                  <w:tcW w:w="1616" w:type="pct"/>
                  <w:tcBorders>
                    <w:left w:val="single" w:sz="7" w:space="0" w:color="auto"/>
                    <w:bottom w:val="single" w:sz="8" w:space="0" w:color="auto"/>
                    <w:right w:val="single" w:sz="7" w:space="0" w:color="auto"/>
                  </w:tcBorders>
                  <w:shd w:val="clear" w:color="auto" w:fill="FFFFFF"/>
                  <w:tcMar>
                    <w:top w:w="0" w:type="auto"/>
                    <w:bottom w:w="0" w:type="auto"/>
                  </w:tcMar>
                </w:tcPr>
                <w:p w14:paraId="1BB9FDAE" w14:textId="3B9FB8B1" w:rsidR="007E52BB" w:rsidRPr="003D6FD4" w:rsidRDefault="007E52BB" w:rsidP="007E52BB">
                  <w:pPr>
                    <w:shd w:val="clear" w:color="auto" w:fill="FFFFFF"/>
                    <w:spacing w:before="135" w:after="135"/>
                    <w:jc w:val="both"/>
                    <w:textAlignment w:val="top"/>
                    <w:rPr>
                      <w:sz w:val="18"/>
                      <w:szCs w:val="18"/>
                    </w:rPr>
                  </w:pPr>
                  <w:r>
                    <w:rPr>
                      <w:rFonts w:ascii="Arial" w:hAnsi="Arial" w:cs="Arial"/>
                      <w:color w:val="000000"/>
                      <w:sz w:val="18"/>
                      <w:szCs w:val="18"/>
                      <w:shd w:val="clear" w:color="auto" w:fill="FFFFFF"/>
                    </w:rPr>
                    <w:t>Popravki PZI po recenziji oz. pripombah naročnika, vključno s pridobitvijo potrebnih soglasij</w:t>
                  </w:r>
                </w:p>
              </w:tc>
              <w:tc>
                <w:tcPr>
                  <w:tcW w:w="1667" w:type="pct"/>
                  <w:tcBorders>
                    <w:bottom w:val="single" w:sz="8" w:space="0" w:color="auto"/>
                    <w:right w:val="single" w:sz="7" w:space="0" w:color="auto"/>
                  </w:tcBorders>
                  <w:shd w:val="clear" w:color="auto" w:fill="FFFFFF"/>
                  <w:tcMar>
                    <w:top w:w="0" w:type="auto"/>
                    <w:bottom w:w="0" w:type="auto"/>
                  </w:tcMar>
                </w:tcPr>
                <w:p w14:paraId="4945C232" w14:textId="503678E9" w:rsidR="007E52BB" w:rsidRPr="00B26536" w:rsidRDefault="007E52BB" w:rsidP="007E52BB">
                  <w:pPr>
                    <w:shd w:val="clear" w:color="auto" w:fill="FFFFFF"/>
                    <w:spacing w:before="135" w:after="135"/>
                    <w:jc w:val="center"/>
                    <w:textAlignment w:val="top"/>
                    <w:rPr>
                      <w:sz w:val="18"/>
                      <w:szCs w:val="18"/>
                    </w:rPr>
                  </w:pPr>
                  <w:r w:rsidRPr="003D6FD4">
                    <w:rPr>
                      <w:rFonts w:ascii="Arial" w:hAnsi="Arial" w:cs="Arial"/>
                      <w:b/>
                      <w:bCs/>
                      <w:color w:val="000000"/>
                      <w:sz w:val="18"/>
                      <w:szCs w:val="18"/>
                      <w:shd w:val="clear" w:color="auto" w:fill="FFFFFF"/>
                    </w:rPr>
                    <w:t> </w:t>
                  </w:r>
                  <w:r>
                    <w:rPr>
                      <w:rFonts w:ascii="Arial" w:hAnsi="Arial" w:cs="Arial"/>
                      <w:bCs/>
                      <w:color w:val="000000"/>
                      <w:sz w:val="18"/>
                      <w:szCs w:val="18"/>
                      <w:shd w:val="clear" w:color="auto" w:fill="FFFFFF"/>
                    </w:rPr>
                    <w:t>30 dni</w:t>
                  </w:r>
                  <w:r w:rsidRPr="00B26536">
                    <w:rPr>
                      <w:rFonts w:ascii="Arial" w:hAnsi="Arial" w:cs="Arial"/>
                      <w:bCs/>
                      <w:color w:val="000000"/>
                      <w:sz w:val="18"/>
                      <w:szCs w:val="18"/>
                      <w:shd w:val="clear" w:color="auto" w:fill="FFFFFF"/>
                    </w:rPr>
                    <w:t xml:space="preserve"> </w:t>
                  </w:r>
                  <w:r>
                    <w:rPr>
                      <w:rFonts w:ascii="Arial" w:hAnsi="Arial" w:cs="Arial"/>
                      <w:bCs/>
                      <w:color w:val="000000"/>
                      <w:sz w:val="18"/>
                      <w:szCs w:val="18"/>
                      <w:shd w:val="clear" w:color="auto" w:fill="FFFFFF"/>
                    </w:rPr>
                    <w:t>po izdelavi PZI</w:t>
                  </w:r>
                </w:p>
              </w:tc>
              <w:tc>
                <w:tcPr>
                  <w:tcW w:w="1717" w:type="pct"/>
                  <w:tcBorders>
                    <w:bottom w:val="single" w:sz="8" w:space="0" w:color="auto"/>
                    <w:right w:val="single" w:sz="7" w:space="0" w:color="auto"/>
                  </w:tcBorders>
                  <w:shd w:val="clear" w:color="auto" w:fill="FFFFFF"/>
                  <w:tcMar>
                    <w:top w:w="0" w:type="auto"/>
                    <w:bottom w:w="0" w:type="auto"/>
                  </w:tcMar>
                </w:tcPr>
                <w:p w14:paraId="1437C4AB" w14:textId="77777777" w:rsidR="007E52BB" w:rsidRPr="003D6FD4" w:rsidRDefault="007E52BB" w:rsidP="007E52BB">
                  <w:pPr>
                    <w:shd w:val="clear" w:color="auto" w:fill="FFFFFF"/>
                    <w:spacing w:before="135" w:after="135"/>
                    <w:jc w:val="center"/>
                    <w:textAlignment w:val="top"/>
                    <w:rPr>
                      <w:sz w:val="18"/>
                      <w:szCs w:val="18"/>
                    </w:rPr>
                  </w:pPr>
                  <w:r w:rsidRPr="003D6FD4">
                    <w:rPr>
                      <w:rFonts w:ascii="Arial" w:hAnsi="Arial" w:cs="Arial"/>
                      <w:b/>
                      <w:bCs/>
                      <w:color w:val="000000"/>
                      <w:sz w:val="18"/>
                      <w:szCs w:val="18"/>
                      <w:shd w:val="clear" w:color="auto" w:fill="FFFFFF"/>
                    </w:rPr>
                    <w:t> </w:t>
                  </w:r>
                </w:p>
              </w:tc>
            </w:tr>
          </w:tbl>
          <w:p w14:paraId="2E8B92A2" w14:textId="77777777" w:rsidR="00A4076D" w:rsidRDefault="008423F0">
            <w:pPr>
              <w:spacing w:before="225" w:after="225"/>
              <w:jc w:val="both"/>
            </w:pPr>
            <w:r>
              <w:rPr>
                <w:rFonts w:ascii="Arial" w:hAnsi="Arial" w:cs="Arial"/>
                <w:color w:val="000000"/>
                <w:sz w:val="18"/>
                <w:szCs w:val="18"/>
              </w:rPr>
              <w:t>Izvajalec se zavezuje, da bo dela po potrebi izvajal tudi izven običajnega delovnega časa, ne da bi zato zahteval posebna denarna nadomestila.</w:t>
            </w:r>
          </w:p>
          <w:p w14:paraId="3B851A95" w14:textId="77777777" w:rsidR="00A4076D" w:rsidRDefault="008423F0">
            <w:pPr>
              <w:spacing w:before="225" w:after="225"/>
              <w:jc w:val="both"/>
            </w:pPr>
            <w:r>
              <w:rPr>
                <w:rFonts w:ascii="Arial" w:hAnsi="Arial" w:cs="Arial"/>
                <w:color w:val="000000"/>
                <w:sz w:val="18"/>
                <w:szCs w:val="18"/>
              </w:rPr>
              <w:t>Roki se lahko spremenijo le v primeru, če po sklenitvi pogodbe nastopijo okoliščine, ki jih izvajalec ni mogel preprečiti, ne odpraviti in se jim tudi ne izogniti, spremenjene roke pa mora potrditi naročnik. Niti vremenski pogoji niti stavke ne morejo biti razlog za podaljšanje roka.</w:t>
            </w:r>
          </w:p>
          <w:p w14:paraId="7C5995C6" w14:textId="77777777" w:rsidR="00A4076D" w:rsidRDefault="008423F0">
            <w:pPr>
              <w:spacing w:before="225" w:after="225"/>
              <w:jc w:val="both"/>
            </w:pPr>
            <w:r>
              <w:rPr>
                <w:rFonts w:ascii="Arial" w:hAnsi="Arial" w:cs="Arial"/>
                <w:color w:val="000000"/>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13D3D05B" w14:textId="77777777" w:rsidR="00A96F24" w:rsidRDefault="008423F0">
            <w:pPr>
              <w:spacing w:before="225" w:after="225"/>
              <w:jc w:val="both"/>
            </w:pPr>
            <w:r>
              <w:rPr>
                <w:rFonts w:ascii="Arial" w:hAnsi="Arial" w:cs="Arial"/>
                <w:color w:val="000000"/>
                <w:sz w:val="18"/>
                <w:szCs w:val="18"/>
              </w:rPr>
              <w:t>V primeru kakršnega koli podaljšanja pogodbenega roka  izvajalec ni upravičen do povišanja pogodbene vrednosti.</w:t>
            </w:r>
          </w:p>
        </w:tc>
      </w:tr>
    </w:tbl>
    <w:p w14:paraId="01CA3F9D" w14:textId="77777777" w:rsidR="00A4076D" w:rsidRDefault="008423F0">
      <w:pPr>
        <w:spacing w:before="225" w:after="225" w:line="240" w:lineRule="auto"/>
        <w:jc w:val="both"/>
      </w:pPr>
      <w:r>
        <w:rPr>
          <w:rFonts w:ascii="Arial" w:hAnsi="Arial" w:cs="Arial"/>
          <w:b/>
          <w:bCs/>
          <w:color w:val="000000"/>
          <w:sz w:val="18"/>
          <w:szCs w:val="18"/>
        </w:rPr>
        <w:t>IV. CENA</w:t>
      </w:r>
    </w:p>
    <w:p w14:paraId="46F719C4" w14:textId="77777777" w:rsidR="00A4076D" w:rsidRDefault="008423F0">
      <w:pPr>
        <w:spacing w:after="0" w:line="240" w:lineRule="auto"/>
        <w:jc w:val="center"/>
      </w:pPr>
      <w:r>
        <w:rPr>
          <w:rFonts w:ascii="Arial" w:hAnsi="Arial" w:cs="Arial"/>
          <w:b/>
          <w:bCs/>
          <w:color w:val="000000"/>
          <w:sz w:val="18"/>
          <w:szCs w:val="18"/>
        </w:rPr>
        <w:lastRenderedPageBreak/>
        <w:t>6. člen</w:t>
      </w:r>
    </w:p>
    <w:tbl>
      <w:tblPr>
        <w:tblStyle w:val="NormalTablePHPDOCX"/>
        <w:tblW w:w="8901" w:type="dxa"/>
        <w:tblInd w:w="108" w:type="dxa"/>
        <w:tblLook w:val="04A0" w:firstRow="1" w:lastRow="0" w:firstColumn="1" w:lastColumn="0" w:noHBand="0" w:noVBand="1"/>
      </w:tblPr>
      <w:tblGrid>
        <w:gridCol w:w="8947"/>
      </w:tblGrid>
      <w:tr w:rsidR="00A4076D" w14:paraId="3DF4F018" w14:textId="77777777" w:rsidTr="00F6252E">
        <w:trPr>
          <w:trHeight w:val="4987"/>
        </w:trPr>
        <w:tc>
          <w:tcPr>
            <w:tcW w:w="0" w:type="auto"/>
            <w:tcMar>
              <w:top w:w="0" w:type="auto"/>
              <w:bottom w:w="0" w:type="auto"/>
            </w:tcMar>
          </w:tcPr>
          <w:p w14:paraId="10A442BC" w14:textId="77777777" w:rsidR="00A4076D" w:rsidRDefault="008423F0">
            <w:pPr>
              <w:spacing w:before="225" w:after="225"/>
              <w:jc w:val="both"/>
            </w:pPr>
            <w:r>
              <w:rPr>
                <w:rFonts w:ascii="Arial" w:hAnsi="Arial" w:cs="Arial"/>
                <w:color w:val="000000"/>
                <w:sz w:val="18"/>
                <w:szCs w:val="18"/>
              </w:rPr>
              <w:t>Vrednost storitev po tej pogodbi:</w:t>
            </w:r>
          </w:p>
          <w:tbl>
            <w:tblPr>
              <w:tblStyle w:val="TableGridPHPDOCX"/>
              <w:tblW w:w="871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2"/>
              <w:gridCol w:w="2885"/>
              <w:gridCol w:w="1753"/>
              <w:gridCol w:w="1368"/>
              <w:gridCol w:w="1705"/>
            </w:tblGrid>
            <w:tr w:rsidR="00487852" w14:paraId="07A36957" w14:textId="77777777" w:rsidTr="00F6252E">
              <w:trPr>
                <w:trHeight w:val="515"/>
              </w:trPr>
              <w:tc>
                <w:tcPr>
                  <w:tcW w:w="1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0D834" w14:textId="77777777" w:rsidR="00487852" w:rsidRDefault="00487852"/>
              </w:tc>
              <w:tc>
                <w:tcPr>
                  <w:tcW w:w="2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2F552" w14:textId="77777777" w:rsidR="00487852" w:rsidRDefault="00487852"/>
              </w:tc>
              <w:tc>
                <w:tcPr>
                  <w:tcW w:w="17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A07A2" w14:textId="77777777" w:rsidR="00487852" w:rsidRDefault="00487852">
                  <w:pPr>
                    <w:spacing w:before="135" w:after="135"/>
                    <w:jc w:val="both"/>
                    <w:textAlignment w:val="center"/>
                  </w:pPr>
                  <w:r>
                    <w:rPr>
                      <w:rFonts w:ascii="Arial" w:hAnsi="Arial" w:cs="Arial"/>
                      <w:b/>
                      <w:bCs/>
                      <w:color w:val="000000"/>
                      <w:position w:val="-2"/>
                      <w:sz w:val="18"/>
                      <w:szCs w:val="18"/>
                    </w:rPr>
                    <w:t>Cena brez DDV</w:t>
                  </w:r>
                </w:p>
              </w:tc>
              <w:tc>
                <w:tcPr>
                  <w:tcW w:w="13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3189A" w14:textId="77777777" w:rsidR="00487852" w:rsidRDefault="00487852">
                  <w:pPr>
                    <w:spacing w:before="135" w:after="135"/>
                    <w:jc w:val="center"/>
                    <w:textAlignment w:val="center"/>
                  </w:pPr>
                  <w:r>
                    <w:rPr>
                      <w:rFonts w:ascii="Arial" w:hAnsi="Arial" w:cs="Arial"/>
                      <w:b/>
                      <w:bCs/>
                      <w:color w:val="000000"/>
                      <w:position w:val="-2"/>
                      <w:sz w:val="18"/>
                      <w:szCs w:val="18"/>
                    </w:rPr>
                    <w:t>DDV</w:t>
                  </w:r>
                </w:p>
              </w:tc>
              <w:tc>
                <w:tcPr>
                  <w:tcW w:w="1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37C46" w14:textId="77777777" w:rsidR="00487852" w:rsidRDefault="00487852">
                  <w:pPr>
                    <w:spacing w:before="135" w:after="135"/>
                    <w:jc w:val="both"/>
                    <w:textAlignment w:val="center"/>
                  </w:pPr>
                  <w:r>
                    <w:rPr>
                      <w:rFonts w:ascii="Arial" w:hAnsi="Arial" w:cs="Arial"/>
                      <w:b/>
                      <w:bCs/>
                      <w:color w:val="000000"/>
                      <w:position w:val="-2"/>
                      <w:sz w:val="18"/>
                      <w:szCs w:val="18"/>
                    </w:rPr>
                    <w:t>Cena z DDV</w:t>
                  </w:r>
                </w:p>
              </w:tc>
            </w:tr>
            <w:tr w:rsidR="00487852" w14:paraId="556F53D6" w14:textId="77777777" w:rsidTr="00F6252E">
              <w:trPr>
                <w:trHeight w:val="504"/>
              </w:trPr>
              <w:tc>
                <w:tcPr>
                  <w:tcW w:w="100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CF544" w14:textId="3932259C" w:rsidR="00487852" w:rsidRPr="00B26536" w:rsidRDefault="00487852">
                  <w:pPr>
                    <w:spacing w:before="135" w:after="135"/>
                    <w:jc w:val="both"/>
                    <w:textAlignment w:val="center"/>
                    <w:rPr>
                      <w:rFonts w:ascii="Arial" w:hAnsi="Arial" w:cs="Arial"/>
                      <w:b/>
                      <w:sz w:val="18"/>
                      <w:szCs w:val="18"/>
                    </w:rPr>
                  </w:pPr>
                  <w:r>
                    <w:rPr>
                      <w:rFonts w:ascii="Arial" w:hAnsi="Arial" w:cs="Arial"/>
                      <w:b/>
                      <w:color w:val="000000"/>
                      <w:position w:val="-2"/>
                      <w:sz w:val="18"/>
                      <w:szCs w:val="18"/>
                    </w:rPr>
                    <w:t>I.</w:t>
                  </w:r>
                </w:p>
              </w:tc>
              <w:tc>
                <w:tcPr>
                  <w:tcW w:w="28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9F032" w14:textId="4EC81C41" w:rsidR="00487852" w:rsidRPr="00B26536" w:rsidRDefault="00487852" w:rsidP="00487852">
                  <w:pPr>
                    <w:spacing w:before="135" w:after="135"/>
                    <w:jc w:val="both"/>
                    <w:textAlignment w:val="center"/>
                    <w:rPr>
                      <w:rFonts w:ascii="Arial" w:hAnsi="Arial" w:cs="Arial"/>
                      <w:b/>
                      <w:sz w:val="18"/>
                      <w:szCs w:val="18"/>
                    </w:rPr>
                  </w:pPr>
                  <w:r>
                    <w:rPr>
                      <w:rFonts w:ascii="Arial" w:hAnsi="Arial" w:cs="Arial"/>
                      <w:b/>
                      <w:bCs/>
                      <w:color w:val="000000"/>
                      <w:position w:val="-2"/>
                      <w:sz w:val="18"/>
                      <w:szCs w:val="18"/>
                    </w:rPr>
                    <w:t>Izdelava PZI (vključno s  popravki)</w:t>
                  </w:r>
                </w:p>
              </w:tc>
              <w:tc>
                <w:tcPr>
                  <w:tcW w:w="17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0745F" w14:textId="77777777" w:rsidR="00487852" w:rsidRDefault="00487852"/>
              </w:tc>
              <w:tc>
                <w:tcPr>
                  <w:tcW w:w="13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6B34E" w14:textId="77777777" w:rsidR="00487852" w:rsidRDefault="00487852"/>
              </w:tc>
              <w:tc>
                <w:tcPr>
                  <w:tcW w:w="1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9967F" w14:textId="77777777" w:rsidR="00487852" w:rsidRDefault="00487852"/>
              </w:tc>
            </w:tr>
          </w:tbl>
          <w:p w14:paraId="0C391772" w14:textId="77777777" w:rsidR="00A4076D" w:rsidRDefault="008423F0">
            <w:pPr>
              <w:spacing w:before="225" w:after="225"/>
              <w:jc w:val="both"/>
              <w:rPr>
                <w:rFonts w:ascii="Arial" w:hAnsi="Arial" w:cs="Arial"/>
                <w:color w:val="000000"/>
                <w:sz w:val="18"/>
                <w:szCs w:val="18"/>
              </w:rPr>
            </w:pPr>
            <w:r>
              <w:rPr>
                <w:rFonts w:ascii="Arial" w:hAnsi="Arial" w:cs="Arial"/>
                <w:color w:val="000000"/>
                <w:sz w:val="18"/>
                <w:szCs w:val="18"/>
              </w:rPr>
              <w:t>Pogodbena vrednost je fiksna in nespremenljiva do konca izvedbe del po tej pogodbi ter zajema vse elemente cene vključno s popusti, davkom na dodano vrednost in drugimi odvisnimi stroški do predaje vseh delov dokumentacije ter ostalih storitev.</w:t>
            </w:r>
          </w:p>
          <w:p w14:paraId="05453414" w14:textId="77777777" w:rsidR="00F67C46" w:rsidRDefault="00F67C46">
            <w:pPr>
              <w:spacing w:before="225" w:after="225"/>
              <w:jc w:val="both"/>
            </w:pPr>
            <w:r>
              <w:rPr>
                <w:rFonts w:ascii="Arial" w:hAnsi="Arial" w:cs="Arial"/>
                <w:color w:val="000000"/>
                <w:sz w:val="18"/>
                <w:szCs w:val="18"/>
              </w:rPr>
              <w:t>Sredstva za izvedbo naročila so zagotovljena: proračun 2018; proračunska postavka: _______; konto: ________; NRP: _________________.</w:t>
            </w:r>
          </w:p>
          <w:p w14:paraId="4AEB9791" w14:textId="77777777" w:rsidR="00A4076D" w:rsidRDefault="008423F0" w:rsidP="0038456D">
            <w:pPr>
              <w:jc w:val="both"/>
              <w:rPr>
                <w:rFonts w:ascii="Arial" w:hAnsi="Arial" w:cs="Arial"/>
                <w:color w:val="000000"/>
                <w:sz w:val="18"/>
                <w:szCs w:val="18"/>
              </w:rPr>
            </w:pPr>
            <w:r>
              <w:rPr>
                <w:rFonts w:ascii="Arial" w:hAnsi="Arial" w:cs="Arial"/>
                <w:color w:val="000000"/>
                <w:sz w:val="18"/>
                <w:szCs w:val="18"/>
              </w:rPr>
              <w:t>V navedeni pogodbeni vrednosti so zajeti:</w:t>
            </w:r>
          </w:p>
          <w:p w14:paraId="0797C008" w14:textId="7163E012" w:rsidR="00487852" w:rsidRPr="00487852" w:rsidRDefault="00487852" w:rsidP="00AB5FAC">
            <w:pPr>
              <w:pStyle w:val="Odstavekseznama"/>
              <w:numPr>
                <w:ilvl w:val="0"/>
                <w:numId w:val="40"/>
              </w:numPr>
              <w:jc w:val="both"/>
              <w:rPr>
                <w:rFonts w:ascii="Arial" w:hAnsi="Arial" w:cs="Arial"/>
                <w:sz w:val="18"/>
                <w:szCs w:val="18"/>
              </w:rPr>
            </w:pPr>
            <w:r w:rsidRPr="00487852">
              <w:rPr>
                <w:rFonts w:ascii="Arial" w:hAnsi="Arial" w:cs="Arial"/>
                <w:sz w:val="18"/>
                <w:szCs w:val="18"/>
              </w:rPr>
              <w:t xml:space="preserve">vsa projektna dokumentacija mora biti izdelana v slovenskem jeziku, predana naročniku v tiskani in digitalni obliki (formati .docx, .xlsx, .dwg in .pdf) na ustreznem CD oziroma DVD mediju. </w:t>
            </w:r>
          </w:p>
          <w:p w14:paraId="0FF0A23F" w14:textId="2478FCC0" w:rsidR="00487852" w:rsidRPr="00487852" w:rsidRDefault="00487852" w:rsidP="00AB5FAC">
            <w:pPr>
              <w:pStyle w:val="Odstavekseznama"/>
              <w:numPr>
                <w:ilvl w:val="0"/>
                <w:numId w:val="40"/>
              </w:numPr>
              <w:jc w:val="both"/>
              <w:rPr>
                <w:rFonts w:ascii="Arial" w:hAnsi="Arial" w:cs="Arial"/>
                <w:sz w:val="18"/>
                <w:szCs w:val="18"/>
              </w:rPr>
            </w:pPr>
            <w:r w:rsidRPr="00487852">
              <w:rPr>
                <w:rFonts w:ascii="Arial" w:hAnsi="Arial" w:cs="Arial"/>
                <w:sz w:val="18"/>
                <w:szCs w:val="18"/>
              </w:rPr>
              <w:t xml:space="preserve">2 tiskana izvoda in 2 digitalna izvoda PZI dokumentacije pred recenzijo, </w:t>
            </w:r>
          </w:p>
          <w:p w14:paraId="77E59794" w14:textId="7F1472B6" w:rsidR="00A4076D" w:rsidRPr="00F6252E" w:rsidRDefault="00487852" w:rsidP="00F6252E">
            <w:pPr>
              <w:pStyle w:val="Odstavekseznama"/>
              <w:numPr>
                <w:ilvl w:val="0"/>
                <w:numId w:val="40"/>
              </w:numPr>
              <w:jc w:val="both"/>
              <w:rPr>
                <w:rFonts w:ascii="Arial" w:hAnsi="Arial" w:cs="Arial"/>
                <w:sz w:val="18"/>
                <w:szCs w:val="18"/>
              </w:rPr>
            </w:pPr>
            <w:r w:rsidRPr="00487852">
              <w:rPr>
                <w:rFonts w:ascii="Arial" w:hAnsi="Arial" w:cs="Arial"/>
                <w:sz w:val="18"/>
                <w:szCs w:val="18"/>
              </w:rPr>
              <w:t>4 tiskane izvode in 4 digitalne izvode PZI dokumentacije po zaključeni recenziji in pridobljenih s</w:t>
            </w:r>
            <w:r w:rsidR="00F6252E">
              <w:rPr>
                <w:rFonts w:ascii="Arial" w:hAnsi="Arial" w:cs="Arial"/>
                <w:sz w:val="18"/>
                <w:szCs w:val="18"/>
              </w:rPr>
              <w:t>oglasjih.</w:t>
            </w:r>
          </w:p>
        </w:tc>
      </w:tr>
    </w:tbl>
    <w:p w14:paraId="78AB8EC6" w14:textId="77777777" w:rsidR="00A4076D" w:rsidRDefault="008423F0">
      <w:pPr>
        <w:spacing w:before="225" w:after="225" w:line="240" w:lineRule="auto"/>
        <w:jc w:val="both"/>
      </w:pPr>
      <w:r>
        <w:rPr>
          <w:rFonts w:ascii="Arial" w:hAnsi="Arial" w:cs="Arial"/>
          <w:b/>
          <w:bCs/>
          <w:color w:val="000000"/>
          <w:sz w:val="18"/>
          <w:szCs w:val="18"/>
        </w:rPr>
        <w:t>V. OBRAČUN IN PLAČILA</w:t>
      </w:r>
    </w:p>
    <w:p w14:paraId="68913BC3" w14:textId="77777777" w:rsidR="00A4076D" w:rsidRDefault="008423F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4076D" w14:paraId="7B8F2F81" w14:textId="77777777">
        <w:tc>
          <w:tcPr>
            <w:tcW w:w="0" w:type="auto"/>
            <w:tcMar>
              <w:top w:w="0" w:type="auto"/>
              <w:bottom w:w="0" w:type="auto"/>
            </w:tcMar>
          </w:tcPr>
          <w:p w14:paraId="26AE8F2B" w14:textId="77777777" w:rsidR="009875D4" w:rsidRDefault="009875D4" w:rsidP="009875D4">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w:t>
            </w:r>
          </w:p>
          <w:p w14:paraId="24F074F6" w14:textId="77777777" w:rsidR="00674ABE" w:rsidRPr="00674ABE" w:rsidRDefault="00674ABE">
            <w:pPr>
              <w:spacing w:before="225" w:after="225"/>
              <w:jc w:val="both"/>
              <w:rPr>
                <w:rFonts w:ascii="Arial" w:hAnsi="Arial" w:cs="Arial"/>
                <w:sz w:val="18"/>
                <w:szCs w:val="18"/>
              </w:rPr>
            </w:pPr>
            <w:r w:rsidRPr="00674ABE">
              <w:rPr>
                <w:rFonts w:ascii="Arial" w:hAnsi="Arial" w:cs="Arial"/>
                <w:sz w:val="18"/>
                <w:szCs w:val="18"/>
              </w:rPr>
              <w:t xml:space="preserve">Računu mora biti priloženo poročilo o opravljenih storitvah, iz katerega je razvidna podrobnejša specifikacija opravljenih storitev. </w:t>
            </w:r>
          </w:p>
          <w:p w14:paraId="4D6EBC5C" w14:textId="561DB854" w:rsidR="00F6252E" w:rsidRDefault="00F6252E" w:rsidP="00F6252E">
            <w:pPr>
              <w:spacing w:before="225" w:after="225"/>
              <w:jc w:val="both"/>
            </w:pPr>
            <w:r>
              <w:rPr>
                <w:rFonts w:ascii="Arial" w:hAnsi="Arial" w:cs="Arial"/>
                <w:color w:val="000000"/>
                <w:sz w:val="18"/>
                <w:szCs w:val="18"/>
              </w:rPr>
              <w:t>Izvajalec bo račun za opravljene storitve izstavil na naslednji način:</w:t>
            </w:r>
          </w:p>
          <w:tbl>
            <w:tblPr>
              <w:tblStyle w:val="NormalTablePHPDOCX"/>
              <w:tblW w:w="0" w:type="auto"/>
              <w:tblLook w:val="04A0" w:firstRow="1" w:lastRow="0" w:firstColumn="1" w:lastColumn="0" w:noHBand="0" w:noVBand="1"/>
            </w:tblPr>
            <w:tblGrid>
              <w:gridCol w:w="5919"/>
            </w:tblGrid>
            <w:tr w:rsidR="00F6252E" w14:paraId="4EE272EA" w14:textId="77777777" w:rsidTr="00E53588">
              <w:tc>
                <w:tcPr>
                  <w:tcW w:w="0" w:type="auto"/>
                  <w:tcMar>
                    <w:top w:w="0" w:type="auto"/>
                    <w:bottom w:w="0" w:type="auto"/>
                  </w:tcMar>
                </w:tcPr>
                <w:p w14:paraId="46F8B91D" w14:textId="4D3554DE" w:rsidR="00F6252E" w:rsidRPr="00396B3D" w:rsidRDefault="00F6252E" w:rsidP="00F6252E">
                  <w:pPr>
                    <w:numPr>
                      <w:ilvl w:val="0"/>
                      <w:numId w:val="24"/>
                    </w:numPr>
                    <w:jc w:val="both"/>
                    <w:rPr>
                      <w:rFonts w:ascii="Arial" w:hAnsi="Arial" w:cs="Arial"/>
                      <w:color w:val="000000"/>
                      <w:sz w:val="18"/>
                      <w:szCs w:val="18"/>
                    </w:rPr>
                  </w:pPr>
                  <w:r>
                    <w:rPr>
                      <w:rFonts w:ascii="Arial" w:hAnsi="Arial" w:cs="Arial"/>
                      <w:color w:val="000000"/>
                      <w:sz w:val="18"/>
                      <w:szCs w:val="18"/>
                    </w:rPr>
                    <w:t>v višini do 100 % pogodbene vrednosti, ko naročnik potrdi PZI</w:t>
                  </w:r>
                  <w:r w:rsidRPr="00396B3D">
                    <w:rPr>
                      <w:rFonts w:ascii="Arial" w:hAnsi="Arial" w:cs="Arial"/>
                      <w:color w:val="000000"/>
                      <w:sz w:val="18"/>
                      <w:szCs w:val="18"/>
                    </w:rPr>
                    <w:t>.</w:t>
                  </w:r>
                </w:p>
              </w:tc>
            </w:tr>
          </w:tbl>
          <w:p w14:paraId="4E382E30" w14:textId="77777777" w:rsidR="009875D4" w:rsidRDefault="009875D4">
            <w:pPr>
              <w:spacing w:before="225" w:after="225"/>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w:t>
            </w:r>
          </w:p>
          <w:p w14:paraId="24918A3F" w14:textId="77777777" w:rsidR="009C019B" w:rsidRDefault="008423F0">
            <w:pPr>
              <w:spacing w:before="225" w:after="225"/>
              <w:jc w:val="both"/>
              <w:rPr>
                <w:rFonts w:ascii="Arial" w:hAnsi="Arial" w:cs="Arial"/>
                <w:color w:val="000000"/>
                <w:sz w:val="18"/>
                <w:szCs w:val="18"/>
              </w:rPr>
            </w:pPr>
            <w:r>
              <w:rPr>
                <w:rFonts w:ascii="Arial" w:hAnsi="Arial" w:cs="Arial"/>
                <w:color w:val="000000"/>
                <w:sz w:val="18"/>
                <w:szCs w:val="18"/>
              </w:rPr>
              <w:t xml:space="preserve">Naročnik </w:t>
            </w:r>
            <w:r w:rsidR="009875D4">
              <w:rPr>
                <w:rFonts w:ascii="Arial" w:hAnsi="Arial" w:cs="Arial"/>
                <w:color w:val="000000"/>
                <w:sz w:val="18"/>
                <w:szCs w:val="18"/>
              </w:rPr>
              <w:t>se zaveže plačati račun 30. dan od prejema računa na poslovni r</w:t>
            </w:r>
            <w:r w:rsidR="009C019B">
              <w:rPr>
                <w:rFonts w:ascii="Arial" w:hAnsi="Arial" w:cs="Arial"/>
                <w:color w:val="000000"/>
                <w:sz w:val="18"/>
                <w:szCs w:val="18"/>
              </w:rPr>
              <w:t>ačun izvajalca. Za zamudo pri pl</w:t>
            </w:r>
            <w:r w:rsidR="009875D4">
              <w:rPr>
                <w:rFonts w:ascii="Arial" w:hAnsi="Arial" w:cs="Arial"/>
                <w:color w:val="000000"/>
                <w:sz w:val="18"/>
                <w:szCs w:val="18"/>
              </w:rPr>
              <w:t>ačilu storitev je izvajalec upravičen do z</w:t>
            </w:r>
            <w:r w:rsidR="009C019B">
              <w:rPr>
                <w:rFonts w:ascii="Arial" w:hAnsi="Arial" w:cs="Arial"/>
                <w:color w:val="000000"/>
                <w:sz w:val="18"/>
                <w:szCs w:val="18"/>
              </w:rPr>
              <w:t>a</w:t>
            </w:r>
            <w:r w:rsidR="009875D4">
              <w:rPr>
                <w:rFonts w:ascii="Arial" w:hAnsi="Arial" w:cs="Arial"/>
                <w:color w:val="000000"/>
                <w:sz w:val="18"/>
                <w:szCs w:val="18"/>
              </w:rPr>
              <w:t>računavanja zakonitih zamudnih obresti.</w:t>
            </w:r>
          </w:p>
          <w:p w14:paraId="7E715C9D" w14:textId="77777777" w:rsidR="00A4076D" w:rsidRDefault="008423F0">
            <w:pPr>
              <w:spacing w:before="225" w:after="225"/>
              <w:jc w:val="both"/>
            </w:pPr>
            <w:r>
              <w:rPr>
                <w:rFonts w:ascii="Arial" w:hAnsi="Arial" w:cs="Arial"/>
                <w:color w:val="000000"/>
                <w:sz w:val="18"/>
                <w:szCs w:val="18"/>
              </w:rPr>
              <w:t>V primeru plačilne zamude naročnika lahko izvajalec obračuna zakonske zamudne obresti.</w:t>
            </w:r>
          </w:p>
          <w:p w14:paraId="5DFAE90C" w14:textId="77777777" w:rsidR="00A4076D" w:rsidRDefault="00F67C46" w:rsidP="00A96F24">
            <w:pPr>
              <w:spacing w:before="225" w:after="225"/>
              <w:jc w:val="both"/>
              <w:rPr>
                <w:rFonts w:ascii="Arial" w:hAnsi="Arial" w:cs="Arial"/>
                <w:sz w:val="18"/>
                <w:szCs w:val="18"/>
              </w:rPr>
            </w:pPr>
            <w:r w:rsidRPr="00F67C46">
              <w:rPr>
                <w:rFonts w:ascii="Arial" w:hAnsi="Arial" w:cs="Arial"/>
                <w:sz w:val="18"/>
                <w:szCs w:val="18"/>
              </w:rPr>
              <w:t>Če zadnji dan roka sovpada z dnem, ko je po zakonu dela prost dan oziroma v plačilnem sistemu TARGET ni opredeljen kot plačilni dan, se zadnji dan roka šteje naslednji delavnik oziroma naslednji dan v sistemu TARGET.</w:t>
            </w:r>
          </w:p>
          <w:p w14:paraId="7DCB4E7E" w14:textId="77777777" w:rsidR="009875D4" w:rsidRDefault="009875D4" w:rsidP="00A96F24">
            <w:pPr>
              <w:spacing w:before="225" w:after="225"/>
              <w:jc w:val="both"/>
            </w:pPr>
            <w:r>
              <w:rPr>
                <w:rFonts w:ascii="Arial" w:hAnsi="Arial" w:cs="Arial"/>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3F1E7242" w14:textId="77777777" w:rsidR="00A4076D" w:rsidRDefault="008423F0">
      <w:pPr>
        <w:spacing w:before="225" w:after="225" w:line="240" w:lineRule="auto"/>
        <w:jc w:val="both"/>
      </w:pPr>
      <w:r>
        <w:rPr>
          <w:rFonts w:ascii="Arial" w:hAnsi="Arial" w:cs="Arial"/>
          <w:b/>
          <w:bCs/>
          <w:color w:val="000000"/>
          <w:sz w:val="18"/>
          <w:szCs w:val="18"/>
        </w:rPr>
        <w:t>VI. OSTALE MEDSEBOJNE OBVEZNOSTI</w:t>
      </w:r>
    </w:p>
    <w:p w14:paraId="0E121456" w14:textId="77777777" w:rsidR="00A4076D" w:rsidRDefault="008423F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4076D" w14:paraId="0ADCB3AE" w14:textId="77777777">
        <w:tc>
          <w:tcPr>
            <w:tcW w:w="0" w:type="auto"/>
            <w:tcMar>
              <w:top w:w="0" w:type="auto"/>
              <w:bottom w:w="0" w:type="auto"/>
            </w:tcMar>
          </w:tcPr>
          <w:p w14:paraId="66A2F038" w14:textId="77777777" w:rsidR="00A4076D" w:rsidRDefault="008423F0">
            <w:pPr>
              <w:spacing w:before="225" w:after="225"/>
              <w:jc w:val="both"/>
            </w:pPr>
            <w:r>
              <w:rPr>
                <w:rFonts w:ascii="Arial" w:hAnsi="Arial" w:cs="Arial"/>
                <w:color w:val="000000"/>
                <w:sz w:val="18"/>
                <w:szCs w:val="18"/>
              </w:rPr>
              <w:t>Izvajalec se zaveže:</w:t>
            </w:r>
          </w:p>
          <w:p w14:paraId="13E69167" w14:textId="641D0ECE" w:rsidR="00A4076D" w:rsidRDefault="008423F0">
            <w:pPr>
              <w:spacing w:before="225" w:after="225"/>
              <w:jc w:val="both"/>
              <w:rPr>
                <w:rFonts w:ascii="Arial" w:hAnsi="Arial" w:cs="Arial"/>
                <w:color w:val="000000"/>
                <w:sz w:val="18"/>
                <w:szCs w:val="18"/>
              </w:rPr>
            </w:pPr>
            <w:r>
              <w:rPr>
                <w:rFonts w:ascii="Arial" w:hAnsi="Arial" w:cs="Arial"/>
                <w:color w:val="000000"/>
                <w:sz w:val="18"/>
                <w:szCs w:val="18"/>
              </w:rPr>
              <w:lastRenderedPageBreak/>
              <w:t>1. pogodbeno dogovorjeno delo opraviti vestno, pošteno in skladno s to pogodbo, predmetno razpisno dokumentacijo, njegovo ponudbo št. __________________, veljavnim predpisi in pravili stroke;</w:t>
            </w:r>
          </w:p>
          <w:p w14:paraId="49CDD292" w14:textId="2B64FF06" w:rsidR="001734CC" w:rsidRDefault="001734CC">
            <w:pPr>
              <w:spacing w:before="225" w:after="225"/>
              <w:jc w:val="both"/>
            </w:pPr>
            <w:r>
              <w:rPr>
                <w:rFonts w:ascii="Arial" w:hAnsi="Arial" w:cs="Arial"/>
                <w:color w:val="000000"/>
                <w:sz w:val="18"/>
                <w:szCs w:val="18"/>
              </w:rPr>
              <w:t xml:space="preserve">2. </w:t>
            </w:r>
            <w:r w:rsidRPr="001734CC">
              <w:rPr>
                <w:rFonts w:ascii="Arial" w:hAnsi="Arial" w:cs="Arial"/>
                <w:color w:val="000000"/>
                <w:sz w:val="18"/>
                <w:szCs w:val="18"/>
              </w:rPr>
              <w:t>da bo hkrati priložil tudi kopijo zavarovalne police s katero ima zavarovano svojo odgovornost za škodo, ki bi utegnila nastati investitorju in tretjim osebam v zvezi z opravljanjem izvajalčeve dejavnosti, ki jo opravlja, vs</w:t>
            </w:r>
            <w:r>
              <w:rPr>
                <w:rFonts w:ascii="Arial" w:hAnsi="Arial" w:cs="Arial"/>
                <w:color w:val="000000"/>
                <w:sz w:val="18"/>
                <w:szCs w:val="18"/>
              </w:rPr>
              <w:t>e skladno z minimalnimi pogoji 15</w:t>
            </w:r>
            <w:r w:rsidRPr="001734CC">
              <w:rPr>
                <w:rFonts w:ascii="Arial" w:hAnsi="Arial" w:cs="Arial"/>
                <w:color w:val="000000"/>
                <w:sz w:val="18"/>
                <w:szCs w:val="18"/>
              </w:rPr>
              <w:t xml:space="preserve">. člena </w:t>
            </w:r>
            <w:r>
              <w:rPr>
                <w:rFonts w:ascii="Arial" w:hAnsi="Arial" w:cs="Arial"/>
                <w:color w:val="000000"/>
                <w:sz w:val="18"/>
                <w:szCs w:val="18"/>
              </w:rPr>
              <w:t xml:space="preserve">ZAID </w:t>
            </w:r>
            <w:r w:rsidRPr="001734CC">
              <w:rPr>
                <w:rFonts w:ascii="Arial" w:hAnsi="Arial" w:cs="Arial"/>
                <w:color w:val="000000"/>
                <w:sz w:val="18"/>
                <w:szCs w:val="18"/>
              </w:rPr>
              <w:t>in da izvajalec predmetno zavarovanje vzdrževal ves čas trajanja izvedbe del.</w:t>
            </w:r>
          </w:p>
          <w:p w14:paraId="2A712B64" w14:textId="77777777" w:rsidR="00A4076D" w:rsidRDefault="008423F0">
            <w:pPr>
              <w:spacing w:before="225" w:after="225"/>
              <w:jc w:val="both"/>
            </w:pPr>
            <w:r>
              <w:rPr>
                <w:rFonts w:ascii="Arial" w:hAnsi="Arial" w:cs="Arial"/>
                <w:color w:val="000000"/>
                <w:sz w:val="18"/>
                <w:szCs w:val="18"/>
              </w:rPr>
              <w:t>3. izvesti dela v sodelovanju z naslednjimi izvajalci v skupnem nastopu, navedenimi v ponudbi, in sicer:</w:t>
            </w:r>
          </w:p>
          <w:p w14:paraId="529A59D1" w14:textId="77777777" w:rsidR="00A4076D" w:rsidRDefault="008423F0">
            <w:pPr>
              <w:spacing w:before="225" w:after="225"/>
              <w:jc w:val="both"/>
            </w:pPr>
            <w:r>
              <w:rPr>
                <w:rFonts w:ascii="Arial" w:hAnsi="Arial" w:cs="Arial"/>
                <w:color w:val="000000"/>
                <w:sz w:val="18"/>
                <w:szCs w:val="18"/>
              </w:rPr>
              <w:t>Izvajalec v skupnem nastopu: ..................................................................</w:t>
            </w:r>
          </w:p>
          <w:p w14:paraId="06749380" w14:textId="77777777" w:rsidR="00A4076D" w:rsidRDefault="008423F0">
            <w:pPr>
              <w:spacing w:before="225" w:after="225"/>
              <w:jc w:val="both"/>
            </w:pPr>
            <w:r>
              <w:rPr>
                <w:rFonts w:ascii="Arial" w:hAnsi="Arial" w:cs="Arial"/>
                <w:color w:val="000000"/>
                <w:sz w:val="18"/>
                <w:szCs w:val="18"/>
              </w:rPr>
              <w:t>Dela, ki jih bo opravljal: ................................................................</w:t>
            </w:r>
          </w:p>
          <w:p w14:paraId="414B508B" w14:textId="77777777" w:rsidR="00A4076D" w:rsidRDefault="008423F0">
            <w:pPr>
              <w:spacing w:before="225" w:after="225"/>
              <w:jc w:val="both"/>
            </w:pPr>
            <w:r>
              <w:rPr>
                <w:rFonts w:ascii="Arial" w:hAnsi="Arial" w:cs="Arial"/>
                <w:color w:val="000000"/>
                <w:sz w:val="18"/>
                <w:szCs w:val="18"/>
              </w:rPr>
              <w:t>Izvajalec v skupnem nastopu: ...................................................................</w:t>
            </w:r>
          </w:p>
          <w:p w14:paraId="015DC36F" w14:textId="77777777" w:rsidR="00A4076D" w:rsidRDefault="008423F0">
            <w:pPr>
              <w:spacing w:before="225" w:after="225"/>
              <w:jc w:val="both"/>
            </w:pPr>
            <w:r>
              <w:rPr>
                <w:rFonts w:ascii="Arial" w:hAnsi="Arial" w:cs="Arial"/>
                <w:color w:val="000000"/>
                <w:sz w:val="18"/>
                <w:szCs w:val="18"/>
              </w:rPr>
              <w:t>Dela, ki jih bo opravljal: ..................................................................</w:t>
            </w:r>
          </w:p>
          <w:p w14:paraId="051F3220" w14:textId="77777777" w:rsidR="00A4076D" w:rsidRDefault="008423F0">
            <w:pPr>
              <w:spacing w:before="225" w:after="225"/>
              <w:jc w:val="both"/>
            </w:pPr>
            <w:r>
              <w:rPr>
                <w:rFonts w:ascii="Arial" w:hAnsi="Arial" w:cs="Arial"/>
                <w:color w:val="000000"/>
                <w:sz w:val="18"/>
                <w:szCs w:val="18"/>
              </w:rPr>
              <w:t>4. da bo sodeloval pri uskladitvi pogodbenih obveznosti z vsemi izvajalci;</w:t>
            </w:r>
          </w:p>
          <w:p w14:paraId="18D29CF7" w14:textId="77777777" w:rsidR="00A4076D" w:rsidRDefault="008423F0">
            <w:pPr>
              <w:spacing w:before="225" w:after="225"/>
              <w:jc w:val="both"/>
            </w:pPr>
            <w:r>
              <w:rPr>
                <w:rFonts w:ascii="Arial" w:hAnsi="Arial" w:cs="Arial"/>
                <w:color w:val="000000"/>
                <w:sz w:val="18"/>
                <w:szCs w:val="18"/>
              </w:rPr>
              <w:t>5. da bo nemudoma popravil morebitne s strani naročnika ugotovljene napake;</w:t>
            </w:r>
          </w:p>
          <w:p w14:paraId="62DC7C90" w14:textId="77777777" w:rsidR="00A4076D" w:rsidRDefault="008423F0">
            <w:pPr>
              <w:spacing w:before="225" w:after="225"/>
              <w:jc w:val="both"/>
            </w:pPr>
            <w:r>
              <w:rPr>
                <w:rFonts w:ascii="Arial" w:hAnsi="Arial" w:cs="Arial"/>
                <w:color w:val="000000"/>
                <w:sz w:val="18"/>
                <w:szCs w:val="18"/>
              </w:rPr>
              <w:t>6. da bo na lastne stroške pridobil projektne pogoje in soglasja v zvezi s predmetom pogodbe;</w:t>
            </w:r>
          </w:p>
          <w:p w14:paraId="3FA39029" w14:textId="77777777" w:rsidR="00A4076D" w:rsidRDefault="008423F0">
            <w:pPr>
              <w:spacing w:before="225" w:after="225"/>
              <w:jc w:val="both"/>
            </w:pPr>
            <w:r>
              <w:rPr>
                <w:rFonts w:ascii="Arial" w:hAnsi="Arial" w:cs="Arial"/>
                <w:color w:val="000000"/>
                <w:sz w:val="18"/>
                <w:szCs w:val="18"/>
              </w:rPr>
              <w:t>7. redno udeleževati sestankov, ki jih sklicuje naročnik oz. njegov pooblaščeni zastopnik, predstavnik naročnika in nadzornik;</w:t>
            </w:r>
          </w:p>
          <w:p w14:paraId="00DE5DE0" w14:textId="76572192" w:rsidR="00A4076D" w:rsidRDefault="008423F0">
            <w:pPr>
              <w:spacing w:before="225" w:after="225"/>
              <w:jc w:val="both"/>
            </w:pPr>
            <w:r>
              <w:rPr>
                <w:rFonts w:ascii="Arial" w:hAnsi="Arial" w:cs="Arial"/>
                <w:color w:val="000000"/>
                <w:sz w:val="18"/>
                <w:szCs w:val="18"/>
              </w:rPr>
              <w:t>8. redno dostavljati </w:t>
            </w:r>
            <w:r w:rsidR="00B81D32">
              <w:rPr>
                <w:rFonts w:ascii="Arial" w:hAnsi="Arial" w:cs="Arial"/>
                <w:color w:val="000000"/>
                <w:sz w:val="18"/>
                <w:szCs w:val="18"/>
              </w:rPr>
              <w:t>mesečna</w:t>
            </w:r>
            <w:r>
              <w:rPr>
                <w:rFonts w:ascii="Arial" w:hAnsi="Arial" w:cs="Arial"/>
                <w:color w:val="000000"/>
                <w:sz w:val="18"/>
                <w:szCs w:val="18"/>
              </w:rPr>
              <w:t xml:space="preserve"> poročila o napredovanju del</w:t>
            </w:r>
            <w:r w:rsidR="00B81D32">
              <w:rPr>
                <w:rFonts w:ascii="Arial" w:hAnsi="Arial" w:cs="Arial"/>
                <w:color w:val="000000"/>
                <w:sz w:val="18"/>
                <w:szCs w:val="18"/>
              </w:rPr>
              <w:t xml:space="preserve"> (ali krajša na zahtevo naročnika)</w:t>
            </w:r>
            <w:r>
              <w:rPr>
                <w:rFonts w:ascii="Arial" w:hAnsi="Arial" w:cs="Arial"/>
                <w:color w:val="000000"/>
                <w:sz w:val="18"/>
                <w:szCs w:val="18"/>
              </w:rPr>
              <w:t>;</w:t>
            </w:r>
          </w:p>
          <w:p w14:paraId="6DC3F9D8" w14:textId="77777777" w:rsidR="00A4076D" w:rsidRDefault="008423F0">
            <w:pPr>
              <w:spacing w:before="225" w:after="225"/>
              <w:jc w:val="both"/>
            </w:pPr>
            <w:r>
              <w:rPr>
                <w:rFonts w:ascii="Arial" w:hAnsi="Arial" w:cs="Arial"/>
                <w:color w:val="000000"/>
                <w:sz w:val="18"/>
                <w:szCs w:val="18"/>
              </w:rPr>
              <w:t>9. 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14:paraId="1254B867" w14:textId="77777777" w:rsidR="00A4076D" w:rsidRDefault="008423F0">
            <w:pPr>
              <w:spacing w:before="225" w:after="225"/>
              <w:jc w:val="both"/>
            </w:pPr>
            <w:r>
              <w:rPr>
                <w:rFonts w:ascii="Arial" w:hAnsi="Arial" w:cs="Arial"/>
                <w:color w:val="000000"/>
                <w:sz w:val="18"/>
                <w:szCs w:val="18"/>
              </w:rPr>
              <w:t>10. 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14:paraId="5732F9D8" w14:textId="12ED3171" w:rsidR="00A4076D" w:rsidRDefault="008423F0">
            <w:pPr>
              <w:spacing w:before="225" w:after="225"/>
              <w:jc w:val="both"/>
            </w:pPr>
            <w:r>
              <w:rPr>
                <w:rFonts w:ascii="Arial" w:hAnsi="Arial" w:cs="Arial"/>
                <w:color w:val="000000"/>
                <w:sz w:val="18"/>
                <w:szCs w:val="18"/>
              </w:rPr>
              <w:t>11. da bo vodil vse s predpisi določene evidence in listine transparentno in pregledno ter zagotovil evidentiranje in hrambo dokumentov na način, ki zago</w:t>
            </w:r>
            <w:r w:rsidR="00D35549">
              <w:rPr>
                <w:rFonts w:ascii="Arial" w:hAnsi="Arial" w:cs="Arial"/>
                <w:color w:val="000000"/>
                <w:sz w:val="18"/>
                <w:szCs w:val="18"/>
              </w:rPr>
              <w:t>tavlja ustrezno revizijsko sled</w:t>
            </w:r>
            <w:r>
              <w:rPr>
                <w:rFonts w:ascii="Arial" w:hAnsi="Arial" w:cs="Arial"/>
                <w:color w:val="000000"/>
                <w:sz w:val="18"/>
                <w:szCs w:val="18"/>
              </w:rPr>
              <w:t>;</w:t>
            </w:r>
          </w:p>
          <w:p w14:paraId="59A7B6AC" w14:textId="77777777" w:rsidR="00A4076D" w:rsidRDefault="008423F0">
            <w:pPr>
              <w:spacing w:before="225" w:after="225"/>
              <w:jc w:val="both"/>
            </w:pPr>
            <w:r>
              <w:rPr>
                <w:rFonts w:ascii="Arial" w:hAnsi="Arial" w:cs="Arial"/>
                <w:color w:val="000000"/>
                <w:sz w:val="18"/>
                <w:szCs w:val="18"/>
              </w:rPr>
              <w:t>12. da bo naročniku, pooblaščenim delavcem organa, pristojnega za lokalno samoupravo in regionalno politiko, pooblaščenim delavcem ministrstva, pooblaščenim osebam organov Evropske skupnosti, Računskega sodišča ter drugim pristojnim organom omogočil dostop do fizičnih rezultatov projekta ter dokumentacije, vezane na projekt in vpogled vanjo; izvajal ukrepe, ki jih v svojih poročilih določijo kontrolni in nadzorni organi in poročal o izvedenih ukrepih naročniku;</w:t>
            </w:r>
          </w:p>
          <w:p w14:paraId="36C1A73C" w14:textId="0224344F" w:rsidR="00A4076D" w:rsidRDefault="00AA7093">
            <w:pPr>
              <w:spacing w:before="225" w:after="225"/>
              <w:jc w:val="both"/>
            </w:pPr>
            <w:r>
              <w:rPr>
                <w:rFonts w:ascii="Arial" w:hAnsi="Arial" w:cs="Arial"/>
                <w:color w:val="000000"/>
                <w:sz w:val="18"/>
                <w:szCs w:val="18"/>
              </w:rPr>
              <w:t>1</w:t>
            </w:r>
            <w:r w:rsidR="00B81D32">
              <w:rPr>
                <w:rFonts w:ascii="Arial" w:hAnsi="Arial" w:cs="Arial"/>
                <w:color w:val="000000"/>
                <w:sz w:val="18"/>
                <w:szCs w:val="18"/>
              </w:rPr>
              <w:t>3</w:t>
            </w:r>
            <w:r w:rsidR="008423F0">
              <w:rPr>
                <w:rFonts w:ascii="Arial" w:hAnsi="Arial" w:cs="Arial"/>
                <w:color w:val="000000"/>
                <w:sz w:val="18"/>
                <w:szCs w:val="18"/>
              </w:rPr>
              <w:t>. da bo poročal o napredku pri izvajanju del na vsak pisni poziv naročnika v vsebini in obsegu, ki jo določi naročnik,</w:t>
            </w:r>
          </w:p>
          <w:p w14:paraId="3E397F7D" w14:textId="49CF429A" w:rsidR="00A4076D" w:rsidRDefault="00AA7093">
            <w:pPr>
              <w:spacing w:before="225" w:after="225"/>
              <w:jc w:val="both"/>
            </w:pPr>
            <w:r>
              <w:rPr>
                <w:rFonts w:ascii="Arial" w:hAnsi="Arial" w:cs="Arial"/>
                <w:color w:val="000000"/>
                <w:sz w:val="18"/>
                <w:szCs w:val="18"/>
              </w:rPr>
              <w:t>1</w:t>
            </w:r>
            <w:r w:rsidR="00B81D32">
              <w:rPr>
                <w:rFonts w:ascii="Arial" w:hAnsi="Arial" w:cs="Arial"/>
                <w:color w:val="000000"/>
                <w:sz w:val="18"/>
                <w:szCs w:val="18"/>
              </w:rPr>
              <w:t>4</w:t>
            </w:r>
            <w:r w:rsidR="008423F0">
              <w:rPr>
                <w:rFonts w:ascii="Arial" w:hAnsi="Arial" w:cs="Arial"/>
                <w:color w:val="000000"/>
                <w:sz w:val="18"/>
                <w:szCs w:val="18"/>
              </w:rPr>
              <w:t>. da bo na podlagi 3. člena te pogodbe določene naloge in aktivnosti za naročnika izvedel tudi po izdelavi in predaji projektne dokumentacije, v kolikor</w:t>
            </w:r>
            <w:r w:rsidR="00080355">
              <w:rPr>
                <w:rFonts w:ascii="Arial" w:hAnsi="Arial" w:cs="Arial"/>
                <w:color w:val="000000"/>
                <w:sz w:val="18"/>
                <w:szCs w:val="18"/>
              </w:rPr>
              <w:t xml:space="preserve"> bi se to izkazalo za potrebno;</w:t>
            </w:r>
          </w:p>
          <w:p w14:paraId="3EDCBE52" w14:textId="03BDC5F8" w:rsidR="00A4076D" w:rsidRDefault="00AA7093">
            <w:pPr>
              <w:spacing w:before="225" w:after="225"/>
              <w:jc w:val="both"/>
            </w:pPr>
            <w:r>
              <w:rPr>
                <w:rFonts w:ascii="Arial" w:hAnsi="Arial" w:cs="Arial"/>
                <w:color w:val="000000"/>
                <w:sz w:val="18"/>
                <w:szCs w:val="18"/>
              </w:rPr>
              <w:t>1</w:t>
            </w:r>
            <w:r w:rsidR="00B81D32">
              <w:rPr>
                <w:rFonts w:ascii="Arial" w:hAnsi="Arial" w:cs="Arial"/>
                <w:color w:val="000000"/>
                <w:sz w:val="18"/>
                <w:szCs w:val="18"/>
              </w:rPr>
              <w:t>5</w:t>
            </w:r>
            <w:r w:rsidR="008423F0">
              <w:rPr>
                <w:rFonts w:ascii="Arial" w:hAnsi="Arial" w:cs="Arial"/>
                <w:color w:val="000000"/>
                <w:sz w:val="18"/>
                <w:szCs w:val="18"/>
              </w:rPr>
              <w:t>. 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357E1673" w14:textId="68286C97" w:rsidR="00A4076D" w:rsidRDefault="008423F0">
            <w:pPr>
              <w:spacing w:before="225" w:after="225"/>
              <w:jc w:val="both"/>
            </w:pPr>
            <w:r>
              <w:rPr>
                <w:rFonts w:ascii="Arial" w:hAnsi="Arial" w:cs="Arial"/>
                <w:color w:val="000000"/>
                <w:sz w:val="18"/>
                <w:szCs w:val="18"/>
              </w:rPr>
              <w:t>1</w:t>
            </w:r>
            <w:r w:rsidR="00B81D32">
              <w:rPr>
                <w:rFonts w:ascii="Arial" w:hAnsi="Arial" w:cs="Arial"/>
                <w:color w:val="000000"/>
                <w:sz w:val="18"/>
                <w:szCs w:val="18"/>
              </w:rPr>
              <w:t>6</w:t>
            </w:r>
            <w:r>
              <w:rPr>
                <w:rFonts w:ascii="Arial" w:hAnsi="Arial" w:cs="Arial"/>
                <w:color w:val="000000"/>
                <w:sz w:val="18"/>
                <w:szCs w:val="18"/>
              </w:rPr>
              <w:t>. naročniku in njegovemu pooblaščencu ter revizorjem oziroma recenzentom ob morebitni izvedbi recenzije dovolil in omogočil vsebinski nadzor nad usklajenostjo projektnih rešitev s projektno nalogo, razpisno dokumentacijo, prostorsko dokumentacijo, projektnimi pogoji in soglasji soglasodajalcev pri vseh vrstah in</w:t>
            </w:r>
            <w:r w:rsidR="00B81D32">
              <w:rPr>
                <w:rFonts w:ascii="Arial" w:hAnsi="Arial" w:cs="Arial"/>
                <w:color w:val="000000"/>
                <w:sz w:val="18"/>
                <w:szCs w:val="18"/>
              </w:rPr>
              <w:t xml:space="preserve"> fazah projektne dokumentacije, </w:t>
            </w:r>
            <w:r>
              <w:rPr>
                <w:rFonts w:ascii="Arial" w:hAnsi="Arial" w:cs="Arial"/>
                <w:color w:val="000000"/>
                <w:sz w:val="18"/>
                <w:szCs w:val="18"/>
              </w:rPr>
              <w:t>in to ves čas izdelave;</w:t>
            </w:r>
          </w:p>
          <w:p w14:paraId="412FF845" w14:textId="6FD60E5E" w:rsidR="00A4076D" w:rsidRDefault="00AA7093">
            <w:pPr>
              <w:spacing w:before="225" w:after="225"/>
              <w:jc w:val="both"/>
            </w:pPr>
            <w:r>
              <w:rPr>
                <w:rFonts w:ascii="Arial" w:hAnsi="Arial" w:cs="Arial"/>
                <w:color w:val="000000"/>
                <w:sz w:val="18"/>
                <w:szCs w:val="18"/>
              </w:rPr>
              <w:lastRenderedPageBreak/>
              <w:t>1</w:t>
            </w:r>
            <w:r w:rsidR="00B81D32">
              <w:rPr>
                <w:rFonts w:ascii="Arial" w:hAnsi="Arial" w:cs="Arial"/>
                <w:color w:val="000000"/>
                <w:sz w:val="18"/>
                <w:szCs w:val="18"/>
              </w:rPr>
              <w:t>7</w:t>
            </w:r>
            <w:r w:rsidR="008423F0">
              <w:rPr>
                <w:rFonts w:ascii="Arial" w:hAnsi="Arial" w:cs="Arial"/>
                <w:color w:val="000000"/>
                <w:sz w:val="18"/>
                <w:szCs w:val="18"/>
              </w:rPr>
              <w:t xml:space="preserve">. pri izdelavi projektne dokumentacije upošteval upravičene pripombe naročnika in njegovega pooblaščenca, </w:t>
            </w:r>
            <w:r w:rsidR="008423F0" w:rsidRPr="001716A5">
              <w:rPr>
                <w:rFonts w:ascii="Arial" w:hAnsi="Arial" w:cs="Arial"/>
                <w:color w:val="000000"/>
                <w:sz w:val="18"/>
                <w:szCs w:val="18"/>
              </w:rPr>
              <w:t>revidentov in recenzentov ter</w:t>
            </w:r>
            <w:r w:rsidR="008423F0">
              <w:rPr>
                <w:rFonts w:ascii="Arial" w:hAnsi="Arial" w:cs="Arial"/>
                <w:color w:val="000000"/>
                <w:sz w:val="18"/>
                <w:szCs w:val="18"/>
              </w:rPr>
              <w:t xml:space="preserve"> jih tudi odpravil brez nadomestila stroškov;</w:t>
            </w:r>
          </w:p>
          <w:p w14:paraId="68543546" w14:textId="3F1B72CB" w:rsidR="00A4076D" w:rsidRDefault="00AA7093">
            <w:pPr>
              <w:spacing w:before="225" w:after="225"/>
              <w:jc w:val="both"/>
              <w:rPr>
                <w:rFonts w:ascii="Arial" w:hAnsi="Arial" w:cs="Arial"/>
                <w:color w:val="000000"/>
                <w:sz w:val="18"/>
                <w:szCs w:val="18"/>
              </w:rPr>
            </w:pPr>
            <w:r>
              <w:rPr>
                <w:rFonts w:ascii="Arial" w:hAnsi="Arial" w:cs="Arial"/>
                <w:color w:val="000000"/>
                <w:sz w:val="18"/>
                <w:szCs w:val="18"/>
              </w:rPr>
              <w:t>1</w:t>
            </w:r>
            <w:r w:rsidR="00B81D32">
              <w:rPr>
                <w:rFonts w:ascii="Arial" w:hAnsi="Arial" w:cs="Arial"/>
                <w:color w:val="000000"/>
                <w:sz w:val="18"/>
                <w:szCs w:val="18"/>
              </w:rPr>
              <w:t>8</w:t>
            </w:r>
            <w:r w:rsidR="008423F0">
              <w:rPr>
                <w:rFonts w:ascii="Arial" w:hAnsi="Arial" w:cs="Arial"/>
                <w:color w:val="000000"/>
                <w:sz w:val="18"/>
                <w:szCs w:val="18"/>
              </w:rPr>
              <w:t>. pripravil pisne odgovore na vprašanja mogočih ponudnikov, ko bo naročnik objavil razpis za izbor izvajalca gradbenih, obrtniških in inštalacijskih del in opreme,</w:t>
            </w:r>
          </w:p>
          <w:p w14:paraId="1B0FA387" w14:textId="1205A723" w:rsidR="00B81D32" w:rsidRPr="00F6252E" w:rsidRDefault="00B81D32">
            <w:pPr>
              <w:spacing w:before="225" w:after="225"/>
              <w:jc w:val="both"/>
            </w:pPr>
            <w:r>
              <w:rPr>
                <w:rFonts w:ascii="Arial" w:hAnsi="Arial" w:cs="Arial"/>
                <w:color w:val="000000"/>
                <w:sz w:val="18"/>
                <w:szCs w:val="18"/>
              </w:rPr>
              <w:t>19. da bo imel ves čas trajanja pogodbe na voljo zahtevan kader, ki izpolnjuje vse zahtevane pogoje skladno z razpisno dokumentacijo in veljavno zakonodajo.</w:t>
            </w:r>
          </w:p>
          <w:p w14:paraId="018C9FD7" w14:textId="77777777" w:rsidR="00A4076D" w:rsidRDefault="008423F0">
            <w:pPr>
              <w:spacing w:before="225" w:after="225"/>
              <w:jc w:val="both"/>
            </w:pPr>
            <w:r>
              <w:rPr>
                <w:rFonts w:ascii="Arial" w:hAnsi="Arial" w:cs="Arial"/>
                <w:color w:val="000000"/>
                <w:sz w:val="18"/>
                <w:szCs w:val="18"/>
              </w:rPr>
              <w:t>V primeru, da ponudnik ne izpolnjuje pogodbenih obveznosti na način, predviden v pogodbi o izvedbi javnega naročila, začne naročnik ustrezne postopke za njeno prekinitev.</w:t>
            </w:r>
          </w:p>
        </w:tc>
      </w:tr>
    </w:tbl>
    <w:p w14:paraId="4FE5D302" w14:textId="77777777" w:rsidR="00A4076D" w:rsidRDefault="008423F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4076D" w14:paraId="6059F555" w14:textId="77777777">
        <w:tc>
          <w:tcPr>
            <w:tcW w:w="0" w:type="auto"/>
            <w:tcMar>
              <w:top w:w="0" w:type="auto"/>
              <w:bottom w:w="0" w:type="auto"/>
            </w:tcMar>
          </w:tcPr>
          <w:p w14:paraId="3EDCCCEE" w14:textId="77777777" w:rsidR="00A4076D" w:rsidRDefault="008423F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A4076D" w14:paraId="2681EB88" w14:textId="77777777">
              <w:tc>
                <w:tcPr>
                  <w:tcW w:w="0" w:type="auto"/>
                  <w:tcMar>
                    <w:top w:w="0" w:type="auto"/>
                    <w:bottom w:w="0" w:type="auto"/>
                  </w:tcMar>
                </w:tcPr>
                <w:p w14:paraId="37AE967C" w14:textId="77777777" w:rsidR="00A4076D" w:rsidRDefault="008423F0" w:rsidP="00AB5FAC">
                  <w:pPr>
                    <w:numPr>
                      <w:ilvl w:val="0"/>
                      <w:numId w:val="25"/>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3FCFEC96" w14:textId="77777777" w:rsidR="00A4076D" w:rsidRDefault="008423F0" w:rsidP="00AB5FAC">
                  <w:pPr>
                    <w:numPr>
                      <w:ilvl w:val="0"/>
                      <w:numId w:val="25"/>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potrebni,</w:t>
                  </w:r>
                </w:p>
                <w:p w14:paraId="26B412A8" w14:textId="77777777" w:rsidR="00A4076D" w:rsidRDefault="008423F0" w:rsidP="00AB5FAC">
                  <w:pPr>
                    <w:numPr>
                      <w:ilvl w:val="0"/>
                      <w:numId w:val="25"/>
                    </w:numPr>
                    <w:jc w:val="both"/>
                    <w:rPr>
                      <w:rFonts w:ascii="Arial" w:hAnsi="Arial" w:cs="Arial"/>
                      <w:color w:val="000000"/>
                      <w:sz w:val="18"/>
                      <w:szCs w:val="18"/>
                    </w:rPr>
                  </w:pPr>
                  <w:r>
                    <w:rPr>
                      <w:rFonts w:ascii="Arial" w:hAnsi="Arial" w:cs="Arial"/>
                      <w:color w:val="000000"/>
                      <w:sz w:val="18"/>
                      <w:szCs w:val="18"/>
                    </w:rPr>
                    <w:t>sodelovati v času izdelave projektne dokumentacije s pooblaščenim predstavnikom izvajalca,</w:t>
                  </w:r>
                </w:p>
                <w:p w14:paraId="653C7A8A" w14:textId="77777777" w:rsidR="00A4076D" w:rsidRDefault="008423F0" w:rsidP="00AB5FAC">
                  <w:pPr>
                    <w:numPr>
                      <w:ilvl w:val="0"/>
                      <w:numId w:val="25"/>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prevzetih storitev in realizacijo investicije,</w:t>
                  </w:r>
                </w:p>
                <w:p w14:paraId="5C35F339" w14:textId="77777777" w:rsidR="00A4076D" w:rsidRDefault="008423F0" w:rsidP="00AB5FAC">
                  <w:pPr>
                    <w:numPr>
                      <w:ilvl w:val="0"/>
                      <w:numId w:val="25"/>
                    </w:numPr>
                    <w:jc w:val="both"/>
                    <w:rPr>
                      <w:rFonts w:ascii="Arial" w:hAnsi="Arial" w:cs="Arial"/>
                      <w:color w:val="000000"/>
                      <w:sz w:val="18"/>
                      <w:szCs w:val="18"/>
                    </w:rPr>
                  </w:pPr>
                  <w:r>
                    <w:rPr>
                      <w:rFonts w:ascii="Arial" w:hAnsi="Arial" w:cs="Arial"/>
                      <w:color w:val="000000"/>
                      <w:sz w:val="18"/>
                      <w:szCs w:val="18"/>
                    </w:rPr>
                    <w:t>urediti plačilne obveznosti, izhajajoč iz pogodbe.</w:t>
                  </w:r>
                </w:p>
                <w:p w14:paraId="1CC0AB8C" w14:textId="77777777" w:rsidR="00AA7093" w:rsidRDefault="00AA7093" w:rsidP="00AA7093">
                  <w:pPr>
                    <w:ind w:left="720"/>
                    <w:jc w:val="both"/>
                    <w:rPr>
                      <w:rFonts w:ascii="Arial" w:hAnsi="Arial" w:cs="Arial"/>
                      <w:color w:val="000000"/>
                      <w:sz w:val="18"/>
                      <w:szCs w:val="18"/>
                    </w:rPr>
                  </w:pPr>
                </w:p>
              </w:tc>
            </w:tr>
          </w:tbl>
          <w:p w14:paraId="613599CB" w14:textId="77777777" w:rsidR="00A4076D" w:rsidRDefault="00A4076D"/>
        </w:tc>
      </w:tr>
    </w:tbl>
    <w:p w14:paraId="7625AFFE" w14:textId="77777777" w:rsidR="00A4076D" w:rsidRDefault="008423F0">
      <w:pPr>
        <w:spacing w:before="225" w:after="225" w:line="240" w:lineRule="auto"/>
        <w:jc w:val="both"/>
      </w:pPr>
      <w:r>
        <w:rPr>
          <w:rFonts w:ascii="Arial" w:hAnsi="Arial" w:cs="Arial"/>
          <w:b/>
          <w:bCs/>
          <w:color w:val="000000"/>
          <w:sz w:val="18"/>
          <w:szCs w:val="18"/>
        </w:rPr>
        <w:t>VII. ODSTOP OD POGODBE</w:t>
      </w:r>
    </w:p>
    <w:p w14:paraId="1EDD959E" w14:textId="77777777" w:rsidR="00A4076D" w:rsidRDefault="008423F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4076D" w14:paraId="285E0FD7" w14:textId="77777777">
        <w:tc>
          <w:tcPr>
            <w:tcW w:w="0" w:type="auto"/>
            <w:tcMar>
              <w:top w:w="0" w:type="auto"/>
              <w:bottom w:w="0" w:type="auto"/>
            </w:tcMar>
          </w:tcPr>
          <w:p w14:paraId="35C18911" w14:textId="77777777" w:rsidR="00A4076D" w:rsidRDefault="008423F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CB433A1" w14:textId="77777777" w:rsidR="00A4076D" w:rsidRDefault="008423F0" w:rsidP="0038456D">
            <w:pPr>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4076D" w14:paraId="097AC867" w14:textId="77777777">
              <w:tc>
                <w:tcPr>
                  <w:tcW w:w="0" w:type="auto"/>
                  <w:tcMar>
                    <w:top w:w="0" w:type="auto"/>
                    <w:bottom w:w="0" w:type="auto"/>
                  </w:tcMar>
                </w:tcPr>
                <w:p w14:paraId="082D9B42" w14:textId="77777777" w:rsidR="00A4076D" w:rsidRDefault="008423F0" w:rsidP="00AB5FAC">
                  <w:pPr>
                    <w:numPr>
                      <w:ilvl w:val="0"/>
                      <w:numId w:val="2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8A9D871" w14:textId="77777777" w:rsidR="00A4076D" w:rsidRDefault="008423F0" w:rsidP="00AB5FAC">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6E13A00" w14:textId="77777777" w:rsidR="00A4076D" w:rsidRDefault="008423F0" w:rsidP="00AB5FAC">
                  <w:pPr>
                    <w:numPr>
                      <w:ilvl w:val="0"/>
                      <w:numId w:val="2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2180582" w14:textId="77777777" w:rsidR="005258BB" w:rsidRDefault="005258BB" w:rsidP="0038456D">
            <w:pPr>
              <w:jc w:val="both"/>
              <w:rPr>
                <w:rFonts w:ascii="Arial" w:hAnsi="Arial" w:cs="Arial"/>
                <w:color w:val="000000"/>
                <w:sz w:val="18"/>
                <w:szCs w:val="18"/>
              </w:rPr>
            </w:pPr>
          </w:p>
          <w:p w14:paraId="4666C5F3" w14:textId="77777777" w:rsidR="00A4076D" w:rsidRDefault="008423F0" w:rsidP="0038456D">
            <w:pPr>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4076D" w14:paraId="078D7040" w14:textId="77777777">
              <w:tc>
                <w:tcPr>
                  <w:tcW w:w="0" w:type="auto"/>
                  <w:tcMar>
                    <w:top w:w="0" w:type="auto"/>
                    <w:bottom w:w="0" w:type="auto"/>
                  </w:tcMar>
                </w:tcPr>
                <w:p w14:paraId="6FC4CD65" w14:textId="77777777" w:rsidR="00A4076D" w:rsidRDefault="008423F0" w:rsidP="00AB5FAC">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089EE3" w14:textId="77777777" w:rsidR="00A4076D" w:rsidRDefault="008423F0" w:rsidP="00AB5FAC">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1C46CC4" w14:textId="77777777" w:rsidR="00A4076D" w:rsidRDefault="008423F0" w:rsidP="00AB5FAC">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81800F2" w14:textId="77777777" w:rsidR="00A4076D" w:rsidRDefault="008423F0">
            <w:pPr>
              <w:spacing w:before="225" w:after="225"/>
              <w:jc w:val="both"/>
            </w:pPr>
            <w:r>
              <w:rPr>
                <w:rFonts w:ascii="Arial" w:hAnsi="Arial" w:cs="Arial"/>
                <w:color w:val="000000"/>
                <w:sz w:val="18"/>
                <w:szCs w:val="18"/>
              </w:rPr>
              <w:t>Odstop od pogodbe učinkuje z dnem, ko izvajalec prejme pisno izjavo naročnika o odstopu.</w:t>
            </w:r>
          </w:p>
          <w:p w14:paraId="2BE91882" w14:textId="77777777" w:rsidR="00A4076D" w:rsidRDefault="008423F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B927210" w14:textId="77777777" w:rsidR="00A4076D" w:rsidRDefault="008423F0">
      <w:pPr>
        <w:spacing w:before="225" w:after="225" w:line="240" w:lineRule="auto"/>
        <w:jc w:val="both"/>
      </w:pPr>
      <w:r>
        <w:rPr>
          <w:rFonts w:ascii="Arial" w:hAnsi="Arial" w:cs="Arial"/>
          <w:b/>
          <w:bCs/>
          <w:color w:val="000000"/>
          <w:sz w:val="18"/>
          <w:szCs w:val="18"/>
        </w:rPr>
        <w:t>VIII. SOCIALNA KLAVZULA</w:t>
      </w:r>
    </w:p>
    <w:p w14:paraId="7C2EAA2C" w14:textId="77777777" w:rsidR="00A4076D" w:rsidRDefault="008423F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A4076D" w14:paraId="243DF14E" w14:textId="77777777">
        <w:tc>
          <w:tcPr>
            <w:tcW w:w="0" w:type="auto"/>
            <w:tcMar>
              <w:top w:w="0" w:type="auto"/>
              <w:bottom w:w="0" w:type="auto"/>
            </w:tcMar>
          </w:tcPr>
          <w:p w14:paraId="25435C70" w14:textId="77777777" w:rsidR="00A4076D" w:rsidRDefault="008423F0">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w:t>
            </w:r>
            <w:r>
              <w:rPr>
                <w:rFonts w:ascii="Arial" w:hAnsi="Arial" w:cs="Arial"/>
                <w:color w:val="000000"/>
                <w:sz w:val="18"/>
                <w:szCs w:val="18"/>
              </w:rPr>
              <w:lastRenderedPageBreak/>
              <w:t>delovne, okoljske ali socialne zakonodaje s strani izvajalca pogodbe o izvedbi javnega naročila ali njegovega podizvajalca.</w:t>
            </w:r>
          </w:p>
        </w:tc>
      </w:tr>
    </w:tbl>
    <w:p w14:paraId="775F1526" w14:textId="77777777" w:rsidR="00A4076D" w:rsidRDefault="008423F0">
      <w:pPr>
        <w:spacing w:before="225" w:after="225" w:line="240" w:lineRule="auto"/>
        <w:jc w:val="both"/>
      </w:pPr>
      <w:r>
        <w:rPr>
          <w:rFonts w:ascii="Arial" w:hAnsi="Arial" w:cs="Arial"/>
          <w:b/>
          <w:bCs/>
          <w:color w:val="000000"/>
          <w:sz w:val="18"/>
          <w:szCs w:val="18"/>
        </w:rPr>
        <w:lastRenderedPageBreak/>
        <w:t>IX. POGODBENA KAZEN</w:t>
      </w:r>
    </w:p>
    <w:p w14:paraId="15BB4E84" w14:textId="77777777" w:rsidR="00A4076D" w:rsidRDefault="008423F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A4076D" w14:paraId="46B9085D" w14:textId="77777777">
        <w:tc>
          <w:tcPr>
            <w:tcW w:w="0" w:type="auto"/>
            <w:tcMar>
              <w:top w:w="0" w:type="auto"/>
              <w:bottom w:w="0" w:type="auto"/>
            </w:tcMar>
          </w:tcPr>
          <w:p w14:paraId="523141E0" w14:textId="15C7B1BA" w:rsidR="00A4076D" w:rsidRDefault="008423F0">
            <w:pPr>
              <w:spacing w:before="225" w:after="225"/>
              <w:jc w:val="both"/>
            </w:pPr>
            <w:r>
              <w:rPr>
                <w:rFonts w:ascii="Arial" w:hAnsi="Arial" w:cs="Arial"/>
                <w:color w:val="000000"/>
                <w:sz w:val="18"/>
                <w:szCs w:val="18"/>
              </w:rPr>
              <w:t>V primeru odstopa je izvajalec dolžan plačati pogodbeno kazen 10 % pogodbene vrednosti z DDV in vso nastalo škodo. Če izvajalec pogodbene kazni in škode ne poravna, je naročnik upravičen unovčiti zavarovanje za dobro izvedbo pogodbenih obveznosti.</w:t>
            </w:r>
          </w:p>
        </w:tc>
      </w:tr>
    </w:tbl>
    <w:p w14:paraId="4382B765" w14:textId="77777777" w:rsidR="00A4076D" w:rsidRDefault="008423F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4076D" w14:paraId="2753D357" w14:textId="77777777">
        <w:tc>
          <w:tcPr>
            <w:tcW w:w="0" w:type="auto"/>
            <w:tcMar>
              <w:top w:w="0" w:type="auto"/>
              <w:bottom w:w="0" w:type="auto"/>
            </w:tcMar>
          </w:tcPr>
          <w:p w14:paraId="08C26ED8" w14:textId="77777777" w:rsidR="00A4076D" w:rsidRDefault="008423F0">
            <w:pPr>
              <w:spacing w:before="225" w:after="225"/>
              <w:jc w:val="both"/>
            </w:pPr>
            <w:r>
              <w:rPr>
                <w:rFonts w:ascii="Arial" w:hAnsi="Arial" w:cs="Arial"/>
                <w:color w:val="000000"/>
                <w:sz w:val="18"/>
                <w:szCs w:val="18"/>
              </w:rPr>
              <w:t>Če izvajalec prevzetih del po svoji krivdi ne dokonča v pogodbeno določenem vmesnem oziroma dokončnem roku, je dolžan za vsak dan zamude plačati pogodbeno kazen v višini 2 ‰ (dva promila) od delne pogodbene vrednosti z DDV za storitve, s katerimi je izvajalec v zamudi, oziroma od končne pogodbene vrednosti</w:t>
            </w:r>
            <w:r w:rsidR="003A21C4">
              <w:rPr>
                <w:rFonts w:ascii="Arial" w:hAnsi="Arial" w:cs="Arial"/>
                <w:color w:val="000000"/>
                <w:sz w:val="18"/>
                <w:szCs w:val="18"/>
              </w:rPr>
              <w:t>, vendar skupaj ne več kot 10 % celotne pogodbene vrednosti v EUR brez DDV.</w:t>
            </w:r>
            <w:r>
              <w:rPr>
                <w:rFonts w:ascii="Arial" w:hAnsi="Arial" w:cs="Arial"/>
                <w:color w:val="000000"/>
                <w:sz w:val="18"/>
                <w:szCs w:val="18"/>
              </w:rPr>
              <w:t xml:space="preserve"> V primeru, da izvajalec, kljub zamudi vmesnih rokov, pogodbeno storitev dokonča v pogodbeno določenem roku, se mu že obračunana pogodbena kazen za zamudo vmesnih rokov ne povrne.</w:t>
            </w:r>
          </w:p>
          <w:p w14:paraId="2622FD15" w14:textId="77777777" w:rsidR="00A4076D" w:rsidRDefault="008423F0">
            <w:pPr>
              <w:spacing w:before="225" w:after="225"/>
              <w:jc w:val="both"/>
            </w:pPr>
            <w:r>
              <w:rPr>
                <w:rFonts w:ascii="Arial" w:hAnsi="Arial" w:cs="Arial"/>
                <w:color w:val="000000"/>
                <w:sz w:val="18"/>
                <w:szCs w:val="18"/>
              </w:rPr>
              <w:t>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Za poplačilo nastalih stroškov in škode lahko naročnik unovči zavarovanje za dobro izvedbo pogodbenih obveznosti, v kolikor pa le-ta ne zadostuje, mora izvajalec plačati razliko do polne višine nastalih stroškov in škode v prej navedenem roku.</w:t>
            </w:r>
          </w:p>
        </w:tc>
      </w:tr>
    </w:tbl>
    <w:p w14:paraId="55DF79BC" w14:textId="77777777" w:rsidR="00A4076D" w:rsidRDefault="008423F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A4076D" w14:paraId="3C3022C3" w14:textId="77777777">
        <w:tc>
          <w:tcPr>
            <w:tcW w:w="0" w:type="auto"/>
            <w:tcMar>
              <w:top w:w="0" w:type="auto"/>
              <w:bottom w:w="0" w:type="auto"/>
            </w:tcMar>
          </w:tcPr>
          <w:p w14:paraId="794E05EC" w14:textId="77777777" w:rsidR="00A4076D" w:rsidRDefault="008423F0">
            <w:pPr>
              <w:spacing w:before="225" w:after="225"/>
              <w:jc w:val="both"/>
            </w:pPr>
            <w:r>
              <w:rPr>
                <w:rFonts w:ascii="Arial" w:hAnsi="Arial" w:cs="Arial"/>
                <w:color w:val="000000"/>
                <w:sz w:val="18"/>
                <w:szCs w:val="18"/>
              </w:rPr>
              <w:t>Izvajalec in naročnik se dogovorita, da sme naročnik izvajalcu v primeru, da izvajalec aktivnosti, za katere se je zavezal s to pogodbo, po izdelavi in predaji projektne dokumentacije ne bo izvedel, zaračunati pogodbeno kazen v višini 10 % celotnega pogodbenega zneska (z DDV).</w:t>
            </w:r>
          </w:p>
          <w:p w14:paraId="41462CC4" w14:textId="77777777" w:rsidR="00A4076D" w:rsidRDefault="008423F0">
            <w:pPr>
              <w:spacing w:before="225" w:after="225"/>
              <w:jc w:val="both"/>
            </w:pPr>
            <w:r>
              <w:rPr>
                <w:rFonts w:ascii="Arial" w:hAnsi="Arial" w:cs="Arial"/>
                <w:color w:val="000000"/>
                <w:sz w:val="18"/>
                <w:szCs w:val="18"/>
              </w:rPr>
              <w:t>V primeru, da izvajalec aktivnosti, za katere se je zavezal s to pogodbo, po izdelavi in predaji projektne dokumentacije ne bo izvedel do roka določenega za posamezno storitev v tej pogodbi, sme naročnik na stroške izvajalca poiskati drugega izvajalca, ki bo izvedel te storitve in izvajalec je dolžan poravnati vso škodo, ki bi zaradi tega nastala naročniku.</w:t>
            </w:r>
          </w:p>
        </w:tc>
      </w:tr>
    </w:tbl>
    <w:p w14:paraId="1DB2583A" w14:textId="77777777" w:rsidR="00A4076D" w:rsidRDefault="008423F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4076D" w14:paraId="43E36B57" w14:textId="77777777">
        <w:tc>
          <w:tcPr>
            <w:tcW w:w="0" w:type="auto"/>
            <w:tcMar>
              <w:top w:w="0" w:type="auto"/>
              <w:bottom w:w="0" w:type="auto"/>
            </w:tcMar>
          </w:tcPr>
          <w:p w14:paraId="5DEF6430" w14:textId="77777777" w:rsidR="00A4076D" w:rsidRDefault="008423F0">
            <w:pPr>
              <w:spacing w:before="225" w:after="225"/>
              <w:jc w:val="both"/>
            </w:pPr>
            <w:r>
              <w:rPr>
                <w:rFonts w:ascii="Arial" w:hAnsi="Arial" w:cs="Arial"/>
                <w:color w:val="000000"/>
                <w:sz w:val="18"/>
                <w:szCs w:val="18"/>
              </w:rPr>
              <w:t>Napake oziroma pomanjkljivosti izvedbe, ki jih ugotovi naročnik med izvajanjem storitev, mora izvajalec odpraviti takoj, oziroma v roku, ki ga določi naročnik. V kolikor tega ne opravi, sme naročnik napake oziroma pomanjkljivosti odstraniti na izvajalčev račun s pribitkom vseh stroškov, ki jih je utrpel naročnik.</w:t>
            </w:r>
          </w:p>
        </w:tc>
      </w:tr>
    </w:tbl>
    <w:p w14:paraId="0699C3A6" w14:textId="77777777" w:rsidR="00A4076D" w:rsidRDefault="008423F0">
      <w:pPr>
        <w:spacing w:before="225" w:after="225" w:line="240" w:lineRule="auto"/>
        <w:jc w:val="both"/>
      </w:pPr>
      <w:r>
        <w:rPr>
          <w:rFonts w:ascii="Arial" w:hAnsi="Arial" w:cs="Arial"/>
          <w:b/>
          <w:bCs/>
          <w:color w:val="000000"/>
          <w:sz w:val="18"/>
          <w:szCs w:val="18"/>
        </w:rPr>
        <w:t>X. ZAVAROVANJE ZA DOBRO IZVEDBO</w:t>
      </w:r>
    </w:p>
    <w:p w14:paraId="53F35F04" w14:textId="77777777" w:rsidR="00A4076D" w:rsidRDefault="008423F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4076D" w14:paraId="7E309E98" w14:textId="77777777">
        <w:tc>
          <w:tcPr>
            <w:tcW w:w="0" w:type="auto"/>
            <w:tcMar>
              <w:top w:w="0" w:type="auto"/>
              <w:bottom w:w="0" w:type="auto"/>
            </w:tcMar>
          </w:tcPr>
          <w:p w14:paraId="3A9100A2" w14:textId="77777777" w:rsidR="00A4076D" w:rsidRDefault="008423F0">
            <w:pPr>
              <w:spacing w:before="225" w:after="225"/>
              <w:jc w:val="both"/>
            </w:pPr>
            <w:r>
              <w:rPr>
                <w:rFonts w:ascii="Arial" w:hAnsi="Arial" w:cs="Arial"/>
                <w:color w:val="000000"/>
                <w:sz w:val="18"/>
                <w:szCs w:val="18"/>
              </w:rPr>
              <w:t>Vrsta zavarovanja: _____________</w:t>
            </w:r>
          </w:p>
          <w:p w14:paraId="67D21B12" w14:textId="77777777" w:rsidR="00A4076D" w:rsidRDefault="008423F0">
            <w:pPr>
              <w:spacing w:before="225" w:after="225"/>
              <w:jc w:val="both"/>
            </w:pPr>
            <w:r>
              <w:rPr>
                <w:rFonts w:ascii="Arial" w:hAnsi="Arial" w:cs="Arial"/>
                <w:color w:val="000000"/>
                <w:sz w:val="18"/>
                <w:szCs w:val="18"/>
              </w:rPr>
              <w:t>Višina zavarovanja: _____________</w:t>
            </w:r>
          </w:p>
          <w:p w14:paraId="026561AD" w14:textId="77777777" w:rsidR="00A4076D" w:rsidRDefault="008423F0">
            <w:pPr>
              <w:spacing w:before="225" w:after="225"/>
              <w:jc w:val="both"/>
            </w:pPr>
            <w:r>
              <w:rPr>
                <w:rFonts w:ascii="Arial" w:hAnsi="Arial" w:cs="Arial"/>
                <w:color w:val="000000"/>
                <w:sz w:val="18"/>
                <w:szCs w:val="18"/>
              </w:rPr>
              <w:t>Čas veljavnosti: _____________</w:t>
            </w:r>
          </w:p>
          <w:p w14:paraId="0660DF0D" w14:textId="72FFC77B" w:rsidR="00A4076D" w:rsidRDefault="008423F0">
            <w:pPr>
              <w:spacing w:before="225" w:after="225"/>
              <w:jc w:val="both"/>
            </w:pPr>
            <w:r>
              <w:rPr>
                <w:rFonts w:ascii="Arial" w:hAnsi="Arial" w:cs="Arial"/>
                <w:color w:val="000000"/>
                <w:sz w:val="18"/>
                <w:szCs w:val="18"/>
              </w:rPr>
              <w:t>Izvajalec mora</w:t>
            </w:r>
            <w:r w:rsidR="004D1118">
              <w:rPr>
                <w:rFonts w:ascii="Arial" w:hAnsi="Arial" w:cs="Arial"/>
                <w:color w:val="000000"/>
                <w:sz w:val="18"/>
                <w:szCs w:val="18"/>
              </w:rPr>
              <w:t xml:space="preserve"> </w:t>
            </w:r>
            <w:r w:rsidR="005258BB">
              <w:rPr>
                <w:rFonts w:ascii="Arial" w:hAnsi="Arial" w:cs="Arial"/>
                <w:color w:val="000000"/>
                <w:sz w:val="18"/>
                <w:szCs w:val="18"/>
              </w:rPr>
              <w:t>v desetih dneh po</w:t>
            </w:r>
            <w:r w:rsidR="004D1118">
              <w:rPr>
                <w:rFonts w:ascii="Arial" w:hAnsi="Arial" w:cs="Arial"/>
                <w:color w:val="000000"/>
                <w:sz w:val="18"/>
                <w:szCs w:val="18"/>
              </w:rPr>
              <w:t xml:space="preserve"> podpisu pogodbe</w:t>
            </w:r>
            <w:r>
              <w:rPr>
                <w:rFonts w:ascii="Arial" w:hAnsi="Arial" w:cs="Arial"/>
                <w:color w:val="000000"/>
                <w:sz w:val="18"/>
                <w:szCs w:val="18"/>
              </w:rPr>
              <w:t xml:space="preserve"> kot pogoj za veljavnost pogodbe izročiti naročniku zavarovanje za dobro izvedbo pogodbenih obveznosti, v nasprotnem primeru lahko naročnik odstopi od pogodbe.</w:t>
            </w:r>
          </w:p>
          <w:p w14:paraId="3E9802A0" w14:textId="77777777" w:rsidR="0096092E" w:rsidRDefault="008423F0" w:rsidP="0096092E">
            <w:pPr>
              <w:spacing w:before="225" w:after="225"/>
              <w:jc w:val="both"/>
              <w:rPr>
                <w:rFonts w:ascii="Arial" w:hAnsi="Arial" w:cs="Arial"/>
                <w:color w:val="000000"/>
                <w:sz w:val="18"/>
                <w:szCs w:val="18"/>
              </w:rPr>
            </w:pPr>
            <w:r>
              <w:rPr>
                <w:rFonts w:ascii="Arial" w:hAnsi="Arial" w:cs="Arial"/>
                <w:color w:val="000000"/>
                <w:sz w:val="18"/>
                <w:szCs w:val="18"/>
              </w:rPr>
              <w:t>Garancijo za dobro izvedbo pogodbenih obveznosti lahko naročnik unovči v vseh primerih kršitev obveznosti izvajalca po tej pogodbi.</w:t>
            </w:r>
          </w:p>
          <w:p w14:paraId="68FC9190" w14:textId="14E0AC8B" w:rsidR="005258BB" w:rsidRPr="005258BB" w:rsidRDefault="005258BB" w:rsidP="005258BB">
            <w:pPr>
              <w:spacing w:before="225" w:after="225"/>
              <w:jc w:val="both"/>
              <w:rPr>
                <w:rFonts w:ascii="Arial" w:hAnsi="Arial" w:cs="Arial"/>
                <w:sz w:val="18"/>
                <w:szCs w:val="18"/>
              </w:rPr>
            </w:pPr>
            <w:r w:rsidRPr="005258BB">
              <w:rPr>
                <w:rFonts w:ascii="Arial" w:hAnsi="Arial" w:cs="Arial"/>
                <w:sz w:val="18"/>
                <w:szCs w:val="18"/>
              </w:rPr>
              <w:lastRenderedPageBreak/>
              <w:t xml:space="preserve">Finančno zavarovanje mora veljati še najmanj 60 dni po preteku roka za izvedbo pogodbenih obveznosti. V kolikor se pogodbeni rok z aneksom k tej pogodbi podaljša je izvajalec dolžan naročniku dostaviti podaljšano finančno zavarovanje za dobro izvedbo pogodbenih obveznosti, tako da velja še najmanj 60 dni od novega, podaljšanega roka za izvedbo pogodbenih obveznosti. </w:t>
            </w:r>
            <w:r w:rsidR="00D35549" w:rsidRPr="00D35549">
              <w:rPr>
                <w:rFonts w:ascii="Arial" w:hAnsi="Arial" w:cs="Arial"/>
                <w:sz w:val="18"/>
                <w:szCs w:val="18"/>
              </w:rPr>
              <w:t>V kolikor se z aneksom k predmetni pogodbi poveča pogodbena cena je izvajalec dolžan naročniku dostaviti povečano finančno zavarovanje za izvedbo pogodbenih obveznosti, v višini 10% nove, povečane pogodbene vrednosti (brez DDV).</w:t>
            </w:r>
          </w:p>
          <w:p w14:paraId="36987B51" w14:textId="77777777" w:rsidR="005258BB" w:rsidRDefault="005258BB" w:rsidP="005258BB">
            <w:pPr>
              <w:spacing w:before="225" w:after="225"/>
              <w:jc w:val="both"/>
              <w:rPr>
                <w:rFonts w:ascii="Arial" w:hAnsi="Arial" w:cs="Arial"/>
                <w:sz w:val="18"/>
                <w:szCs w:val="18"/>
              </w:rPr>
            </w:pPr>
            <w:r w:rsidRPr="005258BB">
              <w:rPr>
                <w:rFonts w:ascii="Arial" w:hAnsi="Arial" w:cs="Arial"/>
                <w:sz w:val="18"/>
                <w:szCs w:val="18"/>
              </w:rPr>
              <w:t xml:space="preserve">V kolikor bo izvajalec javno naročilo izvajal skupaj s podizvajalci, mora finančno zavarovanje, ki ga ponudnik izda </w:t>
            </w:r>
            <w:r w:rsidR="00BB255C" w:rsidRPr="005258BB">
              <w:rPr>
                <w:rFonts w:ascii="Arial" w:hAnsi="Arial" w:cs="Arial"/>
                <w:sz w:val="18"/>
                <w:szCs w:val="18"/>
              </w:rPr>
              <w:t>naročniku</w:t>
            </w:r>
            <w:r w:rsidRPr="005258BB">
              <w:rPr>
                <w:rFonts w:ascii="Arial" w:hAnsi="Arial" w:cs="Arial"/>
                <w:sz w:val="18"/>
                <w:szCs w:val="18"/>
              </w:rPr>
              <w:t xml:space="preserve"> za dobro in pravočasno izvedbo kriti tudi obveznosti izvajalca do njegovih podizvajalcev.</w:t>
            </w:r>
          </w:p>
          <w:p w14:paraId="0345797F" w14:textId="77777777" w:rsidR="00D35549" w:rsidRPr="00D35549" w:rsidRDefault="00D35549" w:rsidP="005258BB">
            <w:pPr>
              <w:spacing w:before="225" w:after="225"/>
              <w:jc w:val="both"/>
              <w:rPr>
                <w:rFonts w:ascii="Arial" w:hAnsi="Arial" w:cs="Arial"/>
                <w:sz w:val="18"/>
                <w:szCs w:val="18"/>
              </w:rPr>
            </w:pPr>
            <w:r w:rsidRPr="00D35549">
              <w:rPr>
                <w:rFonts w:ascii="Arial" w:hAnsi="Arial" w:cs="Arial"/>
                <w:sz w:val="18"/>
                <w:szCs w:val="18"/>
              </w:rPr>
              <w:t xml:space="preserve">Finančno zavarovanje za dobro in pravočasno izvedbo pogodbenih obveznosti lahko naročnik unovči, če: </w:t>
            </w:r>
          </w:p>
          <w:p w14:paraId="06A2B757" w14:textId="77777777" w:rsidR="00D35549" w:rsidRDefault="00D35549" w:rsidP="00AB5FAC">
            <w:pPr>
              <w:pStyle w:val="Odstavekseznama"/>
              <w:numPr>
                <w:ilvl w:val="0"/>
                <w:numId w:val="39"/>
              </w:numPr>
              <w:spacing w:before="225" w:after="225"/>
              <w:jc w:val="both"/>
              <w:rPr>
                <w:rFonts w:ascii="Arial" w:hAnsi="Arial" w:cs="Arial"/>
                <w:sz w:val="18"/>
                <w:szCs w:val="18"/>
              </w:rPr>
            </w:pPr>
            <w:r w:rsidRPr="00D35549">
              <w:rPr>
                <w:rFonts w:ascii="Arial" w:hAnsi="Arial" w:cs="Arial"/>
                <w:sz w:val="18"/>
                <w:szCs w:val="18"/>
              </w:rPr>
              <w:t xml:space="preserve">če se bo izkazalo, da izvajalec del v celoti ali delno ne opravlja v skladu s pogodbo, zahtevami dokumentacije v zvezi z oddajo javnega naročila ali ponudbeno dokumentacijo; </w:t>
            </w:r>
          </w:p>
          <w:p w14:paraId="4C4E9FBB" w14:textId="2B6026B3" w:rsidR="00D35549" w:rsidRPr="00D35549" w:rsidRDefault="00D35549" w:rsidP="00AB5FAC">
            <w:pPr>
              <w:pStyle w:val="Odstavekseznama"/>
              <w:numPr>
                <w:ilvl w:val="0"/>
                <w:numId w:val="39"/>
              </w:numPr>
              <w:spacing w:before="225" w:after="225"/>
              <w:jc w:val="both"/>
              <w:rPr>
                <w:rFonts w:ascii="Arial" w:hAnsi="Arial" w:cs="Arial"/>
                <w:sz w:val="18"/>
                <w:szCs w:val="18"/>
              </w:rPr>
            </w:pPr>
            <w:r w:rsidRPr="00D35549">
              <w:rPr>
                <w:rFonts w:ascii="Arial" w:hAnsi="Arial" w:cs="Arial"/>
                <w:sz w:val="18"/>
                <w:szCs w:val="18"/>
              </w:rPr>
              <w:t xml:space="preserve">izvajalec naročniku ne preda podaljšanja garancije v skladu s pogodbo; </w:t>
            </w:r>
          </w:p>
          <w:p w14:paraId="1E8F0AE0" w14:textId="4D27ECA5" w:rsidR="00D35549" w:rsidRPr="00D35549" w:rsidRDefault="00D35549" w:rsidP="00AB5FAC">
            <w:pPr>
              <w:pStyle w:val="Odstavekseznama"/>
              <w:numPr>
                <w:ilvl w:val="0"/>
                <w:numId w:val="39"/>
              </w:numPr>
              <w:spacing w:before="225" w:after="225"/>
              <w:jc w:val="both"/>
              <w:rPr>
                <w:rFonts w:ascii="Arial" w:hAnsi="Arial" w:cs="Arial"/>
                <w:sz w:val="18"/>
                <w:szCs w:val="18"/>
              </w:rPr>
            </w:pPr>
            <w:r w:rsidRPr="00D35549">
              <w:rPr>
                <w:rFonts w:ascii="Arial" w:hAnsi="Arial" w:cs="Arial"/>
                <w:sz w:val="18"/>
                <w:szCs w:val="18"/>
              </w:rPr>
              <w:t xml:space="preserve">bo naročnik pogodbo razdrl zaradi kršitev na strani izvajalca; </w:t>
            </w:r>
          </w:p>
          <w:p w14:paraId="67BF4B20" w14:textId="097FDFE7" w:rsidR="00D35549" w:rsidRPr="00D35549" w:rsidRDefault="00D35549" w:rsidP="00AB5FAC">
            <w:pPr>
              <w:pStyle w:val="Odstavekseznama"/>
              <w:numPr>
                <w:ilvl w:val="0"/>
                <w:numId w:val="39"/>
              </w:numPr>
              <w:spacing w:before="225" w:after="225"/>
              <w:jc w:val="both"/>
              <w:rPr>
                <w:rFonts w:ascii="Arial" w:hAnsi="Arial" w:cs="Arial"/>
                <w:sz w:val="18"/>
                <w:szCs w:val="18"/>
              </w:rPr>
            </w:pPr>
            <w:r w:rsidRPr="00D35549">
              <w:rPr>
                <w:rFonts w:ascii="Arial" w:hAnsi="Arial" w:cs="Arial"/>
                <w:sz w:val="18"/>
                <w:szCs w:val="18"/>
              </w:rPr>
              <w:t>če bo naročnik razdrl pogodbo zaradi zamude na strani izvajalca,</w:t>
            </w:r>
          </w:p>
          <w:p w14:paraId="752D4E35" w14:textId="59609427" w:rsidR="00D35549" w:rsidRPr="00D35549" w:rsidRDefault="00D35549" w:rsidP="00AB5FAC">
            <w:pPr>
              <w:pStyle w:val="Odstavekseznama"/>
              <w:numPr>
                <w:ilvl w:val="0"/>
                <w:numId w:val="39"/>
              </w:numPr>
              <w:spacing w:before="225" w:after="225"/>
              <w:jc w:val="both"/>
              <w:rPr>
                <w:rFonts w:ascii="Arial" w:hAnsi="Arial" w:cs="Arial"/>
                <w:sz w:val="18"/>
                <w:szCs w:val="18"/>
              </w:rPr>
            </w:pPr>
            <w:r w:rsidRPr="00D35549">
              <w:rPr>
                <w:rFonts w:ascii="Arial" w:hAnsi="Arial" w:cs="Arial"/>
                <w:sz w:val="18"/>
                <w:szCs w:val="18"/>
              </w:rPr>
              <w:t xml:space="preserve">če bi izvajalec javno naročilo izvajal s podizvajalci, ki niso priglašeni ali s podizvajalci, katerih nominacijo je naročnik zavrnil, </w:t>
            </w:r>
          </w:p>
          <w:p w14:paraId="4EE9E630" w14:textId="661E4641" w:rsidR="00D35549" w:rsidRPr="00D35549" w:rsidRDefault="00D35549" w:rsidP="00AB5FAC">
            <w:pPr>
              <w:pStyle w:val="Odstavekseznama"/>
              <w:numPr>
                <w:ilvl w:val="0"/>
                <w:numId w:val="39"/>
              </w:numPr>
              <w:spacing w:before="225" w:after="225"/>
              <w:jc w:val="both"/>
              <w:rPr>
                <w:rFonts w:ascii="Arial" w:hAnsi="Arial" w:cs="Arial"/>
                <w:color w:val="000000"/>
                <w:sz w:val="18"/>
                <w:szCs w:val="18"/>
              </w:rPr>
            </w:pPr>
            <w:r w:rsidRPr="00D35549">
              <w:rPr>
                <w:rFonts w:ascii="Arial" w:hAnsi="Arial" w:cs="Arial"/>
                <w:sz w:val="18"/>
                <w:szCs w:val="18"/>
              </w:rPr>
              <w:t>- v primeru stečaja, likvidacijskega postopka ali drugega postopka nad izvajalcem, katerega posledica ali namen je prenehanje poslovanja ali katerikoli drug postopek, podoben navedenim postopkom, skladno s predpisi države, v kateri ima izvajalec sedež.</w:t>
            </w:r>
          </w:p>
        </w:tc>
      </w:tr>
    </w:tbl>
    <w:p w14:paraId="2A412149" w14:textId="77777777" w:rsidR="00A4076D" w:rsidRDefault="008423F0">
      <w:pPr>
        <w:spacing w:before="225" w:after="225" w:line="240" w:lineRule="auto"/>
        <w:jc w:val="both"/>
      </w:pPr>
      <w:r>
        <w:rPr>
          <w:rFonts w:ascii="Arial" w:hAnsi="Arial" w:cs="Arial"/>
          <w:b/>
          <w:bCs/>
          <w:color w:val="000000"/>
          <w:sz w:val="18"/>
          <w:szCs w:val="18"/>
        </w:rPr>
        <w:lastRenderedPageBreak/>
        <w:t>XI. PODIZVAJALCI</w:t>
      </w:r>
    </w:p>
    <w:p w14:paraId="1FA6AEEF" w14:textId="77777777" w:rsidR="00A4076D" w:rsidRDefault="008423F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4076D" w14:paraId="3394C509" w14:textId="77777777">
        <w:tc>
          <w:tcPr>
            <w:tcW w:w="0" w:type="auto"/>
            <w:tcMar>
              <w:top w:w="0" w:type="auto"/>
              <w:bottom w:w="0" w:type="auto"/>
            </w:tcMar>
          </w:tcPr>
          <w:p w14:paraId="5891D041" w14:textId="77777777" w:rsidR="00A4076D" w:rsidRDefault="008423F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6CEF27C0" w14:textId="77777777" w:rsidR="00A4076D" w:rsidRDefault="008423F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4076D" w14:paraId="480361A8" w14:textId="77777777">
              <w:tc>
                <w:tcPr>
                  <w:tcW w:w="0" w:type="auto"/>
                  <w:tcMar>
                    <w:top w:w="0" w:type="auto"/>
                    <w:bottom w:w="0" w:type="auto"/>
                  </w:tcMar>
                </w:tcPr>
                <w:p w14:paraId="2DD4DE4C" w14:textId="77777777" w:rsidR="00A4076D" w:rsidRDefault="008423F0" w:rsidP="00AB5FAC">
                  <w:pPr>
                    <w:numPr>
                      <w:ilvl w:val="0"/>
                      <w:numId w:val="2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A60D2AA" w14:textId="77777777" w:rsidR="00A4076D" w:rsidRDefault="008423F0" w:rsidP="00AB5FAC">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4F7EA16B" w14:textId="77777777" w:rsidR="00A4076D" w:rsidRDefault="008423F0" w:rsidP="00AB5FAC">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4C6576D" w14:textId="77777777" w:rsidR="00A4076D" w:rsidRDefault="008423F0">
            <w:pPr>
              <w:spacing w:before="225" w:after="225"/>
              <w:jc w:val="both"/>
            </w:pPr>
            <w:r>
              <w:rPr>
                <w:rFonts w:ascii="Arial" w:hAnsi="Arial" w:cs="Arial"/>
                <w:color w:val="000000"/>
                <w:sz w:val="18"/>
                <w:szCs w:val="18"/>
              </w:rPr>
              <w:t>Zgolj ob izpolnitvi vseh pogojev iz predhodnega odstavka, je naročnik obvezan izvršiti neposredno plačilo podizvajalcu.</w:t>
            </w:r>
          </w:p>
          <w:p w14:paraId="0814D1EF" w14:textId="77777777" w:rsidR="00A4076D" w:rsidRDefault="008423F0">
            <w:pPr>
              <w:spacing w:before="225" w:after="225"/>
              <w:jc w:val="both"/>
            </w:pPr>
            <w:r>
              <w:rPr>
                <w:rFonts w:ascii="Arial" w:hAnsi="Arial" w:cs="Arial"/>
                <w:color w:val="000000"/>
                <w:sz w:val="18"/>
                <w:szCs w:val="18"/>
              </w:rPr>
              <w:t>Plačila podizvajalcem se izvedejo v rokih in na enak način kot velja za plačila izvajalcu.</w:t>
            </w:r>
          </w:p>
          <w:p w14:paraId="21C66F6E" w14:textId="77777777" w:rsidR="00A4076D" w:rsidRDefault="008423F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4AD8BE0" w14:textId="77777777" w:rsidR="00A4076D" w:rsidRDefault="008423F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DC0411" w14:textId="77777777" w:rsidR="00A4076D" w:rsidRDefault="008423F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w:t>
            </w:r>
            <w:r>
              <w:rPr>
                <w:rFonts w:ascii="Arial" w:hAnsi="Arial" w:cs="Arial"/>
                <w:color w:val="000000"/>
                <w:sz w:val="18"/>
                <w:szCs w:val="18"/>
              </w:rPr>
              <w:lastRenderedPageBreak/>
              <w:t>predmetom javnega naročila. Nepredložitev izjave v roku je razlog za uvedbo prekrškovnega postopka zoper izvajalca pred Državno revizijsko komisijo. Poleg globe je sankcija tudi izločitev iz postopkov naročanja za predpisano obdobje.</w:t>
            </w:r>
          </w:p>
        </w:tc>
      </w:tr>
    </w:tbl>
    <w:p w14:paraId="6D57C155" w14:textId="77777777" w:rsidR="00A4076D" w:rsidRDefault="008423F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A4076D" w14:paraId="03293885" w14:textId="77777777">
        <w:tc>
          <w:tcPr>
            <w:tcW w:w="0" w:type="auto"/>
            <w:tcMar>
              <w:top w:w="0" w:type="auto"/>
              <w:bottom w:w="0" w:type="auto"/>
            </w:tcMar>
          </w:tcPr>
          <w:p w14:paraId="5AA0DCA1" w14:textId="77777777" w:rsidR="00A4076D" w:rsidRDefault="008423F0">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14:paraId="683CE4FA" w14:textId="77777777" w:rsidR="00A4076D" w:rsidRDefault="008423F0">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tc>
      </w:tr>
    </w:tbl>
    <w:p w14:paraId="5F69F6CB" w14:textId="77777777" w:rsidR="00A4076D" w:rsidRDefault="008423F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4076D" w14:paraId="7B3C7467" w14:textId="77777777">
        <w:tc>
          <w:tcPr>
            <w:tcW w:w="0" w:type="auto"/>
            <w:tcMar>
              <w:top w:w="0" w:type="auto"/>
              <w:bottom w:w="0" w:type="auto"/>
            </w:tcMar>
          </w:tcPr>
          <w:p w14:paraId="7F2DB797" w14:textId="77777777" w:rsidR="00A4076D" w:rsidRDefault="008423F0">
            <w:pPr>
              <w:spacing w:before="225" w:after="225"/>
              <w:jc w:val="both"/>
            </w:pPr>
            <w:r>
              <w:rPr>
                <w:rFonts w:ascii="Arial" w:hAnsi="Arial" w:cs="Arial"/>
                <w:color w:val="00000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4076D" w14:paraId="0589401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E917A4" w14:textId="77777777" w:rsidR="00A4076D" w:rsidRDefault="008423F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3CA4C0" w14:textId="77777777" w:rsidR="00A4076D" w:rsidRDefault="00A4076D"/>
              </w:tc>
            </w:tr>
            <w:tr w:rsidR="00A4076D" w14:paraId="1265AC9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D03ED" w14:textId="77777777" w:rsidR="00A4076D" w:rsidRDefault="008423F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3C9D2C" w14:textId="77777777" w:rsidR="00A4076D" w:rsidRDefault="008423F0">
                  <w:pPr>
                    <w:spacing w:before="135" w:after="135"/>
                    <w:jc w:val="both"/>
                    <w:textAlignment w:val="center"/>
                  </w:pPr>
                  <w:r>
                    <w:rPr>
                      <w:rFonts w:ascii="Arial" w:hAnsi="Arial" w:cs="Arial"/>
                      <w:color w:val="000000"/>
                      <w:position w:val="-2"/>
                      <w:sz w:val="18"/>
                      <w:szCs w:val="18"/>
                    </w:rPr>
                    <w:t>Opis del, ki jih bo izvedel podizvajalec:</w:t>
                  </w:r>
                </w:p>
                <w:p w14:paraId="62668769" w14:textId="77777777" w:rsidR="00A4076D" w:rsidRDefault="008423F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4076D" w14:paraId="16D6CFF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B412C" w14:textId="77777777" w:rsidR="00A4076D" w:rsidRDefault="008423F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201BCA" w14:textId="77777777" w:rsidR="00A4076D" w:rsidRDefault="00A4076D"/>
              </w:tc>
            </w:tr>
            <w:tr w:rsidR="00A4076D" w14:paraId="0571D92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F486A0" w14:textId="77777777" w:rsidR="00A4076D" w:rsidRDefault="008423F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DD90CD" w14:textId="77777777" w:rsidR="00A4076D" w:rsidRDefault="008423F0">
                  <w:pPr>
                    <w:spacing w:before="135" w:after="135"/>
                    <w:jc w:val="both"/>
                    <w:textAlignment w:val="center"/>
                  </w:pPr>
                  <w:r>
                    <w:rPr>
                      <w:rFonts w:ascii="Arial" w:hAnsi="Arial" w:cs="Arial"/>
                      <w:color w:val="000000"/>
                      <w:position w:val="-2"/>
                      <w:sz w:val="18"/>
                      <w:szCs w:val="18"/>
                    </w:rPr>
                    <w:t>Opis del, ki jih bo izvedel podizvajalec:</w:t>
                  </w:r>
                </w:p>
                <w:p w14:paraId="0308D8CD" w14:textId="77777777" w:rsidR="00A4076D" w:rsidRDefault="008423F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BA4C592" w14:textId="77777777" w:rsidR="00A4076D" w:rsidRDefault="008423F0">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tc>
      </w:tr>
    </w:tbl>
    <w:p w14:paraId="594A8695" w14:textId="77777777" w:rsidR="00A4076D" w:rsidRDefault="008423F0">
      <w:pPr>
        <w:spacing w:before="225" w:after="225" w:line="240" w:lineRule="auto"/>
        <w:jc w:val="both"/>
      </w:pPr>
      <w:r>
        <w:rPr>
          <w:rFonts w:ascii="Arial" w:hAnsi="Arial" w:cs="Arial"/>
          <w:b/>
          <w:bCs/>
          <w:color w:val="000000"/>
          <w:sz w:val="18"/>
          <w:szCs w:val="18"/>
        </w:rPr>
        <w:t>XII. PREDSTAVNIKI PO POGODBI</w:t>
      </w:r>
    </w:p>
    <w:p w14:paraId="1B19E304" w14:textId="77777777" w:rsidR="00A4076D" w:rsidRDefault="008423F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111"/>
      </w:tblGrid>
      <w:tr w:rsidR="00A4076D" w14:paraId="0B676079" w14:textId="77777777">
        <w:tc>
          <w:tcPr>
            <w:tcW w:w="0" w:type="auto"/>
            <w:tcMar>
              <w:top w:w="0" w:type="auto"/>
              <w:bottom w:w="0" w:type="auto"/>
            </w:tcMar>
          </w:tcPr>
          <w:p w14:paraId="4B26BE9C" w14:textId="2B7D72C5" w:rsidR="00A4076D" w:rsidRDefault="008423F0">
            <w:pPr>
              <w:spacing w:before="225" w:after="225"/>
              <w:jc w:val="both"/>
            </w:pPr>
            <w:r>
              <w:rPr>
                <w:rFonts w:ascii="Arial" w:hAnsi="Arial" w:cs="Arial"/>
                <w:color w:val="000000"/>
                <w:sz w:val="18"/>
                <w:szCs w:val="18"/>
              </w:rPr>
              <w:t>Pogodbeni stranki bosta pri izvajanje te pogodbe zastopala pooblaščena predstavnika:</w:t>
            </w:r>
          </w:p>
          <w:p w14:paraId="286B3C51" w14:textId="77777777" w:rsidR="00A4076D" w:rsidRDefault="008423F0">
            <w:pPr>
              <w:spacing w:before="225" w:after="225"/>
              <w:jc w:val="both"/>
            </w:pPr>
            <w:r>
              <w:rPr>
                <w:rFonts w:ascii="Arial" w:hAnsi="Arial" w:cs="Arial"/>
                <w:color w:val="000000"/>
                <w:sz w:val="18"/>
                <w:szCs w:val="18"/>
              </w:rPr>
              <w:t>za naročnika:</w:t>
            </w:r>
          </w:p>
          <w:p w14:paraId="34F5BA81" w14:textId="226F2A79" w:rsidR="00A4076D" w:rsidRDefault="008423F0">
            <w:pPr>
              <w:spacing w:before="225" w:after="225"/>
              <w:jc w:val="both"/>
            </w:pPr>
            <w:r>
              <w:rPr>
                <w:rFonts w:ascii="Arial" w:hAnsi="Arial" w:cs="Arial"/>
                <w:color w:val="000000"/>
                <w:sz w:val="18"/>
                <w:szCs w:val="18"/>
              </w:rPr>
              <w:t>za</w:t>
            </w:r>
            <w:r w:rsidR="001734CC">
              <w:rPr>
                <w:rFonts w:ascii="Arial" w:hAnsi="Arial" w:cs="Arial"/>
                <w:color w:val="000000"/>
                <w:sz w:val="18"/>
                <w:szCs w:val="18"/>
              </w:rPr>
              <w:t xml:space="preserve"> izvajalca</w:t>
            </w:r>
            <w:r w:rsidR="001734CC">
              <w:rPr>
                <w:rStyle w:val="Sprotnaopomba-sklic"/>
                <w:rFonts w:ascii="Arial" w:hAnsi="Arial" w:cs="Arial"/>
                <w:color w:val="000000"/>
                <w:sz w:val="18"/>
                <w:szCs w:val="18"/>
              </w:rPr>
              <w:footnoteReference w:id="1"/>
            </w:r>
            <w:r w:rsidR="001734CC">
              <w:rPr>
                <w:rFonts w:ascii="Arial" w:hAnsi="Arial" w:cs="Arial"/>
                <w:color w:val="000000"/>
                <w:sz w:val="18"/>
                <w:szCs w:val="18"/>
              </w:rPr>
              <w:t>:</w:t>
            </w:r>
            <w:r>
              <w:rPr>
                <w:rFonts w:ascii="Arial" w:hAnsi="Arial" w:cs="Arial"/>
                <w:color w:val="000000"/>
                <w:sz w:val="18"/>
                <w:szCs w:val="18"/>
              </w:rPr>
              <w:t xml:space="preserve"> </w:t>
            </w:r>
          </w:p>
          <w:p w14:paraId="5200C0DA" w14:textId="73C2CE85" w:rsidR="00A4076D" w:rsidRPr="001734CC" w:rsidRDefault="00B42DFA" w:rsidP="001734CC">
            <w:pPr>
              <w:spacing w:before="120" w:after="120" w:line="276" w:lineRule="auto"/>
              <w:jc w:val="both"/>
              <w:rPr>
                <w:rFonts w:ascii="Arial" w:hAnsi="Arial" w:cs="Arial"/>
                <w:sz w:val="18"/>
                <w:szCs w:val="18"/>
              </w:rPr>
            </w:pPr>
            <w:r>
              <w:rPr>
                <w:rFonts w:ascii="Arial" w:hAnsi="Arial" w:cs="Arial"/>
                <w:sz w:val="18"/>
                <w:szCs w:val="18"/>
              </w:rPr>
              <w:t>Pooblaščeni inženirji ali arhitekti</w:t>
            </w:r>
            <w:r w:rsidR="008423F0" w:rsidRPr="001734CC">
              <w:rPr>
                <w:rFonts w:ascii="Arial" w:hAnsi="Arial" w:cs="Arial"/>
                <w:sz w:val="18"/>
                <w:szCs w:val="18"/>
              </w:rPr>
              <w:t xml:space="preserve"> za posamezne dele projektne dokumentacije:</w:t>
            </w:r>
          </w:p>
          <w:p w14:paraId="01F34ACF" w14:textId="555D331B" w:rsidR="00A4076D" w:rsidRPr="001734CC" w:rsidRDefault="00B42DFA" w:rsidP="001734CC">
            <w:pPr>
              <w:spacing w:before="120" w:after="120" w:line="276" w:lineRule="auto"/>
              <w:jc w:val="both"/>
              <w:rPr>
                <w:rFonts w:ascii="Arial" w:hAnsi="Arial" w:cs="Arial"/>
                <w:sz w:val="18"/>
                <w:szCs w:val="18"/>
              </w:rPr>
            </w:pPr>
            <w:r>
              <w:rPr>
                <w:rFonts w:ascii="Arial" w:hAnsi="Arial" w:cs="Arial"/>
                <w:sz w:val="18"/>
                <w:szCs w:val="18"/>
              </w:rPr>
              <w:t>Vodja</w:t>
            </w:r>
            <w:r w:rsidR="008423F0" w:rsidRPr="001734CC">
              <w:rPr>
                <w:rFonts w:ascii="Arial" w:hAnsi="Arial" w:cs="Arial"/>
                <w:sz w:val="18"/>
                <w:szCs w:val="18"/>
              </w:rPr>
              <w:t xml:space="preserve"> projekta:  </w:t>
            </w:r>
            <w:r>
              <w:rPr>
                <w:rFonts w:ascii="Arial" w:hAnsi="Arial" w:cs="Arial"/>
                <w:sz w:val="18"/>
                <w:szCs w:val="18"/>
              </w:rPr>
              <w:t>______________________________</w:t>
            </w:r>
            <w:r w:rsidR="008423F0" w:rsidRPr="001734CC">
              <w:rPr>
                <w:rFonts w:ascii="Arial" w:hAnsi="Arial" w:cs="Arial"/>
                <w:sz w:val="18"/>
                <w:szCs w:val="18"/>
              </w:rPr>
              <w:t>                        </w:t>
            </w:r>
          </w:p>
          <w:p w14:paraId="671F0130" w14:textId="7BC539E6" w:rsidR="00B42DFA" w:rsidRDefault="00B42DFA" w:rsidP="001734CC">
            <w:pPr>
              <w:spacing w:before="120" w:after="120" w:line="276" w:lineRule="auto"/>
              <w:jc w:val="both"/>
              <w:rPr>
                <w:rFonts w:ascii="Arial" w:hAnsi="Arial" w:cs="Arial"/>
                <w:sz w:val="18"/>
                <w:szCs w:val="18"/>
              </w:rPr>
            </w:pPr>
            <w:r>
              <w:rPr>
                <w:rFonts w:ascii="Arial" w:hAnsi="Arial" w:cs="Arial"/>
                <w:sz w:val="18"/>
                <w:szCs w:val="18"/>
              </w:rPr>
              <w:t>Pooblaščeni inženir tehnologije:  ______________________________</w:t>
            </w:r>
          </w:p>
          <w:p w14:paraId="36779D73" w14:textId="77777777" w:rsidR="00B42DFA" w:rsidRDefault="00B42DFA" w:rsidP="00B42DFA">
            <w:pPr>
              <w:spacing w:before="120" w:after="120" w:line="276" w:lineRule="auto"/>
              <w:jc w:val="both"/>
              <w:rPr>
                <w:rFonts w:ascii="Arial" w:hAnsi="Arial" w:cs="Arial"/>
                <w:sz w:val="18"/>
                <w:szCs w:val="18"/>
              </w:rPr>
            </w:pPr>
            <w:r>
              <w:rPr>
                <w:rFonts w:ascii="Arial" w:hAnsi="Arial" w:cs="Arial"/>
                <w:sz w:val="18"/>
                <w:szCs w:val="18"/>
              </w:rPr>
              <w:t>Pooblaščeni inženir elektrotehnike: ______________________________</w:t>
            </w:r>
            <w:r w:rsidR="008423F0" w:rsidRPr="001734CC">
              <w:rPr>
                <w:rFonts w:ascii="Arial" w:hAnsi="Arial" w:cs="Arial"/>
                <w:sz w:val="18"/>
                <w:szCs w:val="18"/>
              </w:rPr>
              <w:t xml:space="preserve"> </w:t>
            </w:r>
          </w:p>
          <w:p w14:paraId="534357AD" w14:textId="25E01F11" w:rsidR="00B42DFA" w:rsidRDefault="00B42DFA" w:rsidP="00B42DFA">
            <w:pPr>
              <w:spacing w:before="120" w:after="120" w:line="276" w:lineRule="auto"/>
              <w:jc w:val="both"/>
              <w:rPr>
                <w:rFonts w:ascii="Arial" w:hAnsi="Arial" w:cs="Arial"/>
                <w:sz w:val="18"/>
                <w:szCs w:val="18"/>
              </w:rPr>
            </w:pPr>
            <w:r>
              <w:rPr>
                <w:rFonts w:ascii="Arial" w:hAnsi="Arial" w:cs="Arial"/>
                <w:sz w:val="18"/>
                <w:szCs w:val="18"/>
              </w:rPr>
              <w:t>______________________________</w:t>
            </w:r>
            <w:r w:rsidRPr="001734CC">
              <w:rPr>
                <w:rFonts w:ascii="Arial" w:hAnsi="Arial" w:cs="Arial"/>
                <w:sz w:val="18"/>
                <w:szCs w:val="18"/>
              </w:rPr>
              <w:t xml:space="preserve"> </w:t>
            </w:r>
          </w:p>
          <w:p w14:paraId="7ADD0074" w14:textId="5987637C" w:rsidR="00A4076D" w:rsidRDefault="008423F0">
            <w:pPr>
              <w:spacing w:before="225" w:after="225"/>
              <w:jc w:val="both"/>
            </w:pPr>
            <w:r>
              <w:rPr>
                <w:rFonts w:ascii="Arial" w:hAnsi="Arial" w:cs="Arial"/>
                <w:color w:val="000000"/>
                <w:sz w:val="18"/>
                <w:szCs w:val="18"/>
              </w:rPr>
              <w:t>Nihče od navedenih se ne sme zamenjati brez predhodnega soglasja naročnika.</w:t>
            </w:r>
          </w:p>
        </w:tc>
      </w:tr>
    </w:tbl>
    <w:p w14:paraId="17ECBF07" w14:textId="77777777" w:rsidR="00A4076D" w:rsidRDefault="008423F0">
      <w:pPr>
        <w:spacing w:before="225" w:after="225" w:line="240" w:lineRule="auto"/>
        <w:jc w:val="both"/>
      </w:pPr>
      <w:r>
        <w:rPr>
          <w:rFonts w:ascii="Arial" w:hAnsi="Arial" w:cs="Arial"/>
          <w:b/>
          <w:bCs/>
          <w:color w:val="000000"/>
          <w:sz w:val="18"/>
          <w:szCs w:val="18"/>
        </w:rPr>
        <w:lastRenderedPageBreak/>
        <w:t>XIII. AVTORSKE PRAVICE</w:t>
      </w:r>
    </w:p>
    <w:p w14:paraId="70692471" w14:textId="77777777" w:rsidR="00A4076D" w:rsidRDefault="008423F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4076D" w14:paraId="0362A66D" w14:textId="77777777">
        <w:tc>
          <w:tcPr>
            <w:tcW w:w="0" w:type="auto"/>
            <w:tcMar>
              <w:top w:w="0" w:type="auto"/>
              <w:bottom w:w="0" w:type="auto"/>
            </w:tcMar>
          </w:tcPr>
          <w:p w14:paraId="0CA7E609" w14:textId="77777777" w:rsidR="00A4076D" w:rsidRDefault="008423F0">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203098CD" w14:textId="77777777" w:rsidR="00D327BC" w:rsidRDefault="008423F0" w:rsidP="00D327BC">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7A974EAE" w14:textId="77777777" w:rsidR="00A4076D" w:rsidRDefault="008423F0">
      <w:pPr>
        <w:spacing w:before="225" w:after="225" w:line="240" w:lineRule="auto"/>
        <w:jc w:val="both"/>
      </w:pPr>
      <w:r>
        <w:rPr>
          <w:rFonts w:ascii="Arial" w:hAnsi="Arial" w:cs="Arial"/>
          <w:b/>
          <w:bCs/>
          <w:color w:val="000000"/>
          <w:sz w:val="18"/>
          <w:szCs w:val="18"/>
        </w:rPr>
        <w:t>XIV. POSLOVNA SKRIVNOST</w:t>
      </w:r>
    </w:p>
    <w:p w14:paraId="19B25410" w14:textId="77777777" w:rsidR="00A4076D" w:rsidRDefault="008423F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4076D" w14:paraId="43F9A4AA" w14:textId="77777777">
        <w:tc>
          <w:tcPr>
            <w:tcW w:w="0" w:type="auto"/>
            <w:tcMar>
              <w:top w:w="0" w:type="auto"/>
              <w:bottom w:w="0" w:type="auto"/>
            </w:tcMar>
          </w:tcPr>
          <w:p w14:paraId="694F9E2F" w14:textId="77777777" w:rsidR="00A4076D" w:rsidRDefault="008423F0">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E747001" w14:textId="77777777" w:rsidR="00A4076D" w:rsidRDefault="008423F0">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B2EE07A" w14:textId="77777777" w:rsidR="00A4076D" w:rsidRDefault="008423F0">
      <w:pPr>
        <w:spacing w:before="225" w:after="225" w:line="240" w:lineRule="auto"/>
        <w:jc w:val="both"/>
      </w:pPr>
      <w:r>
        <w:rPr>
          <w:rFonts w:ascii="Arial" w:hAnsi="Arial" w:cs="Arial"/>
          <w:b/>
          <w:bCs/>
          <w:color w:val="000000"/>
          <w:sz w:val="18"/>
          <w:szCs w:val="18"/>
        </w:rPr>
        <w:t>XV. OSTALA DOLOČILA</w:t>
      </w:r>
    </w:p>
    <w:p w14:paraId="3066968B" w14:textId="77777777" w:rsidR="00A4076D" w:rsidRDefault="008423F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4076D" w14:paraId="415DA784" w14:textId="77777777">
        <w:tc>
          <w:tcPr>
            <w:tcW w:w="0" w:type="auto"/>
            <w:tcMar>
              <w:top w:w="0" w:type="auto"/>
              <w:bottom w:w="0" w:type="auto"/>
            </w:tcMar>
          </w:tcPr>
          <w:p w14:paraId="6AAA0D63" w14:textId="77777777" w:rsidR="00A4076D" w:rsidRDefault="008423F0">
            <w:pPr>
              <w:spacing w:before="225" w:after="225"/>
              <w:jc w:val="both"/>
            </w:pPr>
            <w:r w:rsidRPr="001716A5">
              <w:rPr>
                <w:rFonts w:ascii="Arial" w:hAnsi="Arial" w:cs="Arial"/>
                <w:color w:val="000000"/>
                <w:sz w:val="18"/>
                <w:szCs w:val="18"/>
              </w:rPr>
              <w:t>Naročnik bo dal v revizijski in recenzijski pregled projektno dokumentacijo, ki je predmet te pogodbe. Izvajalec mora brez dodatnih plačil brezpogojno upoštevati ugotovitve revizije in recenzije ter skladno s tem uskladiti projektno dokumentacijo.</w:t>
            </w:r>
          </w:p>
          <w:p w14:paraId="18D08654" w14:textId="77777777" w:rsidR="00A4076D" w:rsidRDefault="008423F0">
            <w:pPr>
              <w:spacing w:before="225" w:after="225"/>
              <w:jc w:val="both"/>
            </w:pPr>
            <w:r>
              <w:rPr>
                <w:rFonts w:ascii="Arial" w:hAnsi="Arial" w:cs="Arial"/>
                <w:color w:val="000000"/>
                <w:sz w:val="18"/>
                <w:szCs w:val="18"/>
              </w:rPr>
              <w:t>Izvajalec se zavezuje, da bo pregledovalcem dal vse potrebne podatke že med izdelavo projektne dokumentacije tako, da revizija oz. recenzija ne bo ovirala pridobitve gradbenega dovoljenja oz. izvajanja del.</w:t>
            </w:r>
          </w:p>
          <w:p w14:paraId="12BE058E" w14:textId="77777777" w:rsidR="00A4076D" w:rsidRDefault="008423F0">
            <w:pPr>
              <w:spacing w:before="225" w:after="225"/>
              <w:jc w:val="both"/>
            </w:pPr>
            <w:r>
              <w:rPr>
                <w:rFonts w:ascii="Arial" w:hAnsi="Arial" w:cs="Arial"/>
                <w:color w:val="000000"/>
                <w:sz w:val="18"/>
                <w:szCs w:val="18"/>
              </w:rPr>
              <w:t>Izvajalec se zaveže izvesti tudi vsa morebitna dodatna dela vezana na predmet te pogodbe, ki mu jih bo pisno naročil naročnik.</w:t>
            </w:r>
          </w:p>
          <w:p w14:paraId="1EE7E58A" w14:textId="77777777" w:rsidR="00A4076D" w:rsidRDefault="008423F0">
            <w:pPr>
              <w:spacing w:before="225" w:after="225"/>
              <w:jc w:val="both"/>
            </w:pPr>
            <w:r>
              <w:rPr>
                <w:rFonts w:ascii="Arial" w:hAnsi="Arial" w:cs="Arial"/>
                <w:color w:val="000000"/>
                <w:sz w:val="18"/>
                <w:szCs w:val="18"/>
              </w:rPr>
              <w:t>Vsa morebitna dodatna dela vezana na predmet te pogodbe se bodo urejala po  postopku s pogajanji in s podpisom aneksa k tej pogodbi skladno s postopki, kot jih določa zakon, ki ureja javno naročanje.</w:t>
            </w:r>
          </w:p>
        </w:tc>
      </w:tr>
    </w:tbl>
    <w:p w14:paraId="40F03843" w14:textId="77777777" w:rsidR="00A4076D" w:rsidRDefault="008423F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4076D" w14:paraId="475D123A" w14:textId="77777777">
        <w:tc>
          <w:tcPr>
            <w:tcW w:w="0" w:type="auto"/>
            <w:tcMar>
              <w:top w:w="0" w:type="auto"/>
              <w:bottom w:w="0" w:type="auto"/>
            </w:tcMar>
          </w:tcPr>
          <w:p w14:paraId="5AAB3CDA" w14:textId="77777777" w:rsidR="00A4076D" w:rsidRDefault="008423F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4076D" w14:paraId="0B7DA189" w14:textId="77777777">
              <w:tc>
                <w:tcPr>
                  <w:tcW w:w="0" w:type="auto"/>
                  <w:tcMar>
                    <w:top w:w="0" w:type="auto"/>
                    <w:bottom w:w="0" w:type="auto"/>
                  </w:tcMar>
                </w:tcPr>
                <w:p w14:paraId="764A6137" w14:textId="77777777" w:rsidR="00A4076D" w:rsidRDefault="008423F0" w:rsidP="00AB5FAC">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1E807C02" w14:textId="77777777" w:rsidR="00A4076D" w:rsidRDefault="008423F0" w:rsidP="00AB5FAC">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2222A79" w14:textId="77777777" w:rsidR="00A4076D" w:rsidRDefault="008423F0" w:rsidP="00AB5FAC">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3C44451" w14:textId="77777777" w:rsidR="00A4076D" w:rsidRDefault="008423F0" w:rsidP="00AB5FAC">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6DAAAA88" w14:textId="77777777" w:rsidR="00A4076D" w:rsidRDefault="008423F0">
            <w:pPr>
              <w:spacing w:before="225" w:after="225"/>
              <w:jc w:val="both"/>
            </w:pPr>
            <w:r>
              <w:rPr>
                <w:rFonts w:ascii="Arial" w:hAnsi="Arial" w:cs="Arial"/>
                <w:color w:val="000000"/>
                <w:sz w:val="18"/>
                <w:szCs w:val="18"/>
              </w:rPr>
              <w:t>je nična.</w:t>
            </w:r>
          </w:p>
        </w:tc>
      </w:tr>
    </w:tbl>
    <w:p w14:paraId="5891076C" w14:textId="77777777" w:rsidR="00A4076D" w:rsidRDefault="008423F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4076D" w14:paraId="19828880" w14:textId="77777777">
        <w:tc>
          <w:tcPr>
            <w:tcW w:w="0" w:type="auto"/>
            <w:tcMar>
              <w:top w:w="0" w:type="auto"/>
              <w:bottom w:w="0" w:type="auto"/>
            </w:tcMar>
          </w:tcPr>
          <w:p w14:paraId="4ED69798" w14:textId="77777777" w:rsidR="00A4076D" w:rsidRDefault="008423F0">
            <w:pPr>
              <w:spacing w:before="225" w:after="225"/>
              <w:jc w:val="both"/>
            </w:pPr>
            <w:r>
              <w:rPr>
                <w:rFonts w:ascii="Arial" w:hAnsi="Arial" w:cs="Arial"/>
                <w:color w:val="000000"/>
                <w:sz w:val="18"/>
                <w:szCs w:val="18"/>
              </w:rPr>
              <w:lastRenderedPageBreak/>
              <w:t>Spremembe in dopolnitve pogodbe veljajo le, če jih v obliki aneksa k tej pogodbi podpišeta obe pogodbeni stranki.</w:t>
            </w:r>
          </w:p>
        </w:tc>
      </w:tr>
    </w:tbl>
    <w:p w14:paraId="21CFD4F8" w14:textId="77777777" w:rsidR="00A55AAD" w:rsidRDefault="00A55AAD">
      <w:pPr>
        <w:spacing w:after="0" w:line="240" w:lineRule="auto"/>
        <w:jc w:val="center"/>
        <w:rPr>
          <w:rFonts w:ascii="Arial" w:hAnsi="Arial" w:cs="Arial"/>
          <w:b/>
          <w:bCs/>
          <w:color w:val="000000"/>
          <w:sz w:val="18"/>
          <w:szCs w:val="18"/>
        </w:rPr>
      </w:pPr>
    </w:p>
    <w:p w14:paraId="0B212B51" w14:textId="77777777" w:rsidR="00A55AAD" w:rsidRDefault="00A55AAD">
      <w:pPr>
        <w:spacing w:after="0" w:line="240" w:lineRule="auto"/>
        <w:jc w:val="center"/>
        <w:rPr>
          <w:rFonts w:ascii="Arial" w:hAnsi="Arial" w:cs="Arial"/>
          <w:b/>
          <w:bCs/>
          <w:color w:val="000000"/>
          <w:sz w:val="18"/>
          <w:szCs w:val="18"/>
        </w:rPr>
      </w:pPr>
    </w:p>
    <w:p w14:paraId="3FBB47A7" w14:textId="3D29E41E" w:rsidR="00A4076D" w:rsidRDefault="008423F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4076D" w14:paraId="5E7E618D" w14:textId="77777777">
        <w:tc>
          <w:tcPr>
            <w:tcW w:w="0" w:type="auto"/>
            <w:tcMar>
              <w:top w:w="0" w:type="auto"/>
              <w:bottom w:w="0" w:type="auto"/>
            </w:tcMar>
          </w:tcPr>
          <w:p w14:paraId="650BD5DA" w14:textId="77777777" w:rsidR="00A4076D" w:rsidRDefault="008423F0">
            <w:pPr>
              <w:spacing w:before="225" w:after="225"/>
              <w:jc w:val="both"/>
              <w:rPr>
                <w:rFonts w:ascii="Arial" w:hAnsi="Arial" w:cs="Arial"/>
                <w:color w:val="000000"/>
                <w:sz w:val="18"/>
                <w:szCs w:val="18"/>
              </w:rPr>
            </w:pPr>
            <w:r>
              <w:rPr>
                <w:rFonts w:ascii="Arial" w:hAnsi="Arial" w:cs="Arial"/>
                <w:color w:val="000000"/>
                <w:sz w:val="18"/>
                <w:szCs w:val="18"/>
              </w:rPr>
              <w:t>Vse spore iz te pogodbe bosta pogodbeni stranki reševali sporazumno, če do sporazuma ne pride, bo spore reševalo stvarno in krajevno pristojno sodišče po sedežu naročnika.</w:t>
            </w:r>
          </w:p>
          <w:p w14:paraId="0EB8B181" w14:textId="77777777" w:rsidR="005258BB" w:rsidRDefault="005258BB">
            <w:pPr>
              <w:spacing w:before="225" w:after="225"/>
              <w:jc w:val="both"/>
            </w:pPr>
          </w:p>
        </w:tc>
      </w:tr>
    </w:tbl>
    <w:p w14:paraId="31714733" w14:textId="77777777" w:rsidR="00A4076D" w:rsidRDefault="008423F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4076D" w14:paraId="50971CDF" w14:textId="77777777">
        <w:tc>
          <w:tcPr>
            <w:tcW w:w="0" w:type="auto"/>
            <w:tcMar>
              <w:top w:w="0" w:type="auto"/>
              <w:bottom w:w="0" w:type="auto"/>
            </w:tcMar>
          </w:tcPr>
          <w:p w14:paraId="11E3A3B3" w14:textId="77777777" w:rsidR="005258BB" w:rsidRDefault="005258BB" w:rsidP="005258BB">
            <w:pPr>
              <w:rPr>
                <w:rFonts w:ascii="Arial" w:eastAsia="Calibri" w:hAnsi="Arial" w:cs="Arial"/>
                <w:color w:val="000000"/>
                <w:sz w:val="18"/>
                <w:szCs w:val="18"/>
              </w:rPr>
            </w:pPr>
          </w:p>
          <w:p w14:paraId="2F66B2BC" w14:textId="77777777" w:rsidR="005258BB" w:rsidRDefault="005258BB" w:rsidP="005258BB">
            <w:pPr>
              <w:rPr>
                <w:rFonts w:ascii="Arial" w:eastAsia="Calibri" w:hAnsi="Arial" w:cs="Arial"/>
                <w:color w:val="000000"/>
                <w:sz w:val="18"/>
                <w:szCs w:val="18"/>
              </w:rPr>
            </w:pPr>
            <w:r>
              <w:rPr>
                <w:rFonts w:ascii="Arial" w:eastAsia="Calibri" w:hAnsi="Arial" w:cs="Arial"/>
                <w:color w:val="000000"/>
                <w:sz w:val="18"/>
                <w:szCs w:val="18"/>
              </w:rPr>
              <w:t>Pogodba je sklenjena in prične veljati z dnem, ko jo podpišeta obe pogodbeni stranki, pod odložnim pogojem po predložitvi zavarovanja za dobro izvedbo.</w:t>
            </w:r>
          </w:p>
          <w:p w14:paraId="659CEF59" w14:textId="77777777" w:rsidR="00A4076D" w:rsidRDefault="008423F0">
            <w:pPr>
              <w:spacing w:before="225" w:after="225"/>
              <w:jc w:val="both"/>
            </w:pPr>
            <w:r>
              <w:rPr>
                <w:rFonts w:ascii="Arial" w:hAnsi="Arial" w:cs="Arial"/>
                <w:color w:val="000000"/>
                <w:sz w:val="18"/>
                <w:szCs w:val="18"/>
              </w:rPr>
              <w:t>Pogodba je sestavljena v 4 enakih izvodih, od katerih prejme vsaka stranka po 2 izvoda.</w:t>
            </w:r>
          </w:p>
        </w:tc>
      </w:tr>
    </w:tbl>
    <w:p w14:paraId="503B744C" w14:textId="77777777" w:rsidR="00A4076D" w:rsidRDefault="008423F0">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4864CC3F" w14:textId="77777777" w:rsidR="0057563E" w:rsidRDefault="0057563E" w:rsidP="0057563E">
      <w:pPr>
        <w:spacing w:before="100" w:beforeAutospacing="1" w:after="225" w:line="240" w:lineRule="auto"/>
        <w:jc w:val="both"/>
        <w:rPr>
          <w:rFonts w:ascii="Arial" w:hAnsi="Arial" w:cs="Arial"/>
          <w:color w:val="000000"/>
          <w:position w:val="-2"/>
          <w:sz w:val="18"/>
          <w:szCs w:val="18"/>
        </w:rPr>
      </w:pPr>
    </w:p>
    <w:p w14:paraId="5DFC600E" w14:textId="52422095" w:rsidR="0057563E" w:rsidRPr="0057563E" w:rsidRDefault="0057563E" w:rsidP="0057563E">
      <w:pPr>
        <w:spacing w:before="100" w:beforeAutospacing="1" w:after="225" w:line="240" w:lineRule="auto"/>
        <w:jc w:val="both"/>
        <w:rPr>
          <w:rFonts w:ascii="Arial" w:hAnsi="Arial" w:cs="Arial"/>
          <w:b/>
          <w:color w:val="000000"/>
          <w:position w:val="-2"/>
          <w:sz w:val="18"/>
          <w:szCs w:val="18"/>
        </w:rPr>
      </w:pPr>
      <w:r w:rsidRPr="0057563E">
        <w:rPr>
          <w:rFonts w:ascii="Arial" w:hAnsi="Arial" w:cs="Arial"/>
          <w:b/>
          <w:color w:val="000000"/>
          <w:position w:val="-2"/>
          <w:sz w:val="18"/>
          <w:szCs w:val="18"/>
        </w:rPr>
        <w:t>NAROČNIK:</w:t>
      </w:r>
      <w:r>
        <w:rPr>
          <w:rFonts w:ascii="Arial" w:hAnsi="Arial" w:cs="Arial"/>
          <w:b/>
          <w:color w:val="000000"/>
          <w:position w:val="-2"/>
          <w:sz w:val="18"/>
          <w:szCs w:val="18"/>
        </w:rPr>
        <w:tab/>
      </w:r>
      <w:r>
        <w:rPr>
          <w:rFonts w:ascii="Arial" w:hAnsi="Arial" w:cs="Arial"/>
          <w:b/>
          <w:color w:val="000000"/>
          <w:position w:val="-2"/>
          <w:sz w:val="18"/>
          <w:szCs w:val="18"/>
        </w:rPr>
        <w:tab/>
      </w:r>
      <w:r>
        <w:rPr>
          <w:rFonts w:ascii="Arial" w:hAnsi="Arial" w:cs="Arial"/>
          <w:b/>
          <w:color w:val="000000"/>
          <w:position w:val="-2"/>
          <w:sz w:val="18"/>
          <w:szCs w:val="18"/>
        </w:rPr>
        <w:tab/>
      </w:r>
      <w:r>
        <w:rPr>
          <w:rFonts w:ascii="Arial" w:hAnsi="Arial" w:cs="Arial"/>
          <w:b/>
          <w:color w:val="000000"/>
          <w:position w:val="-2"/>
          <w:sz w:val="18"/>
          <w:szCs w:val="18"/>
        </w:rPr>
        <w:tab/>
      </w:r>
      <w:r>
        <w:rPr>
          <w:rFonts w:ascii="Arial" w:hAnsi="Arial" w:cs="Arial"/>
          <w:b/>
          <w:color w:val="000000"/>
          <w:position w:val="-2"/>
          <w:sz w:val="18"/>
          <w:szCs w:val="18"/>
        </w:rPr>
        <w:tab/>
      </w:r>
      <w:r>
        <w:rPr>
          <w:rFonts w:ascii="Arial" w:hAnsi="Arial" w:cs="Arial"/>
          <w:b/>
          <w:color w:val="000000"/>
          <w:position w:val="-2"/>
          <w:sz w:val="18"/>
          <w:szCs w:val="18"/>
        </w:rPr>
        <w:tab/>
      </w:r>
      <w:r>
        <w:rPr>
          <w:rFonts w:ascii="Arial" w:hAnsi="Arial" w:cs="Arial"/>
          <w:b/>
          <w:color w:val="000000"/>
          <w:position w:val="-2"/>
          <w:sz w:val="18"/>
          <w:szCs w:val="18"/>
        </w:rPr>
        <w:tab/>
      </w:r>
      <w:r>
        <w:rPr>
          <w:rFonts w:ascii="Arial" w:hAnsi="Arial" w:cs="Arial"/>
          <w:b/>
          <w:color w:val="000000"/>
          <w:position w:val="-2"/>
          <w:sz w:val="18"/>
          <w:szCs w:val="18"/>
        </w:rPr>
        <w:tab/>
        <w:t>IZVAJALEC:</w:t>
      </w:r>
    </w:p>
    <w:p w14:paraId="2A78B9FD" w14:textId="7B89DBE6" w:rsidR="0057563E" w:rsidRDefault="0057563E" w:rsidP="0057563E">
      <w:pPr>
        <w:spacing w:before="100" w:beforeAutospacing="1" w:after="225" w:line="240" w:lineRule="auto"/>
        <w:jc w:val="both"/>
        <w:rPr>
          <w:rFonts w:ascii="Arial" w:hAnsi="Arial" w:cs="Arial"/>
          <w:color w:val="000000"/>
          <w:position w:val="-2"/>
          <w:sz w:val="18"/>
          <w:szCs w:val="18"/>
        </w:rPr>
      </w:pPr>
      <w:r>
        <w:rPr>
          <w:rFonts w:ascii="Arial" w:hAnsi="Arial" w:cs="Arial"/>
          <w:color w:val="000000"/>
          <w:position w:val="-2"/>
          <w:sz w:val="18"/>
          <w:szCs w:val="18"/>
        </w:rPr>
        <w:t>OBČINA TURNIŠČE</w:t>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t>_____________________</w:t>
      </w:r>
    </w:p>
    <w:p w14:paraId="2B93F43C" w14:textId="3C2C9104" w:rsidR="0057563E" w:rsidRDefault="0057563E" w:rsidP="0057563E">
      <w:pPr>
        <w:spacing w:before="100" w:beforeAutospacing="1" w:after="225" w:line="240" w:lineRule="auto"/>
        <w:jc w:val="both"/>
      </w:pPr>
      <w:r w:rsidRPr="00DD6D0E">
        <w:rPr>
          <w:rFonts w:ascii="Arial" w:hAnsi="Arial" w:cs="Arial"/>
          <w:color w:val="000000"/>
          <w:position w:val="-2"/>
          <w:sz w:val="18"/>
          <w:szCs w:val="18"/>
        </w:rPr>
        <w:t>mag. Vesna Jerala Zver</w:t>
      </w:r>
      <w:r>
        <w:rPr>
          <w:rFonts w:ascii="Arial" w:hAnsi="Arial" w:cs="Arial"/>
          <w:color w:val="000000"/>
          <w:position w:val="-2"/>
          <w:sz w:val="18"/>
          <w:szCs w:val="18"/>
        </w:rPr>
        <w:t>, županja</w:t>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t>_____________________</w:t>
      </w:r>
    </w:p>
    <w:sectPr w:rsidR="0057563E" w:rsidSect="00D931BF">
      <w:footerReference w:type="default" r:id="rId2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2D59D" w14:textId="77777777" w:rsidR="003D7ACE" w:rsidRDefault="003D7ACE" w:rsidP="006975C6">
      <w:pPr>
        <w:spacing w:after="0" w:line="240" w:lineRule="auto"/>
      </w:pPr>
      <w:r>
        <w:separator/>
      </w:r>
    </w:p>
  </w:endnote>
  <w:endnote w:type="continuationSeparator" w:id="0">
    <w:p w14:paraId="10396D46" w14:textId="77777777" w:rsidR="003D7ACE" w:rsidRDefault="003D7AC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51178" w14:textId="6D706E4E" w:rsidR="002522C2" w:rsidRPr="006F1DA5" w:rsidRDefault="003D7ACE" w:rsidP="00A5442E">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22C2" w:rsidRPr="006F1DA5">
          <w:rPr>
            <w:rFonts w:ascii="Arial" w:hAnsi="Arial" w:cs="Arial"/>
          </w:rPr>
          <w:fldChar w:fldCharType="begin"/>
        </w:r>
        <w:r w:rsidR="002522C2" w:rsidRPr="006F1DA5">
          <w:rPr>
            <w:rFonts w:ascii="Arial" w:hAnsi="Arial" w:cs="Arial"/>
          </w:rPr>
          <w:instrText xml:space="preserve"> PAGE   \* MERGEFORMAT </w:instrText>
        </w:r>
        <w:r w:rsidR="002522C2" w:rsidRPr="006F1DA5">
          <w:rPr>
            <w:rFonts w:ascii="Arial" w:hAnsi="Arial" w:cs="Arial"/>
          </w:rPr>
          <w:fldChar w:fldCharType="separate"/>
        </w:r>
        <w:r w:rsidR="00527793">
          <w:rPr>
            <w:rFonts w:ascii="Arial" w:hAnsi="Arial" w:cs="Arial"/>
            <w:noProof/>
          </w:rPr>
          <w:t>2</w:t>
        </w:r>
        <w:r w:rsidR="002522C2" w:rsidRPr="006F1DA5">
          <w:rPr>
            <w:rFonts w:ascii="Arial" w:hAnsi="Arial" w:cs="Arial"/>
            <w:noProof/>
          </w:rPr>
          <w:fldChar w:fldCharType="end"/>
        </w:r>
      </w:sdtContent>
    </w:sdt>
  </w:p>
  <w:p w14:paraId="687BCD28" w14:textId="77777777" w:rsidR="002522C2" w:rsidRDefault="002522C2"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24828" w14:textId="77777777" w:rsidR="002522C2" w:rsidRDefault="002522C2" w:rsidP="00A5442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6DFD6" w14:textId="77777777" w:rsidR="002522C2" w:rsidRDefault="002522C2" w:rsidP="00A5442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63E6" w14:textId="77777777" w:rsidR="002522C2" w:rsidRDefault="002522C2" w:rsidP="00A5442E">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50AFA" w14:textId="77777777" w:rsidR="002522C2" w:rsidRDefault="002522C2" w:rsidP="00A5442E">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75F2A" w14:textId="77777777" w:rsidR="002522C2" w:rsidRDefault="002522C2" w:rsidP="00A5442E">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DC232" w14:textId="77777777" w:rsidR="002522C2" w:rsidRDefault="002522C2" w:rsidP="00A5442E">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10D28" w14:textId="77777777" w:rsidR="002522C2" w:rsidRDefault="002522C2" w:rsidP="00A5442E">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F50C4" w14:textId="77777777" w:rsidR="002522C2" w:rsidRDefault="002522C2" w:rsidP="00A5442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8CB4" w14:textId="77777777" w:rsidR="002522C2" w:rsidRDefault="002522C2" w:rsidP="00A5442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9B5E8" w14:textId="77777777" w:rsidR="002522C2" w:rsidRDefault="002522C2" w:rsidP="008C4EB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CA1C4" w14:textId="77777777" w:rsidR="002522C2" w:rsidRDefault="002522C2" w:rsidP="008C4EB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73FC9" w14:textId="77777777" w:rsidR="002522C2" w:rsidRDefault="002522C2" w:rsidP="00A5442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ACDEA" w14:textId="77777777" w:rsidR="002522C2" w:rsidRDefault="002522C2" w:rsidP="00A5442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AE5FC" w14:textId="77777777" w:rsidR="002522C2" w:rsidRDefault="002522C2" w:rsidP="00A5442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6F6F8" w14:textId="77777777" w:rsidR="002522C2" w:rsidRDefault="002522C2" w:rsidP="00A5442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E2D9E" w14:textId="77777777" w:rsidR="003D7ACE" w:rsidRDefault="003D7ACE" w:rsidP="006975C6">
      <w:pPr>
        <w:spacing w:after="0" w:line="240" w:lineRule="auto"/>
      </w:pPr>
      <w:r>
        <w:separator/>
      </w:r>
    </w:p>
  </w:footnote>
  <w:footnote w:type="continuationSeparator" w:id="0">
    <w:p w14:paraId="56E73D13" w14:textId="77777777" w:rsidR="003D7ACE" w:rsidRDefault="003D7ACE" w:rsidP="006975C6">
      <w:pPr>
        <w:spacing w:after="0" w:line="240" w:lineRule="auto"/>
      </w:pPr>
      <w:r>
        <w:continuationSeparator/>
      </w:r>
    </w:p>
  </w:footnote>
  <w:footnote w:id="1">
    <w:p w14:paraId="1DBD38EE" w14:textId="2E8450E4" w:rsidR="002522C2" w:rsidRDefault="002522C2" w:rsidP="001734CC">
      <w:pPr>
        <w:pStyle w:val="Sprotnaopomba-besedilo"/>
        <w:jc w:val="both"/>
      </w:pPr>
      <w:r>
        <w:rPr>
          <w:rStyle w:val="Sprotnaopomba-sklic"/>
        </w:rPr>
        <w:footnoteRef/>
      </w:r>
      <w:r>
        <w:t xml:space="preserve"> </w:t>
      </w:r>
      <w:r>
        <w:rPr>
          <w:rFonts w:ascii="Arial" w:hAnsi="Arial" w:cs="Arial"/>
          <w:sz w:val="16"/>
          <w:szCs w:val="16"/>
        </w:rPr>
        <w:t>Uporabljena terminologija  je zaradi lažjega razumevanja navedena še skladno s prej veljavnim Zakonom o graditvi objektov. Skladno s spremembo zakonodaje navedeni kadri predstavljajo kadre skladno z veljavno gradbeno zakonodajo, ki morajo izpolnjevati tudi vse pogoje, ki jih določa sedaj veljavna zakonodaja (Gradbeni zakon in Zakon o arhitekturni in inženirski dejavnosti.)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3"/>
      <w:gridCol w:w="3325"/>
      <w:gridCol w:w="4112"/>
    </w:tblGrid>
    <w:tr w:rsidR="002522C2" w:rsidRPr="006F1DA5" w14:paraId="6342CF32" w14:textId="77777777" w:rsidTr="00905721">
      <w:trPr>
        <w:trHeight w:val="426"/>
      </w:trPr>
      <w:tc>
        <w:tcPr>
          <w:tcW w:w="1668" w:type="dxa"/>
        </w:tcPr>
        <w:p w14:paraId="60F39FC3" w14:textId="20CE3C04" w:rsidR="002522C2" w:rsidRPr="006F1DA5" w:rsidRDefault="002522C2" w:rsidP="00905721">
          <w:pPr>
            <w:pStyle w:val="Glava"/>
            <w:rPr>
              <w:rFonts w:ascii="Arial" w:hAnsi="Arial" w:cs="Arial"/>
              <w:b/>
              <w:color w:val="000000" w:themeColor="text1"/>
            </w:rPr>
          </w:pPr>
          <w:r w:rsidRPr="008C4EB8">
            <w:rPr>
              <w:rFonts w:ascii="Arial" w:hAnsi="Arial" w:cs="Arial"/>
              <w:b/>
              <w:noProof/>
              <w:color w:val="000000" w:themeColor="text1"/>
              <w:sz w:val="10"/>
              <w:szCs w:val="10"/>
              <w:lang w:eastAsia="sl-SI"/>
            </w:rPr>
            <w:drawing>
              <wp:anchor distT="0" distB="0" distL="114300" distR="114300" simplePos="0" relativeHeight="251660800" behindDoc="0" locked="0" layoutInCell="1" allowOverlap="1" wp14:anchorId="15139439" wp14:editId="2BE12807">
                <wp:simplePos x="0" y="0"/>
                <wp:positionH relativeFrom="page">
                  <wp:posOffset>518795</wp:posOffset>
                </wp:positionH>
                <wp:positionV relativeFrom="paragraph">
                  <wp:posOffset>17780</wp:posOffset>
                </wp:positionV>
                <wp:extent cx="483870" cy="542925"/>
                <wp:effectExtent l="0" t="0" r="0" b="9525"/>
                <wp:wrapNone/>
                <wp:docPr id="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rotWithShape="1">
                        <a:blip r:embed="rId1" cstate="print">
                          <a:extLst>
                            <a:ext uri="{28A0092B-C50C-407E-A947-70E740481C1C}">
                              <a14:useLocalDpi xmlns:a14="http://schemas.microsoft.com/office/drawing/2010/main" val="0"/>
                            </a:ext>
                          </a:extLst>
                        </a:blip>
                        <a:srcRect l="51060" b="24536"/>
                        <a:stretch/>
                      </pic:blipFill>
                      <pic:spPr bwMode="auto">
                        <a:xfrm>
                          <a:off x="0" y="0"/>
                          <a:ext cx="483870" cy="542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361" w:type="dxa"/>
        </w:tcPr>
        <w:p w14:paraId="7D44DA05" w14:textId="77777777" w:rsidR="002522C2" w:rsidRPr="006F1DA5" w:rsidRDefault="002522C2" w:rsidP="0090572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TURNIŠČE</w:t>
          </w:r>
        </w:p>
        <w:p w14:paraId="556CFE62" w14:textId="77777777" w:rsidR="002522C2" w:rsidRPr="006F1DA5" w:rsidRDefault="002522C2" w:rsidP="00905721">
          <w:pPr>
            <w:pStyle w:val="Glava"/>
            <w:rPr>
              <w:rFonts w:ascii="Arial" w:hAnsi="Arial" w:cs="Arial"/>
              <w:color w:val="000000" w:themeColor="text1"/>
              <w:sz w:val="16"/>
              <w:szCs w:val="16"/>
            </w:rPr>
          </w:pPr>
          <w:r w:rsidRPr="006F1DA5">
            <w:rPr>
              <w:rFonts w:ascii="Arial" w:hAnsi="Arial" w:cs="Arial"/>
              <w:color w:val="000000" w:themeColor="text1"/>
              <w:sz w:val="16"/>
              <w:szCs w:val="16"/>
            </w:rPr>
            <w:t>Ulica Štefana Kovača 73</w:t>
          </w:r>
        </w:p>
        <w:p w14:paraId="5167C626" w14:textId="77777777" w:rsidR="002522C2" w:rsidRPr="006F1DA5" w:rsidRDefault="002522C2" w:rsidP="00905721">
          <w:pPr>
            <w:pStyle w:val="Glava"/>
            <w:rPr>
              <w:rFonts w:ascii="Arial" w:hAnsi="Arial" w:cs="Arial"/>
              <w:color w:val="000000" w:themeColor="text1"/>
              <w:sz w:val="16"/>
              <w:szCs w:val="16"/>
            </w:rPr>
          </w:pPr>
          <w:r w:rsidRPr="006F1DA5">
            <w:rPr>
              <w:rFonts w:ascii="Arial" w:hAnsi="Arial" w:cs="Arial"/>
              <w:color w:val="000000" w:themeColor="text1"/>
              <w:sz w:val="16"/>
              <w:szCs w:val="16"/>
            </w:rPr>
            <w:t>9224 TURNIŠČE</w:t>
          </w:r>
        </w:p>
        <w:p w14:paraId="152983C3" w14:textId="77777777" w:rsidR="002522C2" w:rsidRPr="006F1DA5" w:rsidRDefault="002522C2" w:rsidP="0090572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http://obcinaturnisce.si/</w:t>
          </w:r>
        </w:p>
        <w:p w14:paraId="74B08F27" w14:textId="77777777" w:rsidR="002522C2" w:rsidRPr="006F1DA5" w:rsidRDefault="002522C2" w:rsidP="00905721">
          <w:pPr>
            <w:pStyle w:val="Glava"/>
            <w:rPr>
              <w:rFonts w:ascii="Arial" w:hAnsi="Arial" w:cs="Arial"/>
              <w:b/>
              <w:color w:val="000000" w:themeColor="text1"/>
            </w:rPr>
          </w:pPr>
          <w:r w:rsidRPr="006F1DA5">
            <w:rPr>
              <w:rFonts w:ascii="Arial" w:hAnsi="Arial" w:cs="Arial"/>
              <w:color w:val="000000" w:themeColor="text1"/>
              <w:sz w:val="16"/>
              <w:szCs w:val="16"/>
            </w:rPr>
            <w:t>Email: obcina@turnisce.si</w:t>
          </w:r>
        </w:p>
      </w:tc>
      <w:tc>
        <w:tcPr>
          <w:tcW w:w="4209" w:type="dxa"/>
        </w:tcPr>
        <w:p w14:paraId="3470B7AA" w14:textId="77777777" w:rsidR="002522C2" w:rsidRPr="006F1DA5" w:rsidRDefault="002522C2" w:rsidP="0090572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06604E37" wp14:editId="37A54390">
                <wp:simplePos x="0" y="0"/>
                <wp:positionH relativeFrom="column">
                  <wp:posOffset>273685</wp:posOffset>
                </wp:positionH>
                <wp:positionV relativeFrom="paragraph">
                  <wp:posOffset>-79375</wp:posOffset>
                </wp:positionV>
                <wp:extent cx="2535555" cy="767080"/>
                <wp:effectExtent l="0" t="0" r="0" b="0"/>
                <wp:wrapNone/>
                <wp:docPr id="6"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06FAFA0" w14:textId="77777777" w:rsidR="002522C2" w:rsidRDefault="002522C2" w:rsidP="008C4EB8">
    <w:pPr>
      <w:pStyle w:val="Glava"/>
      <w:pBdr>
        <w:bottom w:val="single" w:sz="4" w:space="1" w:color="auto"/>
      </w:pBdr>
      <w:tabs>
        <w:tab w:val="clear" w:pos="4536"/>
        <w:tab w:val="clear" w:pos="9072"/>
        <w:tab w:val="left" w:pos="1168"/>
      </w:tabs>
      <w:rPr>
        <w:rFonts w:ascii="Arial" w:hAnsi="Arial" w:cs="Arial"/>
        <w:sz w:val="10"/>
        <w:szCs w:val="10"/>
      </w:rPr>
    </w:pPr>
  </w:p>
  <w:p w14:paraId="7E399E1D" w14:textId="74BD64BA" w:rsidR="002522C2" w:rsidRPr="008C4EB8" w:rsidRDefault="002522C2" w:rsidP="006347C3">
    <w:pPr>
      <w:pStyle w:val="Glava"/>
      <w:tabs>
        <w:tab w:val="clear" w:pos="4536"/>
        <w:tab w:val="clear" w:pos="9072"/>
        <w:tab w:val="left" w:pos="1168"/>
      </w:tabs>
      <w:rPr>
        <w:rFonts w:ascii="Arial" w:hAnsi="Arial" w:cs="Arial"/>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F4B"/>
    <w:multiLevelType w:val="hybridMultilevel"/>
    <w:tmpl w:val="D4707A14"/>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805CE"/>
    <w:multiLevelType w:val="hybridMultilevel"/>
    <w:tmpl w:val="DBB40D44"/>
    <w:lvl w:ilvl="0" w:tplc="17FA46D6">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007E87"/>
    <w:multiLevelType w:val="hybridMultilevel"/>
    <w:tmpl w:val="B7084746"/>
    <w:lvl w:ilvl="0" w:tplc="A47EE65A">
      <w:start w:val="1"/>
      <w:numFmt w:val="bullet"/>
      <w:lvlText w:val=""/>
      <w:lvlJc w:val="left"/>
      <w:pPr>
        <w:ind w:left="720" w:hanging="360"/>
      </w:pPr>
      <w:rPr>
        <w:rFonts w:ascii="Symbol" w:hAnsi="Symbol" w:cs="Symbol" w:hint="default"/>
        <w:sz w:val="18"/>
        <w:szCs w:val="18"/>
      </w:rPr>
    </w:lvl>
    <w:lvl w:ilvl="1" w:tplc="CBBA5436">
      <w:start w:val="1"/>
      <w:numFmt w:val="bullet"/>
      <w:lvlText w:val="o"/>
      <w:lvlJc w:val="left"/>
      <w:pPr>
        <w:ind w:left="1440" w:hanging="360"/>
      </w:pPr>
      <w:rPr>
        <w:rFonts w:ascii="Courier New" w:hAnsi="Courier New" w:cs="Courier New" w:hint="default"/>
      </w:rPr>
    </w:lvl>
    <w:lvl w:ilvl="2" w:tplc="31282F14">
      <w:start w:val="1"/>
      <w:numFmt w:val="bullet"/>
      <w:lvlText w:val=""/>
      <w:lvlJc w:val="left"/>
      <w:pPr>
        <w:ind w:left="2160" w:hanging="360"/>
      </w:pPr>
      <w:rPr>
        <w:rFonts w:ascii="Wingdings" w:hAnsi="Wingdings" w:cs="Wingdings" w:hint="default"/>
      </w:rPr>
    </w:lvl>
    <w:lvl w:ilvl="3" w:tplc="6B68CE28">
      <w:start w:val="1"/>
      <w:numFmt w:val="bullet"/>
      <w:lvlText w:val=""/>
      <w:lvlJc w:val="left"/>
      <w:pPr>
        <w:ind w:left="2880" w:hanging="360"/>
      </w:pPr>
      <w:rPr>
        <w:rFonts w:ascii="Symbol" w:hAnsi="Symbol" w:cs="Symbol" w:hint="default"/>
      </w:rPr>
    </w:lvl>
    <w:lvl w:ilvl="4" w:tplc="5F6C4EDE">
      <w:start w:val="1"/>
      <w:numFmt w:val="bullet"/>
      <w:lvlText w:val="o"/>
      <w:lvlJc w:val="left"/>
      <w:pPr>
        <w:ind w:left="3600" w:hanging="360"/>
      </w:pPr>
      <w:rPr>
        <w:rFonts w:ascii="Courier New" w:hAnsi="Courier New" w:cs="Courier New" w:hint="default"/>
      </w:rPr>
    </w:lvl>
    <w:lvl w:ilvl="5" w:tplc="2D2099CE">
      <w:start w:val="1"/>
      <w:numFmt w:val="bullet"/>
      <w:lvlText w:val=""/>
      <w:lvlJc w:val="left"/>
      <w:pPr>
        <w:ind w:left="4320" w:hanging="360"/>
      </w:pPr>
      <w:rPr>
        <w:rFonts w:ascii="Wingdings" w:hAnsi="Wingdings" w:cs="Wingdings" w:hint="default"/>
      </w:rPr>
    </w:lvl>
    <w:lvl w:ilvl="6" w:tplc="EEFE25B8">
      <w:start w:val="1"/>
      <w:numFmt w:val="bullet"/>
      <w:lvlText w:val=""/>
      <w:lvlJc w:val="left"/>
      <w:pPr>
        <w:ind w:left="5040" w:hanging="360"/>
      </w:pPr>
      <w:rPr>
        <w:rFonts w:ascii="Symbol" w:hAnsi="Symbol" w:cs="Symbol" w:hint="default"/>
      </w:rPr>
    </w:lvl>
    <w:lvl w:ilvl="7" w:tplc="76F8718E">
      <w:start w:val="1"/>
      <w:numFmt w:val="bullet"/>
      <w:lvlText w:val="o"/>
      <w:lvlJc w:val="left"/>
      <w:pPr>
        <w:ind w:left="5760" w:hanging="360"/>
      </w:pPr>
      <w:rPr>
        <w:rFonts w:ascii="Courier New" w:hAnsi="Courier New" w:cs="Courier New" w:hint="default"/>
      </w:rPr>
    </w:lvl>
    <w:lvl w:ilvl="8" w:tplc="D42E765E">
      <w:start w:val="1"/>
      <w:numFmt w:val="bullet"/>
      <w:lvlText w:val=""/>
      <w:lvlJc w:val="left"/>
      <w:pPr>
        <w:ind w:left="6480" w:hanging="360"/>
      </w:pPr>
      <w:rPr>
        <w:rFonts w:ascii="Wingdings" w:hAnsi="Wingdings" w:cs="Wingdings" w:hint="default"/>
      </w:rPr>
    </w:lvl>
  </w:abstractNum>
  <w:abstractNum w:abstractNumId="3" w15:restartNumberingAfterBreak="0">
    <w:nsid w:val="0E75408A"/>
    <w:multiLevelType w:val="hybridMultilevel"/>
    <w:tmpl w:val="5B60D922"/>
    <w:lvl w:ilvl="0" w:tplc="9322E664">
      <w:start w:val="1"/>
      <w:numFmt w:val="bullet"/>
      <w:lvlText w:val=""/>
      <w:lvlJc w:val="left"/>
      <w:pPr>
        <w:ind w:left="720" w:hanging="360"/>
      </w:pPr>
      <w:rPr>
        <w:rFonts w:ascii="Symbol" w:hAnsi="Symbol" w:cs="Symbol" w:hint="default"/>
        <w:sz w:val="18"/>
        <w:szCs w:val="18"/>
      </w:rPr>
    </w:lvl>
    <w:lvl w:ilvl="1" w:tplc="36269F38">
      <w:start w:val="1"/>
      <w:numFmt w:val="bullet"/>
      <w:lvlText w:val="o"/>
      <w:lvlJc w:val="left"/>
      <w:pPr>
        <w:ind w:left="1440" w:hanging="360"/>
      </w:pPr>
      <w:rPr>
        <w:rFonts w:ascii="Courier New" w:hAnsi="Courier New" w:cs="Courier New" w:hint="default"/>
      </w:rPr>
    </w:lvl>
    <w:lvl w:ilvl="2" w:tplc="C6A8C5D4">
      <w:start w:val="1"/>
      <w:numFmt w:val="bullet"/>
      <w:lvlText w:val=""/>
      <w:lvlJc w:val="left"/>
      <w:pPr>
        <w:ind w:left="2160" w:hanging="360"/>
      </w:pPr>
      <w:rPr>
        <w:rFonts w:ascii="Wingdings" w:hAnsi="Wingdings" w:cs="Wingdings" w:hint="default"/>
      </w:rPr>
    </w:lvl>
    <w:lvl w:ilvl="3" w:tplc="E3167C9C">
      <w:start w:val="1"/>
      <w:numFmt w:val="bullet"/>
      <w:lvlText w:val=""/>
      <w:lvlJc w:val="left"/>
      <w:pPr>
        <w:ind w:left="2880" w:hanging="360"/>
      </w:pPr>
      <w:rPr>
        <w:rFonts w:ascii="Symbol" w:hAnsi="Symbol" w:cs="Symbol" w:hint="default"/>
      </w:rPr>
    </w:lvl>
    <w:lvl w:ilvl="4" w:tplc="DC4498F8">
      <w:start w:val="1"/>
      <w:numFmt w:val="bullet"/>
      <w:lvlText w:val="o"/>
      <w:lvlJc w:val="left"/>
      <w:pPr>
        <w:ind w:left="3600" w:hanging="360"/>
      </w:pPr>
      <w:rPr>
        <w:rFonts w:ascii="Courier New" w:hAnsi="Courier New" w:cs="Courier New" w:hint="default"/>
      </w:rPr>
    </w:lvl>
    <w:lvl w:ilvl="5" w:tplc="DFEA93D6">
      <w:start w:val="1"/>
      <w:numFmt w:val="bullet"/>
      <w:lvlText w:val=""/>
      <w:lvlJc w:val="left"/>
      <w:pPr>
        <w:ind w:left="4320" w:hanging="360"/>
      </w:pPr>
      <w:rPr>
        <w:rFonts w:ascii="Wingdings" w:hAnsi="Wingdings" w:cs="Wingdings" w:hint="default"/>
      </w:rPr>
    </w:lvl>
    <w:lvl w:ilvl="6" w:tplc="13E6CDFC">
      <w:start w:val="1"/>
      <w:numFmt w:val="bullet"/>
      <w:lvlText w:val=""/>
      <w:lvlJc w:val="left"/>
      <w:pPr>
        <w:ind w:left="5040" w:hanging="360"/>
      </w:pPr>
      <w:rPr>
        <w:rFonts w:ascii="Symbol" w:hAnsi="Symbol" w:cs="Symbol" w:hint="default"/>
      </w:rPr>
    </w:lvl>
    <w:lvl w:ilvl="7" w:tplc="C504D606">
      <w:start w:val="1"/>
      <w:numFmt w:val="bullet"/>
      <w:lvlText w:val="o"/>
      <w:lvlJc w:val="left"/>
      <w:pPr>
        <w:ind w:left="5760" w:hanging="360"/>
      </w:pPr>
      <w:rPr>
        <w:rFonts w:ascii="Courier New" w:hAnsi="Courier New" w:cs="Courier New" w:hint="default"/>
      </w:rPr>
    </w:lvl>
    <w:lvl w:ilvl="8" w:tplc="2AF6840E">
      <w:start w:val="1"/>
      <w:numFmt w:val="bullet"/>
      <w:lvlText w:val=""/>
      <w:lvlJc w:val="left"/>
      <w:pPr>
        <w:ind w:left="6480" w:hanging="360"/>
      </w:pPr>
      <w:rPr>
        <w:rFonts w:ascii="Wingdings" w:hAnsi="Wingdings" w:cs="Wingdings" w:hint="default"/>
      </w:rPr>
    </w:lvl>
  </w:abstractNum>
  <w:abstractNum w:abstractNumId="4" w15:restartNumberingAfterBreak="0">
    <w:nsid w:val="1A3C2403"/>
    <w:multiLevelType w:val="hybridMultilevel"/>
    <w:tmpl w:val="866A2332"/>
    <w:lvl w:ilvl="0" w:tplc="17FA46D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6C4295"/>
    <w:multiLevelType w:val="hybridMultilevel"/>
    <w:tmpl w:val="18E426A4"/>
    <w:lvl w:ilvl="0" w:tplc="BF76CC00">
      <w:start w:val="1"/>
      <w:numFmt w:val="bullet"/>
      <w:lvlText w:val=""/>
      <w:lvlJc w:val="left"/>
      <w:pPr>
        <w:ind w:left="720" w:hanging="360"/>
      </w:pPr>
      <w:rPr>
        <w:rFonts w:ascii="Symbol" w:hAnsi="Symbol" w:cs="Symbol" w:hint="default"/>
        <w:sz w:val="18"/>
        <w:szCs w:val="18"/>
      </w:rPr>
    </w:lvl>
    <w:lvl w:ilvl="1" w:tplc="A85EB254">
      <w:start w:val="1"/>
      <w:numFmt w:val="bullet"/>
      <w:lvlText w:val="o"/>
      <w:lvlJc w:val="left"/>
      <w:pPr>
        <w:ind w:left="1440" w:hanging="360"/>
      </w:pPr>
      <w:rPr>
        <w:rFonts w:ascii="Courier New" w:hAnsi="Courier New" w:cs="Courier New" w:hint="default"/>
      </w:rPr>
    </w:lvl>
    <w:lvl w:ilvl="2" w:tplc="C7A45FD4">
      <w:start w:val="1"/>
      <w:numFmt w:val="bullet"/>
      <w:lvlText w:val=""/>
      <w:lvlJc w:val="left"/>
      <w:pPr>
        <w:ind w:left="2160" w:hanging="360"/>
      </w:pPr>
      <w:rPr>
        <w:rFonts w:ascii="Wingdings" w:hAnsi="Wingdings" w:cs="Wingdings" w:hint="default"/>
      </w:rPr>
    </w:lvl>
    <w:lvl w:ilvl="3" w:tplc="9AE00592">
      <w:start w:val="1"/>
      <w:numFmt w:val="bullet"/>
      <w:lvlText w:val=""/>
      <w:lvlJc w:val="left"/>
      <w:pPr>
        <w:ind w:left="2880" w:hanging="360"/>
      </w:pPr>
      <w:rPr>
        <w:rFonts w:ascii="Symbol" w:hAnsi="Symbol" w:cs="Symbol" w:hint="default"/>
      </w:rPr>
    </w:lvl>
    <w:lvl w:ilvl="4" w:tplc="35CC4650">
      <w:start w:val="1"/>
      <w:numFmt w:val="bullet"/>
      <w:lvlText w:val="o"/>
      <w:lvlJc w:val="left"/>
      <w:pPr>
        <w:ind w:left="3600" w:hanging="360"/>
      </w:pPr>
      <w:rPr>
        <w:rFonts w:ascii="Courier New" w:hAnsi="Courier New" w:cs="Courier New" w:hint="default"/>
      </w:rPr>
    </w:lvl>
    <w:lvl w:ilvl="5" w:tplc="F52669B6">
      <w:start w:val="1"/>
      <w:numFmt w:val="bullet"/>
      <w:lvlText w:val=""/>
      <w:lvlJc w:val="left"/>
      <w:pPr>
        <w:ind w:left="4320" w:hanging="360"/>
      </w:pPr>
      <w:rPr>
        <w:rFonts w:ascii="Wingdings" w:hAnsi="Wingdings" w:cs="Wingdings" w:hint="default"/>
      </w:rPr>
    </w:lvl>
    <w:lvl w:ilvl="6" w:tplc="E58A7C24">
      <w:start w:val="1"/>
      <w:numFmt w:val="bullet"/>
      <w:lvlText w:val=""/>
      <w:lvlJc w:val="left"/>
      <w:pPr>
        <w:ind w:left="5040" w:hanging="360"/>
      </w:pPr>
      <w:rPr>
        <w:rFonts w:ascii="Symbol" w:hAnsi="Symbol" w:cs="Symbol" w:hint="default"/>
      </w:rPr>
    </w:lvl>
    <w:lvl w:ilvl="7" w:tplc="DE529422">
      <w:start w:val="1"/>
      <w:numFmt w:val="bullet"/>
      <w:lvlText w:val="o"/>
      <w:lvlJc w:val="left"/>
      <w:pPr>
        <w:ind w:left="5760" w:hanging="360"/>
      </w:pPr>
      <w:rPr>
        <w:rFonts w:ascii="Courier New" w:hAnsi="Courier New" w:cs="Courier New" w:hint="default"/>
      </w:rPr>
    </w:lvl>
    <w:lvl w:ilvl="8" w:tplc="639CD244">
      <w:start w:val="1"/>
      <w:numFmt w:val="bullet"/>
      <w:lvlText w:val=""/>
      <w:lvlJc w:val="left"/>
      <w:pPr>
        <w:ind w:left="6480" w:hanging="360"/>
      </w:pPr>
      <w:rPr>
        <w:rFonts w:ascii="Wingdings" w:hAnsi="Wingdings" w:cs="Wingdings" w:hint="default"/>
      </w:rPr>
    </w:lvl>
  </w:abstractNum>
  <w:abstractNum w:abstractNumId="6" w15:restartNumberingAfterBreak="0">
    <w:nsid w:val="1B942E13"/>
    <w:multiLevelType w:val="hybridMultilevel"/>
    <w:tmpl w:val="B6521500"/>
    <w:lvl w:ilvl="0" w:tplc="02DC1FF0">
      <w:start w:val="1"/>
      <w:numFmt w:val="bullet"/>
      <w:lvlText w:val=""/>
      <w:lvlJc w:val="left"/>
      <w:pPr>
        <w:ind w:left="720" w:hanging="360"/>
      </w:pPr>
      <w:rPr>
        <w:rFonts w:ascii="Symbol" w:hAnsi="Symbol" w:cs="Symbol" w:hint="default"/>
        <w:sz w:val="18"/>
        <w:szCs w:val="18"/>
      </w:rPr>
    </w:lvl>
    <w:lvl w:ilvl="1" w:tplc="AE0E03C2">
      <w:start w:val="1"/>
      <w:numFmt w:val="bullet"/>
      <w:lvlText w:val="o"/>
      <w:lvlJc w:val="left"/>
      <w:pPr>
        <w:ind w:left="1440" w:hanging="360"/>
      </w:pPr>
      <w:rPr>
        <w:rFonts w:ascii="Courier New" w:hAnsi="Courier New" w:cs="Courier New" w:hint="default"/>
      </w:rPr>
    </w:lvl>
    <w:lvl w:ilvl="2" w:tplc="8CF4FD34">
      <w:start w:val="1"/>
      <w:numFmt w:val="bullet"/>
      <w:lvlText w:val=""/>
      <w:lvlJc w:val="left"/>
      <w:pPr>
        <w:ind w:left="2160" w:hanging="360"/>
      </w:pPr>
      <w:rPr>
        <w:rFonts w:ascii="Wingdings" w:hAnsi="Wingdings" w:cs="Wingdings" w:hint="default"/>
      </w:rPr>
    </w:lvl>
    <w:lvl w:ilvl="3" w:tplc="799A98FA">
      <w:start w:val="1"/>
      <w:numFmt w:val="bullet"/>
      <w:lvlText w:val=""/>
      <w:lvlJc w:val="left"/>
      <w:pPr>
        <w:ind w:left="2880" w:hanging="360"/>
      </w:pPr>
      <w:rPr>
        <w:rFonts w:ascii="Symbol" w:hAnsi="Symbol" w:cs="Symbol" w:hint="default"/>
      </w:rPr>
    </w:lvl>
    <w:lvl w:ilvl="4" w:tplc="5F385194">
      <w:start w:val="1"/>
      <w:numFmt w:val="bullet"/>
      <w:lvlText w:val="o"/>
      <w:lvlJc w:val="left"/>
      <w:pPr>
        <w:ind w:left="3600" w:hanging="360"/>
      </w:pPr>
      <w:rPr>
        <w:rFonts w:ascii="Courier New" w:hAnsi="Courier New" w:cs="Courier New" w:hint="default"/>
      </w:rPr>
    </w:lvl>
    <w:lvl w:ilvl="5" w:tplc="240E96F2">
      <w:start w:val="1"/>
      <w:numFmt w:val="bullet"/>
      <w:lvlText w:val=""/>
      <w:lvlJc w:val="left"/>
      <w:pPr>
        <w:ind w:left="4320" w:hanging="360"/>
      </w:pPr>
      <w:rPr>
        <w:rFonts w:ascii="Wingdings" w:hAnsi="Wingdings" w:cs="Wingdings" w:hint="default"/>
      </w:rPr>
    </w:lvl>
    <w:lvl w:ilvl="6" w:tplc="522E3A64">
      <w:start w:val="1"/>
      <w:numFmt w:val="bullet"/>
      <w:lvlText w:val=""/>
      <w:lvlJc w:val="left"/>
      <w:pPr>
        <w:ind w:left="5040" w:hanging="360"/>
      </w:pPr>
      <w:rPr>
        <w:rFonts w:ascii="Symbol" w:hAnsi="Symbol" w:cs="Symbol" w:hint="default"/>
      </w:rPr>
    </w:lvl>
    <w:lvl w:ilvl="7" w:tplc="85B2612C">
      <w:start w:val="1"/>
      <w:numFmt w:val="bullet"/>
      <w:lvlText w:val="o"/>
      <w:lvlJc w:val="left"/>
      <w:pPr>
        <w:ind w:left="5760" w:hanging="360"/>
      </w:pPr>
      <w:rPr>
        <w:rFonts w:ascii="Courier New" w:hAnsi="Courier New" w:cs="Courier New" w:hint="default"/>
      </w:rPr>
    </w:lvl>
    <w:lvl w:ilvl="8" w:tplc="6B18E4EC">
      <w:start w:val="1"/>
      <w:numFmt w:val="bullet"/>
      <w:lvlText w:val=""/>
      <w:lvlJc w:val="left"/>
      <w:pPr>
        <w:ind w:left="6480" w:hanging="360"/>
      </w:pPr>
      <w:rPr>
        <w:rFonts w:ascii="Wingdings" w:hAnsi="Wingdings" w:cs="Wingdings" w:hint="default"/>
      </w:rPr>
    </w:lvl>
  </w:abstractNum>
  <w:abstractNum w:abstractNumId="7" w15:restartNumberingAfterBreak="0">
    <w:nsid w:val="21D51A3B"/>
    <w:multiLevelType w:val="hybridMultilevel"/>
    <w:tmpl w:val="053ADE58"/>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A814CB"/>
    <w:multiLevelType w:val="hybridMultilevel"/>
    <w:tmpl w:val="EDB4AC20"/>
    <w:lvl w:ilvl="0" w:tplc="C83E676C">
      <w:start w:val="1"/>
      <w:numFmt w:val="bullet"/>
      <w:lvlText w:val=""/>
      <w:lvlJc w:val="left"/>
      <w:pPr>
        <w:ind w:left="720" w:hanging="360"/>
      </w:pPr>
      <w:rPr>
        <w:rFonts w:ascii="Symbol" w:hAnsi="Symbol" w:cs="Symbol" w:hint="default"/>
        <w:sz w:val="18"/>
        <w:szCs w:val="18"/>
      </w:rPr>
    </w:lvl>
    <w:lvl w:ilvl="1" w:tplc="02BAFA28">
      <w:start w:val="1"/>
      <w:numFmt w:val="bullet"/>
      <w:lvlText w:val="o"/>
      <w:lvlJc w:val="left"/>
      <w:pPr>
        <w:ind w:left="1440" w:hanging="360"/>
      </w:pPr>
      <w:rPr>
        <w:rFonts w:ascii="Courier New" w:hAnsi="Courier New" w:cs="Courier New" w:hint="default"/>
      </w:rPr>
    </w:lvl>
    <w:lvl w:ilvl="2" w:tplc="8BE8C82E">
      <w:start w:val="1"/>
      <w:numFmt w:val="bullet"/>
      <w:lvlText w:val=""/>
      <w:lvlJc w:val="left"/>
      <w:pPr>
        <w:ind w:left="2160" w:hanging="360"/>
      </w:pPr>
      <w:rPr>
        <w:rFonts w:ascii="Wingdings" w:hAnsi="Wingdings" w:cs="Wingdings" w:hint="default"/>
      </w:rPr>
    </w:lvl>
    <w:lvl w:ilvl="3" w:tplc="3FF89C12">
      <w:start w:val="1"/>
      <w:numFmt w:val="bullet"/>
      <w:lvlText w:val=""/>
      <w:lvlJc w:val="left"/>
      <w:pPr>
        <w:ind w:left="2880" w:hanging="360"/>
      </w:pPr>
      <w:rPr>
        <w:rFonts w:ascii="Symbol" w:hAnsi="Symbol" w:cs="Symbol" w:hint="default"/>
      </w:rPr>
    </w:lvl>
    <w:lvl w:ilvl="4" w:tplc="0B0E7690">
      <w:start w:val="1"/>
      <w:numFmt w:val="bullet"/>
      <w:lvlText w:val="o"/>
      <w:lvlJc w:val="left"/>
      <w:pPr>
        <w:ind w:left="3600" w:hanging="360"/>
      </w:pPr>
      <w:rPr>
        <w:rFonts w:ascii="Courier New" w:hAnsi="Courier New" w:cs="Courier New" w:hint="default"/>
      </w:rPr>
    </w:lvl>
    <w:lvl w:ilvl="5" w:tplc="EEE0A3CE">
      <w:start w:val="1"/>
      <w:numFmt w:val="bullet"/>
      <w:lvlText w:val=""/>
      <w:lvlJc w:val="left"/>
      <w:pPr>
        <w:ind w:left="4320" w:hanging="360"/>
      </w:pPr>
      <w:rPr>
        <w:rFonts w:ascii="Wingdings" w:hAnsi="Wingdings" w:cs="Wingdings" w:hint="default"/>
      </w:rPr>
    </w:lvl>
    <w:lvl w:ilvl="6" w:tplc="B9F44C6A">
      <w:start w:val="1"/>
      <w:numFmt w:val="bullet"/>
      <w:lvlText w:val=""/>
      <w:lvlJc w:val="left"/>
      <w:pPr>
        <w:ind w:left="5040" w:hanging="360"/>
      </w:pPr>
      <w:rPr>
        <w:rFonts w:ascii="Symbol" w:hAnsi="Symbol" w:cs="Symbol" w:hint="default"/>
      </w:rPr>
    </w:lvl>
    <w:lvl w:ilvl="7" w:tplc="F46ED684">
      <w:start w:val="1"/>
      <w:numFmt w:val="bullet"/>
      <w:lvlText w:val="o"/>
      <w:lvlJc w:val="left"/>
      <w:pPr>
        <w:ind w:left="5760" w:hanging="360"/>
      </w:pPr>
      <w:rPr>
        <w:rFonts w:ascii="Courier New" w:hAnsi="Courier New" w:cs="Courier New" w:hint="default"/>
      </w:rPr>
    </w:lvl>
    <w:lvl w:ilvl="8" w:tplc="21201D5A">
      <w:start w:val="1"/>
      <w:numFmt w:val="bullet"/>
      <w:lvlText w:val=""/>
      <w:lvlJc w:val="left"/>
      <w:pPr>
        <w:ind w:left="6480" w:hanging="360"/>
      </w:pPr>
      <w:rPr>
        <w:rFonts w:ascii="Wingdings" w:hAnsi="Wingdings" w:cs="Wingdings" w:hint="default"/>
      </w:rPr>
    </w:lvl>
  </w:abstractNum>
  <w:abstractNum w:abstractNumId="9" w15:restartNumberingAfterBreak="0">
    <w:nsid w:val="249068E9"/>
    <w:multiLevelType w:val="hybridMultilevel"/>
    <w:tmpl w:val="EE06045A"/>
    <w:lvl w:ilvl="0" w:tplc="65A6FC76">
      <w:start w:val="1"/>
      <w:numFmt w:val="bullet"/>
      <w:lvlText w:val=""/>
      <w:lvlJc w:val="left"/>
      <w:pPr>
        <w:ind w:left="720" w:hanging="360"/>
      </w:pPr>
      <w:rPr>
        <w:rFonts w:ascii="Symbol" w:hAnsi="Symbol" w:cs="Symbol" w:hint="default"/>
        <w:sz w:val="18"/>
        <w:szCs w:val="18"/>
      </w:rPr>
    </w:lvl>
    <w:lvl w:ilvl="1" w:tplc="C0843546">
      <w:start w:val="1"/>
      <w:numFmt w:val="bullet"/>
      <w:lvlText w:val="o"/>
      <w:lvlJc w:val="left"/>
      <w:pPr>
        <w:ind w:left="1440" w:hanging="360"/>
      </w:pPr>
      <w:rPr>
        <w:rFonts w:ascii="Courier New" w:hAnsi="Courier New" w:cs="Courier New" w:hint="default"/>
      </w:rPr>
    </w:lvl>
    <w:lvl w:ilvl="2" w:tplc="18C22F54">
      <w:start w:val="1"/>
      <w:numFmt w:val="bullet"/>
      <w:lvlText w:val=""/>
      <w:lvlJc w:val="left"/>
      <w:pPr>
        <w:ind w:left="2160" w:hanging="360"/>
      </w:pPr>
      <w:rPr>
        <w:rFonts w:ascii="Wingdings" w:hAnsi="Wingdings" w:cs="Wingdings" w:hint="default"/>
      </w:rPr>
    </w:lvl>
    <w:lvl w:ilvl="3" w:tplc="F27ABB78">
      <w:start w:val="1"/>
      <w:numFmt w:val="bullet"/>
      <w:lvlText w:val=""/>
      <w:lvlJc w:val="left"/>
      <w:pPr>
        <w:ind w:left="2880" w:hanging="360"/>
      </w:pPr>
      <w:rPr>
        <w:rFonts w:ascii="Symbol" w:hAnsi="Symbol" w:cs="Symbol" w:hint="default"/>
      </w:rPr>
    </w:lvl>
    <w:lvl w:ilvl="4" w:tplc="728ABCD6">
      <w:start w:val="1"/>
      <w:numFmt w:val="bullet"/>
      <w:lvlText w:val="o"/>
      <w:lvlJc w:val="left"/>
      <w:pPr>
        <w:ind w:left="3600" w:hanging="360"/>
      </w:pPr>
      <w:rPr>
        <w:rFonts w:ascii="Courier New" w:hAnsi="Courier New" w:cs="Courier New" w:hint="default"/>
      </w:rPr>
    </w:lvl>
    <w:lvl w:ilvl="5" w:tplc="E8102B12">
      <w:start w:val="1"/>
      <w:numFmt w:val="bullet"/>
      <w:lvlText w:val=""/>
      <w:lvlJc w:val="left"/>
      <w:pPr>
        <w:ind w:left="4320" w:hanging="360"/>
      </w:pPr>
      <w:rPr>
        <w:rFonts w:ascii="Wingdings" w:hAnsi="Wingdings" w:cs="Wingdings" w:hint="default"/>
      </w:rPr>
    </w:lvl>
    <w:lvl w:ilvl="6" w:tplc="D6DA0624">
      <w:start w:val="1"/>
      <w:numFmt w:val="bullet"/>
      <w:lvlText w:val=""/>
      <w:lvlJc w:val="left"/>
      <w:pPr>
        <w:ind w:left="5040" w:hanging="360"/>
      </w:pPr>
      <w:rPr>
        <w:rFonts w:ascii="Symbol" w:hAnsi="Symbol" w:cs="Symbol" w:hint="default"/>
      </w:rPr>
    </w:lvl>
    <w:lvl w:ilvl="7" w:tplc="EA600D3A">
      <w:start w:val="1"/>
      <w:numFmt w:val="bullet"/>
      <w:lvlText w:val="o"/>
      <w:lvlJc w:val="left"/>
      <w:pPr>
        <w:ind w:left="5760" w:hanging="360"/>
      </w:pPr>
      <w:rPr>
        <w:rFonts w:ascii="Courier New" w:hAnsi="Courier New" w:cs="Courier New" w:hint="default"/>
      </w:rPr>
    </w:lvl>
    <w:lvl w:ilvl="8" w:tplc="DCAA0FD4">
      <w:start w:val="1"/>
      <w:numFmt w:val="bullet"/>
      <w:lvlText w:val=""/>
      <w:lvlJc w:val="left"/>
      <w:pPr>
        <w:ind w:left="6480" w:hanging="360"/>
      </w:pPr>
      <w:rPr>
        <w:rFonts w:ascii="Wingdings" w:hAnsi="Wingdings" w:cs="Wingdings" w:hint="default"/>
      </w:rPr>
    </w:lvl>
  </w:abstractNum>
  <w:abstractNum w:abstractNumId="10" w15:restartNumberingAfterBreak="0">
    <w:nsid w:val="26746366"/>
    <w:multiLevelType w:val="hybridMultilevel"/>
    <w:tmpl w:val="373A22D0"/>
    <w:lvl w:ilvl="0" w:tplc="D45EA08E">
      <w:start w:val="5"/>
      <w:numFmt w:val="lowerLetter"/>
      <w:lvlText w:val="%1."/>
      <w:lvlJc w:val="left"/>
      <w:pPr>
        <w:ind w:left="720" w:hanging="360"/>
      </w:pPr>
      <w:rPr>
        <w:rFonts w:ascii="Arial" w:hAnsi="Arial" w:cs="Arial" w:hint="default"/>
        <w:sz w:val="18"/>
        <w:szCs w:val="18"/>
      </w:rPr>
    </w:lvl>
    <w:lvl w:ilvl="1" w:tplc="FA704F06">
      <w:start w:val="1"/>
      <w:numFmt w:val="lowerLetter"/>
      <w:lvlText w:val="%2."/>
      <w:lvlJc w:val="left"/>
      <w:pPr>
        <w:ind w:left="1440" w:hanging="360"/>
      </w:pPr>
    </w:lvl>
    <w:lvl w:ilvl="2" w:tplc="F626B788">
      <w:start w:val="1"/>
      <w:numFmt w:val="lowerLetter"/>
      <w:lvlText w:val="%3."/>
      <w:lvlJc w:val="left"/>
      <w:pPr>
        <w:ind w:left="2160" w:hanging="360"/>
      </w:pPr>
    </w:lvl>
    <w:lvl w:ilvl="3" w:tplc="4A840E48">
      <w:start w:val="1"/>
      <w:numFmt w:val="lowerLetter"/>
      <w:lvlText w:val="%4."/>
      <w:lvlJc w:val="left"/>
      <w:pPr>
        <w:ind w:left="2880" w:hanging="360"/>
      </w:pPr>
    </w:lvl>
    <w:lvl w:ilvl="4" w:tplc="5C42CEDC">
      <w:start w:val="1"/>
      <w:numFmt w:val="lowerLetter"/>
      <w:lvlText w:val="%5."/>
      <w:lvlJc w:val="left"/>
      <w:pPr>
        <w:ind w:left="3600" w:hanging="360"/>
      </w:pPr>
    </w:lvl>
    <w:lvl w:ilvl="5" w:tplc="8EAE521A">
      <w:start w:val="1"/>
      <w:numFmt w:val="lowerLetter"/>
      <w:lvlText w:val="%6."/>
      <w:lvlJc w:val="left"/>
      <w:pPr>
        <w:ind w:left="4320" w:hanging="360"/>
      </w:pPr>
    </w:lvl>
    <w:lvl w:ilvl="6" w:tplc="10F280AA">
      <w:start w:val="1"/>
      <w:numFmt w:val="lowerLetter"/>
      <w:lvlText w:val="%7."/>
      <w:lvlJc w:val="left"/>
      <w:pPr>
        <w:ind w:left="5040" w:hanging="360"/>
      </w:pPr>
    </w:lvl>
    <w:lvl w:ilvl="7" w:tplc="67D25DCC">
      <w:start w:val="1"/>
      <w:numFmt w:val="lowerLetter"/>
      <w:lvlText w:val="%8."/>
      <w:lvlJc w:val="left"/>
      <w:pPr>
        <w:ind w:left="5760" w:hanging="360"/>
      </w:pPr>
    </w:lvl>
    <w:lvl w:ilvl="8" w:tplc="CC3EF09C">
      <w:start w:val="1"/>
      <w:numFmt w:val="lowerLetter"/>
      <w:lvlText w:val="%9."/>
      <w:lvlJc w:val="left"/>
      <w:pPr>
        <w:ind w:left="6480" w:hanging="360"/>
      </w:pPr>
    </w:lvl>
  </w:abstractNum>
  <w:abstractNum w:abstractNumId="11" w15:restartNumberingAfterBreak="0">
    <w:nsid w:val="2A385F6C"/>
    <w:multiLevelType w:val="hybridMultilevel"/>
    <w:tmpl w:val="E98AD4D2"/>
    <w:lvl w:ilvl="0" w:tplc="29700E6C">
      <w:start w:val="1"/>
      <w:numFmt w:val="lowerLetter"/>
      <w:lvlText w:val="%1."/>
      <w:lvlJc w:val="left"/>
      <w:pPr>
        <w:ind w:left="720" w:hanging="360"/>
      </w:pPr>
      <w:rPr>
        <w:rFonts w:ascii="Arial" w:hAnsi="Arial" w:cs="Arial" w:hint="default"/>
        <w:sz w:val="18"/>
        <w:szCs w:val="18"/>
      </w:rPr>
    </w:lvl>
    <w:lvl w:ilvl="1" w:tplc="9CDE84E2">
      <w:start w:val="1"/>
      <w:numFmt w:val="lowerLetter"/>
      <w:lvlText w:val="%2."/>
      <w:lvlJc w:val="left"/>
      <w:pPr>
        <w:ind w:left="1440" w:hanging="360"/>
      </w:pPr>
    </w:lvl>
    <w:lvl w:ilvl="2" w:tplc="43881F46">
      <w:start w:val="1"/>
      <w:numFmt w:val="lowerLetter"/>
      <w:lvlText w:val="%3."/>
      <w:lvlJc w:val="left"/>
      <w:pPr>
        <w:ind w:left="2160" w:hanging="360"/>
      </w:pPr>
    </w:lvl>
    <w:lvl w:ilvl="3" w:tplc="0E1CCE68">
      <w:start w:val="1"/>
      <w:numFmt w:val="lowerLetter"/>
      <w:lvlText w:val="%4."/>
      <w:lvlJc w:val="left"/>
      <w:pPr>
        <w:ind w:left="2880" w:hanging="360"/>
      </w:pPr>
    </w:lvl>
    <w:lvl w:ilvl="4" w:tplc="1570E154">
      <w:start w:val="1"/>
      <w:numFmt w:val="lowerLetter"/>
      <w:lvlText w:val="%5."/>
      <w:lvlJc w:val="left"/>
      <w:pPr>
        <w:ind w:left="3600" w:hanging="360"/>
      </w:pPr>
    </w:lvl>
    <w:lvl w:ilvl="5" w:tplc="F836F592">
      <w:start w:val="1"/>
      <w:numFmt w:val="lowerLetter"/>
      <w:lvlText w:val="%6."/>
      <w:lvlJc w:val="left"/>
      <w:pPr>
        <w:ind w:left="4320" w:hanging="360"/>
      </w:pPr>
    </w:lvl>
    <w:lvl w:ilvl="6" w:tplc="8668D0A2">
      <w:start w:val="1"/>
      <w:numFmt w:val="lowerLetter"/>
      <w:lvlText w:val="%7."/>
      <w:lvlJc w:val="left"/>
      <w:pPr>
        <w:ind w:left="5040" w:hanging="360"/>
      </w:pPr>
    </w:lvl>
    <w:lvl w:ilvl="7" w:tplc="6A105C88">
      <w:start w:val="1"/>
      <w:numFmt w:val="lowerLetter"/>
      <w:lvlText w:val="%8."/>
      <w:lvlJc w:val="left"/>
      <w:pPr>
        <w:ind w:left="5760" w:hanging="360"/>
      </w:pPr>
    </w:lvl>
    <w:lvl w:ilvl="8" w:tplc="5D0891A0">
      <w:start w:val="1"/>
      <w:numFmt w:val="lowerLetter"/>
      <w:lvlText w:val="%9."/>
      <w:lvlJc w:val="left"/>
      <w:pPr>
        <w:ind w:left="6480" w:hanging="360"/>
      </w:pPr>
    </w:lvl>
  </w:abstractNum>
  <w:abstractNum w:abstractNumId="12" w15:restartNumberingAfterBreak="0">
    <w:nsid w:val="2A7618FA"/>
    <w:multiLevelType w:val="hybridMultilevel"/>
    <w:tmpl w:val="E3946610"/>
    <w:lvl w:ilvl="0" w:tplc="02F0FE72">
      <w:start w:val="1"/>
      <w:numFmt w:val="bullet"/>
      <w:lvlText w:val=""/>
      <w:lvlJc w:val="left"/>
      <w:pPr>
        <w:ind w:left="720" w:hanging="360"/>
      </w:pPr>
      <w:rPr>
        <w:rFonts w:ascii="Symbol" w:hAnsi="Symbol" w:cs="Symbol" w:hint="default"/>
        <w:sz w:val="18"/>
        <w:szCs w:val="18"/>
      </w:rPr>
    </w:lvl>
    <w:lvl w:ilvl="1" w:tplc="0E320A2C">
      <w:start w:val="1"/>
      <w:numFmt w:val="bullet"/>
      <w:lvlText w:val="o"/>
      <w:lvlJc w:val="left"/>
      <w:pPr>
        <w:ind w:left="1440" w:hanging="360"/>
      </w:pPr>
      <w:rPr>
        <w:rFonts w:ascii="Courier New" w:hAnsi="Courier New" w:cs="Courier New" w:hint="default"/>
      </w:rPr>
    </w:lvl>
    <w:lvl w:ilvl="2" w:tplc="74CAF50A">
      <w:start w:val="1"/>
      <w:numFmt w:val="bullet"/>
      <w:lvlText w:val=""/>
      <w:lvlJc w:val="left"/>
      <w:pPr>
        <w:ind w:left="2160" w:hanging="360"/>
      </w:pPr>
      <w:rPr>
        <w:rFonts w:ascii="Wingdings" w:hAnsi="Wingdings" w:cs="Wingdings" w:hint="default"/>
      </w:rPr>
    </w:lvl>
    <w:lvl w:ilvl="3" w:tplc="2AE2862C">
      <w:start w:val="1"/>
      <w:numFmt w:val="bullet"/>
      <w:lvlText w:val=""/>
      <w:lvlJc w:val="left"/>
      <w:pPr>
        <w:ind w:left="2880" w:hanging="360"/>
      </w:pPr>
      <w:rPr>
        <w:rFonts w:ascii="Symbol" w:hAnsi="Symbol" w:cs="Symbol" w:hint="default"/>
      </w:rPr>
    </w:lvl>
    <w:lvl w:ilvl="4" w:tplc="B874C7F8">
      <w:start w:val="1"/>
      <w:numFmt w:val="bullet"/>
      <w:lvlText w:val="o"/>
      <w:lvlJc w:val="left"/>
      <w:pPr>
        <w:ind w:left="3600" w:hanging="360"/>
      </w:pPr>
      <w:rPr>
        <w:rFonts w:ascii="Courier New" w:hAnsi="Courier New" w:cs="Courier New" w:hint="default"/>
      </w:rPr>
    </w:lvl>
    <w:lvl w:ilvl="5" w:tplc="F7CACB2E">
      <w:start w:val="1"/>
      <w:numFmt w:val="bullet"/>
      <w:lvlText w:val=""/>
      <w:lvlJc w:val="left"/>
      <w:pPr>
        <w:ind w:left="4320" w:hanging="360"/>
      </w:pPr>
      <w:rPr>
        <w:rFonts w:ascii="Wingdings" w:hAnsi="Wingdings" w:cs="Wingdings" w:hint="default"/>
      </w:rPr>
    </w:lvl>
    <w:lvl w:ilvl="6" w:tplc="4BB615E6">
      <w:start w:val="1"/>
      <w:numFmt w:val="bullet"/>
      <w:lvlText w:val=""/>
      <w:lvlJc w:val="left"/>
      <w:pPr>
        <w:ind w:left="5040" w:hanging="360"/>
      </w:pPr>
      <w:rPr>
        <w:rFonts w:ascii="Symbol" w:hAnsi="Symbol" w:cs="Symbol" w:hint="default"/>
      </w:rPr>
    </w:lvl>
    <w:lvl w:ilvl="7" w:tplc="8B0CBB1E">
      <w:start w:val="1"/>
      <w:numFmt w:val="bullet"/>
      <w:lvlText w:val="o"/>
      <w:lvlJc w:val="left"/>
      <w:pPr>
        <w:ind w:left="5760" w:hanging="360"/>
      </w:pPr>
      <w:rPr>
        <w:rFonts w:ascii="Courier New" w:hAnsi="Courier New" w:cs="Courier New" w:hint="default"/>
      </w:rPr>
    </w:lvl>
    <w:lvl w:ilvl="8" w:tplc="206E92C0">
      <w:start w:val="1"/>
      <w:numFmt w:val="bullet"/>
      <w:lvlText w:val=""/>
      <w:lvlJc w:val="left"/>
      <w:pPr>
        <w:ind w:left="6480" w:hanging="360"/>
      </w:pPr>
      <w:rPr>
        <w:rFonts w:ascii="Wingdings" w:hAnsi="Wingdings" w:cs="Wingdings" w:hint="default"/>
      </w:rPr>
    </w:lvl>
  </w:abstractNum>
  <w:abstractNum w:abstractNumId="13" w15:restartNumberingAfterBreak="0">
    <w:nsid w:val="321D3F18"/>
    <w:multiLevelType w:val="hybridMultilevel"/>
    <w:tmpl w:val="6D5A95C8"/>
    <w:lvl w:ilvl="0" w:tplc="C444E302">
      <w:start w:val="3"/>
      <w:numFmt w:val="lowerLetter"/>
      <w:lvlText w:val="%1."/>
      <w:lvlJc w:val="left"/>
      <w:pPr>
        <w:ind w:left="720" w:hanging="360"/>
      </w:pPr>
      <w:rPr>
        <w:rFonts w:ascii="Arial" w:hAnsi="Arial" w:cs="Arial" w:hint="default"/>
        <w:sz w:val="18"/>
        <w:szCs w:val="18"/>
      </w:rPr>
    </w:lvl>
    <w:lvl w:ilvl="1" w:tplc="6AA01616">
      <w:start w:val="1"/>
      <w:numFmt w:val="lowerLetter"/>
      <w:lvlText w:val="%2."/>
      <w:lvlJc w:val="left"/>
      <w:pPr>
        <w:ind w:left="1440" w:hanging="360"/>
      </w:pPr>
    </w:lvl>
    <w:lvl w:ilvl="2" w:tplc="A25626C6">
      <w:start w:val="1"/>
      <w:numFmt w:val="lowerLetter"/>
      <w:lvlText w:val="%3."/>
      <w:lvlJc w:val="left"/>
      <w:pPr>
        <w:ind w:left="2160" w:hanging="360"/>
      </w:pPr>
    </w:lvl>
    <w:lvl w:ilvl="3" w:tplc="D9B6D37A">
      <w:start w:val="1"/>
      <w:numFmt w:val="lowerLetter"/>
      <w:lvlText w:val="%4."/>
      <w:lvlJc w:val="left"/>
      <w:pPr>
        <w:ind w:left="2880" w:hanging="360"/>
      </w:pPr>
    </w:lvl>
    <w:lvl w:ilvl="4" w:tplc="8EB89686">
      <w:start w:val="1"/>
      <w:numFmt w:val="lowerLetter"/>
      <w:lvlText w:val="%5."/>
      <w:lvlJc w:val="left"/>
      <w:pPr>
        <w:ind w:left="3600" w:hanging="360"/>
      </w:pPr>
    </w:lvl>
    <w:lvl w:ilvl="5" w:tplc="0DA6F288">
      <w:start w:val="1"/>
      <w:numFmt w:val="lowerLetter"/>
      <w:lvlText w:val="%6."/>
      <w:lvlJc w:val="left"/>
      <w:pPr>
        <w:ind w:left="4320" w:hanging="360"/>
      </w:pPr>
    </w:lvl>
    <w:lvl w:ilvl="6" w:tplc="EEBE6E6E">
      <w:start w:val="1"/>
      <w:numFmt w:val="lowerLetter"/>
      <w:lvlText w:val="%7."/>
      <w:lvlJc w:val="left"/>
      <w:pPr>
        <w:ind w:left="5040" w:hanging="360"/>
      </w:pPr>
    </w:lvl>
    <w:lvl w:ilvl="7" w:tplc="FC420286">
      <w:start w:val="1"/>
      <w:numFmt w:val="lowerLetter"/>
      <w:lvlText w:val="%8."/>
      <w:lvlJc w:val="left"/>
      <w:pPr>
        <w:ind w:left="5760" w:hanging="360"/>
      </w:pPr>
    </w:lvl>
    <w:lvl w:ilvl="8" w:tplc="29BC7D72">
      <w:start w:val="1"/>
      <w:numFmt w:val="lowerLetter"/>
      <w:lvlText w:val="%9."/>
      <w:lvlJc w:val="left"/>
      <w:pPr>
        <w:ind w:left="6480" w:hanging="360"/>
      </w:pPr>
    </w:lvl>
  </w:abstractNum>
  <w:abstractNum w:abstractNumId="14" w15:restartNumberingAfterBreak="0">
    <w:nsid w:val="32785C71"/>
    <w:multiLevelType w:val="hybridMultilevel"/>
    <w:tmpl w:val="24C28F0C"/>
    <w:lvl w:ilvl="0" w:tplc="4B9055D6">
      <w:start w:val="1"/>
      <w:numFmt w:val="bullet"/>
      <w:lvlText w:val=""/>
      <w:lvlJc w:val="left"/>
      <w:pPr>
        <w:ind w:left="720" w:hanging="360"/>
      </w:pPr>
      <w:rPr>
        <w:rFonts w:ascii="Symbol" w:hAnsi="Symbol" w:cs="Symbol" w:hint="default"/>
        <w:sz w:val="18"/>
        <w:szCs w:val="18"/>
      </w:rPr>
    </w:lvl>
    <w:lvl w:ilvl="1" w:tplc="54E6796E">
      <w:start w:val="1"/>
      <w:numFmt w:val="bullet"/>
      <w:lvlText w:val="o"/>
      <w:lvlJc w:val="left"/>
      <w:pPr>
        <w:ind w:left="1440" w:hanging="360"/>
      </w:pPr>
      <w:rPr>
        <w:rFonts w:ascii="Courier New" w:hAnsi="Courier New" w:cs="Courier New" w:hint="default"/>
      </w:rPr>
    </w:lvl>
    <w:lvl w:ilvl="2" w:tplc="DF7E8450">
      <w:start w:val="1"/>
      <w:numFmt w:val="bullet"/>
      <w:lvlText w:val=""/>
      <w:lvlJc w:val="left"/>
      <w:pPr>
        <w:ind w:left="2160" w:hanging="360"/>
      </w:pPr>
      <w:rPr>
        <w:rFonts w:ascii="Wingdings" w:hAnsi="Wingdings" w:cs="Wingdings" w:hint="default"/>
      </w:rPr>
    </w:lvl>
    <w:lvl w:ilvl="3" w:tplc="60D663E8">
      <w:start w:val="1"/>
      <w:numFmt w:val="bullet"/>
      <w:lvlText w:val=""/>
      <w:lvlJc w:val="left"/>
      <w:pPr>
        <w:ind w:left="2880" w:hanging="360"/>
      </w:pPr>
      <w:rPr>
        <w:rFonts w:ascii="Symbol" w:hAnsi="Symbol" w:cs="Symbol" w:hint="default"/>
      </w:rPr>
    </w:lvl>
    <w:lvl w:ilvl="4" w:tplc="3B5A77DC">
      <w:start w:val="1"/>
      <w:numFmt w:val="bullet"/>
      <w:lvlText w:val="o"/>
      <w:lvlJc w:val="left"/>
      <w:pPr>
        <w:ind w:left="3600" w:hanging="360"/>
      </w:pPr>
      <w:rPr>
        <w:rFonts w:ascii="Courier New" w:hAnsi="Courier New" w:cs="Courier New" w:hint="default"/>
      </w:rPr>
    </w:lvl>
    <w:lvl w:ilvl="5" w:tplc="9EF6D64A">
      <w:start w:val="1"/>
      <w:numFmt w:val="bullet"/>
      <w:lvlText w:val=""/>
      <w:lvlJc w:val="left"/>
      <w:pPr>
        <w:ind w:left="4320" w:hanging="360"/>
      </w:pPr>
      <w:rPr>
        <w:rFonts w:ascii="Wingdings" w:hAnsi="Wingdings" w:cs="Wingdings" w:hint="default"/>
      </w:rPr>
    </w:lvl>
    <w:lvl w:ilvl="6" w:tplc="917837DA">
      <w:start w:val="1"/>
      <w:numFmt w:val="bullet"/>
      <w:lvlText w:val=""/>
      <w:lvlJc w:val="left"/>
      <w:pPr>
        <w:ind w:left="5040" w:hanging="360"/>
      </w:pPr>
      <w:rPr>
        <w:rFonts w:ascii="Symbol" w:hAnsi="Symbol" w:cs="Symbol" w:hint="default"/>
      </w:rPr>
    </w:lvl>
    <w:lvl w:ilvl="7" w:tplc="0858661C">
      <w:start w:val="1"/>
      <w:numFmt w:val="bullet"/>
      <w:lvlText w:val="o"/>
      <w:lvlJc w:val="left"/>
      <w:pPr>
        <w:ind w:left="5760" w:hanging="360"/>
      </w:pPr>
      <w:rPr>
        <w:rFonts w:ascii="Courier New" w:hAnsi="Courier New" w:cs="Courier New" w:hint="default"/>
      </w:rPr>
    </w:lvl>
    <w:lvl w:ilvl="8" w:tplc="D8E2D972">
      <w:start w:val="1"/>
      <w:numFmt w:val="bullet"/>
      <w:lvlText w:val=""/>
      <w:lvlJc w:val="left"/>
      <w:pPr>
        <w:ind w:left="6480" w:hanging="360"/>
      </w:pPr>
      <w:rPr>
        <w:rFonts w:ascii="Wingdings" w:hAnsi="Wingdings" w:cs="Wingdings" w:hint="default"/>
      </w:rPr>
    </w:lvl>
  </w:abstractNum>
  <w:abstractNum w:abstractNumId="15" w15:restartNumberingAfterBreak="0">
    <w:nsid w:val="330D2431"/>
    <w:multiLevelType w:val="hybridMultilevel"/>
    <w:tmpl w:val="3042E122"/>
    <w:lvl w:ilvl="0" w:tplc="17FA46D6">
      <w:start w:val="5"/>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F44C78"/>
    <w:multiLevelType w:val="hybridMultilevel"/>
    <w:tmpl w:val="97A04520"/>
    <w:lvl w:ilvl="0" w:tplc="7082C348">
      <w:start w:val="1"/>
      <w:numFmt w:val="bullet"/>
      <w:lvlText w:val=""/>
      <w:lvlJc w:val="left"/>
      <w:pPr>
        <w:ind w:left="720" w:hanging="360"/>
      </w:pPr>
      <w:rPr>
        <w:rFonts w:ascii="Symbol" w:hAnsi="Symbol" w:cs="Symbol" w:hint="default"/>
        <w:sz w:val="18"/>
        <w:szCs w:val="18"/>
      </w:rPr>
    </w:lvl>
    <w:lvl w:ilvl="1" w:tplc="1584C9DC">
      <w:start w:val="1"/>
      <w:numFmt w:val="bullet"/>
      <w:lvlText w:val="o"/>
      <w:lvlJc w:val="left"/>
      <w:pPr>
        <w:ind w:left="1440" w:hanging="360"/>
      </w:pPr>
      <w:rPr>
        <w:rFonts w:ascii="Courier New" w:hAnsi="Courier New" w:cs="Courier New" w:hint="default"/>
      </w:rPr>
    </w:lvl>
    <w:lvl w:ilvl="2" w:tplc="8E8E82F4">
      <w:start w:val="1"/>
      <w:numFmt w:val="bullet"/>
      <w:lvlText w:val=""/>
      <w:lvlJc w:val="left"/>
      <w:pPr>
        <w:ind w:left="2160" w:hanging="360"/>
      </w:pPr>
      <w:rPr>
        <w:rFonts w:ascii="Wingdings" w:hAnsi="Wingdings" w:cs="Wingdings" w:hint="default"/>
      </w:rPr>
    </w:lvl>
    <w:lvl w:ilvl="3" w:tplc="55086DCA">
      <w:start w:val="1"/>
      <w:numFmt w:val="bullet"/>
      <w:lvlText w:val=""/>
      <w:lvlJc w:val="left"/>
      <w:pPr>
        <w:ind w:left="2880" w:hanging="360"/>
      </w:pPr>
      <w:rPr>
        <w:rFonts w:ascii="Symbol" w:hAnsi="Symbol" w:cs="Symbol" w:hint="default"/>
      </w:rPr>
    </w:lvl>
    <w:lvl w:ilvl="4" w:tplc="3E408C18">
      <w:start w:val="1"/>
      <w:numFmt w:val="bullet"/>
      <w:lvlText w:val="o"/>
      <w:lvlJc w:val="left"/>
      <w:pPr>
        <w:ind w:left="3600" w:hanging="360"/>
      </w:pPr>
      <w:rPr>
        <w:rFonts w:ascii="Courier New" w:hAnsi="Courier New" w:cs="Courier New" w:hint="default"/>
      </w:rPr>
    </w:lvl>
    <w:lvl w:ilvl="5" w:tplc="176831B6">
      <w:start w:val="1"/>
      <w:numFmt w:val="bullet"/>
      <w:lvlText w:val=""/>
      <w:lvlJc w:val="left"/>
      <w:pPr>
        <w:ind w:left="4320" w:hanging="360"/>
      </w:pPr>
      <w:rPr>
        <w:rFonts w:ascii="Wingdings" w:hAnsi="Wingdings" w:cs="Wingdings" w:hint="default"/>
      </w:rPr>
    </w:lvl>
    <w:lvl w:ilvl="6" w:tplc="838CFD5C">
      <w:start w:val="1"/>
      <w:numFmt w:val="bullet"/>
      <w:lvlText w:val=""/>
      <w:lvlJc w:val="left"/>
      <w:pPr>
        <w:ind w:left="5040" w:hanging="360"/>
      </w:pPr>
      <w:rPr>
        <w:rFonts w:ascii="Symbol" w:hAnsi="Symbol" w:cs="Symbol" w:hint="default"/>
      </w:rPr>
    </w:lvl>
    <w:lvl w:ilvl="7" w:tplc="78CA3ECA">
      <w:start w:val="1"/>
      <w:numFmt w:val="bullet"/>
      <w:lvlText w:val="o"/>
      <w:lvlJc w:val="left"/>
      <w:pPr>
        <w:ind w:left="5760" w:hanging="360"/>
      </w:pPr>
      <w:rPr>
        <w:rFonts w:ascii="Courier New" w:hAnsi="Courier New" w:cs="Courier New" w:hint="default"/>
      </w:rPr>
    </w:lvl>
    <w:lvl w:ilvl="8" w:tplc="4740D9A8">
      <w:start w:val="1"/>
      <w:numFmt w:val="bullet"/>
      <w:lvlText w:val=""/>
      <w:lvlJc w:val="left"/>
      <w:pPr>
        <w:ind w:left="6480" w:hanging="360"/>
      </w:pPr>
      <w:rPr>
        <w:rFonts w:ascii="Wingdings" w:hAnsi="Wingdings" w:cs="Wingdings" w:hint="default"/>
      </w:rPr>
    </w:lvl>
  </w:abstractNum>
  <w:abstractNum w:abstractNumId="17" w15:restartNumberingAfterBreak="0">
    <w:nsid w:val="38C46A53"/>
    <w:multiLevelType w:val="hybridMultilevel"/>
    <w:tmpl w:val="81983706"/>
    <w:lvl w:ilvl="0" w:tplc="4D76296C">
      <w:start w:val="1"/>
      <w:numFmt w:val="bullet"/>
      <w:lvlText w:val=""/>
      <w:lvlJc w:val="left"/>
      <w:pPr>
        <w:ind w:left="720" w:hanging="360"/>
      </w:pPr>
      <w:rPr>
        <w:rFonts w:ascii="Symbol" w:hAnsi="Symbol" w:cs="Symbol" w:hint="default"/>
        <w:sz w:val="18"/>
        <w:szCs w:val="18"/>
      </w:rPr>
    </w:lvl>
    <w:lvl w:ilvl="1" w:tplc="980A49F4">
      <w:start w:val="1"/>
      <w:numFmt w:val="bullet"/>
      <w:lvlText w:val="o"/>
      <w:lvlJc w:val="left"/>
      <w:pPr>
        <w:ind w:left="1440" w:hanging="360"/>
      </w:pPr>
      <w:rPr>
        <w:rFonts w:ascii="Courier New" w:hAnsi="Courier New" w:cs="Courier New" w:hint="default"/>
      </w:rPr>
    </w:lvl>
    <w:lvl w:ilvl="2" w:tplc="6B7E4394">
      <w:start w:val="1"/>
      <w:numFmt w:val="bullet"/>
      <w:lvlText w:val=""/>
      <w:lvlJc w:val="left"/>
      <w:pPr>
        <w:ind w:left="2160" w:hanging="360"/>
      </w:pPr>
      <w:rPr>
        <w:rFonts w:ascii="Wingdings" w:hAnsi="Wingdings" w:cs="Wingdings" w:hint="default"/>
      </w:rPr>
    </w:lvl>
    <w:lvl w:ilvl="3" w:tplc="F990CFAA">
      <w:start w:val="1"/>
      <w:numFmt w:val="bullet"/>
      <w:lvlText w:val=""/>
      <w:lvlJc w:val="left"/>
      <w:pPr>
        <w:ind w:left="2880" w:hanging="360"/>
      </w:pPr>
      <w:rPr>
        <w:rFonts w:ascii="Symbol" w:hAnsi="Symbol" w:cs="Symbol" w:hint="default"/>
      </w:rPr>
    </w:lvl>
    <w:lvl w:ilvl="4" w:tplc="4CC21A8A">
      <w:start w:val="1"/>
      <w:numFmt w:val="bullet"/>
      <w:lvlText w:val="o"/>
      <w:lvlJc w:val="left"/>
      <w:pPr>
        <w:ind w:left="3600" w:hanging="360"/>
      </w:pPr>
      <w:rPr>
        <w:rFonts w:ascii="Courier New" w:hAnsi="Courier New" w:cs="Courier New" w:hint="default"/>
      </w:rPr>
    </w:lvl>
    <w:lvl w:ilvl="5" w:tplc="6BE6DD44">
      <w:start w:val="1"/>
      <w:numFmt w:val="bullet"/>
      <w:lvlText w:val=""/>
      <w:lvlJc w:val="left"/>
      <w:pPr>
        <w:ind w:left="4320" w:hanging="360"/>
      </w:pPr>
      <w:rPr>
        <w:rFonts w:ascii="Wingdings" w:hAnsi="Wingdings" w:cs="Wingdings" w:hint="default"/>
      </w:rPr>
    </w:lvl>
    <w:lvl w:ilvl="6" w:tplc="054CB708">
      <w:start w:val="1"/>
      <w:numFmt w:val="bullet"/>
      <w:lvlText w:val=""/>
      <w:lvlJc w:val="left"/>
      <w:pPr>
        <w:ind w:left="5040" w:hanging="360"/>
      </w:pPr>
      <w:rPr>
        <w:rFonts w:ascii="Symbol" w:hAnsi="Symbol" w:cs="Symbol" w:hint="default"/>
      </w:rPr>
    </w:lvl>
    <w:lvl w:ilvl="7" w:tplc="5D2E01A4">
      <w:start w:val="1"/>
      <w:numFmt w:val="bullet"/>
      <w:lvlText w:val="o"/>
      <w:lvlJc w:val="left"/>
      <w:pPr>
        <w:ind w:left="5760" w:hanging="360"/>
      </w:pPr>
      <w:rPr>
        <w:rFonts w:ascii="Courier New" w:hAnsi="Courier New" w:cs="Courier New" w:hint="default"/>
      </w:rPr>
    </w:lvl>
    <w:lvl w:ilvl="8" w:tplc="3782D362">
      <w:start w:val="1"/>
      <w:numFmt w:val="bullet"/>
      <w:lvlText w:val=""/>
      <w:lvlJc w:val="left"/>
      <w:pPr>
        <w:ind w:left="6480" w:hanging="360"/>
      </w:pPr>
      <w:rPr>
        <w:rFonts w:ascii="Wingdings" w:hAnsi="Wingdings" w:cs="Wingdings" w:hint="default"/>
      </w:rPr>
    </w:lvl>
  </w:abstractNum>
  <w:abstractNum w:abstractNumId="18" w15:restartNumberingAfterBreak="0">
    <w:nsid w:val="395363E1"/>
    <w:multiLevelType w:val="hybridMultilevel"/>
    <w:tmpl w:val="CF86CA6C"/>
    <w:lvl w:ilvl="0" w:tplc="23862A0E">
      <w:start w:val="1"/>
      <w:numFmt w:val="bullet"/>
      <w:lvlText w:val=""/>
      <w:lvlJc w:val="left"/>
      <w:pPr>
        <w:ind w:left="720" w:hanging="360"/>
      </w:pPr>
      <w:rPr>
        <w:rFonts w:ascii="Symbol" w:hAnsi="Symbol" w:cs="Symbol" w:hint="default"/>
        <w:sz w:val="18"/>
        <w:szCs w:val="18"/>
      </w:rPr>
    </w:lvl>
    <w:lvl w:ilvl="1" w:tplc="BE3A2DE6">
      <w:start w:val="1"/>
      <w:numFmt w:val="bullet"/>
      <w:lvlText w:val="o"/>
      <w:lvlJc w:val="left"/>
      <w:pPr>
        <w:ind w:left="1440" w:hanging="360"/>
      </w:pPr>
      <w:rPr>
        <w:rFonts w:ascii="Courier New" w:hAnsi="Courier New" w:cs="Courier New" w:hint="default"/>
      </w:rPr>
    </w:lvl>
    <w:lvl w:ilvl="2" w:tplc="6050711E">
      <w:start w:val="1"/>
      <w:numFmt w:val="bullet"/>
      <w:lvlText w:val=""/>
      <w:lvlJc w:val="left"/>
      <w:pPr>
        <w:ind w:left="2160" w:hanging="360"/>
      </w:pPr>
      <w:rPr>
        <w:rFonts w:ascii="Wingdings" w:hAnsi="Wingdings" w:cs="Wingdings" w:hint="default"/>
      </w:rPr>
    </w:lvl>
    <w:lvl w:ilvl="3" w:tplc="168C39CC">
      <w:start w:val="1"/>
      <w:numFmt w:val="bullet"/>
      <w:lvlText w:val=""/>
      <w:lvlJc w:val="left"/>
      <w:pPr>
        <w:ind w:left="2880" w:hanging="360"/>
      </w:pPr>
      <w:rPr>
        <w:rFonts w:ascii="Symbol" w:hAnsi="Symbol" w:cs="Symbol" w:hint="default"/>
      </w:rPr>
    </w:lvl>
    <w:lvl w:ilvl="4" w:tplc="A5505E1A">
      <w:start w:val="1"/>
      <w:numFmt w:val="bullet"/>
      <w:lvlText w:val="o"/>
      <w:lvlJc w:val="left"/>
      <w:pPr>
        <w:ind w:left="3600" w:hanging="360"/>
      </w:pPr>
      <w:rPr>
        <w:rFonts w:ascii="Courier New" w:hAnsi="Courier New" w:cs="Courier New" w:hint="default"/>
      </w:rPr>
    </w:lvl>
    <w:lvl w:ilvl="5" w:tplc="6046C87C">
      <w:start w:val="1"/>
      <w:numFmt w:val="bullet"/>
      <w:lvlText w:val=""/>
      <w:lvlJc w:val="left"/>
      <w:pPr>
        <w:ind w:left="4320" w:hanging="360"/>
      </w:pPr>
      <w:rPr>
        <w:rFonts w:ascii="Wingdings" w:hAnsi="Wingdings" w:cs="Wingdings" w:hint="default"/>
      </w:rPr>
    </w:lvl>
    <w:lvl w:ilvl="6" w:tplc="E2EAEB5E">
      <w:start w:val="1"/>
      <w:numFmt w:val="bullet"/>
      <w:lvlText w:val=""/>
      <w:lvlJc w:val="left"/>
      <w:pPr>
        <w:ind w:left="5040" w:hanging="360"/>
      </w:pPr>
      <w:rPr>
        <w:rFonts w:ascii="Symbol" w:hAnsi="Symbol" w:cs="Symbol" w:hint="default"/>
      </w:rPr>
    </w:lvl>
    <w:lvl w:ilvl="7" w:tplc="214A5E98">
      <w:start w:val="1"/>
      <w:numFmt w:val="bullet"/>
      <w:lvlText w:val="o"/>
      <w:lvlJc w:val="left"/>
      <w:pPr>
        <w:ind w:left="5760" w:hanging="360"/>
      </w:pPr>
      <w:rPr>
        <w:rFonts w:ascii="Courier New" w:hAnsi="Courier New" w:cs="Courier New" w:hint="default"/>
      </w:rPr>
    </w:lvl>
    <w:lvl w:ilvl="8" w:tplc="63788822">
      <w:start w:val="1"/>
      <w:numFmt w:val="bullet"/>
      <w:lvlText w:val=""/>
      <w:lvlJc w:val="left"/>
      <w:pPr>
        <w:ind w:left="6480" w:hanging="360"/>
      </w:pPr>
      <w:rPr>
        <w:rFonts w:ascii="Wingdings" w:hAnsi="Wingdings" w:cs="Wingdings" w:hint="default"/>
      </w:rPr>
    </w:lvl>
  </w:abstractNum>
  <w:abstractNum w:abstractNumId="19" w15:restartNumberingAfterBreak="0">
    <w:nsid w:val="399F48C9"/>
    <w:multiLevelType w:val="hybridMultilevel"/>
    <w:tmpl w:val="F8BCD164"/>
    <w:lvl w:ilvl="0" w:tplc="7626FBF2">
      <w:start w:val="1"/>
      <w:numFmt w:val="bullet"/>
      <w:lvlText w:val=""/>
      <w:lvlJc w:val="left"/>
      <w:pPr>
        <w:ind w:left="720" w:hanging="360"/>
      </w:pPr>
      <w:rPr>
        <w:rFonts w:ascii="Symbol" w:hAnsi="Symbol" w:cs="Symbol" w:hint="default"/>
        <w:sz w:val="18"/>
        <w:szCs w:val="18"/>
      </w:rPr>
    </w:lvl>
    <w:lvl w:ilvl="1" w:tplc="108403C0">
      <w:start w:val="1"/>
      <w:numFmt w:val="bullet"/>
      <w:lvlText w:val="o"/>
      <w:lvlJc w:val="left"/>
      <w:pPr>
        <w:ind w:left="1440" w:hanging="360"/>
      </w:pPr>
      <w:rPr>
        <w:rFonts w:ascii="Courier New" w:hAnsi="Courier New" w:cs="Courier New" w:hint="default"/>
      </w:rPr>
    </w:lvl>
    <w:lvl w:ilvl="2" w:tplc="4632442C">
      <w:start w:val="1"/>
      <w:numFmt w:val="bullet"/>
      <w:lvlText w:val=""/>
      <w:lvlJc w:val="left"/>
      <w:pPr>
        <w:ind w:left="2160" w:hanging="360"/>
      </w:pPr>
      <w:rPr>
        <w:rFonts w:ascii="Wingdings" w:hAnsi="Wingdings" w:cs="Wingdings" w:hint="default"/>
      </w:rPr>
    </w:lvl>
    <w:lvl w:ilvl="3" w:tplc="CD8E77F8">
      <w:start w:val="1"/>
      <w:numFmt w:val="bullet"/>
      <w:lvlText w:val=""/>
      <w:lvlJc w:val="left"/>
      <w:pPr>
        <w:ind w:left="2880" w:hanging="360"/>
      </w:pPr>
      <w:rPr>
        <w:rFonts w:ascii="Symbol" w:hAnsi="Symbol" w:cs="Symbol" w:hint="default"/>
      </w:rPr>
    </w:lvl>
    <w:lvl w:ilvl="4" w:tplc="01FA4F5E">
      <w:start w:val="1"/>
      <w:numFmt w:val="bullet"/>
      <w:lvlText w:val="o"/>
      <w:lvlJc w:val="left"/>
      <w:pPr>
        <w:ind w:left="3600" w:hanging="360"/>
      </w:pPr>
      <w:rPr>
        <w:rFonts w:ascii="Courier New" w:hAnsi="Courier New" w:cs="Courier New" w:hint="default"/>
      </w:rPr>
    </w:lvl>
    <w:lvl w:ilvl="5" w:tplc="1A940F76">
      <w:start w:val="1"/>
      <w:numFmt w:val="bullet"/>
      <w:lvlText w:val=""/>
      <w:lvlJc w:val="left"/>
      <w:pPr>
        <w:ind w:left="4320" w:hanging="360"/>
      </w:pPr>
      <w:rPr>
        <w:rFonts w:ascii="Wingdings" w:hAnsi="Wingdings" w:cs="Wingdings" w:hint="default"/>
      </w:rPr>
    </w:lvl>
    <w:lvl w:ilvl="6" w:tplc="5E263DC4">
      <w:start w:val="1"/>
      <w:numFmt w:val="bullet"/>
      <w:lvlText w:val=""/>
      <w:lvlJc w:val="left"/>
      <w:pPr>
        <w:ind w:left="5040" w:hanging="360"/>
      </w:pPr>
      <w:rPr>
        <w:rFonts w:ascii="Symbol" w:hAnsi="Symbol" w:cs="Symbol" w:hint="default"/>
      </w:rPr>
    </w:lvl>
    <w:lvl w:ilvl="7" w:tplc="D81C2EB8">
      <w:start w:val="1"/>
      <w:numFmt w:val="bullet"/>
      <w:lvlText w:val="o"/>
      <w:lvlJc w:val="left"/>
      <w:pPr>
        <w:ind w:left="5760" w:hanging="360"/>
      </w:pPr>
      <w:rPr>
        <w:rFonts w:ascii="Courier New" w:hAnsi="Courier New" w:cs="Courier New" w:hint="default"/>
      </w:rPr>
    </w:lvl>
    <w:lvl w:ilvl="8" w:tplc="8E249046">
      <w:start w:val="1"/>
      <w:numFmt w:val="bullet"/>
      <w:lvlText w:val=""/>
      <w:lvlJc w:val="left"/>
      <w:pPr>
        <w:ind w:left="6480" w:hanging="360"/>
      </w:pPr>
      <w:rPr>
        <w:rFonts w:ascii="Wingdings" w:hAnsi="Wingdings" w:cs="Wingdings" w:hint="default"/>
      </w:rPr>
    </w:lvl>
  </w:abstractNum>
  <w:abstractNum w:abstractNumId="20" w15:restartNumberingAfterBreak="0">
    <w:nsid w:val="435B38B8"/>
    <w:multiLevelType w:val="hybridMultilevel"/>
    <w:tmpl w:val="3A4A99F0"/>
    <w:lvl w:ilvl="0" w:tplc="F51CC7EE">
      <w:start w:val="1"/>
      <w:numFmt w:val="bullet"/>
      <w:lvlText w:val=""/>
      <w:lvlJc w:val="left"/>
      <w:pPr>
        <w:ind w:left="720" w:hanging="360"/>
      </w:pPr>
      <w:rPr>
        <w:rFonts w:ascii="Symbol" w:hAnsi="Symbol" w:cs="Symbol" w:hint="default"/>
        <w:sz w:val="18"/>
        <w:szCs w:val="18"/>
      </w:rPr>
    </w:lvl>
    <w:lvl w:ilvl="1" w:tplc="828CD432">
      <w:start w:val="1"/>
      <w:numFmt w:val="bullet"/>
      <w:lvlText w:val="o"/>
      <w:lvlJc w:val="left"/>
      <w:pPr>
        <w:ind w:left="1440" w:hanging="360"/>
      </w:pPr>
      <w:rPr>
        <w:rFonts w:ascii="Courier New" w:hAnsi="Courier New" w:cs="Courier New" w:hint="default"/>
      </w:rPr>
    </w:lvl>
    <w:lvl w:ilvl="2" w:tplc="0608B070">
      <w:start w:val="1"/>
      <w:numFmt w:val="bullet"/>
      <w:lvlText w:val=""/>
      <w:lvlJc w:val="left"/>
      <w:pPr>
        <w:ind w:left="2160" w:hanging="360"/>
      </w:pPr>
      <w:rPr>
        <w:rFonts w:ascii="Wingdings" w:hAnsi="Wingdings" w:cs="Wingdings" w:hint="default"/>
      </w:rPr>
    </w:lvl>
    <w:lvl w:ilvl="3" w:tplc="4D68FE00">
      <w:start w:val="1"/>
      <w:numFmt w:val="bullet"/>
      <w:lvlText w:val=""/>
      <w:lvlJc w:val="left"/>
      <w:pPr>
        <w:ind w:left="2880" w:hanging="360"/>
      </w:pPr>
      <w:rPr>
        <w:rFonts w:ascii="Symbol" w:hAnsi="Symbol" w:cs="Symbol" w:hint="default"/>
      </w:rPr>
    </w:lvl>
    <w:lvl w:ilvl="4" w:tplc="E69ECEB2">
      <w:start w:val="1"/>
      <w:numFmt w:val="bullet"/>
      <w:lvlText w:val="o"/>
      <w:lvlJc w:val="left"/>
      <w:pPr>
        <w:ind w:left="3600" w:hanging="360"/>
      </w:pPr>
      <w:rPr>
        <w:rFonts w:ascii="Courier New" w:hAnsi="Courier New" w:cs="Courier New" w:hint="default"/>
      </w:rPr>
    </w:lvl>
    <w:lvl w:ilvl="5" w:tplc="38F8F7F0">
      <w:start w:val="1"/>
      <w:numFmt w:val="bullet"/>
      <w:lvlText w:val=""/>
      <w:lvlJc w:val="left"/>
      <w:pPr>
        <w:ind w:left="4320" w:hanging="360"/>
      </w:pPr>
      <w:rPr>
        <w:rFonts w:ascii="Wingdings" w:hAnsi="Wingdings" w:cs="Wingdings" w:hint="default"/>
      </w:rPr>
    </w:lvl>
    <w:lvl w:ilvl="6" w:tplc="62B41CFA">
      <w:start w:val="1"/>
      <w:numFmt w:val="bullet"/>
      <w:lvlText w:val=""/>
      <w:lvlJc w:val="left"/>
      <w:pPr>
        <w:ind w:left="5040" w:hanging="360"/>
      </w:pPr>
      <w:rPr>
        <w:rFonts w:ascii="Symbol" w:hAnsi="Symbol" w:cs="Symbol" w:hint="default"/>
      </w:rPr>
    </w:lvl>
    <w:lvl w:ilvl="7" w:tplc="1B3E6D28">
      <w:start w:val="1"/>
      <w:numFmt w:val="bullet"/>
      <w:lvlText w:val="o"/>
      <w:lvlJc w:val="left"/>
      <w:pPr>
        <w:ind w:left="5760" w:hanging="360"/>
      </w:pPr>
      <w:rPr>
        <w:rFonts w:ascii="Courier New" w:hAnsi="Courier New" w:cs="Courier New" w:hint="default"/>
      </w:rPr>
    </w:lvl>
    <w:lvl w:ilvl="8" w:tplc="0EC888A6">
      <w:start w:val="1"/>
      <w:numFmt w:val="bullet"/>
      <w:lvlText w:val=""/>
      <w:lvlJc w:val="left"/>
      <w:pPr>
        <w:ind w:left="6480" w:hanging="360"/>
      </w:pPr>
      <w:rPr>
        <w:rFonts w:ascii="Wingdings" w:hAnsi="Wingdings" w:cs="Wingdings" w:hint="default"/>
      </w:rPr>
    </w:lvl>
  </w:abstractNum>
  <w:abstractNum w:abstractNumId="21" w15:restartNumberingAfterBreak="0">
    <w:nsid w:val="44B17C75"/>
    <w:multiLevelType w:val="hybridMultilevel"/>
    <w:tmpl w:val="F412E886"/>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574F63"/>
    <w:multiLevelType w:val="hybridMultilevel"/>
    <w:tmpl w:val="7EFADC10"/>
    <w:lvl w:ilvl="0" w:tplc="008E96EC">
      <w:start w:val="1"/>
      <w:numFmt w:val="bullet"/>
      <w:lvlText w:val=""/>
      <w:lvlJc w:val="left"/>
      <w:pPr>
        <w:ind w:left="720" w:hanging="360"/>
      </w:pPr>
      <w:rPr>
        <w:rFonts w:ascii="Symbol" w:hAnsi="Symbol" w:cs="Symbol" w:hint="default"/>
        <w:sz w:val="18"/>
        <w:szCs w:val="18"/>
      </w:rPr>
    </w:lvl>
    <w:lvl w:ilvl="1" w:tplc="6FDE1CF8">
      <w:start w:val="1"/>
      <w:numFmt w:val="bullet"/>
      <w:lvlText w:val="o"/>
      <w:lvlJc w:val="left"/>
      <w:pPr>
        <w:ind w:left="1440" w:hanging="360"/>
      </w:pPr>
      <w:rPr>
        <w:rFonts w:ascii="Courier New" w:hAnsi="Courier New" w:cs="Courier New" w:hint="default"/>
      </w:rPr>
    </w:lvl>
    <w:lvl w:ilvl="2" w:tplc="D3B6A2AE">
      <w:start w:val="1"/>
      <w:numFmt w:val="bullet"/>
      <w:lvlText w:val=""/>
      <w:lvlJc w:val="left"/>
      <w:pPr>
        <w:ind w:left="2160" w:hanging="360"/>
      </w:pPr>
      <w:rPr>
        <w:rFonts w:ascii="Wingdings" w:hAnsi="Wingdings" w:cs="Wingdings" w:hint="default"/>
      </w:rPr>
    </w:lvl>
    <w:lvl w:ilvl="3" w:tplc="653E5938">
      <w:start w:val="1"/>
      <w:numFmt w:val="bullet"/>
      <w:lvlText w:val=""/>
      <w:lvlJc w:val="left"/>
      <w:pPr>
        <w:ind w:left="2880" w:hanging="360"/>
      </w:pPr>
      <w:rPr>
        <w:rFonts w:ascii="Symbol" w:hAnsi="Symbol" w:cs="Symbol" w:hint="default"/>
      </w:rPr>
    </w:lvl>
    <w:lvl w:ilvl="4" w:tplc="230CFB42">
      <w:start w:val="1"/>
      <w:numFmt w:val="bullet"/>
      <w:lvlText w:val="o"/>
      <w:lvlJc w:val="left"/>
      <w:pPr>
        <w:ind w:left="3600" w:hanging="360"/>
      </w:pPr>
      <w:rPr>
        <w:rFonts w:ascii="Courier New" w:hAnsi="Courier New" w:cs="Courier New" w:hint="default"/>
      </w:rPr>
    </w:lvl>
    <w:lvl w:ilvl="5" w:tplc="AD7632BC">
      <w:start w:val="1"/>
      <w:numFmt w:val="bullet"/>
      <w:lvlText w:val=""/>
      <w:lvlJc w:val="left"/>
      <w:pPr>
        <w:ind w:left="4320" w:hanging="360"/>
      </w:pPr>
      <w:rPr>
        <w:rFonts w:ascii="Wingdings" w:hAnsi="Wingdings" w:cs="Wingdings" w:hint="default"/>
      </w:rPr>
    </w:lvl>
    <w:lvl w:ilvl="6" w:tplc="C99AC2E2">
      <w:start w:val="1"/>
      <w:numFmt w:val="bullet"/>
      <w:lvlText w:val=""/>
      <w:lvlJc w:val="left"/>
      <w:pPr>
        <w:ind w:left="5040" w:hanging="360"/>
      </w:pPr>
      <w:rPr>
        <w:rFonts w:ascii="Symbol" w:hAnsi="Symbol" w:cs="Symbol" w:hint="default"/>
      </w:rPr>
    </w:lvl>
    <w:lvl w:ilvl="7" w:tplc="E91672B8">
      <w:start w:val="1"/>
      <w:numFmt w:val="bullet"/>
      <w:lvlText w:val="o"/>
      <w:lvlJc w:val="left"/>
      <w:pPr>
        <w:ind w:left="5760" w:hanging="360"/>
      </w:pPr>
      <w:rPr>
        <w:rFonts w:ascii="Courier New" w:hAnsi="Courier New" w:cs="Courier New" w:hint="default"/>
      </w:rPr>
    </w:lvl>
    <w:lvl w:ilvl="8" w:tplc="6F047906">
      <w:start w:val="1"/>
      <w:numFmt w:val="bullet"/>
      <w:lvlText w:val=""/>
      <w:lvlJc w:val="left"/>
      <w:pPr>
        <w:ind w:left="6480" w:hanging="360"/>
      </w:pPr>
      <w:rPr>
        <w:rFonts w:ascii="Wingdings" w:hAnsi="Wingdings" w:cs="Wingdings" w:hint="default"/>
      </w:rPr>
    </w:lvl>
  </w:abstractNum>
  <w:abstractNum w:abstractNumId="23" w15:restartNumberingAfterBreak="0">
    <w:nsid w:val="467C4311"/>
    <w:multiLevelType w:val="hybridMultilevel"/>
    <w:tmpl w:val="5D981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163C1D"/>
    <w:multiLevelType w:val="hybridMultilevel"/>
    <w:tmpl w:val="E2322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E055A"/>
    <w:multiLevelType w:val="hybridMultilevel"/>
    <w:tmpl w:val="FB44EE38"/>
    <w:lvl w:ilvl="0" w:tplc="8B56D29E">
      <w:start w:val="1"/>
      <w:numFmt w:val="bullet"/>
      <w:lvlText w:val=""/>
      <w:lvlJc w:val="left"/>
      <w:pPr>
        <w:ind w:left="720" w:hanging="360"/>
      </w:pPr>
      <w:rPr>
        <w:rFonts w:ascii="Symbol" w:hAnsi="Symbol" w:cs="Symbol" w:hint="default"/>
        <w:sz w:val="18"/>
        <w:szCs w:val="18"/>
      </w:rPr>
    </w:lvl>
    <w:lvl w:ilvl="1" w:tplc="723A93BC">
      <w:start w:val="1"/>
      <w:numFmt w:val="bullet"/>
      <w:lvlText w:val="o"/>
      <w:lvlJc w:val="left"/>
      <w:pPr>
        <w:ind w:left="1440" w:hanging="360"/>
      </w:pPr>
      <w:rPr>
        <w:rFonts w:ascii="Courier New" w:hAnsi="Courier New" w:cs="Courier New" w:hint="default"/>
      </w:rPr>
    </w:lvl>
    <w:lvl w:ilvl="2" w:tplc="225C9D24">
      <w:start w:val="1"/>
      <w:numFmt w:val="bullet"/>
      <w:lvlText w:val=""/>
      <w:lvlJc w:val="left"/>
      <w:pPr>
        <w:ind w:left="2160" w:hanging="360"/>
      </w:pPr>
      <w:rPr>
        <w:rFonts w:ascii="Wingdings" w:hAnsi="Wingdings" w:cs="Wingdings" w:hint="default"/>
      </w:rPr>
    </w:lvl>
    <w:lvl w:ilvl="3" w:tplc="1BB44630">
      <w:start w:val="1"/>
      <w:numFmt w:val="bullet"/>
      <w:lvlText w:val=""/>
      <w:lvlJc w:val="left"/>
      <w:pPr>
        <w:ind w:left="2880" w:hanging="360"/>
      </w:pPr>
      <w:rPr>
        <w:rFonts w:ascii="Symbol" w:hAnsi="Symbol" w:cs="Symbol" w:hint="default"/>
      </w:rPr>
    </w:lvl>
    <w:lvl w:ilvl="4" w:tplc="2BAA72A2">
      <w:start w:val="1"/>
      <w:numFmt w:val="bullet"/>
      <w:lvlText w:val="o"/>
      <w:lvlJc w:val="left"/>
      <w:pPr>
        <w:ind w:left="3600" w:hanging="360"/>
      </w:pPr>
      <w:rPr>
        <w:rFonts w:ascii="Courier New" w:hAnsi="Courier New" w:cs="Courier New" w:hint="default"/>
      </w:rPr>
    </w:lvl>
    <w:lvl w:ilvl="5" w:tplc="4B80F1B8">
      <w:start w:val="1"/>
      <w:numFmt w:val="bullet"/>
      <w:lvlText w:val=""/>
      <w:lvlJc w:val="left"/>
      <w:pPr>
        <w:ind w:left="4320" w:hanging="360"/>
      </w:pPr>
      <w:rPr>
        <w:rFonts w:ascii="Wingdings" w:hAnsi="Wingdings" w:cs="Wingdings" w:hint="default"/>
      </w:rPr>
    </w:lvl>
    <w:lvl w:ilvl="6" w:tplc="E94A7DB0">
      <w:start w:val="1"/>
      <w:numFmt w:val="bullet"/>
      <w:lvlText w:val=""/>
      <w:lvlJc w:val="left"/>
      <w:pPr>
        <w:ind w:left="5040" w:hanging="360"/>
      </w:pPr>
      <w:rPr>
        <w:rFonts w:ascii="Symbol" w:hAnsi="Symbol" w:cs="Symbol" w:hint="default"/>
      </w:rPr>
    </w:lvl>
    <w:lvl w:ilvl="7" w:tplc="2B084B26">
      <w:start w:val="1"/>
      <w:numFmt w:val="bullet"/>
      <w:lvlText w:val="o"/>
      <w:lvlJc w:val="left"/>
      <w:pPr>
        <w:ind w:left="5760" w:hanging="360"/>
      </w:pPr>
      <w:rPr>
        <w:rFonts w:ascii="Courier New" w:hAnsi="Courier New" w:cs="Courier New" w:hint="default"/>
      </w:rPr>
    </w:lvl>
    <w:lvl w:ilvl="8" w:tplc="755E2E9A">
      <w:start w:val="1"/>
      <w:numFmt w:val="bullet"/>
      <w:lvlText w:val=""/>
      <w:lvlJc w:val="left"/>
      <w:pPr>
        <w:ind w:left="6480" w:hanging="360"/>
      </w:pPr>
      <w:rPr>
        <w:rFonts w:ascii="Wingdings" w:hAnsi="Wingdings" w:cs="Wingdings" w:hint="default"/>
      </w:rPr>
    </w:lvl>
  </w:abstractNum>
  <w:abstractNum w:abstractNumId="26" w15:restartNumberingAfterBreak="0">
    <w:nsid w:val="501033D9"/>
    <w:multiLevelType w:val="hybridMultilevel"/>
    <w:tmpl w:val="85463292"/>
    <w:lvl w:ilvl="0" w:tplc="54BC2A08">
      <w:start w:val="1"/>
      <w:numFmt w:val="bullet"/>
      <w:lvlText w:val=""/>
      <w:lvlJc w:val="left"/>
      <w:pPr>
        <w:ind w:left="720" w:hanging="360"/>
      </w:pPr>
      <w:rPr>
        <w:rFonts w:ascii="Symbol" w:hAnsi="Symbol" w:cs="Symbol" w:hint="default"/>
        <w:sz w:val="18"/>
        <w:szCs w:val="18"/>
      </w:rPr>
    </w:lvl>
    <w:lvl w:ilvl="1" w:tplc="F196CA42">
      <w:start w:val="1"/>
      <w:numFmt w:val="bullet"/>
      <w:lvlText w:val="o"/>
      <w:lvlJc w:val="left"/>
      <w:pPr>
        <w:ind w:left="1440" w:hanging="360"/>
      </w:pPr>
      <w:rPr>
        <w:rFonts w:ascii="Courier New" w:hAnsi="Courier New" w:cs="Courier New" w:hint="default"/>
      </w:rPr>
    </w:lvl>
    <w:lvl w:ilvl="2" w:tplc="D6BC959E">
      <w:start w:val="1"/>
      <w:numFmt w:val="bullet"/>
      <w:lvlText w:val=""/>
      <w:lvlJc w:val="left"/>
      <w:pPr>
        <w:ind w:left="2160" w:hanging="360"/>
      </w:pPr>
      <w:rPr>
        <w:rFonts w:ascii="Wingdings" w:hAnsi="Wingdings" w:cs="Wingdings" w:hint="default"/>
      </w:rPr>
    </w:lvl>
    <w:lvl w:ilvl="3" w:tplc="7996E0B8">
      <w:start w:val="1"/>
      <w:numFmt w:val="bullet"/>
      <w:lvlText w:val=""/>
      <w:lvlJc w:val="left"/>
      <w:pPr>
        <w:ind w:left="2880" w:hanging="360"/>
      </w:pPr>
      <w:rPr>
        <w:rFonts w:ascii="Symbol" w:hAnsi="Symbol" w:cs="Symbol" w:hint="default"/>
      </w:rPr>
    </w:lvl>
    <w:lvl w:ilvl="4" w:tplc="8BFA8640">
      <w:start w:val="1"/>
      <w:numFmt w:val="bullet"/>
      <w:lvlText w:val="o"/>
      <w:lvlJc w:val="left"/>
      <w:pPr>
        <w:ind w:left="3600" w:hanging="360"/>
      </w:pPr>
      <w:rPr>
        <w:rFonts w:ascii="Courier New" w:hAnsi="Courier New" w:cs="Courier New" w:hint="default"/>
      </w:rPr>
    </w:lvl>
    <w:lvl w:ilvl="5" w:tplc="D0D8963E">
      <w:start w:val="1"/>
      <w:numFmt w:val="bullet"/>
      <w:lvlText w:val=""/>
      <w:lvlJc w:val="left"/>
      <w:pPr>
        <w:ind w:left="4320" w:hanging="360"/>
      </w:pPr>
      <w:rPr>
        <w:rFonts w:ascii="Wingdings" w:hAnsi="Wingdings" w:cs="Wingdings" w:hint="default"/>
      </w:rPr>
    </w:lvl>
    <w:lvl w:ilvl="6" w:tplc="40E8584C">
      <w:start w:val="1"/>
      <w:numFmt w:val="bullet"/>
      <w:lvlText w:val=""/>
      <w:lvlJc w:val="left"/>
      <w:pPr>
        <w:ind w:left="5040" w:hanging="360"/>
      </w:pPr>
      <w:rPr>
        <w:rFonts w:ascii="Symbol" w:hAnsi="Symbol" w:cs="Symbol" w:hint="default"/>
      </w:rPr>
    </w:lvl>
    <w:lvl w:ilvl="7" w:tplc="C8FC2A74">
      <w:start w:val="1"/>
      <w:numFmt w:val="bullet"/>
      <w:lvlText w:val="o"/>
      <w:lvlJc w:val="left"/>
      <w:pPr>
        <w:ind w:left="5760" w:hanging="360"/>
      </w:pPr>
      <w:rPr>
        <w:rFonts w:ascii="Courier New" w:hAnsi="Courier New" w:cs="Courier New" w:hint="default"/>
      </w:rPr>
    </w:lvl>
    <w:lvl w:ilvl="8" w:tplc="2674B286">
      <w:start w:val="1"/>
      <w:numFmt w:val="bullet"/>
      <w:lvlText w:val=""/>
      <w:lvlJc w:val="left"/>
      <w:pPr>
        <w:ind w:left="6480" w:hanging="360"/>
      </w:pPr>
      <w:rPr>
        <w:rFonts w:ascii="Wingdings" w:hAnsi="Wingdings" w:cs="Wingdings" w:hint="default"/>
      </w:rPr>
    </w:lvl>
  </w:abstractNum>
  <w:abstractNum w:abstractNumId="27" w15:restartNumberingAfterBreak="0">
    <w:nsid w:val="5040789D"/>
    <w:multiLevelType w:val="hybridMultilevel"/>
    <w:tmpl w:val="0254C412"/>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112CF"/>
    <w:multiLevelType w:val="hybridMultilevel"/>
    <w:tmpl w:val="D922A992"/>
    <w:lvl w:ilvl="0" w:tplc="17FA46D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53E9A"/>
    <w:multiLevelType w:val="hybridMultilevel"/>
    <w:tmpl w:val="9F1EC95C"/>
    <w:lvl w:ilvl="0" w:tplc="5BF05988">
      <w:start w:val="1"/>
      <w:numFmt w:val="bullet"/>
      <w:lvlText w:val=""/>
      <w:lvlJc w:val="left"/>
      <w:pPr>
        <w:ind w:left="720" w:hanging="360"/>
      </w:pPr>
      <w:rPr>
        <w:rFonts w:ascii="Symbol" w:hAnsi="Symbol" w:cs="Symbol" w:hint="default"/>
        <w:sz w:val="18"/>
        <w:szCs w:val="18"/>
      </w:rPr>
    </w:lvl>
    <w:lvl w:ilvl="1" w:tplc="1FC8C2FC">
      <w:start w:val="1"/>
      <w:numFmt w:val="bullet"/>
      <w:lvlText w:val="o"/>
      <w:lvlJc w:val="left"/>
      <w:pPr>
        <w:ind w:left="1440" w:hanging="360"/>
      </w:pPr>
      <w:rPr>
        <w:rFonts w:ascii="Courier New" w:hAnsi="Courier New" w:cs="Courier New" w:hint="default"/>
      </w:rPr>
    </w:lvl>
    <w:lvl w:ilvl="2" w:tplc="F650F110">
      <w:start w:val="1"/>
      <w:numFmt w:val="bullet"/>
      <w:lvlText w:val=""/>
      <w:lvlJc w:val="left"/>
      <w:pPr>
        <w:ind w:left="2160" w:hanging="360"/>
      </w:pPr>
      <w:rPr>
        <w:rFonts w:ascii="Wingdings" w:hAnsi="Wingdings" w:cs="Wingdings" w:hint="default"/>
      </w:rPr>
    </w:lvl>
    <w:lvl w:ilvl="3" w:tplc="A080C44E">
      <w:start w:val="1"/>
      <w:numFmt w:val="bullet"/>
      <w:lvlText w:val=""/>
      <w:lvlJc w:val="left"/>
      <w:pPr>
        <w:ind w:left="2880" w:hanging="360"/>
      </w:pPr>
      <w:rPr>
        <w:rFonts w:ascii="Symbol" w:hAnsi="Symbol" w:cs="Symbol" w:hint="default"/>
      </w:rPr>
    </w:lvl>
    <w:lvl w:ilvl="4" w:tplc="8384E07A">
      <w:start w:val="1"/>
      <w:numFmt w:val="bullet"/>
      <w:lvlText w:val="o"/>
      <w:lvlJc w:val="left"/>
      <w:pPr>
        <w:ind w:left="3600" w:hanging="360"/>
      </w:pPr>
      <w:rPr>
        <w:rFonts w:ascii="Courier New" w:hAnsi="Courier New" w:cs="Courier New" w:hint="default"/>
      </w:rPr>
    </w:lvl>
    <w:lvl w:ilvl="5" w:tplc="4A24B168">
      <w:start w:val="1"/>
      <w:numFmt w:val="bullet"/>
      <w:lvlText w:val=""/>
      <w:lvlJc w:val="left"/>
      <w:pPr>
        <w:ind w:left="4320" w:hanging="360"/>
      </w:pPr>
      <w:rPr>
        <w:rFonts w:ascii="Wingdings" w:hAnsi="Wingdings" w:cs="Wingdings" w:hint="default"/>
      </w:rPr>
    </w:lvl>
    <w:lvl w:ilvl="6" w:tplc="7BCE1900">
      <w:start w:val="1"/>
      <w:numFmt w:val="bullet"/>
      <w:lvlText w:val=""/>
      <w:lvlJc w:val="left"/>
      <w:pPr>
        <w:ind w:left="5040" w:hanging="360"/>
      </w:pPr>
      <w:rPr>
        <w:rFonts w:ascii="Symbol" w:hAnsi="Symbol" w:cs="Symbol" w:hint="default"/>
      </w:rPr>
    </w:lvl>
    <w:lvl w:ilvl="7" w:tplc="864A65F4">
      <w:start w:val="1"/>
      <w:numFmt w:val="bullet"/>
      <w:lvlText w:val="o"/>
      <w:lvlJc w:val="left"/>
      <w:pPr>
        <w:ind w:left="5760" w:hanging="360"/>
      </w:pPr>
      <w:rPr>
        <w:rFonts w:ascii="Courier New" w:hAnsi="Courier New" w:cs="Courier New" w:hint="default"/>
      </w:rPr>
    </w:lvl>
    <w:lvl w:ilvl="8" w:tplc="9992FAB0">
      <w:start w:val="1"/>
      <w:numFmt w:val="bullet"/>
      <w:lvlText w:val=""/>
      <w:lvlJc w:val="left"/>
      <w:pPr>
        <w:ind w:left="6480" w:hanging="360"/>
      </w:pPr>
      <w:rPr>
        <w:rFonts w:ascii="Wingdings" w:hAnsi="Wingdings" w:cs="Wingdings" w:hint="default"/>
      </w:rPr>
    </w:lvl>
  </w:abstractNum>
  <w:abstractNum w:abstractNumId="30" w15:restartNumberingAfterBreak="0">
    <w:nsid w:val="59C241CF"/>
    <w:multiLevelType w:val="hybridMultilevel"/>
    <w:tmpl w:val="C586193C"/>
    <w:lvl w:ilvl="0" w:tplc="524A3B3A">
      <w:start w:val="1"/>
      <w:numFmt w:val="decimal"/>
      <w:lvlText w:val="%1."/>
      <w:lvlJc w:val="left"/>
      <w:pPr>
        <w:ind w:left="720" w:hanging="360"/>
      </w:pPr>
      <w:rPr>
        <w:rFonts w:ascii="Arial" w:hAnsi="Arial" w:cs="Arial" w:hint="default"/>
        <w:sz w:val="18"/>
        <w:szCs w:val="18"/>
      </w:rPr>
    </w:lvl>
    <w:lvl w:ilvl="1" w:tplc="7E88C234">
      <w:start w:val="1"/>
      <w:numFmt w:val="decimal"/>
      <w:lvlText w:val="%2."/>
      <w:lvlJc w:val="left"/>
      <w:pPr>
        <w:ind w:left="1440" w:hanging="360"/>
      </w:pPr>
    </w:lvl>
    <w:lvl w:ilvl="2" w:tplc="C63C608A">
      <w:start w:val="1"/>
      <w:numFmt w:val="decimal"/>
      <w:lvlText w:val="%3."/>
      <w:lvlJc w:val="left"/>
      <w:pPr>
        <w:ind w:left="2160" w:hanging="360"/>
      </w:pPr>
    </w:lvl>
    <w:lvl w:ilvl="3" w:tplc="1250FC86">
      <w:start w:val="1"/>
      <w:numFmt w:val="decimal"/>
      <w:lvlText w:val="%4."/>
      <w:lvlJc w:val="left"/>
      <w:pPr>
        <w:ind w:left="2880" w:hanging="360"/>
      </w:pPr>
    </w:lvl>
    <w:lvl w:ilvl="4" w:tplc="3404D592">
      <w:start w:val="1"/>
      <w:numFmt w:val="decimal"/>
      <w:lvlText w:val="%5."/>
      <w:lvlJc w:val="left"/>
      <w:pPr>
        <w:ind w:left="3600" w:hanging="360"/>
      </w:pPr>
    </w:lvl>
    <w:lvl w:ilvl="5" w:tplc="D3C6DAF2">
      <w:start w:val="1"/>
      <w:numFmt w:val="decimal"/>
      <w:lvlText w:val="%6."/>
      <w:lvlJc w:val="left"/>
      <w:pPr>
        <w:ind w:left="4320" w:hanging="360"/>
      </w:pPr>
    </w:lvl>
    <w:lvl w:ilvl="6" w:tplc="2E2CB3F4">
      <w:start w:val="1"/>
      <w:numFmt w:val="decimal"/>
      <w:lvlText w:val="%7."/>
      <w:lvlJc w:val="left"/>
      <w:pPr>
        <w:ind w:left="5040" w:hanging="360"/>
      </w:pPr>
    </w:lvl>
    <w:lvl w:ilvl="7" w:tplc="2090BCFC">
      <w:start w:val="1"/>
      <w:numFmt w:val="decimal"/>
      <w:lvlText w:val="%8."/>
      <w:lvlJc w:val="left"/>
      <w:pPr>
        <w:ind w:left="5760" w:hanging="360"/>
      </w:pPr>
    </w:lvl>
    <w:lvl w:ilvl="8" w:tplc="C0B2F356">
      <w:start w:val="1"/>
      <w:numFmt w:val="decimal"/>
      <w:lvlText w:val="%9."/>
      <w:lvlJc w:val="left"/>
      <w:pPr>
        <w:ind w:left="6480" w:hanging="360"/>
      </w:pPr>
    </w:lvl>
  </w:abstractNum>
  <w:abstractNum w:abstractNumId="31" w15:restartNumberingAfterBreak="0">
    <w:nsid w:val="59F67218"/>
    <w:multiLevelType w:val="hybridMultilevel"/>
    <w:tmpl w:val="B7CEFEF8"/>
    <w:lvl w:ilvl="0" w:tplc="F77274F4">
      <w:start w:val="1"/>
      <w:numFmt w:val="bullet"/>
      <w:lvlText w:val=""/>
      <w:lvlJc w:val="left"/>
      <w:pPr>
        <w:ind w:left="720" w:hanging="360"/>
      </w:pPr>
      <w:rPr>
        <w:rFonts w:ascii="Symbol" w:hAnsi="Symbol" w:cs="Symbol" w:hint="default"/>
        <w:sz w:val="18"/>
        <w:szCs w:val="18"/>
      </w:rPr>
    </w:lvl>
    <w:lvl w:ilvl="1" w:tplc="3000C3A8">
      <w:start w:val="1"/>
      <w:numFmt w:val="bullet"/>
      <w:lvlText w:val="o"/>
      <w:lvlJc w:val="left"/>
      <w:pPr>
        <w:ind w:left="1440" w:hanging="360"/>
      </w:pPr>
      <w:rPr>
        <w:rFonts w:ascii="Courier New" w:hAnsi="Courier New" w:cs="Courier New" w:hint="default"/>
      </w:rPr>
    </w:lvl>
    <w:lvl w:ilvl="2" w:tplc="AD2A90D0">
      <w:start w:val="1"/>
      <w:numFmt w:val="bullet"/>
      <w:lvlText w:val=""/>
      <w:lvlJc w:val="left"/>
      <w:pPr>
        <w:ind w:left="2160" w:hanging="360"/>
      </w:pPr>
      <w:rPr>
        <w:rFonts w:ascii="Wingdings" w:hAnsi="Wingdings" w:cs="Wingdings" w:hint="default"/>
      </w:rPr>
    </w:lvl>
    <w:lvl w:ilvl="3" w:tplc="04BCF784">
      <w:start w:val="1"/>
      <w:numFmt w:val="bullet"/>
      <w:lvlText w:val=""/>
      <w:lvlJc w:val="left"/>
      <w:pPr>
        <w:ind w:left="2880" w:hanging="360"/>
      </w:pPr>
      <w:rPr>
        <w:rFonts w:ascii="Symbol" w:hAnsi="Symbol" w:cs="Symbol" w:hint="default"/>
      </w:rPr>
    </w:lvl>
    <w:lvl w:ilvl="4" w:tplc="215C1B00">
      <w:start w:val="1"/>
      <w:numFmt w:val="bullet"/>
      <w:lvlText w:val="o"/>
      <w:lvlJc w:val="left"/>
      <w:pPr>
        <w:ind w:left="3600" w:hanging="360"/>
      </w:pPr>
      <w:rPr>
        <w:rFonts w:ascii="Courier New" w:hAnsi="Courier New" w:cs="Courier New" w:hint="default"/>
      </w:rPr>
    </w:lvl>
    <w:lvl w:ilvl="5" w:tplc="5218D420">
      <w:start w:val="1"/>
      <w:numFmt w:val="bullet"/>
      <w:lvlText w:val=""/>
      <w:lvlJc w:val="left"/>
      <w:pPr>
        <w:ind w:left="4320" w:hanging="360"/>
      </w:pPr>
      <w:rPr>
        <w:rFonts w:ascii="Wingdings" w:hAnsi="Wingdings" w:cs="Wingdings" w:hint="default"/>
      </w:rPr>
    </w:lvl>
    <w:lvl w:ilvl="6" w:tplc="634E3B96">
      <w:start w:val="1"/>
      <w:numFmt w:val="bullet"/>
      <w:lvlText w:val=""/>
      <w:lvlJc w:val="left"/>
      <w:pPr>
        <w:ind w:left="5040" w:hanging="360"/>
      </w:pPr>
      <w:rPr>
        <w:rFonts w:ascii="Symbol" w:hAnsi="Symbol" w:cs="Symbol" w:hint="default"/>
      </w:rPr>
    </w:lvl>
    <w:lvl w:ilvl="7" w:tplc="647C4CAE">
      <w:start w:val="1"/>
      <w:numFmt w:val="bullet"/>
      <w:lvlText w:val="o"/>
      <w:lvlJc w:val="left"/>
      <w:pPr>
        <w:ind w:left="5760" w:hanging="360"/>
      </w:pPr>
      <w:rPr>
        <w:rFonts w:ascii="Courier New" w:hAnsi="Courier New" w:cs="Courier New" w:hint="default"/>
      </w:rPr>
    </w:lvl>
    <w:lvl w:ilvl="8" w:tplc="295AA98E">
      <w:start w:val="1"/>
      <w:numFmt w:val="bullet"/>
      <w:lvlText w:val=""/>
      <w:lvlJc w:val="left"/>
      <w:pPr>
        <w:ind w:left="6480" w:hanging="360"/>
      </w:pPr>
      <w:rPr>
        <w:rFonts w:ascii="Wingdings" w:hAnsi="Wingdings" w:cs="Wingdings" w:hint="default"/>
      </w:rPr>
    </w:lvl>
  </w:abstractNum>
  <w:abstractNum w:abstractNumId="32" w15:restartNumberingAfterBreak="0">
    <w:nsid w:val="5A9C5251"/>
    <w:multiLevelType w:val="hybridMultilevel"/>
    <w:tmpl w:val="7EB083F0"/>
    <w:lvl w:ilvl="0" w:tplc="3822D462">
      <w:start w:val="1"/>
      <w:numFmt w:val="bullet"/>
      <w:lvlText w:val=""/>
      <w:lvlJc w:val="left"/>
      <w:pPr>
        <w:ind w:left="720" w:hanging="360"/>
      </w:pPr>
      <w:rPr>
        <w:rFonts w:ascii="Symbol" w:hAnsi="Symbol" w:cs="Symbol" w:hint="default"/>
        <w:sz w:val="18"/>
        <w:szCs w:val="18"/>
      </w:rPr>
    </w:lvl>
    <w:lvl w:ilvl="1" w:tplc="54CC9ED8">
      <w:start w:val="1"/>
      <w:numFmt w:val="bullet"/>
      <w:lvlText w:val="o"/>
      <w:lvlJc w:val="left"/>
      <w:pPr>
        <w:ind w:left="1440" w:hanging="360"/>
      </w:pPr>
      <w:rPr>
        <w:rFonts w:ascii="Courier New" w:hAnsi="Courier New" w:cs="Courier New" w:hint="default"/>
      </w:rPr>
    </w:lvl>
    <w:lvl w:ilvl="2" w:tplc="68AAC728">
      <w:start w:val="1"/>
      <w:numFmt w:val="bullet"/>
      <w:lvlText w:val=""/>
      <w:lvlJc w:val="left"/>
      <w:pPr>
        <w:ind w:left="2160" w:hanging="360"/>
      </w:pPr>
      <w:rPr>
        <w:rFonts w:ascii="Wingdings" w:hAnsi="Wingdings" w:cs="Wingdings" w:hint="default"/>
      </w:rPr>
    </w:lvl>
    <w:lvl w:ilvl="3" w:tplc="F1029300">
      <w:start w:val="1"/>
      <w:numFmt w:val="bullet"/>
      <w:lvlText w:val=""/>
      <w:lvlJc w:val="left"/>
      <w:pPr>
        <w:ind w:left="2880" w:hanging="360"/>
      </w:pPr>
      <w:rPr>
        <w:rFonts w:ascii="Symbol" w:hAnsi="Symbol" w:cs="Symbol" w:hint="default"/>
      </w:rPr>
    </w:lvl>
    <w:lvl w:ilvl="4" w:tplc="F4C84068">
      <w:start w:val="1"/>
      <w:numFmt w:val="bullet"/>
      <w:lvlText w:val="o"/>
      <w:lvlJc w:val="left"/>
      <w:pPr>
        <w:ind w:left="3600" w:hanging="360"/>
      </w:pPr>
      <w:rPr>
        <w:rFonts w:ascii="Courier New" w:hAnsi="Courier New" w:cs="Courier New" w:hint="default"/>
      </w:rPr>
    </w:lvl>
    <w:lvl w:ilvl="5" w:tplc="5C7EC390">
      <w:start w:val="1"/>
      <w:numFmt w:val="bullet"/>
      <w:lvlText w:val=""/>
      <w:lvlJc w:val="left"/>
      <w:pPr>
        <w:ind w:left="4320" w:hanging="360"/>
      </w:pPr>
      <w:rPr>
        <w:rFonts w:ascii="Wingdings" w:hAnsi="Wingdings" w:cs="Wingdings" w:hint="default"/>
      </w:rPr>
    </w:lvl>
    <w:lvl w:ilvl="6" w:tplc="E36C2462">
      <w:start w:val="1"/>
      <w:numFmt w:val="bullet"/>
      <w:lvlText w:val=""/>
      <w:lvlJc w:val="left"/>
      <w:pPr>
        <w:ind w:left="5040" w:hanging="360"/>
      </w:pPr>
      <w:rPr>
        <w:rFonts w:ascii="Symbol" w:hAnsi="Symbol" w:cs="Symbol" w:hint="default"/>
      </w:rPr>
    </w:lvl>
    <w:lvl w:ilvl="7" w:tplc="114E52F6">
      <w:start w:val="1"/>
      <w:numFmt w:val="bullet"/>
      <w:lvlText w:val="o"/>
      <w:lvlJc w:val="left"/>
      <w:pPr>
        <w:ind w:left="5760" w:hanging="360"/>
      </w:pPr>
      <w:rPr>
        <w:rFonts w:ascii="Courier New" w:hAnsi="Courier New" w:cs="Courier New" w:hint="default"/>
      </w:rPr>
    </w:lvl>
    <w:lvl w:ilvl="8" w:tplc="26805B08">
      <w:start w:val="1"/>
      <w:numFmt w:val="bullet"/>
      <w:lvlText w:val=""/>
      <w:lvlJc w:val="left"/>
      <w:pPr>
        <w:ind w:left="6480" w:hanging="360"/>
      </w:pPr>
      <w:rPr>
        <w:rFonts w:ascii="Wingdings" w:hAnsi="Wingdings" w:cs="Wingdings" w:hint="default"/>
      </w:rPr>
    </w:lvl>
  </w:abstractNum>
  <w:abstractNum w:abstractNumId="33" w15:restartNumberingAfterBreak="0">
    <w:nsid w:val="62C01ED4"/>
    <w:multiLevelType w:val="hybridMultilevel"/>
    <w:tmpl w:val="D6227382"/>
    <w:lvl w:ilvl="0" w:tplc="A1E67D06">
      <w:start w:val="1"/>
      <w:numFmt w:val="bullet"/>
      <w:lvlText w:val=""/>
      <w:lvlJc w:val="left"/>
      <w:pPr>
        <w:ind w:left="720" w:hanging="360"/>
      </w:pPr>
      <w:rPr>
        <w:rFonts w:ascii="Symbol" w:hAnsi="Symbol" w:cs="Symbol" w:hint="default"/>
        <w:sz w:val="18"/>
        <w:szCs w:val="18"/>
      </w:rPr>
    </w:lvl>
    <w:lvl w:ilvl="1" w:tplc="E45074F8">
      <w:start w:val="1"/>
      <w:numFmt w:val="bullet"/>
      <w:lvlText w:val="o"/>
      <w:lvlJc w:val="left"/>
      <w:pPr>
        <w:ind w:left="1440" w:hanging="360"/>
      </w:pPr>
      <w:rPr>
        <w:rFonts w:ascii="Courier New" w:hAnsi="Courier New" w:cs="Courier New" w:hint="default"/>
      </w:rPr>
    </w:lvl>
    <w:lvl w:ilvl="2" w:tplc="EE7EEC6A">
      <w:start w:val="1"/>
      <w:numFmt w:val="bullet"/>
      <w:lvlText w:val=""/>
      <w:lvlJc w:val="left"/>
      <w:pPr>
        <w:ind w:left="2160" w:hanging="360"/>
      </w:pPr>
      <w:rPr>
        <w:rFonts w:ascii="Wingdings" w:hAnsi="Wingdings" w:cs="Wingdings" w:hint="default"/>
      </w:rPr>
    </w:lvl>
    <w:lvl w:ilvl="3" w:tplc="4EE07AF6">
      <w:start w:val="1"/>
      <w:numFmt w:val="bullet"/>
      <w:lvlText w:val=""/>
      <w:lvlJc w:val="left"/>
      <w:pPr>
        <w:ind w:left="2880" w:hanging="360"/>
      </w:pPr>
      <w:rPr>
        <w:rFonts w:ascii="Symbol" w:hAnsi="Symbol" w:cs="Symbol" w:hint="default"/>
      </w:rPr>
    </w:lvl>
    <w:lvl w:ilvl="4" w:tplc="C040F1E4">
      <w:start w:val="1"/>
      <w:numFmt w:val="bullet"/>
      <w:lvlText w:val="o"/>
      <w:lvlJc w:val="left"/>
      <w:pPr>
        <w:ind w:left="3600" w:hanging="360"/>
      </w:pPr>
      <w:rPr>
        <w:rFonts w:ascii="Courier New" w:hAnsi="Courier New" w:cs="Courier New" w:hint="default"/>
      </w:rPr>
    </w:lvl>
    <w:lvl w:ilvl="5" w:tplc="807EF664">
      <w:start w:val="1"/>
      <w:numFmt w:val="bullet"/>
      <w:lvlText w:val=""/>
      <w:lvlJc w:val="left"/>
      <w:pPr>
        <w:ind w:left="4320" w:hanging="360"/>
      </w:pPr>
      <w:rPr>
        <w:rFonts w:ascii="Wingdings" w:hAnsi="Wingdings" w:cs="Wingdings" w:hint="default"/>
      </w:rPr>
    </w:lvl>
    <w:lvl w:ilvl="6" w:tplc="EBAEF2A0">
      <w:start w:val="1"/>
      <w:numFmt w:val="bullet"/>
      <w:lvlText w:val=""/>
      <w:lvlJc w:val="left"/>
      <w:pPr>
        <w:ind w:left="5040" w:hanging="360"/>
      </w:pPr>
      <w:rPr>
        <w:rFonts w:ascii="Symbol" w:hAnsi="Symbol" w:cs="Symbol" w:hint="default"/>
      </w:rPr>
    </w:lvl>
    <w:lvl w:ilvl="7" w:tplc="88CCA014">
      <w:start w:val="1"/>
      <w:numFmt w:val="bullet"/>
      <w:lvlText w:val="o"/>
      <w:lvlJc w:val="left"/>
      <w:pPr>
        <w:ind w:left="5760" w:hanging="360"/>
      </w:pPr>
      <w:rPr>
        <w:rFonts w:ascii="Courier New" w:hAnsi="Courier New" w:cs="Courier New" w:hint="default"/>
      </w:rPr>
    </w:lvl>
    <w:lvl w:ilvl="8" w:tplc="CEF2B7A6">
      <w:start w:val="1"/>
      <w:numFmt w:val="bullet"/>
      <w:lvlText w:val=""/>
      <w:lvlJc w:val="left"/>
      <w:pPr>
        <w:ind w:left="6480" w:hanging="360"/>
      </w:pPr>
      <w:rPr>
        <w:rFonts w:ascii="Wingdings" w:hAnsi="Wingdings" w:cs="Wingdings" w:hint="default"/>
      </w:rPr>
    </w:lvl>
  </w:abstractNum>
  <w:abstractNum w:abstractNumId="34" w15:restartNumberingAfterBreak="0">
    <w:nsid w:val="633665C5"/>
    <w:multiLevelType w:val="hybridMultilevel"/>
    <w:tmpl w:val="E97CE2B8"/>
    <w:lvl w:ilvl="0" w:tplc="606C6762">
      <w:start w:val="1"/>
      <w:numFmt w:val="bullet"/>
      <w:lvlText w:val=""/>
      <w:lvlJc w:val="left"/>
      <w:pPr>
        <w:ind w:left="720" w:hanging="360"/>
      </w:pPr>
      <w:rPr>
        <w:rFonts w:ascii="Symbol" w:hAnsi="Symbol" w:cs="Symbol" w:hint="default"/>
        <w:sz w:val="18"/>
        <w:szCs w:val="18"/>
      </w:rPr>
    </w:lvl>
    <w:lvl w:ilvl="1" w:tplc="A7E2F9D0">
      <w:start w:val="1"/>
      <w:numFmt w:val="bullet"/>
      <w:lvlText w:val="o"/>
      <w:lvlJc w:val="left"/>
      <w:pPr>
        <w:ind w:left="1440" w:hanging="360"/>
      </w:pPr>
      <w:rPr>
        <w:rFonts w:ascii="Courier New" w:hAnsi="Courier New" w:cs="Courier New" w:hint="default"/>
      </w:rPr>
    </w:lvl>
    <w:lvl w:ilvl="2" w:tplc="4C9EE2A6">
      <w:start w:val="1"/>
      <w:numFmt w:val="bullet"/>
      <w:lvlText w:val=""/>
      <w:lvlJc w:val="left"/>
      <w:pPr>
        <w:ind w:left="2160" w:hanging="360"/>
      </w:pPr>
      <w:rPr>
        <w:rFonts w:ascii="Wingdings" w:hAnsi="Wingdings" w:cs="Wingdings" w:hint="default"/>
      </w:rPr>
    </w:lvl>
    <w:lvl w:ilvl="3" w:tplc="B14A1544">
      <w:start w:val="1"/>
      <w:numFmt w:val="bullet"/>
      <w:lvlText w:val=""/>
      <w:lvlJc w:val="left"/>
      <w:pPr>
        <w:ind w:left="2880" w:hanging="360"/>
      </w:pPr>
      <w:rPr>
        <w:rFonts w:ascii="Symbol" w:hAnsi="Symbol" w:cs="Symbol" w:hint="default"/>
      </w:rPr>
    </w:lvl>
    <w:lvl w:ilvl="4" w:tplc="18B682F4">
      <w:start w:val="1"/>
      <w:numFmt w:val="bullet"/>
      <w:lvlText w:val="o"/>
      <w:lvlJc w:val="left"/>
      <w:pPr>
        <w:ind w:left="3600" w:hanging="360"/>
      </w:pPr>
      <w:rPr>
        <w:rFonts w:ascii="Courier New" w:hAnsi="Courier New" w:cs="Courier New" w:hint="default"/>
      </w:rPr>
    </w:lvl>
    <w:lvl w:ilvl="5" w:tplc="6D1EB51A">
      <w:start w:val="1"/>
      <w:numFmt w:val="bullet"/>
      <w:lvlText w:val=""/>
      <w:lvlJc w:val="left"/>
      <w:pPr>
        <w:ind w:left="4320" w:hanging="360"/>
      </w:pPr>
      <w:rPr>
        <w:rFonts w:ascii="Wingdings" w:hAnsi="Wingdings" w:cs="Wingdings" w:hint="default"/>
      </w:rPr>
    </w:lvl>
    <w:lvl w:ilvl="6" w:tplc="5C0004B8">
      <w:start w:val="1"/>
      <w:numFmt w:val="bullet"/>
      <w:lvlText w:val=""/>
      <w:lvlJc w:val="left"/>
      <w:pPr>
        <w:ind w:left="5040" w:hanging="360"/>
      </w:pPr>
      <w:rPr>
        <w:rFonts w:ascii="Symbol" w:hAnsi="Symbol" w:cs="Symbol" w:hint="default"/>
      </w:rPr>
    </w:lvl>
    <w:lvl w:ilvl="7" w:tplc="6D6ADA8A">
      <w:start w:val="1"/>
      <w:numFmt w:val="bullet"/>
      <w:lvlText w:val="o"/>
      <w:lvlJc w:val="left"/>
      <w:pPr>
        <w:ind w:left="5760" w:hanging="360"/>
      </w:pPr>
      <w:rPr>
        <w:rFonts w:ascii="Courier New" w:hAnsi="Courier New" w:cs="Courier New" w:hint="default"/>
      </w:rPr>
    </w:lvl>
    <w:lvl w:ilvl="8" w:tplc="88B4C872">
      <w:start w:val="1"/>
      <w:numFmt w:val="bullet"/>
      <w:lvlText w:val=""/>
      <w:lvlJc w:val="left"/>
      <w:pPr>
        <w:ind w:left="6480" w:hanging="360"/>
      </w:pPr>
      <w:rPr>
        <w:rFonts w:ascii="Wingdings" w:hAnsi="Wingdings" w:cs="Wingdings" w:hint="default"/>
      </w:rPr>
    </w:lvl>
  </w:abstractNum>
  <w:abstractNum w:abstractNumId="35" w15:restartNumberingAfterBreak="0">
    <w:nsid w:val="65DB594D"/>
    <w:multiLevelType w:val="hybridMultilevel"/>
    <w:tmpl w:val="75523BFC"/>
    <w:lvl w:ilvl="0" w:tplc="AAECC490">
      <w:start w:val="1"/>
      <w:numFmt w:val="bullet"/>
      <w:lvlText w:val=""/>
      <w:lvlJc w:val="left"/>
      <w:pPr>
        <w:ind w:left="720" w:hanging="360"/>
      </w:pPr>
      <w:rPr>
        <w:rFonts w:ascii="Symbol" w:hAnsi="Symbol" w:cs="Symbol" w:hint="default"/>
        <w:sz w:val="18"/>
        <w:szCs w:val="18"/>
      </w:rPr>
    </w:lvl>
    <w:lvl w:ilvl="1" w:tplc="41D29D14">
      <w:start w:val="1"/>
      <w:numFmt w:val="bullet"/>
      <w:lvlText w:val="o"/>
      <w:lvlJc w:val="left"/>
      <w:pPr>
        <w:ind w:left="1440" w:hanging="360"/>
      </w:pPr>
      <w:rPr>
        <w:rFonts w:ascii="Courier New" w:hAnsi="Courier New" w:cs="Courier New" w:hint="default"/>
      </w:rPr>
    </w:lvl>
    <w:lvl w:ilvl="2" w:tplc="8C0C337C">
      <w:start w:val="1"/>
      <w:numFmt w:val="bullet"/>
      <w:lvlText w:val=""/>
      <w:lvlJc w:val="left"/>
      <w:pPr>
        <w:ind w:left="2160" w:hanging="360"/>
      </w:pPr>
      <w:rPr>
        <w:rFonts w:ascii="Wingdings" w:hAnsi="Wingdings" w:cs="Wingdings" w:hint="default"/>
      </w:rPr>
    </w:lvl>
    <w:lvl w:ilvl="3" w:tplc="9F26EDEC">
      <w:start w:val="1"/>
      <w:numFmt w:val="bullet"/>
      <w:lvlText w:val=""/>
      <w:lvlJc w:val="left"/>
      <w:pPr>
        <w:ind w:left="2880" w:hanging="360"/>
      </w:pPr>
      <w:rPr>
        <w:rFonts w:ascii="Symbol" w:hAnsi="Symbol" w:cs="Symbol" w:hint="default"/>
      </w:rPr>
    </w:lvl>
    <w:lvl w:ilvl="4" w:tplc="1222FE84">
      <w:start w:val="1"/>
      <w:numFmt w:val="bullet"/>
      <w:lvlText w:val="o"/>
      <w:lvlJc w:val="left"/>
      <w:pPr>
        <w:ind w:left="3600" w:hanging="360"/>
      </w:pPr>
      <w:rPr>
        <w:rFonts w:ascii="Courier New" w:hAnsi="Courier New" w:cs="Courier New" w:hint="default"/>
      </w:rPr>
    </w:lvl>
    <w:lvl w:ilvl="5" w:tplc="D3FC2CB8">
      <w:start w:val="1"/>
      <w:numFmt w:val="bullet"/>
      <w:lvlText w:val=""/>
      <w:lvlJc w:val="left"/>
      <w:pPr>
        <w:ind w:left="4320" w:hanging="360"/>
      </w:pPr>
      <w:rPr>
        <w:rFonts w:ascii="Wingdings" w:hAnsi="Wingdings" w:cs="Wingdings" w:hint="default"/>
      </w:rPr>
    </w:lvl>
    <w:lvl w:ilvl="6" w:tplc="F11C551C">
      <w:start w:val="1"/>
      <w:numFmt w:val="bullet"/>
      <w:lvlText w:val=""/>
      <w:lvlJc w:val="left"/>
      <w:pPr>
        <w:ind w:left="5040" w:hanging="360"/>
      </w:pPr>
      <w:rPr>
        <w:rFonts w:ascii="Symbol" w:hAnsi="Symbol" w:cs="Symbol" w:hint="default"/>
      </w:rPr>
    </w:lvl>
    <w:lvl w:ilvl="7" w:tplc="9852F548">
      <w:start w:val="1"/>
      <w:numFmt w:val="bullet"/>
      <w:lvlText w:val="o"/>
      <w:lvlJc w:val="left"/>
      <w:pPr>
        <w:ind w:left="5760" w:hanging="360"/>
      </w:pPr>
      <w:rPr>
        <w:rFonts w:ascii="Courier New" w:hAnsi="Courier New" w:cs="Courier New" w:hint="default"/>
      </w:rPr>
    </w:lvl>
    <w:lvl w:ilvl="8" w:tplc="900824C8">
      <w:start w:val="1"/>
      <w:numFmt w:val="bullet"/>
      <w:lvlText w:val=""/>
      <w:lvlJc w:val="left"/>
      <w:pPr>
        <w:ind w:left="6480" w:hanging="360"/>
      </w:pPr>
      <w:rPr>
        <w:rFonts w:ascii="Wingdings" w:hAnsi="Wingdings" w:cs="Wingdings" w:hint="default"/>
      </w:rPr>
    </w:lvl>
  </w:abstractNum>
  <w:abstractNum w:abstractNumId="36" w15:restartNumberingAfterBreak="0">
    <w:nsid w:val="664D5268"/>
    <w:multiLevelType w:val="hybridMultilevel"/>
    <w:tmpl w:val="42788120"/>
    <w:lvl w:ilvl="0" w:tplc="17FA46D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5593C"/>
    <w:multiLevelType w:val="hybridMultilevel"/>
    <w:tmpl w:val="21066C6A"/>
    <w:lvl w:ilvl="0" w:tplc="9884AA96">
      <w:start w:val="1"/>
      <w:numFmt w:val="bullet"/>
      <w:lvlText w:val=""/>
      <w:lvlJc w:val="left"/>
      <w:pPr>
        <w:ind w:left="720" w:hanging="360"/>
      </w:pPr>
      <w:rPr>
        <w:rFonts w:ascii="Symbol" w:hAnsi="Symbol" w:cs="Symbol" w:hint="default"/>
        <w:sz w:val="18"/>
        <w:szCs w:val="18"/>
      </w:rPr>
    </w:lvl>
    <w:lvl w:ilvl="1" w:tplc="C0761186">
      <w:start w:val="1"/>
      <w:numFmt w:val="bullet"/>
      <w:lvlText w:val="o"/>
      <w:lvlJc w:val="left"/>
      <w:pPr>
        <w:ind w:left="1440" w:hanging="360"/>
      </w:pPr>
      <w:rPr>
        <w:rFonts w:ascii="Courier New" w:hAnsi="Courier New" w:cs="Courier New" w:hint="default"/>
      </w:rPr>
    </w:lvl>
    <w:lvl w:ilvl="2" w:tplc="8ED60EE2">
      <w:start w:val="1"/>
      <w:numFmt w:val="bullet"/>
      <w:lvlText w:val=""/>
      <w:lvlJc w:val="left"/>
      <w:pPr>
        <w:ind w:left="2160" w:hanging="360"/>
      </w:pPr>
      <w:rPr>
        <w:rFonts w:ascii="Wingdings" w:hAnsi="Wingdings" w:cs="Wingdings" w:hint="default"/>
      </w:rPr>
    </w:lvl>
    <w:lvl w:ilvl="3" w:tplc="74CE7B10">
      <w:start w:val="1"/>
      <w:numFmt w:val="bullet"/>
      <w:lvlText w:val=""/>
      <w:lvlJc w:val="left"/>
      <w:pPr>
        <w:ind w:left="2880" w:hanging="360"/>
      </w:pPr>
      <w:rPr>
        <w:rFonts w:ascii="Symbol" w:hAnsi="Symbol" w:cs="Symbol" w:hint="default"/>
      </w:rPr>
    </w:lvl>
    <w:lvl w:ilvl="4" w:tplc="A894D9AC">
      <w:start w:val="1"/>
      <w:numFmt w:val="bullet"/>
      <w:lvlText w:val="o"/>
      <w:lvlJc w:val="left"/>
      <w:pPr>
        <w:ind w:left="3600" w:hanging="360"/>
      </w:pPr>
      <w:rPr>
        <w:rFonts w:ascii="Courier New" w:hAnsi="Courier New" w:cs="Courier New" w:hint="default"/>
      </w:rPr>
    </w:lvl>
    <w:lvl w:ilvl="5" w:tplc="49407D10">
      <w:start w:val="1"/>
      <w:numFmt w:val="bullet"/>
      <w:lvlText w:val=""/>
      <w:lvlJc w:val="left"/>
      <w:pPr>
        <w:ind w:left="4320" w:hanging="360"/>
      </w:pPr>
      <w:rPr>
        <w:rFonts w:ascii="Wingdings" w:hAnsi="Wingdings" w:cs="Wingdings" w:hint="default"/>
      </w:rPr>
    </w:lvl>
    <w:lvl w:ilvl="6" w:tplc="3B2EA6A2">
      <w:start w:val="1"/>
      <w:numFmt w:val="bullet"/>
      <w:lvlText w:val=""/>
      <w:lvlJc w:val="left"/>
      <w:pPr>
        <w:ind w:left="5040" w:hanging="360"/>
      </w:pPr>
      <w:rPr>
        <w:rFonts w:ascii="Symbol" w:hAnsi="Symbol" w:cs="Symbol" w:hint="default"/>
      </w:rPr>
    </w:lvl>
    <w:lvl w:ilvl="7" w:tplc="0A525AB4">
      <w:start w:val="1"/>
      <w:numFmt w:val="bullet"/>
      <w:lvlText w:val="o"/>
      <w:lvlJc w:val="left"/>
      <w:pPr>
        <w:ind w:left="5760" w:hanging="360"/>
      </w:pPr>
      <w:rPr>
        <w:rFonts w:ascii="Courier New" w:hAnsi="Courier New" w:cs="Courier New" w:hint="default"/>
      </w:rPr>
    </w:lvl>
    <w:lvl w:ilvl="8" w:tplc="3A9E28E6">
      <w:start w:val="1"/>
      <w:numFmt w:val="bullet"/>
      <w:lvlText w:val=""/>
      <w:lvlJc w:val="left"/>
      <w:pPr>
        <w:ind w:left="6480" w:hanging="360"/>
      </w:pPr>
      <w:rPr>
        <w:rFonts w:ascii="Wingdings" w:hAnsi="Wingdings" w:cs="Wingdings" w:hint="default"/>
      </w:rPr>
    </w:lvl>
  </w:abstractNum>
  <w:abstractNum w:abstractNumId="38" w15:restartNumberingAfterBreak="0">
    <w:nsid w:val="6DCF6DA0"/>
    <w:multiLevelType w:val="hybridMultilevel"/>
    <w:tmpl w:val="C7E422BE"/>
    <w:lvl w:ilvl="0" w:tplc="384AFA86">
      <w:start w:val="1"/>
      <w:numFmt w:val="bullet"/>
      <w:lvlText w:val=""/>
      <w:lvlJc w:val="left"/>
      <w:pPr>
        <w:ind w:left="720" w:hanging="360"/>
      </w:pPr>
      <w:rPr>
        <w:rFonts w:ascii="Symbol" w:hAnsi="Symbol" w:cs="Symbol" w:hint="default"/>
        <w:sz w:val="18"/>
        <w:szCs w:val="18"/>
      </w:rPr>
    </w:lvl>
    <w:lvl w:ilvl="1" w:tplc="67F244DA">
      <w:start w:val="1"/>
      <w:numFmt w:val="bullet"/>
      <w:lvlText w:val="o"/>
      <w:lvlJc w:val="left"/>
      <w:pPr>
        <w:ind w:left="1440" w:hanging="360"/>
      </w:pPr>
      <w:rPr>
        <w:rFonts w:ascii="Courier New" w:hAnsi="Courier New" w:cs="Courier New" w:hint="default"/>
      </w:rPr>
    </w:lvl>
    <w:lvl w:ilvl="2" w:tplc="BE08B4F6">
      <w:start w:val="1"/>
      <w:numFmt w:val="bullet"/>
      <w:lvlText w:val=""/>
      <w:lvlJc w:val="left"/>
      <w:pPr>
        <w:ind w:left="2160" w:hanging="360"/>
      </w:pPr>
      <w:rPr>
        <w:rFonts w:ascii="Wingdings" w:hAnsi="Wingdings" w:cs="Wingdings" w:hint="default"/>
      </w:rPr>
    </w:lvl>
    <w:lvl w:ilvl="3" w:tplc="DD14F296">
      <w:start w:val="1"/>
      <w:numFmt w:val="bullet"/>
      <w:lvlText w:val=""/>
      <w:lvlJc w:val="left"/>
      <w:pPr>
        <w:ind w:left="2880" w:hanging="360"/>
      </w:pPr>
      <w:rPr>
        <w:rFonts w:ascii="Symbol" w:hAnsi="Symbol" w:cs="Symbol" w:hint="default"/>
      </w:rPr>
    </w:lvl>
    <w:lvl w:ilvl="4" w:tplc="ED50B36A">
      <w:start w:val="1"/>
      <w:numFmt w:val="bullet"/>
      <w:lvlText w:val="o"/>
      <w:lvlJc w:val="left"/>
      <w:pPr>
        <w:ind w:left="3600" w:hanging="360"/>
      </w:pPr>
      <w:rPr>
        <w:rFonts w:ascii="Courier New" w:hAnsi="Courier New" w:cs="Courier New" w:hint="default"/>
      </w:rPr>
    </w:lvl>
    <w:lvl w:ilvl="5" w:tplc="8F006A8E">
      <w:start w:val="1"/>
      <w:numFmt w:val="bullet"/>
      <w:lvlText w:val=""/>
      <w:lvlJc w:val="left"/>
      <w:pPr>
        <w:ind w:left="4320" w:hanging="360"/>
      </w:pPr>
      <w:rPr>
        <w:rFonts w:ascii="Wingdings" w:hAnsi="Wingdings" w:cs="Wingdings" w:hint="default"/>
      </w:rPr>
    </w:lvl>
    <w:lvl w:ilvl="6" w:tplc="44ACC762">
      <w:start w:val="1"/>
      <w:numFmt w:val="bullet"/>
      <w:lvlText w:val=""/>
      <w:lvlJc w:val="left"/>
      <w:pPr>
        <w:ind w:left="5040" w:hanging="360"/>
      </w:pPr>
      <w:rPr>
        <w:rFonts w:ascii="Symbol" w:hAnsi="Symbol" w:cs="Symbol" w:hint="default"/>
      </w:rPr>
    </w:lvl>
    <w:lvl w:ilvl="7" w:tplc="954C1C2E">
      <w:start w:val="1"/>
      <w:numFmt w:val="bullet"/>
      <w:lvlText w:val="o"/>
      <w:lvlJc w:val="left"/>
      <w:pPr>
        <w:ind w:left="5760" w:hanging="360"/>
      </w:pPr>
      <w:rPr>
        <w:rFonts w:ascii="Courier New" w:hAnsi="Courier New" w:cs="Courier New" w:hint="default"/>
      </w:rPr>
    </w:lvl>
    <w:lvl w:ilvl="8" w:tplc="93DE53D0">
      <w:start w:val="1"/>
      <w:numFmt w:val="bullet"/>
      <w:lvlText w:val=""/>
      <w:lvlJc w:val="left"/>
      <w:pPr>
        <w:ind w:left="6480" w:hanging="360"/>
      </w:pPr>
      <w:rPr>
        <w:rFonts w:ascii="Wingdings" w:hAnsi="Wingdings" w:cs="Wingdings" w:hint="default"/>
      </w:rPr>
    </w:lvl>
  </w:abstractNum>
  <w:abstractNum w:abstractNumId="39" w15:restartNumberingAfterBreak="0">
    <w:nsid w:val="70D8703C"/>
    <w:multiLevelType w:val="hybridMultilevel"/>
    <w:tmpl w:val="A210D2E0"/>
    <w:lvl w:ilvl="0" w:tplc="F984DD0C">
      <w:start w:val="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E318B6"/>
    <w:multiLevelType w:val="hybridMultilevel"/>
    <w:tmpl w:val="5920A9DA"/>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023AE1"/>
    <w:multiLevelType w:val="hybridMultilevel"/>
    <w:tmpl w:val="32EA8972"/>
    <w:lvl w:ilvl="0" w:tplc="8152BAD8">
      <w:start w:val="1"/>
      <w:numFmt w:val="decimal"/>
      <w:lvlText w:val="%1."/>
      <w:lvlJc w:val="left"/>
      <w:pPr>
        <w:ind w:left="720" w:hanging="360"/>
      </w:pPr>
      <w:rPr>
        <w:rFonts w:ascii="Arial" w:hAnsi="Arial" w:cs="Arial" w:hint="default"/>
        <w:sz w:val="18"/>
        <w:szCs w:val="18"/>
      </w:rPr>
    </w:lvl>
    <w:lvl w:ilvl="1" w:tplc="A1888010">
      <w:start w:val="1"/>
      <w:numFmt w:val="decimal"/>
      <w:lvlText w:val="%2."/>
      <w:lvlJc w:val="left"/>
      <w:pPr>
        <w:ind w:left="1440" w:hanging="360"/>
      </w:pPr>
    </w:lvl>
    <w:lvl w:ilvl="2" w:tplc="7C0AFEF0">
      <w:start w:val="1"/>
      <w:numFmt w:val="decimal"/>
      <w:lvlText w:val="%3."/>
      <w:lvlJc w:val="left"/>
      <w:pPr>
        <w:ind w:left="2160" w:hanging="360"/>
      </w:pPr>
    </w:lvl>
    <w:lvl w:ilvl="3" w:tplc="006A5B08">
      <w:start w:val="1"/>
      <w:numFmt w:val="decimal"/>
      <w:lvlText w:val="%4."/>
      <w:lvlJc w:val="left"/>
      <w:pPr>
        <w:ind w:left="2880" w:hanging="360"/>
      </w:pPr>
    </w:lvl>
    <w:lvl w:ilvl="4" w:tplc="B0BCBFAE">
      <w:start w:val="1"/>
      <w:numFmt w:val="decimal"/>
      <w:lvlText w:val="%5."/>
      <w:lvlJc w:val="left"/>
      <w:pPr>
        <w:ind w:left="3600" w:hanging="360"/>
      </w:pPr>
    </w:lvl>
    <w:lvl w:ilvl="5" w:tplc="F01AA11C">
      <w:start w:val="1"/>
      <w:numFmt w:val="decimal"/>
      <w:lvlText w:val="%6."/>
      <w:lvlJc w:val="left"/>
      <w:pPr>
        <w:ind w:left="4320" w:hanging="360"/>
      </w:pPr>
    </w:lvl>
    <w:lvl w:ilvl="6" w:tplc="39CA5F5E">
      <w:start w:val="1"/>
      <w:numFmt w:val="decimal"/>
      <w:lvlText w:val="%7."/>
      <w:lvlJc w:val="left"/>
      <w:pPr>
        <w:ind w:left="5040" w:hanging="360"/>
      </w:pPr>
    </w:lvl>
    <w:lvl w:ilvl="7" w:tplc="2E70F9B8">
      <w:start w:val="1"/>
      <w:numFmt w:val="decimal"/>
      <w:lvlText w:val="%8."/>
      <w:lvlJc w:val="left"/>
      <w:pPr>
        <w:ind w:left="5760" w:hanging="360"/>
      </w:pPr>
    </w:lvl>
    <w:lvl w:ilvl="8" w:tplc="C6E6E48E">
      <w:start w:val="1"/>
      <w:numFmt w:val="decimal"/>
      <w:lvlText w:val="%9."/>
      <w:lvlJc w:val="left"/>
      <w:pPr>
        <w:ind w:left="6480" w:hanging="360"/>
      </w:pPr>
    </w:lvl>
  </w:abstractNum>
  <w:abstractNum w:abstractNumId="42" w15:restartNumberingAfterBreak="0">
    <w:nsid w:val="7C2D1850"/>
    <w:multiLevelType w:val="hybridMultilevel"/>
    <w:tmpl w:val="E5CEA9A2"/>
    <w:lvl w:ilvl="0" w:tplc="60FAD628">
      <w:start w:val="1"/>
      <w:numFmt w:val="bullet"/>
      <w:lvlText w:val=""/>
      <w:lvlJc w:val="left"/>
      <w:pPr>
        <w:ind w:left="720" w:hanging="360"/>
      </w:pPr>
      <w:rPr>
        <w:rFonts w:ascii="Symbol" w:hAnsi="Symbol" w:cs="Symbol" w:hint="default"/>
        <w:sz w:val="18"/>
        <w:szCs w:val="18"/>
      </w:rPr>
    </w:lvl>
    <w:lvl w:ilvl="1" w:tplc="66484098">
      <w:start w:val="1"/>
      <w:numFmt w:val="bullet"/>
      <w:lvlText w:val="o"/>
      <w:lvlJc w:val="left"/>
      <w:pPr>
        <w:ind w:left="1440" w:hanging="360"/>
      </w:pPr>
      <w:rPr>
        <w:rFonts w:ascii="Courier New" w:hAnsi="Courier New" w:cs="Courier New" w:hint="default"/>
      </w:rPr>
    </w:lvl>
    <w:lvl w:ilvl="2" w:tplc="7C6259C2">
      <w:start w:val="1"/>
      <w:numFmt w:val="bullet"/>
      <w:lvlText w:val=""/>
      <w:lvlJc w:val="left"/>
      <w:pPr>
        <w:ind w:left="2160" w:hanging="360"/>
      </w:pPr>
      <w:rPr>
        <w:rFonts w:ascii="Wingdings" w:hAnsi="Wingdings" w:cs="Wingdings" w:hint="default"/>
      </w:rPr>
    </w:lvl>
    <w:lvl w:ilvl="3" w:tplc="BD40B8FE">
      <w:start w:val="1"/>
      <w:numFmt w:val="bullet"/>
      <w:lvlText w:val=""/>
      <w:lvlJc w:val="left"/>
      <w:pPr>
        <w:ind w:left="2880" w:hanging="360"/>
      </w:pPr>
      <w:rPr>
        <w:rFonts w:ascii="Symbol" w:hAnsi="Symbol" w:cs="Symbol" w:hint="default"/>
      </w:rPr>
    </w:lvl>
    <w:lvl w:ilvl="4" w:tplc="6F34B810">
      <w:start w:val="1"/>
      <w:numFmt w:val="bullet"/>
      <w:lvlText w:val="o"/>
      <w:lvlJc w:val="left"/>
      <w:pPr>
        <w:ind w:left="3600" w:hanging="360"/>
      </w:pPr>
      <w:rPr>
        <w:rFonts w:ascii="Courier New" w:hAnsi="Courier New" w:cs="Courier New" w:hint="default"/>
      </w:rPr>
    </w:lvl>
    <w:lvl w:ilvl="5" w:tplc="C7769FEC">
      <w:start w:val="1"/>
      <w:numFmt w:val="bullet"/>
      <w:lvlText w:val=""/>
      <w:lvlJc w:val="left"/>
      <w:pPr>
        <w:ind w:left="4320" w:hanging="360"/>
      </w:pPr>
      <w:rPr>
        <w:rFonts w:ascii="Wingdings" w:hAnsi="Wingdings" w:cs="Wingdings" w:hint="default"/>
      </w:rPr>
    </w:lvl>
    <w:lvl w:ilvl="6" w:tplc="9DD4643C">
      <w:start w:val="1"/>
      <w:numFmt w:val="bullet"/>
      <w:lvlText w:val=""/>
      <w:lvlJc w:val="left"/>
      <w:pPr>
        <w:ind w:left="5040" w:hanging="360"/>
      </w:pPr>
      <w:rPr>
        <w:rFonts w:ascii="Symbol" w:hAnsi="Symbol" w:cs="Symbol" w:hint="default"/>
      </w:rPr>
    </w:lvl>
    <w:lvl w:ilvl="7" w:tplc="BE123958">
      <w:start w:val="1"/>
      <w:numFmt w:val="bullet"/>
      <w:lvlText w:val="o"/>
      <w:lvlJc w:val="left"/>
      <w:pPr>
        <w:ind w:left="5760" w:hanging="360"/>
      </w:pPr>
      <w:rPr>
        <w:rFonts w:ascii="Courier New" w:hAnsi="Courier New" w:cs="Courier New" w:hint="default"/>
      </w:rPr>
    </w:lvl>
    <w:lvl w:ilvl="8" w:tplc="683A0828">
      <w:start w:val="1"/>
      <w:numFmt w:val="bullet"/>
      <w:lvlText w:val=""/>
      <w:lvlJc w:val="left"/>
      <w:pPr>
        <w:ind w:left="6480" w:hanging="360"/>
      </w:pPr>
      <w:rPr>
        <w:rFonts w:ascii="Wingdings" w:hAnsi="Wingdings" w:cs="Wingdings" w:hint="default"/>
      </w:rPr>
    </w:lvl>
  </w:abstractNum>
  <w:abstractNum w:abstractNumId="43" w15:restartNumberingAfterBreak="0">
    <w:nsid w:val="7E474712"/>
    <w:multiLevelType w:val="hybridMultilevel"/>
    <w:tmpl w:val="6E041988"/>
    <w:lvl w:ilvl="0" w:tplc="F168C934">
      <w:start w:val="1"/>
      <w:numFmt w:val="bullet"/>
      <w:lvlText w:val=""/>
      <w:lvlJc w:val="left"/>
      <w:pPr>
        <w:ind w:left="720" w:hanging="360"/>
      </w:pPr>
      <w:rPr>
        <w:rFonts w:ascii="Symbol" w:hAnsi="Symbol" w:cs="Symbol" w:hint="default"/>
        <w:sz w:val="18"/>
        <w:szCs w:val="18"/>
      </w:rPr>
    </w:lvl>
    <w:lvl w:ilvl="1" w:tplc="8ECEE66C">
      <w:start w:val="1"/>
      <w:numFmt w:val="bullet"/>
      <w:lvlText w:val="o"/>
      <w:lvlJc w:val="left"/>
      <w:pPr>
        <w:ind w:left="1440" w:hanging="360"/>
      </w:pPr>
      <w:rPr>
        <w:rFonts w:ascii="Courier New" w:hAnsi="Courier New" w:cs="Courier New" w:hint="default"/>
      </w:rPr>
    </w:lvl>
    <w:lvl w:ilvl="2" w:tplc="7182F1D0">
      <w:start w:val="1"/>
      <w:numFmt w:val="bullet"/>
      <w:lvlText w:val=""/>
      <w:lvlJc w:val="left"/>
      <w:pPr>
        <w:ind w:left="2160" w:hanging="360"/>
      </w:pPr>
      <w:rPr>
        <w:rFonts w:ascii="Wingdings" w:hAnsi="Wingdings" w:cs="Wingdings" w:hint="default"/>
      </w:rPr>
    </w:lvl>
    <w:lvl w:ilvl="3" w:tplc="589268FE">
      <w:start w:val="1"/>
      <w:numFmt w:val="bullet"/>
      <w:lvlText w:val=""/>
      <w:lvlJc w:val="left"/>
      <w:pPr>
        <w:ind w:left="2880" w:hanging="360"/>
      </w:pPr>
      <w:rPr>
        <w:rFonts w:ascii="Symbol" w:hAnsi="Symbol" w:cs="Symbol" w:hint="default"/>
      </w:rPr>
    </w:lvl>
    <w:lvl w:ilvl="4" w:tplc="516E403A">
      <w:start w:val="1"/>
      <w:numFmt w:val="bullet"/>
      <w:lvlText w:val="o"/>
      <w:lvlJc w:val="left"/>
      <w:pPr>
        <w:ind w:left="3600" w:hanging="360"/>
      </w:pPr>
      <w:rPr>
        <w:rFonts w:ascii="Courier New" w:hAnsi="Courier New" w:cs="Courier New" w:hint="default"/>
      </w:rPr>
    </w:lvl>
    <w:lvl w:ilvl="5" w:tplc="3C308350">
      <w:start w:val="1"/>
      <w:numFmt w:val="bullet"/>
      <w:lvlText w:val=""/>
      <w:lvlJc w:val="left"/>
      <w:pPr>
        <w:ind w:left="4320" w:hanging="360"/>
      </w:pPr>
      <w:rPr>
        <w:rFonts w:ascii="Wingdings" w:hAnsi="Wingdings" w:cs="Wingdings" w:hint="default"/>
      </w:rPr>
    </w:lvl>
    <w:lvl w:ilvl="6" w:tplc="2B468F24">
      <w:start w:val="1"/>
      <w:numFmt w:val="bullet"/>
      <w:lvlText w:val=""/>
      <w:lvlJc w:val="left"/>
      <w:pPr>
        <w:ind w:left="5040" w:hanging="360"/>
      </w:pPr>
      <w:rPr>
        <w:rFonts w:ascii="Symbol" w:hAnsi="Symbol" w:cs="Symbol" w:hint="default"/>
      </w:rPr>
    </w:lvl>
    <w:lvl w:ilvl="7" w:tplc="EE444A7A">
      <w:start w:val="1"/>
      <w:numFmt w:val="bullet"/>
      <w:lvlText w:val="o"/>
      <w:lvlJc w:val="left"/>
      <w:pPr>
        <w:ind w:left="5760" w:hanging="360"/>
      </w:pPr>
      <w:rPr>
        <w:rFonts w:ascii="Courier New" w:hAnsi="Courier New" w:cs="Courier New" w:hint="default"/>
      </w:rPr>
    </w:lvl>
    <w:lvl w:ilvl="8" w:tplc="AD762622">
      <w:start w:val="1"/>
      <w:numFmt w:val="bullet"/>
      <w:lvlText w:val=""/>
      <w:lvlJc w:val="left"/>
      <w:pPr>
        <w:ind w:left="6480" w:hanging="360"/>
      </w:pPr>
      <w:rPr>
        <w:rFonts w:ascii="Wingdings" w:hAnsi="Wingdings" w:cs="Wingdings" w:hint="default"/>
      </w:rPr>
    </w:lvl>
  </w:abstractNum>
  <w:num w:numId="1">
    <w:abstractNumId w:val="32"/>
  </w:num>
  <w:num w:numId="2">
    <w:abstractNumId w:val="16"/>
  </w:num>
  <w:num w:numId="3">
    <w:abstractNumId w:val="19"/>
  </w:num>
  <w:num w:numId="4">
    <w:abstractNumId w:val="8"/>
  </w:num>
  <w:num w:numId="5">
    <w:abstractNumId w:val="42"/>
  </w:num>
  <w:num w:numId="6">
    <w:abstractNumId w:val="5"/>
  </w:num>
  <w:num w:numId="7">
    <w:abstractNumId w:val="22"/>
  </w:num>
  <w:num w:numId="8">
    <w:abstractNumId w:val="9"/>
  </w:num>
  <w:num w:numId="9">
    <w:abstractNumId w:val="11"/>
  </w:num>
  <w:num w:numId="10">
    <w:abstractNumId w:val="43"/>
  </w:num>
  <w:num w:numId="11">
    <w:abstractNumId w:val="13"/>
  </w:num>
  <w:num w:numId="12">
    <w:abstractNumId w:val="12"/>
  </w:num>
  <w:num w:numId="13">
    <w:abstractNumId w:val="10"/>
  </w:num>
  <w:num w:numId="14">
    <w:abstractNumId w:val="25"/>
  </w:num>
  <w:num w:numId="15">
    <w:abstractNumId w:val="14"/>
  </w:num>
  <w:num w:numId="16">
    <w:abstractNumId w:val="34"/>
  </w:num>
  <w:num w:numId="17">
    <w:abstractNumId w:val="38"/>
  </w:num>
  <w:num w:numId="18">
    <w:abstractNumId w:val="33"/>
  </w:num>
  <w:num w:numId="19">
    <w:abstractNumId w:val="30"/>
  </w:num>
  <w:num w:numId="20">
    <w:abstractNumId w:val="41"/>
  </w:num>
  <w:num w:numId="21">
    <w:abstractNumId w:val="17"/>
  </w:num>
  <w:num w:numId="22">
    <w:abstractNumId w:val="31"/>
  </w:num>
  <w:num w:numId="23">
    <w:abstractNumId w:val="6"/>
  </w:num>
  <w:num w:numId="24">
    <w:abstractNumId w:val="37"/>
  </w:num>
  <w:num w:numId="25">
    <w:abstractNumId w:val="29"/>
  </w:num>
  <w:num w:numId="26">
    <w:abstractNumId w:val="20"/>
  </w:num>
  <w:num w:numId="27">
    <w:abstractNumId w:val="2"/>
  </w:num>
  <w:num w:numId="28">
    <w:abstractNumId w:val="18"/>
  </w:num>
  <w:num w:numId="29">
    <w:abstractNumId w:val="35"/>
  </w:num>
  <w:num w:numId="30">
    <w:abstractNumId w:val="23"/>
  </w:num>
  <w:num w:numId="31">
    <w:abstractNumId w:val="24"/>
  </w:num>
  <w:num w:numId="32">
    <w:abstractNumId w:val="36"/>
  </w:num>
  <w:num w:numId="33">
    <w:abstractNumId w:val="1"/>
  </w:num>
  <w:num w:numId="34">
    <w:abstractNumId w:val="28"/>
  </w:num>
  <w:num w:numId="35">
    <w:abstractNumId w:val="15"/>
  </w:num>
  <w:num w:numId="36">
    <w:abstractNumId w:val="4"/>
  </w:num>
  <w:num w:numId="37">
    <w:abstractNumId w:val="26"/>
  </w:num>
  <w:num w:numId="38">
    <w:abstractNumId w:val="3"/>
  </w:num>
  <w:num w:numId="39">
    <w:abstractNumId w:val="0"/>
  </w:num>
  <w:num w:numId="40">
    <w:abstractNumId w:val="7"/>
  </w:num>
  <w:num w:numId="41">
    <w:abstractNumId w:val="40"/>
  </w:num>
  <w:num w:numId="42">
    <w:abstractNumId w:val="21"/>
  </w:num>
  <w:num w:numId="43">
    <w:abstractNumId w:val="27"/>
  </w:num>
  <w:num w:numId="44">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67DC"/>
    <w:rsid w:val="000179F8"/>
    <w:rsid w:val="0002042A"/>
    <w:rsid w:val="00021212"/>
    <w:rsid w:val="0002355F"/>
    <w:rsid w:val="00027F41"/>
    <w:rsid w:val="00031FA0"/>
    <w:rsid w:val="000328E0"/>
    <w:rsid w:val="000347DE"/>
    <w:rsid w:val="0003548A"/>
    <w:rsid w:val="000372E7"/>
    <w:rsid w:val="00037A49"/>
    <w:rsid w:val="0004360B"/>
    <w:rsid w:val="00043DDE"/>
    <w:rsid w:val="00045BF1"/>
    <w:rsid w:val="00056528"/>
    <w:rsid w:val="00080355"/>
    <w:rsid w:val="00086172"/>
    <w:rsid w:val="00097F4A"/>
    <w:rsid w:val="000A5073"/>
    <w:rsid w:val="000C5527"/>
    <w:rsid w:val="000E6E57"/>
    <w:rsid w:val="000E76C6"/>
    <w:rsid w:val="000F51E4"/>
    <w:rsid w:val="001019D8"/>
    <w:rsid w:val="00101A5A"/>
    <w:rsid w:val="00117C6C"/>
    <w:rsid w:val="00127127"/>
    <w:rsid w:val="00134892"/>
    <w:rsid w:val="00154F19"/>
    <w:rsid w:val="001553BC"/>
    <w:rsid w:val="00155FF7"/>
    <w:rsid w:val="00162ECA"/>
    <w:rsid w:val="001716A5"/>
    <w:rsid w:val="001734CC"/>
    <w:rsid w:val="00176307"/>
    <w:rsid w:val="0019603C"/>
    <w:rsid w:val="001A7B96"/>
    <w:rsid w:val="001B0FCA"/>
    <w:rsid w:val="001D0DFF"/>
    <w:rsid w:val="001D2A28"/>
    <w:rsid w:val="001D628F"/>
    <w:rsid w:val="001E3AB6"/>
    <w:rsid w:val="00204EDB"/>
    <w:rsid w:val="00222F37"/>
    <w:rsid w:val="00226AF9"/>
    <w:rsid w:val="002522C2"/>
    <w:rsid w:val="002623D5"/>
    <w:rsid w:val="002634AA"/>
    <w:rsid w:val="00263955"/>
    <w:rsid w:val="00266B33"/>
    <w:rsid w:val="002B4728"/>
    <w:rsid w:val="002C03D3"/>
    <w:rsid w:val="002D58B5"/>
    <w:rsid w:val="002F1BF9"/>
    <w:rsid w:val="002F1E46"/>
    <w:rsid w:val="002F3A85"/>
    <w:rsid w:val="00315DB3"/>
    <w:rsid w:val="00316326"/>
    <w:rsid w:val="0032147B"/>
    <w:rsid w:val="00324E9A"/>
    <w:rsid w:val="0032722C"/>
    <w:rsid w:val="00330BE5"/>
    <w:rsid w:val="0033249E"/>
    <w:rsid w:val="00333201"/>
    <w:rsid w:val="00337E4D"/>
    <w:rsid w:val="0034007B"/>
    <w:rsid w:val="0034285B"/>
    <w:rsid w:val="00343395"/>
    <w:rsid w:val="003511D1"/>
    <w:rsid w:val="00356891"/>
    <w:rsid w:val="00365FFC"/>
    <w:rsid w:val="00377284"/>
    <w:rsid w:val="0038456D"/>
    <w:rsid w:val="00384A76"/>
    <w:rsid w:val="00396B3D"/>
    <w:rsid w:val="003A1AA2"/>
    <w:rsid w:val="003A21C4"/>
    <w:rsid w:val="003A2934"/>
    <w:rsid w:val="003C1E74"/>
    <w:rsid w:val="003D24BC"/>
    <w:rsid w:val="003D4F63"/>
    <w:rsid w:val="003D6FD4"/>
    <w:rsid w:val="003D7ACE"/>
    <w:rsid w:val="003E392F"/>
    <w:rsid w:val="004046BF"/>
    <w:rsid w:val="00404EAD"/>
    <w:rsid w:val="00421970"/>
    <w:rsid w:val="00423E23"/>
    <w:rsid w:val="0043084C"/>
    <w:rsid w:val="0043425E"/>
    <w:rsid w:val="00436D84"/>
    <w:rsid w:val="00463D36"/>
    <w:rsid w:val="004702FB"/>
    <w:rsid w:val="00471503"/>
    <w:rsid w:val="00474CC9"/>
    <w:rsid w:val="00477A7A"/>
    <w:rsid w:val="0048115F"/>
    <w:rsid w:val="00486B93"/>
    <w:rsid w:val="00486DC4"/>
    <w:rsid w:val="00487852"/>
    <w:rsid w:val="004916E5"/>
    <w:rsid w:val="004930AF"/>
    <w:rsid w:val="004946F4"/>
    <w:rsid w:val="0049479E"/>
    <w:rsid w:val="004A4125"/>
    <w:rsid w:val="004A72D5"/>
    <w:rsid w:val="004B4ADE"/>
    <w:rsid w:val="004C036F"/>
    <w:rsid w:val="004C38F3"/>
    <w:rsid w:val="004C57C8"/>
    <w:rsid w:val="004C7730"/>
    <w:rsid w:val="004D1118"/>
    <w:rsid w:val="004D2F9F"/>
    <w:rsid w:val="004E701A"/>
    <w:rsid w:val="004F2927"/>
    <w:rsid w:val="004F6B95"/>
    <w:rsid w:val="00510824"/>
    <w:rsid w:val="0052142A"/>
    <w:rsid w:val="00524C56"/>
    <w:rsid w:val="005258BB"/>
    <w:rsid w:val="00527793"/>
    <w:rsid w:val="0053510E"/>
    <w:rsid w:val="005423BF"/>
    <w:rsid w:val="0054489E"/>
    <w:rsid w:val="00555853"/>
    <w:rsid w:val="00557F89"/>
    <w:rsid w:val="005613F0"/>
    <w:rsid w:val="005635F7"/>
    <w:rsid w:val="00564CB2"/>
    <w:rsid w:val="00565C4B"/>
    <w:rsid w:val="00570E77"/>
    <w:rsid w:val="0057563E"/>
    <w:rsid w:val="00582D68"/>
    <w:rsid w:val="00583153"/>
    <w:rsid w:val="00591D15"/>
    <w:rsid w:val="00593EAB"/>
    <w:rsid w:val="005B3F50"/>
    <w:rsid w:val="005B6195"/>
    <w:rsid w:val="005B6F0C"/>
    <w:rsid w:val="005C2BFE"/>
    <w:rsid w:val="005C5800"/>
    <w:rsid w:val="005C7B15"/>
    <w:rsid w:val="005D16CD"/>
    <w:rsid w:val="005D2DCE"/>
    <w:rsid w:val="005E0460"/>
    <w:rsid w:val="005E4D33"/>
    <w:rsid w:val="005E7EC9"/>
    <w:rsid w:val="005F23CB"/>
    <w:rsid w:val="005F272E"/>
    <w:rsid w:val="00612A00"/>
    <w:rsid w:val="00615712"/>
    <w:rsid w:val="006232DD"/>
    <w:rsid w:val="006347C3"/>
    <w:rsid w:val="00637BA8"/>
    <w:rsid w:val="006421E4"/>
    <w:rsid w:val="0065111E"/>
    <w:rsid w:val="006531E5"/>
    <w:rsid w:val="00662E06"/>
    <w:rsid w:val="00666B50"/>
    <w:rsid w:val="00674ABE"/>
    <w:rsid w:val="00675AFA"/>
    <w:rsid w:val="006834BC"/>
    <w:rsid w:val="00683E9B"/>
    <w:rsid w:val="006975C6"/>
    <w:rsid w:val="006A5918"/>
    <w:rsid w:val="006B0AE2"/>
    <w:rsid w:val="006B1F02"/>
    <w:rsid w:val="006B2936"/>
    <w:rsid w:val="006B4E5D"/>
    <w:rsid w:val="006C4B4D"/>
    <w:rsid w:val="006C6719"/>
    <w:rsid w:val="006D5B11"/>
    <w:rsid w:val="006E6244"/>
    <w:rsid w:val="006F1DA5"/>
    <w:rsid w:val="006F4907"/>
    <w:rsid w:val="007020D1"/>
    <w:rsid w:val="00706C27"/>
    <w:rsid w:val="007109D5"/>
    <w:rsid w:val="00715FC7"/>
    <w:rsid w:val="00720897"/>
    <w:rsid w:val="00721802"/>
    <w:rsid w:val="0072449F"/>
    <w:rsid w:val="00733CFB"/>
    <w:rsid w:val="00737EC7"/>
    <w:rsid w:val="00747FBD"/>
    <w:rsid w:val="00750F1D"/>
    <w:rsid w:val="00766735"/>
    <w:rsid w:val="007749D4"/>
    <w:rsid w:val="0078044C"/>
    <w:rsid w:val="00785F39"/>
    <w:rsid w:val="00792993"/>
    <w:rsid w:val="007A09FA"/>
    <w:rsid w:val="007B61A9"/>
    <w:rsid w:val="007C3EA0"/>
    <w:rsid w:val="007C3FA9"/>
    <w:rsid w:val="007D5102"/>
    <w:rsid w:val="007D6FB3"/>
    <w:rsid w:val="007D7A24"/>
    <w:rsid w:val="007E0E83"/>
    <w:rsid w:val="007E17EF"/>
    <w:rsid w:val="007E511E"/>
    <w:rsid w:val="007E52BB"/>
    <w:rsid w:val="007E6F38"/>
    <w:rsid w:val="00807201"/>
    <w:rsid w:val="0081114D"/>
    <w:rsid w:val="00811A8F"/>
    <w:rsid w:val="00816494"/>
    <w:rsid w:val="008278F5"/>
    <w:rsid w:val="008423F0"/>
    <w:rsid w:val="00844598"/>
    <w:rsid w:val="00850F12"/>
    <w:rsid w:val="00852E0C"/>
    <w:rsid w:val="00865375"/>
    <w:rsid w:val="0087161B"/>
    <w:rsid w:val="00871CF3"/>
    <w:rsid w:val="00873FA4"/>
    <w:rsid w:val="00876359"/>
    <w:rsid w:val="0087690C"/>
    <w:rsid w:val="00877404"/>
    <w:rsid w:val="00881B52"/>
    <w:rsid w:val="0088658E"/>
    <w:rsid w:val="0089145E"/>
    <w:rsid w:val="00895678"/>
    <w:rsid w:val="0089635A"/>
    <w:rsid w:val="008A6DAD"/>
    <w:rsid w:val="008B2E8D"/>
    <w:rsid w:val="008B6072"/>
    <w:rsid w:val="008B72CE"/>
    <w:rsid w:val="008C0AD8"/>
    <w:rsid w:val="008C4EB8"/>
    <w:rsid w:val="008C63EA"/>
    <w:rsid w:val="008D44E5"/>
    <w:rsid w:val="008E24F7"/>
    <w:rsid w:val="008E2FA6"/>
    <w:rsid w:val="008F5D1A"/>
    <w:rsid w:val="008F72D9"/>
    <w:rsid w:val="009035DD"/>
    <w:rsid w:val="00903D46"/>
    <w:rsid w:val="00905721"/>
    <w:rsid w:val="00910F06"/>
    <w:rsid w:val="00913788"/>
    <w:rsid w:val="00914331"/>
    <w:rsid w:val="009233D3"/>
    <w:rsid w:val="00927118"/>
    <w:rsid w:val="00930868"/>
    <w:rsid w:val="0093095B"/>
    <w:rsid w:val="00932AE7"/>
    <w:rsid w:val="00934028"/>
    <w:rsid w:val="0093772B"/>
    <w:rsid w:val="00960022"/>
    <w:rsid w:val="0096092E"/>
    <w:rsid w:val="00964B9F"/>
    <w:rsid w:val="00972341"/>
    <w:rsid w:val="009726F2"/>
    <w:rsid w:val="009875D4"/>
    <w:rsid w:val="00992B00"/>
    <w:rsid w:val="00994A50"/>
    <w:rsid w:val="009A7B6A"/>
    <w:rsid w:val="009B771B"/>
    <w:rsid w:val="009C019B"/>
    <w:rsid w:val="009D2A2E"/>
    <w:rsid w:val="009D74E8"/>
    <w:rsid w:val="009E55DB"/>
    <w:rsid w:val="009F430B"/>
    <w:rsid w:val="00A03545"/>
    <w:rsid w:val="00A1248F"/>
    <w:rsid w:val="00A141BE"/>
    <w:rsid w:val="00A147E1"/>
    <w:rsid w:val="00A20B36"/>
    <w:rsid w:val="00A27337"/>
    <w:rsid w:val="00A32502"/>
    <w:rsid w:val="00A4076D"/>
    <w:rsid w:val="00A43FAA"/>
    <w:rsid w:val="00A44CD2"/>
    <w:rsid w:val="00A5236D"/>
    <w:rsid w:val="00A52459"/>
    <w:rsid w:val="00A5442E"/>
    <w:rsid w:val="00A55AAD"/>
    <w:rsid w:val="00A71535"/>
    <w:rsid w:val="00A77AC1"/>
    <w:rsid w:val="00A82703"/>
    <w:rsid w:val="00A96F24"/>
    <w:rsid w:val="00AA124B"/>
    <w:rsid w:val="00AA7093"/>
    <w:rsid w:val="00AB5008"/>
    <w:rsid w:val="00AB5FAC"/>
    <w:rsid w:val="00AC2D57"/>
    <w:rsid w:val="00AC5248"/>
    <w:rsid w:val="00AD07A3"/>
    <w:rsid w:val="00AD1E9E"/>
    <w:rsid w:val="00AD4216"/>
    <w:rsid w:val="00AD7110"/>
    <w:rsid w:val="00AF4235"/>
    <w:rsid w:val="00AF5141"/>
    <w:rsid w:val="00AF7FB0"/>
    <w:rsid w:val="00B03824"/>
    <w:rsid w:val="00B05771"/>
    <w:rsid w:val="00B1047A"/>
    <w:rsid w:val="00B11464"/>
    <w:rsid w:val="00B127AE"/>
    <w:rsid w:val="00B169F3"/>
    <w:rsid w:val="00B26536"/>
    <w:rsid w:val="00B313A1"/>
    <w:rsid w:val="00B415C4"/>
    <w:rsid w:val="00B42410"/>
    <w:rsid w:val="00B42DFA"/>
    <w:rsid w:val="00B4340F"/>
    <w:rsid w:val="00B56DBC"/>
    <w:rsid w:val="00B67B2F"/>
    <w:rsid w:val="00B67CE9"/>
    <w:rsid w:val="00B757D1"/>
    <w:rsid w:val="00B778B5"/>
    <w:rsid w:val="00B81D32"/>
    <w:rsid w:val="00B861C2"/>
    <w:rsid w:val="00B9068E"/>
    <w:rsid w:val="00B93434"/>
    <w:rsid w:val="00B94664"/>
    <w:rsid w:val="00BA3A6B"/>
    <w:rsid w:val="00BA40DC"/>
    <w:rsid w:val="00BA6EB5"/>
    <w:rsid w:val="00BB255C"/>
    <w:rsid w:val="00BB42BE"/>
    <w:rsid w:val="00BB629E"/>
    <w:rsid w:val="00BC2D61"/>
    <w:rsid w:val="00BC2DE5"/>
    <w:rsid w:val="00BD01B9"/>
    <w:rsid w:val="00BF660B"/>
    <w:rsid w:val="00C0001D"/>
    <w:rsid w:val="00C02EF0"/>
    <w:rsid w:val="00C125C6"/>
    <w:rsid w:val="00C12AA5"/>
    <w:rsid w:val="00C15E18"/>
    <w:rsid w:val="00C22A6E"/>
    <w:rsid w:val="00C24613"/>
    <w:rsid w:val="00C26872"/>
    <w:rsid w:val="00C312B0"/>
    <w:rsid w:val="00C315C9"/>
    <w:rsid w:val="00C4793C"/>
    <w:rsid w:val="00C53B15"/>
    <w:rsid w:val="00C660FD"/>
    <w:rsid w:val="00C83A39"/>
    <w:rsid w:val="00C9442D"/>
    <w:rsid w:val="00C95556"/>
    <w:rsid w:val="00CA0CA1"/>
    <w:rsid w:val="00CD6E25"/>
    <w:rsid w:val="00CE5C59"/>
    <w:rsid w:val="00D012A6"/>
    <w:rsid w:val="00D0287C"/>
    <w:rsid w:val="00D06901"/>
    <w:rsid w:val="00D078FA"/>
    <w:rsid w:val="00D1628B"/>
    <w:rsid w:val="00D20197"/>
    <w:rsid w:val="00D327BC"/>
    <w:rsid w:val="00D35549"/>
    <w:rsid w:val="00D379CF"/>
    <w:rsid w:val="00D5759A"/>
    <w:rsid w:val="00D60A0B"/>
    <w:rsid w:val="00D621C8"/>
    <w:rsid w:val="00D7467F"/>
    <w:rsid w:val="00D776C6"/>
    <w:rsid w:val="00D84168"/>
    <w:rsid w:val="00D878CE"/>
    <w:rsid w:val="00D931BF"/>
    <w:rsid w:val="00D93BCA"/>
    <w:rsid w:val="00DA17DB"/>
    <w:rsid w:val="00DA1F0D"/>
    <w:rsid w:val="00DA730A"/>
    <w:rsid w:val="00DB6368"/>
    <w:rsid w:val="00DC34B4"/>
    <w:rsid w:val="00DD2FA1"/>
    <w:rsid w:val="00DE6F3A"/>
    <w:rsid w:val="00DF2845"/>
    <w:rsid w:val="00DF59B6"/>
    <w:rsid w:val="00E06234"/>
    <w:rsid w:val="00E24DD0"/>
    <w:rsid w:val="00E304CB"/>
    <w:rsid w:val="00E367E2"/>
    <w:rsid w:val="00E422B5"/>
    <w:rsid w:val="00E55B9D"/>
    <w:rsid w:val="00E856D5"/>
    <w:rsid w:val="00EA62D1"/>
    <w:rsid w:val="00EB7820"/>
    <w:rsid w:val="00EC1BAF"/>
    <w:rsid w:val="00EC418B"/>
    <w:rsid w:val="00ED3016"/>
    <w:rsid w:val="00ED41BC"/>
    <w:rsid w:val="00EE7944"/>
    <w:rsid w:val="00EF3AE5"/>
    <w:rsid w:val="00F02856"/>
    <w:rsid w:val="00F04681"/>
    <w:rsid w:val="00F05D6A"/>
    <w:rsid w:val="00F13DEE"/>
    <w:rsid w:val="00F21EE4"/>
    <w:rsid w:val="00F24AB9"/>
    <w:rsid w:val="00F277B8"/>
    <w:rsid w:val="00F313BA"/>
    <w:rsid w:val="00F51924"/>
    <w:rsid w:val="00F52FC4"/>
    <w:rsid w:val="00F6035C"/>
    <w:rsid w:val="00F6252E"/>
    <w:rsid w:val="00F67C46"/>
    <w:rsid w:val="00F75711"/>
    <w:rsid w:val="00F81780"/>
    <w:rsid w:val="00F84907"/>
    <w:rsid w:val="00F851F3"/>
    <w:rsid w:val="00F97269"/>
    <w:rsid w:val="00FA7D3B"/>
    <w:rsid w:val="00FA7EA2"/>
    <w:rsid w:val="00FB0BD6"/>
    <w:rsid w:val="00FB3258"/>
    <w:rsid w:val="00FC2646"/>
    <w:rsid w:val="00FC4369"/>
    <w:rsid w:val="00FC68B5"/>
    <w:rsid w:val="00FD2770"/>
    <w:rsid w:val="00FF0086"/>
    <w:rsid w:val="00FF4E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5832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07201"/>
    <w:rPr>
      <w:color w:val="0000FF" w:themeColor="hyperlink"/>
      <w:u w:val="single"/>
    </w:rPr>
  </w:style>
  <w:style w:type="character" w:customStyle="1" w:styleId="UnresolvedMention">
    <w:name w:val="Unresolved Mention"/>
    <w:basedOn w:val="Privzetapisavaodstavka"/>
    <w:uiPriority w:val="99"/>
    <w:semiHidden/>
    <w:unhideWhenUsed/>
    <w:rsid w:val="00807201"/>
    <w:rPr>
      <w:color w:val="808080"/>
      <w:shd w:val="clear" w:color="auto" w:fill="E6E6E6"/>
    </w:rPr>
  </w:style>
  <w:style w:type="character" w:styleId="Pripombasklic">
    <w:name w:val="annotation reference"/>
    <w:basedOn w:val="Privzetapisavaodstavka"/>
    <w:uiPriority w:val="99"/>
    <w:semiHidden/>
    <w:unhideWhenUsed/>
    <w:rsid w:val="00C15E18"/>
    <w:rPr>
      <w:sz w:val="16"/>
      <w:szCs w:val="16"/>
    </w:rPr>
  </w:style>
  <w:style w:type="paragraph" w:styleId="Pripombabesedilo">
    <w:name w:val="annotation text"/>
    <w:basedOn w:val="Navaden"/>
    <w:link w:val="PripombabesediloZnak"/>
    <w:uiPriority w:val="99"/>
    <w:semiHidden/>
    <w:unhideWhenUsed/>
    <w:rsid w:val="00C15E1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15E1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15E18"/>
    <w:rPr>
      <w:b/>
      <w:bCs/>
    </w:rPr>
  </w:style>
  <w:style w:type="character" w:customStyle="1" w:styleId="ZadevapripombeZnak">
    <w:name w:val="Zadeva pripombe Znak"/>
    <w:basedOn w:val="PripombabesediloZnak"/>
    <w:link w:val="Zadevapripombe"/>
    <w:uiPriority w:val="99"/>
    <w:semiHidden/>
    <w:rsid w:val="00C15E18"/>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C660F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60FD"/>
    <w:rPr>
      <w:rFonts w:ascii="Helvetica" w:hAnsi="Helvetica"/>
      <w:sz w:val="20"/>
      <w:szCs w:val="20"/>
    </w:rPr>
  </w:style>
  <w:style w:type="character" w:styleId="Sprotnaopomba-sklic">
    <w:name w:val="footnote reference"/>
    <w:basedOn w:val="Privzetapisavaodstavka"/>
    <w:uiPriority w:val="99"/>
    <w:semiHidden/>
    <w:unhideWhenUsed/>
    <w:rsid w:val="00C660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64784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580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10DA2-73DF-4FE9-82D4-E19650BD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8346</Words>
  <Characters>47575</Characters>
  <Application>Microsoft Office Word</Application>
  <DocSecurity>0</DocSecurity>
  <Lines>396</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3</cp:revision>
  <cp:lastPrinted>2018-09-17T13:49:00Z</cp:lastPrinted>
  <dcterms:created xsi:type="dcterms:W3CDTF">2018-09-24T08:29:00Z</dcterms:created>
  <dcterms:modified xsi:type="dcterms:W3CDTF">2018-09-24T08:29:00Z</dcterms:modified>
</cp:coreProperties>
</file>