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0941044" w14:textId="66D351E4" w:rsidR="003615B6" w:rsidRPr="003615B6" w:rsidRDefault="003615B6" w:rsidP="004F1422">
      <w:pPr>
        <w:pStyle w:val="Paragraf"/>
        <w:rPr>
          <w:rFonts w:ascii="Arial" w:hAnsi="Arial" w:cs="Arial"/>
          <w:b/>
          <w:i/>
          <w:color w:val="FF0000"/>
        </w:rPr>
      </w:pPr>
      <w:bookmarkStart w:id="0" w:name="_GoBack"/>
      <w:bookmarkEnd w:id="0"/>
      <w:r w:rsidRPr="003615B6">
        <w:rPr>
          <w:rFonts w:ascii="Arial" w:hAnsi="Arial" w:cs="Arial"/>
          <w:b/>
          <w:i/>
          <w:color w:val="FF0000"/>
        </w:rPr>
        <w:t>Popravki so označeni z rdečo (obrazec št. 10 in 11).</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1A1A0E"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870FEBB" w14:textId="77777777" w:rsidR="004F1422" w:rsidRDefault="004F1422" w:rsidP="004F1422">
            <w:pPr>
              <w:spacing w:before="135" w:after="135"/>
              <w:jc w:val="both"/>
              <w:textAlignment w:val="center"/>
              <w:rPr>
                <w:rFonts w:ascii="Arial" w:hAnsi="Arial" w:cs="Arial"/>
                <w:b/>
                <w:color w:val="000000"/>
                <w:position w:val="-2"/>
                <w:sz w:val="18"/>
                <w:szCs w:val="18"/>
              </w:rPr>
            </w:pPr>
            <w:r w:rsidRPr="001A1A0E">
              <w:rPr>
                <w:rFonts w:ascii="Arial" w:hAnsi="Arial" w:cs="Arial"/>
                <w:b/>
                <w:color w:val="000000"/>
                <w:position w:val="-2"/>
                <w:sz w:val="18"/>
                <w:szCs w:val="18"/>
              </w:rPr>
              <w:t>Ponudnik ga v aplikaciji e-JN naloži v razdelek »Predračun«.</w:t>
            </w:r>
          </w:p>
          <w:p w14:paraId="1E441B1A" w14:textId="7417CFE3" w:rsidR="00D63B01" w:rsidRPr="00156B9A" w:rsidRDefault="00D63B01" w:rsidP="00156B9A">
            <w:pPr>
              <w:spacing w:before="135" w:after="135"/>
              <w:jc w:val="both"/>
              <w:textAlignment w:val="center"/>
              <w:rPr>
                <w:rFonts w:ascii="Arial" w:hAnsi="Arial" w:cs="Arial"/>
                <w:i/>
                <w:color w:val="000000"/>
                <w:position w:val="-2"/>
                <w:sz w:val="18"/>
                <w:szCs w:val="18"/>
              </w:rPr>
            </w:pPr>
            <w:r w:rsidRPr="00156B9A">
              <w:rPr>
                <w:rFonts w:ascii="Arial" w:hAnsi="Arial" w:cs="Arial"/>
                <w:i/>
                <w:color w:val="000000"/>
                <w:position w:val="-2"/>
                <w:sz w:val="18"/>
                <w:szCs w:val="18"/>
              </w:rPr>
              <w:t>V primeru razhajanj med podatki v ponudbeni ceni za posamezen sklop v</w:t>
            </w:r>
            <w:r w:rsidR="00156B9A" w:rsidRPr="00156B9A">
              <w:rPr>
                <w:rFonts w:ascii="Arial" w:hAnsi="Arial" w:cs="Arial"/>
                <w:i/>
                <w:color w:val="000000"/>
                <w:position w:val="-2"/>
                <w:sz w:val="18"/>
                <w:szCs w:val="18"/>
              </w:rPr>
              <w:t xml:space="preserve"> obrazcu 1.1</w:t>
            </w:r>
            <w:r w:rsidR="003207B3">
              <w:rPr>
                <w:rFonts w:ascii="Arial" w:hAnsi="Arial" w:cs="Arial"/>
                <w:i/>
                <w:color w:val="000000"/>
                <w:position w:val="-2"/>
                <w:sz w:val="18"/>
                <w:szCs w:val="18"/>
              </w:rPr>
              <w:t>.</w:t>
            </w:r>
            <w:r w:rsidR="00156B9A" w:rsidRPr="00156B9A">
              <w:rPr>
                <w:rFonts w:ascii="Arial" w:hAnsi="Arial" w:cs="Arial"/>
                <w:i/>
                <w:color w:val="000000"/>
                <w:position w:val="-2"/>
                <w:sz w:val="18"/>
                <w:szCs w:val="18"/>
              </w:rPr>
              <w:t xml:space="preserve"> Predračun in v prilogi Tehnične specifikacije s ponudbenim predračunom (</w:t>
            </w:r>
            <w:proofErr w:type="spellStart"/>
            <w:r w:rsidR="00156B9A" w:rsidRPr="00156B9A">
              <w:rPr>
                <w:rFonts w:ascii="Arial" w:hAnsi="Arial" w:cs="Arial"/>
                <w:i/>
                <w:color w:val="000000"/>
                <w:position w:val="-2"/>
                <w:sz w:val="18"/>
                <w:szCs w:val="18"/>
              </w:rPr>
              <w:t>excel</w:t>
            </w:r>
            <w:proofErr w:type="spellEnd"/>
            <w:r w:rsidR="00156B9A" w:rsidRPr="00156B9A">
              <w:rPr>
                <w:rFonts w:ascii="Arial" w:hAnsi="Arial" w:cs="Arial"/>
                <w:i/>
                <w:color w:val="000000"/>
                <w:position w:val="-2"/>
                <w:sz w:val="18"/>
                <w:szCs w:val="18"/>
              </w:rPr>
              <w:t xml:space="preserve"> tabela), se upošteva ponudbena cena</w:t>
            </w:r>
            <w:r w:rsidR="00156B9A">
              <w:rPr>
                <w:rFonts w:ascii="Arial" w:hAnsi="Arial" w:cs="Arial"/>
                <w:i/>
                <w:color w:val="000000"/>
                <w:position w:val="-2"/>
                <w:sz w:val="18"/>
                <w:szCs w:val="18"/>
              </w:rPr>
              <w:t>,</w:t>
            </w:r>
            <w:r w:rsidR="00156B9A" w:rsidRPr="00156B9A">
              <w:rPr>
                <w:rFonts w:ascii="Arial" w:hAnsi="Arial" w:cs="Arial"/>
                <w:i/>
                <w:color w:val="000000"/>
                <w:position w:val="-2"/>
                <w:sz w:val="18"/>
                <w:szCs w:val="18"/>
              </w:rPr>
              <w:t xml:space="preserve"> navedena za posamezen sklop v prilogi Tehnične specifikacije s ponudbenim predračunom (</w:t>
            </w:r>
            <w:proofErr w:type="spellStart"/>
            <w:r w:rsidR="00156B9A" w:rsidRPr="00156B9A">
              <w:rPr>
                <w:rFonts w:ascii="Arial" w:hAnsi="Arial" w:cs="Arial"/>
                <w:i/>
                <w:color w:val="000000"/>
                <w:position w:val="-2"/>
                <w:sz w:val="18"/>
                <w:szCs w:val="18"/>
              </w:rPr>
              <w:t>excel</w:t>
            </w:r>
            <w:proofErr w:type="spellEnd"/>
            <w:r w:rsidR="00156B9A" w:rsidRPr="00156B9A">
              <w:rPr>
                <w:rFonts w:ascii="Arial" w:hAnsi="Arial" w:cs="Arial"/>
                <w:i/>
                <w:color w:val="000000"/>
                <w:position w:val="-2"/>
                <w:sz w:val="18"/>
                <w:szCs w:val="18"/>
              </w:rPr>
              <w:t xml:space="preserve"> tabela).</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B56F9A4" w14:textId="64B303D5"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p w14:paraId="3AC4B6C0" w14:textId="39D2BD4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ESPD ponudnik naloži aplikacijo e-Oddaja v razdelek »ESPD«.</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08DAE6B8"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2A67ED9" w:rsidR="00373158" w:rsidRPr="00CC2CE3" w:rsidRDefault="00373158" w:rsidP="00CC2CE3">
            <w:pPr>
              <w:spacing w:line="260" w:lineRule="exact"/>
              <w:jc w:val="both"/>
              <w:rPr>
                <w:rFonts w:ascii="Arial" w:hAnsi="Arial" w:cs="Arial"/>
                <w:color w:val="FF0000"/>
                <w:sz w:val="18"/>
                <w:szCs w:val="18"/>
              </w:rPr>
            </w:pPr>
            <w:r>
              <w:rPr>
                <w:rFonts w:ascii="Arial" w:hAnsi="Arial" w:cs="Arial"/>
                <w:color w:val="000000"/>
                <w:position w:val="-2"/>
                <w:sz w:val="18"/>
                <w:szCs w:val="18"/>
              </w:rPr>
              <w:t>Vzorec menične izjave za dobro izvedbo</w:t>
            </w:r>
            <w:r w:rsidR="00CC2CE3">
              <w:rPr>
                <w:rFonts w:ascii="Arial" w:hAnsi="Arial" w:cs="Arial"/>
                <w:color w:val="000000"/>
                <w:position w:val="-2"/>
                <w:sz w:val="18"/>
                <w:szCs w:val="18"/>
              </w:rPr>
              <w:t xml:space="preserve"> </w:t>
            </w:r>
            <w:r w:rsidR="00CC2CE3" w:rsidRPr="00CC2CE3">
              <w:rPr>
                <w:rFonts w:ascii="Arial" w:hAnsi="Arial" w:cs="Arial"/>
                <w:color w:val="FF0000"/>
                <w:position w:val="-2"/>
                <w:sz w:val="18"/>
                <w:szCs w:val="18"/>
              </w:rPr>
              <w:t>/ Vzorec bančne garancije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A5D07A4" w14:textId="232F9EC4"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1D385A8D"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70031E18" w:rsidR="00373158" w:rsidRPr="001A1A0E" w:rsidRDefault="00373158" w:rsidP="00373158">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r w:rsidR="00CC2CE3">
              <w:rPr>
                <w:rFonts w:ascii="Arial" w:hAnsi="Arial" w:cs="Arial"/>
                <w:color w:val="000000"/>
                <w:position w:val="-2"/>
                <w:sz w:val="18"/>
                <w:szCs w:val="18"/>
              </w:rPr>
              <w:t xml:space="preserve"> </w:t>
            </w:r>
            <w:r w:rsidR="00CC2CE3" w:rsidRPr="00CC2CE3">
              <w:rPr>
                <w:rFonts w:ascii="Arial" w:hAnsi="Arial" w:cs="Arial"/>
                <w:color w:val="FF0000"/>
                <w:position w:val="-2"/>
                <w:sz w:val="18"/>
                <w:szCs w:val="18"/>
              </w:rPr>
              <w:t>/ Vzorec bančne garancije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A9AB2"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58FFF43E" w14:textId="673D822B"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26F3FCCC" w:rsidR="00156B9A" w:rsidRDefault="00156B9A" w:rsidP="00E8129A">
            <w:pPr>
              <w:jc w:val="both"/>
              <w:rPr>
                <w:rFonts w:ascii="Arial" w:hAnsi="Arial" w:cs="Arial"/>
                <w:color w:val="000000"/>
                <w:position w:val="-2"/>
                <w:sz w:val="18"/>
                <w:szCs w:val="18"/>
              </w:rPr>
            </w:pPr>
            <w:r w:rsidRPr="00051B2B">
              <w:rPr>
                <w:rFonts w:ascii="Arial" w:hAnsi="Arial" w:cs="Arial"/>
                <w:sz w:val="18"/>
                <w:szCs w:val="18"/>
              </w:rPr>
              <w:t>Tehnična ali prospektna dokumentacija ponujene opreme</w:t>
            </w:r>
            <w:r w:rsidR="00E8129A">
              <w:rPr>
                <w:rFonts w:ascii="Arial" w:hAnsi="Arial" w:cs="Arial"/>
                <w:sz w:val="18"/>
                <w:szCs w:val="18"/>
              </w:rPr>
              <w:t xml:space="preserve"> in </w:t>
            </w:r>
            <w:r w:rsidR="00E8129A" w:rsidRPr="00E8129A">
              <w:rPr>
                <w:rFonts w:ascii="Arial" w:hAnsi="Arial" w:cs="Arial"/>
                <w:sz w:val="18"/>
                <w:szCs w:val="18"/>
              </w:rPr>
              <w:t>seznam vse dodatne opreme in delov, ki jih naročnik zahteva pri posameznem sklopu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AACC" w14:textId="77777777" w:rsidR="00156B9A" w:rsidRDefault="00156B9A" w:rsidP="00156B9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71108550" w14:textId="62BF15E5"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6F2C9B1C" w:rsidR="00156B9A" w:rsidRPr="001A1A0E" w:rsidRDefault="00156B9A" w:rsidP="00E8129A">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s ponudbenim predračunom</w:t>
            </w:r>
            <w:r w:rsidRPr="001A1A0E">
              <w:rPr>
                <w:rFonts w:ascii="Arial" w:hAnsi="Arial" w:cs="Arial"/>
                <w:color w:val="000000"/>
                <w:position w:val="-2"/>
                <w:sz w:val="18"/>
                <w:szCs w:val="18"/>
              </w:rPr>
              <w:t xml:space="preserve"> (</w:t>
            </w:r>
            <w:proofErr w:type="spellStart"/>
            <w:r w:rsidRPr="001A1A0E">
              <w:rPr>
                <w:rFonts w:ascii="Arial" w:hAnsi="Arial" w:cs="Arial"/>
                <w:color w:val="000000"/>
                <w:position w:val="-2"/>
                <w:sz w:val="18"/>
                <w:szCs w:val="18"/>
              </w:rPr>
              <w:t>excel</w:t>
            </w:r>
            <w:proofErr w:type="spellEnd"/>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A577EC8"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(v osivelem delu).</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D47723E" w:rsidR="00156B9A" w:rsidRPr="00D63B01" w:rsidRDefault="00156B9A" w:rsidP="00E8129A">
            <w:pPr>
              <w:jc w:val="both"/>
              <w:rPr>
                <w:rFonts w:ascii="Arial" w:hAnsi="Arial" w:cs="Arial"/>
                <w:bCs/>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156B9A" w:rsidRDefault="00156B9A" w:rsidP="00156B9A">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0409317A" w:rsidR="00156B9A" w:rsidRPr="001A1A0E" w:rsidRDefault="00156B9A" w:rsidP="00156B9A">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30EDE74A" w:rsidR="004F1422" w:rsidRPr="00EF6529" w:rsidRDefault="00156B9A" w:rsidP="00EF6529">
      <w:pPr>
        <w:rPr>
          <w:rFonts w:ascii="Arial" w:hAnsi="Arial" w:cs="Arial"/>
          <w:i/>
          <w:sz w:val="18"/>
          <w:szCs w:val="18"/>
        </w:rPr>
      </w:pPr>
      <w:r>
        <w:rPr>
          <w:rFonts w:ascii="Arial" w:hAnsi="Arial" w:cs="Arial"/>
          <w:color w:val="000000"/>
          <w:sz w:val="18"/>
          <w:szCs w:val="18"/>
        </w:rPr>
        <w:t xml:space="preserve">Na osnovi povabila za naročilo 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1206BA">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1206BA">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1206BA">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6026AC" w14:textId="77777777" w:rsidR="004F1422"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1206BA">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6B85021" w14:textId="77777777" w:rsidR="004F1422" w:rsidRPr="00712D32" w:rsidRDefault="004F1422" w:rsidP="004F142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7E6CBF1" w14:textId="15E68814"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4</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7</w:t>
      </w:r>
      <w:r>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10</w:t>
      </w:r>
      <w:r w:rsidR="001A1A0E">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13</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16</w:t>
      </w:r>
    </w:p>
    <w:p w14:paraId="3F9068CB" w14:textId="4931D07D" w:rsidR="00CF2B69"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5</w:t>
      </w:r>
      <w:r>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w:t>
      </w:r>
      <w:r w:rsidR="00CF2B69">
        <w:rPr>
          <w:rFonts w:ascii="Arial" w:hAnsi="Arial" w:cs="Arial"/>
          <w:sz w:val="18"/>
          <w:szCs w:val="18"/>
        </w:rPr>
        <w:t>8</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11</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14</w:t>
      </w:r>
      <w:r w:rsidR="00CF2B69">
        <w:rPr>
          <w:rFonts w:ascii="Arial" w:hAnsi="Arial" w:cs="Arial"/>
          <w:sz w:val="18"/>
          <w:szCs w:val="18"/>
        </w:rPr>
        <w:tab/>
      </w:r>
      <w:r w:rsidR="00CF2B69" w:rsidRPr="00712D32">
        <w:rPr>
          <w:rFonts w:ascii="Arial" w:hAnsi="Arial" w:cs="Arial"/>
          <w:sz w:val="18"/>
          <w:szCs w:val="18"/>
        </w:rPr>
        <w:fldChar w:fldCharType="begin">
          <w:ffData>
            <w:name w:val="cbox15a5a322842900"/>
            <w:enabled/>
            <w:calcOnExit w:val="0"/>
            <w:checkBox>
              <w:sizeAuto/>
              <w:default w:val="0"/>
            </w:checkBox>
          </w:ffData>
        </w:fldChar>
      </w:r>
      <w:r w:rsidR="00CF2B69"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00CF2B69" w:rsidRPr="00712D32">
        <w:rPr>
          <w:rFonts w:ascii="Arial" w:hAnsi="Arial" w:cs="Arial"/>
          <w:sz w:val="18"/>
          <w:szCs w:val="18"/>
        </w:rPr>
        <w:fldChar w:fldCharType="end"/>
      </w:r>
      <w:r w:rsidR="00CF2B69">
        <w:rPr>
          <w:rFonts w:ascii="Arial" w:hAnsi="Arial" w:cs="Arial"/>
          <w:sz w:val="18"/>
          <w:szCs w:val="18"/>
        </w:rPr>
        <w:t xml:space="preserve"> Sklop 17</w:t>
      </w:r>
    </w:p>
    <w:p w14:paraId="6D8DB88C" w14:textId="1F37A31A" w:rsidR="004F1422" w:rsidRPr="00156B9A" w:rsidRDefault="00CF2B69"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9</w:t>
      </w:r>
      <w:r w:rsidR="004F1422">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12</w:t>
      </w:r>
      <w:r w:rsidR="001A1A0E">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206BA">
        <w:rPr>
          <w:rFonts w:ascii="Arial" w:hAnsi="Arial" w:cs="Arial"/>
          <w:sz w:val="18"/>
          <w:szCs w:val="18"/>
        </w:rPr>
      </w:r>
      <w:r w:rsidR="001206B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15</w:t>
      </w:r>
      <w:r w:rsidR="006D7EE3">
        <w:rPr>
          <w:rFonts w:ascii="Arial" w:hAnsi="Arial" w:cs="Arial"/>
          <w:sz w:val="18"/>
          <w:szCs w:val="18"/>
        </w:rPr>
        <w:tab/>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508F1DBE" w:rsidR="004F1422" w:rsidRPr="00051B2B"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 xml:space="preserve">smo pri izračunu ponudbene cene upoštevali vse stroške, vezane na izvedbo javnega naročila, kot so stroški dela, </w:t>
      </w:r>
      <w:r w:rsidR="003207B3">
        <w:rPr>
          <w:rFonts w:ascii="Arial" w:hAnsi="Arial" w:cs="Arial"/>
          <w:sz w:val="18"/>
          <w:szCs w:val="18"/>
        </w:rPr>
        <w:t xml:space="preserve">montaže, </w:t>
      </w:r>
      <w:r w:rsidRPr="00D20DFE">
        <w:rPr>
          <w:rFonts w:ascii="Arial" w:hAnsi="Arial" w:cs="Arial"/>
          <w:sz w:val="18"/>
          <w:szCs w:val="18"/>
        </w:rPr>
        <w:t xml:space="preserve">materialni stroški, </w:t>
      </w:r>
      <w:r w:rsidR="00051B2B">
        <w:rPr>
          <w:rFonts w:ascii="Arial" w:hAnsi="Arial" w:cs="Arial"/>
          <w:sz w:val="18"/>
          <w:szCs w:val="18"/>
        </w:rPr>
        <w:t xml:space="preserve">stroški usposabljanja, </w:t>
      </w:r>
      <w:r w:rsidRPr="00D20DFE">
        <w:rPr>
          <w:rFonts w:ascii="Arial" w:hAnsi="Arial" w:cs="Arial"/>
          <w:sz w:val="18"/>
          <w:szCs w:val="18"/>
        </w:rPr>
        <w:t xml:space="preserve">potni stroški in dnevnice, </w:t>
      </w:r>
      <w:r w:rsidR="00051B2B">
        <w:rPr>
          <w:rFonts w:ascii="Arial" w:hAnsi="Arial" w:cs="Arial"/>
          <w:sz w:val="18"/>
          <w:szCs w:val="18"/>
        </w:rPr>
        <w:t xml:space="preserve">nepredvideni stroški, </w:t>
      </w:r>
      <w:r w:rsidRPr="00D20DFE">
        <w:rPr>
          <w:rFonts w:ascii="Arial" w:hAnsi="Arial" w:cs="Arial"/>
          <w:sz w:val="18"/>
          <w:szCs w:val="18"/>
        </w:rPr>
        <w:t xml:space="preserve">ostali stroški, ki vplivajo na izračun </w:t>
      </w:r>
      <w:r w:rsidRPr="00051B2B">
        <w:rPr>
          <w:rFonts w:ascii="Arial" w:hAnsi="Arial" w:cs="Arial"/>
          <w:sz w:val="18"/>
          <w:szCs w:val="18"/>
        </w:rPr>
        <w:t>cene</w:t>
      </w:r>
      <w:r w:rsidR="00051B2B" w:rsidRPr="00051B2B">
        <w:rPr>
          <w:rFonts w:ascii="Arial" w:hAnsi="Arial" w:cs="Arial"/>
          <w:sz w:val="18"/>
          <w:szCs w:val="18"/>
        </w:rPr>
        <w:t xml:space="preserve"> (na zahtevo naročnika bomo predložili sestavo ponudbene cene po elementih ponudbene cene)</w:t>
      </w:r>
      <w:r w:rsidRPr="00051B2B">
        <w:rPr>
          <w:rFonts w:ascii="Arial" w:hAnsi="Arial" w:cs="Arial"/>
          <w:sz w:val="18"/>
          <w:szCs w:val="18"/>
        </w:rPr>
        <w:t xml:space="preserve">, </w:t>
      </w:r>
    </w:p>
    <w:p w14:paraId="53129781" w14:textId="77777777" w:rsidR="004F1422" w:rsidRPr="00D20DFE"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smo pri izračunu cene upoštevali vse pogoje in zahteve naročnika iz razpisne dokumentacije,</w:t>
      </w:r>
    </w:p>
    <w:p w14:paraId="0B4B2461" w14:textId="37641C08" w:rsidR="004F1422"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smo seznanjeni s tem, da je cena fiksna</w:t>
      </w:r>
      <w:r w:rsidR="00156B9A">
        <w:rPr>
          <w:rFonts w:ascii="Arial" w:hAnsi="Arial" w:cs="Arial"/>
          <w:sz w:val="18"/>
          <w:szCs w:val="18"/>
        </w:rPr>
        <w:t xml:space="preserve"> za ves čas trajanja pogodbe</w:t>
      </w:r>
      <w:r w:rsidRPr="00D20DFE">
        <w:rPr>
          <w:rFonts w:ascii="Arial" w:hAnsi="Arial" w:cs="Arial"/>
          <w:sz w:val="18"/>
          <w:szCs w:val="18"/>
        </w:rPr>
        <w:t xml:space="preserve">, </w:t>
      </w:r>
    </w:p>
    <w:p w14:paraId="31A1E211" w14:textId="7A40709C" w:rsidR="00051B2B" w:rsidRDefault="00051B2B" w:rsidP="006409C9">
      <w:pPr>
        <w:numPr>
          <w:ilvl w:val="0"/>
          <w:numId w:val="29"/>
        </w:numPr>
        <w:spacing w:after="0"/>
        <w:jc w:val="both"/>
        <w:rPr>
          <w:rFonts w:ascii="Arial" w:hAnsi="Arial" w:cs="Arial"/>
          <w:sz w:val="18"/>
          <w:szCs w:val="18"/>
        </w:rPr>
      </w:pPr>
      <w:r>
        <w:rPr>
          <w:rFonts w:ascii="Arial" w:hAnsi="Arial" w:cs="Arial"/>
          <w:sz w:val="18"/>
          <w:szCs w:val="18"/>
        </w:rPr>
        <w:t xml:space="preserve">ponujamo garancijski rok </w:t>
      </w:r>
      <w:r w:rsidR="003207B3">
        <w:rPr>
          <w:rFonts w:ascii="Arial" w:hAnsi="Arial" w:cs="Arial"/>
          <w:sz w:val="18"/>
          <w:szCs w:val="18"/>
        </w:rPr>
        <w:t xml:space="preserve">(kjer zahtevano) </w:t>
      </w:r>
      <w:r>
        <w:rPr>
          <w:rFonts w:ascii="Arial" w:hAnsi="Arial" w:cs="Arial"/>
          <w:sz w:val="18"/>
          <w:szCs w:val="18"/>
        </w:rPr>
        <w:t>za ponujeno opremo</w:t>
      </w:r>
      <w:r w:rsidR="003207B3">
        <w:rPr>
          <w:rFonts w:ascii="Arial" w:hAnsi="Arial" w:cs="Arial"/>
          <w:sz w:val="18"/>
          <w:szCs w:val="18"/>
        </w:rPr>
        <w:t xml:space="preserve"> </w:t>
      </w:r>
      <w:r>
        <w:rPr>
          <w:rFonts w:ascii="Arial" w:hAnsi="Arial" w:cs="Arial"/>
          <w:sz w:val="18"/>
          <w:szCs w:val="18"/>
        </w:rPr>
        <w:t>za najmanj takšno obdobje, kot ga  zahteva naročnik v tehničnih specifikacijah in velja od dneva zapisniškega prevzema opreme,</w:t>
      </w:r>
    </w:p>
    <w:p w14:paraId="2F6CAD3D" w14:textId="6D2D5177" w:rsidR="006A0402" w:rsidRPr="00D20DFE" w:rsidRDefault="006A0402" w:rsidP="006409C9">
      <w:pPr>
        <w:numPr>
          <w:ilvl w:val="0"/>
          <w:numId w:val="29"/>
        </w:numPr>
        <w:spacing w:after="0"/>
        <w:jc w:val="both"/>
        <w:rPr>
          <w:rFonts w:ascii="Arial" w:hAnsi="Arial" w:cs="Arial"/>
          <w:sz w:val="18"/>
          <w:szCs w:val="18"/>
        </w:rPr>
      </w:pPr>
      <w:r>
        <w:rPr>
          <w:rFonts w:ascii="Arial" w:hAnsi="Arial" w:cs="Arial"/>
          <w:sz w:val="18"/>
          <w:szCs w:val="18"/>
        </w:rPr>
        <w:t>da so vsi ostali pogoji skladni z osnutkom pogodbe, ki je sestavni del razpisne dokumentacije,</w:t>
      </w:r>
    </w:p>
    <w:p w14:paraId="5CBF6205" w14:textId="23A4F2EA" w:rsidR="004F1422" w:rsidRDefault="004F1422" w:rsidP="00EF6529">
      <w:pPr>
        <w:numPr>
          <w:ilvl w:val="0"/>
          <w:numId w:val="29"/>
        </w:numPr>
        <w:spacing w:after="0"/>
        <w:jc w:val="both"/>
        <w:rPr>
          <w:rFonts w:ascii="Arial" w:hAnsi="Arial" w:cs="Arial"/>
          <w:sz w:val="18"/>
          <w:szCs w:val="18"/>
        </w:rPr>
      </w:pPr>
      <w:r w:rsidRPr="00D20DFE">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Pr>
          <w:rFonts w:ascii="Arial" w:hAnsi="Arial" w:cs="Arial"/>
          <w:sz w:val="18"/>
          <w:szCs w:val="18"/>
        </w:rPr>
        <w:t>,</w:t>
      </w:r>
    </w:p>
    <w:p w14:paraId="688DD157" w14:textId="5C032B6C" w:rsidR="00EF6529" w:rsidRDefault="00EF6529" w:rsidP="00EF6529">
      <w:pPr>
        <w:numPr>
          <w:ilvl w:val="0"/>
          <w:numId w:val="29"/>
        </w:numPr>
        <w:spacing w:after="0"/>
        <w:ind w:left="357" w:hanging="357"/>
        <w:jc w:val="both"/>
        <w:rPr>
          <w:rFonts w:ascii="Arial" w:hAnsi="Arial" w:cs="Arial"/>
          <w:sz w:val="18"/>
          <w:szCs w:val="18"/>
        </w:rPr>
      </w:pPr>
      <w:r w:rsidRPr="00F10B1B">
        <w:rPr>
          <w:rFonts w:ascii="Arial" w:hAnsi="Arial" w:cs="Arial"/>
          <w:sz w:val="18"/>
          <w:szCs w:val="18"/>
        </w:rPr>
        <w:t>da ponujena oprema na trgu dosega</w:t>
      </w:r>
      <w:r w:rsidRPr="00F10B1B">
        <w:rPr>
          <w:rFonts w:ascii="Arial" w:hAnsi="Arial" w:cs="Arial"/>
          <w:color w:val="000000"/>
          <w:sz w:val="18"/>
          <w:szCs w:val="18"/>
          <w:shd w:val="clear" w:color="auto" w:fill="FFFFFF"/>
        </w:rPr>
        <w:t xml:space="preserve"> najvišji razred energijske učinkovitosti.</w:t>
      </w:r>
    </w:p>
    <w:p w14:paraId="00A5BBEF" w14:textId="77777777" w:rsidR="00EF6529" w:rsidRPr="00EF6529" w:rsidRDefault="00EF6529" w:rsidP="00EF6529">
      <w:pPr>
        <w:spacing w:after="0"/>
        <w:ind w:left="357"/>
        <w:jc w:val="both"/>
        <w:rPr>
          <w:rFonts w:ascii="Arial" w:hAnsi="Arial" w:cs="Arial"/>
          <w:sz w:val="18"/>
          <w:szCs w:val="18"/>
        </w:rPr>
      </w:pPr>
    </w:p>
    <w:p w14:paraId="2F58A3D2" w14:textId="77777777" w:rsidR="004F1422" w:rsidRDefault="004F1422" w:rsidP="004F1422">
      <w:pPr>
        <w:spacing w:before="225" w:after="225" w:line="240" w:lineRule="auto"/>
        <w:jc w:val="both"/>
        <w:rPr>
          <w:rFonts w:ascii="Arial" w:hAnsi="Arial" w:cs="Arial"/>
          <w:b/>
          <w:i/>
          <w:color w:val="000000"/>
          <w:sz w:val="18"/>
          <w:szCs w:val="18"/>
          <w:u w:val="single"/>
        </w:rPr>
      </w:pPr>
      <w:r>
        <w:rPr>
          <w:rFonts w:ascii="Arial" w:hAnsi="Arial" w:cs="Arial"/>
          <w:b/>
          <w:i/>
          <w:color w:val="000000"/>
          <w:sz w:val="18"/>
          <w:szCs w:val="18"/>
          <w:u w:val="single"/>
        </w:rPr>
        <w:lastRenderedPageBreak/>
        <w:t>OBVEZNA PRILOGA k obrazcu št. 1</w:t>
      </w:r>
      <w:r w:rsidRPr="00F225DB">
        <w:rPr>
          <w:rFonts w:ascii="Arial" w:hAnsi="Arial" w:cs="Arial"/>
          <w:b/>
          <w:i/>
          <w:color w:val="000000"/>
          <w:sz w:val="18"/>
          <w:szCs w:val="18"/>
          <w:u w:val="single"/>
        </w:rPr>
        <w:t xml:space="preserve">: </w:t>
      </w:r>
    </w:p>
    <w:p w14:paraId="76918441" w14:textId="4DDEF9BE" w:rsidR="004F1422" w:rsidRPr="00152815" w:rsidRDefault="00156B9A" w:rsidP="006409C9">
      <w:pPr>
        <w:pStyle w:val="Odstavekseznama"/>
        <w:numPr>
          <w:ilvl w:val="0"/>
          <w:numId w:val="33"/>
        </w:numPr>
        <w:spacing w:before="225" w:after="225" w:line="240" w:lineRule="auto"/>
        <w:jc w:val="both"/>
        <w:rPr>
          <w:rFonts w:ascii="Arial" w:hAnsi="Arial" w:cs="Arial"/>
          <w:b/>
          <w:color w:val="000000"/>
          <w:sz w:val="18"/>
          <w:szCs w:val="18"/>
          <w:u w:val="single"/>
        </w:rPr>
      </w:pPr>
      <w:r>
        <w:rPr>
          <w:rFonts w:ascii="Arial" w:hAnsi="Arial" w:cs="Arial"/>
          <w:b/>
          <w:color w:val="000000"/>
          <w:sz w:val="18"/>
          <w:szCs w:val="18"/>
        </w:rPr>
        <w:t xml:space="preserve">Obrazec št. 1.1 </w:t>
      </w:r>
      <w:r w:rsidR="004F1422" w:rsidRPr="00C90471">
        <w:rPr>
          <w:rFonts w:ascii="Arial" w:hAnsi="Arial" w:cs="Arial"/>
          <w:b/>
          <w:color w:val="000000"/>
          <w:sz w:val="18"/>
          <w:szCs w:val="18"/>
        </w:rPr>
        <w:t xml:space="preserve">Predračun </w:t>
      </w:r>
      <w:r w:rsidR="004F1422" w:rsidRPr="00C90471">
        <w:rPr>
          <w:rFonts w:ascii="Arial" w:hAnsi="Arial" w:cs="Arial"/>
          <w:color w:val="000000"/>
          <w:sz w:val="18"/>
          <w:szCs w:val="18"/>
        </w:rPr>
        <w:t>(ki ga ponudnik naloži v aplikaciji e-JN v razdelek Predračun)</w:t>
      </w:r>
      <w:r w:rsidR="004F1422" w:rsidRPr="00156B9A">
        <w:rPr>
          <w:rFonts w:ascii="Arial" w:hAnsi="Arial" w:cs="Arial"/>
          <w:b/>
          <w:color w:val="000000"/>
          <w:sz w:val="18"/>
          <w:szCs w:val="18"/>
        </w:rPr>
        <w:t>!</w:t>
      </w:r>
    </w:p>
    <w:p w14:paraId="5514B1F7" w14:textId="4F6EB37E" w:rsidR="004F1422" w:rsidRPr="00DB63A8" w:rsidRDefault="00DB63A8" w:rsidP="006409C9">
      <w:pPr>
        <w:pStyle w:val="Odstavekseznama"/>
        <w:numPr>
          <w:ilvl w:val="0"/>
          <w:numId w:val="33"/>
        </w:numPr>
        <w:spacing w:before="225" w:after="225" w:line="240" w:lineRule="auto"/>
        <w:jc w:val="both"/>
        <w:rPr>
          <w:rFonts w:ascii="Arial" w:hAnsi="Arial" w:cs="Arial"/>
          <w:b/>
          <w:sz w:val="18"/>
          <w:szCs w:val="18"/>
        </w:rPr>
      </w:pPr>
      <w:r w:rsidRPr="00152815">
        <w:rPr>
          <w:rFonts w:ascii="Arial" w:hAnsi="Arial" w:cs="Arial"/>
          <w:b/>
          <w:sz w:val="18"/>
          <w:szCs w:val="18"/>
        </w:rPr>
        <w:t>T</w:t>
      </w:r>
      <w:r w:rsidR="004F1422" w:rsidRPr="00152815">
        <w:rPr>
          <w:rFonts w:ascii="Arial" w:hAnsi="Arial" w:cs="Arial"/>
          <w:b/>
          <w:sz w:val="18"/>
          <w:szCs w:val="18"/>
        </w:rPr>
        <w:t>ehnično</w:t>
      </w:r>
      <w:r>
        <w:rPr>
          <w:rFonts w:ascii="Arial" w:hAnsi="Arial" w:cs="Arial"/>
          <w:b/>
          <w:sz w:val="18"/>
          <w:szCs w:val="18"/>
        </w:rPr>
        <w:t xml:space="preserve"> oz. prospektno dokumentacijo</w:t>
      </w:r>
      <w:r w:rsidR="004F1422" w:rsidRPr="00DB63A8">
        <w:rPr>
          <w:rFonts w:ascii="Arial" w:hAnsi="Arial" w:cs="Arial"/>
          <w:b/>
          <w:sz w:val="18"/>
          <w:szCs w:val="18"/>
        </w:rPr>
        <w:t xml:space="preserve"> v slovenskem ali angleškem jeziku za ponujeno blago, iz katerih je razvidno, da ponujeno blago zadošča najmanj vsem naročnikovim tehničnim zahtevam, ter razviden proizvajalec in tip ponujenega blaga pri čemer upoštevamo zahtevo naročnika, da zgolj prepis tehničnih zahtev naročnika ni zadosten dokaz</w:t>
      </w:r>
      <w:r w:rsidR="00E8129A">
        <w:rPr>
          <w:rFonts w:ascii="Arial" w:hAnsi="Arial" w:cs="Arial"/>
          <w:b/>
          <w:sz w:val="18"/>
          <w:szCs w:val="18"/>
        </w:rPr>
        <w:t>, seznam vse dodatne opreme in delov, ki jih naročnik zahteva pri posameznem sklopu</w:t>
      </w:r>
      <w:r w:rsidR="00C90471">
        <w:rPr>
          <w:rFonts w:ascii="Arial" w:hAnsi="Arial" w:cs="Arial"/>
          <w:b/>
          <w:sz w:val="18"/>
          <w:szCs w:val="18"/>
        </w:rPr>
        <w:t xml:space="preserve"> (</w:t>
      </w:r>
      <w:r w:rsidR="00C90471" w:rsidRPr="00C90471">
        <w:rPr>
          <w:rFonts w:ascii="Arial" w:hAnsi="Arial" w:cs="Arial"/>
          <w:sz w:val="18"/>
          <w:szCs w:val="18"/>
          <w:u w:val="single"/>
        </w:rPr>
        <w:t>ponudnik naloži naveden</w:t>
      </w:r>
      <w:r w:rsidR="00156B9A">
        <w:rPr>
          <w:rFonts w:ascii="Arial" w:hAnsi="Arial" w:cs="Arial"/>
          <w:sz w:val="18"/>
          <w:szCs w:val="18"/>
          <w:u w:val="single"/>
        </w:rPr>
        <w:t>o</w:t>
      </w:r>
      <w:r w:rsidR="00C90471" w:rsidRPr="00C90471">
        <w:rPr>
          <w:rFonts w:ascii="Arial" w:hAnsi="Arial" w:cs="Arial"/>
          <w:sz w:val="18"/>
          <w:szCs w:val="18"/>
          <w:u w:val="single"/>
        </w:rPr>
        <w:t xml:space="preserve"> dokument</w:t>
      </w:r>
      <w:r w:rsidR="00156B9A">
        <w:rPr>
          <w:rFonts w:ascii="Arial" w:hAnsi="Arial" w:cs="Arial"/>
          <w:sz w:val="18"/>
          <w:szCs w:val="18"/>
          <w:u w:val="single"/>
        </w:rPr>
        <w:t>acijo</w:t>
      </w:r>
      <w:r w:rsidR="00C90471" w:rsidRPr="00C90471">
        <w:rPr>
          <w:rFonts w:ascii="Arial" w:hAnsi="Arial" w:cs="Arial"/>
          <w:sz w:val="18"/>
          <w:szCs w:val="18"/>
          <w:u w:val="single"/>
        </w:rPr>
        <w:t xml:space="preserve"> v aplikaciji e-JN v razdelek »Drugi dokumenti«)</w:t>
      </w:r>
      <w:r w:rsidR="00495039" w:rsidRPr="00DB63A8">
        <w:rPr>
          <w:rFonts w:ascii="Arial" w:hAnsi="Arial" w:cs="Arial"/>
          <w:b/>
          <w:sz w:val="18"/>
          <w:szCs w:val="18"/>
        </w:rPr>
        <w:t>.</w:t>
      </w:r>
      <w:r w:rsidR="004F1422" w:rsidRPr="00DB63A8">
        <w:rPr>
          <w:rFonts w:ascii="Arial" w:hAnsi="Arial" w:cs="Arial"/>
          <w:b/>
          <w:sz w:val="18"/>
          <w:szCs w:val="18"/>
        </w:rPr>
        <w:t xml:space="preserve"> </w:t>
      </w:r>
    </w:p>
    <w:p w14:paraId="0761448D" w14:textId="643CB31C"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Ponudba velja najmanj 120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667458DD"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r w:rsidR="00156B9A">
        <w:rPr>
          <w:rFonts w:ascii="Arial" w:hAnsi="Arial" w:cs="Arial"/>
          <w:color w:val="000000"/>
          <w:sz w:val="18"/>
          <w:szCs w:val="18"/>
        </w:rPr>
        <w:t>, če je zahtevano.</w:t>
      </w:r>
    </w:p>
    <w:p w14:paraId="381D7EE5" w14:textId="0CCE9EE5"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45D6375" w14:textId="6FA621BC" w:rsidR="003207B3" w:rsidRPr="00EF482F" w:rsidRDefault="003207B3" w:rsidP="003207B3">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v elektronski obliki (</w:t>
      </w:r>
      <w:proofErr w:type="spellStart"/>
      <w:r w:rsidRPr="00EF482F">
        <w:rPr>
          <w:rFonts w:ascii="Arial" w:hAnsi="Arial" w:cs="Arial"/>
          <w:color w:val="000000"/>
          <w:sz w:val="18"/>
          <w:szCs w:val="18"/>
        </w:rPr>
        <w:t>eRačun</w:t>
      </w:r>
      <w:proofErr w:type="spellEnd"/>
      <w:r w:rsidRPr="00EF482F">
        <w:rPr>
          <w:rFonts w:ascii="Arial" w:hAnsi="Arial" w:cs="Arial"/>
          <w:color w:val="000000"/>
          <w:sz w:val="18"/>
          <w:szCs w:val="18"/>
        </w:rPr>
        <w:t xml:space="preserve">) preko spletnega portala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 xml:space="preserve">. Kot uradni prejem računa se šteje datum vnosa računa v sistem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w:t>
      </w:r>
    </w:p>
    <w:p w14:paraId="448A9964" w14:textId="77777777" w:rsidR="000529AB" w:rsidRPr="00EF482F" w:rsidRDefault="000529AB" w:rsidP="000529AB">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42B622E" w14:textId="1881F333" w:rsidR="000529AB" w:rsidRPr="00BB58B1" w:rsidRDefault="000529AB" w:rsidP="000529AB">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dobavitelja naveden na računu. </w:t>
      </w:r>
    </w:p>
    <w:p w14:paraId="551DCDC1" w14:textId="77777777" w:rsidR="000529AB" w:rsidRDefault="000529AB" w:rsidP="000529AB">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05A3D0" w14:textId="736B531B" w:rsidR="004F1422" w:rsidRDefault="004F1422" w:rsidP="000529A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lastRenderedPageBreak/>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58FDE6E9" w14:textId="77777777" w:rsidR="00DA65D8" w:rsidRPr="00EE3557" w:rsidRDefault="00DA65D8" w:rsidP="00DA65D8">
      <w:pPr>
        <w:spacing w:after="0"/>
        <w:jc w:val="right"/>
        <w:rPr>
          <w:rFonts w:ascii="Arial" w:hAnsi="Arial" w:cs="Arial"/>
          <w:sz w:val="18"/>
          <w:szCs w:val="18"/>
        </w:rPr>
      </w:pPr>
      <w:r w:rsidRPr="00EE3557">
        <w:rPr>
          <w:rFonts w:ascii="Arial" w:hAnsi="Arial" w:cs="Arial"/>
          <w:sz w:val="18"/>
          <w:szCs w:val="18"/>
        </w:rPr>
        <w:lastRenderedPageBreak/>
        <w:t>Obrazec št. 1.1</w:t>
      </w:r>
    </w:p>
    <w:p w14:paraId="1F906FA2" w14:textId="77777777" w:rsidR="00DA65D8" w:rsidRPr="00FA580C" w:rsidRDefault="00DA65D8" w:rsidP="00DA65D8">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03175E6A" w14:textId="77777777" w:rsidR="00DA65D8" w:rsidRDefault="00DA65D8" w:rsidP="00DA65D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72DD21DE" w14:textId="77777777" w:rsidR="00AC5441" w:rsidRDefault="00AC5441" w:rsidP="00DA65D8">
      <w:pPr>
        <w:jc w:val="both"/>
        <w:rPr>
          <w:rFonts w:ascii="Arial" w:hAnsi="Arial" w:cs="Arial"/>
          <w:color w:val="000000"/>
          <w:sz w:val="18"/>
          <w:szCs w:val="18"/>
        </w:rPr>
      </w:pPr>
    </w:p>
    <w:p w14:paraId="039996E8" w14:textId="5E547B19" w:rsidR="00DA65D8" w:rsidRPr="00EF6529" w:rsidRDefault="00DA65D8" w:rsidP="00EF6529">
      <w:pPr>
        <w:jc w:val="both"/>
        <w:rPr>
          <w:rFonts w:ascii="Arial" w:hAnsi="Arial" w:cs="Arial"/>
          <w:i/>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363EE37A" w14:textId="77777777" w:rsidR="00DA65D8" w:rsidRPr="001C351B" w:rsidRDefault="00DA65D8" w:rsidP="00DA65D8">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DA65D8" w:rsidRPr="001C351B" w14:paraId="179126EB" w14:textId="77777777" w:rsidTr="00CE39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A984B5" w14:textId="77777777" w:rsidR="00DA65D8" w:rsidRPr="001C351B" w:rsidRDefault="00DA65D8" w:rsidP="00CE395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4CEDF" w14:textId="77777777" w:rsidR="00DA65D8" w:rsidRPr="001C351B" w:rsidRDefault="00DA65D8" w:rsidP="00CE3953">
            <w:pPr>
              <w:rPr>
                <w:rFonts w:ascii="Arial" w:hAnsi="Arial" w:cs="Arial"/>
                <w:sz w:val="18"/>
                <w:szCs w:val="18"/>
              </w:rPr>
            </w:pPr>
          </w:p>
        </w:tc>
      </w:tr>
      <w:tr w:rsidR="00DA65D8" w:rsidRPr="001C351B" w14:paraId="15A98282" w14:textId="77777777" w:rsidTr="00CE39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EBA0C" w14:textId="77777777" w:rsidR="00DA65D8" w:rsidRPr="001C351B" w:rsidRDefault="00DA65D8" w:rsidP="00CE395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42C70" w14:textId="77777777" w:rsidR="00DA65D8" w:rsidRPr="001C351B" w:rsidRDefault="00DA65D8" w:rsidP="00CE3953">
            <w:pPr>
              <w:rPr>
                <w:rFonts w:ascii="Arial" w:hAnsi="Arial" w:cs="Arial"/>
                <w:sz w:val="18"/>
                <w:szCs w:val="18"/>
              </w:rPr>
            </w:pPr>
          </w:p>
        </w:tc>
      </w:tr>
    </w:tbl>
    <w:p w14:paraId="23006316" w14:textId="77777777" w:rsidR="00DA65D8" w:rsidRPr="001C351B" w:rsidRDefault="00DA65D8" w:rsidP="00DA65D8">
      <w:pPr>
        <w:rPr>
          <w:sz w:val="18"/>
          <w:szCs w:val="18"/>
        </w:rPr>
      </w:pPr>
    </w:p>
    <w:p w14:paraId="60E5FCC3" w14:textId="77777777" w:rsidR="00DA65D8" w:rsidRDefault="00DA65D8" w:rsidP="00DA65D8">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r>
        <w:rPr>
          <w:rFonts w:ascii="Arial" w:hAnsi="Arial" w:cs="Arial"/>
          <w:b/>
          <w:bCs/>
          <w:color w:val="000000"/>
          <w:sz w:val="18"/>
          <w:szCs w:val="18"/>
        </w:rPr>
        <w:t xml:space="preserve"> (</w:t>
      </w:r>
      <w:r w:rsidRPr="005D7B7D">
        <w:rPr>
          <w:rFonts w:ascii="Arial" w:hAnsi="Arial" w:cs="Arial"/>
          <w:bCs/>
          <w:i/>
          <w:color w:val="000000"/>
          <w:sz w:val="18"/>
          <w:szCs w:val="18"/>
          <w:u w:val="single"/>
        </w:rPr>
        <w:t xml:space="preserve">ponudnik izpolni tabelo le za sklope, za katere oddaja ponudbe, ostale </w:t>
      </w:r>
      <w:r>
        <w:rPr>
          <w:rFonts w:ascii="Arial" w:hAnsi="Arial" w:cs="Arial"/>
          <w:bCs/>
          <w:i/>
          <w:color w:val="000000"/>
          <w:sz w:val="18"/>
          <w:szCs w:val="18"/>
          <w:u w:val="single"/>
        </w:rPr>
        <w:t xml:space="preserve">sklope v spodnji tabeli </w:t>
      </w:r>
      <w:r w:rsidRPr="005D7B7D">
        <w:rPr>
          <w:rFonts w:ascii="Arial" w:hAnsi="Arial" w:cs="Arial"/>
          <w:bCs/>
          <w:i/>
          <w:color w:val="000000"/>
          <w:sz w:val="18"/>
          <w:szCs w:val="18"/>
          <w:u w:val="single"/>
        </w:rPr>
        <w:t>lahko briše</w:t>
      </w:r>
      <w:r>
        <w:rPr>
          <w:rFonts w:ascii="Arial" w:hAnsi="Arial" w:cs="Arial"/>
          <w:b/>
          <w:bCs/>
          <w:color w:val="000000"/>
          <w:sz w:val="18"/>
          <w:szCs w:val="18"/>
        </w:rPr>
        <w:t>):</w:t>
      </w:r>
    </w:p>
    <w:tbl>
      <w:tblPr>
        <w:tblW w:w="95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0"/>
        <w:gridCol w:w="1195"/>
        <w:gridCol w:w="1581"/>
        <w:gridCol w:w="2268"/>
        <w:gridCol w:w="2465"/>
      </w:tblGrid>
      <w:tr w:rsidR="00DA65D8" w:rsidRPr="00097E10" w14:paraId="6539AFD1" w14:textId="77777777" w:rsidTr="00DA65D8">
        <w:trPr>
          <w:trHeight w:val="232"/>
        </w:trPr>
        <w:tc>
          <w:tcPr>
            <w:tcW w:w="2010" w:type="dxa"/>
            <w:shd w:val="clear" w:color="auto" w:fill="BFBFBF" w:themeFill="background1" w:themeFillShade="BF"/>
          </w:tcPr>
          <w:p w14:paraId="721EA066"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Št. sklopa / naziv opreme</w:t>
            </w:r>
          </w:p>
        </w:tc>
        <w:tc>
          <w:tcPr>
            <w:tcW w:w="1195" w:type="dxa"/>
            <w:shd w:val="clear" w:color="auto" w:fill="BFBFBF" w:themeFill="background1" w:themeFillShade="BF"/>
          </w:tcPr>
          <w:p w14:paraId="1BFC67E9" w14:textId="77777777" w:rsidR="00DA65D8" w:rsidRPr="008911B8" w:rsidRDefault="00DA65D8" w:rsidP="00CE395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581" w:type="dxa"/>
            <w:shd w:val="clear" w:color="auto" w:fill="BFBFBF" w:themeFill="background1" w:themeFillShade="BF"/>
          </w:tcPr>
          <w:p w14:paraId="79F4CEF2" w14:textId="77777777" w:rsidR="00DA65D8" w:rsidRPr="008911B8" w:rsidRDefault="00DA65D8" w:rsidP="00CE395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r>
              <w:rPr>
                <w:rFonts w:ascii="Arial" w:eastAsia="Times New Roman" w:hAnsi="Arial" w:cs="Arial"/>
                <w:b/>
                <w:sz w:val="18"/>
                <w:szCs w:val="18"/>
              </w:rPr>
              <w:t xml:space="preserve"> (EM)</w:t>
            </w:r>
          </w:p>
          <w:p w14:paraId="7C7A3C25" w14:textId="2C2747A8" w:rsidR="00DA65D8" w:rsidRDefault="00DA65D8" w:rsidP="00CE3953">
            <w:pPr>
              <w:spacing w:after="0" w:line="260" w:lineRule="atLeast"/>
              <w:jc w:val="center"/>
              <w:rPr>
                <w:rFonts w:ascii="Arial" w:eastAsia="Times New Roman" w:hAnsi="Arial" w:cs="Arial"/>
                <w:b/>
                <w:sz w:val="18"/>
                <w:szCs w:val="18"/>
              </w:rPr>
            </w:pPr>
          </w:p>
          <w:p w14:paraId="3A065989" w14:textId="6568B1CF" w:rsidR="00DA65D8" w:rsidRPr="008911B8" w:rsidRDefault="00DA65D8" w:rsidP="00CE3953">
            <w:pPr>
              <w:spacing w:after="0" w:line="260" w:lineRule="atLeast"/>
              <w:jc w:val="center"/>
              <w:rPr>
                <w:rFonts w:ascii="Arial" w:eastAsia="Times New Roman" w:hAnsi="Arial" w:cs="Arial"/>
                <w:b/>
                <w:sz w:val="18"/>
                <w:szCs w:val="18"/>
              </w:rPr>
            </w:pPr>
          </w:p>
        </w:tc>
        <w:tc>
          <w:tcPr>
            <w:tcW w:w="2268" w:type="dxa"/>
            <w:shd w:val="clear" w:color="auto" w:fill="BFBFBF" w:themeFill="background1" w:themeFillShade="BF"/>
          </w:tcPr>
          <w:p w14:paraId="20A5A022" w14:textId="3F0A852C"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brez DDV</w:t>
            </w:r>
          </w:p>
        </w:tc>
        <w:tc>
          <w:tcPr>
            <w:tcW w:w="2465" w:type="dxa"/>
            <w:shd w:val="clear" w:color="auto" w:fill="BFBFBF" w:themeFill="background1" w:themeFillShade="BF"/>
          </w:tcPr>
          <w:p w14:paraId="5FA20228" w14:textId="51FD2FC1"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w:t>
            </w:r>
            <w:r w:rsidRPr="008911B8">
              <w:rPr>
                <w:rFonts w:ascii="Arial" w:eastAsia="Times New Roman" w:hAnsi="Arial" w:cs="Arial"/>
                <w:b/>
                <w:sz w:val="18"/>
                <w:szCs w:val="18"/>
              </w:rPr>
              <w:t xml:space="preserve"> v EUR z DDV</w:t>
            </w:r>
          </w:p>
        </w:tc>
      </w:tr>
      <w:tr w:rsidR="00DA65D8" w:rsidRPr="00097E10" w14:paraId="7B1230B2" w14:textId="77777777" w:rsidTr="00DA65D8">
        <w:trPr>
          <w:trHeight w:val="232"/>
        </w:trPr>
        <w:tc>
          <w:tcPr>
            <w:tcW w:w="2010" w:type="dxa"/>
            <w:shd w:val="clear" w:color="auto" w:fill="D9D9D9" w:themeFill="background1" w:themeFillShade="D9"/>
          </w:tcPr>
          <w:p w14:paraId="45380673"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1: </w:t>
            </w:r>
          </w:p>
          <w:p w14:paraId="711AC55B" w14:textId="115C40D9"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 xml:space="preserve">Analogni </w:t>
            </w:r>
            <w:proofErr w:type="spellStart"/>
            <w:r w:rsidRPr="00644BA8">
              <w:rPr>
                <w:rFonts w:ascii="Arial" w:hAnsi="Arial" w:cs="Arial"/>
                <w:color w:val="000000"/>
                <w:sz w:val="18"/>
                <w:szCs w:val="18"/>
              </w:rPr>
              <w:t>Input</w:t>
            </w:r>
            <w:proofErr w:type="spellEnd"/>
            <w:r w:rsidRPr="00644BA8">
              <w:rPr>
                <w:rFonts w:ascii="Arial" w:hAnsi="Arial" w:cs="Arial"/>
                <w:color w:val="000000"/>
                <w:sz w:val="18"/>
                <w:szCs w:val="18"/>
              </w:rPr>
              <w:t>/</w:t>
            </w:r>
            <w:proofErr w:type="spellStart"/>
            <w:r w:rsidRPr="00644BA8">
              <w:rPr>
                <w:rFonts w:ascii="Arial" w:hAnsi="Arial" w:cs="Arial"/>
                <w:color w:val="000000"/>
                <w:sz w:val="18"/>
                <w:szCs w:val="18"/>
              </w:rPr>
              <w:t>Output</w:t>
            </w:r>
            <w:proofErr w:type="spellEnd"/>
            <w:r w:rsidRPr="00644BA8">
              <w:rPr>
                <w:rFonts w:ascii="Arial" w:hAnsi="Arial" w:cs="Arial"/>
                <w:color w:val="000000"/>
                <w:sz w:val="18"/>
                <w:szCs w:val="18"/>
              </w:rPr>
              <w:t xml:space="preserve"> sistem za UTS </w:t>
            </w:r>
            <w:proofErr w:type="spellStart"/>
            <w:r w:rsidRPr="00644BA8">
              <w:rPr>
                <w:rFonts w:ascii="Arial" w:hAnsi="Arial" w:cs="Arial"/>
                <w:color w:val="000000"/>
                <w:sz w:val="18"/>
                <w:szCs w:val="18"/>
              </w:rPr>
              <w:t>Zwick</w:t>
            </w:r>
            <w:proofErr w:type="spellEnd"/>
          </w:p>
        </w:tc>
        <w:tc>
          <w:tcPr>
            <w:tcW w:w="1195" w:type="dxa"/>
            <w:shd w:val="clear" w:color="auto" w:fill="D9D9D9" w:themeFill="background1" w:themeFillShade="D9"/>
          </w:tcPr>
          <w:p w14:paraId="2B122B7F"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7E896702" w14:textId="5F201C26"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7841C51D"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77365971"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12355A13" w14:textId="77777777" w:rsidTr="00DA65D8">
        <w:trPr>
          <w:trHeight w:val="232"/>
        </w:trPr>
        <w:tc>
          <w:tcPr>
            <w:tcW w:w="2010" w:type="dxa"/>
            <w:shd w:val="clear" w:color="auto" w:fill="D9D9D9" w:themeFill="background1" w:themeFillShade="D9"/>
          </w:tcPr>
          <w:p w14:paraId="6F954D1C"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2: </w:t>
            </w:r>
          </w:p>
          <w:p w14:paraId="03E30531" w14:textId="4DBC2082"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 xml:space="preserve">45° </w:t>
            </w:r>
            <w:r>
              <w:rPr>
                <w:rFonts w:ascii="Arial" w:hAnsi="Arial" w:cs="Arial"/>
                <w:color w:val="000000"/>
                <w:sz w:val="18"/>
                <w:szCs w:val="18"/>
              </w:rPr>
              <w:t>in</w:t>
            </w:r>
            <w:r w:rsidRPr="00644BA8">
              <w:rPr>
                <w:rFonts w:ascii="Arial" w:hAnsi="Arial" w:cs="Arial"/>
                <w:color w:val="000000"/>
                <w:sz w:val="18"/>
                <w:szCs w:val="18"/>
              </w:rPr>
              <w:t xml:space="preserve"> 90° adapter za UTS</w:t>
            </w:r>
          </w:p>
        </w:tc>
        <w:tc>
          <w:tcPr>
            <w:tcW w:w="1195" w:type="dxa"/>
            <w:shd w:val="clear" w:color="auto" w:fill="D9D9D9" w:themeFill="background1" w:themeFillShade="D9"/>
          </w:tcPr>
          <w:p w14:paraId="374AEB43"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4</w:t>
            </w:r>
          </w:p>
        </w:tc>
        <w:tc>
          <w:tcPr>
            <w:tcW w:w="1581" w:type="dxa"/>
            <w:shd w:val="clear" w:color="auto" w:fill="D9D9D9" w:themeFill="background1" w:themeFillShade="D9"/>
          </w:tcPr>
          <w:p w14:paraId="6737A5C0" w14:textId="47E4124A"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CDEA98A"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56944C06"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068B84D4" w14:textId="77777777" w:rsidTr="00DA65D8">
        <w:trPr>
          <w:trHeight w:val="232"/>
        </w:trPr>
        <w:tc>
          <w:tcPr>
            <w:tcW w:w="2010" w:type="dxa"/>
            <w:shd w:val="clear" w:color="auto" w:fill="D9D9D9" w:themeFill="background1" w:themeFillShade="D9"/>
          </w:tcPr>
          <w:p w14:paraId="42689F73"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3</w:t>
            </w:r>
            <w:r w:rsidRPr="00B63BEB">
              <w:rPr>
                <w:rFonts w:ascii="Arial" w:hAnsi="Arial" w:cs="Arial"/>
                <w:sz w:val="18"/>
                <w:szCs w:val="18"/>
              </w:rPr>
              <w:t xml:space="preserve">: </w:t>
            </w:r>
          </w:p>
          <w:p w14:paraId="23CD40DA" w14:textId="42B9DE63" w:rsidR="00DA65D8" w:rsidRPr="008911B8" w:rsidRDefault="00DA65D8" w:rsidP="00CE3953">
            <w:pPr>
              <w:spacing w:after="0" w:line="260" w:lineRule="atLeast"/>
              <w:jc w:val="center"/>
              <w:rPr>
                <w:rFonts w:ascii="Arial" w:eastAsia="Times New Roman" w:hAnsi="Arial" w:cs="Arial"/>
                <w:b/>
                <w:sz w:val="18"/>
                <w:szCs w:val="18"/>
              </w:rPr>
            </w:pPr>
            <w:r w:rsidRPr="00644BA8">
              <w:rPr>
                <w:rFonts w:ascii="Arial" w:hAnsi="Arial" w:cs="Arial"/>
                <w:color w:val="000000"/>
                <w:sz w:val="18"/>
                <w:szCs w:val="18"/>
              </w:rPr>
              <w:t>DMA prijemala za natezno testiranje</w:t>
            </w:r>
          </w:p>
        </w:tc>
        <w:tc>
          <w:tcPr>
            <w:tcW w:w="1195" w:type="dxa"/>
            <w:shd w:val="clear" w:color="auto" w:fill="D9D9D9" w:themeFill="background1" w:themeFillShade="D9"/>
          </w:tcPr>
          <w:p w14:paraId="143DBCA5"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44B49230" w14:textId="49243CBF"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E590611"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7F9EB4D0"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6A562D21" w14:textId="77777777" w:rsidTr="00DA65D8">
        <w:trPr>
          <w:trHeight w:val="232"/>
        </w:trPr>
        <w:tc>
          <w:tcPr>
            <w:tcW w:w="2010" w:type="dxa"/>
            <w:shd w:val="clear" w:color="auto" w:fill="D9D9D9" w:themeFill="background1" w:themeFillShade="D9"/>
          </w:tcPr>
          <w:p w14:paraId="317376D5" w14:textId="77777777" w:rsidR="00DA65D8" w:rsidRPr="008911B8" w:rsidRDefault="00DA65D8" w:rsidP="00CE3953">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4</w:t>
            </w:r>
            <w:r w:rsidRPr="00B63BEB">
              <w:rPr>
                <w:rFonts w:ascii="Arial" w:hAnsi="Arial" w:cs="Arial"/>
                <w:sz w:val="18"/>
                <w:szCs w:val="18"/>
              </w:rPr>
              <w:t xml:space="preserve">: </w:t>
            </w:r>
            <w:proofErr w:type="spellStart"/>
            <w:r w:rsidRPr="00644BA8">
              <w:rPr>
                <w:rFonts w:ascii="Arial" w:hAnsi="Arial" w:cs="Arial"/>
                <w:color w:val="000000"/>
                <w:sz w:val="18"/>
                <w:szCs w:val="18"/>
              </w:rPr>
              <w:t>Spektrofotometer</w:t>
            </w:r>
            <w:proofErr w:type="spellEnd"/>
          </w:p>
        </w:tc>
        <w:tc>
          <w:tcPr>
            <w:tcW w:w="1195" w:type="dxa"/>
            <w:shd w:val="clear" w:color="auto" w:fill="D9D9D9" w:themeFill="background1" w:themeFillShade="D9"/>
          </w:tcPr>
          <w:p w14:paraId="35A29D99"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152E060C" w14:textId="2C73D131"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1AAAC7D"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66E495DD"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78673DA4" w14:textId="77777777" w:rsidTr="00DA65D8">
        <w:trPr>
          <w:trHeight w:val="232"/>
        </w:trPr>
        <w:tc>
          <w:tcPr>
            <w:tcW w:w="2010" w:type="dxa"/>
            <w:shd w:val="clear" w:color="auto" w:fill="D9D9D9" w:themeFill="background1" w:themeFillShade="D9"/>
          </w:tcPr>
          <w:p w14:paraId="070E2FC5" w14:textId="77777777" w:rsidR="00DA65D8" w:rsidRPr="008911B8" w:rsidRDefault="00DA65D8" w:rsidP="00CE3953">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5</w:t>
            </w:r>
            <w:r w:rsidRPr="00B63BEB">
              <w:rPr>
                <w:rFonts w:ascii="Arial" w:hAnsi="Arial" w:cs="Arial"/>
                <w:sz w:val="18"/>
                <w:szCs w:val="18"/>
              </w:rPr>
              <w:t xml:space="preserve">: </w:t>
            </w:r>
            <w:proofErr w:type="spellStart"/>
            <w:r w:rsidRPr="00644BA8">
              <w:rPr>
                <w:rFonts w:ascii="Arial" w:hAnsi="Arial" w:cs="Arial"/>
                <w:color w:val="000000"/>
                <w:sz w:val="18"/>
                <w:szCs w:val="18"/>
              </w:rPr>
              <w:t>Hipersp</w:t>
            </w:r>
            <w:r>
              <w:rPr>
                <w:rFonts w:ascii="Arial" w:hAnsi="Arial" w:cs="Arial"/>
                <w:color w:val="000000"/>
                <w:sz w:val="18"/>
                <w:szCs w:val="18"/>
              </w:rPr>
              <w:t>e</w:t>
            </w:r>
            <w:r w:rsidRPr="00644BA8">
              <w:rPr>
                <w:rFonts w:ascii="Arial" w:hAnsi="Arial" w:cs="Arial"/>
                <w:color w:val="000000"/>
                <w:sz w:val="18"/>
                <w:szCs w:val="18"/>
              </w:rPr>
              <w:t>ktralni</w:t>
            </w:r>
            <w:proofErr w:type="spellEnd"/>
            <w:r w:rsidRPr="00644BA8">
              <w:rPr>
                <w:rFonts w:ascii="Arial" w:hAnsi="Arial" w:cs="Arial"/>
                <w:color w:val="000000"/>
                <w:sz w:val="18"/>
                <w:szCs w:val="18"/>
              </w:rPr>
              <w:t xml:space="preserve"> optični sistem</w:t>
            </w:r>
          </w:p>
        </w:tc>
        <w:tc>
          <w:tcPr>
            <w:tcW w:w="1195" w:type="dxa"/>
            <w:shd w:val="clear" w:color="auto" w:fill="D9D9D9" w:themeFill="background1" w:themeFillShade="D9"/>
          </w:tcPr>
          <w:p w14:paraId="464B57CE"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327B5159" w14:textId="5B422A65"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3FEC7FA6"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1E1A7780"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DA65D8" w:rsidRPr="00097E10" w14:paraId="77EE1E03" w14:textId="77777777" w:rsidTr="00DA65D8">
        <w:trPr>
          <w:trHeight w:val="232"/>
        </w:trPr>
        <w:tc>
          <w:tcPr>
            <w:tcW w:w="2010" w:type="dxa"/>
            <w:shd w:val="clear" w:color="auto" w:fill="D9D9D9" w:themeFill="background1" w:themeFillShade="D9"/>
          </w:tcPr>
          <w:p w14:paraId="1B307ADC" w14:textId="77777777" w:rsidR="00CF2B69" w:rsidRDefault="00DA65D8" w:rsidP="00CE3953">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6</w:t>
            </w:r>
            <w:r w:rsidRPr="00B63BEB">
              <w:rPr>
                <w:rFonts w:ascii="Arial" w:hAnsi="Arial" w:cs="Arial"/>
                <w:sz w:val="18"/>
                <w:szCs w:val="18"/>
              </w:rPr>
              <w:t xml:space="preserve">: </w:t>
            </w:r>
          </w:p>
          <w:p w14:paraId="2BB4BC1C" w14:textId="13E1FCB4" w:rsidR="00DA65D8" w:rsidRPr="008911B8" w:rsidRDefault="00CF2B69" w:rsidP="00CE3953">
            <w:pPr>
              <w:spacing w:after="0" w:line="260" w:lineRule="atLeast"/>
              <w:jc w:val="center"/>
              <w:rPr>
                <w:rFonts w:ascii="Arial" w:eastAsia="Times New Roman" w:hAnsi="Arial" w:cs="Arial"/>
                <w:b/>
                <w:sz w:val="18"/>
                <w:szCs w:val="18"/>
              </w:rPr>
            </w:pPr>
            <w:proofErr w:type="spellStart"/>
            <w:r>
              <w:rPr>
                <w:rFonts w:ascii="Arial" w:hAnsi="Arial" w:cs="Arial"/>
                <w:color w:val="000000"/>
                <w:sz w:val="18"/>
                <w:szCs w:val="18"/>
              </w:rPr>
              <w:t>Multispektralni</w:t>
            </w:r>
            <w:proofErr w:type="spellEnd"/>
            <w:r>
              <w:rPr>
                <w:rFonts w:ascii="Arial" w:hAnsi="Arial" w:cs="Arial"/>
                <w:color w:val="000000"/>
                <w:sz w:val="18"/>
                <w:szCs w:val="18"/>
              </w:rPr>
              <w:t xml:space="preserve"> sistem</w:t>
            </w:r>
          </w:p>
        </w:tc>
        <w:tc>
          <w:tcPr>
            <w:tcW w:w="1195" w:type="dxa"/>
            <w:shd w:val="clear" w:color="auto" w:fill="D9D9D9" w:themeFill="background1" w:themeFillShade="D9"/>
          </w:tcPr>
          <w:p w14:paraId="4FA137A4" w14:textId="77777777" w:rsidR="00DA65D8" w:rsidRPr="008911B8" w:rsidRDefault="00DA65D8" w:rsidP="00CE395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1BE72D77" w14:textId="3A804C51" w:rsidR="00DA65D8" w:rsidRPr="008911B8" w:rsidRDefault="00DA65D8" w:rsidP="00CE3953">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0EC7F424" w14:textId="77777777" w:rsidR="00DA65D8" w:rsidRPr="008911B8" w:rsidRDefault="00DA65D8" w:rsidP="00CE3953">
            <w:pPr>
              <w:spacing w:after="0" w:line="260" w:lineRule="atLeast"/>
              <w:jc w:val="center"/>
              <w:rPr>
                <w:rFonts w:ascii="Arial" w:eastAsia="Times New Roman" w:hAnsi="Arial" w:cs="Arial"/>
                <w:b/>
                <w:sz w:val="18"/>
                <w:szCs w:val="18"/>
              </w:rPr>
            </w:pPr>
          </w:p>
        </w:tc>
        <w:tc>
          <w:tcPr>
            <w:tcW w:w="2465" w:type="dxa"/>
            <w:shd w:val="clear" w:color="auto" w:fill="auto"/>
          </w:tcPr>
          <w:p w14:paraId="691C2617" w14:textId="77777777" w:rsidR="00DA65D8" w:rsidRPr="008911B8" w:rsidRDefault="00DA65D8" w:rsidP="00CE3953">
            <w:pPr>
              <w:spacing w:after="0" w:line="260" w:lineRule="atLeast"/>
              <w:jc w:val="center"/>
              <w:rPr>
                <w:rFonts w:ascii="Arial" w:eastAsia="Times New Roman" w:hAnsi="Arial" w:cs="Arial"/>
                <w:b/>
                <w:sz w:val="18"/>
                <w:szCs w:val="18"/>
              </w:rPr>
            </w:pPr>
          </w:p>
        </w:tc>
      </w:tr>
      <w:tr w:rsidR="00AC5441" w:rsidRPr="00097E10" w14:paraId="039F5B2C" w14:textId="77777777" w:rsidTr="00DA65D8">
        <w:trPr>
          <w:trHeight w:val="232"/>
        </w:trPr>
        <w:tc>
          <w:tcPr>
            <w:tcW w:w="2010" w:type="dxa"/>
            <w:shd w:val="clear" w:color="auto" w:fill="D9D9D9" w:themeFill="background1" w:themeFillShade="D9"/>
          </w:tcPr>
          <w:p w14:paraId="32F94822"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7</w:t>
            </w:r>
            <w:r w:rsidRPr="00B63BEB">
              <w:rPr>
                <w:rFonts w:ascii="Arial" w:hAnsi="Arial" w:cs="Arial"/>
                <w:sz w:val="18"/>
                <w:szCs w:val="18"/>
              </w:rPr>
              <w:t>:</w:t>
            </w:r>
            <w:r>
              <w:rPr>
                <w:rFonts w:ascii="Arial" w:hAnsi="Arial" w:cs="Arial"/>
                <w:sz w:val="18"/>
                <w:szCs w:val="18"/>
              </w:rPr>
              <w:t xml:space="preserve"> </w:t>
            </w:r>
          </w:p>
          <w:p w14:paraId="2B48DD24" w14:textId="20511878"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t>Sistem za analizo vibracij</w:t>
            </w:r>
          </w:p>
        </w:tc>
        <w:tc>
          <w:tcPr>
            <w:tcW w:w="1195" w:type="dxa"/>
            <w:shd w:val="clear" w:color="auto" w:fill="D9D9D9" w:themeFill="background1" w:themeFillShade="D9"/>
          </w:tcPr>
          <w:p w14:paraId="25586A66" w14:textId="73F40CB5" w:rsidR="00AC5441" w:rsidRDefault="00AC5441" w:rsidP="00AC5441">
            <w:pPr>
              <w:spacing w:after="0" w:line="260" w:lineRule="atLeast"/>
              <w:jc w:val="center"/>
              <w:rPr>
                <w:rFonts w:ascii="Arial" w:eastAsia="Times New Roman" w:hAnsi="Arial" w:cs="Arial"/>
                <w:b/>
                <w:sz w:val="18"/>
                <w:szCs w:val="18"/>
              </w:rPr>
            </w:pPr>
            <w:r w:rsidRPr="004C7994">
              <w:rPr>
                <w:rFonts w:ascii="Arial" w:eastAsia="Times New Roman" w:hAnsi="Arial" w:cs="Arial"/>
                <w:b/>
                <w:sz w:val="18"/>
                <w:szCs w:val="18"/>
              </w:rPr>
              <w:t>1</w:t>
            </w:r>
          </w:p>
        </w:tc>
        <w:tc>
          <w:tcPr>
            <w:tcW w:w="1581" w:type="dxa"/>
            <w:shd w:val="clear" w:color="auto" w:fill="D9D9D9" w:themeFill="background1" w:themeFillShade="D9"/>
          </w:tcPr>
          <w:p w14:paraId="4BF686FF" w14:textId="6AC0D1E4"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4BA5CA77"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32550B4D"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4B62B3FB" w14:textId="77777777" w:rsidTr="00DA65D8">
        <w:trPr>
          <w:trHeight w:val="232"/>
        </w:trPr>
        <w:tc>
          <w:tcPr>
            <w:tcW w:w="2010" w:type="dxa"/>
            <w:shd w:val="clear" w:color="auto" w:fill="D9D9D9" w:themeFill="background1" w:themeFillShade="D9"/>
          </w:tcPr>
          <w:p w14:paraId="0897B0E5"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8</w:t>
            </w:r>
            <w:r w:rsidRPr="00B63BEB">
              <w:rPr>
                <w:rFonts w:ascii="Arial" w:hAnsi="Arial" w:cs="Arial"/>
                <w:sz w:val="18"/>
                <w:szCs w:val="18"/>
              </w:rPr>
              <w:t>:</w:t>
            </w:r>
            <w:r>
              <w:rPr>
                <w:rFonts w:ascii="Arial" w:hAnsi="Arial" w:cs="Arial"/>
                <w:sz w:val="18"/>
                <w:szCs w:val="18"/>
              </w:rPr>
              <w:t xml:space="preserve"> </w:t>
            </w:r>
          </w:p>
          <w:p w14:paraId="2797B5C8" w14:textId="117E3D10"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t>Tehtnice in uteži</w:t>
            </w:r>
            <w:r>
              <w:rPr>
                <w:rFonts w:ascii="Arial" w:hAnsi="Arial" w:cs="Arial"/>
                <w:color w:val="000000"/>
                <w:sz w:val="18"/>
                <w:szCs w:val="18"/>
              </w:rPr>
              <w:t xml:space="preserve"> </w:t>
            </w:r>
          </w:p>
        </w:tc>
        <w:tc>
          <w:tcPr>
            <w:tcW w:w="1195" w:type="dxa"/>
            <w:shd w:val="clear" w:color="auto" w:fill="D9D9D9" w:themeFill="background1" w:themeFillShade="D9"/>
          </w:tcPr>
          <w:p w14:paraId="02258424" w14:textId="49064B29" w:rsidR="00AC5441" w:rsidRDefault="00AC5441"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9</w:t>
            </w:r>
          </w:p>
        </w:tc>
        <w:tc>
          <w:tcPr>
            <w:tcW w:w="1581" w:type="dxa"/>
            <w:shd w:val="clear" w:color="auto" w:fill="D9D9D9" w:themeFill="background1" w:themeFillShade="D9"/>
          </w:tcPr>
          <w:p w14:paraId="744AFB51" w14:textId="519E237B" w:rsidR="00AC5441" w:rsidRPr="008E2C7A" w:rsidRDefault="00AC5441"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7B985300"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DB53298"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7B497552" w14:textId="77777777" w:rsidTr="00DA65D8">
        <w:trPr>
          <w:trHeight w:val="232"/>
        </w:trPr>
        <w:tc>
          <w:tcPr>
            <w:tcW w:w="2010" w:type="dxa"/>
            <w:shd w:val="clear" w:color="auto" w:fill="D9D9D9" w:themeFill="background1" w:themeFillShade="D9"/>
          </w:tcPr>
          <w:p w14:paraId="2E2960A7"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9</w:t>
            </w:r>
            <w:r w:rsidRPr="00B63BEB">
              <w:rPr>
                <w:rFonts w:ascii="Arial" w:hAnsi="Arial" w:cs="Arial"/>
                <w:sz w:val="18"/>
                <w:szCs w:val="18"/>
              </w:rPr>
              <w:t>:</w:t>
            </w:r>
            <w:r>
              <w:rPr>
                <w:rFonts w:ascii="Arial" w:hAnsi="Arial" w:cs="Arial"/>
                <w:sz w:val="18"/>
                <w:szCs w:val="18"/>
              </w:rPr>
              <w:t xml:space="preserve"> </w:t>
            </w:r>
          </w:p>
          <w:p w14:paraId="6A747D40" w14:textId="046DA4DD" w:rsidR="00AC5441" w:rsidRPr="00B63BEB" w:rsidRDefault="00AC5441" w:rsidP="00AC5441">
            <w:pPr>
              <w:spacing w:after="0" w:line="260" w:lineRule="atLeast"/>
              <w:jc w:val="center"/>
              <w:rPr>
                <w:rFonts w:ascii="Arial" w:hAnsi="Arial" w:cs="Arial"/>
                <w:sz w:val="18"/>
                <w:szCs w:val="18"/>
              </w:rPr>
            </w:pPr>
            <w:r w:rsidRPr="00937195">
              <w:rPr>
                <w:rFonts w:ascii="Arial" w:hAnsi="Arial" w:cs="Arial"/>
                <w:color w:val="000000"/>
                <w:sz w:val="18"/>
                <w:szCs w:val="18"/>
              </w:rPr>
              <w:lastRenderedPageBreak/>
              <w:t>Naprava za merjenje lezenja</w:t>
            </w:r>
          </w:p>
        </w:tc>
        <w:tc>
          <w:tcPr>
            <w:tcW w:w="1195" w:type="dxa"/>
            <w:shd w:val="clear" w:color="auto" w:fill="D9D9D9" w:themeFill="background1" w:themeFillShade="D9"/>
          </w:tcPr>
          <w:p w14:paraId="11F5F67D" w14:textId="1800A161" w:rsidR="00AC5441" w:rsidRDefault="00AC5441" w:rsidP="00AC5441">
            <w:pPr>
              <w:spacing w:after="0" w:line="260" w:lineRule="atLeast"/>
              <w:jc w:val="center"/>
              <w:rPr>
                <w:rFonts w:ascii="Arial" w:eastAsia="Times New Roman" w:hAnsi="Arial" w:cs="Arial"/>
                <w:b/>
                <w:sz w:val="18"/>
                <w:szCs w:val="18"/>
              </w:rPr>
            </w:pPr>
            <w:r w:rsidRPr="004C7994">
              <w:rPr>
                <w:rFonts w:ascii="Arial" w:eastAsia="Times New Roman" w:hAnsi="Arial" w:cs="Arial"/>
                <w:b/>
                <w:sz w:val="18"/>
                <w:szCs w:val="18"/>
              </w:rPr>
              <w:lastRenderedPageBreak/>
              <w:t>1</w:t>
            </w:r>
          </w:p>
        </w:tc>
        <w:tc>
          <w:tcPr>
            <w:tcW w:w="1581" w:type="dxa"/>
            <w:shd w:val="clear" w:color="auto" w:fill="D9D9D9" w:themeFill="background1" w:themeFillShade="D9"/>
          </w:tcPr>
          <w:p w14:paraId="23FDE504" w14:textId="50D1D41A"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5E47887E"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94C32E5"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CF2B69" w:rsidRPr="00097E10" w14:paraId="56097DD8" w14:textId="77777777" w:rsidTr="00DA65D8">
        <w:trPr>
          <w:trHeight w:val="232"/>
        </w:trPr>
        <w:tc>
          <w:tcPr>
            <w:tcW w:w="2010" w:type="dxa"/>
            <w:shd w:val="clear" w:color="auto" w:fill="D9D9D9" w:themeFill="background1" w:themeFillShade="D9"/>
          </w:tcPr>
          <w:p w14:paraId="7058BC8F" w14:textId="679036A7" w:rsidR="00CF2B69" w:rsidRPr="00B63BEB" w:rsidRDefault="00CF2B69" w:rsidP="00CF2B69">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10</w:t>
            </w:r>
            <w:r w:rsidRPr="00F376F8">
              <w:rPr>
                <w:rFonts w:ascii="Arial" w:hAnsi="Arial" w:cs="Arial"/>
                <w:sz w:val="18"/>
                <w:szCs w:val="18"/>
              </w:rPr>
              <w:t xml:space="preserve">: </w:t>
            </w:r>
            <w:r w:rsidRPr="00033C6B">
              <w:rPr>
                <w:rFonts w:ascii="Arial" w:hAnsi="Arial" w:cs="Arial"/>
                <w:color w:val="000000"/>
                <w:sz w:val="18"/>
                <w:szCs w:val="18"/>
              </w:rPr>
              <w:t>Avtomatizirani sistem za kvantitativno ocenitev kortizola iz sline</w:t>
            </w:r>
          </w:p>
        </w:tc>
        <w:tc>
          <w:tcPr>
            <w:tcW w:w="1195" w:type="dxa"/>
            <w:shd w:val="clear" w:color="auto" w:fill="D9D9D9" w:themeFill="background1" w:themeFillShade="D9"/>
          </w:tcPr>
          <w:p w14:paraId="1746AC5E" w14:textId="6B3BBB83" w:rsidR="00CF2B69" w:rsidRDefault="00AC5441" w:rsidP="00CF2B69">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0D4F53B7" w14:textId="1CC2BB0B" w:rsidR="00CF2B69" w:rsidRPr="008E2C7A" w:rsidRDefault="00AC5441" w:rsidP="00CF2B69">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374B447C" w14:textId="77777777" w:rsidR="00CF2B69" w:rsidRPr="008911B8" w:rsidRDefault="00CF2B69" w:rsidP="00CF2B69">
            <w:pPr>
              <w:spacing w:after="0" w:line="260" w:lineRule="atLeast"/>
              <w:jc w:val="center"/>
              <w:rPr>
                <w:rFonts w:ascii="Arial" w:eastAsia="Times New Roman" w:hAnsi="Arial" w:cs="Arial"/>
                <w:b/>
                <w:sz w:val="18"/>
                <w:szCs w:val="18"/>
              </w:rPr>
            </w:pPr>
          </w:p>
        </w:tc>
        <w:tc>
          <w:tcPr>
            <w:tcW w:w="2465" w:type="dxa"/>
            <w:shd w:val="clear" w:color="auto" w:fill="auto"/>
          </w:tcPr>
          <w:p w14:paraId="5D8F1AF1" w14:textId="77777777" w:rsidR="00CF2B69" w:rsidRPr="008911B8" w:rsidRDefault="00CF2B69" w:rsidP="00CF2B69">
            <w:pPr>
              <w:spacing w:after="0" w:line="260" w:lineRule="atLeast"/>
              <w:jc w:val="center"/>
              <w:rPr>
                <w:rFonts w:ascii="Arial" w:eastAsia="Times New Roman" w:hAnsi="Arial" w:cs="Arial"/>
                <w:b/>
                <w:sz w:val="18"/>
                <w:szCs w:val="18"/>
              </w:rPr>
            </w:pPr>
          </w:p>
        </w:tc>
      </w:tr>
      <w:tr w:rsidR="00AC5441" w:rsidRPr="00097E10" w14:paraId="76C2D8D4" w14:textId="77777777" w:rsidTr="00DA65D8">
        <w:trPr>
          <w:trHeight w:val="232"/>
        </w:trPr>
        <w:tc>
          <w:tcPr>
            <w:tcW w:w="2010" w:type="dxa"/>
            <w:shd w:val="clear" w:color="auto" w:fill="D9D9D9" w:themeFill="background1" w:themeFillShade="D9"/>
          </w:tcPr>
          <w:p w14:paraId="6AE1056D"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11</w:t>
            </w:r>
            <w:r w:rsidRPr="00F376F8">
              <w:rPr>
                <w:rFonts w:ascii="Arial" w:hAnsi="Arial" w:cs="Arial"/>
                <w:sz w:val="18"/>
                <w:szCs w:val="18"/>
              </w:rPr>
              <w:t xml:space="preserve">: </w:t>
            </w:r>
          </w:p>
          <w:p w14:paraId="3540D64E" w14:textId="559A2321"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 xml:space="preserve">Dodaten </w:t>
            </w:r>
            <w:proofErr w:type="spellStart"/>
            <w:r w:rsidRPr="00425E41">
              <w:rPr>
                <w:rFonts w:ascii="Arial" w:hAnsi="Arial" w:cs="Arial"/>
                <w:color w:val="000000"/>
                <w:sz w:val="18"/>
                <w:szCs w:val="18"/>
              </w:rPr>
              <w:t>kamerni</w:t>
            </w:r>
            <w:proofErr w:type="spellEnd"/>
            <w:r w:rsidRPr="00425E41">
              <w:rPr>
                <w:rFonts w:ascii="Arial" w:hAnsi="Arial" w:cs="Arial"/>
                <w:color w:val="000000"/>
                <w:sz w:val="18"/>
                <w:szCs w:val="18"/>
              </w:rPr>
              <w:t xml:space="preserve"> modul za </w:t>
            </w:r>
            <w:proofErr w:type="spellStart"/>
            <w:r w:rsidRPr="00425E41">
              <w:rPr>
                <w:rFonts w:ascii="Arial" w:hAnsi="Arial" w:cs="Arial"/>
                <w:color w:val="000000"/>
                <w:sz w:val="18"/>
                <w:szCs w:val="18"/>
              </w:rPr>
              <w:t>kinematični</w:t>
            </w:r>
            <w:proofErr w:type="spellEnd"/>
            <w:r w:rsidRPr="00425E41">
              <w:rPr>
                <w:rFonts w:ascii="Arial" w:hAnsi="Arial" w:cs="Arial"/>
                <w:color w:val="000000"/>
                <w:sz w:val="18"/>
                <w:szCs w:val="18"/>
              </w:rPr>
              <w:t xml:space="preserve"> sistem z aktivnimi markerji (NDI </w:t>
            </w:r>
            <w:proofErr w:type="spellStart"/>
            <w:r w:rsidRPr="00425E41">
              <w:rPr>
                <w:rFonts w:ascii="Arial" w:hAnsi="Arial" w:cs="Arial"/>
                <w:color w:val="000000"/>
                <w:sz w:val="18"/>
                <w:szCs w:val="18"/>
              </w:rPr>
              <w:t>Optorack</w:t>
            </w:r>
            <w:proofErr w:type="spellEnd"/>
            <w:r w:rsidRPr="00425E41">
              <w:rPr>
                <w:rFonts w:ascii="Arial" w:hAnsi="Arial" w:cs="Arial"/>
                <w:color w:val="000000"/>
                <w:sz w:val="18"/>
                <w:szCs w:val="18"/>
              </w:rPr>
              <w:t xml:space="preserve"> </w:t>
            </w:r>
            <w:proofErr w:type="spellStart"/>
            <w:r w:rsidRPr="00425E41">
              <w:rPr>
                <w:rFonts w:ascii="Arial" w:hAnsi="Arial" w:cs="Arial"/>
                <w:color w:val="000000"/>
                <w:sz w:val="18"/>
                <w:szCs w:val="18"/>
              </w:rPr>
              <w:t>Certus</w:t>
            </w:r>
            <w:proofErr w:type="spellEnd"/>
            <w:r w:rsidRPr="00425E41">
              <w:rPr>
                <w:rFonts w:ascii="Arial" w:hAnsi="Arial" w:cs="Arial"/>
                <w:color w:val="000000"/>
                <w:sz w:val="18"/>
                <w:szCs w:val="18"/>
              </w:rPr>
              <w:t>)</w:t>
            </w:r>
          </w:p>
        </w:tc>
        <w:tc>
          <w:tcPr>
            <w:tcW w:w="1195" w:type="dxa"/>
            <w:shd w:val="clear" w:color="auto" w:fill="D9D9D9" w:themeFill="background1" w:themeFillShade="D9"/>
          </w:tcPr>
          <w:p w14:paraId="136A47E1" w14:textId="23E0F67F"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6F543889" w14:textId="758E676A"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0D09C9A6"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4B898BBE"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4FDDDCBE" w14:textId="77777777" w:rsidTr="00DA65D8">
        <w:trPr>
          <w:trHeight w:val="232"/>
        </w:trPr>
        <w:tc>
          <w:tcPr>
            <w:tcW w:w="2010" w:type="dxa"/>
            <w:shd w:val="clear" w:color="auto" w:fill="D9D9D9" w:themeFill="background1" w:themeFillShade="D9"/>
          </w:tcPr>
          <w:p w14:paraId="15427EA2"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12</w:t>
            </w:r>
            <w:r w:rsidRPr="00F376F8">
              <w:rPr>
                <w:rFonts w:ascii="Arial" w:hAnsi="Arial" w:cs="Arial"/>
                <w:sz w:val="18"/>
                <w:szCs w:val="18"/>
              </w:rPr>
              <w:t xml:space="preserve">: </w:t>
            </w:r>
          </w:p>
          <w:p w14:paraId="1B52A40A" w14:textId="3300D7EE"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Brezžični sistem za spremljanje srčnih, kožnih in dihalnih odzivov</w:t>
            </w:r>
          </w:p>
        </w:tc>
        <w:tc>
          <w:tcPr>
            <w:tcW w:w="1195" w:type="dxa"/>
            <w:shd w:val="clear" w:color="auto" w:fill="D9D9D9" w:themeFill="background1" w:themeFillShade="D9"/>
          </w:tcPr>
          <w:p w14:paraId="4C6BDF4F" w14:textId="085D2A7A"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6162C512" w14:textId="73224637"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52F288B"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D3330A5"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6D48DA46" w14:textId="77777777" w:rsidTr="00DA65D8">
        <w:trPr>
          <w:trHeight w:val="232"/>
        </w:trPr>
        <w:tc>
          <w:tcPr>
            <w:tcW w:w="2010" w:type="dxa"/>
            <w:shd w:val="clear" w:color="auto" w:fill="D9D9D9" w:themeFill="background1" w:themeFillShade="D9"/>
          </w:tcPr>
          <w:p w14:paraId="173B0922"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13</w:t>
            </w:r>
            <w:r w:rsidRPr="00F376F8">
              <w:rPr>
                <w:rFonts w:ascii="Arial" w:hAnsi="Arial" w:cs="Arial"/>
                <w:sz w:val="18"/>
                <w:szCs w:val="18"/>
              </w:rPr>
              <w:t xml:space="preserve">: </w:t>
            </w:r>
          </w:p>
          <w:p w14:paraId="4ADADD61" w14:textId="1B0FED40" w:rsidR="00AC5441" w:rsidRPr="00B63BEB" w:rsidRDefault="002464D3" w:rsidP="00AC5441">
            <w:pPr>
              <w:spacing w:after="0" w:line="260" w:lineRule="atLeast"/>
              <w:jc w:val="center"/>
              <w:rPr>
                <w:rFonts w:ascii="Arial" w:hAnsi="Arial" w:cs="Arial"/>
                <w:sz w:val="18"/>
                <w:szCs w:val="18"/>
              </w:rPr>
            </w:pPr>
            <w:r w:rsidRPr="00425E41">
              <w:rPr>
                <w:rFonts w:ascii="Arial" w:hAnsi="Arial" w:cs="Arial"/>
                <w:color w:val="000000"/>
                <w:sz w:val="18"/>
                <w:szCs w:val="18"/>
              </w:rPr>
              <w:t>Mobiln</w:t>
            </w:r>
            <w:r>
              <w:rPr>
                <w:rFonts w:ascii="Arial" w:hAnsi="Arial" w:cs="Arial"/>
                <w:color w:val="000000"/>
                <w:sz w:val="18"/>
                <w:szCs w:val="18"/>
              </w:rPr>
              <w:t>i</w:t>
            </w:r>
            <w:r w:rsidRPr="00425E41">
              <w:rPr>
                <w:rFonts w:ascii="Arial" w:hAnsi="Arial" w:cs="Arial"/>
                <w:color w:val="000000"/>
                <w:sz w:val="18"/>
                <w:szCs w:val="18"/>
              </w:rPr>
              <w:t xml:space="preserve"> brezžičn</w:t>
            </w:r>
            <w:r>
              <w:rPr>
                <w:rFonts w:ascii="Arial" w:hAnsi="Arial" w:cs="Arial"/>
                <w:color w:val="000000"/>
                <w:sz w:val="18"/>
                <w:szCs w:val="18"/>
              </w:rPr>
              <w:t>i</w:t>
            </w:r>
            <w:r w:rsidRPr="00425E41">
              <w:rPr>
                <w:rFonts w:ascii="Arial" w:hAnsi="Arial" w:cs="Arial"/>
                <w:color w:val="000000"/>
                <w:sz w:val="18"/>
                <w:szCs w:val="18"/>
              </w:rPr>
              <w:t xml:space="preserve"> </w:t>
            </w:r>
            <w:r>
              <w:rPr>
                <w:rFonts w:ascii="Arial" w:hAnsi="Arial" w:cs="Arial"/>
                <w:color w:val="000000"/>
                <w:sz w:val="18"/>
                <w:szCs w:val="18"/>
              </w:rPr>
              <w:t>sistem EMG</w:t>
            </w:r>
          </w:p>
        </w:tc>
        <w:tc>
          <w:tcPr>
            <w:tcW w:w="1195" w:type="dxa"/>
            <w:shd w:val="clear" w:color="auto" w:fill="D9D9D9" w:themeFill="background1" w:themeFillShade="D9"/>
          </w:tcPr>
          <w:p w14:paraId="496B9C7E" w14:textId="7933309B" w:rsidR="00AC5441" w:rsidRDefault="00AC5441" w:rsidP="00AC5441">
            <w:pPr>
              <w:spacing w:after="0" w:line="260" w:lineRule="atLeast"/>
              <w:jc w:val="center"/>
              <w:rPr>
                <w:rFonts w:ascii="Arial" w:eastAsia="Times New Roman" w:hAnsi="Arial" w:cs="Arial"/>
                <w:b/>
                <w:sz w:val="18"/>
                <w:szCs w:val="18"/>
              </w:rPr>
            </w:pPr>
            <w:r w:rsidRPr="007069D2">
              <w:rPr>
                <w:rFonts w:ascii="Arial" w:eastAsia="Times New Roman" w:hAnsi="Arial" w:cs="Arial"/>
                <w:b/>
                <w:sz w:val="18"/>
                <w:szCs w:val="18"/>
              </w:rPr>
              <w:t>1</w:t>
            </w:r>
          </w:p>
        </w:tc>
        <w:tc>
          <w:tcPr>
            <w:tcW w:w="1581" w:type="dxa"/>
            <w:shd w:val="clear" w:color="auto" w:fill="D9D9D9" w:themeFill="background1" w:themeFillShade="D9"/>
          </w:tcPr>
          <w:p w14:paraId="405F67D6" w14:textId="04EC9DCD" w:rsidR="00AC5441" w:rsidRPr="008E2C7A" w:rsidRDefault="00AC5441" w:rsidP="00AC5441">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271F6352"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A320DD0"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1A50D149" w14:textId="77777777" w:rsidTr="00DA65D8">
        <w:trPr>
          <w:trHeight w:val="232"/>
        </w:trPr>
        <w:tc>
          <w:tcPr>
            <w:tcW w:w="2010" w:type="dxa"/>
            <w:shd w:val="clear" w:color="auto" w:fill="D9D9D9" w:themeFill="background1" w:themeFillShade="D9"/>
          </w:tcPr>
          <w:p w14:paraId="4B553505" w14:textId="77777777" w:rsidR="00AC5441" w:rsidRDefault="00AC5441" w:rsidP="00AC5441">
            <w:pPr>
              <w:spacing w:after="0" w:line="260" w:lineRule="atLeast"/>
              <w:jc w:val="center"/>
              <w:rPr>
                <w:rFonts w:ascii="Arial" w:hAnsi="Arial" w:cs="Arial"/>
                <w:sz w:val="18"/>
                <w:szCs w:val="18"/>
              </w:rPr>
            </w:pPr>
            <w:r w:rsidRPr="00F376F8">
              <w:rPr>
                <w:rFonts w:ascii="Arial" w:hAnsi="Arial" w:cs="Arial"/>
                <w:sz w:val="18"/>
                <w:szCs w:val="18"/>
              </w:rPr>
              <w:t xml:space="preserve">Sklop </w:t>
            </w:r>
            <w:r>
              <w:rPr>
                <w:rFonts w:ascii="Arial" w:hAnsi="Arial" w:cs="Arial"/>
                <w:sz w:val="18"/>
                <w:szCs w:val="18"/>
              </w:rPr>
              <w:t>14</w:t>
            </w:r>
            <w:r w:rsidRPr="00F376F8">
              <w:rPr>
                <w:rFonts w:ascii="Arial" w:hAnsi="Arial" w:cs="Arial"/>
                <w:sz w:val="18"/>
                <w:szCs w:val="18"/>
              </w:rPr>
              <w:t xml:space="preserve">: </w:t>
            </w:r>
          </w:p>
          <w:p w14:paraId="08DD330C" w14:textId="1EDFE9F1" w:rsidR="00AC5441" w:rsidRPr="00B63BEB"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Sistem za merjenje pritiska med telesom in stolom/mizo</w:t>
            </w:r>
          </w:p>
        </w:tc>
        <w:tc>
          <w:tcPr>
            <w:tcW w:w="1195" w:type="dxa"/>
            <w:shd w:val="clear" w:color="auto" w:fill="D9D9D9" w:themeFill="background1" w:themeFillShade="D9"/>
          </w:tcPr>
          <w:p w14:paraId="28FC11C7" w14:textId="2B0FF81A" w:rsidR="00AC5441" w:rsidRDefault="00AC5441" w:rsidP="00AC5441">
            <w:pPr>
              <w:spacing w:after="0" w:line="260" w:lineRule="atLeast"/>
              <w:jc w:val="center"/>
              <w:rPr>
                <w:rFonts w:ascii="Arial" w:eastAsia="Times New Roman" w:hAnsi="Arial" w:cs="Arial"/>
                <w:b/>
                <w:sz w:val="18"/>
                <w:szCs w:val="18"/>
              </w:rPr>
            </w:pPr>
            <w:r w:rsidRPr="00263E7F">
              <w:rPr>
                <w:rFonts w:ascii="Arial" w:eastAsia="Times New Roman" w:hAnsi="Arial" w:cs="Arial"/>
                <w:b/>
                <w:sz w:val="18"/>
                <w:szCs w:val="18"/>
              </w:rPr>
              <w:t>1</w:t>
            </w:r>
          </w:p>
        </w:tc>
        <w:tc>
          <w:tcPr>
            <w:tcW w:w="1581" w:type="dxa"/>
            <w:shd w:val="clear" w:color="auto" w:fill="D9D9D9" w:themeFill="background1" w:themeFillShade="D9"/>
          </w:tcPr>
          <w:p w14:paraId="6942BE88" w14:textId="45837468" w:rsidR="00AC5441" w:rsidRPr="008E2C7A" w:rsidRDefault="00AC5441" w:rsidP="00AC5441">
            <w:pPr>
              <w:spacing w:after="0" w:line="260" w:lineRule="atLeast"/>
              <w:jc w:val="center"/>
              <w:rPr>
                <w:rFonts w:ascii="Arial" w:eastAsia="Times New Roman" w:hAnsi="Arial" w:cs="Arial"/>
                <w:b/>
                <w:sz w:val="18"/>
                <w:szCs w:val="18"/>
              </w:rPr>
            </w:pPr>
            <w:r w:rsidRPr="00176EDD">
              <w:rPr>
                <w:rFonts w:ascii="Arial" w:eastAsia="Times New Roman" w:hAnsi="Arial" w:cs="Arial"/>
                <w:b/>
                <w:sz w:val="18"/>
                <w:szCs w:val="18"/>
              </w:rPr>
              <w:t>komplet</w:t>
            </w:r>
          </w:p>
        </w:tc>
        <w:tc>
          <w:tcPr>
            <w:tcW w:w="2268" w:type="dxa"/>
            <w:shd w:val="clear" w:color="auto" w:fill="auto"/>
          </w:tcPr>
          <w:p w14:paraId="40944CEF"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14584B63"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5B357FEB" w14:textId="77777777" w:rsidTr="00DA65D8">
        <w:trPr>
          <w:trHeight w:val="232"/>
        </w:trPr>
        <w:tc>
          <w:tcPr>
            <w:tcW w:w="2010" w:type="dxa"/>
            <w:shd w:val="clear" w:color="auto" w:fill="D9D9D9" w:themeFill="background1" w:themeFillShade="D9"/>
          </w:tcPr>
          <w:p w14:paraId="155D463E" w14:textId="7EAB0C21" w:rsidR="00AC5441" w:rsidRPr="00F376F8"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15</w:t>
            </w:r>
            <w:r w:rsidRPr="00B63BEB">
              <w:rPr>
                <w:rFonts w:ascii="Arial" w:hAnsi="Arial" w:cs="Arial"/>
                <w:sz w:val="18"/>
                <w:szCs w:val="18"/>
              </w:rPr>
              <w:t>:</w:t>
            </w:r>
            <w:r>
              <w:rPr>
                <w:rFonts w:ascii="Arial" w:hAnsi="Arial" w:cs="Arial"/>
                <w:sz w:val="18"/>
                <w:szCs w:val="18"/>
              </w:rPr>
              <w:t xml:space="preserve"> </w:t>
            </w:r>
            <w:r w:rsidRPr="00425E41">
              <w:rPr>
                <w:rFonts w:ascii="Arial" w:hAnsi="Arial" w:cs="Arial"/>
                <w:color w:val="000000"/>
                <w:sz w:val="18"/>
                <w:szCs w:val="18"/>
              </w:rPr>
              <w:t>Pospeškometer za vrednotenje gibalne aktivnosti in spanja</w:t>
            </w:r>
          </w:p>
        </w:tc>
        <w:tc>
          <w:tcPr>
            <w:tcW w:w="1195" w:type="dxa"/>
            <w:shd w:val="clear" w:color="auto" w:fill="D9D9D9" w:themeFill="background1" w:themeFillShade="D9"/>
          </w:tcPr>
          <w:p w14:paraId="365C822E" w14:textId="199FFB3D" w:rsidR="00AC5441" w:rsidRDefault="002464D3"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30</w:t>
            </w:r>
          </w:p>
        </w:tc>
        <w:tc>
          <w:tcPr>
            <w:tcW w:w="1581" w:type="dxa"/>
            <w:shd w:val="clear" w:color="auto" w:fill="D9D9D9" w:themeFill="background1" w:themeFillShade="D9"/>
          </w:tcPr>
          <w:p w14:paraId="15FAE765" w14:textId="336484CC" w:rsidR="00AC5441" w:rsidRPr="008E2C7A" w:rsidRDefault="002464D3" w:rsidP="00AC5441">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2268" w:type="dxa"/>
            <w:shd w:val="clear" w:color="auto" w:fill="auto"/>
          </w:tcPr>
          <w:p w14:paraId="558BC882"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6E98139E"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AC5441" w:rsidRPr="00097E10" w14:paraId="7555E9BF" w14:textId="77777777" w:rsidTr="00DA65D8">
        <w:trPr>
          <w:trHeight w:val="232"/>
        </w:trPr>
        <w:tc>
          <w:tcPr>
            <w:tcW w:w="2010" w:type="dxa"/>
            <w:shd w:val="clear" w:color="auto" w:fill="D9D9D9" w:themeFill="background1" w:themeFillShade="D9"/>
          </w:tcPr>
          <w:p w14:paraId="02FD5CCE" w14:textId="77777777" w:rsidR="00AC5441" w:rsidRDefault="00AC5441" w:rsidP="00AC5441">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16</w:t>
            </w:r>
            <w:r w:rsidRPr="00B63BEB">
              <w:rPr>
                <w:rFonts w:ascii="Arial" w:hAnsi="Arial" w:cs="Arial"/>
                <w:sz w:val="18"/>
                <w:szCs w:val="18"/>
              </w:rPr>
              <w:t>:</w:t>
            </w:r>
            <w:r>
              <w:rPr>
                <w:rFonts w:ascii="Arial" w:hAnsi="Arial" w:cs="Arial"/>
                <w:sz w:val="18"/>
                <w:szCs w:val="18"/>
              </w:rPr>
              <w:t xml:space="preserve"> </w:t>
            </w:r>
          </w:p>
          <w:p w14:paraId="05798BC6" w14:textId="4CDE0667" w:rsidR="00AC5441" w:rsidRPr="00F376F8" w:rsidRDefault="00AC5441" w:rsidP="00AC5441">
            <w:pPr>
              <w:spacing w:after="0" w:line="260" w:lineRule="atLeast"/>
              <w:jc w:val="center"/>
              <w:rPr>
                <w:rFonts w:ascii="Arial" w:hAnsi="Arial" w:cs="Arial"/>
                <w:sz w:val="18"/>
                <w:szCs w:val="18"/>
              </w:rPr>
            </w:pPr>
            <w:r w:rsidRPr="00425E41">
              <w:rPr>
                <w:rFonts w:ascii="Arial" w:hAnsi="Arial" w:cs="Arial"/>
                <w:color w:val="000000"/>
                <w:sz w:val="18"/>
                <w:szCs w:val="18"/>
              </w:rPr>
              <w:t>Stadiometer - merilec višine hr</w:t>
            </w:r>
            <w:r>
              <w:rPr>
                <w:rFonts w:ascii="Arial" w:hAnsi="Arial" w:cs="Arial"/>
                <w:color w:val="000000"/>
                <w:sz w:val="18"/>
                <w:szCs w:val="18"/>
              </w:rPr>
              <w:t>b</w:t>
            </w:r>
            <w:r w:rsidRPr="00425E41">
              <w:rPr>
                <w:rFonts w:ascii="Arial" w:hAnsi="Arial" w:cs="Arial"/>
                <w:color w:val="000000"/>
                <w:sz w:val="18"/>
                <w:szCs w:val="18"/>
              </w:rPr>
              <w:t>tenice med sedenjem z visoko natančnostjo</w:t>
            </w:r>
          </w:p>
        </w:tc>
        <w:tc>
          <w:tcPr>
            <w:tcW w:w="1195" w:type="dxa"/>
            <w:shd w:val="clear" w:color="auto" w:fill="D9D9D9" w:themeFill="background1" w:themeFillShade="D9"/>
          </w:tcPr>
          <w:p w14:paraId="22F3CB60" w14:textId="0C8AEFD1" w:rsidR="00AC5441" w:rsidRDefault="00AC5441" w:rsidP="00AC5441">
            <w:pPr>
              <w:spacing w:after="0" w:line="260" w:lineRule="atLeast"/>
              <w:jc w:val="center"/>
              <w:rPr>
                <w:rFonts w:ascii="Arial" w:eastAsia="Times New Roman" w:hAnsi="Arial" w:cs="Arial"/>
                <w:b/>
                <w:sz w:val="18"/>
                <w:szCs w:val="18"/>
              </w:rPr>
            </w:pPr>
            <w:r w:rsidRPr="00263E7F">
              <w:rPr>
                <w:rFonts w:ascii="Arial" w:eastAsia="Times New Roman" w:hAnsi="Arial" w:cs="Arial"/>
                <w:b/>
                <w:sz w:val="18"/>
                <w:szCs w:val="18"/>
              </w:rPr>
              <w:t>1</w:t>
            </w:r>
          </w:p>
        </w:tc>
        <w:tc>
          <w:tcPr>
            <w:tcW w:w="1581" w:type="dxa"/>
            <w:shd w:val="clear" w:color="auto" w:fill="D9D9D9" w:themeFill="background1" w:themeFillShade="D9"/>
          </w:tcPr>
          <w:p w14:paraId="7DCDEE4C" w14:textId="5A7984AC" w:rsidR="00AC5441" w:rsidRPr="008E2C7A" w:rsidRDefault="00AC5441" w:rsidP="00AC5441">
            <w:pPr>
              <w:spacing w:after="0" w:line="260" w:lineRule="atLeast"/>
              <w:jc w:val="center"/>
              <w:rPr>
                <w:rFonts w:ascii="Arial" w:eastAsia="Times New Roman" w:hAnsi="Arial" w:cs="Arial"/>
                <w:b/>
                <w:sz w:val="18"/>
                <w:szCs w:val="18"/>
              </w:rPr>
            </w:pPr>
            <w:r w:rsidRPr="00176EDD">
              <w:rPr>
                <w:rFonts w:ascii="Arial" w:eastAsia="Times New Roman" w:hAnsi="Arial" w:cs="Arial"/>
                <w:b/>
                <w:sz w:val="18"/>
                <w:szCs w:val="18"/>
              </w:rPr>
              <w:t>komplet</w:t>
            </w:r>
          </w:p>
        </w:tc>
        <w:tc>
          <w:tcPr>
            <w:tcW w:w="2268" w:type="dxa"/>
            <w:shd w:val="clear" w:color="auto" w:fill="auto"/>
          </w:tcPr>
          <w:p w14:paraId="603BE44D" w14:textId="77777777" w:rsidR="00AC5441" w:rsidRPr="008911B8" w:rsidRDefault="00AC5441" w:rsidP="00AC5441">
            <w:pPr>
              <w:spacing w:after="0" w:line="260" w:lineRule="atLeast"/>
              <w:jc w:val="center"/>
              <w:rPr>
                <w:rFonts w:ascii="Arial" w:eastAsia="Times New Roman" w:hAnsi="Arial" w:cs="Arial"/>
                <w:b/>
                <w:sz w:val="18"/>
                <w:szCs w:val="18"/>
              </w:rPr>
            </w:pPr>
          </w:p>
        </w:tc>
        <w:tc>
          <w:tcPr>
            <w:tcW w:w="2465" w:type="dxa"/>
            <w:shd w:val="clear" w:color="auto" w:fill="auto"/>
          </w:tcPr>
          <w:p w14:paraId="74B24033" w14:textId="77777777" w:rsidR="00AC5441" w:rsidRPr="008911B8" w:rsidRDefault="00AC5441" w:rsidP="00AC5441">
            <w:pPr>
              <w:spacing w:after="0" w:line="260" w:lineRule="atLeast"/>
              <w:jc w:val="center"/>
              <w:rPr>
                <w:rFonts w:ascii="Arial" w:eastAsia="Times New Roman" w:hAnsi="Arial" w:cs="Arial"/>
                <w:b/>
                <w:sz w:val="18"/>
                <w:szCs w:val="18"/>
              </w:rPr>
            </w:pPr>
          </w:p>
        </w:tc>
      </w:tr>
      <w:tr w:rsidR="00CF2B69" w:rsidRPr="00097E10" w14:paraId="7F643DA4" w14:textId="77777777" w:rsidTr="00DA65D8">
        <w:trPr>
          <w:trHeight w:val="232"/>
        </w:trPr>
        <w:tc>
          <w:tcPr>
            <w:tcW w:w="2010" w:type="dxa"/>
            <w:shd w:val="clear" w:color="auto" w:fill="D9D9D9" w:themeFill="background1" w:themeFillShade="D9"/>
          </w:tcPr>
          <w:p w14:paraId="7CA886C4" w14:textId="77777777" w:rsidR="00CF2B69" w:rsidRDefault="00CF2B69" w:rsidP="00CF2B69">
            <w:pPr>
              <w:spacing w:after="0" w:line="260" w:lineRule="atLeast"/>
              <w:jc w:val="center"/>
              <w:rPr>
                <w:rFonts w:ascii="Arial" w:hAnsi="Arial" w:cs="Arial"/>
                <w:sz w:val="18"/>
                <w:szCs w:val="18"/>
              </w:rPr>
            </w:pPr>
            <w:r w:rsidRPr="00B63BEB">
              <w:rPr>
                <w:rFonts w:ascii="Arial" w:hAnsi="Arial" w:cs="Arial"/>
                <w:sz w:val="18"/>
                <w:szCs w:val="18"/>
              </w:rPr>
              <w:t xml:space="preserve">Sklop </w:t>
            </w:r>
            <w:r>
              <w:rPr>
                <w:rFonts w:ascii="Arial" w:hAnsi="Arial" w:cs="Arial"/>
                <w:sz w:val="18"/>
                <w:szCs w:val="18"/>
              </w:rPr>
              <w:t>17</w:t>
            </w:r>
            <w:r w:rsidRPr="00B63BEB">
              <w:rPr>
                <w:rFonts w:ascii="Arial" w:hAnsi="Arial" w:cs="Arial"/>
                <w:sz w:val="18"/>
                <w:szCs w:val="18"/>
              </w:rPr>
              <w:t>:</w:t>
            </w:r>
            <w:r>
              <w:rPr>
                <w:rFonts w:ascii="Arial" w:hAnsi="Arial" w:cs="Arial"/>
                <w:sz w:val="18"/>
                <w:szCs w:val="18"/>
              </w:rPr>
              <w:t xml:space="preserve"> </w:t>
            </w:r>
          </w:p>
          <w:p w14:paraId="516D75F9" w14:textId="68470CE1" w:rsidR="00CF2B69" w:rsidRPr="00B63BEB" w:rsidRDefault="00CF2B69" w:rsidP="00CF2B69">
            <w:pPr>
              <w:spacing w:after="0" w:line="260" w:lineRule="atLeast"/>
              <w:jc w:val="center"/>
              <w:rPr>
                <w:rFonts w:ascii="Arial" w:hAnsi="Arial" w:cs="Arial"/>
                <w:sz w:val="18"/>
                <w:szCs w:val="18"/>
              </w:rPr>
            </w:pPr>
            <w:r w:rsidRPr="00425E41">
              <w:rPr>
                <w:rFonts w:ascii="Arial" w:hAnsi="Arial" w:cs="Arial"/>
                <w:color w:val="000000"/>
                <w:sz w:val="18"/>
                <w:szCs w:val="18"/>
              </w:rPr>
              <w:t>Prenosni ob-infrardeči merilni sistem</w:t>
            </w:r>
          </w:p>
        </w:tc>
        <w:tc>
          <w:tcPr>
            <w:tcW w:w="1195" w:type="dxa"/>
            <w:shd w:val="clear" w:color="auto" w:fill="D9D9D9" w:themeFill="background1" w:themeFillShade="D9"/>
          </w:tcPr>
          <w:p w14:paraId="6F53A18E" w14:textId="491EE9EF" w:rsidR="00CF2B69" w:rsidRDefault="00AC5441" w:rsidP="00CF2B69">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581" w:type="dxa"/>
            <w:shd w:val="clear" w:color="auto" w:fill="D9D9D9" w:themeFill="background1" w:themeFillShade="D9"/>
          </w:tcPr>
          <w:p w14:paraId="7669A517" w14:textId="02E3A928" w:rsidR="00CF2B69" w:rsidRPr="008E2C7A" w:rsidRDefault="00AC5441" w:rsidP="00CF2B69">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w:t>
            </w:r>
            <w:r>
              <w:rPr>
                <w:rFonts w:ascii="Arial" w:eastAsia="Times New Roman" w:hAnsi="Arial" w:cs="Arial"/>
                <w:b/>
                <w:sz w:val="18"/>
                <w:szCs w:val="18"/>
              </w:rPr>
              <w:t>omplet</w:t>
            </w:r>
          </w:p>
        </w:tc>
        <w:tc>
          <w:tcPr>
            <w:tcW w:w="2268" w:type="dxa"/>
            <w:shd w:val="clear" w:color="auto" w:fill="auto"/>
          </w:tcPr>
          <w:p w14:paraId="4DEF61C2" w14:textId="77777777" w:rsidR="00CF2B69" w:rsidRPr="008911B8" w:rsidRDefault="00CF2B69" w:rsidP="00CF2B69">
            <w:pPr>
              <w:spacing w:after="0" w:line="260" w:lineRule="atLeast"/>
              <w:jc w:val="center"/>
              <w:rPr>
                <w:rFonts w:ascii="Arial" w:eastAsia="Times New Roman" w:hAnsi="Arial" w:cs="Arial"/>
                <w:b/>
                <w:sz w:val="18"/>
                <w:szCs w:val="18"/>
              </w:rPr>
            </w:pPr>
          </w:p>
        </w:tc>
        <w:tc>
          <w:tcPr>
            <w:tcW w:w="2465" w:type="dxa"/>
            <w:shd w:val="clear" w:color="auto" w:fill="auto"/>
          </w:tcPr>
          <w:p w14:paraId="738639CC" w14:textId="77777777" w:rsidR="00CF2B69" w:rsidRPr="008911B8" w:rsidRDefault="00CF2B69" w:rsidP="00CF2B69">
            <w:pPr>
              <w:spacing w:after="0" w:line="260" w:lineRule="atLeast"/>
              <w:jc w:val="center"/>
              <w:rPr>
                <w:rFonts w:ascii="Arial" w:eastAsia="Times New Roman" w:hAnsi="Arial" w:cs="Arial"/>
                <w:b/>
                <w:sz w:val="18"/>
                <w:szCs w:val="18"/>
              </w:rPr>
            </w:pPr>
          </w:p>
        </w:tc>
      </w:tr>
      <w:tr w:rsidR="00DA65D8" w:rsidRPr="00097E10" w14:paraId="2FAE91BA" w14:textId="77777777" w:rsidTr="00DA65D8">
        <w:trPr>
          <w:trHeight w:val="232"/>
        </w:trPr>
        <w:tc>
          <w:tcPr>
            <w:tcW w:w="4786" w:type="dxa"/>
            <w:gridSpan w:val="3"/>
            <w:shd w:val="clear" w:color="auto" w:fill="BFBFBF" w:themeFill="background1" w:themeFillShade="BF"/>
          </w:tcPr>
          <w:p w14:paraId="05025B3F" w14:textId="77777777" w:rsidR="00DA65D8" w:rsidRPr="00EC4611" w:rsidRDefault="00DA65D8" w:rsidP="00CE3953">
            <w:pPr>
              <w:spacing w:after="0" w:line="260" w:lineRule="atLeast"/>
              <w:jc w:val="right"/>
              <w:rPr>
                <w:rFonts w:ascii="Arial" w:eastAsia="Times New Roman" w:hAnsi="Arial" w:cs="Arial"/>
                <w:b/>
                <w:sz w:val="18"/>
                <w:szCs w:val="18"/>
              </w:rPr>
            </w:pPr>
            <w:r w:rsidRPr="00EC4611">
              <w:rPr>
                <w:rFonts w:ascii="Arial" w:hAnsi="Arial" w:cs="Arial"/>
                <w:b/>
                <w:sz w:val="18"/>
                <w:szCs w:val="18"/>
              </w:rPr>
              <w:t>Skupaj</w:t>
            </w:r>
          </w:p>
        </w:tc>
        <w:tc>
          <w:tcPr>
            <w:tcW w:w="2268" w:type="dxa"/>
            <w:shd w:val="clear" w:color="auto" w:fill="BFBFBF" w:themeFill="background1" w:themeFillShade="BF"/>
          </w:tcPr>
          <w:p w14:paraId="467320A1" w14:textId="77777777" w:rsidR="00DA65D8" w:rsidRPr="008911B8" w:rsidRDefault="00DA65D8" w:rsidP="00CE3953">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2465" w:type="dxa"/>
            <w:shd w:val="clear" w:color="auto" w:fill="BFBFBF" w:themeFill="background1" w:themeFillShade="BF"/>
          </w:tcPr>
          <w:p w14:paraId="25D3213B" w14:textId="77777777" w:rsidR="00DA65D8" w:rsidRPr="008911B8" w:rsidRDefault="00DA65D8" w:rsidP="00CE3953">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57195660" w14:textId="77777777" w:rsidR="00DA65D8" w:rsidRDefault="00DA65D8" w:rsidP="00DA65D8">
      <w:pPr>
        <w:spacing w:before="60"/>
        <w:jc w:val="both"/>
        <w:rPr>
          <w:rFonts w:ascii="Arial" w:hAnsi="Arial" w:cs="Arial"/>
          <w:sz w:val="18"/>
          <w:szCs w:val="18"/>
        </w:rPr>
      </w:pPr>
    </w:p>
    <w:p w14:paraId="0213777F" w14:textId="77777777" w:rsidR="00DA65D8" w:rsidRPr="008F1ED6" w:rsidRDefault="00DA65D8" w:rsidP="00DA65D8">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DA65D8" w:rsidRPr="001C351B" w14:paraId="43713775" w14:textId="77777777" w:rsidTr="00CE3953">
        <w:tc>
          <w:tcPr>
            <w:tcW w:w="2500" w:type="pct"/>
            <w:tcMar>
              <w:top w:w="75" w:type="dxa"/>
              <w:bottom w:w="75" w:type="dxa"/>
            </w:tcMar>
            <w:vAlign w:val="center"/>
          </w:tcPr>
          <w:p w14:paraId="3FDBF5B7" w14:textId="77777777" w:rsidR="00DA65D8" w:rsidRPr="001C351B" w:rsidRDefault="00DA65D8" w:rsidP="00CE3953">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746E3842" w14:textId="77777777" w:rsidR="00DA65D8" w:rsidRPr="001C351B" w:rsidRDefault="00DA65D8" w:rsidP="00CE3953">
            <w:pPr>
              <w:jc w:val="center"/>
              <w:rPr>
                <w:rFonts w:ascii="Arial" w:hAnsi="Arial" w:cs="Arial"/>
                <w:sz w:val="18"/>
                <w:szCs w:val="18"/>
              </w:rPr>
            </w:pPr>
          </w:p>
        </w:tc>
      </w:tr>
    </w:tbl>
    <w:p w14:paraId="69696A87"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120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0C28B3E2" w14:textId="77777777" w:rsidR="00DA65D8" w:rsidRPr="001C351B" w:rsidRDefault="00DA65D8" w:rsidP="00DA65D8">
      <w:pPr>
        <w:spacing w:after="0" w:line="240" w:lineRule="auto"/>
        <w:jc w:val="both"/>
        <w:rPr>
          <w:rFonts w:ascii="Arial" w:hAnsi="Arial" w:cs="Arial"/>
          <w:bCs/>
          <w:color w:val="000000"/>
          <w:sz w:val="18"/>
          <w:szCs w:val="18"/>
        </w:rPr>
      </w:pPr>
    </w:p>
    <w:p w14:paraId="10899BBA"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0A27F202" w14:textId="77777777" w:rsidR="00DA65D8" w:rsidRPr="001C351B" w:rsidRDefault="00DA65D8" w:rsidP="00DA65D8">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DA65D8" w:rsidRPr="001C351B" w14:paraId="7B86B52F" w14:textId="77777777" w:rsidTr="00CE3953">
        <w:tc>
          <w:tcPr>
            <w:tcW w:w="2500" w:type="pct"/>
            <w:tcMar>
              <w:top w:w="75" w:type="dxa"/>
              <w:bottom w:w="75" w:type="dxa"/>
            </w:tcMar>
            <w:vAlign w:val="center"/>
          </w:tcPr>
          <w:p w14:paraId="397BFC7C" w14:textId="77777777" w:rsidR="00DA65D8" w:rsidRPr="001C351B" w:rsidRDefault="00DA65D8" w:rsidP="00CE3953">
            <w:pPr>
              <w:rPr>
                <w:rFonts w:ascii="Arial" w:hAnsi="Arial" w:cs="Arial"/>
                <w:color w:val="000000"/>
                <w:position w:val="-2"/>
                <w:sz w:val="18"/>
                <w:szCs w:val="18"/>
              </w:rPr>
            </w:pPr>
          </w:p>
          <w:p w14:paraId="6491FF01" w14:textId="77777777" w:rsidR="00DA65D8" w:rsidRPr="001C351B" w:rsidRDefault="00DA65D8" w:rsidP="00CE3953">
            <w:pPr>
              <w:rPr>
                <w:rFonts w:ascii="Arial" w:hAnsi="Arial" w:cs="Arial"/>
                <w:color w:val="000000"/>
                <w:position w:val="-2"/>
                <w:sz w:val="18"/>
                <w:szCs w:val="18"/>
              </w:rPr>
            </w:pPr>
          </w:p>
          <w:p w14:paraId="4FF0C106" w14:textId="77777777" w:rsidR="00DA65D8" w:rsidRPr="001C351B" w:rsidRDefault="00DA65D8" w:rsidP="00CE3953">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6229E017" w14:textId="77777777" w:rsidR="00DA65D8" w:rsidRPr="001C351B" w:rsidRDefault="00DA65D8" w:rsidP="00CE3953">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DA65D8" w:rsidRPr="001C351B" w14:paraId="6FC3A972" w14:textId="77777777" w:rsidTr="00CE3953">
        <w:tc>
          <w:tcPr>
            <w:tcW w:w="2500" w:type="pct"/>
            <w:tcMar>
              <w:top w:w="75" w:type="dxa"/>
              <w:bottom w:w="75" w:type="dxa"/>
            </w:tcMar>
            <w:vAlign w:val="center"/>
          </w:tcPr>
          <w:p w14:paraId="79E1BC50" w14:textId="77777777" w:rsidR="00DA65D8" w:rsidRPr="001C351B" w:rsidRDefault="00DA65D8" w:rsidP="00CE3953">
            <w:pPr>
              <w:rPr>
                <w:rFonts w:ascii="Arial" w:hAnsi="Arial" w:cs="Arial"/>
                <w:sz w:val="18"/>
                <w:szCs w:val="18"/>
              </w:rPr>
            </w:pPr>
          </w:p>
        </w:tc>
        <w:tc>
          <w:tcPr>
            <w:tcW w:w="0" w:type="auto"/>
            <w:tcMar>
              <w:top w:w="75" w:type="dxa"/>
              <w:bottom w:w="75" w:type="dxa"/>
            </w:tcMar>
            <w:vAlign w:val="center"/>
          </w:tcPr>
          <w:p w14:paraId="64024D29" w14:textId="77777777" w:rsidR="00DA65D8" w:rsidRPr="001C351B" w:rsidRDefault="00DA65D8" w:rsidP="00CE3953">
            <w:pPr>
              <w:rPr>
                <w:rFonts w:ascii="Arial" w:hAnsi="Arial" w:cs="Arial"/>
                <w:sz w:val="18"/>
                <w:szCs w:val="18"/>
              </w:rPr>
            </w:pPr>
          </w:p>
          <w:p w14:paraId="475700BA" w14:textId="77777777" w:rsidR="00DA65D8" w:rsidRPr="001C351B" w:rsidRDefault="00DA65D8" w:rsidP="00CE3953">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40487E5D" w14:textId="77777777" w:rsidR="00DA65D8" w:rsidRDefault="00DA65D8" w:rsidP="00DA65D8">
      <w:pPr>
        <w:rPr>
          <w:sz w:val="18"/>
          <w:szCs w:val="18"/>
        </w:rPr>
      </w:pPr>
    </w:p>
    <w:p w14:paraId="0223952C" w14:textId="77777777" w:rsidR="000F7569" w:rsidRDefault="000F7569" w:rsidP="00DA65D8">
      <w:pPr>
        <w:rPr>
          <w:sz w:val="18"/>
          <w:szCs w:val="18"/>
        </w:rPr>
      </w:pPr>
    </w:p>
    <w:p w14:paraId="2A1E5888" w14:textId="77777777" w:rsidR="000F7569" w:rsidRDefault="000F7569" w:rsidP="00DA65D8">
      <w:pPr>
        <w:rPr>
          <w:sz w:val="18"/>
          <w:szCs w:val="18"/>
        </w:rPr>
      </w:pPr>
    </w:p>
    <w:p w14:paraId="69371EF1" w14:textId="77777777" w:rsidR="000F7569" w:rsidRDefault="000F7569" w:rsidP="00DA65D8">
      <w:pPr>
        <w:rPr>
          <w:sz w:val="18"/>
          <w:szCs w:val="18"/>
        </w:rPr>
      </w:pPr>
    </w:p>
    <w:p w14:paraId="02AAE39D" w14:textId="77777777" w:rsidR="000F7569" w:rsidRDefault="000F7569" w:rsidP="00DA65D8">
      <w:pPr>
        <w:rPr>
          <w:sz w:val="18"/>
          <w:szCs w:val="18"/>
        </w:rPr>
      </w:pPr>
    </w:p>
    <w:p w14:paraId="70EAAC43" w14:textId="77777777" w:rsidR="000F7569" w:rsidRDefault="000F7569" w:rsidP="00DA65D8">
      <w:pPr>
        <w:rPr>
          <w:sz w:val="18"/>
          <w:szCs w:val="18"/>
        </w:rPr>
      </w:pPr>
    </w:p>
    <w:p w14:paraId="75DF8950" w14:textId="77777777" w:rsidR="000F7569" w:rsidRDefault="000F7569" w:rsidP="00DA65D8">
      <w:pPr>
        <w:rPr>
          <w:sz w:val="18"/>
          <w:szCs w:val="18"/>
        </w:rPr>
      </w:pPr>
    </w:p>
    <w:p w14:paraId="1BA3C677" w14:textId="77777777" w:rsidR="000F7569" w:rsidRDefault="000F7569" w:rsidP="00DA65D8">
      <w:pPr>
        <w:rPr>
          <w:sz w:val="18"/>
          <w:szCs w:val="18"/>
        </w:rPr>
      </w:pPr>
    </w:p>
    <w:p w14:paraId="75017534" w14:textId="77777777" w:rsidR="000F7569" w:rsidRDefault="000F7569" w:rsidP="00DA65D8">
      <w:pPr>
        <w:rPr>
          <w:sz w:val="18"/>
          <w:szCs w:val="18"/>
        </w:rPr>
      </w:pPr>
    </w:p>
    <w:p w14:paraId="53FA5203" w14:textId="77777777" w:rsidR="000F7569" w:rsidRDefault="000F7569" w:rsidP="00DA65D8">
      <w:pPr>
        <w:rPr>
          <w:sz w:val="18"/>
          <w:szCs w:val="18"/>
        </w:rPr>
      </w:pPr>
    </w:p>
    <w:p w14:paraId="45291C53" w14:textId="77777777" w:rsidR="000F7569" w:rsidRDefault="000F7569" w:rsidP="00DA65D8">
      <w:pPr>
        <w:rPr>
          <w:sz w:val="18"/>
          <w:szCs w:val="18"/>
        </w:rPr>
      </w:pPr>
    </w:p>
    <w:p w14:paraId="553070D2" w14:textId="77777777" w:rsidR="000F7569" w:rsidRDefault="000F7569" w:rsidP="00DA65D8">
      <w:pPr>
        <w:rPr>
          <w:sz w:val="18"/>
          <w:szCs w:val="18"/>
        </w:rPr>
      </w:pPr>
    </w:p>
    <w:p w14:paraId="3E650BDF" w14:textId="77777777" w:rsidR="000F7569" w:rsidRDefault="000F7569" w:rsidP="00DA65D8">
      <w:pPr>
        <w:rPr>
          <w:sz w:val="18"/>
          <w:szCs w:val="18"/>
        </w:rPr>
      </w:pPr>
    </w:p>
    <w:p w14:paraId="45852CD9" w14:textId="77777777" w:rsidR="000F7569" w:rsidRDefault="000F7569" w:rsidP="00DA65D8">
      <w:pPr>
        <w:rPr>
          <w:sz w:val="18"/>
          <w:szCs w:val="18"/>
        </w:rPr>
      </w:pPr>
    </w:p>
    <w:p w14:paraId="21165B93" w14:textId="77777777" w:rsidR="000F7569" w:rsidRDefault="000F7569" w:rsidP="00DA65D8">
      <w:pPr>
        <w:rPr>
          <w:sz w:val="18"/>
          <w:szCs w:val="18"/>
        </w:rPr>
      </w:pPr>
    </w:p>
    <w:p w14:paraId="71C3C89A" w14:textId="77777777" w:rsidR="000F7569" w:rsidRDefault="000F7569" w:rsidP="00DA65D8">
      <w:pPr>
        <w:rPr>
          <w:sz w:val="18"/>
          <w:szCs w:val="18"/>
        </w:rPr>
      </w:pPr>
    </w:p>
    <w:p w14:paraId="7EF3B09B" w14:textId="77777777" w:rsidR="000F7569" w:rsidRDefault="000F7569" w:rsidP="00DA65D8">
      <w:pPr>
        <w:rPr>
          <w:sz w:val="18"/>
          <w:szCs w:val="18"/>
        </w:rPr>
      </w:pPr>
    </w:p>
    <w:p w14:paraId="65CB2377" w14:textId="77777777" w:rsidR="000F7569" w:rsidRDefault="000F7569" w:rsidP="00DA65D8">
      <w:pPr>
        <w:rPr>
          <w:sz w:val="18"/>
          <w:szCs w:val="18"/>
        </w:rPr>
      </w:pPr>
    </w:p>
    <w:p w14:paraId="3D1C817E" w14:textId="77777777" w:rsidR="000F7569" w:rsidRDefault="000F7569" w:rsidP="00DA65D8">
      <w:pPr>
        <w:rPr>
          <w:sz w:val="18"/>
          <w:szCs w:val="18"/>
        </w:rPr>
      </w:pPr>
    </w:p>
    <w:p w14:paraId="09A0A2E2" w14:textId="77777777" w:rsidR="000F7569" w:rsidRDefault="000F7569" w:rsidP="00DA65D8">
      <w:pPr>
        <w:rPr>
          <w:sz w:val="18"/>
          <w:szCs w:val="18"/>
        </w:rPr>
      </w:pPr>
    </w:p>
    <w:p w14:paraId="72955EFD" w14:textId="77777777" w:rsidR="000F7569" w:rsidRDefault="000F7569" w:rsidP="00DA65D8">
      <w:pPr>
        <w:rPr>
          <w:sz w:val="18"/>
          <w:szCs w:val="18"/>
        </w:rPr>
      </w:pPr>
    </w:p>
    <w:p w14:paraId="6769F42A" w14:textId="77777777" w:rsidR="000F7569" w:rsidRDefault="000F7569" w:rsidP="00DA65D8">
      <w:pPr>
        <w:rPr>
          <w:sz w:val="18"/>
          <w:szCs w:val="18"/>
        </w:rPr>
      </w:pPr>
    </w:p>
    <w:p w14:paraId="286946A6" w14:textId="77777777" w:rsidR="00AC5441" w:rsidRDefault="00AC5441" w:rsidP="004F1422">
      <w:pPr>
        <w:spacing w:after="0"/>
        <w:jc w:val="right"/>
        <w:rPr>
          <w:rFonts w:ascii="Arial" w:hAnsi="Arial" w:cs="Arial"/>
          <w:sz w:val="18"/>
          <w:szCs w:val="18"/>
        </w:rPr>
      </w:pPr>
    </w:p>
    <w:p w14:paraId="69C82897" w14:textId="77777777" w:rsidR="00AC5441" w:rsidRDefault="00AC5441" w:rsidP="004F1422">
      <w:pPr>
        <w:spacing w:after="0"/>
        <w:jc w:val="right"/>
        <w:rPr>
          <w:rFonts w:ascii="Arial" w:hAnsi="Arial" w:cs="Arial"/>
          <w:sz w:val="18"/>
          <w:szCs w:val="18"/>
        </w:rPr>
      </w:pPr>
    </w:p>
    <w:p w14:paraId="3ECA2456" w14:textId="77777777" w:rsidR="00AC5441" w:rsidRDefault="00AC5441" w:rsidP="004F1422">
      <w:pPr>
        <w:spacing w:after="0"/>
        <w:jc w:val="right"/>
        <w:rPr>
          <w:rFonts w:ascii="Arial" w:hAnsi="Arial" w:cs="Arial"/>
          <w:sz w:val="18"/>
          <w:szCs w:val="18"/>
        </w:r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5CCB4A6D"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EF6529" w:rsidRPr="00EF6529">
        <w:rPr>
          <w:rFonts w:ascii="Arial" w:hAnsi="Arial" w:cs="Arial"/>
          <w:sz w:val="18"/>
          <w:szCs w:val="18"/>
        </w:rPr>
        <w:t xml:space="preserve">Nakup laboratorijske opreme za </w:t>
      </w:r>
      <w:r w:rsidR="00EF6529"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EF6529" w:rsidRPr="00EF6529">
        <w:rPr>
          <w:rFonts w:ascii="Arial" w:hAnsi="Arial" w:cs="Arial"/>
          <w:sz w:val="18"/>
          <w:szCs w:val="18"/>
        </w:rPr>
        <w:t xml:space="preserve"> investicijski projekt </w:t>
      </w:r>
      <w:r w:rsidR="00EF6529"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77777777"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 in na trgu dosega najvišji razred energijske učinkovitosti;</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45C2F0C"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594E0BF1"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0536A6" w:rsidRPr="00EF482F">
              <w:rPr>
                <w:rFonts w:ascii="Arial" w:hAnsi="Arial" w:cs="Arial"/>
                <w:b/>
                <w:bCs/>
                <w:color w:val="000000"/>
                <w:sz w:val="18"/>
                <w:szCs w:val="18"/>
              </w:rPr>
              <w:t>UNIVERZA NA PRIMORSKEM UNIVERSITA DEL LITORALE, Titov trg 4, 6000 Koper</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063A690C" w14:textId="77777777" w:rsidR="004F1422" w:rsidRDefault="004F1422" w:rsidP="004F1422">
      <w:pPr>
        <w:spacing w:after="0"/>
        <w:jc w:val="right"/>
        <w:rPr>
          <w:rFonts w:ascii="Arial" w:hAnsi="Arial" w:cs="Arial"/>
          <w:sz w:val="18"/>
          <w:szCs w:val="18"/>
        </w:rPr>
      </w:pP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48295075" w14:textId="77777777" w:rsidR="000536A6" w:rsidRDefault="000536A6" w:rsidP="000536A6">
      <w:pPr>
        <w:spacing w:after="0"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40064EE" w14:textId="77777777" w:rsidR="000536A6" w:rsidRDefault="000536A6" w:rsidP="000536A6">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E2CE2CA" w14:textId="77777777" w:rsidR="000536A6" w:rsidRDefault="000536A6" w:rsidP="000536A6">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09DCA0B8" w14:textId="4DB36B2B" w:rsidR="004F1422" w:rsidRPr="007715E9"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24D36E8" w14:textId="77777777" w:rsidR="004F1422" w:rsidRDefault="004F1422" w:rsidP="004F1422">
      <w:pPr>
        <w:spacing w:after="120"/>
        <w:rPr>
          <w:rFonts w:ascii="Arial" w:hAnsi="Arial" w:cs="Arial"/>
        </w:rPr>
      </w:pP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30E6F828"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0536A6"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2E016DC1" w14:textId="338E14EA" w:rsidR="004F1422" w:rsidRPr="007715E9" w:rsidRDefault="004F1422" w:rsidP="000536A6">
      <w:pPr>
        <w:spacing w:after="0" w:line="240" w:lineRule="auto"/>
        <w:jc w:val="right"/>
        <w:rPr>
          <w:rFonts w:ascii="Arial" w:hAnsi="Arial" w:cs="Arial"/>
          <w:sz w:val="18"/>
          <w:szCs w:val="18"/>
        </w:rPr>
      </w:pPr>
      <w:r>
        <w:rPr>
          <w:rFonts w:ascii="Arial" w:hAnsi="Arial" w:cs="Arial"/>
          <w:color w:val="000000"/>
          <w:sz w:val="18"/>
          <w:szCs w:val="18"/>
        </w:rPr>
        <w:t> </w:t>
      </w:r>
      <w:r>
        <w:rPr>
          <w:rFonts w:ascii="Arial" w:hAnsi="Arial" w:cs="Arial"/>
          <w:sz w:val="18"/>
          <w:szCs w:val="18"/>
        </w:rPr>
        <w:t xml:space="preserve">Obrazec št: </w:t>
      </w:r>
      <w:r w:rsidR="000536A6">
        <w:rPr>
          <w:rFonts w:ascii="Arial" w:hAnsi="Arial" w:cs="Arial"/>
          <w:sz w:val="18"/>
          <w:szCs w:val="18"/>
        </w:rPr>
        <w:t>5</w:t>
      </w: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B130282" w14:textId="2FF2B87F" w:rsidR="004F1422" w:rsidRDefault="004F1422" w:rsidP="004F1422">
      <w:pPr>
        <w:spacing w:before="225" w:after="225" w:line="240" w:lineRule="auto"/>
        <w:jc w:val="both"/>
      </w:pPr>
      <w:r>
        <w:rPr>
          <w:rFonts w:ascii="Arial" w:hAnsi="Arial" w:cs="Arial"/>
          <w:color w:val="000000"/>
          <w:sz w:val="18"/>
          <w:szCs w:val="18"/>
        </w:rPr>
        <w:t xml:space="preserve">Spodaj podpisani pooblaščam naročnika </w:t>
      </w:r>
      <w:r w:rsidR="000536A6" w:rsidRPr="00EF482F">
        <w:rPr>
          <w:rFonts w:ascii="Arial" w:hAnsi="Arial" w:cs="Arial"/>
          <w:b/>
          <w:bCs/>
          <w:color w:val="000000"/>
          <w:sz w:val="18"/>
          <w:szCs w:val="18"/>
        </w:rPr>
        <w:t>UNIVERZA NA PRIMORSKEM UNIVERSITA DEL LITORALE, Titov trg 4, 6000 Koper</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0023C3" w:rsidRPr="00EF6529">
        <w:rPr>
          <w:rFonts w:ascii="Arial" w:hAnsi="Arial" w:cs="Arial"/>
          <w:sz w:val="18"/>
          <w:szCs w:val="18"/>
        </w:rPr>
        <w:t xml:space="preserve">Nakup laboratorijske opreme za </w:t>
      </w:r>
      <w:r w:rsidR="000023C3"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0023C3" w:rsidRPr="00EF6529">
        <w:rPr>
          <w:rFonts w:ascii="Arial" w:hAnsi="Arial" w:cs="Arial"/>
          <w:sz w:val="18"/>
          <w:szCs w:val="18"/>
        </w:rPr>
        <w:t xml:space="preserve"> investicijski projekt </w:t>
      </w:r>
      <w:r w:rsidR="000023C3"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Moji osebni podatki so naslednji:</w:t>
      </w:r>
    </w:p>
    <w:tbl>
      <w:tblPr>
        <w:tblW w:w="4956" w:type="pct"/>
        <w:tblInd w:w="102" w:type="dxa"/>
        <w:tblLook w:val="04A0" w:firstRow="1" w:lastRow="0" w:firstColumn="1" w:lastColumn="0" w:noHBand="0" w:noVBand="1"/>
      </w:tblPr>
      <w:tblGrid>
        <w:gridCol w:w="6"/>
        <w:gridCol w:w="3237"/>
        <w:gridCol w:w="1246"/>
        <w:gridCol w:w="4489"/>
      </w:tblGrid>
      <w:tr w:rsidR="004F1422" w14:paraId="0F76505B"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0536A6">
        <w:trPr>
          <w:gridBefore w:val="1"/>
          <w:wBefore w:w="7" w:type="dxa"/>
          <w:trHeight w:val="192"/>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0536A6">
        <w:trPr>
          <w:trHeight w:val="320"/>
        </w:trPr>
        <w:tc>
          <w:tcPr>
            <w:tcW w:w="4490" w:type="dxa"/>
            <w:gridSpan w:val="3"/>
            <w:tcMar>
              <w:top w:w="75" w:type="dxa"/>
              <w:bottom w:w="75" w:type="dxa"/>
            </w:tcMar>
            <w:vAlign w:val="center"/>
          </w:tcPr>
          <w:p w14:paraId="5801EFF1" w14:textId="77777777" w:rsidR="004F1422" w:rsidRDefault="004F1422" w:rsidP="004F1422">
            <w:r>
              <w:rPr>
                <w:rFonts w:ascii="Arial" w:hAnsi="Arial" w:cs="Arial"/>
                <w:color w:val="000000"/>
                <w:position w:val="-2"/>
                <w:sz w:val="18"/>
                <w:szCs w:val="18"/>
              </w:rPr>
              <w:t>Kraj in datum:</w:t>
            </w:r>
          </w:p>
        </w:tc>
        <w:tc>
          <w:tcPr>
            <w:tcW w:w="4489"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0536A6">
        <w:trPr>
          <w:trHeight w:val="320"/>
        </w:trPr>
        <w:tc>
          <w:tcPr>
            <w:tcW w:w="4490"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489"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4F1422">
          <w:footerReference w:type="default" r:id="rId12"/>
          <w:pgSz w:w="11906" w:h="16838"/>
          <w:pgMar w:top="1418" w:right="1418" w:bottom="1418" w:left="1418" w:header="567" w:footer="596" w:gutter="0"/>
          <w:cols w:space="708"/>
          <w:docGrid w:linePitch="360"/>
        </w:sectPr>
      </w:pPr>
    </w:p>
    <w:p w14:paraId="6B8A3C6C" w14:textId="2A393030"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6579F964"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3"/>
          <w:pgSz w:w="11906" w:h="16838"/>
          <w:pgMar w:top="1418" w:right="1418" w:bottom="1418" w:left="1418" w:header="567" w:footer="596" w:gutter="0"/>
          <w:cols w:space="708"/>
          <w:docGrid w:linePitch="360"/>
        </w:sectPr>
      </w:pPr>
    </w:p>
    <w:p w14:paraId="3BBD69B1" w14:textId="228F93A8"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oddaje ponudbe ali prijave nimamo </w:t>
            </w:r>
            <w:proofErr w:type="spellStart"/>
            <w:r w:rsidRPr="009924C5">
              <w:rPr>
                <w:rFonts w:ascii="Arial" w:hAnsi="Arial" w:cs="Arial"/>
                <w:color w:val="000000"/>
                <w:sz w:val="18"/>
                <w:szCs w:val="18"/>
              </w:rPr>
              <w:t>nepredloženih</w:t>
            </w:r>
            <w:proofErr w:type="spellEnd"/>
            <w:r w:rsidRPr="009924C5">
              <w:rPr>
                <w:rFonts w:ascii="Arial" w:hAnsi="Arial" w:cs="Arial"/>
                <w:color w:val="000000"/>
                <w:sz w:val="18"/>
                <w:szCs w:val="18"/>
              </w:rPr>
              <w:t xml:space="preserve">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POOBLASTILO</w:t>
      </w:r>
    </w:p>
    <w:p w14:paraId="76BB44C5" w14:textId="1B8F889E" w:rsidR="004F1422" w:rsidRPr="002F1342" w:rsidRDefault="004F1422" w:rsidP="004F1422">
      <w:pPr>
        <w:spacing w:before="225" w:after="225" w:line="240" w:lineRule="auto"/>
        <w:jc w:val="both"/>
      </w:pPr>
      <w:r w:rsidRPr="009924C5">
        <w:rPr>
          <w:rFonts w:ascii="Arial" w:hAnsi="Arial" w:cs="Arial"/>
          <w:color w:val="000000"/>
          <w:sz w:val="18"/>
          <w:szCs w:val="18"/>
        </w:rPr>
        <w:t xml:space="preserve">Pooblaščamo naročnika </w:t>
      </w:r>
      <w:r w:rsidR="00EE3557" w:rsidRPr="00EF482F">
        <w:rPr>
          <w:rFonts w:ascii="Arial" w:hAnsi="Arial" w:cs="Arial"/>
          <w:b/>
          <w:bCs/>
          <w:color w:val="000000"/>
          <w:sz w:val="18"/>
          <w:szCs w:val="18"/>
        </w:rPr>
        <w:t>UNIVERZA NA PRIMORSKEM UNIVERSITA DEL LITORALE, Titov trg 4, 6000 Koper</w:t>
      </w:r>
      <w:r w:rsidRPr="009924C5">
        <w:rPr>
          <w:rFonts w:ascii="Arial" w:hAnsi="Arial" w:cs="Arial"/>
          <w:color w:val="000000"/>
          <w:sz w:val="18"/>
          <w:szCs w:val="18"/>
        </w:rPr>
        <w:t>, da za potrebe preverjanja izpolnjevanja pogoj</w:t>
      </w:r>
      <w:r w:rsidR="00EE3557">
        <w:rPr>
          <w:rFonts w:ascii="Arial" w:hAnsi="Arial" w:cs="Arial"/>
          <w:color w:val="000000"/>
          <w:sz w:val="18"/>
          <w:szCs w:val="18"/>
        </w:rPr>
        <w:t xml:space="preserve">ev v postopku javnega naročila z naslovom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sidRPr="009924C5">
        <w:rPr>
          <w:rFonts w:ascii="Arial" w:hAnsi="Arial" w:cs="Arial"/>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4F1422">
          <w:footerReference w:type="default" r:id="rId14"/>
          <w:pgSz w:w="11906" w:h="16838"/>
          <w:pgMar w:top="1418" w:right="1418" w:bottom="1418" w:left="1418" w:header="567" w:footer="596" w:gutter="0"/>
          <w:cols w:space="708"/>
          <w:docGrid w:linePitch="360"/>
        </w:sectPr>
      </w:pPr>
      <w:r>
        <w:rPr>
          <w:rFonts w:ascii="Arial" w:hAnsi="Arial" w:cs="Arial"/>
        </w:rPr>
        <w:tab/>
      </w:r>
    </w:p>
    <w:p w14:paraId="1E0C5188" w14:textId="38569E19"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713205DF"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892BDB" w:rsidRPr="00EF6529">
        <w:rPr>
          <w:rFonts w:ascii="Arial" w:hAnsi="Arial" w:cs="Arial"/>
          <w:sz w:val="18"/>
          <w:szCs w:val="18"/>
        </w:rPr>
        <w:t xml:space="preserve">Nakup laboratorijske opreme za </w:t>
      </w:r>
      <w:r w:rsidR="00892BDB" w:rsidRPr="00EF6529">
        <w:rPr>
          <w:rFonts w:ascii="Arial" w:eastAsia="Times New Roman" w:hAnsi="Arial" w:cs="Arial"/>
          <w:color w:val="222222"/>
          <w:sz w:val="18"/>
          <w:szCs w:val="18"/>
          <w:lang w:eastAsia="sl-SI"/>
        </w:rPr>
        <w:t>proučevanje fizioloških, nevroloških in biokemičnih odzivov človeka ter za proučevanje obnovljivih materialov za</w:t>
      </w:r>
      <w:r w:rsidR="00892BDB" w:rsidRPr="00EF6529">
        <w:rPr>
          <w:rFonts w:ascii="Arial" w:hAnsi="Arial" w:cs="Arial"/>
          <w:sz w:val="18"/>
          <w:szCs w:val="18"/>
        </w:rPr>
        <w:t xml:space="preserve"> investicijski projekt </w:t>
      </w:r>
      <w:r w:rsidR="00892BDB" w:rsidRPr="00EF6529">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000000"/>
          <w:sz w:val="18"/>
          <w:szCs w:val="18"/>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5"/>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42C2A0A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31BD786A" w14:textId="77777777" w:rsidR="004F1422" w:rsidRDefault="004F1422" w:rsidP="004F1422">
      <w:pPr>
        <w:spacing w:after="0"/>
        <w:jc w:val="right"/>
        <w:rPr>
          <w:rFonts w:ascii="Arial" w:hAnsi="Arial" w:cs="Arial"/>
          <w:b/>
          <w:sz w:val="18"/>
          <w:szCs w:val="18"/>
        </w:rPr>
      </w:pPr>
    </w:p>
    <w:p w14:paraId="4ACE0E4A" w14:textId="172A146B" w:rsidR="00373158" w:rsidRDefault="00373158" w:rsidP="00373158">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10</w:t>
      </w:r>
    </w:p>
    <w:p w14:paraId="0CB57400" w14:textId="475F15D5" w:rsidR="002C2010" w:rsidRPr="002C2010" w:rsidRDefault="002C2010" w:rsidP="002C2010">
      <w:pPr>
        <w:spacing w:after="0"/>
        <w:jc w:val="right"/>
        <w:rPr>
          <w:b/>
          <w:color w:val="FF0000"/>
        </w:rPr>
      </w:pPr>
      <w:r w:rsidRPr="002C2010">
        <w:rPr>
          <w:rFonts w:ascii="Arial" w:hAnsi="Arial" w:cs="Arial"/>
          <w:b/>
          <w:color w:val="FF0000"/>
          <w:sz w:val="18"/>
          <w:szCs w:val="18"/>
        </w:rPr>
        <w:t>(ponudnik v ponudbi odda le parafiran vzorec izbranega zavarovanja</w:t>
      </w:r>
      <w:r w:rsidR="00A33C02">
        <w:rPr>
          <w:rFonts w:ascii="Arial" w:hAnsi="Arial" w:cs="Arial"/>
          <w:b/>
          <w:color w:val="FF0000"/>
          <w:sz w:val="18"/>
          <w:szCs w:val="18"/>
        </w:rPr>
        <w:t>, menično izjavo z menico ali bančno garancijo</w:t>
      </w:r>
      <w:r w:rsidRPr="002C2010">
        <w:rPr>
          <w:rFonts w:ascii="Arial" w:hAnsi="Arial" w:cs="Arial"/>
          <w:b/>
          <w:color w:val="FF0000"/>
          <w:sz w:val="18"/>
          <w:szCs w:val="18"/>
        </w:rPr>
        <w:t>)</w:t>
      </w:r>
    </w:p>
    <w:p w14:paraId="4F90EDC2"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BAED6A6"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7D6D947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6FE5844D" w14:textId="77777777" w:rsidR="00373158" w:rsidRDefault="00373158" w:rsidP="00373158">
      <w:pPr>
        <w:spacing w:before="225" w:after="225" w:line="240" w:lineRule="auto"/>
        <w:jc w:val="both"/>
      </w:pPr>
      <w:r>
        <w:rPr>
          <w:rFonts w:ascii="Arial" w:hAnsi="Arial" w:cs="Arial"/>
          <w:color w:val="000000"/>
          <w:sz w:val="18"/>
          <w:szCs w:val="18"/>
        </w:rPr>
        <w:t> </w:t>
      </w:r>
    </w:p>
    <w:p w14:paraId="53116D8A" w14:textId="5E8192F4" w:rsidR="00373158" w:rsidRDefault="00373158" w:rsidP="00373158">
      <w:pPr>
        <w:spacing w:before="225" w:after="225" w:line="240" w:lineRule="auto"/>
        <w:jc w:val="both"/>
      </w:pPr>
      <w:r>
        <w:rPr>
          <w:rFonts w:ascii="Arial" w:hAnsi="Arial" w:cs="Arial"/>
          <w:color w:val="000000"/>
          <w:sz w:val="18"/>
          <w:szCs w:val="18"/>
        </w:rPr>
        <w:t xml:space="preserve">Naročniku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r w:rsidR="00EE3557">
        <w:rPr>
          <w:rFonts w:ascii="Arial" w:hAnsi="Arial" w:cs="Arial"/>
          <w:color w:val="000000"/>
          <w:sz w:val="18"/>
          <w:szCs w:val="18"/>
        </w:rPr>
        <w:t xml:space="preserve"> z naslovom</w:t>
      </w:r>
    </w:p>
    <w:p w14:paraId="660A6FE6" w14:textId="77777777" w:rsidR="00892BDB" w:rsidRPr="00892BDB" w:rsidRDefault="00892BDB" w:rsidP="00892BDB">
      <w:pPr>
        <w:spacing w:before="225" w:after="225" w:line="240" w:lineRule="auto"/>
        <w:jc w:val="center"/>
        <w:rPr>
          <w:rFonts w:ascii="Arial" w:eastAsia="Times New Roman" w:hAnsi="Arial" w:cs="Arial"/>
          <w:b/>
          <w:color w:val="222222"/>
          <w:sz w:val="18"/>
          <w:szCs w:val="18"/>
          <w:lang w:eastAsia="sl-SI"/>
        </w:rPr>
      </w:pPr>
      <w:r w:rsidRPr="00892BDB">
        <w:rPr>
          <w:rFonts w:ascii="Arial" w:hAnsi="Arial" w:cs="Arial"/>
          <w:b/>
          <w:sz w:val="18"/>
          <w:szCs w:val="18"/>
        </w:rPr>
        <w:t xml:space="preserve">Nakup laboratorijske opreme za </w:t>
      </w:r>
      <w:r w:rsidRPr="00892BDB">
        <w:rPr>
          <w:rFonts w:ascii="Arial" w:eastAsia="Times New Roman" w:hAnsi="Arial" w:cs="Arial"/>
          <w:b/>
          <w:color w:val="222222"/>
          <w:sz w:val="18"/>
          <w:szCs w:val="18"/>
          <w:lang w:eastAsia="sl-SI"/>
        </w:rPr>
        <w:t>proučevanje fizioloških, nevroloških in biokemičnih odzivov človeka ter za proučevanje obnovljivih materialov za</w:t>
      </w:r>
      <w:r w:rsidRPr="00892BDB">
        <w:rPr>
          <w:rFonts w:ascii="Arial" w:hAnsi="Arial" w:cs="Arial"/>
          <w:b/>
          <w:sz w:val="18"/>
          <w:szCs w:val="18"/>
        </w:rPr>
        <w:t xml:space="preserve"> investicijski projekt </w:t>
      </w:r>
      <w:r w:rsidRPr="00892BDB">
        <w:rPr>
          <w:rFonts w:ascii="Arial" w:eastAsia="Times New Roman" w:hAnsi="Arial" w:cs="Arial"/>
          <w:b/>
          <w:color w:val="222222"/>
          <w:sz w:val="18"/>
          <w:szCs w:val="18"/>
          <w:lang w:eastAsia="sl-SI"/>
        </w:rPr>
        <w:t>"Center odličnosti za raziskave in inovacije na področju obnovljivih materialov in zdravega bivanjskega okolja"</w:t>
      </w:r>
    </w:p>
    <w:p w14:paraId="5C3DE359" w14:textId="3973C7FC"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47B75B" w14:textId="77777777" w:rsidR="00373158" w:rsidRDefault="00373158" w:rsidP="00373158">
      <w:pPr>
        <w:spacing w:before="225" w:after="225" w:line="240" w:lineRule="auto"/>
        <w:jc w:val="both"/>
      </w:pPr>
      <w:r>
        <w:rPr>
          <w:rFonts w:ascii="Arial" w:hAnsi="Arial" w:cs="Arial"/>
          <w:color w:val="000000"/>
          <w:sz w:val="18"/>
          <w:szCs w:val="18"/>
        </w:rPr>
        <w:t> </w:t>
      </w:r>
    </w:p>
    <w:p w14:paraId="5351F8B9" w14:textId="1F230407" w:rsidR="00373158" w:rsidRDefault="00373158" w:rsidP="00373158">
      <w:pPr>
        <w:spacing w:before="225" w:after="225" w:line="240" w:lineRule="auto"/>
        <w:jc w:val="both"/>
      </w:pPr>
      <w:r>
        <w:rPr>
          <w:rFonts w:ascii="Arial" w:hAnsi="Arial" w:cs="Arial"/>
          <w:color w:val="000000"/>
          <w:sz w:val="18"/>
          <w:szCs w:val="18"/>
        </w:rPr>
        <w:t xml:space="preserve">Naročnika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pooblaščamo, da izpolni priloženo menico z zneskom v višini </w:t>
      </w:r>
      <w:r w:rsidR="00BB58B1">
        <w:rPr>
          <w:rFonts w:ascii="Arial" w:hAnsi="Arial" w:cs="Arial"/>
          <w:b/>
          <w:bCs/>
          <w:color w:val="000000"/>
          <w:sz w:val="18"/>
          <w:szCs w:val="18"/>
        </w:rPr>
        <w:t>najmanj 10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0ABFA2CF"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4D58B41" w14:textId="77777777" w:rsidR="00373158" w:rsidRDefault="00373158" w:rsidP="0037315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F4C355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9A67C9A"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071CC7" w14:textId="77777777" w:rsidR="00373158" w:rsidRDefault="00373158" w:rsidP="00373158">
      <w:pPr>
        <w:spacing w:before="225" w:after="225" w:line="240" w:lineRule="auto"/>
        <w:jc w:val="both"/>
      </w:pPr>
      <w:r>
        <w:rPr>
          <w:rFonts w:ascii="Arial" w:hAnsi="Arial" w:cs="Arial"/>
          <w:color w:val="000000"/>
          <w:sz w:val="18"/>
          <w:szCs w:val="18"/>
        </w:rPr>
        <w:t> </w:t>
      </w:r>
    </w:p>
    <w:p w14:paraId="32E7C94C" w14:textId="77777777" w:rsidR="00373158" w:rsidRDefault="00373158" w:rsidP="00373158">
      <w:pPr>
        <w:spacing w:before="225" w:after="225" w:line="240" w:lineRule="auto"/>
        <w:jc w:val="both"/>
      </w:pPr>
      <w:r>
        <w:rPr>
          <w:rFonts w:ascii="Arial" w:hAnsi="Arial" w:cs="Arial"/>
          <w:color w:val="000000"/>
          <w:sz w:val="18"/>
          <w:szCs w:val="18"/>
        </w:rPr>
        <w:t>Priloga: </w:t>
      </w:r>
    </w:p>
    <w:p w14:paraId="01223BA2"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9567338"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4C758127" w14:textId="77777777" w:rsidTr="00F53BB5">
        <w:tc>
          <w:tcPr>
            <w:tcW w:w="2500" w:type="pct"/>
            <w:tcMar>
              <w:top w:w="75" w:type="dxa"/>
              <w:bottom w:w="75" w:type="dxa"/>
            </w:tcMar>
            <w:vAlign w:val="center"/>
          </w:tcPr>
          <w:p w14:paraId="248EFC1F"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6AE8E6"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0B113A3C" w14:textId="77777777" w:rsidTr="00F53BB5">
        <w:tc>
          <w:tcPr>
            <w:tcW w:w="2500" w:type="pct"/>
            <w:tcMar>
              <w:top w:w="75" w:type="dxa"/>
              <w:bottom w:w="75" w:type="dxa"/>
            </w:tcMar>
            <w:vAlign w:val="center"/>
          </w:tcPr>
          <w:p w14:paraId="52E8A333"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1C9BE95" w14:textId="77777777" w:rsidR="00373158" w:rsidRDefault="00373158" w:rsidP="00F53BB5"/>
          <w:p w14:paraId="73A138E9" w14:textId="77777777" w:rsidR="00373158" w:rsidRDefault="00373158" w:rsidP="00F53BB5">
            <w:pPr>
              <w:jc w:val="center"/>
            </w:pPr>
            <w:r>
              <w:rPr>
                <w:rFonts w:ascii="Arial" w:hAnsi="Arial" w:cs="Arial"/>
                <w:color w:val="A9A9A9"/>
                <w:position w:val="-2"/>
                <w:sz w:val="18"/>
                <w:szCs w:val="18"/>
              </w:rPr>
              <w:t>(žig in podpis)</w:t>
            </w:r>
          </w:p>
        </w:tc>
      </w:tr>
    </w:tbl>
    <w:p w14:paraId="2EF3BF61" w14:textId="77777777" w:rsidR="00373158" w:rsidRDefault="00373158" w:rsidP="00373158">
      <w:pPr>
        <w:spacing w:before="225" w:after="225" w:line="240" w:lineRule="auto"/>
        <w:jc w:val="both"/>
      </w:pPr>
      <w:r>
        <w:rPr>
          <w:rFonts w:ascii="Arial" w:hAnsi="Arial" w:cs="Arial"/>
          <w:color w:val="000000"/>
          <w:sz w:val="18"/>
          <w:szCs w:val="18"/>
        </w:rPr>
        <w:t> </w:t>
      </w:r>
    </w:p>
    <w:p w14:paraId="5801ACD3" w14:textId="77777777" w:rsidR="00373158" w:rsidRDefault="00373158" w:rsidP="00373158">
      <w:pPr>
        <w:spacing w:before="225" w:after="225" w:line="240" w:lineRule="auto"/>
        <w:jc w:val="both"/>
      </w:pPr>
      <w:r>
        <w:rPr>
          <w:rFonts w:ascii="Arial" w:hAnsi="Arial" w:cs="Arial"/>
          <w:color w:val="000000"/>
          <w:sz w:val="18"/>
          <w:szCs w:val="18"/>
        </w:rPr>
        <w:t> </w:t>
      </w:r>
    </w:p>
    <w:p w14:paraId="53500A85" w14:textId="77777777" w:rsidR="00373158" w:rsidRDefault="00373158" w:rsidP="00373158">
      <w:pPr>
        <w:sectPr w:rsidR="00373158" w:rsidSect="00F53BB5">
          <w:footerReference w:type="default" r:id="rId17"/>
          <w:pgSz w:w="11906" w:h="16838"/>
          <w:pgMar w:top="1418" w:right="1418" w:bottom="1418" w:left="1418" w:header="567" w:footer="596" w:gutter="0"/>
          <w:cols w:space="708"/>
          <w:docGrid w:linePitch="360"/>
        </w:sectPr>
      </w:pPr>
    </w:p>
    <w:p w14:paraId="2E189497" w14:textId="60959B43" w:rsidR="005A7AC9" w:rsidRPr="002C2010" w:rsidRDefault="005A7AC9" w:rsidP="005A7AC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rPr>
      </w:pPr>
      <w:r w:rsidRPr="002C2010">
        <w:rPr>
          <w:rFonts w:ascii="Arial" w:hAnsi="Arial" w:cs="Arial"/>
          <w:color w:val="FF0000"/>
        </w:rPr>
        <w:lastRenderedPageBreak/>
        <w:t>Vzorec bančne garancije za dobro izvedbo</w:t>
      </w:r>
    </w:p>
    <w:p w14:paraId="0009345C" w14:textId="77777777" w:rsidR="005A7AC9" w:rsidRPr="002C2010" w:rsidRDefault="005A7AC9" w:rsidP="005A7AC9">
      <w:pPr>
        <w:spacing w:after="120"/>
        <w:rPr>
          <w:rFonts w:ascii="Arial" w:hAnsi="Arial" w:cs="Arial"/>
          <w:color w:val="FF0000"/>
        </w:rPr>
      </w:pPr>
    </w:p>
    <w:p w14:paraId="7C2A562E" w14:textId="2FF28096" w:rsidR="005A7AC9" w:rsidRPr="002C2010" w:rsidRDefault="005A7AC9" w:rsidP="005A7AC9">
      <w:pPr>
        <w:spacing w:before="225" w:after="225" w:line="240" w:lineRule="auto"/>
        <w:jc w:val="both"/>
        <w:rPr>
          <w:color w:val="FF0000"/>
        </w:rPr>
      </w:pPr>
      <w:r w:rsidRPr="002C2010">
        <w:rPr>
          <w:rFonts w:ascii="Arial" w:hAnsi="Arial" w:cs="Arial"/>
          <w:i/>
          <w:iCs/>
          <w:color w:val="FF0000"/>
          <w:sz w:val="18"/>
          <w:szCs w:val="18"/>
        </w:rPr>
        <w:t>Glava s podatki o garantu (banki) ali SWIFT ključ</w:t>
      </w:r>
    </w:p>
    <w:p w14:paraId="7F391BB8" w14:textId="1599C943"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 xml:space="preserve">Za: </w:t>
      </w:r>
      <w:r w:rsidRPr="002C2010">
        <w:rPr>
          <w:rFonts w:ascii="Arial" w:hAnsi="Arial" w:cs="Arial"/>
          <w:b/>
          <w:bCs/>
          <w:color w:val="FF0000"/>
          <w:sz w:val="18"/>
          <w:szCs w:val="18"/>
        </w:rPr>
        <w:t>UNIVERZA NA PRIMORSKEM UNIVERSITA DEL LITORALE, Titov trg 4, 6000 Koper</w:t>
      </w:r>
    </w:p>
    <w:p w14:paraId="4CE956CE"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 xml:space="preserve">Datum: </w:t>
      </w:r>
      <w:r w:rsidRPr="002C2010">
        <w:rPr>
          <w:rFonts w:ascii="Arial" w:hAnsi="Arial" w:cs="Arial"/>
          <w:i/>
          <w:iCs/>
          <w:color w:val="FF0000"/>
          <w:sz w:val="18"/>
          <w:szCs w:val="18"/>
        </w:rPr>
        <w:t>(vpiše se datum izdaje)</w:t>
      </w:r>
    </w:p>
    <w:p w14:paraId="2EB40B82" w14:textId="053BBB3C"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VRSTA ZAVAROVANJA:</w:t>
      </w:r>
      <w:r w:rsidRPr="002C2010">
        <w:rPr>
          <w:rFonts w:ascii="Arial" w:hAnsi="Arial" w:cs="Arial"/>
          <w:color w:val="FF0000"/>
          <w:sz w:val="18"/>
          <w:szCs w:val="18"/>
        </w:rPr>
        <w:t xml:space="preserve"> </w:t>
      </w:r>
      <w:r w:rsidRPr="002C2010">
        <w:rPr>
          <w:rFonts w:ascii="Arial" w:hAnsi="Arial" w:cs="Arial"/>
          <w:i/>
          <w:iCs/>
          <w:color w:val="FF0000"/>
          <w:sz w:val="18"/>
          <w:szCs w:val="18"/>
        </w:rPr>
        <w:t>(vpiše se vrsta zavarovanja: bančna garancija)</w:t>
      </w:r>
    </w:p>
    <w:p w14:paraId="4C2A3891"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ŠTEVILKA:</w:t>
      </w:r>
      <w:r w:rsidRPr="002C2010">
        <w:rPr>
          <w:rFonts w:ascii="Arial" w:hAnsi="Arial" w:cs="Arial"/>
          <w:color w:val="FF0000"/>
          <w:sz w:val="18"/>
          <w:szCs w:val="18"/>
        </w:rPr>
        <w:t xml:space="preserve"> </w:t>
      </w:r>
      <w:r w:rsidRPr="002C2010">
        <w:rPr>
          <w:rFonts w:ascii="Arial" w:hAnsi="Arial" w:cs="Arial"/>
          <w:i/>
          <w:iCs/>
          <w:color w:val="FF0000"/>
          <w:sz w:val="18"/>
          <w:szCs w:val="18"/>
        </w:rPr>
        <w:t>(vpiše se številka zavarovanja)</w:t>
      </w:r>
    </w:p>
    <w:p w14:paraId="0AC8F150" w14:textId="63D7733D"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GARANT:</w:t>
      </w:r>
      <w:r w:rsidRPr="002C2010">
        <w:rPr>
          <w:rFonts w:ascii="Arial" w:hAnsi="Arial" w:cs="Arial"/>
          <w:color w:val="FF0000"/>
          <w:sz w:val="18"/>
          <w:szCs w:val="18"/>
        </w:rPr>
        <w:t xml:space="preserve"> </w:t>
      </w:r>
      <w:r w:rsidRPr="002C2010">
        <w:rPr>
          <w:rFonts w:ascii="Arial" w:hAnsi="Arial" w:cs="Arial"/>
          <w:i/>
          <w:iCs/>
          <w:color w:val="FF0000"/>
          <w:sz w:val="18"/>
          <w:szCs w:val="18"/>
        </w:rPr>
        <w:t>(vpiše se ime in naslov banke v kraju izdaje)</w:t>
      </w:r>
    </w:p>
    <w:p w14:paraId="59DE4D59"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NAROČNIK:</w:t>
      </w:r>
      <w:r w:rsidRPr="002C2010">
        <w:rPr>
          <w:rFonts w:ascii="Arial" w:hAnsi="Arial" w:cs="Arial"/>
          <w:color w:val="FF0000"/>
          <w:sz w:val="18"/>
          <w:szCs w:val="18"/>
        </w:rPr>
        <w:t xml:space="preserve"> </w:t>
      </w:r>
      <w:r w:rsidRPr="002C2010">
        <w:rPr>
          <w:rFonts w:ascii="Arial" w:hAnsi="Arial" w:cs="Arial"/>
          <w:i/>
          <w:iCs/>
          <w:color w:val="FF0000"/>
          <w:sz w:val="18"/>
          <w:szCs w:val="18"/>
        </w:rPr>
        <w:t>(vpiše se ime in naslov naročnika zavarovanja, tj. v postopku javnega naročanja izbranega ponudnika)</w:t>
      </w:r>
    </w:p>
    <w:p w14:paraId="404A2D84" w14:textId="49FF4DD2"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UPRAVIČENEC:</w:t>
      </w:r>
      <w:r w:rsidRPr="002C2010">
        <w:rPr>
          <w:rFonts w:ascii="Arial" w:hAnsi="Arial" w:cs="Arial"/>
          <w:color w:val="FF0000"/>
          <w:sz w:val="18"/>
          <w:szCs w:val="18"/>
        </w:rPr>
        <w:t xml:space="preserve"> </w:t>
      </w:r>
      <w:r w:rsidRPr="002C2010">
        <w:rPr>
          <w:rFonts w:ascii="Arial" w:hAnsi="Arial" w:cs="Arial"/>
          <w:b/>
          <w:bCs/>
          <w:color w:val="FF0000"/>
          <w:sz w:val="18"/>
          <w:szCs w:val="18"/>
        </w:rPr>
        <w:t>UNIVERZA NA PRIMORSKEM UNIVERSITA DEL LITORALE, Titov trg 4, 6000 Koper</w:t>
      </w:r>
    </w:p>
    <w:p w14:paraId="78C10727" w14:textId="36EDAF14" w:rsidR="005A7AC9" w:rsidRPr="002C2010" w:rsidRDefault="005A7AC9" w:rsidP="005A7AC9">
      <w:pPr>
        <w:spacing w:before="225" w:after="225" w:line="240" w:lineRule="auto"/>
        <w:jc w:val="both"/>
        <w:rPr>
          <w:rFonts w:ascii="Arial" w:hAnsi="Arial" w:cs="Arial"/>
          <w:b/>
          <w:bCs/>
          <w:color w:val="FF0000"/>
          <w:sz w:val="18"/>
          <w:szCs w:val="18"/>
        </w:rPr>
      </w:pPr>
      <w:r w:rsidRPr="002C2010">
        <w:rPr>
          <w:rFonts w:ascii="Arial" w:hAnsi="Arial" w:cs="Arial"/>
          <w:b/>
          <w:bCs/>
          <w:color w:val="FF0000"/>
          <w:sz w:val="18"/>
          <w:szCs w:val="18"/>
        </w:rPr>
        <w:t>OSNOVNI POSEL:</w:t>
      </w:r>
      <w:r w:rsidRPr="002C2010">
        <w:rPr>
          <w:rFonts w:ascii="Arial" w:hAnsi="Arial" w:cs="Arial"/>
          <w:color w:val="FF0000"/>
          <w:sz w:val="18"/>
          <w:szCs w:val="18"/>
        </w:rPr>
        <w:t xml:space="preserve"> obveznost naročnika zavarovanja iz pogodbe št. z dne </w:t>
      </w:r>
      <w:r w:rsidRPr="002C2010">
        <w:rPr>
          <w:rFonts w:ascii="Arial" w:hAnsi="Arial" w:cs="Arial"/>
          <w:i/>
          <w:iCs/>
          <w:color w:val="FF0000"/>
          <w:sz w:val="18"/>
          <w:szCs w:val="18"/>
        </w:rPr>
        <w:t>(vpiše se številko in datum pogodbe o izvedbi javnega naročila, sklenjene na podlagi postopka z oznako XXXXXX)</w:t>
      </w:r>
      <w:r w:rsidRPr="002C2010">
        <w:rPr>
          <w:rFonts w:ascii="Arial" w:hAnsi="Arial" w:cs="Arial"/>
          <w:color w:val="FF0000"/>
          <w:sz w:val="18"/>
          <w:szCs w:val="18"/>
        </w:rPr>
        <w:t xml:space="preserve"> za »</w:t>
      </w:r>
      <w:r w:rsidRPr="002C2010">
        <w:rPr>
          <w:rFonts w:ascii="Arial" w:hAnsi="Arial" w:cs="Arial"/>
          <w:b/>
          <w:color w:val="FF0000"/>
          <w:sz w:val="18"/>
          <w:szCs w:val="18"/>
        </w:rPr>
        <w:t xml:space="preserve">Nakup laboratorijske opreme za </w:t>
      </w:r>
      <w:r w:rsidRPr="002C2010">
        <w:rPr>
          <w:rFonts w:ascii="Arial" w:eastAsia="Times New Roman" w:hAnsi="Arial" w:cs="Arial"/>
          <w:b/>
          <w:color w:val="FF0000"/>
          <w:sz w:val="18"/>
          <w:szCs w:val="18"/>
          <w:lang w:eastAsia="sl-SI"/>
        </w:rPr>
        <w:t>proučevanje fizioloških, nevroloških in biokemičnih odzivov človeka ter za proučevanje obnovljivih materialov za</w:t>
      </w:r>
      <w:r w:rsidRPr="002C2010">
        <w:rPr>
          <w:rFonts w:ascii="Arial" w:hAnsi="Arial" w:cs="Arial"/>
          <w:b/>
          <w:color w:val="FF0000"/>
          <w:sz w:val="18"/>
          <w:szCs w:val="18"/>
        </w:rPr>
        <w:t xml:space="preserve"> investicijski projekt </w:t>
      </w:r>
      <w:r w:rsidRPr="002C2010">
        <w:rPr>
          <w:rFonts w:ascii="Arial" w:eastAsia="Times New Roman" w:hAnsi="Arial" w:cs="Arial"/>
          <w:b/>
          <w:color w:val="FF0000"/>
          <w:sz w:val="18"/>
          <w:szCs w:val="18"/>
          <w:lang w:eastAsia="sl-SI"/>
        </w:rPr>
        <w:t>"Center odličnosti za raziskave in inovacije na področju obnovljivih materialov in zdravega bivanjskega okolja"</w:t>
      </w:r>
      <w:r w:rsidRPr="002C2010">
        <w:rPr>
          <w:rFonts w:ascii="Arial" w:hAnsi="Arial" w:cs="Arial"/>
          <w:b/>
          <w:bCs/>
          <w:color w:val="FF0000"/>
          <w:sz w:val="18"/>
          <w:szCs w:val="18"/>
        </w:rPr>
        <w:t>«</w:t>
      </w:r>
    </w:p>
    <w:p w14:paraId="203C5A15"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 xml:space="preserve">ZNESEK IN VALUTA: najmanj 10,00 % pogodbene vrednosti z DDV, kar znaša </w:t>
      </w:r>
      <w:r w:rsidRPr="002C2010">
        <w:rPr>
          <w:rFonts w:ascii="Arial" w:hAnsi="Arial" w:cs="Arial"/>
          <w:b/>
          <w:bCs/>
          <w:color w:val="FF0000"/>
          <w:sz w:val="18"/>
          <w:szCs w:val="18"/>
          <w:u w:val="single"/>
        </w:rPr>
        <w:t>__________</w:t>
      </w:r>
    </w:p>
    <w:p w14:paraId="4658954B"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LISTINE, KI JIH JE POLEG IZJAVE TREBA PRILOŽITI ZAHTEVI ZA PLAČILO IN SE IZRECNO ZAHTEVAJO V SPODNJEM BESEDILU:</w:t>
      </w:r>
    </w:p>
    <w:p w14:paraId="4F644AE4"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1. Izjava Uprave RS za javna plačila, da so zahtevek za unovčenje podpisale osebe, ki so pooblaščene za zastopanje;</w:t>
      </w:r>
    </w:p>
    <w:p w14:paraId="5599F534"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2. Original garancije št. ______________</w:t>
      </w:r>
    </w:p>
    <w:p w14:paraId="0E60A6B5"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JEZIK V ZAHTEVANIH LISTINAH:</w:t>
      </w:r>
      <w:r w:rsidRPr="002C2010">
        <w:rPr>
          <w:rFonts w:ascii="Arial" w:hAnsi="Arial" w:cs="Arial"/>
          <w:color w:val="FF0000"/>
          <w:sz w:val="18"/>
          <w:szCs w:val="18"/>
        </w:rPr>
        <w:t xml:space="preserve"> slovenski</w:t>
      </w:r>
    </w:p>
    <w:p w14:paraId="2CE826ED"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OBLIKA PREDLOŽITVE:</w:t>
      </w:r>
      <w:r w:rsidRPr="002C2010">
        <w:rPr>
          <w:rFonts w:ascii="Arial" w:hAnsi="Arial" w:cs="Arial"/>
          <w:color w:val="FF0000"/>
          <w:sz w:val="18"/>
          <w:szCs w:val="18"/>
        </w:rPr>
        <w:t xml:space="preserve"> v papirni obliki s priporočeno pošto</w:t>
      </w:r>
    </w:p>
    <w:p w14:paraId="612A1C46"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KRAJ PREDLOŽITVE:</w:t>
      </w:r>
      <w:r w:rsidRPr="002C2010">
        <w:rPr>
          <w:rFonts w:ascii="Arial" w:hAnsi="Arial" w:cs="Arial"/>
          <w:color w:val="FF0000"/>
          <w:sz w:val="18"/>
          <w:szCs w:val="18"/>
        </w:rPr>
        <w:t xml:space="preserve"> </w:t>
      </w:r>
      <w:r w:rsidRPr="002C2010">
        <w:rPr>
          <w:rFonts w:ascii="Arial" w:hAnsi="Arial" w:cs="Arial"/>
          <w:i/>
          <w:iCs/>
          <w:color w:val="FF0000"/>
          <w:sz w:val="18"/>
          <w:szCs w:val="18"/>
        </w:rPr>
        <w:t>(garant vpiše naslov podružnice, kjer se opravi predložitev papirnih listin, ali elektronski naslov za predložitev v elektronski obliki, kot na primer garantov SWIFT naslov)</w:t>
      </w:r>
    </w:p>
    <w:p w14:paraId="278BA2E4"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DATUM VELJAVNOSTI:</w:t>
      </w:r>
      <w:r w:rsidRPr="002C2010">
        <w:rPr>
          <w:rFonts w:ascii="Arial" w:hAnsi="Arial" w:cs="Arial"/>
          <w:color w:val="FF0000"/>
          <w:sz w:val="18"/>
          <w:szCs w:val="18"/>
        </w:rPr>
        <w:t xml:space="preserve"> DD. MM. LLLL </w:t>
      </w:r>
      <w:r w:rsidRPr="002C2010">
        <w:rPr>
          <w:rFonts w:ascii="Arial" w:hAnsi="Arial" w:cs="Arial"/>
          <w:i/>
          <w:iCs/>
          <w:color w:val="FF0000"/>
          <w:sz w:val="18"/>
          <w:szCs w:val="18"/>
        </w:rPr>
        <w:t>(vpiše se datum zapadlosti zavarovanja)</w:t>
      </w:r>
    </w:p>
    <w:p w14:paraId="32F4C92A" w14:textId="77777777" w:rsidR="005A7AC9" w:rsidRPr="002C2010" w:rsidRDefault="005A7AC9" w:rsidP="005A7AC9">
      <w:pPr>
        <w:spacing w:before="225" w:after="225" w:line="240" w:lineRule="auto"/>
        <w:jc w:val="both"/>
        <w:rPr>
          <w:color w:val="FF0000"/>
        </w:rPr>
      </w:pPr>
      <w:r w:rsidRPr="002C2010">
        <w:rPr>
          <w:rFonts w:ascii="Arial" w:hAnsi="Arial" w:cs="Arial"/>
          <w:b/>
          <w:bCs/>
          <w:color w:val="FF0000"/>
          <w:sz w:val="18"/>
          <w:szCs w:val="18"/>
        </w:rPr>
        <w:t>STRANKA, KI JE DOLŽNA PLAČATI STROŠKE:</w:t>
      </w:r>
      <w:r w:rsidRPr="002C2010">
        <w:rPr>
          <w:rFonts w:ascii="Arial" w:hAnsi="Arial" w:cs="Arial"/>
          <w:color w:val="FF0000"/>
          <w:sz w:val="18"/>
          <w:szCs w:val="18"/>
        </w:rPr>
        <w:t xml:space="preserve"> </w:t>
      </w:r>
      <w:r w:rsidRPr="002C2010">
        <w:rPr>
          <w:rFonts w:ascii="Arial" w:hAnsi="Arial" w:cs="Arial"/>
          <w:i/>
          <w:iCs/>
          <w:color w:val="FF0000"/>
          <w:sz w:val="18"/>
          <w:szCs w:val="18"/>
        </w:rPr>
        <w:t>(vpiše se ime naročnika zavarovanja, tj. v postopku javnega naročanja izbranega ponudnika)</w:t>
      </w:r>
    </w:p>
    <w:p w14:paraId="73D61CE8"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1FE983"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Katerokoli zahtevo za plačilo po tem zavarovanju moramo prejeti na datum veljavnosti zavarovanja ali pred njim v zgoraj navedenem kraju predložitve.</w:t>
      </w:r>
    </w:p>
    <w:p w14:paraId="7B4E42E5"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lastRenderedPageBreak/>
        <w:t>Morebitne spore v zvezi s tem zavarovanjem rešuje stvarno pristojno sodišče po sedežu upravičenca po slovenskem pravu.</w:t>
      </w:r>
    </w:p>
    <w:p w14:paraId="04693239" w14:textId="77777777" w:rsidR="005A7AC9" w:rsidRPr="002C2010" w:rsidRDefault="005A7AC9" w:rsidP="005A7AC9">
      <w:pPr>
        <w:spacing w:before="225" w:after="225" w:line="240" w:lineRule="auto"/>
        <w:jc w:val="both"/>
        <w:rPr>
          <w:color w:val="FF0000"/>
        </w:rPr>
      </w:pPr>
      <w:r w:rsidRPr="002C2010">
        <w:rPr>
          <w:rFonts w:ascii="Arial" w:hAnsi="Arial" w:cs="Arial"/>
          <w:color w:val="FF0000"/>
          <w:sz w:val="18"/>
          <w:szCs w:val="18"/>
        </w:rPr>
        <w:t>Za to zavarovanje veljajo Enotna pravila za garancije na poziv (EPGP) revizija iz leta 2010, izdana pri MTZ pod št. 758.</w:t>
      </w:r>
    </w:p>
    <w:p w14:paraId="52B85EE4" w14:textId="77777777" w:rsidR="005A7AC9" w:rsidRPr="002C2010" w:rsidRDefault="005A7AC9" w:rsidP="005A7AC9">
      <w:pPr>
        <w:spacing w:before="225" w:after="225" w:line="240" w:lineRule="auto"/>
        <w:jc w:val="center"/>
        <w:rPr>
          <w:color w:val="FF0000"/>
        </w:rPr>
      </w:pPr>
      <w:r w:rsidRPr="002C2010">
        <w:rPr>
          <w:rFonts w:ascii="Arial" w:hAnsi="Arial" w:cs="Arial"/>
          <w:color w:val="FF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C2010" w:rsidRPr="002C2010" w14:paraId="7EF2235F" w14:textId="77777777" w:rsidTr="0004599C">
        <w:tc>
          <w:tcPr>
            <w:tcW w:w="4080" w:type="dxa"/>
            <w:tcMar>
              <w:top w:w="75" w:type="dxa"/>
              <w:bottom w:w="75" w:type="dxa"/>
            </w:tcMar>
            <w:vAlign w:val="center"/>
          </w:tcPr>
          <w:p w14:paraId="061D34C9" w14:textId="77777777" w:rsidR="005A7AC9" w:rsidRPr="002C2010" w:rsidRDefault="005A7AC9" w:rsidP="0004599C">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297EC256" w14:textId="77777777" w:rsidR="005A7AC9" w:rsidRPr="002C2010" w:rsidRDefault="005A7AC9" w:rsidP="0004599C">
            <w:pPr>
              <w:jc w:val="center"/>
              <w:rPr>
                <w:color w:val="FF0000"/>
              </w:rPr>
            </w:pPr>
            <w:r w:rsidRPr="002C2010">
              <w:rPr>
                <w:rFonts w:ascii="Arial" w:hAnsi="Arial" w:cs="Arial"/>
                <w:color w:val="FF0000"/>
                <w:position w:val="-2"/>
                <w:sz w:val="18"/>
                <w:szCs w:val="18"/>
              </w:rPr>
              <w:t>Garant</w:t>
            </w:r>
          </w:p>
        </w:tc>
      </w:tr>
      <w:tr w:rsidR="002C2010" w:rsidRPr="002C2010" w14:paraId="3C65E1B0" w14:textId="77777777" w:rsidTr="0004599C">
        <w:tc>
          <w:tcPr>
            <w:tcW w:w="4080" w:type="dxa"/>
            <w:tcMar>
              <w:top w:w="75" w:type="dxa"/>
              <w:bottom w:w="75" w:type="dxa"/>
            </w:tcMar>
            <w:vAlign w:val="center"/>
          </w:tcPr>
          <w:p w14:paraId="2A43F451" w14:textId="77777777" w:rsidR="005A7AC9" w:rsidRPr="002C2010" w:rsidRDefault="005A7AC9" w:rsidP="0004599C">
            <w:pPr>
              <w:rPr>
                <w:color w:val="FF0000"/>
              </w:rPr>
            </w:pPr>
            <w:r w:rsidRPr="002C2010">
              <w:rPr>
                <w:rFonts w:ascii="Arial" w:hAnsi="Arial" w:cs="Arial"/>
                <w:color w:val="FF0000"/>
                <w:position w:val="-2"/>
                <w:sz w:val="18"/>
                <w:szCs w:val="18"/>
              </w:rPr>
              <w:t> </w:t>
            </w:r>
          </w:p>
        </w:tc>
        <w:tc>
          <w:tcPr>
            <w:tcW w:w="0" w:type="auto"/>
            <w:tcMar>
              <w:top w:w="75" w:type="dxa"/>
              <w:bottom w:w="75" w:type="dxa"/>
            </w:tcMar>
            <w:vAlign w:val="center"/>
          </w:tcPr>
          <w:p w14:paraId="0C008432" w14:textId="77777777" w:rsidR="005A7AC9" w:rsidRPr="002C2010" w:rsidRDefault="005A7AC9" w:rsidP="0004599C">
            <w:pPr>
              <w:rPr>
                <w:color w:val="FF0000"/>
              </w:rPr>
            </w:pPr>
          </w:p>
          <w:p w14:paraId="0ADC318F" w14:textId="77777777" w:rsidR="005A7AC9" w:rsidRPr="002C2010" w:rsidRDefault="005A7AC9" w:rsidP="0004599C">
            <w:pPr>
              <w:jc w:val="center"/>
              <w:rPr>
                <w:color w:val="FF0000"/>
              </w:rPr>
            </w:pPr>
            <w:r w:rsidRPr="002C2010">
              <w:rPr>
                <w:rFonts w:ascii="Arial" w:hAnsi="Arial" w:cs="Arial"/>
                <w:color w:val="FF0000"/>
                <w:position w:val="-2"/>
                <w:sz w:val="18"/>
                <w:szCs w:val="18"/>
              </w:rPr>
              <w:t>(žig in podpis)</w:t>
            </w:r>
          </w:p>
        </w:tc>
      </w:tr>
    </w:tbl>
    <w:p w14:paraId="57627180" w14:textId="77777777" w:rsidR="005A7AC9" w:rsidRDefault="005A7AC9" w:rsidP="00EE3557">
      <w:pPr>
        <w:spacing w:after="0"/>
        <w:jc w:val="right"/>
        <w:rPr>
          <w:rFonts w:ascii="Arial" w:hAnsi="Arial" w:cs="Arial"/>
          <w:sz w:val="18"/>
          <w:szCs w:val="18"/>
        </w:rPr>
      </w:pPr>
    </w:p>
    <w:p w14:paraId="76A9102A" w14:textId="77777777" w:rsidR="005A7AC9" w:rsidRDefault="005A7AC9" w:rsidP="00EE3557">
      <w:pPr>
        <w:spacing w:after="0"/>
        <w:jc w:val="right"/>
        <w:rPr>
          <w:rFonts w:ascii="Arial" w:hAnsi="Arial" w:cs="Arial"/>
          <w:sz w:val="18"/>
          <w:szCs w:val="18"/>
        </w:rPr>
      </w:pPr>
    </w:p>
    <w:p w14:paraId="4EDE2533" w14:textId="77777777" w:rsidR="005A7AC9" w:rsidRDefault="005A7AC9" w:rsidP="00EE3557">
      <w:pPr>
        <w:spacing w:after="0"/>
        <w:jc w:val="right"/>
        <w:rPr>
          <w:rFonts w:ascii="Arial" w:hAnsi="Arial" w:cs="Arial"/>
          <w:sz w:val="18"/>
          <w:szCs w:val="18"/>
        </w:rPr>
      </w:pPr>
    </w:p>
    <w:p w14:paraId="3B45FECD" w14:textId="77777777" w:rsidR="005A7AC9" w:rsidRDefault="005A7AC9" w:rsidP="00EE3557">
      <w:pPr>
        <w:spacing w:after="0"/>
        <w:jc w:val="right"/>
        <w:rPr>
          <w:rFonts w:ascii="Arial" w:hAnsi="Arial" w:cs="Arial"/>
          <w:sz w:val="18"/>
          <w:szCs w:val="18"/>
        </w:rPr>
      </w:pPr>
    </w:p>
    <w:p w14:paraId="074CE02F" w14:textId="77777777" w:rsidR="005A7AC9" w:rsidRDefault="005A7AC9" w:rsidP="00EE3557">
      <w:pPr>
        <w:spacing w:after="0"/>
        <w:jc w:val="right"/>
        <w:rPr>
          <w:rFonts w:ascii="Arial" w:hAnsi="Arial" w:cs="Arial"/>
          <w:sz w:val="18"/>
          <w:szCs w:val="18"/>
        </w:rPr>
      </w:pPr>
    </w:p>
    <w:p w14:paraId="2B411928" w14:textId="77777777" w:rsidR="005A7AC9" w:rsidRDefault="005A7AC9" w:rsidP="00EE3557">
      <w:pPr>
        <w:spacing w:after="0"/>
        <w:jc w:val="right"/>
        <w:rPr>
          <w:rFonts w:ascii="Arial" w:hAnsi="Arial" w:cs="Arial"/>
          <w:sz w:val="18"/>
          <w:szCs w:val="18"/>
        </w:rPr>
      </w:pPr>
    </w:p>
    <w:p w14:paraId="7B6EE234" w14:textId="77777777" w:rsidR="005A7AC9" w:rsidRDefault="005A7AC9" w:rsidP="00EE3557">
      <w:pPr>
        <w:spacing w:after="0"/>
        <w:jc w:val="right"/>
        <w:rPr>
          <w:rFonts w:ascii="Arial" w:hAnsi="Arial" w:cs="Arial"/>
          <w:sz w:val="18"/>
          <w:szCs w:val="18"/>
        </w:rPr>
      </w:pPr>
    </w:p>
    <w:p w14:paraId="67E8DA73" w14:textId="77777777" w:rsidR="005A7AC9" w:rsidRDefault="005A7AC9" w:rsidP="00EE3557">
      <w:pPr>
        <w:spacing w:after="0"/>
        <w:jc w:val="right"/>
        <w:rPr>
          <w:rFonts w:ascii="Arial" w:hAnsi="Arial" w:cs="Arial"/>
          <w:sz w:val="18"/>
          <w:szCs w:val="18"/>
        </w:rPr>
      </w:pPr>
    </w:p>
    <w:p w14:paraId="6B116DD4" w14:textId="77777777" w:rsidR="005A7AC9" w:rsidRDefault="005A7AC9" w:rsidP="00EE3557">
      <w:pPr>
        <w:spacing w:after="0"/>
        <w:jc w:val="right"/>
        <w:rPr>
          <w:rFonts w:ascii="Arial" w:hAnsi="Arial" w:cs="Arial"/>
          <w:sz w:val="18"/>
          <w:szCs w:val="18"/>
        </w:rPr>
      </w:pPr>
    </w:p>
    <w:p w14:paraId="16AF481E" w14:textId="77777777" w:rsidR="005A7AC9" w:rsidRDefault="005A7AC9" w:rsidP="00EE3557">
      <w:pPr>
        <w:spacing w:after="0"/>
        <w:jc w:val="right"/>
        <w:rPr>
          <w:rFonts w:ascii="Arial" w:hAnsi="Arial" w:cs="Arial"/>
          <w:sz w:val="18"/>
          <w:szCs w:val="18"/>
        </w:rPr>
      </w:pPr>
    </w:p>
    <w:p w14:paraId="5D6E622A" w14:textId="77777777" w:rsidR="005A7AC9" w:rsidRDefault="005A7AC9" w:rsidP="00EE3557">
      <w:pPr>
        <w:spacing w:after="0"/>
        <w:jc w:val="right"/>
        <w:rPr>
          <w:rFonts w:ascii="Arial" w:hAnsi="Arial" w:cs="Arial"/>
          <w:sz w:val="18"/>
          <w:szCs w:val="18"/>
        </w:rPr>
      </w:pPr>
    </w:p>
    <w:p w14:paraId="6EB8D918" w14:textId="77777777" w:rsidR="005A7AC9" w:rsidRDefault="005A7AC9" w:rsidP="00EE3557">
      <w:pPr>
        <w:spacing w:after="0"/>
        <w:jc w:val="right"/>
        <w:rPr>
          <w:rFonts w:ascii="Arial" w:hAnsi="Arial" w:cs="Arial"/>
          <w:sz w:val="18"/>
          <w:szCs w:val="18"/>
        </w:rPr>
      </w:pPr>
    </w:p>
    <w:p w14:paraId="446D66E1" w14:textId="77777777" w:rsidR="005A7AC9" w:rsidRDefault="005A7AC9" w:rsidP="00EE3557">
      <w:pPr>
        <w:spacing w:after="0"/>
        <w:jc w:val="right"/>
        <w:rPr>
          <w:rFonts w:ascii="Arial" w:hAnsi="Arial" w:cs="Arial"/>
          <w:sz w:val="18"/>
          <w:szCs w:val="18"/>
        </w:rPr>
      </w:pPr>
    </w:p>
    <w:p w14:paraId="341094A4" w14:textId="77777777" w:rsidR="005A7AC9" w:rsidRDefault="005A7AC9" w:rsidP="00EE3557">
      <w:pPr>
        <w:spacing w:after="0"/>
        <w:jc w:val="right"/>
        <w:rPr>
          <w:rFonts w:ascii="Arial" w:hAnsi="Arial" w:cs="Arial"/>
          <w:sz w:val="18"/>
          <w:szCs w:val="18"/>
        </w:rPr>
      </w:pPr>
    </w:p>
    <w:p w14:paraId="7B231551" w14:textId="77777777" w:rsidR="005A7AC9" w:rsidRDefault="005A7AC9" w:rsidP="00EE3557">
      <w:pPr>
        <w:spacing w:after="0"/>
        <w:jc w:val="right"/>
        <w:rPr>
          <w:rFonts w:ascii="Arial" w:hAnsi="Arial" w:cs="Arial"/>
          <w:sz w:val="18"/>
          <w:szCs w:val="18"/>
        </w:rPr>
      </w:pPr>
    </w:p>
    <w:p w14:paraId="0BF5B80B" w14:textId="77777777" w:rsidR="005A7AC9" w:rsidRDefault="005A7AC9" w:rsidP="00EE3557">
      <w:pPr>
        <w:spacing w:after="0"/>
        <w:jc w:val="right"/>
        <w:rPr>
          <w:rFonts w:ascii="Arial" w:hAnsi="Arial" w:cs="Arial"/>
          <w:sz w:val="18"/>
          <w:szCs w:val="18"/>
        </w:rPr>
      </w:pPr>
    </w:p>
    <w:p w14:paraId="6CA23BF6" w14:textId="77777777" w:rsidR="005A7AC9" w:rsidRDefault="005A7AC9" w:rsidP="00EE3557">
      <w:pPr>
        <w:spacing w:after="0"/>
        <w:jc w:val="right"/>
        <w:rPr>
          <w:rFonts w:ascii="Arial" w:hAnsi="Arial" w:cs="Arial"/>
          <w:sz w:val="18"/>
          <w:szCs w:val="18"/>
        </w:rPr>
      </w:pPr>
    </w:p>
    <w:p w14:paraId="26E32E86" w14:textId="77777777" w:rsidR="005A7AC9" w:rsidRDefault="005A7AC9" w:rsidP="00EE3557">
      <w:pPr>
        <w:spacing w:after="0"/>
        <w:jc w:val="right"/>
        <w:rPr>
          <w:rFonts w:ascii="Arial" w:hAnsi="Arial" w:cs="Arial"/>
          <w:sz w:val="18"/>
          <w:szCs w:val="18"/>
        </w:rPr>
      </w:pPr>
    </w:p>
    <w:p w14:paraId="747CA2B8" w14:textId="77777777" w:rsidR="005A7AC9" w:rsidRDefault="005A7AC9" w:rsidP="00EE3557">
      <w:pPr>
        <w:spacing w:after="0"/>
        <w:jc w:val="right"/>
        <w:rPr>
          <w:rFonts w:ascii="Arial" w:hAnsi="Arial" w:cs="Arial"/>
          <w:sz w:val="18"/>
          <w:szCs w:val="18"/>
        </w:rPr>
      </w:pPr>
    </w:p>
    <w:p w14:paraId="6C7B5717" w14:textId="77777777" w:rsidR="005A7AC9" w:rsidRDefault="005A7AC9" w:rsidP="00EE3557">
      <w:pPr>
        <w:spacing w:after="0"/>
        <w:jc w:val="right"/>
        <w:rPr>
          <w:rFonts w:ascii="Arial" w:hAnsi="Arial" w:cs="Arial"/>
          <w:sz w:val="18"/>
          <w:szCs w:val="18"/>
        </w:rPr>
      </w:pPr>
    </w:p>
    <w:p w14:paraId="52C8FD13" w14:textId="77777777" w:rsidR="005A7AC9" w:rsidRDefault="005A7AC9" w:rsidP="00EE3557">
      <w:pPr>
        <w:spacing w:after="0"/>
        <w:jc w:val="right"/>
        <w:rPr>
          <w:rFonts w:ascii="Arial" w:hAnsi="Arial" w:cs="Arial"/>
          <w:sz w:val="18"/>
          <w:szCs w:val="18"/>
        </w:rPr>
      </w:pPr>
    </w:p>
    <w:p w14:paraId="03A19527" w14:textId="77777777" w:rsidR="005A7AC9" w:rsidRDefault="005A7AC9" w:rsidP="00EE3557">
      <w:pPr>
        <w:spacing w:after="0"/>
        <w:jc w:val="right"/>
        <w:rPr>
          <w:rFonts w:ascii="Arial" w:hAnsi="Arial" w:cs="Arial"/>
          <w:sz w:val="18"/>
          <w:szCs w:val="18"/>
        </w:rPr>
      </w:pPr>
    </w:p>
    <w:p w14:paraId="68E3A513" w14:textId="77777777" w:rsidR="005A7AC9" w:rsidRDefault="005A7AC9" w:rsidP="00EE3557">
      <w:pPr>
        <w:spacing w:after="0"/>
        <w:jc w:val="right"/>
        <w:rPr>
          <w:rFonts w:ascii="Arial" w:hAnsi="Arial" w:cs="Arial"/>
          <w:sz w:val="18"/>
          <w:szCs w:val="18"/>
        </w:rPr>
      </w:pPr>
    </w:p>
    <w:p w14:paraId="0040B4AE" w14:textId="77777777" w:rsidR="005A7AC9" w:rsidRDefault="005A7AC9" w:rsidP="00EE3557">
      <w:pPr>
        <w:spacing w:after="0"/>
        <w:jc w:val="right"/>
        <w:rPr>
          <w:rFonts w:ascii="Arial" w:hAnsi="Arial" w:cs="Arial"/>
          <w:sz w:val="18"/>
          <w:szCs w:val="18"/>
        </w:rPr>
      </w:pPr>
    </w:p>
    <w:p w14:paraId="4D602478" w14:textId="77777777" w:rsidR="005A7AC9" w:rsidRDefault="005A7AC9" w:rsidP="00EE3557">
      <w:pPr>
        <w:spacing w:after="0"/>
        <w:jc w:val="right"/>
        <w:rPr>
          <w:rFonts w:ascii="Arial" w:hAnsi="Arial" w:cs="Arial"/>
          <w:sz w:val="18"/>
          <w:szCs w:val="18"/>
        </w:rPr>
      </w:pPr>
    </w:p>
    <w:p w14:paraId="7C63DE57" w14:textId="77777777" w:rsidR="005A7AC9" w:rsidRDefault="005A7AC9" w:rsidP="00EE3557">
      <w:pPr>
        <w:spacing w:after="0"/>
        <w:jc w:val="right"/>
        <w:rPr>
          <w:rFonts w:ascii="Arial" w:hAnsi="Arial" w:cs="Arial"/>
          <w:sz w:val="18"/>
          <w:szCs w:val="18"/>
        </w:rPr>
      </w:pPr>
    </w:p>
    <w:p w14:paraId="1E55BA86" w14:textId="77777777" w:rsidR="005A7AC9" w:rsidRDefault="005A7AC9" w:rsidP="00EE3557">
      <w:pPr>
        <w:spacing w:after="0"/>
        <w:jc w:val="right"/>
        <w:rPr>
          <w:rFonts w:ascii="Arial" w:hAnsi="Arial" w:cs="Arial"/>
          <w:sz w:val="18"/>
          <w:szCs w:val="18"/>
        </w:rPr>
      </w:pPr>
    </w:p>
    <w:p w14:paraId="59E17787" w14:textId="77777777" w:rsidR="005A7AC9" w:rsidRDefault="005A7AC9" w:rsidP="00EE3557">
      <w:pPr>
        <w:spacing w:after="0"/>
        <w:jc w:val="right"/>
        <w:rPr>
          <w:rFonts w:ascii="Arial" w:hAnsi="Arial" w:cs="Arial"/>
          <w:sz w:val="18"/>
          <w:szCs w:val="18"/>
        </w:rPr>
      </w:pPr>
    </w:p>
    <w:p w14:paraId="39B34F82" w14:textId="77777777" w:rsidR="005A7AC9" w:rsidRDefault="005A7AC9" w:rsidP="00EE3557">
      <w:pPr>
        <w:spacing w:after="0"/>
        <w:jc w:val="right"/>
        <w:rPr>
          <w:rFonts w:ascii="Arial" w:hAnsi="Arial" w:cs="Arial"/>
          <w:sz w:val="18"/>
          <w:szCs w:val="18"/>
        </w:rPr>
      </w:pPr>
    </w:p>
    <w:p w14:paraId="2EFE036C" w14:textId="77777777" w:rsidR="005A7AC9" w:rsidRDefault="005A7AC9" w:rsidP="00EE3557">
      <w:pPr>
        <w:spacing w:after="0"/>
        <w:jc w:val="right"/>
        <w:rPr>
          <w:rFonts w:ascii="Arial" w:hAnsi="Arial" w:cs="Arial"/>
          <w:sz w:val="18"/>
          <w:szCs w:val="18"/>
        </w:rPr>
      </w:pPr>
    </w:p>
    <w:p w14:paraId="61D60DDD" w14:textId="77777777" w:rsidR="005A7AC9" w:rsidRDefault="005A7AC9" w:rsidP="00EE3557">
      <w:pPr>
        <w:spacing w:after="0"/>
        <w:jc w:val="right"/>
        <w:rPr>
          <w:rFonts w:ascii="Arial" w:hAnsi="Arial" w:cs="Arial"/>
          <w:sz w:val="18"/>
          <w:szCs w:val="18"/>
        </w:rPr>
      </w:pPr>
    </w:p>
    <w:p w14:paraId="6BDEC9FF" w14:textId="77777777" w:rsidR="005A7AC9" w:rsidRDefault="005A7AC9" w:rsidP="00EE3557">
      <w:pPr>
        <w:spacing w:after="0"/>
        <w:jc w:val="right"/>
        <w:rPr>
          <w:rFonts w:ascii="Arial" w:hAnsi="Arial" w:cs="Arial"/>
          <w:sz w:val="18"/>
          <w:szCs w:val="18"/>
        </w:rPr>
      </w:pPr>
    </w:p>
    <w:p w14:paraId="5CF83F5C" w14:textId="77777777" w:rsidR="005A7AC9" w:rsidRDefault="005A7AC9" w:rsidP="00EE3557">
      <w:pPr>
        <w:spacing w:after="0"/>
        <w:jc w:val="right"/>
        <w:rPr>
          <w:rFonts w:ascii="Arial" w:hAnsi="Arial" w:cs="Arial"/>
          <w:sz w:val="18"/>
          <w:szCs w:val="18"/>
        </w:rPr>
      </w:pPr>
    </w:p>
    <w:p w14:paraId="3AA392D9" w14:textId="77777777" w:rsidR="005A7AC9" w:rsidRDefault="005A7AC9" w:rsidP="00EE3557">
      <w:pPr>
        <w:spacing w:after="0"/>
        <w:jc w:val="right"/>
        <w:rPr>
          <w:rFonts w:ascii="Arial" w:hAnsi="Arial" w:cs="Arial"/>
          <w:sz w:val="18"/>
          <w:szCs w:val="18"/>
        </w:rPr>
      </w:pPr>
    </w:p>
    <w:p w14:paraId="30457449" w14:textId="77777777" w:rsidR="005A7AC9" w:rsidRDefault="005A7AC9" w:rsidP="00EE3557">
      <w:pPr>
        <w:spacing w:after="0"/>
        <w:jc w:val="right"/>
        <w:rPr>
          <w:rFonts w:ascii="Arial" w:hAnsi="Arial" w:cs="Arial"/>
          <w:sz w:val="18"/>
          <w:szCs w:val="18"/>
        </w:rPr>
      </w:pPr>
    </w:p>
    <w:p w14:paraId="738AEC1C" w14:textId="77777777" w:rsidR="005A7AC9" w:rsidRDefault="005A7AC9" w:rsidP="00EE3557">
      <w:pPr>
        <w:spacing w:after="0"/>
        <w:jc w:val="right"/>
        <w:rPr>
          <w:rFonts w:ascii="Arial" w:hAnsi="Arial" w:cs="Arial"/>
          <w:sz w:val="18"/>
          <w:szCs w:val="18"/>
        </w:rPr>
      </w:pPr>
    </w:p>
    <w:p w14:paraId="3390D4F9" w14:textId="77777777" w:rsidR="005A7AC9" w:rsidRDefault="005A7AC9" w:rsidP="00EE3557">
      <w:pPr>
        <w:spacing w:after="0"/>
        <w:jc w:val="right"/>
        <w:rPr>
          <w:rFonts w:ascii="Arial" w:hAnsi="Arial" w:cs="Arial"/>
          <w:sz w:val="18"/>
          <w:szCs w:val="18"/>
        </w:rPr>
      </w:pPr>
    </w:p>
    <w:p w14:paraId="56473663" w14:textId="77777777" w:rsidR="005A7AC9" w:rsidRDefault="005A7AC9" w:rsidP="00EE3557">
      <w:pPr>
        <w:spacing w:after="0"/>
        <w:jc w:val="right"/>
        <w:rPr>
          <w:rFonts w:ascii="Arial" w:hAnsi="Arial" w:cs="Arial"/>
          <w:sz w:val="18"/>
          <w:szCs w:val="18"/>
        </w:rPr>
      </w:pPr>
    </w:p>
    <w:p w14:paraId="04FE5D51" w14:textId="77777777" w:rsidR="005A7AC9" w:rsidRDefault="005A7AC9" w:rsidP="00EE3557">
      <w:pPr>
        <w:spacing w:after="0"/>
        <w:jc w:val="right"/>
        <w:rPr>
          <w:rFonts w:ascii="Arial" w:hAnsi="Arial" w:cs="Arial"/>
          <w:sz w:val="18"/>
          <w:szCs w:val="18"/>
        </w:rPr>
      </w:pPr>
    </w:p>
    <w:p w14:paraId="2D4EAEBD" w14:textId="77777777" w:rsidR="005A7AC9" w:rsidRDefault="005A7AC9" w:rsidP="00EE3557">
      <w:pPr>
        <w:spacing w:after="0"/>
        <w:jc w:val="right"/>
        <w:rPr>
          <w:rFonts w:ascii="Arial" w:hAnsi="Arial" w:cs="Arial"/>
          <w:sz w:val="18"/>
          <w:szCs w:val="18"/>
        </w:rPr>
      </w:pPr>
    </w:p>
    <w:p w14:paraId="3E9258FC" w14:textId="77777777" w:rsidR="005A7AC9" w:rsidRDefault="005A7AC9" w:rsidP="00EE3557">
      <w:pPr>
        <w:spacing w:after="0"/>
        <w:jc w:val="right"/>
        <w:rPr>
          <w:rFonts w:ascii="Arial" w:hAnsi="Arial" w:cs="Arial"/>
          <w:sz w:val="18"/>
          <w:szCs w:val="18"/>
        </w:rPr>
      </w:pPr>
    </w:p>
    <w:p w14:paraId="0F6C8A99" w14:textId="77777777" w:rsidR="005A7AC9" w:rsidRDefault="005A7AC9" w:rsidP="00EE3557">
      <w:pPr>
        <w:spacing w:after="0"/>
        <w:jc w:val="right"/>
        <w:rPr>
          <w:rFonts w:ascii="Arial" w:hAnsi="Arial" w:cs="Arial"/>
          <w:sz w:val="18"/>
          <w:szCs w:val="18"/>
        </w:rPr>
      </w:pPr>
    </w:p>
    <w:p w14:paraId="520DDB42" w14:textId="77777777" w:rsidR="005A7AC9" w:rsidRDefault="005A7AC9" w:rsidP="00EE3557">
      <w:pPr>
        <w:spacing w:after="0"/>
        <w:jc w:val="right"/>
        <w:rPr>
          <w:rFonts w:ascii="Arial" w:hAnsi="Arial" w:cs="Arial"/>
          <w:sz w:val="18"/>
          <w:szCs w:val="18"/>
        </w:rPr>
      </w:pPr>
    </w:p>
    <w:p w14:paraId="780AF340" w14:textId="77777777" w:rsidR="002C2010" w:rsidRDefault="00373158" w:rsidP="00EE355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E3557">
        <w:rPr>
          <w:rFonts w:ascii="Arial" w:hAnsi="Arial" w:cs="Arial"/>
          <w:sz w:val="18"/>
          <w:szCs w:val="18"/>
        </w:rPr>
        <w:t>1</w:t>
      </w:r>
      <w:r w:rsidR="002C2010">
        <w:rPr>
          <w:rFonts w:ascii="Arial" w:hAnsi="Arial" w:cs="Arial"/>
          <w:sz w:val="18"/>
          <w:szCs w:val="18"/>
        </w:rPr>
        <w:t xml:space="preserve"> </w:t>
      </w:r>
    </w:p>
    <w:p w14:paraId="286AE882" w14:textId="25D56E3D" w:rsidR="00A33C02" w:rsidRPr="002C2010" w:rsidRDefault="00A33C02" w:rsidP="00A33C02">
      <w:pPr>
        <w:spacing w:after="0"/>
        <w:jc w:val="right"/>
        <w:rPr>
          <w:b/>
          <w:color w:val="FF0000"/>
        </w:rPr>
      </w:pPr>
      <w:r w:rsidRPr="002C2010">
        <w:rPr>
          <w:rFonts w:ascii="Arial" w:hAnsi="Arial" w:cs="Arial"/>
          <w:b/>
          <w:color w:val="FF0000"/>
          <w:sz w:val="18"/>
          <w:szCs w:val="18"/>
        </w:rPr>
        <w:t>(ponudnik v ponudbi odda le parafiran vzorec izbranega zavarovanja</w:t>
      </w:r>
      <w:r>
        <w:rPr>
          <w:rFonts w:ascii="Arial" w:hAnsi="Arial" w:cs="Arial"/>
          <w:b/>
          <w:color w:val="FF0000"/>
          <w:sz w:val="18"/>
          <w:szCs w:val="18"/>
        </w:rPr>
        <w:t>, menično izjavo z menico ali bančno garancijo</w:t>
      </w:r>
      <w:r w:rsidRPr="002C2010">
        <w:rPr>
          <w:rFonts w:ascii="Arial" w:hAnsi="Arial" w:cs="Arial"/>
          <w:b/>
          <w:color w:val="FF0000"/>
          <w:sz w:val="18"/>
          <w:szCs w:val="18"/>
        </w:rPr>
        <w:t>)</w:t>
      </w:r>
    </w:p>
    <w:p w14:paraId="233D8DAD"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0B70F20E" w14:textId="77777777" w:rsidR="00373158" w:rsidRDefault="00373158" w:rsidP="00373158">
      <w:pPr>
        <w:spacing w:after="120"/>
        <w:rPr>
          <w:rFonts w:ascii="Arial" w:hAnsi="Arial" w:cs="Arial"/>
        </w:rPr>
      </w:pPr>
    </w:p>
    <w:p w14:paraId="0702AC27"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0C92F5F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7CF2B521" w14:textId="77777777" w:rsidR="00373158" w:rsidRDefault="00373158" w:rsidP="00373158">
      <w:pPr>
        <w:spacing w:before="225" w:after="225" w:line="240" w:lineRule="auto"/>
        <w:jc w:val="both"/>
      </w:pPr>
      <w:r>
        <w:rPr>
          <w:rFonts w:ascii="Arial" w:hAnsi="Arial" w:cs="Arial"/>
          <w:color w:val="000000"/>
          <w:sz w:val="18"/>
          <w:szCs w:val="18"/>
        </w:rPr>
        <w:t> </w:t>
      </w:r>
    </w:p>
    <w:p w14:paraId="061BC03B" w14:textId="156330EC" w:rsidR="00373158" w:rsidRPr="00CC2CE3" w:rsidRDefault="00373158" w:rsidP="00373158">
      <w:pPr>
        <w:spacing w:before="225" w:after="225" w:line="240" w:lineRule="auto"/>
        <w:jc w:val="both"/>
      </w:pPr>
      <w:r>
        <w:rPr>
          <w:rFonts w:ascii="Arial" w:hAnsi="Arial" w:cs="Arial"/>
          <w:color w:val="000000"/>
          <w:sz w:val="18"/>
          <w:szCs w:val="18"/>
        </w:rPr>
        <w:t xml:space="preserve">Naročniku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kot </w:t>
      </w:r>
      <w:r w:rsidRPr="00CC2CE3">
        <w:rPr>
          <w:rFonts w:ascii="Arial" w:hAnsi="Arial" w:cs="Arial"/>
          <w:sz w:val="18"/>
          <w:szCs w:val="18"/>
        </w:rPr>
        <w:t xml:space="preserve">zavarovanje za </w:t>
      </w:r>
      <w:r w:rsidRPr="00CC2CE3">
        <w:rPr>
          <w:rFonts w:ascii="Arial" w:hAnsi="Arial" w:cs="Arial"/>
          <w:b/>
          <w:bCs/>
          <w:sz w:val="18"/>
          <w:szCs w:val="18"/>
        </w:rPr>
        <w:t>odpravo napak</w:t>
      </w:r>
      <w:r w:rsidRPr="00CC2CE3">
        <w:rPr>
          <w:rFonts w:ascii="Arial" w:hAnsi="Arial" w:cs="Arial"/>
          <w:sz w:val="18"/>
          <w:szCs w:val="18"/>
        </w:rPr>
        <w:t>, ki izhajajo iz del opravljenih v okviru javnega naročila</w:t>
      </w:r>
    </w:p>
    <w:p w14:paraId="0F00AB3E" w14:textId="77777777" w:rsidR="00892BDB" w:rsidRPr="00CC2CE3" w:rsidRDefault="00892BDB" w:rsidP="00892BDB">
      <w:pPr>
        <w:spacing w:before="225" w:after="225" w:line="240" w:lineRule="auto"/>
        <w:jc w:val="center"/>
        <w:rPr>
          <w:rFonts w:ascii="Arial" w:eastAsia="Times New Roman" w:hAnsi="Arial" w:cs="Arial"/>
          <w:b/>
          <w:sz w:val="18"/>
          <w:szCs w:val="18"/>
          <w:lang w:eastAsia="sl-SI"/>
        </w:rPr>
      </w:pPr>
      <w:r w:rsidRPr="00CC2CE3">
        <w:rPr>
          <w:rFonts w:ascii="Arial" w:hAnsi="Arial" w:cs="Arial"/>
          <w:b/>
          <w:sz w:val="18"/>
          <w:szCs w:val="18"/>
        </w:rPr>
        <w:t xml:space="preserve">Nakup laboratorijske opreme za </w:t>
      </w:r>
      <w:r w:rsidRPr="00CC2CE3">
        <w:rPr>
          <w:rFonts w:ascii="Arial" w:eastAsia="Times New Roman" w:hAnsi="Arial" w:cs="Arial"/>
          <w:b/>
          <w:sz w:val="18"/>
          <w:szCs w:val="18"/>
          <w:lang w:eastAsia="sl-SI"/>
        </w:rPr>
        <w:t>proučevanje fizioloških, nevroloških in biokemičnih odzivov človeka ter za proučevanje obnovljivih materialov za</w:t>
      </w:r>
      <w:r w:rsidRPr="00CC2CE3">
        <w:rPr>
          <w:rFonts w:ascii="Arial" w:hAnsi="Arial" w:cs="Arial"/>
          <w:b/>
          <w:sz w:val="18"/>
          <w:szCs w:val="18"/>
        </w:rPr>
        <w:t xml:space="preserve"> investicijski projekt </w:t>
      </w:r>
      <w:r w:rsidRPr="00CC2CE3">
        <w:rPr>
          <w:rFonts w:ascii="Arial" w:eastAsia="Times New Roman" w:hAnsi="Arial" w:cs="Arial"/>
          <w:b/>
          <w:sz w:val="18"/>
          <w:szCs w:val="18"/>
          <w:lang w:eastAsia="sl-SI"/>
        </w:rPr>
        <w:t>"Center odličnosti za raziskave in inovacije na področju obnovljivih materialov in zdravega bivanjskega okolja"</w:t>
      </w:r>
    </w:p>
    <w:p w14:paraId="2F4D4432" w14:textId="27B629E3"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3DF0BB" w14:textId="77777777" w:rsidR="00373158" w:rsidRDefault="00373158" w:rsidP="00373158">
      <w:pPr>
        <w:spacing w:before="225" w:after="225" w:line="240" w:lineRule="auto"/>
        <w:jc w:val="both"/>
      </w:pPr>
      <w:r>
        <w:rPr>
          <w:rFonts w:ascii="Arial" w:hAnsi="Arial" w:cs="Arial"/>
          <w:color w:val="000000"/>
          <w:sz w:val="18"/>
          <w:szCs w:val="18"/>
        </w:rPr>
        <w:t> </w:t>
      </w:r>
    </w:p>
    <w:p w14:paraId="5D49031C" w14:textId="7308AA4C" w:rsidR="00373158" w:rsidRDefault="00373158" w:rsidP="00373158">
      <w:pPr>
        <w:spacing w:before="225" w:after="225" w:line="240" w:lineRule="auto"/>
        <w:jc w:val="both"/>
      </w:pPr>
      <w:r>
        <w:rPr>
          <w:rFonts w:ascii="Arial" w:hAnsi="Arial" w:cs="Arial"/>
          <w:color w:val="000000"/>
          <w:sz w:val="18"/>
          <w:szCs w:val="18"/>
        </w:rPr>
        <w:t xml:space="preserve">Naročnika </w:t>
      </w:r>
      <w:r w:rsidR="00EE3557" w:rsidRPr="00EF482F">
        <w:rPr>
          <w:rFonts w:ascii="Arial" w:hAnsi="Arial" w:cs="Arial"/>
          <w:b/>
          <w:bCs/>
          <w:color w:val="000000"/>
          <w:sz w:val="18"/>
          <w:szCs w:val="18"/>
        </w:rPr>
        <w:t>UNIVERZA NA PRIMORSKEM UNIVERSITA DEL LITORALE, Titov trg 4, 6000 Koper</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5092675"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B1535D0" w14:textId="77777777" w:rsidR="00373158" w:rsidRDefault="00373158" w:rsidP="0037315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7BE483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E4ABFD"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A6CC20" w14:textId="77777777" w:rsidR="00373158" w:rsidRDefault="00373158" w:rsidP="00373158">
      <w:pPr>
        <w:spacing w:before="225" w:after="225" w:line="240" w:lineRule="auto"/>
        <w:jc w:val="both"/>
        <w:rPr>
          <w:rFonts w:ascii="Arial" w:hAnsi="Arial" w:cs="Arial"/>
          <w:color w:val="000000"/>
          <w:sz w:val="18"/>
          <w:szCs w:val="18"/>
        </w:rPr>
      </w:pPr>
    </w:p>
    <w:p w14:paraId="5DF1987A" w14:textId="77777777" w:rsidR="00373158" w:rsidRDefault="00373158" w:rsidP="00373158">
      <w:pPr>
        <w:spacing w:before="225" w:after="225" w:line="240" w:lineRule="auto"/>
        <w:jc w:val="both"/>
      </w:pPr>
      <w:r>
        <w:rPr>
          <w:rFonts w:ascii="Arial" w:hAnsi="Arial" w:cs="Arial"/>
          <w:color w:val="000000"/>
          <w:sz w:val="18"/>
          <w:szCs w:val="18"/>
        </w:rPr>
        <w:t>Priloga: </w:t>
      </w:r>
    </w:p>
    <w:p w14:paraId="18736AA5"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ECF0C1E"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63A07E59" w14:textId="77777777" w:rsidTr="00F53BB5">
        <w:tc>
          <w:tcPr>
            <w:tcW w:w="2500" w:type="pct"/>
            <w:tcMar>
              <w:top w:w="75" w:type="dxa"/>
              <w:bottom w:w="75" w:type="dxa"/>
            </w:tcMar>
            <w:vAlign w:val="center"/>
          </w:tcPr>
          <w:p w14:paraId="08109C04"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3DF304"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168EF6BE" w14:textId="77777777" w:rsidTr="00F53BB5">
        <w:tc>
          <w:tcPr>
            <w:tcW w:w="2500" w:type="pct"/>
            <w:tcMar>
              <w:top w:w="75" w:type="dxa"/>
              <w:bottom w:w="75" w:type="dxa"/>
            </w:tcMar>
            <w:vAlign w:val="center"/>
          </w:tcPr>
          <w:p w14:paraId="1F1C0862"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7A569F" w14:textId="77777777" w:rsidR="00373158" w:rsidRDefault="00373158" w:rsidP="00F53BB5"/>
          <w:p w14:paraId="1D59BC06" w14:textId="77777777" w:rsidR="00373158" w:rsidRDefault="00373158" w:rsidP="00F53BB5">
            <w:pPr>
              <w:jc w:val="center"/>
            </w:pPr>
            <w:r>
              <w:rPr>
                <w:rFonts w:ascii="Arial" w:hAnsi="Arial" w:cs="Arial"/>
                <w:color w:val="A9A9A9"/>
                <w:position w:val="-2"/>
                <w:sz w:val="18"/>
                <w:szCs w:val="18"/>
              </w:rPr>
              <w:t>(žig in podpis)</w:t>
            </w:r>
          </w:p>
        </w:tc>
      </w:tr>
    </w:tbl>
    <w:p w14:paraId="03D2661E" w14:textId="77777777" w:rsidR="00373158" w:rsidRDefault="00373158" w:rsidP="004F1422">
      <w:pPr>
        <w:spacing w:after="0"/>
        <w:jc w:val="right"/>
        <w:rPr>
          <w:rFonts w:ascii="Arial" w:hAnsi="Arial" w:cs="Arial"/>
          <w:b/>
          <w:sz w:val="18"/>
          <w:szCs w:val="18"/>
        </w:rPr>
      </w:pPr>
    </w:p>
    <w:p w14:paraId="39A434FC" w14:textId="77777777" w:rsidR="00373158" w:rsidRDefault="00373158" w:rsidP="004F1422">
      <w:pPr>
        <w:spacing w:after="0"/>
        <w:jc w:val="right"/>
        <w:rPr>
          <w:rFonts w:ascii="Arial" w:hAnsi="Arial" w:cs="Arial"/>
          <w:b/>
          <w:sz w:val="18"/>
          <w:szCs w:val="18"/>
        </w:rPr>
      </w:pPr>
    </w:p>
    <w:p w14:paraId="6B918834" w14:textId="77777777" w:rsidR="00373158" w:rsidRDefault="00373158" w:rsidP="004F1422">
      <w:pPr>
        <w:spacing w:after="0"/>
        <w:jc w:val="right"/>
        <w:rPr>
          <w:rFonts w:ascii="Arial" w:hAnsi="Arial" w:cs="Arial"/>
          <w:b/>
          <w:sz w:val="18"/>
          <w:szCs w:val="18"/>
        </w:rPr>
      </w:pPr>
    </w:p>
    <w:p w14:paraId="492318DE" w14:textId="77777777" w:rsidR="00373158" w:rsidRDefault="00373158" w:rsidP="004F1422">
      <w:pPr>
        <w:spacing w:after="0"/>
        <w:jc w:val="right"/>
        <w:rPr>
          <w:rFonts w:ascii="Arial" w:hAnsi="Arial" w:cs="Arial"/>
          <w:b/>
          <w:sz w:val="18"/>
          <w:szCs w:val="18"/>
        </w:rPr>
      </w:pPr>
    </w:p>
    <w:p w14:paraId="627DDEBA" w14:textId="77777777" w:rsidR="00373158" w:rsidRDefault="00373158" w:rsidP="004F1422">
      <w:pPr>
        <w:spacing w:after="0"/>
        <w:jc w:val="right"/>
        <w:rPr>
          <w:rFonts w:ascii="Arial" w:hAnsi="Arial" w:cs="Arial"/>
          <w:b/>
          <w:sz w:val="18"/>
          <w:szCs w:val="18"/>
        </w:rPr>
      </w:pPr>
    </w:p>
    <w:p w14:paraId="11D67CDC" w14:textId="77777777" w:rsidR="00373158" w:rsidRDefault="00373158" w:rsidP="004F1422">
      <w:pPr>
        <w:spacing w:after="0"/>
        <w:jc w:val="right"/>
        <w:rPr>
          <w:rFonts w:ascii="Arial" w:hAnsi="Arial" w:cs="Arial"/>
          <w:b/>
          <w:sz w:val="18"/>
          <w:szCs w:val="18"/>
        </w:rPr>
      </w:pPr>
    </w:p>
    <w:p w14:paraId="4999407D" w14:textId="77777777" w:rsidR="00373158" w:rsidRDefault="00373158" w:rsidP="0021273A">
      <w:pPr>
        <w:spacing w:after="0"/>
        <w:rPr>
          <w:rFonts w:ascii="Arial" w:hAnsi="Arial" w:cs="Arial"/>
          <w:b/>
          <w:sz w:val="18"/>
          <w:szCs w:val="18"/>
        </w:rPr>
      </w:pPr>
    </w:p>
    <w:p w14:paraId="21CE70A9" w14:textId="714E36B4" w:rsidR="005A7AC9" w:rsidRPr="005A7AC9" w:rsidRDefault="005A7AC9" w:rsidP="005A7AC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rPr>
      </w:pPr>
      <w:r w:rsidRPr="005A7AC9">
        <w:rPr>
          <w:rFonts w:ascii="Arial" w:hAnsi="Arial" w:cs="Arial"/>
          <w:color w:val="FF0000"/>
        </w:rPr>
        <w:t>Vzorec bančne garancije za odpravo napak</w:t>
      </w:r>
    </w:p>
    <w:p w14:paraId="24AD6C63" w14:textId="4EA2660A" w:rsidR="005A7AC9" w:rsidRPr="005A7AC9" w:rsidRDefault="005A7AC9" w:rsidP="005A7AC9">
      <w:pPr>
        <w:spacing w:before="225" w:after="225" w:line="240" w:lineRule="auto"/>
        <w:jc w:val="both"/>
        <w:rPr>
          <w:color w:val="FF0000"/>
        </w:rPr>
      </w:pPr>
      <w:r w:rsidRPr="005A7AC9">
        <w:rPr>
          <w:rFonts w:ascii="Arial" w:hAnsi="Arial" w:cs="Arial"/>
          <w:i/>
          <w:iCs/>
          <w:color w:val="FF0000"/>
          <w:sz w:val="18"/>
          <w:szCs w:val="18"/>
        </w:rPr>
        <w:t>Glava s podatki o garantu (banki) ali SWIFT ključ</w:t>
      </w:r>
    </w:p>
    <w:p w14:paraId="6EBB61EB" w14:textId="1F7EECE1" w:rsidR="008313CE" w:rsidRDefault="005A7AC9" w:rsidP="005A7AC9">
      <w:pPr>
        <w:spacing w:before="225" w:after="225" w:line="240" w:lineRule="auto"/>
        <w:jc w:val="both"/>
        <w:rPr>
          <w:rFonts w:ascii="Arial" w:hAnsi="Arial" w:cs="Arial"/>
          <w:color w:val="FF0000"/>
          <w:sz w:val="18"/>
          <w:szCs w:val="18"/>
        </w:rPr>
      </w:pPr>
      <w:r w:rsidRPr="005A7AC9">
        <w:rPr>
          <w:rFonts w:ascii="Arial" w:hAnsi="Arial" w:cs="Arial"/>
          <w:color w:val="FF0000"/>
          <w:sz w:val="18"/>
          <w:szCs w:val="18"/>
        </w:rPr>
        <w:t xml:space="preserve">Za: </w:t>
      </w:r>
      <w:r w:rsidRPr="008313CE">
        <w:rPr>
          <w:rFonts w:ascii="Arial" w:hAnsi="Arial" w:cs="Arial"/>
          <w:b/>
          <w:bCs/>
          <w:color w:val="FF0000"/>
          <w:sz w:val="18"/>
          <w:szCs w:val="18"/>
        </w:rPr>
        <w:t>UNIVERZA NA PRIMORSKEM UNIVERSITA DEL LITORALE, Titov trg 4, 6000 Koper</w:t>
      </w:r>
      <w:r w:rsidR="008313CE" w:rsidRPr="008313CE">
        <w:rPr>
          <w:rFonts w:ascii="Arial" w:hAnsi="Arial" w:cs="Arial"/>
          <w:b/>
          <w:color w:val="FF0000"/>
          <w:sz w:val="18"/>
          <w:szCs w:val="18"/>
        </w:rPr>
        <w:t xml:space="preserve"> - Capodistria</w:t>
      </w:r>
    </w:p>
    <w:p w14:paraId="76682E8B" w14:textId="25A877B9"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 xml:space="preserve">Datum: </w:t>
      </w:r>
      <w:r w:rsidRPr="005A7AC9">
        <w:rPr>
          <w:rFonts w:ascii="Arial" w:hAnsi="Arial" w:cs="Arial"/>
          <w:i/>
          <w:iCs/>
          <w:color w:val="FF0000"/>
          <w:sz w:val="18"/>
          <w:szCs w:val="18"/>
        </w:rPr>
        <w:t>(vpiše se datum izdaje)</w:t>
      </w:r>
    </w:p>
    <w:p w14:paraId="15CE81DC" w14:textId="4C5E6A02"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VRSTA ZAVAROVANJA:</w:t>
      </w:r>
      <w:r w:rsidRPr="005A7AC9">
        <w:rPr>
          <w:rFonts w:ascii="Arial" w:hAnsi="Arial" w:cs="Arial"/>
          <w:color w:val="FF0000"/>
          <w:sz w:val="18"/>
          <w:szCs w:val="18"/>
        </w:rPr>
        <w:t xml:space="preserve"> </w:t>
      </w:r>
      <w:r w:rsidRPr="005A7AC9">
        <w:rPr>
          <w:rFonts w:ascii="Arial" w:hAnsi="Arial" w:cs="Arial"/>
          <w:i/>
          <w:iCs/>
          <w:color w:val="FF0000"/>
          <w:sz w:val="18"/>
          <w:szCs w:val="18"/>
        </w:rPr>
        <w:t>(vpiše se vrsta zavarovanja: bančna garancija)</w:t>
      </w:r>
    </w:p>
    <w:p w14:paraId="2E589609"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ŠTEVILKA:</w:t>
      </w:r>
      <w:r w:rsidRPr="005A7AC9">
        <w:rPr>
          <w:rFonts w:ascii="Arial" w:hAnsi="Arial" w:cs="Arial"/>
          <w:color w:val="FF0000"/>
          <w:sz w:val="18"/>
          <w:szCs w:val="18"/>
        </w:rPr>
        <w:t xml:space="preserve"> </w:t>
      </w:r>
      <w:r w:rsidRPr="005A7AC9">
        <w:rPr>
          <w:rFonts w:ascii="Arial" w:hAnsi="Arial" w:cs="Arial"/>
          <w:i/>
          <w:iCs/>
          <w:color w:val="FF0000"/>
          <w:sz w:val="18"/>
          <w:szCs w:val="18"/>
        </w:rPr>
        <w:t>(vpiše se številka zavarovanja)</w:t>
      </w:r>
    </w:p>
    <w:p w14:paraId="1780AB31" w14:textId="5B6CD555"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GARANT:</w:t>
      </w:r>
      <w:r w:rsidRPr="005A7AC9">
        <w:rPr>
          <w:rFonts w:ascii="Arial" w:hAnsi="Arial" w:cs="Arial"/>
          <w:color w:val="FF0000"/>
          <w:sz w:val="18"/>
          <w:szCs w:val="18"/>
        </w:rPr>
        <w:t xml:space="preserve"> </w:t>
      </w:r>
      <w:r w:rsidRPr="005A7AC9">
        <w:rPr>
          <w:rFonts w:ascii="Arial" w:hAnsi="Arial" w:cs="Arial"/>
          <w:i/>
          <w:iCs/>
          <w:color w:val="FF0000"/>
          <w:sz w:val="18"/>
          <w:szCs w:val="18"/>
        </w:rPr>
        <w:t>(vpiše se ime in naslov banke v kraju izdaje)</w:t>
      </w:r>
    </w:p>
    <w:p w14:paraId="3E343B10"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NAROČNIK:</w:t>
      </w:r>
      <w:r w:rsidRPr="005A7AC9">
        <w:rPr>
          <w:rFonts w:ascii="Arial" w:hAnsi="Arial" w:cs="Arial"/>
          <w:color w:val="FF0000"/>
          <w:sz w:val="18"/>
          <w:szCs w:val="18"/>
        </w:rPr>
        <w:t xml:space="preserve"> </w:t>
      </w:r>
      <w:r w:rsidRPr="005A7AC9">
        <w:rPr>
          <w:rFonts w:ascii="Arial" w:hAnsi="Arial" w:cs="Arial"/>
          <w:i/>
          <w:iCs/>
          <w:color w:val="FF0000"/>
          <w:sz w:val="18"/>
          <w:szCs w:val="18"/>
        </w:rPr>
        <w:t>(vpiše se ime in naslov naročnika zavarovanja, tj. v postopku javnega naročanja izbranega ponudnika)</w:t>
      </w:r>
    </w:p>
    <w:p w14:paraId="1B95D122" w14:textId="663DA688" w:rsidR="005A7AC9" w:rsidRPr="005A7AC9" w:rsidRDefault="005A7AC9" w:rsidP="005A7AC9">
      <w:pPr>
        <w:spacing w:before="225" w:after="225" w:line="240" w:lineRule="auto"/>
        <w:jc w:val="both"/>
        <w:rPr>
          <w:rFonts w:ascii="Arial" w:hAnsi="Arial" w:cs="Arial"/>
          <w:b/>
          <w:bCs/>
          <w:color w:val="FF0000"/>
          <w:sz w:val="18"/>
          <w:szCs w:val="18"/>
        </w:rPr>
      </w:pPr>
      <w:r w:rsidRPr="005A7AC9">
        <w:rPr>
          <w:rFonts w:ascii="Arial" w:hAnsi="Arial" w:cs="Arial"/>
          <w:b/>
          <w:bCs/>
          <w:color w:val="FF0000"/>
          <w:sz w:val="18"/>
          <w:szCs w:val="18"/>
        </w:rPr>
        <w:t>UPRAVIČENEC:</w:t>
      </w:r>
      <w:r w:rsidRPr="005A7AC9">
        <w:rPr>
          <w:rFonts w:ascii="Arial" w:hAnsi="Arial" w:cs="Arial"/>
          <w:color w:val="FF0000"/>
          <w:sz w:val="18"/>
          <w:szCs w:val="18"/>
        </w:rPr>
        <w:t> </w:t>
      </w:r>
      <w:r w:rsidRPr="005A7AC9">
        <w:rPr>
          <w:rFonts w:ascii="Arial" w:hAnsi="Arial" w:cs="Arial"/>
          <w:b/>
          <w:bCs/>
          <w:color w:val="FF0000"/>
          <w:sz w:val="18"/>
          <w:szCs w:val="18"/>
        </w:rPr>
        <w:t>UNIVERZA NA PRIMORSKEM UNIVERSITA DEL LITORALE, Titov trg 4, 6000 Koper</w:t>
      </w:r>
      <w:r w:rsidR="008313CE">
        <w:rPr>
          <w:rFonts w:ascii="Arial" w:hAnsi="Arial" w:cs="Arial"/>
          <w:b/>
          <w:bCs/>
          <w:color w:val="FF0000"/>
          <w:sz w:val="18"/>
          <w:szCs w:val="18"/>
        </w:rPr>
        <w:t xml:space="preserve"> - Capodistria</w:t>
      </w:r>
    </w:p>
    <w:p w14:paraId="5D84B47B" w14:textId="2933D3E9" w:rsidR="005A7AC9" w:rsidRPr="005A7AC9" w:rsidRDefault="005A7AC9" w:rsidP="005A7AC9">
      <w:pPr>
        <w:spacing w:before="225" w:after="225" w:line="240" w:lineRule="auto"/>
        <w:jc w:val="both"/>
        <w:rPr>
          <w:rFonts w:ascii="Arial" w:eastAsia="Times New Roman" w:hAnsi="Arial" w:cs="Arial"/>
          <w:sz w:val="18"/>
          <w:szCs w:val="18"/>
          <w:lang w:eastAsia="sl-SI"/>
        </w:rPr>
      </w:pPr>
      <w:r w:rsidRPr="005A7AC9">
        <w:rPr>
          <w:rFonts w:ascii="Arial" w:hAnsi="Arial" w:cs="Arial"/>
          <w:b/>
          <w:bCs/>
          <w:color w:val="FF0000"/>
          <w:sz w:val="18"/>
          <w:szCs w:val="18"/>
        </w:rPr>
        <w:t>OSNOVNI POSEL:</w:t>
      </w:r>
      <w:r w:rsidRPr="005A7AC9">
        <w:rPr>
          <w:rFonts w:ascii="Arial" w:hAnsi="Arial" w:cs="Arial"/>
          <w:color w:val="FF0000"/>
          <w:sz w:val="18"/>
          <w:szCs w:val="18"/>
        </w:rPr>
        <w:t xml:space="preserve"> obveznost naročnika zavarovanja za odpravo napak v garancijskem roku, ki izhaja iz pogodbe št. z dne __________________ </w:t>
      </w:r>
      <w:r w:rsidRPr="005A7AC9">
        <w:rPr>
          <w:rFonts w:ascii="Arial" w:hAnsi="Arial" w:cs="Arial"/>
          <w:i/>
          <w:iCs/>
          <w:color w:val="FF0000"/>
          <w:sz w:val="18"/>
          <w:szCs w:val="18"/>
        </w:rPr>
        <w:t>(vpiše se številko in datum pogodbe o izvedbi javnega naročila, sklenjene na podlagi postopka z oznako XXXXXX)</w:t>
      </w:r>
      <w:r w:rsidRPr="005A7AC9">
        <w:rPr>
          <w:rFonts w:ascii="Arial" w:hAnsi="Arial" w:cs="Arial"/>
          <w:color w:val="FF0000"/>
          <w:sz w:val="18"/>
          <w:szCs w:val="18"/>
        </w:rPr>
        <w:t xml:space="preserve"> za »Nakup laboratorijske opreme za </w:t>
      </w:r>
      <w:r w:rsidRPr="005A7AC9">
        <w:rPr>
          <w:rFonts w:ascii="Arial" w:eastAsia="Times New Roman" w:hAnsi="Arial" w:cs="Arial"/>
          <w:color w:val="FF0000"/>
          <w:sz w:val="18"/>
          <w:szCs w:val="18"/>
          <w:lang w:eastAsia="sl-SI"/>
        </w:rPr>
        <w:t>proučevanje fizioloških, nevroloških in biokemičnih odzivov človeka ter za proučevanje obnovljivih materialov za</w:t>
      </w:r>
      <w:r w:rsidRPr="005A7AC9">
        <w:rPr>
          <w:rFonts w:ascii="Arial" w:hAnsi="Arial" w:cs="Arial"/>
          <w:color w:val="FF0000"/>
          <w:sz w:val="18"/>
          <w:szCs w:val="18"/>
        </w:rPr>
        <w:t xml:space="preserve"> investicijski projekt </w:t>
      </w:r>
      <w:r w:rsidRPr="005A7AC9">
        <w:rPr>
          <w:rFonts w:ascii="Arial" w:eastAsia="Times New Roman" w:hAnsi="Arial" w:cs="Arial"/>
          <w:color w:val="FF0000"/>
          <w:sz w:val="18"/>
          <w:szCs w:val="18"/>
          <w:lang w:eastAsia="sl-SI"/>
        </w:rPr>
        <w:t>"Center odličnosti za raziskave in inovacije na področju obnovljivih materialov in zdravega bivanjskega okolja"</w:t>
      </w:r>
      <w:r w:rsidRPr="005A7AC9">
        <w:rPr>
          <w:rFonts w:ascii="Arial" w:hAnsi="Arial" w:cs="Arial"/>
          <w:b/>
          <w:bCs/>
          <w:color w:val="FF0000"/>
          <w:sz w:val="18"/>
          <w:szCs w:val="18"/>
        </w:rPr>
        <w:t>«</w:t>
      </w:r>
      <w:r w:rsidRPr="005A7AC9">
        <w:rPr>
          <w:rFonts w:ascii="Arial" w:hAnsi="Arial" w:cs="Arial"/>
          <w:color w:val="FF0000"/>
          <w:sz w:val="18"/>
          <w:szCs w:val="18"/>
        </w:rPr>
        <w:t>.</w:t>
      </w:r>
    </w:p>
    <w:p w14:paraId="470CB630"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 xml:space="preserve">ZNESEK IN VALUTA: najmanj 5,00 % pogodbene vrednosti z DDV, kar znaša </w:t>
      </w:r>
      <w:r w:rsidRPr="005A7AC9">
        <w:rPr>
          <w:rFonts w:ascii="Arial" w:hAnsi="Arial" w:cs="Arial"/>
          <w:b/>
          <w:bCs/>
          <w:color w:val="FF0000"/>
          <w:sz w:val="18"/>
          <w:szCs w:val="18"/>
          <w:u w:val="single"/>
        </w:rPr>
        <w:t>__________</w:t>
      </w:r>
    </w:p>
    <w:p w14:paraId="4DB631AB"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LISTINE, KI JIH JE POLEG IZJAVE TREBA PRILOŽITI ZAHTEVI ZA PLAČILO IN SE IZRECNO ZAHTEVAJO V SPODNJEM BESEDILU:</w:t>
      </w:r>
    </w:p>
    <w:p w14:paraId="619C4BFB"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1. Izjava Uprave RS za javna plačila, da so zahtevek za unovčenje podpisale osebe, ki so pooblaščene za zastopanje;</w:t>
      </w:r>
    </w:p>
    <w:p w14:paraId="441BB460"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2. Original garancije št. ______________</w:t>
      </w:r>
    </w:p>
    <w:p w14:paraId="75E398B2"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JEZIK V ZAHTEVANIH LISTINAH:</w:t>
      </w:r>
      <w:r w:rsidRPr="005A7AC9">
        <w:rPr>
          <w:rFonts w:ascii="Arial" w:hAnsi="Arial" w:cs="Arial"/>
          <w:color w:val="FF0000"/>
          <w:sz w:val="18"/>
          <w:szCs w:val="18"/>
        </w:rPr>
        <w:t xml:space="preserve"> slovenski</w:t>
      </w:r>
    </w:p>
    <w:p w14:paraId="3765CBFE"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OBLIKA PREDLOŽITVE:</w:t>
      </w:r>
      <w:r w:rsidRPr="005A7AC9">
        <w:rPr>
          <w:rFonts w:ascii="Arial" w:hAnsi="Arial" w:cs="Arial"/>
          <w:color w:val="FF0000"/>
          <w:sz w:val="18"/>
          <w:szCs w:val="18"/>
        </w:rPr>
        <w:t xml:space="preserve"> v papirni obliki s priporočeno pošto</w:t>
      </w:r>
    </w:p>
    <w:p w14:paraId="574F9555"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KRAJ PREDLOŽITVE:</w:t>
      </w:r>
      <w:r w:rsidRPr="005A7AC9">
        <w:rPr>
          <w:rFonts w:ascii="Arial" w:hAnsi="Arial" w:cs="Arial"/>
          <w:color w:val="FF0000"/>
          <w:sz w:val="18"/>
          <w:szCs w:val="18"/>
        </w:rPr>
        <w:t xml:space="preserve"> </w:t>
      </w:r>
      <w:r w:rsidRPr="005A7AC9">
        <w:rPr>
          <w:rFonts w:ascii="Arial" w:hAnsi="Arial" w:cs="Arial"/>
          <w:i/>
          <w:iCs/>
          <w:color w:val="FF0000"/>
          <w:sz w:val="18"/>
          <w:szCs w:val="18"/>
        </w:rPr>
        <w:t>(garant vpiše naslov podružnice, kjer se opravi predložitev papirnih listin, ali elektronski naslov za predložitev v elektronski obliki, kot na primer garantov SWIFT naslov)</w:t>
      </w:r>
    </w:p>
    <w:p w14:paraId="2320B15A"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DATUM VELJAVNOSTI:</w:t>
      </w:r>
      <w:r w:rsidRPr="005A7AC9">
        <w:rPr>
          <w:rFonts w:ascii="Arial" w:hAnsi="Arial" w:cs="Arial"/>
          <w:color w:val="FF0000"/>
          <w:sz w:val="18"/>
          <w:szCs w:val="18"/>
        </w:rPr>
        <w:t xml:space="preserve"> DD. MM. LLLL </w:t>
      </w:r>
      <w:r w:rsidRPr="005A7AC9">
        <w:rPr>
          <w:rFonts w:ascii="Arial" w:hAnsi="Arial" w:cs="Arial"/>
          <w:i/>
          <w:iCs/>
          <w:color w:val="FF0000"/>
          <w:sz w:val="18"/>
          <w:szCs w:val="18"/>
        </w:rPr>
        <w:t>(vpiše se datum zapadlosti zavarovanja)</w:t>
      </w:r>
    </w:p>
    <w:p w14:paraId="38408A82" w14:textId="77777777" w:rsidR="005A7AC9" w:rsidRPr="005A7AC9" w:rsidRDefault="005A7AC9" w:rsidP="005A7AC9">
      <w:pPr>
        <w:spacing w:before="225" w:after="225" w:line="240" w:lineRule="auto"/>
        <w:jc w:val="both"/>
        <w:rPr>
          <w:color w:val="FF0000"/>
        </w:rPr>
      </w:pPr>
      <w:r w:rsidRPr="005A7AC9">
        <w:rPr>
          <w:rFonts w:ascii="Arial" w:hAnsi="Arial" w:cs="Arial"/>
          <w:b/>
          <w:bCs/>
          <w:color w:val="FF0000"/>
          <w:sz w:val="18"/>
          <w:szCs w:val="18"/>
        </w:rPr>
        <w:t>STRANKA, KI JE DOLŽNA PLAČATI STROŠKE:</w:t>
      </w:r>
      <w:r w:rsidRPr="005A7AC9">
        <w:rPr>
          <w:rFonts w:ascii="Arial" w:hAnsi="Arial" w:cs="Arial"/>
          <w:color w:val="FF0000"/>
          <w:sz w:val="18"/>
          <w:szCs w:val="18"/>
        </w:rPr>
        <w:t xml:space="preserve"> </w:t>
      </w:r>
      <w:r w:rsidRPr="005A7AC9">
        <w:rPr>
          <w:rFonts w:ascii="Arial" w:hAnsi="Arial" w:cs="Arial"/>
          <w:i/>
          <w:iCs/>
          <w:color w:val="FF0000"/>
          <w:sz w:val="18"/>
          <w:szCs w:val="18"/>
        </w:rPr>
        <w:t>(vpiše se ime naročnika zavarovanja, tj. v postopku javnega naročanja izbranega ponudnika)</w:t>
      </w:r>
    </w:p>
    <w:p w14:paraId="1F0E7BA3"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A9F0F6"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Katerokoli zahtevo za plačilo po tem zavarovanju moramo prejeti na datum veljavnosti zavarovanja ali pred njim v zgoraj navedenem kraju predložitve.</w:t>
      </w:r>
    </w:p>
    <w:p w14:paraId="578DD18D"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lastRenderedPageBreak/>
        <w:t>Morebitne spore v zvezi s tem zavarovanjem rešuje stvarno pristojno sodišče po sedežu upravičenca po slovenskem pravu.</w:t>
      </w:r>
    </w:p>
    <w:p w14:paraId="76ACF34C"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Za to zavarovanje veljajo Enotna pravila za garancije na poziv (EPGP) revizija iz leta 2010, izdana pri MTZ pod št. 758.</w:t>
      </w:r>
    </w:p>
    <w:p w14:paraId="3C1C9D09" w14:textId="7CB400D1"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 </w:t>
      </w:r>
    </w:p>
    <w:p w14:paraId="30C14254"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 </w:t>
      </w:r>
    </w:p>
    <w:p w14:paraId="011A651D" w14:textId="77777777" w:rsidR="005A7AC9" w:rsidRPr="005A7AC9" w:rsidRDefault="005A7AC9" w:rsidP="005A7AC9">
      <w:pPr>
        <w:spacing w:before="225" w:after="225" w:line="240" w:lineRule="auto"/>
        <w:jc w:val="both"/>
        <w:rPr>
          <w:color w:val="FF0000"/>
        </w:rPr>
      </w:pPr>
      <w:r w:rsidRPr="005A7AC9">
        <w:rPr>
          <w:rFonts w:ascii="Arial" w:hAnsi="Arial" w:cs="Arial"/>
          <w:color w:val="FF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A7AC9" w:rsidRPr="005A7AC9" w14:paraId="04EB84CD" w14:textId="77777777" w:rsidTr="0004599C">
        <w:tc>
          <w:tcPr>
            <w:tcW w:w="2500" w:type="pct"/>
            <w:tcMar>
              <w:top w:w="75" w:type="dxa"/>
              <w:bottom w:w="75" w:type="dxa"/>
            </w:tcMar>
            <w:vAlign w:val="center"/>
          </w:tcPr>
          <w:p w14:paraId="6CA5BFC8" w14:textId="77777777" w:rsidR="005A7AC9" w:rsidRPr="005A7AC9" w:rsidRDefault="005A7AC9" w:rsidP="0004599C">
            <w:pPr>
              <w:rPr>
                <w:color w:val="FF0000"/>
              </w:rPr>
            </w:pPr>
            <w:r w:rsidRPr="005A7AC9">
              <w:rPr>
                <w:rFonts w:ascii="Arial" w:hAnsi="Arial" w:cs="Arial"/>
                <w:color w:val="FF0000"/>
                <w:position w:val="-2"/>
                <w:sz w:val="18"/>
                <w:szCs w:val="18"/>
              </w:rPr>
              <w:t> </w:t>
            </w:r>
          </w:p>
        </w:tc>
        <w:tc>
          <w:tcPr>
            <w:tcW w:w="0" w:type="auto"/>
            <w:tcMar>
              <w:top w:w="75" w:type="dxa"/>
              <w:bottom w:w="75" w:type="dxa"/>
            </w:tcMar>
            <w:vAlign w:val="center"/>
          </w:tcPr>
          <w:p w14:paraId="2DBB48FB" w14:textId="77777777" w:rsidR="005A7AC9" w:rsidRPr="005A7AC9" w:rsidRDefault="005A7AC9" w:rsidP="0004599C">
            <w:pPr>
              <w:jc w:val="center"/>
              <w:rPr>
                <w:color w:val="FF0000"/>
              </w:rPr>
            </w:pPr>
            <w:r w:rsidRPr="005A7AC9">
              <w:rPr>
                <w:rFonts w:ascii="Arial" w:hAnsi="Arial" w:cs="Arial"/>
                <w:color w:val="FF0000"/>
                <w:position w:val="-2"/>
                <w:sz w:val="18"/>
                <w:szCs w:val="18"/>
              </w:rPr>
              <w:t>Garant</w:t>
            </w:r>
          </w:p>
        </w:tc>
      </w:tr>
      <w:tr w:rsidR="005A7AC9" w:rsidRPr="005A7AC9" w14:paraId="55861972" w14:textId="77777777" w:rsidTr="0004599C">
        <w:tc>
          <w:tcPr>
            <w:tcW w:w="2500" w:type="pct"/>
            <w:tcMar>
              <w:top w:w="75" w:type="dxa"/>
              <w:bottom w:w="75" w:type="dxa"/>
            </w:tcMar>
            <w:vAlign w:val="center"/>
          </w:tcPr>
          <w:p w14:paraId="5A52681D" w14:textId="77777777" w:rsidR="005A7AC9" w:rsidRPr="005A7AC9" w:rsidRDefault="005A7AC9" w:rsidP="0004599C">
            <w:pPr>
              <w:rPr>
                <w:color w:val="FF0000"/>
              </w:rPr>
            </w:pPr>
            <w:r w:rsidRPr="005A7AC9">
              <w:rPr>
                <w:rFonts w:ascii="Arial" w:hAnsi="Arial" w:cs="Arial"/>
                <w:color w:val="FF0000"/>
                <w:position w:val="-2"/>
                <w:sz w:val="18"/>
                <w:szCs w:val="18"/>
              </w:rPr>
              <w:t> </w:t>
            </w:r>
          </w:p>
        </w:tc>
        <w:tc>
          <w:tcPr>
            <w:tcW w:w="0" w:type="auto"/>
            <w:tcMar>
              <w:top w:w="75" w:type="dxa"/>
              <w:bottom w:w="75" w:type="dxa"/>
            </w:tcMar>
            <w:vAlign w:val="center"/>
          </w:tcPr>
          <w:p w14:paraId="267110DB" w14:textId="77777777" w:rsidR="005A7AC9" w:rsidRPr="005A7AC9" w:rsidRDefault="005A7AC9" w:rsidP="0004599C">
            <w:pPr>
              <w:rPr>
                <w:color w:val="FF0000"/>
              </w:rPr>
            </w:pPr>
          </w:p>
          <w:p w14:paraId="5AA05FBF" w14:textId="77777777" w:rsidR="005A7AC9" w:rsidRPr="005A7AC9" w:rsidRDefault="005A7AC9" w:rsidP="0004599C">
            <w:pPr>
              <w:jc w:val="center"/>
              <w:rPr>
                <w:color w:val="FF0000"/>
              </w:rPr>
            </w:pPr>
            <w:r w:rsidRPr="005A7AC9">
              <w:rPr>
                <w:rFonts w:ascii="Arial" w:hAnsi="Arial" w:cs="Arial"/>
                <w:color w:val="FF0000"/>
                <w:position w:val="-2"/>
                <w:sz w:val="18"/>
                <w:szCs w:val="18"/>
              </w:rPr>
              <w:t>(žig in podpis)</w:t>
            </w:r>
          </w:p>
        </w:tc>
      </w:tr>
    </w:tbl>
    <w:p w14:paraId="40E78377" w14:textId="77777777" w:rsidR="005A7AC9" w:rsidRPr="005A7AC9" w:rsidRDefault="005A7AC9" w:rsidP="0021273A">
      <w:pPr>
        <w:spacing w:after="0"/>
        <w:rPr>
          <w:rFonts w:ascii="Arial" w:hAnsi="Arial" w:cs="Arial"/>
          <w:b/>
          <w:color w:val="FF0000"/>
          <w:sz w:val="18"/>
          <w:szCs w:val="18"/>
        </w:rPr>
      </w:pPr>
    </w:p>
    <w:p w14:paraId="148B1C4F" w14:textId="77777777" w:rsidR="005A7AC9" w:rsidRPr="005A7AC9" w:rsidRDefault="005A7AC9" w:rsidP="0021273A">
      <w:pPr>
        <w:spacing w:after="0"/>
        <w:rPr>
          <w:rFonts w:ascii="Arial" w:hAnsi="Arial" w:cs="Arial"/>
          <w:b/>
          <w:color w:val="FF0000"/>
          <w:sz w:val="18"/>
          <w:szCs w:val="18"/>
        </w:rPr>
      </w:pPr>
    </w:p>
    <w:p w14:paraId="37C9B9C6" w14:textId="77777777" w:rsidR="005A7AC9" w:rsidRPr="005A7AC9" w:rsidRDefault="005A7AC9" w:rsidP="0021273A">
      <w:pPr>
        <w:spacing w:after="0"/>
        <w:rPr>
          <w:rFonts w:ascii="Arial" w:hAnsi="Arial" w:cs="Arial"/>
          <w:b/>
          <w:color w:val="FF0000"/>
          <w:sz w:val="18"/>
          <w:szCs w:val="18"/>
        </w:rPr>
      </w:pPr>
    </w:p>
    <w:p w14:paraId="50E8A7D0" w14:textId="77777777" w:rsidR="005A7AC9" w:rsidRPr="005A7AC9" w:rsidRDefault="005A7AC9" w:rsidP="0021273A">
      <w:pPr>
        <w:spacing w:after="0"/>
        <w:rPr>
          <w:rFonts w:ascii="Arial" w:hAnsi="Arial" w:cs="Arial"/>
          <w:b/>
          <w:color w:val="FF0000"/>
          <w:sz w:val="18"/>
          <w:szCs w:val="18"/>
        </w:rPr>
      </w:pPr>
    </w:p>
    <w:p w14:paraId="087AA9F6" w14:textId="77777777" w:rsidR="005A7AC9" w:rsidRDefault="005A7AC9" w:rsidP="0021273A">
      <w:pPr>
        <w:spacing w:after="0"/>
        <w:rPr>
          <w:rFonts w:ascii="Arial" w:hAnsi="Arial" w:cs="Arial"/>
          <w:b/>
          <w:sz w:val="18"/>
          <w:szCs w:val="18"/>
        </w:rPr>
      </w:pPr>
    </w:p>
    <w:p w14:paraId="64D6FC36" w14:textId="77777777" w:rsidR="005A7AC9" w:rsidRDefault="005A7AC9" w:rsidP="0021273A">
      <w:pPr>
        <w:spacing w:after="0"/>
        <w:rPr>
          <w:rFonts w:ascii="Arial" w:hAnsi="Arial" w:cs="Arial"/>
          <w:b/>
          <w:sz w:val="18"/>
          <w:szCs w:val="18"/>
        </w:rPr>
      </w:pPr>
    </w:p>
    <w:p w14:paraId="26968626" w14:textId="77777777" w:rsidR="005A7AC9" w:rsidRDefault="005A7AC9" w:rsidP="0021273A">
      <w:pPr>
        <w:spacing w:after="0"/>
        <w:rPr>
          <w:rFonts w:ascii="Arial" w:hAnsi="Arial" w:cs="Arial"/>
          <w:b/>
          <w:sz w:val="18"/>
          <w:szCs w:val="18"/>
        </w:rPr>
      </w:pPr>
    </w:p>
    <w:p w14:paraId="77A5342C" w14:textId="77777777" w:rsidR="005A7AC9" w:rsidRDefault="005A7AC9" w:rsidP="0021273A">
      <w:pPr>
        <w:spacing w:after="0"/>
        <w:rPr>
          <w:rFonts w:ascii="Arial" w:hAnsi="Arial" w:cs="Arial"/>
          <w:b/>
          <w:sz w:val="18"/>
          <w:szCs w:val="18"/>
        </w:rPr>
      </w:pPr>
    </w:p>
    <w:p w14:paraId="17CF6A0F" w14:textId="77777777" w:rsidR="005A7AC9" w:rsidRDefault="005A7AC9" w:rsidP="0021273A">
      <w:pPr>
        <w:spacing w:after="0"/>
        <w:rPr>
          <w:rFonts w:ascii="Arial" w:hAnsi="Arial" w:cs="Arial"/>
          <w:b/>
          <w:sz w:val="18"/>
          <w:szCs w:val="18"/>
        </w:rPr>
      </w:pPr>
    </w:p>
    <w:p w14:paraId="0B246E7C" w14:textId="77777777" w:rsidR="005A7AC9" w:rsidRDefault="005A7AC9" w:rsidP="0021273A">
      <w:pPr>
        <w:spacing w:after="0"/>
        <w:rPr>
          <w:rFonts w:ascii="Arial" w:hAnsi="Arial" w:cs="Arial"/>
          <w:b/>
          <w:sz w:val="18"/>
          <w:szCs w:val="18"/>
        </w:rPr>
      </w:pPr>
    </w:p>
    <w:p w14:paraId="0FAF44E5" w14:textId="77777777" w:rsidR="005A7AC9" w:rsidRDefault="005A7AC9" w:rsidP="0021273A">
      <w:pPr>
        <w:spacing w:after="0"/>
        <w:rPr>
          <w:rFonts w:ascii="Arial" w:hAnsi="Arial" w:cs="Arial"/>
          <w:b/>
          <w:sz w:val="18"/>
          <w:szCs w:val="18"/>
        </w:rPr>
      </w:pPr>
    </w:p>
    <w:p w14:paraId="51F2C15C" w14:textId="77777777" w:rsidR="005A7AC9" w:rsidRDefault="005A7AC9" w:rsidP="0021273A">
      <w:pPr>
        <w:spacing w:after="0"/>
        <w:rPr>
          <w:rFonts w:ascii="Arial" w:hAnsi="Arial" w:cs="Arial"/>
          <w:b/>
          <w:sz w:val="18"/>
          <w:szCs w:val="18"/>
        </w:rPr>
      </w:pPr>
    </w:p>
    <w:p w14:paraId="68F0BACA" w14:textId="77777777" w:rsidR="005A7AC9" w:rsidRDefault="005A7AC9" w:rsidP="0021273A">
      <w:pPr>
        <w:spacing w:after="0"/>
        <w:rPr>
          <w:rFonts w:ascii="Arial" w:hAnsi="Arial" w:cs="Arial"/>
          <w:b/>
          <w:sz w:val="18"/>
          <w:szCs w:val="18"/>
        </w:rPr>
      </w:pPr>
    </w:p>
    <w:p w14:paraId="763AC573" w14:textId="77777777" w:rsidR="005A7AC9" w:rsidRDefault="005A7AC9" w:rsidP="0021273A">
      <w:pPr>
        <w:spacing w:after="0"/>
        <w:rPr>
          <w:rFonts w:ascii="Arial" w:hAnsi="Arial" w:cs="Arial"/>
          <w:b/>
          <w:sz w:val="18"/>
          <w:szCs w:val="18"/>
        </w:rPr>
      </w:pPr>
    </w:p>
    <w:p w14:paraId="47B5C676" w14:textId="77777777" w:rsidR="005A7AC9" w:rsidRDefault="005A7AC9" w:rsidP="0021273A">
      <w:pPr>
        <w:spacing w:after="0"/>
        <w:rPr>
          <w:rFonts w:ascii="Arial" w:hAnsi="Arial" w:cs="Arial"/>
          <w:b/>
          <w:sz w:val="18"/>
          <w:szCs w:val="18"/>
        </w:rPr>
      </w:pPr>
    </w:p>
    <w:p w14:paraId="238B761C" w14:textId="77777777" w:rsidR="005A7AC9" w:rsidRDefault="005A7AC9" w:rsidP="0021273A">
      <w:pPr>
        <w:spacing w:after="0"/>
        <w:rPr>
          <w:rFonts w:ascii="Arial" w:hAnsi="Arial" w:cs="Arial"/>
          <w:b/>
          <w:sz w:val="18"/>
          <w:szCs w:val="18"/>
        </w:rPr>
      </w:pPr>
    </w:p>
    <w:p w14:paraId="383ED076" w14:textId="77777777" w:rsidR="005A7AC9" w:rsidRDefault="005A7AC9" w:rsidP="0021273A">
      <w:pPr>
        <w:spacing w:after="0"/>
        <w:rPr>
          <w:rFonts w:ascii="Arial" w:hAnsi="Arial" w:cs="Arial"/>
          <w:b/>
          <w:sz w:val="18"/>
          <w:szCs w:val="18"/>
        </w:rPr>
      </w:pPr>
    </w:p>
    <w:p w14:paraId="5CD012DC" w14:textId="77777777" w:rsidR="005A7AC9" w:rsidRDefault="005A7AC9" w:rsidP="0021273A">
      <w:pPr>
        <w:spacing w:after="0"/>
        <w:rPr>
          <w:rFonts w:ascii="Arial" w:hAnsi="Arial" w:cs="Arial"/>
          <w:b/>
          <w:sz w:val="18"/>
          <w:szCs w:val="18"/>
        </w:rPr>
      </w:pPr>
    </w:p>
    <w:p w14:paraId="35707384" w14:textId="77777777" w:rsidR="005A7AC9" w:rsidRDefault="005A7AC9" w:rsidP="0021273A">
      <w:pPr>
        <w:spacing w:after="0"/>
        <w:rPr>
          <w:rFonts w:ascii="Arial" w:hAnsi="Arial" w:cs="Arial"/>
          <w:b/>
          <w:sz w:val="18"/>
          <w:szCs w:val="18"/>
        </w:rPr>
      </w:pPr>
    </w:p>
    <w:p w14:paraId="360C5084" w14:textId="77777777" w:rsidR="005A7AC9" w:rsidRDefault="005A7AC9" w:rsidP="0021273A">
      <w:pPr>
        <w:spacing w:after="0"/>
        <w:rPr>
          <w:rFonts w:ascii="Arial" w:hAnsi="Arial" w:cs="Arial"/>
          <w:b/>
          <w:sz w:val="18"/>
          <w:szCs w:val="18"/>
        </w:rPr>
      </w:pPr>
    </w:p>
    <w:p w14:paraId="1179AF53" w14:textId="77777777" w:rsidR="005A7AC9" w:rsidRDefault="005A7AC9" w:rsidP="0021273A">
      <w:pPr>
        <w:spacing w:after="0"/>
        <w:rPr>
          <w:rFonts w:ascii="Arial" w:hAnsi="Arial" w:cs="Arial"/>
          <w:b/>
          <w:sz w:val="18"/>
          <w:szCs w:val="18"/>
        </w:rPr>
      </w:pPr>
    </w:p>
    <w:p w14:paraId="0447AEB1" w14:textId="77777777" w:rsidR="005A7AC9" w:rsidRDefault="005A7AC9" w:rsidP="0021273A">
      <w:pPr>
        <w:spacing w:after="0"/>
        <w:rPr>
          <w:rFonts w:ascii="Arial" w:hAnsi="Arial" w:cs="Arial"/>
          <w:b/>
          <w:sz w:val="18"/>
          <w:szCs w:val="18"/>
        </w:rPr>
      </w:pPr>
    </w:p>
    <w:p w14:paraId="4D055DDE" w14:textId="77777777" w:rsidR="005A7AC9" w:rsidRDefault="005A7AC9" w:rsidP="0021273A">
      <w:pPr>
        <w:spacing w:after="0"/>
        <w:rPr>
          <w:rFonts w:ascii="Arial" w:hAnsi="Arial" w:cs="Arial"/>
          <w:b/>
          <w:sz w:val="18"/>
          <w:szCs w:val="18"/>
        </w:rPr>
      </w:pPr>
    </w:p>
    <w:p w14:paraId="61EEF5DF" w14:textId="77777777" w:rsidR="005A7AC9" w:rsidRDefault="005A7AC9" w:rsidP="0021273A">
      <w:pPr>
        <w:spacing w:after="0"/>
        <w:rPr>
          <w:rFonts w:ascii="Arial" w:hAnsi="Arial" w:cs="Arial"/>
          <w:b/>
          <w:sz w:val="18"/>
          <w:szCs w:val="18"/>
        </w:rPr>
      </w:pPr>
    </w:p>
    <w:p w14:paraId="275B5F41" w14:textId="77777777" w:rsidR="005A7AC9" w:rsidRDefault="005A7AC9" w:rsidP="0021273A">
      <w:pPr>
        <w:spacing w:after="0"/>
        <w:rPr>
          <w:rFonts w:ascii="Arial" w:hAnsi="Arial" w:cs="Arial"/>
          <w:b/>
          <w:sz w:val="18"/>
          <w:szCs w:val="18"/>
        </w:rPr>
      </w:pPr>
    </w:p>
    <w:p w14:paraId="77620206" w14:textId="77777777" w:rsidR="005A7AC9" w:rsidRDefault="005A7AC9" w:rsidP="0021273A">
      <w:pPr>
        <w:spacing w:after="0"/>
        <w:rPr>
          <w:rFonts w:ascii="Arial" w:hAnsi="Arial" w:cs="Arial"/>
          <w:b/>
          <w:sz w:val="18"/>
          <w:szCs w:val="18"/>
        </w:rPr>
      </w:pPr>
    </w:p>
    <w:p w14:paraId="05F48FFA" w14:textId="77777777" w:rsidR="005A7AC9" w:rsidRDefault="005A7AC9" w:rsidP="0021273A">
      <w:pPr>
        <w:spacing w:after="0"/>
        <w:rPr>
          <w:rFonts w:ascii="Arial" w:hAnsi="Arial" w:cs="Arial"/>
          <w:b/>
          <w:sz w:val="18"/>
          <w:szCs w:val="18"/>
        </w:rPr>
      </w:pPr>
    </w:p>
    <w:p w14:paraId="12441D99" w14:textId="77777777" w:rsidR="005A7AC9" w:rsidRDefault="005A7AC9" w:rsidP="0021273A">
      <w:pPr>
        <w:spacing w:after="0"/>
        <w:rPr>
          <w:rFonts w:ascii="Arial" w:hAnsi="Arial" w:cs="Arial"/>
          <w:b/>
          <w:sz w:val="18"/>
          <w:szCs w:val="18"/>
        </w:rPr>
      </w:pPr>
    </w:p>
    <w:p w14:paraId="5A303DC3" w14:textId="77777777" w:rsidR="005A7AC9" w:rsidRDefault="005A7AC9" w:rsidP="0021273A">
      <w:pPr>
        <w:spacing w:after="0"/>
        <w:rPr>
          <w:rFonts w:ascii="Arial" w:hAnsi="Arial" w:cs="Arial"/>
          <w:b/>
          <w:sz w:val="18"/>
          <w:szCs w:val="18"/>
        </w:rPr>
      </w:pPr>
    </w:p>
    <w:p w14:paraId="07BE511D" w14:textId="77777777" w:rsidR="005A7AC9" w:rsidRDefault="005A7AC9" w:rsidP="0021273A">
      <w:pPr>
        <w:spacing w:after="0"/>
        <w:rPr>
          <w:rFonts w:ascii="Arial" w:hAnsi="Arial" w:cs="Arial"/>
          <w:b/>
          <w:sz w:val="18"/>
          <w:szCs w:val="18"/>
        </w:rPr>
      </w:pPr>
    </w:p>
    <w:p w14:paraId="2B3A6EE6" w14:textId="77777777" w:rsidR="005A7AC9" w:rsidRDefault="005A7AC9" w:rsidP="0021273A">
      <w:pPr>
        <w:spacing w:after="0"/>
        <w:rPr>
          <w:rFonts w:ascii="Arial" w:hAnsi="Arial" w:cs="Arial"/>
          <w:b/>
          <w:sz w:val="18"/>
          <w:szCs w:val="18"/>
        </w:rPr>
      </w:pPr>
    </w:p>
    <w:p w14:paraId="20903DC0" w14:textId="77777777" w:rsidR="005D69FF" w:rsidRDefault="005D69FF" w:rsidP="0021273A">
      <w:pPr>
        <w:spacing w:after="0"/>
        <w:rPr>
          <w:rFonts w:ascii="Arial" w:hAnsi="Arial" w:cs="Arial"/>
          <w:b/>
          <w:sz w:val="18"/>
          <w:szCs w:val="18"/>
        </w:rPr>
      </w:pPr>
    </w:p>
    <w:p w14:paraId="589DBC73" w14:textId="77777777" w:rsidR="005D69FF" w:rsidRDefault="005D69FF" w:rsidP="0021273A">
      <w:pPr>
        <w:spacing w:after="0"/>
        <w:rPr>
          <w:rFonts w:ascii="Arial" w:hAnsi="Arial" w:cs="Arial"/>
          <w:b/>
          <w:sz w:val="18"/>
          <w:szCs w:val="18"/>
        </w:rPr>
      </w:pPr>
    </w:p>
    <w:p w14:paraId="36536F7B" w14:textId="77777777" w:rsidR="005D69FF" w:rsidRDefault="005D69FF" w:rsidP="0021273A">
      <w:pPr>
        <w:spacing w:after="0"/>
        <w:rPr>
          <w:rFonts w:ascii="Arial" w:hAnsi="Arial" w:cs="Arial"/>
          <w:b/>
          <w:sz w:val="18"/>
          <w:szCs w:val="18"/>
        </w:rPr>
      </w:pPr>
    </w:p>
    <w:p w14:paraId="39E88425" w14:textId="77777777" w:rsidR="005D69FF" w:rsidRDefault="005D69FF" w:rsidP="0021273A">
      <w:pPr>
        <w:spacing w:after="0"/>
        <w:rPr>
          <w:rFonts w:ascii="Arial" w:hAnsi="Arial" w:cs="Arial"/>
          <w:b/>
          <w:sz w:val="18"/>
          <w:szCs w:val="18"/>
        </w:rPr>
      </w:pPr>
    </w:p>
    <w:p w14:paraId="794638B6" w14:textId="77777777" w:rsidR="004F1422" w:rsidRPr="00116091" w:rsidRDefault="004F1422" w:rsidP="004F14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FA916F" w14:textId="77777777" w:rsidR="004F1422" w:rsidRDefault="004F1422" w:rsidP="004F1422">
      <w:pPr>
        <w:rPr>
          <w:rFonts w:ascii="Arial" w:hAnsi="Arial" w:cs="Arial"/>
        </w:rPr>
      </w:pPr>
    </w:p>
    <w:p w14:paraId="672C5C17" w14:textId="77777777" w:rsidR="0021273A" w:rsidRDefault="0021273A" w:rsidP="0021273A">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087CB46E" w14:textId="77777777" w:rsidR="00892BDB" w:rsidRDefault="0021273A" w:rsidP="0021273A">
      <w:pPr>
        <w:spacing w:before="224" w:after="224" w:line="240" w:lineRule="auto"/>
        <w:jc w:val="center"/>
        <w:outlineLvl w:val="1"/>
        <w:rPr>
          <w:rFonts w:ascii="Arial" w:eastAsia="Times New Roman" w:hAnsi="Arial" w:cs="Arial"/>
          <w:color w:val="222222"/>
          <w:sz w:val="18"/>
          <w:szCs w:val="18"/>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892BDB" w:rsidRPr="00892BDB">
        <w:rPr>
          <w:rFonts w:ascii="Arial" w:hAnsi="Arial" w:cs="Arial"/>
          <w:b/>
          <w:sz w:val="24"/>
          <w:szCs w:val="24"/>
        </w:rPr>
        <w:t xml:space="preserve">laboratorijske opreme za </w:t>
      </w:r>
      <w:r w:rsidR="00892BDB" w:rsidRPr="00892BDB">
        <w:rPr>
          <w:rFonts w:ascii="Arial" w:eastAsia="Times New Roman" w:hAnsi="Arial" w:cs="Arial"/>
          <w:b/>
          <w:color w:val="222222"/>
          <w:sz w:val="24"/>
          <w:szCs w:val="24"/>
          <w:lang w:eastAsia="sl-SI"/>
        </w:rPr>
        <w:t>proučevanje fizioloških, nevroloških in biokemičnih odzivov človeka ter za proučevanje obnovljivih materialov za</w:t>
      </w:r>
      <w:r w:rsidR="00892BDB" w:rsidRPr="00892BDB">
        <w:rPr>
          <w:rFonts w:ascii="Arial" w:hAnsi="Arial" w:cs="Arial"/>
          <w:b/>
          <w:sz w:val="24"/>
          <w:szCs w:val="24"/>
        </w:rPr>
        <w:t xml:space="preserve"> investicijski projekt </w:t>
      </w:r>
      <w:r w:rsidR="00892BDB" w:rsidRPr="00892BDB">
        <w:rPr>
          <w:rFonts w:ascii="Arial" w:eastAsia="Times New Roman" w:hAnsi="Arial" w:cs="Arial"/>
          <w:b/>
          <w:color w:val="222222"/>
          <w:sz w:val="24"/>
          <w:szCs w:val="24"/>
          <w:lang w:eastAsia="sl-SI"/>
        </w:rPr>
        <w:t>"Center odličnosti za raziskave in inovacije na področju obnovljivih materialov in zdravega bivanjskega okolja"</w:t>
      </w:r>
    </w:p>
    <w:p w14:paraId="4540F736" w14:textId="3322837A" w:rsidR="0021273A" w:rsidRDefault="0021273A" w:rsidP="0021273A">
      <w:pPr>
        <w:spacing w:before="224" w:after="224" w:line="240" w:lineRule="auto"/>
        <w:jc w:val="center"/>
        <w:outlineLvl w:val="1"/>
      </w:pPr>
      <w:r>
        <w:rPr>
          <w:rFonts w:ascii="Arial" w:hAnsi="Arial" w:cs="Arial"/>
          <w:color w:val="000000"/>
          <w:sz w:val="18"/>
          <w:szCs w:val="18"/>
        </w:rPr>
        <w:t>sklenjena med</w:t>
      </w:r>
    </w:p>
    <w:p w14:paraId="68589D05" w14:textId="616EEC53" w:rsidR="0021273A" w:rsidRDefault="0021273A" w:rsidP="0021273A">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00EC4611" w:rsidRPr="00EF482F">
        <w:rPr>
          <w:rFonts w:ascii="Arial" w:hAnsi="Arial" w:cs="Arial"/>
          <w:b/>
          <w:bCs/>
          <w:color w:val="000000"/>
          <w:sz w:val="18"/>
          <w:szCs w:val="18"/>
        </w:rPr>
        <w:t>UNIVERZA NA PRIMORSKEM UNIVERSITA DEL LITORALE, Titov trg 4, 6000 Koper</w:t>
      </w:r>
      <w:r w:rsidR="00EC4611">
        <w:rPr>
          <w:rFonts w:ascii="Arial" w:hAnsi="Arial" w:cs="Arial"/>
          <w:b/>
          <w:bCs/>
          <w:color w:val="000000"/>
          <w:sz w:val="18"/>
          <w:szCs w:val="18"/>
        </w:rPr>
        <w:t xml:space="preserve"> - Capodistria</w:t>
      </w:r>
      <w:r w:rsidR="00EC4611" w:rsidRPr="00EF482F">
        <w:rPr>
          <w:rFonts w:ascii="Arial" w:hAnsi="Arial" w:cs="Arial"/>
          <w:b/>
          <w:bCs/>
          <w:color w:val="000000"/>
          <w:sz w:val="18"/>
          <w:szCs w:val="18"/>
        </w:rPr>
        <w:t>,</w:t>
      </w:r>
      <w:r w:rsidR="00EC4611">
        <w:rPr>
          <w:rFonts w:ascii="Arial" w:hAnsi="Arial" w:cs="Arial"/>
          <w:color w:val="000000"/>
          <w:sz w:val="18"/>
          <w:szCs w:val="18"/>
        </w:rPr>
        <w:t xml:space="preserve"> </w:t>
      </w:r>
      <w:r w:rsidR="00EC4611" w:rsidRPr="00EF482F">
        <w:rPr>
          <w:rFonts w:ascii="Arial" w:hAnsi="Arial" w:cs="Arial"/>
          <w:color w:val="000000"/>
          <w:sz w:val="18"/>
          <w:szCs w:val="18"/>
        </w:rPr>
        <w:t xml:space="preserve">ki ga zastopa </w:t>
      </w:r>
      <w:r w:rsidR="00EC4611">
        <w:rPr>
          <w:rFonts w:ascii="Arial" w:hAnsi="Arial" w:cs="Arial"/>
          <w:color w:val="000000"/>
          <w:sz w:val="18"/>
          <w:szCs w:val="18"/>
        </w:rPr>
        <w:t xml:space="preserve">prof. </w:t>
      </w:r>
      <w:r w:rsidR="00EC4611" w:rsidRPr="00EF482F">
        <w:rPr>
          <w:rFonts w:ascii="Arial" w:hAnsi="Arial" w:cs="Arial"/>
          <w:color w:val="000000"/>
          <w:sz w:val="18"/>
          <w:szCs w:val="18"/>
        </w:rPr>
        <w:t>dr. Dragan Marušič, rektor</w:t>
      </w:r>
    </w:p>
    <w:p w14:paraId="370E1D48" w14:textId="77777777" w:rsidR="00EC4611" w:rsidRDefault="00EC4611" w:rsidP="0021273A">
      <w:pPr>
        <w:spacing w:after="0" w:line="240" w:lineRule="auto"/>
        <w:jc w:val="both"/>
      </w:pPr>
    </w:p>
    <w:tbl>
      <w:tblPr>
        <w:tblW w:w="4316" w:type="pct"/>
        <w:tblInd w:w="108" w:type="dxa"/>
        <w:tblLook w:val="04A0" w:firstRow="1" w:lastRow="0" w:firstColumn="1" w:lastColumn="0" w:noHBand="0" w:noVBand="1"/>
      </w:tblPr>
      <w:tblGrid>
        <w:gridCol w:w="3300"/>
        <w:gridCol w:w="4529"/>
      </w:tblGrid>
      <w:tr w:rsidR="0021273A" w14:paraId="1FAA781E" w14:textId="77777777" w:rsidTr="00AC3C92">
        <w:tc>
          <w:tcPr>
            <w:tcW w:w="3300" w:type="dxa"/>
            <w:tcMar>
              <w:top w:w="0" w:type="auto"/>
              <w:bottom w:w="0" w:type="auto"/>
            </w:tcMar>
            <w:vAlign w:val="center"/>
          </w:tcPr>
          <w:p w14:paraId="2A8CB0D2" w14:textId="77777777" w:rsidR="0021273A" w:rsidRDefault="0021273A" w:rsidP="00AC3C92">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2682042" w14:textId="68503DE2" w:rsidR="0021273A" w:rsidRDefault="00EC4611" w:rsidP="00AC3C92">
            <w:r w:rsidRPr="00EF482F">
              <w:rPr>
                <w:rFonts w:ascii="Arial" w:hAnsi="Arial" w:cs="Arial"/>
                <w:color w:val="000000"/>
                <w:position w:val="-2"/>
                <w:sz w:val="18"/>
                <w:szCs w:val="18"/>
              </w:rPr>
              <w:t>1810014000</w:t>
            </w:r>
          </w:p>
        </w:tc>
      </w:tr>
      <w:tr w:rsidR="0021273A" w14:paraId="0F3E23A3" w14:textId="77777777" w:rsidTr="00AC3C92">
        <w:tc>
          <w:tcPr>
            <w:tcW w:w="3300" w:type="dxa"/>
            <w:tcMar>
              <w:top w:w="0" w:type="auto"/>
              <w:bottom w:w="0" w:type="auto"/>
            </w:tcMar>
            <w:vAlign w:val="center"/>
          </w:tcPr>
          <w:p w14:paraId="69CEDF5A" w14:textId="77777777" w:rsidR="0021273A" w:rsidRDefault="0021273A" w:rsidP="00AC3C92">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405B7256" w14:textId="6E341F14" w:rsidR="0021273A" w:rsidRDefault="00580A7F" w:rsidP="00AC3C92">
            <w:r>
              <w:rPr>
                <w:rFonts w:ascii="Arial" w:hAnsi="Arial" w:cs="Arial"/>
                <w:color w:val="000000"/>
                <w:position w:val="-2"/>
                <w:sz w:val="18"/>
                <w:szCs w:val="18"/>
                <w:lang w:val="en-GB"/>
              </w:rPr>
              <w:t>SI 71633065</w:t>
            </w:r>
          </w:p>
        </w:tc>
      </w:tr>
      <w:tr w:rsidR="0021273A" w14:paraId="4B84FDAF" w14:textId="77777777" w:rsidTr="00AC3C92">
        <w:tc>
          <w:tcPr>
            <w:tcW w:w="3300" w:type="dxa"/>
            <w:tcMar>
              <w:top w:w="0" w:type="auto"/>
              <w:bottom w:w="0" w:type="auto"/>
            </w:tcMar>
            <w:vAlign w:val="center"/>
          </w:tcPr>
          <w:p w14:paraId="5DE9E840" w14:textId="77777777" w:rsidR="0021273A" w:rsidRDefault="0021273A" w:rsidP="00AC3C92">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717FB664" w14:textId="1240ADB9" w:rsidR="0021273A" w:rsidRDefault="00EC4611" w:rsidP="00AC3C92">
            <w:r w:rsidRPr="00EF482F">
              <w:rPr>
                <w:rFonts w:ascii="Arial" w:hAnsi="Arial" w:cs="Arial"/>
                <w:color w:val="000000"/>
                <w:position w:val="-2"/>
                <w:sz w:val="18"/>
                <w:szCs w:val="18"/>
              </w:rPr>
              <w:t>SI56 0110 0600 0001 866</w:t>
            </w:r>
          </w:p>
        </w:tc>
      </w:tr>
    </w:tbl>
    <w:p w14:paraId="4804F705" w14:textId="77777777" w:rsidR="0021273A" w:rsidRDefault="0021273A" w:rsidP="0021273A"/>
    <w:p w14:paraId="0185497F" w14:textId="77777777" w:rsidR="0021273A" w:rsidRDefault="0021273A" w:rsidP="0021273A">
      <w:pPr>
        <w:spacing w:before="225" w:after="225" w:line="240" w:lineRule="auto"/>
        <w:jc w:val="center"/>
      </w:pPr>
      <w:r>
        <w:rPr>
          <w:rFonts w:ascii="Arial" w:hAnsi="Arial" w:cs="Arial"/>
          <w:color w:val="000000"/>
          <w:sz w:val="18"/>
          <w:szCs w:val="18"/>
        </w:rPr>
        <w:t>in</w:t>
      </w:r>
    </w:p>
    <w:p w14:paraId="716135F8" w14:textId="77777777" w:rsidR="0021273A" w:rsidRDefault="0021273A" w:rsidP="0021273A">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21273A" w14:paraId="525B55F5" w14:textId="77777777" w:rsidTr="00AC3C92">
        <w:tc>
          <w:tcPr>
            <w:tcW w:w="3300" w:type="dxa"/>
            <w:tcMar>
              <w:top w:w="0" w:type="auto"/>
              <w:bottom w:w="0" w:type="auto"/>
            </w:tcMar>
            <w:vAlign w:val="center"/>
          </w:tcPr>
          <w:p w14:paraId="39606B13" w14:textId="77777777" w:rsidR="0021273A" w:rsidRDefault="0021273A" w:rsidP="00AC3C9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2F88035" w14:textId="77777777" w:rsidR="0021273A" w:rsidRDefault="0021273A" w:rsidP="00AC3C92">
            <w:r>
              <w:rPr>
                <w:rFonts w:ascii="Arial" w:hAnsi="Arial" w:cs="Arial"/>
                <w:color w:val="000000"/>
                <w:position w:val="-2"/>
                <w:sz w:val="18"/>
                <w:szCs w:val="18"/>
              </w:rPr>
              <w:t> </w:t>
            </w:r>
          </w:p>
        </w:tc>
      </w:tr>
      <w:tr w:rsidR="0021273A" w14:paraId="27A1E079" w14:textId="77777777" w:rsidTr="00AC3C92">
        <w:tc>
          <w:tcPr>
            <w:tcW w:w="3300" w:type="dxa"/>
            <w:tcMar>
              <w:top w:w="0" w:type="auto"/>
              <w:bottom w:w="0" w:type="auto"/>
            </w:tcMar>
            <w:vAlign w:val="center"/>
          </w:tcPr>
          <w:p w14:paraId="14FD76A4" w14:textId="77777777" w:rsidR="0021273A" w:rsidRDefault="0021273A" w:rsidP="00AC3C9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ABD34DD" w14:textId="77777777" w:rsidR="0021273A" w:rsidRDefault="0021273A" w:rsidP="00AC3C92">
            <w:r>
              <w:rPr>
                <w:rFonts w:ascii="Arial" w:hAnsi="Arial" w:cs="Arial"/>
                <w:color w:val="000000"/>
                <w:position w:val="-2"/>
                <w:sz w:val="18"/>
                <w:szCs w:val="18"/>
              </w:rPr>
              <w:t> </w:t>
            </w:r>
          </w:p>
        </w:tc>
      </w:tr>
      <w:tr w:rsidR="0021273A" w14:paraId="3DF9B3FC" w14:textId="77777777" w:rsidTr="00AC3C92">
        <w:tc>
          <w:tcPr>
            <w:tcW w:w="3300" w:type="dxa"/>
            <w:tcMar>
              <w:top w:w="0" w:type="auto"/>
              <w:bottom w:w="0" w:type="auto"/>
            </w:tcMar>
            <w:vAlign w:val="center"/>
          </w:tcPr>
          <w:p w14:paraId="082D41CD" w14:textId="77777777" w:rsidR="0021273A" w:rsidRDefault="0021273A" w:rsidP="00AC3C9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41FFA8" w14:textId="77777777" w:rsidR="0021273A" w:rsidRDefault="0021273A" w:rsidP="00AC3C92">
            <w:r>
              <w:rPr>
                <w:rFonts w:ascii="Arial" w:hAnsi="Arial" w:cs="Arial"/>
                <w:color w:val="000000"/>
                <w:position w:val="-2"/>
                <w:sz w:val="18"/>
                <w:szCs w:val="18"/>
              </w:rPr>
              <w:t> </w:t>
            </w:r>
          </w:p>
        </w:tc>
      </w:tr>
    </w:tbl>
    <w:p w14:paraId="2F7AB03A" w14:textId="77777777" w:rsidR="0021273A" w:rsidRDefault="0021273A" w:rsidP="0021273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1EC0230" w14:textId="77777777" w:rsidR="003207B3" w:rsidRDefault="003207B3" w:rsidP="0021273A">
      <w:pPr>
        <w:spacing w:before="225" w:after="225" w:line="240" w:lineRule="auto"/>
        <w:jc w:val="both"/>
      </w:pPr>
    </w:p>
    <w:p w14:paraId="10C76735" w14:textId="77777777" w:rsidR="0021273A" w:rsidRDefault="0021273A" w:rsidP="0021273A">
      <w:pPr>
        <w:spacing w:before="225" w:after="225" w:line="240" w:lineRule="auto"/>
        <w:jc w:val="both"/>
      </w:pPr>
      <w:r>
        <w:rPr>
          <w:rFonts w:ascii="Arial" w:hAnsi="Arial" w:cs="Arial"/>
          <w:b/>
          <w:bCs/>
          <w:color w:val="000000"/>
          <w:sz w:val="18"/>
          <w:szCs w:val="18"/>
        </w:rPr>
        <w:t>I. UVODNE DOLOČBE</w:t>
      </w:r>
    </w:p>
    <w:p w14:paraId="4CCF105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EB24992"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240AFE2C" w14:textId="77777777" w:rsidTr="00AC3C92">
        <w:tc>
          <w:tcPr>
            <w:tcW w:w="0" w:type="auto"/>
            <w:tcMar>
              <w:top w:w="0" w:type="auto"/>
              <w:bottom w:w="0" w:type="auto"/>
            </w:tcMar>
          </w:tcPr>
          <w:p w14:paraId="58BD44D2" w14:textId="77777777" w:rsidR="0021273A" w:rsidRDefault="0021273A" w:rsidP="00AC3C9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21273A" w14:paraId="77E6F073" w14:textId="77777777" w:rsidTr="00AC3C92">
              <w:tc>
                <w:tcPr>
                  <w:tcW w:w="0" w:type="auto"/>
                  <w:tcMar>
                    <w:top w:w="0" w:type="auto"/>
                    <w:bottom w:w="0" w:type="auto"/>
                  </w:tcMar>
                </w:tcPr>
                <w:p w14:paraId="700623DF"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69B1E52" w14:textId="77777777" w:rsidR="0021273A" w:rsidRDefault="0021273A" w:rsidP="00AC3C9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1A3629C" w14:textId="77777777" w:rsidR="0021273A" w:rsidRDefault="0021273A" w:rsidP="00AC3C92">
            <w:pPr>
              <w:spacing w:before="225" w:after="225"/>
              <w:jc w:val="both"/>
            </w:pPr>
            <w:r>
              <w:rPr>
                <w:rFonts w:ascii="Arial" w:hAnsi="Arial" w:cs="Arial"/>
                <w:color w:val="000000"/>
                <w:sz w:val="18"/>
                <w:szCs w:val="18"/>
              </w:rPr>
              <w:lastRenderedPageBreak/>
              <w:t>izbran dobavitelj v okviru omenjenega javnega naročila, zaradi česar se sklepa predmetna pogodba.</w:t>
            </w:r>
          </w:p>
        </w:tc>
      </w:tr>
    </w:tbl>
    <w:p w14:paraId="54C5AF6E" w14:textId="77777777" w:rsidR="0021273A" w:rsidRDefault="0021273A" w:rsidP="0021273A">
      <w:pPr>
        <w:spacing w:before="225" w:after="225" w:line="240" w:lineRule="auto"/>
        <w:jc w:val="both"/>
      </w:pPr>
      <w:r>
        <w:rPr>
          <w:rFonts w:ascii="Arial" w:hAnsi="Arial" w:cs="Arial"/>
          <w:b/>
          <w:bCs/>
          <w:color w:val="000000"/>
          <w:sz w:val="18"/>
          <w:szCs w:val="18"/>
        </w:rPr>
        <w:lastRenderedPageBreak/>
        <w:t>II. PREDMET POGODBE</w:t>
      </w:r>
    </w:p>
    <w:p w14:paraId="3EE7F9C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646754C9"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28370DA2" w14:textId="77777777" w:rsidTr="00AC3C92">
        <w:tc>
          <w:tcPr>
            <w:tcW w:w="0" w:type="auto"/>
            <w:tcMar>
              <w:top w:w="0" w:type="auto"/>
              <w:bottom w:w="0" w:type="auto"/>
            </w:tcMar>
          </w:tcPr>
          <w:p w14:paraId="6B2C9402" w14:textId="361445A2" w:rsidR="0021273A" w:rsidRPr="00BB58B1" w:rsidRDefault="0021273A" w:rsidP="00AC3C92">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dobavitelja, da bo naročniku za pogodbeno dogovorjeno ceno in v rokih ter pod pogoji</w:t>
            </w:r>
            <w:r w:rsidR="003207B3">
              <w:rPr>
                <w:rFonts w:ascii="Arial" w:hAnsi="Arial" w:cs="Arial"/>
                <w:color w:val="000000"/>
                <w:sz w:val="18"/>
                <w:szCs w:val="18"/>
              </w:rPr>
              <w:t>,</w:t>
            </w:r>
            <w:r>
              <w:rPr>
                <w:rFonts w:ascii="Arial" w:hAnsi="Arial" w:cs="Arial"/>
                <w:color w:val="000000"/>
                <w:sz w:val="18"/>
                <w:szCs w:val="18"/>
              </w:rPr>
              <w:t xml:space="preserve"> določenimi s to pogodbo in ponudbo</w:t>
            </w:r>
            <w:r w:rsidR="003207B3">
              <w:rPr>
                <w:rFonts w:ascii="Arial" w:hAnsi="Arial" w:cs="Arial"/>
                <w:color w:val="000000"/>
                <w:sz w:val="18"/>
                <w:szCs w:val="18"/>
              </w:rPr>
              <w:t>,</w:t>
            </w:r>
            <w:r>
              <w:rPr>
                <w:rFonts w:ascii="Arial" w:hAnsi="Arial" w:cs="Arial"/>
                <w:color w:val="000000"/>
                <w:sz w:val="18"/>
                <w:szCs w:val="18"/>
              </w:rPr>
              <w:t xml:space="preserve"> dobavil predmet naročila</w:t>
            </w:r>
            <w:r>
              <w:rPr>
                <w:rFonts w:ascii="Arial" w:hAnsi="Arial" w:cs="Arial"/>
                <w:b/>
                <w:bCs/>
                <w:color w:val="000000"/>
                <w:sz w:val="18"/>
                <w:szCs w:val="18"/>
              </w:rPr>
              <w:t xml:space="preserve"> za sklop/e </w:t>
            </w:r>
            <w:r w:rsidRPr="007C356D">
              <w:rPr>
                <w:rFonts w:ascii="Arial" w:hAnsi="Arial" w:cs="Arial"/>
                <w:bCs/>
                <w:i/>
                <w:color w:val="000000"/>
                <w:sz w:val="18"/>
                <w:szCs w:val="18"/>
              </w:rPr>
              <w:t>(navedba sklopov in naziva opreme)</w:t>
            </w:r>
            <w:r>
              <w:rPr>
                <w:rFonts w:ascii="Arial" w:hAnsi="Arial" w:cs="Arial"/>
                <w:b/>
                <w:bCs/>
                <w:color w:val="000000"/>
                <w:sz w:val="18"/>
                <w:szCs w:val="18"/>
              </w:rPr>
              <w:t>: ____.</w:t>
            </w:r>
          </w:p>
        </w:tc>
      </w:tr>
    </w:tbl>
    <w:p w14:paraId="6312D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40B3A6C"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406"/>
      </w:tblGrid>
      <w:tr w:rsidR="0021273A" w14:paraId="7ECB67FE" w14:textId="77777777" w:rsidTr="00AC3C92">
        <w:tc>
          <w:tcPr>
            <w:tcW w:w="0" w:type="auto"/>
            <w:tcMar>
              <w:top w:w="0" w:type="auto"/>
              <w:bottom w:w="0" w:type="auto"/>
            </w:tcMar>
          </w:tcPr>
          <w:p w14:paraId="1DCD2138" w14:textId="77777777" w:rsidR="0021273A" w:rsidRDefault="0021273A" w:rsidP="00AC3C9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21273A" w14:paraId="6B704B99" w14:textId="77777777" w:rsidTr="00AC3C92">
              <w:tc>
                <w:tcPr>
                  <w:tcW w:w="0" w:type="auto"/>
                  <w:tcMar>
                    <w:top w:w="0" w:type="auto"/>
                    <w:bottom w:w="0" w:type="auto"/>
                  </w:tcMar>
                </w:tcPr>
                <w:p w14:paraId="61802EF8" w14:textId="77777777"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D96C0D4" w14:textId="74A6E3FA" w:rsidR="0021273A" w:rsidRDefault="0021273A" w:rsidP="00AC3C92">
                  <w:pPr>
                    <w:numPr>
                      <w:ilvl w:val="0"/>
                      <w:numId w:val="24"/>
                    </w:numPr>
                    <w:jc w:val="both"/>
                    <w:rPr>
                      <w:rFonts w:ascii="Arial" w:hAnsi="Arial" w:cs="Arial"/>
                      <w:color w:val="000000"/>
                      <w:sz w:val="18"/>
                      <w:szCs w:val="18"/>
                    </w:rPr>
                  </w:pPr>
                  <w:r>
                    <w:rPr>
                      <w:rFonts w:ascii="Arial" w:hAnsi="Arial" w:cs="Arial"/>
                      <w:color w:val="000000"/>
                      <w:sz w:val="18"/>
                      <w:szCs w:val="18"/>
                    </w:rPr>
                    <w:t xml:space="preserve">Razpisna dokumentacija naročnika z dne __________, z vsemi </w:t>
                  </w:r>
                  <w:r w:rsidR="00F9438A">
                    <w:rPr>
                      <w:rFonts w:ascii="Arial" w:hAnsi="Arial" w:cs="Arial"/>
                      <w:color w:val="000000"/>
                      <w:sz w:val="18"/>
                      <w:szCs w:val="18"/>
                    </w:rPr>
                    <w:t xml:space="preserve">spremembami in </w:t>
                  </w:r>
                  <w:r>
                    <w:rPr>
                      <w:rFonts w:ascii="Arial" w:hAnsi="Arial" w:cs="Arial"/>
                      <w:color w:val="000000"/>
                      <w:sz w:val="18"/>
                      <w:szCs w:val="18"/>
                    </w:rPr>
                    <w:t>prilogami.</w:t>
                  </w:r>
                </w:p>
              </w:tc>
            </w:tr>
          </w:tbl>
          <w:p w14:paraId="4E110A77"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5C6189A3" w14:textId="77777777" w:rsidR="0021273A" w:rsidRDefault="0021273A" w:rsidP="0021273A">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21273A" w14:paraId="39712B4E" w14:textId="77777777" w:rsidTr="00AC3C92">
        <w:tc>
          <w:tcPr>
            <w:tcW w:w="0" w:type="auto"/>
            <w:tcMar>
              <w:top w:w="0" w:type="auto"/>
              <w:bottom w:w="0" w:type="auto"/>
            </w:tcMar>
          </w:tcPr>
          <w:p w14:paraId="24EA108D" w14:textId="77777777" w:rsidR="0021273A" w:rsidRDefault="0021273A" w:rsidP="00AC3C92">
            <w:pPr>
              <w:rPr>
                <w:rFonts w:ascii="Arial" w:hAnsi="Arial" w:cs="Arial"/>
                <w:color w:val="000000"/>
                <w:sz w:val="18"/>
                <w:szCs w:val="18"/>
              </w:rPr>
            </w:pPr>
          </w:p>
          <w:p w14:paraId="4289BF00" w14:textId="77777777" w:rsidR="0021273A" w:rsidRPr="00BB58B1" w:rsidRDefault="0021273A" w:rsidP="00AC3C9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4597340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4B44244"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80C0519" w14:textId="77777777" w:rsidTr="00AC3C92">
        <w:tc>
          <w:tcPr>
            <w:tcW w:w="0" w:type="auto"/>
            <w:tcMar>
              <w:top w:w="0" w:type="auto"/>
              <w:bottom w:w="0" w:type="auto"/>
            </w:tcMar>
          </w:tcPr>
          <w:p w14:paraId="225F145B" w14:textId="77777777" w:rsidR="0021273A" w:rsidRPr="00BB58B1" w:rsidRDefault="0021273A" w:rsidP="00AC3C9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49C9EE2" w14:textId="77777777" w:rsidR="0021273A" w:rsidRPr="00BB58B1" w:rsidRDefault="0021273A" w:rsidP="00AC3C9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78803F0" w14:textId="77777777" w:rsidR="0021273A" w:rsidRDefault="0021273A" w:rsidP="00AC3C92">
            <w:pPr>
              <w:spacing w:before="225" w:after="225"/>
              <w:jc w:val="both"/>
            </w:pPr>
            <w:r>
              <w:rPr>
                <w:rFonts w:ascii="Arial" w:hAnsi="Arial" w:cs="Arial"/>
                <w:color w:val="000000"/>
                <w:sz w:val="18"/>
                <w:szCs w:val="18"/>
              </w:rPr>
              <w:t>Z dobaviteljem se v tem primeru sklene dodatek k osnovni pogodbi ali nova pogodba.</w:t>
            </w:r>
          </w:p>
        </w:tc>
      </w:tr>
    </w:tbl>
    <w:p w14:paraId="402C741D" w14:textId="77777777" w:rsidR="0021273A" w:rsidRPr="00CA4344" w:rsidRDefault="0021273A" w:rsidP="0021273A">
      <w:pPr>
        <w:spacing w:before="225" w:after="225" w:line="240" w:lineRule="auto"/>
        <w:jc w:val="both"/>
      </w:pPr>
      <w:r>
        <w:rPr>
          <w:rFonts w:ascii="Arial" w:hAnsi="Arial" w:cs="Arial"/>
          <w:b/>
          <w:bCs/>
          <w:color w:val="000000"/>
          <w:sz w:val="18"/>
          <w:szCs w:val="18"/>
        </w:rPr>
        <w:t>III. POGODBENA CENA</w:t>
      </w:r>
    </w:p>
    <w:p w14:paraId="046F42D2"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3B63344D"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48A956C" w14:textId="77777777" w:rsidTr="00AC3C92">
        <w:tc>
          <w:tcPr>
            <w:tcW w:w="0" w:type="auto"/>
            <w:tcMar>
              <w:top w:w="0" w:type="auto"/>
              <w:bottom w:w="0" w:type="auto"/>
            </w:tcMar>
          </w:tcPr>
          <w:p w14:paraId="67DA48C9"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C27268E" w14:textId="77777777" w:rsidR="0021273A" w:rsidRPr="00BB58B1" w:rsidRDefault="0021273A" w:rsidP="00AC3C92">
            <w:pPr>
              <w:spacing w:before="225" w:after="225"/>
              <w:jc w:val="both"/>
              <w:rPr>
                <w:i/>
              </w:rPr>
            </w:pPr>
            <w:r w:rsidRPr="008C603A">
              <w:rPr>
                <w:rFonts w:ascii="Arial" w:hAnsi="Arial" w:cs="Arial"/>
                <w:i/>
                <w:color w:val="000000"/>
                <w:sz w:val="18"/>
                <w:szCs w:val="18"/>
              </w:rPr>
              <w:t>(v primeru več sklopov se zapiše ponudbena cena za vsak posamezni sklop in nato skupna pogodbena vrednost vseh sklopov)</w:t>
            </w:r>
          </w:p>
          <w:p w14:paraId="44FEDFC4" w14:textId="77777777" w:rsidR="0021273A" w:rsidRDefault="0021273A" w:rsidP="00AC3C92">
            <w:pPr>
              <w:spacing w:before="225" w:after="225"/>
              <w:jc w:val="both"/>
            </w:pPr>
            <w:r>
              <w:rPr>
                <w:rFonts w:ascii="Arial" w:hAnsi="Arial" w:cs="Arial"/>
                <w:color w:val="000000"/>
                <w:sz w:val="18"/>
                <w:szCs w:val="18"/>
              </w:rPr>
              <w:t>Vrednost brez davka na dodano vrednost (DDV): ____________ EUR</w:t>
            </w:r>
          </w:p>
          <w:p w14:paraId="00DB354E" w14:textId="77777777" w:rsidR="0021273A" w:rsidRDefault="0021273A" w:rsidP="00AC3C92">
            <w:pPr>
              <w:spacing w:before="225" w:after="225"/>
              <w:jc w:val="both"/>
            </w:pPr>
            <w:r>
              <w:rPr>
                <w:rFonts w:ascii="Arial" w:hAnsi="Arial" w:cs="Arial"/>
                <w:color w:val="000000"/>
                <w:sz w:val="18"/>
                <w:szCs w:val="18"/>
              </w:rPr>
              <w:lastRenderedPageBreak/>
              <w:t>Davek na dodano vrednost (DDV): __________________ EUR</w:t>
            </w:r>
          </w:p>
          <w:p w14:paraId="74988F4E" w14:textId="42C02CF8"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7E7070CC" w14:textId="4FD28472" w:rsidR="009848A7" w:rsidRDefault="009848A7" w:rsidP="00AC3C92">
            <w:pPr>
              <w:spacing w:before="225" w:after="225"/>
              <w:jc w:val="both"/>
            </w:pPr>
            <w:r>
              <w:rPr>
                <w:rFonts w:ascii="Arial" w:hAnsi="Arial" w:cs="Arial"/>
                <w:color w:val="000000"/>
                <w:sz w:val="18"/>
                <w:szCs w:val="18"/>
              </w:rPr>
              <w:t>Skupna pogodbena vrednost: _____________ EUR brez DDV oz. _______________ EUR z DDV</w:t>
            </w:r>
          </w:p>
          <w:p w14:paraId="1BBE965B" w14:textId="77777777" w:rsidR="0021273A" w:rsidRPr="00B914D4" w:rsidRDefault="0021273A" w:rsidP="00AC3C92">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w:t>
            </w:r>
            <w:proofErr w:type="spellStart"/>
            <w:r w:rsidRPr="008C603A">
              <w:rPr>
                <w:rFonts w:ascii="Arial" w:hAnsi="Arial" w:cs="Arial"/>
                <w:iCs/>
                <w:sz w:val="18"/>
                <w:szCs w:val="18"/>
              </w:rPr>
              <w:t>InnoRenew</w:t>
            </w:r>
            <w:proofErr w:type="spellEnd"/>
            <w:r w:rsidRPr="008C603A">
              <w:rPr>
                <w:rFonts w:ascii="Arial" w:hAnsi="Arial" w:cs="Arial"/>
                <w:iCs/>
                <w:sz w:val="18"/>
                <w:szCs w:val="18"/>
              </w:rPr>
              <w:t xml:space="preserve"> </w:t>
            </w:r>
            <w:proofErr w:type="spellStart"/>
            <w:r w:rsidRPr="008C603A">
              <w:rPr>
                <w:rFonts w:ascii="Arial" w:hAnsi="Arial" w:cs="Arial"/>
                <w:iCs/>
                <w:sz w:val="18"/>
                <w:szCs w:val="18"/>
              </w:rPr>
              <w:t>CoE</w:t>
            </w:r>
            <w:proofErr w:type="spellEnd"/>
            <w:r w:rsidRPr="008C603A">
              <w:rPr>
                <w:rFonts w:ascii="Arial" w:hAnsi="Arial" w:cs="Arial"/>
                <w:iCs/>
                <w:sz w:val="18"/>
                <w:szCs w:val="18"/>
              </w:rPr>
              <w:t>)«.</w:t>
            </w:r>
          </w:p>
          <w:p w14:paraId="799AD92D" w14:textId="77777777" w:rsidR="0021273A" w:rsidRPr="00BB58B1" w:rsidRDefault="0021273A" w:rsidP="00AC3C92">
            <w:pPr>
              <w:spacing w:before="225" w:after="225"/>
              <w:jc w:val="both"/>
              <w:rPr>
                <w:sz w:val="18"/>
                <w:szCs w:val="18"/>
              </w:rPr>
            </w:pP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139336A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11A4D6D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E85C4F3" w14:textId="77777777" w:rsidTr="00AC3C92">
        <w:tc>
          <w:tcPr>
            <w:tcW w:w="0" w:type="auto"/>
            <w:tcMar>
              <w:top w:w="0" w:type="auto"/>
              <w:bottom w:w="0" w:type="auto"/>
            </w:tcMar>
          </w:tcPr>
          <w:p w14:paraId="7BD31A6B"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3ED4A334" w14:textId="090927B4" w:rsidR="0021273A" w:rsidRPr="00BB58B1" w:rsidRDefault="0021273A" w:rsidP="00116AC5">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na podlagi te pogodbe,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r w:rsidR="00116AC5">
              <w:rPr>
                <w:rFonts w:ascii="Arial" w:hAnsi="Arial" w:cs="Arial"/>
                <w:color w:val="000000"/>
                <w:sz w:val="18"/>
                <w:szCs w:val="18"/>
              </w:rPr>
              <w:t>, če je zahtevano.</w:t>
            </w:r>
          </w:p>
        </w:tc>
      </w:tr>
    </w:tbl>
    <w:p w14:paraId="6CE18DE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240E63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C6BF076" w14:textId="77777777" w:rsidTr="00AC3C92">
        <w:tc>
          <w:tcPr>
            <w:tcW w:w="0" w:type="auto"/>
            <w:tcMar>
              <w:top w:w="0" w:type="auto"/>
              <w:bottom w:w="0" w:type="auto"/>
            </w:tcMar>
          </w:tcPr>
          <w:p w14:paraId="56FC206D"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2174E2D8" w14:textId="77777777" w:rsidR="0021273A" w:rsidRPr="0024480A" w:rsidRDefault="0021273A" w:rsidP="00AC3C9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2F4BDE" w14:textId="627953F2" w:rsidR="0021273A" w:rsidRPr="00EA0054" w:rsidRDefault="0021273A" w:rsidP="00EA0054">
            <w:pPr>
              <w:spacing w:before="225" w:after="225" w:line="240" w:lineRule="auto"/>
              <w:jc w:val="both"/>
              <w:rPr>
                <w:rFonts w:ascii="Arial" w:hAnsi="Arial" w:cs="Arial"/>
                <w:sz w:val="18"/>
                <w:szCs w:val="18"/>
              </w:rPr>
            </w:pPr>
            <w:r w:rsidRPr="00EF482F">
              <w:rPr>
                <w:rFonts w:ascii="Arial" w:hAnsi="Arial" w:cs="Arial"/>
                <w:color w:val="000000"/>
                <w:sz w:val="18"/>
                <w:szCs w:val="18"/>
              </w:rPr>
              <w:t xml:space="preserve">Dobavitelj izstavi račun </w:t>
            </w:r>
            <w:r w:rsidR="00EA0054" w:rsidRPr="00EF482F">
              <w:rPr>
                <w:rFonts w:ascii="Arial" w:hAnsi="Arial" w:cs="Arial"/>
                <w:color w:val="000000"/>
                <w:sz w:val="18"/>
                <w:szCs w:val="18"/>
              </w:rPr>
              <w:t>v elektronski obliki (</w:t>
            </w:r>
            <w:proofErr w:type="spellStart"/>
            <w:r w:rsidR="00EA0054" w:rsidRPr="00EF482F">
              <w:rPr>
                <w:rFonts w:ascii="Arial" w:hAnsi="Arial" w:cs="Arial"/>
                <w:color w:val="000000"/>
                <w:sz w:val="18"/>
                <w:szCs w:val="18"/>
              </w:rPr>
              <w:t>eRačun</w:t>
            </w:r>
            <w:proofErr w:type="spellEnd"/>
            <w:r w:rsidR="00EA0054" w:rsidRPr="00EF482F">
              <w:rPr>
                <w:rFonts w:ascii="Arial" w:hAnsi="Arial" w:cs="Arial"/>
                <w:color w:val="000000"/>
                <w:sz w:val="18"/>
                <w:szCs w:val="18"/>
              </w:rPr>
              <w:t xml:space="preserve">) preko spletnega portala </w:t>
            </w:r>
            <w:proofErr w:type="spellStart"/>
            <w:r w:rsidR="00EA0054" w:rsidRPr="00EF482F">
              <w:rPr>
                <w:rFonts w:ascii="Arial" w:hAnsi="Arial" w:cs="Arial"/>
                <w:color w:val="000000"/>
                <w:sz w:val="18"/>
                <w:szCs w:val="18"/>
              </w:rPr>
              <w:t>UJPnet</w:t>
            </w:r>
            <w:proofErr w:type="spellEnd"/>
            <w:r w:rsidR="00EA0054" w:rsidRPr="00EF482F">
              <w:rPr>
                <w:rFonts w:ascii="Arial" w:hAnsi="Arial" w:cs="Arial"/>
                <w:color w:val="000000"/>
                <w:sz w:val="18"/>
                <w:szCs w:val="18"/>
              </w:rPr>
              <w:t xml:space="preserve">. Kot uradni prejem računa se šteje datum vnosa računa v sistem </w:t>
            </w:r>
            <w:proofErr w:type="spellStart"/>
            <w:r w:rsidR="00EA0054" w:rsidRPr="00EF482F">
              <w:rPr>
                <w:rFonts w:ascii="Arial" w:hAnsi="Arial" w:cs="Arial"/>
                <w:color w:val="000000"/>
                <w:sz w:val="18"/>
                <w:szCs w:val="18"/>
              </w:rPr>
              <w:t>UJPnet</w:t>
            </w:r>
            <w:proofErr w:type="spellEnd"/>
            <w:r w:rsidR="00EA0054" w:rsidRPr="00EF482F">
              <w:rPr>
                <w:rFonts w:ascii="Arial" w:hAnsi="Arial" w:cs="Arial"/>
                <w:color w:val="000000"/>
                <w:sz w:val="18"/>
                <w:szCs w:val="18"/>
              </w:rPr>
              <w:t>.</w:t>
            </w:r>
          </w:p>
          <w:p w14:paraId="5D7E3D7E" w14:textId="77777777" w:rsidR="0021273A" w:rsidRPr="00EF482F" w:rsidRDefault="0021273A" w:rsidP="00AC3C9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4F09ED4E" w14:textId="3A67B28D" w:rsidR="0021273A" w:rsidRPr="00BB58B1" w:rsidRDefault="0021273A" w:rsidP="00AC3C9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sidR="00EA0054">
              <w:rPr>
                <w:rFonts w:ascii="Arial" w:hAnsi="Arial" w:cs="Arial"/>
                <w:color w:val="000000"/>
                <w:sz w:val="18"/>
                <w:szCs w:val="18"/>
              </w:rPr>
              <w:t>,</w:t>
            </w:r>
            <w:r w:rsidRPr="00EF482F">
              <w:rPr>
                <w:rFonts w:ascii="Arial" w:hAnsi="Arial" w:cs="Arial"/>
                <w:color w:val="000000"/>
                <w:sz w:val="18"/>
                <w:szCs w:val="18"/>
              </w:rPr>
              <w:t xml:space="preserve"> naveden</w:t>
            </w:r>
            <w:r w:rsidR="00EA0054">
              <w:rPr>
                <w:rFonts w:ascii="Arial" w:hAnsi="Arial" w:cs="Arial"/>
                <w:color w:val="000000"/>
                <w:sz w:val="18"/>
                <w:szCs w:val="18"/>
              </w:rPr>
              <w:t>em na računu.</w:t>
            </w:r>
          </w:p>
          <w:p w14:paraId="4AE19DB4" w14:textId="77777777" w:rsidR="0021273A" w:rsidRDefault="0021273A" w:rsidP="00AC3C9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3F4B230" w14:textId="098A9FFE" w:rsidR="0021273A" w:rsidRDefault="0021273A" w:rsidP="0021273A">
      <w:pPr>
        <w:spacing w:before="225" w:after="225" w:line="240" w:lineRule="auto"/>
        <w:jc w:val="both"/>
      </w:pPr>
      <w:r>
        <w:rPr>
          <w:rFonts w:ascii="Arial" w:hAnsi="Arial" w:cs="Arial"/>
          <w:b/>
          <w:bCs/>
          <w:color w:val="000000"/>
          <w:sz w:val="18"/>
          <w:szCs w:val="18"/>
        </w:rPr>
        <w:t>IV. DOBAVNI ROK</w:t>
      </w:r>
      <w:r w:rsidR="004E5ED4">
        <w:rPr>
          <w:rFonts w:ascii="Arial" w:hAnsi="Arial" w:cs="Arial"/>
          <w:b/>
          <w:bCs/>
          <w:color w:val="000000"/>
          <w:sz w:val="18"/>
          <w:szCs w:val="18"/>
        </w:rPr>
        <w:t xml:space="preserve"> in PREVZEM OPREME</w:t>
      </w:r>
    </w:p>
    <w:p w14:paraId="3D64B4AD" w14:textId="77777777" w:rsidR="0021273A" w:rsidRDefault="0021273A" w:rsidP="0021273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21273A" w14:paraId="4C9141E8" w14:textId="77777777" w:rsidTr="00AC3C92">
        <w:tc>
          <w:tcPr>
            <w:tcW w:w="0" w:type="auto"/>
            <w:tcMar>
              <w:top w:w="0" w:type="auto"/>
              <w:bottom w:w="0" w:type="auto"/>
            </w:tcMar>
          </w:tcPr>
          <w:p w14:paraId="5B743780"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Dobavitelj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posamezni sklop, ki je priloga te pogodbe</w:t>
            </w:r>
            <w:r w:rsidRPr="007C356D">
              <w:rPr>
                <w:rFonts w:ascii="Arial" w:hAnsi="Arial" w:cs="Arial"/>
                <w:i/>
                <w:color w:val="000000"/>
                <w:sz w:val="18"/>
                <w:szCs w:val="18"/>
              </w:rPr>
              <w:t>)</w:t>
            </w:r>
            <w:r>
              <w:rPr>
                <w:rFonts w:ascii="Arial" w:hAnsi="Arial" w:cs="Arial"/>
                <w:color w:val="000000"/>
                <w:sz w:val="18"/>
                <w:szCs w:val="18"/>
              </w:rPr>
              <w:t xml:space="preserve">. </w:t>
            </w:r>
          </w:p>
          <w:p w14:paraId="1481FD7F" w14:textId="2BF03691" w:rsidR="0021273A" w:rsidRPr="00BB58B1" w:rsidRDefault="0021273A" w:rsidP="00F750EF">
            <w:pPr>
              <w:tabs>
                <w:tab w:val="center" w:pos="4373"/>
              </w:tabs>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r w:rsidR="00F750EF">
              <w:rPr>
                <w:rFonts w:ascii="Arial" w:hAnsi="Arial" w:cs="Arial"/>
                <w:color w:val="000000"/>
                <w:sz w:val="18"/>
                <w:szCs w:val="18"/>
              </w:rPr>
              <w:tab/>
            </w:r>
          </w:p>
          <w:p w14:paraId="397A6064" w14:textId="77777777" w:rsidR="00EA0054" w:rsidRPr="009D135A" w:rsidRDefault="00EA0054" w:rsidP="00EA0054">
            <w:pPr>
              <w:spacing w:before="225" w:after="225"/>
              <w:jc w:val="both"/>
              <w:rPr>
                <w:rFonts w:ascii="Arial" w:hAnsi="Arial" w:cs="Arial"/>
                <w:color w:val="000000"/>
                <w:sz w:val="18"/>
                <w:szCs w:val="18"/>
              </w:rPr>
            </w:pPr>
            <w:r>
              <w:rPr>
                <w:rFonts w:ascii="Arial" w:hAnsi="Arial" w:cs="Arial"/>
                <w:color w:val="000000"/>
                <w:sz w:val="18"/>
                <w:szCs w:val="18"/>
              </w:rPr>
              <w:t>Dobavitelj in naročnik ob dobavi opravita primopredajo opreme ter o tem sestavita pisni zapisnik.</w:t>
            </w:r>
          </w:p>
          <w:p w14:paraId="37399FD1" w14:textId="77777777" w:rsidR="00EA0054" w:rsidRDefault="0021273A" w:rsidP="00AC3C92">
            <w:pPr>
              <w:spacing w:line="240" w:lineRule="auto"/>
              <w:jc w:val="both"/>
              <w:rPr>
                <w:rFonts w:ascii="Arial" w:hAnsi="Arial" w:cs="Arial"/>
                <w:color w:val="000000"/>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Pr>
                <w:rFonts w:ascii="Arial" w:hAnsi="Arial" w:cs="Arial"/>
                <w:color w:val="000000"/>
                <w:sz w:val="18"/>
                <w:szCs w:val="18"/>
              </w:rPr>
              <w:t>a, razen kadar je izrecno določ</w:t>
            </w:r>
            <w:r w:rsidRPr="0093539B">
              <w:rPr>
                <w:rFonts w:ascii="Arial" w:hAnsi="Arial" w:cs="Arial"/>
                <w:color w:val="000000"/>
                <w:sz w:val="18"/>
                <w:szCs w:val="18"/>
              </w:rPr>
              <w:t xml:space="preserve">no drugo mesto dobave. </w:t>
            </w:r>
          </w:p>
          <w:p w14:paraId="2C5A6413" w14:textId="11A7967B" w:rsidR="00DB1884" w:rsidRPr="0088644B" w:rsidRDefault="00DB1884" w:rsidP="00DB1884">
            <w:pPr>
              <w:spacing w:line="260" w:lineRule="exact"/>
              <w:jc w:val="both"/>
              <w:rPr>
                <w:rFonts w:ascii="Arial" w:hAnsi="Arial" w:cs="Arial"/>
                <w:sz w:val="18"/>
                <w:szCs w:val="18"/>
              </w:rPr>
            </w:pPr>
            <w:r w:rsidRPr="0088644B">
              <w:rPr>
                <w:rFonts w:ascii="Arial" w:hAnsi="Arial" w:cs="Arial"/>
                <w:sz w:val="18"/>
                <w:szCs w:val="18"/>
              </w:rPr>
              <w:t>Dobavitelj mora ob prevzemu opreme naročniku predložiti:</w:t>
            </w:r>
          </w:p>
          <w:p w14:paraId="22BDE76D"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A63FA41"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potrjene garancijske liste za opremo in morebitne licence,</w:t>
            </w:r>
          </w:p>
          <w:p w14:paraId="11338328" w14:textId="4B91E146" w:rsidR="0088644B" w:rsidRPr="0088644B" w:rsidRDefault="0088644B" w:rsidP="0088644B">
            <w:pPr>
              <w:numPr>
                <w:ilvl w:val="0"/>
                <w:numId w:val="17"/>
              </w:numPr>
              <w:spacing w:after="0" w:line="260" w:lineRule="exact"/>
              <w:jc w:val="both"/>
              <w:rPr>
                <w:rFonts w:ascii="Arial" w:hAnsi="Arial" w:cs="Arial"/>
                <w:sz w:val="18"/>
                <w:szCs w:val="18"/>
              </w:rPr>
            </w:pPr>
            <w:r w:rsidRPr="0088644B">
              <w:rPr>
                <w:rFonts w:ascii="Arial" w:hAnsi="Arial" w:cs="Arial"/>
                <w:sz w:val="18"/>
                <w:szCs w:val="18"/>
              </w:rPr>
              <w:t>dokazilo, da je oprema nova, če le to ni razvidno iz potrjenih garancijskih listov,</w:t>
            </w:r>
          </w:p>
          <w:p w14:paraId="188473E8" w14:textId="77777777" w:rsidR="00DB1884" w:rsidRPr="0088644B" w:rsidRDefault="00DB1884" w:rsidP="00DB1884">
            <w:pPr>
              <w:numPr>
                <w:ilvl w:val="0"/>
                <w:numId w:val="17"/>
              </w:numPr>
              <w:spacing w:after="0" w:line="260" w:lineRule="exact"/>
              <w:jc w:val="both"/>
              <w:rPr>
                <w:rFonts w:ascii="Arial" w:hAnsi="Arial" w:cs="Arial"/>
                <w:sz w:val="18"/>
                <w:szCs w:val="18"/>
              </w:rPr>
            </w:pPr>
            <w:r w:rsidRPr="0088644B">
              <w:rPr>
                <w:rFonts w:ascii="Arial" w:hAnsi="Arial" w:cs="Arial"/>
                <w:sz w:val="18"/>
                <w:szCs w:val="18"/>
              </w:rPr>
              <w:t>drugo pripadajočo dokumentacijo, ki je naročnik ni izrecno določil, vendar je obvezni del opreme.</w:t>
            </w:r>
          </w:p>
          <w:p w14:paraId="2C5F56CF" w14:textId="77777777" w:rsidR="00DB1884" w:rsidRDefault="00DB1884" w:rsidP="00DB1884">
            <w:pPr>
              <w:spacing w:after="0" w:line="260" w:lineRule="exact"/>
              <w:jc w:val="both"/>
              <w:rPr>
                <w:rFonts w:ascii="Arial" w:hAnsi="Arial" w:cs="Arial"/>
                <w:sz w:val="18"/>
                <w:szCs w:val="18"/>
              </w:rPr>
            </w:pPr>
          </w:p>
          <w:p w14:paraId="609220A2" w14:textId="77777777" w:rsidR="00DB1884" w:rsidRPr="003C52D2" w:rsidRDefault="00DB1884" w:rsidP="00DB1884">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2BC28C36" w14:textId="77777777" w:rsidR="00EA0054" w:rsidRPr="00BB58B1" w:rsidRDefault="00EA0054" w:rsidP="00EA0054">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6255A651" w14:textId="77777777" w:rsidR="00A268ED" w:rsidRDefault="0021273A" w:rsidP="00A268ED">
            <w:pPr>
              <w:spacing w:after="0" w:line="260" w:lineRule="exact"/>
              <w:jc w:val="both"/>
              <w:rPr>
                <w:rFonts w:ascii="Arial" w:hAnsi="Arial" w:cs="Arial"/>
                <w:sz w:val="18"/>
                <w:szCs w:val="18"/>
              </w:rPr>
            </w:pPr>
            <w:r w:rsidRPr="0093539B">
              <w:rPr>
                <w:rFonts w:ascii="Arial" w:hAnsi="Arial" w:cs="Arial"/>
                <w:sz w:val="18"/>
                <w:szCs w:val="18"/>
              </w:rPr>
              <w:t>Dobavitelj mora izvesti montažo dobavljene opreme</w:t>
            </w:r>
            <w:r w:rsidR="00EA0054">
              <w:rPr>
                <w:rFonts w:ascii="Arial" w:hAnsi="Arial" w:cs="Arial"/>
                <w:sz w:val="18"/>
                <w:szCs w:val="18"/>
              </w:rPr>
              <w:t>,</w:t>
            </w:r>
            <w:r w:rsidRPr="0093539B">
              <w:rPr>
                <w:rFonts w:ascii="Arial" w:hAnsi="Arial" w:cs="Arial"/>
                <w:sz w:val="18"/>
                <w:szCs w:val="18"/>
              </w:rPr>
              <w:t xml:space="preserve"> </w:t>
            </w:r>
            <w:r w:rsidR="00EA0054">
              <w:rPr>
                <w:rFonts w:ascii="Arial" w:hAnsi="Arial" w:cs="Arial"/>
                <w:sz w:val="18"/>
                <w:szCs w:val="18"/>
              </w:rPr>
              <w:t>če je ta zahtevana,</w:t>
            </w:r>
            <w:r w:rsidR="00EA0054" w:rsidRPr="0093539B">
              <w:rPr>
                <w:rFonts w:ascii="Arial" w:hAnsi="Arial" w:cs="Arial"/>
                <w:sz w:val="18"/>
                <w:szCs w:val="18"/>
              </w:rPr>
              <w:t xml:space="preserve"> </w:t>
            </w:r>
            <w:r w:rsidRPr="0093539B">
              <w:rPr>
                <w:rFonts w:ascii="Arial" w:hAnsi="Arial" w:cs="Arial"/>
                <w:sz w:val="18"/>
                <w:szCs w:val="18"/>
              </w:rPr>
              <w:t>na lokaciji, ki jo določi naročnik</w:t>
            </w:r>
            <w:r w:rsidR="00941C60">
              <w:rPr>
                <w:rFonts w:ascii="Arial" w:hAnsi="Arial" w:cs="Arial"/>
                <w:sz w:val="18"/>
                <w:szCs w:val="18"/>
              </w:rPr>
              <w:t>.</w:t>
            </w:r>
            <w:r w:rsidR="00EA0054">
              <w:rPr>
                <w:rFonts w:ascii="Arial" w:hAnsi="Arial" w:cs="Arial"/>
                <w:sz w:val="18"/>
                <w:szCs w:val="18"/>
              </w:rPr>
              <w:t xml:space="preserve"> M</w:t>
            </w:r>
            <w:r w:rsidR="00EA0054" w:rsidRPr="003C52D2">
              <w:rPr>
                <w:rFonts w:ascii="Arial" w:hAnsi="Arial" w:cs="Arial"/>
                <w:sz w:val="18"/>
                <w:szCs w:val="18"/>
              </w:rPr>
              <w:t>ontaža opreme se izvede</w:t>
            </w:r>
            <w:r w:rsidR="00EA0054">
              <w:rPr>
                <w:rFonts w:ascii="Arial" w:hAnsi="Arial" w:cs="Arial"/>
                <w:sz w:val="18"/>
                <w:szCs w:val="18"/>
              </w:rPr>
              <w:t xml:space="preserve"> po dobavi na delovni dan v roku</w:t>
            </w:r>
            <w:r w:rsidR="00EA0054" w:rsidRPr="003C52D2">
              <w:rPr>
                <w:rFonts w:ascii="Arial" w:hAnsi="Arial" w:cs="Arial"/>
                <w:sz w:val="18"/>
                <w:szCs w:val="18"/>
              </w:rPr>
              <w:t>, ki bo naknadno dogovorjen z naročnikom</w:t>
            </w:r>
            <w:r w:rsidR="00EA0054">
              <w:rPr>
                <w:rFonts w:ascii="Arial" w:hAnsi="Arial" w:cs="Arial"/>
                <w:sz w:val="18"/>
                <w:szCs w:val="18"/>
              </w:rPr>
              <w:t>.</w:t>
            </w:r>
            <w:r w:rsidR="003B5425">
              <w:rPr>
                <w:rFonts w:ascii="Arial" w:hAnsi="Arial" w:cs="Arial"/>
                <w:sz w:val="18"/>
                <w:szCs w:val="18"/>
              </w:rPr>
              <w:t xml:space="preserve"> </w:t>
            </w:r>
            <w:r w:rsidR="00EA0054" w:rsidRPr="00D45137">
              <w:rPr>
                <w:rFonts w:cs="Arial"/>
                <w:sz w:val="18"/>
                <w:szCs w:val="18"/>
              </w:rPr>
              <w:t>Po uspešno izvedeni montaži dobavljene opreme dobavitelj in naročnik podpišeta zapisnik o uspešno izvedeni montaži opreme.</w:t>
            </w:r>
          </w:p>
          <w:p w14:paraId="77887334" w14:textId="77777777" w:rsidR="00A268ED" w:rsidRDefault="00A268ED" w:rsidP="00A268ED">
            <w:pPr>
              <w:spacing w:after="0" w:line="260" w:lineRule="exact"/>
              <w:jc w:val="both"/>
              <w:rPr>
                <w:rFonts w:ascii="Arial" w:hAnsi="Arial" w:cs="Arial"/>
                <w:sz w:val="18"/>
                <w:szCs w:val="18"/>
              </w:rPr>
            </w:pPr>
          </w:p>
          <w:p w14:paraId="6BE74630" w14:textId="0ADA6605" w:rsidR="00A268ED" w:rsidRDefault="003B5425" w:rsidP="00A268ED">
            <w:pPr>
              <w:spacing w:after="0" w:line="260" w:lineRule="exact"/>
              <w:jc w:val="both"/>
              <w:rPr>
                <w:rFonts w:ascii="Arial" w:hAnsi="Arial" w:cs="Arial"/>
                <w:sz w:val="18"/>
                <w:szCs w:val="18"/>
              </w:rPr>
            </w:pPr>
            <w:r>
              <w:rPr>
                <w:rFonts w:ascii="Arial" w:hAnsi="Arial" w:cs="Arial"/>
                <w:sz w:val="18"/>
                <w:szCs w:val="18"/>
              </w:rPr>
              <w:t>Dobavitelj izvede</w:t>
            </w:r>
            <w:r w:rsidRPr="001A1A0E">
              <w:rPr>
                <w:rFonts w:ascii="Arial" w:hAnsi="Arial" w:cs="Arial"/>
                <w:sz w:val="18"/>
                <w:szCs w:val="18"/>
              </w:rPr>
              <w:t xml:space="preserve"> izobraževanje</w:t>
            </w:r>
            <w:r>
              <w:rPr>
                <w:rFonts w:ascii="Arial" w:hAnsi="Arial" w:cs="Arial"/>
                <w:sz w:val="18"/>
                <w:szCs w:val="18"/>
              </w:rPr>
              <w:t xml:space="preserve"> oz. usposabljanje</w:t>
            </w:r>
            <w:r w:rsidRPr="001A1A0E">
              <w:rPr>
                <w:rFonts w:ascii="Arial" w:hAnsi="Arial" w:cs="Arial"/>
                <w:sz w:val="18"/>
                <w:szCs w:val="18"/>
              </w:rPr>
              <w:t xml:space="preserve"> uporabnikov</w:t>
            </w:r>
            <w:r>
              <w:rPr>
                <w:rFonts w:ascii="Arial" w:hAnsi="Arial" w:cs="Arial"/>
                <w:sz w:val="18"/>
                <w:szCs w:val="18"/>
              </w:rPr>
              <w:t xml:space="preserve"> opreme pri</w:t>
            </w:r>
            <w:r w:rsidRPr="001A1A0E">
              <w:rPr>
                <w:rFonts w:ascii="Arial" w:hAnsi="Arial" w:cs="Arial"/>
                <w:sz w:val="18"/>
                <w:szCs w:val="18"/>
              </w:rPr>
              <w:t xml:space="preserve"> naro</w:t>
            </w:r>
            <w:r w:rsidRPr="001A1A0E">
              <w:rPr>
                <w:rFonts w:ascii="Arial" w:hAnsi="Arial" w:cs="Arial" w:hint="eastAsia"/>
                <w:sz w:val="18"/>
                <w:szCs w:val="18"/>
              </w:rPr>
              <w:t>č</w:t>
            </w:r>
            <w:r w:rsidRPr="001A1A0E">
              <w:rPr>
                <w:rFonts w:ascii="Arial" w:hAnsi="Arial" w:cs="Arial"/>
                <w:sz w:val="18"/>
                <w:szCs w:val="18"/>
              </w:rPr>
              <w:t>nik</w:t>
            </w:r>
            <w:r>
              <w:rPr>
                <w:rFonts w:ascii="Arial" w:hAnsi="Arial" w:cs="Arial"/>
                <w:sz w:val="18"/>
                <w:szCs w:val="18"/>
              </w:rPr>
              <w:t>u</w:t>
            </w:r>
            <w:r w:rsidRPr="001A1A0E">
              <w:rPr>
                <w:rFonts w:ascii="Arial" w:hAnsi="Arial" w:cs="Arial"/>
                <w:sz w:val="18"/>
                <w:szCs w:val="18"/>
              </w:rPr>
              <w:t xml:space="preserve"> za pravilno in varno rokovanje z dobavljeno opremo, </w:t>
            </w:r>
            <w:r>
              <w:rPr>
                <w:rFonts w:ascii="Arial" w:hAnsi="Arial" w:cs="Arial"/>
                <w:sz w:val="18"/>
                <w:szCs w:val="18"/>
              </w:rPr>
              <w:t xml:space="preserve">v kolikor je zahtevano, </w:t>
            </w:r>
            <w:r w:rsidRPr="001A1A0E">
              <w:rPr>
                <w:rFonts w:ascii="Arial" w:hAnsi="Arial" w:cs="Arial"/>
                <w:sz w:val="18"/>
                <w:szCs w:val="18"/>
              </w:rPr>
              <w:t>ob</w:t>
            </w:r>
            <w:r>
              <w:rPr>
                <w:rFonts w:ascii="Arial" w:hAnsi="Arial" w:cs="Arial"/>
                <w:sz w:val="18"/>
                <w:szCs w:val="18"/>
              </w:rPr>
              <w:t xml:space="preserve"> oz. najkasneje v desetih dneh po</w:t>
            </w:r>
            <w:r w:rsidRPr="001A1A0E">
              <w:rPr>
                <w:rFonts w:ascii="Arial" w:hAnsi="Arial" w:cs="Arial"/>
                <w:sz w:val="18"/>
                <w:szCs w:val="18"/>
              </w:rPr>
              <w:t xml:space="preserve"> </w:t>
            </w:r>
            <w:r>
              <w:rPr>
                <w:rFonts w:ascii="Arial" w:hAnsi="Arial" w:cs="Arial"/>
                <w:sz w:val="18"/>
                <w:szCs w:val="18"/>
              </w:rPr>
              <w:t>dostavi oz. montaži</w:t>
            </w:r>
            <w:r w:rsidRPr="001A1A0E">
              <w:rPr>
                <w:rFonts w:ascii="Arial" w:hAnsi="Arial" w:cs="Arial"/>
                <w:sz w:val="18"/>
                <w:szCs w:val="18"/>
              </w:rPr>
              <w:t xml:space="preserve"> opreme v prostorih naro</w:t>
            </w:r>
            <w:r w:rsidRPr="001A1A0E">
              <w:rPr>
                <w:rFonts w:ascii="Arial" w:hAnsi="Arial" w:cs="Arial" w:hint="eastAsia"/>
                <w:sz w:val="18"/>
                <w:szCs w:val="18"/>
              </w:rPr>
              <w:t>č</w:t>
            </w:r>
            <w:r w:rsidRPr="001A1A0E">
              <w:rPr>
                <w:rFonts w:ascii="Arial" w:hAnsi="Arial" w:cs="Arial"/>
                <w:sz w:val="18"/>
                <w:szCs w:val="18"/>
              </w:rPr>
              <w:t>nika.</w:t>
            </w:r>
            <w:r>
              <w:rPr>
                <w:rFonts w:ascii="Arial" w:hAnsi="Arial" w:cs="Arial"/>
                <w:sz w:val="18"/>
                <w:szCs w:val="18"/>
              </w:rPr>
              <w:t xml:space="preserve"> Pogodbeni stranki se o točnem datumu usposabljanja oz. izobraževanja naročnikovega osebja dogovorita sporazumno.</w:t>
            </w:r>
          </w:p>
          <w:p w14:paraId="200E1EE2" w14:textId="77777777" w:rsidR="00A268ED" w:rsidRDefault="00A268ED" w:rsidP="00A268ED">
            <w:pPr>
              <w:spacing w:after="0" w:line="260" w:lineRule="exact"/>
              <w:jc w:val="both"/>
              <w:rPr>
                <w:rFonts w:ascii="Arial" w:hAnsi="Arial" w:cs="Arial"/>
                <w:sz w:val="18"/>
                <w:szCs w:val="18"/>
              </w:rPr>
            </w:pPr>
          </w:p>
          <w:p w14:paraId="75C55CC4" w14:textId="227C9288" w:rsidR="00A268ED" w:rsidRDefault="003B5425" w:rsidP="00A268ED">
            <w:pPr>
              <w:spacing w:after="0"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izda </w:t>
            </w:r>
            <w:r>
              <w:rPr>
                <w:rFonts w:ascii="Arial" w:hAnsi="Arial" w:cs="Arial"/>
                <w:sz w:val="18"/>
                <w:szCs w:val="18"/>
              </w:rPr>
              <w:t xml:space="preserve">naročniku </w:t>
            </w:r>
            <w:r w:rsidRPr="001A1A0E">
              <w:rPr>
                <w:rFonts w:ascii="Arial" w:hAnsi="Arial" w:cs="Arial"/>
                <w:sz w:val="18"/>
                <w:szCs w:val="18"/>
              </w:rPr>
              <w:t xml:space="preserve">potrdilo oz. zapisnik o usposabljanju, najkasneje v treh delovnih dneh po </w:t>
            </w:r>
            <w:r>
              <w:rPr>
                <w:rFonts w:ascii="Arial" w:hAnsi="Arial" w:cs="Arial"/>
                <w:sz w:val="18"/>
                <w:szCs w:val="18"/>
              </w:rPr>
              <w:t>izvedenem usposabljanju</w:t>
            </w:r>
            <w:r w:rsidR="00A268ED">
              <w:rPr>
                <w:rFonts w:ascii="Arial" w:hAnsi="Arial" w:cs="Arial"/>
                <w:sz w:val="18"/>
                <w:szCs w:val="18"/>
              </w:rPr>
              <w:t>.</w:t>
            </w:r>
          </w:p>
          <w:p w14:paraId="1323360D" w14:textId="77777777" w:rsidR="00A268ED" w:rsidRDefault="00A268ED" w:rsidP="00A268ED">
            <w:pPr>
              <w:spacing w:after="0" w:line="260" w:lineRule="exact"/>
              <w:jc w:val="both"/>
              <w:rPr>
                <w:rFonts w:ascii="Arial" w:hAnsi="Arial" w:cs="Arial"/>
                <w:sz w:val="18"/>
                <w:szCs w:val="18"/>
              </w:rPr>
            </w:pPr>
          </w:p>
          <w:p w14:paraId="16C52CF6" w14:textId="77777777" w:rsidR="0021273A" w:rsidRDefault="0021273A" w:rsidP="00EB5542">
            <w:pPr>
              <w:spacing w:after="0" w:line="260" w:lineRule="exact"/>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255A904B" w14:textId="77777777" w:rsidR="004E5ED4" w:rsidRDefault="004E5ED4" w:rsidP="00EB5542">
            <w:pPr>
              <w:spacing w:after="0" w:line="260" w:lineRule="exact"/>
              <w:jc w:val="both"/>
              <w:rPr>
                <w:rFonts w:ascii="Arial" w:hAnsi="Arial" w:cs="Arial"/>
                <w:color w:val="000000"/>
                <w:sz w:val="18"/>
                <w:szCs w:val="18"/>
              </w:rPr>
            </w:pPr>
          </w:p>
          <w:p w14:paraId="1E5E4632" w14:textId="77777777" w:rsidR="004E5ED4" w:rsidRPr="003C52D2" w:rsidRDefault="004E5ED4" w:rsidP="004E5ED4">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in montaže opreme najmanj štiri (4) delovne dni pred dnevom dobave in montaže opreme, sicer naročnik ni dolžan prevzeti opreme. </w:t>
            </w:r>
          </w:p>
          <w:p w14:paraId="635B9C8A" w14:textId="4F3CB1BC" w:rsidR="004E5ED4" w:rsidRPr="00EB5542" w:rsidRDefault="004E5ED4" w:rsidP="00EB5542">
            <w:pPr>
              <w:spacing w:after="0" w:line="260" w:lineRule="exact"/>
              <w:jc w:val="both"/>
              <w:rPr>
                <w:rFonts w:ascii="Arial" w:hAnsi="Arial" w:cs="Arial"/>
                <w:sz w:val="18"/>
                <w:szCs w:val="18"/>
              </w:rPr>
            </w:pPr>
          </w:p>
        </w:tc>
      </w:tr>
    </w:tbl>
    <w:p w14:paraId="7B9A5112" w14:textId="77777777" w:rsidR="0021273A" w:rsidRPr="001C351B" w:rsidRDefault="0021273A" w:rsidP="0021273A">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2D4B0D41" w14:textId="16EC621A" w:rsidR="0021273A" w:rsidRPr="001C351B" w:rsidRDefault="0021273A" w:rsidP="003B5425">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sidR="003B5425">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348467D" w14:textId="77777777" w:rsidR="0021273A" w:rsidRPr="001C351B" w:rsidRDefault="0021273A" w:rsidP="0021273A">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21273A" w:rsidRPr="001C351B" w14:paraId="31B79CDF" w14:textId="77777777" w:rsidTr="00AC3C92">
        <w:tc>
          <w:tcPr>
            <w:tcW w:w="0" w:type="auto"/>
            <w:tcMar>
              <w:top w:w="0" w:type="auto"/>
              <w:bottom w:w="0" w:type="auto"/>
            </w:tcMar>
          </w:tcPr>
          <w:p w14:paraId="76C4F503" w14:textId="77777777" w:rsidR="0021273A" w:rsidRPr="001C351B" w:rsidRDefault="0021273A" w:rsidP="00AC3C92">
            <w:pPr>
              <w:spacing w:before="225" w:after="225"/>
              <w:jc w:val="both"/>
              <w:rPr>
                <w:color w:val="808080" w:themeColor="background1" w:themeShade="80"/>
              </w:rPr>
            </w:pPr>
            <w:r w:rsidRPr="001C351B">
              <w:rPr>
                <w:rFonts w:ascii="Arial" w:hAnsi="Arial" w:cs="Arial"/>
                <w:color w:val="808080" w:themeColor="background1" w:themeShade="80"/>
                <w:sz w:val="18"/>
                <w:szCs w:val="18"/>
              </w:rPr>
              <w:lastRenderedPageBreak/>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21273A" w:rsidRPr="001C351B" w14:paraId="4DACC566"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F8587E"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67C2E5" w14:textId="77777777" w:rsidR="0021273A" w:rsidRPr="001C351B" w:rsidRDefault="0021273A" w:rsidP="00AC3C92">
                  <w:pPr>
                    <w:rPr>
                      <w:color w:val="808080" w:themeColor="background1" w:themeShade="80"/>
                    </w:rPr>
                  </w:pPr>
                </w:p>
              </w:tc>
            </w:tr>
            <w:tr w:rsidR="0021273A" w:rsidRPr="001C351B" w14:paraId="151B9182"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1DBDB5"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03B8EC"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1DA0C6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21273A" w:rsidRPr="001C351B" w14:paraId="7D1BD535"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A9EEE2"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3E38F4" w14:textId="77777777" w:rsidR="0021273A" w:rsidRPr="001C351B" w:rsidRDefault="0021273A" w:rsidP="00AC3C92">
                  <w:pPr>
                    <w:rPr>
                      <w:color w:val="808080" w:themeColor="background1" w:themeShade="80"/>
                    </w:rPr>
                  </w:pPr>
                </w:p>
              </w:tc>
            </w:tr>
            <w:tr w:rsidR="0021273A" w:rsidRPr="001C351B" w14:paraId="7D2FE45C" w14:textId="77777777" w:rsidTr="00AC3C9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CF5A06" w14:textId="77777777" w:rsidR="0021273A" w:rsidRPr="001C351B" w:rsidRDefault="0021273A" w:rsidP="00AC3C9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BD771D"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8F72B2" w14:textId="77777777" w:rsidR="0021273A" w:rsidRPr="001C351B" w:rsidRDefault="0021273A" w:rsidP="00AC3C9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3158AB7D" w14:textId="77777777" w:rsidR="0021273A" w:rsidRPr="001C351B" w:rsidRDefault="0021273A" w:rsidP="00AC3C92">
            <w:pPr>
              <w:spacing w:before="225" w:after="225"/>
              <w:jc w:val="both"/>
              <w:rPr>
                <w:color w:val="808080" w:themeColor="background1" w:themeShade="80"/>
              </w:rPr>
            </w:pPr>
          </w:p>
        </w:tc>
      </w:tr>
    </w:tbl>
    <w:p w14:paraId="6C09F545" w14:textId="77777777" w:rsidR="0021273A" w:rsidRDefault="0021273A" w:rsidP="0021273A">
      <w:pPr>
        <w:spacing w:after="0" w:line="240" w:lineRule="auto"/>
      </w:pPr>
    </w:p>
    <w:p w14:paraId="5513453C" w14:textId="77777777" w:rsidR="0021273A" w:rsidRDefault="0021273A" w:rsidP="0021273A">
      <w:pPr>
        <w:spacing w:before="225" w:after="225" w:line="240" w:lineRule="auto"/>
        <w:jc w:val="both"/>
      </w:pPr>
      <w:r>
        <w:rPr>
          <w:rFonts w:ascii="Arial" w:hAnsi="Arial" w:cs="Arial"/>
          <w:b/>
          <w:bCs/>
          <w:color w:val="000000"/>
          <w:sz w:val="18"/>
          <w:szCs w:val="18"/>
        </w:rPr>
        <w:t>VI. OBVEZNOSTI IN JAMSTVA DOBAVITELJA</w:t>
      </w:r>
    </w:p>
    <w:p w14:paraId="5F5401A9" w14:textId="77777777" w:rsidR="0021273A" w:rsidRDefault="0021273A" w:rsidP="0021273A">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21273A" w14:paraId="6B5E84F5" w14:textId="77777777" w:rsidTr="00AC3C92">
        <w:tc>
          <w:tcPr>
            <w:tcW w:w="0" w:type="auto"/>
            <w:tcMar>
              <w:top w:w="0" w:type="auto"/>
              <w:bottom w:w="0" w:type="auto"/>
            </w:tcMar>
          </w:tcPr>
          <w:p w14:paraId="34D09BB1" w14:textId="77777777" w:rsidR="0021273A" w:rsidRDefault="0021273A" w:rsidP="00AC3C9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21273A" w14:paraId="4ED18BBF" w14:textId="77777777" w:rsidTr="00AC3C92">
              <w:tc>
                <w:tcPr>
                  <w:tcW w:w="0" w:type="auto"/>
                  <w:tcMar>
                    <w:top w:w="0" w:type="auto"/>
                    <w:bottom w:w="0" w:type="auto"/>
                  </w:tcMar>
                </w:tcPr>
                <w:p w14:paraId="41F1B356"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079C281"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0A27CE05"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341752B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DCDC39F"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59D695FC" w14:textId="77777777" w:rsidR="0021273A" w:rsidRPr="008C2E8E" w:rsidRDefault="0021273A" w:rsidP="00AC3C9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844BBB1" w14:textId="77777777" w:rsidR="0021273A" w:rsidRPr="008C2E8E" w:rsidRDefault="0021273A" w:rsidP="00AC3C92">
                  <w:pPr>
                    <w:jc w:val="both"/>
                    <w:rPr>
                      <w:rFonts w:ascii="Arial" w:hAnsi="Arial" w:cs="Arial"/>
                      <w:sz w:val="18"/>
                      <w:szCs w:val="18"/>
                    </w:rPr>
                  </w:pPr>
                  <w:r w:rsidRPr="008C2E8E">
                    <w:rPr>
                      <w:rFonts w:ascii="Arial" w:hAnsi="Arial" w:cs="Arial"/>
                      <w:sz w:val="18"/>
                      <w:szCs w:val="18"/>
                    </w:rPr>
                    <w:t xml:space="preserve">Dobavitelj naročniku jamči: </w:t>
                  </w:r>
                </w:p>
                <w:p w14:paraId="1FE1324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1D533B8B"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1D20043D"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704F493C" w14:textId="77777777" w:rsidR="0021273A" w:rsidRPr="008C2E8E"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CB98207" w14:textId="77777777" w:rsidR="0021273A" w:rsidRPr="00BB58B1" w:rsidRDefault="0021273A" w:rsidP="00AC3C9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69B5AC77" w14:textId="77777777" w:rsidR="00A268ED" w:rsidRDefault="0021273A" w:rsidP="00A268ED">
                  <w:pPr>
                    <w:jc w:val="both"/>
                    <w:rPr>
                      <w:rFonts w:ascii="Arial" w:hAnsi="Arial" w:cs="Arial"/>
                      <w:sz w:val="18"/>
                      <w:szCs w:val="18"/>
                    </w:rPr>
                  </w:pPr>
                  <w:r w:rsidRPr="008C2E8E">
                    <w:rPr>
                      <w:rFonts w:ascii="Arial" w:hAnsi="Arial" w:cs="Arial"/>
                      <w:sz w:val="18"/>
                      <w:szCs w:val="18"/>
                    </w:rPr>
                    <w:lastRenderedPageBreak/>
                    <w:t xml:space="preserve">Jamstvo dobavitelja za skrite napake opreme velja še 180 dni po prevzemu blaga. Če se v tem roku pri kateremkoli kosu dobavljene opreme pokažejo našteta odstopanja ali napake, lahko naročnik razdre pogodbo delno ali v celoti. </w:t>
                  </w:r>
                </w:p>
                <w:p w14:paraId="0CA5C70A" w14:textId="79A633AF" w:rsidR="0021273A" w:rsidRDefault="0021273A" w:rsidP="00A268ED">
                  <w:pPr>
                    <w:jc w:val="both"/>
                    <w:rPr>
                      <w:rFonts w:ascii="Arial" w:hAnsi="Arial" w:cs="Arial"/>
                      <w:color w:val="000000"/>
                      <w:sz w:val="18"/>
                      <w:szCs w:val="18"/>
                    </w:rPr>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57EAF24E" w14:textId="77777777" w:rsidR="0021273A" w:rsidRDefault="0021273A" w:rsidP="00AC3C92"/>
        </w:tc>
      </w:tr>
    </w:tbl>
    <w:p w14:paraId="241F970D" w14:textId="77777777" w:rsidR="0021273A" w:rsidRDefault="0021273A" w:rsidP="0021273A">
      <w:pPr>
        <w:spacing w:before="225" w:after="225" w:line="240" w:lineRule="auto"/>
        <w:jc w:val="both"/>
      </w:pPr>
      <w:r>
        <w:rPr>
          <w:rFonts w:ascii="Arial" w:hAnsi="Arial" w:cs="Arial"/>
          <w:b/>
          <w:bCs/>
          <w:color w:val="000000"/>
          <w:sz w:val="18"/>
          <w:szCs w:val="18"/>
        </w:rPr>
        <w:lastRenderedPageBreak/>
        <w:t>VII. SKRBNIKI POGODBE</w:t>
      </w:r>
    </w:p>
    <w:p w14:paraId="6AF2A4DD" w14:textId="77777777" w:rsidR="0021273A" w:rsidRDefault="0021273A" w:rsidP="0021273A">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21273A" w14:paraId="4D6C76FB" w14:textId="77777777" w:rsidTr="00AC3C92">
        <w:tc>
          <w:tcPr>
            <w:tcW w:w="0" w:type="auto"/>
            <w:tcMar>
              <w:top w:w="0" w:type="auto"/>
              <w:bottom w:w="0" w:type="auto"/>
            </w:tcMar>
          </w:tcPr>
          <w:p w14:paraId="79AB95A3" w14:textId="77777777" w:rsidR="0021273A" w:rsidRPr="00BB58B1" w:rsidRDefault="0021273A" w:rsidP="00AC3C92">
            <w:pPr>
              <w:spacing w:before="225" w:after="225"/>
              <w:jc w:val="both"/>
            </w:pPr>
            <w:r>
              <w:rPr>
                <w:rFonts w:ascii="Arial" w:hAnsi="Arial" w:cs="Arial"/>
                <w:color w:val="000000"/>
                <w:sz w:val="18"/>
                <w:szCs w:val="18"/>
              </w:rPr>
              <w:t>Skrbnik pogodbe s strani naročnika je ______________</w:t>
            </w:r>
          </w:p>
          <w:p w14:paraId="46988906" w14:textId="77777777" w:rsidR="0021273A" w:rsidRPr="00BB58B1" w:rsidRDefault="0021273A" w:rsidP="00AC3C9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4CD79ED" w14:textId="77777777" w:rsidR="0021273A" w:rsidRPr="00BB58B1" w:rsidRDefault="0021273A" w:rsidP="00AC3C92">
            <w:pPr>
              <w:spacing w:before="225" w:after="225"/>
              <w:jc w:val="both"/>
            </w:pPr>
            <w:r>
              <w:rPr>
                <w:rFonts w:ascii="Arial" w:hAnsi="Arial" w:cs="Arial"/>
                <w:color w:val="000000"/>
                <w:sz w:val="18"/>
                <w:szCs w:val="18"/>
              </w:rPr>
              <w:t>Pooblaščeni predstavnik dobavitelja je _______________</w:t>
            </w:r>
          </w:p>
          <w:p w14:paraId="39CB75A1" w14:textId="77777777" w:rsidR="0021273A" w:rsidRDefault="0021273A" w:rsidP="00AC3C9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51D5EB0" w14:textId="77777777" w:rsidR="0021273A" w:rsidRDefault="0021273A" w:rsidP="0021273A">
      <w:pPr>
        <w:spacing w:before="225" w:after="225" w:line="240" w:lineRule="auto"/>
        <w:jc w:val="both"/>
      </w:pPr>
      <w:r>
        <w:rPr>
          <w:rFonts w:ascii="Arial" w:hAnsi="Arial" w:cs="Arial"/>
          <w:b/>
          <w:bCs/>
          <w:color w:val="000000"/>
          <w:sz w:val="18"/>
          <w:szCs w:val="18"/>
        </w:rPr>
        <w:t>VIII. POGODBENA KAZEN</w:t>
      </w:r>
    </w:p>
    <w:p w14:paraId="62C6682B" w14:textId="77777777" w:rsidR="0021273A" w:rsidRDefault="0021273A" w:rsidP="0021273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21273A" w14:paraId="66F40CE2" w14:textId="77777777" w:rsidTr="00AC3C92">
        <w:tc>
          <w:tcPr>
            <w:tcW w:w="0" w:type="auto"/>
            <w:tcMar>
              <w:top w:w="0" w:type="auto"/>
              <w:bottom w:w="0" w:type="auto"/>
            </w:tcMar>
          </w:tcPr>
          <w:p w14:paraId="7097187A" w14:textId="77777777" w:rsidR="0021273A" w:rsidRDefault="0021273A" w:rsidP="00AC3C92">
            <w:pPr>
              <w:tabs>
                <w:tab w:val="left" w:pos="476"/>
              </w:tabs>
              <w:spacing w:line="260" w:lineRule="exact"/>
              <w:ind w:right="-51"/>
              <w:jc w:val="both"/>
              <w:rPr>
                <w:rFonts w:ascii="Arial" w:hAnsi="Arial" w:cs="Arial"/>
                <w:sz w:val="18"/>
                <w:szCs w:val="18"/>
              </w:rPr>
            </w:pPr>
          </w:p>
          <w:p w14:paraId="6185D8A3" w14:textId="63200E06"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1 </w:t>
            </w:r>
            <w:r w:rsidR="004E5ED4">
              <w:rPr>
                <w:rFonts w:ascii="Arial" w:hAnsi="Arial" w:cs="Arial"/>
                <w:color w:val="000000"/>
                <w:sz w:val="18"/>
                <w:szCs w:val="18"/>
              </w:rPr>
              <w:t xml:space="preserve">% </w:t>
            </w:r>
            <w:r>
              <w:rPr>
                <w:rFonts w:ascii="Arial" w:hAnsi="Arial" w:cs="Arial"/>
                <w:color w:val="000000"/>
                <w:sz w:val="18"/>
                <w:szCs w:val="18"/>
              </w:rPr>
              <w:t>od vrednosti celotne dobave z DDV, vendar skupaj ne več kot 10</w:t>
            </w:r>
            <w:r w:rsidR="004E5ED4">
              <w:rPr>
                <w:rFonts w:ascii="Arial" w:hAnsi="Arial" w:cs="Arial"/>
                <w:color w:val="000000"/>
                <w:sz w:val="18"/>
                <w:szCs w:val="18"/>
              </w:rPr>
              <w:t xml:space="preserve"> </w:t>
            </w:r>
            <w:r>
              <w:rPr>
                <w:rFonts w:ascii="Arial" w:hAnsi="Arial" w:cs="Arial"/>
                <w:color w:val="000000"/>
                <w:sz w:val="18"/>
                <w:szCs w:val="18"/>
              </w:rPr>
              <w:t>% celotne pogodbene vrednosti.</w:t>
            </w:r>
          </w:p>
          <w:p w14:paraId="66D4DA8D" w14:textId="77777777" w:rsid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437B2981" w14:textId="0C4FB2BE" w:rsidR="0021273A" w:rsidRPr="002701E4" w:rsidRDefault="002701E4" w:rsidP="002701E4">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FC6DF02" w14:textId="77777777" w:rsidR="004E5ED4" w:rsidRDefault="004E5ED4" w:rsidP="0021273A">
      <w:pPr>
        <w:spacing w:after="0" w:line="240" w:lineRule="auto"/>
        <w:jc w:val="center"/>
        <w:rPr>
          <w:rFonts w:ascii="Arial" w:hAnsi="Arial" w:cs="Arial"/>
          <w:b/>
          <w:bCs/>
          <w:color w:val="000000"/>
          <w:sz w:val="18"/>
          <w:szCs w:val="18"/>
        </w:rPr>
      </w:pPr>
    </w:p>
    <w:p w14:paraId="09DB60C5" w14:textId="77777777" w:rsidR="00116AC5" w:rsidRDefault="004E5ED4" w:rsidP="00116AC5">
      <w:pPr>
        <w:spacing w:after="0" w:line="240" w:lineRule="auto"/>
        <w:rPr>
          <w:rFonts w:ascii="Arial" w:hAnsi="Arial" w:cs="Arial"/>
          <w:b/>
          <w:bCs/>
          <w:color w:val="000000"/>
          <w:sz w:val="18"/>
          <w:szCs w:val="18"/>
        </w:rPr>
      </w:pPr>
      <w:r>
        <w:rPr>
          <w:rFonts w:ascii="Arial" w:hAnsi="Arial" w:cs="Arial"/>
          <w:b/>
          <w:bCs/>
          <w:color w:val="000000"/>
          <w:sz w:val="18"/>
          <w:szCs w:val="18"/>
        </w:rPr>
        <w:t>I</w:t>
      </w:r>
      <w:r w:rsidR="0021273A">
        <w:rPr>
          <w:rFonts w:ascii="Arial" w:hAnsi="Arial" w:cs="Arial"/>
          <w:b/>
          <w:bCs/>
          <w:color w:val="000000"/>
          <w:sz w:val="18"/>
          <w:szCs w:val="18"/>
        </w:rPr>
        <w:t>X. ODPRAVA NAPAK IN GARANCIJSKA DOBA</w:t>
      </w:r>
      <w:r w:rsidR="00116AC5">
        <w:rPr>
          <w:rFonts w:ascii="Arial" w:hAnsi="Arial" w:cs="Arial"/>
          <w:b/>
          <w:bCs/>
          <w:color w:val="000000"/>
          <w:sz w:val="18"/>
          <w:szCs w:val="18"/>
        </w:rPr>
        <w:t xml:space="preserve"> </w:t>
      </w:r>
    </w:p>
    <w:p w14:paraId="3DFAED18" w14:textId="401C094F" w:rsidR="0021273A" w:rsidRPr="00116AC5" w:rsidRDefault="00116AC5" w:rsidP="00116AC5">
      <w:pPr>
        <w:spacing w:after="0" w:line="240" w:lineRule="auto"/>
        <w:rPr>
          <w:rFonts w:ascii="Arial" w:hAnsi="Arial" w:cs="Arial"/>
          <w:bCs/>
          <w:i/>
          <w:color w:val="808080" w:themeColor="background1" w:themeShade="80"/>
          <w:sz w:val="18"/>
          <w:szCs w:val="18"/>
        </w:rPr>
      </w:pPr>
      <w:r w:rsidRPr="00784F02">
        <w:rPr>
          <w:rFonts w:ascii="Arial" w:hAnsi="Arial" w:cs="Arial"/>
          <w:b/>
          <w:bCs/>
          <w:i/>
          <w:color w:val="808080" w:themeColor="background1" w:themeShade="80"/>
          <w:sz w:val="18"/>
          <w:szCs w:val="18"/>
        </w:rPr>
        <w:t>(</w:t>
      </w:r>
      <w:r w:rsidRPr="00116AC5">
        <w:rPr>
          <w:rFonts w:ascii="Arial" w:hAnsi="Arial" w:cs="Arial"/>
          <w:bCs/>
          <w:i/>
          <w:color w:val="808080" w:themeColor="background1" w:themeShade="80"/>
          <w:sz w:val="18"/>
          <w:szCs w:val="18"/>
        </w:rPr>
        <w:t xml:space="preserve">Opomba: 15. in 16. člen tega poglavja sta relevantne za sklope, kjer se zahteva garancija) </w:t>
      </w:r>
    </w:p>
    <w:p w14:paraId="572B2CE2" w14:textId="77777777" w:rsidR="00116AC5" w:rsidRPr="00116AC5" w:rsidRDefault="00116AC5" w:rsidP="00116AC5">
      <w:pPr>
        <w:spacing w:after="0" w:line="240" w:lineRule="auto"/>
        <w:rPr>
          <w:rFonts w:ascii="Arial" w:hAnsi="Arial" w:cs="Arial"/>
          <w:b/>
          <w:bCs/>
          <w:i/>
          <w:color w:val="808080" w:themeColor="background1" w:themeShade="80"/>
          <w:sz w:val="18"/>
          <w:szCs w:val="18"/>
        </w:rPr>
      </w:pPr>
    </w:p>
    <w:p w14:paraId="3737676E" w14:textId="77777777" w:rsidR="004E5ED4" w:rsidRDefault="004E5ED4" w:rsidP="004E5ED4">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E5ED4" w14:paraId="272CF862" w14:textId="77777777" w:rsidTr="00CE3953">
        <w:tc>
          <w:tcPr>
            <w:tcW w:w="0" w:type="auto"/>
            <w:tcMar>
              <w:top w:w="0" w:type="auto"/>
              <w:bottom w:w="0" w:type="auto"/>
            </w:tcMar>
          </w:tcPr>
          <w:p w14:paraId="6387C1FF" w14:textId="77777777" w:rsidR="004E5ED4" w:rsidRDefault="004E5ED4" w:rsidP="00CE3953">
            <w:pPr>
              <w:spacing w:line="260" w:lineRule="exact"/>
              <w:jc w:val="both"/>
              <w:rPr>
                <w:rFonts w:ascii="Arial" w:hAnsi="Arial" w:cs="Arial"/>
                <w:color w:val="000000"/>
                <w:sz w:val="18"/>
                <w:szCs w:val="18"/>
              </w:rPr>
            </w:pPr>
          </w:p>
          <w:p w14:paraId="6A2A4813" w14:textId="05C29B01" w:rsidR="004E5ED4" w:rsidRDefault="004E5ED4" w:rsidP="00CE3953">
            <w:pPr>
              <w:spacing w:after="0" w:line="260" w:lineRule="exact"/>
              <w:jc w:val="both"/>
              <w:rPr>
                <w:rFonts w:ascii="Arial" w:hAnsi="Arial" w:cs="Arial"/>
                <w:sz w:val="18"/>
                <w:szCs w:val="18"/>
              </w:rPr>
            </w:pPr>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sidR="00116AC5">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 xml:space="preserve">zapisnika. </w:t>
            </w:r>
          </w:p>
          <w:p w14:paraId="731BE514" w14:textId="77777777" w:rsidR="004E5ED4" w:rsidRDefault="004E5ED4" w:rsidP="00CE3953">
            <w:pPr>
              <w:spacing w:after="0" w:line="260" w:lineRule="exact"/>
              <w:jc w:val="both"/>
              <w:rPr>
                <w:rFonts w:ascii="Arial" w:hAnsi="Arial" w:cs="Arial"/>
                <w:sz w:val="18"/>
                <w:szCs w:val="18"/>
              </w:rPr>
            </w:pPr>
          </w:p>
          <w:p w14:paraId="5836B7FE" w14:textId="1B695A91" w:rsidR="004E5ED4" w:rsidRDefault="004E5ED4" w:rsidP="004E5ED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116AC5">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116AC5">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3EBCCFE4" w14:textId="77777777" w:rsidR="004E5ED4" w:rsidRDefault="004E5ED4" w:rsidP="004E5ED4">
            <w:pPr>
              <w:spacing w:after="0" w:line="260" w:lineRule="exact"/>
              <w:jc w:val="both"/>
              <w:rPr>
                <w:rFonts w:ascii="Arial" w:hAnsi="Arial" w:cs="Arial"/>
                <w:sz w:val="18"/>
                <w:szCs w:val="18"/>
              </w:rPr>
            </w:pPr>
          </w:p>
          <w:p w14:paraId="68886EBC" w14:textId="463D74F6" w:rsidR="004E5ED4" w:rsidRPr="004E5ED4" w:rsidRDefault="004E5ED4" w:rsidP="004E5ED4">
            <w:pPr>
              <w:spacing w:after="0" w:line="260" w:lineRule="exact"/>
              <w:jc w:val="both"/>
              <w:rPr>
                <w:rFonts w:ascii="Arial" w:hAnsi="Arial" w:cs="Arial"/>
                <w:sz w:val="18"/>
                <w:szCs w:val="18"/>
              </w:rPr>
            </w:pPr>
            <w:r w:rsidRPr="004E5ED4">
              <w:rPr>
                <w:rFonts w:ascii="Arial" w:hAnsi="Arial" w:cs="Arial"/>
                <w:sz w:val="18"/>
                <w:szCs w:val="18"/>
              </w:rPr>
              <w:t>V kolikor montaža ni uspešno izvedena, naročnik o tem dobavitelja obvesti z reklamacijskim zapisnikom v roku 8 dni. Dobavitelj se obvezuje, da bo napake odpravil v roku 10 dni od obvestila z reklamacijskim zapisnikom.</w:t>
            </w:r>
          </w:p>
          <w:p w14:paraId="550D0FFE" w14:textId="77777777" w:rsidR="004E5ED4" w:rsidRDefault="004E5ED4" w:rsidP="00CE3953">
            <w:pPr>
              <w:pStyle w:val="Telobesedila2"/>
              <w:rPr>
                <w:rFonts w:cs="Arial"/>
                <w:b w:val="0"/>
                <w:sz w:val="18"/>
                <w:szCs w:val="18"/>
              </w:rPr>
            </w:pPr>
          </w:p>
          <w:p w14:paraId="712B5A1D" w14:textId="77777777" w:rsidR="004E5ED4" w:rsidRPr="00DB1884" w:rsidRDefault="004E5ED4" w:rsidP="00CE3953">
            <w:pPr>
              <w:pStyle w:val="Telobesedila"/>
              <w:spacing w:after="0"/>
              <w:jc w:val="both"/>
              <w:rPr>
                <w:rFonts w:cs="Arial"/>
                <w:b/>
                <w:sz w:val="18"/>
                <w:szCs w:val="18"/>
              </w:rPr>
            </w:pPr>
          </w:p>
        </w:tc>
      </w:tr>
    </w:tbl>
    <w:p w14:paraId="5E668C88" w14:textId="77777777" w:rsidR="0021273A" w:rsidRDefault="0021273A" w:rsidP="0021273A">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21273A" w14:paraId="3BB96902" w14:textId="77777777" w:rsidTr="00AC3C92">
        <w:tc>
          <w:tcPr>
            <w:tcW w:w="0" w:type="auto"/>
            <w:tcMar>
              <w:top w:w="0" w:type="auto"/>
              <w:bottom w:w="0" w:type="auto"/>
            </w:tcMar>
          </w:tcPr>
          <w:p w14:paraId="1F2A1CF1" w14:textId="77777777" w:rsidR="0021273A" w:rsidRPr="00BB58B1" w:rsidRDefault="0021273A" w:rsidP="00AC3C92">
            <w:pPr>
              <w:spacing w:before="225" w:after="225"/>
              <w:jc w:val="both"/>
            </w:pPr>
            <w:r>
              <w:rPr>
                <w:rFonts w:ascii="Arial" w:hAnsi="Arial" w:cs="Arial"/>
                <w:color w:val="000000"/>
                <w:sz w:val="18"/>
                <w:szCs w:val="18"/>
              </w:rPr>
              <w:t xml:space="preserve">Garancijska doba za dobavljeno opremo po tej pogodbi je _____________ mesecev </w:t>
            </w:r>
            <w:r w:rsidRPr="007C356D">
              <w:rPr>
                <w:rFonts w:ascii="Arial" w:hAnsi="Arial" w:cs="Arial"/>
                <w:i/>
                <w:color w:val="000000"/>
                <w:sz w:val="18"/>
                <w:szCs w:val="18"/>
              </w:rPr>
              <w:t>(vnese se za vsak sklop posebej</w:t>
            </w:r>
            <w:r w:rsidRPr="0093539B">
              <w:rPr>
                <w:rFonts w:ascii="Arial" w:hAnsi="Arial" w:cs="Arial"/>
                <w:i/>
                <w:color w:val="000000"/>
                <w:sz w:val="18"/>
                <w:szCs w:val="18"/>
              </w:rPr>
              <w:t>)</w:t>
            </w:r>
            <w:r w:rsidRPr="0093539B">
              <w:rPr>
                <w:rFonts w:ascii="Arial" w:hAnsi="Arial" w:cs="Arial"/>
                <w:sz w:val="18"/>
                <w:szCs w:val="18"/>
              </w:rPr>
              <w:t xml:space="preserve"> od dneva obojestranskega podpisa zapisnika o kakovostnem in količinskem prevzemu opreme</w:t>
            </w:r>
            <w:r w:rsidRPr="0093539B">
              <w:rPr>
                <w:rFonts w:ascii="Arial" w:hAnsi="Arial" w:cs="Arial"/>
                <w:i/>
                <w:color w:val="000000"/>
                <w:sz w:val="18"/>
                <w:szCs w:val="18"/>
              </w:rPr>
              <w:t>.</w:t>
            </w:r>
          </w:p>
          <w:p w14:paraId="30F2C008"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BBDB73D"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682B922C" w14:textId="77777777" w:rsidR="0021273A" w:rsidRPr="00BB58B1"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A939B4A" w14:textId="6C162B3E" w:rsidR="0021273A" w:rsidRPr="00BB58B1" w:rsidRDefault="0021273A" w:rsidP="00685A6F">
            <w:pPr>
              <w:spacing w:before="225" w:after="225"/>
              <w:jc w:val="both"/>
              <w:rPr>
                <w:rFonts w:ascii="Arial" w:hAnsi="Arial" w:cs="Arial"/>
                <w:color w:val="000000"/>
                <w:sz w:val="18"/>
                <w:szCs w:val="18"/>
              </w:rPr>
            </w:pPr>
            <w:r>
              <w:rPr>
                <w:rFonts w:ascii="Arial" w:hAnsi="Arial" w:cs="Arial"/>
                <w:color w:val="000000"/>
                <w:sz w:val="18"/>
                <w:szCs w:val="18"/>
              </w:rPr>
              <w:t xml:space="preserve">Če naročnik v garancijskem času ugotovi napako ali pomanjkljivost pri delovanju opreme, ali katerega koli dela opreme, ali napake v zvezi z montažo, mora to nemudoma sporočiti </w:t>
            </w:r>
            <w:r w:rsidR="00116AC5">
              <w:rPr>
                <w:rFonts w:ascii="Arial" w:hAnsi="Arial" w:cs="Arial"/>
                <w:color w:val="000000"/>
                <w:sz w:val="18"/>
                <w:szCs w:val="18"/>
              </w:rPr>
              <w:t>dobavitelj</w:t>
            </w:r>
            <w:r>
              <w:rPr>
                <w:rFonts w:ascii="Arial" w:hAnsi="Arial" w:cs="Arial"/>
                <w:color w:val="000000"/>
                <w:sz w:val="18"/>
                <w:szCs w:val="18"/>
              </w:rPr>
              <w:t>u</w:t>
            </w:r>
            <w:r w:rsidR="00685A6F">
              <w:rPr>
                <w:rFonts w:ascii="Arial" w:hAnsi="Arial" w:cs="Arial"/>
                <w:color w:val="000000"/>
                <w:sz w:val="18"/>
                <w:szCs w:val="18"/>
              </w:rPr>
              <w:t>.</w:t>
            </w:r>
          </w:p>
        </w:tc>
      </w:tr>
    </w:tbl>
    <w:p w14:paraId="52FE469F"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7FE813E1"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0496A6F2" w14:textId="77777777" w:rsidTr="00AC3C92">
        <w:tc>
          <w:tcPr>
            <w:tcW w:w="0" w:type="auto"/>
            <w:tcMar>
              <w:top w:w="0" w:type="auto"/>
              <w:bottom w:w="0" w:type="auto"/>
            </w:tcMar>
          </w:tcPr>
          <w:p w14:paraId="1B877314" w14:textId="4A43C981" w:rsidR="00C4336A" w:rsidRPr="00C4336A" w:rsidRDefault="0021273A" w:rsidP="00C4336A">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sidR="004E5ED4">
              <w:rPr>
                <w:rFonts w:ascii="Arial" w:hAnsi="Arial" w:cs="Arial"/>
                <w:sz w:val="18"/>
                <w:szCs w:val="18"/>
              </w:rPr>
              <w:t>.</w:t>
            </w:r>
            <w:r>
              <w:rPr>
                <w:rFonts w:ascii="Arial" w:hAnsi="Arial" w:cs="Arial"/>
                <w:sz w:val="18"/>
                <w:szCs w:val="18"/>
              </w:rPr>
              <w:t xml:space="preserve"> </w:t>
            </w:r>
          </w:p>
          <w:p w14:paraId="36568BE0" w14:textId="77777777" w:rsidR="00C4336A" w:rsidRPr="001A1A0E" w:rsidRDefault="00C4336A" w:rsidP="00C4336A">
            <w:pPr>
              <w:spacing w:after="0" w:line="260" w:lineRule="exact"/>
              <w:jc w:val="both"/>
              <w:rPr>
                <w:rFonts w:ascii="Arial" w:hAnsi="Arial" w:cs="Arial"/>
                <w:b/>
                <w:sz w:val="18"/>
                <w:szCs w:val="18"/>
              </w:rPr>
            </w:pPr>
            <w:r w:rsidRPr="001A1A0E">
              <w:rPr>
                <w:rFonts w:ascii="Arial" w:hAnsi="Arial" w:cs="Arial"/>
                <w:sz w:val="18"/>
                <w:szCs w:val="18"/>
              </w:rPr>
              <w:t xml:space="preserve">Odzivni čas za odpravo napak v garancijskem roku je največ </w:t>
            </w:r>
            <w:r>
              <w:rPr>
                <w:rFonts w:ascii="Arial" w:hAnsi="Arial" w:cs="Arial"/>
                <w:sz w:val="18"/>
                <w:szCs w:val="18"/>
              </w:rPr>
              <w:t>48 ur od prijave napake, razen če naročnik določi daljši odzivni čas</w:t>
            </w:r>
            <w:r w:rsidRPr="001A1A0E">
              <w:rPr>
                <w:rFonts w:ascii="Arial" w:hAnsi="Arial" w:cs="Arial"/>
                <w:sz w:val="18"/>
                <w:szCs w:val="18"/>
              </w:rPr>
              <w:t>. Odzivni čas je čas od prijave napake do začetka odpravljanja napake.</w:t>
            </w:r>
            <w:r>
              <w:rPr>
                <w:rFonts w:ascii="Arial" w:hAnsi="Arial" w:cs="Arial"/>
                <w:sz w:val="18"/>
                <w:szCs w:val="18"/>
              </w:rPr>
              <w:t xml:space="preserve"> </w:t>
            </w:r>
          </w:p>
          <w:p w14:paraId="3140E066" w14:textId="77777777" w:rsidR="00C4336A" w:rsidRPr="001A1A0E" w:rsidRDefault="00C4336A" w:rsidP="00C4336A">
            <w:pPr>
              <w:spacing w:after="0" w:line="260" w:lineRule="exact"/>
              <w:jc w:val="both"/>
              <w:rPr>
                <w:rFonts w:ascii="Arial" w:hAnsi="Arial" w:cs="Arial"/>
                <w:b/>
                <w:sz w:val="18"/>
                <w:szCs w:val="18"/>
              </w:rPr>
            </w:pPr>
          </w:p>
          <w:p w14:paraId="20ED8299" w14:textId="2985E90E" w:rsidR="00C4336A" w:rsidRDefault="00C4336A" w:rsidP="00C4336A">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5</w:t>
            </w:r>
            <w:r w:rsidR="00685A6F">
              <w:rPr>
                <w:rFonts w:ascii="Arial" w:hAnsi="Arial" w:cs="Arial"/>
                <w:sz w:val="18"/>
                <w:szCs w:val="18"/>
              </w:rPr>
              <w:t xml:space="preserve"> (pet)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52B7DD61" w14:textId="77777777" w:rsidR="00C4336A" w:rsidRPr="001A1A0E" w:rsidRDefault="00C4336A" w:rsidP="00C4336A">
            <w:pPr>
              <w:spacing w:after="0" w:line="260" w:lineRule="exact"/>
              <w:jc w:val="both"/>
              <w:rPr>
                <w:rFonts w:ascii="Arial" w:hAnsi="Arial" w:cs="Arial"/>
                <w:b/>
                <w:sz w:val="18"/>
                <w:szCs w:val="18"/>
              </w:rPr>
            </w:pPr>
          </w:p>
          <w:p w14:paraId="72B4BC1C" w14:textId="555E5396" w:rsidR="00C4336A" w:rsidRPr="001A1A0E" w:rsidRDefault="00C4336A" w:rsidP="00C4336A">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V primeru, da po izteku roka za odpravo napake ne bo možno odpraviti napake, bo moral</w:t>
            </w:r>
            <w:r w:rsidR="004E5ED4">
              <w:rPr>
                <w:rFonts w:ascii="Arial" w:hAnsi="Arial" w:cs="Arial"/>
                <w:sz w:val="18"/>
                <w:szCs w:val="18"/>
              </w:rPr>
              <w:t xml:space="preserve"> dobavitelj</w:t>
            </w:r>
            <w:r w:rsidRPr="001A1A0E">
              <w:rPr>
                <w:rFonts w:ascii="Arial" w:hAnsi="Arial" w:cs="Arial"/>
                <w:sz w:val="18"/>
                <w:szCs w:val="18"/>
              </w:rPr>
              <w:t xml:space="preserve"> naročniku brezplačno nadomestiti okvarjeno opremo z opremo, ki mora biti najmanj enake kvalitete kot nadomeščena oprema, za uporabo v času odprave napake. </w:t>
            </w:r>
          </w:p>
          <w:p w14:paraId="1AA17144" w14:textId="77777777" w:rsidR="00C4336A" w:rsidRPr="001A1A0E" w:rsidRDefault="00C4336A" w:rsidP="00C4336A">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se bo enaka napaka pojavila na isti opremi v času garancijskega roka dvakrat zapovrstjo, lahko naročnik zahteva zamenjavo le-te z ekvivalentno novo opremo. </w:t>
            </w:r>
          </w:p>
          <w:p w14:paraId="3E82F12E" w14:textId="4FCDFA3F" w:rsidR="00C4336A" w:rsidRPr="001A1A0E" w:rsidRDefault="004E5ED4" w:rsidP="00C4336A">
            <w:pPr>
              <w:spacing w:line="260" w:lineRule="exact"/>
              <w:jc w:val="both"/>
              <w:rPr>
                <w:rFonts w:ascii="Arial" w:hAnsi="Arial" w:cs="Arial"/>
                <w:sz w:val="18"/>
                <w:szCs w:val="18"/>
              </w:rPr>
            </w:pPr>
            <w:r>
              <w:rPr>
                <w:rFonts w:ascii="Arial" w:hAnsi="Arial" w:cs="Arial"/>
                <w:sz w:val="18"/>
                <w:szCs w:val="18"/>
              </w:rPr>
              <w:t>Dobavitelj</w:t>
            </w:r>
            <w:r w:rsidR="00C4336A" w:rsidRPr="001A1A0E">
              <w:rPr>
                <w:rFonts w:ascii="Arial" w:hAnsi="Arial" w:cs="Arial"/>
                <w:sz w:val="18"/>
                <w:szCs w:val="18"/>
              </w:rPr>
              <w:t xml:space="preserve"> mora vgrajevati le nadomestne dele, za katere jamči proizvajalec predmetne opreme.</w:t>
            </w:r>
          </w:p>
          <w:p w14:paraId="503461BE" w14:textId="45868B68" w:rsidR="0021273A" w:rsidRPr="006F4B42" w:rsidRDefault="00C4336A" w:rsidP="006F4B4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4E5ED4">
              <w:rPr>
                <w:rFonts w:ascii="Arial" w:hAnsi="Arial" w:cs="Arial"/>
                <w:sz w:val="18"/>
                <w:szCs w:val="18"/>
              </w:rPr>
              <w:t>dobavitelja</w:t>
            </w:r>
            <w:r w:rsidR="006F4B42">
              <w:rPr>
                <w:rFonts w:ascii="Arial" w:hAnsi="Arial" w:cs="Arial"/>
                <w:sz w:val="18"/>
                <w:szCs w:val="18"/>
              </w:rPr>
              <w:t xml:space="preserve"> v celoti. </w:t>
            </w:r>
          </w:p>
        </w:tc>
      </w:tr>
    </w:tbl>
    <w:p w14:paraId="6BDC10B7" w14:textId="19291F85" w:rsidR="0021273A" w:rsidRPr="00244B72" w:rsidRDefault="00244B72" w:rsidP="00244B7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21273A" w14:paraId="2EA3EFDD" w14:textId="77777777" w:rsidTr="00AC3C92">
        <w:tc>
          <w:tcPr>
            <w:tcW w:w="0" w:type="auto"/>
            <w:tcMar>
              <w:top w:w="0" w:type="auto"/>
              <w:bottom w:w="0" w:type="auto"/>
            </w:tcMar>
          </w:tcPr>
          <w:p w14:paraId="0EC4CAC7" w14:textId="77777777" w:rsidR="0021273A" w:rsidRPr="007F5B14" w:rsidRDefault="0021273A" w:rsidP="00AC3C92">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4151A3BE" w14:textId="01F182A5" w:rsidR="0021273A" w:rsidRPr="00116AC5" w:rsidRDefault="00116AC5" w:rsidP="00116AC5">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21273A" w14:paraId="455FA562" w14:textId="77777777" w:rsidTr="00AC3C92">
        <w:tc>
          <w:tcPr>
            <w:tcW w:w="0" w:type="auto"/>
            <w:tcMar>
              <w:top w:w="0" w:type="auto"/>
              <w:bottom w:w="0" w:type="auto"/>
            </w:tcMar>
          </w:tcPr>
          <w:p w14:paraId="74038058" w14:textId="77777777" w:rsidR="0021273A" w:rsidRDefault="0021273A" w:rsidP="00AC3C9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1586C5C" w14:textId="77777777" w:rsidR="0021273A" w:rsidRDefault="0021273A" w:rsidP="0021273A">
      <w:pPr>
        <w:spacing w:after="0" w:line="240" w:lineRule="auto"/>
        <w:rPr>
          <w:rFonts w:ascii="Arial" w:hAnsi="Arial" w:cs="Arial"/>
          <w:b/>
          <w:bCs/>
          <w:color w:val="000000"/>
          <w:sz w:val="18"/>
          <w:szCs w:val="18"/>
        </w:rPr>
      </w:pPr>
    </w:p>
    <w:p w14:paraId="553655F1" w14:textId="77777777" w:rsidR="00116AC5" w:rsidRDefault="0021273A" w:rsidP="0021273A">
      <w:pPr>
        <w:spacing w:after="0" w:line="240" w:lineRule="auto"/>
        <w:rPr>
          <w:rFonts w:ascii="Arial" w:hAnsi="Arial" w:cs="Arial"/>
          <w:bCs/>
          <w:i/>
          <w:color w:val="808080" w:themeColor="background1" w:themeShade="80"/>
          <w:sz w:val="18"/>
          <w:szCs w:val="18"/>
        </w:rPr>
      </w:pPr>
      <w:r>
        <w:rPr>
          <w:rFonts w:ascii="Arial" w:hAnsi="Arial" w:cs="Arial"/>
          <w:b/>
          <w:bCs/>
          <w:color w:val="000000"/>
          <w:sz w:val="18"/>
          <w:szCs w:val="18"/>
        </w:rPr>
        <w:t>XI. REZERVNI DELI IN SERVIS</w:t>
      </w:r>
      <w:r w:rsidR="00784F02" w:rsidRPr="00116AC5">
        <w:rPr>
          <w:rFonts w:ascii="Arial" w:hAnsi="Arial" w:cs="Arial"/>
          <w:bCs/>
          <w:i/>
          <w:color w:val="808080" w:themeColor="background1" w:themeShade="80"/>
          <w:sz w:val="18"/>
          <w:szCs w:val="18"/>
        </w:rPr>
        <w:t xml:space="preserve"> </w:t>
      </w:r>
    </w:p>
    <w:p w14:paraId="292D9284" w14:textId="208BD432" w:rsidR="00116AC5" w:rsidRDefault="00784F02" w:rsidP="0021273A">
      <w:pPr>
        <w:spacing w:after="0" w:line="240" w:lineRule="auto"/>
        <w:rPr>
          <w:rFonts w:ascii="Arial" w:hAnsi="Arial" w:cs="Arial"/>
          <w:b/>
          <w:bCs/>
          <w:i/>
          <w:color w:val="808080" w:themeColor="background1" w:themeShade="80"/>
          <w:sz w:val="18"/>
          <w:szCs w:val="18"/>
        </w:rPr>
      </w:pPr>
      <w:r w:rsidRPr="00116AC5">
        <w:rPr>
          <w:rFonts w:ascii="Arial" w:hAnsi="Arial" w:cs="Arial"/>
          <w:bCs/>
          <w:i/>
          <w:color w:val="808080" w:themeColor="background1" w:themeShade="80"/>
          <w:sz w:val="18"/>
          <w:szCs w:val="18"/>
        </w:rPr>
        <w:t>(</w:t>
      </w:r>
      <w:r w:rsidR="00116AC5" w:rsidRPr="00116AC5">
        <w:rPr>
          <w:rFonts w:ascii="Arial" w:hAnsi="Arial" w:cs="Arial"/>
          <w:bCs/>
          <w:i/>
          <w:color w:val="808080" w:themeColor="background1" w:themeShade="80"/>
          <w:sz w:val="18"/>
          <w:szCs w:val="18"/>
        </w:rPr>
        <w:t xml:space="preserve">Opomba: </w:t>
      </w:r>
      <w:r w:rsidRPr="00116AC5">
        <w:rPr>
          <w:rFonts w:ascii="Arial" w:hAnsi="Arial" w:cs="Arial"/>
          <w:bCs/>
          <w:i/>
          <w:color w:val="808080" w:themeColor="background1" w:themeShade="80"/>
          <w:sz w:val="18"/>
          <w:szCs w:val="18"/>
        </w:rPr>
        <w:t>poglavje relevantno za sklope, kjer se zahteva garancija)</w:t>
      </w:r>
      <w:r w:rsidRPr="00784F02">
        <w:rPr>
          <w:rFonts w:ascii="Arial" w:hAnsi="Arial" w:cs="Arial"/>
          <w:b/>
          <w:bCs/>
          <w:i/>
          <w:color w:val="808080" w:themeColor="background1" w:themeShade="80"/>
          <w:sz w:val="18"/>
          <w:szCs w:val="18"/>
        </w:rPr>
        <w:t xml:space="preserve"> </w:t>
      </w:r>
    </w:p>
    <w:p w14:paraId="3841AB09" w14:textId="545A89A0" w:rsidR="0021273A" w:rsidRDefault="0021273A" w:rsidP="0021273A">
      <w:pPr>
        <w:spacing w:after="0" w:line="240" w:lineRule="auto"/>
        <w:rPr>
          <w:rFonts w:ascii="Arial" w:hAnsi="Arial" w:cs="Arial"/>
          <w:b/>
          <w:bCs/>
          <w:color w:val="000000"/>
          <w:sz w:val="18"/>
          <w:szCs w:val="18"/>
        </w:rPr>
      </w:pPr>
      <w:r w:rsidRPr="00784F02">
        <w:rPr>
          <w:rFonts w:ascii="Arial" w:hAnsi="Arial" w:cs="Arial"/>
          <w:b/>
          <w:bCs/>
          <w:i/>
          <w:color w:val="808080" w:themeColor="background1" w:themeShade="80"/>
          <w:sz w:val="18"/>
          <w:szCs w:val="18"/>
        </w:rPr>
        <w:t xml:space="preserve"> </w:t>
      </w:r>
    </w:p>
    <w:p w14:paraId="4A4B5927"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47A80D27" w14:textId="77777777" w:rsidR="0021273A" w:rsidRDefault="0021273A" w:rsidP="0021273A">
      <w:pPr>
        <w:spacing w:after="0" w:line="240" w:lineRule="auto"/>
      </w:pPr>
    </w:p>
    <w:tbl>
      <w:tblPr>
        <w:tblW w:w="0" w:type="auto"/>
        <w:tblInd w:w="108" w:type="dxa"/>
        <w:tblLook w:val="04A0" w:firstRow="1" w:lastRow="0" w:firstColumn="1" w:lastColumn="0" w:noHBand="0" w:noVBand="1"/>
      </w:tblPr>
      <w:tblGrid>
        <w:gridCol w:w="8962"/>
      </w:tblGrid>
      <w:tr w:rsidR="0021273A" w14:paraId="61310C06" w14:textId="77777777" w:rsidTr="00AC3C92">
        <w:tc>
          <w:tcPr>
            <w:tcW w:w="0" w:type="auto"/>
            <w:tcMar>
              <w:top w:w="0" w:type="auto"/>
              <w:bottom w:w="0" w:type="auto"/>
            </w:tcMar>
          </w:tcPr>
          <w:p w14:paraId="150D5ECC" w14:textId="77777777" w:rsidR="0021273A" w:rsidRDefault="0021273A" w:rsidP="00AC3C92">
            <w:pPr>
              <w:spacing w:before="225" w:after="225"/>
              <w:jc w:val="both"/>
              <w:rPr>
                <w:rFonts w:ascii="Arial" w:hAnsi="Arial" w:cs="Arial"/>
                <w:sz w:val="18"/>
                <w:szCs w:val="18"/>
              </w:rPr>
            </w:pPr>
            <w:r w:rsidRPr="007F5B14">
              <w:rPr>
                <w:rFonts w:ascii="Arial" w:hAnsi="Arial" w:cs="Arial"/>
                <w:sz w:val="18"/>
                <w:szCs w:val="18"/>
              </w:rPr>
              <w:lastRenderedPageBreak/>
              <w:t>Dobavitelj se zavezuje, da bo zagotavljal razpoložljivost in združljivost nadomestnih delov še najmanj dve leti po izteku garancijske dobe.</w:t>
            </w:r>
          </w:p>
          <w:p w14:paraId="3CFA727B" w14:textId="190F481C" w:rsidR="0021273A" w:rsidRDefault="0021273A" w:rsidP="00AC3C9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sidR="003D5D39">
              <w:rPr>
                <w:rFonts w:ascii="Arial" w:hAnsi="Arial" w:cs="Arial"/>
                <w:sz w:val="18"/>
                <w:szCs w:val="18"/>
              </w:rPr>
              <w:t xml:space="preserve"> lokaciji naročnika.</w:t>
            </w:r>
          </w:p>
          <w:p w14:paraId="6C18D196" w14:textId="21A1D1A1" w:rsidR="0021273A" w:rsidRDefault="0021273A" w:rsidP="00AC3C92">
            <w:pPr>
              <w:spacing w:before="225" w:after="225"/>
              <w:jc w:val="both"/>
              <w:rPr>
                <w:rFonts w:ascii="Arial" w:hAnsi="Arial" w:cs="Arial"/>
                <w:sz w:val="18"/>
                <w:szCs w:val="18"/>
              </w:rPr>
            </w:pPr>
            <w:r w:rsidRPr="007F5B14">
              <w:rPr>
                <w:rFonts w:ascii="Arial" w:hAnsi="Arial" w:cs="Arial"/>
                <w:sz w:val="18"/>
                <w:szCs w:val="18"/>
              </w:rPr>
              <w:t>Če oprema ni popravljena v roku,</w:t>
            </w:r>
            <w:r w:rsidR="003D5D39">
              <w:rPr>
                <w:rFonts w:ascii="Arial" w:hAnsi="Arial" w:cs="Arial"/>
                <w:sz w:val="18"/>
                <w:szCs w:val="18"/>
              </w:rPr>
              <w:t xml:space="preserve"> kot ga je določil naročnik,</w:t>
            </w:r>
            <w:r w:rsidRPr="007F5B14">
              <w:rPr>
                <w:rFonts w:ascii="Arial" w:hAnsi="Arial" w:cs="Arial"/>
                <w:sz w:val="18"/>
                <w:szCs w:val="18"/>
              </w:rPr>
              <w:t xml:space="preserve"> mora dobavitelj naročniku po preteku tega roka za čas popravila zagotoviti enakovredno nadomestno opremo. V tem primeru se garancijski rok podaljša za čas popravila. </w:t>
            </w:r>
          </w:p>
          <w:p w14:paraId="599FC40D" w14:textId="4B5C59C0" w:rsidR="0021273A" w:rsidRPr="0021273A" w:rsidRDefault="0021273A" w:rsidP="003D5D39">
            <w:pPr>
              <w:spacing w:before="225" w:after="225"/>
              <w:jc w:val="both"/>
            </w:pPr>
            <w:r w:rsidRPr="007F5B14">
              <w:rPr>
                <w:rFonts w:ascii="Arial" w:hAnsi="Arial" w:cs="Arial"/>
                <w:sz w:val="18"/>
                <w:szCs w:val="18"/>
              </w:rPr>
              <w:t xml:space="preserve">Dobavitelj se zaveže, da bo v primeru, če bo popravilo opreme trajalo več kot je </w:t>
            </w:r>
            <w:r w:rsidR="003D5D39">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sidR="003D5D39">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tc>
      </w:tr>
    </w:tbl>
    <w:p w14:paraId="31A73233" w14:textId="77777777" w:rsidR="0021273A" w:rsidRDefault="0021273A" w:rsidP="0021273A">
      <w:pPr>
        <w:spacing w:after="0" w:line="240" w:lineRule="auto"/>
        <w:rPr>
          <w:rFonts w:ascii="Arial" w:hAnsi="Arial" w:cs="Arial"/>
          <w:b/>
          <w:bCs/>
          <w:color w:val="000000"/>
          <w:sz w:val="18"/>
          <w:szCs w:val="18"/>
        </w:rPr>
      </w:pPr>
      <w:r>
        <w:rPr>
          <w:rFonts w:ascii="Arial" w:hAnsi="Arial" w:cs="Arial"/>
          <w:b/>
          <w:bCs/>
          <w:color w:val="000000"/>
          <w:sz w:val="18"/>
          <w:szCs w:val="18"/>
        </w:rPr>
        <w:t>XII. VIŠJA SILA</w:t>
      </w:r>
    </w:p>
    <w:p w14:paraId="763D973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3DEAD70" w14:textId="77777777" w:rsidR="0021273A" w:rsidRPr="008C603A" w:rsidRDefault="0021273A" w:rsidP="002127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21273A" w14:paraId="29CC5E29" w14:textId="77777777" w:rsidTr="00AC3C92">
        <w:tc>
          <w:tcPr>
            <w:tcW w:w="0" w:type="auto"/>
            <w:tcMar>
              <w:top w:w="0" w:type="auto"/>
              <w:bottom w:w="0" w:type="auto"/>
            </w:tcMar>
          </w:tcPr>
          <w:p w14:paraId="00B06BCC" w14:textId="77777777" w:rsidR="0021273A" w:rsidRPr="007F5B14"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0B2416E0" w14:textId="77777777" w:rsidR="0021273A" w:rsidRDefault="0021273A" w:rsidP="00AC3C9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028E57D6" w14:textId="77777777" w:rsidR="0021273A" w:rsidRDefault="0021273A" w:rsidP="00AC3C9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20450994" w14:textId="77777777" w:rsidR="0021273A" w:rsidRPr="003C52D2" w:rsidRDefault="0021273A" w:rsidP="0021273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XIII. ZAVAROVANJE POSLA</w:t>
      </w:r>
    </w:p>
    <w:p w14:paraId="138D27DB"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293EB76B" w14:textId="77777777" w:rsidR="0021273A" w:rsidRDefault="0021273A" w:rsidP="0021273A">
      <w:pPr>
        <w:spacing w:before="225" w:after="225"/>
        <w:ind w:left="284"/>
        <w:jc w:val="both"/>
      </w:pPr>
      <w:r>
        <w:rPr>
          <w:rFonts w:ascii="Arial" w:hAnsi="Arial" w:cs="Arial"/>
          <w:color w:val="000000"/>
          <w:sz w:val="18"/>
          <w:szCs w:val="18"/>
        </w:rPr>
        <w:t>ZAVAROVANJE ZA DOBRO IZVEDBO</w:t>
      </w:r>
    </w:p>
    <w:p w14:paraId="660F3E33" w14:textId="6C9942D6" w:rsidR="0021273A" w:rsidRDefault="0021273A" w:rsidP="0021273A">
      <w:pPr>
        <w:spacing w:before="225" w:after="225"/>
        <w:ind w:left="284"/>
        <w:jc w:val="both"/>
        <w:rPr>
          <w:rFonts w:ascii="Arial" w:hAnsi="Arial" w:cs="Arial"/>
          <w:color w:val="000000"/>
          <w:sz w:val="18"/>
          <w:szCs w:val="18"/>
        </w:rPr>
      </w:pPr>
      <w:r>
        <w:rPr>
          <w:rFonts w:ascii="Arial" w:hAnsi="Arial" w:cs="Arial"/>
          <w:color w:val="000000"/>
          <w:sz w:val="18"/>
          <w:szCs w:val="18"/>
        </w:rPr>
        <w:t>Instrument zavarovanja: menica z menično izjavo</w:t>
      </w:r>
      <w:r w:rsidRPr="006057D6">
        <w:rPr>
          <w:rFonts w:ascii="Arial" w:hAnsi="Arial" w:cs="Arial"/>
          <w:color w:val="FF0000"/>
          <w:sz w:val="18"/>
          <w:szCs w:val="18"/>
        </w:rPr>
        <w:t xml:space="preserve"> </w:t>
      </w:r>
      <w:r w:rsidR="006057D6" w:rsidRPr="006057D6">
        <w:rPr>
          <w:rFonts w:ascii="Arial" w:hAnsi="Arial" w:cs="Arial"/>
          <w:color w:val="FF0000"/>
          <w:sz w:val="18"/>
          <w:szCs w:val="18"/>
        </w:rPr>
        <w:t>/ ali bančna garancija</w:t>
      </w:r>
    </w:p>
    <w:p w14:paraId="71D2272B" w14:textId="3C815C69" w:rsidR="0021273A" w:rsidRDefault="0021273A" w:rsidP="0021273A">
      <w:pPr>
        <w:spacing w:before="225" w:after="225"/>
        <w:ind w:left="284"/>
        <w:jc w:val="both"/>
      </w:pPr>
      <w:r>
        <w:rPr>
          <w:rFonts w:ascii="Arial" w:hAnsi="Arial" w:cs="Arial"/>
          <w:color w:val="000000"/>
          <w:sz w:val="18"/>
          <w:szCs w:val="18"/>
        </w:rPr>
        <w:t xml:space="preserve">Višina zavarovanja: </w:t>
      </w:r>
      <w:r w:rsidR="00116AC5">
        <w:rPr>
          <w:rFonts w:ascii="Arial" w:hAnsi="Arial" w:cs="Arial"/>
          <w:color w:val="000000"/>
          <w:sz w:val="18"/>
          <w:szCs w:val="18"/>
        </w:rPr>
        <w:t>__________________________</w:t>
      </w:r>
    </w:p>
    <w:p w14:paraId="26358FB6" w14:textId="4CF809E4" w:rsidR="0021273A" w:rsidRDefault="0021273A" w:rsidP="0021273A">
      <w:pPr>
        <w:spacing w:before="225" w:after="225"/>
        <w:ind w:left="284"/>
        <w:jc w:val="both"/>
      </w:pPr>
      <w:r>
        <w:rPr>
          <w:rFonts w:ascii="Arial" w:hAnsi="Arial" w:cs="Arial"/>
          <w:color w:val="000000"/>
          <w:sz w:val="18"/>
          <w:szCs w:val="18"/>
        </w:rPr>
        <w:t xml:space="preserve">Čas veljavnosti: </w:t>
      </w:r>
      <w:r w:rsidR="00116AC5">
        <w:rPr>
          <w:rFonts w:ascii="Arial" w:hAnsi="Arial" w:cs="Arial"/>
          <w:color w:val="000000"/>
          <w:sz w:val="18"/>
          <w:szCs w:val="18"/>
        </w:rPr>
        <w:t>___________________________</w:t>
      </w:r>
    </w:p>
    <w:p w14:paraId="6FD712F4" w14:textId="3B064ED6" w:rsidR="0021273A" w:rsidRDefault="0021273A" w:rsidP="0021273A">
      <w:pPr>
        <w:spacing w:before="225" w:after="225"/>
        <w:ind w:left="284"/>
        <w:jc w:val="both"/>
      </w:pPr>
      <w:r w:rsidRPr="00F1229B">
        <w:rPr>
          <w:rFonts w:ascii="Arial" w:hAnsi="Arial" w:cs="Arial"/>
          <w:sz w:val="18"/>
          <w:szCs w:val="18"/>
        </w:rPr>
        <w:t>Dobavitelj</w:t>
      </w:r>
      <w:r>
        <w:rPr>
          <w:rFonts w:ascii="Arial" w:hAnsi="Arial" w:cs="Arial"/>
          <w:color w:val="000000"/>
          <w:sz w:val="18"/>
          <w:szCs w:val="18"/>
        </w:rPr>
        <w:t xml:space="preserve"> mora najpozneje v </w:t>
      </w:r>
      <w:r w:rsidR="00116AC5">
        <w:rPr>
          <w:rFonts w:ascii="Arial" w:hAnsi="Arial" w:cs="Arial"/>
          <w:color w:val="000000"/>
          <w:sz w:val="18"/>
          <w:szCs w:val="18"/>
        </w:rPr>
        <w:t>10 (</w:t>
      </w:r>
      <w:r>
        <w:rPr>
          <w:rFonts w:ascii="Arial" w:hAnsi="Arial" w:cs="Arial"/>
          <w:color w:val="000000"/>
          <w:sz w:val="18"/>
          <w:szCs w:val="18"/>
        </w:rPr>
        <w:t>desetih</w:t>
      </w:r>
      <w:r w:rsidR="00116AC5">
        <w:rPr>
          <w:rFonts w:ascii="Arial" w:hAnsi="Arial" w:cs="Arial"/>
          <w:color w:val="000000"/>
          <w:sz w:val="18"/>
          <w:szCs w:val="18"/>
        </w:rPr>
        <w:t>)</w:t>
      </w:r>
      <w:r>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28FF12AD" w14:textId="77777777" w:rsidR="0021273A" w:rsidRDefault="0021273A" w:rsidP="0021273A">
      <w:pPr>
        <w:spacing w:before="225" w:after="225"/>
        <w:ind w:left="284"/>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5C7C5063" w14:textId="3AEB2B03" w:rsidR="0021273A" w:rsidRDefault="0021273A" w:rsidP="0021273A">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 xml:space="preserve">ZAVAROVANJE ZA ODPRAVO NAPAK V GARANCIJSKI DOBI </w:t>
      </w:r>
      <w:r w:rsidR="00784F02" w:rsidRPr="00784F02">
        <w:rPr>
          <w:rFonts w:ascii="Arial" w:hAnsi="Arial" w:cs="Arial"/>
          <w:i/>
          <w:color w:val="808080" w:themeColor="background1" w:themeShade="80"/>
          <w:sz w:val="18"/>
          <w:szCs w:val="18"/>
        </w:rPr>
        <w:t>(če je zahtevano</w:t>
      </w:r>
      <w:r w:rsidR="00784F02">
        <w:rPr>
          <w:rFonts w:ascii="Arial" w:hAnsi="Arial" w:cs="Arial"/>
          <w:i/>
          <w:color w:val="808080" w:themeColor="background1" w:themeShade="80"/>
          <w:sz w:val="18"/>
          <w:szCs w:val="18"/>
        </w:rPr>
        <w:t xml:space="preserve"> pri posameznem sklopu</w:t>
      </w:r>
      <w:r w:rsidR="00784F02" w:rsidRPr="00784F02">
        <w:rPr>
          <w:rFonts w:ascii="Arial" w:hAnsi="Arial" w:cs="Arial"/>
          <w:i/>
          <w:color w:val="808080" w:themeColor="background1" w:themeShade="80"/>
          <w:sz w:val="18"/>
          <w:szCs w:val="18"/>
        </w:rPr>
        <w:t>)</w:t>
      </w:r>
    </w:p>
    <w:p w14:paraId="2824C221" w14:textId="23A0D737" w:rsidR="0021273A" w:rsidRDefault="0021273A" w:rsidP="0021273A">
      <w:pPr>
        <w:spacing w:before="225" w:after="225" w:line="240" w:lineRule="auto"/>
        <w:ind w:left="284"/>
        <w:jc w:val="both"/>
      </w:pPr>
      <w:r>
        <w:rPr>
          <w:rFonts w:ascii="Arial" w:hAnsi="Arial" w:cs="Arial"/>
          <w:color w:val="000000"/>
          <w:sz w:val="18"/>
          <w:szCs w:val="18"/>
        </w:rPr>
        <w:lastRenderedPageBreak/>
        <w:t>Instrument zavarovanja: menica z menično izjavo</w:t>
      </w:r>
      <w:r w:rsidR="006057D6">
        <w:rPr>
          <w:rFonts w:ascii="Arial" w:hAnsi="Arial" w:cs="Arial"/>
          <w:color w:val="000000"/>
          <w:sz w:val="18"/>
          <w:szCs w:val="18"/>
        </w:rPr>
        <w:t xml:space="preserve"> </w:t>
      </w:r>
      <w:r w:rsidR="006057D6" w:rsidRPr="006057D6">
        <w:rPr>
          <w:rFonts w:ascii="Arial" w:hAnsi="Arial" w:cs="Arial"/>
          <w:color w:val="FF0000"/>
          <w:sz w:val="18"/>
          <w:szCs w:val="18"/>
        </w:rPr>
        <w:t>/ ali bančna garancija</w:t>
      </w:r>
    </w:p>
    <w:p w14:paraId="25382F80" w14:textId="7DDFDF93" w:rsidR="0021273A" w:rsidRDefault="0021273A" w:rsidP="0021273A">
      <w:pPr>
        <w:spacing w:before="225" w:after="225" w:line="240" w:lineRule="auto"/>
        <w:ind w:left="284"/>
        <w:jc w:val="both"/>
      </w:pPr>
      <w:r>
        <w:rPr>
          <w:rFonts w:ascii="Arial" w:hAnsi="Arial" w:cs="Arial"/>
          <w:color w:val="000000"/>
          <w:sz w:val="18"/>
          <w:szCs w:val="18"/>
        </w:rPr>
        <w:t xml:space="preserve">Višina zavarovanja: </w:t>
      </w:r>
      <w:r w:rsidR="00116AC5">
        <w:rPr>
          <w:rFonts w:ascii="Arial" w:hAnsi="Arial" w:cs="Arial"/>
          <w:color w:val="000000"/>
          <w:sz w:val="18"/>
          <w:szCs w:val="18"/>
        </w:rPr>
        <w:t>___________________________</w:t>
      </w:r>
    </w:p>
    <w:p w14:paraId="70D5897C" w14:textId="77777777" w:rsidR="00116AC5" w:rsidRDefault="0021273A" w:rsidP="00116AC5">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116AC5">
        <w:rPr>
          <w:rFonts w:ascii="Arial" w:hAnsi="Arial" w:cs="Arial"/>
          <w:color w:val="000000"/>
          <w:sz w:val="18"/>
          <w:szCs w:val="18"/>
        </w:rPr>
        <w:t>___________________________</w:t>
      </w:r>
    </w:p>
    <w:p w14:paraId="79C5A0E8" w14:textId="4B085381" w:rsidR="0021273A" w:rsidRPr="00294626" w:rsidRDefault="00116AC5" w:rsidP="00116AC5">
      <w:pPr>
        <w:spacing w:before="225" w:after="225" w:line="240" w:lineRule="auto"/>
        <w:ind w:left="284"/>
        <w:jc w:val="both"/>
        <w:rPr>
          <w:rFonts w:ascii="Arial" w:hAnsi="Arial" w:cs="Arial"/>
          <w:sz w:val="18"/>
          <w:szCs w:val="18"/>
        </w:rPr>
      </w:pPr>
      <w:r>
        <w:rPr>
          <w:rFonts w:ascii="Arial" w:hAnsi="Arial" w:cs="Arial"/>
          <w:sz w:val="18"/>
          <w:szCs w:val="18"/>
        </w:rPr>
        <w:t>Dobavitelj</w:t>
      </w:r>
      <w:r w:rsidR="0021273A" w:rsidRPr="00294626">
        <w:rPr>
          <w:rFonts w:ascii="Arial" w:hAnsi="Arial" w:cs="Arial"/>
          <w:sz w:val="18"/>
          <w:szCs w:val="18"/>
        </w:rPr>
        <w:t xml:space="preserve"> bo moral za zavarovanje odprave napak v garancijskem roku predložiti zahtevano zavarovanje, in sicer najkasneje v 8 (osmih) dneh po podpisu zapisnika o kakovostnem in količinskem prevzemu opreme, v višini 5 % skupne pogodbene vrednosti z DDV.</w:t>
      </w:r>
    </w:p>
    <w:p w14:paraId="2DBADC65" w14:textId="77777777" w:rsidR="0021273A" w:rsidRPr="00294626" w:rsidRDefault="0021273A" w:rsidP="0021273A">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74A5C8C2" w14:textId="04478231" w:rsidR="0021273A" w:rsidRPr="00616D7F" w:rsidRDefault="0021273A" w:rsidP="0021273A">
      <w:pPr>
        <w:spacing w:line="260" w:lineRule="exact"/>
        <w:ind w:left="284"/>
        <w:jc w:val="both"/>
        <w:rPr>
          <w:rFonts w:ascii="Arial" w:hAnsi="Arial" w:cs="Arial"/>
          <w:sz w:val="18"/>
          <w:szCs w:val="18"/>
        </w:rPr>
      </w:pPr>
      <w:r w:rsidRPr="00294626">
        <w:rPr>
          <w:rFonts w:ascii="Arial" w:hAnsi="Arial" w:cs="Arial"/>
          <w:sz w:val="18"/>
          <w:szCs w:val="18"/>
        </w:rPr>
        <w:t xml:space="preserve">Naročnik ima pravico unovčiti finančno zavarovanje za odpravo napak v garancijskem roku, če </w:t>
      </w:r>
      <w:r w:rsidR="00116AC5">
        <w:rPr>
          <w:rFonts w:ascii="Arial" w:hAnsi="Arial" w:cs="Arial"/>
          <w:sz w:val="18"/>
          <w:szCs w:val="18"/>
        </w:rPr>
        <w:t>dobavitelj</w:t>
      </w:r>
      <w:r w:rsidRPr="00294626">
        <w:rPr>
          <w:rFonts w:ascii="Arial" w:hAnsi="Arial" w:cs="Arial"/>
          <w:sz w:val="18"/>
          <w:szCs w:val="18"/>
        </w:rPr>
        <w:t xml:space="preserve"> ne bo izvr</w:t>
      </w:r>
      <w:r>
        <w:rPr>
          <w:rFonts w:ascii="Arial" w:hAnsi="Arial" w:cs="Arial"/>
          <w:sz w:val="18"/>
          <w:szCs w:val="18"/>
        </w:rPr>
        <w:t xml:space="preserve">ševal garancijskih obveznosti. </w:t>
      </w:r>
    </w:p>
    <w:p w14:paraId="1713B1EA" w14:textId="77777777" w:rsidR="0021273A" w:rsidRDefault="0021273A" w:rsidP="0021273A">
      <w:pPr>
        <w:spacing w:before="225" w:after="225" w:line="240" w:lineRule="auto"/>
        <w:jc w:val="both"/>
      </w:pPr>
      <w:r>
        <w:rPr>
          <w:rFonts w:ascii="Arial" w:hAnsi="Arial" w:cs="Arial"/>
          <w:b/>
          <w:bCs/>
          <w:color w:val="000000"/>
          <w:sz w:val="18"/>
          <w:szCs w:val="18"/>
        </w:rPr>
        <w:t>XIV. ODSTOP OD POGODBE</w:t>
      </w:r>
    </w:p>
    <w:p w14:paraId="699D262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4CCDF006"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411F2CA6" w14:textId="77777777" w:rsidTr="00AC3C92">
        <w:tc>
          <w:tcPr>
            <w:tcW w:w="0" w:type="auto"/>
            <w:tcMar>
              <w:top w:w="0" w:type="auto"/>
              <w:bottom w:w="0" w:type="auto"/>
            </w:tcMar>
          </w:tcPr>
          <w:p w14:paraId="6361EAFC" w14:textId="486961D9" w:rsidR="0021273A" w:rsidRPr="00784F02"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w:t>
            </w:r>
            <w:r w:rsidR="00784F02">
              <w:rPr>
                <w:rFonts w:ascii="Arial" w:hAnsi="Arial" w:cs="Arial"/>
                <w:color w:val="000000"/>
                <w:sz w:val="18"/>
                <w:szCs w:val="18"/>
              </w:rPr>
              <w:t>itev dela ali razdrtje pogodbe.</w:t>
            </w:r>
          </w:p>
          <w:p w14:paraId="3E80AAC7" w14:textId="77777777" w:rsidR="0021273A" w:rsidRDefault="0021273A" w:rsidP="00AC3C9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21273A" w14:paraId="3CD7239C" w14:textId="77777777" w:rsidTr="00AC3C92">
              <w:tc>
                <w:tcPr>
                  <w:tcW w:w="0" w:type="auto"/>
                  <w:tcMar>
                    <w:top w:w="0" w:type="auto"/>
                    <w:bottom w:w="0" w:type="auto"/>
                  </w:tcMar>
                </w:tcPr>
                <w:p w14:paraId="692456FA" w14:textId="77777777"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3229A7FC" w14:textId="3B26DBB8" w:rsidR="0021273A" w:rsidRDefault="0021273A" w:rsidP="00AC3C92">
                  <w:pPr>
                    <w:numPr>
                      <w:ilvl w:val="0"/>
                      <w:numId w:val="25"/>
                    </w:numPr>
                    <w:jc w:val="both"/>
                    <w:rPr>
                      <w:rFonts w:ascii="Arial" w:hAnsi="Arial" w:cs="Arial"/>
                      <w:color w:val="000000"/>
                      <w:sz w:val="18"/>
                      <w:szCs w:val="18"/>
                    </w:rPr>
                  </w:pPr>
                  <w:r>
                    <w:rPr>
                      <w:rFonts w:ascii="Arial" w:hAnsi="Arial" w:cs="Arial"/>
                      <w:color w:val="000000"/>
                      <w:sz w:val="18"/>
                      <w:szCs w:val="18"/>
                    </w:rPr>
                    <w:t xml:space="preserve">dobavitelj zamudi z dobavo (opravljeno storitvijo) za več kot </w:t>
                  </w:r>
                  <w:r w:rsidR="00784F02">
                    <w:rPr>
                      <w:rFonts w:ascii="Arial" w:hAnsi="Arial" w:cs="Arial"/>
                      <w:color w:val="000000"/>
                      <w:sz w:val="18"/>
                      <w:szCs w:val="18"/>
                    </w:rPr>
                    <w:t>20</w:t>
                  </w:r>
                  <w:r>
                    <w:rPr>
                      <w:rFonts w:ascii="Arial" w:hAnsi="Arial" w:cs="Arial"/>
                      <w:color w:val="000000"/>
                      <w:sz w:val="18"/>
                      <w:szCs w:val="18"/>
                    </w:rPr>
                    <w:t xml:space="preserve"> dni;</w:t>
                  </w:r>
                </w:p>
                <w:p w14:paraId="614E4453" w14:textId="77777777" w:rsidR="008B7A9B" w:rsidRDefault="0021273A" w:rsidP="008B7A9B">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31E4F5C" w14:textId="428C7AE1" w:rsidR="0021273A" w:rsidRPr="008B7A9B" w:rsidRDefault="008B7A9B" w:rsidP="008B7A9B">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47DF171" w14:textId="77777777" w:rsidR="0021273A" w:rsidRDefault="0021273A" w:rsidP="00AC3C9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21273A" w14:paraId="3F158687" w14:textId="77777777" w:rsidTr="00AC3C92">
              <w:tc>
                <w:tcPr>
                  <w:tcW w:w="0" w:type="auto"/>
                  <w:tcMar>
                    <w:top w:w="0" w:type="auto"/>
                    <w:bottom w:w="0" w:type="auto"/>
                  </w:tcMar>
                </w:tcPr>
                <w:p w14:paraId="0EA43766"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4CEDF22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5F6EF763" w14:textId="77777777" w:rsidR="0021273A" w:rsidRDefault="0021273A" w:rsidP="00AC3C9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37D6C2A8" w14:textId="77777777" w:rsidR="0021273A" w:rsidRDefault="0021273A" w:rsidP="00AC3C92">
            <w:pPr>
              <w:spacing w:before="225" w:after="225"/>
              <w:jc w:val="both"/>
            </w:pPr>
            <w:r>
              <w:rPr>
                <w:rFonts w:ascii="Arial" w:hAnsi="Arial" w:cs="Arial"/>
                <w:color w:val="000000"/>
                <w:sz w:val="18"/>
                <w:szCs w:val="18"/>
              </w:rPr>
              <w:t>Odstop od pogodbe učinkuje z dnem, ko dobavitelj prejme pisno izjavo naročnika o odstopu.</w:t>
            </w:r>
          </w:p>
          <w:p w14:paraId="44F68A29" w14:textId="77777777" w:rsidR="0021273A" w:rsidRDefault="0021273A" w:rsidP="00AC3C92">
            <w:pPr>
              <w:spacing w:before="225" w:after="225"/>
              <w:jc w:val="both"/>
            </w:pPr>
            <w:r>
              <w:rPr>
                <w:rFonts w:ascii="Arial" w:hAnsi="Arial" w:cs="Arial"/>
                <w:color w:val="000000"/>
                <w:sz w:val="18"/>
                <w:szCs w:val="18"/>
              </w:rPr>
              <w:lastRenderedPageBreak/>
              <w:t xml:space="preserve">V kolikor dobavitelj po sklenitvi pogodbe oz. potrditvi naročila odstopi od pogodbe oz. naročila in tako ne izpolni pogodbenih obveznosti iz razlogov na njegovi strani, velja določba o pogodbeni kazni te pogodbe tudi za </w:t>
            </w:r>
            <w:proofErr w:type="spellStart"/>
            <w:r>
              <w:rPr>
                <w:rFonts w:ascii="Arial" w:hAnsi="Arial" w:cs="Arial"/>
                <w:color w:val="000000"/>
                <w:sz w:val="18"/>
                <w:szCs w:val="18"/>
              </w:rPr>
              <w:t>nedobavo</w:t>
            </w:r>
            <w:proofErr w:type="spellEnd"/>
            <w:r>
              <w:rPr>
                <w:rFonts w:ascii="Arial" w:hAnsi="Arial" w:cs="Arial"/>
                <w:color w:val="000000"/>
                <w:sz w:val="18"/>
                <w:szCs w:val="18"/>
              </w:rPr>
              <w:t xml:space="preserve"> blaga.</w:t>
            </w:r>
          </w:p>
        </w:tc>
      </w:tr>
    </w:tbl>
    <w:p w14:paraId="6400A967" w14:textId="77777777" w:rsidR="0021273A" w:rsidRDefault="0021273A" w:rsidP="0021273A">
      <w:pPr>
        <w:spacing w:before="225" w:after="225" w:line="240" w:lineRule="auto"/>
        <w:jc w:val="both"/>
      </w:pPr>
      <w:r>
        <w:rPr>
          <w:rFonts w:ascii="Arial" w:hAnsi="Arial" w:cs="Arial"/>
          <w:b/>
          <w:bCs/>
          <w:color w:val="000000"/>
          <w:sz w:val="18"/>
          <w:szCs w:val="18"/>
        </w:rPr>
        <w:lastRenderedPageBreak/>
        <w:t>XV. SOCIALNA KLAVZULA</w:t>
      </w:r>
    </w:p>
    <w:p w14:paraId="086FD11A"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44B58F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682E12C" w14:textId="77777777" w:rsidTr="00AC3C92">
        <w:tc>
          <w:tcPr>
            <w:tcW w:w="0" w:type="auto"/>
            <w:tcMar>
              <w:top w:w="0" w:type="auto"/>
              <w:bottom w:w="0" w:type="auto"/>
            </w:tcMar>
          </w:tcPr>
          <w:p w14:paraId="044F6FDB" w14:textId="77777777" w:rsidR="0021273A" w:rsidRDefault="0021273A" w:rsidP="00AC3C92">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 (dobavitelja) ali njegovega podizvajalca. Dobavitelj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 (dobavitelja) ali njegovega podizvajalca.</w:t>
            </w:r>
          </w:p>
        </w:tc>
      </w:tr>
    </w:tbl>
    <w:p w14:paraId="1605532B" w14:textId="77777777" w:rsidR="0021273A" w:rsidRDefault="0021273A" w:rsidP="0021273A">
      <w:pPr>
        <w:spacing w:before="225" w:after="225" w:line="240" w:lineRule="auto"/>
        <w:jc w:val="both"/>
      </w:pPr>
      <w:r>
        <w:rPr>
          <w:rFonts w:ascii="Arial" w:hAnsi="Arial" w:cs="Arial"/>
          <w:b/>
          <w:bCs/>
          <w:color w:val="000000"/>
          <w:sz w:val="18"/>
          <w:szCs w:val="18"/>
        </w:rPr>
        <w:t>XVI. REVIZIJSKA SLED</w:t>
      </w:r>
    </w:p>
    <w:p w14:paraId="65544799"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6D4BB48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6951F2F" w14:textId="77777777" w:rsidTr="00AC3C92">
        <w:tc>
          <w:tcPr>
            <w:tcW w:w="0" w:type="auto"/>
            <w:tcMar>
              <w:top w:w="0" w:type="auto"/>
              <w:bottom w:w="0" w:type="auto"/>
            </w:tcMar>
          </w:tcPr>
          <w:p w14:paraId="0C58F011"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1EB4E3D7" w14:textId="781AFD91" w:rsidR="0021273A" w:rsidRPr="00B43521" w:rsidRDefault="0021273A" w:rsidP="00AC3C9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C957FA8" w14:textId="77777777" w:rsidR="0021273A" w:rsidRPr="001C351B" w:rsidRDefault="0021273A" w:rsidP="00AC3C9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4F0DA0" w14:textId="77777777" w:rsidR="0021273A" w:rsidRPr="00DA249B" w:rsidRDefault="0021273A" w:rsidP="00AC3C9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CA7271" w14:textId="77777777" w:rsidR="0021273A" w:rsidRDefault="0021273A" w:rsidP="00AC3C9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1DA2884" w14:textId="77777777" w:rsidR="0021273A" w:rsidRDefault="0021273A" w:rsidP="0021273A">
      <w:pPr>
        <w:spacing w:before="225" w:after="225" w:line="240" w:lineRule="auto"/>
        <w:jc w:val="both"/>
      </w:pPr>
      <w:r>
        <w:rPr>
          <w:rFonts w:ascii="Arial" w:hAnsi="Arial" w:cs="Arial"/>
          <w:b/>
          <w:bCs/>
          <w:color w:val="000000"/>
          <w:sz w:val="18"/>
          <w:szCs w:val="18"/>
        </w:rPr>
        <w:t>XVII. PROTIKORUPCIJSKA KLAVZULA</w:t>
      </w:r>
    </w:p>
    <w:p w14:paraId="19510CA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555EF4BA"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158B8FDD" w14:textId="77777777" w:rsidTr="00AC3C92">
        <w:tc>
          <w:tcPr>
            <w:tcW w:w="0" w:type="auto"/>
            <w:tcMar>
              <w:top w:w="0" w:type="auto"/>
              <w:bottom w:w="0" w:type="auto"/>
            </w:tcMar>
          </w:tcPr>
          <w:p w14:paraId="36DF54CB" w14:textId="77777777" w:rsidR="0021273A" w:rsidRPr="00DA249B"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21273A" w14:paraId="532C7CF8" w14:textId="77777777" w:rsidTr="00AC3C92">
              <w:tc>
                <w:tcPr>
                  <w:tcW w:w="0" w:type="auto"/>
                  <w:tcMar>
                    <w:top w:w="0" w:type="auto"/>
                    <w:bottom w:w="0" w:type="auto"/>
                  </w:tcMar>
                </w:tcPr>
                <w:p w14:paraId="30C4C5B1"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07E0D7E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7C70F55"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AA410FD" w14:textId="77777777" w:rsidR="0021273A" w:rsidRDefault="0021273A" w:rsidP="00AC3C9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CC325BC" w14:textId="77777777" w:rsidR="0021273A" w:rsidRDefault="0021273A" w:rsidP="00AC3C92">
            <w:pPr>
              <w:spacing w:before="225" w:after="225"/>
              <w:jc w:val="both"/>
            </w:pPr>
            <w:r>
              <w:rPr>
                <w:rFonts w:ascii="Arial" w:hAnsi="Arial" w:cs="Arial"/>
                <w:color w:val="000000"/>
                <w:sz w:val="18"/>
                <w:szCs w:val="18"/>
              </w:rPr>
              <w:t>je pogodba nična.</w:t>
            </w:r>
          </w:p>
        </w:tc>
      </w:tr>
    </w:tbl>
    <w:p w14:paraId="261AE0C9" w14:textId="77777777" w:rsidR="0021273A" w:rsidRDefault="0021273A" w:rsidP="0021273A">
      <w:pPr>
        <w:spacing w:before="225" w:after="225" w:line="240" w:lineRule="auto"/>
        <w:jc w:val="both"/>
      </w:pPr>
      <w:r>
        <w:rPr>
          <w:rFonts w:ascii="Arial" w:hAnsi="Arial" w:cs="Arial"/>
          <w:b/>
          <w:bCs/>
          <w:color w:val="000000"/>
          <w:sz w:val="18"/>
          <w:szCs w:val="18"/>
        </w:rPr>
        <w:lastRenderedPageBreak/>
        <w:t>XVIII. REŠEVANJE SPOROV</w:t>
      </w:r>
    </w:p>
    <w:p w14:paraId="702E4E24"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B78B417"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7236EAC5" w14:textId="77777777" w:rsidTr="00AC3C92">
        <w:tc>
          <w:tcPr>
            <w:tcW w:w="0" w:type="auto"/>
            <w:tcMar>
              <w:top w:w="0" w:type="auto"/>
              <w:bottom w:w="0" w:type="auto"/>
            </w:tcMar>
          </w:tcPr>
          <w:p w14:paraId="20A19752" w14:textId="77777777" w:rsidR="0021273A" w:rsidRDefault="0021273A" w:rsidP="00AC3C9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D97A6F" w14:textId="77777777" w:rsidR="0021273A" w:rsidRDefault="0021273A" w:rsidP="0021273A">
      <w:pPr>
        <w:spacing w:before="225" w:after="225" w:line="240" w:lineRule="auto"/>
        <w:jc w:val="both"/>
      </w:pPr>
      <w:r>
        <w:rPr>
          <w:rFonts w:ascii="Arial" w:hAnsi="Arial" w:cs="Arial"/>
          <w:b/>
          <w:bCs/>
          <w:color w:val="000000"/>
          <w:sz w:val="18"/>
          <w:szCs w:val="18"/>
        </w:rPr>
        <w:t>XIX. KONČNE DOLOČBE</w:t>
      </w:r>
    </w:p>
    <w:p w14:paraId="153AB956"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08E4D6E3"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35DFA468" w14:textId="77777777" w:rsidTr="00AC3C92">
        <w:tc>
          <w:tcPr>
            <w:tcW w:w="0" w:type="auto"/>
            <w:tcMar>
              <w:top w:w="0" w:type="auto"/>
              <w:bottom w:w="0" w:type="auto"/>
            </w:tcMar>
          </w:tcPr>
          <w:p w14:paraId="0122FA0E" w14:textId="5E449FE8" w:rsidR="0021273A" w:rsidRPr="00DA249B" w:rsidRDefault="0021273A" w:rsidP="006A6B74">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FB301E5" w14:textId="77777777" w:rsidR="0021273A" w:rsidRDefault="0021273A" w:rsidP="0021273A">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715CAADF" w14:textId="77777777" w:rsidR="0021273A" w:rsidRDefault="0021273A" w:rsidP="0021273A">
      <w:pPr>
        <w:spacing w:after="0" w:line="240" w:lineRule="auto"/>
        <w:jc w:val="center"/>
      </w:pPr>
    </w:p>
    <w:tbl>
      <w:tblPr>
        <w:tblW w:w="0" w:type="auto"/>
        <w:tblInd w:w="108" w:type="dxa"/>
        <w:tblLook w:val="04A0" w:firstRow="1" w:lastRow="0" w:firstColumn="1" w:lastColumn="0" w:noHBand="0" w:noVBand="1"/>
      </w:tblPr>
      <w:tblGrid>
        <w:gridCol w:w="8962"/>
      </w:tblGrid>
      <w:tr w:rsidR="0021273A" w14:paraId="537AB1EA" w14:textId="77777777" w:rsidTr="00AC3C92">
        <w:tc>
          <w:tcPr>
            <w:tcW w:w="0" w:type="auto"/>
            <w:tcMar>
              <w:top w:w="0" w:type="auto"/>
              <w:bottom w:w="0" w:type="auto"/>
            </w:tcMar>
          </w:tcPr>
          <w:p w14:paraId="0B141072" w14:textId="77777777" w:rsidR="0021273A" w:rsidRDefault="0021273A" w:rsidP="00AC3C9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zahtevanega zavarovanja za dobro izvedbo.</w:t>
            </w:r>
          </w:p>
          <w:p w14:paraId="1BC79A64" w14:textId="77777777" w:rsidR="0021273A" w:rsidRDefault="0021273A" w:rsidP="00AC3C92">
            <w:pPr>
              <w:spacing w:before="225" w:after="225"/>
              <w:jc w:val="both"/>
            </w:pPr>
          </w:p>
        </w:tc>
      </w:tr>
    </w:tbl>
    <w:p w14:paraId="250831B4" w14:textId="77777777" w:rsidR="0021273A" w:rsidRDefault="0021273A" w:rsidP="0021273A">
      <w:pPr>
        <w:spacing w:after="0" w:line="240" w:lineRule="auto"/>
        <w:jc w:val="both"/>
        <w:rPr>
          <w:rFonts w:ascii="Arial" w:hAnsi="Arial" w:cs="Arial"/>
          <w:color w:val="000000"/>
          <w:sz w:val="18"/>
          <w:szCs w:val="18"/>
        </w:rPr>
      </w:pPr>
    </w:p>
    <w:p w14:paraId="46679C1C" w14:textId="77777777" w:rsidR="0021273A" w:rsidRPr="00AD211E" w:rsidRDefault="0021273A" w:rsidP="0021273A">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0FDCB039" w14:textId="77777777" w:rsidR="0021273A" w:rsidRPr="00AD211E" w:rsidRDefault="0021273A" w:rsidP="0021273A">
      <w:pPr>
        <w:spacing w:after="0" w:line="240" w:lineRule="auto"/>
        <w:jc w:val="both"/>
        <w:rPr>
          <w:rFonts w:ascii="Arial" w:hAnsi="Arial" w:cs="Arial"/>
          <w:color w:val="000000"/>
          <w:sz w:val="18"/>
          <w:szCs w:val="18"/>
        </w:rPr>
      </w:pPr>
    </w:p>
    <w:p w14:paraId="20612A37" w14:textId="77777777" w:rsidR="0021273A" w:rsidRPr="00AD211E" w:rsidRDefault="0021273A" w:rsidP="0021273A">
      <w:pPr>
        <w:spacing w:after="0" w:line="240" w:lineRule="auto"/>
        <w:jc w:val="both"/>
        <w:rPr>
          <w:rFonts w:ascii="Arial" w:hAnsi="Arial" w:cs="Arial"/>
          <w:color w:val="000000"/>
          <w:sz w:val="18"/>
          <w:szCs w:val="18"/>
        </w:rPr>
      </w:pPr>
    </w:p>
    <w:p w14:paraId="4A9D399A" w14:textId="77777777" w:rsidR="0021273A" w:rsidRPr="00AD211E" w:rsidRDefault="0021273A" w:rsidP="0021273A">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1273A" w:rsidRPr="00AD211E" w14:paraId="0F535584" w14:textId="77777777" w:rsidTr="00AC3C92">
        <w:tc>
          <w:tcPr>
            <w:tcW w:w="4530" w:type="dxa"/>
          </w:tcPr>
          <w:p w14:paraId="0CB79693" w14:textId="77777777" w:rsidR="0021273A" w:rsidRPr="00AD211E" w:rsidRDefault="0021273A" w:rsidP="00AC3C9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A183FC5"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Naročnik:</w:t>
            </w:r>
          </w:p>
        </w:tc>
      </w:tr>
      <w:tr w:rsidR="0021273A" w:rsidRPr="00AD211E" w14:paraId="6FF77F1E" w14:textId="77777777" w:rsidTr="00AC3C92">
        <w:tc>
          <w:tcPr>
            <w:tcW w:w="4530" w:type="dxa"/>
          </w:tcPr>
          <w:p w14:paraId="0B0460A1"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1FBB264" w14:textId="4D4BE9DA" w:rsidR="0021273A" w:rsidRPr="00AD211E" w:rsidRDefault="00EC4611" w:rsidP="00AC3C92">
            <w:pPr>
              <w:jc w:val="both"/>
              <w:rPr>
                <w:rFonts w:ascii="Arial" w:hAnsi="Arial" w:cs="Arial"/>
                <w:color w:val="000000"/>
                <w:sz w:val="18"/>
                <w:szCs w:val="18"/>
              </w:rPr>
            </w:pPr>
            <w:r w:rsidRPr="00EF482F">
              <w:rPr>
                <w:rFonts w:ascii="Arial" w:hAnsi="Arial" w:cs="Arial"/>
                <w:b/>
                <w:bCs/>
                <w:color w:val="000000"/>
                <w:sz w:val="18"/>
                <w:szCs w:val="18"/>
              </w:rPr>
              <w:t>UNIVERZA NA PRIMORSKEM UNIVERSITA DEL LITORALE</w:t>
            </w:r>
          </w:p>
        </w:tc>
      </w:tr>
      <w:tr w:rsidR="0021273A" w:rsidRPr="00AD211E" w14:paraId="5B68F19A" w14:textId="77777777" w:rsidTr="00AC3C92">
        <w:tc>
          <w:tcPr>
            <w:tcW w:w="4530" w:type="dxa"/>
          </w:tcPr>
          <w:p w14:paraId="04D4851C"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803232A" w14:textId="77777777" w:rsidR="0021273A" w:rsidRPr="00AD211E" w:rsidRDefault="0021273A" w:rsidP="00AC3C92">
            <w:pPr>
              <w:jc w:val="both"/>
              <w:rPr>
                <w:rFonts w:ascii="Arial" w:hAnsi="Arial" w:cs="Arial"/>
                <w:color w:val="000000"/>
                <w:sz w:val="18"/>
                <w:szCs w:val="18"/>
              </w:rPr>
            </w:pPr>
          </w:p>
        </w:tc>
      </w:tr>
      <w:tr w:rsidR="0021273A" w:rsidRPr="00AD211E" w14:paraId="5255FA48" w14:textId="77777777" w:rsidTr="00AC3C92">
        <w:tc>
          <w:tcPr>
            <w:tcW w:w="4530" w:type="dxa"/>
          </w:tcPr>
          <w:p w14:paraId="640977A3"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A3F881F" w14:textId="11D5F1A6" w:rsidR="0021273A" w:rsidRPr="00AD211E" w:rsidRDefault="00EC4611" w:rsidP="00AC3C92">
            <w:pPr>
              <w:jc w:val="both"/>
              <w:rPr>
                <w:rFonts w:ascii="Arial" w:hAnsi="Arial" w:cs="Arial"/>
                <w:color w:val="000000"/>
                <w:sz w:val="18"/>
                <w:szCs w:val="18"/>
              </w:rPr>
            </w:pPr>
            <w:r>
              <w:rPr>
                <w:rFonts w:ascii="Arial" w:hAnsi="Arial" w:cs="Arial"/>
                <w:color w:val="000000"/>
                <w:sz w:val="18"/>
                <w:szCs w:val="18"/>
              </w:rPr>
              <w:t xml:space="preserve">prof. </w:t>
            </w:r>
            <w:r w:rsidRPr="00EF482F">
              <w:rPr>
                <w:rFonts w:ascii="Arial" w:hAnsi="Arial" w:cs="Arial"/>
                <w:color w:val="000000"/>
                <w:sz w:val="18"/>
                <w:szCs w:val="18"/>
              </w:rPr>
              <w:t>dr. Dragan Marušič, rektor</w:t>
            </w:r>
          </w:p>
        </w:tc>
      </w:tr>
      <w:tr w:rsidR="0021273A" w:rsidRPr="00AD211E" w14:paraId="0D254305" w14:textId="77777777" w:rsidTr="00AC3C92">
        <w:tc>
          <w:tcPr>
            <w:tcW w:w="4530" w:type="dxa"/>
          </w:tcPr>
          <w:p w14:paraId="476F8102"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BB5164D" w14:textId="77777777" w:rsidR="0021273A" w:rsidRPr="00AD211E" w:rsidRDefault="0021273A" w:rsidP="00AC3C9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3A876714" w14:textId="08605950" w:rsidR="004F1422" w:rsidRPr="00957001" w:rsidRDefault="004F1422" w:rsidP="00E97FB4">
      <w:pPr>
        <w:spacing w:before="224" w:after="224" w:line="240" w:lineRule="auto"/>
        <w:outlineLvl w:val="1"/>
        <w:rPr>
          <w:rFonts w:ascii="Arial" w:hAnsi="Arial" w:cs="Arial"/>
        </w:rPr>
      </w:pPr>
    </w:p>
    <w:sectPr w:rsidR="004F1422" w:rsidRPr="0095700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76A53" w14:textId="77777777" w:rsidR="001206BA" w:rsidRDefault="001206BA" w:rsidP="006975C6">
      <w:pPr>
        <w:spacing w:after="0" w:line="240" w:lineRule="auto"/>
      </w:pPr>
      <w:r>
        <w:separator/>
      </w:r>
    </w:p>
  </w:endnote>
  <w:endnote w:type="continuationSeparator" w:id="0">
    <w:p w14:paraId="55C8C851" w14:textId="77777777" w:rsidR="001206BA" w:rsidRDefault="001206B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426311F8" w:rsidR="0004599C" w:rsidRPr="006803B2" w:rsidRDefault="001206BA"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4599C" w:rsidRPr="00A368AE">
          <w:rPr>
            <w:rFonts w:ascii="Arial" w:hAnsi="Arial" w:cs="Arial"/>
            <w:sz w:val="18"/>
            <w:szCs w:val="18"/>
          </w:rPr>
          <w:fldChar w:fldCharType="begin"/>
        </w:r>
        <w:r w:rsidR="0004599C" w:rsidRPr="00A368AE">
          <w:rPr>
            <w:rFonts w:ascii="Arial" w:hAnsi="Arial" w:cs="Arial"/>
            <w:sz w:val="18"/>
            <w:szCs w:val="18"/>
          </w:rPr>
          <w:instrText xml:space="preserve"> PAGE   \* MERGEFORMAT </w:instrText>
        </w:r>
        <w:r w:rsidR="0004599C" w:rsidRPr="00A368AE">
          <w:rPr>
            <w:rFonts w:ascii="Arial" w:hAnsi="Arial" w:cs="Arial"/>
            <w:sz w:val="18"/>
            <w:szCs w:val="18"/>
          </w:rPr>
          <w:fldChar w:fldCharType="separate"/>
        </w:r>
        <w:r w:rsidR="004415C0">
          <w:rPr>
            <w:rFonts w:ascii="Arial" w:hAnsi="Arial" w:cs="Arial"/>
            <w:noProof/>
            <w:sz w:val="18"/>
            <w:szCs w:val="18"/>
          </w:rPr>
          <w:t>3</w:t>
        </w:r>
        <w:r w:rsidR="0004599C" w:rsidRPr="00A368AE">
          <w:rPr>
            <w:rFonts w:ascii="Arial" w:hAnsi="Arial" w:cs="Arial"/>
            <w:noProof/>
            <w:sz w:val="18"/>
            <w:szCs w:val="18"/>
          </w:rPr>
          <w:fldChar w:fldCharType="end"/>
        </w:r>
      </w:sdtContent>
    </w:sdt>
  </w:p>
  <w:p w14:paraId="0040D309" w14:textId="3FADB1D8" w:rsidR="0004599C" w:rsidRDefault="0004599C"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04599C" w:rsidRPr="002F68BC" w:rsidRDefault="0004599C" w:rsidP="00B17953">
    <w:pPr>
      <w:pStyle w:val="Noga"/>
      <w:rPr>
        <w:sz w:val="18"/>
        <w:szCs w:val="18"/>
      </w:rPr>
    </w:pPr>
  </w:p>
  <w:p w14:paraId="7E36B1F8" w14:textId="77777777" w:rsidR="0004599C" w:rsidRDefault="0004599C"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04599C" w:rsidRDefault="0004599C"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F87C" w14:textId="75857020" w:rsidR="0004599C" w:rsidRPr="002F68BC" w:rsidRDefault="0004599C" w:rsidP="00B17953">
    <w:pPr>
      <w:pStyle w:val="Noga"/>
      <w:rPr>
        <w:sz w:val="18"/>
        <w:szCs w:val="18"/>
      </w:rPr>
    </w:pPr>
  </w:p>
  <w:p w14:paraId="0A7E04A1" w14:textId="77777777" w:rsidR="0004599C" w:rsidRDefault="0004599C"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04599C" w:rsidRDefault="0004599C"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04599C" w:rsidRDefault="0004599C"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04599C" w:rsidRDefault="0004599C"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04599C" w:rsidRDefault="0004599C"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04599C" w:rsidRPr="00EE3557" w:rsidRDefault="0004599C"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6BDEC" w14:textId="77777777" w:rsidR="001206BA" w:rsidRDefault="001206BA" w:rsidP="006975C6">
      <w:pPr>
        <w:spacing w:after="0" w:line="240" w:lineRule="auto"/>
      </w:pPr>
      <w:r>
        <w:separator/>
      </w:r>
    </w:p>
  </w:footnote>
  <w:footnote w:type="continuationSeparator" w:id="0">
    <w:p w14:paraId="321AD69E" w14:textId="77777777" w:rsidR="001206BA" w:rsidRDefault="001206BA"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03CD1421" w:rsidR="0004599C" w:rsidRDefault="0004599C" w:rsidP="0090566B">
    <w:pPr>
      <w:pStyle w:val="Glava"/>
    </w:pPr>
    <w:r>
      <w:rPr>
        <w:noProof/>
        <w:lang w:eastAsia="sl-SI"/>
      </w:rPr>
      <w:drawing>
        <wp:inline distT="0" distB="0" distL="0" distR="0" wp14:anchorId="6D89DE72" wp14:editId="3D258880">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04599C" w:rsidRPr="00B914D4" w:rsidRDefault="0004599C"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0"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1"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2"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3"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1"/>
  </w:num>
  <w:num w:numId="2">
    <w:abstractNumId w:val="24"/>
  </w:num>
  <w:num w:numId="3">
    <w:abstractNumId w:val="14"/>
  </w:num>
  <w:num w:numId="4">
    <w:abstractNumId w:val="21"/>
  </w:num>
  <w:num w:numId="5">
    <w:abstractNumId w:val="2"/>
  </w:num>
  <w:num w:numId="6">
    <w:abstractNumId w:val="27"/>
  </w:num>
  <w:num w:numId="7">
    <w:abstractNumId w:val="26"/>
  </w:num>
  <w:num w:numId="8">
    <w:abstractNumId w:val="6"/>
  </w:num>
  <w:num w:numId="9">
    <w:abstractNumId w:val="7"/>
  </w:num>
  <w:num w:numId="10">
    <w:abstractNumId w:val="29"/>
  </w:num>
  <w:num w:numId="11">
    <w:abstractNumId w:val="3"/>
  </w:num>
  <w:num w:numId="12">
    <w:abstractNumId w:val="15"/>
  </w:num>
  <w:num w:numId="13">
    <w:abstractNumId w:val="32"/>
  </w:num>
  <w:num w:numId="14">
    <w:abstractNumId w:val="19"/>
  </w:num>
  <w:num w:numId="15">
    <w:abstractNumId w:val="16"/>
  </w:num>
  <w:num w:numId="16">
    <w:abstractNumId w:val="13"/>
  </w:num>
  <w:num w:numId="17">
    <w:abstractNumId w:val="12"/>
  </w:num>
  <w:num w:numId="18">
    <w:abstractNumId w:val="20"/>
  </w:num>
  <w:num w:numId="19">
    <w:abstractNumId w:val="33"/>
  </w:num>
  <w:num w:numId="20">
    <w:abstractNumId w:val="28"/>
  </w:num>
  <w:num w:numId="21">
    <w:abstractNumId w:val="5"/>
  </w:num>
  <w:num w:numId="22">
    <w:abstractNumId w:val="22"/>
  </w:num>
  <w:num w:numId="23">
    <w:abstractNumId w:val="30"/>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C3"/>
    <w:rsid w:val="000025E3"/>
    <w:rsid w:val="00002A87"/>
    <w:rsid w:val="00003179"/>
    <w:rsid w:val="00003AB5"/>
    <w:rsid w:val="000040A0"/>
    <w:rsid w:val="000044EF"/>
    <w:rsid w:val="00012B54"/>
    <w:rsid w:val="00014367"/>
    <w:rsid w:val="00021212"/>
    <w:rsid w:val="000235C6"/>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73CD6"/>
    <w:rsid w:val="0007494F"/>
    <w:rsid w:val="000848BB"/>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77C7"/>
    <w:rsid w:val="000D7C90"/>
    <w:rsid w:val="000E1B17"/>
    <w:rsid w:val="000E6619"/>
    <w:rsid w:val="000E76C6"/>
    <w:rsid w:val="000F5A04"/>
    <w:rsid w:val="000F7569"/>
    <w:rsid w:val="00101ABF"/>
    <w:rsid w:val="00111578"/>
    <w:rsid w:val="001154BA"/>
    <w:rsid w:val="00115901"/>
    <w:rsid w:val="00116AC5"/>
    <w:rsid w:val="00120440"/>
    <w:rsid w:val="001206BA"/>
    <w:rsid w:val="00123704"/>
    <w:rsid w:val="00127127"/>
    <w:rsid w:val="0012729E"/>
    <w:rsid w:val="00134892"/>
    <w:rsid w:val="0013558B"/>
    <w:rsid w:val="00137967"/>
    <w:rsid w:val="001402D3"/>
    <w:rsid w:val="00143C11"/>
    <w:rsid w:val="00147367"/>
    <w:rsid w:val="00147492"/>
    <w:rsid w:val="001529CE"/>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1F1D"/>
    <w:rsid w:val="001C57EC"/>
    <w:rsid w:val="001C666A"/>
    <w:rsid w:val="001E0A55"/>
    <w:rsid w:val="001E13FD"/>
    <w:rsid w:val="001F2CF5"/>
    <w:rsid w:val="001F3685"/>
    <w:rsid w:val="001F4A17"/>
    <w:rsid w:val="00201B5C"/>
    <w:rsid w:val="00204391"/>
    <w:rsid w:val="002047B4"/>
    <w:rsid w:val="00204EDB"/>
    <w:rsid w:val="00210FCA"/>
    <w:rsid w:val="00211DD6"/>
    <w:rsid w:val="0021273A"/>
    <w:rsid w:val="002168BD"/>
    <w:rsid w:val="00217B96"/>
    <w:rsid w:val="00220C72"/>
    <w:rsid w:val="00220CC9"/>
    <w:rsid w:val="00223FEA"/>
    <w:rsid w:val="0022639B"/>
    <w:rsid w:val="002317A1"/>
    <w:rsid w:val="002349C7"/>
    <w:rsid w:val="00242FAD"/>
    <w:rsid w:val="0024480A"/>
    <w:rsid w:val="00244B72"/>
    <w:rsid w:val="002464D3"/>
    <w:rsid w:val="00253C8E"/>
    <w:rsid w:val="002553F1"/>
    <w:rsid w:val="00261311"/>
    <w:rsid w:val="002617B1"/>
    <w:rsid w:val="002634AA"/>
    <w:rsid w:val="00266013"/>
    <w:rsid w:val="002701E4"/>
    <w:rsid w:val="00285A7D"/>
    <w:rsid w:val="00286650"/>
    <w:rsid w:val="00293374"/>
    <w:rsid w:val="00294626"/>
    <w:rsid w:val="002A431F"/>
    <w:rsid w:val="002A4449"/>
    <w:rsid w:val="002B74E6"/>
    <w:rsid w:val="002C01CB"/>
    <w:rsid w:val="002C06DF"/>
    <w:rsid w:val="002C2010"/>
    <w:rsid w:val="002C6C4A"/>
    <w:rsid w:val="002D56DF"/>
    <w:rsid w:val="002D58B5"/>
    <w:rsid w:val="002D6CBC"/>
    <w:rsid w:val="002E148E"/>
    <w:rsid w:val="002E22DE"/>
    <w:rsid w:val="002E2ED8"/>
    <w:rsid w:val="002E57AB"/>
    <w:rsid w:val="002E5C70"/>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615B6"/>
    <w:rsid w:val="00365F37"/>
    <w:rsid w:val="00366BB9"/>
    <w:rsid w:val="00373158"/>
    <w:rsid w:val="00394762"/>
    <w:rsid w:val="003A0895"/>
    <w:rsid w:val="003A1AA2"/>
    <w:rsid w:val="003A21D9"/>
    <w:rsid w:val="003A3837"/>
    <w:rsid w:val="003A6A03"/>
    <w:rsid w:val="003B5425"/>
    <w:rsid w:val="003B6FAA"/>
    <w:rsid w:val="003B754C"/>
    <w:rsid w:val="003C1E57"/>
    <w:rsid w:val="003C52D2"/>
    <w:rsid w:val="003C701A"/>
    <w:rsid w:val="003D5D39"/>
    <w:rsid w:val="003D7C20"/>
    <w:rsid w:val="003E1435"/>
    <w:rsid w:val="003F2A55"/>
    <w:rsid w:val="003F5B9B"/>
    <w:rsid w:val="003F61E6"/>
    <w:rsid w:val="003F685C"/>
    <w:rsid w:val="004027F8"/>
    <w:rsid w:val="00404F90"/>
    <w:rsid w:val="004077CE"/>
    <w:rsid w:val="004134B7"/>
    <w:rsid w:val="004140E2"/>
    <w:rsid w:val="0041741E"/>
    <w:rsid w:val="00425A26"/>
    <w:rsid w:val="004260F7"/>
    <w:rsid w:val="00431D81"/>
    <w:rsid w:val="004405CC"/>
    <w:rsid w:val="004415C0"/>
    <w:rsid w:val="00443EDC"/>
    <w:rsid w:val="004511E3"/>
    <w:rsid w:val="00455DCA"/>
    <w:rsid w:val="00461472"/>
    <w:rsid w:val="00462AA2"/>
    <w:rsid w:val="004643F1"/>
    <w:rsid w:val="00467FEA"/>
    <w:rsid w:val="004702FB"/>
    <w:rsid w:val="00471503"/>
    <w:rsid w:val="00476D4A"/>
    <w:rsid w:val="00481C9D"/>
    <w:rsid w:val="00484284"/>
    <w:rsid w:val="0049479E"/>
    <w:rsid w:val="00495039"/>
    <w:rsid w:val="004968F8"/>
    <w:rsid w:val="004A335D"/>
    <w:rsid w:val="004A364A"/>
    <w:rsid w:val="004A5524"/>
    <w:rsid w:val="004B36FB"/>
    <w:rsid w:val="004B4FCD"/>
    <w:rsid w:val="004C0174"/>
    <w:rsid w:val="004C01F9"/>
    <w:rsid w:val="004C2DA4"/>
    <w:rsid w:val="004C4D88"/>
    <w:rsid w:val="004D2F9F"/>
    <w:rsid w:val="004D4C86"/>
    <w:rsid w:val="004E0820"/>
    <w:rsid w:val="004E27CE"/>
    <w:rsid w:val="004E2B71"/>
    <w:rsid w:val="004E5606"/>
    <w:rsid w:val="004E5ED4"/>
    <w:rsid w:val="004E7181"/>
    <w:rsid w:val="004F1422"/>
    <w:rsid w:val="004F1D15"/>
    <w:rsid w:val="004F2927"/>
    <w:rsid w:val="00513213"/>
    <w:rsid w:val="005203F8"/>
    <w:rsid w:val="0052142A"/>
    <w:rsid w:val="0052372C"/>
    <w:rsid w:val="0053510E"/>
    <w:rsid w:val="0053622B"/>
    <w:rsid w:val="00540B59"/>
    <w:rsid w:val="00541D21"/>
    <w:rsid w:val="005423BF"/>
    <w:rsid w:val="005427B0"/>
    <w:rsid w:val="00545FAB"/>
    <w:rsid w:val="0054701D"/>
    <w:rsid w:val="0054790F"/>
    <w:rsid w:val="0055242F"/>
    <w:rsid w:val="00554B4B"/>
    <w:rsid w:val="00555067"/>
    <w:rsid w:val="00563CBF"/>
    <w:rsid w:val="00565738"/>
    <w:rsid w:val="00565763"/>
    <w:rsid w:val="00576ECD"/>
    <w:rsid w:val="00580A7F"/>
    <w:rsid w:val="00583467"/>
    <w:rsid w:val="005853C3"/>
    <w:rsid w:val="00586DA6"/>
    <w:rsid w:val="005928E7"/>
    <w:rsid w:val="005A127D"/>
    <w:rsid w:val="005A418C"/>
    <w:rsid w:val="005A5447"/>
    <w:rsid w:val="005A6066"/>
    <w:rsid w:val="005A7AC9"/>
    <w:rsid w:val="005B211F"/>
    <w:rsid w:val="005B6195"/>
    <w:rsid w:val="005C09EB"/>
    <w:rsid w:val="005C5F8A"/>
    <w:rsid w:val="005D47A2"/>
    <w:rsid w:val="005D4AFB"/>
    <w:rsid w:val="005D69FF"/>
    <w:rsid w:val="005D7B7D"/>
    <w:rsid w:val="005E509B"/>
    <w:rsid w:val="005F0E89"/>
    <w:rsid w:val="005F643C"/>
    <w:rsid w:val="00603E42"/>
    <w:rsid w:val="006057D6"/>
    <w:rsid w:val="00606981"/>
    <w:rsid w:val="006159AA"/>
    <w:rsid w:val="00616D7F"/>
    <w:rsid w:val="006212CE"/>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35A9"/>
    <w:rsid w:val="006D69E0"/>
    <w:rsid w:val="006D7EE3"/>
    <w:rsid w:val="006E4C8D"/>
    <w:rsid w:val="006F1DA5"/>
    <w:rsid w:val="006F4B42"/>
    <w:rsid w:val="006F4E2E"/>
    <w:rsid w:val="00700FED"/>
    <w:rsid w:val="007109D5"/>
    <w:rsid w:val="00710F56"/>
    <w:rsid w:val="00712D0F"/>
    <w:rsid w:val="0071411B"/>
    <w:rsid w:val="00716A15"/>
    <w:rsid w:val="0072367F"/>
    <w:rsid w:val="00726736"/>
    <w:rsid w:val="00727C43"/>
    <w:rsid w:val="00733DDD"/>
    <w:rsid w:val="00740100"/>
    <w:rsid w:val="0074678B"/>
    <w:rsid w:val="0074727E"/>
    <w:rsid w:val="0075276F"/>
    <w:rsid w:val="00755488"/>
    <w:rsid w:val="00755F92"/>
    <w:rsid w:val="007566B1"/>
    <w:rsid w:val="0076342C"/>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3BAA"/>
    <w:rsid w:val="00815FD3"/>
    <w:rsid w:val="00821F89"/>
    <w:rsid w:val="008278F5"/>
    <w:rsid w:val="008313CE"/>
    <w:rsid w:val="00833FD5"/>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8644B"/>
    <w:rsid w:val="008910D2"/>
    <w:rsid w:val="00892BDB"/>
    <w:rsid w:val="00896A8E"/>
    <w:rsid w:val="008A02C5"/>
    <w:rsid w:val="008A1CEC"/>
    <w:rsid w:val="008A3FA3"/>
    <w:rsid w:val="008B1F7F"/>
    <w:rsid w:val="008B2327"/>
    <w:rsid w:val="008B3320"/>
    <w:rsid w:val="008B6310"/>
    <w:rsid w:val="008B72CE"/>
    <w:rsid w:val="008B7A9B"/>
    <w:rsid w:val="008C5C3D"/>
    <w:rsid w:val="008C603A"/>
    <w:rsid w:val="008D01EC"/>
    <w:rsid w:val="008D4998"/>
    <w:rsid w:val="008D77EE"/>
    <w:rsid w:val="008D7BBE"/>
    <w:rsid w:val="008E2F23"/>
    <w:rsid w:val="008E46A0"/>
    <w:rsid w:val="008E7D95"/>
    <w:rsid w:val="008F0E3C"/>
    <w:rsid w:val="008F1ED6"/>
    <w:rsid w:val="008F49FF"/>
    <w:rsid w:val="008F6C6E"/>
    <w:rsid w:val="0090299D"/>
    <w:rsid w:val="0090566B"/>
    <w:rsid w:val="009061E3"/>
    <w:rsid w:val="009064CA"/>
    <w:rsid w:val="00907C54"/>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35C4"/>
    <w:rsid w:val="009742F1"/>
    <w:rsid w:val="00974CFA"/>
    <w:rsid w:val="00982A4E"/>
    <w:rsid w:val="009848A7"/>
    <w:rsid w:val="00987B30"/>
    <w:rsid w:val="00994159"/>
    <w:rsid w:val="00996A8E"/>
    <w:rsid w:val="00997BC5"/>
    <w:rsid w:val="009A5877"/>
    <w:rsid w:val="009B6A16"/>
    <w:rsid w:val="009C7E98"/>
    <w:rsid w:val="009D4F94"/>
    <w:rsid w:val="009D56A4"/>
    <w:rsid w:val="009D71CE"/>
    <w:rsid w:val="009E1424"/>
    <w:rsid w:val="009E18B5"/>
    <w:rsid w:val="009E1F38"/>
    <w:rsid w:val="009F3AA8"/>
    <w:rsid w:val="009F7408"/>
    <w:rsid w:val="00A03439"/>
    <w:rsid w:val="00A10675"/>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7D0F"/>
    <w:rsid w:val="00A63288"/>
    <w:rsid w:val="00A650BE"/>
    <w:rsid w:val="00A70364"/>
    <w:rsid w:val="00A70510"/>
    <w:rsid w:val="00A76FC9"/>
    <w:rsid w:val="00A818F1"/>
    <w:rsid w:val="00A90A19"/>
    <w:rsid w:val="00A95E99"/>
    <w:rsid w:val="00A96B0C"/>
    <w:rsid w:val="00AA1F3B"/>
    <w:rsid w:val="00AA6613"/>
    <w:rsid w:val="00AA731C"/>
    <w:rsid w:val="00AA7C53"/>
    <w:rsid w:val="00AB0907"/>
    <w:rsid w:val="00AB1442"/>
    <w:rsid w:val="00AB36A1"/>
    <w:rsid w:val="00AB3B2F"/>
    <w:rsid w:val="00AB517F"/>
    <w:rsid w:val="00AB640C"/>
    <w:rsid w:val="00AC3C92"/>
    <w:rsid w:val="00AC4A6B"/>
    <w:rsid w:val="00AC5441"/>
    <w:rsid w:val="00AC5C9C"/>
    <w:rsid w:val="00AC7522"/>
    <w:rsid w:val="00AC7A2A"/>
    <w:rsid w:val="00AD710E"/>
    <w:rsid w:val="00AE07C8"/>
    <w:rsid w:val="00AE3B3C"/>
    <w:rsid w:val="00AE51AF"/>
    <w:rsid w:val="00AE6F38"/>
    <w:rsid w:val="00AE74E0"/>
    <w:rsid w:val="00AF2163"/>
    <w:rsid w:val="00AF5EE4"/>
    <w:rsid w:val="00AF7FB0"/>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3521"/>
    <w:rsid w:val="00B54355"/>
    <w:rsid w:val="00B550D5"/>
    <w:rsid w:val="00B55CA4"/>
    <w:rsid w:val="00B63BEB"/>
    <w:rsid w:val="00B65016"/>
    <w:rsid w:val="00B67A50"/>
    <w:rsid w:val="00B701F9"/>
    <w:rsid w:val="00B757D1"/>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679A"/>
    <w:rsid w:val="00BB044A"/>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336A"/>
    <w:rsid w:val="00C43B1B"/>
    <w:rsid w:val="00C469D2"/>
    <w:rsid w:val="00C46C8A"/>
    <w:rsid w:val="00C4793C"/>
    <w:rsid w:val="00C54905"/>
    <w:rsid w:val="00C614F3"/>
    <w:rsid w:val="00C73872"/>
    <w:rsid w:val="00C7712F"/>
    <w:rsid w:val="00C90471"/>
    <w:rsid w:val="00C9479E"/>
    <w:rsid w:val="00CA15B7"/>
    <w:rsid w:val="00CB456E"/>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107EA"/>
    <w:rsid w:val="00D11426"/>
    <w:rsid w:val="00D114C5"/>
    <w:rsid w:val="00D2123A"/>
    <w:rsid w:val="00D26501"/>
    <w:rsid w:val="00D33CE3"/>
    <w:rsid w:val="00D34469"/>
    <w:rsid w:val="00D347A7"/>
    <w:rsid w:val="00D363A8"/>
    <w:rsid w:val="00D379CF"/>
    <w:rsid w:val="00D41E82"/>
    <w:rsid w:val="00D42470"/>
    <w:rsid w:val="00D45137"/>
    <w:rsid w:val="00D53330"/>
    <w:rsid w:val="00D54B5C"/>
    <w:rsid w:val="00D60A0B"/>
    <w:rsid w:val="00D63B01"/>
    <w:rsid w:val="00D659AF"/>
    <w:rsid w:val="00D6750D"/>
    <w:rsid w:val="00D7467F"/>
    <w:rsid w:val="00D756DE"/>
    <w:rsid w:val="00D75A82"/>
    <w:rsid w:val="00D766C2"/>
    <w:rsid w:val="00D931BF"/>
    <w:rsid w:val="00DA249B"/>
    <w:rsid w:val="00DA2CDC"/>
    <w:rsid w:val="00DA52BF"/>
    <w:rsid w:val="00DA65D8"/>
    <w:rsid w:val="00DA70AC"/>
    <w:rsid w:val="00DA7597"/>
    <w:rsid w:val="00DA7BE4"/>
    <w:rsid w:val="00DB1884"/>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14B18"/>
    <w:rsid w:val="00E21DB0"/>
    <w:rsid w:val="00E2235D"/>
    <w:rsid w:val="00E23FC8"/>
    <w:rsid w:val="00E24832"/>
    <w:rsid w:val="00E301AF"/>
    <w:rsid w:val="00E30312"/>
    <w:rsid w:val="00E36142"/>
    <w:rsid w:val="00E41BC7"/>
    <w:rsid w:val="00E45E43"/>
    <w:rsid w:val="00E4733D"/>
    <w:rsid w:val="00E47AD5"/>
    <w:rsid w:val="00E511D0"/>
    <w:rsid w:val="00E544CC"/>
    <w:rsid w:val="00E55B9D"/>
    <w:rsid w:val="00E55BBE"/>
    <w:rsid w:val="00E55CA8"/>
    <w:rsid w:val="00E64761"/>
    <w:rsid w:val="00E73991"/>
    <w:rsid w:val="00E73E2F"/>
    <w:rsid w:val="00E8129A"/>
    <w:rsid w:val="00E94D45"/>
    <w:rsid w:val="00E951D9"/>
    <w:rsid w:val="00E97FB4"/>
    <w:rsid w:val="00EA0054"/>
    <w:rsid w:val="00EA1854"/>
    <w:rsid w:val="00EA5450"/>
    <w:rsid w:val="00EA61B7"/>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750EF"/>
    <w:rsid w:val="00F808E4"/>
    <w:rsid w:val="00F851F3"/>
    <w:rsid w:val="00F85F0E"/>
    <w:rsid w:val="00F9438A"/>
    <w:rsid w:val="00F965D8"/>
    <w:rsid w:val="00FB2BEF"/>
    <w:rsid w:val="00FB3258"/>
    <w:rsid w:val="00FB347A"/>
    <w:rsid w:val="00FB3613"/>
    <w:rsid w:val="00FB3EC1"/>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75A41-B969-4479-9834-14320536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9678</Words>
  <Characters>55167</Characters>
  <Application>Microsoft Office Word</Application>
  <DocSecurity>0</DocSecurity>
  <Lines>459</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2</cp:revision>
  <cp:lastPrinted>2018-05-04T05:13:00Z</cp:lastPrinted>
  <dcterms:created xsi:type="dcterms:W3CDTF">2018-10-16T08:18:00Z</dcterms:created>
  <dcterms:modified xsi:type="dcterms:W3CDTF">2018-10-16T08:18:00Z</dcterms:modified>
</cp:coreProperties>
</file>