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A374A" w14:textId="0D144AF2" w:rsidR="004F1422" w:rsidRPr="00251FA7"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0C780799" w14:textId="5CD72D36" w:rsidR="004F1422" w:rsidRPr="005D047D" w:rsidRDefault="005D047D" w:rsidP="004F1422">
      <w:pPr>
        <w:pStyle w:val="Paragraf"/>
        <w:rPr>
          <w:rFonts w:ascii="Arial" w:hAnsi="Arial" w:cs="Arial"/>
          <w:b/>
          <w:i/>
          <w:color w:val="FF0000"/>
          <w:lang w:val="en-GB"/>
        </w:rPr>
      </w:pPr>
      <w:r w:rsidRPr="005D047D">
        <w:rPr>
          <w:rFonts w:ascii="Arial" w:hAnsi="Arial" w:cs="Arial"/>
          <w:b/>
          <w:i/>
          <w:color w:val="FF0000"/>
          <w:lang w:val="en-GB"/>
        </w:rPr>
        <w:t xml:space="preserve">The corrections are marked </w:t>
      </w:r>
      <w:r>
        <w:rPr>
          <w:rFonts w:ascii="Arial" w:hAnsi="Arial" w:cs="Arial"/>
          <w:b/>
          <w:i/>
          <w:color w:val="FF0000"/>
          <w:lang w:val="en-GB"/>
        </w:rPr>
        <w:t>in</w:t>
      </w:r>
      <w:r w:rsidRPr="005D047D">
        <w:rPr>
          <w:rFonts w:ascii="Arial" w:hAnsi="Arial" w:cs="Arial"/>
          <w:b/>
          <w:i/>
          <w:color w:val="FF0000"/>
          <w:lang w:val="en-GB"/>
        </w:rPr>
        <w:t xml:space="preserve"> red</w:t>
      </w:r>
      <w:r w:rsidR="00965580">
        <w:rPr>
          <w:rFonts w:ascii="Arial" w:hAnsi="Arial" w:cs="Arial"/>
          <w:b/>
          <w:i/>
          <w:color w:val="FF0000"/>
          <w:lang w:val="en-GB"/>
        </w:rPr>
        <w:t xml:space="preserve"> (Form No. 10 and 11)</w:t>
      </w:r>
      <w:bookmarkStart w:id="0" w:name="_GoBack"/>
      <w:bookmarkEnd w:id="0"/>
      <w:r w:rsidRPr="005D047D">
        <w:rPr>
          <w:rFonts w:ascii="Arial" w:hAnsi="Arial" w:cs="Arial"/>
          <w:b/>
          <w:i/>
          <w:color w:val="FF0000"/>
          <w:lang w:val="en-GB"/>
        </w:rPr>
        <w:t>.</w:t>
      </w:r>
    </w:p>
    <w:p w14:paraId="510053C4" w14:textId="319C538C" w:rsidR="005E4F0E" w:rsidRPr="00251FA7" w:rsidRDefault="000D470D" w:rsidP="004F1422">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w:t>
      </w:r>
      <w:r w:rsidR="005E4F0E" w:rsidRPr="00251FA7">
        <w:rPr>
          <w:rFonts w:ascii="Arial" w:hAnsi="Arial" w:cs="Arial"/>
          <w:color w:val="000000"/>
          <w:sz w:val="18"/>
          <w:szCs w:val="18"/>
          <w:lang w:val="en-GB"/>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251FA7">
        <w:rPr>
          <w:rFonts w:ascii="Arial" w:hAnsi="Arial" w:cs="Arial"/>
          <w:color w:val="000000"/>
          <w:sz w:val="18"/>
          <w:szCs w:val="18"/>
          <w:lang w:val="en-GB"/>
        </w:rPr>
        <w:t>Contracting Authority</w:t>
      </w:r>
      <w:r w:rsidR="005E4F0E" w:rsidRPr="00251FA7">
        <w:rPr>
          <w:rFonts w:ascii="Arial" w:hAnsi="Arial" w:cs="Arial"/>
          <w:color w:val="000000"/>
          <w:sz w:val="18"/>
          <w:szCs w:val="18"/>
          <w:lang w:val="en-GB"/>
        </w:rPr>
        <w:t>, signed and stamped, where indicated.</w:t>
      </w:r>
    </w:p>
    <w:p w14:paraId="57EB704C" w14:textId="080841F5" w:rsidR="000D3740" w:rsidRPr="00251FA7" w:rsidRDefault="000D3740" w:rsidP="004F1422">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bidder does not submit </w:t>
      </w:r>
      <w:r w:rsidR="000D470D" w:rsidRPr="00251FA7">
        <w:rPr>
          <w:rFonts w:ascii="Arial" w:hAnsi="Arial" w:cs="Arial"/>
          <w:color w:val="000000"/>
          <w:sz w:val="18"/>
          <w:szCs w:val="18"/>
          <w:lang w:val="en-GB"/>
        </w:rPr>
        <w:t xml:space="preserve">complete documentation </w:t>
      </w:r>
      <w:r w:rsidRPr="00251FA7">
        <w:rPr>
          <w:rFonts w:ascii="Arial" w:hAnsi="Arial" w:cs="Arial"/>
          <w:color w:val="000000"/>
          <w:sz w:val="18"/>
          <w:szCs w:val="18"/>
          <w:lang w:val="en-GB"/>
        </w:rPr>
        <w:t xml:space="preserve">(or does not submit it at the request of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if such a request is possible by the provisions of </w:t>
      </w:r>
      <w:r w:rsidRPr="00251FA7">
        <w:rPr>
          <w:rFonts w:ascii="Arial" w:hAnsi="Arial" w:cs="Arial"/>
          <w:color w:val="222222"/>
          <w:sz w:val="18"/>
          <w:szCs w:val="18"/>
          <w:lang w:val="en-GB"/>
        </w:rPr>
        <w:t>Public Procurement Act (Official gazette no. 91/15, 14/18</w:t>
      </w:r>
      <w:r w:rsidR="000D470D" w:rsidRPr="00251FA7">
        <w:rPr>
          <w:rFonts w:ascii="Arial" w:hAnsi="Arial" w:cs="Arial"/>
          <w:color w:val="222222"/>
          <w:sz w:val="18"/>
          <w:szCs w:val="18"/>
          <w:lang w:val="en-GB"/>
        </w:rPr>
        <w:t>)</w:t>
      </w:r>
      <w:r w:rsidRPr="00251FA7">
        <w:rPr>
          <w:rFonts w:ascii="Arial" w:hAnsi="Arial" w:cs="Arial"/>
          <w:color w:val="000000"/>
          <w:sz w:val="18"/>
          <w:szCs w:val="18"/>
          <w:lang w:val="en-GB"/>
        </w:rPr>
        <w:t xml:space="preserve">, or if the submitted document is contrary to the requirements of the tender documentation,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will reject such tender as inadmissible.</w:t>
      </w:r>
    </w:p>
    <w:p w14:paraId="4970254C" w14:textId="0DD87D82" w:rsidR="009F5620" w:rsidRPr="00251FA7" w:rsidRDefault="000D3740" w:rsidP="004F1422">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It is </w:t>
      </w:r>
      <w:r w:rsidR="000D470D" w:rsidRPr="00251FA7">
        <w:rPr>
          <w:rFonts w:ascii="Arial" w:hAnsi="Arial" w:cs="Arial"/>
          <w:color w:val="000000"/>
          <w:sz w:val="18"/>
          <w:szCs w:val="18"/>
          <w:lang w:val="en-GB"/>
        </w:rPr>
        <w:t xml:space="preserve">requested </w:t>
      </w:r>
      <w:r w:rsidRPr="00251FA7">
        <w:rPr>
          <w:rFonts w:ascii="Arial" w:hAnsi="Arial" w:cs="Arial"/>
          <w:color w:val="000000"/>
          <w:sz w:val="18"/>
          <w:szCs w:val="18"/>
          <w:lang w:val="en-GB"/>
        </w:rPr>
        <w:t>that the required Tender documents are placed in the order given below</w:t>
      </w:r>
      <w:r w:rsidR="009F5620" w:rsidRPr="00251FA7">
        <w:rPr>
          <w:rFonts w:ascii="Arial" w:hAnsi="Arial" w:cs="Arial"/>
          <w:color w:val="000000"/>
          <w:sz w:val="18"/>
          <w:szCs w:val="18"/>
          <w:lang w:val="en-GB"/>
        </w:rPr>
        <w:t xml:space="preserve"> and</w:t>
      </w:r>
      <w:r w:rsidRPr="00251FA7">
        <w:rPr>
          <w:rFonts w:ascii="Arial" w:hAnsi="Arial" w:cs="Arial"/>
          <w:color w:val="000000"/>
          <w:sz w:val="18"/>
          <w:szCs w:val="18"/>
          <w:lang w:val="en-GB"/>
        </w:rPr>
        <w:t xml:space="preserve"> that all pages of the tender documentation are </w:t>
      </w:r>
      <w:r w:rsidR="000D470D" w:rsidRPr="00251FA7">
        <w:rPr>
          <w:rFonts w:ascii="Arial" w:hAnsi="Arial" w:cs="Arial"/>
          <w:color w:val="000000"/>
          <w:sz w:val="18"/>
          <w:szCs w:val="18"/>
          <w:lang w:val="en-GB"/>
        </w:rPr>
        <w:t xml:space="preserve">consecutively </w:t>
      </w:r>
      <w:r w:rsidRPr="00251FA7">
        <w:rPr>
          <w:rFonts w:ascii="Arial" w:hAnsi="Arial" w:cs="Arial"/>
          <w:color w:val="000000"/>
          <w:sz w:val="18"/>
          <w:szCs w:val="18"/>
          <w:lang w:val="en-GB"/>
        </w:rPr>
        <w:t>numbered .</w:t>
      </w:r>
    </w:p>
    <w:p w14:paraId="5EBE34F1" w14:textId="77777777" w:rsidR="004F1422" w:rsidRPr="00251FA7" w:rsidRDefault="004F1422" w:rsidP="004F1422">
      <w:pPr>
        <w:pStyle w:val="Paragraf"/>
        <w:jc w:val="both"/>
        <w:rPr>
          <w:rFonts w:ascii="Arial" w:hAnsi="Arial" w:cs="Arial"/>
          <w:lang w:val="en-GB"/>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251FA7"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251FA7" w:rsidRDefault="009F5620" w:rsidP="004F1422">
            <w:pPr>
              <w:jc w:val="center"/>
              <w:rPr>
                <w:lang w:val="en-GB"/>
              </w:rPr>
            </w:pPr>
            <w:r w:rsidRPr="00251FA7">
              <w:rPr>
                <w:rFonts w:ascii="Arial" w:hAnsi="Arial" w:cs="Arial"/>
                <w:b/>
                <w:bCs/>
                <w:color w:val="000000"/>
                <w:position w:val="-3"/>
                <w:sz w:val="20"/>
                <w:szCs w:val="20"/>
                <w:shd w:val="clear" w:color="auto" w:fill="AAAAAA"/>
                <w:lang w:val="en-GB"/>
              </w:rPr>
              <w:t>No</w:t>
            </w:r>
            <w:r w:rsidR="004F1422" w:rsidRPr="00251FA7">
              <w:rPr>
                <w:rFonts w:ascii="Arial" w:hAnsi="Arial" w:cs="Arial"/>
                <w:b/>
                <w:bCs/>
                <w:color w:val="000000"/>
                <w:position w:val="-3"/>
                <w:sz w:val="20"/>
                <w:szCs w:val="20"/>
                <w:shd w:val="clear" w:color="auto" w:fill="AAAAAA"/>
                <w:lang w:val="en-GB"/>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251FA7" w:rsidRDefault="009F5620" w:rsidP="004F1422">
            <w:pPr>
              <w:jc w:val="center"/>
              <w:rPr>
                <w:lang w:val="en-GB"/>
              </w:rPr>
            </w:pPr>
            <w:r w:rsidRPr="00251FA7">
              <w:rPr>
                <w:rFonts w:ascii="Arial" w:hAnsi="Arial" w:cs="Arial"/>
                <w:b/>
                <w:bCs/>
                <w:color w:val="000000"/>
                <w:position w:val="-3"/>
                <w:sz w:val="20"/>
                <w:szCs w:val="20"/>
                <w:shd w:val="clear" w:color="auto" w:fill="AAAAAA"/>
                <w:lang w:val="en-GB"/>
              </w:rPr>
              <w:t>Form</w:t>
            </w:r>
            <w:r w:rsidR="00422868" w:rsidRPr="00251FA7">
              <w:rPr>
                <w:rFonts w:ascii="Arial" w:hAnsi="Arial" w:cs="Arial"/>
                <w:b/>
                <w:bCs/>
                <w:color w:val="000000"/>
                <w:position w:val="-3"/>
                <w:sz w:val="20"/>
                <w:szCs w:val="20"/>
                <w:shd w:val="clear" w:color="auto" w:fill="AAAAAA"/>
                <w:lang w:val="en-GB"/>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251FA7" w:rsidRDefault="009F5620" w:rsidP="004F1422">
            <w:pPr>
              <w:jc w:val="center"/>
              <w:rPr>
                <w:lang w:val="en-GB"/>
              </w:rPr>
            </w:pPr>
            <w:r w:rsidRPr="00251FA7">
              <w:rPr>
                <w:rFonts w:ascii="Arial" w:hAnsi="Arial" w:cs="Arial"/>
                <w:b/>
                <w:bCs/>
                <w:color w:val="000000"/>
                <w:position w:val="-3"/>
                <w:sz w:val="20"/>
                <w:szCs w:val="20"/>
                <w:shd w:val="clear" w:color="auto" w:fill="AAAAAA"/>
                <w:lang w:val="en-GB"/>
              </w:rPr>
              <w:t>Note</w:t>
            </w:r>
          </w:p>
        </w:tc>
      </w:tr>
      <w:tr w:rsidR="004F1422" w:rsidRPr="00251FA7"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251FA7" w:rsidRDefault="004F1422" w:rsidP="004F1422">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251FA7" w:rsidRDefault="009F5620" w:rsidP="004F1422">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251FA7" w:rsidRDefault="000D470D"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0B5DD8" w:rsidRPr="00251FA7">
              <w:rPr>
                <w:rFonts w:ascii="Arial" w:hAnsi="Arial" w:cs="Arial"/>
                <w:color w:val="000000"/>
                <w:position w:val="-2"/>
                <w:sz w:val="18"/>
                <w:szCs w:val="18"/>
                <w:lang w:val="en-GB"/>
              </w:rPr>
              <w:t>d</w:t>
            </w:r>
            <w:r w:rsidR="00D5772D" w:rsidRPr="00251FA7">
              <w:rPr>
                <w:rFonts w:ascii="Arial" w:hAnsi="Arial" w:cs="Arial"/>
                <w:color w:val="000000"/>
                <w:position w:val="-2"/>
                <w:sz w:val="18"/>
                <w:szCs w:val="18"/>
                <w:lang w:val="en-GB"/>
              </w:rPr>
              <w:t xml:space="preserve">, </w:t>
            </w:r>
            <w:r w:rsidR="00D5772D" w:rsidRPr="00251FA7">
              <w:rPr>
                <w:rFonts w:ascii="Arial" w:hAnsi="Arial" w:cs="Arial"/>
                <w:position w:val="-2"/>
                <w:sz w:val="18"/>
                <w:szCs w:val="18"/>
                <w:lang w:val="en-GB"/>
              </w:rPr>
              <w:t>signed and stamped.</w:t>
            </w:r>
          </w:p>
          <w:p w14:paraId="1142DF07" w14:textId="26C3E727" w:rsidR="00D45137" w:rsidRPr="00251FA7" w:rsidRDefault="000D470D" w:rsidP="004F1422">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w:t>
            </w:r>
            <w:r w:rsidR="00BA7440" w:rsidRPr="00251FA7">
              <w:rPr>
                <w:rFonts w:ascii="Arial" w:hAnsi="Arial" w:cs="Arial"/>
                <w:color w:val="000000"/>
                <w:position w:val="-2"/>
                <w:sz w:val="18"/>
                <w:szCs w:val="18"/>
                <w:u w:val="single"/>
                <w:lang w:val="en-GB"/>
              </w:rPr>
              <w:t xml:space="preserve">orm must be </w:t>
            </w:r>
            <w:r w:rsidR="000B5DD8" w:rsidRPr="00251FA7">
              <w:rPr>
                <w:rFonts w:ascii="Arial" w:hAnsi="Arial" w:cs="Arial"/>
                <w:color w:val="000000"/>
                <w:position w:val="-2"/>
                <w:sz w:val="18"/>
                <w:szCs w:val="18"/>
                <w:u w:val="single"/>
                <w:lang w:val="en-GB"/>
              </w:rPr>
              <w:t>up</w:t>
            </w:r>
            <w:r w:rsidR="00BA7440" w:rsidRPr="00251FA7">
              <w:rPr>
                <w:rFonts w:ascii="Arial" w:hAnsi="Arial" w:cs="Arial"/>
                <w:color w:val="000000"/>
                <w:position w:val="-2"/>
                <w:sz w:val="18"/>
                <w:szCs w:val="18"/>
                <w:u w:val="single"/>
                <w:lang w:val="en-GB"/>
              </w:rPr>
              <w:t xml:space="preserve">loaded in </w:t>
            </w:r>
            <w:r w:rsidR="000B5DD8" w:rsidRPr="00251FA7">
              <w:rPr>
                <w:rFonts w:ascii="Arial" w:hAnsi="Arial" w:cs="Arial"/>
                <w:color w:val="000000"/>
                <w:position w:val="-2"/>
                <w:sz w:val="18"/>
                <w:szCs w:val="18"/>
                <w:u w:val="single"/>
                <w:lang w:val="en-GB"/>
              </w:rPr>
              <w:t xml:space="preserve">the e-Oddaja </w:t>
            </w:r>
            <w:r w:rsidR="00BA7440" w:rsidRPr="00251FA7">
              <w:rPr>
                <w:rFonts w:ascii="Arial" w:hAnsi="Arial" w:cs="Arial"/>
                <w:color w:val="000000"/>
                <w:position w:val="-2"/>
                <w:sz w:val="18"/>
                <w:szCs w:val="18"/>
                <w:u w:val="single"/>
                <w:lang w:val="en-GB"/>
              </w:rPr>
              <w:t>application into the »Drugi dokumenti«</w:t>
            </w:r>
            <w:r w:rsidRPr="00251FA7">
              <w:rPr>
                <w:rFonts w:ascii="Arial" w:hAnsi="Arial" w:cs="Arial"/>
                <w:color w:val="000000"/>
                <w:position w:val="-2"/>
                <w:sz w:val="18"/>
                <w:szCs w:val="18"/>
                <w:u w:val="single"/>
                <w:lang w:val="en-GB"/>
              </w:rPr>
              <w:t xml:space="preserve"> section.</w:t>
            </w:r>
          </w:p>
        </w:tc>
      </w:tr>
      <w:tr w:rsidR="004F1422" w:rsidRPr="00251FA7"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6B97C50B" w:rsidR="004F1422" w:rsidRPr="00251FA7" w:rsidRDefault="004F6AEA"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310BCD34" w:rsidR="001A1A0E" w:rsidRPr="00251FA7" w:rsidRDefault="00662D8C"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EE4E9" w14:textId="44877B5C" w:rsidR="00D5772D" w:rsidRPr="00251FA7" w:rsidRDefault="000D470D"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0B5DD8" w:rsidRPr="00251FA7">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w:t>
            </w:r>
            <w:r w:rsidR="00D5772D" w:rsidRPr="00251FA7">
              <w:rPr>
                <w:rFonts w:ascii="Arial" w:hAnsi="Arial" w:cs="Arial"/>
                <w:color w:val="000000"/>
                <w:position w:val="-2"/>
                <w:sz w:val="18"/>
                <w:szCs w:val="18"/>
                <w:lang w:val="en-GB"/>
              </w:rPr>
              <w:t xml:space="preserve"> </w:t>
            </w:r>
            <w:r w:rsidR="00D5772D" w:rsidRPr="00251FA7">
              <w:rPr>
                <w:rFonts w:ascii="Arial" w:hAnsi="Arial" w:cs="Arial"/>
                <w:position w:val="-2"/>
                <w:sz w:val="18"/>
                <w:szCs w:val="18"/>
                <w:lang w:val="en-GB"/>
              </w:rPr>
              <w:t>signed and stamped.</w:t>
            </w:r>
          </w:p>
          <w:p w14:paraId="225C6629" w14:textId="77777777" w:rsidR="004F1422" w:rsidRPr="00251FA7" w:rsidRDefault="000B5DD8" w:rsidP="00BA7440">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w:t>
            </w:r>
            <w:r w:rsidR="00BA7440" w:rsidRPr="00251FA7">
              <w:rPr>
                <w:rFonts w:ascii="Arial" w:hAnsi="Arial" w:cs="Arial"/>
                <w:color w:val="000000"/>
                <w:position w:val="-2"/>
                <w:sz w:val="18"/>
                <w:szCs w:val="18"/>
                <w:u w:val="single"/>
                <w:lang w:val="en-GB"/>
              </w:rPr>
              <w:t xml:space="preserve">orm must be </w:t>
            </w:r>
            <w:r w:rsidRPr="00251FA7">
              <w:rPr>
                <w:rFonts w:ascii="Arial" w:hAnsi="Arial" w:cs="Arial"/>
                <w:color w:val="000000"/>
                <w:position w:val="-2"/>
                <w:sz w:val="18"/>
                <w:szCs w:val="18"/>
                <w:u w:val="single"/>
                <w:lang w:val="en-GB"/>
              </w:rPr>
              <w:t>up</w:t>
            </w:r>
            <w:r w:rsidR="00BA7440" w:rsidRPr="00251FA7">
              <w:rPr>
                <w:rFonts w:ascii="Arial" w:hAnsi="Arial" w:cs="Arial"/>
                <w:color w:val="000000"/>
                <w:position w:val="-2"/>
                <w:sz w:val="18"/>
                <w:szCs w:val="18"/>
                <w:u w:val="single"/>
                <w:lang w:val="en-GB"/>
              </w:rPr>
              <w:t xml:space="preserve">loaded in </w:t>
            </w:r>
            <w:r w:rsidRPr="00251FA7">
              <w:rPr>
                <w:rFonts w:ascii="Arial" w:hAnsi="Arial" w:cs="Arial"/>
                <w:color w:val="000000"/>
                <w:position w:val="-2"/>
                <w:sz w:val="18"/>
                <w:szCs w:val="18"/>
                <w:u w:val="single"/>
                <w:lang w:val="en-GB"/>
              </w:rPr>
              <w:t xml:space="preserve">the e-Oddaja </w:t>
            </w:r>
            <w:r w:rsidR="00BA7440" w:rsidRPr="00251FA7">
              <w:rPr>
                <w:rFonts w:ascii="Arial" w:hAnsi="Arial" w:cs="Arial"/>
                <w:color w:val="000000"/>
                <w:position w:val="-2"/>
                <w:sz w:val="18"/>
                <w:szCs w:val="18"/>
                <w:u w:val="single"/>
                <w:lang w:val="en-GB"/>
              </w:rPr>
              <w:t xml:space="preserve">application into the </w:t>
            </w:r>
            <w:r w:rsidR="004F1422" w:rsidRPr="00251FA7">
              <w:rPr>
                <w:rFonts w:ascii="Arial" w:hAnsi="Arial" w:cs="Arial"/>
                <w:color w:val="000000"/>
                <w:position w:val="-2"/>
                <w:sz w:val="18"/>
                <w:szCs w:val="18"/>
                <w:u w:val="single"/>
                <w:lang w:val="en-GB"/>
              </w:rPr>
              <w:t>»Predračun«</w:t>
            </w:r>
            <w:r w:rsidRPr="00251FA7">
              <w:rPr>
                <w:rFonts w:ascii="Arial" w:hAnsi="Arial" w:cs="Arial"/>
                <w:color w:val="000000"/>
                <w:position w:val="-2"/>
                <w:sz w:val="18"/>
                <w:szCs w:val="18"/>
                <w:u w:val="single"/>
                <w:lang w:val="en-GB"/>
              </w:rPr>
              <w:t xml:space="preserve"> section.</w:t>
            </w:r>
          </w:p>
          <w:p w14:paraId="1E441B1A" w14:textId="163A0064" w:rsidR="004F6AEA" w:rsidRPr="00251FA7" w:rsidRDefault="004F6AEA" w:rsidP="004F6AEA">
            <w:pPr>
              <w:spacing w:before="135" w:after="135"/>
              <w:jc w:val="both"/>
              <w:textAlignment w:val="center"/>
              <w:rPr>
                <w:rFonts w:ascii="Arial" w:hAnsi="Arial" w:cs="Arial"/>
                <w:b/>
                <w:color w:val="000000"/>
                <w:position w:val="-2"/>
                <w:sz w:val="18"/>
                <w:szCs w:val="18"/>
                <w:lang w:val="en-GB"/>
              </w:rPr>
            </w:pPr>
            <w:r w:rsidRPr="00251FA7">
              <w:rPr>
                <w:rFonts w:ascii="Arial" w:hAnsi="Arial" w:cs="Arial"/>
                <w:b/>
                <w:color w:val="000000"/>
                <w:position w:val="-2"/>
                <w:sz w:val="18"/>
                <w:szCs w:val="18"/>
                <w:lang w:val="en-GB"/>
              </w:rPr>
              <w:t xml:space="preserve">In case of discrepancies between the data in the bid price for each lot in Form 1.1. </w:t>
            </w:r>
            <w:proofErr w:type="gramStart"/>
            <w:r w:rsidRPr="00251FA7">
              <w:rPr>
                <w:rFonts w:ascii="Arial" w:hAnsi="Arial" w:cs="Arial"/>
                <w:b/>
                <w:color w:val="000000"/>
                <w:position w:val="-2"/>
                <w:sz w:val="18"/>
                <w:szCs w:val="18"/>
                <w:lang w:val="en-GB"/>
              </w:rPr>
              <w:t>and</w:t>
            </w:r>
            <w:proofErr w:type="gramEnd"/>
            <w:r w:rsidRPr="00251FA7">
              <w:rPr>
                <w:rFonts w:ascii="Arial" w:hAnsi="Arial" w:cs="Arial"/>
                <w:b/>
                <w:color w:val="000000"/>
                <w:position w:val="-2"/>
                <w:sz w:val="18"/>
                <w:szCs w:val="18"/>
                <w:lang w:val="en-GB"/>
              </w:rPr>
              <w:t xml:space="preserve"> in the Annex Technical Specifications (excel), the bid price specified for each lot in the Annex Technical Specifications is taken into account.</w:t>
            </w:r>
          </w:p>
        </w:tc>
      </w:tr>
      <w:tr w:rsidR="004F1422" w:rsidRPr="00251FA7"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251FA7" w:rsidRDefault="004F1422" w:rsidP="004F1422">
            <w:pPr>
              <w:rPr>
                <w:lang w:val="en-GB"/>
              </w:rPr>
            </w:pPr>
            <w:r w:rsidRPr="00251FA7">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48B8A9DD" w:rsidR="004F1422" w:rsidRPr="00251FA7" w:rsidRDefault="00557431" w:rsidP="00557431">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52FFE" w14:textId="45DB4147" w:rsidR="00D5772D" w:rsidRPr="00251FA7" w:rsidRDefault="000B5DD8"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Completed,</w:t>
            </w:r>
            <w:r w:rsidR="00D5772D" w:rsidRPr="00251FA7">
              <w:rPr>
                <w:rFonts w:ascii="Arial" w:hAnsi="Arial" w:cs="Arial"/>
                <w:color w:val="000000"/>
                <w:position w:val="-2"/>
                <w:sz w:val="18"/>
                <w:szCs w:val="18"/>
                <w:lang w:val="en-GB"/>
              </w:rPr>
              <w:t xml:space="preserve"> </w:t>
            </w:r>
            <w:r w:rsidR="00D5772D" w:rsidRPr="00251FA7">
              <w:rPr>
                <w:rFonts w:ascii="Arial" w:hAnsi="Arial" w:cs="Arial"/>
                <w:position w:val="-2"/>
                <w:sz w:val="18"/>
                <w:szCs w:val="18"/>
                <w:lang w:val="en-GB"/>
              </w:rPr>
              <w:t>signed and stamped.</w:t>
            </w:r>
          </w:p>
          <w:p w14:paraId="3AC4B6C0" w14:textId="47640E7A" w:rsidR="00D45137" w:rsidRPr="00251FA7" w:rsidRDefault="000B5DD8" w:rsidP="00BA7440">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 xml:space="preserve">The offer </w:t>
            </w:r>
            <w:r w:rsidR="00BA7440" w:rsidRPr="00251FA7">
              <w:rPr>
                <w:rFonts w:ascii="Arial" w:hAnsi="Arial" w:cs="Arial"/>
                <w:color w:val="000000"/>
                <w:position w:val="-2"/>
                <w:sz w:val="18"/>
                <w:szCs w:val="18"/>
                <w:u w:val="single"/>
                <w:lang w:val="en-GB"/>
              </w:rPr>
              <w:t xml:space="preserve">declaration must be </w:t>
            </w:r>
            <w:r w:rsidRPr="00251FA7">
              <w:rPr>
                <w:rFonts w:ascii="Arial" w:hAnsi="Arial" w:cs="Arial"/>
                <w:color w:val="000000"/>
                <w:position w:val="-2"/>
                <w:sz w:val="18"/>
                <w:szCs w:val="18"/>
                <w:u w:val="single"/>
                <w:lang w:val="en-GB"/>
              </w:rPr>
              <w:t>up</w:t>
            </w:r>
            <w:r w:rsidR="00BA7440" w:rsidRPr="00251FA7">
              <w:rPr>
                <w:rFonts w:ascii="Arial" w:hAnsi="Arial" w:cs="Arial"/>
                <w:color w:val="000000"/>
                <w:position w:val="-2"/>
                <w:sz w:val="18"/>
                <w:szCs w:val="18"/>
                <w:u w:val="single"/>
                <w:lang w:val="en-GB"/>
              </w:rPr>
              <w:t xml:space="preserve">loaded in </w:t>
            </w:r>
            <w:r w:rsidRPr="00251FA7">
              <w:rPr>
                <w:rFonts w:ascii="Arial" w:hAnsi="Arial" w:cs="Arial"/>
                <w:color w:val="000000"/>
                <w:position w:val="-2"/>
                <w:sz w:val="18"/>
                <w:szCs w:val="18"/>
                <w:u w:val="single"/>
                <w:lang w:val="en-GB"/>
              </w:rPr>
              <w:t xml:space="preserve">the e-Oddaja </w:t>
            </w:r>
            <w:r w:rsidR="00BA7440" w:rsidRPr="00251FA7">
              <w:rPr>
                <w:rFonts w:ascii="Arial" w:hAnsi="Arial" w:cs="Arial"/>
                <w:color w:val="000000"/>
                <w:position w:val="-2"/>
                <w:sz w:val="18"/>
                <w:szCs w:val="18"/>
                <w:u w:val="single"/>
                <w:lang w:val="en-GB"/>
              </w:rPr>
              <w:t>application into the »Drugi dokumenti«</w:t>
            </w:r>
            <w:r w:rsidRPr="00251FA7">
              <w:rPr>
                <w:rFonts w:ascii="Arial" w:hAnsi="Arial" w:cs="Arial"/>
                <w:color w:val="000000"/>
                <w:position w:val="-2"/>
                <w:sz w:val="18"/>
                <w:szCs w:val="18"/>
                <w:u w:val="single"/>
                <w:lang w:val="en-GB"/>
              </w:rPr>
              <w:t xml:space="preserve"> section.</w:t>
            </w:r>
          </w:p>
        </w:tc>
      </w:tr>
      <w:tr w:rsidR="00557431" w:rsidRPr="00251FA7"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49B626A9" w:rsidR="00557431" w:rsidRPr="00251FA7" w:rsidRDefault="00557431"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6F596CB5" w:rsidR="00557431" w:rsidRPr="00251FA7" w:rsidRDefault="00557431" w:rsidP="009F5620">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916FF" w14:textId="77777777" w:rsidR="00557431" w:rsidRPr="00251FA7" w:rsidRDefault="00557431" w:rsidP="00557431">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0A0A24" w14:textId="6FFD0681" w:rsidR="00557431" w:rsidRPr="00251FA7" w:rsidRDefault="00557431"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ESPD form must be loaded in the e-Oddaja application into the »ESPD« section.</w:t>
            </w:r>
          </w:p>
        </w:tc>
      </w:tr>
      <w:tr w:rsidR="004F1422" w:rsidRPr="00251FA7"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7119FCA9" w:rsidR="004F1422" w:rsidRPr="00251FA7" w:rsidRDefault="00557431"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2385F377" w:rsidR="004F1422" w:rsidRPr="00251FA7" w:rsidRDefault="009F5620" w:rsidP="009F5620">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FC830" w14:textId="6A5D6A56" w:rsidR="000B5DD8"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2354D416" w14:textId="48FB3947" w:rsidR="00D45137" w:rsidRPr="00251FA7" w:rsidRDefault="000B5DD8" w:rsidP="004F142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4F1422" w:rsidRPr="00251FA7"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717364D" w:rsidR="004F1422" w:rsidRPr="00251FA7" w:rsidRDefault="00557431"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41D1632A" w:rsidR="004F1422" w:rsidRPr="00251FA7" w:rsidRDefault="009F5620" w:rsidP="004F1422">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BECAF" w14:textId="3B3A31EA" w:rsidR="00D5772D" w:rsidRPr="00251FA7" w:rsidRDefault="000B5DD8"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r w:rsidR="00D5772D" w:rsidRPr="00251FA7">
              <w:rPr>
                <w:rFonts w:ascii="Arial" w:hAnsi="Arial" w:cs="Arial"/>
                <w:position w:val="-2"/>
                <w:sz w:val="18"/>
                <w:szCs w:val="18"/>
                <w:lang w:val="en-GB"/>
              </w:rPr>
              <w:t>.</w:t>
            </w:r>
          </w:p>
          <w:p w14:paraId="767F7B2C" w14:textId="4299AF15" w:rsidR="00D45137"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4F1422" w:rsidRPr="00251FA7"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2DBD9229" w:rsidR="004F1422" w:rsidRPr="00251FA7" w:rsidRDefault="00557431" w:rsidP="004F1422">
            <w:pPr>
              <w:rPr>
                <w:lang w:val="en-GB"/>
              </w:rPr>
            </w:pPr>
            <w:r w:rsidRPr="00251FA7">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1CDE80A3" w:rsidR="004F1422" w:rsidRPr="00251FA7" w:rsidRDefault="00D5772D" w:rsidP="00BA7440">
            <w:pPr>
              <w:rPr>
                <w:lang w:val="en-GB"/>
              </w:rPr>
            </w:pPr>
            <w:r w:rsidRPr="00251FA7">
              <w:rPr>
                <w:rFonts w:ascii="Arial" w:hAnsi="Arial" w:cs="Arial"/>
                <w:color w:val="000000"/>
                <w:position w:val="-2"/>
                <w:sz w:val="18"/>
                <w:szCs w:val="18"/>
                <w:lang w:val="en-GB"/>
              </w:rPr>
              <w:t>Statement</w:t>
            </w:r>
            <w:r w:rsidR="004F1422" w:rsidRPr="00251FA7">
              <w:rPr>
                <w:rFonts w:ascii="Arial" w:hAnsi="Arial" w:cs="Arial"/>
                <w:color w:val="000000"/>
                <w:position w:val="-2"/>
                <w:sz w:val="18"/>
                <w:szCs w:val="18"/>
                <w:lang w:val="en-GB"/>
              </w:rPr>
              <w:t xml:space="preserve"> </w:t>
            </w:r>
            <w:r w:rsidR="00BA7440" w:rsidRPr="00251FA7">
              <w:rPr>
                <w:rFonts w:ascii="Arial" w:hAnsi="Arial" w:cs="Arial"/>
                <w:color w:val="000000"/>
                <w:position w:val="-2"/>
                <w:sz w:val="18"/>
                <w:szCs w:val="18"/>
                <w:lang w:val="en-GB"/>
              </w:rPr>
              <w:t xml:space="preserve">of the </w:t>
            </w:r>
            <w:r w:rsidR="00AB2264" w:rsidRPr="00251FA7">
              <w:rPr>
                <w:rFonts w:ascii="Arial" w:hAnsi="Arial" w:cs="Arial"/>
                <w:color w:val="000000"/>
                <w:position w:val="-2"/>
                <w:sz w:val="18"/>
                <w:szCs w:val="18"/>
                <w:lang w:val="en-GB"/>
              </w:rPr>
              <w:t xml:space="preserve">inclusion </w:t>
            </w:r>
            <w:r w:rsidR="00BA7440" w:rsidRPr="00251FA7">
              <w:rPr>
                <w:rFonts w:ascii="Arial" w:hAnsi="Arial" w:cs="Arial"/>
                <w:color w:val="000000"/>
                <w:position w:val="-2"/>
                <w:sz w:val="18"/>
                <w:szCs w:val="18"/>
                <w:lang w:val="en-GB"/>
              </w:rPr>
              <w:t>of subcontractors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BBE8F" w14:textId="026024B3" w:rsidR="000B5DD8"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3D8BEA9C" w14:textId="417D3A1B" w:rsidR="00D45137" w:rsidRPr="00251FA7" w:rsidRDefault="000B5DD8" w:rsidP="004F1422">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4F1422" w:rsidRPr="00251FA7"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E98CF27" w:rsidR="004F1422" w:rsidRPr="00251FA7" w:rsidRDefault="00557431" w:rsidP="004F1422">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42920A6F" w:rsidR="004F1422" w:rsidRPr="00251FA7" w:rsidRDefault="00BA7440" w:rsidP="00662D8C">
            <w:pPr>
              <w:rPr>
                <w:lang w:val="en-GB"/>
              </w:rPr>
            </w:pPr>
            <w:r w:rsidRPr="00251FA7">
              <w:rPr>
                <w:rFonts w:ascii="Arial" w:hAnsi="Arial" w:cs="Arial"/>
                <w:color w:val="222222"/>
                <w:sz w:val="18"/>
                <w:szCs w:val="18"/>
                <w:lang w:val="en-GB"/>
              </w:rPr>
              <w:t xml:space="preserve">Statement by the representatives of the subcontractor </w:t>
            </w:r>
            <w:r w:rsidR="00662D8C" w:rsidRPr="00251FA7">
              <w:rPr>
                <w:rFonts w:ascii="Arial" w:hAnsi="Arial" w:cs="Arial"/>
                <w:color w:val="222222"/>
                <w:sz w:val="18"/>
                <w:szCs w:val="18"/>
                <w:lang w:val="en-GB"/>
              </w:rPr>
              <w:t>in relation to meeting the mandatory conditions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0B5DD8"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293CE830" w14:textId="69525BD6" w:rsidR="00D45137" w:rsidRPr="00251FA7" w:rsidRDefault="000B5DD8" w:rsidP="00BA7440">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4F1422" w:rsidRPr="00251FA7"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CDB08E0" w:rsidR="004F1422" w:rsidRPr="00251FA7" w:rsidRDefault="00557431" w:rsidP="004F1422">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49FAA358" w:rsidR="004F1422" w:rsidRPr="00251FA7" w:rsidRDefault="00BA7440" w:rsidP="00BA7440">
            <w:pPr>
              <w:rPr>
                <w:lang w:val="en-GB"/>
              </w:rPr>
            </w:pPr>
            <w:r w:rsidRPr="00251FA7">
              <w:rPr>
                <w:rFonts w:ascii="Arial" w:hAnsi="Arial" w:cs="Arial"/>
                <w:color w:val="222222"/>
                <w:sz w:val="18"/>
                <w:szCs w:val="18"/>
                <w:lang w:val="en-GB"/>
              </w:rPr>
              <w:t>Statement by the subcontractor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0B5DD8"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6938BE11" w14:textId="67FC087B" w:rsidR="00D45137" w:rsidRPr="00251FA7" w:rsidRDefault="000B5DD8" w:rsidP="004F1422">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4F1422" w:rsidRPr="00251FA7"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04928CB3" w:rsidR="004F1422" w:rsidRPr="00251FA7" w:rsidRDefault="00557431" w:rsidP="004F1422">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195CD285" w:rsidR="004F1422" w:rsidRPr="00251FA7" w:rsidRDefault="009F5620" w:rsidP="004F1422">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6864E" w14:textId="77777777" w:rsidR="000B5DD8"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6B2A9A9C" w14:textId="298A5E2E" w:rsidR="00D45137" w:rsidRPr="00251FA7" w:rsidRDefault="000B5DD8" w:rsidP="004F1422">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373158" w:rsidRPr="00251FA7"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7B1982B7" w:rsidR="00373158" w:rsidRPr="00251FA7" w:rsidRDefault="00557431"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050CD1B2" w:rsidR="00373158" w:rsidRPr="00251FA7" w:rsidRDefault="00DC1655" w:rsidP="004F1422">
            <w:pPr>
              <w:rPr>
                <w:rFonts w:ascii="Arial" w:hAnsi="Arial" w:cs="Arial"/>
                <w:color w:val="000000"/>
                <w:position w:val="-2"/>
                <w:sz w:val="18"/>
                <w:szCs w:val="18"/>
                <w:lang w:val="en-GB"/>
              </w:rPr>
            </w:pPr>
            <w:r w:rsidRPr="00251FA7">
              <w:rPr>
                <w:rFonts w:ascii="Arial" w:hAnsi="Arial" w:cs="Arial"/>
                <w:sz w:val="18"/>
                <w:szCs w:val="18"/>
                <w:lang w:val="en-GB"/>
              </w:rPr>
              <w:t>Specimen of bill of exchange statement for proper performance</w:t>
            </w:r>
            <w:r w:rsidR="00933B21">
              <w:rPr>
                <w:rFonts w:ascii="Arial" w:hAnsi="Arial" w:cs="Arial"/>
                <w:sz w:val="18"/>
                <w:szCs w:val="18"/>
                <w:lang w:val="en-GB"/>
              </w:rPr>
              <w:t xml:space="preserve"> </w:t>
            </w:r>
            <w:r w:rsidR="00933B21" w:rsidRPr="00933B21">
              <w:rPr>
                <w:rFonts w:ascii="Arial" w:hAnsi="Arial" w:cs="Arial"/>
                <w:color w:val="FF0000"/>
                <w:sz w:val="18"/>
                <w:szCs w:val="18"/>
                <w:shd w:val="clear" w:color="auto" w:fill="FFFFFF"/>
                <w:lang w:val="en-GB"/>
              </w:rPr>
              <w:t>/ or 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F0F6D" w14:textId="7255ACFE" w:rsidR="00373158" w:rsidRPr="00251FA7" w:rsidRDefault="00D5772D" w:rsidP="004F142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p>
          <w:p w14:paraId="3A5D07A4" w14:textId="702EFA69" w:rsidR="00D45137" w:rsidRPr="00251FA7" w:rsidRDefault="000B5DD8" w:rsidP="004F142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The form must be uploaded in the e-Oddaja application into the »Drugi dokumenti« section.</w:t>
            </w:r>
          </w:p>
        </w:tc>
      </w:tr>
      <w:tr w:rsidR="00373158" w:rsidRPr="00251FA7"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112AF34A" w:rsidR="00373158" w:rsidRPr="00251FA7" w:rsidRDefault="00373158" w:rsidP="00557431">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1</w:t>
            </w:r>
            <w:r w:rsidR="00557431"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649C7407" w:rsidR="00373158" w:rsidRPr="00251FA7" w:rsidRDefault="00DC1655" w:rsidP="005D047D">
            <w:pPr>
              <w:rPr>
                <w:rFonts w:ascii="Arial" w:hAnsi="Arial" w:cs="Arial"/>
                <w:color w:val="000000"/>
                <w:position w:val="-2"/>
                <w:sz w:val="18"/>
                <w:szCs w:val="18"/>
                <w:lang w:val="en-GB"/>
              </w:rPr>
            </w:pPr>
            <w:r w:rsidRPr="00251FA7">
              <w:rPr>
                <w:rFonts w:ascii="Arial" w:hAnsi="Arial" w:cs="Arial"/>
                <w:sz w:val="18"/>
                <w:szCs w:val="18"/>
                <w:lang w:val="en-GB"/>
              </w:rPr>
              <w:t>Specimen of bill of exchange statement</w:t>
            </w:r>
            <w:r w:rsidRPr="00251FA7">
              <w:rPr>
                <w:rFonts w:ascii="Arial" w:hAnsi="Arial" w:cs="Arial"/>
                <w:color w:val="000000"/>
                <w:sz w:val="18"/>
                <w:szCs w:val="18"/>
                <w:shd w:val="clear" w:color="auto" w:fill="FFFFFF"/>
                <w:lang w:val="en-GB"/>
              </w:rPr>
              <w:t> to remedy the defects within the warranty period</w:t>
            </w:r>
            <w:r w:rsidR="00933B21">
              <w:rPr>
                <w:rFonts w:ascii="Arial" w:hAnsi="Arial" w:cs="Arial"/>
                <w:color w:val="000000"/>
                <w:sz w:val="18"/>
                <w:szCs w:val="18"/>
                <w:shd w:val="clear" w:color="auto" w:fill="FFFFFF"/>
                <w:lang w:val="en-GB"/>
              </w:rPr>
              <w:t xml:space="preserve"> </w:t>
            </w:r>
            <w:r w:rsidR="00933B21" w:rsidRPr="00933B21">
              <w:rPr>
                <w:rFonts w:ascii="Arial" w:hAnsi="Arial" w:cs="Arial"/>
                <w:color w:val="FF0000"/>
                <w:sz w:val="18"/>
                <w:szCs w:val="18"/>
                <w:shd w:val="clear" w:color="auto" w:fill="FFFFFF"/>
                <w:lang w:val="en-GB"/>
              </w:rPr>
              <w:t xml:space="preserve">/ or </w:t>
            </w:r>
            <w:r w:rsidR="005D047D">
              <w:rPr>
                <w:rFonts w:ascii="Arial" w:hAnsi="Arial" w:cs="Arial"/>
                <w:color w:val="FF0000"/>
                <w:sz w:val="18"/>
                <w:szCs w:val="18"/>
                <w:shd w:val="clear" w:color="auto" w:fill="FFFFFF"/>
                <w:lang w:val="en-GB"/>
              </w:rPr>
              <w:t xml:space="preserve">Warranty </w:t>
            </w:r>
            <w:r w:rsidR="00933B21" w:rsidRPr="00933B21">
              <w:rPr>
                <w:rFonts w:ascii="Arial" w:hAnsi="Arial" w:cs="Arial"/>
                <w:color w:val="FF0000"/>
                <w:sz w:val="18"/>
                <w:szCs w:val="18"/>
                <w:shd w:val="clear" w:color="auto" w:fill="FFFFFF"/>
                <w:lang w:val="en-GB"/>
              </w:rPr>
              <w:t>Guarantee Sample</w:t>
            </w:r>
            <w:r w:rsidR="00D42F1F">
              <w:rPr>
                <w:rFonts w:ascii="Arial" w:hAnsi="Arial" w:cs="Arial"/>
                <w:color w:val="FF0000"/>
                <w:sz w:val="18"/>
                <w:szCs w:val="18"/>
                <w:shd w:val="clear" w:color="auto" w:fill="FFFFFF"/>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D00E7" w14:textId="5BDA7313" w:rsidR="00D5772D" w:rsidRPr="00251FA7" w:rsidRDefault="00D5772D"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p>
          <w:p w14:paraId="58FFF43E" w14:textId="7DFB8B49" w:rsidR="00D45137" w:rsidRPr="00251FA7" w:rsidRDefault="00AB2264" w:rsidP="004F142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557431" w:rsidRPr="00251FA7"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557431" w:rsidRPr="00251FA7" w:rsidRDefault="00557431" w:rsidP="00557431">
            <w:pPr>
              <w:rPr>
                <w:rFonts w:ascii="Arial" w:hAnsi="Arial" w:cs="Arial"/>
                <w:position w:val="-2"/>
                <w:sz w:val="18"/>
                <w:szCs w:val="18"/>
                <w:lang w:val="en-GB"/>
              </w:rPr>
            </w:pPr>
            <w:r w:rsidRPr="00251FA7">
              <w:rPr>
                <w:rFonts w:ascii="Arial" w:hAnsi="Arial" w:cs="Arial"/>
                <w:position w:val="-2"/>
                <w:sz w:val="18"/>
                <w:szCs w:val="18"/>
                <w:lang w:val="en-GB"/>
              </w:rPr>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2AADD" w14:textId="578DAA58" w:rsidR="00557431" w:rsidRPr="00251FA7" w:rsidRDefault="00557431" w:rsidP="00557431">
            <w:pPr>
              <w:rPr>
                <w:rFonts w:ascii="Arial" w:hAnsi="Arial" w:cs="Arial"/>
                <w:sz w:val="18"/>
                <w:szCs w:val="18"/>
                <w:lang w:val="en-GB"/>
              </w:rPr>
            </w:pPr>
            <w:r w:rsidRPr="00251FA7">
              <w:rPr>
                <w:rFonts w:ascii="Arial" w:hAnsi="Arial" w:cs="Arial"/>
                <w:sz w:val="18"/>
                <w:szCs w:val="18"/>
                <w:lang w:val="en-GB"/>
              </w:rPr>
              <w:t>Technical documentation of the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CE475" w14:textId="77777777" w:rsidR="00557431" w:rsidRPr="00251FA7" w:rsidRDefault="00557431" w:rsidP="00557431">
            <w:pPr>
              <w:spacing w:before="135" w:after="135"/>
              <w:jc w:val="both"/>
              <w:textAlignment w:val="center"/>
              <w:rPr>
                <w:rFonts w:ascii="Arial" w:hAnsi="Arial" w:cs="Arial"/>
                <w:position w:val="-2"/>
                <w:sz w:val="18"/>
                <w:szCs w:val="18"/>
                <w:lang w:val="en-GB"/>
              </w:rPr>
            </w:pPr>
            <w:r w:rsidRPr="00251FA7">
              <w:rPr>
                <w:rFonts w:ascii="Arial" w:hAnsi="Arial" w:cs="Arial"/>
                <w:position w:val="-2"/>
                <w:sz w:val="18"/>
                <w:szCs w:val="18"/>
                <w:lang w:val="en-GB"/>
              </w:rPr>
              <w:t>Copy submitted</w:t>
            </w:r>
          </w:p>
          <w:p w14:paraId="07C1CCA3" w14:textId="7F654B52" w:rsidR="00557431" w:rsidRPr="00251FA7" w:rsidRDefault="00557431" w:rsidP="00557431">
            <w:pPr>
              <w:spacing w:before="135" w:after="135"/>
              <w:jc w:val="both"/>
              <w:textAlignment w:val="center"/>
              <w:rPr>
                <w:rFonts w:ascii="Arial" w:hAnsi="Arial" w:cs="Arial"/>
                <w:position w:val="-2"/>
                <w:sz w:val="18"/>
                <w:szCs w:val="18"/>
                <w:lang w:val="en-GB"/>
              </w:rPr>
            </w:pPr>
            <w:r w:rsidRPr="00251FA7">
              <w:rPr>
                <w:rFonts w:ascii="Arial" w:hAnsi="Arial" w:cs="Arial"/>
                <w:position w:val="-2"/>
                <w:sz w:val="18"/>
                <w:szCs w:val="18"/>
                <w:u w:val="single"/>
                <w:lang w:val="en-GB"/>
              </w:rPr>
              <w:t>The form must be uploaded in the e-Oddaja application into the »Drugi dokumenti« section.</w:t>
            </w:r>
          </w:p>
        </w:tc>
      </w:tr>
      <w:tr w:rsidR="00557431" w:rsidRPr="00251FA7"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DCA0841" w:rsidR="00557431" w:rsidRPr="00251FA7" w:rsidRDefault="00557431" w:rsidP="00557431">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68276177" w:rsidR="00557431" w:rsidRPr="00251FA7" w:rsidRDefault="00557431" w:rsidP="00557431">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Technical specifications of the </w:t>
            </w:r>
            <w:r w:rsidRPr="00251FA7">
              <w:rPr>
                <w:rFonts w:ascii="Arial" w:hAnsi="Arial" w:cs="Arial"/>
                <w:color w:val="000000"/>
                <w:sz w:val="18"/>
                <w:szCs w:val="18"/>
                <w:lang w:val="en-GB"/>
              </w:rPr>
              <w:t>Contracting Authority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5D752693" w:rsidR="00557431" w:rsidRPr="00251FA7" w:rsidRDefault="00557431" w:rsidP="00557431">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Fulfilled, </w:t>
            </w:r>
            <w:r w:rsidRPr="00251FA7">
              <w:rPr>
                <w:rFonts w:ascii="Arial" w:hAnsi="Arial" w:cs="Arial"/>
                <w:position w:val="-2"/>
                <w:sz w:val="18"/>
                <w:szCs w:val="18"/>
                <w:lang w:val="en-GB"/>
              </w:rPr>
              <w:t>signed and stamped.</w:t>
            </w:r>
          </w:p>
          <w:p w14:paraId="058E3DEA" w14:textId="79CD1A83" w:rsidR="00557431" w:rsidRPr="00251FA7" w:rsidRDefault="00557431" w:rsidP="00557431">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section »Drugi dokumenti«.</w:t>
            </w:r>
          </w:p>
        </w:tc>
      </w:tr>
      <w:tr w:rsidR="00557431" w:rsidRPr="00251FA7"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8997345" w:rsidR="00557431" w:rsidRPr="00251FA7" w:rsidRDefault="00557431" w:rsidP="00557431">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D871D68" w:rsidR="00557431" w:rsidRPr="00251FA7" w:rsidRDefault="00557431" w:rsidP="00557431">
            <w:pPr>
              <w:rPr>
                <w:rFonts w:ascii="Arial" w:hAnsi="Arial" w:cs="Arial"/>
                <w:bCs/>
                <w:sz w:val="18"/>
                <w:szCs w:val="18"/>
                <w:lang w:val="en-GB"/>
              </w:rPr>
            </w:pPr>
            <w:r w:rsidRPr="00251FA7">
              <w:rPr>
                <w:rFonts w:ascii="Arial" w:hAnsi="Arial" w:cs="Arial"/>
                <w:position w:val="-2"/>
                <w:sz w:val="18"/>
                <w:szCs w:val="18"/>
                <w:lang w:val="en-GB"/>
              </w:rPr>
              <w:t>Draft contract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557431" w:rsidRPr="00251FA7" w:rsidRDefault="00557431" w:rsidP="00557431">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25E3B3C8" w14:textId="66E16592" w:rsidR="00557431" w:rsidRPr="00251FA7" w:rsidRDefault="00557431" w:rsidP="00557431">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bl>
    <w:p w14:paraId="39A0F326" w14:textId="77777777" w:rsidR="004F1422" w:rsidRPr="00251FA7" w:rsidRDefault="004F1422" w:rsidP="004F1422">
      <w:pPr>
        <w:rPr>
          <w:lang w:val="en-GB"/>
        </w:rPr>
        <w:sectPr w:rsidR="004F1422" w:rsidRPr="00251FA7" w:rsidSect="004F1422">
          <w:headerReference w:type="default" r:id="rId8"/>
          <w:footerReference w:type="default" r:id="rId9"/>
          <w:pgSz w:w="11906" w:h="16838"/>
          <w:pgMar w:top="2127" w:right="1418" w:bottom="1418" w:left="1418" w:header="426" w:footer="680" w:gutter="0"/>
          <w:cols w:space="708"/>
          <w:docGrid w:linePitch="360"/>
        </w:sectPr>
      </w:pPr>
    </w:p>
    <w:p w14:paraId="6E9CD94F" w14:textId="77777777" w:rsidR="004F1422" w:rsidRPr="00251FA7" w:rsidRDefault="004F1422" w:rsidP="004F1422">
      <w:pPr>
        <w:spacing w:after="0"/>
        <w:jc w:val="right"/>
        <w:rPr>
          <w:rFonts w:ascii="Arial" w:hAnsi="Arial" w:cs="Arial"/>
          <w:sz w:val="18"/>
          <w:szCs w:val="18"/>
          <w:lang w:val="en-GB"/>
        </w:rPr>
      </w:pPr>
    </w:p>
    <w:p w14:paraId="1249AA1B" w14:textId="1C53F940" w:rsidR="004F1422" w:rsidRPr="00251FA7" w:rsidRDefault="000052E7" w:rsidP="004F1422">
      <w:pPr>
        <w:spacing w:after="0"/>
        <w:jc w:val="right"/>
        <w:rPr>
          <w:rFonts w:ascii="Arial" w:hAnsi="Arial" w:cs="Arial"/>
          <w:sz w:val="18"/>
          <w:szCs w:val="18"/>
          <w:lang w:val="en-GB"/>
        </w:rPr>
      </w:pPr>
      <w:r w:rsidRPr="00251FA7">
        <w:rPr>
          <w:rFonts w:ascii="Arial" w:hAnsi="Arial" w:cs="Arial"/>
          <w:sz w:val="18"/>
          <w:szCs w:val="18"/>
          <w:lang w:val="en-GB"/>
        </w:rPr>
        <w:t>Form No.</w:t>
      </w:r>
      <w:r w:rsidR="004F1422" w:rsidRPr="00251FA7">
        <w:rPr>
          <w:rFonts w:ascii="Arial" w:hAnsi="Arial" w:cs="Arial"/>
          <w:sz w:val="18"/>
          <w:szCs w:val="18"/>
          <w:lang w:val="en-GB"/>
        </w:rPr>
        <w:t>: 1</w:t>
      </w:r>
    </w:p>
    <w:p w14:paraId="2F0F91C5" w14:textId="48652D30" w:rsidR="004F1422" w:rsidRPr="00251FA7"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035802BE" w14:textId="77777777" w:rsidR="004F1422" w:rsidRPr="00251FA7" w:rsidRDefault="004F1422" w:rsidP="004F1422">
      <w:pPr>
        <w:spacing w:after="120"/>
        <w:rPr>
          <w:rFonts w:ascii="Arial" w:hAnsi="Arial" w:cs="Arial"/>
          <w:lang w:val="en-GB"/>
        </w:rPr>
      </w:pPr>
    </w:p>
    <w:p w14:paraId="35780E16" w14:textId="11D7839D" w:rsidR="000052E7" w:rsidRPr="00251FA7" w:rsidRDefault="000052E7" w:rsidP="000052E7">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557431"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251FA7">
        <w:rPr>
          <w:rFonts w:ascii="Arial" w:hAnsi="Arial" w:cs="Arial"/>
          <w:color w:val="000000"/>
          <w:sz w:val="18"/>
          <w:szCs w:val="18"/>
          <w:lang w:val="en-GB"/>
        </w:rPr>
        <w:t>«</w:t>
      </w:r>
      <w:r w:rsidRPr="00251FA7">
        <w:rPr>
          <w:sz w:val="18"/>
          <w:szCs w:val="18"/>
          <w:lang w:val="en-GB"/>
        </w:rPr>
        <w:t xml:space="preserve"> </w:t>
      </w:r>
      <w:r w:rsidRPr="00251FA7">
        <w:rPr>
          <w:b w:val="0"/>
          <w:sz w:val="18"/>
          <w:szCs w:val="18"/>
          <w:lang w:val="en-GB"/>
        </w:rPr>
        <w:t>we make an offer, as follows:</w:t>
      </w:r>
    </w:p>
    <w:p w14:paraId="2F3BB6A3" w14:textId="2DF7C291" w:rsidR="004F1422" w:rsidRPr="00251FA7" w:rsidRDefault="004F1422" w:rsidP="004F1422">
      <w:pPr>
        <w:spacing w:before="225" w:after="225" w:line="240" w:lineRule="auto"/>
        <w:jc w:val="both"/>
        <w:rPr>
          <w:lang w:val="en-GB"/>
        </w:rPr>
      </w:pPr>
      <w:r w:rsidRPr="00251FA7">
        <w:rPr>
          <w:rFonts w:ascii="Arial" w:hAnsi="Arial" w:cs="Arial"/>
          <w:b/>
          <w:bCs/>
          <w:color w:val="000000"/>
          <w:sz w:val="18"/>
          <w:szCs w:val="18"/>
          <w:lang w:val="en-GB"/>
        </w:rPr>
        <w:t xml:space="preserve">I. </w:t>
      </w:r>
      <w:r w:rsidR="000052E7" w:rsidRPr="00251FA7">
        <w:rPr>
          <w:rFonts w:ascii="Arial" w:hAnsi="Arial" w:cs="Arial"/>
          <w:b/>
          <w:bCs/>
          <w:color w:val="000000"/>
          <w:sz w:val="18"/>
          <w:szCs w:val="18"/>
          <w:lang w:val="en-GB"/>
        </w:rPr>
        <w:t>Offer number</w:t>
      </w:r>
      <w:r w:rsidRPr="00251FA7">
        <w:rPr>
          <w:rFonts w:ascii="Arial" w:hAnsi="Arial" w:cs="Arial"/>
          <w:b/>
          <w:bCs/>
          <w:color w:val="000000"/>
          <w:sz w:val="18"/>
          <w:szCs w:val="18"/>
          <w:lang w:val="en-GB"/>
        </w:rPr>
        <w:t>:</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4F1422" w:rsidRPr="00251FA7"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1A000F18" w:rsidR="004F1422" w:rsidRPr="00251FA7" w:rsidRDefault="000052E7" w:rsidP="004F1422">
            <w:pPr>
              <w:jc w:val="right"/>
              <w:rPr>
                <w:lang w:val="en-GB"/>
              </w:rPr>
            </w:pPr>
            <w:r w:rsidRPr="00251FA7">
              <w:rPr>
                <w:rFonts w:ascii="Arial" w:hAnsi="Arial" w:cs="Arial"/>
                <w:b/>
                <w:bCs/>
                <w:color w:val="000000"/>
                <w:position w:val="-2"/>
                <w:sz w:val="18"/>
                <w:szCs w:val="18"/>
                <w:shd w:val="clear" w:color="auto" w:fill="CCCCCC"/>
                <w:lang w:val="en-GB"/>
              </w:rPr>
              <w:t>NAME OF THE BIDDER</w:t>
            </w:r>
            <w:r w:rsidR="004F1422"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251FA7" w:rsidRDefault="004F1422" w:rsidP="004F1422">
            <w:pPr>
              <w:rPr>
                <w:lang w:val="en-GB"/>
              </w:rPr>
            </w:pPr>
            <w:r w:rsidRPr="00251FA7">
              <w:rPr>
                <w:rFonts w:ascii="Arial" w:hAnsi="Arial" w:cs="Arial"/>
                <w:color w:val="000000"/>
                <w:position w:val="-2"/>
                <w:sz w:val="18"/>
                <w:szCs w:val="18"/>
                <w:lang w:val="en-GB"/>
              </w:rPr>
              <w:t> </w:t>
            </w:r>
          </w:p>
        </w:tc>
      </w:tr>
      <w:tr w:rsidR="004F1422" w:rsidRPr="00251FA7"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DBDDA3D" w:rsidR="004F1422" w:rsidRPr="00251FA7" w:rsidRDefault="000052E7" w:rsidP="004F1422">
            <w:pPr>
              <w:jc w:val="right"/>
              <w:rPr>
                <w:lang w:val="en-GB"/>
              </w:rPr>
            </w:pPr>
            <w:r w:rsidRPr="00251FA7">
              <w:rPr>
                <w:rFonts w:ascii="Arial" w:hAnsi="Arial" w:cs="Arial"/>
                <w:b/>
                <w:bCs/>
                <w:color w:val="000000"/>
                <w:position w:val="-2"/>
                <w:sz w:val="18"/>
                <w:szCs w:val="18"/>
                <w:shd w:val="clear" w:color="auto" w:fill="CCCCCC"/>
                <w:lang w:val="en-GB"/>
              </w:rPr>
              <w:t>ADDRESS OF THE BIDDER</w:t>
            </w:r>
            <w:r w:rsidR="004F1422"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251FA7" w:rsidRDefault="004F1422" w:rsidP="004F1422">
            <w:pPr>
              <w:rPr>
                <w:lang w:val="en-GB"/>
              </w:rPr>
            </w:pPr>
            <w:r w:rsidRPr="00251FA7">
              <w:rPr>
                <w:rFonts w:ascii="Arial" w:hAnsi="Arial" w:cs="Arial"/>
                <w:color w:val="000000"/>
                <w:position w:val="-2"/>
                <w:sz w:val="18"/>
                <w:szCs w:val="18"/>
                <w:lang w:val="en-GB"/>
              </w:rPr>
              <w:t> </w:t>
            </w:r>
          </w:p>
        </w:tc>
      </w:tr>
    </w:tbl>
    <w:p w14:paraId="75C2D438" w14:textId="70026F3F" w:rsidR="004F1422" w:rsidRPr="00251FA7" w:rsidRDefault="004620A5" w:rsidP="004F1422">
      <w:pPr>
        <w:spacing w:before="225" w:after="225" w:line="240" w:lineRule="auto"/>
        <w:jc w:val="both"/>
        <w:rPr>
          <w:lang w:val="en-GB"/>
        </w:rPr>
      </w:pPr>
      <w:r w:rsidRPr="00251FA7">
        <w:rPr>
          <w:rFonts w:ascii="Arial" w:hAnsi="Arial" w:cs="Arial"/>
          <w:color w:val="000000"/>
          <w:sz w:val="18"/>
          <w:szCs w:val="18"/>
          <w:lang w:val="en-GB"/>
        </w:rPr>
        <w:t>We are submitting</w:t>
      </w:r>
      <w:r w:rsidR="004F1422"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th</w:t>
      </w:r>
      <w:r w:rsidR="00AB2264" w:rsidRPr="00251FA7">
        <w:rPr>
          <w:rFonts w:ascii="Arial" w:hAnsi="Arial" w:cs="Arial"/>
          <w:color w:val="000000"/>
          <w:sz w:val="18"/>
          <w:szCs w:val="18"/>
          <w:lang w:val="en-GB"/>
        </w:rPr>
        <w:t>is</w:t>
      </w:r>
      <w:r w:rsidRPr="00251FA7">
        <w:rPr>
          <w:rFonts w:ascii="Arial" w:hAnsi="Arial" w:cs="Arial"/>
          <w:color w:val="000000"/>
          <w:sz w:val="18"/>
          <w:szCs w:val="18"/>
          <w:lang w:val="en-GB"/>
        </w:rPr>
        <w:t xml:space="preserve"> offer </w:t>
      </w:r>
      <w:r w:rsidR="004F1422" w:rsidRPr="00251FA7">
        <w:rPr>
          <w:rFonts w:ascii="Arial" w:hAnsi="Arial" w:cs="Arial"/>
          <w:color w:val="000000"/>
          <w:sz w:val="18"/>
          <w:szCs w:val="18"/>
          <w:lang w:val="en-GB"/>
        </w:rPr>
        <w:t>(</w:t>
      </w:r>
      <w:r w:rsidRPr="00251FA7">
        <w:rPr>
          <w:rFonts w:ascii="Arial" w:hAnsi="Arial" w:cs="Arial"/>
          <w:sz w:val="18"/>
          <w:szCs w:val="18"/>
          <w:lang w:val="en-GB"/>
        </w:rPr>
        <w:t>please mark the appropriate box and fill out the data, when applicable</w:t>
      </w:r>
      <w:r w:rsidR="004F1422" w:rsidRPr="00251FA7">
        <w:rPr>
          <w:rFonts w:ascii="Arial" w:hAnsi="Arial" w:cs="Arial"/>
          <w:color w:val="000000"/>
          <w:sz w:val="18"/>
          <w:szCs w:val="18"/>
          <w:lang w:val="en-GB"/>
        </w:rPr>
        <w:t>):</w:t>
      </w:r>
    </w:p>
    <w:p w14:paraId="4E546746" w14:textId="3DCD9533" w:rsidR="004F1422" w:rsidRPr="00251FA7" w:rsidRDefault="004F1422" w:rsidP="004F1422">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1" w:name="cbox15a5a322842900"/>
      <w:r w:rsidRPr="00251FA7">
        <w:rPr>
          <w:lang w:val="en-GB"/>
        </w:rPr>
        <w:instrText xml:space="preserve"> FORMCHECKBOX </w:instrText>
      </w:r>
      <w:r w:rsidR="00265ED9">
        <w:rPr>
          <w:lang w:val="en-GB"/>
        </w:rPr>
      </w:r>
      <w:r w:rsidR="00265ED9">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w:t>
      </w:r>
      <w:proofErr w:type="gramStart"/>
      <w:r w:rsidR="007F712D" w:rsidRPr="00251FA7">
        <w:rPr>
          <w:rFonts w:ascii="Arial" w:hAnsi="Arial" w:cs="Arial"/>
          <w:color w:val="000000"/>
          <w:sz w:val="18"/>
          <w:szCs w:val="18"/>
          <w:lang w:val="en-GB"/>
        </w:rPr>
        <w:t>individually</w:t>
      </w:r>
      <w:proofErr w:type="gramEnd"/>
    </w:p>
    <w:p w14:paraId="170AB6E2" w14:textId="2872C298" w:rsidR="004F1422" w:rsidRPr="00251FA7" w:rsidRDefault="004F1422" w:rsidP="004F1422">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2" w:name="cbox15a5a322842bc3"/>
      <w:r w:rsidRPr="00251FA7">
        <w:rPr>
          <w:lang w:val="en-GB"/>
        </w:rPr>
        <w:instrText xml:space="preserve"> FORMCHECKBOX </w:instrText>
      </w:r>
      <w:r w:rsidR="00265ED9">
        <w:rPr>
          <w:lang w:val="en-GB"/>
        </w:rPr>
      </w:r>
      <w:r w:rsidR="00265ED9">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t>
      </w:r>
      <w:proofErr w:type="gramStart"/>
      <w:r w:rsidR="00CD2915" w:rsidRPr="00251FA7">
        <w:rPr>
          <w:rFonts w:ascii="Arial" w:hAnsi="Arial" w:cs="Arial"/>
          <w:color w:val="000000"/>
          <w:sz w:val="18"/>
          <w:szCs w:val="18"/>
          <w:lang w:val="en-GB"/>
        </w:rPr>
        <w:t>with</w:t>
      </w:r>
      <w:proofErr w:type="gramEnd"/>
      <w:r w:rsidR="00CD2915" w:rsidRPr="00251FA7">
        <w:rPr>
          <w:rFonts w:ascii="Arial" w:hAnsi="Arial" w:cs="Arial"/>
          <w:color w:val="000000"/>
          <w:sz w:val="18"/>
          <w:szCs w:val="18"/>
          <w:lang w:val="en-GB"/>
        </w:rPr>
        <w:t xml:space="preserve"> </w:t>
      </w:r>
      <w:r w:rsidR="00CD2915" w:rsidRPr="00251FA7">
        <w:rPr>
          <w:rFonts w:ascii="Arial" w:hAnsi="Arial" w:cs="Arial"/>
          <w:iCs/>
          <w:color w:val="000000"/>
          <w:sz w:val="18"/>
          <w:szCs w:val="18"/>
          <w:lang w:val="en-GB"/>
        </w:rPr>
        <w:t xml:space="preserve">partners in a </w:t>
      </w:r>
      <w:r w:rsidR="00AB2264" w:rsidRPr="00251FA7">
        <w:rPr>
          <w:rFonts w:ascii="Arial" w:hAnsi="Arial" w:cs="Arial"/>
          <w:iCs/>
          <w:color w:val="000000"/>
          <w:sz w:val="18"/>
          <w:szCs w:val="18"/>
          <w:lang w:val="en-GB"/>
        </w:rPr>
        <w:t xml:space="preserve">joint </w:t>
      </w:r>
      <w:r w:rsidR="00CD2915" w:rsidRPr="00251FA7">
        <w:rPr>
          <w:rFonts w:ascii="Arial" w:hAnsi="Arial" w:cs="Arial"/>
          <w:iCs/>
          <w:color w:val="000000"/>
          <w:sz w:val="18"/>
          <w:szCs w:val="18"/>
          <w:lang w:val="en-GB"/>
        </w:rPr>
        <w:t>venture</w:t>
      </w:r>
      <w:r w:rsidR="00CD2915"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w:t>
      </w:r>
      <w:r w:rsidR="00CC6916" w:rsidRPr="00251FA7">
        <w:rPr>
          <w:rFonts w:ascii="Arial" w:hAnsi="Arial" w:cs="Arial"/>
          <w:color w:val="000000"/>
          <w:sz w:val="18"/>
          <w:szCs w:val="18"/>
          <w:lang w:val="en-GB"/>
        </w:rPr>
        <w:t>name of the partner</w:t>
      </w:r>
      <w:r w:rsidRPr="00251FA7">
        <w:rPr>
          <w:rFonts w:ascii="Arial" w:hAnsi="Arial" w:cs="Arial"/>
          <w:color w:val="000000"/>
          <w:sz w:val="18"/>
          <w:szCs w:val="18"/>
          <w:lang w:val="en-GB"/>
        </w:rPr>
        <w:t>): ___________________________________</w:t>
      </w:r>
    </w:p>
    <w:p w14:paraId="1116B666" w14:textId="32D2BA28" w:rsidR="004F1422" w:rsidRPr="00251FA7" w:rsidRDefault="004F1422" w:rsidP="004F1422">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3" w:name="cbox15a5a322842ea6"/>
      <w:r w:rsidRPr="00251FA7">
        <w:rPr>
          <w:lang w:val="en-GB"/>
        </w:rPr>
        <w:instrText xml:space="preserve"> FORMCHECKBOX </w:instrText>
      </w:r>
      <w:r w:rsidR="00265ED9">
        <w:rPr>
          <w:lang w:val="en-GB"/>
        </w:rPr>
      </w:r>
      <w:r w:rsidR="00265ED9">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w:t>
      </w:r>
      <w:proofErr w:type="gramStart"/>
      <w:r w:rsidR="007F712D" w:rsidRPr="00251FA7">
        <w:rPr>
          <w:rFonts w:ascii="Arial" w:hAnsi="Arial" w:cs="Arial"/>
          <w:color w:val="000000"/>
          <w:sz w:val="18"/>
          <w:szCs w:val="18"/>
          <w:lang w:val="en-GB"/>
        </w:rPr>
        <w:t>with</w:t>
      </w:r>
      <w:proofErr w:type="gramEnd"/>
      <w:r w:rsidR="007F712D" w:rsidRPr="00251FA7">
        <w:rPr>
          <w:rFonts w:ascii="Arial" w:hAnsi="Arial" w:cs="Arial"/>
          <w:color w:val="000000"/>
          <w:sz w:val="18"/>
          <w:szCs w:val="18"/>
          <w:lang w:val="en-GB"/>
        </w:rPr>
        <w:t xml:space="preserve"> subcontractors</w:t>
      </w:r>
      <w:r w:rsidRPr="00251FA7">
        <w:rPr>
          <w:rFonts w:ascii="Arial" w:hAnsi="Arial" w:cs="Arial"/>
          <w:color w:val="000000"/>
          <w:sz w:val="18"/>
          <w:szCs w:val="18"/>
          <w:lang w:val="en-GB"/>
        </w:rPr>
        <w:t xml:space="preserve"> (</w:t>
      </w:r>
      <w:r w:rsidR="00CC6916" w:rsidRPr="00251FA7">
        <w:rPr>
          <w:rFonts w:ascii="Arial" w:hAnsi="Arial" w:cs="Arial"/>
          <w:color w:val="000000"/>
          <w:sz w:val="18"/>
          <w:szCs w:val="18"/>
          <w:lang w:val="en-GB"/>
        </w:rPr>
        <w:t>name of</w:t>
      </w:r>
      <w:r w:rsidR="007F712D" w:rsidRPr="00251FA7">
        <w:rPr>
          <w:rFonts w:ascii="Arial" w:hAnsi="Arial" w:cs="Arial"/>
          <w:color w:val="000000"/>
          <w:sz w:val="18"/>
          <w:szCs w:val="18"/>
          <w:lang w:val="en-GB"/>
        </w:rPr>
        <w:t xml:space="preserve"> the subcontractor</w:t>
      </w:r>
      <w:r w:rsidRPr="00251FA7">
        <w:rPr>
          <w:rFonts w:ascii="Arial" w:hAnsi="Arial" w:cs="Arial"/>
          <w:color w:val="000000"/>
          <w:sz w:val="18"/>
          <w:szCs w:val="18"/>
          <w:lang w:val="en-GB"/>
        </w:rPr>
        <w:t>): ________________________________</w:t>
      </w:r>
    </w:p>
    <w:p w14:paraId="2F6026AC" w14:textId="12E18E70" w:rsidR="004F1422" w:rsidRPr="00251FA7" w:rsidRDefault="004F1422" w:rsidP="004F1422">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4" w:name="cbox15a5a322843189"/>
      <w:r w:rsidRPr="00251FA7">
        <w:rPr>
          <w:lang w:val="en-GB"/>
        </w:rPr>
        <w:instrText xml:space="preserve"> FORMCHECKBOX </w:instrText>
      </w:r>
      <w:r w:rsidR="00265ED9">
        <w:rPr>
          <w:lang w:val="en-GB"/>
        </w:rPr>
      </w:r>
      <w:r w:rsidR="00265ED9">
        <w:rPr>
          <w:lang w:val="en-GB"/>
        </w:rPr>
        <w:fldChar w:fldCharType="separate"/>
      </w:r>
      <w:r w:rsidRPr="00251FA7">
        <w:rPr>
          <w:lang w:val="en-GB"/>
        </w:rPr>
        <w:fldChar w:fldCharType="end"/>
      </w:r>
      <w:bookmarkEnd w:id="4"/>
      <w:r w:rsidRPr="00251FA7">
        <w:rPr>
          <w:rFonts w:ascii="Arial" w:hAnsi="Arial" w:cs="Arial"/>
          <w:color w:val="000000"/>
          <w:sz w:val="18"/>
          <w:szCs w:val="18"/>
          <w:lang w:val="en-GB"/>
        </w:rPr>
        <w:t>  </w:t>
      </w:r>
      <w:proofErr w:type="gramStart"/>
      <w:r w:rsidR="007F712D" w:rsidRPr="00251FA7">
        <w:rPr>
          <w:rFonts w:ascii="Arial" w:hAnsi="Arial" w:cs="Arial"/>
          <w:color w:val="000000"/>
          <w:sz w:val="18"/>
          <w:szCs w:val="18"/>
          <w:lang w:val="en-GB"/>
        </w:rPr>
        <w:t>by</w:t>
      </w:r>
      <w:proofErr w:type="gramEnd"/>
      <w:r w:rsidR="007F712D" w:rsidRPr="00251FA7">
        <w:rPr>
          <w:rFonts w:ascii="Arial" w:hAnsi="Arial" w:cs="Arial"/>
          <w:color w:val="000000"/>
          <w:sz w:val="18"/>
          <w:szCs w:val="18"/>
          <w:lang w:val="en-GB"/>
        </w:rPr>
        <w:t xml:space="preserve"> using the capacities of other entities </w:t>
      </w:r>
      <w:r w:rsidRPr="00251FA7">
        <w:rPr>
          <w:rFonts w:ascii="Arial" w:hAnsi="Arial" w:cs="Arial"/>
          <w:color w:val="000000"/>
          <w:sz w:val="18"/>
          <w:szCs w:val="18"/>
          <w:lang w:val="en-GB"/>
        </w:rPr>
        <w:t>(</w:t>
      </w:r>
      <w:r w:rsidR="007F712D" w:rsidRPr="00251FA7">
        <w:rPr>
          <w:rFonts w:ascii="Arial" w:hAnsi="Arial" w:cs="Arial"/>
          <w:color w:val="000000"/>
          <w:sz w:val="18"/>
          <w:szCs w:val="18"/>
          <w:lang w:val="en-GB"/>
        </w:rPr>
        <w:t>name of the entity</w:t>
      </w:r>
      <w:r w:rsidRPr="00251FA7">
        <w:rPr>
          <w:rFonts w:ascii="Arial" w:hAnsi="Arial" w:cs="Arial"/>
          <w:color w:val="000000"/>
          <w:sz w:val="18"/>
          <w:szCs w:val="18"/>
          <w:lang w:val="en-GB"/>
        </w:rPr>
        <w:t>): _____________________________</w:t>
      </w:r>
    </w:p>
    <w:p w14:paraId="0A0053D3" w14:textId="77777777" w:rsidR="004620A5" w:rsidRPr="00251FA7" w:rsidRDefault="004620A5" w:rsidP="004F1422">
      <w:pPr>
        <w:spacing w:before="225" w:after="225" w:line="240" w:lineRule="auto"/>
        <w:jc w:val="both"/>
        <w:rPr>
          <w:rFonts w:ascii="Arial" w:hAnsi="Arial" w:cs="Arial"/>
          <w:color w:val="000000"/>
          <w:sz w:val="18"/>
          <w:szCs w:val="18"/>
          <w:lang w:val="en-GB"/>
        </w:rPr>
      </w:pPr>
    </w:p>
    <w:p w14:paraId="16B85021" w14:textId="03A91E69" w:rsidR="004F1422" w:rsidRPr="00251FA7" w:rsidRDefault="004620A5" w:rsidP="004F1422">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bidding for the following lots </w:t>
      </w:r>
      <w:r w:rsidR="004F1422" w:rsidRPr="00251FA7">
        <w:rPr>
          <w:rFonts w:ascii="Arial" w:hAnsi="Arial" w:cs="Arial"/>
          <w:color w:val="000000"/>
          <w:sz w:val="18"/>
          <w:szCs w:val="18"/>
          <w:lang w:val="en-GB"/>
        </w:rPr>
        <w:t>(</w:t>
      </w:r>
      <w:r w:rsidRPr="00251FA7">
        <w:rPr>
          <w:rFonts w:ascii="Arial" w:hAnsi="Arial" w:cs="Arial"/>
          <w:sz w:val="18"/>
          <w:szCs w:val="18"/>
          <w:lang w:val="en-GB"/>
        </w:rPr>
        <w:t>please mark the appropriate box, when applicable</w:t>
      </w:r>
      <w:r w:rsidR="004F1422" w:rsidRPr="00251FA7">
        <w:rPr>
          <w:rFonts w:ascii="Arial" w:hAnsi="Arial" w:cs="Arial"/>
          <w:color w:val="000000"/>
          <w:sz w:val="18"/>
          <w:szCs w:val="18"/>
          <w:lang w:val="en-GB"/>
        </w:rPr>
        <w:t>):</w:t>
      </w:r>
    </w:p>
    <w:p w14:paraId="37E6CBF1" w14:textId="701818B6" w:rsidR="004F1422" w:rsidRPr="00251FA7" w:rsidRDefault="004F1422" w:rsidP="004F1422">
      <w:pPr>
        <w:spacing w:before="225" w:after="225" w:line="240" w:lineRule="auto"/>
        <w:jc w:val="both"/>
        <w:rPr>
          <w:rFonts w:ascii="Arial" w:hAnsi="Arial" w:cs="Arial"/>
          <w:sz w:val="18"/>
          <w:szCs w:val="18"/>
          <w:lang w:val="en-GB"/>
        </w:rPr>
      </w:pPr>
      <w:r w:rsidRPr="00251FA7">
        <w:rPr>
          <w:rFonts w:ascii="Arial" w:hAnsi="Arial" w:cs="Arial"/>
          <w:sz w:val="18"/>
          <w:szCs w:val="18"/>
          <w:lang w:val="en-GB"/>
        </w:rPr>
        <w:fldChar w:fldCharType="begin">
          <w:ffData>
            <w:name w:val="cbox15a5a322842900"/>
            <w:enabled/>
            <w:calcOnExit w:val="0"/>
            <w:checkBox>
              <w:sizeAuto/>
              <w:default w:val="0"/>
            </w:checkBox>
          </w:ffData>
        </w:fldChar>
      </w:r>
      <w:r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Pr="00251FA7">
        <w:rPr>
          <w:rFonts w:ascii="Arial" w:hAnsi="Arial" w:cs="Arial"/>
          <w:sz w:val="18"/>
          <w:szCs w:val="18"/>
          <w:lang w:val="en-GB"/>
        </w:rPr>
        <w:fldChar w:fldCharType="end"/>
      </w:r>
      <w:r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Pr="00251FA7">
        <w:rPr>
          <w:rFonts w:ascii="Arial" w:hAnsi="Arial" w:cs="Arial"/>
          <w:sz w:val="18"/>
          <w:szCs w:val="18"/>
          <w:lang w:val="en-GB"/>
        </w:rPr>
        <w:t xml:space="preserve"> 1</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Lot No.</w:t>
      </w:r>
      <w:r w:rsidR="006D7EE3" w:rsidRPr="00251FA7">
        <w:rPr>
          <w:rFonts w:ascii="Arial" w:hAnsi="Arial" w:cs="Arial"/>
          <w:sz w:val="18"/>
          <w:szCs w:val="18"/>
          <w:lang w:val="en-GB"/>
        </w:rPr>
        <w:t xml:space="preserve"> </w:t>
      </w:r>
      <w:proofErr w:type="gramStart"/>
      <w:r w:rsidR="00557431" w:rsidRPr="00251FA7">
        <w:rPr>
          <w:rFonts w:ascii="Arial" w:hAnsi="Arial" w:cs="Arial"/>
          <w:sz w:val="18"/>
          <w:szCs w:val="18"/>
          <w:lang w:val="en-GB"/>
        </w:rPr>
        <w:t>4</w:t>
      </w:r>
      <w:proofErr w:type="gramEnd"/>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w:t>
      </w:r>
      <w:r w:rsidR="00557431" w:rsidRPr="00251FA7">
        <w:rPr>
          <w:rFonts w:ascii="Arial" w:hAnsi="Arial" w:cs="Arial"/>
          <w:sz w:val="18"/>
          <w:szCs w:val="18"/>
          <w:lang w:val="en-GB"/>
        </w:rPr>
        <w:t>7</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1</w:t>
      </w:r>
      <w:r w:rsidR="00557431" w:rsidRPr="00251FA7">
        <w:rPr>
          <w:rFonts w:ascii="Arial" w:hAnsi="Arial" w:cs="Arial"/>
          <w:sz w:val="18"/>
          <w:szCs w:val="18"/>
          <w:lang w:val="en-GB"/>
        </w:rPr>
        <w:t>0</w:t>
      </w:r>
      <w:r w:rsidR="00557431" w:rsidRPr="00251FA7">
        <w:rPr>
          <w:rFonts w:ascii="Arial" w:hAnsi="Arial" w:cs="Arial"/>
          <w:sz w:val="18"/>
          <w:szCs w:val="18"/>
          <w:lang w:val="en-GB"/>
        </w:rPr>
        <w:tab/>
      </w:r>
      <w:r w:rsidR="00557431" w:rsidRPr="00251FA7">
        <w:rPr>
          <w:rFonts w:ascii="Arial" w:hAnsi="Arial" w:cs="Arial"/>
          <w:sz w:val="18"/>
          <w:szCs w:val="18"/>
          <w:lang w:val="en-GB"/>
        </w:rPr>
        <w:fldChar w:fldCharType="begin">
          <w:ffData>
            <w:name w:val="cbox15a5a322842900"/>
            <w:enabled/>
            <w:calcOnExit w:val="0"/>
            <w:checkBox>
              <w:sizeAuto/>
              <w:default w:val="0"/>
            </w:checkBox>
          </w:ffData>
        </w:fldChar>
      </w:r>
      <w:r w:rsidR="00557431"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557431" w:rsidRPr="00251FA7">
        <w:rPr>
          <w:rFonts w:ascii="Arial" w:hAnsi="Arial" w:cs="Arial"/>
          <w:sz w:val="18"/>
          <w:szCs w:val="18"/>
          <w:lang w:val="en-GB"/>
        </w:rPr>
        <w:fldChar w:fldCharType="end"/>
      </w:r>
      <w:r w:rsidR="00557431" w:rsidRPr="00251FA7">
        <w:rPr>
          <w:rFonts w:ascii="Arial" w:hAnsi="Arial" w:cs="Arial"/>
          <w:sz w:val="18"/>
          <w:szCs w:val="18"/>
          <w:lang w:val="en-GB"/>
        </w:rPr>
        <w:t xml:space="preserve"> Lot No.  13</w:t>
      </w:r>
      <w:r w:rsidR="00557431" w:rsidRPr="00251FA7">
        <w:rPr>
          <w:rFonts w:ascii="Arial" w:hAnsi="Arial" w:cs="Arial"/>
          <w:sz w:val="18"/>
          <w:szCs w:val="18"/>
          <w:lang w:val="en-GB"/>
        </w:rPr>
        <w:tab/>
      </w:r>
      <w:r w:rsidR="00557431" w:rsidRPr="00251FA7">
        <w:rPr>
          <w:rFonts w:ascii="Arial" w:hAnsi="Arial" w:cs="Arial"/>
          <w:sz w:val="18"/>
          <w:szCs w:val="18"/>
          <w:lang w:val="en-GB"/>
        </w:rPr>
        <w:fldChar w:fldCharType="begin">
          <w:ffData>
            <w:name w:val="cbox15a5a322842900"/>
            <w:enabled/>
            <w:calcOnExit w:val="0"/>
            <w:checkBox>
              <w:sizeAuto/>
              <w:default w:val="0"/>
            </w:checkBox>
          </w:ffData>
        </w:fldChar>
      </w:r>
      <w:r w:rsidR="00557431"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557431" w:rsidRPr="00251FA7">
        <w:rPr>
          <w:rFonts w:ascii="Arial" w:hAnsi="Arial" w:cs="Arial"/>
          <w:sz w:val="18"/>
          <w:szCs w:val="18"/>
          <w:lang w:val="en-GB"/>
        </w:rPr>
        <w:fldChar w:fldCharType="end"/>
      </w:r>
      <w:r w:rsidR="00557431" w:rsidRPr="00251FA7">
        <w:rPr>
          <w:rFonts w:ascii="Arial" w:hAnsi="Arial" w:cs="Arial"/>
          <w:sz w:val="18"/>
          <w:szCs w:val="18"/>
          <w:lang w:val="en-GB"/>
        </w:rPr>
        <w:t xml:space="preserve"> Lot No.  16</w:t>
      </w:r>
    </w:p>
    <w:p w14:paraId="2C2AC11B" w14:textId="561AD424" w:rsidR="004F1422" w:rsidRPr="00251FA7" w:rsidRDefault="004F1422" w:rsidP="004F1422">
      <w:pPr>
        <w:spacing w:before="225" w:after="225" w:line="240" w:lineRule="auto"/>
        <w:jc w:val="both"/>
        <w:rPr>
          <w:rFonts w:ascii="Arial" w:hAnsi="Arial" w:cs="Arial"/>
          <w:sz w:val="18"/>
          <w:szCs w:val="18"/>
          <w:lang w:val="en-GB"/>
        </w:rPr>
      </w:pPr>
      <w:r w:rsidRPr="00251FA7">
        <w:rPr>
          <w:rFonts w:ascii="Arial" w:hAnsi="Arial" w:cs="Arial"/>
          <w:sz w:val="18"/>
          <w:szCs w:val="18"/>
          <w:lang w:val="en-GB"/>
        </w:rPr>
        <w:fldChar w:fldCharType="begin">
          <w:ffData>
            <w:name w:val="cbox15a5a322842900"/>
            <w:enabled/>
            <w:calcOnExit w:val="0"/>
            <w:checkBox>
              <w:sizeAuto/>
              <w:default w:val="0"/>
            </w:checkBox>
          </w:ffData>
        </w:fldChar>
      </w:r>
      <w:r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Pr="00251FA7">
        <w:rPr>
          <w:rFonts w:ascii="Arial" w:hAnsi="Arial" w:cs="Arial"/>
          <w:sz w:val="18"/>
          <w:szCs w:val="18"/>
          <w:lang w:val="en-GB"/>
        </w:rPr>
        <w:fldChar w:fldCharType="end"/>
      </w:r>
      <w:r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Pr="00251FA7">
        <w:rPr>
          <w:rFonts w:ascii="Arial" w:hAnsi="Arial" w:cs="Arial"/>
          <w:sz w:val="18"/>
          <w:szCs w:val="18"/>
          <w:lang w:val="en-GB"/>
        </w:rPr>
        <w:t xml:space="preserve"> 2</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w:t>
      </w:r>
      <w:r w:rsidR="00557431" w:rsidRPr="00251FA7">
        <w:rPr>
          <w:rFonts w:ascii="Arial" w:hAnsi="Arial" w:cs="Arial"/>
          <w:sz w:val="18"/>
          <w:szCs w:val="18"/>
          <w:lang w:val="en-GB"/>
        </w:rPr>
        <w:t>5</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557431" w:rsidRPr="00251FA7">
        <w:rPr>
          <w:rFonts w:ascii="Arial" w:hAnsi="Arial" w:cs="Arial"/>
          <w:sz w:val="18"/>
          <w:szCs w:val="18"/>
          <w:lang w:val="en-GB"/>
        </w:rPr>
        <w:t xml:space="preserve"> 8</w:t>
      </w:r>
      <w:r w:rsidR="00557431"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1</w:t>
      </w:r>
      <w:r w:rsidR="00557431" w:rsidRPr="00251FA7">
        <w:rPr>
          <w:rFonts w:ascii="Arial" w:hAnsi="Arial" w:cs="Arial"/>
          <w:sz w:val="18"/>
          <w:szCs w:val="18"/>
          <w:lang w:val="en-GB"/>
        </w:rPr>
        <w:t>1</w:t>
      </w:r>
      <w:r w:rsidR="00557431" w:rsidRPr="00251FA7">
        <w:rPr>
          <w:rFonts w:ascii="Arial" w:hAnsi="Arial" w:cs="Arial"/>
          <w:sz w:val="18"/>
          <w:szCs w:val="18"/>
          <w:lang w:val="en-GB"/>
        </w:rPr>
        <w:tab/>
      </w:r>
      <w:r w:rsidR="00557431" w:rsidRPr="00251FA7">
        <w:rPr>
          <w:rFonts w:ascii="Arial" w:hAnsi="Arial" w:cs="Arial"/>
          <w:sz w:val="18"/>
          <w:szCs w:val="18"/>
          <w:lang w:val="en-GB"/>
        </w:rPr>
        <w:fldChar w:fldCharType="begin">
          <w:ffData>
            <w:name w:val="cbox15a5a322842900"/>
            <w:enabled/>
            <w:calcOnExit w:val="0"/>
            <w:checkBox>
              <w:sizeAuto/>
              <w:default w:val="0"/>
            </w:checkBox>
          </w:ffData>
        </w:fldChar>
      </w:r>
      <w:r w:rsidR="00557431"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557431" w:rsidRPr="00251FA7">
        <w:rPr>
          <w:rFonts w:ascii="Arial" w:hAnsi="Arial" w:cs="Arial"/>
          <w:sz w:val="18"/>
          <w:szCs w:val="18"/>
          <w:lang w:val="en-GB"/>
        </w:rPr>
        <w:fldChar w:fldCharType="end"/>
      </w:r>
      <w:r w:rsidR="00557431" w:rsidRPr="00251FA7">
        <w:rPr>
          <w:rFonts w:ascii="Arial" w:hAnsi="Arial" w:cs="Arial"/>
          <w:sz w:val="18"/>
          <w:szCs w:val="18"/>
          <w:lang w:val="en-GB"/>
        </w:rPr>
        <w:t xml:space="preserve"> Lot No.  14</w:t>
      </w:r>
      <w:r w:rsidR="00557431" w:rsidRPr="00251FA7">
        <w:rPr>
          <w:rFonts w:ascii="Arial" w:hAnsi="Arial" w:cs="Arial"/>
          <w:sz w:val="18"/>
          <w:szCs w:val="18"/>
          <w:lang w:val="en-GB"/>
        </w:rPr>
        <w:tab/>
      </w:r>
      <w:r w:rsidR="00557431" w:rsidRPr="00251FA7">
        <w:rPr>
          <w:rFonts w:ascii="Arial" w:hAnsi="Arial" w:cs="Arial"/>
          <w:sz w:val="18"/>
          <w:szCs w:val="18"/>
          <w:lang w:val="en-GB"/>
        </w:rPr>
        <w:fldChar w:fldCharType="begin">
          <w:ffData>
            <w:name w:val="cbox15a5a322842900"/>
            <w:enabled/>
            <w:calcOnExit w:val="0"/>
            <w:checkBox>
              <w:sizeAuto/>
              <w:default w:val="0"/>
            </w:checkBox>
          </w:ffData>
        </w:fldChar>
      </w:r>
      <w:r w:rsidR="00557431"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557431" w:rsidRPr="00251FA7">
        <w:rPr>
          <w:rFonts w:ascii="Arial" w:hAnsi="Arial" w:cs="Arial"/>
          <w:sz w:val="18"/>
          <w:szCs w:val="18"/>
          <w:lang w:val="en-GB"/>
        </w:rPr>
        <w:fldChar w:fldCharType="end"/>
      </w:r>
      <w:r w:rsidR="00557431" w:rsidRPr="00251FA7">
        <w:rPr>
          <w:rFonts w:ascii="Arial" w:hAnsi="Arial" w:cs="Arial"/>
          <w:sz w:val="18"/>
          <w:szCs w:val="18"/>
          <w:lang w:val="en-GB"/>
        </w:rPr>
        <w:t xml:space="preserve"> Lot No.  17</w:t>
      </w:r>
    </w:p>
    <w:p w14:paraId="7F3EF981" w14:textId="5E5DDFBF" w:rsidR="004F1422" w:rsidRPr="00251FA7" w:rsidRDefault="004F1422" w:rsidP="004F1422">
      <w:pPr>
        <w:spacing w:before="225" w:after="225" w:line="240" w:lineRule="auto"/>
        <w:jc w:val="both"/>
        <w:rPr>
          <w:rFonts w:ascii="Arial" w:hAnsi="Arial" w:cs="Arial"/>
          <w:sz w:val="18"/>
          <w:szCs w:val="18"/>
          <w:lang w:val="en-GB"/>
        </w:rPr>
      </w:pPr>
      <w:r w:rsidRPr="00251FA7">
        <w:rPr>
          <w:rFonts w:ascii="Arial" w:hAnsi="Arial" w:cs="Arial"/>
          <w:sz w:val="18"/>
          <w:szCs w:val="18"/>
          <w:lang w:val="en-GB"/>
        </w:rPr>
        <w:fldChar w:fldCharType="begin">
          <w:ffData>
            <w:name w:val="cbox15a5a322842900"/>
            <w:enabled/>
            <w:calcOnExit w:val="0"/>
            <w:checkBox>
              <w:sizeAuto/>
              <w:default w:val="0"/>
            </w:checkBox>
          </w:ffData>
        </w:fldChar>
      </w:r>
      <w:r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Pr="00251FA7">
        <w:rPr>
          <w:rFonts w:ascii="Arial" w:hAnsi="Arial" w:cs="Arial"/>
          <w:sz w:val="18"/>
          <w:szCs w:val="18"/>
          <w:lang w:val="en-GB"/>
        </w:rPr>
        <w:fldChar w:fldCharType="end"/>
      </w:r>
      <w:r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Pr="00251FA7">
        <w:rPr>
          <w:rFonts w:ascii="Arial" w:hAnsi="Arial" w:cs="Arial"/>
          <w:sz w:val="18"/>
          <w:szCs w:val="18"/>
          <w:lang w:val="en-GB"/>
        </w:rPr>
        <w:t xml:space="preserve"> 3 </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w:t>
      </w:r>
      <w:r w:rsidR="00557431" w:rsidRPr="00251FA7">
        <w:rPr>
          <w:rFonts w:ascii="Arial" w:hAnsi="Arial" w:cs="Arial"/>
          <w:sz w:val="18"/>
          <w:szCs w:val="18"/>
          <w:lang w:val="en-GB"/>
        </w:rPr>
        <w:t>6</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w:t>
      </w:r>
      <w:r w:rsidR="00557431" w:rsidRPr="00251FA7">
        <w:rPr>
          <w:rFonts w:ascii="Arial" w:hAnsi="Arial" w:cs="Arial"/>
          <w:sz w:val="18"/>
          <w:szCs w:val="18"/>
          <w:lang w:val="en-GB"/>
        </w:rPr>
        <w:t>9</w:t>
      </w:r>
      <w:r w:rsidR="001A1A0E"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1</w:t>
      </w:r>
      <w:r w:rsidR="00557431" w:rsidRPr="00251FA7">
        <w:rPr>
          <w:rFonts w:ascii="Arial" w:hAnsi="Arial" w:cs="Arial"/>
          <w:sz w:val="18"/>
          <w:szCs w:val="18"/>
          <w:lang w:val="en-GB"/>
        </w:rPr>
        <w:t>2</w:t>
      </w:r>
      <w:r w:rsidR="00557431" w:rsidRPr="00251FA7">
        <w:rPr>
          <w:rFonts w:ascii="Arial" w:hAnsi="Arial" w:cs="Arial"/>
          <w:sz w:val="18"/>
          <w:szCs w:val="18"/>
          <w:lang w:val="en-GB"/>
        </w:rPr>
        <w:tab/>
      </w:r>
      <w:r w:rsidR="00557431" w:rsidRPr="00251FA7">
        <w:rPr>
          <w:rFonts w:ascii="Arial" w:hAnsi="Arial" w:cs="Arial"/>
          <w:sz w:val="18"/>
          <w:szCs w:val="18"/>
          <w:lang w:val="en-GB"/>
        </w:rPr>
        <w:fldChar w:fldCharType="begin">
          <w:ffData>
            <w:name w:val="cbox15a5a322842900"/>
            <w:enabled/>
            <w:calcOnExit w:val="0"/>
            <w:checkBox>
              <w:sizeAuto/>
              <w:default w:val="0"/>
            </w:checkBox>
          </w:ffData>
        </w:fldChar>
      </w:r>
      <w:r w:rsidR="00557431" w:rsidRPr="00251FA7">
        <w:rPr>
          <w:rFonts w:ascii="Arial" w:hAnsi="Arial" w:cs="Arial"/>
          <w:sz w:val="18"/>
          <w:szCs w:val="18"/>
          <w:lang w:val="en-GB"/>
        </w:rPr>
        <w:instrText xml:space="preserve"> FORMCHECKBOX </w:instrText>
      </w:r>
      <w:r w:rsidR="00265ED9">
        <w:rPr>
          <w:rFonts w:ascii="Arial" w:hAnsi="Arial" w:cs="Arial"/>
          <w:sz w:val="18"/>
          <w:szCs w:val="18"/>
          <w:lang w:val="en-GB"/>
        </w:rPr>
      </w:r>
      <w:r w:rsidR="00265ED9">
        <w:rPr>
          <w:rFonts w:ascii="Arial" w:hAnsi="Arial" w:cs="Arial"/>
          <w:sz w:val="18"/>
          <w:szCs w:val="18"/>
          <w:lang w:val="en-GB"/>
        </w:rPr>
        <w:fldChar w:fldCharType="separate"/>
      </w:r>
      <w:r w:rsidR="00557431" w:rsidRPr="00251FA7">
        <w:rPr>
          <w:rFonts w:ascii="Arial" w:hAnsi="Arial" w:cs="Arial"/>
          <w:sz w:val="18"/>
          <w:szCs w:val="18"/>
          <w:lang w:val="en-GB"/>
        </w:rPr>
        <w:fldChar w:fldCharType="end"/>
      </w:r>
      <w:r w:rsidR="00557431" w:rsidRPr="00251FA7">
        <w:rPr>
          <w:rFonts w:ascii="Arial" w:hAnsi="Arial" w:cs="Arial"/>
          <w:sz w:val="18"/>
          <w:szCs w:val="18"/>
          <w:lang w:val="en-GB"/>
        </w:rPr>
        <w:t xml:space="preserve"> Lot No.  15</w:t>
      </w:r>
    </w:p>
    <w:p w14:paraId="6D8DB88C" w14:textId="09E5588C" w:rsidR="004F1422" w:rsidRPr="00251FA7" w:rsidRDefault="00557431" w:rsidP="004F1422">
      <w:pPr>
        <w:spacing w:before="225" w:after="225" w:line="240" w:lineRule="auto"/>
        <w:jc w:val="both"/>
        <w:rPr>
          <w:rFonts w:ascii="Arial" w:hAnsi="Arial" w:cs="Arial"/>
          <w:color w:val="000000"/>
          <w:sz w:val="18"/>
          <w:szCs w:val="18"/>
          <w:lang w:val="en-GB"/>
        </w:rPr>
      </w:pPr>
      <w:r w:rsidRPr="00251FA7">
        <w:rPr>
          <w:rFonts w:ascii="Arial" w:hAnsi="Arial" w:cs="Arial"/>
          <w:sz w:val="18"/>
          <w:szCs w:val="18"/>
          <w:lang w:val="en-GB"/>
        </w:rPr>
        <w:tab/>
      </w:r>
    </w:p>
    <w:p w14:paraId="70EDC01A" w14:textId="29AF4DDF"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II. </w:t>
      </w:r>
      <w:r w:rsidR="00662D8C" w:rsidRPr="00251FA7">
        <w:rPr>
          <w:rFonts w:ascii="Arial" w:hAnsi="Arial" w:cs="Arial"/>
          <w:b/>
          <w:bCs/>
          <w:color w:val="000000"/>
          <w:sz w:val="18"/>
          <w:szCs w:val="18"/>
          <w:lang w:val="en-GB"/>
        </w:rPr>
        <w:t>Offer conditions</w:t>
      </w:r>
    </w:p>
    <w:p w14:paraId="4228A6D2" w14:textId="559FFAB0" w:rsidR="004620A5" w:rsidRPr="00251FA7" w:rsidRDefault="004620A5" w:rsidP="004620A5">
      <w:pPr>
        <w:spacing w:after="0"/>
        <w:jc w:val="both"/>
        <w:rPr>
          <w:rFonts w:ascii="Arial" w:hAnsi="Arial" w:cs="Arial"/>
          <w:sz w:val="18"/>
          <w:szCs w:val="18"/>
          <w:lang w:val="en-GB"/>
        </w:rPr>
      </w:pPr>
      <w:r w:rsidRPr="00251FA7">
        <w:rPr>
          <w:rFonts w:ascii="Arial" w:hAnsi="Arial" w:cs="Arial"/>
          <w:sz w:val="18"/>
          <w:szCs w:val="18"/>
          <w:lang w:val="en-GB"/>
        </w:rPr>
        <w:t xml:space="preserve">On the basis of the present public procurement we </w:t>
      </w:r>
      <w:r w:rsidR="00AB2264" w:rsidRPr="00251FA7">
        <w:rPr>
          <w:rFonts w:ascii="Arial" w:hAnsi="Arial" w:cs="Arial"/>
          <w:sz w:val="18"/>
          <w:szCs w:val="18"/>
          <w:lang w:val="en-GB"/>
        </w:rPr>
        <w:t>state</w:t>
      </w:r>
      <w:r w:rsidRPr="00251FA7">
        <w:rPr>
          <w:rFonts w:ascii="Arial" w:hAnsi="Arial" w:cs="Arial"/>
          <w:sz w:val="18"/>
          <w:szCs w:val="18"/>
          <w:lang w:val="en-GB"/>
        </w:rPr>
        <w:t xml:space="preserve"> the following:</w:t>
      </w:r>
    </w:p>
    <w:p w14:paraId="2C948E72" w14:textId="28E22DE3" w:rsidR="004620A5"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w:t>
      </w:r>
      <w:r w:rsidR="00AB2264" w:rsidRPr="00251FA7">
        <w:rPr>
          <w:rFonts w:ascii="Arial" w:hAnsi="Arial" w:cs="Arial"/>
          <w:sz w:val="18"/>
          <w:szCs w:val="18"/>
          <w:lang w:val="en-GB"/>
        </w:rPr>
        <w:t>accounted for</w:t>
      </w:r>
      <w:r w:rsidRPr="00251FA7">
        <w:rPr>
          <w:rFonts w:ascii="Arial" w:hAnsi="Arial" w:cs="Arial"/>
          <w:sz w:val="18"/>
          <w:szCs w:val="18"/>
          <w:lang w:val="en-GB"/>
        </w:rPr>
        <w:t xml:space="preserve"> all costs </w:t>
      </w:r>
      <w:r w:rsidR="00AB2264" w:rsidRPr="00251FA7">
        <w:rPr>
          <w:rFonts w:ascii="Arial" w:hAnsi="Arial" w:cs="Arial"/>
          <w:sz w:val="18"/>
          <w:szCs w:val="18"/>
          <w:lang w:val="en-GB"/>
        </w:rPr>
        <w:t xml:space="preserve">related </w:t>
      </w:r>
      <w:r w:rsidRPr="00251FA7">
        <w:rPr>
          <w:rFonts w:ascii="Arial" w:hAnsi="Arial" w:cs="Arial"/>
          <w:sz w:val="18"/>
          <w:szCs w:val="18"/>
          <w:lang w:val="en-GB"/>
        </w:rPr>
        <w:t>to the implementation of the public procurement, such as staff costs, costs of material, training costs, travel costs and per diem costs, unforeseen costs and other costs that can affect the price calculation (on the client's request we wil</w:t>
      </w:r>
      <w:r w:rsidR="006A1340" w:rsidRPr="00251FA7">
        <w:rPr>
          <w:rFonts w:ascii="Arial" w:hAnsi="Arial" w:cs="Arial"/>
          <w:sz w:val="18"/>
          <w:szCs w:val="18"/>
          <w:lang w:val="en-GB"/>
        </w:rPr>
        <w:t>l submit the offer price calcula</w:t>
      </w:r>
      <w:r w:rsidRPr="00251FA7">
        <w:rPr>
          <w:rFonts w:ascii="Arial" w:hAnsi="Arial" w:cs="Arial"/>
          <w:sz w:val="18"/>
          <w:szCs w:val="18"/>
          <w:lang w:val="en-GB"/>
        </w:rPr>
        <w:t>tion specification by each price item),</w:t>
      </w:r>
    </w:p>
    <w:p w14:paraId="5A29822E" w14:textId="08072360" w:rsidR="004620A5"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while calculating the price, we have </w:t>
      </w:r>
      <w:r w:rsidR="00AB2264" w:rsidRPr="00251FA7">
        <w:rPr>
          <w:rFonts w:ascii="Arial" w:hAnsi="Arial" w:cs="Arial"/>
          <w:sz w:val="18"/>
          <w:szCs w:val="18"/>
          <w:lang w:val="en-GB"/>
        </w:rPr>
        <w:t>considered</w:t>
      </w:r>
      <w:r w:rsidRPr="00251FA7">
        <w:rPr>
          <w:rFonts w:ascii="Arial" w:hAnsi="Arial" w:cs="Arial"/>
          <w:sz w:val="18"/>
          <w:szCs w:val="18"/>
          <w:lang w:val="en-GB"/>
        </w:rPr>
        <w:t xml:space="preserve"> all terms and conditions of the client stated in the tender documentation,</w:t>
      </w:r>
    </w:p>
    <w:p w14:paraId="05740597" w14:textId="77777777" w:rsidR="004620A5"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4F073464" w14:textId="77777777" w:rsidR="004620A5"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lastRenderedPageBreak/>
        <w:t>That all other terms are compliant with the draft of the contract, which is a part of the tender documentation,</w:t>
      </w:r>
    </w:p>
    <w:p w14:paraId="07AB0E39" w14:textId="03EF7C40" w:rsidR="00557431"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w:t>
      </w:r>
      <w:r w:rsidR="00AB2264" w:rsidRPr="00251FA7">
        <w:rPr>
          <w:rFonts w:ascii="Arial" w:hAnsi="Arial" w:cs="Arial"/>
          <w:sz w:val="18"/>
          <w:szCs w:val="18"/>
          <w:lang w:val="en-GB"/>
        </w:rPr>
        <w:t xml:space="preserve">the duration of </w:t>
      </w:r>
      <w:r w:rsidRPr="00251FA7">
        <w:rPr>
          <w:rFonts w:ascii="Arial" w:hAnsi="Arial" w:cs="Arial"/>
          <w:sz w:val="18"/>
          <w:szCs w:val="18"/>
          <w:lang w:val="en-GB"/>
        </w:rPr>
        <w:t xml:space="preserve">contract, except, if the client requests additional services not listed in the tender documentation and </w:t>
      </w:r>
      <w:r w:rsidR="00AB2264" w:rsidRPr="00251FA7">
        <w:rPr>
          <w:rFonts w:ascii="Arial" w:hAnsi="Arial" w:cs="Arial"/>
          <w:sz w:val="18"/>
          <w:szCs w:val="18"/>
          <w:lang w:val="en-GB"/>
        </w:rPr>
        <w:t xml:space="preserve">that </w:t>
      </w:r>
      <w:r w:rsidRPr="00251FA7">
        <w:rPr>
          <w:rFonts w:ascii="Arial" w:hAnsi="Arial" w:cs="Arial"/>
          <w:sz w:val="18"/>
          <w:szCs w:val="18"/>
          <w:lang w:val="en-GB"/>
        </w:rPr>
        <w:t>are not the subject of the public procurement or our offer</w:t>
      </w:r>
      <w:r w:rsidR="00557431" w:rsidRPr="00251FA7">
        <w:rPr>
          <w:rFonts w:ascii="Arial" w:hAnsi="Arial" w:cs="Arial"/>
          <w:sz w:val="18"/>
          <w:szCs w:val="18"/>
          <w:lang w:val="en-GB"/>
        </w:rPr>
        <w:t>,</w:t>
      </w:r>
    </w:p>
    <w:p w14:paraId="41B4C1A3" w14:textId="42BDBC59" w:rsidR="004620A5" w:rsidRPr="00251FA7" w:rsidRDefault="00557431" w:rsidP="00557431">
      <w:pPr>
        <w:pStyle w:val="Odstavekseznama"/>
        <w:numPr>
          <w:ilvl w:val="0"/>
          <w:numId w:val="37"/>
        </w:numPr>
        <w:spacing w:after="0"/>
        <w:jc w:val="both"/>
        <w:rPr>
          <w:rFonts w:ascii="Arial" w:hAnsi="Arial" w:cs="Arial"/>
          <w:sz w:val="18"/>
          <w:szCs w:val="18"/>
          <w:lang w:val="en-GB"/>
        </w:rPr>
      </w:pPr>
      <w:proofErr w:type="gramStart"/>
      <w:r w:rsidRPr="00251FA7">
        <w:rPr>
          <w:rFonts w:ascii="Arial" w:hAnsi="Arial" w:cs="Arial"/>
          <w:sz w:val="18"/>
          <w:szCs w:val="18"/>
          <w:lang w:val="en-GB"/>
        </w:rPr>
        <w:t>the</w:t>
      </w:r>
      <w:proofErr w:type="gramEnd"/>
      <w:r w:rsidRPr="00251FA7">
        <w:rPr>
          <w:rFonts w:ascii="Arial" w:hAnsi="Arial" w:cs="Arial"/>
          <w:sz w:val="18"/>
          <w:szCs w:val="18"/>
          <w:lang w:val="en-GB"/>
        </w:rPr>
        <w:t xml:space="preserve"> equipment offered reaches the highest energy efficiency class on the market.</w:t>
      </w:r>
      <w:r w:rsidR="004620A5" w:rsidRPr="00251FA7">
        <w:rPr>
          <w:rFonts w:ascii="Arial" w:hAnsi="Arial" w:cs="Arial"/>
          <w:sz w:val="18"/>
          <w:szCs w:val="18"/>
          <w:lang w:val="en-GB"/>
        </w:rPr>
        <w:t xml:space="preserve"> </w:t>
      </w:r>
    </w:p>
    <w:p w14:paraId="2F58A3D2" w14:textId="4DF38475" w:rsidR="004F1422" w:rsidRPr="00251FA7" w:rsidRDefault="0011614D" w:rsidP="004F1422">
      <w:pPr>
        <w:spacing w:before="225" w:after="225" w:line="240" w:lineRule="auto"/>
        <w:jc w:val="both"/>
        <w:rPr>
          <w:rFonts w:ascii="Arial" w:hAnsi="Arial" w:cs="Arial"/>
          <w:b/>
          <w:i/>
          <w:color w:val="000000"/>
          <w:sz w:val="18"/>
          <w:szCs w:val="18"/>
          <w:u w:val="single"/>
          <w:lang w:val="en-GB"/>
        </w:rPr>
      </w:pPr>
      <w:r w:rsidRPr="00251FA7">
        <w:rPr>
          <w:rFonts w:ascii="Arial" w:hAnsi="Arial" w:cs="Arial"/>
          <w:b/>
          <w:i/>
          <w:color w:val="000000"/>
          <w:sz w:val="18"/>
          <w:szCs w:val="18"/>
          <w:u w:val="single"/>
          <w:lang w:val="en-GB"/>
        </w:rPr>
        <w:t>Mandatory attachments</w:t>
      </w:r>
      <w:r w:rsidR="004F1422" w:rsidRPr="00251FA7">
        <w:rPr>
          <w:rFonts w:ascii="Arial" w:hAnsi="Arial" w:cs="Arial"/>
          <w:b/>
          <w:i/>
          <w:color w:val="000000"/>
          <w:sz w:val="18"/>
          <w:szCs w:val="18"/>
          <w:u w:val="single"/>
          <w:lang w:val="en-GB"/>
        </w:rPr>
        <w:t xml:space="preserve">: </w:t>
      </w:r>
    </w:p>
    <w:p w14:paraId="76918441" w14:textId="2DC6D965" w:rsidR="004F1422" w:rsidRPr="00251FA7" w:rsidRDefault="005E0751" w:rsidP="006409C9">
      <w:pPr>
        <w:pStyle w:val="Odstavekseznama"/>
        <w:numPr>
          <w:ilvl w:val="0"/>
          <w:numId w:val="33"/>
        </w:numPr>
        <w:spacing w:before="225" w:after="225" w:line="240" w:lineRule="auto"/>
        <w:jc w:val="both"/>
        <w:rPr>
          <w:rFonts w:ascii="Arial" w:hAnsi="Arial" w:cs="Arial"/>
          <w:b/>
          <w:color w:val="000000"/>
          <w:sz w:val="18"/>
          <w:szCs w:val="18"/>
          <w:u w:val="single"/>
          <w:lang w:val="en-GB"/>
        </w:rPr>
      </w:pPr>
      <w:r w:rsidRPr="00251FA7">
        <w:rPr>
          <w:rFonts w:ascii="Arial" w:hAnsi="Arial" w:cs="Arial"/>
          <w:color w:val="000000"/>
          <w:sz w:val="18"/>
          <w:szCs w:val="18"/>
          <w:lang w:val="en-GB"/>
        </w:rPr>
        <w:t xml:space="preserve">Form No. 1.1. </w:t>
      </w:r>
      <w:r w:rsidR="00CB014E" w:rsidRPr="00251FA7">
        <w:rPr>
          <w:rFonts w:ascii="Arial" w:hAnsi="Arial" w:cs="Arial"/>
          <w:color w:val="000000"/>
          <w:sz w:val="18"/>
          <w:szCs w:val="18"/>
          <w:lang w:val="en-GB"/>
        </w:rPr>
        <w:t>Price offer</w:t>
      </w:r>
      <w:r w:rsidR="004F1422" w:rsidRPr="00251FA7">
        <w:rPr>
          <w:rFonts w:ascii="Arial" w:hAnsi="Arial" w:cs="Arial"/>
          <w:b/>
          <w:color w:val="000000"/>
          <w:sz w:val="18"/>
          <w:szCs w:val="18"/>
          <w:lang w:val="en-GB"/>
        </w:rPr>
        <w:t xml:space="preserve"> </w:t>
      </w:r>
      <w:r w:rsidR="004F1422" w:rsidRPr="00251FA7">
        <w:rPr>
          <w:rFonts w:ascii="Arial" w:hAnsi="Arial" w:cs="Arial"/>
          <w:color w:val="000000"/>
          <w:sz w:val="18"/>
          <w:szCs w:val="18"/>
          <w:lang w:val="en-GB"/>
        </w:rPr>
        <w:t>(</w:t>
      </w:r>
      <w:r w:rsidR="00AB2264" w:rsidRPr="00251FA7">
        <w:rPr>
          <w:rFonts w:ascii="Arial" w:hAnsi="Arial" w:cs="Arial"/>
          <w:color w:val="000000"/>
          <w:position w:val="-2"/>
          <w:sz w:val="18"/>
          <w:szCs w:val="18"/>
          <w:u w:val="single"/>
          <w:lang w:val="en-GB"/>
        </w:rPr>
        <w:t>the f</w:t>
      </w:r>
      <w:r w:rsidR="00CB014E" w:rsidRPr="00251FA7">
        <w:rPr>
          <w:rFonts w:ascii="Arial" w:hAnsi="Arial" w:cs="Arial"/>
          <w:color w:val="000000"/>
          <w:position w:val="-2"/>
          <w:sz w:val="18"/>
          <w:szCs w:val="18"/>
          <w:u w:val="single"/>
          <w:lang w:val="en-GB"/>
        </w:rPr>
        <w:t xml:space="preserve">orm must be loaded in </w:t>
      </w:r>
      <w:r w:rsidR="00AB2264" w:rsidRPr="00251FA7">
        <w:rPr>
          <w:rFonts w:ascii="Arial" w:hAnsi="Arial" w:cs="Arial"/>
          <w:color w:val="000000"/>
          <w:position w:val="-2"/>
          <w:sz w:val="18"/>
          <w:szCs w:val="18"/>
          <w:u w:val="single"/>
          <w:lang w:val="en-GB"/>
        </w:rPr>
        <w:t xml:space="preserve">the e-Oddaja </w:t>
      </w:r>
      <w:r w:rsidR="00CB014E" w:rsidRPr="00251FA7">
        <w:rPr>
          <w:rFonts w:ascii="Arial" w:hAnsi="Arial" w:cs="Arial"/>
          <w:color w:val="000000"/>
          <w:position w:val="-2"/>
          <w:sz w:val="18"/>
          <w:szCs w:val="18"/>
          <w:u w:val="single"/>
          <w:lang w:val="en-GB"/>
        </w:rPr>
        <w:t>application into the »Predračun«</w:t>
      </w:r>
      <w:r w:rsidR="00AB2264" w:rsidRPr="00251FA7">
        <w:rPr>
          <w:rFonts w:ascii="Arial" w:hAnsi="Arial" w:cs="Arial"/>
          <w:color w:val="000000"/>
          <w:position w:val="-2"/>
          <w:sz w:val="18"/>
          <w:szCs w:val="18"/>
          <w:u w:val="single"/>
          <w:lang w:val="en-GB"/>
        </w:rPr>
        <w:t xml:space="preserve"> section</w:t>
      </w:r>
      <w:r w:rsidR="004F1422" w:rsidRPr="00251FA7">
        <w:rPr>
          <w:rFonts w:ascii="Arial" w:hAnsi="Arial" w:cs="Arial"/>
          <w:color w:val="000000"/>
          <w:sz w:val="18"/>
          <w:szCs w:val="18"/>
          <w:lang w:val="en-GB"/>
        </w:rPr>
        <w:t>)</w:t>
      </w:r>
      <w:r w:rsidR="004F1422" w:rsidRPr="00251FA7">
        <w:rPr>
          <w:rFonts w:ascii="Arial" w:hAnsi="Arial" w:cs="Arial"/>
          <w:b/>
          <w:color w:val="000000"/>
          <w:sz w:val="18"/>
          <w:szCs w:val="18"/>
          <w:u w:val="single"/>
          <w:lang w:val="en-GB"/>
        </w:rPr>
        <w:t>!</w:t>
      </w:r>
    </w:p>
    <w:p w14:paraId="5514B1F7" w14:textId="43465D42" w:rsidR="004F1422" w:rsidRPr="00251FA7" w:rsidRDefault="00CB014E" w:rsidP="006409C9">
      <w:pPr>
        <w:pStyle w:val="Odstavekseznama"/>
        <w:numPr>
          <w:ilvl w:val="0"/>
          <w:numId w:val="33"/>
        </w:numPr>
        <w:spacing w:before="225" w:after="225" w:line="240" w:lineRule="auto"/>
        <w:jc w:val="both"/>
        <w:rPr>
          <w:rFonts w:ascii="Arial" w:hAnsi="Arial" w:cs="Arial"/>
          <w:b/>
          <w:sz w:val="18"/>
          <w:szCs w:val="18"/>
          <w:lang w:val="en-GB"/>
        </w:rPr>
      </w:pPr>
      <w:r w:rsidRPr="00251FA7">
        <w:rPr>
          <w:rFonts w:ascii="Arial" w:hAnsi="Arial" w:cs="Arial"/>
          <w:sz w:val="18"/>
          <w:szCs w:val="18"/>
          <w:lang w:val="en-GB"/>
        </w:rPr>
        <w:t>Technical documentation of the equipment offered</w:t>
      </w:r>
      <w:r w:rsidRPr="00251FA7">
        <w:rPr>
          <w:rFonts w:ascii="Arial" w:hAnsi="Arial" w:cs="Arial"/>
          <w:b/>
          <w:sz w:val="18"/>
          <w:szCs w:val="18"/>
          <w:lang w:val="en-GB"/>
        </w:rPr>
        <w:t xml:space="preserve"> </w:t>
      </w:r>
      <w:r w:rsidR="00C90471" w:rsidRPr="00251FA7">
        <w:rPr>
          <w:rFonts w:ascii="Arial" w:hAnsi="Arial" w:cs="Arial"/>
          <w:b/>
          <w:sz w:val="18"/>
          <w:szCs w:val="18"/>
          <w:lang w:val="en-GB"/>
        </w:rPr>
        <w:t>(</w:t>
      </w:r>
      <w:r w:rsidR="00AB2264" w:rsidRPr="00251FA7">
        <w:rPr>
          <w:rFonts w:ascii="Arial" w:hAnsi="Arial" w:cs="Arial"/>
          <w:color w:val="000000"/>
          <w:position w:val="-2"/>
          <w:sz w:val="18"/>
          <w:szCs w:val="18"/>
          <w:u w:val="single"/>
          <w:lang w:val="en-GB"/>
        </w:rPr>
        <w:t>the f</w:t>
      </w:r>
      <w:r w:rsidRPr="00251FA7">
        <w:rPr>
          <w:rFonts w:ascii="Arial" w:hAnsi="Arial" w:cs="Arial"/>
          <w:color w:val="000000"/>
          <w:position w:val="-2"/>
          <w:sz w:val="18"/>
          <w:szCs w:val="18"/>
          <w:u w:val="single"/>
          <w:lang w:val="en-GB"/>
        </w:rPr>
        <w:t xml:space="preserve">orm must be loaded in </w:t>
      </w:r>
      <w:r w:rsidR="00AB2264" w:rsidRPr="00251FA7">
        <w:rPr>
          <w:rFonts w:ascii="Arial" w:hAnsi="Arial" w:cs="Arial"/>
          <w:color w:val="000000"/>
          <w:position w:val="-2"/>
          <w:sz w:val="18"/>
          <w:szCs w:val="18"/>
          <w:u w:val="single"/>
          <w:lang w:val="en-GB"/>
        </w:rPr>
        <w:t xml:space="preserve">the e-Oddaja </w:t>
      </w:r>
      <w:r w:rsidRPr="00251FA7">
        <w:rPr>
          <w:rFonts w:ascii="Arial" w:hAnsi="Arial" w:cs="Arial"/>
          <w:color w:val="000000"/>
          <w:position w:val="-2"/>
          <w:sz w:val="18"/>
          <w:szCs w:val="18"/>
          <w:u w:val="single"/>
          <w:lang w:val="en-GB"/>
        </w:rPr>
        <w:t>application into the »Drugi dokumenti«</w:t>
      </w:r>
      <w:r w:rsidR="00AB2264" w:rsidRPr="00251FA7">
        <w:rPr>
          <w:rFonts w:ascii="Arial" w:hAnsi="Arial" w:cs="Arial"/>
          <w:color w:val="000000"/>
          <w:position w:val="-2"/>
          <w:sz w:val="18"/>
          <w:szCs w:val="18"/>
          <w:u w:val="single"/>
          <w:lang w:val="en-GB"/>
        </w:rPr>
        <w:t xml:space="preserve"> section</w:t>
      </w:r>
      <w:r w:rsidR="00C90471" w:rsidRPr="00251FA7">
        <w:rPr>
          <w:rFonts w:ascii="Arial" w:hAnsi="Arial" w:cs="Arial"/>
          <w:sz w:val="18"/>
          <w:szCs w:val="18"/>
          <w:u w:val="single"/>
          <w:lang w:val="en-GB"/>
        </w:rPr>
        <w:t>)</w:t>
      </w:r>
      <w:r w:rsidR="00495039" w:rsidRPr="00251FA7">
        <w:rPr>
          <w:rFonts w:ascii="Arial" w:hAnsi="Arial" w:cs="Arial"/>
          <w:b/>
          <w:sz w:val="18"/>
          <w:szCs w:val="18"/>
          <w:lang w:val="en-GB"/>
        </w:rPr>
        <w:t>.</w:t>
      </w:r>
      <w:r w:rsidR="004F1422" w:rsidRPr="00251FA7">
        <w:rPr>
          <w:rFonts w:ascii="Arial" w:hAnsi="Arial" w:cs="Arial"/>
          <w:b/>
          <w:sz w:val="18"/>
          <w:szCs w:val="18"/>
          <w:lang w:val="en-GB"/>
        </w:rPr>
        <w:t xml:space="preserve"> </w:t>
      </w:r>
    </w:p>
    <w:p w14:paraId="3E405B03" w14:textId="77777777" w:rsidR="000052E7" w:rsidRPr="00251FA7" w:rsidRDefault="004F1422" w:rsidP="004F1422">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0052E7" w:rsidRPr="00251FA7">
        <w:rPr>
          <w:rStyle w:val="shorttext"/>
          <w:rFonts w:ascii="Arial" w:hAnsi="Arial" w:cs="Arial"/>
          <w:b/>
          <w:color w:val="222222"/>
          <w:sz w:val="18"/>
          <w:szCs w:val="18"/>
          <w:lang w:val="en-GB"/>
        </w:rPr>
        <w:t>Validity period of the offer</w:t>
      </w:r>
      <w:r w:rsidR="000052E7" w:rsidRPr="00251FA7">
        <w:rPr>
          <w:rFonts w:ascii="Arial" w:hAnsi="Arial" w:cs="Arial"/>
          <w:color w:val="000000"/>
          <w:sz w:val="18"/>
          <w:szCs w:val="18"/>
          <w:lang w:val="en-GB"/>
        </w:rPr>
        <w:t xml:space="preserve"> </w:t>
      </w:r>
    </w:p>
    <w:p w14:paraId="51248DEC" w14:textId="7D7473A1" w:rsidR="000052E7" w:rsidRPr="00251FA7" w:rsidRDefault="000052E7" w:rsidP="000052E7">
      <w:pPr>
        <w:spacing w:before="225" w:after="225" w:line="240" w:lineRule="auto"/>
        <w:jc w:val="both"/>
        <w:rPr>
          <w:lang w:val="en-GB"/>
        </w:rPr>
      </w:pPr>
      <w:r w:rsidRPr="00251FA7">
        <w:rPr>
          <w:rFonts w:ascii="Arial" w:hAnsi="Arial" w:cs="Arial"/>
          <w:color w:val="000000"/>
          <w:sz w:val="18"/>
          <w:szCs w:val="18"/>
          <w:lang w:val="en-GB"/>
        </w:rPr>
        <w:t xml:space="preserve">The offer </w:t>
      </w:r>
      <w:r w:rsidR="005338D9" w:rsidRPr="00251FA7">
        <w:rPr>
          <w:rFonts w:ascii="Arial" w:hAnsi="Arial" w:cs="Arial"/>
          <w:color w:val="000000"/>
          <w:sz w:val="18"/>
          <w:szCs w:val="18"/>
          <w:lang w:val="en-GB"/>
        </w:rPr>
        <w:t>must be</w:t>
      </w:r>
      <w:r w:rsidRPr="00251FA7">
        <w:rPr>
          <w:rFonts w:ascii="Arial" w:hAnsi="Arial" w:cs="Arial"/>
          <w:color w:val="000000"/>
          <w:sz w:val="18"/>
          <w:szCs w:val="18"/>
          <w:lang w:val="en-GB"/>
        </w:rPr>
        <w:t xml:space="preserve"> valid for at least 120 days from the final deadline for submission of offers.</w:t>
      </w:r>
    </w:p>
    <w:p w14:paraId="07C7D2A6" w14:textId="425FD01D" w:rsidR="000052E7" w:rsidRPr="00251FA7" w:rsidRDefault="00AB2264" w:rsidP="000052E7">
      <w:pPr>
        <w:spacing w:before="225" w:after="225" w:line="240" w:lineRule="auto"/>
        <w:jc w:val="both"/>
        <w:rPr>
          <w:lang w:val="en-GB"/>
        </w:rPr>
      </w:pPr>
      <w:r w:rsidRPr="00251FA7">
        <w:rPr>
          <w:rFonts w:ascii="Arial" w:hAnsi="Arial" w:cs="Arial"/>
          <w:color w:val="000000"/>
          <w:sz w:val="18"/>
          <w:szCs w:val="18"/>
          <w:lang w:val="en-GB"/>
        </w:rPr>
        <w:t>Offer validity less than this duration is grounds for rejecting the offer</w:t>
      </w:r>
      <w:r w:rsidR="000052E7" w:rsidRPr="00251FA7">
        <w:rPr>
          <w:rFonts w:ascii="Arial" w:hAnsi="Arial" w:cs="Arial"/>
          <w:color w:val="000000"/>
          <w:sz w:val="18"/>
          <w:szCs w:val="18"/>
          <w:lang w:val="en-GB"/>
        </w:rPr>
        <w:t>.</w:t>
      </w:r>
    </w:p>
    <w:p w14:paraId="42EDB440" w14:textId="70BFB196" w:rsidR="000529AB" w:rsidRPr="00251FA7" w:rsidRDefault="004F1422" w:rsidP="000529AB">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IV. </w:t>
      </w:r>
      <w:r w:rsidR="000052E7" w:rsidRPr="00251FA7">
        <w:rPr>
          <w:rFonts w:ascii="Arial" w:hAnsi="Arial" w:cs="Arial"/>
          <w:b/>
          <w:bCs/>
          <w:color w:val="000000"/>
          <w:sz w:val="18"/>
          <w:szCs w:val="18"/>
          <w:lang w:val="en-GB"/>
        </w:rPr>
        <w:t>Payment details</w:t>
      </w:r>
    </w:p>
    <w:p w14:paraId="2D310EF8" w14:textId="77777777" w:rsidR="00D166CE" w:rsidRPr="00251FA7" w:rsidRDefault="00D166CE" w:rsidP="000529A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12355D95" w14:textId="73E2FED9" w:rsidR="00863708" w:rsidRPr="00251FA7" w:rsidRDefault="007F712D" w:rsidP="000529A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A1005" w:rsidRPr="00251FA7">
        <w:rPr>
          <w:rFonts w:ascii="Arial" w:hAnsi="Arial" w:cs="Arial"/>
          <w:color w:val="000000"/>
          <w:sz w:val="18"/>
          <w:szCs w:val="18"/>
          <w:lang w:val="en-GB"/>
        </w:rPr>
        <w:t xml:space="preserve">Contracting Authority </w:t>
      </w:r>
      <w:r w:rsidRPr="00251FA7">
        <w:rPr>
          <w:rFonts w:ascii="Arial" w:hAnsi="Arial" w:cs="Arial"/>
          <w:color w:val="000000"/>
          <w:sz w:val="18"/>
          <w:szCs w:val="18"/>
          <w:lang w:val="en-GB"/>
        </w:rPr>
        <w:t xml:space="preserve">undertakes to settle the contract price for proper and timely delivery, including the </w:t>
      </w:r>
      <w:r w:rsidR="002A7ECD" w:rsidRPr="00251FA7">
        <w:rPr>
          <w:rFonts w:ascii="Arial" w:hAnsi="Arial" w:cs="Arial"/>
          <w:color w:val="000000"/>
          <w:sz w:val="18"/>
          <w:szCs w:val="18"/>
          <w:lang w:val="en-GB"/>
        </w:rPr>
        <w:t>ownership transfer</w:t>
      </w:r>
      <w:r w:rsidRPr="00251FA7">
        <w:rPr>
          <w:rFonts w:ascii="Arial" w:hAnsi="Arial" w:cs="Arial"/>
          <w:color w:val="000000"/>
          <w:sz w:val="18"/>
          <w:szCs w:val="18"/>
          <w:lang w:val="en-GB"/>
        </w:rPr>
        <w:t xml:space="preserve"> confirmed by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w:t>
      </w:r>
      <w:r w:rsidR="00EC50A9" w:rsidRPr="00251FA7">
        <w:rPr>
          <w:rFonts w:ascii="Arial" w:hAnsi="Arial" w:cs="Arial"/>
          <w:color w:val="000000"/>
          <w:sz w:val="18"/>
          <w:szCs w:val="18"/>
          <w:lang w:val="en-GB"/>
        </w:rPr>
        <w:t>P</w:t>
      </w:r>
      <w:r w:rsidR="00863708" w:rsidRPr="00251FA7">
        <w:rPr>
          <w:rFonts w:ascii="Arial" w:hAnsi="Arial" w:cs="Arial"/>
          <w:color w:val="000000"/>
          <w:sz w:val="18"/>
          <w:szCs w:val="18"/>
          <w:lang w:val="en-GB"/>
        </w:rPr>
        <w:t xml:space="preserve">roper and timely delivery includes the </w:t>
      </w:r>
      <w:r w:rsidR="006A1340" w:rsidRPr="00251FA7">
        <w:rPr>
          <w:rFonts w:ascii="Arial" w:hAnsi="Arial" w:cs="Arial"/>
          <w:color w:val="000000"/>
          <w:sz w:val="18"/>
          <w:szCs w:val="18"/>
          <w:lang w:val="en-GB"/>
        </w:rPr>
        <w:t>installation</w:t>
      </w:r>
      <w:r w:rsidR="00863708" w:rsidRPr="00251FA7">
        <w:rPr>
          <w:rFonts w:ascii="Arial" w:hAnsi="Arial" w:cs="Arial"/>
          <w:color w:val="000000"/>
          <w:sz w:val="18"/>
          <w:szCs w:val="18"/>
          <w:lang w:val="en-GB"/>
        </w:rPr>
        <w:t xml:space="preserve"> of the equipment and staff training</w:t>
      </w:r>
      <w:r w:rsidR="00235D01" w:rsidRPr="00251FA7">
        <w:rPr>
          <w:rFonts w:ascii="Arial" w:hAnsi="Arial" w:cs="Arial"/>
          <w:color w:val="000000"/>
          <w:sz w:val="18"/>
          <w:szCs w:val="18"/>
          <w:lang w:val="en-GB"/>
        </w:rPr>
        <w:t>,</w:t>
      </w:r>
      <w:r w:rsidR="00863708" w:rsidRPr="00251FA7">
        <w:rPr>
          <w:rFonts w:ascii="Arial" w:hAnsi="Arial" w:cs="Arial"/>
          <w:color w:val="000000"/>
          <w:sz w:val="18"/>
          <w:szCs w:val="18"/>
          <w:lang w:val="en-GB"/>
        </w:rPr>
        <w:t xml:space="preserve"> if required</w:t>
      </w:r>
      <w:r w:rsidR="00235D01" w:rsidRPr="00251FA7">
        <w:rPr>
          <w:rFonts w:ascii="Arial" w:hAnsi="Arial" w:cs="Arial"/>
          <w:color w:val="000000"/>
          <w:sz w:val="18"/>
          <w:szCs w:val="18"/>
          <w:lang w:val="en-GB"/>
        </w:rPr>
        <w:t xml:space="preserve"> in a particular lot, and</w:t>
      </w:r>
      <w:r w:rsidR="005A00A4" w:rsidRPr="00251FA7">
        <w:rPr>
          <w:rFonts w:ascii="Arial" w:hAnsi="Arial" w:cs="Arial"/>
          <w:color w:val="000000"/>
          <w:sz w:val="18"/>
          <w:szCs w:val="18"/>
          <w:lang w:val="en-GB"/>
        </w:rPr>
        <w:t xml:space="preserve"> timely submission of financial security to remedy the defects within the warranty period.</w:t>
      </w:r>
      <w:r w:rsidR="00235D01" w:rsidRPr="00251FA7">
        <w:rPr>
          <w:rFonts w:ascii="Arial" w:hAnsi="Arial" w:cs="Arial"/>
          <w:color w:val="000000"/>
          <w:sz w:val="18"/>
          <w:szCs w:val="18"/>
          <w:lang w:val="en-GB"/>
        </w:rPr>
        <w:t xml:space="preserve"> </w:t>
      </w:r>
    </w:p>
    <w:p w14:paraId="593C56E3" w14:textId="4DFB8DB6" w:rsidR="007F712D" w:rsidRPr="00251FA7" w:rsidRDefault="00D351AE" w:rsidP="000529AB">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926622" w:rsidRPr="00251FA7">
        <w:rPr>
          <w:rFonts w:ascii="Arial" w:hAnsi="Arial" w:cs="Arial"/>
          <w:color w:val="222222"/>
          <w:sz w:val="18"/>
          <w:szCs w:val="18"/>
          <w:lang w:val="en-GB"/>
        </w:rPr>
        <w:t>Supplier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9D0DD4" w:rsidRPr="00251FA7">
        <w:rPr>
          <w:rFonts w:ascii="Arial" w:hAnsi="Arial" w:cs="Arial"/>
          <w:color w:val="000000"/>
          <w:sz w:val="18"/>
          <w:szCs w:val="18"/>
          <w:lang w:val="en-GB"/>
        </w:rPr>
        <w:t>If insta</w:t>
      </w:r>
      <w:r w:rsidR="005338D9" w:rsidRPr="00251FA7">
        <w:rPr>
          <w:rFonts w:ascii="Arial" w:hAnsi="Arial" w:cs="Arial"/>
          <w:color w:val="000000"/>
          <w:sz w:val="18"/>
          <w:szCs w:val="18"/>
          <w:lang w:val="en-GB"/>
        </w:rPr>
        <w:t>l</w:t>
      </w:r>
      <w:r w:rsidR="009D0DD4" w:rsidRPr="00251FA7">
        <w:rPr>
          <w:rFonts w:ascii="Arial" w:hAnsi="Arial" w:cs="Arial"/>
          <w:color w:val="000000"/>
          <w:sz w:val="18"/>
          <w:szCs w:val="18"/>
          <w:lang w:val="en-GB"/>
        </w:rPr>
        <w:t xml:space="preserve">lation of the equipment and </w:t>
      </w:r>
      <w:r w:rsidR="00863708" w:rsidRPr="00251FA7">
        <w:rPr>
          <w:rFonts w:ascii="Arial" w:hAnsi="Arial" w:cs="Arial"/>
          <w:color w:val="222222"/>
          <w:sz w:val="18"/>
          <w:szCs w:val="18"/>
          <w:lang w:val="en-GB"/>
        </w:rPr>
        <w:t>staff</w:t>
      </w:r>
      <w:r w:rsidR="00863708" w:rsidRPr="00251FA7">
        <w:rPr>
          <w:rFonts w:ascii="Arial" w:hAnsi="Arial" w:cs="Arial"/>
          <w:color w:val="000000"/>
          <w:sz w:val="18"/>
          <w:szCs w:val="18"/>
          <w:lang w:val="en-GB"/>
        </w:rPr>
        <w:t xml:space="preserve"> </w:t>
      </w:r>
      <w:r w:rsidR="007F712D" w:rsidRPr="00251FA7">
        <w:rPr>
          <w:rFonts w:ascii="Arial" w:hAnsi="Arial" w:cs="Arial"/>
          <w:color w:val="000000"/>
          <w:sz w:val="18"/>
          <w:szCs w:val="18"/>
          <w:lang w:val="en-GB"/>
        </w:rPr>
        <w:t xml:space="preserve">training </w:t>
      </w:r>
      <w:r w:rsidR="009D0DD4" w:rsidRPr="00251FA7">
        <w:rPr>
          <w:rFonts w:ascii="Arial" w:hAnsi="Arial" w:cs="Arial"/>
          <w:color w:val="000000"/>
          <w:sz w:val="18"/>
          <w:szCs w:val="18"/>
          <w:lang w:val="en-GB"/>
        </w:rPr>
        <w:t xml:space="preserve">is required, the </w:t>
      </w:r>
      <w:r w:rsidR="00926622" w:rsidRPr="00251FA7">
        <w:rPr>
          <w:rFonts w:ascii="Arial" w:hAnsi="Arial" w:cs="Arial"/>
          <w:color w:val="222222"/>
          <w:sz w:val="18"/>
          <w:szCs w:val="18"/>
          <w:lang w:val="en-GB"/>
        </w:rPr>
        <w:t>Supplier</w:t>
      </w:r>
      <w:r w:rsidR="009D0DD4" w:rsidRPr="00251FA7">
        <w:rPr>
          <w:rFonts w:ascii="Arial" w:hAnsi="Arial" w:cs="Arial"/>
          <w:color w:val="000000"/>
          <w:sz w:val="18"/>
          <w:szCs w:val="18"/>
          <w:lang w:val="en-GB"/>
        </w:rPr>
        <w:t xml:space="preserve"> shall issue an invoice to the </w:t>
      </w:r>
      <w:r w:rsidR="00CA1005" w:rsidRPr="00251FA7">
        <w:rPr>
          <w:rFonts w:ascii="Arial" w:hAnsi="Arial" w:cs="Arial"/>
          <w:color w:val="000000"/>
          <w:sz w:val="18"/>
          <w:szCs w:val="18"/>
          <w:lang w:val="en-GB"/>
        </w:rPr>
        <w:t>Contracting Authority</w:t>
      </w:r>
      <w:r w:rsidR="009D0DD4" w:rsidRPr="00251FA7">
        <w:rPr>
          <w:rFonts w:ascii="Arial" w:hAnsi="Arial" w:cs="Arial"/>
          <w:color w:val="000000"/>
          <w:sz w:val="18"/>
          <w:szCs w:val="18"/>
          <w:lang w:val="en-GB"/>
        </w:rPr>
        <w:t xml:space="preserve"> after the delivery, installation and training.</w:t>
      </w:r>
    </w:p>
    <w:p w14:paraId="75828BB3" w14:textId="2481A07C" w:rsidR="002518DC" w:rsidRPr="00251FA7" w:rsidRDefault="002518DC" w:rsidP="000529AB">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w:t>
      </w:r>
      <w:r w:rsidR="006A1340" w:rsidRPr="00251FA7">
        <w:rPr>
          <w:rFonts w:ascii="Arial" w:hAnsi="Arial" w:cs="Arial"/>
          <w:color w:val="000000"/>
          <w:sz w:val="18"/>
          <w:szCs w:val="18"/>
          <w:lang w:val="en-GB"/>
        </w:rPr>
        <w:t>ll costs and discounts, and can</w:t>
      </w:r>
      <w:r w:rsidRPr="00251FA7">
        <w:rPr>
          <w:rFonts w:ascii="Arial" w:hAnsi="Arial" w:cs="Arial"/>
          <w:color w:val="000000"/>
          <w:sz w:val="18"/>
          <w:szCs w:val="18"/>
          <w:lang w:val="en-GB"/>
        </w:rPr>
        <w:t>not be increased on any basis, unless there are legally established reasons.</w:t>
      </w:r>
      <w:r w:rsidR="00422868" w:rsidRPr="00251FA7">
        <w:rPr>
          <w:rFonts w:ascii="Arial" w:hAnsi="Arial" w:cs="Arial"/>
          <w:color w:val="000000"/>
          <w:sz w:val="18"/>
          <w:szCs w:val="18"/>
          <w:lang w:val="en-GB"/>
        </w:rPr>
        <w:t xml:space="preserve"> The price cannot be increased, even the event of unforeseen costs, during the validity period of the submitted offer.</w:t>
      </w:r>
      <w:r w:rsidRPr="00251FA7">
        <w:rPr>
          <w:lang w:val="en-GB"/>
        </w:rPr>
        <w:t xml:space="preserve"> </w:t>
      </w:r>
    </w:p>
    <w:p w14:paraId="52D4B0AC" w14:textId="7A6A0B98" w:rsidR="000529AB" w:rsidRPr="00251FA7" w:rsidRDefault="00D452EC" w:rsidP="000529AB">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26622" w:rsidRPr="00251FA7">
        <w:rPr>
          <w:rFonts w:ascii="Arial" w:hAnsi="Arial" w:cs="Arial"/>
          <w:sz w:val="18"/>
          <w:szCs w:val="18"/>
          <w:lang w:val="en-GB"/>
        </w:rPr>
        <w:t>Supplier</w:t>
      </w:r>
      <w:r w:rsidRPr="00251FA7">
        <w:rPr>
          <w:rFonts w:ascii="Arial" w:hAnsi="Arial" w:cs="Arial"/>
          <w:sz w:val="18"/>
          <w:szCs w:val="18"/>
          <w:lang w:val="en-GB"/>
        </w:rPr>
        <w:t xml:space="preserve"> shall issue an invoice </w:t>
      </w:r>
      <w:r w:rsidR="005E0751" w:rsidRPr="00251FA7">
        <w:rPr>
          <w:rFonts w:ascii="Arial" w:hAnsi="Arial" w:cs="Arial"/>
          <w:sz w:val="18"/>
          <w:szCs w:val="18"/>
          <w:lang w:val="en-GB"/>
        </w:rPr>
        <w:t xml:space="preserve">in electronic form (e-invoice) via the UJPnet web portal. As the official receipt of the </w:t>
      </w:r>
      <w:r w:rsidR="007D6352" w:rsidRPr="00251FA7">
        <w:rPr>
          <w:rFonts w:ascii="Arial" w:hAnsi="Arial" w:cs="Arial"/>
          <w:sz w:val="18"/>
          <w:szCs w:val="18"/>
          <w:lang w:val="en-GB"/>
        </w:rPr>
        <w:t>invoice</w:t>
      </w:r>
      <w:r w:rsidR="005E0751" w:rsidRPr="00251FA7">
        <w:rPr>
          <w:rFonts w:ascii="Arial" w:hAnsi="Arial" w:cs="Arial"/>
          <w:sz w:val="18"/>
          <w:szCs w:val="18"/>
          <w:lang w:val="en-GB"/>
        </w:rPr>
        <w:t>, the date of entry of the account into the UJPnet system is considered.</w:t>
      </w:r>
    </w:p>
    <w:p w14:paraId="448A9964" w14:textId="1C35CE68" w:rsidR="000529AB" w:rsidRPr="00251FA7" w:rsidRDefault="003B3556" w:rsidP="000529AB">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w:t>
      </w:r>
      <w:r w:rsidRPr="00251FA7">
        <w:rPr>
          <w:rFonts w:ascii="Arial" w:hAnsi="Arial" w:cs="Arial"/>
          <w:sz w:val="18"/>
          <w:szCs w:val="18"/>
          <w:lang w:val="en-GB"/>
        </w:rPr>
        <w:t xml:space="preserve">has 8 working days to refuse the invoice. If the </w:t>
      </w:r>
      <w:r w:rsidR="00CA1005" w:rsidRPr="00251FA7">
        <w:rPr>
          <w:rFonts w:ascii="Arial" w:hAnsi="Arial" w:cs="Arial"/>
          <w:sz w:val="18"/>
          <w:szCs w:val="18"/>
          <w:lang w:val="en-GB"/>
        </w:rPr>
        <w:t>Contracting Authority</w:t>
      </w:r>
      <w:r w:rsidRPr="00251FA7">
        <w:rPr>
          <w:rFonts w:ascii="Arial" w:hAnsi="Arial" w:cs="Arial"/>
          <w:sz w:val="18"/>
          <w:szCs w:val="18"/>
          <w:lang w:val="en-GB"/>
        </w:rPr>
        <w:t xml:space="preserve"> does not refuse the invoice in this timeframe, it is considered confirmed. </w:t>
      </w:r>
    </w:p>
    <w:p w14:paraId="142B622E" w14:textId="25EB3DC8" w:rsidR="000529AB" w:rsidRPr="00251FA7" w:rsidRDefault="00B34F33" w:rsidP="000529AB">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t>
      </w:r>
      <w:r w:rsidR="003B3556" w:rsidRPr="00251FA7">
        <w:rPr>
          <w:rFonts w:ascii="Arial" w:hAnsi="Arial" w:cs="Arial"/>
          <w:sz w:val="18"/>
          <w:szCs w:val="18"/>
          <w:lang w:val="en-GB"/>
        </w:rPr>
        <w:t xml:space="preserve">will be </w:t>
      </w:r>
      <w:r w:rsidRPr="00251FA7">
        <w:rPr>
          <w:rFonts w:ascii="Arial" w:hAnsi="Arial" w:cs="Arial"/>
          <w:sz w:val="18"/>
          <w:szCs w:val="18"/>
          <w:lang w:val="en-GB"/>
        </w:rPr>
        <w:t>made</w:t>
      </w:r>
      <w:r w:rsidR="00D452EC" w:rsidRPr="00251FA7">
        <w:rPr>
          <w:rFonts w:ascii="Arial" w:hAnsi="Arial" w:cs="Arial"/>
          <w:sz w:val="18"/>
          <w:szCs w:val="18"/>
          <w:lang w:val="en-GB"/>
        </w:rPr>
        <w:t xml:space="preserve"> to the transaction account</w:t>
      </w:r>
      <w:r w:rsidR="003B3556" w:rsidRPr="00251FA7">
        <w:rPr>
          <w:rFonts w:ascii="Arial" w:hAnsi="Arial" w:cs="Arial"/>
          <w:sz w:val="18"/>
          <w:szCs w:val="18"/>
          <w:lang w:val="en-GB"/>
        </w:rPr>
        <w:t xml:space="preserve"> </w:t>
      </w:r>
      <w:r w:rsidR="00D452EC" w:rsidRPr="00251FA7">
        <w:rPr>
          <w:rFonts w:ascii="Arial" w:hAnsi="Arial" w:cs="Arial"/>
          <w:sz w:val="18"/>
          <w:szCs w:val="18"/>
          <w:lang w:val="en-GB"/>
        </w:rPr>
        <w:t xml:space="preserve">the </w:t>
      </w:r>
      <w:r w:rsidR="00926622" w:rsidRPr="00251FA7">
        <w:rPr>
          <w:rFonts w:ascii="Arial" w:hAnsi="Arial" w:cs="Arial"/>
          <w:sz w:val="18"/>
          <w:szCs w:val="18"/>
          <w:lang w:val="en-GB"/>
        </w:rPr>
        <w:t>Supplier</w:t>
      </w:r>
      <w:r w:rsidR="00D452EC" w:rsidRPr="00251FA7">
        <w:rPr>
          <w:rFonts w:ascii="Arial" w:hAnsi="Arial" w:cs="Arial"/>
          <w:sz w:val="18"/>
          <w:szCs w:val="18"/>
          <w:lang w:val="en-GB"/>
        </w:rPr>
        <w:t xml:space="preserve"> indicated on the invoice</w:t>
      </w:r>
      <w:r w:rsidRPr="00251FA7">
        <w:rPr>
          <w:rFonts w:ascii="Arial" w:hAnsi="Arial" w:cs="Arial"/>
          <w:sz w:val="18"/>
          <w:szCs w:val="18"/>
          <w:lang w:val="en-GB"/>
        </w:rPr>
        <w:t xml:space="preserve">. In case that the transaction account of the </w:t>
      </w:r>
      <w:r w:rsidR="00926622" w:rsidRPr="00251FA7">
        <w:rPr>
          <w:rFonts w:ascii="Arial" w:hAnsi="Arial" w:cs="Arial"/>
          <w:sz w:val="18"/>
          <w:szCs w:val="18"/>
          <w:lang w:val="en-GB"/>
        </w:rPr>
        <w:t>Supplier</w:t>
      </w:r>
      <w:r w:rsidRPr="00251FA7">
        <w:rPr>
          <w:rFonts w:ascii="Arial" w:hAnsi="Arial" w:cs="Arial"/>
          <w:sz w:val="18"/>
          <w:szCs w:val="18"/>
          <w:lang w:val="en-GB"/>
        </w:rPr>
        <w:t xml:space="preserve"> is not indicated on the invoice, the payment </w:t>
      </w:r>
      <w:r w:rsidR="003B3556" w:rsidRPr="00251FA7">
        <w:rPr>
          <w:rFonts w:ascii="Arial" w:hAnsi="Arial" w:cs="Arial"/>
          <w:sz w:val="18"/>
          <w:szCs w:val="18"/>
          <w:lang w:val="en-GB"/>
        </w:rPr>
        <w:t xml:space="preserve">will be </w:t>
      </w:r>
      <w:r w:rsidRPr="00251FA7">
        <w:rPr>
          <w:rFonts w:ascii="Arial" w:hAnsi="Arial" w:cs="Arial"/>
          <w:sz w:val="18"/>
          <w:szCs w:val="18"/>
          <w:lang w:val="en-GB"/>
        </w:rPr>
        <w:t xml:space="preserve">made to the first account specified in the </w:t>
      </w:r>
      <w:r w:rsidR="00926622" w:rsidRPr="00251FA7">
        <w:rPr>
          <w:rFonts w:ascii="Arial" w:hAnsi="Arial" w:cs="Arial"/>
          <w:sz w:val="18"/>
          <w:szCs w:val="18"/>
          <w:lang w:val="en-GB"/>
        </w:rPr>
        <w:t>Supplier</w:t>
      </w:r>
      <w:r w:rsidRPr="00251FA7">
        <w:rPr>
          <w:rFonts w:ascii="Arial" w:hAnsi="Arial" w:cs="Arial"/>
          <w:sz w:val="18"/>
          <w:szCs w:val="18"/>
          <w:lang w:val="en-GB"/>
        </w:rPr>
        <w:t>'s (</w:t>
      </w:r>
      <w:r w:rsidR="002518DC" w:rsidRPr="00251FA7">
        <w:rPr>
          <w:rFonts w:ascii="Arial" w:hAnsi="Arial" w:cs="Arial"/>
          <w:sz w:val="18"/>
          <w:szCs w:val="18"/>
          <w:lang w:val="en-GB"/>
        </w:rPr>
        <w:t>B</w:t>
      </w:r>
      <w:r w:rsidRPr="00251FA7">
        <w:rPr>
          <w:rFonts w:ascii="Arial" w:hAnsi="Arial" w:cs="Arial"/>
          <w:sz w:val="18"/>
          <w:szCs w:val="18"/>
          <w:lang w:val="en-GB"/>
        </w:rPr>
        <w:t>idder's) data.</w:t>
      </w:r>
      <w:r w:rsidR="000529AB" w:rsidRPr="00251FA7">
        <w:rPr>
          <w:rFonts w:ascii="Arial" w:hAnsi="Arial" w:cs="Arial"/>
          <w:sz w:val="18"/>
          <w:szCs w:val="18"/>
          <w:highlight w:val="yellow"/>
          <w:lang w:val="en-GB"/>
        </w:rPr>
        <w:t xml:space="preserve"> </w:t>
      </w:r>
    </w:p>
    <w:p w14:paraId="6B123688" w14:textId="573C3D87" w:rsidR="00D166CE" w:rsidRPr="00251FA7" w:rsidRDefault="00D166CE" w:rsidP="000529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w:t>
      </w:r>
      <w:r w:rsidR="00B34F33" w:rsidRPr="00251FA7">
        <w:rPr>
          <w:rFonts w:ascii="Arial" w:hAnsi="Arial" w:cs="Arial"/>
          <w:color w:val="000000"/>
          <w:sz w:val="18"/>
          <w:szCs w:val="18"/>
          <w:lang w:val="en-GB"/>
        </w:rPr>
        <w:t>T</w:t>
      </w:r>
      <w:r w:rsidRPr="00251FA7">
        <w:rPr>
          <w:rFonts w:ascii="Arial" w:hAnsi="Arial" w:cs="Arial"/>
          <w:color w:val="000000"/>
          <w:sz w:val="18"/>
          <w:szCs w:val="18"/>
          <w:lang w:val="en-GB"/>
        </w:rPr>
        <w:t xml:space="preserve">he payment </w:t>
      </w:r>
      <w:r w:rsidR="00B34F33" w:rsidRPr="00251FA7">
        <w:rPr>
          <w:rFonts w:ascii="Arial" w:hAnsi="Arial" w:cs="Arial"/>
          <w:color w:val="000000"/>
          <w:sz w:val="18"/>
          <w:szCs w:val="18"/>
          <w:lang w:val="en-GB"/>
        </w:rPr>
        <w:t xml:space="preserve">day is considered </w:t>
      </w:r>
      <w:r w:rsidRPr="00251FA7">
        <w:rPr>
          <w:rFonts w:ascii="Arial" w:hAnsi="Arial" w:cs="Arial"/>
          <w:color w:val="000000"/>
          <w:sz w:val="18"/>
          <w:szCs w:val="18"/>
          <w:lang w:val="en-GB"/>
        </w:rPr>
        <w:t xml:space="preserve">the day on which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delivers a payment order to the </w:t>
      </w:r>
      <w:r w:rsidR="00926622" w:rsidRPr="00251FA7">
        <w:rPr>
          <w:rFonts w:ascii="Arial" w:hAnsi="Arial" w:cs="Arial"/>
          <w:color w:val="000000"/>
          <w:sz w:val="18"/>
          <w:szCs w:val="18"/>
          <w:lang w:val="en-GB"/>
        </w:rPr>
        <w:t>supplier</w:t>
      </w:r>
      <w:r w:rsidR="003B3556" w:rsidRPr="00251FA7">
        <w:rPr>
          <w:rFonts w:ascii="Arial" w:hAnsi="Arial" w:cs="Arial"/>
          <w:color w:val="000000"/>
          <w:sz w:val="18"/>
          <w:szCs w:val="18"/>
          <w:lang w:val="en-GB"/>
        </w:rPr>
        <w:t xml:space="preserve">’s </w:t>
      </w:r>
      <w:r w:rsidRPr="00251FA7">
        <w:rPr>
          <w:rFonts w:ascii="Arial" w:hAnsi="Arial" w:cs="Arial"/>
          <w:color w:val="000000"/>
          <w:sz w:val="18"/>
          <w:szCs w:val="18"/>
          <w:lang w:val="en-GB"/>
        </w:rPr>
        <w:t>organization</w:t>
      </w:r>
      <w:r w:rsidR="00397EA6" w:rsidRPr="00251FA7">
        <w:rPr>
          <w:rFonts w:ascii="Arial" w:hAnsi="Arial" w:cs="Arial"/>
          <w:color w:val="000000"/>
          <w:sz w:val="18"/>
          <w:szCs w:val="18"/>
          <w:lang w:val="en-GB"/>
        </w:rPr>
        <w:t>.</w:t>
      </w:r>
    </w:p>
    <w:p w14:paraId="0A56F21C" w14:textId="5A79ED85" w:rsidR="00D166CE" w:rsidRPr="00251FA7" w:rsidRDefault="00D166CE" w:rsidP="00D166C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bidder.</w:t>
      </w:r>
    </w:p>
    <w:p w14:paraId="4A6A28C5" w14:textId="378A68ED" w:rsidR="004F1422" w:rsidRPr="00251FA7" w:rsidRDefault="004F1422" w:rsidP="004F1422">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F31176" w:rsidRPr="00251FA7">
        <w:rPr>
          <w:rStyle w:val="shorttext"/>
          <w:rFonts w:ascii="Arial" w:hAnsi="Arial" w:cs="Arial"/>
          <w:b/>
          <w:color w:val="222222"/>
          <w:sz w:val="18"/>
          <w:szCs w:val="18"/>
          <w:lang w:val="en-GB"/>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251FA7"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lastRenderedPageBreak/>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251FA7" w:rsidRDefault="00F31176" w:rsidP="00C85C26">
            <w:pPr>
              <w:jc w:val="right"/>
              <w:rPr>
                <w:lang w:val="en-GB"/>
              </w:rPr>
            </w:pPr>
            <w:r w:rsidRPr="00251FA7">
              <w:rPr>
                <w:rFonts w:ascii="Arial" w:hAnsi="Arial" w:cs="Arial"/>
                <w:b/>
                <w:sz w:val="18"/>
                <w:szCs w:val="18"/>
                <w:lang w:val="en-GB"/>
              </w:rPr>
              <w:t>VAT NUMBER</w:t>
            </w:r>
            <w:r w:rsidRPr="00251FA7">
              <w:rPr>
                <w:rFonts w:ascii="Arial" w:hAnsi="Arial" w:cs="Arial"/>
                <w:b/>
                <w:bCs/>
                <w:color w:val="000000"/>
                <w:position w:val="-2"/>
                <w:sz w:val="18"/>
                <w:szCs w:val="18"/>
                <w:shd w:val="clear" w:color="auto" w:fill="CCCCCC"/>
                <w:lang w:val="en-GB"/>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 xml:space="preserve">THE </w:t>
            </w:r>
            <w:r w:rsidR="00CD3753" w:rsidRPr="00251FA7">
              <w:rPr>
                <w:rFonts w:ascii="Arial" w:hAnsi="Arial" w:cs="Arial"/>
                <w:b/>
                <w:bCs/>
                <w:color w:val="000000"/>
                <w:position w:val="-2"/>
                <w:sz w:val="18"/>
                <w:szCs w:val="18"/>
                <w:shd w:val="clear" w:color="auto" w:fill="CCCCCC"/>
                <w:lang w:val="en-GB"/>
              </w:rPr>
              <w:t xml:space="preserve">RESPONSIBLE </w:t>
            </w:r>
            <w:r w:rsidRPr="00251FA7">
              <w:rPr>
                <w:rFonts w:ascii="Arial" w:hAnsi="Arial" w:cs="Arial"/>
                <w:b/>
                <w:bCs/>
                <w:color w:val="000000"/>
                <w:position w:val="-2"/>
                <w:sz w:val="18"/>
                <w:szCs w:val="18"/>
                <w:shd w:val="clear" w:color="auto" w:fill="CCCCCC"/>
                <w:lang w:val="en-GB"/>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251FA7" w:rsidRDefault="00CD3753" w:rsidP="00C85C26">
            <w:pPr>
              <w:jc w:val="right"/>
              <w:rPr>
                <w:lang w:val="en-GB"/>
              </w:rPr>
            </w:pPr>
            <w:r w:rsidRPr="00251FA7">
              <w:rPr>
                <w:rFonts w:ascii="Arial" w:hAnsi="Arial" w:cs="Arial"/>
                <w:b/>
                <w:bCs/>
                <w:color w:val="000000"/>
                <w:position w:val="-2"/>
                <w:sz w:val="18"/>
                <w:szCs w:val="18"/>
                <w:shd w:val="clear" w:color="auto" w:fill="CCCCCC"/>
                <w:lang w:val="en-GB"/>
              </w:rPr>
              <w:t xml:space="preserve">COMPANY SIZE ACCORDING TO THE </w:t>
            </w:r>
            <w:r w:rsidR="00F31176" w:rsidRPr="00251FA7">
              <w:rPr>
                <w:rFonts w:ascii="Arial" w:hAnsi="Arial" w:cs="Arial"/>
                <w:b/>
                <w:bCs/>
                <w:color w:val="000000"/>
                <w:position w:val="-2"/>
                <w:sz w:val="18"/>
                <w:szCs w:val="18"/>
                <w:shd w:val="clear" w:color="auto" w:fill="CCCCCC"/>
                <w:lang w:val="en-GB"/>
              </w:rPr>
              <w:t>COMPANIES ACT:</w:t>
            </w:r>
            <w:r w:rsidR="00F31176" w:rsidRPr="00251FA7">
              <w:rPr>
                <w:rFonts w:ascii="Arial" w:hAnsi="Arial" w:cs="Arial"/>
                <w:i/>
                <w:iCs/>
                <w:color w:val="000000"/>
                <w:position w:val="-2"/>
                <w:sz w:val="18"/>
                <w:szCs w:val="18"/>
                <w:shd w:val="clear" w:color="auto" w:fill="CCCCCC"/>
                <w:lang w:val="en-GB"/>
              </w:rPr>
              <w:br/>
              <w:t xml:space="preserve">(micro, small, </w:t>
            </w:r>
            <w:r w:rsidRPr="00251FA7">
              <w:rPr>
                <w:rFonts w:ascii="Arial" w:hAnsi="Arial" w:cs="Arial"/>
                <w:i/>
                <w:iCs/>
                <w:color w:val="000000"/>
                <w:position w:val="-2"/>
                <w:sz w:val="18"/>
                <w:szCs w:val="18"/>
                <w:shd w:val="clear" w:color="auto" w:fill="CCCCCC"/>
                <w:lang w:val="en-GB"/>
              </w:rPr>
              <w:t xml:space="preserve">medium </w:t>
            </w:r>
            <w:r w:rsidR="00F31176" w:rsidRPr="00251FA7">
              <w:rPr>
                <w:rFonts w:ascii="Arial" w:hAnsi="Arial" w:cs="Arial"/>
                <w:i/>
                <w:iCs/>
                <w:color w:val="000000"/>
                <w:position w:val="-2"/>
                <w:sz w:val="18"/>
                <w:szCs w:val="18"/>
                <w:shd w:val="clear" w:color="auto" w:fill="CCCCCC"/>
                <w:lang w:val="en-GB"/>
              </w:rPr>
              <w:t xml:space="preserve">or </w:t>
            </w:r>
            <w:r w:rsidRPr="00251FA7">
              <w:rPr>
                <w:rFonts w:ascii="Arial" w:hAnsi="Arial" w:cs="Arial"/>
                <w:i/>
                <w:iCs/>
                <w:color w:val="000000"/>
                <w:position w:val="-2"/>
                <w:sz w:val="18"/>
                <w:szCs w:val="18"/>
                <w:shd w:val="clear" w:color="auto" w:fill="CCCCCC"/>
                <w:lang w:val="en-GB"/>
              </w:rPr>
              <w:t xml:space="preserve">large </w:t>
            </w:r>
            <w:r w:rsidR="00F31176" w:rsidRPr="00251FA7">
              <w:rPr>
                <w:rFonts w:ascii="Arial" w:hAnsi="Arial" w:cs="Arial"/>
                <w:i/>
                <w:iCs/>
                <w:color w:val="000000"/>
                <w:position w:val="-2"/>
                <w:sz w:val="18"/>
                <w:szCs w:val="18"/>
                <w:shd w:val="clear" w:color="auto" w:fill="CCCCCC"/>
                <w:lang w:val="en-GB"/>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251FA7" w:rsidRDefault="00F31176" w:rsidP="00C85C26">
            <w:pPr>
              <w:jc w:val="right"/>
              <w:rPr>
                <w:rFonts w:ascii="Arial" w:hAnsi="Arial" w:cs="Arial"/>
                <w:i/>
                <w:iCs/>
                <w:color w:val="000000"/>
                <w:position w:val="-2"/>
                <w:sz w:val="18"/>
                <w:szCs w:val="18"/>
                <w:shd w:val="clear" w:color="auto" w:fill="CCCCCC"/>
                <w:lang w:val="en-GB"/>
              </w:rPr>
            </w:pPr>
            <w:r w:rsidRPr="00251FA7">
              <w:rPr>
                <w:rFonts w:ascii="Arial" w:hAnsi="Arial" w:cs="Arial"/>
                <w:b/>
                <w:bCs/>
                <w:color w:val="000000"/>
                <w:position w:val="-2"/>
                <w:sz w:val="18"/>
                <w:szCs w:val="18"/>
                <w:shd w:val="clear" w:color="auto" w:fill="CCCCCC"/>
                <w:lang w:val="en-GB"/>
              </w:rPr>
              <w:t>AUTHORIZED PERSON TO RECEIVE SERVICE:</w:t>
            </w:r>
            <w:r w:rsidRPr="00251FA7">
              <w:rPr>
                <w:rFonts w:ascii="Arial" w:hAnsi="Arial" w:cs="Arial"/>
                <w:i/>
                <w:iCs/>
                <w:color w:val="000000"/>
                <w:position w:val="-2"/>
                <w:sz w:val="18"/>
                <w:szCs w:val="18"/>
                <w:shd w:val="clear" w:color="auto" w:fill="CCCCCC"/>
                <w:lang w:val="en-GB"/>
              </w:rPr>
              <w:br/>
              <w:t>Name and surname, street address and house number, town in the Republic of Slovenia </w:t>
            </w:r>
            <w:r w:rsidRPr="00251FA7">
              <w:rPr>
                <w:rFonts w:ascii="Arial" w:hAnsi="Arial" w:cs="Arial"/>
                <w:i/>
                <w:iCs/>
                <w:color w:val="000000"/>
                <w:position w:val="-2"/>
                <w:sz w:val="18"/>
                <w:szCs w:val="18"/>
                <w:shd w:val="clear" w:color="auto" w:fill="CCCCCC"/>
                <w:lang w:val="en-GB"/>
              </w:rPr>
              <w:br/>
              <w:t xml:space="preserve">(to be filled out by </w:t>
            </w:r>
            <w:r w:rsidR="00CD3753" w:rsidRPr="00251FA7">
              <w:rPr>
                <w:rFonts w:ascii="Arial" w:hAnsi="Arial" w:cs="Arial"/>
                <w:i/>
                <w:sz w:val="18"/>
                <w:szCs w:val="18"/>
                <w:lang w:val="en-GB"/>
              </w:rPr>
              <w:t xml:space="preserve">a </w:t>
            </w:r>
            <w:r w:rsidRPr="00251FA7">
              <w:rPr>
                <w:rFonts w:ascii="Arial" w:hAnsi="Arial" w:cs="Arial"/>
                <w:i/>
                <w:sz w:val="18"/>
                <w:szCs w:val="18"/>
                <w:lang w:val="en-GB"/>
              </w:rPr>
              <w:t>bidder who is not established in the Republic of Slovenia</w:t>
            </w:r>
            <w:r w:rsidRPr="00251FA7">
              <w:rPr>
                <w:rFonts w:ascii="Arial" w:hAnsi="Arial" w:cs="Arial"/>
                <w:i/>
                <w:iCs/>
                <w:position w:val="-2"/>
                <w:sz w:val="18"/>
                <w:szCs w:val="18"/>
                <w:shd w:val="clear" w:color="auto" w:fill="CCCCCC"/>
                <w:lang w:val="en-GB"/>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bl>
    <w:p w14:paraId="6D220AA2" w14:textId="77777777" w:rsidR="00F31176" w:rsidRPr="00251FA7" w:rsidRDefault="00F31176" w:rsidP="004F1422">
      <w:pPr>
        <w:spacing w:before="225" w:after="225" w:line="240" w:lineRule="auto"/>
        <w:jc w:val="both"/>
        <w:rPr>
          <w:rStyle w:val="shorttext"/>
          <w:rFonts w:ascii="Arial" w:hAnsi="Arial" w:cs="Arial"/>
          <w:b/>
          <w:color w:val="222222"/>
          <w:sz w:val="18"/>
          <w:szCs w:val="18"/>
          <w:lang w:val="en-GB"/>
        </w:rPr>
      </w:pPr>
    </w:p>
    <w:tbl>
      <w:tblPr>
        <w:tblStyle w:val="NormalTablePHPDOCX"/>
        <w:tblW w:w="8745" w:type="dxa"/>
        <w:tblInd w:w="108" w:type="dxa"/>
        <w:tblLook w:val="04A0" w:firstRow="1" w:lastRow="0" w:firstColumn="1" w:lastColumn="0" w:noHBand="0" w:noVBand="1"/>
      </w:tblPr>
      <w:tblGrid>
        <w:gridCol w:w="4080"/>
        <w:gridCol w:w="4665"/>
      </w:tblGrid>
      <w:tr w:rsidR="00F31176" w:rsidRPr="00251FA7" w14:paraId="40C321E4" w14:textId="77777777" w:rsidTr="00C85C26">
        <w:tc>
          <w:tcPr>
            <w:tcW w:w="4080" w:type="dxa"/>
            <w:tcMar>
              <w:top w:w="75" w:type="dxa"/>
              <w:bottom w:w="75" w:type="dxa"/>
            </w:tcMar>
            <w:vAlign w:val="center"/>
          </w:tcPr>
          <w:p w14:paraId="5812F60A" w14:textId="77777777" w:rsidR="00F31176" w:rsidRPr="00251FA7" w:rsidRDefault="00F31176" w:rsidP="00C85C26">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A75B58F" w14:textId="77777777" w:rsidR="00F31176" w:rsidRPr="00251FA7" w:rsidRDefault="00F31176" w:rsidP="00C85C26">
            <w:pPr>
              <w:jc w:val="center"/>
              <w:rPr>
                <w:lang w:val="en-GB"/>
              </w:rPr>
            </w:pPr>
            <w:r w:rsidRPr="00251FA7">
              <w:rPr>
                <w:rFonts w:ascii="Arial" w:hAnsi="Arial" w:cs="Arial"/>
                <w:color w:val="000000"/>
                <w:position w:val="-2"/>
                <w:sz w:val="18"/>
                <w:szCs w:val="18"/>
                <w:lang w:val="en-GB"/>
              </w:rPr>
              <w:t>Name and surname: _____________________</w:t>
            </w:r>
          </w:p>
        </w:tc>
      </w:tr>
      <w:tr w:rsidR="00F31176" w:rsidRPr="00251FA7" w14:paraId="12D1964E" w14:textId="77777777" w:rsidTr="00C85C26">
        <w:tc>
          <w:tcPr>
            <w:tcW w:w="4080" w:type="dxa"/>
            <w:tcMar>
              <w:top w:w="75" w:type="dxa"/>
              <w:bottom w:w="75" w:type="dxa"/>
            </w:tcMar>
            <w:vAlign w:val="center"/>
          </w:tcPr>
          <w:p w14:paraId="18F7F3BC"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7B4E26D8" w14:textId="77777777" w:rsidR="00F31176" w:rsidRPr="00251FA7" w:rsidRDefault="00F31176" w:rsidP="00C85C26">
            <w:pPr>
              <w:rPr>
                <w:lang w:val="en-GB"/>
              </w:rPr>
            </w:pPr>
          </w:p>
          <w:p w14:paraId="00352B7A" w14:textId="77777777" w:rsidR="00F31176" w:rsidRPr="00251FA7" w:rsidRDefault="00F31176" w:rsidP="00C85C26">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0731C0C" w14:textId="77777777" w:rsidR="004F1422" w:rsidRPr="00251FA7" w:rsidRDefault="004F1422" w:rsidP="004F1422">
      <w:pPr>
        <w:rPr>
          <w:lang w:val="en-GB"/>
        </w:rPr>
        <w:sectPr w:rsidR="004F1422" w:rsidRPr="00251FA7" w:rsidSect="004F1422">
          <w:footerReference w:type="default" r:id="rId10"/>
          <w:pgSz w:w="11906" w:h="16838"/>
          <w:pgMar w:top="1418" w:right="1418" w:bottom="1418" w:left="1418" w:header="567" w:footer="596" w:gutter="0"/>
          <w:cols w:space="708"/>
          <w:docGrid w:linePitch="360"/>
        </w:sectPr>
      </w:pPr>
    </w:p>
    <w:p w14:paraId="1E45987A" w14:textId="77777777" w:rsidR="007D6352" w:rsidRPr="00251FA7" w:rsidRDefault="007D6352" w:rsidP="007D6352">
      <w:pPr>
        <w:spacing w:after="0"/>
        <w:jc w:val="right"/>
        <w:rPr>
          <w:rFonts w:ascii="Arial" w:hAnsi="Arial" w:cs="Arial"/>
          <w:sz w:val="18"/>
          <w:szCs w:val="18"/>
          <w:lang w:val="en-GB"/>
        </w:rPr>
      </w:pPr>
      <w:r w:rsidRPr="00251FA7">
        <w:rPr>
          <w:rFonts w:ascii="Arial" w:hAnsi="Arial" w:cs="Arial"/>
          <w:color w:val="000000"/>
          <w:position w:val="-2"/>
          <w:sz w:val="18"/>
          <w:szCs w:val="18"/>
          <w:lang w:val="en-GB"/>
        </w:rPr>
        <w:lastRenderedPageBreak/>
        <w:t>Form No. 1.1</w:t>
      </w:r>
    </w:p>
    <w:p w14:paraId="6EF733A5" w14:textId="77777777" w:rsidR="007D6352" w:rsidRPr="00251FA7" w:rsidRDefault="007D6352" w:rsidP="007D6352">
      <w:pPr>
        <w:spacing w:after="0"/>
        <w:jc w:val="right"/>
        <w:rPr>
          <w:rFonts w:ascii="Arial" w:hAnsi="Arial" w:cs="Arial"/>
          <w:sz w:val="18"/>
          <w:szCs w:val="18"/>
          <w:lang w:val="en-GB"/>
        </w:rPr>
      </w:pPr>
      <w:r w:rsidRPr="00251FA7">
        <w:rPr>
          <w:rFonts w:ascii="Arial" w:hAnsi="Arial" w:cs="Arial"/>
          <w:sz w:val="18"/>
          <w:szCs w:val="18"/>
          <w:lang w:val="en-GB"/>
        </w:rPr>
        <w:t>(</w:t>
      </w:r>
      <w:r w:rsidRPr="00251FA7">
        <w:rPr>
          <w:rFonts w:ascii="Arial" w:hAnsi="Arial" w:cs="Arial"/>
          <w:color w:val="000000"/>
          <w:position w:val="-2"/>
          <w:sz w:val="18"/>
          <w:szCs w:val="18"/>
          <w:u w:val="single"/>
          <w:lang w:val="en-GB"/>
        </w:rPr>
        <w:t>Form must be loaded in application e-Oddaja into the section »Predračun«</w:t>
      </w:r>
      <w:r w:rsidRPr="00251FA7">
        <w:rPr>
          <w:rFonts w:ascii="Arial" w:hAnsi="Arial" w:cs="Arial"/>
          <w:color w:val="000000"/>
          <w:position w:val="-2"/>
          <w:sz w:val="18"/>
          <w:szCs w:val="18"/>
          <w:lang w:val="en-GB"/>
        </w:rPr>
        <w:t>)</w:t>
      </w:r>
    </w:p>
    <w:p w14:paraId="1C852B0B" w14:textId="77777777" w:rsidR="007D6352" w:rsidRPr="00251FA7" w:rsidRDefault="007D6352" w:rsidP="007D63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Price offer</w:t>
      </w:r>
    </w:p>
    <w:p w14:paraId="3BD10044" w14:textId="77777777" w:rsidR="007D6352" w:rsidRPr="00251FA7" w:rsidRDefault="007D6352" w:rsidP="007D6352">
      <w:pPr>
        <w:jc w:val="both"/>
        <w:rPr>
          <w:rFonts w:ascii="Arial" w:hAnsi="Arial" w:cs="Arial"/>
          <w:color w:val="000000"/>
          <w:sz w:val="18"/>
          <w:szCs w:val="18"/>
          <w:lang w:val="en-GB"/>
        </w:rPr>
      </w:pPr>
    </w:p>
    <w:p w14:paraId="5C03FE2D" w14:textId="03C794A8" w:rsidR="007D6352" w:rsidRPr="00251FA7" w:rsidRDefault="007D6352" w:rsidP="007D6352">
      <w:pPr>
        <w:pStyle w:val="Naslov2"/>
        <w:jc w:val="both"/>
        <w:rPr>
          <w:sz w:val="18"/>
          <w:szCs w:val="18"/>
          <w:lang w:val="en-GB"/>
        </w:rPr>
      </w:pPr>
      <w:r w:rsidRPr="00251FA7">
        <w:rPr>
          <w:b w:val="0"/>
          <w:sz w:val="18"/>
          <w:szCs w:val="18"/>
          <w:lang w:val="en-GB"/>
        </w:rPr>
        <w:t>On the basis of the invitation to tender</w:t>
      </w:r>
      <w:r w:rsidRPr="00251FA7">
        <w:rPr>
          <w:rFonts w:ascii="Arial" w:hAnsi="Arial" w:cs="Arial"/>
          <w:color w:val="000000"/>
          <w:sz w:val="18"/>
          <w:szCs w:val="18"/>
          <w:lang w:val="en-GB"/>
        </w:rPr>
        <w:t xml:space="preserve"> </w:t>
      </w:r>
      <w:r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251FA7">
        <w:rPr>
          <w:rFonts w:ascii="Arial" w:hAnsi="Arial" w:cs="Arial"/>
          <w:color w:val="000000"/>
          <w:sz w:val="18"/>
          <w:szCs w:val="18"/>
          <w:lang w:val="en-GB"/>
        </w:rPr>
        <w:t xml:space="preserve">« </w:t>
      </w:r>
      <w:r w:rsidRPr="00251FA7">
        <w:rPr>
          <w:b w:val="0"/>
          <w:sz w:val="18"/>
          <w:szCs w:val="18"/>
          <w:lang w:val="en-GB"/>
        </w:rPr>
        <w:t>we make an offer, as follows:</w:t>
      </w:r>
    </w:p>
    <w:p w14:paraId="203AFD82" w14:textId="77777777" w:rsidR="007D6352" w:rsidRPr="00251FA7" w:rsidRDefault="007D6352" w:rsidP="007D6352">
      <w:pPr>
        <w:jc w:val="both"/>
        <w:rPr>
          <w:rFonts w:ascii="Arial" w:hAnsi="Arial" w:cs="Arial"/>
          <w:color w:val="000000"/>
          <w:sz w:val="18"/>
          <w:szCs w:val="18"/>
          <w:lang w:val="en-GB"/>
        </w:rPr>
      </w:pPr>
    </w:p>
    <w:p w14:paraId="121C330E" w14:textId="77777777" w:rsidR="007D6352" w:rsidRPr="00251FA7" w:rsidRDefault="007D6352" w:rsidP="007D6352">
      <w:pPr>
        <w:spacing w:before="225" w:after="225" w:line="240" w:lineRule="auto"/>
        <w:jc w:val="both"/>
        <w:rPr>
          <w:rFonts w:ascii="Arial" w:hAnsi="Arial" w:cs="Arial"/>
          <w:sz w:val="18"/>
          <w:szCs w:val="18"/>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xml:space="preserve"> </w:t>
      </w:r>
      <w:r w:rsidRPr="00251FA7">
        <w:rPr>
          <w:rFonts w:ascii="Arial" w:hAnsi="Arial" w:cs="Arial"/>
          <w:color w:val="000000"/>
          <w:sz w:val="18"/>
          <w:szCs w:val="18"/>
          <w:u w:val="single"/>
          <w:lang w:val="en-GB"/>
        </w:rPr>
        <w:t>_______________</w:t>
      </w:r>
    </w:p>
    <w:tbl>
      <w:tblPr>
        <w:tblW w:w="8670" w:type="dxa"/>
        <w:tblLook w:val="04A0" w:firstRow="1" w:lastRow="0" w:firstColumn="1" w:lastColumn="0" w:noHBand="0" w:noVBand="1"/>
      </w:tblPr>
      <w:tblGrid>
        <w:gridCol w:w="2688"/>
        <w:gridCol w:w="5982"/>
      </w:tblGrid>
      <w:tr w:rsidR="007D6352" w:rsidRPr="00251FA7" w14:paraId="5068AC20" w14:textId="77777777" w:rsidTr="000D465B">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DF56DB" w14:textId="77777777" w:rsidR="007D6352" w:rsidRPr="00251FA7" w:rsidRDefault="007D6352" w:rsidP="000D465B">
            <w:pPr>
              <w:jc w:val="right"/>
              <w:rPr>
                <w:rFonts w:ascii="Arial" w:hAnsi="Arial" w:cs="Arial"/>
                <w:sz w:val="18"/>
                <w:szCs w:val="18"/>
                <w:lang w:val="en-GB"/>
              </w:rPr>
            </w:pPr>
            <w:r w:rsidRPr="00251FA7">
              <w:rPr>
                <w:rFonts w:ascii="Arial" w:hAnsi="Arial" w:cs="Arial"/>
                <w:b/>
                <w:bCs/>
                <w:color w:val="000000"/>
                <w:position w:val="-2"/>
                <w:sz w:val="18"/>
                <w:szCs w:val="18"/>
                <w:shd w:val="clear" w:color="auto" w:fill="CCCCCC"/>
                <w:lang w:val="en-GB"/>
              </w:rPr>
              <w:t>NAME OF THE BIDDER:</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4074B" w14:textId="77777777" w:rsidR="007D6352" w:rsidRPr="00251FA7" w:rsidRDefault="007D6352" w:rsidP="000D465B">
            <w:pPr>
              <w:rPr>
                <w:rFonts w:ascii="Arial" w:hAnsi="Arial" w:cs="Arial"/>
                <w:sz w:val="18"/>
                <w:szCs w:val="18"/>
                <w:lang w:val="en-GB"/>
              </w:rPr>
            </w:pPr>
          </w:p>
        </w:tc>
      </w:tr>
      <w:tr w:rsidR="007D6352" w:rsidRPr="00251FA7" w14:paraId="00ED9134" w14:textId="77777777" w:rsidTr="000D465B">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A02655" w14:textId="77777777" w:rsidR="007D6352" w:rsidRPr="00251FA7" w:rsidRDefault="007D6352" w:rsidP="000D465B">
            <w:pPr>
              <w:jc w:val="right"/>
              <w:rPr>
                <w:rFonts w:ascii="Arial" w:hAnsi="Arial" w:cs="Arial"/>
                <w:sz w:val="18"/>
                <w:szCs w:val="18"/>
                <w:lang w:val="en-GB"/>
              </w:rPr>
            </w:pPr>
            <w:r w:rsidRPr="00251FA7">
              <w:rPr>
                <w:rFonts w:ascii="Arial" w:hAnsi="Arial" w:cs="Arial"/>
                <w:b/>
                <w:bCs/>
                <w:color w:val="000000"/>
                <w:position w:val="-2"/>
                <w:sz w:val="18"/>
                <w:szCs w:val="18"/>
                <w:shd w:val="clear" w:color="auto" w:fill="CCCCCC"/>
                <w:lang w:val="en-GB"/>
              </w:rPr>
              <w:t>ADDRESS OF THE BIDDER:</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B7B7F" w14:textId="77777777" w:rsidR="007D6352" w:rsidRPr="00251FA7" w:rsidRDefault="007D6352" w:rsidP="000D465B">
            <w:pPr>
              <w:rPr>
                <w:rFonts w:ascii="Arial" w:hAnsi="Arial" w:cs="Arial"/>
                <w:sz w:val="18"/>
                <w:szCs w:val="18"/>
                <w:lang w:val="en-GB"/>
              </w:rPr>
            </w:pPr>
          </w:p>
        </w:tc>
      </w:tr>
    </w:tbl>
    <w:p w14:paraId="34E8381B" w14:textId="77777777" w:rsidR="007D6352" w:rsidRPr="00251FA7" w:rsidRDefault="007D6352" w:rsidP="007D6352">
      <w:pPr>
        <w:rPr>
          <w:sz w:val="18"/>
          <w:szCs w:val="18"/>
          <w:lang w:val="en-GB"/>
        </w:rPr>
      </w:pPr>
    </w:p>
    <w:p w14:paraId="34075C98" w14:textId="53BAA1E9" w:rsidR="007D6352" w:rsidRPr="00251FA7" w:rsidRDefault="007D6352" w:rsidP="007D6352">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II. Price offer</w:t>
      </w:r>
      <w:r w:rsidR="00D75DDE" w:rsidRPr="00251FA7">
        <w:rPr>
          <w:rFonts w:ascii="Arial" w:hAnsi="Arial" w:cs="Arial"/>
          <w:b/>
          <w:bCs/>
          <w:color w:val="000000"/>
          <w:sz w:val="18"/>
          <w:szCs w:val="18"/>
          <w:lang w:val="en-GB"/>
        </w:rPr>
        <w:t xml:space="preserve"> </w:t>
      </w:r>
      <w:r w:rsidRPr="00251FA7">
        <w:rPr>
          <w:rFonts w:ascii="Arial" w:hAnsi="Arial" w:cs="Arial"/>
          <w:bCs/>
          <w:color w:val="000000"/>
          <w:sz w:val="18"/>
          <w:szCs w:val="18"/>
          <w:lang w:val="en-GB"/>
        </w:rPr>
        <w:t>(</w:t>
      </w:r>
      <w:r w:rsidRPr="00251FA7">
        <w:rPr>
          <w:rFonts w:ascii="Arial" w:hAnsi="Arial" w:cs="Arial"/>
          <w:bCs/>
          <w:i/>
          <w:color w:val="000000"/>
          <w:sz w:val="18"/>
          <w:szCs w:val="18"/>
          <w:u w:val="single"/>
          <w:lang w:val="en-GB"/>
        </w:rPr>
        <w:t xml:space="preserve">the bidder completes the table only for the lots for which they submit </w:t>
      </w:r>
      <w:proofErr w:type="gramStart"/>
      <w:r w:rsidRPr="00251FA7">
        <w:rPr>
          <w:rFonts w:ascii="Arial" w:hAnsi="Arial" w:cs="Arial"/>
          <w:bCs/>
          <w:i/>
          <w:color w:val="000000"/>
          <w:sz w:val="18"/>
          <w:szCs w:val="18"/>
          <w:u w:val="single"/>
          <w:lang w:val="en-GB"/>
        </w:rPr>
        <w:t>tenders,</w:t>
      </w:r>
      <w:proofErr w:type="gramEnd"/>
      <w:r w:rsidRPr="00251FA7">
        <w:rPr>
          <w:rFonts w:ascii="Arial" w:hAnsi="Arial" w:cs="Arial"/>
          <w:bCs/>
          <w:i/>
          <w:color w:val="000000"/>
          <w:sz w:val="18"/>
          <w:szCs w:val="18"/>
          <w:u w:val="single"/>
          <w:lang w:val="en-GB"/>
        </w:rPr>
        <w:t xml:space="preserve"> the other lots in the table below may be deleted</w:t>
      </w:r>
      <w:r w:rsidRPr="00251FA7">
        <w:rPr>
          <w:rFonts w:ascii="Arial" w:hAnsi="Arial" w:cs="Arial"/>
          <w:bCs/>
          <w:color w:val="000000"/>
          <w:sz w:val="18"/>
          <w:szCs w:val="18"/>
          <w:lang w:val="en-GB"/>
        </w:rPr>
        <w:t>):</w:t>
      </w:r>
    </w:p>
    <w:tbl>
      <w:tblPr>
        <w:tblW w:w="88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409"/>
        <w:gridCol w:w="1285"/>
        <w:gridCol w:w="2383"/>
      </w:tblGrid>
      <w:tr w:rsidR="00D75DDE" w:rsidRPr="00251FA7" w14:paraId="180FA829" w14:textId="77777777" w:rsidTr="00D75DDE">
        <w:trPr>
          <w:trHeight w:val="232"/>
        </w:trPr>
        <w:tc>
          <w:tcPr>
            <w:tcW w:w="2802" w:type="dxa"/>
            <w:shd w:val="clear" w:color="auto" w:fill="BFBFBF" w:themeFill="background1" w:themeFillShade="BF"/>
          </w:tcPr>
          <w:p w14:paraId="7449D12C" w14:textId="76516608"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eastAsia="Times New Roman" w:hAnsi="Arial" w:cs="Arial"/>
                <w:b/>
                <w:sz w:val="18"/>
                <w:szCs w:val="18"/>
                <w:lang w:val="en-GB"/>
              </w:rPr>
              <w:t>Item</w:t>
            </w:r>
          </w:p>
        </w:tc>
        <w:tc>
          <w:tcPr>
            <w:tcW w:w="2409" w:type="dxa"/>
            <w:shd w:val="clear" w:color="auto" w:fill="BFBFBF" w:themeFill="background1" w:themeFillShade="BF"/>
          </w:tcPr>
          <w:p w14:paraId="163531EA" w14:textId="63B264DF" w:rsidR="00D75DDE" w:rsidRPr="00251FA7" w:rsidRDefault="00D75DDE" w:rsidP="000D465B">
            <w:pPr>
              <w:spacing w:after="0" w:line="260" w:lineRule="atLeast"/>
              <w:jc w:val="center"/>
              <w:rPr>
                <w:rStyle w:val="shorttext"/>
                <w:rFonts w:ascii="Arial" w:hAnsi="Arial" w:cs="Arial"/>
                <w:b/>
                <w:color w:val="222222"/>
                <w:sz w:val="18"/>
                <w:szCs w:val="18"/>
                <w:lang w:val="en-GB"/>
              </w:rPr>
            </w:pPr>
            <w:r w:rsidRPr="00251FA7">
              <w:rPr>
                <w:rStyle w:val="shorttext"/>
                <w:rFonts w:ascii="Arial" w:hAnsi="Arial" w:cs="Arial"/>
                <w:b/>
                <w:color w:val="222222"/>
                <w:sz w:val="18"/>
                <w:szCs w:val="18"/>
                <w:lang w:val="en-GB"/>
              </w:rPr>
              <w:t>Value excluding VAT</w:t>
            </w:r>
          </w:p>
        </w:tc>
        <w:tc>
          <w:tcPr>
            <w:tcW w:w="1285" w:type="dxa"/>
            <w:shd w:val="clear" w:color="auto" w:fill="BFBFBF" w:themeFill="background1" w:themeFillShade="BF"/>
          </w:tcPr>
          <w:p w14:paraId="11C897B5" w14:textId="6A14EE37" w:rsidR="00D75DDE" w:rsidRPr="00251FA7" w:rsidRDefault="00D75DDE" w:rsidP="000D465B">
            <w:pPr>
              <w:spacing w:after="0" w:line="260" w:lineRule="atLeast"/>
              <w:jc w:val="center"/>
              <w:rPr>
                <w:rStyle w:val="shorttext"/>
                <w:rFonts w:ascii="Arial" w:hAnsi="Arial" w:cs="Arial"/>
                <w:b/>
                <w:color w:val="222222"/>
                <w:sz w:val="18"/>
                <w:szCs w:val="18"/>
                <w:lang w:val="en-GB"/>
              </w:rPr>
            </w:pPr>
            <w:r w:rsidRPr="00251FA7">
              <w:rPr>
                <w:rStyle w:val="shorttext"/>
                <w:rFonts w:ascii="Arial" w:hAnsi="Arial" w:cs="Arial"/>
                <w:b/>
                <w:color w:val="222222"/>
                <w:sz w:val="18"/>
                <w:szCs w:val="18"/>
                <w:lang w:val="en-GB"/>
              </w:rPr>
              <w:t>VAT (%)</w:t>
            </w:r>
          </w:p>
        </w:tc>
        <w:tc>
          <w:tcPr>
            <w:tcW w:w="2383" w:type="dxa"/>
            <w:shd w:val="clear" w:color="auto" w:fill="BFBFBF" w:themeFill="background1" w:themeFillShade="BF"/>
          </w:tcPr>
          <w:p w14:paraId="5770A8FC" w14:textId="62B62893" w:rsidR="00D75DDE" w:rsidRPr="00251FA7" w:rsidRDefault="00D75DDE" w:rsidP="000D465B">
            <w:pPr>
              <w:spacing w:after="0" w:line="260" w:lineRule="atLeast"/>
              <w:jc w:val="center"/>
              <w:rPr>
                <w:rStyle w:val="shorttext"/>
                <w:rFonts w:ascii="Arial" w:hAnsi="Arial" w:cs="Arial"/>
                <w:b/>
                <w:color w:val="222222"/>
                <w:sz w:val="18"/>
                <w:szCs w:val="18"/>
                <w:lang w:val="en-GB"/>
              </w:rPr>
            </w:pPr>
            <w:r w:rsidRPr="00251FA7">
              <w:rPr>
                <w:rStyle w:val="shorttext"/>
                <w:rFonts w:ascii="Arial" w:hAnsi="Arial" w:cs="Arial"/>
                <w:b/>
                <w:color w:val="222222"/>
                <w:sz w:val="18"/>
                <w:szCs w:val="18"/>
                <w:lang w:val="en-GB"/>
              </w:rPr>
              <w:t>Value with VAT</w:t>
            </w:r>
          </w:p>
        </w:tc>
      </w:tr>
      <w:tr w:rsidR="00D75DDE" w:rsidRPr="00251FA7" w14:paraId="1CE13CB2" w14:textId="77777777" w:rsidTr="00D75DDE">
        <w:trPr>
          <w:trHeight w:val="232"/>
        </w:trPr>
        <w:tc>
          <w:tcPr>
            <w:tcW w:w="2802" w:type="dxa"/>
            <w:shd w:val="clear" w:color="auto" w:fill="D9D9D9" w:themeFill="background1" w:themeFillShade="D9"/>
          </w:tcPr>
          <w:p w14:paraId="70833FD2" w14:textId="2AF34A4A"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Lot No. 1: Analog Input/Output system for Zwick UTM</w:t>
            </w:r>
          </w:p>
        </w:tc>
        <w:tc>
          <w:tcPr>
            <w:tcW w:w="2409" w:type="dxa"/>
            <w:shd w:val="clear" w:color="auto" w:fill="auto"/>
          </w:tcPr>
          <w:p w14:paraId="5D44F912"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3A1405BA"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2D2C7069"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4CA0B62D" w14:textId="77777777" w:rsidTr="00D75DDE">
        <w:trPr>
          <w:trHeight w:val="232"/>
        </w:trPr>
        <w:tc>
          <w:tcPr>
            <w:tcW w:w="2802" w:type="dxa"/>
            <w:shd w:val="clear" w:color="auto" w:fill="D9D9D9" w:themeFill="background1" w:themeFillShade="D9"/>
          </w:tcPr>
          <w:p w14:paraId="07E23642" w14:textId="77777777" w:rsidR="00D75DDE" w:rsidRPr="00251FA7" w:rsidRDefault="00D75DDE" w:rsidP="000D465B">
            <w:pPr>
              <w:spacing w:after="0" w:line="260" w:lineRule="atLeast"/>
              <w:jc w:val="center"/>
              <w:rPr>
                <w:rFonts w:ascii="Arial" w:hAnsi="Arial" w:cs="Arial"/>
                <w:sz w:val="18"/>
                <w:szCs w:val="18"/>
                <w:lang w:val="en-GB"/>
              </w:rPr>
            </w:pPr>
            <w:r w:rsidRPr="00251FA7">
              <w:rPr>
                <w:rFonts w:ascii="Arial" w:hAnsi="Arial" w:cs="Arial"/>
                <w:sz w:val="18"/>
                <w:szCs w:val="18"/>
                <w:lang w:val="en-GB"/>
              </w:rPr>
              <w:t xml:space="preserve">Lot No. 2: </w:t>
            </w:r>
          </w:p>
          <w:p w14:paraId="0C48414B" w14:textId="13DE4DB7"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45° and 90° Adapters for UTM</w:t>
            </w:r>
          </w:p>
        </w:tc>
        <w:tc>
          <w:tcPr>
            <w:tcW w:w="2409" w:type="dxa"/>
            <w:shd w:val="clear" w:color="auto" w:fill="auto"/>
          </w:tcPr>
          <w:p w14:paraId="148E8ADB"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3B71AC5B"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12EDECC3"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2204DF56" w14:textId="77777777" w:rsidTr="00D75DDE">
        <w:trPr>
          <w:trHeight w:val="232"/>
        </w:trPr>
        <w:tc>
          <w:tcPr>
            <w:tcW w:w="2802" w:type="dxa"/>
            <w:shd w:val="clear" w:color="auto" w:fill="D9D9D9" w:themeFill="background1" w:themeFillShade="D9"/>
          </w:tcPr>
          <w:p w14:paraId="4C79C52C" w14:textId="56EC9F39"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Lot No. 3: DMA Tensile grips</w:t>
            </w:r>
          </w:p>
        </w:tc>
        <w:tc>
          <w:tcPr>
            <w:tcW w:w="2409" w:type="dxa"/>
            <w:shd w:val="clear" w:color="auto" w:fill="auto"/>
          </w:tcPr>
          <w:p w14:paraId="13AA7D8F"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0E9F8EA0"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1A2F4208"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653A8368" w14:textId="77777777" w:rsidTr="00D75DDE">
        <w:trPr>
          <w:trHeight w:val="232"/>
        </w:trPr>
        <w:tc>
          <w:tcPr>
            <w:tcW w:w="2802" w:type="dxa"/>
            <w:shd w:val="clear" w:color="auto" w:fill="D9D9D9" w:themeFill="background1" w:themeFillShade="D9"/>
          </w:tcPr>
          <w:p w14:paraId="2FF8A316" w14:textId="074C505D"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Lot No. 4: Spectrophotometer</w:t>
            </w:r>
          </w:p>
        </w:tc>
        <w:tc>
          <w:tcPr>
            <w:tcW w:w="2409" w:type="dxa"/>
            <w:shd w:val="clear" w:color="auto" w:fill="auto"/>
          </w:tcPr>
          <w:p w14:paraId="5FB1BEC8"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40F0E396"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7457BEAA"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2308FBC2" w14:textId="77777777" w:rsidTr="00D75DDE">
        <w:trPr>
          <w:trHeight w:val="232"/>
        </w:trPr>
        <w:tc>
          <w:tcPr>
            <w:tcW w:w="2802" w:type="dxa"/>
            <w:shd w:val="clear" w:color="auto" w:fill="D9D9D9" w:themeFill="background1" w:themeFillShade="D9"/>
          </w:tcPr>
          <w:p w14:paraId="10D00C2B" w14:textId="77777777" w:rsidR="00D75DDE" w:rsidRPr="00251FA7" w:rsidRDefault="00D75DDE" w:rsidP="000D465B">
            <w:pPr>
              <w:spacing w:after="0" w:line="260" w:lineRule="atLeast"/>
              <w:jc w:val="center"/>
              <w:rPr>
                <w:rFonts w:ascii="Arial" w:hAnsi="Arial" w:cs="Arial"/>
                <w:sz w:val="18"/>
                <w:szCs w:val="18"/>
                <w:lang w:val="en-GB"/>
              </w:rPr>
            </w:pPr>
            <w:r w:rsidRPr="00251FA7">
              <w:rPr>
                <w:rFonts w:ascii="Arial" w:hAnsi="Arial" w:cs="Arial"/>
                <w:sz w:val="18"/>
                <w:szCs w:val="18"/>
                <w:lang w:val="en-GB"/>
              </w:rPr>
              <w:t xml:space="preserve">Lot No. 5: </w:t>
            </w:r>
          </w:p>
          <w:p w14:paraId="186F89DE" w14:textId="2ED575A9"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Hyperspectral imaging system</w:t>
            </w:r>
          </w:p>
        </w:tc>
        <w:tc>
          <w:tcPr>
            <w:tcW w:w="2409" w:type="dxa"/>
            <w:shd w:val="clear" w:color="auto" w:fill="auto"/>
          </w:tcPr>
          <w:p w14:paraId="7F703147"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0E1F6935"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6613DCC2"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73ECBDBC" w14:textId="77777777" w:rsidTr="00D75DDE">
        <w:trPr>
          <w:trHeight w:val="232"/>
        </w:trPr>
        <w:tc>
          <w:tcPr>
            <w:tcW w:w="2802" w:type="dxa"/>
            <w:shd w:val="clear" w:color="auto" w:fill="D9D9D9" w:themeFill="background1" w:themeFillShade="D9"/>
          </w:tcPr>
          <w:p w14:paraId="2AAF0FEE" w14:textId="38BEB785"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Lot No.  6: Multispectral Vision System</w:t>
            </w:r>
          </w:p>
        </w:tc>
        <w:tc>
          <w:tcPr>
            <w:tcW w:w="2409" w:type="dxa"/>
            <w:shd w:val="clear" w:color="auto" w:fill="auto"/>
          </w:tcPr>
          <w:p w14:paraId="286752BE"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1EDE0137"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45E16BAE"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76B8ADA5" w14:textId="77777777" w:rsidTr="00D75DDE">
        <w:trPr>
          <w:trHeight w:val="232"/>
        </w:trPr>
        <w:tc>
          <w:tcPr>
            <w:tcW w:w="2802" w:type="dxa"/>
            <w:shd w:val="clear" w:color="auto" w:fill="D9D9D9" w:themeFill="background1" w:themeFillShade="D9"/>
          </w:tcPr>
          <w:p w14:paraId="5C37D918" w14:textId="46350617"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Lot No.  7: Vibration analysis system</w:t>
            </w:r>
          </w:p>
        </w:tc>
        <w:tc>
          <w:tcPr>
            <w:tcW w:w="2409" w:type="dxa"/>
            <w:shd w:val="clear" w:color="auto" w:fill="auto"/>
          </w:tcPr>
          <w:p w14:paraId="1244CE31"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74A6DF40"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40CF95F5"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0F7C692E" w14:textId="77777777" w:rsidTr="00D75DDE">
        <w:trPr>
          <w:trHeight w:val="232"/>
        </w:trPr>
        <w:tc>
          <w:tcPr>
            <w:tcW w:w="2802" w:type="dxa"/>
            <w:shd w:val="clear" w:color="auto" w:fill="D9D9D9" w:themeFill="background1" w:themeFillShade="D9"/>
          </w:tcPr>
          <w:p w14:paraId="25EA8463" w14:textId="30BB06A7"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Lot No. 8: Balance and calibration weight</w:t>
            </w:r>
          </w:p>
        </w:tc>
        <w:tc>
          <w:tcPr>
            <w:tcW w:w="2409" w:type="dxa"/>
            <w:shd w:val="clear" w:color="auto" w:fill="auto"/>
          </w:tcPr>
          <w:p w14:paraId="51FD37B1"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7A4E6C4C"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2D9D8823"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63CFDAFE" w14:textId="77777777" w:rsidTr="00D75DDE">
        <w:trPr>
          <w:trHeight w:val="232"/>
        </w:trPr>
        <w:tc>
          <w:tcPr>
            <w:tcW w:w="2802" w:type="dxa"/>
            <w:shd w:val="clear" w:color="auto" w:fill="D9D9D9" w:themeFill="background1" w:themeFillShade="D9"/>
          </w:tcPr>
          <w:p w14:paraId="32DBC19C" w14:textId="77777777" w:rsidR="00D75DDE" w:rsidRPr="00251FA7" w:rsidRDefault="00D75DDE" w:rsidP="000D465B">
            <w:pPr>
              <w:spacing w:after="0" w:line="260" w:lineRule="atLeast"/>
              <w:jc w:val="center"/>
              <w:rPr>
                <w:rFonts w:ascii="Arial" w:hAnsi="Arial" w:cs="Arial"/>
                <w:sz w:val="18"/>
                <w:szCs w:val="18"/>
                <w:lang w:val="en-GB"/>
              </w:rPr>
            </w:pPr>
            <w:r w:rsidRPr="00251FA7">
              <w:rPr>
                <w:rFonts w:ascii="Arial" w:hAnsi="Arial" w:cs="Arial"/>
                <w:sz w:val="18"/>
                <w:szCs w:val="18"/>
                <w:lang w:val="en-GB"/>
              </w:rPr>
              <w:t xml:space="preserve">Lot No. 9: </w:t>
            </w:r>
          </w:p>
          <w:p w14:paraId="339F447B" w14:textId="042C9B86"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Creep Test Machine</w:t>
            </w:r>
          </w:p>
        </w:tc>
        <w:tc>
          <w:tcPr>
            <w:tcW w:w="2409" w:type="dxa"/>
            <w:shd w:val="clear" w:color="auto" w:fill="auto"/>
          </w:tcPr>
          <w:p w14:paraId="47EAD3B5"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16C8B341"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2C9178B1"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4F27A430" w14:textId="77777777" w:rsidTr="00D75DDE">
        <w:trPr>
          <w:trHeight w:val="232"/>
        </w:trPr>
        <w:tc>
          <w:tcPr>
            <w:tcW w:w="2802" w:type="dxa"/>
            <w:shd w:val="clear" w:color="auto" w:fill="D9D9D9" w:themeFill="background1" w:themeFillShade="D9"/>
          </w:tcPr>
          <w:p w14:paraId="3811210F" w14:textId="78E59E59"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Lot No.  10: Automated system for quantitative salivary cortisol assessment</w:t>
            </w:r>
          </w:p>
        </w:tc>
        <w:tc>
          <w:tcPr>
            <w:tcW w:w="2409" w:type="dxa"/>
            <w:shd w:val="clear" w:color="auto" w:fill="auto"/>
          </w:tcPr>
          <w:p w14:paraId="483373E1"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78F1476A"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5B4DB50D"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6EF72BA2" w14:textId="77777777" w:rsidTr="00D75DDE">
        <w:trPr>
          <w:trHeight w:val="232"/>
        </w:trPr>
        <w:tc>
          <w:tcPr>
            <w:tcW w:w="2802" w:type="dxa"/>
            <w:shd w:val="clear" w:color="auto" w:fill="D9D9D9" w:themeFill="background1" w:themeFillShade="D9"/>
          </w:tcPr>
          <w:p w14:paraId="3ED2B7EE" w14:textId="77777777" w:rsidR="00D75DDE" w:rsidRPr="00251FA7" w:rsidRDefault="00D75DDE" w:rsidP="000D465B">
            <w:pPr>
              <w:spacing w:after="0" w:line="260" w:lineRule="atLeast"/>
              <w:jc w:val="center"/>
              <w:rPr>
                <w:rFonts w:ascii="Arial" w:hAnsi="Arial" w:cs="Arial"/>
                <w:sz w:val="18"/>
                <w:szCs w:val="18"/>
                <w:lang w:val="en-GB"/>
              </w:rPr>
            </w:pPr>
            <w:r w:rsidRPr="00251FA7">
              <w:rPr>
                <w:rFonts w:ascii="Arial" w:hAnsi="Arial" w:cs="Arial"/>
                <w:sz w:val="18"/>
                <w:szCs w:val="18"/>
                <w:lang w:val="en-GB"/>
              </w:rPr>
              <w:t xml:space="preserve">Lot No. 11: </w:t>
            </w:r>
          </w:p>
          <w:p w14:paraId="34E6EDEB" w14:textId="205C180A" w:rsidR="00D75DDE" w:rsidRPr="00251FA7" w:rsidRDefault="00D75DDE" w:rsidP="000D465B">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 xml:space="preserve">Additional camera module for the active markers kinematic system (NDI </w:t>
            </w:r>
            <w:proofErr w:type="spellStart"/>
            <w:r w:rsidRPr="00251FA7">
              <w:rPr>
                <w:rFonts w:ascii="Arial" w:hAnsi="Arial" w:cs="Arial"/>
                <w:sz w:val="18"/>
                <w:szCs w:val="18"/>
                <w:lang w:val="en-GB"/>
              </w:rPr>
              <w:t>Optorack</w:t>
            </w:r>
            <w:proofErr w:type="spellEnd"/>
            <w:r w:rsidRPr="00251FA7">
              <w:rPr>
                <w:rFonts w:ascii="Arial" w:hAnsi="Arial" w:cs="Arial"/>
                <w:sz w:val="18"/>
                <w:szCs w:val="18"/>
                <w:lang w:val="en-GB"/>
              </w:rPr>
              <w:t xml:space="preserve"> </w:t>
            </w:r>
            <w:proofErr w:type="spellStart"/>
            <w:r w:rsidRPr="00251FA7">
              <w:rPr>
                <w:rFonts w:ascii="Arial" w:hAnsi="Arial" w:cs="Arial"/>
                <w:sz w:val="18"/>
                <w:szCs w:val="18"/>
                <w:lang w:val="en-GB"/>
              </w:rPr>
              <w:t>Certus</w:t>
            </w:r>
            <w:proofErr w:type="spellEnd"/>
            <w:r w:rsidRPr="00251FA7">
              <w:rPr>
                <w:rFonts w:ascii="Arial" w:hAnsi="Arial" w:cs="Arial"/>
                <w:sz w:val="18"/>
                <w:szCs w:val="18"/>
                <w:lang w:val="en-GB"/>
              </w:rPr>
              <w:t>)</w:t>
            </w:r>
          </w:p>
        </w:tc>
        <w:tc>
          <w:tcPr>
            <w:tcW w:w="2409" w:type="dxa"/>
            <w:shd w:val="clear" w:color="auto" w:fill="auto"/>
          </w:tcPr>
          <w:p w14:paraId="07FF89F5"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715C38FE"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7A0362EE"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4B86FFF1" w14:textId="77777777" w:rsidTr="00D75DDE">
        <w:trPr>
          <w:trHeight w:val="232"/>
        </w:trPr>
        <w:tc>
          <w:tcPr>
            <w:tcW w:w="2802" w:type="dxa"/>
            <w:shd w:val="clear" w:color="auto" w:fill="D9D9D9" w:themeFill="background1" w:themeFillShade="D9"/>
          </w:tcPr>
          <w:p w14:paraId="1B51EAB4" w14:textId="326C9966" w:rsidR="00D75DDE" w:rsidRPr="00251FA7" w:rsidRDefault="00D75DDE" w:rsidP="000D465B">
            <w:pPr>
              <w:spacing w:after="0" w:line="260" w:lineRule="atLeast"/>
              <w:jc w:val="center"/>
              <w:rPr>
                <w:rFonts w:ascii="Arial" w:hAnsi="Arial" w:cs="Arial"/>
                <w:color w:val="000000"/>
                <w:sz w:val="18"/>
                <w:szCs w:val="18"/>
                <w:lang w:val="en-GB"/>
              </w:rPr>
            </w:pPr>
            <w:r w:rsidRPr="00251FA7">
              <w:rPr>
                <w:rFonts w:ascii="Arial" w:hAnsi="Arial" w:cs="Arial"/>
                <w:sz w:val="18"/>
                <w:szCs w:val="18"/>
                <w:lang w:val="en-GB"/>
              </w:rPr>
              <w:lastRenderedPageBreak/>
              <w:t>Lot No. 12: Wireless system for tracking cardiorespiratory and skin responses</w:t>
            </w:r>
          </w:p>
        </w:tc>
        <w:tc>
          <w:tcPr>
            <w:tcW w:w="2409" w:type="dxa"/>
            <w:shd w:val="clear" w:color="auto" w:fill="auto"/>
          </w:tcPr>
          <w:p w14:paraId="18C13B36"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48094389"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2670AC19"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1C199554" w14:textId="77777777" w:rsidTr="00D75DDE">
        <w:trPr>
          <w:trHeight w:val="232"/>
        </w:trPr>
        <w:tc>
          <w:tcPr>
            <w:tcW w:w="2802" w:type="dxa"/>
            <w:shd w:val="clear" w:color="auto" w:fill="D9D9D9" w:themeFill="background1" w:themeFillShade="D9"/>
          </w:tcPr>
          <w:p w14:paraId="1515979F" w14:textId="664A4C8E" w:rsidR="00D75DDE" w:rsidRPr="00251FA7" w:rsidRDefault="00D75DDE" w:rsidP="000D465B">
            <w:pPr>
              <w:spacing w:after="0" w:line="260" w:lineRule="atLeast"/>
              <w:jc w:val="center"/>
              <w:rPr>
                <w:rFonts w:ascii="Arial" w:hAnsi="Arial" w:cs="Arial"/>
                <w:color w:val="000000"/>
                <w:sz w:val="18"/>
                <w:szCs w:val="18"/>
                <w:lang w:val="en-GB"/>
              </w:rPr>
            </w:pPr>
            <w:r w:rsidRPr="00251FA7">
              <w:rPr>
                <w:rFonts w:ascii="Arial" w:hAnsi="Arial" w:cs="Arial"/>
                <w:sz w:val="18"/>
                <w:szCs w:val="18"/>
                <w:lang w:val="en-GB"/>
              </w:rPr>
              <w:t>Lot No. 13: Mobile wireless EMG system</w:t>
            </w:r>
          </w:p>
        </w:tc>
        <w:tc>
          <w:tcPr>
            <w:tcW w:w="2409" w:type="dxa"/>
            <w:shd w:val="clear" w:color="auto" w:fill="auto"/>
          </w:tcPr>
          <w:p w14:paraId="715675AF"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1CEDA80C"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6454965F"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654EAC65" w14:textId="77777777" w:rsidTr="00D75DDE">
        <w:trPr>
          <w:trHeight w:val="232"/>
        </w:trPr>
        <w:tc>
          <w:tcPr>
            <w:tcW w:w="2802" w:type="dxa"/>
            <w:shd w:val="clear" w:color="auto" w:fill="D9D9D9" w:themeFill="background1" w:themeFillShade="D9"/>
          </w:tcPr>
          <w:p w14:paraId="1C8270B0" w14:textId="4007C3AB" w:rsidR="00D75DDE" w:rsidRPr="00251FA7" w:rsidRDefault="00D75DDE" w:rsidP="000D465B">
            <w:pPr>
              <w:spacing w:after="0" w:line="260" w:lineRule="atLeast"/>
              <w:jc w:val="center"/>
              <w:rPr>
                <w:rFonts w:ascii="Arial" w:hAnsi="Arial" w:cs="Arial"/>
                <w:color w:val="000000"/>
                <w:sz w:val="18"/>
                <w:szCs w:val="18"/>
                <w:lang w:val="en-GB"/>
              </w:rPr>
            </w:pPr>
            <w:r w:rsidRPr="00251FA7">
              <w:rPr>
                <w:rFonts w:ascii="Arial" w:hAnsi="Arial" w:cs="Arial"/>
                <w:sz w:val="18"/>
                <w:szCs w:val="18"/>
                <w:lang w:val="en-GB"/>
              </w:rPr>
              <w:t>Lot No. 14: Body Pressure Mapping System for Sitting/Table</w:t>
            </w:r>
          </w:p>
        </w:tc>
        <w:tc>
          <w:tcPr>
            <w:tcW w:w="2409" w:type="dxa"/>
            <w:shd w:val="clear" w:color="auto" w:fill="auto"/>
          </w:tcPr>
          <w:p w14:paraId="0659CA1D"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3DAB670B"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739CE6C9"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1A80ED80" w14:textId="77777777" w:rsidTr="00D75DDE">
        <w:trPr>
          <w:trHeight w:val="232"/>
        </w:trPr>
        <w:tc>
          <w:tcPr>
            <w:tcW w:w="2802" w:type="dxa"/>
            <w:shd w:val="clear" w:color="auto" w:fill="D9D9D9" w:themeFill="background1" w:themeFillShade="D9"/>
          </w:tcPr>
          <w:p w14:paraId="163896CE" w14:textId="2A8CB229" w:rsidR="00D75DDE" w:rsidRPr="00251FA7" w:rsidRDefault="00D75DDE" w:rsidP="000D465B">
            <w:pPr>
              <w:spacing w:after="0" w:line="260" w:lineRule="atLeast"/>
              <w:jc w:val="center"/>
              <w:rPr>
                <w:rFonts w:ascii="Arial" w:hAnsi="Arial" w:cs="Arial"/>
                <w:color w:val="000000"/>
                <w:sz w:val="18"/>
                <w:szCs w:val="18"/>
                <w:lang w:val="en-GB"/>
              </w:rPr>
            </w:pPr>
            <w:r w:rsidRPr="00251FA7">
              <w:rPr>
                <w:rFonts w:ascii="Arial" w:hAnsi="Arial" w:cs="Arial"/>
                <w:sz w:val="18"/>
                <w:szCs w:val="18"/>
                <w:lang w:val="en-GB"/>
              </w:rPr>
              <w:t>Lot No. 15: Accelerometer for monitoring physical activity and sleep</w:t>
            </w:r>
          </w:p>
        </w:tc>
        <w:tc>
          <w:tcPr>
            <w:tcW w:w="2409" w:type="dxa"/>
            <w:shd w:val="clear" w:color="auto" w:fill="auto"/>
          </w:tcPr>
          <w:p w14:paraId="07C14ECF"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1DF9011E"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74AC8BED"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0C339AB7" w14:textId="77777777" w:rsidTr="00D75DDE">
        <w:trPr>
          <w:trHeight w:val="232"/>
        </w:trPr>
        <w:tc>
          <w:tcPr>
            <w:tcW w:w="2802" w:type="dxa"/>
            <w:shd w:val="clear" w:color="auto" w:fill="D9D9D9" w:themeFill="background1" w:themeFillShade="D9"/>
          </w:tcPr>
          <w:p w14:paraId="5F23F847" w14:textId="7495986F" w:rsidR="00D75DDE" w:rsidRPr="00251FA7" w:rsidRDefault="00D75DDE" w:rsidP="000D465B">
            <w:pPr>
              <w:spacing w:after="0" w:line="260" w:lineRule="atLeast"/>
              <w:jc w:val="center"/>
              <w:rPr>
                <w:rFonts w:ascii="Arial" w:hAnsi="Arial" w:cs="Arial"/>
                <w:color w:val="000000"/>
                <w:sz w:val="18"/>
                <w:szCs w:val="18"/>
                <w:lang w:val="en-GB"/>
              </w:rPr>
            </w:pPr>
            <w:r w:rsidRPr="00251FA7">
              <w:rPr>
                <w:rFonts w:ascii="Arial" w:hAnsi="Arial" w:cs="Arial"/>
                <w:sz w:val="18"/>
                <w:szCs w:val="18"/>
                <w:lang w:val="en-GB"/>
              </w:rPr>
              <w:t>Lot No. 16: Stadiometer - high precision measurement device for spine height measurements during sitting</w:t>
            </w:r>
          </w:p>
        </w:tc>
        <w:tc>
          <w:tcPr>
            <w:tcW w:w="2409" w:type="dxa"/>
            <w:shd w:val="clear" w:color="auto" w:fill="auto"/>
          </w:tcPr>
          <w:p w14:paraId="24509885"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42F7F644"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3DAF6146"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5E4D89BE" w14:textId="77777777" w:rsidTr="00D75DDE">
        <w:trPr>
          <w:trHeight w:val="232"/>
        </w:trPr>
        <w:tc>
          <w:tcPr>
            <w:tcW w:w="2802" w:type="dxa"/>
            <w:shd w:val="clear" w:color="auto" w:fill="D9D9D9" w:themeFill="background1" w:themeFillShade="D9"/>
          </w:tcPr>
          <w:p w14:paraId="351B6DEB" w14:textId="20A1F693" w:rsidR="00D75DDE" w:rsidRPr="00251FA7" w:rsidRDefault="00D75DDE" w:rsidP="00D75DDE">
            <w:pPr>
              <w:spacing w:after="0" w:line="260" w:lineRule="atLeast"/>
              <w:jc w:val="center"/>
              <w:rPr>
                <w:rFonts w:ascii="Arial" w:hAnsi="Arial" w:cs="Arial"/>
                <w:sz w:val="18"/>
                <w:szCs w:val="18"/>
                <w:lang w:val="en-GB"/>
              </w:rPr>
            </w:pPr>
            <w:r w:rsidRPr="00251FA7">
              <w:rPr>
                <w:rFonts w:ascii="Arial" w:hAnsi="Arial" w:cs="Arial"/>
                <w:sz w:val="18"/>
                <w:szCs w:val="18"/>
                <w:lang w:val="en-GB"/>
              </w:rPr>
              <w:t>Lot No. 17: Portable near-infrared-spectroscopy measurement system</w:t>
            </w:r>
          </w:p>
        </w:tc>
        <w:tc>
          <w:tcPr>
            <w:tcW w:w="2409" w:type="dxa"/>
            <w:shd w:val="clear" w:color="auto" w:fill="auto"/>
          </w:tcPr>
          <w:p w14:paraId="173C99CE"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auto"/>
          </w:tcPr>
          <w:p w14:paraId="0AE53C85"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auto"/>
          </w:tcPr>
          <w:p w14:paraId="174F7523"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r w:rsidR="00D75DDE" w:rsidRPr="00251FA7" w14:paraId="193744F4" w14:textId="77777777" w:rsidTr="00D75DDE">
        <w:trPr>
          <w:trHeight w:val="232"/>
        </w:trPr>
        <w:tc>
          <w:tcPr>
            <w:tcW w:w="2802" w:type="dxa"/>
            <w:shd w:val="clear" w:color="auto" w:fill="D9D9D9"/>
          </w:tcPr>
          <w:p w14:paraId="4B8560AE" w14:textId="0B2F1339" w:rsidR="00D75DDE" w:rsidRPr="00251FA7" w:rsidRDefault="00D75DDE" w:rsidP="000D465B">
            <w:pPr>
              <w:spacing w:after="0" w:line="260" w:lineRule="atLeast"/>
              <w:jc w:val="center"/>
              <w:rPr>
                <w:rFonts w:ascii="Arial" w:hAnsi="Arial" w:cs="Arial"/>
                <w:b/>
                <w:sz w:val="18"/>
                <w:szCs w:val="18"/>
                <w:lang w:val="en-GB"/>
              </w:rPr>
            </w:pPr>
            <w:r w:rsidRPr="00251FA7">
              <w:rPr>
                <w:rFonts w:ascii="Arial" w:hAnsi="Arial" w:cs="Arial"/>
                <w:b/>
                <w:sz w:val="18"/>
                <w:szCs w:val="18"/>
                <w:lang w:val="en-GB"/>
              </w:rPr>
              <w:t>TOTAL</w:t>
            </w:r>
          </w:p>
        </w:tc>
        <w:tc>
          <w:tcPr>
            <w:tcW w:w="2409" w:type="dxa"/>
            <w:shd w:val="clear" w:color="auto" w:fill="D9D9D9"/>
          </w:tcPr>
          <w:p w14:paraId="5CC0102B"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1285" w:type="dxa"/>
            <w:shd w:val="clear" w:color="auto" w:fill="D9D9D9"/>
          </w:tcPr>
          <w:p w14:paraId="4F3928DF"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c>
          <w:tcPr>
            <w:tcW w:w="2383" w:type="dxa"/>
            <w:shd w:val="clear" w:color="auto" w:fill="D9D9D9"/>
          </w:tcPr>
          <w:p w14:paraId="5EE1D863" w14:textId="77777777" w:rsidR="00D75DDE" w:rsidRPr="00251FA7" w:rsidRDefault="00D75DDE" w:rsidP="000D465B">
            <w:pPr>
              <w:spacing w:after="0" w:line="260" w:lineRule="atLeast"/>
              <w:jc w:val="center"/>
              <w:rPr>
                <w:rFonts w:ascii="Arial" w:eastAsia="Times New Roman" w:hAnsi="Arial" w:cs="Arial"/>
                <w:b/>
                <w:sz w:val="18"/>
                <w:szCs w:val="18"/>
                <w:lang w:val="en-GB"/>
              </w:rPr>
            </w:pPr>
          </w:p>
        </w:tc>
      </w:tr>
    </w:tbl>
    <w:p w14:paraId="785FEA1F" w14:textId="77777777" w:rsidR="007D6352" w:rsidRPr="00251FA7" w:rsidRDefault="007D6352" w:rsidP="007D6352">
      <w:pPr>
        <w:spacing w:before="60"/>
        <w:jc w:val="both"/>
        <w:rPr>
          <w:rFonts w:ascii="Arial" w:hAnsi="Arial" w:cs="Arial"/>
          <w:sz w:val="18"/>
          <w:szCs w:val="18"/>
          <w:lang w:val="en-GB"/>
        </w:rPr>
      </w:pPr>
    </w:p>
    <w:p w14:paraId="12A58E71" w14:textId="77777777" w:rsidR="007D6352" w:rsidRPr="00251FA7" w:rsidRDefault="007D6352" w:rsidP="007D6352">
      <w:pPr>
        <w:spacing w:before="60"/>
        <w:jc w:val="both"/>
        <w:rPr>
          <w:rFonts w:ascii="Arial" w:hAnsi="Arial" w:cs="Arial"/>
          <w:sz w:val="18"/>
          <w:szCs w:val="18"/>
          <w:lang w:val="en-GB"/>
        </w:rPr>
      </w:pPr>
      <w:r w:rsidRPr="00251FA7">
        <w:rPr>
          <w:rFonts w:ascii="Arial" w:hAnsi="Arial" w:cs="Arial"/>
          <w:sz w:val="18"/>
          <w:szCs w:val="18"/>
          <w:lang w:val="en-GB"/>
        </w:rPr>
        <w:t>We declare that the total offer value presented above covers all costs that will incur in connection with the realization of the contract, in the event that our tender is selected.</w:t>
      </w:r>
    </w:p>
    <w:tbl>
      <w:tblPr>
        <w:tblW w:w="5000" w:type="pct"/>
        <w:tblLook w:val="04A0" w:firstRow="1" w:lastRow="0" w:firstColumn="1" w:lastColumn="0" w:noHBand="0" w:noVBand="1"/>
      </w:tblPr>
      <w:tblGrid>
        <w:gridCol w:w="4535"/>
        <w:gridCol w:w="4535"/>
      </w:tblGrid>
      <w:tr w:rsidR="007D6352" w:rsidRPr="00251FA7" w14:paraId="5A093F17" w14:textId="77777777" w:rsidTr="000D465B">
        <w:tc>
          <w:tcPr>
            <w:tcW w:w="2500" w:type="pct"/>
            <w:tcMar>
              <w:top w:w="75" w:type="dxa"/>
              <w:bottom w:w="75" w:type="dxa"/>
            </w:tcMar>
            <w:vAlign w:val="center"/>
          </w:tcPr>
          <w:p w14:paraId="74563D2B" w14:textId="77777777" w:rsidR="007D6352" w:rsidRPr="00251FA7" w:rsidRDefault="007D6352" w:rsidP="000D465B">
            <w:pPr>
              <w:rPr>
                <w:rFonts w:ascii="Arial" w:hAnsi="Arial" w:cs="Arial"/>
                <w:b/>
                <w:sz w:val="18"/>
                <w:szCs w:val="18"/>
                <w:lang w:val="en-GB"/>
              </w:rPr>
            </w:pPr>
            <w:r w:rsidRPr="00251FA7">
              <w:rPr>
                <w:rFonts w:ascii="Arial" w:hAnsi="Arial" w:cs="Arial"/>
                <w:b/>
                <w:sz w:val="18"/>
                <w:szCs w:val="18"/>
                <w:lang w:val="en-GB"/>
              </w:rPr>
              <w:t xml:space="preserve">II. </w:t>
            </w:r>
            <w:r w:rsidRPr="00251FA7">
              <w:rPr>
                <w:rStyle w:val="shorttext"/>
                <w:rFonts w:ascii="Arial" w:hAnsi="Arial" w:cs="Arial"/>
                <w:b/>
                <w:color w:val="222222"/>
                <w:sz w:val="18"/>
                <w:szCs w:val="18"/>
                <w:lang w:val="en-GB"/>
              </w:rPr>
              <w:t>Validity period of the offer</w:t>
            </w:r>
          </w:p>
        </w:tc>
        <w:tc>
          <w:tcPr>
            <w:tcW w:w="0" w:type="auto"/>
            <w:tcMar>
              <w:top w:w="75" w:type="dxa"/>
              <w:bottom w:w="75" w:type="dxa"/>
            </w:tcMar>
            <w:vAlign w:val="center"/>
          </w:tcPr>
          <w:p w14:paraId="2B759CB3" w14:textId="77777777" w:rsidR="007D6352" w:rsidRPr="00251FA7" w:rsidRDefault="007D6352" w:rsidP="000D465B">
            <w:pPr>
              <w:jc w:val="center"/>
              <w:rPr>
                <w:rFonts w:ascii="Arial" w:hAnsi="Arial" w:cs="Arial"/>
                <w:sz w:val="18"/>
                <w:szCs w:val="18"/>
                <w:lang w:val="en-GB"/>
              </w:rPr>
            </w:pPr>
          </w:p>
        </w:tc>
      </w:tr>
    </w:tbl>
    <w:p w14:paraId="2FC63ACF" w14:textId="77777777" w:rsidR="007D6352" w:rsidRPr="00251FA7" w:rsidRDefault="007D6352" w:rsidP="007D6352">
      <w:pPr>
        <w:spacing w:before="225" w:after="225" w:line="240" w:lineRule="auto"/>
        <w:jc w:val="both"/>
        <w:rPr>
          <w:lang w:val="en-GB"/>
        </w:rPr>
      </w:pPr>
      <w:r w:rsidRPr="00251FA7">
        <w:rPr>
          <w:rFonts w:ascii="Arial" w:hAnsi="Arial" w:cs="Arial"/>
          <w:color w:val="000000"/>
          <w:sz w:val="18"/>
          <w:szCs w:val="18"/>
          <w:lang w:val="en-GB"/>
        </w:rPr>
        <w:t>The offer is valid for at least 120 days from the final deadline for submission of offers.</w:t>
      </w:r>
    </w:p>
    <w:p w14:paraId="62CAEECA" w14:textId="77777777" w:rsidR="007D6352" w:rsidRPr="00251FA7" w:rsidRDefault="007D6352" w:rsidP="007D6352">
      <w:pPr>
        <w:spacing w:before="225" w:after="225" w:line="240" w:lineRule="auto"/>
        <w:jc w:val="both"/>
        <w:rPr>
          <w:lang w:val="en-GB"/>
        </w:rPr>
      </w:pPr>
      <w:r w:rsidRPr="00251FA7">
        <w:rPr>
          <w:rFonts w:ascii="Arial" w:hAnsi="Arial" w:cs="Arial"/>
          <w:color w:val="000000"/>
          <w:sz w:val="18"/>
          <w:szCs w:val="18"/>
          <w:lang w:val="en-GB"/>
        </w:rPr>
        <w:t>Offer validity less than this duration is grounds for rejecting the offer.</w:t>
      </w:r>
    </w:p>
    <w:p w14:paraId="1E37A230" w14:textId="77777777" w:rsidR="007D6352" w:rsidRPr="00251FA7" w:rsidRDefault="007D6352" w:rsidP="007D6352">
      <w:pPr>
        <w:spacing w:after="0" w:line="240" w:lineRule="auto"/>
        <w:jc w:val="both"/>
        <w:rPr>
          <w:rFonts w:ascii="Arial" w:hAnsi="Arial" w:cs="Arial"/>
          <w:bCs/>
          <w:color w:val="000000"/>
          <w:sz w:val="18"/>
          <w:szCs w:val="18"/>
          <w:lang w:val="en-GB"/>
        </w:rPr>
      </w:pPr>
    </w:p>
    <w:tbl>
      <w:tblPr>
        <w:tblStyle w:val="NormalTablePHPDOCX"/>
        <w:tblW w:w="8745" w:type="dxa"/>
        <w:tblInd w:w="108" w:type="dxa"/>
        <w:tblLook w:val="04A0" w:firstRow="1" w:lastRow="0" w:firstColumn="1" w:lastColumn="0" w:noHBand="0" w:noVBand="1"/>
      </w:tblPr>
      <w:tblGrid>
        <w:gridCol w:w="4080"/>
        <w:gridCol w:w="4665"/>
      </w:tblGrid>
      <w:tr w:rsidR="007D6352" w:rsidRPr="00251FA7" w14:paraId="3E64E0CB" w14:textId="77777777" w:rsidTr="000D465B">
        <w:tc>
          <w:tcPr>
            <w:tcW w:w="4080" w:type="dxa"/>
            <w:tcMar>
              <w:top w:w="75" w:type="dxa"/>
              <w:bottom w:w="75" w:type="dxa"/>
            </w:tcMar>
            <w:vAlign w:val="center"/>
          </w:tcPr>
          <w:p w14:paraId="5755C701" w14:textId="77777777" w:rsidR="007D6352" w:rsidRPr="00251FA7" w:rsidRDefault="007D6352" w:rsidP="000D465B">
            <w:pPr>
              <w:rPr>
                <w:lang w:val="en-GB"/>
              </w:rPr>
            </w:pPr>
          </w:p>
        </w:tc>
        <w:tc>
          <w:tcPr>
            <w:tcW w:w="0" w:type="auto"/>
            <w:tcMar>
              <w:top w:w="75" w:type="dxa"/>
              <w:bottom w:w="75" w:type="dxa"/>
            </w:tcMar>
            <w:vAlign w:val="center"/>
          </w:tcPr>
          <w:p w14:paraId="10C05AB7" w14:textId="77777777" w:rsidR="007D6352" w:rsidRPr="00251FA7" w:rsidRDefault="007D6352" w:rsidP="000D465B">
            <w:pPr>
              <w:jc w:val="center"/>
              <w:rPr>
                <w:lang w:val="en-GB"/>
              </w:rPr>
            </w:pPr>
            <w:r w:rsidRPr="00251FA7">
              <w:rPr>
                <w:rFonts w:ascii="Arial" w:hAnsi="Arial" w:cs="Arial"/>
                <w:color w:val="000000"/>
                <w:position w:val="-2"/>
                <w:sz w:val="18"/>
                <w:szCs w:val="18"/>
                <w:lang w:val="en-GB"/>
              </w:rPr>
              <w:t> </w:t>
            </w:r>
          </w:p>
        </w:tc>
      </w:tr>
      <w:tr w:rsidR="007D6352" w:rsidRPr="00251FA7" w14:paraId="6821C588" w14:textId="77777777" w:rsidTr="000D465B">
        <w:tc>
          <w:tcPr>
            <w:tcW w:w="4080" w:type="dxa"/>
            <w:tcMar>
              <w:top w:w="75" w:type="dxa"/>
              <w:bottom w:w="75" w:type="dxa"/>
            </w:tcMar>
            <w:vAlign w:val="center"/>
          </w:tcPr>
          <w:p w14:paraId="3F109C12" w14:textId="77777777" w:rsidR="007D6352" w:rsidRPr="00251FA7" w:rsidRDefault="007D6352" w:rsidP="000D465B">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7B402D96" w14:textId="77777777" w:rsidR="007D6352" w:rsidRPr="00251FA7" w:rsidRDefault="007D6352" w:rsidP="000D465B">
            <w:pPr>
              <w:jc w:val="center"/>
              <w:rPr>
                <w:lang w:val="en-GB"/>
              </w:rPr>
            </w:pPr>
            <w:r w:rsidRPr="00251FA7">
              <w:rPr>
                <w:rFonts w:ascii="Arial" w:hAnsi="Arial" w:cs="Arial"/>
                <w:color w:val="000000"/>
                <w:position w:val="-2"/>
                <w:sz w:val="18"/>
                <w:szCs w:val="18"/>
                <w:lang w:val="en-GB"/>
              </w:rPr>
              <w:t>Name and surname: _____________________</w:t>
            </w:r>
          </w:p>
        </w:tc>
      </w:tr>
      <w:tr w:rsidR="007D6352" w:rsidRPr="00251FA7" w14:paraId="613E206C" w14:textId="77777777" w:rsidTr="000D465B">
        <w:tc>
          <w:tcPr>
            <w:tcW w:w="4080" w:type="dxa"/>
            <w:tcMar>
              <w:top w:w="75" w:type="dxa"/>
              <w:bottom w:w="75" w:type="dxa"/>
            </w:tcMar>
            <w:vAlign w:val="center"/>
          </w:tcPr>
          <w:p w14:paraId="72A3DDED" w14:textId="77777777" w:rsidR="007D6352" w:rsidRPr="00251FA7" w:rsidRDefault="007D6352" w:rsidP="000D465B">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385C00A" w14:textId="77777777" w:rsidR="007D6352" w:rsidRPr="00251FA7" w:rsidRDefault="007D6352" w:rsidP="000D465B">
            <w:pPr>
              <w:rPr>
                <w:lang w:val="en-GB"/>
              </w:rPr>
            </w:pPr>
          </w:p>
          <w:p w14:paraId="0D250BB0" w14:textId="77777777" w:rsidR="007D6352" w:rsidRPr="00251FA7" w:rsidRDefault="007D6352" w:rsidP="000D465B">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276EC5FF" w14:textId="77777777" w:rsidR="007D6352" w:rsidRPr="00251FA7" w:rsidRDefault="007D6352" w:rsidP="007D6352">
      <w:pPr>
        <w:rPr>
          <w:rFonts w:ascii="Arial" w:hAnsi="Arial" w:cs="Arial"/>
          <w:lang w:val="en-GB"/>
        </w:rPr>
      </w:pPr>
    </w:p>
    <w:p w14:paraId="5FAE9DA7" w14:textId="77777777" w:rsidR="007D6352" w:rsidRPr="00251FA7" w:rsidRDefault="007D6352" w:rsidP="007D6352">
      <w:pPr>
        <w:rPr>
          <w:rFonts w:ascii="Arial" w:hAnsi="Arial" w:cs="Arial"/>
          <w:lang w:val="en-GB"/>
        </w:rPr>
      </w:pPr>
    </w:p>
    <w:p w14:paraId="48E2FD96" w14:textId="77777777" w:rsidR="007D6352" w:rsidRPr="00251FA7" w:rsidRDefault="007D6352" w:rsidP="007D6352">
      <w:pPr>
        <w:rPr>
          <w:rFonts w:ascii="Arial" w:hAnsi="Arial" w:cs="Arial"/>
          <w:lang w:val="en-GB"/>
        </w:rPr>
      </w:pPr>
    </w:p>
    <w:p w14:paraId="47274F3D" w14:textId="77777777" w:rsidR="007D6352" w:rsidRPr="00251FA7" w:rsidRDefault="007D6352" w:rsidP="007D6352">
      <w:pPr>
        <w:rPr>
          <w:rFonts w:ascii="Arial" w:hAnsi="Arial" w:cs="Arial"/>
          <w:lang w:val="en-GB"/>
        </w:rPr>
      </w:pPr>
    </w:p>
    <w:p w14:paraId="4A17B8A4" w14:textId="77777777" w:rsidR="007D6352" w:rsidRPr="00251FA7" w:rsidRDefault="007D6352" w:rsidP="007D6352">
      <w:pPr>
        <w:rPr>
          <w:rFonts w:ascii="Arial" w:hAnsi="Arial" w:cs="Arial"/>
          <w:lang w:val="en-GB"/>
        </w:rPr>
      </w:pPr>
    </w:p>
    <w:p w14:paraId="0B13517C" w14:textId="77777777" w:rsidR="007D6352" w:rsidRPr="00251FA7" w:rsidRDefault="007D6352" w:rsidP="007D6352">
      <w:pPr>
        <w:rPr>
          <w:rFonts w:ascii="Arial" w:hAnsi="Arial" w:cs="Arial"/>
          <w:lang w:val="en-GB"/>
        </w:rPr>
      </w:pPr>
    </w:p>
    <w:p w14:paraId="3636E3BF" w14:textId="77777777" w:rsidR="007D6352" w:rsidRPr="00251FA7" w:rsidRDefault="007D6352" w:rsidP="004F1422">
      <w:pPr>
        <w:spacing w:after="0"/>
        <w:jc w:val="right"/>
        <w:rPr>
          <w:rFonts w:ascii="Arial" w:hAnsi="Arial" w:cs="Arial"/>
          <w:sz w:val="18"/>
          <w:szCs w:val="18"/>
          <w:lang w:val="en-GB"/>
        </w:rPr>
      </w:pPr>
    </w:p>
    <w:p w14:paraId="6B07E288" w14:textId="3DC719A9" w:rsidR="004F1422" w:rsidRPr="00251FA7" w:rsidRDefault="00F31176" w:rsidP="004F1422">
      <w:pPr>
        <w:spacing w:after="0"/>
        <w:jc w:val="right"/>
        <w:rPr>
          <w:rFonts w:ascii="Arial" w:hAnsi="Arial" w:cs="Arial"/>
          <w:sz w:val="18"/>
          <w:szCs w:val="18"/>
          <w:lang w:val="en-GB"/>
        </w:rPr>
      </w:pPr>
      <w:r w:rsidRPr="00251FA7">
        <w:rPr>
          <w:rFonts w:ascii="Arial" w:hAnsi="Arial" w:cs="Arial"/>
          <w:sz w:val="18"/>
          <w:szCs w:val="18"/>
          <w:lang w:val="en-GB"/>
        </w:rPr>
        <w:lastRenderedPageBreak/>
        <w:t>Form No.</w:t>
      </w:r>
      <w:r w:rsidR="004F1422" w:rsidRPr="00251FA7">
        <w:rPr>
          <w:rFonts w:ascii="Arial" w:hAnsi="Arial" w:cs="Arial"/>
          <w:sz w:val="18"/>
          <w:szCs w:val="18"/>
          <w:lang w:val="en-GB"/>
        </w:rPr>
        <w:t xml:space="preserve">: </w:t>
      </w:r>
      <w:proofErr w:type="gramStart"/>
      <w:r w:rsidR="004F1422" w:rsidRPr="00251FA7">
        <w:rPr>
          <w:rFonts w:ascii="Arial" w:hAnsi="Arial" w:cs="Arial"/>
          <w:sz w:val="18"/>
          <w:szCs w:val="18"/>
          <w:lang w:val="en-GB"/>
        </w:rPr>
        <w:t>2</w:t>
      </w:r>
      <w:proofErr w:type="gramEnd"/>
    </w:p>
    <w:p w14:paraId="288A6402" w14:textId="7D62EFF8" w:rsidR="004F1422" w:rsidRPr="00251FA7"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602B6A14" w14:textId="090F6956" w:rsidR="004F1422" w:rsidRPr="00251FA7" w:rsidRDefault="00F31176" w:rsidP="004F1422">
      <w:pPr>
        <w:spacing w:before="225" w:after="225" w:line="240" w:lineRule="auto"/>
        <w:jc w:val="both"/>
        <w:rPr>
          <w:lang w:val="en-GB"/>
        </w:rPr>
      </w:pPr>
      <w:r w:rsidRPr="00251FA7">
        <w:rPr>
          <w:rFonts w:ascii="Arial" w:hAnsi="Arial" w:cs="Arial"/>
          <w:color w:val="222222"/>
          <w:sz w:val="18"/>
          <w:szCs w:val="18"/>
          <w:lang w:val="en-GB"/>
        </w:rPr>
        <w:t xml:space="preserve">In relation to the public contract </w:t>
      </w:r>
      <w:r w:rsidR="007D6352"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007D6352" w:rsidRPr="00251FA7">
        <w:rPr>
          <w:rFonts w:ascii="Arial" w:hAnsi="Arial" w:cs="Arial"/>
          <w:color w:val="000000"/>
          <w:sz w:val="18"/>
          <w:szCs w:val="18"/>
          <w:lang w:val="en-GB"/>
        </w:rPr>
        <w:t>«</w:t>
      </w:r>
      <w:r w:rsidR="004F1422" w:rsidRPr="00251FA7">
        <w:rPr>
          <w:rFonts w:ascii="Arial" w:hAnsi="Arial" w:cs="Arial"/>
          <w:color w:val="000000"/>
          <w:sz w:val="18"/>
          <w:szCs w:val="18"/>
          <w:lang w:val="en-GB"/>
        </w:rPr>
        <w:t>,</w:t>
      </w:r>
    </w:p>
    <w:p w14:paraId="7C917ACC" w14:textId="77777777"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1BC8E2F2" w14:textId="77777777" w:rsidR="009E12E4" w:rsidRPr="00251FA7" w:rsidRDefault="009E12E4" w:rsidP="009E12E4">
      <w:pPr>
        <w:spacing w:before="225" w:after="225" w:line="240" w:lineRule="auto"/>
        <w:jc w:val="both"/>
        <w:rPr>
          <w:lang w:val="en-GB"/>
        </w:rPr>
      </w:pPr>
      <w:r w:rsidRPr="00251FA7">
        <w:rPr>
          <w:rFonts w:ascii="Arial" w:hAnsi="Arial" w:cs="Arial"/>
          <w:i/>
          <w:iCs/>
          <w:color w:val="000000"/>
          <w:sz w:val="18"/>
          <w:szCs w:val="18"/>
          <w:lang w:val="en-GB"/>
        </w:rPr>
        <w:t>(title of the bidder, partner in a joined venture)</w:t>
      </w:r>
    </w:p>
    <w:p w14:paraId="3E4C1529" w14:textId="77777777" w:rsidR="009E12E4" w:rsidRPr="00251FA7" w:rsidRDefault="009E12E4" w:rsidP="009E12E4">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4F1422" w:rsidRPr="00251FA7" w14:paraId="0079147B" w14:textId="77777777" w:rsidTr="006C6FEE">
        <w:tc>
          <w:tcPr>
            <w:tcW w:w="0" w:type="auto"/>
            <w:tcMar>
              <w:top w:w="0" w:type="auto"/>
              <w:bottom w:w="0" w:type="auto"/>
            </w:tcMar>
          </w:tcPr>
          <w:p w14:paraId="77D48EA2" w14:textId="10F497AE" w:rsidR="007D6352" w:rsidRPr="00251FA7" w:rsidRDefault="007D6352" w:rsidP="007D6352">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Pr="00251FA7">
              <w:rPr>
                <w:rFonts w:ascii="Arial" w:eastAsia="Calibri" w:hAnsi="Arial" w:cs="Arial"/>
                <w:color w:val="222222"/>
                <w:sz w:val="18"/>
                <w:szCs w:val="18"/>
                <w:lang w:val="en-GB"/>
              </w:rPr>
              <w:t xml:space="preserve"> and achieves the highest energy efficiency class on the market;</w:t>
            </w:r>
          </w:p>
          <w:p w14:paraId="759A4570" w14:textId="3070CD18" w:rsidR="009E12E4" w:rsidRPr="00251FA7" w:rsidRDefault="009E12E4" w:rsidP="007D6352">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all copies of </w:t>
            </w:r>
            <w:r w:rsidR="00CD3753" w:rsidRPr="00251FA7">
              <w:rPr>
                <w:rFonts w:ascii="Arial" w:eastAsia="Calibri" w:hAnsi="Arial" w:cs="Arial"/>
                <w:color w:val="222222"/>
                <w:sz w:val="18"/>
                <w:szCs w:val="18"/>
                <w:lang w:val="en-GB"/>
              </w:rPr>
              <w:t xml:space="preserve">the </w:t>
            </w:r>
            <w:r w:rsidRPr="00251FA7">
              <w:rPr>
                <w:rFonts w:ascii="Arial" w:eastAsia="Calibri" w:hAnsi="Arial" w:cs="Arial"/>
                <w:color w:val="222222"/>
                <w:sz w:val="18"/>
                <w:szCs w:val="18"/>
                <w:lang w:val="en-GB"/>
              </w:rPr>
              <w:t>documents attached to the offer correspond the original documents;</w:t>
            </w:r>
          </w:p>
          <w:p w14:paraId="6DF469B7" w14:textId="3D0D9B82" w:rsidR="009E12E4" w:rsidRPr="00251FA7" w:rsidRDefault="009E12E4" w:rsidP="00AB63D1">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00CA1005" w:rsidRPr="00251FA7">
              <w:rPr>
                <w:rFonts w:ascii="Arial" w:hAnsi="Arial" w:cs="Arial"/>
                <w:color w:val="000000"/>
                <w:sz w:val="18"/>
                <w:szCs w:val="18"/>
                <w:lang w:val="en-GB"/>
              </w:rPr>
              <w:t>Contracting Authority</w:t>
            </w:r>
            <w:r w:rsidR="002972CA" w:rsidRPr="00251FA7">
              <w:rPr>
                <w:rFonts w:ascii="Arial" w:hAnsi="Arial" w:cs="Arial"/>
                <w:color w:val="000000"/>
                <w:sz w:val="18"/>
                <w:szCs w:val="18"/>
                <w:lang w:val="en-GB"/>
              </w:rPr>
              <w:t xml:space="preserve">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if we are not selected as the best bidder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w:t>
            </w:r>
            <w:r w:rsidR="00CD3753" w:rsidRPr="00251FA7">
              <w:rPr>
                <w:rFonts w:ascii="Arial" w:hAnsi="Arial" w:cs="Arial"/>
                <w:color w:val="222222"/>
                <w:sz w:val="18"/>
                <w:szCs w:val="18"/>
                <w:lang w:val="en-GB"/>
              </w:rPr>
              <w:t>.</w:t>
            </w:r>
            <w:r w:rsidRPr="00251FA7">
              <w:rPr>
                <w:rFonts w:ascii="Arial" w:hAnsi="Arial" w:cs="Arial"/>
                <w:color w:val="222222"/>
                <w:sz w:val="18"/>
                <w:szCs w:val="18"/>
                <w:lang w:val="en-GB"/>
              </w:rPr>
              <w:t xml:space="preserve"> </w:t>
            </w:r>
            <w:r w:rsidR="00CD3753" w:rsidRPr="00251FA7">
              <w:rPr>
                <w:rFonts w:ascii="Arial" w:hAnsi="Arial" w:cs="Arial"/>
                <w:color w:val="222222"/>
                <w:sz w:val="18"/>
                <w:szCs w:val="18"/>
                <w:lang w:val="en-GB"/>
              </w:rPr>
              <w:t>W</w:t>
            </w:r>
            <w:r w:rsidRPr="00251FA7">
              <w:rPr>
                <w:rFonts w:ascii="Arial" w:hAnsi="Arial" w:cs="Arial"/>
                <w:color w:val="222222"/>
                <w:sz w:val="18"/>
                <w:szCs w:val="18"/>
                <w:lang w:val="en-GB"/>
              </w:rPr>
              <w:t>e will not require reimbursement of any costs that we</w:t>
            </w:r>
            <w:r w:rsidR="00CD3753" w:rsidRPr="00251FA7">
              <w:rPr>
                <w:rFonts w:ascii="Arial" w:hAnsi="Arial" w:cs="Arial"/>
                <w:color w:val="222222"/>
                <w:sz w:val="18"/>
                <w:szCs w:val="18"/>
                <w:lang w:val="en-GB"/>
              </w:rPr>
              <w:t>re accrued</w:t>
            </w:r>
            <w:r w:rsidRPr="00251FA7">
              <w:rPr>
                <w:rFonts w:ascii="Arial" w:hAnsi="Arial" w:cs="Arial"/>
                <w:color w:val="222222"/>
                <w:sz w:val="18"/>
                <w:szCs w:val="18"/>
                <w:lang w:val="en-GB"/>
              </w:rPr>
              <w:t xml:space="preserve"> </w:t>
            </w:r>
            <w:r w:rsidR="00CD3753" w:rsidRPr="00251FA7">
              <w:rPr>
                <w:rFonts w:ascii="Arial" w:hAnsi="Arial" w:cs="Arial"/>
                <w:color w:val="222222"/>
                <w:sz w:val="18"/>
                <w:szCs w:val="18"/>
                <w:lang w:val="en-GB"/>
              </w:rPr>
              <w:t xml:space="preserve">in the </w:t>
            </w:r>
            <w:r w:rsidRPr="00251FA7">
              <w:rPr>
                <w:rFonts w:ascii="Arial" w:hAnsi="Arial" w:cs="Arial"/>
                <w:color w:val="222222"/>
                <w:sz w:val="18"/>
                <w:szCs w:val="18"/>
                <w:lang w:val="en-GB"/>
              </w:rPr>
              <w:t>preparation of tender documentation;</w:t>
            </w:r>
          </w:p>
          <w:p w14:paraId="74E77C59" w14:textId="1C20F418" w:rsidR="009E12E4" w:rsidRPr="00251FA7" w:rsidRDefault="009E12E4" w:rsidP="00AB63D1">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bidder </w:t>
            </w:r>
            <w:r w:rsidR="00CD3753" w:rsidRPr="00251FA7">
              <w:rPr>
                <w:rFonts w:ascii="Arial" w:hAnsi="Arial" w:cs="Arial"/>
                <w:color w:val="222222"/>
                <w:sz w:val="18"/>
                <w:szCs w:val="18"/>
                <w:lang w:val="en-GB"/>
              </w:rPr>
              <w:t xml:space="preserve">authorizes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2D44429D" w14:textId="48B0D30A" w:rsidR="009E12E4" w:rsidRPr="00251FA7" w:rsidRDefault="009E12E4" w:rsidP="00AB63D1">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fully accept the terms of the invitation to tender and all conditions specified in the tender documentation, under which we submit our tender, and we agree that these conditions are </w:t>
            </w:r>
            <w:r w:rsidR="00CD3753" w:rsidRPr="00251FA7">
              <w:rPr>
                <w:rFonts w:ascii="Arial" w:hAnsi="Arial" w:cs="Arial"/>
                <w:color w:val="222222"/>
                <w:sz w:val="18"/>
                <w:szCs w:val="18"/>
                <w:lang w:val="en-GB"/>
              </w:rPr>
              <w:t xml:space="preserve">a </w:t>
            </w:r>
            <w:r w:rsidRPr="00251FA7">
              <w:rPr>
                <w:rFonts w:ascii="Arial" w:hAnsi="Arial" w:cs="Arial"/>
                <w:color w:val="222222"/>
                <w:sz w:val="18"/>
                <w:szCs w:val="18"/>
                <w:lang w:val="en-GB"/>
              </w:rPr>
              <w:t>fully integral part of the contract;</w:t>
            </w:r>
          </w:p>
          <w:p w14:paraId="477BB1D3" w14:textId="77777777" w:rsidR="004A3C4E" w:rsidRPr="00251FA7" w:rsidRDefault="009E12E4" w:rsidP="00AB63D1">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14:paraId="4A5B0AF5" w14:textId="1EC2D5A1" w:rsidR="004A3C4E" w:rsidRPr="00251FA7" w:rsidRDefault="009E12E4" w:rsidP="00AB63D1">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supplier, capable of management, with experience, reputation and employees who are capable of performing scheduled work, and we </w:t>
            </w:r>
            <w:r w:rsidR="000D1A9C" w:rsidRPr="00251FA7">
              <w:rPr>
                <w:rFonts w:ascii="Arial" w:hAnsi="Arial" w:cs="Arial"/>
                <w:color w:val="222222"/>
                <w:sz w:val="18"/>
                <w:szCs w:val="18"/>
                <w:lang w:val="en-GB"/>
              </w:rPr>
              <w:t xml:space="preserve">possess </w:t>
            </w:r>
            <w:r w:rsidRPr="00251FA7">
              <w:rPr>
                <w:rFonts w:ascii="Arial" w:hAnsi="Arial" w:cs="Arial"/>
                <w:color w:val="222222"/>
                <w:sz w:val="18"/>
                <w:szCs w:val="18"/>
                <w:lang w:val="en-GB"/>
              </w:rPr>
              <w:t>sufficient technical and staff capacities for execution of the public contract;</w:t>
            </w:r>
          </w:p>
          <w:p w14:paraId="5C387EAE" w14:textId="374100C1" w:rsidR="004A3C4E" w:rsidRPr="00251FA7" w:rsidRDefault="00B9057F" w:rsidP="00AB63D1">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we have registered activities</w:t>
            </w:r>
            <w:r w:rsidR="009E12E4" w:rsidRPr="00251FA7">
              <w:rPr>
                <w:rFonts w:ascii="Arial" w:hAnsi="Arial" w:cs="Arial"/>
                <w:sz w:val="18"/>
                <w:szCs w:val="18"/>
                <w:lang w:val="en-GB"/>
              </w:rPr>
              <w:t xml:space="preserve"> in the Articles of </w:t>
            </w:r>
            <w:r w:rsidRPr="00251FA7">
              <w:rPr>
                <w:rFonts w:ascii="Arial" w:hAnsi="Arial" w:cs="Arial"/>
                <w:sz w:val="18"/>
                <w:szCs w:val="18"/>
                <w:lang w:val="en-GB"/>
              </w:rPr>
              <w:t>the memorandum / statute</w:t>
            </w:r>
            <w:r w:rsidR="009E12E4" w:rsidRPr="00251FA7">
              <w:rPr>
                <w:rFonts w:ascii="Arial" w:hAnsi="Arial" w:cs="Arial"/>
                <w:sz w:val="18"/>
                <w:szCs w:val="18"/>
                <w:lang w:val="en-GB"/>
              </w:rPr>
              <w:t xml:space="preserve"> that are the subject of the public procurement contrac</w:t>
            </w:r>
            <w:r w:rsidRPr="00251FA7">
              <w:rPr>
                <w:rFonts w:ascii="Arial" w:hAnsi="Arial" w:cs="Arial"/>
                <w:sz w:val="18"/>
                <w:szCs w:val="18"/>
                <w:lang w:val="en-GB"/>
              </w:rPr>
              <w:t>t,</w:t>
            </w:r>
            <w:r w:rsidR="009E12E4" w:rsidRPr="00251FA7">
              <w:rPr>
                <w:rFonts w:ascii="Arial" w:hAnsi="Arial" w:cs="Arial"/>
                <w:sz w:val="18"/>
                <w:szCs w:val="18"/>
                <w:lang w:val="en-GB"/>
              </w:rPr>
              <w:t xml:space="preserve">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memorandum / statute</w:t>
            </w:r>
            <w:r w:rsidR="009E12E4" w:rsidRPr="00251FA7">
              <w:rPr>
                <w:rFonts w:ascii="Arial" w:hAnsi="Arial" w:cs="Arial"/>
                <w:sz w:val="18"/>
                <w:szCs w:val="18"/>
                <w:lang w:val="en-GB"/>
              </w:rPr>
              <w:t xml:space="preserve"> or other evidence</w:t>
            </w:r>
            <w:r w:rsidRPr="00251FA7">
              <w:rPr>
                <w:rFonts w:ascii="Arial" w:hAnsi="Arial" w:cs="Arial"/>
                <w:sz w:val="18"/>
                <w:szCs w:val="18"/>
                <w:lang w:val="en-GB"/>
              </w:rPr>
              <w:t xml:space="preserve"> </w:t>
            </w:r>
            <w:r w:rsidRPr="00251FA7">
              <w:rPr>
                <w:rFonts w:ascii="Arial" w:hAnsi="Arial" w:cs="Arial"/>
                <w:color w:val="222222"/>
                <w:sz w:val="18"/>
                <w:szCs w:val="18"/>
                <w:lang w:val="en-GB"/>
              </w:rPr>
              <w:t xml:space="preserve">at the request of the </w:t>
            </w:r>
            <w:r w:rsidR="00CA1005" w:rsidRPr="00251FA7">
              <w:rPr>
                <w:rFonts w:ascii="Arial" w:hAnsi="Arial" w:cs="Arial"/>
                <w:color w:val="000000"/>
                <w:sz w:val="18"/>
                <w:szCs w:val="18"/>
                <w:lang w:val="en-GB"/>
              </w:rPr>
              <w:t>Contracting Authority</w:t>
            </w:r>
            <w:r w:rsidR="009E12E4" w:rsidRPr="00251FA7">
              <w:rPr>
                <w:rFonts w:ascii="Arial" w:hAnsi="Arial" w:cs="Arial"/>
                <w:sz w:val="18"/>
                <w:szCs w:val="18"/>
                <w:lang w:val="en-GB"/>
              </w:rPr>
              <w:t>;</w:t>
            </w:r>
          </w:p>
          <w:p w14:paraId="547CA76F" w14:textId="09290534" w:rsidR="009E12E4" w:rsidRPr="00251FA7" w:rsidRDefault="009E12E4" w:rsidP="00AB63D1">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will carry out all the work with </w:t>
            </w:r>
            <w:r w:rsidR="000D1A9C" w:rsidRPr="00251FA7">
              <w:rPr>
                <w:rFonts w:ascii="Arial" w:hAnsi="Arial" w:cs="Arial"/>
                <w:color w:val="222222"/>
                <w:sz w:val="18"/>
                <w:szCs w:val="18"/>
                <w:lang w:val="en-GB"/>
              </w:rPr>
              <w:t xml:space="preserve">the </w:t>
            </w:r>
            <w:r w:rsidRPr="00251FA7">
              <w:rPr>
                <w:rFonts w:ascii="Arial" w:hAnsi="Arial" w:cs="Arial"/>
                <w:color w:val="222222"/>
                <w:sz w:val="18"/>
                <w:szCs w:val="18"/>
                <w:lang w:val="en-GB"/>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251FA7" w:rsidRDefault="000D1A9C" w:rsidP="00AB63D1">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w:t>
            </w:r>
            <w:r w:rsidR="004A3C4E" w:rsidRPr="00251FA7">
              <w:rPr>
                <w:rFonts w:ascii="Arial" w:hAnsi="Arial" w:cs="Arial"/>
                <w:sz w:val="18"/>
                <w:szCs w:val="18"/>
                <w:lang w:val="en-GB"/>
              </w:rPr>
              <w:t xml:space="preserve">offered equipment </w:t>
            </w:r>
            <w:r w:rsidR="00D3047F" w:rsidRPr="00251FA7">
              <w:rPr>
                <w:rFonts w:ascii="Arial" w:hAnsi="Arial" w:cs="Arial"/>
                <w:sz w:val="18"/>
                <w:szCs w:val="18"/>
                <w:lang w:val="en-GB"/>
              </w:rPr>
              <w:t>ful</w:t>
            </w:r>
            <w:r w:rsidR="006A1340" w:rsidRPr="00251FA7">
              <w:rPr>
                <w:rFonts w:ascii="Arial" w:hAnsi="Arial" w:cs="Arial"/>
                <w:sz w:val="18"/>
                <w:szCs w:val="18"/>
                <w:lang w:val="en-GB"/>
              </w:rPr>
              <w:t>fil</w:t>
            </w:r>
            <w:r w:rsidR="00AB63D1" w:rsidRPr="00251FA7">
              <w:rPr>
                <w:rFonts w:ascii="Arial" w:hAnsi="Arial" w:cs="Arial"/>
                <w:sz w:val="18"/>
                <w:szCs w:val="18"/>
                <w:lang w:val="en-GB"/>
              </w:rPr>
              <w:t>s all</w:t>
            </w:r>
            <w:r w:rsidR="004A3C4E" w:rsidRPr="00251FA7">
              <w:rPr>
                <w:rFonts w:ascii="Arial" w:hAnsi="Arial" w:cs="Arial"/>
                <w:sz w:val="18"/>
                <w:szCs w:val="18"/>
                <w:lang w:val="en-GB"/>
              </w:rPr>
              <w:t xml:space="preserve"> the requirements </w:t>
            </w:r>
            <w:r w:rsidR="00AB63D1" w:rsidRPr="00251FA7">
              <w:rPr>
                <w:rFonts w:ascii="Arial" w:hAnsi="Arial" w:cs="Arial"/>
                <w:sz w:val="18"/>
                <w:szCs w:val="18"/>
                <w:lang w:val="en-GB"/>
              </w:rPr>
              <w:t>specified by</w:t>
            </w:r>
            <w:r w:rsidR="004A3C4E" w:rsidRPr="00251FA7">
              <w:rPr>
                <w:rFonts w:ascii="Arial" w:hAnsi="Arial" w:cs="Arial"/>
                <w:sz w:val="18"/>
                <w:szCs w:val="18"/>
                <w:lang w:val="en-GB"/>
              </w:rPr>
              <w:t xml:space="preserve"> the </w:t>
            </w:r>
            <w:r w:rsidR="00CA1005" w:rsidRPr="00251FA7">
              <w:rPr>
                <w:rFonts w:ascii="Arial" w:hAnsi="Arial" w:cs="Arial"/>
                <w:color w:val="000000"/>
                <w:sz w:val="18"/>
                <w:szCs w:val="18"/>
                <w:lang w:val="en-GB"/>
              </w:rPr>
              <w:t>Contracting Authority</w:t>
            </w:r>
            <w:r w:rsidR="004A3C4E" w:rsidRPr="00251FA7">
              <w:rPr>
                <w:rFonts w:ascii="Arial" w:hAnsi="Arial" w:cs="Arial"/>
                <w:sz w:val="18"/>
                <w:szCs w:val="18"/>
                <w:lang w:val="en-GB"/>
              </w:rPr>
              <w:t xml:space="preserve">, for which we attach appropriate evidence (the </w:t>
            </w:r>
            <w:r w:rsidR="00CA1005" w:rsidRPr="00251FA7">
              <w:rPr>
                <w:rFonts w:ascii="Arial" w:hAnsi="Arial" w:cs="Arial"/>
                <w:color w:val="000000"/>
                <w:sz w:val="18"/>
                <w:szCs w:val="18"/>
                <w:lang w:val="en-GB"/>
              </w:rPr>
              <w:t>Contracting Authority</w:t>
            </w:r>
            <w:r w:rsidR="004A3C4E" w:rsidRPr="00251FA7">
              <w:rPr>
                <w:rFonts w:ascii="Arial" w:hAnsi="Arial" w:cs="Arial"/>
                <w:sz w:val="18"/>
                <w:szCs w:val="18"/>
                <w:lang w:val="en-GB"/>
              </w:rPr>
              <w:t xml:space="preserve"> reserves the right to invite tenderers to complete and clarify the tenders for demonstrating the suitabi</w:t>
            </w:r>
            <w:r w:rsidR="00AB63D1" w:rsidRPr="00251FA7">
              <w:rPr>
                <w:rFonts w:ascii="Arial" w:hAnsi="Arial" w:cs="Arial"/>
                <w:sz w:val="18"/>
                <w:szCs w:val="18"/>
                <w:lang w:val="en-GB"/>
              </w:rPr>
              <w:t>lity of the equipment offered);</w:t>
            </w:r>
          </w:p>
          <w:p w14:paraId="27C17231" w14:textId="77777777" w:rsidR="00AB63D1" w:rsidRPr="00251FA7" w:rsidRDefault="004A3C4E"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23339EE1" w14:textId="50303963"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case of replacement or notified subcontractors or personnel we will obtain the written consent of the </w:t>
            </w:r>
            <w:r w:rsidR="0068117F" w:rsidRPr="00251FA7">
              <w:rPr>
                <w:rFonts w:ascii="Arial" w:hAnsi="Arial" w:cs="Arial"/>
                <w:color w:val="000000"/>
                <w:sz w:val="18"/>
                <w:szCs w:val="18"/>
                <w:lang w:val="en-GB"/>
              </w:rPr>
              <w:t>Contracting Authority</w:t>
            </w:r>
            <w:r w:rsidR="000D1A9C" w:rsidRPr="00251FA7">
              <w:rPr>
                <w:rFonts w:ascii="Arial" w:hAnsi="Arial" w:cs="Arial"/>
                <w:color w:val="222222"/>
                <w:sz w:val="18"/>
                <w:szCs w:val="18"/>
                <w:lang w:val="en-GB"/>
              </w:rPr>
              <w:t xml:space="preserve"> prior to their substitution</w:t>
            </w:r>
            <w:r w:rsidRPr="00251FA7">
              <w:rPr>
                <w:rFonts w:ascii="Arial" w:hAnsi="Arial" w:cs="Arial"/>
                <w:color w:val="222222"/>
                <w:sz w:val="18"/>
                <w:szCs w:val="18"/>
                <w:lang w:val="en-GB"/>
              </w:rPr>
              <w:t>;</w:t>
            </w:r>
          </w:p>
          <w:p w14:paraId="509DDD6A" w14:textId="65167210"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event of the introduction of new subcontractors that are not </w:t>
            </w:r>
            <w:r w:rsidR="000D1A9C" w:rsidRPr="00251FA7">
              <w:rPr>
                <w:rFonts w:ascii="Arial" w:hAnsi="Arial" w:cs="Arial"/>
                <w:color w:val="222222"/>
                <w:sz w:val="18"/>
                <w:szCs w:val="18"/>
                <w:lang w:val="en-GB"/>
              </w:rPr>
              <w:t xml:space="preserve">included </w:t>
            </w:r>
            <w:r w:rsidRPr="00251FA7">
              <w:rPr>
                <w:rFonts w:ascii="Arial" w:hAnsi="Arial" w:cs="Arial"/>
                <w:color w:val="222222"/>
                <w:sz w:val="18"/>
                <w:szCs w:val="18"/>
                <w:lang w:val="en-GB"/>
              </w:rPr>
              <w:t>in the offer</w:t>
            </w:r>
            <w:r w:rsidR="000D1A9C" w:rsidRPr="00251FA7">
              <w:rPr>
                <w:rFonts w:ascii="Arial" w:hAnsi="Arial" w:cs="Arial"/>
                <w:color w:val="222222"/>
                <w:sz w:val="18"/>
                <w:szCs w:val="18"/>
                <w:lang w:val="en-GB"/>
              </w:rPr>
              <w:t>, we will</w:t>
            </w:r>
            <w:r w:rsidRPr="00251FA7">
              <w:rPr>
                <w:rFonts w:ascii="Arial" w:hAnsi="Arial" w:cs="Arial"/>
                <w:color w:val="222222"/>
                <w:sz w:val="18"/>
                <w:szCs w:val="18"/>
                <w:lang w:val="en-GB"/>
              </w:rPr>
              <w:t xml:space="preserve"> obtain the prior written consent of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113C3DF5" w14:textId="756EBAFB"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w:t>
            </w:r>
            <w:r w:rsidR="004620A5" w:rsidRPr="00251FA7">
              <w:rPr>
                <w:rFonts w:ascii="Arial" w:hAnsi="Arial" w:cs="Arial"/>
                <w:color w:val="222222"/>
                <w:sz w:val="18"/>
                <w:szCs w:val="18"/>
                <w:lang w:val="en-GB"/>
              </w:rPr>
              <w:t>hat are not listed in the offer</w:t>
            </w:r>
            <w:r w:rsidRPr="00251FA7">
              <w:rPr>
                <w:rFonts w:ascii="Arial" w:hAnsi="Arial" w:cs="Arial"/>
                <w:color w:val="222222"/>
                <w:sz w:val="18"/>
                <w:szCs w:val="18"/>
                <w:lang w:val="en-GB"/>
              </w:rPr>
              <w:t xml:space="preserve"> will meet all conditions of the authority that must be met by subcontractors;</w:t>
            </w:r>
          </w:p>
          <w:p w14:paraId="00BC5BDF" w14:textId="26CF6889" w:rsidR="000D1A9C" w:rsidRPr="00251FA7" w:rsidRDefault="000D1A9C"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w:t>
            </w:r>
            <w:r w:rsidR="00113BD1" w:rsidRPr="00251FA7">
              <w:rPr>
                <w:rFonts w:ascii="Arial" w:hAnsi="Arial" w:cs="Arial"/>
                <w:color w:val="222222"/>
                <w:sz w:val="18"/>
                <w:szCs w:val="18"/>
                <w:lang w:val="en-GB"/>
              </w:rPr>
              <w:t xml:space="preserve">the </w:t>
            </w:r>
            <w:r w:rsidRPr="00251FA7">
              <w:rPr>
                <w:rFonts w:ascii="Arial" w:hAnsi="Arial" w:cs="Arial"/>
                <w:color w:val="222222"/>
                <w:sz w:val="18"/>
                <w:szCs w:val="18"/>
                <w:lang w:val="en-GB"/>
              </w:rPr>
              <w:t xml:space="preserve">tender </w:t>
            </w:r>
            <w:r w:rsidR="000D1A9C" w:rsidRPr="00251FA7">
              <w:rPr>
                <w:rFonts w:ascii="Arial" w:hAnsi="Arial" w:cs="Arial"/>
                <w:color w:val="222222"/>
                <w:sz w:val="18"/>
                <w:szCs w:val="18"/>
                <w:lang w:val="en-GB"/>
              </w:rPr>
              <w:t>according to them</w:t>
            </w:r>
            <w:r w:rsidRPr="00251FA7">
              <w:rPr>
                <w:rFonts w:ascii="Arial" w:hAnsi="Arial" w:cs="Arial"/>
                <w:color w:val="222222"/>
                <w:sz w:val="18"/>
                <w:szCs w:val="18"/>
                <w:lang w:val="en-GB"/>
              </w:rPr>
              <w:t xml:space="preserve">, and that </w:t>
            </w:r>
            <w:r w:rsidR="000D1A9C" w:rsidRPr="00251FA7">
              <w:rPr>
                <w:rFonts w:ascii="Arial" w:hAnsi="Arial" w:cs="Arial"/>
                <w:color w:val="222222"/>
                <w:sz w:val="18"/>
                <w:szCs w:val="18"/>
                <w:lang w:val="en-GB"/>
              </w:rPr>
              <w:t xml:space="preserve">we will execute </w:t>
            </w:r>
            <w:r w:rsidRPr="00251FA7">
              <w:rPr>
                <w:rFonts w:ascii="Arial" w:hAnsi="Arial" w:cs="Arial"/>
                <w:color w:val="222222"/>
                <w:sz w:val="18"/>
                <w:szCs w:val="18"/>
                <w:lang w:val="en-GB"/>
              </w:rPr>
              <w:t>the contract</w:t>
            </w:r>
            <w:r w:rsidR="00113BD1" w:rsidRPr="00251FA7">
              <w:rPr>
                <w:rFonts w:ascii="Arial" w:hAnsi="Arial" w:cs="Arial"/>
                <w:color w:val="222222"/>
                <w:sz w:val="18"/>
                <w:szCs w:val="18"/>
                <w:lang w:val="en-GB"/>
              </w:rPr>
              <w:t xml:space="preserve"> in compliance with these conditions</w:t>
            </w:r>
            <w:r w:rsidRPr="00251FA7">
              <w:rPr>
                <w:rFonts w:ascii="Arial" w:hAnsi="Arial" w:cs="Arial"/>
                <w:color w:val="222222"/>
                <w:sz w:val="18"/>
                <w:szCs w:val="18"/>
                <w:lang w:val="en-GB"/>
              </w:rPr>
              <w:t>;</w:t>
            </w:r>
          </w:p>
          <w:p w14:paraId="1B8C7F95" w14:textId="77777777"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64B62739" w14:textId="7C42A44C"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formulating </w:t>
            </w:r>
            <w:r w:rsidR="00113BD1" w:rsidRPr="00251FA7">
              <w:rPr>
                <w:rFonts w:ascii="Arial" w:hAnsi="Arial" w:cs="Arial"/>
                <w:color w:val="222222"/>
                <w:sz w:val="18"/>
                <w:szCs w:val="18"/>
                <w:lang w:val="en-GB"/>
              </w:rPr>
              <w:t xml:space="preserve">our </w:t>
            </w:r>
            <w:r w:rsidRPr="00251FA7">
              <w:rPr>
                <w:rFonts w:ascii="Arial" w:hAnsi="Arial" w:cs="Arial"/>
                <w:color w:val="222222"/>
                <w:sz w:val="18"/>
                <w:szCs w:val="18"/>
                <w:lang w:val="en-GB"/>
              </w:rPr>
              <w:t>bid we reviewed all available tender documentation;</w:t>
            </w:r>
          </w:p>
          <w:p w14:paraId="3B87FBA7" w14:textId="295CB5C6"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7C3B2A2E" w14:textId="77777777" w:rsidR="00AB63D1" w:rsidRPr="00251FA7" w:rsidRDefault="00AB63D1" w:rsidP="00AB63D1">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5BBC1EF6" w14:textId="3090CA16" w:rsidR="004F1422"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004F1422" w:rsidRPr="00251FA7">
              <w:rPr>
                <w:rFonts w:ascii="Arial" w:hAnsi="Arial" w:cs="Arial"/>
                <w:color w:val="000000"/>
                <w:sz w:val="18"/>
                <w:szCs w:val="18"/>
                <w:lang w:val="en-GB"/>
              </w:rPr>
              <w:t>;</w:t>
            </w:r>
          </w:p>
          <w:p w14:paraId="5AFCAE83" w14:textId="23A5E4A2" w:rsidR="004F1422"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formulation of the bid we </w:t>
            </w:r>
            <w:r w:rsidR="00113BD1" w:rsidRPr="00251FA7">
              <w:rPr>
                <w:rFonts w:ascii="Arial" w:hAnsi="Arial" w:cs="Arial"/>
                <w:color w:val="222222"/>
                <w:sz w:val="18"/>
                <w:szCs w:val="18"/>
                <w:lang w:val="en-GB"/>
              </w:rPr>
              <w:t>considered</w:t>
            </w:r>
            <w:r w:rsidRPr="00251FA7">
              <w:rPr>
                <w:rFonts w:ascii="Arial" w:hAnsi="Arial" w:cs="Arial"/>
                <w:color w:val="222222"/>
                <w:sz w:val="18"/>
                <w:szCs w:val="18"/>
                <w:lang w:val="en-GB"/>
              </w:rPr>
              <w:t xml:space="preserve"> the obligations to our eventual subcontractors</w:t>
            </w:r>
            <w:r w:rsidR="004F1422" w:rsidRPr="00251FA7">
              <w:rPr>
                <w:rFonts w:ascii="Arial" w:hAnsi="Arial" w:cs="Arial"/>
                <w:color w:val="000000"/>
                <w:sz w:val="18"/>
                <w:szCs w:val="18"/>
                <w:lang w:val="en-GB"/>
              </w:rPr>
              <w:t>;</w:t>
            </w:r>
          </w:p>
          <w:p w14:paraId="450AF513" w14:textId="10206531"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w:t>
            </w:r>
            <w:r w:rsidR="00491D78" w:rsidRPr="00251FA7">
              <w:rPr>
                <w:rFonts w:ascii="Arial" w:hAnsi="Arial" w:cs="Arial"/>
                <w:color w:val="222222"/>
                <w:sz w:val="18"/>
                <w:szCs w:val="18"/>
                <w:lang w:val="en-GB"/>
              </w:rPr>
              <w:t xml:space="preserve">according to </w:t>
            </w:r>
            <w:r w:rsidRPr="00251FA7">
              <w:rPr>
                <w:rFonts w:ascii="Arial" w:hAnsi="Arial" w:cs="Arial"/>
                <w:color w:val="222222"/>
                <w:sz w:val="18"/>
                <w:szCs w:val="18"/>
                <w:lang w:val="en-GB"/>
              </w:rPr>
              <w:t>Article 35 of ZintPK (INTEGRITY AND PREVENTION OF CORRUPTION ACT)</w:t>
            </w:r>
          </w:p>
          <w:p w14:paraId="0EAA0D4E" w14:textId="7CAD355B" w:rsidR="004F1422"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004F1422" w:rsidRPr="00251FA7">
              <w:rPr>
                <w:rFonts w:ascii="Arial" w:hAnsi="Arial" w:cs="Arial"/>
                <w:color w:val="000000"/>
                <w:sz w:val="18"/>
                <w:szCs w:val="18"/>
                <w:lang w:val="en-GB"/>
              </w:rPr>
              <w:t>.</w:t>
            </w:r>
          </w:p>
          <w:p w14:paraId="2CCD0FDA" w14:textId="45D6D228" w:rsidR="006C6FEE" w:rsidRPr="00251FA7" w:rsidRDefault="00AB63D1" w:rsidP="006C6FE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00CA1005" w:rsidRPr="00251FA7">
              <w:rPr>
                <w:rFonts w:ascii="Arial" w:hAnsi="Arial" w:cs="Arial"/>
                <w:color w:val="000000"/>
                <w:sz w:val="18"/>
                <w:szCs w:val="18"/>
                <w:lang w:val="en-GB"/>
              </w:rPr>
              <w:t>Contracting Authority</w:t>
            </w:r>
            <w:r w:rsidR="006C6FEE" w:rsidRPr="00251FA7">
              <w:rPr>
                <w:rFonts w:ascii="Arial" w:hAnsi="Arial" w:cs="Arial"/>
                <w:color w:val="000000"/>
                <w:sz w:val="18"/>
                <w:szCs w:val="18"/>
                <w:lang w:val="en-GB"/>
              </w:rPr>
              <w:t>:</w:t>
            </w:r>
          </w:p>
          <w:tbl>
            <w:tblPr>
              <w:tblW w:w="0" w:type="auto"/>
              <w:tblInd w:w="108" w:type="dxa"/>
              <w:tblLook w:val="04A0" w:firstRow="1" w:lastRow="0" w:firstColumn="1" w:lastColumn="0" w:noHBand="0" w:noVBand="1"/>
            </w:tblPr>
            <w:tblGrid>
              <w:gridCol w:w="8746"/>
            </w:tblGrid>
            <w:tr w:rsidR="006C6FEE" w:rsidRPr="00251FA7" w14:paraId="20C72CB1" w14:textId="77777777" w:rsidTr="00994159">
              <w:tc>
                <w:tcPr>
                  <w:tcW w:w="0" w:type="auto"/>
                  <w:tcMar>
                    <w:top w:w="0" w:type="auto"/>
                    <w:bottom w:w="0" w:type="auto"/>
                  </w:tcMar>
                </w:tcPr>
                <w:p w14:paraId="23E7989E" w14:textId="77777777"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06D6B43A" w14:textId="216E854F"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entered in the professional or commercial register in </w:t>
                  </w:r>
                  <w:r w:rsidR="005929D9" w:rsidRPr="00251FA7">
                    <w:rPr>
                      <w:rFonts w:ascii="Arial" w:hAnsi="Arial" w:cs="Arial"/>
                      <w:color w:val="222222"/>
                      <w:sz w:val="18"/>
                      <w:szCs w:val="18"/>
                      <w:lang w:val="en-GB"/>
                    </w:rPr>
                    <w:t xml:space="preserve">our home </w:t>
                  </w:r>
                  <w:r w:rsidRPr="00251FA7">
                    <w:rPr>
                      <w:rFonts w:ascii="Arial" w:hAnsi="Arial" w:cs="Arial"/>
                      <w:color w:val="222222"/>
                      <w:sz w:val="18"/>
                      <w:szCs w:val="18"/>
                      <w:lang w:val="en-GB"/>
                    </w:rPr>
                    <w:t>country,</w:t>
                  </w:r>
                </w:p>
                <w:p w14:paraId="75CCCBD7" w14:textId="3D72191F"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have not been convicted of a criminal offense listed in the first paragraph of Article 75 of </w:t>
                  </w:r>
                  <w:r w:rsidR="001B64BE" w:rsidRPr="00251FA7">
                    <w:rPr>
                      <w:rFonts w:ascii="Arial" w:hAnsi="Arial" w:cs="Arial"/>
                      <w:color w:val="222222"/>
                      <w:sz w:val="18"/>
                      <w:szCs w:val="18"/>
                      <w:lang w:val="en-GB"/>
                    </w:rPr>
                    <w:t xml:space="preserve">the </w:t>
                  </w:r>
                  <w:r w:rsidRPr="00251FA7">
                    <w:rPr>
                      <w:rFonts w:ascii="Arial" w:hAnsi="Arial" w:cs="Arial"/>
                      <w:color w:val="222222"/>
                      <w:sz w:val="18"/>
                      <w:szCs w:val="18"/>
                      <w:lang w:val="en-GB"/>
                    </w:rPr>
                    <w:t xml:space="preserve">Public Procurement Act (Official gazette </w:t>
                  </w:r>
                  <w:r w:rsidR="002972CA" w:rsidRPr="00251FA7">
                    <w:rPr>
                      <w:rFonts w:ascii="Arial" w:hAnsi="Arial" w:cs="Arial"/>
                      <w:color w:val="222222"/>
                      <w:sz w:val="18"/>
                      <w:szCs w:val="18"/>
                      <w:lang w:val="en-GB"/>
                    </w:rPr>
                    <w:t xml:space="preserve">Republic of Slovenia, </w:t>
                  </w:r>
                  <w:r w:rsidRPr="00251FA7">
                    <w:rPr>
                      <w:rFonts w:ascii="Arial" w:hAnsi="Arial" w:cs="Arial"/>
                      <w:color w:val="222222"/>
                      <w:sz w:val="18"/>
                      <w:szCs w:val="18"/>
                      <w:lang w:val="en-GB"/>
                    </w:rPr>
                    <w:t>no. 91/15</w:t>
                  </w:r>
                  <w:r w:rsidR="002972CA" w:rsidRPr="00251FA7">
                    <w:rPr>
                      <w:rFonts w:ascii="Arial" w:hAnsi="Arial" w:cs="Arial"/>
                      <w:color w:val="222222"/>
                      <w:sz w:val="18"/>
                      <w:szCs w:val="18"/>
                      <w:lang w:val="en-GB"/>
                    </w:rPr>
                    <w:t xml:space="preserve"> and </w:t>
                  </w:r>
                  <w:r w:rsidRPr="00251FA7">
                    <w:rPr>
                      <w:rFonts w:ascii="Arial" w:hAnsi="Arial" w:cs="Arial"/>
                      <w:color w:val="222222"/>
                      <w:sz w:val="18"/>
                      <w:szCs w:val="18"/>
                      <w:lang w:val="en-GB"/>
                    </w:rPr>
                    <w:t>14/18),</w:t>
                  </w:r>
                </w:p>
                <w:p w14:paraId="4CB4EED7" w14:textId="27FCFEEB"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 negative references,</w:t>
                  </w:r>
                </w:p>
                <w:p w14:paraId="543B9222" w14:textId="77777777"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do not have any unsubmitted accounts of </w:t>
                  </w:r>
                  <w:r w:rsidR="001B64BE" w:rsidRPr="00251FA7">
                    <w:rPr>
                      <w:rFonts w:ascii="Arial" w:hAnsi="Arial" w:cs="Arial"/>
                      <w:color w:val="222222"/>
                      <w:sz w:val="18"/>
                      <w:szCs w:val="18"/>
                      <w:lang w:val="en-GB"/>
                    </w:rPr>
                    <w:t xml:space="preserve">income tax </w:t>
                  </w:r>
                  <w:r w:rsidRPr="00251FA7">
                    <w:rPr>
                      <w:rFonts w:ascii="Arial" w:hAnsi="Arial" w:cs="Arial"/>
                      <w:color w:val="222222"/>
                      <w:sz w:val="18"/>
                      <w:szCs w:val="18"/>
                      <w:lang w:val="en-GB"/>
                    </w:rPr>
                    <w:t>withholding</w:t>
                  </w:r>
                  <w:r w:rsidR="001B64BE" w:rsidRPr="00251FA7">
                    <w:rPr>
                      <w:rFonts w:ascii="Arial" w:hAnsi="Arial" w:cs="Arial"/>
                      <w:color w:val="222222"/>
                      <w:sz w:val="18"/>
                      <w:szCs w:val="18"/>
                      <w:lang w:val="en-GB"/>
                    </w:rPr>
                    <w:t>s</w:t>
                  </w:r>
                  <w:r w:rsidRPr="00251FA7">
                    <w:rPr>
                      <w:rFonts w:ascii="Arial" w:hAnsi="Arial" w:cs="Arial"/>
                      <w:color w:val="222222"/>
                      <w:sz w:val="18"/>
                      <w:szCs w:val="18"/>
                      <w:lang w:val="en-GB"/>
                    </w:rPr>
                    <w:t xml:space="preserve"> from employment for the last five years to the date of the award of tenders or requests,</w:t>
                  </w:r>
                </w:p>
                <w:p w14:paraId="28E63503" w14:textId="15A40952"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in the last three years prior to the deadline for submission of bids we were not fined </w:t>
                  </w:r>
                  <w:r w:rsidR="001B64BE" w:rsidRPr="00251FA7">
                    <w:rPr>
                      <w:rFonts w:ascii="Arial" w:hAnsi="Arial" w:cs="Arial"/>
                      <w:color w:val="222222"/>
                      <w:sz w:val="18"/>
                      <w:szCs w:val="18"/>
                      <w:lang w:val="en-GB"/>
                    </w:rPr>
                    <w:t xml:space="preserve">more than once </w:t>
                  </w:r>
                  <w:r w:rsidRPr="00251FA7">
                    <w:rPr>
                      <w:rFonts w:ascii="Arial" w:hAnsi="Arial" w:cs="Arial"/>
                      <w:color w:val="222222"/>
                      <w:sz w:val="18"/>
                      <w:szCs w:val="18"/>
                      <w:lang w:val="en-GB"/>
                    </w:rPr>
                    <w:t>for offense</w:t>
                  </w:r>
                  <w:r w:rsidR="001B64BE" w:rsidRPr="00251FA7">
                    <w:rPr>
                      <w:rFonts w:ascii="Arial" w:hAnsi="Arial" w:cs="Arial"/>
                      <w:color w:val="222222"/>
                      <w:sz w:val="18"/>
                      <w:szCs w:val="18"/>
                      <w:lang w:val="en-GB"/>
                    </w:rPr>
                    <w:t>s</w:t>
                  </w:r>
                  <w:r w:rsidRPr="00251FA7">
                    <w:rPr>
                      <w:rFonts w:ascii="Arial" w:hAnsi="Arial" w:cs="Arial"/>
                      <w:color w:val="222222"/>
                      <w:sz w:val="18"/>
                      <w:szCs w:val="18"/>
                      <w:lang w:val="en-GB"/>
                    </w:rPr>
                    <w:t xml:space="preserve"> relating to payment for work by a final decision of the competent authority of the Republic of Slovenia or another Member State or </w:t>
                  </w:r>
                  <w:r w:rsidR="001B64BE" w:rsidRPr="00251FA7">
                    <w:rPr>
                      <w:rFonts w:ascii="Arial" w:hAnsi="Arial" w:cs="Arial"/>
                      <w:color w:val="222222"/>
                      <w:sz w:val="18"/>
                      <w:szCs w:val="18"/>
                      <w:lang w:val="en-GB"/>
                    </w:rPr>
                    <w:t xml:space="preserve">a </w:t>
                  </w:r>
                  <w:r w:rsidRPr="00251FA7">
                    <w:rPr>
                      <w:rFonts w:ascii="Arial" w:hAnsi="Arial" w:cs="Arial"/>
                      <w:color w:val="222222"/>
                      <w:sz w:val="18"/>
                      <w:szCs w:val="18"/>
                      <w:lang w:val="en-GB"/>
                    </w:rPr>
                    <w:t>third country,</w:t>
                  </w:r>
                </w:p>
                <w:p w14:paraId="228C8EE8" w14:textId="77BBC149" w:rsidR="00684FF2" w:rsidRPr="00251FA7" w:rsidRDefault="001B64BE"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 xml:space="preserve">no agreement was made with </w:t>
                  </w:r>
                  <w:r w:rsidR="00684FF2" w:rsidRPr="00251FA7">
                    <w:rPr>
                      <w:rFonts w:ascii="Arial" w:hAnsi="Arial" w:cs="Arial"/>
                      <w:color w:val="222222"/>
                      <w:sz w:val="18"/>
                      <w:szCs w:val="18"/>
                      <w:lang w:val="en-GB"/>
                    </w:rPr>
                    <w:t>other operators whose object</w:t>
                  </w:r>
                  <w:r w:rsidRPr="00251FA7">
                    <w:rPr>
                      <w:rFonts w:ascii="Arial" w:hAnsi="Arial" w:cs="Arial"/>
                      <w:color w:val="222222"/>
                      <w:sz w:val="18"/>
                      <w:szCs w:val="18"/>
                      <w:lang w:val="en-GB"/>
                    </w:rPr>
                    <w:t>ive</w:t>
                  </w:r>
                  <w:r w:rsidR="00684FF2" w:rsidRPr="00251FA7">
                    <w:rPr>
                      <w:rFonts w:ascii="Arial" w:hAnsi="Arial" w:cs="Arial"/>
                      <w:color w:val="222222"/>
                      <w:sz w:val="18"/>
                      <w:szCs w:val="18"/>
                      <w:lang w:val="en-GB"/>
                    </w:rPr>
                    <w:t xml:space="preserve"> or effect is the prevention, restriction or distortion of competition, </w:t>
                  </w:r>
                </w:p>
                <w:p w14:paraId="05531375" w14:textId="77777777"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5F1E1351" w14:textId="13C99F05"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when providing the information in this or the previous procedures, we have not deliberately given </w:t>
                  </w:r>
                  <w:r w:rsidR="001B64BE" w:rsidRPr="00251FA7">
                    <w:rPr>
                      <w:rFonts w:ascii="Arial" w:hAnsi="Arial" w:cs="Arial"/>
                      <w:color w:val="222222"/>
                      <w:sz w:val="18"/>
                      <w:szCs w:val="18"/>
                      <w:lang w:val="en-GB"/>
                    </w:rPr>
                    <w:t xml:space="preserve">a </w:t>
                  </w:r>
                  <w:r w:rsidRPr="00251FA7">
                    <w:rPr>
                      <w:rFonts w:ascii="Arial" w:hAnsi="Arial" w:cs="Arial"/>
                      <w:color w:val="222222"/>
                      <w:sz w:val="18"/>
                      <w:szCs w:val="18"/>
                      <w:lang w:val="en-GB"/>
                    </w:rPr>
                    <w:t>misleading interpretation or have not provided this information,</w:t>
                  </w:r>
                </w:p>
                <w:p w14:paraId="590E9DC3" w14:textId="1FD803E3" w:rsidR="006C6FEE" w:rsidRPr="00251FA7" w:rsidRDefault="00684FF2" w:rsidP="00684FF2">
                  <w:pPr>
                    <w:numPr>
                      <w:ilvl w:val="0"/>
                      <w:numId w:val="20"/>
                    </w:numPr>
                    <w:jc w:val="both"/>
                    <w:rPr>
                      <w:rFonts w:ascii="Arial" w:hAnsi="Arial" w:cs="Arial"/>
                      <w:color w:val="000000"/>
                      <w:sz w:val="18"/>
                      <w:szCs w:val="18"/>
                      <w:lang w:val="en-GB"/>
                    </w:rPr>
                  </w:pPr>
                  <w:r w:rsidRPr="00251FA7">
                    <w:rPr>
                      <w:rFonts w:ascii="Arial" w:hAnsi="Arial" w:cs="Arial"/>
                      <w:color w:val="222222"/>
                      <w:sz w:val="18"/>
                      <w:szCs w:val="18"/>
                      <w:lang w:val="en-GB"/>
                    </w:rPr>
                    <w:t>we fulfil all other conditions for the execution of the contract, which are specified by the tender documentation.</w:t>
                  </w:r>
                  <w:r w:rsidRPr="00251FA7">
                    <w:rPr>
                      <w:rFonts w:ascii="Arial" w:hAnsi="Arial" w:cs="Arial"/>
                      <w:color w:val="222222"/>
                      <w:sz w:val="18"/>
                      <w:szCs w:val="18"/>
                      <w:lang w:val="en-GB"/>
                    </w:rPr>
                    <w:br/>
                  </w:r>
                </w:p>
              </w:tc>
            </w:tr>
          </w:tbl>
          <w:p w14:paraId="75F5DD31" w14:textId="77777777" w:rsidR="00C85C26" w:rsidRPr="00251FA7" w:rsidRDefault="00C85C26" w:rsidP="00C85C26">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251FA7" w:rsidRDefault="00C85C26" w:rsidP="00C85C26">
            <w:pPr>
              <w:rPr>
                <w:rFonts w:ascii="Arial" w:hAnsi="Arial" w:cs="Arial"/>
                <w:color w:val="222222"/>
                <w:sz w:val="18"/>
                <w:szCs w:val="18"/>
                <w:u w:val="single"/>
                <w:lang w:val="en-GB"/>
              </w:rPr>
            </w:pPr>
          </w:p>
          <w:p w14:paraId="4F88495D" w14:textId="77777777" w:rsidR="00C85C26" w:rsidRPr="00251FA7" w:rsidRDefault="00C85C26" w:rsidP="00C85C26">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50B875B4" w14:textId="3A735FDC" w:rsidR="00C85C26" w:rsidRPr="00251FA7" w:rsidRDefault="00C85C26" w:rsidP="00C85C26">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1B50A93C" w14:textId="77777777" w:rsidR="006C6FEE" w:rsidRPr="00251FA7" w:rsidRDefault="006C6FEE" w:rsidP="00C85C26">
            <w:pPr>
              <w:spacing w:before="225" w:after="225" w:line="240" w:lineRule="auto"/>
              <w:jc w:val="both"/>
              <w:rPr>
                <w:rFonts w:ascii="Arial" w:hAnsi="Arial" w:cs="Arial"/>
                <w:color w:val="000000"/>
                <w:sz w:val="18"/>
                <w:szCs w:val="18"/>
                <w:lang w:val="en-GB"/>
              </w:rPr>
            </w:pPr>
          </w:p>
        </w:tc>
      </w:tr>
    </w:tbl>
    <w:p w14:paraId="175DF683" w14:textId="77777777"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lang w:val="en-GB"/>
        </w:rPr>
        <w:lastRenderedPageBreak/>
        <w:t> </w:t>
      </w:r>
    </w:p>
    <w:p w14:paraId="3AE163FB" w14:textId="77777777" w:rsidR="00CD780D" w:rsidRPr="00251FA7" w:rsidRDefault="00CD780D" w:rsidP="0024480A">
      <w:pPr>
        <w:pStyle w:val="Odstavekseznama"/>
        <w:spacing w:before="225" w:after="225" w:line="240" w:lineRule="auto"/>
        <w:jc w:val="both"/>
        <w:rPr>
          <w:rFonts w:ascii="Arial" w:hAnsi="Arial" w:cs="Arial"/>
          <w:color w:val="000000"/>
          <w:sz w:val="18"/>
          <w:szCs w:val="18"/>
          <w:lang w:val="en-GB"/>
        </w:rPr>
      </w:pPr>
    </w:p>
    <w:p w14:paraId="387480F4" w14:textId="77777777" w:rsidR="00D45137" w:rsidRPr="00251FA7" w:rsidRDefault="00D45137" w:rsidP="0024480A">
      <w:pPr>
        <w:pStyle w:val="Odstavekseznama"/>
        <w:numPr>
          <w:ilvl w:val="0"/>
          <w:numId w:val="33"/>
        </w:numPr>
        <w:jc w:val="both"/>
        <w:rPr>
          <w:rFonts w:ascii="Arial" w:hAnsi="Arial" w:cs="Arial"/>
          <w:b/>
          <w:i/>
          <w:sz w:val="18"/>
          <w:szCs w:val="18"/>
          <w:lang w:val="en-GB"/>
        </w:rPr>
        <w:sectPr w:rsidR="00D45137" w:rsidRPr="00251FA7" w:rsidSect="004F1422">
          <w:footerReference w:type="default" r:id="rId11"/>
          <w:pgSz w:w="11906" w:h="16838"/>
          <w:pgMar w:top="1418" w:right="1418" w:bottom="1418" w:left="1418" w:header="567" w:footer="596" w:gutter="0"/>
          <w:cols w:space="708"/>
          <w:docGrid w:linePitch="360"/>
        </w:sectPr>
      </w:pPr>
    </w:p>
    <w:p w14:paraId="063A690C" w14:textId="77777777" w:rsidR="004F1422" w:rsidRPr="00251FA7" w:rsidRDefault="004F1422" w:rsidP="004F1422">
      <w:pPr>
        <w:spacing w:after="0"/>
        <w:jc w:val="right"/>
        <w:rPr>
          <w:rFonts w:ascii="Arial" w:hAnsi="Arial" w:cs="Arial"/>
          <w:sz w:val="18"/>
          <w:szCs w:val="18"/>
          <w:lang w:val="en-GB"/>
        </w:rPr>
      </w:pPr>
    </w:p>
    <w:p w14:paraId="09DCA0B8" w14:textId="0D06E1B6" w:rsidR="004F1422" w:rsidRPr="00251FA7" w:rsidRDefault="009969EA" w:rsidP="004F1422">
      <w:pPr>
        <w:spacing w:after="0"/>
        <w:jc w:val="right"/>
        <w:rPr>
          <w:rFonts w:ascii="Arial" w:hAnsi="Arial" w:cs="Arial"/>
          <w:sz w:val="18"/>
          <w:szCs w:val="18"/>
          <w:lang w:val="en-GB"/>
        </w:rPr>
      </w:pPr>
      <w:r w:rsidRPr="00251FA7">
        <w:rPr>
          <w:rFonts w:ascii="Arial" w:hAnsi="Arial" w:cs="Arial"/>
          <w:sz w:val="18"/>
          <w:szCs w:val="18"/>
          <w:lang w:val="en-GB"/>
        </w:rPr>
        <w:t>Form No.</w:t>
      </w:r>
      <w:r w:rsidR="004F1422" w:rsidRPr="00251FA7">
        <w:rPr>
          <w:rFonts w:ascii="Arial" w:hAnsi="Arial" w:cs="Arial"/>
          <w:sz w:val="18"/>
          <w:szCs w:val="18"/>
          <w:lang w:val="en-GB"/>
        </w:rPr>
        <w:t xml:space="preserve">: </w:t>
      </w:r>
      <w:proofErr w:type="gramStart"/>
      <w:r w:rsidR="004F1422" w:rsidRPr="00251FA7">
        <w:rPr>
          <w:rFonts w:ascii="Arial" w:hAnsi="Arial" w:cs="Arial"/>
          <w:sz w:val="18"/>
          <w:szCs w:val="18"/>
          <w:lang w:val="en-GB"/>
        </w:rPr>
        <w:t>3</w:t>
      </w:r>
      <w:proofErr w:type="gramEnd"/>
    </w:p>
    <w:p w14:paraId="730A71D5" w14:textId="77777777" w:rsidR="007D6352" w:rsidRPr="00251FA7" w:rsidRDefault="007D6352" w:rsidP="007D6352">
      <w:pPr>
        <w:spacing w:after="0"/>
        <w:rPr>
          <w:rFonts w:ascii="Arial" w:hAnsi="Arial" w:cs="Arial"/>
          <w:sz w:val="18"/>
          <w:szCs w:val="18"/>
          <w:lang w:val="en-GB"/>
        </w:rPr>
      </w:pPr>
    </w:p>
    <w:p w14:paraId="72BDDBE2" w14:textId="77777777" w:rsidR="007D6352" w:rsidRPr="00251FA7" w:rsidRDefault="007D6352" w:rsidP="007D63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ESPD</w:t>
      </w:r>
    </w:p>
    <w:p w14:paraId="07EC9673" w14:textId="77777777" w:rsidR="007D6352" w:rsidRPr="00251FA7" w:rsidRDefault="007D6352" w:rsidP="004F1422">
      <w:pPr>
        <w:spacing w:after="0"/>
        <w:jc w:val="right"/>
        <w:rPr>
          <w:rFonts w:ascii="Arial" w:hAnsi="Arial" w:cs="Arial"/>
          <w:sz w:val="18"/>
          <w:szCs w:val="18"/>
          <w:lang w:val="en-GB"/>
        </w:rPr>
      </w:pPr>
    </w:p>
    <w:p w14:paraId="2B0D019D" w14:textId="77777777" w:rsidR="007D6352" w:rsidRPr="00251FA7" w:rsidRDefault="007D6352" w:rsidP="007D6352">
      <w:pPr>
        <w:pStyle w:val="Odstavekseznama"/>
        <w:numPr>
          <w:ilvl w:val="0"/>
          <w:numId w:val="33"/>
        </w:numPr>
        <w:rPr>
          <w:rFonts w:ascii="Arial" w:hAnsi="Arial" w:cs="Arial"/>
          <w:b/>
          <w:i/>
          <w:sz w:val="18"/>
          <w:szCs w:val="18"/>
          <w:lang w:val="en-GB"/>
        </w:rPr>
      </w:pPr>
      <w:r w:rsidRPr="00251FA7">
        <w:rPr>
          <w:rFonts w:ascii="Arial" w:hAnsi="Arial" w:cs="Arial"/>
          <w:b/>
          <w:i/>
          <w:sz w:val="18"/>
          <w:szCs w:val="18"/>
          <w:lang w:val="en-GB"/>
        </w:rPr>
        <w:t>signed and completed ESPD form:</w:t>
      </w:r>
    </w:p>
    <w:p w14:paraId="2D03BA21" w14:textId="77777777" w:rsidR="007D6352" w:rsidRPr="00251FA7" w:rsidRDefault="007D6352" w:rsidP="007D6352">
      <w:pPr>
        <w:pStyle w:val="Odstavekseznama"/>
        <w:spacing w:after="0" w:line="240" w:lineRule="auto"/>
        <w:jc w:val="both"/>
        <w:rPr>
          <w:lang w:val="en-GB"/>
        </w:rPr>
      </w:pPr>
      <w:r w:rsidRPr="00251FA7">
        <w:rPr>
          <w:rFonts w:ascii="Arial" w:hAnsi="Arial" w:cs="Arial"/>
          <w:color w:val="000000"/>
          <w:sz w:val="18"/>
          <w:szCs w:val="18"/>
          <w:lang w:val="en-GB"/>
        </w:rPr>
        <w:t xml:space="preserve">In the electronic submission of bids (https://ejn.gov.si/eJN2), the bidder shall enter the .xml file of the ESPD form file attached to the tender documentation in the "ESPD - Supplier" section. </w:t>
      </w:r>
    </w:p>
    <w:p w14:paraId="03085284" w14:textId="77777777" w:rsidR="007D6352" w:rsidRPr="00251FA7" w:rsidRDefault="007D6352" w:rsidP="007D6352">
      <w:pPr>
        <w:pStyle w:val="Odstavekseznama"/>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On the </w:t>
      </w:r>
      <w:proofErr w:type="gramStart"/>
      <w:r w:rsidRPr="00251FA7">
        <w:rPr>
          <w:rFonts w:ascii="Arial" w:hAnsi="Arial" w:cs="Arial"/>
          <w:color w:val="000000"/>
          <w:sz w:val="18"/>
          <w:szCs w:val="18"/>
          <w:lang w:val="en-GB"/>
        </w:rPr>
        <w:t>website</w:t>
      </w:r>
      <w:proofErr w:type="gramEnd"/>
      <w:r w:rsidRPr="00251FA7">
        <w:rPr>
          <w:rFonts w:ascii="Arial" w:hAnsi="Arial" w:cs="Arial"/>
          <w:color w:val="000000"/>
          <w:sz w:val="18"/>
          <w:szCs w:val="18"/>
          <w:lang w:val="en-GB"/>
        </w:rPr>
        <w:t xml:space="preserve"> http://www.enarocanje.si/_ESPD/ is an accessible application for ESDP, which provides a free electronic ESPD service. </w:t>
      </w:r>
    </w:p>
    <w:p w14:paraId="71525337" w14:textId="77777777" w:rsidR="007D6352" w:rsidRPr="00251FA7" w:rsidRDefault="007D6352" w:rsidP="007D6352">
      <w:pPr>
        <w:pStyle w:val="Odstavekseznama"/>
        <w:spacing w:before="225" w:after="225" w:line="240" w:lineRule="auto"/>
        <w:jc w:val="both"/>
        <w:rPr>
          <w:rFonts w:ascii="Arial" w:hAnsi="Arial" w:cs="Arial"/>
          <w:color w:val="000000"/>
          <w:sz w:val="18"/>
          <w:szCs w:val="18"/>
          <w:lang w:val="en-GB"/>
        </w:rPr>
      </w:pPr>
    </w:p>
    <w:p w14:paraId="7E4F46D6" w14:textId="77777777" w:rsidR="007D6352" w:rsidRPr="00251FA7" w:rsidRDefault="007D6352" w:rsidP="007D6352">
      <w:pPr>
        <w:pStyle w:val="Odstavekseznama"/>
        <w:spacing w:before="225" w:after="225" w:line="240" w:lineRule="auto"/>
        <w:jc w:val="both"/>
        <w:rPr>
          <w:rFonts w:ascii="Arial" w:eastAsia="Times New Roman" w:hAnsi="Arial" w:cs="Arial"/>
          <w:color w:val="222222"/>
          <w:sz w:val="18"/>
          <w:szCs w:val="18"/>
          <w:lang w:val="en-GB" w:eastAsia="sl-SI"/>
        </w:rPr>
      </w:pPr>
      <w:r w:rsidRPr="00251FA7">
        <w:rPr>
          <w:rFonts w:ascii="Arial" w:hAnsi="Arial" w:cs="Arial"/>
          <w:color w:val="000000"/>
          <w:sz w:val="18"/>
          <w:szCs w:val="18"/>
          <w:lang w:val="en-GB"/>
        </w:rPr>
        <w:t>The bidder imports the ESPD form prepared by the Contracting Authority in the application listed above. In addition, the bidder must include the bidder’s basic business data and select the bid type (</w:t>
      </w:r>
      <w:proofErr w:type="spellStart"/>
      <w:proofErr w:type="gramStart"/>
      <w:r w:rsidRPr="00251FA7">
        <w:rPr>
          <w:rFonts w:ascii="Arial" w:hAnsi="Arial" w:cs="Arial"/>
          <w:color w:val="000000"/>
          <w:sz w:val="18"/>
          <w:szCs w:val="18"/>
          <w:lang w:val="en-GB"/>
        </w:rPr>
        <w:t>stand alone</w:t>
      </w:r>
      <w:proofErr w:type="spellEnd"/>
      <w:proofErr w:type="gramEnd"/>
      <w:r w:rsidRPr="00251FA7">
        <w:rPr>
          <w:rFonts w:ascii="Arial" w:hAnsi="Arial" w:cs="Arial"/>
          <w:color w:val="000000"/>
          <w:sz w:val="18"/>
          <w:szCs w:val="18"/>
          <w:lang w:val="en-GB"/>
        </w:rPr>
        <w:t xml:space="preserve"> bid, joint bid with another company, a bid with subcontracting, and if the bid is for one or more of the lots) and defines the required conditions for participation and the reasons for the exclusion. By fulfilling the ESPD form, the bidder </w:t>
      </w:r>
      <w:r w:rsidRPr="00251FA7">
        <w:rPr>
          <w:rFonts w:ascii="Arial" w:hAnsi="Arial" w:cs="Arial"/>
          <w:color w:val="222222"/>
          <w:sz w:val="18"/>
          <w:szCs w:val="18"/>
          <w:lang w:val="en-GB"/>
        </w:rPr>
        <w:t xml:space="preserve">authorizes the </w:t>
      </w:r>
      <w:r w:rsidRPr="00251FA7">
        <w:rPr>
          <w:rFonts w:ascii="Arial" w:hAnsi="Arial" w:cs="Arial"/>
          <w:color w:val="000000"/>
          <w:sz w:val="18"/>
          <w:szCs w:val="18"/>
          <w:lang w:val="en-GB"/>
        </w:rPr>
        <w:t xml:space="preserve">Contracting Authority </w:t>
      </w:r>
      <w:r w:rsidRPr="00251FA7">
        <w:rPr>
          <w:rFonts w:ascii="Arial" w:eastAsia="Times New Roman" w:hAnsi="Arial" w:cs="Arial"/>
          <w:color w:val="222222"/>
          <w:sz w:val="18"/>
          <w:szCs w:val="18"/>
          <w:lang w:val="en-GB" w:eastAsia="sl-SI"/>
        </w:rPr>
        <w:t>to check the bidder’s status in the official records.</w:t>
      </w:r>
    </w:p>
    <w:p w14:paraId="425D7933" w14:textId="77777777" w:rsidR="007D6352" w:rsidRPr="00251FA7" w:rsidRDefault="007D6352" w:rsidP="007D6352">
      <w:pPr>
        <w:pStyle w:val="Odstavekseznama"/>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No user registration is required to use the ESPD application. Access to the application is possible in many of the most widely used web browsers (e.g. Microsoft Internet Explorer, Mozilla Firefox). The company may prepare the ESPD form in stages. This </w:t>
      </w:r>
      <w:proofErr w:type="gramStart"/>
      <w:r w:rsidRPr="00251FA7">
        <w:rPr>
          <w:rFonts w:ascii="Arial" w:hAnsi="Arial" w:cs="Arial"/>
          <w:color w:val="000000"/>
          <w:sz w:val="18"/>
          <w:szCs w:val="18"/>
          <w:lang w:val="en-GB"/>
        </w:rPr>
        <w:t>shall be done</w:t>
      </w:r>
      <w:proofErr w:type="gramEnd"/>
      <w:r w:rsidRPr="00251FA7">
        <w:rPr>
          <w:rFonts w:ascii="Arial" w:hAnsi="Arial" w:cs="Arial"/>
          <w:color w:val="000000"/>
          <w:sz w:val="18"/>
          <w:szCs w:val="18"/>
          <w:lang w:val="en-GB"/>
        </w:rPr>
        <w:t xml:space="preserve"> by exporting and storing the ESPD form on their computer or other electronic medium (.xml format) after completing its preparation or completion. </w:t>
      </w:r>
    </w:p>
    <w:p w14:paraId="1A546ED4" w14:textId="77777777" w:rsidR="007D6352" w:rsidRPr="00251FA7" w:rsidRDefault="007D6352" w:rsidP="004F1422">
      <w:pPr>
        <w:spacing w:after="0"/>
        <w:jc w:val="right"/>
        <w:rPr>
          <w:rFonts w:ascii="Arial" w:hAnsi="Arial" w:cs="Arial"/>
          <w:sz w:val="18"/>
          <w:szCs w:val="18"/>
          <w:lang w:val="en-GB"/>
        </w:rPr>
      </w:pPr>
    </w:p>
    <w:p w14:paraId="72D4D8DC" w14:textId="77777777" w:rsidR="007D6352" w:rsidRPr="00251FA7" w:rsidRDefault="007D6352" w:rsidP="004F1422">
      <w:pPr>
        <w:spacing w:after="0"/>
        <w:jc w:val="right"/>
        <w:rPr>
          <w:rFonts w:ascii="Arial" w:hAnsi="Arial" w:cs="Arial"/>
          <w:sz w:val="18"/>
          <w:szCs w:val="18"/>
          <w:lang w:val="en-GB"/>
        </w:rPr>
      </w:pPr>
    </w:p>
    <w:p w14:paraId="78A94F54" w14:textId="77777777" w:rsidR="007D6352" w:rsidRPr="00251FA7" w:rsidRDefault="007D6352" w:rsidP="004F1422">
      <w:pPr>
        <w:spacing w:after="0"/>
        <w:jc w:val="right"/>
        <w:rPr>
          <w:rFonts w:ascii="Arial" w:hAnsi="Arial" w:cs="Arial"/>
          <w:sz w:val="18"/>
          <w:szCs w:val="18"/>
          <w:lang w:val="en-GB"/>
        </w:rPr>
      </w:pPr>
    </w:p>
    <w:p w14:paraId="12554ED1" w14:textId="77777777" w:rsidR="007D6352" w:rsidRPr="00251FA7" w:rsidRDefault="007D6352" w:rsidP="004F1422">
      <w:pPr>
        <w:spacing w:after="0"/>
        <w:jc w:val="right"/>
        <w:rPr>
          <w:rFonts w:ascii="Arial" w:hAnsi="Arial" w:cs="Arial"/>
          <w:sz w:val="18"/>
          <w:szCs w:val="18"/>
          <w:lang w:val="en-GB"/>
        </w:rPr>
      </w:pPr>
    </w:p>
    <w:p w14:paraId="6DBD60CB" w14:textId="77777777" w:rsidR="007D6352" w:rsidRPr="00251FA7" w:rsidRDefault="007D6352" w:rsidP="004F1422">
      <w:pPr>
        <w:spacing w:after="0"/>
        <w:jc w:val="right"/>
        <w:rPr>
          <w:rFonts w:ascii="Arial" w:hAnsi="Arial" w:cs="Arial"/>
          <w:sz w:val="18"/>
          <w:szCs w:val="18"/>
          <w:lang w:val="en-GB"/>
        </w:rPr>
      </w:pPr>
    </w:p>
    <w:p w14:paraId="153746C8" w14:textId="77777777" w:rsidR="007D6352" w:rsidRPr="00251FA7" w:rsidRDefault="007D6352" w:rsidP="004F1422">
      <w:pPr>
        <w:spacing w:after="0"/>
        <w:jc w:val="right"/>
        <w:rPr>
          <w:rFonts w:ascii="Arial" w:hAnsi="Arial" w:cs="Arial"/>
          <w:sz w:val="18"/>
          <w:szCs w:val="18"/>
          <w:lang w:val="en-GB"/>
        </w:rPr>
      </w:pPr>
    </w:p>
    <w:p w14:paraId="04A32407" w14:textId="77777777" w:rsidR="007D6352" w:rsidRPr="00251FA7" w:rsidRDefault="007D6352" w:rsidP="004F1422">
      <w:pPr>
        <w:spacing w:after="0"/>
        <w:jc w:val="right"/>
        <w:rPr>
          <w:rFonts w:ascii="Arial" w:hAnsi="Arial" w:cs="Arial"/>
          <w:sz w:val="18"/>
          <w:szCs w:val="18"/>
          <w:lang w:val="en-GB"/>
        </w:rPr>
      </w:pPr>
    </w:p>
    <w:p w14:paraId="01A9CAF5" w14:textId="77777777" w:rsidR="007D6352" w:rsidRPr="00251FA7" w:rsidRDefault="007D6352" w:rsidP="004F1422">
      <w:pPr>
        <w:spacing w:after="0"/>
        <w:jc w:val="right"/>
        <w:rPr>
          <w:rFonts w:ascii="Arial" w:hAnsi="Arial" w:cs="Arial"/>
          <w:sz w:val="18"/>
          <w:szCs w:val="18"/>
          <w:lang w:val="en-GB"/>
        </w:rPr>
      </w:pPr>
    </w:p>
    <w:p w14:paraId="69DBC522" w14:textId="77777777" w:rsidR="007D6352" w:rsidRPr="00251FA7" w:rsidRDefault="007D6352" w:rsidP="004F1422">
      <w:pPr>
        <w:spacing w:after="0"/>
        <w:jc w:val="right"/>
        <w:rPr>
          <w:rFonts w:ascii="Arial" w:hAnsi="Arial" w:cs="Arial"/>
          <w:sz w:val="18"/>
          <w:szCs w:val="18"/>
          <w:lang w:val="en-GB"/>
        </w:rPr>
      </w:pPr>
    </w:p>
    <w:p w14:paraId="2F26A908" w14:textId="77777777" w:rsidR="007D6352" w:rsidRPr="00251FA7" w:rsidRDefault="007D6352" w:rsidP="004F1422">
      <w:pPr>
        <w:spacing w:after="0"/>
        <w:jc w:val="right"/>
        <w:rPr>
          <w:rFonts w:ascii="Arial" w:hAnsi="Arial" w:cs="Arial"/>
          <w:sz w:val="18"/>
          <w:szCs w:val="18"/>
          <w:lang w:val="en-GB"/>
        </w:rPr>
      </w:pPr>
    </w:p>
    <w:p w14:paraId="792F6AA0" w14:textId="77777777" w:rsidR="007D6352" w:rsidRPr="00251FA7" w:rsidRDefault="007D6352" w:rsidP="004F1422">
      <w:pPr>
        <w:spacing w:after="0"/>
        <w:jc w:val="right"/>
        <w:rPr>
          <w:rFonts w:ascii="Arial" w:hAnsi="Arial" w:cs="Arial"/>
          <w:sz w:val="18"/>
          <w:szCs w:val="18"/>
          <w:lang w:val="en-GB"/>
        </w:rPr>
      </w:pPr>
    </w:p>
    <w:p w14:paraId="2B1A6A59" w14:textId="77777777" w:rsidR="007D6352" w:rsidRPr="00251FA7" w:rsidRDefault="007D6352" w:rsidP="004F1422">
      <w:pPr>
        <w:spacing w:after="0"/>
        <w:jc w:val="right"/>
        <w:rPr>
          <w:rFonts w:ascii="Arial" w:hAnsi="Arial" w:cs="Arial"/>
          <w:sz w:val="18"/>
          <w:szCs w:val="18"/>
          <w:lang w:val="en-GB"/>
        </w:rPr>
      </w:pPr>
    </w:p>
    <w:p w14:paraId="2F6E934D" w14:textId="77777777" w:rsidR="007D6352" w:rsidRPr="00251FA7" w:rsidRDefault="007D6352" w:rsidP="004F1422">
      <w:pPr>
        <w:spacing w:after="0"/>
        <w:jc w:val="right"/>
        <w:rPr>
          <w:rFonts w:ascii="Arial" w:hAnsi="Arial" w:cs="Arial"/>
          <w:sz w:val="18"/>
          <w:szCs w:val="18"/>
          <w:lang w:val="en-GB"/>
        </w:rPr>
      </w:pPr>
    </w:p>
    <w:p w14:paraId="4015C8F0" w14:textId="77777777" w:rsidR="007D6352" w:rsidRPr="00251FA7" w:rsidRDefault="007D6352" w:rsidP="004F1422">
      <w:pPr>
        <w:spacing w:after="0"/>
        <w:jc w:val="right"/>
        <w:rPr>
          <w:rFonts w:ascii="Arial" w:hAnsi="Arial" w:cs="Arial"/>
          <w:sz w:val="18"/>
          <w:szCs w:val="18"/>
          <w:lang w:val="en-GB"/>
        </w:rPr>
      </w:pPr>
    </w:p>
    <w:p w14:paraId="1ECA8278" w14:textId="77777777" w:rsidR="007D6352" w:rsidRPr="00251FA7" w:rsidRDefault="007D6352" w:rsidP="004F1422">
      <w:pPr>
        <w:spacing w:after="0"/>
        <w:jc w:val="right"/>
        <w:rPr>
          <w:rFonts w:ascii="Arial" w:hAnsi="Arial" w:cs="Arial"/>
          <w:sz w:val="18"/>
          <w:szCs w:val="18"/>
          <w:lang w:val="en-GB"/>
        </w:rPr>
      </w:pPr>
    </w:p>
    <w:p w14:paraId="59FC02EB" w14:textId="77777777" w:rsidR="007D6352" w:rsidRPr="00251FA7" w:rsidRDefault="007D6352" w:rsidP="004F1422">
      <w:pPr>
        <w:spacing w:after="0"/>
        <w:jc w:val="right"/>
        <w:rPr>
          <w:rFonts w:ascii="Arial" w:hAnsi="Arial" w:cs="Arial"/>
          <w:sz w:val="18"/>
          <w:szCs w:val="18"/>
          <w:lang w:val="en-GB"/>
        </w:rPr>
      </w:pPr>
    </w:p>
    <w:p w14:paraId="3408DC98" w14:textId="77777777" w:rsidR="007D6352" w:rsidRPr="00251FA7" w:rsidRDefault="007D6352" w:rsidP="004F1422">
      <w:pPr>
        <w:spacing w:after="0"/>
        <w:jc w:val="right"/>
        <w:rPr>
          <w:rFonts w:ascii="Arial" w:hAnsi="Arial" w:cs="Arial"/>
          <w:sz w:val="18"/>
          <w:szCs w:val="18"/>
          <w:lang w:val="en-GB"/>
        </w:rPr>
      </w:pPr>
    </w:p>
    <w:p w14:paraId="53038A49" w14:textId="77777777" w:rsidR="007D6352" w:rsidRPr="00251FA7" w:rsidRDefault="007D6352" w:rsidP="004F1422">
      <w:pPr>
        <w:spacing w:after="0"/>
        <w:jc w:val="right"/>
        <w:rPr>
          <w:rFonts w:ascii="Arial" w:hAnsi="Arial" w:cs="Arial"/>
          <w:sz w:val="18"/>
          <w:szCs w:val="18"/>
          <w:lang w:val="en-GB"/>
        </w:rPr>
      </w:pPr>
    </w:p>
    <w:p w14:paraId="49DCEEE8" w14:textId="77777777" w:rsidR="007D6352" w:rsidRPr="00251FA7" w:rsidRDefault="007D6352" w:rsidP="004F1422">
      <w:pPr>
        <w:spacing w:after="0"/>
        <w:jc w:val="right"/>
        <w:rPr>
          <w:rFonts w:ascii="Arial" w:hAnsi="Arial" w:cs="Arial"/>
          <w:sz w:val="18"/>
          <w:szCs w:val="18"/>
          <w:lang w:val="en-GB"/>
        </w:rPr>
      </w:pPr>
    </w:p>
    <w:p w14:paraId="3BC612B2" w14:textId="77777777" w:rsidR="007D6352" w:rsidRPr="00251FA7" w:rsidRDefault="007D6352" w:rsidP="004F1422">
      <w:pPr>
        <w:spacing w:after="0"/>
        <w:jc w:val="right"/>
        <w:rPr>
          <w:rFonts w:ascii="Arial" w:hAnsi="Arial" w:cs="Arial"/>
          <w:sz w:val="18"/>
          <w:szCs w:val="18"/>
          <w:lang w:val="en-GB"/>
        </w:rPr>
      </w:pPr>
    </w:p>
    <w:p w14:paraId="38C81D64" w14:textId="77777777" w:rsidR="007D6352" w:rsidRPr="00251FA7" w:rsidRDefault="007D6352" w:rsidP="004F1422">
      <w:pPr>
        <w:spacing w:after="0"/>
        <w:jc w:val="right"/>
        <w:rPr>
          <w:rFonts w:ascii="Arial" w:hAnsi="Arial" w:cs="Arial"/>
          <w:sz w:val="18"/>
          <w:szCs w:val="18"/>
          <w:lang w:val="en-GB"/>
        </w:rPr>
      </w:pPr>
    </w:p>
    <w:p w14:paraId="701C604A" w14:textId="77777777" w:rsidR="007D6352" w:rsidRPr="00251FA7" w:rsidRDefault="007D6352" w:rsidP="004F1422">
      <w:pPr>
        <w:spacing w:after="0"/>
        <w:jc w:val="right"/>
        <w:rPr>
          <w:rFonts w:ascii="Arial" w:hAnsi="Arial" w:cs="Arial"/>
          <w:sz w:val="18"/>
          <w:szCs w:val="18"/>
          <w:lang w:val="en-GB"/>
        </w:rPr>
      </w:pPr>
    </w:p>
    <w:p w14:paraId="0BA6E45B" w14:textId="77777777" w:rsidR="007D6352" w:rsidRPr="00251FA7" w:rsidRDefault="007D6352" w:rsidP="004F1422">
      <w:pPr>
        <w:spacing w:after="0"/>
        <w:jc w:val="right"/>
        <w:rPr>
          <w:rFonts w:ascii="Arial" w:hAnsi="Arial" w:cs="Arial"/>
          <w:sz w:val="18"/>
          <w:szCs w:val="18"/>
          <w:lang w:val="en-GB"/>
        </w:rPr>
      </w:pPr>
    </w:p>
    <w:p w14:paraId="1C933913" w14:textId="77777777" w:rsidR="007D6352" w:rsidRPr="00251FA7" w:rsidRDefault="007D6352" w:rsidP="004F1422">
      <w:pPr>
        <w:spacing w:after="0"/>
        <w:jc w:val="right"/>
        <w:rPr>
          <w:rFonts w:ascii="Arial" w:hAnsi="Arial" w:cs="Arial"/>
          <w:sz w:val="18"/>
          <w:szCs w:val="18"/>
          <w:lang w:val="en-GB"/>
        </w:rPr>
      </w:pPr>
    </w:p>
    <w:p w14:paraId="5701425A" w14:textId="77777777" w:rsidR="007D6352" w:rsidRPr="00251FA7" w:rsidRDefault="007D6352" w:rsidP="004F1422">
      <w:pPr>
        <w:spacing w:after="0"/>
        <w:jc w:val="right"/>
        <w:rPr>
          <w:rFonts w:ascii="Arial" w:hAnsi="Arial" w:cs="Arial"/>
          <w:sz w:val="18"/>
          <w:szCs w:val="18"/>
          <w:lang w:val="en-GB"/>
        </w:rPr>
      </w:pPr>
    </w:p>
    <w:p w14:paraId="665B563A" w14:textId="77777777" w:rsidR="007D6352" w:rsidRPr="00251FA7" w:rsidRDefault="007D6352" w:rsidP="004F1422">
      <w:pPr>
        <w:spacing w:after="0"/>
        <w:jc w:val="right"/>
        <w:rPr>
          <w:rFonts w:ascii="Arial" w:hAnsi="Arial" w:cs="Arial"/>
          <w:sz w:val="18"/>
          <w:szCs w:val="18"/>
          <w:lang w:val="en-GB"/>
        </w:rPr>
      </w:pPr>
    </w:p>
    <w:p w14:paraId="5907DF9D" w14:textId="77777777" w:rsidR="007D6352" w:rsidRPr="00251FA7" w:rsidRDefault="007D6352" w:rsidP="004F1422">
      <w:pPr>
        <w:spacing w:after="0"/>
        <w:jc w:val="right"/>
        <w:rPr>
          <w:rFonts w:ascii="Arial" w:hAnsi="Arial" w:cs="Arial"/>
          <w:sz w:val="18"/>
          <w:szCs w:val="18"/>
          <w:lang w:val="en-GB"/>
        </w:rPr>
      </w:pPr>
    </w:p>
    <w:p w14:paraId="1E1A5D22" w14:textId="77777777" w:rsidR="007D6352" w:rsidRPr="00251FA7" w:rsidRDefault="007D6352" w:rsidP="004F1422">
      <w:pPr>
        <w:spacing w:after="0"/>
        <w:jc w:val="right"/>
        <w:rPr>
          <w:rFonts w:ascii="Arial" w:hAnsi="Arial" w:cs="Arial"/>
          <w:sz w:val="18"/>
          <w:szCs w:val="18"/>
          <w:lang w:val="en-GB"/>
        </w:rPr>
      </w:pPr>
    </w:p>
    <w:p w14:paraId="7473A5AF" w14:textId="77777777" w:rsidR="007D6352" w:rsidRPr="00251FA7" w:rsidRDefault="007D6352" w:rsidP="004F1422">
      <w:pPr>
        <w:spacing w:after="0"/>
        <w:jc w:val="right"/>
        <w:rPr>
          <w:rFonts w:ascii="Arial" w:hAnsi="Arial" w:cs="Arial"/>
          <w:sz w:val="18"/>
          <w:szCs w:val="18"/>
          <w:lang w:val="en-GB"/>
        </w:rPr>
      </w:pPr>
    </w:p>
    <w:p w14:paraId="13A81D98" w14:textId="77777777" w:rsidR="007D6352" w:rsidRPr="00251FA7" w:rsidRDefault="007D6352" w:rsidP="004F1422">
      <w:pPr>
        <w:spacing w:after="0"/>
        <w:jc w:val="right"/>
        <w:rPr>
          <w:rFonts w:ascii="Arial" w:hAnsi="Arial" w:cs="Arial"/>
          <w:sz w:val="18"/>
          <w:szCs w:val="18"/>
          <w:lang w:val="en-GB"/>
        </w:rPr>
      </w:pPr>
    </w:p>
    <w:p w14:paraId="3383FCCD" w14:textId="77777777" w:rsidR="007D6352" w:rsidRPr="00251FA7" w:rsidRDefault="007D6352" w:rsidP="004F1422">
      <w:pPr>
        <w:spacing w:after="0"/>
        <w:jc w:val="right"/>
        <w:rPr>
          <w:rFonts w:ascii="Arial" w:hAnsi="Arial" w:cs="Arial"/>
          <w:sz w:val="18"/>
          <w:szCs w:val="18"/>
          <w:lang w:val="en-GB"/>
        </w:rPr>
      </w:pPr>
    </w:p>
    <w:p w14:paraId="6986213B" w14:textId="77777777" w:rsidR="007D6352" w:rsidRPr="00251FA7" w:rsidRDefault="007D6352" w:rsidP="004F1422">
      <w:pPr>
        <w:spacing w:after="0"/>
        <w:jc w:val="right"/>
        <w:rPr>
          <w:rFonts w:ascii="Arial" w:hAnsi="Arial" w:cs="Arial"/>
          <w:sz w:val="18"/>
          <w:szCs w:val="18"/>
          <w:lang w:val="en-GB"/>
        </w:rPr>
      </w:pPr>
    </w:p>
    <w:p w14:paraId="6A905F57" w14:textId="6E4A6E5C" w:rsidR="007D6352" w:rsidRPr="00251FA7" w:rsidRDefault="007D6352" w:rsidP="004F1422">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proofErr w:type="gramStart"/>
      <w:r w:rsidRPr="00251FA7">
        <w:rPr>
          <w:rFonts w:ascii="Arial" w:hAnsi="Arial" w:cs="Arial"/>
          <w:sz w:val="18"/>
          <w:szCs w:val="18"/>
          <w:lang w:val="en-GB"/>
        </w:rPr>
        <w:t>4</w:t>
      </w:r>
      <w:proofErr w:type="gramEnd"/>
    </w:p>
    <w:p w14:paraId="75DE5449" w14:textId="35EED838" w:rsidR="009969EA" w:rsidRPr="00251FA7" w:rsidRDefault="009969EA" w:rsidP="009969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 xml:space="preserve">Statement by the </w:t>
      </w:r>
      <w:r w:rsidR="00BB4F06" w:rsidRPr="00251FA7">
        <w:rPr>
          <w:rFonts w:ascii="Arial" w:hAnsi="Arial" w:cs="Arial"/>
          <w:color w:val="222222"/>
          <w:lang w:val="en-GB"/>
        </w:rPr>
        <w:t>firm</w:t>
      </w:r>
      <w:r w:rsidRPr="00251FA7">
        <w:rPr>
          <w:rFonts w:ascii="Arial" w:hAnsi="Arial" w:cs="Arial"/>
          <w:color w:val="222222"/>
          <w:lang w:val="en-GB"/>
        </w:rPr>
        <w:t xml:space="preserve"> and authorization to obtain information from criminal records</w:t>
      </w:r>
    </w:p>
    <w:p w14:paraId="724D36E8" w14:textId="77777777" w:rsidR="004F1422" w:rsidRPr="00251FA7" w:rsidRDefault="004F1422" w:rsidP="004F1422">
      <w:pPr>
        <w:spacing w:after="120"/>
        <w:rPr>
          <w:rFonts w:ascii="Arial" w:hAnsi="Arial" w:cs="Arial"/>
          <w:lang w:val="en-GB"/>
        </w:rPr>
      </w:pPr>
    </w:p>
    <w:p w14:paraId="37C97BDD" w14:textId="290CC66E" w:rsidR="009969EA" w:rsidRPr="00251FA7" w:rsidRDefault="009969EA" w:rsidP="009969EA">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w:t>
      </w:r>
      <w:proofErr w:type="gramStart"/>
      <w:r w:rsidRPr="00251FA7">
        <w:rPr>
          <w:rFonts w:ascii="Arial" w:hAnsi="Arial" w:cs="Arial"/>
          <w:sz w:val="18"/>
          <w:szCs w:val="18"/>
          <w:u w:val="single"/>
          <w:lang w:val="en-GB"/>
        </w:rPr>
        <w:t>_</w:t>
      </w:r>
      <w:r w:rsidRPr="00251FA7">
        <w:rPr>
          <w:rFonts w:ascii="Arial" w:hAnsi="Arial" w:cs="Arial"/>
          <w:sz w:val="18"/>
          <w:szCs w:val="18"/>
          <w:lang w:val="en-GB"/>
        </w:rPr>
        <w:t>(</w:t>
      </w:r>
      <w:proofErr w:type="gramEnd"/>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Pr="00251FA7">
        <w:rPr>
          <w:rFonts w:ascii="Arial" w:hAnsi="Arial" w:cs="Arial"/>
          <w:sz w:val="18"/>
          <w:szCs w:val="18"/>
          <w:lang w:val="en-GB"/>
        </w:rPr>
        <w:t xml:space="preserve">(Address), 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w:t>
      </w:r>
      <w:r w:rsidR="000D3740" w:rsidRPr="00251FA7">
        <w:rPr>
          <w:rFonts w:ascii="Arial" w:hAnsi="Arial" w:cs="Arial"/>
          <w:sz w:val="18"/>
          <w:szCs w:val="18"/>
          <w:lang w:val="en-GB"/>
        </w:rPr>
        <w:t xml:space="preserve"> (Official gazette no. 91/</w:t>
      </w:r>
      <w:r w:rsidRPr="00251FA7">
        <w:rPr>
          <w:rFonts w:ascii="Arial" w:hAnsi="Arial" w:cs="Arial"/>
          <w:sz w:val="18"/>
          <w:szCs w:val="18"/>
          <w:lang w:val="en-GB"/>
        </w:rPr>
        <w:t>15</w:t>
      </w:r>
      <w:r w:rsidR="000D3740" w:rsidRPr="00251FA7">
        <w:rPr>
          <w:rFonts w:ascii="Arial" w:hAnsi="Arial" w:cs="Arial"/>
          <w:sz w:val="18"/>
          <w:szCs w:val="18"/>
          <w:lang w:val="en-GB"/>
        </w:rPr>
        <w:t>, 14/18</w:t>
      </w:r>
      <w:r w:rsidRPr="00251FA7">
        <w:rPr>
          <w:rFonts w:ascii="Arial" w:hAnsi="Arial" w:cs="Arial"/>
          <w:sz w:val="18"/>
          <w:szCs w:val="18"/>
          <w:lang w:val="en-GB"/>
        </w:rPr>
        <w:t>).</w:t>
      </w:r>
    </w:p>
    <w:p w14:paraId="47A18F5F" w14:textId="77777777" w:rsidR="009969EA" w:rsidRPr="00251FA7" w:rsidRDefault="009969EA" w:rsidP="009969EA">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1C06114C" w14:textId="72E6449E" w:rsidR="009969EA" w:rsidRPr="00251FA7" w:rsidRDefault="009969EA" w:rsidP="009969EA">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in the last three years prior to the deadline for submission of bids</w:t>
      </w:r>
      <w:r w:rsidR="00BB4F06" w:rsidRPr="00251FA7">
        <w:rPr>
          <w:rFonts w:ascii="Arial" w:hAnsi="Arial" w:cs="Arial"/>
          <w:sz w:val="18"/>
          <w:szCs w:val="18"/>
          <w:lang w:val="en-GB"/>
        </w:rPr>
        <w:t>,</w:t>
      </w:r>
      <w:r w:rsidRPr="00251FA7">
        <w:rPr>
          <w:rFonts w:ascii="Arial" w:hAnsi="Arial" w:cs="Arial"/>
          <w:sz w:val="18"/>
          <w:szCs w:val="18"/>
          <w:lang w:val="en-GB"/>
        </w:rPr>
        <w:t xml:space="preserve"> the </w:t>
      </w:r>
      <w:r w:rsidR="00BB4F06" w:rsidRPr="00251FA7">
        <w:rPr>
          <w:rFonts w:ascii="Arial" w:hAnsi="Arial" w:cs="Arial"/>
          <w:sz w:val="18"/>
          <w:szCs w:val="18"/>
          <w:lang w:val="en-GB"/>
        </w:rPr>
        <w:t>Firm</w:t>
      </w:r>
      <w:r w:rsidRPr="00251FA7">
        <w:rPr>
          <w:rFonts w:ascii="Arial" w:hAnsi="Arial" w:cs="Arial"/>
          <w:sz w:val="18"/>
          <w:szCs w:val="18"/>
          <w:lang w:val="en-GB"/>
        </w:rPr>
        <w:t xml:space="preserve"> was not fined</w:t>
      </w:r>
      <w:r w:rsidR="00BB4F06" w:rsidRPr="00251FA7">
        <w:rPr>
          <w:rFonts w:ascii="Arial" w:hAnsi="Arial" w:cs="Arial"/>
          <w:sz w:val="18"/>
          <w:szCs w:val="18"/>
          <w:lang w:val="en-GB"/>
        </w:rPr>
        <w:t xml:space="preserve"> more than once</w:t>
      </w:r>
      <w:r w:rsidRPr="00251FA7">
        <w:rPr>
          <w:rFonts w:ascii="Arial" w:hAnsi="Arial" w:cs="Arial"/>
          <w:sz w:val="18"/>
          <w:szCs w:val="18"/>
          <w:lang w:val="en-GB"/>
        </w:rPr>
        <w:t xml:space="preserve"> for offense</w:t>
      </w:r>
      <w:r w:rsidR="00BB4F06" w:rsidRPr="00251FA7">
        <w:rPr>
          <w:rFonts w:ascii="Arial" w:hAnsi="Arial" w:cs="Arial"/>
          <w:sz w:val="18"/>
          <w:szCs w:val="18"/>
          <w:lang w:val="en-GB"/>
        </w:rPr>
        <w:t>s</w:t>
      </w:r>
      <w:r w:rsidRPr="00251FA7">
        <w:rPr>
          <w:rFonts w:ascii="Arial" w:hAnsi="Arial" w:cs="Arial"/>
          <w:sz w:val="18"/>
          <w:szCs w:val="18"/>
          <w:lang w:val="en-GB"/>
        </w:rPr>
        <w:t xml:space="preserve"> relating to payment for work by a final decision of the competent authority of the Republic of Slovenia or another Member State or third country,</w:t>
      </w:r>
    </w:p>
    <w:p w14:paraId="2FD245A9" w14:textId="6E3A3D68" w:rsidR="009969EA" w:rsidRPr="00251FA7" w:rsidRDefault="009969EA" w:rsidP="009969EA">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 xml:space="preserve">the </w:t>
      </w:r>
      <w:r w:rsidR="00CA1005" w:rsidRPr="00251FA7">
        <w:rPr>
          <w:rFonts w:ascii="Arial" w:hAnsi="Arial" w:cs="Arial"/>
          <w:sz w:val="18"/>
          <w:szCs w:val="18"/>
          <w:lang w:val="en-GB"/>
        </w:rPr>
        <w:t>Contracting Authority</w:t>
      </w:r>
      <w:r w:rsidRPr="00251FA7">
        <w:rPr>
          <w:rFonts w:ascii="Arial" w:hAnsi="Arial" w:cs="Arial"/>
          <w:sz w:val="18"/>
          <w:szCs w:val="18"/>
          <w:lang w:val="en-GB"/>
        </w:rPr>
        <w:t xml:space="preserve"> can obtain certificates relating to the above from official records kept by state bodies, local authorities or </w:t>
      </w:r>
      <w:r w:rsidR="008E3483" w:rsidRPr="00251FA7">
        <w:rPr>
          <w:rFonts w:ascii="Arial" w:hAnsi="Arial" w:cs="Arial"/>
          <w:sz w:val="18"/>
          <w:szCs w:val="18"/>
          <w:lang w:val="en-GB"/>
        </w:rPr>
        <w:t>public service providers</w:t>
      </w:r>
      <w:r w:rsidRPr="00251FA7">
        <w:rPr>
          <w:rFonts w:ascii="Arial" w:hAnsi="Arial" w:cs="Arial"/>
          <w:sz w:val="18"/>
          <w:szCs w:val="18"/>
          <w:lang w:val="en-GB"/>
        </w:rPr>
        <w:t>,</w:t>
      </w:r>
    </w:p>
    <w:p w14:paraId="30C72EF3" w14:textId="3D2505D3" w:rsidR="009969EA" w:rsidRPr="00251FA7" w:rsidRDefault="009969EA" w:rsidP="009969EA">
      <w:pPr>
        <w:pStyle w:val="Odstavekseznama"/>
        <w:numPr>
          <w:ilvl w:val="0"/>
          <w:numId w:val="35"/>
        </w:numPr>
        <w:jc w:val="both"/>
        <w:rPr>
          <w:rFonts w:ascii="Arial" w:hAnsi="Arial" w:cs="Arial"/>
          <w:sz w:val="18"/>
          <w:szCs w:val="18"/>
          <w:lang w:val="en-GB"/>
        </w:rPr>
      </w:pPr>
      <w:proofErr w:type="gramStart"/>
      <w:r w:rsidRPr="00251FA7">
        <w:rPr>
          <w:rFonts w:ascii="Arial" w:hAnsi="Arial" w:cs="Arial"/>
          <w:sz w:val="18"/>
          <w:szCs w:val="18"/>
          <w:lang w:val="en-GB"/>
        </w:rPr>
        <w:t>we</w:t>
      </w:r>
      <w:proofErr w:type="gramEnd"/>
      <w:r w:rsidRPr="00251FA7">
        <w:rPr>
          <w:rFonts w:ascii="Arial" w:hAnsi="Arial" w:cs="Arial"/>
          <w:sz w:val="18"/>
          <w:szCs w:val="18"/>
          <w:lang w:val="en-GB"/>
        </w:rPr>
        <w:t xml:space="preserve"> will, if the </w:t>
      </w:r>
      <w:r w:rsidR="00CA1005" w:rsidRPr="00251FA7">
        <w:rPr>
          <w:rFonts w:ascii="Arial" w:hAnsi="Arial" w:cs="Arial"/>
          <w:sz w:val="18"/>
          <w:szCs w:val="18"/>
          <w:lang w:val="en-GB"/>
        </w:rPr>
        <w:t xml:space="preserve">Contracting Authority </w:t>
      </w:r>
      <w:r w:rsidRPr="00251FA7">
        <w:rPr>
          <w:rFonts w:ascii="Arial" w:hAnsi="Arial" w:cs="Arial"/>
          <w:sz w:val="18"/>
          <w:szCs w:val="18"/>
          <w:lang w:val="en-GB"/>
        </w:rPr>
        <w:t xml:space="preserve">requests, within the set deadline, </w:t>
      </w:r>
      <w:r w:rsidR="000A7136" w:rsidRPr="00251FA7">
        <w:rPr>
          <w:rFonts w:ascii="Arial" w:hAnsi="Arial" w:cs="Arial"/>
          <w:sz w:val="18"/>
          <w:szCs w:val="18"/>
          <w:lang w:val="en-GB"/>
        </w:rPr>
        <w:t>provide</w:t>
      </w:r>
      <w:r w:rsidRPr="00251FA7">
        <w:rPr>
          <w:rFonts w:ascii="Arial" w:hAnsi="Arial" w:cs="Arial"/>
          <w:sz w:val="18"/>
          <w:szCs w:val="18"/>
          <w:lang w:val="en-GB"/>
        </w:rPr>
        <w:t xml:space="preserve"> to the </w:t>
      </w:r>
      <w:r w:rsidR="00CA1005" w:rsidRPr="00251FA7">
        <w:rPr>
          <w:rFonts w:ascii="Arial" w:hAnsi="Arial" w:cs="Arial"/>
          <w:sz w:val="18"/>
          <w:szCs w:val="18"/>
          <w:lang w:val="en-GB"/>
        </w:rPr>
        <w:t>Contracting Authority</w:t>
      </w:r>
      <w:r w:rsidRPr="00251FA7">
        <w:rPr>
          <w:rFonts w:ascii="Arial" w:hAnsi="Arial" w:cs="Arial"/>
          <w:sz w:val="18"/>
          <w:szCs w:val="18"/>
          <w:lang w:val="en-GB"/>
        </w:rPr>
        <w:t xml:space="preserve"> the relevant certificates referring to what is stated above and is not </w:t>
      </w:r>
      <w:r w:rsidR="008E3483" w:rsidRPr="00251FA7">
        <w:rPr>
          <w:rFonts w:ascii="Arial" w:hAnsi="Arial" w:cs="Arial"/>
          <w:sz w:val="18"/>
          <w:szCs w:val="18"/>
          <w:lang w:val="en-GB"/>
        </w:rPr>
        <w:t xml:space="preserve">kept </w:t>
      </w:r>
      <w:r w:rsidRPr="00251FA7">
        <w:rPr>
          <w:rFonts w:ascii="Arial" w:hAnsi="Arial" w:cs="Arial"/>
          <w:sz w:val="18"/>
          <w:szCs w:val="18"/>
          <w:lang w:val="en-GB"/>
        </w:rPr>
        <w:t xml:space="preserve">in official records kept by state bodies, local authorities or </w:t>
      </w:r>
      <w:r w:rsidR="008E3483" w:rsidRPr="00251FA7">
        <w:rPr>
          <w:rFonts w:ascii="Arial" w:hAnsi="Arial" w:cs="Arial"/>
          <w:sz w:val="18"/>
          <w:szCs w:val="18"/>
          <w:lang w:val="en-GB"/>
        </w:rPr>
        <w:t>public service providers</w:t>
      </w:r>
      <w:r w:rsidRPr="00251FA7">
        <w:rPr>
          <w:rFonts w:ascii="Arial" w:hAnsi="Arial" w:cs="Arial"/>
          <w:sz w:val="18"/>
          <w:szCs w:val="18"/>
          <w:lang w:val="en-GB"/>
        </w:rPr>
        <w:t>.</w:t>
      </w:r>
    </w:p>
    <w:p w14:paraId="5288D9F5" w14:textId="77777777" w:rsidR="009969EA" w:rsidRPr="00251FA7" w:rsidRDefault="009969EA" w:rsidP="009969EA">
      <w:pPr>
        <w:pStyle w:val="Odstavekseznama"/>
        <w:jc w:val="both"/>
        <w:rPr>
          <w:rFonts w:ascii="Arial" w:hAnsi="Arial" w:cs="Arial"/>
          <w:color w:val="000000"/>
          <w:sz w:val="18"/>
          <w:szCs w:val="18"/>
          <w:lang w:val="en-GB"/>
        </w:rPr>
      </w:pPr>
    </w:p>
    <w:p w14:paraId="3E106524" w14:textId="77777777" w:rsidR="009969EA" w:rsidRPr="00251FA7" w:rsidRDefault="009969EA" w:rsidP="009969EA">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1604E74E" w14:textId="77777777" w:rsidR="009969EA" w:rsidRPr="00251FA7" w:rsidRDefault="009969EA" w:rsidP="009969EA">
      <w:pPr>
        <w:pStyle w:val="Odstavekseznama"/>
        <w:rPr>
          <w:rFonts w:ascii="Arial" w:hAnsi="Arial" w:cs="Arial"/>
          <w:b/>
          <w:color w:val="222222"/>
          <w:sz w:val="18"/>
          <w:szCs w:val="18"/>
          <w:lang w:val="en-GB"/>
        </w:rPr>
      </w:pPr>
    </w:p>
    <w:p w14:paraId="552A4AEA" w14:textId="77777777" w:rsidR="009969EA" w:rsidRPr="00251FA7" w:rsidRDefault="009969EA" w:rsidP="009969EA">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3D920B8F" w14:textId="77777777" w:rsidR="00206FA8" w:rsidRPr="00251FA7" w:rsidRDefault="00206FA8" w:rsidP="009969EA">
      <w:pPr>
        <w:pStyle w:val="Odstavekseznama"/>
        <w:jc w:val="center"/>
        <w:rPr>
          <w:rFonts w:ascii="Arial" w:hAnsi="Arial" w:cs="Arial"/>
          <w:b/>
          <w:color w:val="222222"/>
          <w:sz w:val="18"/>
          <w:szCs w:val="18"/>
          <w:lang w:val="en-GB"/>
        </w:rPr>
      </w:pPr>
    </w:p>
    <w:p w14:paraId="5C4F42ED" w14:textId="69C30D1F" w:rsidR="009969EA" w:rsidRPr="00251FA7" w:rsidRDefault="009969EA" w:rsidP="00DE3831">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00CA1005"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7D6352" w:rsidRPr="00251FA7">
        <w:rPr>
          <w:rFonts w:ascii="Arial" w:hAnsi="Arial" w:cs="Arial"/>
          <w:b/>
          <w:bCs/>
          <w:color w:val="000000"/>
          <w:sz w:val="18"/>
          <w:szCs w:val="18"/>
          <w:lang w:val="en-GB"/>
        </w:rPr>
        <w:t>UNIVERZA NA PRIMORSKEM UNIVERSITA DEL LITORALE, Titov trg 4, 6000 Koper</w:t>
      </w:r>
      <w:r w:rsidRPr="00251FA7">
        <w:rPr>
          <w:rFonts w:ascii="Arial" w:hAnsi="Arial" w:cs="Arial"/>
          <w:b/>
          <w:color w:val="222222"/>
          <w:sz w:val="18"/>
          <w:szCs w:val="18"/>
          <w:lang w:val="en-GB"/>
        </w:rPr>
        <w:t>, Slovenia</w:t>
      </w:r>
      <w:r w:rsidR="004F1422" w:rsidRPr="00251FA7">
        <w:rPr>
          <w:rFonts w:ascii="Arial" w:hAnsi="Arial" w:cs="Arial"/>
          <w:b/>
          <w:color w:val="000000"/>
          <w:sz w:val="18"/>
          <w:szCs w:val="18"/>
          <w:lang w:val="en-GB"/>
        </w:rPr>
        <w:t>,</w:t>
      </w:r>
      <w:r w:rsidR="004F1422"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67C77708" w14:textId="77777777" w:rsidR="009969EA" w:rsidRPr="00251FA7" w:rsidRDefault="009969EA" w:rsidP="009969EA">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9969EA" w:rsidRPr="00251FA7" w14:paraId="2D4B7770" w14:textId="77777777" w:rsidTr="00DE3831">
        <w:trPr>
          <w:trHeight w:val="431"/>
        </w:trPr>
        <w:tc>
          <w:tcPr>
            <w:tcW w:w="3969" w:type="dxa"/>
          </w:tcPr>
          <w:p w14:paraId="6A2E4E30" w14:textId="2E7ADB4A" w:rsidR="009969EA" w:rsidRPr="00251FA7" w:rsidRDefault="009969EA" w:rsidP="00332D8A">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Full corporate name of the </w:t>
            </w:r>
            <w:r w:rsidR="000A7136" w:rsidRPr="00251FA7">
              <w:rPr>
                <w:rFonts w:ascii="Arial" w:hAnsi="Arial" w:cs="Arial"/>
                <w:color w:val="222222"/>
                <w:sz w:val="18"/>
                <w:szCs w:val="18"/>
                <w:lang w:val="en-GB"/>
              </w:rPr>
              <w:t>Firm</w:t>
            </w:r>
            <w:r w:rsidRPr="00251FA7">
              <w:rPr>
                <w:rFonts w:ascii="Arial" w:hAnsi="Arial" w:cs="Arial"/>
                <w:color w:val="222222"/>
                <w:sz w:val="18"/>
                <w:szCs w:val="18"/>
                <w:lang w:val="en-GB"/>
              </w:rPr>
              <w:t>:</w:t>
            </w:r>
          </w:p>
        </w:tc>
        <w:tc>
          <w:tcPr>
            <w:tcW w:w="5195" w:type="dxa"/>
          </w:tcPr>
          <w:p w14:paraId="0D7A70F1" w14:textId="77777777" w:rsidR="009969EA" w:rsidRPr="00251FA7" w:rsidRDefault="009969EA" w:rsidP="00332D8A">
            <w:pPr>
              <w:pStyle w:val="Odstavekseznama"/>
              <w:ind w:left="0"/>
              <w:rPr>
                <w:rFonts w:ascii="Arial" w:hAnsi="Arial" w:cs="Arial"/>
                <w:color w:val="222222"/>
                <w:sz w:val="18"/>
                <w:szCs w:val="18"/>
                <w:lang w:val="en-GB"/>
              </w:rPr>
            </w:pPr>
          </w:p>
        </w:tc>
      </w:tr>
      <w:tr w:rsidR="009969EA" w:rsidRPr="00251FA7" w14:paraId="3C111EC9" w14:textId="77777777" w:rsidTr="00DE3831">
        <w:trPr>
          <w:trHeight w:val="410"/>
        </w:trPr>
        <w:tc>
          <w:tcPr>
            <w:tcW w:w="3969" w:type="dxa"/>
          </w:tcPr>
          <w:p w14:paraId="4331CBC5" w14:textId="3A3B5FA7" w:rsidR="009969EA" w:rsidRPr="00251FA7" w:rsidRDefault="009969EA" w:rsidP="00332D8A">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Seat of the </w:t>
            </w:r>
            <w:r w:rsidR="000A7136" w:rsidRPr="00251FA7">
              <w:rPr>
                <w:rFonts w:ascii="Arial" w:hAnsi="Arial" w:cs="Arial"/>
                <w:color w:val="222222"/>
                <w:sz w:val="18"/>
                <w:szCs w:val="18"/>
                <w:lang w:val="en-GB"/>
              </w:rPr>
              <w:t>Firm</w:t>
            </w:r>
            <w:r w:rsidRPr="00251FA7">
              <w:rPr>
                <w:rFonts w:ascii="Arial" w:hAnsi="Arial" w:cs="Arial"/>
                <w:color w:val="222222"/>
                <w:sz w:val="18"/>
                <w:szCs w:val="18"/>
                <w:lang w:val="en-GB"/>
              </w:rPr>
              <w:t>:</w:t>
            </w:r>
          </w:p>
        </w:tc>
        <w:tc>
          <w:tcPr>
            <w:tcW w:w="5195" w:type="dxa"/>
          </w:tcPr>
          <w:p w14:paraId="6863145D" w14:textId="77777777" w:rsidR="009969EA" w:rsidRPr="00251FA7" w:rsidRDefault="009969EA" w:rsidP="00332D8A">
            <w:pPr>
              <w:pStyle w:val="Odstavekseznama"/>
              <w:ind w:left="0"/>
              <w:rPr>
                <w:rFonts w:ascii="Arial" w:hAnsi="Arial" w:cs="Arial"/>
                <w:color w:val="222222"/>
                <w:sz w:val="18"/>
                <w:szCs w:val="18"/>
                <w:lang w:val="en-GB"/>
              </w:rPr>
            </w:pPr>
          </w:p>
        </w:tc>
      </w:tr>
      <w:tr w:rsidR="009969EA" w:rsidRPr="00251FA7" w14:paraId="034B3E50" w14:textId="77777777" w:rsidTr="00DE3831">
        <w:trPr>
          <w:trHeight w:val="431"/>
        </w:trPr>
        <w:tc>
          <w:tcPr>
            <w:tcW w:w="3969" w:type="dxa"/>
          </w:tcPr>
          <w:p w14:paraId="77D6C72E" w14:textId="77777777" w:rsidR="009969EA" w:rsidRPr="00251FA7" w:rsidRDefault="009969EA" w:rsidP="00332D8A">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14:paraId="05A41877" w14:textId="77777777" w:rsidR="009969EA" w:rsidRPr="00251FA7" w:rsidRDefault="009969EA" w:rsidP="00332D8A">
            <w:pPr>
              <w:pStyle w:val="Odstavekseznama"/>
              <w:ind w:left="0"/>
              <w:rPr>
                <w:rFonts w:ascii="Arial" w:hAnsi="Arial" w:cs="Arial"/>
                <w:color w:val="222222"/>
                <w:sz w:val="18"/>
                <w:szCs w:val="18"/>
                <w:lang w:val="en-GB"/>
              </w:rPr>
            </w:pPr>
          </w:p>
        </w:tc>
      </w:tr>
      <w:tr w:rsidR="009969EA" w:rsidRPr="00251FA7" w14:paraId="18D7F7A7" w14:textId="77777777" w:rsidTr="00DE3831">
        <w:trPr>
          <w:trHeight w:val="431"/>
        </w:trPr>
        <w:tc>
          <w:tcPr>
            <w:tcW w:w="3969" w:type="dxa"/>
          </w:tcPr>
          <w:p w14:paraId="78A23590" w14:textId="12D1653C" w:rsidR="009969EA" w:rsidRPr="00251FA7" w:rsidRDefault="009969EA" w:rsidP="00332D8A">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Registration number of the </w:t>
            </w:r>
            <w:r w:rsidR="000A7136" w:rsidRPr="00251FA7">
              <w:rPr>
                <w:rFonts w:ascii="Arial" w:hAnsi="Arial" w:cs="Arial"/>
                <w:color w:val="222222"/>
                <w:sz w:val="18"/>
                <w:szCs w:val="18"/>
                <w:lang w:val="en-GB"/>
              </w:rPr>
              <w:t>Firm</w:t>
            </w:r>
            <w:r w:rsidRPr="00251FA7">
              <w:rPr>
                <w:rFonts w:ascii="Arial" w:hAnsi="Arial" w:cs="Arial"/>
                <w:color w:val="222222"/>
                <w:sz w:val="18"/>
                <w:szCs w:val="18"/>
                <w:lang w:val="en-GB"/>
              </w:rPr>
              <w:t>:</w:t>
            </w:r>
          </w:p>
        </w:tc>
        <w:tc>
          <w:tcPr>
            <w:tcW w:w="5195" w:type="dxa"/>
          </w:tcPr>
          <w:p w14:paraId="01EDBF7E" w14:textId="77777777" w:rsidR="009969EA" w:rsidRPr="00251FA7" w:rsidRDefault="009969EA" w:rsidP="00332D8A">
            <w:pPr>
              <w:pStyle w:val="Odstavekseznama"/>
              <w:ind w:left="0"/>
              <w:rPr>
                <w:rFonts w:ascii="Arial" w:hAnsi="Arial" w:cs="Arial"/>
                <w:color w:val="222222"/>
                <w:sz w:val="18"/>
                <w:szCs w:val="18"/>
                <w:lang w:val="en-GB"/>
              </w:rPr>
            </w:pPr>
          </w:p>
        </w:tc>
      </w:tr>
      <w:tr w:rsidR="009969EA" w:rsidRPr="00251FA7" w14:paraId="12270B87" w14:textId="77777777" w:rsidTr="00DE3831">
        <w:trPr>
          <w:trHeight w:val="410"/>
        </w:trPr>
        <w:tc>
          <w:tcPr>
            <w:tcW w:w="3969" w:type="dxa"/>
          </w:tcPr>
          <w:p w14:paraId="304481F6" w14:textId="77777777" w:rsidR="009969EA" w:rsidRPr="00251FA7" w:rsidRDefault="009969EA" w:rsidP="00332D8A">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4F3A7F00" w14:textId="77777777" w:rsidR="009969EA" w:rsidRPr="00251FA7" w:rsidRDefault="009969EA" w:rsidP="00332D8A">
            <w:pPr>
              <w:pStyle w:val="Odstavekseznama"/>
              <w:ind w:left="0"/>
              <w:rPr>
                <w:rFonts w:ascii="Arial" w:hAnsi="Arial" w:cs="Arial"/>
                <w:color w:val="222222"/>
                <w:sz w:val="18"/>
                <w:szCs w:val="18"/>
                <w:lang w:val="en-GB"/>
              </w:rPr>
            </w:pPr>
          </w:p>
        </w:tc>
      </w:tr>
    </w:tbl>
    <w:p w14:paraId="7EF1FC6D" w14:textId="77777777" w:rsidR="009969EA" w:rsidRPr="00251FA7" w:rsidRDefault="009969EA" w:rsidP="009969EA">
      <w:pPr>
        <w:pStyle w:val="Odstavekseznama"/>
        <w:rPr>
          <w:rFonts w:ascii="Arial" w:hAnsi="Arial" w:cs="Arial"/>
          <w:color w:val="222222"/>
          <w:sz w:val="18"/>
          <w:szCs w:val="18"/>
          <w:lang w:val="en-GB"/>
        </w:rPr>
      </w:pPr>
    </w:p>
    <w:p w14:paraId="246DDF41" w14:textId="77777777" w:rsidR="009969EA" w:rsidRPr="00251FA7" w:rsidRDefault="009969EA" w:rsidP="009969EA">
      <w:pPr>
        <w:pStyle w:val="Odstavekseznama"/>
        <w:rPr>
          <w:rFonts w:ascii="Arial" w:hAnsi="Arial" w:cs="Arial"/>
          <w:color w:val="222222"/>
          <w:sz w:val="18"/>
          <w:szCs w:val="18"/>
          <w:lang w:val="en-GB"/>
        </w:rPr>
      </w:pPr>
    </w:p>
    <w:p w14:paraId="4993D6AB" w14:textId="77777777" w:rsidR="00206FA8" w:rsidRPr="00251FA7" w:rsidRDefault="00206FA8" w:rsidP="009969EA">
      <w:pPr>
        <w:pStyle w:val="Odstavekseznama"/>
        <w:rPr>
          <w:rFonts w:ascii="Arial" w:hAnsi="Arial" w:cs="Arial"/>
          <w:color w:val="000000"/>
          <w:sz w:val="18"/>
          <w:szCs w:val="18"/>
          <w:lang w:val="en-GB"/>
        </w:rPr>
      </w:pPr>
    </w:p>
    <w:p w14:paraId="479F497E" w14:textId="77777777" w:rsidR="00206FA8" w:rsidRPr="00251FA7" w:rsidRDefault="00206FA8" w:rsidP="009969EA">
      <w:pPr>
        <w:pStyle w:val="Odstavekseznama"/>
        <w:rPr>
          <w:rFonts w:ascii="Arial" w:hAnsi="Arial" w:cs="Arial"/>
          <w:color w:val="000000"/>
          <w:sz w:val="18"/>
          <w:szCs w:val="18"/>
          <w:lang w:val="en-GB"/>
        </w:rPr>
      </w:pPr>
    </w:p>
    <w:p w14:paraId="261A8B9E" w14:textId="77777777" w:rsidR="009969EA" w:rsidRPr="00251FA7" w:rsidRDefault="009969EA" w:rsidP="009969EA">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636AFF6B" w14:textId="77777777" w:rsidR="009969EA" w:rsidRPr="00251FA7" w:rsidRDefault="009969EA" w:rsidP="009969EA">
      <w:pPr>
        <w:pStyle w:val="Odstavekseznama"/>
        <w:rPr>
          <w:rFonts w:ascii="Arial" w:hAnsi="Arial" w:cs="Arial"/>
          <w:color w:val="000000"/>
          <w:sz w:val="18"/>
          <w:szCs w:val="18"/>
          <w:lang w:val="en-GB"/>
        </w:rPr>
      </w:pPr>
    </w:p>
    <w:p w14:paraId="1AD58F9A" w14:textId="77777777" w:rsidR="009969EA" w:rsidRPr="00251FA7" w:rsidRDefault="009969EA" w:rsidP="009969EA">
      <w:pPr>
        <w:pStyle w:val="Odstavekseznama"/>
        <w:rPr>
          <w:rFonts w:ascii="Arial" w:hAnsi="Arial" w:cs="Arial"/>
          <w:color w:val="000000"/>
          <w:sz w:val="18"/>
          <w:szCs w:val="18"/>
          <w:lang w:val="en-GB"/>
        </w:rPr>
      </w:pPr>
    </w:p>
    <w:p w14:paraId="0DF2D7B9" w14:textId="77777777" w:rsidR="009969EA" w:rsidRPr="00251FA7" w:rsidRDefault="009969EA" w:rsidP="009969EA">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472242B1" w14:textId="4175B937" w:rsidR="004F1422" w:rsidRPr="00251FA7" w:rsidRDefault="004F1422" w:rsidP="009969EA">
      <w:pPr>
        <w:spacing w:before="225" w:after="225" w:line="240" w:lineRule="auto"/>
        <w:jc w:val="both"/>
        <w:rPr>
          <w:lang w:val="en-GB"/>
        </w:rPr>
      </w:pPr>
      <w:r w:rsidRPr="00251FA7">
        <w:rPr>
          <w:rFonts w:ascii="Arial" w:hAnsi="Arial" w:cs="Arial"/>
          <w:color w:val="000000"/>
          <w:sz w:val="18"/>
          <w:szCs w:val="18"/>
          <w:lang w:val="en-GB"/>
        </w:rPr>
        <w:t> </w:t>
      </w:r>
    </w:p>
    <w:p w14:paraId="35E08A7D" w14:textId="56E58079" w:rsidR="004F1422" w:rsidRPr="00251FA7" w:rsidRDefault="004F1422" w:rsidP="006C6FEE">
      <w:pPr>
        <w:spacing w:before="225" w:after="225" w:line="240" w:lineRule="auto"/>
        <w:jc w:val="both"/>
        <w:rPr>
          <w:lang w:val="en-GB"/>
        </w:rPr>
        <w:sectPr w:rsidR="004F1422" w:rsidRPr="00251FA7" w:rsidSect="004F1422">
          <w:footerReference w:type="default" r:id="rId12"/>
          <w:pgSz w:w="11906" w:h="16838"/>
          <w:pgMar w:top="1418" w:right="1418" w:bottom="1418" w:left="1418" w:header="567" w:footer="596" w:gutter="0"/>
          <w:cols w:space="708"/>
          <w:docGrid w:linePitch="360"/>
        </w:sectPr>
      </w:pPr>
    </w:p>
    <w:p w14:paraId="022DB18F" w14:textId="77777777" w:rsidR="004F1422" w:rsidRPr="00251FA7" w:rsidRDefault="004F1422" w:rsidP="004F1422">
      <w:pPr>
        <w:spacing w:after="0"/>
        <w:jc w:val="right"/>
        <w:rPr>
          <w:rFonts w:ascii="Arial" w:hAnsi="Arial" w:cs="Arial"/>
          <w:sz w:val="18"/>
          <w:szCs w:val="18"/>
          <w:lang w:val="en-GB"/>
        </w:rPr>
      </w:pPr>
    </w:p>
    <w:p w14:paraId="2E016DC1" w14:textId="09D64710" w:rsidR="004F1422" w:rsidRPr="00251FA7" w:rsidRDefault="009969EA" w:rsidP="004F1422">
      <w:pPr>
        <w:spacing w:after="0"/>
        <w:jc w:val="right"/>
        <w:rPr>
          <w:rFonts w:ascii="Arial" w:hAnsi="Arial" w:cs="Arial"/>
          <w:sz w:val="18"/>
          <w:szCs w:val="18"/>
          <w:lang w:val="en-GB"/>
        </w:rPr>
      </w:pPr>
      <w:r w:rsidRPr="00251FA7">
        <w:rPr>
          <w:rFonts w:ascii="Arial" w:hAnsi="Arial" w:cs="Arial"/>
          <w:sz w:val="18"/>
          <w:szCs w:val="18"/>
          <w:lang w:val="en-GB"/>
        </w:rPr>
        <w:t>Form No.</w:t>
      </w:r>
      <w:r w:rsidR="004F1422" w:rsidRPr="00251FA7">
        <w:rPr>
          <w:rFonts w:ascii="Arial" w:hAnsi="Arial" w:cs="Arial"/>
          <w:sz w:val="18"/>
          <w:szCs w:val="18"/>
          <w:lang w:val="en-GB"/>
        </w:rPr>
        <w:t xml:space="preserve">: </w:t>
      </w:r>
      <w:proofErr w:type="gramStart"/>
      <w:r w:rsidR="007D6352" w:rsidRPr="00251FA7">
        <w:rPr>
          <w:rFonts w:ascii="Arial" w:hAnsi="Arial" w:cs="Arial"/>
          <w:sz w:val="18"/>
          <w:szCs w:val="18"/>
          <w:lang w:val="en-GB"/>
        </w:rPr>
        <w:t>5</w:t>
      </w:r>
      <w:proofErr w:type="gramEnd"/>
    </w:p>
    <w:p w14:paraId="4863F2DD" w14:textId="062560EE" w:rsidR="009969EA" w:rsidRPr="00251FA7" w:rsidRDefault="009969EA" w:rsidP="009969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 xml:space="preserve">Statement by the members of the authorities and representatives of the </w:t>
      </w:r>
      <w:r w:rsidR="000A7136" w:rsidRPr="00251FA7">
        <w:rPr>
          <w:rFonts w:ascii="Arial" w:hAnsi="Arial" w:cs="Arial"/>
          <w:color w:val="222222"/>
          <w:lang w:val="en-GB"/>
        </w:rPr>
        <w:t>firm</w:t>
      </w:r>
      <w:r w:rsidRPr="00251FA7">
        <w:rPr>
          <w:rFonts w:ascii="Arial" w:hAnsi="Arial" w:cs="Arial"/>
          <w:color w:val="222222"/>
          <w:lang w:val="en-GB"/>
        </w:rPr>
        <w:t xml:space="preserve"> and authorization to obtain information from criminal records</w:t>
      </w:r>
    </w:p>
    <w:p w14:paraId="3D68E905" w14:textId="77777777" w:rsidR="009969EA" w:rsidRPr="00251FA7" w:rsidRDefault="009969EA" w:rsidP="009969EA">
      <w:pPr>
        <w:spacing w:after="120"/>
        <w:rPr>
          <w:rFonts w:ascii="Arial" w:hAnsi="Arial" w:cs="Arial"/>
          <w:lang w:val="en-GB"/>
        </w:rPr>
      </w:pPr>
    </w:p>
    <w:p w14:paraId="7CC02B65" w14:textId="1957681D" w:rsidR="009969EA" w:rsidRPr="00251FA7" w:rsidRDefault="009969EA" w:rsidP="009969EA">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14:paraId="734DC5F0" w14:textId="77777777" w:rsidR="009969EA" w:rsidRPr="00251FA7" w:rsidRDefault="009969EA" w:rsidP="009969EA">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Style w:val="NormalTablePHPDOCX"/>
        <w:tblW w:w="0" w:type="auto"/>
        <w:tblInd w:w="108" w:type="dxa"/>
        <w:tblLook w:val="04A0" w:firstRow="1" w:lastRow="0" w:firstColumn="1" w:lastColumn="0" w:noHBand="0" w:noVBand="1"/>
      </w:tblPr>
      <w:tblGrid>
        <w:gridCol w:w="8962"/>
      </w:tblGrid>
      <w:tr w:rsidR="009969EA" w:rsidRPr="00251FA7" w14:paraId="024E21CA" w14:textId="77777777" w:rsidTr="00332D8A">
        <w:tc>
          <w:tcPr>
            <w:tcW w:w="0" w:type="auto"/>
            <w:tcMar>
              <w:top w:w="0" w:type="auto"/>
              <w:bottom w:w="0" w:type="auto"/>
            </w:tcMar>
          </w:tcPr>
          <w:p w14:paraId="09AF78F5" w14:textId="256BFD5D" w:rsidR="009969EA" w:rsidRPr="00251FA7" w:rsidRDefault="009969EA" w:rsidP="009969EA">
            <w:pPr>
              <w:numPr>
                <w:ilvl w:val="0"/>
                <w:numId w:val="36"/>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008E3483" w:rsidRPr="00251FA7">
              <w:rPr>
                <w:rFonts w:ascii="Arial" w:hAnsi="Arial" w:cs="Arial"/>
                <w:color w:val="000000"/>
                <w:sz w:val="18"/>
                <w:szCs w:val="18"/>
                <w:lang w:val="en-GB"/>
              </w:rPr>
              <w:t>public service providers</w:t>
            </w:r>
            <w:r w:rsidRPr="00251FA7">
              <w:rPr>
                <w:rFonts w:ascii="Arial" w:hAnsi="Arial" w:cs="Arial"/>
                <w:color w:val="000000"/>
                <w:sz w:val="18"/>
                <w:szCs w:val="18"/>
                <w:lang w:val="en-GB"/>
              </w:rPr>
              <w:t>,</w:t>
            </w:r>
          </w:p>
          <w:p w14:paraId="2BC010B8" w14:textId="46F0335B" w:rsidR="009969EA" w:rsidRPr="00251FA7" w:rsidRDefault="009969EA" w:rsidP="009969EA">
            <w:pPr>
              <w:numPr>
                <w:ilvl w:val="0"/>
                <w:numId w:val="36"/>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w:t>
            </w:r>
            <w:r w:rsidR="000A7136" w:rsidRPr="00251FA7">
              <w:rPr>
                <w:rFonts w:ascii="Arial" w:hAnsi="Arial" w:cs="Arial"/>
                <w:color w:val="222222"/>
                <w:sz w:val="18"/>
                <w:szCs w:val="18"/>
                <w:lang w:val="en-GB"/>
              </w:rPr>
              <w:t>,</w:t>
            </w:r>
            <w:r w:rsidRPr="00251FA7">
              <w:rPr>
                <w:rFonts w:ascii="Arial" w:hAnsi="Arial" w:cs="Arial"/>
                <w:color w:val="222222"/>
                <w:sz w:val="18"/>
                <w:szCs w:val="18"/>
                <w:lang w:val="en-GB"/>
              </w:rPr>
              <w:t xml:space="preserve"> </w:t>
            </w:r>
            <w:r w:rsidR="000A7136" w:rsidRPr="00251FA7">
              <w:rPr>
                <w:rFonts w:ascii="Arial" w:hAnsi="Arial" w:cs="Arial"/>
                <w:color w:val="222222"/>
                <w:sz w:val="18"/>
                <w:szCs w:val="18"/>
                <w:lang w:val="en-GB"/>
              </w:rPr>
              <w:t>provide</w:t>
            </w:r>
            <w:r w:rsidRPr="00251FA7">
              <w:rPr>
                <w:rFonts w:ascii="Arial" w:hAnsi="Arial" w:cs="Arial"/>
                <w:color w:val="222222"/>
                <w:sz w:val="18"/>
                <w:szCs w:val="18"/>
                <w:lang w:val="en-GB"/>
              </w:rPr>
              <w:t xml:space="preserve"> to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w:t>
            </w:r>
            <w:r w:rsidR="008E3483" w:rsidRPr="00251FA7">
              <w:rPr>
                <w:rFonts w:ascii="Arial" w:hAnsi="Arial" w:cs="Arial"/>
                <w:color w:val="222222"/>
                <w:sz w:val="18"/>
                <w:szCs w:val="18"/>
                <w:lang w:val="en-GB"/>
              </w:rPr>
              <w:t xml:space="preserve">kept </w:t>
            </w:r>
            <w:r w:rsidRPr="00251FA7">
              <w:rPr>
                <w:rFonts w:ascii="Arial" w:hAnsi="Arial" w:cs="Arial"/>
                <w:color w:val="222222"/>
                <w:sz w:val="18"/>
                <w:szCs w:val="18"/>
                <w:lang w:val="en-GB"/>
              </w:rPr>
              <w:t xml:space="preserve">in official records kept by state bodies, local authorities or </w:t>
            </w:r>
            <w:r w:rsidR="008E3483"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0A72E5AD" w14:textId="77777777" w:rsidR="009969EA" w:rsidRPr="00251FA7" w:rsidRDefault="009969EA" w:rsidP="009969EA">
      <w:pPr>
        <w:spacing w:before="225" w:after="225" w:line="240" w:lineRule="auto"/>
        <w:jc w:val="center"/>
        <w:rPr>
          <w:lang w:val="en-GB"/>
        </w:rPr>
      </w:pPr>
      <w:r w:rsidRPr="00251FA7">
        <w:rPr>
          <w:rFonts w:ascii="Arial" w:hAnsi="Arial" w:cs="Arial"/>
          <w:b/>
          <w:bCs/>
          <w:color w:val="000000"/>
          <w:sz w:val="21"/>
          <w:szCs w:val="21"/>
          <w:lang w:val="en-GB"/>
        </w:rPr>
        <w:t>and</w:t>
      </w:r>
    </w:p>
    <w:p w14:paraId="74E1E687" w14:textId="77777777" w:rsidR="009969EA" w:rsidRPr="00251FA7" w:rsidRDefault="009969EA" w:rsidP="009969EA">
      <w:pPr>
        <w:spacing w:before="225" w:after="225" w:line="240" w:lineRule="auto"/>
        <w:jc w:val="center"/>
        <w:rPr>
          <w:lang w:val="en-GB"/>
        </w:rPr>
      </w:pPr>
      <w:r w:rsidRPr="00251FA7">
        <w:rPr>
          <w:rFonts w:ascii="Arial" w:hAnsi="Arial" w:cs="Arial"/>
          <w:b/>
          <w:bCs/>
          <w:color w:val="000000"/>
          <w:sz w:val="21"/>
          <w:szCs w:val="21"/>
          <w:lang w:val="en-GB"/>
        </w:rPr>
        <w:t>AUTHORIZATION</w:t>
      </w:r>
    </w:p>
    <w:p w14:paraId="1955C139" w14:textId="0CA262F5" w:rsidR="009969EA" w:rsidRPr="00251FA7" w:rsidRDefault="009969EA" w:rsidP="009969EA">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he undersigned hereby authorize</w:t>
      </w:r>
      <w:r w:rsidR="000A7136" w:rsidRPr="00251FA7">
        <w:rPr>
          <w:rFonts w:ascii="Arial" w:hAnsi="Arial" w:cs="Arial"/>
          <w:color w:val="222222"/>
          <w:sz w:val="18"/>
          <w:szCs w:val="18"/>
          <w:lang w:val="en-GB"/>
        </w:rPr>
        <w:t>s</w:t>
      </w:r>
      <w:r w:rsidRPr="00251FA7">
        <w:rPr>
          <w:rFonts w:ascii="Arial" w:hAnsi="Arial" w:cs="Arial"/>
          <w:color w:val="222222"/>
          <w:sz w:val="18"/>
          <w:szCs w:val="18"/>
          <w:lang w:val="en-GB"/>
        </w:rPr>
        <w:t xml:space="preserve"> the </w:t>
      </w:r>
      <w:r w:rsidR="00CA1005" w:rsidRPr="00251FA7">
        <w:rPr>
          <w:rFonts w:ascii="Arial" w:hAnsi="Arial" w:cs="Arial"/>
          <w:color w:val="000000"/>
          <w:sz w:val="18"/>
          <w:szCs w:val="18"/>
          <w:lang w:val="en-GB"/>
        </w:rPr>
        <w:t xml:space="preserve">Contracting Authority </w:t>
      </w:r>
      <w:r w:rsidR="00C25B47" w:rsidRPr="00251FA7">
        <w:rPr>
          <w:rFonts w:ascii="Arial" w:hAnsi="Arial" w:cs="Arial"/>
          <w:b/>
          <w:bCs/>
          <w:color w:val="000000"/>
          <w:sz w:val="18"/>
          <w:szCs w:val="18"/>
          <w:lang w:val="en-GB"/>
        </w:rPr>
        <w:t>UNIVERZA NA PRIMORSKEM UNIVERSITA DEL LITORALE, Titov trg 4, 6000 Koper</w:t>
      </w:r>
      <w:r w:rsidRPr="00251FA7">
        <w:rPr>
          <w:rFonts w:ascii="Arial" w:hAnsi="Arial" w:cs="Arial"/>
          <w:b/>
          <w:color w:val="222222"/>
          <w:sz w:val="18"/>
          <w:szCs w:val="18"/>
          <w:lang w:val="en-GB"/>
        </w:rPr>
        <w:t>, Slovenia,</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09E2598A" w14:textId="77777777" w:rsidR="009969EA" w:rsidRPr="00251FA7" w:rsidRDefault="009969EA" w:rsidP="009969EA">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Style w:val="NormalTablePHPDOCX"/>
        <w:tblW w:w="5000" w:type="pct"/>
        <w:tblInd w:w="108" w:type="dxa"/>
        <w:tblLook w:val="04A0" w:firstRow="1" w:lastRow="0" w:firstColumn="1" w:lastColumn="0" w:noHBand="0" w:noVBand="1"/>
      </w:tblPr>
      <w:tblGrid>
        <w:gridCol w:w="2717"/>
        <w:gridCol w:w="6341"/>
      </w:tblGrid>
      <w:tr w:rsidR="009969EA" w:rsidRPr="00251FA7" w14:paraId="7203D70E"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1AE97" w14:textId="77777777" w:rsidR="009969EA" w:rsidRPr="00251FA7" w:rsidRDefault="009969EA" w:rsidP="00332D8A">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3BE2F"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4CA97C4F"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E26F4" w14:textId="4D0CEA57" w:rsidR="009969EA" w:rsidRPr="00251FA7" w:rsidRDefault="009969EA" w:rsidP="00332D8A">
            <w:pPr>
              <w:jc w:val="right"/>
              <w:rPr>
                <w:lang w:val="en-GB"/>
              </w:rPr>
            </w:pPr>
            <w:r w:rsidRPr="00251FA7">
              <w:rPr>
                <w:rStyle w:val="shorttext"/>
                <w:rFonts w:ascii="Arial" w:hAnsi="Arial" w:cs="Arial"/>
                <w:color w:val="222222"/>
                <w:sz w:val="18"/>
                <w:szCs w:val="18"/>
                <w:lang w:val="en-GB"/>
              </w:rPr>
              <w:t xml:space="preserve">The function in </w:t>
            </w:r>
            <w:r w:rsidR="000A7136" w:rsidRPr="00251FA7">
              <w:rPr>
                <w:rStyle w:val="shorttext"/>
                <w:rFonts w:ascii="Arial" w:hAnsi="Arial" w:cs="Arial"/>
                <w:color w:val="222222"/>
                <w:sz w:val="18"/>
                <w:szCs w:val="18"/>
                <w:lang w:val="en-GB"/>
              </w:rPr>
              <w:t>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923A6"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1ECB078A"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2B6D9" w14:textId="77777777" w:rsidR="009969EA" w:rsidRPr="00251FA7" w:rsidRDefault="009969EA" w:rsidP="00332D8A">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D55A1"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29E065C4"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CEAF5" w14:textId="77777777" w:rsidR="009969EA" w:rsidRPr="00251FA7" w:rsidRDefault="009969EA" w:rsidP="00332D8A">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EB131"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54B3D17C"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CD630" w14:textId="77777777" w:rsidR="009969EA" w:rsidRPr="00251FA7" w:rsidRDefault="009969EA" w:rsidP="00332D8A">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A1BBF1"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05EF72FC"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86016" w14:textId="77777777" w:rsidR="009969EA" w:rsidRPr="00251FA7" w:rsidRDefault="009969EA" w:rsidP="00332D8A">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ADDE5"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5AEC5CEB"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AEA63" w14:textId="77777777" w:rsidR="009969EA" w:rsidRPr="00251FA7" w:rsidRDefault="009969EA" w:rsidP="00332D8A">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EC4AF"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180E2EA6"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57A37" w14:textId="77777777" w:rsidR="009969EA" w:rsidRPr="00251FA7" w:rsidRDefault="009969EA" w:rsidP="00332D8A">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E5777"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bl>
    <w:p w14:paraId="7320558B" w14:textId="77777777" w:rsidR="009969EA" w:rsidRPr="00251FA7" w:rsidRDefault="009969EA" w:rsidP="009969EA">
      <w:pPr>
        <w:spacing w:before="225" w:after="225" w:line="240" w:lineRule="auto"/>
        <w:jc w:val="both"/>
        <w:rPr>
          <w:lang w:val="en-GB"/>
        </w:rPr>
      </w:pPr>
      <w:r w:rsidRPr="00251FA7">
        <w:rPr>
          <w:rFonts w:ascii="Arial" w:hAnsi="Arial" w:cs="Arial"/>
          <w:color w:val="000000"/>
          <w:sz w:val="18"/>
          <w:szCs w:val="18"/>
          <w:lang w:val="en-GB"/>
        </w:rPr>
        <w:t> </w:t>
      </w:r>
    </w:p>
    <w:tbl>
      <w:tblPr>
        <w:tblStyle w:val="NormalTablePHPDOCX"/>
        <w:tblW w:w="5000" w:type="pct"/>
        <w:tblInd w:w="108" w:type="dxa"/>
        <w:tblLook w:val="04A0" w:firstRow="1" w:lastRow="0" w:firstColumn="1" w:lastColumn="0" w:noHBand="0" w:noVBand="1"/>
      </w:tblPr>
      <w:tblGrid>
        <w:gridCol w:w="4535"/>
        <w:gridCol w:w="4535"/>
      </w:tblGrid>
      <w:tr w:rsidR="009969EA" w:rsidRPr="00251FA7" w14:paraId="051AFC37" w14:textId="77777777" w:rsidTr="00332D8A">
        <w:tc>
          <w:tcPr>
            <w:tcW w:w="2500" w:type="pct"/>
            <w:tcMar>
              <w:top w:w="75" w:type="dxa"/>
              <w:bottom w:w="75" w:type="dxa"/>
            </w:tcMar>
            <w:vAlign w:val="center"/>
          </w:tcPr>
          <w:p w14:paraId="3A7E9B06" w14:textId="77777777" w:rsidR="009969EA" w:rsidRPr="00251FA7" w:rsidRDefault="009969EA" w:rsidP="00332D8A">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260E13D1" w14:textId="0386D963" w:rsidR="009969EA" w:rsidRPr="00251FA7" w:rsidRDefault="009969EA" w:rsidP="00332D8A">
            <w:pPr>
              <w:rPr>
                <w:lang w:val="en-GB"/>
              </w:rPr>
            </w:pPr>
            <w:r w:rsidRPr="00251FA7">
              <w:rPr>
                <w:rFonts w:ascii="Arial" w:hAnsi="Arial" w:cs="Arial"/>
                <w:color w:val="000000"/>
                <w:position w:val="-2"/>
                <w:sz w:val="18"/>
                <w:szCs w:val="18"/>
                <w:lang w:val="en-GB"/>
              </w:rPr>
              <w:t>Name and surname: _____________________</w:t>
            </w:r>
          </w:p>
        </w:tc>
      </w:tr>
      <w:tr w:rsidR="009969EA" w:rsidRPr="00251FA7" w14:paraId="7F5E42A5" w14:textId="77777777" w:rsidTr="00332D8A">
        <w:tc>
          <w:tcPr>
            <w:tcW w:w="2500" w:type="pct"/>
            <w:tcMar>
              <w:top w:w="75" w:type="dxa"/>
              <w:bottom w:w="75" w:type="dxa"/>
            </w:tcMar>
            <w:vAlign w:val="center"/>
          </w:tcPr>
          <w:p w14:paraId="774A81CD"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00627BAE" w14:textId="77777777" w:rsidR="009969EA" w:rsidRPr="00251FA7" w:rsidRDefault="009969EA" w:rsidP="00332D8A">
            <w:pPr>
              <w:rPr>
                <w:lang w:val="en-GB"/>
              </w:rPr>
            </w:pPr>
          </w:p>
          <w:p w14:paraId="5D2F6C65" w14:textId="77777777" w:rsidR="009969EA" w:rsidRPr="00251FA7" w:rsidRDefault="009969EA" w:rsidP="00332D8A">
            <w:pPr>
              <w:jc w:val="center"/>
              <w:rPr>
                <w:lang w:val="en-GB"/>
              </w:rPr>
            </w:pPr>
            <w:r w:rsidRPr="00251FA7">
              <w:rPr>
                <w:rFonts w:ascii="Arial" w:hAnsi="Arial" w:cs="Arial"/>
                <w:color w:val="A9A9A9"/>
                <w:position w:val="-2"/>
                <w:sz w:val="18"/>
                <w:szCs w:val="18"/>
                <w:lang w:val="en-GB"/>
              </w:rPr>
              <w:t>(signature)</w:t>
            </w:r>
          </w:p>
        </w:tc>
      </w:tr>
    </w:tbl>
    <w:p w14:paraId="5E2FA801" w14:textId="77777777" w:rsidR="009969EA" w:rsidRPr="00251FA7" w:rsidRDefault="009969EA" w:rsidP="009969EA">
      <w:pPr>
        <w:spacing w:before="225" w:after="225" w:line="240" w:lineRule="auto"/>
        <w:jc w:val="both"/>
        <w:rPr>
          <w:lang w:val="en-GB"/>
        </w:rPr>
      </w:pPr>
      <w:r w:rsidRPr="00251FA7">
        <w:rPr>
          <w:rFonts w:ascii="Arial" w:hAnsi="Arial" w:cs="Arial"/>
          <w:color w:val="000000"/>
          <w:sz w:val="18"/>
          <w:szCs w:val="18"/>
          <w:lang w:val="en-GB"/>
        </w:rPr>
        <w:lastRenderedPageBreak/>
        <w:t> </w:t>
      </w:r>
    </w:p>
    <w:p w14:paraId="59572C82" w14:textId="674E4CE8" w:rsidR="009969EA" w:rsidRPr="00251FA7" w:rsidRDefault="009969EA" w:rsidP="009969EA">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 xml:space="preserve">Statement by the members of the authorities and representatives of the </w:t>
      </w:r>
      <w:r w:rsidR="000A7136" w:rsidRPr="00251FA7">
        <w:rPr>
          <w:rFonts w:ascii="Arial" w:hAnsi="Arial" w:cs="Arial"/>
          <w:b/>
          <w:i/>
          <w:color w:val="222222"/>
          <w:sz w:val="18"/>
          <w:szCs w:val="18"/>
          <w:u w:val="single"/>
          <w:lang w:val="en-GB"/>
        </w:rPr>
        <w:t>firm</w:t>
      </w:r>
      <w:r w:rsidRPr="00251FA7">
        <w:rPr>
          <w:rFonts w:ascii="Arial" w:hAnsi="Arial" w:cs="Arial"/>
          <w:b/>
          <w:i/>
          <w:color w:val="222222"/>
          <w:sz w:val="18"/>
          <w:szCs w:val="18"/>
          <w:u w:val="single"/>
          <w:lang w:val="en-GB"/>
        </w:rPr>
        <w:t xml:space="preserve">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0053515F" w14:textId="77777777" w:rsidR="009969EA" w:rsidRPr="00251FA7" w:rsidRDefault="009969EA" w:rsidP="009969EA">
      <w:pPr>
        <w:spacing w:after="120" w:line="240" w:lineRule="auto"/>
        <w:textAlignment w:val="top"/>
        <w:rPr>
          <w:rFonts w:ascii="Arial" w:eastAsia="Times New Roman" w:hAnsi="Arial" w:cs="Arial"/>
          <w:color w:val="777777"/>
          <w:sz w:val="20"/>
          <w:szCs w:val="20"/>
          <w:lang w:val="en-GB" w:eastAsia="sl-SI"/>
        </w:rPr>
      </w:pPr>
    </w:p>
    <w:p w14:paraId="376B07EE" w14:textId="77777777" w:rsidR="004F1422" w:rsidRPr="00251FA7" w:rsidRDefault="004F1422" w:rsidP="004F1422">
      <w:pPr>
        <w:spacing w:before="225" w:after="225" w:line="240" w:lineRule="auto"/>
        <w:jc w:val="both"/>
        <w:rPr>
          <w:lang w:val="en-GB"/>
        </w:rPr>
        <w:sectPr w:rsidR="004F1422" w:rsidRPr="00251FA7" w:rsidSect="004F1422">
          <w:footerReference w:type="default" r:id="rId13"/>
          <w:pgSz w:w="11906" w:h="16838"/>
          <w:pgMar w:top="1418" w:right="1418" w:bottom="1418" w:left="1418" w:header="567" w:footer="596" w:gutter="0"/>
          <w:cols w:space="708"/>
          <w:docGrid w:linePitch="360"/>
        </w:sectPr>
      </w:pPr>
    </w:p>
    <w:p w14:paraId="201BF4C7" w14:textId="77777777" w:rsidR="004F1422" w:rsidRPr="00251FA7" w:rsidRDefault="004F1422" w:rsidP="004F1422">
      <w:pPr>
        <w:spacing w:after="0"/>
        <w:jc w:val="right"/>
        <w:rPr>
          <w:rFonts w:ascii="Arial" w:hAnsi="Arial" w:cs="Arial"/>
          <w:sz w:val="18"/>
          <w:szCs w:val="18"/>
          <w:lang w:val="en-GB"/>
        </w:rPr>
      </w:pPr>
    </w:p>
    <w:p w14:paraId="6B8A3C6C" w14:textId="47CD4610" w:rsidR="004F1422" w:rsidRPr="00251FA7" w:rsidRDefault="00662D8C" w:rsidP="004F1422">
      <w:pPr>
        <w:spacing w:after="0"/>
        <w:jc w:val="right"/>
        <w:rPr>
          <w:rFonts w:ascii="Arial" w:hAnsi="Arial" w:cs="Arial"/>
          <w:sz w:val="18"/>
          <w:szCs w:val="18"/>
          <w:lang w:val="en-GB"/>
        </w:rPr>
      </w:pPr>
      <w:r w:rsidRPr="00251FA7">
        <w:rPr>
          <w:rFonts w:ascii="Arial" w:hAnsi="Arial" w:cs="Arial"/>
          <w:sz w:val="18"/>
          <w:szCs w:val="18"/>
          <w:lang w:val="en-GB"/>
        </w:rPr>
        <w:t>Form No</w:t>
      </w:r>
      <w:r w:rsidR="004F1422" w:rsidRPr="00251FA7">
        <w:rPr>
          <w:rFonts w:ascii="Arial" w:hAnsi="Arial" w:cs="Arial"/>
          <w:sz w:val="18"/>
          <w:szCs w:val="18"/>
          <w:lang w:val="en-GB"/>
        </w:rPr>
        <w:t xml:space="preserve">: </w:t>
      </w:r>
      <w:proofErr w:type="gramStart"/>
      <w:r w:rsidR="00C25B47" w:rsidRPr="00251FA7">
        <w:rPr>
          <w:rFonts w:ascii="Arial" w:hAnsi="Arial" w:cs="Arial"/>
          <w:sz w:val="18"/>
          <w:szCs w:val="18"/>
          <w:lang w:val="en-GB"/>
        </w:rPr>
        <w:t>6</w:t>
      </w:r>
      <w:proofErr w:type="gramEnd"/>
    </w:p>
    <w:p w14:paraId="313CFC0A" w14:textId="2BA103A8" w:rsidR="004F1422" w:rsidRPr="00251FA7"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5D8CA982" w14:textId="5C95924D"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For the purpose of</w:t>
      </w:r>
      <w:r w:rsidR="000A7136" w:rsidRPr="00251FA7">
        <w:rPr>
          <w:rFonts w:ascii="Arial" w:hAnsi="Arial" w:cs="Arial"/>
          <w:color w:val="000000"/>
          <w:sz w:val="18"/>
          <w:szCs w:val="18"/>
          <w:lang w:val="en-GB"/>
        </w:rPr>
        <w:t xml:space="preserve"> the</w:t>
      </w:r>
      <w:r w:rsidRPr="00251FA7">
        <w:rPr>
          <w:rFonts w:ascii="Arial" w:hAnsi="Arial" w:cs="Arial"/>
          <w:color w:val="000000"/>
          <w:sz w:val="18"/>
          <w:szCs w:val="18"/>
          <w:lang w:val="en-GB"/>
        </w:rPr>
        <w:t xml:space="preserve"> implementation of </w:t>
      </w:r>
      <w:r w:rsidR="00C25B47"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00C25B47" w:rsidRPr="00251FA7">
        <w:rPr>
          <w:rFonts w:ascii="Arial" w:hAnsi="Arial" w:cs="Arial"/>
          <w:color w:val="000000"/>
          <w:sz w:val="18"/>
          <w:szCs w:val="18"/>
          <w:lang w:val="en-GB"/>
        </w:rPr>
        <w:t>«</w:t>
      </w:r>
      <w:r w:rsidRPr="00251FA7">
        <w:rPr>
          <w:rFonts w:ascii="Arial" w:hAnsi="Arial" w:cs="Arial"/>
          <w:color w:val="000000"/>
          <w:sz w:val="18"/>
          <w:szCs w:val="18"/>
          <w:lang w:val="en-GB"/>
        </w:rPr>
        <w:t>,</w:t>
      </w:r>
    </w:p>
    <w:p w14:paraId="33EE2A25" w14:textId="77777777" w:rsidR="006A1340" w:rsidRPr="00251FA7" w:rsidRDefault="006A1340" w:rsidP="006A1340">
      <w:pPr>
        <w:spacing w:before="225" w:after="225" w:line="240" w:lineRule="auto"/>
        <w:jc w:val="both"/>
        <w:rPr>
          <w:lang w:val="en-GB"/>
        </w:rPr>
      </w:pPr>
      <w:r w:rsidRPr="00251FA7">
        <w:rPr>
          <w:rFonts w:ascii="Arial" w:hAnsi="Arial" w:cs="Arial"/>
          <w:i/>
          <w:iCs/>
          <w:color w:val="000000"/>
          <w:sz w:val="18"/>
          <w:szCs w:val="18"/>
          <w:lang w:val="en-GB"/>
        </w:rPr>
        <w:t>(title of tender)</w:t>
      </w:r>
    </w:p>
    <w:p w14:paraId="52D3A2EF" w14:textId="33DF0C5C"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w:t>
      </w:r>
      <w:r w:rsidR="000A7136" w:rsidRPr="00251FA7">
        <w:rPr>
          <w:rFonts w:ascii="Arial" w:hAnsi="Arial" w:cs="Arial"/>
          <w:color w:val="000000"/>
          <w:sz w:val="18"/>
          <w:szCs w:val="18"/>
          <w:lang w:val="en-GB"/>
        </w:rPr>
        <w:t xml:space="preserve"> selection</w:t>
      </w:r>
      <w:r w:rsidRPr="00251FA7">
        <w:rPr>
          <w:rFonts w:ascii="Arial" w:hAnsi="Arial" w:cs="Arial"/>
          <w:color w:val="000000"/>
          <w:sz w:val="18"/>
          <w:szCs w:val="18"/>
          <w:lang w:val="en-GB"/>
        </w:rPr>
        <w:t>):</w:t>
      </w:r>
    </w:p>
    <w:p w14:paraId="1C1E8E55" w14:textId="1CB41F0A" w:rsidR="006A1340" w:rsidRPr="00251FA7" w:rsidRDefault="006A1340" w:rsidP="006A1340">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 </w:t>
      </w:r>
      <w:r w:rsidR="00AF0385" w:rsidRPr="00251FA7">
        <w:rPr>
          <w:rFonts w:ascii="Arial" w:hAnsi="Arial" w:cs="Arial"/>
          <w:b/>
          <w:bCs/>
          <w:color w:val="000000"/>
          <w:sz w:val="18"/>
          <w:szCs w:val="18"/>
          <w:lang w:val="en-GB"/>
        </w:rPr>
        <w:t>subcontractors</w:t>
      </w:r>
      <w:r w:rsidRPr="00251FA7">
        <w:rPr>
          <w:rFonts w:ascii="Arial" w:hAnsi="Arial" w:cs="Arial"/>
          <w:b/>
          <w:bCs/>
          <w:color w:val="000000"/>
          <w:sz w:val="18"/>
          <w:szCs w:val="18"/>
          <w:lang w:val="en-GB"/>
        </w:rPr>
        <w:t xml:space="preserve"> will be used</w:t>
      </w:r>
    </w:p>
    <w:p w14:paraId="5B470EBF" w14:textId="77777777" w:rsidR="006A1340" w:rsidRPr="00251FA7" w:rsidRDefault="006A1340" w:rsidP="006A1340">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251FA7"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251FA7" w:rsidRDefault="000A7136" w:rsidP="000D470D">
            <w:pPr>
              <w:jc w:val="right"/>
              <w:rPr>
                <w:lang w:val="en-GB"/>
              </w:rPr>
            </w:pPr>
            <w:r w:rsidRPr="00251FA7">
              <w:rPr>
                <w:rFonts w:ascii="Arial" w:hAnsi="Arial" w:cs="Arial"/>
                <w:b/>
                <w:bCs/>
                <w:color w:val="000000"/>
                <w:position w:val="-2"/>
                <w:sz w:val="18"/>
                <w:szCs w:val="18"/>
                <w:shd w:val="clear" w:color="auto" w:fill="D1D1D1"/>
                <w:lang w:val="en-GB"/>
              </w:rPr>
              <w:t>Subcontractor</w:t>
            </w:r>
            <w:r w:rsidR="006A1340" w:rsidRPr="00251FA7">
              <w:rPr>
                <w:rFonts w:ascii="Arial" w:hAnsi="Arial" w:cs="Arial"/>
                <w:b/>
                <w:bCs/>
                <w:color w:val="000000"/>
                <w:position w:val="-2"/>
                <w:sz w:val="18"/>
                <w:szCs w:val="18"/>
                <w:shd w:val="clear" w:color="auto" w:fill="D1D1D1"/>
                <w:lang w:val="en-GB"/>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251FA7" w:rsidRDefault="006A1340" w:rsidP="000D470D">
            <w:pPr>
              <w:rPr>
                <w:lang w:val="en-GB"/>
              </w:rPr>
            </w:pPr>
            <w:r w:rsidRPr="00251FA7">
              <w:rPr>
                <w:rFonts w:ascii="Arial" w:hAnsi="Arial" w:cs="Arial"/>
                <w:color w:val="000000"/>
                <w:position w:val="-2"/>
                <w:sz w:val="18"/>
                <w:szCs w:val="18"/>
                <w:lang w:val="en-GB"/>
              </w:rPr>
              <w:t> </w:t>
            </w:r>
          </w:p>
        </w:tc>
      </w:tr>
      <w:tr w:rsidR="006A1340" w:rsidRPr="00251FA7"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251FA7" w:rsidRDefault="006A1340" w:rsidP="000D470D">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251FA7" w:rsidRDefault="006A1340" w:rsidP="000D470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w:t>
            </w:r>
            <w:r w:rsidR="000A7136" w:rsidRPr="00251FA7">
              <w:rPr>
                <w:rFonts w:ascii="Arial" w:hAnsi="Arial" w:cs="Arial"/>
                <w:color w:val="000000"/>
                <w:position w:val="-2"/>
                <w:sz w:val="18"/>
                <w:szCs w:val="18"/>
                <w:lang w:val="en-GB"/>
              </w:rPr>
              <w:t>n</w:t>
            </w:r>
            <w:r w:rsidRPr="00251FA7">
              <w:rPr>
                <w:rFonts w:ascii="Arial" w:hAnsi="Arial" w:cs="Arial"/>
                <w:color w:val="000000"/>
                <w:position w:val="-2"/>
                <w:sz w:val="18"/>
                <w:szCs w:val="18"/>
                <w:lang w:val="en-GB"/>
              </w:rPr>
              <w:t xml:space="preserve"> of services used:</w:t>
            </w:r>
          </w:p>
          <w:p w14:paraId="7547A86E" w14:textId="77777777" w:rsidR="006A1340" w:rsidRPr="00251FA7" w:rsidRDefault="006A1340" w:rsidP="000D470D">
            <w:pPr>
              <w:spacing w:before="135" w:after="135"/>
              <w:jc w:val="both"/>
              <w:textAlignment w:val="center"/>
              <w:rPr>
                <w:rFonts w:ascii="Arial" w:hAnsi="Arial" w:cs="Arial"/>
                <w:color w:val="000000"/>
                <w:position w:val="-2"/>
                <w:sz w:val="18"/>
                <w:szCs w:val="18"/>
                <w:lang w:val="en-GB"/>
              </w:rPr>
            </w:pPr>
          </w:p>
          <w:p w14:paraId="59156F42" w14:textId="77777777" w:rsidR="006A1340" w:rsidRPr="00251FA7" w:rsidRDefault="006A1340" w:rsidP="000D470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6A1340" w:rsidRPr="00251FA7"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251FA7" w:rsidRDefault="000A7136" w:rsidP="000D470D">
            <w:pPr>
              <w:jc w:val="right"/>
              <w:rPr>
                <w:lang w:val="en-GB"/>
              </w:rPr>
            </w:pPr>
            <w:r w:rsidRPr="00251FA7">
              <w:rPr>
                <w:rFonts w:ascii="Arial" w:hAnsi="Arial" w:cs="Arial"/>
                <w:b/>
                <w:bCs/>
                <w:color w:val="000000"/>
                <w:position w:val="-2"/>
                <w:sz w:val="18"/>
                <w:szCs w:val="18"/>
                <w:shd w:val="clear" w:color="auto" w:fill="D1D1D1"/>
                <w:lang w:val="en-GB"/>
              </w:rPr>
              <w:t>Subcontractor</w:t>
            </w:r>
            <w:r w:rsidR="006A1340" w:rsidRPr="00251FA7">
              <w:rPr>
                <w:rFonts w:ascii="Arial" w:hAnsi="Arial" w:cs="Arial"/>
                <w:b/>
                <w:bCs/>
                <w:color w:val="000000"/>
                <w:position w:val="-2"/>
                <w:sz w:val="18"/>
                <w:szCs w:val="18"/>
                <w:shd w:val="clear" w:color="auto" w:fill="D1D1D1"/>
                <w:lang w:val="en-GB"/>
              </w:rPr>
              <w:t xml:space="preserve"> </w:t>
            </w:r>
            <w:r w:rsidRPr="00251FA7">
              <w:rPr>
                <w:rFonts w:ascii="Arial" w:hAnsi="Arial" w:cs="Arial"/>
                <w:b/>
                <w:bCs/>
                <w:color w:val="000000"/>
                <w:position w:val="-2"/>
                <w:sz w:val="18"/>
                <w:szCs w:val="18"/>
                <w:shd w:val="clear" w:color="auto" w:fill="D1D1D1"/>
                <w:lang w:val="en-GB"/>
              </w:rPr>
              <w:t xml:space="preserve">2 </w:t>
            </w:r>
            <w:r w:rsidR="006A1340" w:rsidRPr="00251FA7">
              <w:rPr>
                <w:rFonts w:ascii="Arial" w:hAnsi="Arial" w:cs="Arial"/>
                <w:b/>
                <w:bCs/>
                <w:color w:val="000000"/>
                <w:position w:val="-2"/>
                <w:sz w:val="18"/>
                <w:szCs w:val="18"/>
                <w:shd w:val="clear" w:color="auto" w:fill="D1D1D1"/>
                <w:lang w:val="en-GB"/>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251FA7" w:rsidRDefault="006A1340" w:rsidP="000D470D">
            <w:pPr>
              <w:rPr>
                <w:lang w:val="en-GB"/>
              </w:rPr>
            </w:pPr>
            <w:r w:rsidRPr="00251FA7">
              <w:rPr>
                <w:rFonts w:ascii="Arial" w:hAnsi="Arial" w:cs="Arial"/>
                <w:color w:val="000000"/>
                <w:position w:val="-2"/>
                <w:sz w:val="18"/>
                <w:szCs w:val="18"/>
                <w:lang w:val="en-GB"/>
              </w:rPr>
              <w:t> </w:t>
            </w:r>
          </w:p>
        </w:tc>
      </w:tr>
      <w:tr w:rsidR="006A1340" w:rsidRPr="00251FA7"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251FA7" w:rsidRDefault="006A1340" w:rsidP="000D470D">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251FA7" w:rsidRDefault="006A1340" w:rsidP="000D470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w:t>
            </w:r>
            <w:r w:rsidR="000A7136" w:rsidRPr="00251FA7">
              <w:rPr>
                <w:rFonts w:ascii="Arial" w:hAnsi="Arial" w:cs="Arial"/>
                <w:color w:val="000000"/>
                <w:position w:val="-2"/>
                <w:sz w:val="18"/>
                <w:szCs w:val="18"/>
                <w:lang w:val="en-GB"/>
              </w:rPr>
              <w:t>n</w:t>
            </w:r>
            <w:r w:rsidRPr="00251FA7">
              <w:rPr>
                <w:rFonts w:ascii="Arial" w:hAnsi="Arial" w:cs="Arial"/>
                <w:color w:val="000000"/>
                <w:position w:val="-2"/>
                <w:sz w:val="18"/>
                <w:szCs w:val="18"/>
                <w:lang w:val="en-GB"/>
              </w:rPr>
              <w:t xml:space="preserve"> of services used:</w:t>
            </w:r>
          </w:p>
          <w:p w14:paraId="4D67854E" w14:textId="77777777" w:rsidR="006A1340" w:rsidRPr="00251FA7" w:rsidRDefault="006A1340" w:rsidP="000D470D">
            <w:pPr>
              <w:spacing w:before="135" w:after="135"/>
              <w:jc w:val="both"/>
              <w:textAlignment w:val="center"/>
              <w:rPr>
                <w:rFonts w:ascii="Arial" w:hAnsi="Arial" w:cs="Arial"/>
                <w:color w:val="000000"/>
                <w:position w:val="-2"/>
                <w:sz w:val="18"/>
                <w:szCs w:val="18"/>
                <w:lang w:val="en-GB"/>
              </w:rPr>
            </w:pPr>
          </w:p>
          <w:p w14:paraId="1771E13F" w14:textId="77777777" w:rsidR="006A1340" w:rsidRPr="00251FA7" w:rsidRDefault="006A1340" w:rsidP="000D470D">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18E45D5A" w14:textId="71A010E0"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w:t>
      </w:r>
      <w:r w:rsidR="000A7136" w:rsidRPr="00251FA7">
        <w:rPr>
          <w:rFonts w:ascii="Arial" w:hAnsi="Arial" w:cs="Arial"/>
          <w:color w:val="000000"/>
          <w:sz w:val="18"/>
          <w:szCs w:val="18"/>
          <w:lang w:val="en-GB"/>
        </w:rPr>
        <w:t xml:space="preserve">contract authority </w:t>
      </w:r>
      <w:r w:rsidRPr="00251FA7">
        <w:rPr>
          <w:rFonts w:ascii="Arial" w:hAnsi="Arial" w:cs="Arial"/>
          <w:color w:val="000000"/>
          <w:sz w:val="18"/>
          <w:szCs w:val="18"/>
          <w:lang w:val="en-GB"/>
        </w:rPr>
        <w:t xml:space="preserve">will be obtained. We are aware that the </w:t>
      </w:r>
      <w:r w:rsidR="000A7136" w:rsidRPr="00251FA7">
        <w:rPr>
          <w:rFonts w:ascii="Arial" w:hAnsi="Arial" w:cs="Arial"/>
          <w:color w:val="000000"/>
          <w:sz w:val="18"/>
          <w:szCs w:val="18"/>
          <w:lang w:val="en-GB"/>
        </w:rPr>
        <w:t xml:space="preserve">contract authority </w:t>
      </w:r>
      <w:r w:rsidRPr="00251FA7">
        <w:rPr>
          <w:rFonts w:ascii="Arial" w:hAnsi="Arial" w:cs="Arial"/>
          <w:color w:val="000000"/>
          <w:sz w:val="18"/>
          <w:szCs w:val="18"/>
          <w:lang w:val="en-GB"/>
        </w:rPr>
        <w:t>has the right</w:t>
      </w:r>
      <w:r w:rsidR="00F60231" w:rsidRPr="00251FA7">
        <w:rPr>
          <w:rFonts w:ascii="Arial" w:hAnsi="Arial" w:cs="Arial"/>
          <w:color w:val="000000"/>
          <w:sz w:val="18"/>
          <w:szCs w:val="18"/>
          <w:lang w:val="en-GB"/>
        </w:rPr>
        <w:t xml:space="preserve"> to terminate the contract</w:t>
      </w:r>
      <w:r w:rsidRPr="00251FA7">
        <w:rPr>
          <w:rFonts w:ascii="Arial" w:hAnsi="Arial" w:cs="Arial"/>
          <w:color w:val="000000"/>
          <w:sz w:val="18"/>
          <w:szCs w:val="18"/>
          <w:lang w:val="en-GB"/>
        </w:rPr>
        <w:t>, if the tender does not state all subcontractors,</w:t>
      </w:r>
      <w:r w:rsidR="00F60231" w:rsidRPr="00251FA7">
        <w:rPr>
          <w:rFonts w:ascii="Arial" w:hAnsi="Arial" w:cs="Arial"/>
          <w:color w:val="000000"/>
          <w:sz w:val="18"/>
          <w:szCs w:val="18"/>
          <w:lang w:val="en-GB"/>
        </w:rPr>
        <w:t xml:space="preserve"> or</w:t>
      </w:r>
      <w:r w:rsidRPr="00251FA7">
        <w:rPr>
          <w:rFonts w:ascii="Arial" w:hAnsi="Arial" w:cs="Arial"/>
          <w:color w:val="000000"/>
          <w:sz w:val="18"/>
          <w:szCs w:val="18"/>
          <w:lang w:val="en-GB"/>
        </w:rPr>
        <w:t xml:space="preserve"> if it is subsequently found that the tender is using subcontractors or using subcontractors not stated.  </w:t>
      </w:r>
    </w:p>
    <w:p w14:paraId="0BDE0BE8" w14:textId="77777777" w:rsidR="006A1340" w:rsidRPr="00251FA7" w:rsidRDefault="006A1340" w:rsidP="006A1340">
      <w:pPr>
        <w:spacing w:before="225" w:after="225" w:line="240" w:lineRule="auto"/>
        <w:jc w:val="both"/>
        <w:rPr>
          <w:lang w:val="en-GB"/>
        </w:rPr>
      </w:pPr>
    </w:p>
    <w:tbl>
      <w:tblPr>
        <w:tblW w:w="8745" w:type="dxa"/>
        <w:tblInd w:w="108" w:type="dxa"/>
        <w:tblLook w:val="04A0" w:firstRow="1" w:lastRow="0" w:firstColumn="1" w:lastColumn="0" w:noHBand="0" w:noVBand="1"/>
      </w:tblPr>
      <w:tblGrid>
        <w:gridCol w:w="4080"/>
        <w:gridCol w:w="4665"/>
      </w:tblGrid>
      <w:tr w:rsidR="006A1340" w:rsidRPr="00251FA7" w14:paraId="23F7CC27" w14:textId="77777777" w:rsidTr="000D470D">
        <w:tc>
          <w:tcPr>
            <w:tcW w:w="4080" w:type="dxa"/>
            <w:tcMar>
              <w:top w:w="135" w:type="dxa"/>
              <w:bottom w:w="135" w:type="dxa"/>
            </w:tcMar>
            <w:vAlign w:val="center"/>
          </w:tcPr>
          <w:p w14:paraId="607B7E53" w14:textId="77777777" w:rsidR="006A1340" w:rsidRPr="00251FA7" w:rsidRDefault="006A1340" w:rsidP="000D470D">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7CAA1515" w14:textId="77777777" w:rsidR="006A1340" w:rsidRPr="00251FA7" w:rsidRDefault="006A1340" w:rsidP="000D470D">
            <w:pPr>
              <w:rPr>
                <w:lang w:val="en-GB"/>
              </w:rPr>
            </w:pPr>
            <w:r w:rsidRPr="00251FA7">
              <w:rPr>
                <w:rFonts w:ascii="Arial" w:hAnsi="Arial" w:cs="Arial"/>
                <w:color w:val="000000"/>
                <w:position w:val="-2"/>
                <w:sz w:val="18"/>
                <w:szCs w:val="18"/>
                <w:lang w:val="en-GB"/>
              </w:rPr>
              <w:t>Name, Last name: _____________________</w:t>
            </w:r>
          </w:p>
        </w:tc>
      </w:tr>
      <w:tr w:rsidR="006A1340" w:rsidRPr="00251FA7" w14:paraId="41A09817" w14:textId="77777777" w:rsidTr="000D470D">
        <w:tc>
          <w:tcPr>
            <w:tcW w:w="4080" w:type="dxa"/>
            <w:tcMar>
              <w:top w:w="135" w:type="dxa"/>
              <w:bottom w:w="135" w:type="dxa"/>
            </w:tcMar>
            <w:vAlign w:val="center"/>
          </w:tcPr>
          <w:p w14:paraId="745FC204" w14:textId="77777777" w:rsidR="006A1340" w:rsidRPr="00251FA7" w:rsidRDefault="006A1340" w:rsidP="000D470D">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18A30918" w14:textId="77777777" w:rsidR="006A1340" w:rsidRPr="00251FA7" w:rsidRDefault="006A1340" w:rsidP="000D470D">
            <w:pPr>
              <w:jc w:val="center"/>
              <w:rPr>
                <w:lang w:val="en-GB"/>
              </w:rPr>
            </w:pPr>
            <w:r w:rsidRPr="00251FA7">
              <w:rPr>
                <w:rFonts w:ascii="Arial" w:hAnsi="Arial" w:cs="Arial"/>
                <w:color w:val="A9A9A9"/>
                <w:position w:val="-2"/>
                <w:sz w:val="18"/>
                <w:szCs w:val="18"/>
                <w:lang w:val="en-GB"/>
              </w:rPr>
              <w:t>(stamp and signature)</w:t>
            </w:r>
          </w:p>
        </w:tc>
      </w:tr>
    </w:tbl>
    <w:p w14:paraId="44CF4ED6" w14:textId="09E198DC" w:rsidR="006A1340" w:rsidRPr="00251FA7" w:rsidRDefault="006A1340" w:rsidP="006A1340">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 xml:space="preserve">Note: In case the tender uses several subcontractors, the form should be </w:t>
      </w:r>
      <w:r w:rsidR="00AF0385" w:rsidRPr="00251FA7">
        <w:rPr>
          <w:rFonts w:ascii="Arial" w:hAnsi="Arial" w:cs="Arial"/>
          <w:i/>
          <w:iCs/>
          <w:color w:val="000000"/>
          <w:sz w:val="18"/>
          <w:szCs w:val="18"/>
          <w:u w:val="single"/>
          <w:lang w:val="en-GB"/>
        </w:rPr>
        <w:t>adequately</w:t>
      </w:r>
      <w:r w:rsidRPr="00251FA7">
        <w:rPr>
          <w:rFonts w:ascii="Arial" w:hAnsi="Arial" w:cs="Arial"/>
          <w:i/>
          <w:iCs/>
          <w:color w:val="000000"/>
          <w:sz w:val="18"/>
          <w:szCs w:val="18"/>
          <w:u w:val="single"/>
          <w:lang w:val="en-GB"/>
        </w:rPr>
        <w:t xml:space="preserve"> extended.</w:t>
      </w:r>
    </w:p>
    <w:p w14:paraId="3BBD69B1" w14:textId="5C8CEE73" w:rsidR="004F1422" w:rsidRPr="00251FA7" w:rsidRDefault="00662D8C" w:rsidP="006A1340">
      <w:pPr>
        <w:spacing w:after="0"/>
        <w:jc w:val="right"/>
        <w:rPr>
          <w:rFonts w:ascii="Arial" w:hAnsi="Arial" w:cs="Arial"/>
          <w:sz w:val="18"/>
          <w:szCs w:val="18"/>
          <w:lang w:val="en-GB"/>
        </w:rPr>
      </w:pPr>
      <w:r w:rsidRPr="00251FA7">
        <w:rPr>
          <w:rFonts w:ascii="Arial" w:hAnsi="Arial" w:cs="Arial"/>
          <w:sz w:val="18"/>
          <w:szCs w:val="18"/>
          <w:lang w:val="en-GB"/>
        </w:rPr>
        <w:lastRenderedPageBreak/>
        <w:t>Form No</w:t>
      </w:r>
      <w:r w:rsidR="004F1422" w:rsidRPr="00251FA7">
        <w:rPr>
          <w:rFonts w:ascii="Arial" w:hAnsi="Arial" w:cs="Arial"/>
          <w:sz w:val="18"/>
          <w:szCs w:val="18"/>
          <w:lang w:val="en-GB"/>
        </w:rPr>
        <w:t xml:space="preserve">: </w:t>
      </w:r>
      <w:r w:rsidR="00C25B47" w:rsidRPr="00251FA7">
        <w:rPr>
          <w:rFonts w:ascii="Arial" w:hAnsi="Arial" w:cs="Arial"/>
          <w:sz w:val="18"/>
          <w:szCs w:val="18"/>
          <w:lang w:val="en-GB"/>
        </w:rPr>
        <w:t>7</w:t>
      </w:r>
    </w:p>
    <w:p w14:paraId="6C8C7853" w14:textId="6EF38C60" w:rsidR="004F1422" w:rsidRPr="00251FA7"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446D86E0" w14:textId="77E6A350"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w:t>
      </w:r>
      <w:proofErr w:type="gramStart"/>
      <w:r w:rsidRPr="00251FA7">
        <w:rPr>
          <w:rFonts w:ascii="Arial" w:hAnsi="Arial" w:cs="Arial"/>
          <w:color w:val="000000"/>
          <w:sz w:val="18"/>
          <w:szCs w:val="18"/>
          <w:u w:val="single"/>
          <w:lang w:val="en-GB"/>
        </w:rPr>
        <w:t>_</w:t>
      </w:r>
      <w:r w:rsidR="00AF0385">
        <w:rPr>
          <w:rFonts w:ascii="Arial" w:hAnsi="Arial" w:cs="Arial"/>
          <w:color w:val="000000"/>
          <w:sz w:val="18"/>
          <w:szCs w:val="18"/>
          <w:u w:val="single"/>
          <w:lang w:val="en-GB"/>
        </w:rPr>
        <w:t xml:space="preserve"> </w:t>
      </w:r>
      <w:r w:rsidR="00AF0385">
        <w:rPr>
          <w:rFonts w:ascii="Arial" w:hAnsi="Arial" w:cs="Arial"/>
          <w:color w:val="000000"/>
          <w:sz w:val="18"/>
          <w:szCs w:val="18"/>
          <w:lang w:val="en-GB"/>
        </w:rPr>
        <w:t xml:space="preserve"> </w:t>
      </w:r>
      <w:r w:rsidRPr="00251FA7">
        <w:rPr>
          <w:rFonts w:ascii="Arial" w:hAnsi="Arial" w:cs="Arial"/>
          <w:color w:val="000000"/>
          <w:sz w:val="18"/>
          <w:szCs w:val="18"/>
          <w:lang w:val="en-GB"/>
        </w:rPr>
        <w:t>(</w:t>
      </w:r>
      <w:proofErr w:type="gramEnd"/>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Pr="00251FA7">
        <w:rPr>
          <w:rFonts w:ascii="Arial" w:hAnsi="Arial" w:cs="Arial"/>
          <w:color w:val="000000"/>
          <w:sz w:val="18"/>
          <w:szCs w:val="18"/>
          <w:lang w:val="en-GB"/>
        </w:rPr>
        <w:t xml:space="preserve">(address), </w:t>
      </w:r>
      <w:r w:rsidR="006F3C73" w:rsidRPr="00251FA7">
        <w:rPr>
          <w:rFonts w:ascii="Arial" w:hAnsi="Arial" w:cs="Arial"/>
          <w:color w:val="000000"/>
          <w:sz w:val="18"/>
          <w:szCs w:val="18"/>
          <w:lang w:val="en-GB"/>
        </w:rPr>
        <w:t xml:space="preserve">with </w:t>
      </w:r>
      <w:r w:rsidRPr="00251FA7">
        <w:rPr>
          <w:rFonts w:ascii="Arial" w:hAnsi="Arial" w:cs="Arial"/>
          <w:color w:val="000000"/>
          <w:sz w:val="18"/>
          <w:szCs w:val="18"/>
          <w:lang w:val="en-GB"/>
        </w:rPr>
        <w:t xml:space="preserve">registration number: </w:t>
      </w:r>
      <w:r w:rsidRPr="00251FA7">
        <w:rPr>
          <w:rFonts w:ascii="Arial" w:hAnsi="Arial" w:cs="Arial"/>
          <w:color w:val="000000"/>
          <w:sz w:val="18"/>
          <w:szCs w:val="18"/>
          <w:u w:val="single"/>
          <w:lang w:val="en-GB"/>
        </w:rPr>
        <w:t xml:space="preserve">_______________  </w:t>
      </w:r>
      <w:r w:rsidRPr="00251FA7">
        <w:rPr>
          <w:rFonts w:ascii="Arial" w:hAnsi="Arial" w:cs="Arial"/>
          <w:color w:val="000000"/>
          <w:sz w:val="18"/>
          <w:szCs w:val="18"/>
          <w:lang w:val="en-GB"/>
        </w:rPr>
        <w:t xml:space="preserve">was never legally convicted for criminal acts, that are stated in the first paragraph of </w:t>
      </w:r>
      <w:r w:rsidR="006F3C73" w:rsidRPr="00251FA7">
        <w:rPr>
          <w:rFonts w:ascii="Arial" w:hAnsi="Arial" w:cs="Arial"/>
          <w:color w:val="000000"/>
          <w:sz w:val="18"/>
          <w:szCs w:val="18"/>
          <w:lang w:val="en-GB"/>
        </w:rPr>
        <w:t xml:space="preserve">Article </w:t>
      </w:r>
      <w:r w:rsidRPr="00251FA7">
        <w:rPr>
          <w:rFonts w:ascii="Arial" w:hAnsi="Arial" w:cs="Arial"/>
          <w:color w:val="000000"/>
          <w:sz w:val="18"/>
          <w:szCs w:val="18"/>
          <w:lang w:val="en-GB"/>
        </w:rPr>
        <w:t xml:space="preserve">75 of the Public </w:t>
      </w:r>
      <w:r w:rsidR="006F3C73" w:rsidRPr="00251FA7">
        <w:rPr>
          <w:rFonts w:ascii="Arial" w:hAnsi="Arial" w:cs="Arial"/>
          <w:color w:val="000000"/>
          <w:sz w:val="18"/>
          <w:szCs w:val="18"/>
          <w:lang w:val="en-GB"/>
        </w:rPr>
        <w:t xml:space="preserve">Procurement Act </w:t>
      </w:r>
      <w:r w:rsidRPr="00251FA7">
        <w:rPr>
          <w:rFonts w:ascii="Arial" w:hAnsi="Arial" w:cs="Arial"/>
          <w:color w:val="000000"/>
          <w:sz w:val="18"/>
          <w:szCs w:val="18"/>
          <w:lang w:val="en-GB"/>
        </w:rPr>
        <w:t xml:space="preserve">of Slovenia. </w:t>
      </w:r>
    </w:p>
    <w:p w14:paraId="38DC0BE1" w14:textId="77777777"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6A1340" w:rsidRPr="00251FA7" w14:paraId="31432350" w14:textId="77777777" w:rsidTr="000D470D">
        <w:tc>
          <w:tcPr>
            <w:tcW w:w="0" w:type="auto"/>
            <w:tcMar>
              <w:top w:w="0" w:type="auto"/>
              <w:bottom w:w="0" w:type="auto"/>
            </w:tcMar>
          </w:tcPr>
          <w:p w14:paraId="6CC07BAB" w14:textId="23D77651" w:rsidR="006A1340" w:rsidRPr="00251FA7" w:rsidRDefault="006A1340"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251FA7">
              <w:rPr>
                <w:rFonts w:ascii="Arial" w:hAnsi="Arial" w:cs="Arial"/>
                <w:color w:val="000000"/>
                <w:sz w:val="18"/>
                <w:szCs w:val="18"/>
                <w:lang w:val="en-GB"/>
              </w:rPr>
              <w:t xml:space="preserve">a </w:t>
            </w:r>
            <w:r w:rsidRPr="00251FA7">
              <w:rPr>
                <w:rFonts w:ascii="Arial" w:hAnsi="Arial" w:cs="Arial"/>
                <w:color w:val="000000"/>
                <w:sz w:val="18"/>
                <w:szCs w:val="18"/>
                <w:lang w:val="en-GB"/>
              </w:rPr>
              <w:t xml:space="preserve">tax authority in accordance with </w:t>
            </w:r>
            <w:r w:rsidR="008E3483" w:rsidRPr="00251FA7">
              <w:rPr>
                <w:rFonts w:ascii="Arial" w:hAnsi="Arial" w:cs="Arial"/>
                <w:color w:val="000000"/>
                <w:sz w:val="18"/>
                <w:szCs w:val="18"/>
                <w:lang w:val="en-GB"/>
              </w:rPr>
              <w:t xml:space="preserve">national </w:t>
            </w:r>
            <w:r w:rsidRPr="00251FA7">
              <w:rPr>
                <w:rFonts w:ascii="Arial" w:hAnsi="Arial" w:cs="Arial"/>
                <w:color w:val="000000"/>
                <w:sz w:val="18"/>
                <w:szCs w:val="18"/>
                <w:lang w:val="en-GB"/>
              </w:rPr>
              <w:t>legislation, valued at 50 EUR or more,</w:t>
            </w:r>
          </w:p>
          <w:p w14:paraId="2F555385" w14:textId="20F75910" w:rsidR="006A1340" w:rsidRPr="00251FA7" w:rsidRDefault="00F852FA"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bidder does not have</w:t>
            </w:r>
            <w:r w:rsidR="006A1340"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unpaid income tax liabilities</w:t>
            </w:r>
            <w:r w:rsidR="006A1340"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resulting from employment relationships</w:t>
            </w:r>
            <w:r w:rsidR="006A1340" w:rsidRPr="00251FA7">
              <w:rPr>
                <w:rFonts w:ascii="Arial" w:hAnsi="Arial" w:cs="Arial"/>
                <w:color w:val="000000"/>
                <w:sz w:val="18"/>
                <w:szCs w:val="18"/>
                <w:lang w:val="en-GB"/>
              </w:rPr>
              <w:t xml:space="preserve"> for the period of the last five years</w:t>
            </w:r>
            <w:r w:rsidR="00397EA6" w:rsidRPr="00251FA7">
              <w:rPr>
                <w:rFonts w:ascii="Arial" w:hAnsi="Arial" w:cs="Arial"/>
                <w:color w:val="000000"/>
                <w:sz w:val="18"/>
                <w:szCs w:val="18"/>
                <w:lang w:val="en-GB"/>
              </w:rPr>
              <w:t xml:space="preserve"> from the date of the submission of our offer</w:t>
            </w:r>
            <w:r w:rsidR="006A1340" w:rsidRPr="00251FA7">
              <w:rPr>
                <w:rFonts w:ascii="Arial" w:hAnsi="Arial" w:cs="Arial"/>
                <w:color w:val="000000"/>
                <w:sz w:val="18"/>
                <w:szCs w:val="18"/>
                <w:lang w:val="en-GB"/>
              </w:rPr>
              <w:t>,</w:t>
            </w:r>
          </w:p>
          <w:p w14:paraId="7771EDA7" w14:textId="518F5867" w:rsidR="006A1340" w:rsidRPr="00251FA7" w:rsidRDefault="008E3483"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w:t>
            </w:r>
            <w:r w:rsidR="006A1340" w:rsidRPr="00251FA7">
              <w:rPr>
                <w:rFonts w:ascii="Arial" w:hAnsi="Arial" w:cs="Arial"/>
                <w:color w:val="000000"/>
                <w:sz w:val="18"/>
                <w:szCs w:val="18"/>
                <w:lang w:val="en-GB"/>
              </w:rPr>
              <w:t xml:space="preserve">, we are not excluded from any process of public </w:t>
            </w:r>
            <w:r w:rsidR="006F3C73" w:rsidRPr="00251FA7">
              <w:rPr>
                <w:rFonts w:ascii="Arial" w:hAnsi="Arial" w:cs="Arial"/>
                <w:color w:val="000000"/>
                <w:sz w:val="18"/>
                <w:szCs w:val="18"/>
                <w:lang w:val="en-GB"/>
              </w:rPr>
              <w:t>procurement</w:t>
            </w:r>
            <w:r w:rsidR="006A1340" w:rsidRPr="00251FA7">
              <w:rPr>
                <w:rFonts w:ascii="Arial" w:hAnsi="Arial" w:cs="Arial"/>
                <w:color w:val="000000"/>
                <w:sz w:val="18"/>
                <w:szCs w:val="18"/>
                <w:lang w:val="en-GB"/>
              </w:rPr>
              <w:t xml:space="preserve"> offer submission due to appearing on the list of companies with negative references,</w:t>
            </w:r>
          </w:p>
          <w:p w14:paraId="68B725CA" w14:textId="6E9C75C1" w:rsidR="006A1340" w:rsidRPr="00251FA7" w:rsidRDefault="008E3483"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Within</w:t>
            </w:r>
            <w:r w:rsidR="006A1340"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the </w:t>
            </w:r>
            <w:r w:rsidR="006A1340" w:rsidRPr="00251FA7">
              <w:rPr>
                <w:rFonts w:ascii="Arial" w:hAnsi="Arial" w:cs="Arial"/>
                <w:color w:val="000000"/>
                <w:sz w:val="18"/>
                <w:szCs w:val="18"/>
                <w:lang w:val="en-GB"/>
              </w:rPr>
              <w:t xml:space="preserve">last three years from the </w:t>
            </w:r>
            <w:r w:rsidRPr="00251FA7">
              <w:rPr>
                <w:rFonts w:ascii="Arial" w:hAnsi="Arial" w:cs="Arial"/>
                <w:color w:val="000000"/>
                <w:sz w:val="18"/>
                <w:szCs w:val="18"/>
                <w:lang w:val="en-GB"/>
              </w:rPr>
              <w:t>final eligible date for offer submission</w:t>
            </w:r>
            <w:r w:rsidR="006A1340" w:rsidRPr="00251FA7">
              <w:rPr>
                <w:rFonts w:ascii="Arial" w:hAnsi="Arial" w:cs="Arial"/>
                <w:color w:val="000000"/>
                <w:sz w:val="18"/>
                <w:szCs w:val="18"/>
                <w:lang w:val="en-GB"/>
              </w:rPr>
              <w:t>, we have not fine</w:t>
            </w:r>
            <w:r w:rsidRPr="00251FA7">
              <w:rPr>
                <w:rFonts w:ascii="Arial" w:hAnsi="Arial" w:cs="Arial"/>
                <w:color w:val="000000"/>
                <w:sz w:val="18"/>
                <w:szCs w:val="18"/>
                <w:lang w:val="en-GB"/>
              </w:rPr>
              <w:t>d</w:t>
            </w:r>
            <w:r w:rsidR="006A1340" w:rsidRPr="00251FA7">
              <w:rPr>
                <w:rFonts w:ascii="Arial" w:hAnsi="Arial" w:cs="Arial"/>
                <w:color w:val="000000"/>
                <w:sz w:val="18"/>
                <w:szCs w:val="18"/>
                <w:lang w:val="en-GB"/>
              </w:rPr>
              <w:t xml:space="preserve"> for salary payment infri</w:t>
            </w:r>
            <w:r w:rsidR="006F3C73" w:rsidRPr="00251FA7">
              <w:rPr>
                <w:rFonts w:ascii="Arial" w:hAnsi="Arial" w:cs="Arial"/>
                <w:color w:val="000000"/>
                <w:sz w:val="18"/>
                <w:szCs w:val="18"/>
                <w:lang w:val="en-GB"/>
              </w:rPr>
              <w:t>n</w:t>
            </w:r>
            <w:r w:rsidR="006A1340" w:rsidRPr="00251FA7">
              <w:rPr>
                <w:rFonts w:ascii="Arial" w:hAnsi="Arial" w:cs="Arial"/>
                <w:color w:val="000000"/>
                <w:sz w:val="18"/>
                <w:szCs w:val="18"/>
                <w:lang w:val="en-GB"/>
              </w:rPr>
              <w:t xml:space="preserve">gement by any competent authority of Republic of Slovenia or any other EU member states or other states, </w:t>
            </w:r>
          </w:p>
          <w:p w14:paraId="5531959E" w14:textId="77777777" w:rsidR="006A1340" w:rsidRPr="00251FA7" w:rsidRDefault="006A1340"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6A45A311" w14:textId="03F16BBE" w:rsidR="006A1340" w:rsidRPr="00251FA7" w:rsidRDefault="006A1340"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can acquire confirmations, related to statements written above, from official records, kept by national bodies, local authorit</w:t>
            </w:r>
            <w:r w:rsidR="008E3483" w:rsidRPr="00251FA7">
              <w:rPr>
                <w:rFonts w:ascii="Arial" w:hAnsi="Arial" w:cs="Arial"/>
                <w:color w:val="000000"/>
                <w:sz w:val="18"/>
                <w:szCs w:val="18"/>
                <w:lang w:val="en-GB"/>
              </w:rPr>
              <w:t xml:space="preserve">ies </w:t>
            </w:r>
            <w:r w:rsidRPr="00251FA7">
              <w:rPr>
                <w:rFonts w:ascii="Arial" w:hAnsi="Arial" w:cs="Arial"/>
                <w:color w:val="000000"/>
                <w:sz w:val="18"/>
                <w:szCs w:val="18"/>
                <w:lang w:val="en-GB"/>
              </w:rPr>
              <w:t>or public service providers, especially from criminal records and records of issued infringements,</w:t>
            </w:r>
          </w:p>
          <w:p w14:paraId="0C8DA6C2" w14:textId="30326C4F" w:rsidR="006A1340" w:rsidRPr="00251FA7" w:rsidRDefault="006A1340" w:rsidP="00574FD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we will deliver all appropriate certificates or confirmations in the set deadlines, that relate to</w:t>
            </w:r>
            <w:r w:rsidR="008E3483" w:rsidRPr="00251FA7">
              <w:rPr>
                <w:rFonts w:ascii="Arial" w:hAnsi="Arial" w:cs="Arial"/>
                <w:color w:val="000000"/>
                <w:sz w:val="18"/>
                <w:szCs w:val="18"/>
                <w:lang w:val="en-GB"/>
              </w:rPr>
              <w:t xml:space="preserve"> the items stated</w:t>
            </w:r>
            <w:r w:rsidRPr="00251FA7">
              <w:rPr>
                <w:rFonts w:ascii="Arial" w:hAnsi="Arial" w:cs="Arial"/>
                <w:color w:val="000000"/>
                <w:sz w:val="18"/>
                <w:szCs w:val="18"/>
                <w:lang w:val="en-GB"/>
              </w:rPr>
              <w:t xml:space="preserve"> above and </w:t>
            </w:r>
            <w:r w:rsidR="008E3483" w:rsidRPr="00251FA7">
              <w:rPr>
                <w:rFonts w:ascii="Arial" w:hAnsi="Arial" w:cs="Arial"/>
                <w:color w:val="000000"/>
                <w:sz w:val="18"/>
                <w:szCs w:val="18"/>
                <w:lang w:val="en-GB"/>
              </w:rPr>
              <w:t xml:space="preserve">that </w:t>
            </w:r>
            <w:proofErr w:type="gramStart"/>
            <w:r w:rsidRPr="00251FA7">
              <w:rPr>
                <w:rFonts w:ascii="Arial" w:hAnsi="Arial" w:cs="Arial"/>
                <w:color w:val="000000"/>
                <w:sz w:val="18"/>
                <w:szCs w:val="18"/>
                <w:lang w:val="en-GB"/>
              </w:rPr>
              <w:t>are not kept</w:t>
            </w:r>
            <w:proofErr w:type="gramEnd"/>
            <w:r w:rsidRPr="00251FA7">
              <w:rPr>
                <w:rFonts w:ascii="Arial" w:hAnsi="Arial" w:cs="Arial"/>
                <w:color w:val="000000"/>
                <w:sz w:val="18"/>
                <w:szCs w:val="18"/>
                <w:lang w:val="en-GB"/>
              </w:rPr>
              <w:t xml:space="preserve"> in public records, which are kept by national bodies, local authority bodies or public service bodies. </w:t>
            </w:r>
          </w:p>
        </w:tc>
      </w:tr>
    </w:tbl>
    <w:p w14:paraId="77AE8ECC" w14:textId="1223D7E4" w:rsidR="006A1340" w:rsidRPr="00251FA7" w:rsidRDefault="006A1340" w:rsidP="006A1340">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r w:rsidR="008E3483" w:rsidRPr="00251FA7">
        <w:rPr>
          <w:rFonts w:ascii="Arial" w:hAnsi="Arial" w:cs="Arial"/>
          <w:color w:val="000000"/>
          <w:sz w:val="18"/>
          <w:szCs w:val="18"/>
          <w:u w:val="single"/>
          <w:lang w:val="en-GB"/>
        </w:rPr>
        <w:t>.</w:t>
      </w:r>
    </w:p>
    <w:p w14:paraId="7EA92709" w14:textId="77777777" w:rsidR="006A1340" w:rsidRPr="00251FA7" w:rsidRDefault="006A1340" w:rsidP="006A1340">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3A4B7915" w14:textId="77777777" w:rsidR="006A1340" w:rsidRPr="00251FA7" w:rsidRDefault="006A1340" w:rsidP="006A1340">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7C70FB5C" w14:textId="004EE411"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w:t>
      </w:r>
      <w:r w:rsidR="00CA1005" w:rsidRPr="00251FA7">
        <w:rPr>
          <w:rFonts w:ascii="Arial" w:hAnsi="Arial" w:cs="Arial"/>
          <w:color w:val="000000"/>
          <w:sz w:val="18"/>
          <w:szCs w:val="18"/>
          <w:lang w:val="en-GB"/>
        </w:rPr>
        <w:t xml:space="preserve">Contracting Authority </w:t>
      </w:r>
      <w:r w:rsidR="00C25B47" w:rsidRPr="00251FA7">
        <w:rPr>
          <w:rFonts w:ascii="Arial" w:hAnsi="Arial" w:cs="Arial"/>
          <w:b/>
          <w:bCs/>
          <w:color w:val="000000"/>
          <w:sz w:val="18"/>
          <w:szCs w:val="18"/>
          <w:lang w:val="en-GB"/>
        </w:rPr>
        <w:t>UNIVERZA NA PRIMORSKEM UNIVERSITA DEL LITORALE, Titov trg 4, 6000 Koper</w:t>
      </w:r>
      <w:r w:rsidRPr="00251FA7">
        <w:rPr>
          <w:rFonts w:ascii="Arial" w:hAnsi="Arial" w:cs="Arial"/>
          <w:b/>
          <w:color w:val="000000"/>
          <w:position w:val="-2"/>
          <w:sz w:val="18"/>
          <w:szCs w:val="18"/>
          <w:lang w:val="en-GB"/>
        </w:rPr>
        <w:t>, Slovenia</w:t>
      </w:r>
      <w:r w:rsidRPr="00251FA7">
        <w:rPr>
          <w:rFonts w:ascii="Arial" w:hAnsi="Arial" w:cs="Arial"/>
          <w:color w:val="000000"/>
          <w:position w:val="-2"/>
          <w:sz w:val="18"/>
          <w:szCs w:val="18"/>
          <w:lang w:val="en-GB"/>
        </w:rPr>
        <w:t xml:space="preserve">, for the purpose of verifying compliance with the conditions in the procurement process </w:t>
      </w:r>
      <w:r w:rsidR="00C25B47"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00C25B47" w:rsidRPr="00251FA7">
        <w:rPr>
          <w:rFonts w:ascii="Arial" w:hAnsi="Arial" w:cs="Arial"/>
          <w:color w:val="000000"/>
          <w:sz w:val="18"/>
          <w:szCs w:val="18"/>
          <w:lang w:val="en-GB"/>
        </w:rPr>
        <w:t>«</w:t>
      </w:r>
      <w:r w:rsidRPr="00251FA7">
        <w:rPr>
          <w:rFonts w:ascii="Arial" w:hAnsi="Arial" w:cs="Arial"/>
          <w:color w:val="000000"/>
          <w:position w:val="-2"/>
          <w:sz w:val="18"/>
          <w:szCs w:val="18"/>
          <w:lang w:val="en-GB"/>
        </w:rPr>
        <w:t xml:space="preserve"> to obtain certificates from competent authorities. </w:t>
      </w:r>
    </w:p>
    <w:p w14:paraId="1567E55F" w14:textId="77777777" w:rsidR="006A1340" w:rsidRPr="00251FA7" w:rsidRDefault="006A1340" w:rsidP="006A1340">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A65629" w:rsidRPr="00251FA7" w14:paraId="4C578AAB" w14:textId="77777777" w:rsidTr="00A65629">
        <w:trPr>
          <w:trHeight w:val="489"/>
        </w:trPr>
        <w:tc>
          <w:tcPr>
            <w:tcW w:w="4595" w:type="dxa"/>
          </w:tcPr>
          <w:p w14:paraId="2BE1794F" w14:textId="77777777" w:rsidR="00A65629" w:rsidRPr="00251FA7" w:rsidRDefault="00A65629" w:rsidP="000D470D">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14:paraId="03F7968E" w14:textId="77777777" w:rsidR="00A65629" w:rsidRPr="00251FA7" w:rsidRDefault="00A65629" w:rsidP="000D470D">
            <w:pPr>
              <w:pStyle w:val="Odstavekseznama"/>
              <w:ind w:left="0"/>
              <w:rPr>
                <w:rFonts w:ascii="Arial" w:hAnsi="Arial" w:cs="Arial"/>
                <w:color w:val="222222"/>
                <w:sz w:val="18"/>
                <w:szCs w:val="18"/>
                <w:lang w:val="en-GB"/>
              </w:rPr>
            </w:pPr>
          </w:p>
        </w:tc>
      </w:tr>
      <w:tr w:rsidR="00A65629" w:rsidRPr="00251FA7" w14:paraId="39B4B890" w14:textId="77777777" w:rsidTr="00A65629">
        <w:trPr>
          <w:trHeight w:val="467"/>
        </w:trPr>
        <w:tc>
          <w:tcPr>
            <w:tcW w:w="4595" w:type="dxa"/>
          </w:tcPr>
          <w:p w14:paraId="556FAE17" w14:textId="77777777" w:rsidR="00A65629" w:rsidRPr="00251FA7" w:rsidRDefault="00A65629" w:rsidP="000D470D">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lastRenderedPageBreak/>
              <w:t>Seat of the company:</w:t>
            </w:r>
          </w:p>
        </w:tc>
        <w:tc>
          <w:tcPr>
            <w:tcW w:w="4473" w:type="dxa"/>
          </w:tcPr>
          <w:p w14:paraId="38769EBE" w14:textId="77777777" w:rsidR="00A65629" w:rsidRPr="00251FA7" w:rsidRDefault="00A65629" w:rsidP="000D470D">
            <w:pPr>
              <w:pStyle w:val="Odstavekseznama"/>
              <w:ind w:left="0"/>
              <w:rPr>
                <w:rFonts w:ascii="Arial" w:hAnsi="Arial" w:cs="Arial"/>
                <w:color w:val="222222"/>
                <w:sz w:val="18"/>
                <w:szCs w:val="18"/>
                <w:lang w:val="en-GB"/>
              </w:rPr>
            </w:pPr>
          </w:p>
        </w:tc>
      </w:tr>
      <w:tr w:rsidR="00A65629" w:rsidRPr="00251FA7" w14:paraId="54173F1B" w14:textId="77777777" w:rsidTr="00A65629">
        <w:trPr>
          <w:trHeight w:val="489"/>
        </w:trPr>
        <w:tc>
          <w:tcPr>
            <w:tcW w:w="4595" w:type="dxa"/>
          </w:tcPr>
          <w:p w14:paraId="65194879" w14:textId="77777777" w:rsidR="00A65629" w:rsidRPr="00251FA7" w:rsidRDefault="00A65629" w:rsidP="000D470D">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4473" w:type="dxa"/>
          </w:tcPr>
          <w:p w14:paraId="15FE33D5" w14:textId="77777777" w:rsidR="00A65629" w:rsidRPr="00251FA7" w:rsidRDefault="00A65629" w:rsidP="000D470D">
            <w:pPr>
              <w:pStyle w:val="Odstavekseznama"/>
              <w:ind w:left="0"/>
              <w:rPr>
                <w:rFonts w:ascii="Arial" w:hAnsi="Arial" w:cs="Arial"/>
                <w:color w:val="222222"/>
                <w:sz w:val="18"/>
                <w:szCs w:val="18"/>
                <w:lang w:val="en-GB"/>
              </w:rPr>
            </w:pPr>
          </w:p>
        </w:tc>
      </w:tr>
      <w:tr w:rsidR="00A65629" w:rsidRPr="00251FA7" w14:paraId="5F2AA535" w14:textId="77777777" w:rsidTr="00A65629">
        <w:trPr>
          <w:trHeight w:val="489"/>
        </w:trPr>
        <w:tc>
          <w:tcPr>
            <w:tcW w:w="4595" w:type="dxa"/>
          </w:tcPr>
          <w:p w14:paraId="1ADCC8A6" w14:textId="77777777" w:rsidR="00A65629" w:rsidRPr="00251FA7" w:rsidRDefault="00A65629" w:rsidP="000D470D">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230A59FB" w14:textId="77777777" w:rsidR="00A65629" w:rsidRPr="00251FA7" w:rsidRDefault="00A65629" w:rsidP="000D470D">
            <w:pPr>
              <w:pStyle w:val="Odstavekseznama"/>
              <w:ind w:left="0"/>
              <w:rPr>
                <w:rFonts w:ascii="Arial" w:hAnsi="Arial" w:cs="Arial"/>
                <w:color w:val="222222"/>
                <w:sz w:val="18"/>
                <w:szCs w:val="18"/>
                <w:lang w:val="en-GB"/>
              </w:rPr>
            </w:pPr>
          </w:p>
        </w:tc>
      </w:tr>
      <w:tr w:rsidR="00A65629" w:rsidRPr="00251FA7" w14:paraId="65EF9EAF" w14:textId="77777777" w:rsidTr="00A65629">
        <w:trPr>
          <w:trHeight w:val="467"/>
        </w:trPr>
        <w:tc>
          <w:tcPr>
            <w:tcW w:w="4595" w:type="dxa"/>
          </w:tcPr>
          <w:p w14:paraId="0210D6D9" w14:textId="77777777" w:rsidR="00A65629" w:rsidRPr="00251FA7" w:rsidRDefault="00A65629" w:rsidP="000D470D">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5B0EE838" w14:textId="77777777" w:rsidR="00A65629" w:rsidRPr="00251FA7" w:rsidRDefault="00A65629" w:rsidP="000D470D">
            <w:pPr>
              <w:pStyle w:val="Odstavekseznama"/>
              <w:ind w:left="0"/>
              <w:rPr>
                <w:rFonts w:ascii="Arial" w:hAnsi="Arial" w:cs="Arial"/>
                <w:color w:val="222222"/>
                <w:sz w:val="18"/>
                <w:szCs w:val="18"/>
                <w:lang w:val="en-GB"/>
              </w:rPr>
            </w:pPr>
          </w:p>
        </w:tc>
      </w:tr>
    </w:tbl>
    <w:p w14:paraId="4C847700" w14:textId="77777777" w:rsidR="00A65629" w:rsidRPr="00251FA7" w:rsidRDefault="00A65629" w:rsidP="004F1422">
      <w:pPr>
        <w:spacing w:before="225" w:after="225" w:line="240" w:lineRule="auto"/>
        <w:jc w:val="both"/>
        <w:rPr>
          <w:lang w:val="en-GB"/>
        </w:rPr>
      </w:pPr>
    </w:p>
    <w:p w14:paraId="7362AF06" w14:textId="77777777" w:rsidR="00A65629" w:rsidRPr="00251FA7" w:rsidRDefault="00A65629" w:rsidP="004F1422">
      <w:pPr>
        <w:spacing w:before="225" w:after="225" w:line="240" w:lineRule="auto"/>
        <w:jc w:val="both"/>
        <w:rPr>
          <w:lang w:val="en-GB"/>
        </w:rPr>
      </w:pPr>
    </w:p>
    <w:p w14:paraId="2037D189" w14:textId="77777777" w:rsidR="00A65629" w:rsidRPr="00251FA7" w:rsidRDefault="00A65629" w:rsidP="00A65629">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86E2720" w14:textId="77777777" w:rsidR="00A65629" w:rsidRPr="00251FA7" w:rsidRDefault="00A65629" w:rsidP="00A65629">
      <w:pPr>
        <w:pStyle w:val="Odstavekseznama"/>
        <w:rPr>
          <w:rFonts w:ascii="Arial" w:hAnsi="Arial" w:cs="Arial"/>
          <w:color w:val="000000"/>
          <w:sz w:val="18"/>
          <w:szCs w:val="18"/>
          <w:lang w:val="en-GB"/>
        </w:rPr>
      </w:pPr>
    </w:p>
    <w:p w14:paraId="54DFAC7F" w14:textId="77777777" w:rsidR="00A65629" w:rsidRPr="00251FA7" w:rsidRDefault="00A65629" w:rsidP="00A65629">
      <w:pPr>
        <w:pStyle w:val="Odstavekseznama"/>
        <w:rPr>
          <w:rFonts w:ascii="Arial" w:hAnsi="Arial" w:cs="Arial"/>
          <w:color w:val="000000"/>
          <w:sz w:val="18"/>
          <w:szCs w:val="18"/>
          <w:lang w:val="en-GB"/>
        </w:rPr>
      </w:pPr>
    </w:p>
    <w:p w14:paraId="0A0C4D3D" w14:textId="4D6B2707" w:rsidR="004F1422" w:rsidRPr="00251FA7" w:rsidRDefault="006A1340" w:rsidP="00C25B47">
      <w:pPr>
        <w:pStyle w:val="Odstavekseznama"/>
        <w:rPr>
          <w:rFonts w:ascii="Arial" w:hAnsi="Arial" w:cs="Arial"/>
          <w:color w:val="000000"/>
          <w:sz w:val="18"/>
          <w:szCs w:val="18"/>
          <w:lang w:val="en-GB"/>
        </w:rPr>
        <w:sectPr w:rsidR="004F1422" w:rsidRPr="00251FA7" w:rsidSect="004F1422">
          <w:footerReference w:type="default" r:id="rId14"/>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00A65629" w:rsidRPr="00251FA7">
        <w:rPr>
          <w:rFonts w:ascii="Arial" w:hAnsi="Arial" w:cs="Arial"/>
          <w:color w:val="A6A6A6" w:themeColor="background1" w:themeShade="A6"/>
          <w:sz w:val="18"/>
          <w:szCs w:val="18"/>
          <w:lang w:val="en-GB"/>
        </w:rPr>
        <w:t>(</w:t>
      </w:r>
      <w:r w:rsidRPr="00251FA7">
        <w:rPr>
          <w:rFonts w:ascii="Arial" w:hAnsi="Arial" w:cs="Arial"/>
          <w:color w:val="A6A6A6" w:themeColor="background1" w:themeShade="A6"/>
          <w:sz w:val="18"/>
          <w:szCs w:val="18"/>
          <w:lang w:val="en-GB"/>
        </w:rPr>
        <w:t xml:space="preserve">stamp and </w:t>
      </w:r>
      <w:r w:rsidR="00A65629" w:rsidRPr="00251FA7">
        <w:rPr>
          <w:rFonts w:ascii="Arial" w:hAnsi="Arial" w:cs="Arial"/>
          <w:color w:val="A6A6A6" w:themeColor="background1" w:themeShade="A6"/>
          <w:sz w:val="18"/>
          <w:szCs w:val="18"/>
          <w:lang w:val="en-GB"/>
        </w:rPr>
        <w:t>signature)</w:t>
      </w:r>
    </w:p>
    <w:p w14:paraId="1E0C5188" w14:textId="7E2FE326" w:rsidR="004F1422" w:rsidRPr="00251FA7" w:rsidRDefault="00662D8C" w:rsidP="004F1422">
      <w:pPr>
        <w:spacing w:after="0"/>
        <w:jc w:val="right"/>
        <w:rPr>
          <w:rFonts w:ascii="Arial" w:hAnsi="Arial" w:cs="Arial"/>
          <w:sz w:val="18"/>
          <w:szCs w:val="18"/>
          <w:lang w:val="en-GB"/>
        </w:rPr>
      </w:pPr>
      <w:r w:rsidRPr="00251FA7">
        <w:rPr>
          <w:rFonts w:ascii="Arial" w:hAnsi="Arial" w:cs="Arial"/>
          <w:sz w:val="18"/>
          <w:szCs w:val="18"/>
          <w:lang w:val="en-GB"/>
        </w:rPr>
        <w:lastRenderedPageBreak/>
        <w:t>Form No</w:t>
      </w:r>
      <w:r w:rsidR="004F1422" w:rsidRPr="00251FA7">
        <w:rPr>
          <w:rFonts w:ascii="Arial" w:hAnsi="Arial" w:cs="Arial"/>
          <w:sz w:val="18"/>
          <w:szCs w:val="18"/>
          <w:lang w:val="en-GB"/>
        </w:rPr>
        <w:t xml:space="preserve">: </w:t>
      </w:r>
      <w:r w:rsidR="00C25B47" w:rsidRPr="00251FA7">
        <w:rPr>
          <w:rFonts w:ascii="Arial" w:hAnsi="Arial" w:cs="Arial"/>
          <w:sz w:val="18"/>
          <w:szCs w:val="18"/>
          <w:lang w:val="en-GB"/>
        </w:rPr>
        <w:t>8</w:t>
      </w:r>
    </w:p>
    <w:p w14:paraId="59A09909" w14:textId="1823971C" w:rsidR="004F1422" w:rsidRPr="00251FA7"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011BC4D1" w14:textId="77777777" w:rsidR="004F1422" w:rsidRPr="00251FA7" w:rsidRDefault="004F1422" w:rsidP="004F1422">
      <w:pPr>
        <w:spacing w:after="120"/>
        <w:rPr>
          <w:rFonts w:ascii="Arial" w:hAnsi="Arial" w:cs="Arial"/>
          <w:lang w:val="en-GB"/>
        </w:rPr>
      </w:pPr>
    </w:p>
    <w:p w14:paraId="7BA02EE4" w14:textId="2AF8649B" w:rsidR="006A1340" w:rsidRPr="00251FA7" w:rsidRDefault="005128A8"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Regarding</w:t>
      </w:r>
      <w:r w:rsidR="006A1340" w:rsidRPr="00251FA7">
        <w:rPr>
          <w:rFonts w:ascii="Arial" w:hAnsi="Arial" w:cs="Arial"/>
          <w:color w:val="000000"/>
          <w:sz w:val="18"/>
          <w:szCs w:val="18"/>
          <w:lang w:val="en-GB"/>
        </w:rPr>
        <w:t xml:space="preserve"> the procurement of </w:t>
      </w:r>
      <w:r w:rsidR="00C25B47"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00C25B47" w:rsidRPr="00251FA7">
        <w:rPr>
          <w:rFonts w:ascii="Arial" w:hAnsi="Arial" w:cs="Arial"/>
          <w:color w:val="000000"/>
          <w:sz w:val="18"/>
          <w:szCs w:val="18"/>
          <w:lang w:val="en-GB"/>
        </w:rPr>
        <w:t>«</w:t>
      </w:r>
      <w:r w:rsidR="006A1340" w:rsidRPr="00251FA7">
        <w:rPr>
          <w:rFonts w:ascii="Arial" w:hAnsi="Arial" w:cs="Arial"/>
          <w:color w:val="000000"/>
          <w:sz w:val="18"/>
          <w:szCs w:val="18"/>
          <w:lang w:val="en-GB"/>
        </w:rPr>
        <w:t>,</w:t>
      </w:r>
    </w:p>
    <w:p w14:paraId="4B33CB9A" w14:textId="77777777" w:rsidR="006A1340" w:rsidRPr="00251FA7" w:rsidRDefault="006A1340" w:rsidP="006A1340">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1D16A6A5" w14:textId="77777777" w:rsidR="006A1340" w:rsidRPr="00251FA7" w:rsidRDefault="006A1340" w:rsidP="006A1340">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0903B74D" w14:textId="6FD8A96D" w:rsidR="006A1340" w:rsidRPr="00251FA7" w:rsidRDefault="005128A8"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w:t>
      </w:r>
      <w:r w:rsidR="006A1340" w:rsidRPr="00251FA7">
        <w:rPr>
          <w:rFonts w:ascii="Arial" w:hAnsi="Arial" w:cs="Arial"/>
          <w:color w:val="000000"/>
          <w:sz w:val="18"/>
          <w:szCs w:val="18"/>
          <w:lang w:val="en-GB"/>
        </w:rPr>
        <w:t>, that in case</w:t>
      </w:r>
      <w:r w:rsidRPr="00251FA7">
        <w:rPr>
          <w:rFonts w:ascii="Arial" w:hAnsi="Arial" w:cs="Arial"/>
          <w:color w:val="000000"/>
          <w:sz w:val="18"/>
          <w:szCs w:val="18"/>
          <w:lang w:val="en-GB"/>
        </w:rPr>
        <w:t xml:space="preserve"> a company listing our organisation as a subcontractor is selected</w:t>
      </w:r>
      <w:r w:rsidR="006A1340" w:rsidRPr="00251FA7">
        <w:rPr>
          <w:rFonts w:ascii="Arial" w:hAnsi="Arial" w:cs="Arial"/>
          <w:color w:val="000000"/>
          <w:sz w:val="18"/>
          <w:szCs w:val="18"/>
          <w:lang w:val="en-GB"/>
        </w:rPr>
        <w:t>, we will participate in the implementation of the public procurement process in the amount of ______________ EUR in accordance with tender conditions.</w:t>
      </w:r>
    </w:p>
    <w:p w14:paraId="6E9BB0A7" w14:textId="654474B3"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state (choose appropriate</w:t>
      </w:r>
      <w:r w:rsidR="008E3483" w:rsidRPr="00251FA7">
        <w:rPr>
          <w:rFonts w:ascii="Arial" w:hAnsi="Arial" w:cs="Arial"/>
          <w:color w:val="000000"/>
          <w:sz w:val="18"/>
          <w:szCs w:val="18"/>
          <w:lang w:val="en-GB"/>
        </w:rPr>
        <w:t xml:space="preserve"> item</w:t>
      </w:r>
      <w:r w:rsidRPr="00251FA7">
        <w:rPr>
          <w:rFonts w:ascii="Arial" w:hAnsi="Arial" w:cs="Arial"/>
          <w:color w:val="000000"/>
          <w:sz w:val="18"/>
          <w:szCs w:val="18"/>
          <w:lang w:val="en-GB"/>
        </w:rPr>
        <w:t xml:space="preserve">), </w:t>
      </w:r>
    </w:p>
    <w:p w14:paraId="65D4F2E6" w14:textId="7A823271"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 we request direct payments and therefore give consent to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to settle financial obligations of the tender, made while implementing the public procurement, to us as subcontractors.</w:t>
      </w:r>
    </w:p>
    <w:p w14:paraId="357741B0" w14:textId="022E6CBE"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3B1FD880" w14:textId="77777777" w:rsidR="006A1340" w:rsidRPr="00251FA7" w:rsidRDefault="006A1340" w:rsidP="006A1340">
      <w:pPr>
        <w:spacing w:before="225" w:after="225" w:line="240" w:lineRule="auto"/>
        <w:jc w:val="both"/>
        <w:rPr>
          <w:lang w:val="en-GB"/>
        </w:rPr>
      </w:pPr>
      <w:r w:rsidRPr="00251FA7">
        <w:rPr>
          <w:rFonts w:ascii="Arial" w:hAnsi="Arial" w:cs="Arial"/>
          <w:color w:val="000000"/>
          <w:sz w:val="18"/>
          <w:szCs w:val="18"/>
          <w:lang w:val="en-GB"/>
        </w:rPr>
        <w:t> </w:t>
      </w:r>
    </w:p>
    <w:p w14:paraId="4FC17EFD" w14:textId="77777777" w:rsidR="006A1340" w:rsidRPr="00251FA7" w:rsidRDefault="006A1340" w:rsidP="006A1340">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6A1340" w:rsidRPr="00251FA7" w14:paraId="319011A7" w14:textId="77777777" w:rsidTr="000D470D">
        <w:tc>
          <w:tcPr>
            <w:tcW w:w="4080" w:type="dxa"/>
            <w:tcMar>
              <w:top w:w="75" w:type="dxa"/>
              <w:bottom w:w="75" w:type="dxa"/>
            </w:tcMar>
            <w:vAlign w:val="center"/>
          </w:tcPr>
          <w:p w14:paraId="4D319D9B" w14:textId="77777777" w:rsidR="006A1340" w:rsidRPr="00251FA7" w:rsidRDefault="006A1340" w:rsidP="000D470D">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03781A28" w14:textId="77777777" w:rsidR="006A1340" w:rsidRPr="00251FA7" w:rsidRDefault="006A1340" w:rsidP="000D470D">
            <w:pPr>
              <w:jc w:val="center"/>
              <w:rPr>
                <w:lang w:val="en-GB"/>
              </w:rPr>
            </w:pPr>
            <w:r w:rsidRPr="00251FA7">
              <w:rPr>
                <w:rFonts w:ascii="Arial" w:hAnsi="Arial" w:cs="Arial"/>
                <w:color w:val="000000"/>
                <w:position w:val="-2"/>
                <w:sz w:val="18"/>
                <w:szCs w:val="18"/>
                <w:lang w:val="en-GB"/>
              </w:rPr>
              <w:t>Name and surname:</w:t>
            </w:r>
          </w:p>
        </w:tc>
      </w:tr>
      <w:tr w:rsidR="006A1340" w:rsidRPr="00251FA7" w14:paraId="6ED064ED" w14:textId="77777777" w:rsidTr="000D470D">
        <w:tc>
          <w:tcPr>
            <w:tcW w:w="4080" w:type="dxa"/>
            <w:tcMar>
              <w:top w:w="75" w:type="dxa"/>
              <w:bottom w:w="75" w:type="dxa"/>
            </w:tcMar>
            <w:vAlign w:val="center"/>
          </w:tcPr>
          <w:p w14:paraId="7F01F214" w14:textId="77777777" w:rsidR="006A1340" w:rsidRPr="00251FA7" w:rsidRDefault="006A1340" w:rsidP="000D470D">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08B0F53C" w14:textId="77777777" w:rsidR="006A1340" w:rsidRPr="00251FA7" w:rsidRDefault="006A1340" w:rsidP="000D470D">
            <w:pPr>
              <w:rPr>
                <w:lang w:val="en-GB"/>
              </w:rPr>
            </w:pPr>
          </w:p>
          <w:p w14:paraId="07BCBDF7" w14:textId="77777777" w:rsidR="006A1340" w:rsidRPr="00251FA7" w:rsidRDefault="006A1340" w:rsidP="000D470D">
            <w:pPr>
              <w:jc w:val="center"/>
              <w:rPr>
                <w:lang w:val="en-GB"/>
              </w:rPr>
            </w:pPr>
            <w:r w:rsidRPr="00251FA7">
              <w:rPr>
                <w:rFonts w:ascii="Arial" w:hAnsi="Arial" w:cs="Arial"/>
                <w:color w:val="A9A9A9"/>
                <w:position w:val="-2"/>
                <w:sz w:val="18"/>
                <w:szCs w:val="18"/>
                <w:lang w:val="en-GB"/>
              </w:rPr>
              <w:t>(stamp and signature)</w:t>
            </w:r>
          </w:p>
        </w:tc>
      </w:tr>
    </w:tbl>
    <w:p w14:paraId="14667A5A" w14:textId="77777777"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lang w:val="en-GB"/>
        </w:rPr>
        <w:t> </w:t>
      </w:r>
    </w:p>
    <w:p w14:paraId="3A707E6D" w14:textId="77777777"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lang w:val="en-GB"/>
        </w:rPr>
        <w:t> </w:t>
      </w:r>
    </w:p>
    <w:p w14:paraId="08AEEA20" w14:textId="77777777"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lang w:val="en-GB"/>
        </w:rPr>
        <w:t> </w:t>
      </w:r>
    </w:p>
    <w:p w14:paraId="760AAF7B" w14:textId="77777777" w:rsidR="006A1340" w:rsidRPr="00251FA7" w:rsidRDefault="006A1340" w:rsidP="006A1340">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12FAEA83" w14:textId="3F035B90" w:rsidR="006A1340" w:rsidRPr="00251FA7" w:rsidRDefault="006A1340" w:rsidP="006A1340">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14:paraId="4AA4382B" w14:textId="77777777" w:rsidR="004F1422" w:rsidRPr="00251FA7" w:rsidRDefault="004F1422" w:rsidP="004F1422">
      <w:pPr>
        <w:rPr>
          <w:lang w:val="en-GB"/>
        </w:rPr>
        <w:sectPr w:rsidR="004F1422" w:rsidRPr="00251FA7" w:rsidSect="004F1422">
          <w:footerReference w:type="default" r:id="rId15"/>
          <w:pgSz w:w="11906" w:h="16838"/>
          <w:pgMar w:top="1418" w:right="1418" w:bottom="1418" w:left="1418" w:header="567" w:footer="596" w:gutter="0"/>
          <w:cols w:space="708"/>
          <w:docGrid w:linePitch="360"/>
        </w:sectPr>
      </w:pPr>
    </w:p>
    <w:p w14:paraId="13356334" w14:textId="07FB654A" w:rsidR="00C85C26" w:rsidRPr="00251FA7" w:rsidRDefault="00C85C26" w:rsidP="007A4E15">
      <w:pPr>
        <w:jc w:val="right"/>
        <w:rPr>
          <w:lang w:val="en-GB"/>
        </w:rPr>
      </w:pPr>
      <w:r w:rsidRPr="00251FA7">
        <w:rPr>
          <w:rFonts w:ascii="Arial" w:hAnsi="Arial" w:cs="Arial"/>
          <w:sz w:val="18"/>
          <w:szCs w:val="18"/>
          <w:lang w:val="en-GB"/>
        </w:rPr>
        <w:lastRenderedPageBreak/>
        <w:t>Form No.</w:t>
      </w:r>
      <w:r w:rsidR="004F1422" w:rsidRPr="00251FA7">
        <w:rPr>
          <w:rFonts w:ascii="Arial" w:hAnsi="Arial" w:cs="Arial"/>
          <w:sz w:val="18"/>
          <w:szCs w:val="18"/>
          <w:lang w:val="en-GB"/>
        </w:rPr>
        <w:t xml:space="preserve">: </w:t>
      </w:r>
      <w:r w:rsidR="00C25B47" w:rsidRPr="00251FA7">
        <w:rPr>
          <w:rFonts w:ascii="Arial" w:hAnsi="Arial" w:cs="Arial"/>
          <w:sz w:val="18"/>
          <w:szCs w:val="18"/>
          <w:lang w:val="en-GB"/>
        </w:rPr>
        <w:t>9</w:t>
      </w:r>
    </w:p>
    <w:p w14:paraId="022B8D33" w14:textId="77777777" w:rsidR="00C85C26" w:rsidRPr="00251FA7" w:rsidRDefault="00C85C26" w:rsidP="00C85C2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5BD47FB1" w14:textId="77777777" w:rsidR="00C85C26" w:rsidRPr="00251FA7" w:rsidRDefault="00C85C26" w:rsidP="00C85C26">
      <w:pPr>
        <w:spacing w:after="120"/>
        <w:rPr>
          <w:rFonts w:ascii="Arial" w:hAnsi="Arial" w:cs="Arial"/>
          <w:lang w:val="en-GB"/>
        </w:rPr>
      </w:pPr>
    </w:p>
    <w:p w14:paraId="0233A2EA" w14:textId="28470B98" w:rsidR="00C85C26" w:rsidRPr="00251FA7" w:rsidRDefault="00C85C26" w:rsidP="00C85C26">
      <w:pPr>
        <w:spacing w:before="225" w:after="225" w:line="240" w:lineRule="auto"/>
        <w:jc w:val="both"/>
        <w:rPr>
          <w:lang w:val="en-GB"/>
        </w:rPr>
      </w:pPr>
      <w:r w:rsidRPr="00251FA7">
        <w:rPr>
          <w:rFonts w:ascii="Arial" w:hAnsi="Arial" w:cs="Arial"/>
          <w:color w:val="222222"/>
          <w:sz w:val="18"/>
          <w:szCs w:val="18"/>
          <w:lang w:val="en-GB"/>
        </w:rPr>
        <w:t xml:space="preserve">In accordance with the provisions of Article 14 of the Law on integrity and prevention of corruption the undersigned legal representative of the </w:t>
      </w:r>
      <w:r w:rsidR="005128A8" w:rsidRPr="00251FA7">
        <w:rPr>
          <w:rFonts w:ascii="Arial" w:hAnsi="Arial" w:cs="Arial"/>
          <w:color w:val="222222"/>
          <w:sz w:val="18"/>
          <w:szCs w:val="18"/>
          <w:lang w:val="en-GB"/>
        </w:rPr>
        <w:t>company:</w:t>
      </w:r>
    </w:p>
    <w:p w14:paraId="11FDADEC" w14:textId="48949A37" w:rsidR="00C85C26" w:rsidRPr="00251FA7" w:rsidRDefault="00C85C26" w:rsidP="00C85C26">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 xml:space="preserve">that the partners of the </w:t>
      </w:r>
      <w:r w:rsidR="005128A8" w:rsidRPr="00251FA7">
        <w:rPr>
          <w:rFonts w:ascii="Arial" w:hAnsi="Arial" w:cs="Arial"/>
          <w:color w:val="222222"/>
          <w:sz w:val="18"/>
          <w:szCs w:val="18"/>
          <w:lang w:val="en-GB"/>
        </w:rPr>
        <w:t>company</w:t>
      </w:r>
      <w:r w:rsidRPr="00251FA7">
        <w:rPr>
          <w:rFonts w:ascii="Arial" w:hAnsi="Arial" w:cs="Arial"/>
          <w:color w:val="222222"/>
          <w:sz w:val="18"/>
          <w:szCs w:val="18"/>
          <w:lang w:val="en-GB"/>
        </w:rPr>
        <w:t xml:space="preserve">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85C26" w:rsidRPr="00251FA7" w14:paraId="7B7232E4"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5F214"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1B24D4B7"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6F013616" w14:textId="77777777" w:rsidR="00C85C26" w:rsidRPr="00251FA7" w:rsidRDefault="00C85C26" w:rsidP="00C85C26">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4E062"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30A0C2C7"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225D2875" w14:textId="77777777" w:rsidR="00C85C26" w:rsidRPr="00251FA7" w:rsidRDefault="00C85C26" w:rsidP="00C85C26">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5D403" w14:textId="77777777" w:rsidR="00C85C26" w:rsidRPr="00251FA7" w:rsidRDefault="00C85C26" w:rsidP="00C85C26">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0E036A2F"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340D408D"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85C26" w:rsidRPr="00251FA7" w14:paraId="6424AD6E"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175494"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14A66F"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19CB0"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06D1318D"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E3637"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2D358"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29815"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3DD16984"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66B27C"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A04BB"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450ED"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0A78FCDE"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9C97E"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43A6C3"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16553"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E8990B6" w14:textId="7D3CA413" w:rsidR="00C85C26" w:rsidRPr="00251FA7" w:rsidRDefault="00C85C26" w:rsidP="00C85C26">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 xml:space="preserve">I declare that the </w:t>
      </w:r>
      <w:r w:rsidR="005128A8" w:rsidRPr="00251FA7">
        <w:rPr>
          <w:rFonts w:ascii="Arial" w:hAnsi="Arial" w:cs="Arial"/>
          <w:color w:val="222222"/>
          <w:sz w:val="18"/>
          <w:szCs w:val="18"/>
          <w:lang w:val="en-GB"/>
        </w:rPr>
        <w:t>companies</w:t>
      </w:r>
      <w:r w:rsidRPr="00251FA7">
        <w:rPr>
          <w:rFonts w:ascii="Arial" w:hAnsi="Arial" w:cs="Arial"/>
          <w:color w:val="222222"/>
          <w:sz w:val="18"/>
          <w:szCs w:val="18"/>
          <w:lang w:val="en-GB"/>
        </w:rPr>
        <w:t xml:space="preserve">, which, according to the provisions of the law governing companies, deemed to be related companies with </w:t>
      </w:r>
      <w:r w:rsidR="005128A8" w:rsidRPr="00251FA7">
        <w:rPr>
          <w:rFonts w:ascii="Arial" w:hAnsi="Arial" w:cs="Arial"/>
          <w:color w:val="222222"/>
          <w:sz w:val="18"/>
          <w:szCs w:val="18"/>
          <w:lang w:val="en-GB"/>
        </w:rPr>
        <w:t>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85C26" w:rsidRPr="00251FA7" w14:paraId="104F62D1"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17B92" w14:textId="77777777" w:rsidR="00C85C26" w:rsidRPr="00251FA7" w:rsidRDefault="00C85C26" w:rsidP="00C85C26">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E67A2" w14:textId="77777777" w:rsidR="00C85C26" w:rsidRPr="00251FA7" w:rsidRDefault="00C85C26" w:rsidP="00C85C26">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A724B" w14:textId="77777777" w:rsidR="00C85C26" w:rsidRPr="00251FA7" w:rsidRDefault="00C85C26" w:rsidP="00C85C26">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85C26" w:rsidRPr="00251FA7" w14:paraId="3618AA96"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EAEE9"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90953"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75F1C"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6052ECE1"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5083E"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A24DD"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51351"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2298C5A6"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66780"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D8BB1"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74D83F"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7C24EE03"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632"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8E4A5"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389125"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2FCBE46C" w14:textId="77777777" w:rsidR="00C85C26" w:rsidRPr="00251FA7" w:rsidRDefault="00C85C26" w:rsidP="00C85C26">
      <w:pPr>
        <w:jc w:val="both"/>
        <w:textAlignment w:val="top"/>
        <w:rPr>
          <w:rFonts w:ascii="Arial" w:eastAsia="Times New Roman" w:hAnsi="Arial" w:cs="Arial"/>
          <w:color w:val="222222"/>
          <w:sz w:val="18"/>
          <w:szCs w:val="18"/>
          <w:lang w:val="en-GB" w:eastAsia="sl-SI"/>
        </w:rPr>
      </w:pPr>
    </w:p>
    <w:p w14:paraId="3C06DC79" w14:textId="1FDE2D89" w:rsidR="00C85C26" w:rsidRPr="00251FA7" w:rsidRDefault="007A4E15" w:rsidP="00C85C26">
      <w:pPr>
        <w:jc w:val="both"/>
        <w:textAlignment w:val="top"/>
        <w:rPr>
          <w:rFonts w:ascii="Arial" w:eastAsia="Times New Roman" w:hAnsi="Arial" w:cs="Arial"/>
          <w:color w:val="777777"/>
          <w:sz w:val="20"/>
          <w:szCs w:val="20"/>
          <w:lang w:val="en-GB" w:eastAsia="sl-SI"/>
        </w:rPr>
      </w:pPr>
      <w:proofErr w:type="gramStart"/>
      <w:r w:rsidRPr="00251FA7">
        <w:rPr>
          <w:rFonts w:ascii="Arial" w:eastAsia="Times New Roman" w:hAnsi="Arial" w:cs="Arial"/>
          <w:color w:val="222222"/>
          <w:sz w:val="18"/>
          <w:szCs w:val="18"/>
          <w:lang w:val="en-GB" w:eastAsia="sl-SI"/>
        </w:rPr>
        <w:t>or</w:t>
      </w:r>
      <w:proofErr w:type="gramEnd"/>
      <w:r w:rsidRPr="00251FA7">
        <w:rPr>
          <w:rFonts w:ascii="Arial" w:eastAsia="Times New Roman" w:hAnsi="Arial" w:cs="Arial"/>
          <w:color w:val="222222"/>
          <w:sz w:val="18"/>
          <w:szCs w:val="18"/>
          <w:lang w:val="en-GB" w:eastAsia="sl-SI"/>
        </w:rPr>
        <w:t xml:space="preserve"> if </w:t>
      </w:r>
      <w:r w:rsidR="00C85C26" w:rsidRPr="00251FA7">
        <w:rPr>
          <w:rFonts w:ascii="Arial" w:eastAsia="Times New Roman" w:hAnsi="Arial" w:cs="Arial"/>
          <w:color w:val="222222"/>
          <w:sz w:val="18"/>
          <w:szCs w:val="18"/>
          <w:lang w:val="en-GB" w:eastAsia="sl-SI"/>
        </w:rPr>
        <w:t xml:space="preserve">in the above table no </w:t>
      </w:r>
      <w:r w:rsidR="005128A8" w:rsidRPr="00251FA7">
        <w:rPr>
          <w:rFonts w:ascii="Arial" w:eastAsia="Times New Roman" w:hAnsi="Arial" w:cs="Arial"/>
          <w:color w:val="222222"/>
          <w:sz w:val="18"/>
          <w:szCs w:val="18"/>
          <w:lang w:val="en-GB" w:eastAsia="sl-SI"/>
        </w:rPr>
        <w:t>company</w:t>
      </w:r>
      <w:r w:rsidR="00C85C26" w:rsidRPr="00251FA7">
        <w:rPr>
          <w:rFonts w:ascii="Arial" w:eastAsia="Times New Roman" w:hAnsi="Arial" w:cs="Arial"/>
          <w:color w:val="222222"/>
          <w:sz w:val="18"/>
          <w:szCs w:val="18"/>
          <w:lang w:val="en-GB" w:eastAsia="sl-SI"/>
        </w:rPr>
        <w:t xml:space="preserve"> is listed, I declare that there are no </w:t>
      </w:r>
      <w:r w:rsidR="005128A8" w:rsidRPr="00251FA7">
        <w:rPr>
          <w:rFonts w:ascii="Arial" w:eastAsia="Times New Roman" w:hAnsi="Arial" w:cs="Arial"/>
          <w:color w:val="222222"/>
          <w:sz w:val="18"/>
          <w:szCs w:val="18"/>
          <w:lang w:val="en-GB" w:eastAsia="sl-SI"/>
        </w:rPr>
        <w:t>other companies</w:t>
      </w:r>
      <w:r w:rsidR="00C85C26" w:rsidRPr="00251FA7">
        <w:rPr>
          <w:rFonts w:ascii="Arial" w:eastAsia="Times New Roman" w:hAnsi="Arial" w:cs="Arial"/>
          <w:color w:val="222222"/>
          <w:sz w:val="18"/>
          <w:szCs w:val="18"/>
          <w:lang w:val="en-GB" w:eastAsia="sl-SI"/>
        </w:rPr>
        <w:t>, which in accordance with the provisions of the law governing companies are deemed to be related companies.</w:t>
      </w:r>
    </w:p>
    <w:p w14:paraId="6E44F49B" w14:textId="6A5E9852" w:rsidR="00C85C26" w:rsidRPr="00251FA7" w:rsidRDefault="00265ED9" w:rsidP="00C85C26">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val="en-GB"/>
        </w:rPr>
        <w:pict w14:anchorId="56288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9pt;height:27.75pt;mso-width-percent:0;mso-height-percent:0;mso-width-percent:0;mso-height-percent:0">
            <v:imagedata r:id="rId16" o:title=""/>
          </v:shape>
        </w:pict>
      </w:r>
    </w:p>
    <w:tbl>
      <w:tblPr>
        <w:tblStyle w:val="NormalTablePHPDOCX"/>
        <w:tblW w:w="8745" w:type="dxa"/>
        <w:tblInd w:w="108" w:type="dxa"/>
        <w:tblLook w:val="04A0" w:firstRow="1" w:lastRow="0" w:firstColumn="1" w:lastColumn="0" w:noHBand="0" w:noVBand="1"/>
      </w:tblPr>
      <w:tblGrid>
        <w:gridCol w:w="4080"/>
        <w:gridCol w:w="4665"/>
      </w:tblGrid>
      <w:tr w:rsidR="00C85C26" w:rsidRPr="00251FA7" w14:paraId="45A35E11" w14:textId="77777777" w:rsidTr="00C85C26">
        <w:tc>
          <w:tcPr>
            <w:tcW w:w="4080" w:type="dxa"/>
            <w:tcMar>
              <w:top w:w="75" w:type="dxa"/>
              <w:bottom w:w="75" w:type="dxa"/>
            </w:tcMar>
            <w:vAlign w:val="center"/>
          </w:tcPr>
          <w:p w14:paraId="6668D8AA" w14:textId="77777777" w:rsidR="00C85C26" w:rsidRPr="00251FA7" w:rsidRDefault="00C85C26" w:rsidP="00C85C26">
            <w:pPr>
              <w:rPr>
                <w:lang w:val="en-GB"/>
              </w:rPr>
            </w:pPr>
          </w:p>
        </w:tc>
        <w:tc>
          <w:tcPr>
            <w:tcW w:w="0" w:type="auto"/>
            <w:tcMar>
              <w:top w:w="75" w:type="dxa"/>
              <w:bottom w:w="75" w:type="dxa"/>
            </w:tcMar>
            <w:vAlign w:val="center"/>
          </w:tcPr>
          <w:p w14:paraId="5F4CE36C" w14:textId="77777777" w:rsidR="00C85C26" w:rsidRPr="00251FA7" w:rsidRDefault="00C85C26" w:rsidP="00C85C26">
            <w:pPr>
              <w:rPr>
                <w:rFonts w:ascii="Arial" w:hAnsi="Arial" w:cs="Arial"/>
                <w:color w:val="000000"/>
                <w:position w:val="-2"/>
                <w:sz w:val="18"/>
                <w:szCs w:val="18"/>
                <w:lang w:val="en-GB"/>
              </w:rPr>
            </w:pPr>
          </w:p>
          <w:p w14:paraId="23BD9521" w14:textId="77777777" w:rsidR="00C85C26" w:rsidRPr="00251FA7" w:rsidRDefault="00C85C26" w:rsidP="00C85C26">
            <w:pPr>
              <w:rPr>
                <w:rFonts w:ascii="Arial" w:hAnsi="Arial" w:cs="Arial"/>
                <w:color w:val="000000"/>
                <w:position w:val="-2"/>
                <w:sz w:val="18"/>
                <w:szCs w:val="18"/>
                <w:lang w:val="en-GB"/>
              </w:rPr>
            </w:pPr>
          </w:p>
          <w:p w14:paraId="3B0EE63C" w14:textId="77777777" w:rsidR="00C85C26" w:rsidRPr="00251FA7" w:rsidRDefault="00C85C26" w:rsidP="00C85C26">
            <w:pPr>
              <w:rPr>
                <w:lang w:val="en-GB"/>
              </w:rPr>
            </w:pPr>
            <w:r w:rsidRPr="00251FA7">
              <w:rPr>
                <w:rFonts w:ascii="Arial" w:hAnsi="Arial" w:cs="Arial"/>
                <w:color w:val="000000"/>
                <w:position w:val="-2"/>
                <w:sz w:val="18"/>
                <w:szCs w:val="18"/>
                <w:lang w:val="en-GB"/>
              </w:rPr>
              <w:t xml:space="preserve">            Name and surname: _____________________</w:t>
            </w:r>
          </w:p>
        </w:tc>
      </w:tr>
      <w:tr w:rsidR="00C85C26" w:rsidRPr="00251FA7" w14:paraId="7602EB4D" w14:textId="77777777" w:rsidTr="00C85C26">
        <w:tc>
          <w:tcPr>
            <w:tcW w:w="4080" w:type="dxa"/>
            <w:tcMar>
              <w:top w:w="75" w:type="dxa"/>
              <w:bottom w:w="75" w:type="dxa"/>
            </w:tcMar>
            <w:vAlign w:val="center"/>
          </w:tcPr>
          <w:p w14:paraId="275C9CF3" w14:textId="77777777" w:rsidR="00C85C26" w:rsidRPr="00251FA7" w:rsidRDefault="00C85C26" w:rsidP="00C85C26">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26FDE9E6" w14:textId="77777777" w:rsidR="00C85C26" w:rsidRPr="00251FA7" w:rsidRDefault="00C85C26" w:rsidP="00C85C26">
            <w:pPr>
              <w:jc w:val="center"/>
              <w:rPr>
                <w:lang w:val="en-GB"/>
              </w:rPr>
            </w:pPr>
            <w:r w:rsidRPr="00251FA7">
              <w:rPr>
                <w:rFonts w:ascii="Arial" w:hAnsi="Arial" w:cs="Arial"/>
                <w:color w:val="000000"/>
                <w:position w:val="-2"/>
                <w:sz w:val="18"/>
                <w:szCs w:val="18"/>
                <w:lang w:val="en-GB"/>
              </w:rPr>
              <w:t>(stamp and signature)</w:t>
            </w:r>
          </w:p>
        </w:tc>
      </w:tr>
    </w:tbl>
    <w:p w14:paraId="33843F3E" w14:textId="77777777" w:rsidR="00C85C26" w:rsidRPr="00251FA7" w:rsidRDefault="00C85C26" w:rsidP="00C85C26">
      <w:pPr>
        <w:spacing w:after="0"/>
        <w:jc w:val="right"/>
        <w:rPr>
          <w:rFonts w:ascii="Arial" w:hAnsi="Arial" w:cs="Arial"/>
          <w:b/>
          <w:bCs/>
          <w:i/>
          <w:iCs/>
          <w:color w:val="000000"/>
          <w:sz w:val="16"/>
          <w:szCs w:val="16"/>
          <w:u w:val="single"/>
          <w:lang w:val="en-GB"/>
        </w:rPr>
      </w:pPr>
    </w:p>
    <w:p w14:paraId="1335CCB8" w14:textId="2BAD4571" w:rsidR="007A4E15" w:rsidRPr="00251FA7" w:rsidRDefault="007A4E15" w:rsidP="007A4E15">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sidR="00417727">
        <w:rPr>
          <w:rFonts w:ascii="Arial" w:hAnsi="Arial" w:cs="Arial"/>
          <w:b/>
          <w:bCs/>
          <w:i/>
          <w:iCs/>
          <w:color w:val="000000"/>
          <w:sz w:val="18"/>
          <w:szCs w:val="18"/>
          <w:u w:val="single"/>
          <w:lang w:val="en-GB"/>
        </w:rPr>
        <w:t>:</w:t>
      </w:r>
      <w:r w:rsidR="00417727"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31BD786A" w14:textId="77777777" w:rsidR="004F1422" w:rsidRPr="00251FA7" w:rsidRDefault="004F1422" w:rsidP="004F1422">
      <w:pPr>
        <w:spacing w:after="0"/>
        <w:jc w:val="right"/>
        <w:rPr>
          <w:rFonts w:ascii="Arial" w:hAnsi="Arial" w:cs="Arial"/>
          <w:b/>
          <w:sz w:val="18"/>
          <w:szCs w:val="18"/>
          <w:lang w:val="en-GB"/>
        </w:rPr>
      </w:pPr>
    </w:p>
    <w:p w14:paraId="5E070D2A" w14:textId="0B3091C9" w:rsidR="00373158" w:rsidRDefault="00662D8C" w:rsidP="00C25B47">
      <w:pPr>
        <w:spacing w:after="0"/>
        <w:jc w:val="right"/>
        <w:rPr>
          <w:rFonts w:ascii="Arial" w:hAnsi="Arial" w:cs="Arial"/>
          <w:sz w:val="18"/>
          <w:szCs w:val="18"/>
          <w:lang w:val="en-GB"/>
        </w:rPr>
      </w:pPr>
      <w:r w:rsidRPr="00251FA7">
        <w:rPr>
          <w:rFonts w:ascii="Arial" w:hAnsi="Arial" w:cs="Arial"/>
          <w:sz w:val="18"/>
          <w:szCs w:val="18"/>
          <w:lang w:val="en-GB"/>
        </w:rPr>
        <w:t xml:space="preserve">Form </w:t>
      </w:r>
      <w:proofErr w:type="gramStart"/>
      <w:r w:rsidRPr="00251FA7">
        <w:rPr>
          <w:rFonts w:ascii="Arial" w:hAnsi="Arial" w:cs="Arial"/>
          <w:sz w:val="18"/>
          <w:szCs w:val="18"/>
          <w:lang w:val="en-GB"/>
        </w:rPr>
        <w:t>No</w:t>
      </w:r>
      <w:r w:rsidR="00373158" w:rsidRPr="00251FA7">
        <w:rPr>
          <w:rFonts w:ascii="Arial" w:hAnsi="Arial" w:cs="Arial"/>
          <w:sz w:val="18"/>
          <w:szCs w:val="18"/>
          <w:lang w:val="en-GB"/>
        </w:rPr>
        <w:t>:</w:t>
      </w:r>
      <w:proofErr w:type="gramEnd"/>
      <w:r w:rsidR="00373158" w:rsidRPr="00251FA7">
        <w:rPr>
          <w:rFonts w:ascii="Arial" w:hAnsi="Arial" w:cs="Arial"/>
          <w:sz w:val="18"/>
          <w:szCs w:val="18"/>
          <w:lang w:val="en-GB"/>
        </w:rPr>
        <w:t xml:space="preserve"> </w:t>
      </w:r>
      <w:r w:rsidR="00C25B47" w:rsidRPr="00251FA7">
        <w:rPr>
          <w:rFonts w:ascii="Arial" w:hAnsi="Arial" w:cs="Arial"/>
          <w:sz w:val="18"/>
          <w:szCs w:val="18"/>
          <w:lang w:val="en-GB"/>
        </w:rPr>
        <w:t>10</w:t>
      </w:r>
    </w:p>
    <w:p w14:paraId="73653457" w14:textId="47E74EE6" w:rsidR="00D42F1F" w:rsidRPr="00727361" w:rsidRDefault="00D42F1F" w:rsidP="00C25B47">
      <w:pPr>
        <w:spacing w:after="0"/>
        <w:jc w:val="right"/>
        <w:rPr>
          <w:rFonts w:ascii="Arial" w:hAnsi="Arial" w:cs="Arial"/>
          <w:color w:val="FF0000"/>
          <w:sz w:val="18"/>
          <w:szCs w:val="18"/>
          <w:lang w:val="en-GB"/>
        </w:rPr>
      </w:pPr>
      <w:r w:rsidRPr="00727361">
        <w:rPr>
          <w:rFonts w:ascii="Arial" w:hAnsi="Arial" w:cs="Arial"/>
          <w:color w:val="FF0000"/>
          <w:sz w:val="18"/>
          <w:szCs w:val="18"/>
          <w:lang w:val="en-GB"/>
        </w:rPr>
        <w:t>(</w:t>
      </w:r>
      <w:r w:rsidR="00727361" w:rsidRPr="00727361">
        <w:rPr>
          <w:rFonts w:ascii="Arial" w:hAnsi="Arial" w:cs="Arial"/>
          <w:color w:val="FF0000"/>
          <w:sz w:val="18"/>
          <w:szCs w:val="18"/>
          <w:lang w:val="en-GB"/>
        </w:rPr>
        <w:t xml:space="preserve">By submiiting a </w:t>
      </w:r>
      <w:r w:rsidR="00394D6C">
        <w:rPr>
          <w:rFonts w:ascii="Arial" w:hAnsi="Arial" w:cs="Arial"/>
          <w:color w:val="FF0000"/>
          <w:sz w:val="18"/>
          <w:szCs w:val="18"/>
          <w:lang w:val="en-GB"/>
        </w:rPr>
        <w:t>T</w:t>
      </w:r>
      <w:r w:rsidR="00727361" w:rsidRPr="00727361">
        <w:rPr>
          <w:rFonts w:ascii="Arial" w:hAnsi="Arial" w:cs="Arial"/>
          <w:color w:val="FF0000"/>
          <w:sz w:val="18"/>
          <w:szCs w:val="18"/>
          <w:lang w:val="en-GB"/>
        </w:rPr>
        <w:t>ender, t</w:t>
      </w:r>
      <w:r w:rsidRPr="00727361">
        <w:rPr>
          <w:rFonts w:ascii="Arial" w:hAnsi="Arial" w:cs="Arial"/>
          <w:color w:val="FF0000"/>
          <w:sz w:val="18"/>
          <w:szCs w:val="18"/>
          <w:lang w:val="en-GB"/>
        </w:rPr>
        <w:t xml:space="preserve">he </w:t>
      </w:r>
      <w:r w:rsidR="00727361" w:rsidRPr="00727361">
        <w:rPr>
          <w:rFonts w:ascii="Arial" w:hAnsi="Arial" w:cs="Arial"/>
          <w:color w:val="FF0000"/>
          <w:sz w:val="18"/>
          <w:szCs w:val="18"/>
          <w:lang w:val="en-GB"/>
        </w:rPr>
        <w:t>Tenderer</w:t>
      </w:r>
      <w:r w:rsidRPr="00727361">
        <w:rPr>
          <w:rFonts w:ascii="Arial" w:hAnsi="Arial" w:cs="Arial"/>
          <w:color w:val="FF0000"/>
          <w:sz w:val="18"/>
          <w:szCs w:val="18"/>
          <w:lang w:val="en-GB"/>
        </w:rPr>
        <w:t xml:space="preserve"> submits only the initialed sample of the selected insurance</w:t>
      </w:r>
      <w:r w:rsidR="00727361" w:rsidRPr="00727361">
        <w:rPr>
          <w:rFonts w:ascii="Arial" w:hAnsi="Arial" w:cs="Arial"/>
          <w:color w:val="FF0000"/>
          <w:sz w:val="18"/>
          <w:szCs w:val="18"/>
          <w:lang w:val="en-GB"/>
        </w:rPr>
        <w:t xml:space="preserve"> below, a bill of exchange statement or a bank guarantee)</w:t>
      </w:r>
    </w:p>
    <w:p w14:paraId="4F90EDC2" w14:textId="0DDDE768" w:rsidR="00373158" w:rsidRPr="00251FA7" w:rsidRDefault="00DC1655"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Specimen of bill of exchange statement for the proper performance</w:t>
      </w:r>
    </w:p>
    <w:p w14:paraId="05FDFBBB" w14:textId="77777777" w:rsidR="00373158" w:rsidRPr="00251FA7" w:rsidRDefault="00373158" w:rsidP="00373158">
      <w:pPr>
        <w:spacing w:after="120"/>
        <w:rPr>
          <w:rFonts w:ascii="Arial" w:hAnsi="Arial" w:cs="Arial"/>
          <w:lang w:val="en-GB"/>
        </w:rPr>
      </w:pPr>
    </w:p>
    <w:p w14:paraId="41F2DB2A" w14:textId="77777777" w:rsidR="00B65251" w:rsidRPr="00251FA7" w:rsidRDefault="00B65251" w:rsidP="00B65251">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6FE5844D" w14:textId="77777777" w:rsidR="00373158"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w:t>
      </w:r>
    </w:p>
    <w:p w14:paraId="6377F6F1" w14:textId="2E56D92B" w:rsidR="005F5051" w:rsidRPr="00251FA7" w:rsidRDefault="005F5051" w:rsidP="005F5051">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xml:space="preserve"> defined in the public contract</w:t>
      </w:r>
      <w:r w:rsidR="005128A8" w:rsidRPr="00251FA7">
        <w:rPr>
          <w:rFonts w:ascii="Arial" w:hAnsi="Arial" w:cs="Arial"/>
          <w:color w:val="000000"/>
          <w:sz w:val="18"/>
          <w:szCs w:val="18"/>
          <w:lang w:val="en-GB"/>
        </w:rPr>
        <w:t>:</w:t>
      </w:r>
    </w:p>
    <w:p w14:paraId="3A4AD270" w14:textId="446514B2" w:rsidR="005F5051" w:rsidRPr="00251FA7" w:rsidRDefault="005F5051" w:rsidP="005F5051">
      <w:pPr>
        <w:spacing w:before="225" w:after="225" w:line="240" w:lineRule="auto"/>
        <w:jc w:val="center"/>
        <w:rPr>
          <w:rFonts w:ascii="Arial" w:hAnsi="Arial" w:cs="Arial"/>
          <w:b/>
          <w:color w:val="000000"/>
          <w:sz w:val="18"/>
          <w:szCs w:val="18"/>
          <w:lang w:val="en-GB"/>
        </w:rPr>
      </w:pPr>
      <w:r w:rsidRPr="00251FA7">
        <w:rPr>
          <w:b/>
          <w:sz w:val="18"/>
          <w:szCs w:val="18"/>
          <w:lang w:val="en-GB"/>
        </w:rPr>
        <w:t>»</w:t>
      </w:r>
      <w:r w:rsidR="00C25B47"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251FA7">
        <w:rPr>
          <w:rFonts w:ascii="Arial" w:hAnsi="Arial" w:cs="Arial"/>
          <w:b/>
          <w:color w:val="000000"/>
          <w:sz w:val="18"/>
          <w:szCs w:val="18"/>
          <w:lang w:val="en-GB"/>
        </w:rPr>
        <w:t>«</w:t>
      </w:r>
    </w:p>
    <w:p w14:paraId="33758738" w14:textId="6FD6119C" w:rsidR="005F5051" w:rsidRPr="00251FA7" w:rsidRDefault="005F5051" w:rsidP="00373158">
      <w:pPr>
        <w:spacing w:before="225" w:after="225" w:line="240" w:lineRule="auto"/>
        <w:jc w:val="both"/>
        <w:rPr>
          <w:rFonts w:ascii="Arial" w:hAnsi="Arial" w:cs="Arial"/>
          <w:color w:val="222222"/>
          <w:sz w:val="18"/>
          <w:szCs w:val="18"/>
          <w:lang w:val="en-GB"/>
        </w:rPr>
      </w:pPr>
      <w:proofErr w:type="gramStart"/>
      <w:r w:rsidRPr="00251FA7">
        <w:rPr>
          <w:rFonts w:ascii="Arial" w:hAnsi="Arial" w:cs="Arial"/>
          <w:color w:val="000000"/>
          <w:sz w:val="18"/>
          <w:szCs w:val="18"/>
          <w:lang w:val="en-GB"/>
        </w:rPr>
        <w:t>we</w:t>
      </w:r>
      <w:proofErr w:type="gramEnd"/>
      <w:r w:rsidRPr="00251FA7">
        <w:rPr>
          <w:rFonts w:ascii="Arial" w:hAnsi="Arial" w:cs="Arial"/>
          <w:color w:val="000000"/>
          <w:sz w:val="18"/>
          <w:szCs w:val="18"/>
          <w:lang w:val="en-GB"/>
        </w:rPr>
        <w:t xml:space="preserve"> </w:t>
      </w:r>
      <w:r w:rsidR="005128A8" w:rsidRPr="00251FA7">
        <w:rPr>
          <w:rFonts w:ascii="Arial" w:hAnsi="Arial" w:cs="Arial"/>
          <w:color w:val="000000"/>
          <w:sz w:val="18"/>
          <w:szCs w:val="18"/>
          <w:lang w:val="en-GB"/>
        </w:rPr>
        <w:t xml:space="preserve">submit </w:t>
      </w:r>
      <w:r w:rsidRPr="00251FA7">
        <w:rPr>
          <w:rFonts w:ascii="Arial" w:hAnsi="Arial" w:cs="Arial"/>
          <w:color w:val="000000"/>
          <w:sz w:val="18"/>
          <w:szCs w:val="18"/>
          <w:lang w:val="en-GB"/>
        </w:rPr>
        <w:t xml:space="preserve">this bill of exchange and a </w:t>
      </w:r>
      <w:r w:rsidR="005128A8" w:rsidRPr="00251FA7">
        <w:rPr>
          <w:rFonts w:ascii="Arial" w:hAnsi="Arial" w:cs="Arial"/>
          <w:color w:val="000000"/>
          <w:sz w:val="18"/>
          <w:szCs w:val="18"/>
          <w:lang w:val="en-GB"/>
        </w:rPr>
        <w:t>statement granting</w:t>
      </w:r>
      <w:r w:rsidR="00287A6A" w:rsidRPr="00251FA7">
        <w:rPr>
          <w:rFonts w:ascii="Arial" w:hAnsi="Arial" w:cs="Arial"/>
          <w:color w:val="000000"/>
          <w:sz w:val="18"/>
          <w:szCs w:val="18"/>
          <w:lang w:val="en-GB"/>
        </w:rPr>
        <w:t xml:space="preserve"> authority to fulfil</w:t>
      </w:r>
      <w:r w:rsidRPr="00251FA7">
        <w:rPr>
          <w:rFonts w:ascii="Arial" w:hAnsi="Arial" w:cs="Arial"/>
          <w:color w:val="000000"/>
          <w:sz w:val="18"/>
          <w:szCs w:val="18"/>
          <w:lang w:val="en-GB"/>
        </w:rPr>
        <w:t xml:space="preserve"> and redeem the bill of exchange to </w:t>
      </w:r>
      <w:r w:rsidR="005543DA" w:rsidRPr="00251FA7">
        <w:rPr>
          <w:rFonts w:ascii="Arial" w:hAnsi="Arial" w:cs="Arial"/>
          <w:color w:val="000000"/>
          <w:sz w:val="18"/>
          <w:szCs w:val="18"/>
          <w:lang w:val="en-GB"/>
        </w:rPr>
        <w:t xml:space="preserve">the </w:t>
      </w:r>
      <w:r w:rsidR="0068117F" w:rsidRPr="00251FA7">
        <w:rPr>
          <w:rFonts w:ascii="Arial" w:hAnsi="Arial" w:cs="Arial"/>
          <w:color w:val="000000"/>
          <w:sz w:val="18"/>
          <w:szCs w:val="18"/>
          <w:lang w:val="en-GB"/>
        </w:rPr>
        <w:t>Contracting Authority</w:t>
      </w:r>
      <w:r w:rsidR="005543DA" w:rsidRPr="00251FA7">
        <w:rPr>
          <w:rFonts w:ascii="Arial" w:hAnsi="Arial" w:cs="Arial"/>
          <w:color w:val="222222"/>
          <w:sz w:val="18"/>
          <w:szCs w:val="18"/>
          <w:lang w:val="en-GB"/>
        </w:rPr>
        <w:t>:</w:t>
      </w:r>
      <w:r w:rsidRPr="00251FA7">
        <w:rPr>
          <w:rFonts w:ascii="Arial" w:hAnsi="Arial" w:cs="Arial"/>
          <w:color w:val="222222"/>
          <w:sz w:val="18"/>
          <w:szCs w:val="18"/>
          <w:lang w:val="en-GB"/>
        </w:rPr>
        <w:t xml:space="preserve"> </w:t>
      </w:r>
    </w:p>
    <w:p w14:paraId="53116D8A" w14:textId="0F3C27AB" w:rsidR="00373158" w:rsidRPr="00251FA7" w:rsidRDefault="00C25B47" w:rsidP="00373158">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UNIVERZA NA PRIMORSKEM UNIVERSITA DEL LITORALE, Titov trg 4, 6000 Koper,</w:t>
      </w:r>
      <w:r w:rsidR="00373158" w:rsidRPr="00251FA7">
        <w:rPr>
          <w:rFonts w:ascii="Arial" w:hAnsi="Arial" w:cs="Arial"/>
          <w:b/>
          <w:color w:val="000000"/>
          <w:sz w:val="18"/>
          <w:szCs w:val="18"/>
          <w:lang w:val="en-GB"/>
        </w:rPr>
        <w:t xml:space="preserve"> </w:t>
      </w:r>
      <w:r w:rsidR="005F5051" w:rsidRPr="00251FA7">
        <w:rPr>
          <w:rFonts w:ascii="Arial" w:hAnsi="Arial" w:cs="Arial"/>
          <w:b/>
          <w:color w:val="000000"/>
          <w:sz w:val="18"/>
          <w:szCs w:val="18"/>
          <w:lang w:val="en-GB"/>
        </w:rPr>
        <w:t>Slovenia.</w:t>
      </w:r>
    </w:p>
    <w:p w14:paraId="5351F8B9" w14:textId="3BE02B36" w:rsidR="00373158" w:rsidRPr="00251FA7" w:rsidRDefault="00E77888" w:rsidP="00373158">
      <w:pPr>
        <w:spacing w:before="225" w:after="225" w:line="240" w:lineRule="auto"/>
        <w:jc w:val="both"/>
        <w:rPr>
          <w:lang w:val="en-GB"/>
        </w:rPr>
      </w:pPr>
      <w:r w:rsidRPr="00251FA7">
        <w:rPr>
          <w:rFonts w:ascii="Arial" w:hAnsi="Arial" w:cs="Arial"/>
          <w:color w:val="000000"/>
          <w:sz w:val="18"/>
          <w:szCs w:val="18"/>
          <w:lang w:val="en-GB"/>
        </w:rPr>
        <w:t>We hereby authorize</w:t>
      </w:r>
      <w:r w:rsidR="005128A8" w:rsidRPr="00251FA7">
        <w:rPr>
          <w:rFonts w:ascii="Arial" w:hAnsi="Arial" w:cs="Arial"/>
          <w:color w:val="000000"/>
          <w:sz w:val="18"/>
          <w:szCs w:val="18"/>
          <w:lang w:val="en-GB"/>
        </w:rPr>
        <w:t xml:space="preserve"> the</w:t>
      </w:r>
      <w:r w:rsidRPr="00251FA7">
        <w:rPr>
          <w:rFonts w:ascii="Arial" w:hAnsi="Arial" w:cs="Arial"/>
          <w:color w:val="000000"/>
          <w:sz w:val="18"/>
          <w:szCs w:val="18"/>
          <w:lang w:val="en-GB"/>
        </w:rPr>
        <w:t xml:space="preserve"> </w:t>
      </w:r>
      <w:r w:rsidR="00C25B47" w:rsidRPr="00251FA7">
        <w:rPr>
          <w:rFonts w:ascii="Arial" w:hAnsi="Arial" w:cs="Arial"/>
          <w:b/>
          <w:bCs/>
          <w:color w:val="000000"/>
          <w:sz w:val="18"/>
          <w:szCs w:val="18"/>
          <w:lang w:val="en-GB"/>
        </w:rPr>
        <w:t>UNIVERZA NA PRIMORSKEM UNIVERSITA DEL LITORALE, Titov trg 4, 6000 Koper</w:t>
      </w:r>
      <w:r w:rsidRPr="00251FA7">
        <w:rPr>
          <w:rFonts w:ascii="Arial" w:hAnsi="Arial" w:cs="Arial"/>
          <w:color w:val="000000"/>
          <w:sz w:val="18"/>
          <w:szCs w:val="18"/>
          <w:lang w:val="en-GB"/>
        </w:rPr>
        <w:t xml:space="preserve">, </w:t>
      </w:r>
      <w:r w:rsidRPr="00251FA7">
        <w:rPr>
          <w:rFonts w:ascii="Arial" w:hAnsi="Arial" w:cs="Arial"/>
          <w:b/>
          <w:color w:val="000000"/>
          <w:sz w:val="18"/>
          <w:szCs w:val="18"/>
          <w:lang w:val="en-GB"/>
        </w:rPr>
        <w:t>Slovenia</w:t>
      </w:r>
      <w:r w:rsidRPr="00251FA7">
        <w:rPr>
          <w:rFonts w:ascii="Arial" w:hAnsi="Arial" w:cs="Arial"/>
          <w:color w:val="000000"/>
          <w:sz w:val="18"/>
          <w:szCs w:val="18"/>
          <w:lang w:val="en-GB"/>
        </w:rPr>
        <w:t xml:space="preserve">, to complete the attached bill of exchange with an amount of at least </w:t>
      </w:r>
      <w:r w:rsidR="00BB58B1" w:rsidRPr="00251FA7">
        <w:rPr>
          <w:rFonts w:ascii="Arial" w:hAnsi="Arial" w:cs="Arial"/>
          <w:b/>
          <w:bCs/>
          <w:color w:val="000000"/>
          <w:sz w:val="18"/>
          <w:szCs w:val="18"/>
          <w:lang w:val="en-GB"/>
        </w:rPr>
        <w:t>10</w:t>
      </w:r>
      <w:r w:rsidR="00373158"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w:t>
      </w:r>
      <w:r w:rsidR="005543DA" w:rsidRPr="00251FA7">
        <w:rPr>
          <w:rFonts w:ascii="Arial" w:hAnsi="Arial" w:cs="Arial"/>
          <w:color w:val="000000"/>
          <w:sz w:val="18"/>
          <w:szCs w:val="18"/>
          <w:lang w:val="en-GB"/>
        </w:rPr>
        <w:t>VAT</w:t>
      </w:r>
      <w:r w:rsidRPr="00251FA7">
        <w:rPr>
          <w:rFonts w:ascii="Arial" w:hAnsi="Arial" w:cs="Arial"/>
          <w:color w:val="000000"/>
          <w:sz w:val="18"/>
          <w:szCs w:val="18"/>
          <w:lang w:val="en-GB"/>
        </w:rPr>
        <w:t xml:space="preserve">, which is __________, </w:t>
      </w:r>
    </w:p>
    <w:p w14:paraId="54278485" w14:textId="026E718E" w:rsidR="00E77888" w:rsidRPr="00251FA7" w:rsidRDefault="00E77888" w:rsidP="00373158">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and</w:t>
      </w:r>
      <w:proofErr w:type="gramEnd"/>
      <w:r w:rsidRPr="00251FA7">
        <w:rPr>
          <w:rFonts w:ascii="Arial" w:hAnsi="Arial" w:cs="Arial"/>
          <w:color w:val="000000"/>
          <w:sz w:val="18"/>
          <w:szCs w:val="18"/>
          <w:lang w:val="en-GB"/>
        </w:rPr>
        <w:t xml:space="preserve"> with all other </w:t>
      </w:r>
      <w:r w:rsidR="00F852FA" w:rsidRPr="00251FA7">
        <w:rPr>
          <w:rFonts w:ascii="Arial" w:hAnsi="Arial" w:cs="Arial"/>
          <w:color w:val="000000"/>
          <w:sz w:val="18"/>
          <w:szCs w:val="18"/>
          <w:lang w:val="en-GB"/>
        </w:rPr>
        <w:t xml:space="preserve">required </w:t>
      </w:r>
      <w:r w:rsidRPr="00251FA7">
        <w:rPr>
          <w:rFonts w:ascii="Arial" w:hAnsi="Arial" w:cs="Arial"/>
          <w:color w:val="000000"/>
          <w:sz w:val="18"/>
          <w:szCs w:val="18"/>
          <w:lang w:val="en-GB"/>
        </w:rPr>
        <w:t xml:space="preserve">data, </w:t>
      </w:r>
      <w:r w:rsidR="00F852FA" w:rsidRPr="00251FA7">
        <w:rPr>
          <w:rFonts w:ascii="Arial" w:hAnsi="Arial" w:cs="Arial"/>
          <w:color w:val="000000"/>
          <w:sz w:val="18"/>
          <w:szCs w:val="18"/>
          <w:lang w:val="en-GB"/>
        </w:rPr>
        <w:t>so the amount will be</w:t>
      </w:r>
      <w:r w:rsidRPr="00251FA7">
        <w:rPr>
          <w:rFonts w:ascii="Arial" w:hAnsi="Arial" w:cs="Arial"/>
          <w:color w:val="000000"/>
          <w:sz w:val="18"/>
          <w:szCs w:val="18"/>
          <w:lang w:val="en-GB"/>
        </w:rPr>
        <w:t xml:space="preserve"> credited to </w:t>
      </w:r>
      <w:r w:rsidR="00F852FA" w:rsidRPr="00251FA7">
        <w:rPr>
          <w:rFonts w:ascii="Arial" w:hAnsi="Arial" w:cs="Arial"/>
          <w:color w:val="000000"/>
          <w:sz w:val="18"/>
          <w:szCs w:val="18"/>
          <w:lang w:val="en-GB"/>
        </w:rPr>
        <w:t xml:space="preserve">the </w:t>
      </w:r>
      <w:r w:rsidR="0068117F" w:rsidRPr="00251FA7">
        <w:rPr>
          <w:rFonts w:ascii="Arial" w:hAnsi="Arial" w:cs="Arial"/>
          <w:color w:val="000000"/>
          <w:sz w:val="18"/>
          <w:szCs w:val="18"/>
          <w:lang w:val="en-GB"/>
        </w:rPr>
        <w:t>Contracting Authority</w:t>
      </w:r>
      <w:r w:rsidR="00F852FA" w:rsidRPr="00251FA7">
        <w:rPr>
          <w:rFonts w:ascii="Arial" w:hAnsi="Arial" w:cs="Arial"/>
          <w:color w:val="000000"/>
          <w:sz w:val="18"/>
          <w:szCs w:val="18"/>
          <w:lang w:val="en-GB"/>
        </w:rPr>
        <w:t xml:space="preserve">’s </w:t>
      </w:r>
      <w:r w:rsidRPr="00251FA7">
        <w:rPr>
          <w:rFonts w:ascii="Arial" w:hAnsi="Arial" w:cs="Arial"/>
          <w:color w:val="000000"/>
          <w:sz w:val="18"/>
          <w:szCs w:val="18"/>
          <w:lang w:val="en-GB"/>
        </w:rPr>
        <w:t>account in the event that</w:t>
      </w:r>
      <w:r w:rsidR="00287A6A" w:rsidRPr="00251FA7">
        <w:rPr>
          <w:rFonts w:ascii="Arial" w:hAnsi="Arial" w:cs="Arial"/>
          <w:color w:val="000000"/>
          <w:sz w:val="18"/>
          <w:szCs w:val="18"/>
          <w:lang w:val="en-GB"/>
        </w:rPr>
        <w:t xml:space="preserve"> the </w:t>
      </w:r>
      <w:r w:rsidR="00926622" w:rsidRPr="00251FA7">
        <w:rPr>
          <w:rFonts w:ascii="Arial" w:hAnsi="Arial" w:cs="Arial"/>
          <w:color w:val="000000"/>
          <w:sz w:val="18"/>
          <w:szCs w:val="18"/>
          <w:lang w:val="en-GB"/>
        </w:rPr>
        <w:t>Supplier</w:t>
      </w:r>
      <w:r w:rsidR="00287A6A" w:rsidRPr="00251FA7">
        <w:rPr>
          <w:rFonts w:ascii="Arial" w:hAnsi="Arial" w:cs="Arial"/>
          <w:color w:val="000000"/>
          <w:sz w:val="18"/>
          <w:szCs w:val="18"/>
          <w:lang w:val="en-GB"/>
        </w:rPr>
        <w:t xml:space="preserve"> does not fulfil</w:t>
      </w:r>
      <w:r w:rsidRPr="00251FA7">
        <w:rPr>
          <w:rFonts w:ascii="Arial" w:hAnsi="Arial" w:cs="Arial"/>
          <w:color w:val="000000"/>
          <w:sz w:val="18"/>
          <w:szCs w:val="18"/>
          <w:lang w:val="en-GB"/>
        </w:rPr>
        <w:t xml:space="preserve"> its contractual obligations in the agreed quality, quantity and deadlines defined in the contract. Our obligation also appl</w:t>
      </w:r>
      <w:r w:rsidR="00287A6A" w:rsidRPr="00251FA7">
        <w:rPr>
          <w:rFonts w:ascii="Arial" w:hAnsi="Arial" w:cs="Arial"/>
          <w:color w:val="000000"/>
          <w:sz w:val="18"/>
          <w:szCs w:val="18"/>
          <w:lang w:val="en-GB"/>
        </w:rPr>
        <w:t>ies in case of a partial fulfil</w:t>
      </w:r>
      <w:r w:rsidRPr="00251FA7">
        <w:rPr>
          <w:rFonts w:ascii="Arial" w:hAnsi="Arial" w:cs="Arial"/>
          <w:color w:val="000000"/>
          <w:sz w:val="18"/>
          <w:szCs w:val="18"/>
          <w:lang w:val="en-GB"/>
        </w:rPr>
        <w:t>ment of a contractual obligation, if the implementation also partially fails to meet the contractual requirements.</w:t>
      </w:r>
    </w:p>
    <w:p w14:paraId="7C52C35C" w14:textId="1F5721DA" w:rsidR="00E77888" w:rsidRPr="00251FA7" w:rsidRDefault="008B704A" w:rsidP="00373158">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This bill</w:t>
      </w:r>
      <w:r w:rsidR="00E77888" w:rsidRPr="00251FA7">
        <w:rPr>
          <w:rFonts w:ascii="Arial" w:hAnsi="Arial" w:cs="Arial"/>
          <w:color w:val="000000"/>
          <w:sz w:val="18"/>
          <w:szCs w:val="18"/>
          <w:lang w:val="en-GB"/>
        </w:rPr>
        <w:t xml:space="preserve"> of exchange is valid from its signature until the expiration of the </w:t>
      </w:r>
      <w:r w:rsidRPr="00251FA7">
        <w:rPr>
          <w:rFonts w:ascii="Arial" w:hAnsi="Arial" w:cs="Arial"/>
          <w:color w:val="000000"/>
          <w:sz w:val="18"/>
          <w:szCs w:val="18"/>
          <w:lang w:val="en-GB"/>
        </w:rPr>
        <w:t xml:space="preserve">validity </w:t>
      </w:r>
      <w:r w:rsidR="00E77888" w:rsidRPr="00251FA7">
        <w:rPr>
          <w:rFonts w:ascii="Arial" w:hAnsi="Arial" w:cs="Arial"/>
          <w:color w:val="000000"/>
          <w:sz w:val="18"/>
          <w:szCs w:val="18"/>
          <w:lang w:val="en-GB"/>
        </w:rPr>
        <w:t xml:space="preserve">period of the </w:t>
      </w:r>
      <w:r w:rsidR="00E77888" w:rsidRPr="00251FA7">
        <w:rPr>
          <w:rFonts w:ascii="Arial" w:hAnsi="Arial" w:cs="Arial"/>
          <w:color w:val="000000"/>
          <w:sz w:val="18"/>
          <w:szCs w:val="18"/>
          <w:shd w:val="clear" w:color="auto" w:fill="FFFFFF"/>
          <w:lang w:val="en-GB"/>
        </w:rPr>
        <w:t>proper performance of contractual obligations</w:t>
      </w:r>
      <w:r w:rsidR="00E77888" w:rsidRPr="00251FA7">
        <w:rPr>
          <w:rFonts w:ascii="Arial" w:hAnsi="Arial" w:cs="Arial"/>
          <w:color w:val="000000"/>
          <w:sz w:val="18"/>
          <w:szCs w:val="18"/>
          <w:lang w:val="en-GB"/>
        </w:rPr>
        <w:t>, i.e. no later than ____________.</w:t>
      </w:r>
    </w:p>
    <w:p w14:paraId="1B394AD5" w14:textId="77777777" w:rsidR="00E77888" w:rsidRPr="00251FA7" w:rsidRDefault="00E77888" w:rsidP="00E77888">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FF87AC8" w14:textId="77777777" w:rsidR="00E77888" w:rsidRPr="00251FA7" w:rsidRDefault="00E77888" w:rsidP="00E77888">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3071CC7" w14:textId="77777777" w:rsidR="00373158"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w:t>
      </w:r>
    </w:p>
    <w:p w14:paraId="06B0D8CA" w14:textId="6CBA663C" w:rsidR="00DE3831" w:rsidRPr="00251FA7" w:rsidRDefault="008B704A" w:rsidP="00DE3831">
      <w:pPr>
        <w:spacing w:before="225" w:after="225" w:line="240" w:lineRule="auto"/>
        <w:jc w:val="both"/>
        <w:rPr>
          <w:lang w:val="en-GB"/>
        </w:rPr>
      </w:pPr>
      <w:r w:rsidRPr="00251FA7">
        <w:rPr>
          <w:rFonts w:ascii="Arial" w:hAnsi="Arial" w:cs="Arial"/>
          <w:color w:val="000000"/>
          <w:sz w:val="18"/>
          <w:szCs w:val="18"/>
          <w:lang w:val="en-GB"/>
        </w:rPr>
        <w:t>Attachment</w:t>
      </w:r>
      <w:r w:rsidR="00DE3831" w:rsidRPr="00251FA7">
        <w:rPr>
          <w:rFonts w:ascii="Arial" w:hAnsi="Arial" w:cs="Arial"/>
          <w:color w:val="000000"/>
          <w:sz w:val="18"/>
          <w:szCs w:val="18"/>
          <w:lang w:val="en-GB"/>
        </w:rPr>
        <w:t>: </w:t>
      </w:r>
    </w:p>
    <w:p w14:paraId="49797188" w14:textId="45F10BED" w:rsidR="00DE3831" w:rsidRPr="00251FA7" w:rsidRDefault="00DE3831" w:rsidP="00DE3831">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567338" w14:textId="77777777" w:rsidR="00373158"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w:t>
      </w:r>
    </w:p>
    <w:tbl>
      <w:tblPr>
        <w:tblStyle w:val="NormalTablePHPDOCX"/>
        <w:tblW w:w="8745" w:type="dxa"/>
        <w:tblInd w:w="108" w:type="dxa"/>
        <w:tblLook w:val="04A0" w:firstRow="1" w:lastRow="0" w:firstColumn="1" w:lastColumn="0" w:noHBand="0" w:noVBand="1"/>
      </w:tblPr>
      <w:tblGrid>
        <w:gridCol w:w="4080"/>
        <w:gridCol w:w="4665"/>
      </w:tblGrid>
      <w:tr w:rsidR="00DE3831" w:rsidRPr="00251FA7" w14:paraId="03D62B98" w14:textId="77777777" w:rsidTr="000D470D">
        <w:tc>
          <w:tcPr>
            <w:tcW w:w="4080" w:type="dxa"/>
            <w:tcMar>
              <w:top w:w="75" w:type="dxa"/>
              <w:bottom w:w="75" w:type="dxa"/>
            </w:tcMar>
            <w:vAlign w:val="center"/>
          </w:tcPr>
          <w:p w14:paraId="532ADAB6" w14:textId="77777777" w:rsidR="00DE3831" w:rsidRPr="00251FA7" w:rsidRDefault="00DE3831" w:rsidP="000D470D">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2E1557CD" w14:textId="77777777" w:rsidR="00DE3831" w:rsidRPr="00251FA7" w:rsidRDefault="00DE3831" w:rsidP="000D470D">
            <w:pPr>
              <w:jc w:val="center"/>
              <w:rPr>
                <w:lang w:val="en-GB"/>
              </w:rPr>
            </w:pPr>
            <w:r w:rsidRPr="00251FA7">
              <w:rPr>
                <w:rFonts w:ascii="Arial" w:hAnsi="Arial" w:cs="Arial"/>
                <w:color w:val="000000"/>
                <w:position w:val="-2"/>
                <w:sz w:val="18"/>
                <w:szCs w:val="18"/>
                <w:lang w:val="en-GB"/>
              </w:rPr>
              <w:t>Name and surname: _____________________</w:t>
            </w:r>
          </w:p>
        </w:tc>
      </w:tr>
      <w:tr w:rsidR="00DE3831" w:rsidRPr="00251FA7" w14:paraId="27F7239A" w14:textId="77777777" w:rsidTr="000D470D">
        <w:tc>
          <w:tcPr>
            <w:tcW w:w="4080" w:type="dxa"/>
            <w:tcMar>
              <w:top w:w="75" w:type="dxa"/>
              <w:bottom w:w="75" w:type="dxa"/>
            </w:tcMar>
            <w:vAlign w:val="center"/>
          </w:tcPr>
          <w:p w14:paraId="4A530AB5" w14:textId="77777777" w:rsidR="00DE3831" w:rsidRPr="00251FA7" w:rsidRDefault="00DE3831" w:rsidP="000D470D">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6ECEAD33" w14:textId="77777777" w:rsidR="00DE3831" w:rsidRPr="00251FA7" w:rsidRDefault="00DE3831" w:rsidP="000D470D">
            <w:pPr>
              <w:rPr>
                <w:lang w:val="en-GB"/>
              </w:rPr>
            </w:pPr>
          </w:p>
          <w:p w14:paraId="09D76981" w14:textId="77777777" w:rsidR="00DE3831" w:rsidRPr="00251FA7" w:rsidRDefault="00DE3831" w:rsidP="000D470D">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801ACD3" w14:textId="77777777" w:rsidR="00373158"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w:t>
      </w:r>
    </w:p>
    <w:p w14:paraId="53500A85" w14:textId="77777777" w:rsidR="00373158" w:rsidRPr="00251FA7" w:rsidRDefault="00373158" w:rsidP="00373158">
      <w:pPr>
        <w:rPr>
          <w:lang w:val="en-GB"/>
        </w:rPr>
        <w:sectPr w:rsidR="00373158" w:rsidRPr="00251FA7" w:rsidSect="00F53BB5">
          <w:footerReference w:type="default" r:id="rId17"/>
          <w:pgSz w:w="11906" w:h="16838"/>
          <w:pgMar w:top="1418" w:right="1418" w:bottom="1418" w:left="1418" w:header="567" w:footer="596" w:gutter="0"/>
          <w:cols w:space="708"/>
          <w:docGrid w:linePitch="360"/>
        </w:sectPr>
      </w:pPr>
    </w:p>
    <w:p w14:paraId="225B6A1B" w14:textId="77777777" w:rsidR="00394D6C" w:rsidRPr="005D047D" w:rsidRDefault="00394D6C" w:rsidP="00394D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FF0000"/>
          <w:lang w:val="en-GB"/>
        </w:rPr>
      </w:pPr>
      <w:r w:rsidRPr="005D047D">
        <w:rPr>
          <w:rFonts w:ascii="Arial" w:hAnsi="Arial" w:cs="Arial"/>
          <w:color w:val="FF0000"/>
          <w:lang w:val="en-GB"/>
        </w:rPr>
        <w:lastRenderedPageBreak/>
        <w:t>Performance Guarantee Sample</w:t>
      </w:r>
    </w:p>
    <w:p w14:paraId="28024568" w14:textId="77777777" w:rsidR="00394D6C" w:rsidRDefault="00394D6C" w:rsidP="00394D6C">
      <w:pPr>
        <w:spacing w:after="120"/>
        <w:rPr>
          <w:rFonts w:ascii="Arial" w:hAnsi="Arial" w:cs="Arial"/>
          <w:lang w:val="en-GB"/>
        </w:rPr>
      </w:pPr>
    </w:p>
    <w:p w14:paraId="429560C0" w14:textId="62353A05" w:rsidR="00B2750C" w:rsidRPr="004F54CB" w:rsidRDefault="00B2750C" w:rsidP="00394D6C">
      <w:pPr>
        <w:spacing w:after="120"/>
        <w:rPr>
          <w:rFonts w:ascii="Arial" w:hAnsi="Arial" w:cs="Arial"/>
          <w:i/>
          <w:color w:val="FF0000"/>
          <w:sz w:val="18"/>
          <w:szCs w:val="18"/>
          <w:lang w:val="en-GB"/>
        </w:rPr>
      </w:pPr>
      <w:r w:rsidRPr="004F54CB">
        <w:rPr>
          <w:rFonts w:ascii="Arial" w:hAnsi="Arial" w:cs="Arial"/>
          <w:i/>
          <w:color w:val="FF0000"/>
          <w:sz w:val="18"/>
          <w:szCs w:val="18"/>
          <w:lang w:val="en-GB"/>
        </w:rPr>
        <w:t>Header with information about</w:t>
      </w:r>
      <w:r w:rsidR="004F54CB" w:rsidRPr="004F54CB">
        <w:rPr>
          <w:rFonts w:ascii="Arial" w:hAnsi="Arial" w:cs="Arial"/>
          <w:i/>
          <w:color w:val="FF0000"/>
          <w:sz w:val="18"/>
          <w:szCs w:val="18"/>
          <w:lang w:val="en-GB"/>
        </w:rPr>
        <w:t xml:space="preserve"> the guarantor (bank) or SWIFT key</w:t>
      </w:r>
    </w:p>
    <w:p w14:paraId="4B3EEF51" w14:textId="220CF655" w:rsidR="004F54CB" w:rsidRPr="002C2010" w:rsidRDefault="004F54CB" w:rsidP="004F54CB">
      <w:pPr>
        <w:spacing w:before="225" w:after="225" w:line="240" w:lineRule="auto"/>
        <w:jc w:val="both"/>
        <w:rPr>
          <w:color w:val="FF0000"/>
        </w:rPr>
      </w:pPr>
      <w:r>
        <w:rPr>
          <w:rFonts w:ascii="Arial" w:hAnsi="Arial" w:cs="Arial"/>
          <w:color w:val="FF0000"/>
          <w:sz w:val="18"/>
          <w:szCs w:val="18"/>
        </w:rPr>
        <w:t>To</w:t>
      </w:r>
      <w:r w:rsidRPr="002C2010">
        <w:rPr>
          <w:rFonts w:ascii="Arial" w:hAnsi="Arial" w:cs="Arial"/>
          <w:color w:val="FF0000"/>
          <w:sz w:val="18"/>
          <w:szCs w:val="18"/>
        </w:rPr>
        <w:t xml:space="preserve">: </w:t>
      </w:r>
      <w:r w:rsidRPr="002C2010">
        <w:rPr>
          <w:rFonts w:ascii="Arial" w:hAnsi="Arial" w:cs="Arial"/>
          <w:b/>
          <w:bCs/>
          <w:color w:val="FF0000"/>
          <w:sz w:val="18"/>
          <w:szCs w:val="18"/>
        </w:rPr>
        <w:t>UNIVERZA NA PRIMORSKEM UNIVERSITA DEL LITORALE, Titov trg 4, 6000 Koper</w:t>
      </w:r>
    </w:p>
    <w:p w14:paraId="486FDAE8" w14:textId="32C23DA8" w:rsidR="004F54CB" w:rsidRPr="002C2010" w:rsidRDefault="004F54CB" w:rsidP="004F54CB">
      <w:pPr>
        <w:spacing w:before="225" w:after="225" w:line="240" w:lineRule="auto"/>
        <w:jc w:val="both"/>
        <w:rPr>
          <w:color w:val="FF0000"/>
        </w:rPr>
      </w:pPr>
      <w:r>
        <w:rPr>
          <w:rFonts w:ascii="Arial" w:hAnsi="Arial" w:cs="Arial"/>
          <w:color w:val="FF0000"/>
          <w:sz w:val="18"/>
          <w:szCs w:val="18"/>
        </w:rPr>
        <w:t>Date</w:t>
      </w:r>
      <w:r w:rsidRPr="002C2010">
        <w:rPr>
          <w:rFonts w:ascii="Arial" w:hAnsi="Arial" w:cs="Arial"/>
          <w:color w:val="FF0000"/>
          <w:sz w:val="18"/>
          <w:szCs w:val="18"/>
        </w:rPr>
        <w:t xml:space="preserve">: </w:t>
      </w:r>
      <w:r>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please enter the date of issue</w:t>
      </w:r>
      <w:r w:rsidRPr="002C2010">
        <w:rPr>
          <w:rFonts w:ascii="Arial" w:hAnsi="Arial" w:cs="Arial"/>
          <w:i/>
          <w:iCs/>
          <w:color w:val="FF0000"/>
          <w:sz w:val="18"/>
          <w:szCs w:val="18"/>
        </w:rPr>
        <w:t>)</w:t>
      </w:r>
    </w:p>
    <w:p w14:paraId="062DC004" w14:textId="2FE46AED" w:rsidR="004F54CB" w:rsidRPr="002C2010" w:rsidRDefault="004F54CB" w:rsidP="004F54CB">
      <w:pPr>
        <w:spacing w:before="225" w:after="225" w:line="240" w:lineRule="auto"/>
        <w:jc w:val="both"/>
        <w:rPr>
          <w:color w:val="FF0000"/>
        </w:rPr>
      </w:pPr>
      <w:r>
        <w:rPr>
          <w:rFonts w:ascii="Arial" w:hAnsi="Arial" w:cs="Arial"/>
          <w:b/>
          <w:bCs/>
          <w:color w:val="FF0000"/>
          <w:sz w:val="18"/>
          <w:szCs w:val="18"/>
        </w:rPr>
        <w:t>TYPE OF INSURANCE</w:t>
      </w:r>
      <w:r w:rsidRPr="002C2010">
        <w:rPr>
          <w:rFonts w:ascii="Arial" w:hAnsi="Arial" w:cs="Arial"/>
          <w:b/>
          <w:bCs/>
          <w:color w:val="FF0000"/>
          <w:sz w:val="18"/>
          <w:szCs w:val="18"/>
        </w:rPr>
        <w:t>:</w:t>
      </w:r>
      <w:r w:rsidRPr="002C2010">
        <w:rPr>
          <w:rFonts w:ascii="Arial" w:hAnsi="Arial" w:cs="Arial"/>
          <w:color w:val="FF0000"/>
          <w:sz w:val="18"/>
          <w:szCs w:val="18"/>
        </w:rPr>
        <w:t xml:space="preserve"> </w:t>
      </w:r>
      <w:r w:rsidR="00C51C07">
        <w:rPr>
          <w:rFonts w:ascii="Arial" w:hAnsi="Arial" w:cs="Arial"/>
          <w:color w:val="FF0000"/>
          <w:sz w:val="18"/>
          <w:szCs w:val="18"/>
        </w:rPr>
        <w:tab/>
      </w:r>
      <w:r>
        <w:rPr>
          <w:rFonts w:ascii="Arial" w:hAnsi="Arial" w:cs="Arial"/>
          <w:i/>
          <w:iCs/>
          <w:color w:val="FF0000"/>
          <w:sz w:val="18"/>
          <w:szCs w:val="18"/>
        </w:rPr>
        <w:t>(please enter type of insurance: bank guarantee</w:t>
      </w:r>
      <w:r w:rsidRPr="002C2010">
        <w:rPr>
          <w:rFonts w:ascii="Arial" w:hAnsi="Arial" w:cs="Arial"/>
          <w:i/>
          <w:iCs/>
          <w:color w:val="FF0000"/>
          <w:sz w:val="18"/>
          <w:szCs w:val="18"/>
        </w:rPr>
        <w:t>)</w:t>
      </w:r>
    </w:p>
    <w:p w14:paraId="242C02BE" w14:textId="7CA5664C" w:rsidR="004F54CB" w:rsidRPr="002C2010" w:rsidRDefault="004F54CB" w:rsidP="004F54CB">
      <w:pPr>
        <w:spacing w:before="225" w:after="225" w:line="240" w:lineRule="auto"/>
        <w:jc w:val="both"/>
        <w:rPr>
          <w:color w:val="FF0000"/>
        </w:rPr>
      </w:pPr>
      <w:r>
        <w:rPr>
          <w:rFonts w:ascii="Arial" w:hAnsi="Arial" w:cs="Arial"/>
          <w:b/>
          <w:bCs/>
          <w:color w:val="FF0000"/>
          <w:sz w:val="18"/>
          <w:szCs w:val="18"/>
        </w:rPr>
        <w:t>NUMBER</w:t>
      </w:r>
      <w:r w:rsidRPr="002C2010">
        <w:rPr>
          <w:rFonts w:ascii="Arial" w:hAnsi="Arial" w:cs="Arial"/>
          <w:b/>
          <w:bCs/>
          <w:color w:val="FF0000"/>
          <w:sz w:val="18"/>
          <w:szCs w:val="18"/>
        </w:rPr>
        <w:t>:</w:t>
      </w:r>
      <w:r w:rsidRPr="002C2010">
        <w:rPr>
          <w:rFonts w:ascii="Arial" w:hAnsi="Arial" w:cs="Arial"/>
          <w:color w:val="FF0000"/>
          <w:sz w:val="18"/>
          <w:szCs w:val="18"/>
        </w:rPr>
        <w:t xml:space="preserve"> </w:t>
      </w:r>
      <w:r w:rsidR="00C51C07">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please enter the number of insurance</w:t>
      </w:r>
      <w:r w:rsidRPr="002C2010">
        <w:rPr>
          <w:rFonts w:ascii="Arial" w:hAnsi="Arial" w:cs="Arial"/>
          <w:i/>
          <w:iCs/>
          <w:color w:val="FF0000"/>
          <w:sz w:val="18"/>
          <w:szCs w:val="18"/>
        </w:rPr>
        <w:t>)</w:t>
      </w:r>
    </w:p>
    <w:p w14:paraId="4771E9B9" w14:textId="22449402" w:rsidR="004F54CB" w:rsidRPr="002C2010" w:rsidRDefault="004F54CB" w:rsidP="004F54CB">
      <w:pPr>
        <w:spacing w:before="225" w:after="225" w:line="240" w:lineRule="auto"/>
        <w:jc w:val="both"/>
        <w:rPr>
          <w:color w:val="FF0000"/>
        </w:rPr>
      </w:pPr>
      <w:r>
        <w:rPr>
          <w:rFonts w:ascii="Arial" w:hAnsi="Arial" w:cs="Arial"/>
          <w:b/>
          <w:bCs/>
          <w:color w:val="FF0000"/>
          <w:sz w:val="18"/>
          <w:szCs w:val="18"/>
        </w:rPr>
        <w:t>THE GUARANTOR</w:t>
      </w:r>
      <w:r w:rsidRPr="002C2010">
        <w:rPr>
          <w:rFonts w:ascii="Arial" w:hAnsi="Arial" w:cs="Arial"/>
          <w:b/>
          <w:bCs/>
          <w:color w:val="FF0000"/>
          <w:sz w:val="18"/>
          <w:szCs w:val="18"/>
        </w:rPr>
        <w:t>:</w:t>
      </w:r>
      <w:r w:rsidRPr="002C2010">
        <w:rPr>
          <w:rFonts w:ascii="Arial" w:hAnsi="Arial" w:cs="Arial"/>
          <w:color w:val="FF0000"/>
          <w:sz w:val="18"/>
          <w:szCs w:val="18"/>
        </w:rPr>
        <w:t xml:space="preserve"> </w:t>
      </w:r>
      <w:r w:rsidR="00C51C07">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please enter the name and adress of the insurance company /bank at the place of issue</w:t>
      </w:r>
      <w:r w:rsidRPr="002C2010">
        <w:rPr>
          <w:rFonts w:ascii="Arial" w:hAnsi="Arial" w:cs="Arial"/>
          <w:i/>
          <w:iCs/>
          <w:color w:val="FF0000"/>
          <w:sz w:val="18"/>
          <w:szCs w:val="18"/>
        </w:rPr>
        <w:t>)</w:t>
      </w:r>
    </w:p>
    <w:p w14:paraId="7820289C" w14:textId="55DDA30A" w:rsidR="004F54CB" w:rsidRPr="002C2010" w:rsidRDefault="004F54CB" w:rsidP="004F54CB">
      <w:pPr>
        <w:spacing w:before="225" w:after="225" w:line="240" w:lineRule="auto"/>
        <w:jc w:val="both"/>
        <w:rPr>
          <w:color w:val="FF0000"/>
        </w:rPr>
      </w:pPr>
      <w:r>
        <w:rPr>
          <w:rFonts w:ascii="Arial" w:hAnsi="Arial" w:cs="Arial"/>
          <w:b/>
          <w:bCs/>
          <w:color w:val="FF0000"/>
          <w:sz w:val="18"/>
          <w:szCs w:val="18"/>
        </w:rPr>
        <w:t>THE APPLICANT</w:t>
      </w:r>
      <w:r w:rsidRPr="002C2010">
        <w:rPr>
          <w:rFonts w:ascii="Arial" w:hAnsi="Arial" w:cs="Arial"/>
          <w:b/>
          <w:bCs/>
          <w:color w:val="FF0000"/>
          <w:sz w:val="18"/>
          <w:szCs w:val="18"/>
        </w:rPr>
        <w:t>:</w:t>
      </w:r>
      <w:r w:rsidRPr="002C2010">
        <w:rPr>
          <w:rFonts w:ascii="Arial" w:hAnsi="Arial" w:cs="Arial"/>
          <w:color w:val="FF0000"/>
          <w:sz w:val="18"/>
          <w:szCs w:val="18"/>
        </w:rPr>
        <w:t xml:space="preserve"> </w:t>
      </w:r>
      <w:r w:rsidR="00C51C07">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 xml:space="preserve">please enter the name and adress of the entity </w:t>
      </w:r>
      <w:r w:rsidR="00C51C07">
        <w:rPr>
          <w:rFonts w:ascii="Arial" w:hAnsi="Arial" w:cs="Arial"/>
          <w:i/>
          <w:iCs/>
          <w:color w:val="FF0000"/>
          <w:sz w:val="18"/>
          <w:szCs w:val="18"/>
        </w:rPr>
        <w:t>taking out the guarantee, i.e. the successful tenderer in the public procurement procedure</w:t>
      </w:r>
      <w:r w:rsidRPr="002C2010">
        <w:rPr>
          <w:rFonts w:ascii="Arial" w:hAnsi="Arial" w:cs="Arial"/>
          <w:i/>
          <w:iCs/>
          <w:color w:val="FF0000"/>
          <w:sz w:val="18"/>
          <w:szCs w:val="18"/>
        </w:rPr>
        <w:t>)</w:t>
      </w:r>
    </w:p>
    <w:p w14:paraId="04C2D0AD" w14:textId="4509A5D4" w:rsidR="004F54CB" w:rsidRPr="002C2010" w:rsidRDefault="004F54CB" w:rsidP="004F54CB">
      <w:pPr>
        <w:spacing w:before="225" w:after="225" w:line="240" w:lineRule="auto"/>
        <w:jc w:val="both"/>
        <w:rPr>
          <w:color w:val="FF0000"/>
        </w:rPr>
      </w:pPr>
      <w:r>
        <w:rPr>
          <w:rFonts w:ascii="Arial" w:hAnsi="Arial" w:cs="Arial"/>
          <w:b/>
          <w:bCs/>
          <w:color w:val="FF0000"/>
          <w:sz w:val="18"/>
          <w:szCs w:val="18"/>
        </w:rPr>
        <w:t>THE BENEFICIARY</w:t>
      </w:r>
      <w:r w:rsidRPr="002C2010">
        <w:rPr>
          <w:rFonts w:ascii="Arial" w:hAnsi="Arial" w:cs="Arial"/>
          <w:b/>
          <w:bCs/>
          <w:color w:val="FF0000"/>
          <w:sz w:val="18"/>
          <w:szCs w:val="18"/>
        </w:rPr>
        <w:t>:</w:t>
      </w:r>
      <w:r w:rsidRPr="002C2010">
        <w:rPr>
          <w:rFonts w:ascii="Arial" w:hAnsi="Arial" w:cs="Arial"/>
          <w:color w:val="FF0000"/>
          <w:sz w:val="18"/>
          <w:szCs w:val="18"/>
        </w:rPr>
        <w:t xml:space="preserve"> </w:t>
      </w:r>
      <w:r w:rsidRPr="00C51C07">
        <w:rPr>
          <w:rFonts w:ascii="Arial" w:hAnsi="Arial" w:cs="Arial"/>
          <w:bCs/>
          <w:color w:val="FF0000"/>
          <w:sz w:val="18"/>
          <w:szCs w:val="18"/>
        </w:rPr>
        <w:t>UNIVERZA NA PRIMORSKEM UNIVERSITA DEL LITORALE, Titov trg 4, 6000 Koper</w:t>
      </w:r>
    </w:p>
    <w:p w14:paraId="40CC34D2" w14:textId="44CC9D2C" w:rsidR="004F54CB" w:rsidRPr="00C51C07" w:rsidRDefault="00C51C07" w:rsidP="00C51C07">
      <w:pPr>
        <w:spacing w:before="225" w:after="225" w:line="240" w:lineRule="auto"/>
        <w:jc w:val="both"/>
        <w:rPr>
          <w:rFonts w:ascii="Arial" w:hAnsi="Arial" w:cs="Arial"/>
          <w:b/>
          <w:color w:val="000000"/>
          <w:sz w:val="18"/>
          <w:szCs w:val="18"/>
          <w:lang w:val="en-GB"/>
        </w:rPr>
      </w:pPr>
      <w:r>
        <w:rPr>
          <w:rFonts w:ascii="Arial" w:hAnsi="Arial" w:cs="Arial"/>
          <w:b/>
          <w:bCs/>
          <w:color w:val="FF0000"/>
          <w:sz w:val="18"/>
          <w:szCs w:val="18"/>
        </w:rPr>
        <w:t>BASIC TRANSACTION</w:t>
      </w:r>
      <w:r w:rsidR="004F54CB" w:rsidRPr="002C2010">
        <w:rPr>
          <w:rFonts w:ascii="Arial" w:hAnsi="Arial" w:cs="Arial"/>
          <w:b/>
          <w:bCs/>
          <w:color w:val="FF0000"/>
          <w:sz w:val="18"/>
          <w:szCs w:val="18"/>
        </w:rPr>
        <w:t>:</w:t>
      </w:r>
      <w:r w:rsidR="004F54CB" w:rsidRPr="002C2010">
        <w:rPr>
          <w:rFonts w:ascii="Arial" w:hAnsi="Arial" w:cs="Arial"/>
          <w:color w:val="FF0000"/>
          <w:sz w:val="18"/>
          <w:szCs w:val="18"/>
        </w:rPr>
        <w:t xml:space="preserve"> </w:t>
      </w:r>
      <w:r>
        <w:rPr>
          <w:rFonts w:ascii="Arial" w:hAnsi="Arial" w:cs="Arial"/>
          <w:color w:val="FF0000"/>
          <w:sz w:val="18"/>
          <w:szCs w:val="18"/>
        </w:rPr>
        <w:t xml:space="preserve">the Applicant's obligation for a guarantee deriving from Contract </w:t>
      </w:r>
      <w:r w:rsidR="004F54CB" w:rsidRPr="002C2010">
        <w:rPr>
          <w:rFonts w:ascii="Arial" w:hAnsi="Arial" w:cs="Arial"/>
          <w:i/>
          <w:iCs/>
          <w:color w:val="FF0000"/>
          <w:sz w:val="18"/>
          <w:szCs w:val="18"/>
        </w:rPr>
        <w:t>(</w:t>
      </w:r>
      <w:r>
        <w:rPr>
          <w:rFonts w:ascii="Arial" w:hAnsi="Arial" w:cs="Arial"/>
          <w:i/>
          <w:iCs/>
          <w:color w:val="FF0000"/>
          <w:sz w:val="18"/>
          <w:szCs w:val="18"/>
        </w:rPr>
        <w:t>please enter the number and date of the contract on the implementation of a public contract</w:t>
      </w:r>
      <w:r w:rsidR="004F54CB" w:rsidRPr="002C2010">
        <w:rPr>
          <w:rFonts w:ascii="Arial" w:hAnsi="Arial" w:cs="Arial"/>
          <w:i/>
          <w:iCs/>
          <w:color w:val="FF0000"/>
          <w:sz w:val="18"/>
          <w:szCs w:val="18"/>
        </w:rPr>
        <w:t>)</w:t>
      </w:r>
      <w:r>
        <w:rPr>
          <w:rFonts w:ascii="Arial" w:hAnsi="Arial" w:cs="Arial"/>
          <w:color w:val="FF0000"/>
          <w:sz w:val="18"/>
          <w:szCs w:val="18"/>
        </w:rPr>
        <w:t xml:space="preserve"> as concluded based on procedure No</w:t>
      </w:r>
      <w:r w:rsidR="0012308F">
        <w:rPr>
          <w:rFonts w:ascii="Arial" w:hAnsi="Arial" w:cs="Arial"/>
          <w:color w:val="FF0000"/>
          <w:sz w:val="18"/>
          <w:szCs w:val="18"/>
        </w:rPr>
        <w:t xml:space="preserve">. </w:t>
      </w:r>
      <w:r>
        <w:rPr>
          <w:rFonts w:ascii="Arial" w:hAnsi="Arial" w:cs="Arial"/>
          <w:color w:val="FF0000"/>
          <w:sz w:val="18"/>
          <w:szCs w:val="18"/>
        </w:rPr>
        <w:t>????</w:t>
      </w:r>
      <w:r w:rsidR="0012308F">
        <w:rPr>
          <w:rFonts w:ascii="Arial" w:hAnsi="Arial" w:cs="Arial"/>
          <w:color w:val="FF0000"/>
          <w:sz w:val="18"/>
          <w:szCs w:val="18"/>
        </w:rPr>
        <w:t xml:space="preserve"> for procurement</w:t>
      </w:r>
      <w:r w:rsidRPr="00C51C07">
        <w:rPr>
          <w:rFonts w:ascii="Arial" w:hAnsi="Arial" w:cs="Arial"/>
          <w:color w:val="FF0000"/>
          <w:sz w:val="18"/>
          <w:szCs w:val="18"/>
        </w:rPr>
        <w:t> </w:t>
      </w:r>
      <w:r w:rsidRPr="00C51C07">
        <w:rPr>
          <w:b/>
          <w:color w:val="FF0000"/>
          <w:sz w:val="18"/>
          <w:szCs w:val="18"/>
          <w:lang w:val="en-GB"/>
        </w:rPr>
        <w:t>»</w:t>
      </w:r>
      <w:r w:rsidRPr="00C51C07">
        <w:rPr>
          <w:color w:val="FF0000"/>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C51C07">
        <w:rPr>
          <w:rFonts w:ascii="Arial" w:hAnsi="Arial" w:cs="Arial"/>
          <w:b/>
          <w:color w:val="FF0000"/>
          <w:sz w:val="18"/>
          <w:szCs w:val="18"/>
          <w:lang w:val="en-GB"/>
        </w:rPr>
        <w:t>«</w:t>
      </w:r>
    </w:p>
    <w:p w14:paraId="75132A10" w14:textId="149D448C" w:rsidR="004F54CB" w:rsidRPr="00C51C07" w:rsidRDefault="00C51C07" w:rsidP="004F54CB">
      <w:pPr>
        <w:spacing w:before="225" w:after="225" w:line="240" w:lineRule="auto"/>
        <w:jc w:val="both"/>
        <w:rPr>
          <w:color w:val="FF0000"/>
        </w:rPr>
      </w:pPr>
      <w:r w:rsidRPr="00C51C07">
        <w:rPr>
          <w:rFonts w:ascii="Arial" w:hAnsi="Arial" w:cs="Arial"/>
          <w:b/>
          <w:bCs/>
          <w:color w:val="FF0000"/>
          <w:sz w:val="18"/>
          <w:szCs w:val="18"/>
        </w:rPr>
        <w:t>AMOUNT AND CURRENCY</w:t>
      </w:r>
      <w:r w:rsidR="004F54CB" w:rsidRPr="00C51C07">
        <w:rPr>
          <w:rFonts w:ascii="Arial" w:hAnsi="Arial" w:cs="Arial"/>
          <w:b/>
          <w:bCs/>
          <w:color w:val="FF0000"/>
          <w:sz w:val="18"/>
          <w:szCs w:val="18"/>
        </w:rPr>
        <w:t>: </w:t>
      </w:r>
      <w:r w:rsidRPr="00C51C07">
        <w:rPr>
          <w:rFonts w:ascii="Arial" w:hAnsi="Arial" w:cs="Arial"/>
          <w:bCs/>
          <w:color w:val="FF0000"/>
          <w:sz w:val="18"/>
          <w:szCs w:val="18"/>
        </w:rPr>
        <w:t>at least</w:t>
      </w:r>
      <w:r w:rsidR="004F54CB" w:rsidRPr="00C51C07">
        <w:rPr>
          <w:rFonts w:ascii="Arial" w:hAnsi="Arial" w:cs="Arial"/>
          <w:bCs/>
          <w:color w:val="FF0000"/>
          <w:sz w:val="18"/>
          <w:szCs w:val="18"/>
        </w:rPr>
        <w:t xml:space="preserve"> 10,00 %</w:t>
      </w:r>
      <w:r w:rsidR="004F54CB" w:rsidRPr="00C51C07">
        <w:rPr>
          <w:rFonts w:ascii="Arial" w:hAnsi="Arial" w:cs="Arial"/>
          <w:b/>
          <w:bCs/>
          <w:color w:val="FF0000"/>
          <w:sz w:val="18"/>
          <w:szCs w:val="18"/>
        </w:rPr>
        <w:t xml:space="preserve"> </w:t>
      </w:r>
      <w:r w:rsidRPr="00C51C07">
        <w:rPr>
          <w:rFonts w:ascii="Arial" w:hAnsi="Arial" w:cs="Arial"/>
          <w:color w:val="FF0000"/>
          <w:sz w:val="18"/>
          <w:szCs w:val="18"/>
          <w:lang w:val="en-GB"/>
        </w:rPr>
        <w:t>of the contractual value with VAT, which is __________,</w:t>
      </w:r>
    </w:p>
    <w:p w14:paraId="7B41967A" w14:textId="1BD8AB1B" w:rsidR="004F54CB" w:rsidRPr="002C2010" w:rsidRDefault="0012308F" w:rsidP="004F54CB">
      <w:pPr>
        <w:spacing w:before="225" w:after="225" w:line="240" w:lineRule="auto"/>
        <w:jc w:val="both"/>
        <w:rPr>
          <w:color w:val="FF0000"/>
        </w:rPr>
      </w:pPr>
      <w:r>
        <w:rPr>
          <w:rFonts w:ascii="Arial" w:hAnsi="Arial" w:cs="Arial"/>
          <w:b/>
          <w:bCs/>
          <w:color w:val="FF0000"/>
          <w:sz w:val="18"/>
          <w:szCs w:val="18"/>
        </w:rPr>
        <w:t>DOCUMENTS TO BE ENCLOSED TO A PAYMENT REQUEST IN ADDITION TO THE STATEMENT AND WHICH ARE EXPRESSLY REQUESTED IN THE TEXT BELOW:</w:t>
      </w:r>
    </w:p>
    <w:p w14:paraId="775440F5" w14:textId="23EF3D18" w:rsidR="00366A96" w:rsidRPr="00366A96" w:rsidRDefault="00366A96" w:rsidP="00366A96">
      <w:pPr>
        <w:suppressAutoHyphens/>
        <w:autoSpaceDE w:val="0"/>
        <w:autoSpaceDN w:val="0"/>
        <w:adjustRightInd w:val="0"/>
        <w:spacing w:after="0" w:line="240" w:lineRule="auto"/>
        <w:jc w:val="both"/>
        <w:rPr>
          <w:rFonts w:ascii="Arial" w:eastAsia="Times New Roman" w:hAnsi="Arial" w:cs="Arial"/>
          <w:bCs/>
          <w:color w:val="FF0000"/>
          <w:sz w:val="18"/>
          <w:szCs w:val="18"/>
        </w:rPr>
      </w:pPr>
      <w:r w:rsidRPr="00366A96">
        <w:rPr>
          <w:rFonts w:ascii="Arial" w:hAnsi="Arial" w:cs="Arial"/>
          <w:color w:val="FF0000"/>
          <w:sz w:val="18"/>
          <w:szCs w:val="18"/>
        </w:rPr>
        <w:t xml:space="preserve">1. The original </w:t>
      </w:r>
      <w:proofErr w:type="spellStart"/>
      <w:r w:rsidRPr="00366A96">
        <w:rPr>
          <w:rFonts w:ascii="Arial" w:hAnsi="Arial" w:cs="Arial"/>
          <w:color w:val="FF0000"/>
          <w:sz w:val="18"/>
          <w:szCs w:val="18"/>
        </w:rPr>
        <w:t>letter</w:t>
      </w:r>
      <w:proofErr w:type="spellEnd"/>
      <w:r w:rsidRPr="00366A96">
        <w:rPr>
          <w:rFonts w:ascii="Arial" w:hAnsi="Arial" w:cs="Arial"/>
          <w:color w:val="FF0000"/>
          <w:sz w:val="18"/>
          <w:szCs w:val="18"/>
        </w:rPr>
        <w:t xml:space="preserve"> to </w:t>
      </w:r>
      <w:proofErr w:type="spellStart"/>
      <w:r w:rsidRPr="00366A96">
        <w:rPr>
          <w:rFonts w:ascii="Arial" w:hAnsi="Arial" w:cs="Arial"/>
          <w:color w:val="FF0000"/>
          <w:sz w:val="18"/>
          <w:szCs w:val="18"/>
        </w:rPr>
        <w:t>call</w:t>
      </w:r>
      <w:proofErr w:type="spellEnd"/>
      <w:r w:rsidRPr="00366A96">
        <w:rPr>
          <w:rFonts w:ascii="Arial" w:hAnsi="Arial" w:cs="Arial"/>
          <w:color w:val="FF0000"/>
          <w:sz w:val="18"/>
          <w:szCs w:val="18"/>
        </w:rPr>
        <w:t xml:space="preserve"> on the </w:t>
      </w:r>
      <w:r w:rsidR="000C6E93">
        <w:rPr>
          <w:rFonts w:ascii="Arial" w:hAnsi="Arial" w:cs="Arial"/>
          <w:color w:val="FF0000"/>
          <w:sz w:val="18"/>
          <w:szCs w:val="18"/>
        </w:rPr>
        <w:t>Guarantee</w:t>
      </w:r>
      <w:r w:rsidRPr="00366A96">
        <w:rPr>
          <w:rFonts w:ascii="Arial" w:hAnsi="Arial" w:cs="Arial"/>
          <w:color w:val="FF0000"/>
          <w:sz w:val="18"/>
          <w:szCs w:val="18"/>
        </w:rPr>
        <w:t xml:space="preserve"> in </w:t>
      </w:r>
      <w:proofErr w:type="spellStart"/>
      <w:r w:rsidRPr="00366A96">
        <w:rPr>
          <w:rFonts w:ascii="Arial" w:hAnsi="Arial" w:cs="Arial"/>
          <w:color w:val="FF0000"/>
          <w:sz w:val="18"/>
          <w:szCs w:val="18"/>
        </w:rPr>
        <w:t>accordance</w:t>
      </w:r>
      <w:proofErr w:type="spellEnd"/>
      <w:r w:rsidRPr="00366A96">
        <w:rPr>
          <w:rFonts w:ascii="Arial" w:hAnsi="Arial" w:cs="Arial"/>
          <w:color w:val="FF0000"/>
          <w:sz w:val="18"/>
          <w:szCs w:val="18"/>
        </w:rPr>
        <w:t xml:space="preserve"> with the </w:t>
      </w:r>
      <w:proofErr w:type="spellStart"/>
      <w:r w:rsidR="00466300">
        <w:rPr>
          <w:rFonts w:ascii="Arial" w:hAnsi="Arial" w:cs="Arial"/>
          <w:color w:val="FF0000"/>
          <w:sz w:val="18"/>
          <w:szCs w:val="18"/>
        </w:rPr>
        <w:t>next</w:t>
      </w:r>
      <w:proofErr w:type="spellEnd"/>
      <w:r w:rsidR="00466300">
        <w:rPr>
          <w:rFonts w:ascii="Arial" w:hAnsi="Arial" w:cs="Arial"/>
          <w:color w:val="FF0000"/>
          <w:sz w:val="18"/>
          <w:szCs w:val="18"/>
        </w:rPr>
        <w:t xml:space="preserve"> </w:t>
      </w:r>
      <w:r w:rsidRPr="00366A96">
        <w:rPr>
          <w:rFonts w:ascii="Arial" w:hAnsi="Arial" w:cs="Arial"/>
          <w:color w:val="FF0000"/>
          <w:sz w:val="18"/>
          <w:szCs w:val="18"/>
        </w:rPr>
        <w:t>paragraph</w:t>
      </w:r>
      <w:r w:rsidR="00466300">
        <w:rPr>
          <w:rFonts w:ascii="Arial" w:hAnsi="Arial" w:cs="Arial"/>
          <w:color w:val="FF0000"/>
          <w:sz w:val="18"/>
          <w:szCs w:val="18"/>
        </w:rPr>
        <w:t xml:space="preserve"> </w:t>
      </w:r>
      <w:proofErr w:type="spellStart"/>
      <w:r w:rsidR="00466300">
        <w:rPr>
          <w:rFonts w:ascii="Arial" w:hAnsi="Arial" w:cs="Arial"/>
          <w:color w:val="FF0000"/>
          <w:sz w:val="18"/>
          <w:szCs w:val="18"/>
        </w:rPr>
        <w:t>below</w:t>
      </w:r>
      <w:proofErr w:type="spellEnd"/>
      <w:r w:rsidRPr="00366A96">
        <w:rPr>
          <w:rFonts w:ascii="Arial" w:hAnsi="Arial" w:cs="Arial"/>
          <w:color w:val="FF0000"/>
          <w:sz w:val="18"/>
          <w:szCs w:val="18"/>
        </w:rPr>
        <w:t xml:space="preserve"> in Slovenian, and a certified translation of the </w:t>
      </w:r>
      <w:proofErr w:type="spellStart"/>
      <w:r w:rsidRPr="00366A96">
        <w:rPr>
          <w:rFonts w:ascii="Arial" w:hAnsi="Arial" w:cs="Arial"/>
          <w:color w:val="FF0000"/>
          <w:sz w:val="18"/>
          <w:szCs w:val="18"/>
        </w:rPr>
        <w:t>letter</w:t>
      </w:r>
      <w:proofErr w:type="spellEnd"/>
      <w:r w:rsidRPr="00366A96">
        <w:rPr>
          <w:rFonts w:ascii="Arial" w:hAnsi="Arial" w:cs="Arial"/>
          <w:color w:val="FF0000"/>
          <w:sz w:val="18"/>
          <w:szCs w:val="18"/>
        </w:rPr>
        <w:t xml:space="preserve"> in the language of the original performance </w:t>
      </w:r>
      <w:r w:rsidR="000C6E93">
        <w:rPr>
          <w:rFonts w:ascii="Arial" w:hAnsi="Arial" w:cs="Arial"/>
          <w:color w:val="FF0000"/>
          <w:sz w:val="18"/>
          <w:szCs w:val="18"/>
        </w:rPr>
        <w:t>Guarantee</w:t>
      </w:r>
      <w:r w:rsidRPr="00366A96">
        <w:rPr>
          <w:rFonts w:ascii="Arial" w:hAnsi="Arial" w:cs="Arial"/>
          <w:color w:val="FF0000"/>
          <w:sz w:val="18"/>
          <w:szCs w:val="18"/>
        </w:rPr>
        <w:t xml:space="preserve"> </w:t>
      </w:r>
      <w:proofErr w:type="spellStart"/>
      <w:r w:rsidRPr="00366A96">
        <w:rPr>
          <w:rFonts w:ascii="Arial" w:hAnsi="Arial" w:cs="Arial"/>
          <w:color w:val="FF0000"/>
          <w:sz w:val="18"/>
          <w:szCs w:val="18"/>
        </w:rPr>
        <w:t>if</w:t>
      </w:r>
      <w:proofErr w:type="spellEnd"/>
      <w:r w:rsidRPr="00366A96">
        <w:rPr>
          <w:rFonts w:ascii="Arial" w:hAnsi="Arial" w:cs="Arial"/>
          <w:color w:val="FF0000"/>
          <w:sz w:val="18"/>
          <w:szCs w:val="18"/>
        </w:rPr>
        <w:t xml:space="preserve"> the original performance </w:t>
      </w:r>
      <w:r w:rsidR="000C6E93">
        <w:rPr>
          <w:rFonts w:ascii="Arial" w:hAnsi="Arial" w:cs="Arial"/>
          <w:color w:val="FF0000"/>
          <w:sz w:val="18"/>
          <w:szCs w:val="18"/>
        </w:rPr>
        <w:t>Guarantee</w:t>
      </w:r>
      <w:r w:rsidRPr="00366A96">
        <w:rPr>
          <w:rFonts w:ascii="Arial" w:hAnsi="Arial" w:cs="Arial"/>
          <w:color w:val="FF0000"/>
          <w:sz w:val="18"/>
          <w:szCs w:val="18"/>
        </w:rPr>
        <w:t xml:space="preserve"> is not </w:t>
      </w:r>
      <w:proofErr w:type="spellStart"/>
      <w:r w:rsidRPr="00366A96">
        <w:rPr>
          <w:rFonts w:ascii="Arial" w:hAnsi="Arial" w:cs="Arial"/>
          <w:color w:val="FF0000"/>
          <w:sz w:val="18"/>
          <w:szCs w:val="18"/>
        </w:rPr>
        <w:t>drawn</w:t>
      </w:r>
      <w:proofErr w:type="spellEnd"/>
      <w:r w:rsidRPr="00366A96">
        <w:rPr>
          <w:rFonts w:ascii="Arial" w:hAnsi="Arial" w:cs="Arial"/>
          <w:color w:val="FF0000"/>
          <w:sz w:val="18"/>
          <w:szCs w:val="18"/>
        </w:rPr>
        <w:t xml:space="preserve"> up in Slovenian; and</w:t>
      </w:r>
    </w:p>
    <w:p w14:paraId="764CEC90" w14:textId="1DBD3399" w:rsidR="00366A96" w:rsidRPr="00366A96" w:rsidRDefault="00366A96" w:rsidP="00366A96">
      <w:pPr>
        <w:suppressAutoHyphens/>
        <w:autoSpaceDE w:val="0"/>
        <w:autoSpaceDN w:val="0"/>
        <w:adjustRightInd w:val="0"/>
        <w:spacing w:after="0" w:line="240" w:lineRule="auto"/>
        <w:jc w:val="both"/>
        <w:rPr>
          <w:rFonts w:ascii="Arial" w:eastAsia="Times New Roman" w:hAnsi="Arial" w:cs="Arial"/>
          <w:bCs/>
          <w:color w:val="FF0000"/>
          <w:sz w:val="18"/>
          <w:szCs w:val="18"/>
        </w:rPr>
      </w:pPr>
      <w:r w:rsidRPr="00366A96">
        <w:rPr>
          <w:rFonts w:ascii="Arial" w:hAnsi="Arial" w:cs="Arial"/>
          <w:color w:val="FF0000"/>
          <w:sz w:val="18"/>
          <w:szCs w:val="18"/>
        </w:rPr>
        <w:t xml:space="preserve">2. The original performance </w:t>
      </w:r>
      <w:r w:rsidR="000C6E93">
        <w:rPr>
          <w:rFonts w:ascii="Arial" w:hAnsi="Arial" w:cs="Arial"/>
          <w:color w:val="FF0000"/>
          <w:sz w:val="18"/>
          <w:szCs w:val="18"/>
        </w:rPr>
        <w:t>Guarantee</w:t>
      </w:r>
      <w:r w:rsidRPr="00366A96">
        <w:rPr>
          <w:rFonts w:ascii="Arial" w:hAnsi="Arial" w:cs="Arial"/>
          <w:color w:val="FF0000"/>
          <w:sz w:val="18"/>
          <w:szCs w:val="18"/>
        </w:rPr>
        <w:t xml:space="preserve"> no. ........./.......... </w:t>
      </w:r>
      <w:proofErr w:type="spellStart"/>
      <w:r w:rsidRPr="00366A96">
        <w:rPr>
          <w:rFonts w:ascii="Arial" w:hAnsi="Arial" w:cs="Arial"/>
          <w:color w:val="FF0000"/>
          <w:sz w:val="18"/>
          <w:szCs w:val="18"/>
        </w:rPr>
        <w:t>or</w:t>
      </w:r>
      <w:proofErr w:type="spellEnd"/>
      <w:r w:rsidRPr="00366A96">
        <w:rPr>
          <w:rFonts w:ascii="Arial" w:hAnsi="Arial" w:cs="Arial"/>
          <w:color w:val="FF0000"/>
          <w:sz w:val="18"/>
          <w:szCs w:val="18"/>
        </w:rPr>
        <w:t xml:space="preserve">, </w:t>
      </w:r>
      <w:proofErr w:type="spellStart"/>
      <w:r w:rsidRPr="00366A96">
        <w:rPr>
          <w:rFonts w:ascii="Arial" w:hAnsi="Arial" w:cs="Arial"/>
          <w:color w:val="FF0000"/>
          <w:sz w:val="18"/>
          <w:szCs w:val="18"/>
        </w:rPr>
        <w:t>if</w:t>
      </w:r>
      <w:proofErr w:type="spellEnd"/>
      <w:r w:rsidRPr="00366A96">
        <w:rPr>
          <w:rFonts w:ascii="Arial" w:hAnsi="Arial" w:cs="Arial"/>
          <w:color w:val="FF0000"/>
          <w:sz w:val="18"/>
          <w:szCs w:val="18"/>
        </w:rPr>
        <w:t xml:space="preserve"> the original performance </w:t>
      </w:r>
      <w:r w:rsidR="000C6E93">
        <w:rPr>
          <w:rFonts w:ascii="Arial" w:hAnsi="Arial" w:cs="Arial"/>
          <w:color w:val="FF0000"/>
          <w:sz w:val="18"/>
          <w:szCs w:val="18"/>
        </w:rPr>
        <w:t>Guarantee</w:t>
      </w:r>
      <w:r w:rsidRPr="00366A96">
        <w:rPr>
          <w:rFonts w:ascii="Arial" w:hAnsi="Arial" w:cs="Arial"/>
          <w:color w:val="FF0000"/>
          <w:sz w:val="18"/>
          <w:szCs w:val="18"/>
        </w:rPr>
        <w:t xml:space="preserve"> is not </w:t>
      </w:r>
      <w:proofErr w:type="spellStart"/>
      <w:r w:rsidRPr="00366A96">
        <w:rPr>
          <w:rFonts w:ascii="Arial" w:hAnsi="Arial" w:cs="Arial"/>
          <w:color w:val="FF0000"/>
          <w:sz w:val="18"/>
          <w:szCs w:val="18"/>
        </w:rPr>
        <w:t>drawn</w:t>
      </w:r>
      <w:proofErr w:type="spellEnd"/>
      <w:r w:rsidRPr="00366A96">
        <w:rPr>
          <w:rFonts w:ascii="Arial" w:hAnsi="Arial" w:cs="Arial"/>
          <w:color w:val="FF0000"/>
          <w:sz w:val="18"/>
          <w:szCs w:val="18"/>
        </w:rPr>
        <w:t xml:space="preserve"> up in Slovenian, a certified translation of the original performance </w:t>
      </w:r>
      <w:r w:rsidR="000C6E93">
        <w:rPr>
          <w:rFonts w:ascii="Arial" w:hAnsi="Arial" w:cs="Arial"/>
          <w:color w:val="FF0000"/>
          <w:sz w:val="18"/>
          <w:szCs w:val="18"/>
        </w:rPr>
        <w:t>Guarantee</w:t>
      </w:r>
      <w:r w:rsidRPr="00366A96">
        <w:rPr>
          <w:rFonts w:ascii="Arial" w:hAnsi="Arial" w:cs="Arial"/>
          <w:color w:val="FF0000"/>
          <w:sz w:val="18"/>
          <w:szCs w:val="18"/>
        </w:rPr>
        <w:t xml:space="preserve"> in Slovenian approved </w:t>
      </w:r>
      <w:proofErr w:type="spellStart"/>
      <w:r w:rsidRPr="00366A96">
        <w:rPr>
          <w:rFonts w:ascii="Arial" w:hAnsi="Arial" w:cs="Arial"/>
          <w:color w:val="FF0000"/>
          <w:sz w:val="18"/>
          <w:szCs w:val="18"/>
        </w:rPr>
        <w:t>by</w:t>
      </w:r>
      <w:proofErr w:type="spellEnd"/>
      <w:r w:rsidRPr="00366A96">
        <w:rPr>
          <w:rFonts w:ascii="Arial" w:hAnsi="Arial" w:cs="Arial"/>
          <w:color w:val="FF0000"/>
          <w:sz w:val="18"/>
          <w:szCs w:val="18"/>
        </w:rPr>
        <w:t xml:space="preserve"> the issuing bank bound together with the original performance </w:t>
      </w:r>
      <w:r w:rsidR="000C6E93">
        <w:rPr>
          <w:rFonts w:ascii="Arial" w:hAnsi="Arial" w:cs="Arial"/>
          <w:color w:val="FF0000"/>
          <w:sz w:val="18"/>
          <w:szCs w:val="18"/>
        </w:rPr>
        <w:t>Guarantee</w:t>
      </w:r>
      <w:r w:rsidRPr="00366A96">
        <w:rPr>
          <w:rFonts w:ascii="Arial" w:hAnsi="Arial" w:cs="Arial"/>
          <w:color w:val="FF0000"/>
          <w:sz w:val="18"/>
          <w:szCs w:val="18"/>
        </w:rPr>
        <w:t>.</w:t>
      </w:r>
    </w:p>
    <w:p w14:paraId="4D11B1DA" w14:textId="56D290D8" w:rsidR="00466300" w:rsidRPr="00533A48" w:rsidRDefault="00533A48" w:rsidP="004F54CB">
      <w:pPr>
        <w:spacing w:before="225" w:after="225" w:line="240" w:lineRule="auto"/>
        <w:jc w:val="both"/>
        <w:rPr>
          <w:rFonts w:ascii="Arial" w:hAnsi="Arial" w:cs="Arial"/>
          <w:color w:val="FF0000"/>
          <w:sz w:val="18"/>
          <w:szCs w:val="18"/>
        </w:rPr>
      </w:pPr>
      <w:r>
        <w:rPr>
          <w:rFonts w:ascii="Arial" w:hAnsi="Arial" w:cs="Arial"/>
          <w:color w:val="FF0000"/>
          <w:sz w:val="18"/>
          <w:szCs w:val="18"/>
        </w:rPr>
        <w:t xml:space="preserve">With </w:t>
      </w:r>
      <w:proofErr w:type="spellStart"/>
      <w:r>
        <w:rPr>
          <w:rFonts w:ascii="Arial" w:hAnsi="Arial" w:cs="Arial"/>
          <w:color w:val="FF0000"/>
          <w:sz w:val="18"/>
          <w:szCs w:val="18"/>
        </w:rPr>
        <w:t>this</w:t>
      </w:r>
      <w:proofErr w:type="spellEnd"/>
      <w:r>
        <w:rPr>
          <w:rFonts w:ascii="Arial" w:hAnsi="Arial" w:cs="Arial"/>
          <w:color w:val="FF0000"/>
          <w:sz w:val="18"/>
          <w:szCs w:val="18"/>
        </w:rPr>
        <w:t xml:space="preserve"> </w:t>
      </w:r>
      <w:r w:rsidR="000C6E93">
        <w:rPr>
          <w:rFonts w:ascii="Arial" w:hAnsi="Arial" w:cs="Arial"/>
          <w:color w:val="FF0000"/>
          <w:sz w:val="18"/>
          <w:szCs w:val="18"/>
        </w:rPr>
        <w:t>G</w:t>
      </w:r>
      <w:r>
        <w:rPr>
          <w:rFonts w:ascii="Arial" w:hAnsi="Arial" w:cs="Arial"/>
          <w:color w:val="FF0000"/>
          <w:sz w:val="18"/>
          <w:szCs w:val="18"/>
        </w:rPr>
        <w:t xml:space="preserve">uarantee, </w:t>
      </w:r>
      <w:proofErr w:type="spellStart"/>
      <w:r>
        <w:rPr>
          <w:rFonts w:ascii="Arial" w:hAnsi="Arial" w:cs="Arial"/>
          <w:color w:val="FF0000"/>
          <w:sz w:val="18"/>
          <w:szCs w:val="18"/>
        </w:rPr>
        <w:t>we</w:t>
      </w:r>
      <w:proofErr w:type="spellEnd"/>
      <w:r>
        <w:rPr>
          <w:rFonts w:ascii="Arial" w:hAnsi="Arial" w:cs="Arial"/>
          <w:color w:val="FF0000"/>
          <w:sz w:val="18"/>
          <w:szCs w:val="18"/>
        </w:rPr>
        <w:t xml:space="preserve"> as the Guarantor </w:t>
      </w:r>
      <w:proofErr w:type="spellStart"/>
      <w:r>
        <w:rPr>
          <w:rFonts w:ascii="Arial" w:hAnsi="Arial" w:cs="Arial"/>
          <w:color w:val="FF0000"/>
          <w:sz w:val="18"/>
          <w:szCs w:val="18"/>
        </w:rPr>
        <w:t>irrevocably</w:t>
      </w:r>
      <w:proofErr w:type="spellEnd"/>
      <w:r>
        <w:rPr>
          <w:rFonts w:ascii="Arial" w:hAnsi="Arial" w:cs="Arial"/>
          <w:color w:val="FF0000"/>
          <w:sz w:val="18"/>
          <w:szCs w:val="18"/>
        </w:rPr>
        <w:t xml:space="preserve"> and </w:t>
      </w:r>
      <w:proofErr w:type="spellStart"/>
      <w:r>
        <w:rPr>
          <w:rFonts w:ascii="Arial" w:hAnsi="Arial" w:cs="Arial"/>
          <w:color w:val="FF0000"/>
          <w:sz w:val="18"/>
          <w:szCs w:val="18"/>
        </w:rPr>
        <w:t>unconditionally</w:t>
      </w:r>
      <w:proofErr w:type="spellEnd"/>
      <w:r>
        <w:rPr>
          <w:rFonts w:ascii="Arial" w:hAnsi="Arial" w:cs="Arial"/>
          <w:color w:val="FF0000"/>
          <w:sz w:val="18"/>
          <w:szCs w:val="18"/>
        </w:rPr>
        <w:t xml:space="preserve"> </w:t>
      </w:r>
      <w:proofErr w:type="spellStart"/>
      <w:r>
        <w:rPr>
          <w:rFonts w:ascii="Arial" w:hAnsi="Arial" w:cs="Arial"/>
          <w:color w:val="FF0000"/>
          <w:sz w:val="18"/>
          <w:szCs w:val="18"/>
        </w:rPr>
        <w:t>undertake</w:t>
      </w:r>
      <w:proofErr w:type="spellEnd"/>
      <w:r>
        <w:rPr>
          <w:rFonts w:ascii="Arial" w:hAnsi="Arial" w:cs="Arial"/>
          <w:color w:val="FF0000"/>
          <w:sz w:val="18"/>
          <w:szCs w:val="18"/>
        </w:rPr>
        <w:t xml:space="preserve"> to </w:t>
      </w:r>
      <w:proofErr w:type="spellStart"/>
      <w:r>
        <w:rPr>
          <w:rFonts w:ascii="Arial" w:hAnsi="Arial" w:cs="Arial"/>
          <w:color w:val="FF0000"/>
          <w:sz w:val="18"/>
          <w:szCs w:val="18"/>
        </w:rPr>
        <w:t>disburse</w:t>
      </w:r>
      <w:proofErr w:type="spellEnd"/>
      <w:r>
        <w:rPr>
          <w:rFonts w:ascii="Arial" w:hAnsi="Arial" w:cs="Arial"/>
          <w:color w:val="FF0000"/>
          <w:sz w:val="18"/>
          <w:szCs w:val="18"/>
        </w:rPr>
        <w:t xml:space="preserve"> to the </w:t>
      </w:r>
      <w:proofErr w:type="spellStart"/>
      <w:r>
        <w:rPr>
          <w:rFonts w:ascii="Arial" w:hAnsi="Arial" w:cs="Arial"/>
          <w:color w:val="FF0000"/>
          <w:sz w:val="18"/>
          <w:szCs w:val="18"/>
        </w:rPr>
        <w:t>Beneficiary</w:t>
      </w:r>
      <w:proofErr w:type="spellEnd"/>
      <w:r>
        <w:rPr>
          <w:rFonts w:ascii="Arial" w:hAnsi="Arial" w:cs="Arial"/>
          <w:color w:val="FF0000"/>
          <w:sz w:val="18"/>
          <w:szCs w:val="18"/>
        </w:rPr>
        <w:t xml:space="preserve"> </w:t>
      </w:r>
      <w:proofErr w:type="spellStart"/>
      <w:r>
        <w:rPr>
          <w:rFonts w:ascii="Arial" w:hAnsi="Arial" w:cs="Arial"/>
          <w:color w:val="FF0000"/>
          <w:sz w:val="18"/>
          <w:szCs w:val="18"/>
        </w:rPr>
        <w:t>any</w:t>
      </w:r>
      <w:proofErr w:type="spellEnd"/>
      <w:r>
        <w:rPr>
          <w:rFonts w:ascii="Arial" w:hAnsi="Arial" w:cs="Arial"/>
          <w:color w:val="FF0000"/>
          <w:sz w:val="18"/>
          <w:szCs w:val="18"/>
        </w:rPr>
        <w:t xml:space="preserve"> amount up to the guarantee amount </w:t>
      </w:r>
      <w:proofErr w:type="spellStart"/>
      <w:r>
        <w:rPr>
          <w:rFonts w:ascii="Arial" w:hAnsi="Arial" w:cs="Arial"/>
          <w:color w:val="FF0000"/>
          <w:sz w:val="18"/>
          <w:szCs w:val="18"/>
        </w:rPr>
        <w:t>when</w:t>
      </w:r>
      <w:proofErr w:type="spellEnd"/>
      <w:r>
        <w:rPr>
          <w:rFonts w:ascii="Arial" w:hAnsi="Arial" w:cs="Arial"/>
          <w:color w:val="FF0000"/>
          <w:sz w:val="18"/>
          <w:szCs w:val="18"/>
        </w:rPr>
        <w:t xml:space="preserve"> the </w:t>
      </w:r>
      <w:proofErr w:type="spellStart"/>
      <w:r>
        <w:rPr>
          <w:rFonts w:ascii="Arial" w:hAnsi="Arial" w:cs="Arial"/>
          <w:color w:val="FF0000"/>
          <w:sz w:val="18"/>
          <w:szCs w:val="18"/>
        </w:rPr>
        <w:t>Beneficiary</w:t>
      </w:r>
      <w:proofErr w:type="spellEnd"/>
      <w:r>
        <w:rPr>
          <w:rFonts w:ascii="Arial" w:hAnsi="Arial" w:cs="Arial"/>
          <w:color w:val="FF0000"/>
          <w:sz w:val="18"/>
          <w:szCs w:val="18"/>
        </w:rPr>
        <w:t xml:space="preserve"> </w:t>
      </w:r>
      <w:proofErr w:type="spellStart"/>
      <w:r>
        <w:rPr>
          <w:rFonts w:ascii="Arial" w:hAnsi="Arial" w:cs="Arial"/>
          <w:color w:val="FF0000"/>
          <w:sz w:val="18"/>
          <w:szCs w:val="18"/>
        </w:rPr>
        <w:t>submits</w:t>
      </w:r>
      <w:proofErr w:type="spellEnd"/>
      <w:r>
        <w:rPr>
          <w:rFonts w:ascii="Arial" w:hAnsi="Arial" w:cs="Arial"/>
          <w:color w:val="FF0000"/>
          <w:sz w:val="18"/>
          <w:szCs w:val="18"/>
        </w:rPr>
        <w:t xml:space="preserve"> a payment request in the above-mentioned form of submission, signed </w:t>
      </w:r>
      <w:proofErr w:type="spellStart"/>
      <w:r>
        <w:rPr>
          <w:rFonts w:ascii="Arial" w:hAnsi="Arial" w:cs="Arial"/>
          <w:color w:val="FF0000"/>
          <w:sz w:val="18"/>
          <w:szCs w:val="18"/>
        </w:rPr>
        <w:t>by</w:t>
      </w:r>
      <w:proofErr w:type="spellEnd"/>
      <w:r>
        <w:rPr>
          <w:rFonts w:ascii="Arial" w:hAnsi="Arial" w:cs="Arial"/>
          <w:color w:val="FF0000"/>
          <w:sz w:val="18"/>
          <w:szCs w:val="18"/>
        </w:rPr>
        <w:t xml:space="preserve"> the authorised signatory(</w:t>
      </w:r>
      <w:proofErr w:type="spellStart"/>
      <w:r>
        <w:rPr>
          <w:rFonts w:ascii="Arial" w:hAnsi="Arial" w:cs="Arial"/>
          <w:color w:val="FF0000"/>
          <w:sz w:val="18"/>
          <w:szCs w:val="18"/>
        </w:rPr>
        <w:t>ies</w:t>
      </w:r>
      <w:proofErr w:type="spellEnd"/>
      <w:r>
        <w:rPr>
          <w:rFonts w:ascii="Arial" w:hAnsi="Arial" w:cs="Arial"/>
          <w:color w:val="FF0000"/>
          <w:sz w:val="18"/>
          <w:szCs w:val="18"/>
        </w:rPr>
        <w:t xml:space="preserve">), </w:t>
      </w:r>
      <w:proofErr w:type="spellStart"/>
      <w:r>
        <w:rPr>
          <w:rFonts w:ascii="Arial" w:hAnsi="Arial" w:cs="Arial"/>
          <w:color w:val="FF0000"/>
          <w:sz w:val="18"/>
          <w:szCs w:val="18"/>
        </w:rPr>
        <w:t>along</w:t>
      </w:r>
      <w:proofErr w:type="spellEnd"/>
      <w:r>
        <w:rPr>
          <w:rFonts w:ascii="Arial" w:hAnsi="Arial" w:cs="Arial"/>
          <w:color w:val="FF0000"/>
          <w:sz w:val="18"/>
          <w:szCs w:val="18"/>
        </w:rPr>
        <w:t xml:space="preserve"> with </w:t>
      </w:r>
      <w:proofErr w:type="spellStart"/>
      <w:r>
        <w:rPr>
          <w:rFonts w:ascii="Arial" w:hAnsi="Arial" w:cs="Arial"/>
          <w:color w:val="FF0000"/>
          <w:sz w:val="18"/>
          <w:szCs w:val="18"/>
        </w:rPr>
        <w:t>other</w:t>
      </w:r>
      <w:proofErr w:type="spellEnd"/>
      <w:r>
        <w:rPr>
          <w:rFonts w:ascii="Arial" w:hAnsi="Arial" w:cs="Arial"/>
          <w:color w:val="FF0000"/>
          <w:sz w:val="18"/>
          <w:szCs w:val="18"/>
        </w:rPr>
        <w:t xml:space="preserve"> documents </w:t>
      </w:r>
      <w:proofErr w:type="spellStart"/>
      <w:r>
        <w:rPr>
          <w:rFonts w:ascii="Arial" w:hAnsi="Arial" w:cs="Arial"/>
          <w:color w:val="FF0000"/>
          <w:sz w:val="18"/>
          <w:szCs w:val="18"/>
        </w:rPr>
        <w:t>listed</w:t>
      </w:r>
      <w:proofErr w:type="spellEnd"/>
      <w:r>
        <w:rPr>
          <w:rFonts w:ascii="Arial" w:hAnsi="Arial" w:cs="Arial"/>
          <w:color w:val="FF0000"/>
          <w:sz w:val="18"/>
          <w:szCs w:val="18"/>
        </w:rPr>
        <w:t xml:space="preserve"> in paragraph above, and in all cases, </w:t>
      </w:r>
      <w:proofErr w:type="spellStart"/>
      <w:r>
        <w:rPr>
          <w:rFonts w:ascii="Arial" w:hAnsi="Arial" w:cs="Arial"/>
          <w:color w:val="FF0000"/>
          <w:sz w:val="18"/>
          <w:szCs w:val="18"/>
        </w:rPr>
        <w:t>along</w:t>
      </w:r>
      <w:proofErr w:type="spellEnd"/>
      <w:r>
        <w:rPr>
          <w:rFonts w:ascii="Arial" w:hAnsi="Arial" w:cs="Arial"/>
          <w:color w:val="FF0000"/>
          <w:sz w:val="18"/>
          <w:szCs w:val="18"/>
        </w:rPr>
        <w:t xml:space="preserve"> with the beneficiary's </w:t>
      </w:r>
      <w:proofErr w:type="spellStart"/>
      <w:r>
        <w:rPr>
          <w:rFonts w:ascii="Arial" w:hAnsi="Arial" w:cs="Arial"/>
          <w:color w:val="FF0000"/>
          <w:sz w:val="18"/>
          <w:szCs w:val="18"/>
        </w:rPr>
        <w:t>statement</w:t>
      </w:r>
      <w:proofErr w:type="spellEnd"/>
      <w:r>
        <w:rPr>
          <w:rFonts w:ascii="Arial" w:hAnsi="Arial" w:cs="Arial"/>
          <w:color w:val="FF0000"/>
          <w:sz w:val="18"/>
          <w:szCs w:val="18"/>
        </w:rPr>
        <w:t xml:space="preserve"> that is </w:t>
      </w:r>
      <w:proofErr w:type="spellStart"/>
      <w:r>
        <w:rPr>
          <w:rFonts w:ascii="Arial" w:hAnsi="Arial" w:cs="Arial"/>
          <w:color w:val="FF0000"/>
          <w:sz w:val="18"/>
          <w:szCs w:val="18"/>
        </w:rPr>
        <w:t>either</w:t>
      </w:r>
      <w:proofErr w:type="spellEnd"/>
      <w:r>
        <w:rPr>
          <w:rFonts w:ascii="Arial" w:hAnsi="Arial" w:cs="Arial"/>
          <w:color w:val="FF0000"/>
          <w:sz w:val="18"/>
          <w:szCs w:val="18"/>
        </w:rPr>
        <w:t xml:space="preserve"> </w:t>
      </w:r>
      <w:proofErr w:type="spellStart"/>
      <w:r>
        <w:rPr>
          <w:rFonts w:ascii="Arial" w:hAnsi="Arial" w:cs="Arial"/>
          <w:color w:val="FF0000"/>
          <w:sz w:val="18"/>
          <w:szCs w:val="18"/>
        </w:rPr>
        <w:t>included</w:t>
      </w:r>
      <w:proofErr w:type="spellEnd"/>
      <w:r>
        <w:rPr>
          <w:rFonts w:ascii="Arial" w:hAnsi="Arial" w:cs="Arial"/>
          <w:color w:val="FF0000"/>
          <w:sz w:val="18"/>
          <w:szCs w:val="18"/>
        </w:rPr>
        <w:t xml:space="preserve"> in the </w:t>
      </w:r>
      <w:proofErr w:type="spellStart"/>
      <w:r>
        <w:rPr>
          <w:rFonts w:ascii="Arial" w:hAnsi="Arial" w:cs="Arial"/>
          <w:color w:val="FF0000"/>
          <w:sz w:val="18"/>
          <w:szCs w:val="18"/>
        </w:rPr>
        <w:t>wording</w:t>
      </w:r>
      <w:proofErr w:type="spellEnd"/>
      <w:r>
        <w:rPr>
          <w:rFonts w:ascii="Arial" w:hAnsi="Arial" w:cs="Arial"/>
          <w:color w:val="FF0000"/>
          <w:sz w:val="18"/>
          <w:szCs w:val="18"/>
        </w:rPr>
        <w:t xml:space="preserve"> of the payment request </w:t>
      </w:r>
      <w:proofErr w:type="spellStart"/>
      <w:r>
        <w:rPr>
          <w:rFonts w:ascii="Arial" w:hAnsi="Arial" w:cs="Arial"/>
          <w:color w:val="FF0000"/>
          <w:sz w:val="18"/>
          <w:szCs w:val="18"/>
        </w:rPr>
        <w:t>or</w:t>
      </w:r>
      <w:proofErr w:type="spellEnd"/>
      <w:r>
        <w:rPr>
          <w:rFonts w:ascii="Arial" w:hAnsi="Arial" w:cs="Arial"/>
          <w:color w:val="FF0000"/>
          <w:sz w:val="18"/>
          <w:szCs w:val="18"/>
        </w:rPr>
        <w:t xml:space="preserve"> in a separate signed document tat is enclosed to the payment request </w:t>
      </w:r>
      <w:proofErr w:type="spellStart"/>
      <w:r>
        <w:rPr>
          <w:rFonts w:ascii="Arial" w:hAnsi="Arial" w:cs="Arial"/>
          <w:color w:val="FF0000"/>
          <w:sz w:val="18"/>
          <w:szCs w:val="18"/>
        </w:rPr>
        <w:t>or</w:t>
      </w:r>
      <w:proofErr w:type="spellEnd"/>
      <w:r>
        <w:rPr>
          <w:rFonts w:ascii="Arial" w:hAnsi="Arial" w:cs="Arial"/>
          <w:color w:val="FF0000"/>
          <w:sz w:val="18"/>
          <w:szCs w:val="18"/>
        </w:rPr>
        <w:t xml:space="preserve"> </w:t>
      </w:r>
      <w:proofErr w:type="spellStart"/>
      <w:r>
        <w:rPr>
          <w:rFonts w:ascii="Arial" w:hAnsi="Arial" w:cs="Arial"/>
          <w:color w:val="FF0000"/>
          <w:sz w:val="18"/>
          <w:szCs w:val="18"/>
        </w:rPr>
        <w:t>refers</w:t>
      </w:r>
      <w:proofErr w:type="spellEnd"/>
      <w:r>
        <w:rPr>
          <w:rFonts w:ascii="Arial" w:hAnsi="Arial" w:cs="Arial"/>
          <w:color w:val="FF0000"/>
          <w:sz w:val="18"/>
          <w:szCs w:val="18"/>
        </w:rPr>
        <w:t xml:space="preserve"> to the </w:t>
      </w:r>
      <w:proofErr w:type="spellStart"/>
      <w:r>
        <w:rPr>
          <w:rFonts w:ascii="Arial" w:hAnsi="Arial" w:cs="Arial"/>
          <w:color w:val="FF0000"/>
          <w:sz w:val="18"/>
          <w:szCs w:val="18"/>
        </w:rPr>
        <w:t>latter</w:t>
      </w:r>
      <w:proofErr w:type="spellEnd"/>
      <w:r>
        <w:rPr>
          <w:rFonts w:ascii="Arial" w:hAnsi="Arial" w:cs="Arial"/>
          <w:color w:val="FF0000"/>
          <w:sz w:val="18"/>
          <w:szCs w:val="18"/>
        </w:rPr>
        <w:t xml:space="preserve">, indicating in </w:t>
      </w:r>
      <w:proofErr w:type="spellStart"/>
      <w:r>
        <w:rPr>
          <w:rFonts w:ascii="Arial" w:hAnsi="Arial" w:cs="Arial"/>
          <w:color w:val="FF0000"/>
          <w:sz w:val="18"/>
          <w:szCs w:val="18"/>
        </w:rPr>
        <w:t>what</w:t>
      </w:r>
      <w:proofErr w:type="spellEnd"/>
      <w:r>
        <w:rPr>
          <w:rFonts w:ascii="Arial" w:hAnsi="Arial" w:cs="Arial"/>
          <w:color w:val="FF0000"/>
          <w:sz w:val="18"/>
          <w:szCs w:val="18"/>
        </w:rPr>
        <w:t xml:space="preserve"> sense the applicant failed to fulfil its obligations from the Contract mentioned above under Basic transaction.</w:t>
      </w:r>
    </w:p>
    <w:p w14:paraId="1F8C9DFF" w14:textId="07E0D618" w:rsidR="004F54CB" w:rsidRPr="002C2010" w:rsidRDefault="0012308F" w:rsidP="004F54CB">
      <w:pPr>
        <w:spacing w:before="225" w:after="225" w:line="240" w:lineRule="auto"/>
        <w:jc w:val="both"/>
        <w:rPr>
          <w:color w:val="FF0000"/>
        </w:rPr>
      </w:pPr>
      <w:r>
        <w:rPr>
          <w:rFonts w:ascii="Arial" w:hAnsi="Arial" w:cs="Arial"/>
          <w:b/>
          <w:bCs/>
          <w:color w:val="FF0000"/>
          <w:sz w:val="18"/>
          <w:szCs w:val="18"/>
        </w:rPr>
        <w:t>LANGUAGE IN THE REQUESTED DOCUMENTS</w:t>
      </w:r>
      <w:r w:rsidR="004F54CB" w:rsidRPr="002C2010">
        <w:rPr>
          <w:rFonts w:ascii="Arial" w:hAnsi="Arial" w:cs="Arial"/>
          <w:b/>
          <w:bCs/>
          <w:color w:val="FF0000"/>
          <w:sz w:val="18"/>
          <w:szCs w:val="18"/>
        </w:rPr>
        <w:t>:</w:t>
      </w:r>
      <w:r w:rsidR="004F54CB" w:rsidRPr="002C2010">
        <w:rPr>
          <w:rFonts w:ascii="Arial" w:hAnsi="Arial" w:cs="Arial"/>
          <w:color w:val="FF0000"/>
          <w:sz w:val="18"/>
          <w:szCs w:val="18"/>
        </w:rPr>
        <w:t xml:space="preserve"> </w:t>
      </w:r>
      <w:r>
        <w:rPr>
          <w:rFonts w:ascii="Arial" w:hAnsi="Arial" w:cs="Arial"/>
          <w:color w:val="FF0000"/>
          <w:sz w:val="18"/>
          <w:szCs w:val="18"/>
        </w:rPr>
        <w:t>Slovenian</w:t>
      </w:r>
    </w:p>
    <w:p w14:paraId="7095F3B6" w14:textId="1B047B43" w:rsidR="004F54CB" w:rsidRPr="002C2010" w:rsidRDefault="0012308F" w:rsidP="004F54CB">
      <w:pPr>
        <w:spacing w:before="225" w:after="225" w:line="240" w:lineRule="auto"/>
        <w:jc w:val="both"/>
        <w:rPr>
          <w:color w:val="FF0000"/>
        </w:rPr>
      </w:pPr>
      <w:r>
        <w:rPr>
          <w:rFonts w:ascii="Arial" w:hAnsi="Arial" w:cs="Arial"/>
          <w:b/>
          <w:bCs/>
          <w:color w:val="FF0000"/>
          <w:sz w:val="18"/>
          <w:szCs w:val="18"/>
        </w:rPr>
        <w:t>FORM SUBMISSION</w:t>
      </w:r>
      <w:r w:rsidR="004F54CB" w:rsidRPr="002C2010">
        <w:rPr>
          <w:rFonts w:ascii="Arial" w:hAnsi="Arial" w:cs="Arial"/>
          <w:b/>
          <w:bCs/>
          <w:color w:val="FF0000"/>
          <w:sz w:val="18"/>
          <w:szCs w:val="18"/>
        </w:rPr>
        <w:t>:</w:t>
      </w:r>
      <w:r w:rsidR="004F54CB" w:rsidRPr="002C2010">
        <w:rPr>
          <w:rFonts w:ascii="Arial" w:hAnsi="Arial" w:cs="Arial"/>
          <w:color w:val="FF0000"/>
          <w:sz w:val="18"/>
          <w:szCs w:val="18"/>
        </w:rPr>
        <w:t xml:space="preserve"> </w:t>
      </w:r>
      <w:r w:rsidR="00206D52">
        <w:rPr>
          <w:rFonts w:ascii="Arial" w:hAnsi="Arial" w:cs="Arial"/>
          <w:color w:val="FF0000"/>
          <w:sz w:val="18"/>
          <w:szCs w:val="18"/>
        </w:rPr>
        <w:t xml:space="preserve">in paper form </w:t>
      </w:r>
      <w:r w:rsidR="00874D86">
        <w:rPr>
          <w:rFonts w:ascii="Arial" w:hAnsi="Arial" w:cs="Arial"/>
          <w:color w:val="FF0000"/>
          <w:sz w:val="18"/>
          <w:szCs w:val="18"/>
        </w:rPr>
        <w:t>with</w:t>
      </w:r>
      <w:r w:rsidR="00206D52">
        <w:rPr>
          <w:rFonts w:ascii="Arial" w:hAnsi="Arial" w:cs="Arial"/>
          <w:color w:val="FF0000"/>
          <w:sz w:val="18"/>
          <w:szCs w:val="18"/>
        </w:rPr>
        <w:t xml:space="preserve"> registered mail </w:t>
      </w:r>
    </w:p>
    <w:p w14:paraId="43B3702C" w14:textId="6CEEF234" w:rsidR="004F54CB" w:rsidRPr="002C2010" w:rsidRDefault="0012308F" w:rsidP="004F54CB">
      <w:pPr>
        <w:spacing w:before="225" w:after="225" w:line="240" w:lineRule="auto"/>
        <w:jc w:val="both"/>
        <w:rPr>
          <w:color w:val="FF0000"/>
        </w:rPr>
      </w:pPr>
      <w:r>
        <w:rPr>
          <w:rFonts w:ascii="Arial" w:hAnsi="Arial" w:cs="Arial"/>
          <w:b/>
          <w:bCs/>
          <w:color w:val="FF0000"/>
          <w:sz w:val="18"/>
          <w:szCs w:val="18"/>
        </w:rPr>
        <w:t>PLACE OF SUBMISSION</w:t>
      </w:r>
      <w:r w:rsidR="004F54CB" w:rsidRPr="002C2010">
        <w:rPr>
          <w:rFonts w:ascii="Arial" w:hAnsi="Arial" w:cs="Arial"/>
          <w:b/>
          <w:bCs/>
          <w:color w:val="FF0000"/>
          <w:sz w:val="18"/>
          <w:szCs w:val="18"/>
        </w:rPr>
        <w:t>:</w:t>
      </w:r>
      <w:r w:rsidR="004F54CB" w:rsidRPr="002C2010">
        <w:rPr>
          <w:rFonts w:ascii="Arial" w:hAnsi="Arial" w:cs="Arial"/>
          <w:color w:val="FF0000"/>
          <w:sz w:val="18"/>
          <w:szCs w:val="18"/>
        </w:rPr>
        <w:t xml:space="preserve"> </w:t>
      </w:r>
      <w:r>
        <w:rPr>
          <w:rFonts w:ascii="Arial" w:hAnsi="Arial" w:cs="Arial"/>
          <w:color w:val="FF0000"/>
          <w:sz w:val="18"/>
          <w:szCs w:val="18"/>
        </w:rPr>
        <w:tab/>
      </w:r>
      <w:r w:rsidR="004F54CB" w:rsidRPr="002C2010">
        <w:rPr>
          <w:rFonts w:ascii="Arial" w:hAnsi="Arial" w:cs="Arial"/>
          <w:i/>
          <w:iCs/>
          <w:color w:val="FF0000"/>
          <w:sz w:val="18"/>
          <w:szCs w:val="18"/>
        </w:rPr>
        <w:t>(</w:t>
      </w:r>
      <w:r>
        <w:rPr>
          <w:rFonts w:ascii="Arial" w:hAnsi="Arial" w:cs="Arial"/>
          <w:i/>
          <w:iCs/>
          <w:color w:val="FF0000"/>
          <w:sz w:val="18"/>
          <w:szCs w:val="18"/>
        </w:rPr>
        <w:t xml:space="preserve">the Guarantor enters the adress of the subsidiary where the paper documents are submitted </w:t>
      </w:r>
      <w:proofErr w:type="spellStart"/>
      <w:r>
        <w:rPr>
          <w:rFonts w:ascii="Arial" w:hAnsi="Arial" w:cs="Arial"/>
          <w:i/>
          <w:iCs/>
          <w:color w:val="FF0000"/>
          <w:sz w:val="18"/>
          <w:szCs w:val="18"/>
        </w:rPr>
        <w:t>or</w:t>
      </w:r>
      <w:proofErr w:type="spellEnd"/>
      <w:r>
        <w:rPr>
          <w:rFonts w:ascii="Arial" w:hAnsi="Arial" w:cs="Arial"/>
          <w:i/>
          <w:iCs/>
          <w:color w:val="FF0000"/>
          <w:sz w:val="18"/>
          <w:szCs w:val="18"/>
        </w:rPr>
        <w:t xml:space="preserve"> the email adress for submission in electronic form, such as the Guarantor's SWIFT adress) </w:t>
      </w:r>
    </w:p>
    <w:p w14:paraId="55E326EB" w14:textId="73FD75BB" w:rsidR="004F54CB" w:rsidRPr="002C2010" w:rsidRDefault="0012308F" w:rsidP="004F54CB">
      <w:pPr>
        <w:spacing w:before="225" w:after="225" w:line="240" w:lineRule="auto"/>
        <w:jc w:val="both"/>
        <w:rPr>
          <w:color w:val="FF0000"/>
        </w:rPr>
      </w:pPr>
      <w:r>
        <w:rPr>
          <w:rFonts w:ascii="Arial" w:hAnsi="Arial" w:cs="Arial"/>
          <w:b/>
          <w:bCs/>
          <w:color w:val="FF0000"/>
          <w:sz w:val="18"/>
          <w:szCs w:val="18"/>
        </w:rPr>
        <w:t>DATE OF VALIDITY</w:t>
      </w:r>
      <w:r w:rsidR="004F54CB" w:rsidRPr="002C2010">
        <w:rPr>
          <w:rFonts w:ascii="Arial" w:hAnsi="Arial" w:cs="Arial"/>
          <w:b/>
          <w:bCs/>
          <w:color w:val="FF0000"/>
          <w:sz w:val="18"/>
          <w:szCs w:val="18"/>
        </w:rPr>
        <w:t>:</w:t>
      </w:r>
      <w:r>
        <w:rPr>
          <w:rFonts w:ascii="Arial" w:hAnsi="Arial" w:cs="Arial"/>
          <w:color w:val="FF0000"/>
          <w:sz w:val="18"/>
          <w:szCs w:val="18"/>
        </w:rPr>
        <w:t xml:space="preserve"> DD / MM /</w:t>
      </w:r>
      <w:r w:rsidR="004F54CB" w:rsidRPr="002C2010">
        <w:rPr>
          <w:rFonts w:ascii="Arial" w:hAnsi="Arial" w:cs="Arial"/>
          <w:color w:val="FF0000"/>
          <w:sz w:val="18"/>
          <w:szCs w:val="18"/>
        </w:rPr>
        <w:t xml:space="preserve"> </w:t>
      </w:r>
      <w:r>
        <w:rPr>
          <w:rFonts w:ascii="Arial" w:hAnsi="Arial" w:cs="Arial"/>
          <w:color w:val="FF0000"/>
          <w:sz w:val="18"/>
          <w:szCs w:val="18"/>
        </w:rPr>
        <w:t>YYYY</w:t>
      </w:r>
      <w:r w:rsidR="004F54CB" w:rsidRPr="002C2010">
        <w:rPr>
          <w:rFonts w:ascii="Arial" w:hAnsi="Arial" w:cs="Arial"/>
          <w:color w:val="FF0000"/>
          <w:sz w:val="18"/>
          <w:szCs w:val="18"/>
        </w:rPr>
        <w:t xml:space="preserve"> </w:t>
      </w:r>
      <w:r>
        <w:rPr>
          <w:rFonts w:ascii="Arial" w:hAnsi="Arial" w:cs="Arial"/>
          <w:color w:val="FF0000"/>
          <w:sz w:val="18"/>
          <w:szCs w:val="18"/>
        </w:rPr>
        <w:tab/>
      </w:r>
      <w:r w:rsidR="004F54CB" w:rsidRPr="002C2010">
        <w:rPr>
          <w:rFonts w:ascii="Arial" w:hAnsi="Arial" w:cs="Arial"/>
          <w:i/>
          <w:iCs/>
          <w:color w:val="FF0000"/>
          <w:sz w:val="18"/>
          <w:szCs w:val="18"/>
        </w:rPr>
        <w:t>(</w:t>
      </w:r>
      <w:r>
        <w:rPr>
          <w:rFonts w:ascii="Arial" w:hAnsi="Arial" w:cs="Arial"/>
          <w:i/>
          <w:iCs/>
          <w:color w:val="FF0000"/>
          <w:sz w:val="18"/>
          <w:szCs w:val="18"/>
        </w:rPr>
        <w:t>please enter the maturity date of the guarantee</w:t>
      </w:r>
      <w:r w:rsidR="004F54CB" w:rsidRPr="002C2010">
        <w:rPr>
          <w:rFonts w:ascii="Arial" w:hAnsi="Arial" w:cs="Arial"/>
          <w:i/>
          <w:iCs/>
          <w:color w:val="FF0000"/>
          <w:sz w:val="18"/>
          <w:szCs w:val="18"/>
        </w:rPr>
        <w:t>)</w:t>
      </w:r>
    </w:p>
    <w:p w14:paraId="0658E489" w14:textId="42CF11A9" w:rsidR="004F54CB" w:rsidRPr="002C2010" w:rsidRDefault="0012308F" w:rsidP="004F54CB">
      <w:pPr>
        <w:spacing w:before="225" w:after="225" w:line="240" w:lineRule="auto"/>
        <w:jc w:val="both"/>
        <w:rPr>
          <w:color w:val="FF0000"/>
        </w:rPr>
      </w:pPr>
      <w:r>
        <w:rPr>
          <w:rFonts w:ascii="Arial" w:hAnsi="Arial" w:cs="Arial"/>
          <w:b/>
          <w:bCs/>
          <w:color w:val="FF0000"/>
          <w:sz w:val="18"/>
          <w:szCs w:val="18"/>
        </w:rPr>
        <w:t>THE PARTY OBLIGED TO SETTLE THE COSTS</w:t>
      </w:r>
      <w:r w:rsidR="004F54CB" w:rsidRPr="002C2010">
        <w:rPr>
          <w:rFonts w:ascii="Arial" w:hAnsi="Arial" w:cs="Arial"/>
          <w:b/>
          <w:bCs/>
          <w:color w:val="FF0000"/>
          <w:sz w:val="18"/>
          <w:szCs w:val="18"/>
        </w:rPr>
        <w:t>:</w:t>
      </w:r>
      <w:r w:rsidR="004F54CB" w:rsidRPr="002C2010">
        <w:rPr>
          <w:rFonts w:ascii="Arial" w:hAnsi="Arial" w:cs="Arial"/>
          <w:color w:val="FF0000"/>
          <w:sz w:val="18"/>
          <w:szCs w:val="18"/>
        </w:rPr>
        <w:t xml:space="preserve"> </w:t>
      </w:r>
      <w:r>
        <w:rPr>
          <w:rFonts w:ascii="Arial" w:hAnsi="Arial" w:cs="Arial"/>
          <w:color w:val="FF0000"/>
          <w:sz w:val="18"/>
          <w:szCs w:val="18"/>
        </w:rPr>
        <w:tab/>
      </w:r>
      <w:r w:rsidR="004F54CB" w:rsidRPr="002C2010">
        <w:rPr>
          <w:rFonts w:ascii="Arial" w:hAnsi="Arial" w:cs="Arial"/>
          <w:i/>
          <w:iCs/>
          <w:color w:val="FF0000"/>
          <w:sz w:val="18"/>
          <w:szCs w:val="18"/>
        </w:rPr>
        <w:t>(</w:t>
      </w:r>
      <w:r>
        <w:rPr>
          <w:rFonts w:ascii="Arial" w:hAnsi="Arial" w:cs="Arial"/>
          <w:i/>
          <w:iCs/>
          <w:color w:val="FF0000"/>
          <w:sz w:val="18"/>
          <w:szCs w:val="18"/>
        </w:rPr>
        <w:t>please enter the name and adress of the entity taking out the guarantee, i.e. the successful tenderer in the public procurement procedure</w:t>
      </w:r>
      <w:r w:rsidR="004F54CB" w:rsidRPr="002C2010">
        <w:rPr>
          <w:rFonts w:ascii="Arial" w:hAnsi="Arial" w:cs="Arial"/>
          <w:i/>
          <w:iCs/>
          <w:color w:val="FF0000"/>
          <w:sz w:val="18"/>
          <w:szCs w:val="18"/>
        </w:rPr>
        <w:t>)</w:t>
      </w:r>
    </w:p>
    <w:p w14:paraId="1B44031C" w14:textId="0F4DD123" w:rsidR="004F54CB" w:rsidRPr="002C2010" w:rsidRDefault="004F54CB" w:rsidP="004F54CB">
      <w:pPr>
        <w:spacing w:before="225" w:after="225" w:line="240" w:lineRule="auto"/>
        <w:jc w:val="both"/>
        <w:rPr>
          <w:color w:val="FF0000"/>
        </w:rPr>
      </w:pPr>
      <w:r w:rsidRPr="002C2010">
        <w:rPr>
          <w:rFonts w:ascii="Arial" w:hAnsi="Arial" w:cs="Arial"/>
          <w:color w:val="FF0000"/>
          <w:sz w:val="18"/>
          <w:szCs w:val="18"/>
        </w:rPr>
        <w:t>.</w:t>
      </w:r>
    </w:p>
    <w:p w14:paraId="15F98445" w14:textId="77777777" w:rsidR="00874D86" w:rsidRDefault="00874D86" w:rsidP="004F54CB">
      <w:pPr>
        <w:spacing w:before="225" w:after="225" w:line="240" w:lineRule="auto"/>
        <w:jc w:val="both"/>
        <w:rPr>
          <w:rFonts w:ascii="Arial" w:hAnsi="Arial" w:cs="Arial"/>
          <w:color w:val="FF0000"/>
          <w:sz w:val="18"/>
          <w:szCs w:val="18"/>
        </w:rPr>
      </w:pPr>
      <w:r>
        <w:rPr>
          <w:rFonts w:ascii="Arial" w:hAnsi="Arial" w:cs="Arial"/>
          <w:color w:val="FF0000"/>
          <w:sz w:val="18"/>
          <w:szCs w:val="18"/>
        </w:rPr>
        <w:lastRenderedPageBreak/>
        <w:t xml:space="preserve">Any payment request must be received on the validity date of the guarantee </w:t>
      </w:r>
      <w:proofErr w:type="spellStart"/>
      <w:r>
        <w:rPr>
          <w:rFonts w:ascii="Arial" w:hAnsi="Arial" w:cs="Arial"/>
          <w:color w:val="FF0000"/>
          <w:sz w:val="18"/>
          <w:szCs w:val="18"/>
        </w:rPr>
        <w:t>or</w:t>
      </w:r>
      <w:proofErr w:type="spellEnd"/>
      <w:r>
        <w:rPr>
          <w:rFonts w:ascii="Arial" w:hAnsi="Arial" w:cs="Arial"/>
          <w:color w:val="FF0000"/>
          <w:sz w:val="18"/>
          <w:szCs w:val="18"/>
        </w:rPr>
        <w:t xml:space="preserve"> prior to it in the above mentioned place of submission.</w:t>
      </w:r>
    </w:p>
    <w:p w14:paraId="10EF0C74" w14:textId="32ACC8A4" w:rsidR="00CB382C" w:rsidRPr="00CB382C" w:rsidRDefault="00CB382C" w:rsidP="00CB382C">
      <w:pPr>
        <w:spacing w:before="225" w:after="225" w:line="240" w:lineRule="auto"/>
        <w:jc w:val="both"/>
        <w:rPr>
          <w:rFonts w:ascii="Arial" w:hAnsi="Arial" w:cs="Arial"/>
          <w:color w:val="FF0000"/>
          <w:sz w:val="18"/>
          <w:szCs w:val="18"/>
        </w:rPr>
      </w:pPr>
      <w:proofErr w:type="spellStart"/>
      <w:r w:rsidRPr="00CB382C">
        <w:rPr>
          <w:rFonts w:ascii="Arial" w:hAnsi="Arial" w:cs="Arial"/>
          <w:color w:val="FF0000"/>
          <w:sz w:val="18"/>
          <w:szCs w:val="18"/>
        </w:rPr>
        <w:t>This</w:t>
      </w:r>
      <w:proofErr w:type="spellEnd"/>
      <w:r w:rsidRPr="00CB382C">
        <w:rPr>
          <w:rFonts w:ascii="Arial" w:hAnsi="Arial" w:cs="Arial"/>
          <w:color w:val="FF0000"/>
          <w:sz w:val="18"/>
          <w:szCs w:val="18"/>
        </w:rPr>
        <w:t xml:space="preserve"> guarantee shall be </w:t>
      </w:r>
      <w:proofErr w:type="spellStart"/>
      <w:r w:rsidRPr="00CB382C">
        <w:rPr>
          <w:rFonts w:ascii="Arial" w:hAnsi="Arial" w:cs="Arial"/>
          <w:color w:val="FF0000"/>
          <w:sz w:val="18"/>
          <w:szCs w:val="18"/>
        </w:rPr>
        <w:t>governed</w:t>
      </w:r>
      <w:proofErr w:type="spellEnd"/>
      <w:r w:rsidRPr="00CB382C">
        <w:rPr>
          <w:rFonts w:ascii="Arial" w:hAnsi="Arial" w:cs="Arial"/>
          <w:color w:val="FF0000"/>
          <w:sz w:val="18"/>
          <w:szCs w:val="18"/>
        </w:rPr>
        <w:t xml:space="preserve"> </w:t>
      </w:r>
      <w:proofErr w:type="spellStart"/>
      <w:r w:rsidRPr="00CB382C">
        <w:rPr>
          <w:rFonts w:ascii="Arial" w:hAnsi="Arial" w:cs="Arial"/>
          <w:color w:val="FF0000"/>
          <w:sz w:val="18"/>
          <w:szCs w:val="18"/>
        </w:rPr>
        <w:t>by</w:t>
      </w:r>
      <w:proofErr w:type="spellEnd"/>
      <w:r w:rsidRPr="00CB382C">
        <w:rPr>
          <w:rFonts w:ascii="Arial" w:hAnsi="Arial" w:cs="Arial"/>
          <w:color w:val="FF0000"/>
          <w:sz w:val="18"/>
          <w:szCs w:val="18"/>
        </w:rPr>
        <w:t xml:space="preserve"> and </w:t>
      </w:r>
      <w:proofErr w:type="spellStart"/>
      <w:r w:rsidRPr="00CB382C">
        <w:rPr>
          <w:rFonts w:ascii="Arial" w:hAnsi="Arial" w:cs="Arial"/>
          <w:color w:val="FF0000"/>
          <w:sz w:val="18"/>
          <w:szCs w:val="18"/>
        </w:rPr>
        <w:t>construed</w:t>
      </w:r>
      <w:proofErr w:type="spellEnd"/>
      <w:r w:rsidRPr="00CB382C">
        <w:rPr>
          <w:rFonts w:ascii="Arial" w:hAnsi="Arial" w:cs="Arial"/>
          <w:color w:val="FF0000"/>
          <w:sz w:val="18"/>
          <w:szCs w:val="18"/>
        </w:rPr>
        <w:t xml:space="preserve"> in </w:t>
      </w:r>
      <w:proofErr w:type="spellStart"/>
      <w:r w:rsidRPr="00CB382C">
        <w:rPr>
          <w:rFonts w:ascii="Arial" w:hAnsi="Arial" w:cs="Arial"/>
          <w:color w:val="FF0000"/>
          <w:sz w:val="18"/>
          <w:szCs w:val="18"/>
        </w:rPr>
        <w:t>accordance</w:t>
      </w:r>
      <w:proofErr w:type="spellEnd"/>
      <w:r w:rsidRPr="00CB382C">
        <w:rPr>
          <w:rFonts w:ascii="Arial" w:hAnsi="Arial" w:cs="Arial"/>
          <w:color w:val="FF0000"/>
          <w:sz w:val="18"/>
          <w:szCs w:val="18"/>
        </w:rPr>
        <w:t xml:space="preserve"> with the </w:t>
      </w:r>
      <w:proofErr w:type="spellStart"/>
      <w:r w:rsidRPr="00CB382C">
        <w:rPr>
          <w:rFonts w:ascii="Arial" w:hAnsi="Arial" w:cs="Arial"/>
          <w:color w:val="FF0000"/>
          <w:sz w:val="18"/>
          <w:szCs w:val="18"/>
        </w:rPr>
        <w:t>laws</w:t>
      </w:r>
      <w:proofErr w:type="spellEnd"/>
      <w:r w:rsidRPr="00CB382C">
        <w:rPr>
          <w:rFonts w:ascii="Arial" w:hAnsi="Arial" w:cs="Arial"/>
          <w:color w:val="FF0000"/>
          <w:sz w:val="18"/>
          <w:szCs w:val="18"/>
        </w:rPr>
        <w:t xml:space="preserve"> of the Republic of Slovenia and all parties shall submit to the exclusive jurisdiction of the courts of the Republic of Slovenia.</w:t>
      </w:r>
    </w:p>
    <w:p w14:paraId="029ED05C" w14:textId="5507C1C0" w:rsidR="004F54CB" w:rsidRPr="00CB382C" w:rsidRDefault="00CB382C" w:rsidP="00CB382C">
      <w:pPr>
        <w:spacing w:before="225" w:after="225" w:line="240" w:lineRule="auto"/>
        <w:jc w:val="both"/>
        <w:rPr>
          <w:rFonts w:ascii="Arial" w:hAnsi="Arial" w:cs="Arial"/>
          <w:color w:val="FF0000"/>
          <w:sz w:val="18"/>
          <w:szCs w:val="18"/>
        </w:rPr>
      </w:pPr>
      <w:proofErr w:type="spellStart"/>
      <w:r w:rsidRPr="00CB382C">
        <w:rPr>
          <w:rFonts w:ascii="Arial" w:hAnsi="Arial" w:cs="Arial"/>
          <w:color w:val="FF0000"/>
          <w:sz w:val="18"/>
          <w:szCs w:val="18"/>
        </w:rPr>
        <w:t>This</w:t>
      </w:r>
      <w:proofErr w:type="spellEnd"/>
      <w:r w:rsidRPr="00CB382C">
        <w:rPr>
          <w:rFonts w:ascii="Arial" w:hAnsi="Arial" w:cs="Arial"/>
          <w:color w:val="FF0000"/>
          <w:sz w:val="18"/>
          <w:szCs w:val="18"/>
        </w:rPr>
        <w:t xml:space="preserve"> Guarantee is </w:t>
      </w:r>
      <w:proofErr w:type="spellStart"/>
      <w:r w:rsidRPr="00CB382C">
        <w:rPr>
          <w:rFonts w:ascii="Arial" w:hAnsi="Arial" w:cs="Arial"/>
          <w:color w:val="FF0000"/>
          <w:sz w:val="18"/>
          <w:szCs w:val="18"/>
        </w:rPr>
        <w:t>issued</w:t>
      </w:r>
      <w:proofErr w:type="spellEnd"/>
      <w:r w:rsidRPr="00CB382C">
        <w:rPr>
          <w:rFonts w:ascii="Arial" w:hAnsi="Arial" w:cs="Arial"/>
          <w:color w:val="FF0000"/>
          <w:sz w:val="18"/>
          <w:szCs w:val="18"/>
        </w:rPr>
        <w:t xml:space="preserve"> </w:t>
      </w:r>
      <w:proofErr w:type="spellStart"/>
      <w:r w:rsidRPr="00CB382C">
        <w:rPr>
          <w:rFonts w:ascii="Arial" w:hAnsi="Arial" w:cs="Arial"/>
          <w:color w:val="FF0000"/>
          <w:sz w:val="18"/>
          <w:szCs w:val="18"/>
        </w:rPr>
        <w:t>subject</w:t>
      </w:r>
      <w:proofErr w:type="spellEnd"/>
      <w:r w:rsidRPr="00CB382C">
        <w:rPr>
          <w:rFonts w:ascii="Arial" w:hAnsi="Arial" w:cs="Arial"/>
          <w:color w:val="FF0000"/>
          <w:sz w:val="18"/>
          <w:szCs w:val="18"/>
        </w:rPr>
        <w:t xml:space="preserve"> to the Uniform </w:t>
      </w:r>
      <w:proofErr w:type="spellStart"/>
      <w:r w:rsidRPr="00CB382C">
        <w:rPr>
          <w:rFonts w:ascii="Arial" w:hAnsi="Arial" w:cs="Arial"/>
          <w:color w:val="FF0000"/>
          <w:sz w:val="18"/>
          <w:szCs w:val="18"/>
        </w:rPr>
        <w:t>Rules</w:t>
      </w:r>
      <w:proofErr w:type="spellEnd"/>
      <w:r w:rsidRPr="00CB382C">
        <w:rPr>
          <w:rFonts w:ascii="Arial" w:hAnsi="Arial" w:cs="Arial"/>
          <w:color w:val="FF0000"/>
          <w:sz w:val="18"/>
          <w:szCs w:val="18"/>
        </w:rPr>
        <w:t xml:space="preserve"> for </w:t>
      </w:r>
      <w:proofErr w:type="spellStart"/>
      <w:r w:rsidRPr="00CB382C">
        <w:rPr>
          <w:rFonts w:ascii="Arial" w:hAnsi="Arial" w:cs="Arial"/>
          <w:color w:val="FF0000"/>
          <w:sz w:val="18"/>
          <w:szCs w:val="18"/>
        </w:rPr>
        <w:t>Demand</w:t>
      </w:r>
      <w:proofErr w:type="spellEnd"/>
      <w:r w:rsidRPr="00CB382C">
        <w:rPr>
          <w:rFonts w:ascii="Arial" w:hAnsi="Arial" w:cs="Arial"/>
          <w:color w:val="FF0000"/>
          <w:sz w:val="18"/>
          <w:szCs w:val="18"/>
        </w:rPr>
        <w:t xml:space="preserve"> </w:t>
      </w:r>
      <w:proofErr w:type="spellStart"/>
      <w:r w:rsidRPr="00CB382C">
        <w:rPr>
          <w:rFonts w:ascii="Arial" w:hAnsi="Arial" w:cs="Arial"/>
          <w:color w:val="FF0000"/>
          <w:sz w:val="18"/>
          <w:szCs w:val="18"/>
        </w:rPr>
        <w:t>Guarantees</w:t>
      </w:r>
      <w:proofErr w:type="spellEnd"/>
      <w:r w:rsidRPr="00CB382C">
        <w:rPr>
          <w:rFonts w:ascii="Arial" w:hAnsi="Arial" w:cs="Arial"/>
          <w:color w:val="FF0000"/>
          <w:sz w:val="18"/>
          <w:szCs w:val="18"/>
        </w:rPr>
        <w:t xml:space="preserve"> (URDG 2010 REVISION, ICC Publication No 758</w:t>
      </w:r>
      <w:r w:rsidR="00874D86">
        <w:rPr>
          <w:rFonts w:ascii="Arial" w:hAnsi="Arial" w:cs="Arial"/>
          <w:color w:val="FF0000"/>
          <w:sz w:val="18"/>
          <w:szCs w:val="18"/>
        </w:rPr>
        <w:t>)</w:t>
      </w:r>
      <w:r w:rsidRPr="00CB382C">
        <w:rPr>
          <w:rFonts w:ascii="Arial" w:hAnsi="Arial" w:cs="Arial"/>
          <w:color w:val="FF0000"/>
          <w:sz w:val="18"/>
          <w:szCs w:val="18"/>
        </w:rPr>
        <w:t>.</w:t>
      </w:r>
      <w:r w:rsidR="004F54CB" w:rsidRPr="00CB382C">
        <w:rPr>
          <w:rFonts w:ascii="Arial" w:hAnsi="Arial" w:cs="Arial"/>
          <w:color w:val="FF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F54CB" w:rsidRPr="002C2010" w14:paraId="3C14F1ED" w14:textId="77777777" w:rsidTr="004F54CB">
        <w:tc>
          <w:tcPr>
            <w:tcW w:w="4080" w:type="dxa"/>
            <w:tcMar>
              <w:top w:w="75" w:type="dxa"/>
              <w:bottom w:w="75" w:type="dxa"/>
            </w:tcMar>
            <w:vAlign w:val="center"/>
          </w:tcPr>
          <w:p w14:paraId="21ABFF90" w14:textId="77777777" w:rsidR="004F54CB" w:rsidRPr="002C2010" w:rsidRDefault="004F54CB" w:rsidP="004F54CB">
            <w:pPr>
              <w:rPr>
                <w:color w:val="FF0000"/>
              </w:rPr>
            </w:pPr>
            <w:r w:rsidRPr="002C2010">
              <w:rPr>
                <w:rFonts w:ascii="Arial" w:hAnsi="Arial" w:cs="Arial"/>
                <w:color w:val="FF0000"/>
                <w:position w:val="-2"/>
                <w:sz w:val="18"/>
                <w:szCs w:val="18"/>
              </w:rPr>
              <w:t> </w:t>
            </w:r>
          </w:p>
        </w:tc>
        <w:tc>
          <w:tcPr>
            <w:tcW w:w="0" w:type="auto"/>
            <w:tcMar>
              <w:top w:w="75" w:type="dxa"/>
              <w:bottom w:w="75" w:type="dxa"/>
            </w:tcMar>
            <w:vAlign w:val="center"/>
          </w:tcPr>
          <w:p w14:paraId="5E77FC3F" w14:textId="21058ED3" w:rsidR="004F54CB" w:rsidRPr="002C2010" w:rsidRDefault="004F54CB" w:rsidP="00874D86">
            <w:pPr>
              <w:jc w:val="center"/>
              <w:rPr>
                <w:color w:val="FF0000"/>
              </w:rPr>
            </w:pPr>
            <w:r w:rsidRPr="002C2010">
              <w:rPr>
                <w:rFonts w:ascii="Arial" w:hAnsi="Arial" w:cs="Arial"/>
                <w:color w:val="FF0000"/>
                <w:position w:val="-2"/>
                <w:sz w:val="18"/>
                <w:szCs w:val="18"/>
              </w:rPr>
              <w:t>G</w:t>
            </w:r>
            <w:r w:rsidR="00CB382C">
              <w:rPr>
                <w:rFonts w:ascii="Arial" w:hAnsi="Arial" w:cs="Arial"/>
                <w:color w:val="FF0000"/>
                <w:position w:val="-2"/>
                <w:sz w:val="18"/>
                <w:szCs w:val="18"/>
              </w:rPr>
              <w:t>uarant</w:t>
            </w:r>
            <w:r w:rsidR="00874D86">
              <w:rPr>
                <w:rFonts w:ascii="Arial" w:hAnsi="Arial" w:cs="Arial"/>
                <w:color w:val="FF0000"/>
                <w:position w:val="-2"/>
                <w:sz w:val="18"/>
                <w:szCs w:val="18"/>
              </w:rPr>
              <w:t>or</w:t>
            </w:r>
          </w:p>
        </w:tc>
      </w:tr>
      <w:tr w:rsidR="004F54CB" w:rsidRPr="002C2010" w14:paraId="1A0DD57F" w14:textId="77777777" w:rsidTr="004F54CB">
        <w:tc>
          <w:tcPr>
            <w:tcW w:w="4080" w:type="dxa"/>
            <w:tcMar>
              <w:top w:w="75" w:type="dxa"/>
              <w:bottom w:w="75" w:type="dxa"/>
            </w:tcMar>
            <w:vAlign w:val="center"/>
          </w:tcPr>
          <w:p w14:paraId="0A91E04D" w14:textId="77777777" w:rsidR="004F54CB" w:rsidRPr="002C2010" w:rsidRDefault="004F54CB" w:rsidP="004F54CB">
            <w:pPr>
              <w:rPr>
                <w:color w:val="FF0000"/>
              </w:rPr>
            </w:pPr>
            <w:r w:rsidRPr="002C2010">
              <w:rPr>
                <w:rFonts w:ascii="Arial" w:hAnsi="Arial" w:cs="Arial"/>
                <w:color w:val="FF0000"/>
                <w:position w:val="-2"/>
                <w:sz w:val="18"/>
                <w:szCs w:val="18"/>
              </w:rPr>
              <w:t> </w:t>
            </w:r>
          </w:p>
        </w:tc>
        <w:tc>
          <w:tcPr>
            <w:tcW w:w="0" w:type="auto"/>
            <w:tcMar>
              <w:top w:w="75" w:type="dxa"/>
              <w:bottom w:w="75" w:type="dxa"/>
            </w:tcMar>
            <w:vAlign w:val="center"/>
          </w:tcPr>
          <w:p w14:paraId="19569D3A" w14:textId="77777777" w:rsidR="004F54CB" w:rsidRPr="002C2010" w:rsidRDefault="004F54CB" w:rsidP="004F54CB">
            <w:pPr>
              <w:rPr>
                <w:color w:val="FF0000"/>
              </w:rPr>
            </w:pPr>
          </w:p>
          <w:p w14:paraId="2ADA76D7" w14:textId="72C3463D" w:rsidR="004F54CB" w:rsidRPr="002C2010" w:rsidRDefault="004F54CB" w:rsidP="00CB382C">
            <w:pPr>
              <w:jc w:val="center"/>
              <w:rPr>
                <w:color w:val="FF0000"/>
              </w:rPr>
            </w:pPr>
            <w:r w:rsidRPr="002C2010">
              <w:rPr>
                <w:rFonts w:ascii="Arial" w:hAnsi="Arial" w:cs="Arial"/>
                <w:color w:val="FF0000"/>
                <w:position w:val="-2"/>
                <w:sz w:val="18"/>
                <w:szCs w:val="18"/>
              </w:rPr>
              <w:t>(</w:t>
            </w:r>
            <w:proofErr w:type="spellStart"/>
            <w:r w:rsidR="00CB382C">
              <w:rPr>
                <w:rFonts w:ascii="Arial" w:hAnsi="Arial" w:cs="Arial"/>
                <w:color w:val="FF0000"/>
                <w:position w:val="-2"/>
                <w:sz w:val="18"/>
                <w:szCs w:val="18"/>
              </w:rPr>
              <w:t>stamp</w:t>
            </w:r>
            <w:proofErr w:type="spellEnd"/>
            <w:r w:rsidR="00CB382C">
              <w:rPr>
                <w:rFonts w:ascii="Arial" w:hAnsi="Arial" w:cs="Arial"/>
                <w:color w:val="FF0000"/>
                <w:position w:val="-2"/>
                <w:sz w:val="18"/>
                <w:szCs w:val="18"/>
              </w:rPr>
              <w:t xml:space="preserve"> and </w:t>
            </w:r>
            <w:proofErr w:type="spellStart"/>
            <w:r w:rsidR="00CB382C">
              <w:rPr>
                <w:rFonts w:ascii="Arial" w:hAnsi="Arial" w:cs="Arial"/>
                <w:color w:val="FF0000"/>
                <w:position w:val="-2"/>
                <w:sz w:val="18"/>
                <w:szCs w:val="18"/>
              </w:rPr>
              <w:t>sign</w:t>
            </w:r>
            <w:proofErr w:type="spellEnd"/>
            <w:r w:rsidRPr="002C2010">
              <w:rPr>
                <w:rFonts w:ascii="Arial" w:hAnsi="Arial" w:cs="Arial"/>
                <w:color w:val="FF0000"/>
                <w:position w:val="-2"/>
                <w:sz w:val="18"/>
                <w:szCs w:val="18"/>
              </w:rPr>
              <w:t>)</w:t>
            </w:r>
          </w:p>
        </w:tc>
      </w:tr>
    </w:tbl>
    <w:p w14:paraId="7A2D7813" w14:textId="77777777" w:rsidR="00394D6C" w:rsidRPr="004F54CB" w:rsidRDefault="00394D6C" w:rsidP="00394D6C">
      <w:pPr>
        <w:spacing w:after="0"/>
        <w:jc w:val="right"/>
        <w:rPr>
          <w:rFonts w:ascii="Arial" w:hAnsi="Arial" w:cs="Arial"/>
          <w:b/>
          <w:sz w:val="18"/>
          <w:szCs w:val="18"/>
        </w:rPr>
      </w:pPr>
    </w:p>
    <w:p w14:paraId="3D64742D" w14:textId="77777777" w:rsidR="00394D6C" w:rsidRPr="004F54CB" w:rsidRDefault="00394D6C" w:rsidP="00394D6C">
      <w:pPr>
        <w:spacing w:after="0"/>
        <w:jc w:val="right"/>
        <w:rPr>
          <w:rFonts w:ascii="Arial" w:hAnsi="Arial" w:cs="Arial"/>
          <w:b/>
          <w:sz w:val="18"/>
          <w:szCs w:val="18"/>
        </w:rPr>
      </w:pPr>
    </w:p>
    <w:p w14:paraId="51C9C52D" w14:textId="77777777" w:rsidR="00394D6C" w:rsidRPr="004F54CB" w:rsidRDefault="00394D6C" w:rsidP="00394D6C">
      <w:pPr>
        <w:spacing w:after="0"/>
        <w:jc w:val="right"/>
        <w:rPr>
          <w:rFonts w:ascii="Arial" w:hAnsi="Arial" w:cs="Arial"/>
          <w:b/>
          <w:sz w:val="18"/>
          <w:szCs w:val="18"/>
        </w:rPr>
      </w:pPr>
    </w:p>
    <w:p w14:paraId="28736A45" w14:textId="77777777" w:rsidR="00533A48" w:rsidRDefault="00533A48" w:rsidP="00C25B47">
      <w:pPr>
        <w:spacing w:after="0"/>
        <w:jc w:val="right"/>
        <w:rPr>
          <w:rFonts w:ascii="Arial" w:hAnsi="Arial" w:cs="Arial"/>
          <w:sz w:val="18"/>
          <w:szCs w:val="18"/>
          <w:lang w:val="en-GB"/>
        </w:rPr>
      </w:pPr>
    </w:p>
    <w:p w14:paraId="6EC08E57" w14:textId="77777777" w:rsidR="00533A48" w:rsidRDefault="00533A48" w:rsidP="00C25B47">
      <w:pPr>
        <w:spacing w:after="0"/>
        <w:jc w:val="right"/>
        <w:rPr>
          <w:rFonts w:ascii="Arial" w:hAnsi="Arial" w:cs="Arial"/>
          <w:sz w:val="18"/>
          <w:szCs w:val="18"/>
          <w:lang w:val="en-GB"/>
        </w:rPr>
      </w:pPr>
    </w:p>
    <w:p w14:paraId="6C217F10" w14:textId="77777777" w:rsidR="00533A48" w:rsidRDefault="00533A48" w:rsidP="00C25B47">
      <w:pPr>
        <w:spacing w:after="0"/>
        <w:jc w:val="right"/>
        <w:rPr>
          <w:rFonts w:ascii="Arial" w:hAnsi="Arial" w:cs="Arial"/>
          <w:sz w:val="18"/>
          <w:szCs w:val="18"/>
          <w:lang w:val="en-GB"/>
        </w:rPr>
      </w:pPr>
    </w:p>
    <w:p w14:paraId="5C147289" w14:textId="77777777" w:rsidR="00533A48" w:rsidRDefault="00533A48" w:rsidP="00C25B47">
      <w:pPr>
        <w:spacing w:after="0"/>
        <w:jc w:val="right"/>
        <w:rPr>
          <w:rFonts w:ascii="Arial" w:hAnsi="Arial" w:cs="Arial"/>
          <w:sz w:val="18"/>
          <w:szCs w:val="18"/>
          <w:lang w:val="en-GB"/>
        </w:rPr>
      </w:pPr>
    </w:p>
    <w:p w14:paraId="177AD700" w14:textId="77777777" w:rsidR="00533A48" w:rsidRDefault="00533A48" w:rsidP="00C25B47">
      <w:pPr>
        <w:spacing w:after="0"/>
        <w:jc w:val="right"/>
        <w:rPr>
          <w:rFonts w:ascii="Arial" w:hAnsi="Arial" w:cs="Arial"/>
          <w:sz w:val="18"/>
          <w:szCs w:val="18"/>
          <w:lang w:val="en-GB"/>
        </w:rPr>
      </w:pPr>
    </w:p>
    <w:p w14:paraId="5E96DDAF" w14:textId="77777777" w:rsidR="00533A48" w:rsidRDefault="00533A48" w:rsidP="00C25B47">
      <w:pPr>
        <w:spacing w:after="0"/>
        <w:jc w:val="right"/>
        <w:rPr>
          <w:rFonts w:ascii="Arial" w:hAnsi="Arial" w:cs="Arial"/>
          <w:sz w:val="18"/>
          <w:szCs w:val="18"/>
          <w:lang w:val="en-GB"/>
        </w:rPr>
      </w:pPr>
    </w:p>
    <w:p w14:paraId="5CC375BD" w14:textId="77777777" w:rsidR="00533A48" w:rsidRDefault="00533A48" w:rsidP="00C25B47">
      <w:pPr>
        <w:spacing w:after="0"/>
        <w:jc w:val="right"/>
        <w:rPr>
          <w:rFonts w:ascii="Arial" w:hAnsi="Arial" w:cs="Arial"/>
          <w:sz w:val="18"/>
          <w:szCs w:val="18"/>
          <w:lang w:val="en-GB"/>
        </w:rPr>
      </w:pPr>
    </w:p>
    <w:p w14:paraId="5188B477" w14:textId="77777777" w:rsidR="00533A48" w:rsidRDefault="00533A48" w:rsidP="00C25B47">
      <w:pPr>
        <w:spacing w:after="0"/>
        <w:jc w:val="right"/>
        <w:rPr>
          <w:rFonts w:ascii="Arial" w:hAnsi="Arial" w:cs="Arial"/>
          <w:sz w:val="18"/>
          <w:szCs w:val="18"/>
          <w:lang w:val="en-GB"/>
        </w:rPr>
      </w:pPr>
    </w:p>
    <w:p w14:paraId="04802D26" w14:textId="77777777" w:rsidR="00533A48" w:rsidRDefault="00533A48" w:rsidP="00C25B47">
      <w:pPr>
        <w:spacing w:after="0"/>
        <w:jc w:val="right"/>
        <w:rPr>
          <w:rFonts w:ascii="Arial" w:hAnsi="Arial" w:cs="Arial"/>
          <w:sz w:val="18"/>
          <w:szCs w:val="18"/>
          <w:lang w:val="en-GB"/>
        </w:rPr>
      </w:pPr>
    </w:p>
    <w:p w14:paraId="4450BE35" w14:textId="77777777" w:rsidR="00533A48" w:rsidRDefault="00533A48" w:rsidP="00C25B47">
      <w:pPr>
        <w:spacing w:after="0"/>
        <w:jc w:val="right"/>
        <w:rPr>
          <w:rFonts w:ascii="Arial" w:hAnsi="Arial" w:cs="Arial"/>
          <w:sz w:val="18"/>
          <w:szCs w:val="18"/>
          <w:lang w:val="en-GB"/>
        </w:rPr>
      </w:pPr>
    </w:p>
    <w:p w14:paraId="689DC1F5" w14:textId="77777777" w:rsidR="00533A48" w:rsidRDefault="00533A48" w:rsidP="00C25B47">
      <w:pPr>
        <w:spacing w:after="0"/>
        <w:jc w:val="right"/>
        <w:rPr>
          <w:rFonts w:ascii="Arial" w:hAnsi="Arial" w:cs="Arial"/>
          <w:sz w:val="18"/>
          <w:szCs w:val="18"/>
          <w:lang w:val="en-GB"/>
        </w:rPr>
      </w:pPr>
    </w:p>
    <w:p w14:paraId="0726B185" w14:textId="77777777" w:rsidR="00533A48" w:rsidRDefault="00533A48" w:rsidP="00C25B47">
      <w:pPr>
        <w:spacing w:after="0"/>
        <w:jc w:val="right"/>
        <w:rPr>
          <w:rFonts w:ascii="Arial" w:hAnsi="Arial" w:cs="Arial"/>
          <w:sz w:val="18"/>
          <w:szCs w:val="18"/>
          <w:lang w:val="en-GB"/>
        </w:rPr>
      </w:pPr>
    </w:p>
    <w:p w14:paraId="7274E2CD" w14:textId="77777777" w:rsidR="00533A48" w:rsidRDefault="00533A48" w:rsidP="00C25B47">
      <w:pPr>
        <w:spacing w:after="0"/>
        <w:jc w:val="right"/>
        <w:rPr>
          <w:rFonts w:ascii="Arial" w:hAnsi="Arial" w:cs="Arial"/>
          <w:sz w:val="18"/>
          <w:szCs w:val="18"/>
          <w:lang w:val="en-GB"/>
        </w:rPr>
      </w:pPr>
    </w:p>
    <w:p w14:paraId="092DC81D" w14:textId="77777777" w:rsidR="00533A48" w:rsidRDefault="00533A48" w:rsidP="00C25B47">
      <w:pPr>
        <w:spacing w:after="0"/>
        <w:jc w:val="right"/>
        <w:rPr>
          <w:rFonts w:ascii="Arial" w:hAnsi="Arial" w:cs="Arial"/>
          <w:sz w:val="18"/>
          <w:szCs w:val="18"/>
          <w:lang w:val="en-GB"/>
        </w:rPr>
      </w:pPr>
    </w:p>
    <w:p w14:paraId="3C62BAE8" w14:textId="77777777" w:rsidR="00533A48" w:rsidRDefault="00533A48" w:rsidP="00C25B47">
      <w:pPr>
        <w:spacing w:after="0"/>
        <w:jc w:val="right"/>
        <w:rPr>
          <w:rFonts w:ascii="Arial" w:hAnsi="Arial" w:cs="Arial"/>
          <w:sz w:val="18"/>
          <w:szCs w:val="18"/>
          <w:lang w:val="en-GB"/>
        </w:rPr>
      </w:pPr>
    </w:p>
    <w:p w14:paraId="32A91CDD" w14:textId="77777777" w:rsidR="00533A48" w:rsidRDefault="00533A48" w:rsidP="00C25B47">
      <w:pPr>
        <w:spacing w:after="0"/>
        <w:jc w:val="right"/>
        <w:rPr>
          <w:rFonts w:ascii="Arial" w:hAnsi="Arial" w:cs="Arial"/>
          <w:sz w:val="18"/>
          <w:szCs w:val="18"/>
          <w:lang w:val="en-GB"/>
        </w:rPr>
      </w:pPr>
    </w:p>
    <w:p w14:paraId="1CC5282C" w14:textId="77777777" w:rsidR="00533A48" w:rsidRDefault="00533A48" w:rsidP="00C25B47">
      <w:pPr>
        <w:spacing w:after="0"/>
        <w:jc w:val="right"/>
        <w:rPr>
          <w:rFonts w:ascii="Arial" w:hAnsi="Arial" w:cs="Arial"/>
          <w:sz w:val="18"/>
          <w:szCs w:val="18"/>
          <w:lang w:val="en-GB"/>
        </w:rPr>
      </w:pPr>
    </w:p>
    <w:p w14:paraId="52A2EA50" w14:textId="77777777" w:rsidR="00533A48" w:rsidRDefault="00533A48" w:rsidP="00C25B47">
      <w:pPr>
        <w:spacing w:after="0"/>
        <w:jc w:val="right"/>
        <w:rPr>
          <w:rFonts w:ascii="Arial" w:hAnsi="Arial" w:cs="Arial"/>
          <w:sz w:val="18"/>
          <w:szCs w:val="18"/>
          <w:lang w:val="en-GB"/>
        </w:rPr>
      </w:pPr>
    </w:p>
    <w:p w14:paraId="4F03E018" w14:textId="77777777" w:rsidR="00533A48" w:rsidRDefault="00533A48" w:rsidP="00C25B47">
      <w:pPr>
        <w:spacing w:after="0"/>
        <w:jc w:val="right"/>
        <w:rPr>
          <w:rFonts w:ascii="Arial" w:hAnsi="Arial" w:cs="Arial"/>
          <w:sz w:val="18"/>
          <w:szCs w:val="18"/>
          <w:lang w:val="en-GB"/>
        </w:rPr>
      </w:pPr>
    </w:p>
    <w:p w14:paraId="62B8DB2C" w14:textId="77777777" w:rsidR="00533A48" w:rsidRDefault="00533A48" w:rsidP="00C25B47">
      <w:pPr>
        <w:spacing w:after="0"/>
        <w:jc w:val="right"/>
        <w:rPr>
          <w:rFonts w:ascii="Arial" w:hAnsi="Arial" w:cs="Arial"/>
          <w:sz w:val="18"/>
          <w:szCs w:val="18"/>
          <w:lang w:val="en-GB"/>
        </w:rPr>
      </w:pPr>
    </w:p>
    <w:p w14:paraId="68BD1ABF" w14:textId="77777777" w:rsidR="00533A48" w:rsidRDefault="00533A48" w:rsidP="00C25B47">
      <w:pPr>
        <w:spacing w:after="0"/>
        <w:jc w:val="right"/>
        <w:rPr>
          <w:rFonts w:ascii="Arial" w:hAnsi="Arial" w:cs="Arial"/>
          <w:sz w:val="18"/>
          <w:szCs w:val="18"/>
          <w:lang w:val="en-GB"/>
        </w:rPr>
      </w:pPr>
    </w:p>
    <w:p w14:paraId="39B80394" w14:textId="77777777" w:rsidR="00533A48" w:rsidRDefault="00533A48" w:rsidP="00C25B47">
      <w:pPr>
        <w:spacing w:after="0"/>
        <w:jc w:val="right"/>
        <w:rPr>
          <w:rFonts w:ascii="Arial" w:hAnsi="Arial" w:cs="Arial"/>
          <w:sz w:val="18"/>
          <w:szCs w:val="18"/>
          <w:lang w:val="en-GB"/>
        </w:rPr>
      </w:pPr>
    </w:p>
    <w:p w14:paraId="636E17B6" w14:textId="77777777" w:rsidR="00533A48" w:rsidRDefault="00533A48" w:rsidP="00C25B47">
      <w:pPr>
        <w:spacing w:after="0"/>
        <w:jc w:val="right"/>
        <w:rPr>
          <w:rFonts w:ascii="Arial" w:hAnsi="Arial" w:cs="Arial"/>
          <w:sz w:val="18"/>
          <w:szCs w:val="18"/>
          <w:lang w:val="en-GB"/>
        </w:rPr>
      </w:pPr>
    </w:p>
    <w:p w14:paraId="11907DE2" w14:textId="77777777" w:rsidR="00533A48" w:rsidRDefault="00533A48" w:rsidP="00C25B47">
      <w:pPr>
        <w:spacing w:after="0"/>
        <w:jc w:val="right"/>
        <w:rPr>
          <w:rFonts w:ascii="Arial" w:hAnsi="Arial" w:cs="Arial"/>
          <w:sz w:val="18"/>
          <w:szCs w:val="18"/>
          <w:lang w:val="en-GB"/>
        </w:rPr>
      </w:pPr>
    </w:p>
    <w:p w14:paraId="6F39F5A1" w14:textId="77777777" w:rsidR="00533A48" w:rsidRDefault="00533A48" w:rsidP="00C25B47">
      <w:pPr>
        <w:spacing w:after="0"/>
        <w:jc w:val="right"/>
        <w:rPr>
          <w:rFonts w:ascii="Arial" w:hAnsi="Arial" w:cs="Arial"/>
          <w:sz w:val="18"/>
          <w:szCs w:val="18"/>
          <w:lang w:val="en-GB"/>
        </w:rPr>
      </w:pPr>
    </w:p>
    <w:p w14:paraId="1D9119FA" w14:textId="77777777" w:rsidR="00533A48" w:rsidRDefault="00533A48" w:rsidP="00C25B47">
      <w:pPr>
        <w:spacing w:after="0"/>
        <w:jc w:val="right"/>
        <w:rPr>
          <w:rFonts w:ascii="Arial" w:hAnsi="Arial" w:cs="Arial"/>
          <w:sz w:val="18"/>
          <w:szCs w:val="18"/>
          <w:lang w:val="en-GB"/>
        </w:rPr>
      </w:pPr>
    </w:p>
    <w:p w14:paraId="629E424B" w14:textId="77777777" w:rsidR="00533A48" w:rsidRDefault="00533A48" w:rsidP="00C25B47">
      <w:pPr>
        <w:spacing w:after="0"/>
        <w:jc w:val="right"/>
        <w:rPr>
          <w:rFonts w:ascii="Arial" w:hAnsi="Arial" w:cs="Arial"/>
          <w:sz w:val="18"/>
          <w:szCs w:val="18"/>
          <w:lang w:val="en-GB"/>
        </w:rPr>
      </w:pPr>
    </w:p>
    <w:p w14:paraId="6C62131B" w14:textId="77777777" w:rsidR="00533A48" w:rsidRDefault="00533A48" w:rsidP="00C25B47">
      <w:pPr>
        <w:spacing w:after="0"/>
        <w:jc w:val="right"/>
        <w:rPr>
          <w:rFonts w:ascii="Arial" w:hAnsi="Arial" w:cs="Arial"/>
          <w:sz w:val="18"/>
          <w:szCs w:val="18"/>
          <w:lang w:val="en-GB"/>
        </w:rPr>
      </w:pPr>
    </w:p>
    <w:p w14:paraId="0983E72D" w14:textId="77777777" w:rsidR="00533A48" w:rsidRDefault="00533A48" w:rsidP="00C25B47">
      <w:pPr>
        <w:spacing w:after="0"/>
        <w:jc w:val="right"/>
        <w:rPr>
          <w:rFonts w:ascii="Arial" w:hAnsi="Arial" w:cs="Arial"/>
          <w:sz w:val="18"/>
          <w:szCs w:val="18"/>
          <w:lang w:val="en-GB"/>
        </w:rPr>
      </w:pPr>
    </w:p>
    <w:p w14:paraId="24486046" w14:textId="77777777" w:rsidR="00533A48" w:rsidRDefault="00533A48" w:rsidP="00C25B47">
      <w:pPr>
        <w:spacing w:after="0"/>
        <w:jc w:val="right"/>
        <w:rPr>
          <w:rFonts w:ascii="Arial" w:hAnsi="Arial" w:cs="Arial"/>
          <w:sz w:val="18"/>
          <w:szCs w:val="18"/>
          <w:lang w:val="en-GB"/>
        </w:rPr>
      </w:pPr>
    </w:p>
    <w:p w14:paraId="07A21661" w14:textId="77777777" w:rsidR="00533A48" w:rsidRDefault="00533A48" w:rsidP="00C25B47">
      <w:pPr>
        <w:spacing w:after="0"/>
        <w:jc w:val="right"/>
        <w:rPr>
          <w:rFonts w:ascii="Arial" w:hAnsi="Arial" w:cs="Arial"/>
          <w:sz w:val="18"/>
          <w:szCs w:val="18"/>
          <w:lang w:val="en-GB"/>
        </w:rPr>
      </w:pPr>
    </w:p>
    <w:p w14:paraId="70413C82" w14:textId="77777777" w:rsidR="00533A48" w:rsidRDefault="00533A48" w:rsidP="00C25B47">
      <w:pPr>
        <w:spacing w:after="0"/>
        <w:jc w:val="right"/>
        <w:rPr>
          <w:rFonts w:ascii="Arial" w:hAnsi="Arial" w:cs="Arial"/>
          <w:sz w:val="18"/>
          <w:szCs w:val="18"/>
          <w:lang w:val="en-GB"/>
        </w:rPr>
      </w:pPr>
    </w:p>
    <w:p w14:paraId="11BB4D0D" w14:textId="77777777" w:rsidR="00533A48" w:rsidRDefault="00533A48" w:rsidP="00C25B47">
      <w:pPr>
        <w:spacing w:after="0"/>
        <w:jc w:val="right"/>
        <w:rPr>
          <w:rFonts w:ascii="Arial" w:hAnsi="Arial" w:cs="Arial"/>
          <w:sz w:val="18"/>
          <w:szCs w:val="18"/>
          <w:lang w:val="en-GB"/>
        </w:rPr>
      </w:pPr>
    </w:p>
    <w:p w14:paraId="5987AF15" w14:textId="77777777" w:rsidR="00533A48" w:rsidRDefault="00533A48" w:rsidP="00C25B47">
      <w:pPr>
        <w:spacing w:after="0"/>
        <w:jc w:val="right"/>
        <w:rPr>
          <w:rFonts w:ascii="Arial" w:hAnsi="Arial" w:cs="Arial"/>
          <w:sz w:val="18"/>
          <w:szCs w:val="18"/>
          <w:lang w:val="en-GB"/>
        </w:rPr>
      </w:pPr>
    </w:p>
    <w:p w14:paraId="45549DC8" w14:textId="77777777" w:rsidR="00533A48" w:rsidRDefault="00533A48" w:rsidP="00C25B47">
      <w:pPr>
        <w:spacing w:after="0"/>
        <w:jc w:val="right"/>
        <w:rPr>
          <w:rFonts w:ascii="Arial" w:hAnsi="Arial" w:cs="Arial"/>
          <w:sz w:val="18"/>
          <w:szCs w:val="18"/>
          <w:lang w:val="en-GB"/>
        </w:rPr>
      </w:pPr>
    </w:p>
    <w:p w14:paraId="5A35E3BC" w14:textId="77777777" w:rsidR="00533A48" w:rsidRDefault="00533A48" w:rsidP="00C25B47">
      <w:pPr>
        <w:spacing w:after="0"/>
        <w:jc w:val="right"/>
        <w:rPr>
          <w:rFonts w:ascii="Arial" w:hAnsi="Arial" w:cs="Arial"/>
          <w:sz w:val="18"/>
          <w:szCs w:val="18"/>
          <w:lang w:val="en-GB"/>
        </w:rPr>
      </w:pPr>
    </w:p>
    <w:p w14:paraId="606E9A95" w14:textId="77777777" w:rsidR="00533A48" w:rsidRDefault="00533A48" w:rsidP="00C25B47">
      <w:pPr>
        <w:spacing w:after="0"/>
        <w:jc w:val="right"/>
        <w:rPr>
          <w:rFonts w:ascii="Arial" w:hAnsi="Arial" w:cs="Arial"/>
          <w:sz w:val="18"/>
          <w:szCs w:val="18"/>
          <w:lang w:val="en-GB"/>
        </w:rPr>
      </w:pPr>
    </w:p>
    <w:p w14:paraId="0E2D2691" w14:textId="77777777" w:rsidR="00533A48" w:rsidRDefault="00533A48" w:rsidP="00C25B47">
      <w:pPr>
        <w:spacing w:after="0"/>
        <w:jc w:val="right"/>
        <w:rPr>
          <w:rFonts w:ascii="Arial" w:hAnsi="Arial" w:cs="Arial"/>
          <w:sz w:val="18"/>
          <w:szCs w:val="18"/>
          <w:lang w:val="en-GB"/>
        </w:rPr>
      </w:pPr>
    </w:p>
    <w:p w14:paraId="752D3362" w14:textId="77777777" w:rsidR="00533A48" w:rsidRDefault="00533A48" w:rsidP="00C25B47">
      <w:pPr>
        <w:spacing w:after="0"/>
        <w:jc w:val="right"/>
        <w:rPr>
          <w:rFonts w:ascii="Arial" w:hAnsi="Arial" w:cs="Arial"/>
          <w:sz w:val="18"/>
          <w:szCs w:val="18"/>
          <w:lang w:val="en-GB"/>
        </w:rPr>
      </w:pPr>
    </w:p>
    <w:p w14:paraId="4BFC25A8" w14:textId="212AFC76" w:rsidR="00373158" w:rsidRDefault="00662D8C" w:rsidP="00C25B47">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w:t>
      </w:r>
      <w:proofErr w:type="gramStart"/>
      <w:r w:rsidRPr="00251FA7">
        <w:rPr>
          <w:rFonts w:ascii="Arial" w:hAnsi="Arial" w:cs="Arial"/>
          <w:sz w:val="18"/>
          <w:szCs w:val="18"/>
          <w:lang w:val="en-GB"/>
        </w:rPr>
        <w:t>No</w:t>
      </w:r>
      <w:r w:rsidR="00C25B47" w:rsidRPr="00251FA7">
        <w:rPr>
          <w:rFonts w:ascii="Arial" w:hAnsi="Arial" w:cs="Arial"/>
          <w:sz w:val="18"/>
          <w:szCs w:val="18"/>
          <w:lang w:val="en-GB"/>
        </w:rPr>
        <w:t>:</w:t>
      </w:r>
      <w:proofErr w:type="gramEnd"/>
      <w:r w:rsidR="00C25B47" w:rsidRPr="00251FA7">
        <w:rPr>
          <w:rFonts w:ascii="Arial" w:hAnsi="Arial" w:cs="Arial"/>
          <w:sz w:val="18"/>
          <w:szCs w:val="18"/>
          <w:lang w:val="en-GB"/>
        </w:rPr>
        <w:t xml:space="preserve"> 11</w:t>
      </w:r>
    </w:p>
    <w:p w14:paraId="502926E5" w14:textId="0C418065" w:rsidR="00727361" w:rsidRPr="00611E00" w:rsidRDefault="00727361" w:rsidP="00727361">
      <w:pPr>
        <w:spacing w:after="0"/>
        <w:jc w:val="right"/>
        <w:rPr>
          <w:rFonts w:ascii="Arial" w:hAnsi="Arial" w:cs="Arial"/>
          <w:b/>
          <w:color w:val="FF0000"/>
          <w:sz w:val="18"/>
          <w:szCs w:val="18"/>
          <w:lang w:val="en-GB"/>
        </w:rPr>
      </w:pPr>
      <w:r w:rsidRPr="00611E00">
        <w:rPr>
          <w:rFonts w:ascii="Arial" w:hAnsi="Arial" w:cs="Arial"/>
          <w:b/>
          <w:color w:val="FF0000"/>
          <w:sz w:val="18"/>
          <w:szCs w:val="18"/>
          <w:lang w:val="en-GB"/>
        </w:rPr>
        <w:t xml:space="preserve">(By submiiting a </w:t>
      </w:r>
      <w:r w:rsidR="00394D6C" w:rsidRPr="00611E00">
        <w:rPr>
          <w:rFonts w:ascii="Arial" w:hAnsi="Arial" w:cs="Arial"/>
          <w:b/>
          <w:color w:val="FF0000"/>
          <w:sz w:val="18"/>
          <w:szCs w:val="18"/>
          <w:lang w:val="en-GB"/>
        </w:rPr>
        <w:t>T</w:t>
      </w:r>
      <w:r w:rsidRPr="00611E00">
        <w:rPr>
          <w:rFonts w:ascii="Arial" w:hAnsi="Arial" w:cs="Arial"/>
          <w:b/>
          <w:color w:val="FF0000"/>
          <w:sz w:val="18"/>
          <w:szCs w:val="18"/>
          <w:lang w:val="en-GB"/>
        </w:rPr>
        <w:t>ender, the Tenderer submits only the initialed sample of the selected insurance below, a bill of exchange statement or a bank guarantee)</w:t>
      </w:r>
    </w:p>
    <w:p w14:paraId="7D3AB470" w14:textId="77777777" w:rsidR="00727361" w:rsidRPr="00251FA7" w:rsidRDefault="00727361" w:rsidP="00C25B47">
      <w:pPr>
        <w:spacing w:after="0"/>
        <w:jc w:val="right"/>
        <w:rPr>
          <w:rFonts w:ascii="Arial" w:hAnsi="Arial" w:cs="Arial"/>
          <w:sz w:val="18"/>
          <w:szCs w:val="18"/>
          <w:lang w:val="en-GB"/>
        </w:rPr>
      </w:pPr>
    </w:p>
    <w:p w14:paraId="233D8DAD" w14:textId="656D3006" w:rsidR="00373158" w:rsidRPr="00251FA7" w:rsidRDefault="00B65251"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Specimen of bill of exchange statement to remedy the defects within the warranty period</w:t>
      </w:r>
    </w:p>
    <w:p w14:paraId="0B70F20E" w14:textId="77777777" w:rsidR="00373158" w:rsidRPr="00251FA7" w:rsidRDefault="00373158" w:rsidP="00373158">
      <w:pPr>
        <w:spacing w:after="120"/>
        <w:rPr>
          <w:rFonts w:ascii="Arial" w:hAnsi="Arial" w:cs="Arial"/>
          <w:lang w:val="en-GB"/>
        </w:rPr>
      </w:pPr>
    </w:p>
    <w:p w14:paraId="7CF2B521" w14:textId="1D80DD0E" w:rsidR="00373158" w:rsidRPr="00251FA7" w:rsidRDefault="00B65251" w:rsidP="00B65251">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00373158" w:rsidRPr="00251FA7">
        <w:rPr>
          <w:rFonts w:ascii="Arial" w:hAnsi="Arial" w:cs="Arial"/>
          <w:color w:val="000000"/>
          <w:sz w:val="18"/>
          <w:szCs w:val="18"/>
          <w:lang w:val="en-GB"/>
        </w:rPr>
        <w:t> </w:t>
      </w:r>
    </w:p>
    <w:p w14:paraId="3FD14573" w14:textId="4B634DF3" w:rsidR="00AC09A1" w:rsidRPr="00251FA7" w:rsidRDefault="00B65251" w:rsidP="00AC09A1">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AC09A1" w:rsidRPr="00251FA7">
        <w:rPr>
          <w:rFonts w:ascii="Arial" w:hAnsi="Arial" w:cs="Arial"/>
          <w:color w:val="000000"/>
          <w:sz w:val="18"/>
          <w:szCs w:val="18"/>
          <w:lang w:val="en-GB"/>
        </w:rPr>
        <w:t xml:space="preserve">to </w:t>
      </w:r>
      <w:r w:rsidR="00AC09A1" w:rsidRPr="00251FA7">
        <w:rPr>
          <w:rFonts w:ascii="Arial" w:hAnsi="Arial" w:cs="Arial"/>
          <w:color w:val="000000"/>
          <w:sz w:val="18"/>
          <w:szCs w:val="18"/>
          <w:shd w:val="clear" w:color="auto" w:fill="FFFFFF"/>
          <w:lang w:val="en-GB"/>
        </w:rPr>
        <w:t xml:space="preserve">remedy </w:t>
      </w:r>
      <w:r w:rsidR="008B704A" w:rsidRPr="00251FA7">
        <w:rPr>
          <w:rFonts w:ascii="Arial" w:hAnsi="Arial" w:cs="Arial"/>
          <w:color w:val="000000"/>
          <w:sz w:val="18"/>
          <w:szCs w:val="18"/>
          <w:shd w:val="clear" w:color="auto" w:fill="FFFFFF"/>
          <w:lang w:val="en-GB"/>
        </w:rPr>
        <w:t xml:space="preserve">any </w:t>
      </w:r>
      <w:r w:rsidR="00AC09A1" w:rsidRPr="00251FA7">
        <w:rPr>
          <w:rFonts w:ascii="Arial" w:hAnsi="Arial" w:cs="Arial"/>
          <w:color w:val="000000"/>
          <w:sz w:val="18"/>
          <w:szCs w:val="18"/>
          <w:shd w:val="clear" w:color="auto" w:fill="FFFFFF"/>
          <w:lang w:val="en-GB"/>
        </w:rPr>
        <w:t xml:space="preserve">defects within the warranty period </w:t>
      </w:r>
      <w:r w:rsidR="00AC09A1" w:rsidRPr="00251FA7">
        <w:rPr>
          <w:rFonts w:ascii="Arial" w:hAnsi="Arial" w:cs="Arial"/>
          <w:color w:val="000000"/>
          <w:sz w:val="18"/>
          <w:szCs w:val="18"/>
          <w:lang w:val="en-GB"/>
        </w:rPr>
        <w:t>defined in the public contract</w:t>
      </w:r>
      <w:r w:rsidR="008B704A" w:rsidRPr="00251FA7">
        <w:rPr>
          <w:rFonts w:ascii="Arial" w:hAnsi="Arial" w:cs="Arial"/>
          <w:color w:val="000000"/>
          <w:sz w:val="18"/>
          <w:szCs w:val="18"/>
          <w:lang w:val="en-GB"/>
        </w:rPr>
        <w:t>:</w:t>
      </w:r>
    </w:p>
    <w:p w14:paraId="1289AAAE" w14:textId="77777777" w:rsidR="00C25B47" w:rsidRPr="00251FA7" w:rsidRDefault="00C25B47" w:rsidP="00C25B47">
      <w:pPr>
        <w:spacing w:before="225" w:after="225" w:line="240" w:lineRule="auto"/>
        <w:jc w:val="center"/>
        <w:rPr>
          <w:rFonts w:ascii="Arial" w:hAnsi="Arial" w:cs="Arial"/>
          <w:color w:val="000000"/>
          <w:sz w:val="18"/>
          <w:szCs w:val="18"/>
          <w:lang w:val="en-GB"/>
        </w:rPr>
      </w:pPr>
      <w:r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251FA7">
        <w:rPr>
          <w:rFonts w:ascii="Arial" w:hAnsi="Arial" w:cs="Arial"/>
          <w:color w:val="000000"/>
          <w:sz w:val="18"/>
          <w:szCs w:val="18"/>
          <w:lang w:val="en-GB"/>
        </w:rPr>
        <w:t>«</w:t>
      </w:r>
    </w:p>
    <w:p w14:paraId="4B977E61" w14:textId="4665962C" w:rsidR="00AC09A1" w:rsidRPr="00251FA7" w:rsidRDefault="00AC09A1" w:rsidP="00AC09A1">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 xml:space="preserve">we deliver this bill of exchange and </w:t>
      </w:r>
      <w:r w:rsidR="008B704A" w:rsidRPr="00251FA7">
        <w:rPr>
          <w:rFonts w:ascii="Arial" w:hAnsi="Arial" w:cs="Arial"/>
          <w:color w:val="000000"/>
          <w:sz w:val="18"/>
          <w:szCs w:val="18"/>
          <w:lang w:val="en-GB"/>
        </w:rPr>
        <w:t xml:space="preserve">a </w:t>
      </w:r>
      <w:r w:rsidRPr="00251FA7">
        <w:rPr>
          <w:rFonts w:ascii="Arial" w:hAnsi="Arial" w:cs="Arial"/>
          <w:color w:val="000000"/>
          <w:sz w:val="18"/>
          <w:szCs w:val="18"/>
          <w:lang w:val="en-GB"/>
        </w:rPr>
        <w:t>statement</w:t>
      </w:r>
      <w:r w:rsidR="00287A6A" w:rsidRPr="00251FA7">
        <w:rPr>
          <w:rFonts w:ascii="Arial" w:hAnsi="Arial" w:cs="Arial"/>
          <w:color w:val="000000"/>
          <w:sz w:val="18"/>
          <w:szCs w:val="18"/>
          <w:lang w:val="en-GB"/>
        </w:rPr>
        <w:t xml:space="preserve"> </w:t>
      </w:r>
      <w:r w:rsidR="008B704A" w:rsidRPr="00251FA7">
        <w:rPr>
          <w:rFonts w:ascii="Arial" w:hAnsi="Arial" w:cs="Arial"/>
          <w:color w:val="000000"/>
          <w:sz w:val="18"/>
          <w:szCs w:val="18"/>
          <w:lang w:val="en-GB"/>
        </w:rPr>
        <w:t>granting t</w:t>
      </w:r>
      <w:r w:rsidR="00287A6A" w:rsidRPr="00251FA7">
        <w:rPr>
          <w:rFonts w:ascii="Arial" w:hAnsi="Arial" w:cs="Arial"/>
          <w:color w:val="000000"/>
          <w:sz w:val="18"/>
          <w:szCs w:val="18"/>
          <w:lang w:val="en-GB"/>
        </w:rPr>
        <w:t xml:space="preserve">he authority to fulfil </w:t>
      </w:r>
      <w:r w:rsidRPr="00251FA7">
        <w:rPr>
          <w:rFonts w:ascii="Arial" w:hAnsi="Arial" w:cs="Arial"/>
          <w:color w:val="000000"/>
          <w:sz w:val="18"/>
          <w:szCs w:val="18"/>
          <w:lang w:val="en-GB"/>
        </w:rPr>
        <w:t xml:space="preserve">and redeem the bill of exchange to </w:t>
      </w:r>
      <w:r w:rsidR="008B704A" w:rsidRPr="00251FA7">
        <w:rPr>
          <w:rFonts w:ascii="Arial" w:hAnsi="Arial" w:cs="Arial"/>
          <w:color w:val="000000"/>
          <w:sz w:val="18"/>
          <w:szCs w:val="18"/>
          <w:lang w:val="en-GB"/>
        </w:rPr>
        <w:t xml:space="preserve">the </w:t>
      </w:r>
      <w:r w:rsidR="0068117F"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w:t>
      </w:r>
    </w:p>
    <w:p w14:paraId="423DF0BB" w14:textId="44784A01" w:rsidR="00373158" w:rsidRPr="00251FA7" w:rsidRDefault="00C25B47" w:rsidP="00373158">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UNIVERZA NA PRIMORSKEM UNIVERSITA DEL LITORALE, Titov trg 4, 6000 Koper,</w:t>
      </w:r>
      <w:r w:rsidR="00AC09A1" w:rsidRPr="00251FA7">
        <w:rPr>
          <w:rFonts w:ascii="Arial" w:hAnsi="Arial" w:cs="Arial"/>
          <w:color w:val="000000"/>
          <w:sz w:val="18"/>
          <w:szCs w:val="18"/>
          <w:lang w:val="en-GB"/>
        </w:rPr>
        <w:t xml:space="preserve"> </w:t>
      </w:r>
      <w:r w:rsidR="00AC09A1" w:rsidRPr="00251FA7">
        <w:rPr>
          <w:rFonts w:ascii="Arial" w:hAnsi="Arial" w:cs="Arial"/>
          <w:b/>
          <w:color w:val="000000"/>
          <w:sz w:val="18"/>
          <w:szCs w:val="18"/>
          <w:lang w:val="en-GB"/>
        </w:rPr>
        <w:t>Slovenia.</w:t>
      </w:r>
      <w:r w:rsidR="00373158" w:rsidRPr="00251FA7">
        <w:rPr>
          <w:rFonts w:ascii="Arial" w:hAnsi="Arial" w:cs="Arial"/>
          <w:color w:val="000000"/>
          <w:sz w:val="18"/>
          <w:szCs w:val="18"/>
          <w:lang w:val="en-GB"/>
        </w:rPr>
        <w:t> </w:t>
      </w:r>
    </w:p>
    <w:p w14:paraId="5D49031C" w14:textId="20F65830" w:rsidR="00373158" w:rsidRPr="00251FA7" w:rsidRDefault="00DE3831" w:rsidP="00373158">
      <w:pPr>
        <w:spacing w:before="225" w:after="225" w:line="240" w:lineRule="auto"/>
        <w:jc w:val="both"/>
        <w:rPr>
          <w:lang w:val="en-GB"/>
        </w:rPr>
      </w:pPr>
      <w:r w:rsidRPr="00251FA7">
        <w:rPr>
          <w:rFonts w:ascii="Arial" w:hAnsi="Arial" w:cs="Arial"/>
          <w:color w:val="000000"/>
          <w:sz w:val="18"/>
          <w:szCs w:val="18"/>
          <w:lang w:val="en-GB"/>
        </w:rPr>
        <w:t>We hereby authorize</w:t>
      </w:r>
      <w:r w:rsidR="008B704A" w:rsidRPr="00251FA7">
        <w:rPr>
          <w:rFonts w:ascii="Arial" w:hAnsi="Arial" w:cs="Arial"/>
          <w:color w:val="000000"/>
          <w:sz w:val="18"/>
          <w:szCs w:val="18"/>
          <w:lang w:val="en-GB"/>
        </w:rPr>
        <w:t xml:space="preserve"> the</w:t>
      </w:r>
      <w:r w:rsidRPr="00251FA7">
        <w:rPr>
          <w:rFonts w:ascii="Arial" w:hAnsi="Arial" w:cs="Arial"/>
          <w:color w:val="000000"/>
          <w:sz w:val="18"/>
          <w:szCs w:val="18"/>
          <w:lang w:val="en-GB"/>
        </w:rPr>
        <w:t xml:space="preserve"> </w:t>
      </w:r>
      <w:r w:rsidR="00C25B47" w:rsidRPr="00251FA7">
        <w:rPr>
          <w:rFonts w:ascii="Arial" w:hAnsi="Arial" w:cs="Arial"/>
          <w:b/>
          <w:bCs/>
          <w:color w:val="000000"/>
          <w:sz w:val="18"/>
          <w:szCs w:val="18"/>
          <w:lang w:val="en-GB"/>
        </w:rPr>
        <w:t>UNIVERZA NA PRIMORSKEM UNIVERSITA DEL LITORALE, Titov trg 4, 6000 Koper</w:t>
      </w:r>
      <w:r w:rsidRPr="00251FA7">
        <w:rPr>
          <w:rFonts w:ascii="Arial" w:hAnsi="Arial" w:cs="Arial"/>
          <w:color w:val="000000"/>
          <w:sz w:val="18"/>
          <w:szCs w:val="18"/>
          <w:lang w:val="en-GB"/>
        </w:rPr>
        <w:t xml:space="preserve">, </w:t>
      </w:r>
      <w:r w:rsidRPr="00251FA7">
        <w:rPr>
          <w:rFonts w:ascii="Arial" w:hAnsi="Arial" w:cs="Arial"/>
          <w:b/>
          <w:color w:val="000000"/>
          <w:sz w:val="18"/>
          <w:szCs w:val="18"/>
          <w:lang w:val="en-GB"/>
        </w:rPr>
        <w:t>Slovenia,</w:t>
      </w:r>
      <w:r w:rsidRPr="00251FA7">
        <w:rPr>
          <w:rFonts w:ascii="Arial" w:hAnsi="Arial" w:cs="Arial"/>
          <w:color w:val="000000"/>
          <w:sz w:val="18"/>
          <w:szCs w:val="18"/>
          <w:lang w:val="en-GB"/>
        </w:rPr>
        <w:t xml:space="preserve"> to complete the attached bill of exchange with an amount of at least 5.00 % of the contractual value with </w:t>
      </w:r>
      <w:r w:rsidR="008B704A" w:rsidRPr="00251FA7">
        <w:rPr>
          <w:rFonts w:ascii="Arial" w:hAnsi="Arial" w:cs="Arial"/>
          <w:color w:val="000000"/>
          <w:sz w:val="18"/>
          <w:szCs w:val="18"/>
          <w:lang w:val="en-GB"/>
        </w:rPr>
        <w:t>VAT</w:t>
      </w:r>
      <w:r w:rsidRPr="00251FA7">
        <w:rPr>
          <w:rFonts w:ascii="Arial" w:hAnsi="Arial" w:cs="Arial"/>
          <w:color w:val="000000"/>
          <w:sz w:val="18"/>
          <w:szCs w:val="18"/>
          <w:lang w:val="en-GB"/>
        </w:rPr>
        <w:t>, which is __________</w:t>
      </w:r>
      <w:r w:rsidR="000B1DC2" w:rsidRPr="00251FA7">
        <w:rPr>
          <w:rFonts w:ascii="Arial" w:hAnsi="Arial" w:cs="Arial"/>
          <w:color w:val="000000"/>
          <w:sz w:val="18"/>
          <w:szCs w:val="18"/>
          <w:lang w:val="en-GB"/>
        </w:rPr>
        <w:t>,</w:t>
      </w:r>
      <w:r w:rsidR="00373158" w:rsidRPr="00251FA7">
        <w:rPr>
          <w:rFonts w:ascii="Arial" w:hAnsi="Arial" w:cs="Arial"/>
          <w:color w:val="000000"/>
          <w:sz w:val="18"/>
          <w:szCs w:val="18"/>
          <w:lang w:val="en-GB"/>
        </w:rPr>
        <w:t xml:space="preserve"> </w:t>
      </w:r>
    </w:p>
    <w:p w14:paraId="3F2C3C09" w14:textId="438AD6F4" w:rsidR="00DE3831" w:rsidRPr="00251FA7" w:rsidRDefault="00F852FA" w:rsidP="00373158">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and with all other required data, so the amount will be credited to the </w:t>
      </w:r>
      <w:r w:rsidR="0068117F"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’s account in the event that the Supplier </w:t>
      </w:r>
      <w:r w:rsidR="00287A6A" w:rsidRPr="00251FA7">
        <w:rPr>
          <w:rFonts w:ascii="Arial" w:hAnsi="Arial" w:cs="Arial"/>
          <w:color w:val="000000"/>
          <w:sz w:val="18"/>
          <w:szCs w:val="18"/>
          <w:lang w:val="en-GB"/>
        </w:rPr>
        <w:t xml:space="preserve"> fails to fulfi</w:t>
      </w:r>
      <w:r w:rsidR="00DE3831" w:rsidRPr="00251FA7">
        <w:rPr>
          <w:rFonts w:ascii="Arial" w:hAnsi="Arial" w:cs="Arial"/>
          <w:color w:val="000000"/>
          <w:sz w:val="18"/>
          <w:szCs w:val="18"/>
          <w:lang w:val="en-GB"/>
        </w:rPr>
        <w:t>l his obligation arising from the obligation to correct the errors within the warranty period or within the period of validity of this insurance.</w:t>
      </w:r>
    </w:p>
    <w:p w14:paraId="5B1535D0" w14:textId="2EFAF47A" w:rsidR="00373158" w:rsidRPr="00251FA7" w:rsidRDefault="00E77888" w:rsidP="00373158">
      <w:pPr>
        <w:spacing w:before="225" w:after="225" w:line="240" w:lineRule="auto"/>
        <w:jc w:val="both"/>
        <w:rPr>
          <w:lang w:val="en-GB"/>
        </w:rPr>
      </w:pPr>
      <w:r w:rsidRPr="00251FA7">
        <w:rPr>
          <w:rFonts w:ascii="Arial" w:hAnsi="Arial" w:cs="Arial"/>
          <w:color w:val="000000"/>
          <w:sz w:val="18"/>
          <w:szCs w:val="18"/>
          <w:lang w:val="en-GB"/>
        </w:rPr>
        <w:t xml:space="preserve">This </w:t>
      </w:r>
      <w:r w:rsidR="008B704A" w:rsidRPr="00251FA7">
        <w:rPr>
          <w:rFonts w:ascii="Arial" w:hAnsi="Arial" w:cs="Arial"/>
          <w:color w:val="000000"/>
          <w:sz w:val="18"/>
          <w:szCs w:val="18"/>
          <w:lang w:val="en-GB"/>
        </w:rPr>
        <w:t xml:space="preserve">bill </w:t>
      </w:r>
      <w:r w:rsidRPr="00251FA7">
        <w:rPr>
          <w:rFonts w:ascii="Arial" w:hAnsi="Arial" w:cs="Arial"/>
          <w:color w:val="000000"/>
          <w:sz w:val="18"/>
          <w:szCs w:val="18"/>
          <w:lang w:val="en-GB"/>
        </w:rPr>
        <w:t xml:space="preserve">of exchange is valid from its signature until the expiration of the validity period of the insurance for the elimination of errors, i.e. no later than ____________. </w:t>
      </w:r>
    </w:p>
    <w:p w14:paraId="57BE4833" w14:textId="17DF06E2" w:rsidR="00373158" w:rsidRPr="00251FA7" w:rsidRDefault="00E77888" w:rsidP="00373158">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39E4ABFD" w14:textId="23325FCF" w:rsidR="00373158" w:rsidRPr="00251FA7" w:rsidRDefault="00E77888" w:rsidP="00373158">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00373158" w:rsidRPr="00251FA7">
        <w:rPr>
          <w:rFonts w:ascii="Arial" w:hAnsi="Arial" w:cs="Arial"/>
          <w:color w:val="000000"/>
          <w:sz w:val="18"/>
          <w:szCs w:val="18"/>
          <w:u w:val="single"/>
          <w:lang w:val="en-GB"/>
        </w:rPr>
        <w:t>_______________</w:t>
      </w:r>
    </w:p>
    <w:p w14:paraId="14A6CC20" w14:textId="77777777" w:rsidR="00373158" w:rsidRPr="00251FA7" w:rsidRDefault="00373158" w:rsidP="00373158">
      <w:pPr>
        <w:spacing w:before="225" w:after="225" w:line="240" w:lineRule="auto"/>
        <w:jc w:val="both"/>
        <w:rPr>
          <w:rFonts w:ascii="Arial" w:hAnsi="Arial" w:cs="Arial"/>
          <w:color w:val="000000"/>
          <w:sz w:val="18"/>
          <w:szCs w:val="18"/>
          <w:lang w:val="en-GB"/>
        </w:rPr>
      </w:pPr>
    </w:p>
    <w:p w14:paraId="5DF1987A" w14:textId="6C81B872" w:rsidR="00373158" w:rsidRPr="00251FA7" w:rsidRDefault="008B704A" w:rsidP="00373158">
      <w:pPr>
        <w:spacing w:before="225" w:after="225" w:line="240" w:lineRule="auto"/>
        <w:jc w:val="both"/>
        <w:rPr>
          <w:lang w:val="en-GB"/>
        </w:rPr>
      </w:pPr>
      <w:r w:rsidRPr="00251FA7">
        <w:rPr>
          <w:rFonts w:ascii="Arial" w:hAnsi="Arial" w:cs="Arial"/>
          <w:color w:val="000000"/>
          <w:sz w:val="18"/>
          <w:szCs w:val="18"/>
          <w:lang w:val="en-GB"/>
        </w:rPr>
        <w:t>Attachment</w:t>
      </w:r>
      <w:r w:rsidR="00373158" w:rsidRPr="00251FA7">
        <w:rPr>
          <w:rFonts w:ascii="Arial" w:hAnsi="Arial" w:cs="Arial"/>
          <w:color w:val="000000"/>
          <w:sz w:val="18"/>
          <w:szCs w:val="18"/>
          <w:lang w:val="en-GB"/>
        </w:rPr>
        <w:t>: </w:t>
      </w:r>
    </w:p>
    <w:p w14:paraId="18736AA5" w14:textId="478DDC3C" w:rsidR="00373158"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xml:space="preserve">- </w:t>
      </w:r>
      <w:r w:rsidR="00DE3831" w:rsidRPr="00251FA7">
        <w:rPr>
          <w:rFonts w:ascii="Arial" w:hAnsi="Arial" w:cs="Arial"/>
          <w:color w:val="000000"/>
          <w:sz w:val="18"/>
          <w:szCs w:val="18"/>
          <w:lang w:val="en-GB"/>
        </w:rPr>
        <w:t>bill of exchange</w:t>
      </w:r>
      <w:r w:rsidRPr="00251FA7">
        <w:rPr>
          <w:rFonts w:ascii="Arial" w:hAnsi="Arial" w:cs="Arial"/>
          <w:color w:val="000000"/>
          <w:sz w:val="18"/>
          <w:szCs w:val="18"/>
          <w:lang w:val="en-GB"/>
        </w:rPr>
        <w:t xml:space="preserve">, </w:t>
      </w:r>
      <w:r w:rsidR="00DE3831" w:rsidRPr="00251FA7">
        <w:rPr>
          <w:rFonts w:ascii="Arial" w:hAnsi="Arial" w:cs="Arial"/>
          <w:color w:val="000000"/>
          <w:sz w:val="18"/>
          <w:szCs w:val="18"/>
          <w:lang w:val="en-GB"/>
        </w:rPr>
        <w:t>signed</w:t>
      </w:r>
      <w:r w:rsidRPr="00251FA7">
        <w:rPr>
          <w:rFonts w:ascii="Arial" w:hAnsi="Arial" w:cs="Arial"/>
          <w:color w:val="000000"/>
          <w:sz w:val="18"/>
          <w:szCs w:val="18"/>
          <w:lang w:val="en-GB"/>
        </w:rPr>
        <w:t xml:space="preserve"> </w:t>
      </w:r>
      <w:r w:rsidR="00DE3831" w:rsidRPr="00251FA7">
        <w:rPr>
          <w:rFonts w:ascii="Arial" w:hAnsi="Arial" w:cs="Arial"/>
          <w:color w:val="000000"/>
          <w:sz w:val="18"/>
          <w:szCs w:val="18"/>
          <w:lang w:val="en-GB"/>
        </w:rPr>
        <w:t>and stamped</w:t>
      </w:r>
    </w:p>
    <w:p w14:paraId="63005C73" w14:textId="77777777" w:rsidR="000D465B" w:rsidRPr="000D465B" w:rsidRDefault="00373158" w:rsidP="000D465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1FE79254" w14:textId="4D559EA8" w:rsidR="000D465B" w:rsidRPr="000D465B" w:rsidRDefault="000D465B" w:rsidP="000D465B">
      <w:pPr>
        <w:spacing w:before="225" w:after="225" w:line="240" w:lineRule="auto"/>
        <w:jc w:val="both"/>
        <w:rPr>
          <w:rFonts w:ascii="Arial" w:hAnsi="Arial" w:cs="Arial"/>
          <w:color w:val="000000"/>
          <w:sz w:val="18"/>
          <w:szCs w:val="18"/>
          <w:lang w:val="en-GB"/>
        </w:rPr>
      </w:pPr>
    </w:p>
    <w:p w14:paraId="11E55F3C" w14:textId="77777777" w:rsidR="000D465B" w:rsidRPr="000D465B" w:rsidRDefault="000D465B" w:rsidP="000D465B">
      <w:pPr>
        <w:spacing w:before="225" w:after="225" w:line="240" w:lineRule="auto"/>
        <w:jc w:val="both"/>
        <w:rPr>
          <w:rFonts w:ascii="Arial" w:hAnsi="Arial" w:cs="Arial"/>
          <w:color w:val="000000"/>
          <w:sz w:val="18"/>
          <w:szCs w:val="18"/>
          <w:lang w:val="en-GB"/>
        </w:rPr>
      </w:pPr>
    </w:p>
    <w:p w14:paraId="09B30ADB" w14:textId="206E31C3" w:rsidR="00DE3831" w:rsidRPr="00251FA7" w:rsidRDefault="00DE3831" w:rsidP="000D465B">
      <w:pPr>
        <w:spacing w:before="225" w:after="225" w:line="240" w:lineRule="auto"/>
        <w:jc w:val="both"/>
        <w:rPr>
          <w:lang w:val="en-GB"/>
        </w:rPr>
      </w:pPr>
    </w:p>
    <w:tbl>
      <w:tblPr>
        <w:tblStyle w:val="NormalTablePHPDOCX"/>
        <w:tblW w:w="9070" w:type="dxa"/>
        <w:tblInd w:w="108" w:type="dxa"/>
        <w:tblLook w:val="04A0" w:firstRow="1" w:lastRow="0" w:firstColumn="1" w:lastColumn="0" w:noHBand="0" w:noVBand="1"/>
      </w:tblPr>
      <w:tblGrid>
        <w:gridCol w:w="4535"/>
        <w:gridCol w:w="4535"/>
      </w:tblGrid>
      <w:tr w:rsidR="00DE3831" w:rsidRPr="00251FA7" w14:paraId="03272E18" w14:textId="77777777" w:rsidTr="00DE3831">
        <w:tc>
          <w:tcPr>
            <w:tcW w:w="4535" w:type="dxa"/>
          </w:tcPr>
          <w:p w14:paraId="34B41A99" w14:textId="77777777" w:rsidR="00DE3831" w:rsidRPr="00251FA7" w:rsidRDefault="00DE3831" w:rsidP="000D470D">
            <w:pPr>
              <w:rPr>
                <w:lang w:val="en-GB"/>
              </w:rPr>
            </w:pPr>
            <w:r w:rsidRPr="00251FA7">
              <w:rPr>
                <w:rFonts w:ascii="Arial" w:hAnsi="Arial" w:cs="Arial"/>
                <w:color w:val="000000"/>
                <w:position w:val="-2"/>
                <w:sz w:val="18"/>
                <w:szCs w:val="18"/>
                <w:lang w:val="en-GB"/>
              </w:rPr>
              <w:t>Place and date:</w:t>
            </w:r>
          </w:p>
        </w:tc>
        <w:tc>
          <w:tcPr>
            <w:tcW w:w="4535" w:type="dxa"/>
          </w:tcPr>
          <w:p w14:paraId="7C6D2B68" w14:textId="77777777" w:rsidR="00DE3831" w:rsidRPr="00251FA7" w:rsidRDefault="00DE3831" w:rsidP="000D470D">
            <w:pPr>
              <w:jc w:val="center"/>
              <w:rPr>
                <w:lang w:val="en-GB"/>
              </w:rPr>
            </w:pPr>
            <w:r w:rsidRPr="00251FA7">
              <w:rPr>
                <w:rFonts w:ascii="Arial" w:hAnsi="Arial" w:cs="Arial"/>
                <w:color w:val="000000"/>
                <w:position w:val="-2"/>
                <w:sz w:val="18"/>
                <w:szCs w:val="18"/>
                <w:lang w:val="en-GB"/>
              </w:rPr>
              <w:t>Name and surname: _____________________</w:t>
            </w:r>
          </w:p>
        </w:tc>
      </w:tr>
      <w:tr w:rsidR="00DE3831" w:rsidRPr="00251FA7" w14:paraId="5C1956FC" w14:textId="77777777" w:rsidTr="00DE3831">
        <w:tc>
          <w:tcPr>
            <w:tcW w:w="4535" w:type="dxa"/>
          </w:tcPr>
          <w:p w14:paraId="11200532" w14:textId="77777777" w:rsidR="00DE3831" w:rsidRPr="00251FA7" w:rsidRDefault="00DE3831" w:rsidP="000D470D">
            <w:pPr>
              <w:rPr>
                <w:lang w:val="en-GB"/>
              </w:rPr>
            </w:pPr>
            <w:r w:rsidRPr="00251FA7">
              <w:rPr>
                <w:rFonts w:ascii="Arial" w:hAnsi="Arial" w:cs="Arial"/>
                <w:color w:val="000000"/>
                <w:position w:val="-2"/>
                <w:sz w:val="18"/>
                <w:szCs w:val="18"/>
                <w:lang w:val="en-GB"/>
              </w:rPr>
              <w:t> </w:t>
            </w:r>
          </w:p>
        </w:tc>
        <w:tc>
          <w:tcPr>
            <w:tcW w:w="4535" w:type="dxa"/>
          </w:tcPr>
          <w:p w14:paraId="147404AB" w14:textId="77777777" w:rsidR="00DE3831" w:rsidRPr="00251FA7" w:rsidRDefault="00DE3831" w:rsidP="000D470D">
            <w:pPr>
              <w:rPr>
                <w:lang w:val="en-GB"/>
              </w:rPr>
            </w:pPr>
          </w:p>
          <w:p w14:paraId="41E3D2C3" w14:textId="77777777" w:rsidR="00DE3831" w:rsidRPr="00251FA7" w:rsidRDefault="00DE3831" w:rsidP="000D470D">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03D2661E" w14:textId="77777777" w:rsidR="00373158" w:rsidRPr="00251FA7" w:rsidRDefault="00373158" w:rsidP="004F1422">
      <w:pPr>
        <w:spacing w:after="0"/>
        <w:jc w:val="right"/>
        <w:rPr>
          <w:rFonts w:ascii="Arial" w:hAnsi="Arial" w:cs="Arial"/>
          <w:b/>
          <w:sz w:val="18"/>
          <w:szCs w:val="18"/>
          <w:lang w:val="en-GB"/>
        </w:rPr>
      </w:pPr>
    </w:p>
    <w:p w14:paraId="011105EC" w14:textId="77777777" w:rsidR="00727361" w:rsidRPr="00251FA7" w:rsidRDefault="00727361" w:rsidP="00727361">
      <w:pPr>
        <w:spacing w:after="0"/>
        <w:rPr>
          <w:rFonts w:ascii="Arial" w:hAnsi="Arial" w:cs="Arial"/>
          <w:sz w:val="18"/>
          <w:szCs w:val="18"/>
          <w:lang w:val="en-GB"/>
        </w:rPr>
      </w:pPr>
    </w:p>
    <w:p w14:paraId="051CD8FF" w14:textId="017377DC" w:rsidR="00727361" w:rsidRPr="00DD304C" w:rsidRDefault="00300DB3" w:rsidP="00C223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FF0000"/>
          <w:lang w:val="en-GB"/>
        </w:rPr>
      </w:pPr>
      <w:r w:rsidRPr="00DD304C">
        <w:rPr>
          <w:rFonts w:ascii="Arial" w:hAnsi="Arial" w:cs="Arial"/>
          <w:color w:val="FF0000"/>
          <w:lang w:val="en-GB"/>
        </w:rPr>
        <w:lastRenderedPageBreak/>
        <w:t xml:space="preserve">Warranty </w:t>
      </w:r>
      <w:r w:rsidR="00727361" w:rsidRPr="00DD304C">
        <w:rPr>
          <w:rFonts w:ascii="Arial" w:hAnsi="Arial" w:cs="Arial"/>
          <w:color w:val="FF0000"/>
          <w:lang w:val="en-GB"/>
        </w:rPr>
        <w:t>Guarantee Sample</w:t>
      </w:r>
    </w:p>
    <w:p w14:paraId="3EBD7333" w14:textId="77777777" w:rsidR="00727361" w:rsidRPr="00251FA7" w:rsidRDefault="00727361" w:rsidP="00727361">
      <w:pPr>
        <w:spacing w:after="120"/>
        <w:rPr>
          <w:rFonts w:ascii="Arial" w:hAnsi="Arial" w:cs="Arial"/>
          <w:lang w:val="en-GB"/>
        </w:rPr>
      </w:pPr>
    </w:p>
    <w:p w14:paraId="79AC2D5C" w14:textId="77777777" w:rsidR="00533A48" w:rsidRPr="004F54CB" w:rsidRDefault="00533A48" w:rsidP="00533A48">
      <w:pPr>
        <w:spacing w:after="120"/>
        <w:rPr>
          <w:rFonts w:ascii="Arial" w:hAnsi="Arial" w:cs="Arial"/>
          <w:i/>
          <w:color w:val="FF0000"/>
          <w:sz w:val="18"/>
          <w:szCs w:val="18"/>
          <w:lang w:val="en-GB"/>
        </w:rPr>
      </w:pPr>
      <w:r w:rsidRPr="004F54CB">
        <w:rPr>
          <w:rFonts w:ascii="Arial" w:hAnsi="Arial" w:cs="Arial"/>
          <w:i/>
          <w:color w:val="FF0000"/>
          <w:sz w:val="18"/>
          <w:szCs w:val="18"/>
          <w:lang w:val="en-GB"/>
        </w:rPr>
        <w:t>Header with information about the guarantor (bank) or SWIFT key</w:t>
      </w:r>
    </w:p>
    <w:p w14:paraId="5D551882" w14:textId="55EF0312" w:rsidR="00533A48" w:rsidRPr="002C2010" w:rsidRDefault="00533A48" w:rsidP="00533A48">
      <w:pPr>
        <w:spacing w:before="225" w:after="225" w:line="240" w:lineRule="auto"/>
        <w:jc w:val="both"/>
        <w:rPr>
          <w:color w:val="FF0000"/>
        </w:rPr>
      </w:pPr>
      <w:r>
        <w:rPr>
          <w:rFonts w:ascii="Arial" w:hAnsi="Arial" w:cs="Arial"/>
          <w:color w:val="FF0000"/>
          <w:sz w:val="18"/>
          <w:szCs w:val="18"/>
        </w:rPr>
        <w:t>To</w:t>
      </w:r>
      <w:r w:rsidRPr="002C2010">
        <w:rPr>
          <w:rFonts w:ascii="Arial" w:hAnsi="Arial" w:cs="Arial"/>
          <w:color w:val="FF0000"/>
          <w:sz w:val="18"/>
          <w:szCs w:val="18"/>
        </w:rPr>
        <w:t xml:space="preserve">: </w:t>
      </w:r>
      <w:r w:rsidRPr="002C2010">
        <w:rPr>
          <w:rFonts w:ascii="Arial" w:hAnsi="Arial" w:cs="Arial"/>
          <w:b/>
          <w:bCs/>
          <w:color w:val="FF0000"/>
          <w:sz w:val="18"/>
          <w:szCs w:val="18"/>
        </w:rPr>
        <w:t>UNIVERZA NA PRIMORSKEM UNIVERSITA DEL LITORALE, Titov trg 4, 6000 Koper</w:t>
      </w:r>
      <w:r w:rsidR="005B4A05">
        <w:rPr>
          <w:rFonts w:ascii="Arial" w:hAnsi="Arial" w:cs="Arial"/>
          <w:b/>
          <w:bCs/>
          <w:color w:val="FF0000"/>
          <w:sz w:val="18"/>
          <w:szCs w:val="18"/>
        </w:rPr>
        <w:t xml:space="preserve"> - Capodistria</w:t>
      </w:r>
    </w:p>
    <w:p w14:paraId="249A1742" w14:textId="77777777" w:rsidR="00533A48" w:rsidRPr="002C2010" w:rsidRDefault="00533A48" w:rsidP="00533A48">
      <w:pPr>
        <w:spacing w:before="225" w:after="225" w:line="240" w:lineRule="auto"/>
        <w:jc w:val="both"/>
        <w:rPr>
          <w:color w:val="FF0000"/>
        </w:rPr>
      </w:pPr>
      <w:r>
        <w:rPr>
          <w:rFonts w:ascii="Arial" w:hAnsi="Arial" w:cs="Arial"/>
          <w:color w:val="FF0000"/>
          <w:sz w:val="18"/>
          <w:szCs w:val="18"/>
        </w:rPr>
        <w:t>Date</w:t>
      </w:r>
      <w:r w:rsidRPr="002C2010">
        <w:rPr>
          <w:rFonts w:ascii="Arial" w:hAnsi="Arial" w:cs="Arial"/>
          <w:color w:val="FF0000"/>
          <w:sz w:val="18"/>
          <w:szCs w:val="18"/>
        </w:rPr>
        <w:t xml:space="preserve">: </w:t>
      </w:r>
      <w:r>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please enter the date of issue</w:t>
      </w:r>
      <w:r w:rsidRPr="002C2010">
        <w:rPr>
          <w:rFonts w:ascii="Arial" w:hAnsi="Arial" w:cs="Arial"/>
          <w:i/>
          <w:iCs/>
          <w:color w:val="FF0000"/>
          <w:sz w:val="18"/>
          <w:szCs w:val="18"/>
        </w:rPr>
        <w:t>)</w:t>
      </w:r>
    </w:p>
    <w:p w14:paraId="467B0542" w14:textId="77777777"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TYPE OF INSURANCE</w:t>
      </w:r>
      <w:r w:rsidRPr="002C2010">
        <w:rPr>
          <w:rFonts w:ascii="Arial" w:hAnsi="Arial" w:cs="Arial"/>
          <w:b/>
          <w:bCs/>
          <w:color w:val="FF0000"/>
          <w:sz w:val="18"/>
          <w:szCs w:val="18"/>
        </w:rPr>
        <w:t>:</w:t>
      </w:r>
      <w:r w:rsidRPr="002C2010">
        <w:rPr>
          <w:rFonts w:ascii="Arial" w:hAnsi="Arial" w:cs="Arial"/>
          <w:color w:val="FF0000"/>
          <w:sz w:val="18"/>
          <w:szCs w:val="18"/>
        </w:rPr>
        <w:t xml:space="preserve"> </w:t>
      </w:r>
      <w:r>
        <w:rPr>
          <w:rFonts w:ascii="Arial" w:hAnsi="Arial" w:cs="Arial"/>
          <w:color w:val="FF0000"/>
          <w:sz w:val="18"/>
          <w:szCs w:val="18"/>
        </w:rPr>
        <w:tab/>
      </w:r>
      <w:r>
        <w:rPr>
          <w:rFonts w:ascii="Arial" w:hAnsi="Arial" w:cs="Arial"/>
          <w:i/>
          <w:iCs/>
          <w:color w:val="FF0000"/>
          <w:sz w:val="18"/>
          <w:szCs w:val="18"/>
        </w:rPr>
        <w:t>(please enter type of insurance: bank guarantee</w:t>
      </w:r>
      <w:r w:rsidRPr="002C2010">
        <w:rPr>
          <w:rFonts w:ascii="Arial" w:hAnsi="Arial" w:cs="Arial"/>
          <w:i/>
          <w:iCs/>
          <w:color w:val="FF0000"/>
          <w:sz w:val="18"/>
          <w:szCs w:val="18"/>
        </w:rPr>
        <w:t>)</w:t>
      </w:r>
    </w:p>
    <w:p w14:paraId="78859D59" w14:textId="77777777"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NUMBER</w:t>
      </w:r>
      <w:r w:rsidRPr="002C2010">
        <w:rPr>
          <w:rFonts w:ascii="Arial" w:hAnsi="Arial" w:cs="Arial"/>
          <w:b/>
          <w:bCs/>
          <w:color w:val="FF0000"/>
          <w:sz w:val="18"/>
          <w:szCs w:val="18"/>
        </w:rPr>
        <w:t>:</w:t>
      </w:r>
      <w:r w:rsidRPr="002C2010">
        <w:rPr>
          <w:rFonts w:ascii="Arial" w:hAnsi="Arial" w:cs="Arial"/>
          <w:color w:val="FF0000"/>
          <w:sz w:val="18"/>
          <w:szCs w:val="18"/>
        </w:rPr>
        <w:t xml:space="preserve"> </w:t>
      </w:r>
      <w:r>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please enter the number of insurance</w:t>
      </w:r>
      <w:r w:rsidRPr="002C2010">
        <w:rPr>
          <w:rFonts w:ascii="Arial" w:hAnsi="Arial" w:cs="Arial"/>
          <w:i/>
          <w:iCs/>
          <w:color w:val="FF0000"/>
          <w:sz w:val="18"/>
          <w:szCs w:val="18"/>
        </w:rPr>
        <w:t>)</w:t>
      </w:r>
    </w:p>
    <w:p w14:paraId="38F26082" w14:textId="77777777"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THE GUARANTOR</w:t>
      </w:r>
      <w:r w:rsidRPr="002C2010">
        <w:rPr>
          <w:rFonts w:ascii="Arial" w:hAnsi="Arial" w:cs="Arial"/>
          <w:b/>
          <w:bCs/>
          <w:color w:val="FF0000"/>
          <w:sz w:val="18"/>
          <w:szCs w:val="18"/>
        </w:rPr>
        <w:t>:</w:t>
      </w:r>
      <w:r w:rsidRPr="002C2010">
        <w:rPr>
          <w:rFonts w:ascii="Arial" w:hAnsi="Arial" w:cs="Arial"/>
          <w:color w:val="FF0000"/>
          <w:sz w:val="18"/>
          <w:szCs w:val="18"/>
        </w:rPr>
        <w:t xml:space="preserve"> </w:t>
      </w:r>
      <w:r>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please enter the name and adress of the insurance company /bank at the place of issue</w:t>
      </w:r>
      <w:r w:rsidRPr="002C2010">
        <w:rPr>
          <w:rFonts w:ascii="Arial" w:hAnsi="Arial" w:cs="Arial"/>
          <w:i/>
          <w:iCs/>
          <w:color w:val="FF0000"/>
          <w:sz w:val="18"/>
          <w:szCs w:val="18"/>
        </w:rPr>
        <w:t>)</w:t>
      </w:r>
    </w:p>
    <w:p w14:paraId="456D3AC3" w14:textId="77777777"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THE APPLICANT</w:t>
      </w:r>
      <w:r w:rsidRPr="002C2010">
        <w:rPr>
          <w:rFonts w:ascii="Arial" w:hAnsi="Arial" w:cs="Arial"/>
          <w:b/>
          <w:bCs/>
          <w:color w:val="FF0000"/>
          <w:sz w:val="18"/>
          <w:szCs w:val="18"/>
        </w:rPr>
        <w:t>:</w:t>
      </w:r>
      <w:r w:rsidRPr="002C2010">
        <w:rPr>
          <w:rFonts w:ascii="Arial" w:hAnsi="Arial" w:cs="Arial"/>
          <w:color w:val="FF0000"/>
          <w:sz w:val="18"/>
          <w:szCs w:val="18"/>
        </w:rPr>
        <w:t xml:space="preserve"> </w:t>
      </w:r>
      <w:r>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please enter the name and adress of the entity taking out the guarantee, i.e. the successful tenderer in the public procurement procedure</w:t>
      </w:r>
      <w:r w:rsidRPr="002C2010">
        <w:rPr>
          <w:rFonts w:ascii="Arial" w:hAnsi="Arial" w:cs="Arial"/>
          <w:i/>
          <w:iCs/>
          <w:color w:val="FF0000"/>
          <w:sz w:val="18"/>
          <w:szCs w:val="18"/>
        </w:rPr>
        <w:t>)</w:t>
      </w:r>
    </w:p>
    <w:p w14:paraId="0A741506" w14:textId="476DAF68"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THE BENEFICIARY</w:t>
      </w:r>
      <w:r w:rsidRPr="002C2010">
        <w:rPr>
          <w:rFonts w:ascii="Arial" w:hAnsi="Arial" w:cs="Arial"/>
          <w:b/>
          <w:bCs/>
          <w:color w:val="FF0000"/>
          <w:sz w:val="18"/>
          <w:szCs w:val="18"/>
        </w:rPr>
        <w:t>:</w:t>
      </w:r>
      <w:r w:rsidRPr="002C2010">
        <w:rPr>
          <w:rFonts w:ascii="Arial" w:hAnsi="Arial" w:cs="Arial"/>
          <w:color w:val="FF0000"/>
          <w:sz w:val="18"/>
          <w:szCs w:val="18"/>
        </w:rPr>
        <w:t xml:space="preserve"> </w:t>
      </w:r>
      <w:r w:rsidRPr="00C51C07">
        <w:rPr>
          <w:rFonts w:ascii="Arial" w:hAnsi="Arial" w:cs="Arial"/>
          <w:bCs/>
          <w:color w:val="FF0000"/>
          <w:sz w:val="18"/>
          <w:szCs w:val="18"/>
        </w:rPr>
        <w:t>UNIVERZA NA PRIMORSKEM UNIVERSITA DEL LITORALE, Titov trg 4, 6000 Koper</w:t>
      </w:r>
      <w:r w:rsidR="005B4A05">
        <w:rPr>
          <w:rFonts w:ascii="Arial" w:hAnsi="Arial" w:cs="Arial"/>
          <w:bCs/>
          <w:color w:val="FF0000"/>
          <w:sz w:val="18"/>
          <w:szCs w:val="18"/>
        </w:rPr>
        <w:t xml:space="preserve"> - Capodistria</w:t>
      </w:r>
    </w:p>
    <w:p w14:paraId="225733EA" w14:textId="0C66B9F2" w:rsidR="00533A48" w:rsidRPr="00C51C07" w:rsidRDefault="00533A48" w:rsidP="00533A48">
      <w:pPr>
        <w:spacing w:before="225" w:after="225" w:line="240" w:lineRule="auto"/>
        <w:jc w:val="both"/>
        <w:rPr>
          <w:rFonts w:ascii="Arial" w:hAnsi="Arial" w:cs="Arial"/>
          <w:b/>
          <w:color w:val="000000"/>
          <w:sz w:val="18"/>
          <w:szCs w:val="18"/>
          <w:lang w:val="en-GB"/>
        </w:rPr>
      </w:pPr>
      <w:r>
        <w:rPr>
          <w:rFonts w:ascii="Arial" w:hAnsi="Arial" w:cs="Arial"/>
          <w:b/>
          <w:bCs/>
          <w:color w:val="FF0000"/>
          <w:sz w:val="18"/>
          <w:szCs w:val="18"/>
        </w:rPr>
        <w:t>BASIC TRANSACTION</w:t>
      </w:r>
      <w:r w:rsidRPr="002C2010">
        <w:rPr>
          <w:rFonts w:ascii="Arial" w:hAnsi="Arial" w:cs="Arial"/>
          <w:b/>
          <w:bCs/>
          <w:color w:val="FF0000"/>
          <w:sz w:val="18"/>
          <w:szCs w:val="18"/>
        </w:rPr>
        <w:t>:</w:t>
      </w:r>
      <w:r w:rsidRPr="002C2010">
        <w:rPr>
          <w:rFonts w:ascii="Arial" w:hAnsi="Arial" w:cs="Arial"/>
          <w:color w:val="FF0000"/>
          <w:sz w:val="18"/>
          <w:szCs w:val="18"/>
        </w:rPr>
        <w:t xml:space="preserve"> </w:t>
      </w:r>
      <w:r>
        <w:rPr>
          <w:rFonts w:ascii="Arial" w:hAnsi="Arial" w:cs="Arial"/>
          <w:color w:val="FF0000"/>
          <w:sz w:val="18"/>
          <w:szCs w:val="18"/>
        </w:rPr>
        <w:t xml:space="preserve">the Applicant's obligation </w:t>
      </w:r>
      <w:r w:rsidRPr="005B4A05">
        <w:rPr>
          <w:rFonts w:ascii="Arial" w:hAnsi="Arial" w:cs="Arial"/>
          <w:color w:val="FF0000"/>
          <w:sz w:val="18"/>
          <w:szCs w:val="18"/>
        </w:rPr>
        <w:t xml:space="preserve">for </w:t>
      </w:r>
      <w:r w:rsidR="005B4A05" w:rsidRPr="005B4A05">
        <w:rPr>
          <w:rFonts w:ascii="Arial" w:hAnsi="Arial" w:cs="Arial"/>
          <w:color w:val="FF0000"/>
          <w:sz w:val="18"/>
          <w:szCs w:val="18"/>
          <w:lang w:val="en-GB"/>
        </w:rPr>
        <w:t xml:space="preserve">a guarantee to </w:t>
      </w:r>
      <w:r w:rsidR="005B4A05" w:rsidRPr="005B4A05">
        <w:rPr>
          <w:rFonts w:ascii="Arial" w:hAnsi="Arial" w:cs="Arial"/>
          <w:color w:val="FF0000"/>
          <w:sz w:val="18"/>
          <w:szCs w:val="18"/>
          <w:shd w:val="clear" w:color="auto" w:fill="FFFFFF"/>
          <w:lang w:val="en-GB"/>
        </w:rPr>
        <w:t xml:space="preserve">remedy any defects within the warranty period </w:t>
      </w:r>
      <w:r w:rsidRPr="005B4A05">
        <w:rPr>
          <w:rFonts w:ascii="Arial" w:hAnsi="Arial" w:cs="Arial"/>
          <w:color w:val="FF0000"/>
          <w:sz w:val="18"/>
          <w:szCs w:val="18"/>
        </w:rPr>
        <w:t xml:space="preserve">from </w:t>
      </w:r>
      <w:r w:rsidR="005B4A05" w:rsidRPr="005B4A05">
        <w:rPr>
          <w:rFonts w:ascii="Arial" w:hAnsi="Arial" w:cs="Arial"/>
          <w:color w:val="FF0000"/>
          <w:sz w:val="18"/>
          <w:szCs w:val="18"/>
        </w:rPr>
        <w:t xml:space="preserve">the </w:t>
      </w:r>
      <w:r w:rsidRPr="005B4A05">
        <w:rPr>
          <w:rFonts w:ascii="Arial" w:hAnsi="Arial" w:cs="Arial"/>
          <w:color w:val="FF0000"/>
          <w:sz w:val="18"/>
          <w:szCs w:val="18"/>
        </w:rPr>
        <w:t xml:space="preserve">Contract </w:t>
      </w:r>
      <w:r w:rsidR="005B4A05" w:rsidRPr="005B4A05">
        <w:rPr>
          <w:rFonts w:ascii="Arial" w:hAnsi="Arial" w:cs="Arial"/>
          <w:color w:val="FF0000"/>
          <w:sz w:val="18"/>
          <w:szCs w:val="18"/>
        </w:rPr>
        <w:t xml:space="preserve">??? </w:t>
      </w:r>
      <w:r w:rsidRPr="005B4A05">
        <w:rPr>
          <w:rFonts w:ascii="Arial" w:hAnsi="Arial" w:cs="Arial"/>
          <w:i/>
          <w:iCs/>
          <w:color w:val="FF0000"/>
          <w:sz w:val="18"/>
          <w:szCs w:val="18"/>
        </w:rPr>
        <w:t>(please enter the number and date of the contract on the implementation of a public contract)</w:t>
      </w:r>
      <w:r w:rsidRPr="005B4A05">
        <w:rPr>
          <w:rFonts w:ascii="Arial" w:hAnsi="Arial" w:cs="Arial"/>
          <w:color w:val="FF0000"/>
          <w:sz w:val="18"/>
          <w:szCs w:val="18"/>
        </w:rPr>
        <w:t xml:space="preserve"> as concluded based on procedure No. ???? for procurement </w:t>
      </w:r>
      <w:r w:rsidRPr="00C51C07">
        <w:rPr>
          <w:b/>
          <w:color w:val="FF0000"/>
          <w:sz w:val="18"/>
          <w:szCs w:val="18"/>
          <w:lang w:val="en-GB"/>
        </w:rPr>
        <w:t>»</w:t>
      </w:r>
      <w:r w:rsidRPr="00C51C07">
        <w:rPr>
          <w:color w:val="FF0000"/>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C51C07">
        <w:rPr>
          <w:rFonts w:ascii="Arial" w:hAnsi="Arial" w:cs="Arial"/>
          <w:b/>
          <w:color w:val="FF0000"/>
          <w:sz w:val="18"/>
          <w:szCs w:val="18"/>
          <w:lang w:val="en-GB"/>
        </w:rPr>
        <w:t>«</w:t>
      </w:r>
    </w:p>
    <w:p w14:paraId="066F5C59" w14:textId="5947BB75" w:rsidR="00533A48" w:rsidRPr="00C51C07" w:rsidRDefault="00533A48" w:rsidP="00533A48">
      <w:pPr>
        <w:spacing w:before="225" w:after="225" w:line="240" w:lineRule="auto"/>
        <w:jc w:val="both"/>
        <w:rPr>
          <w:color w:val="FF0000"/>
        </w:rPr>
      </w:pPr>
      <w:r w:rsidRPr="00C51C07">
        <w:rPr>
          <w:rFonts w:ascii="Arial" w:hAnsi="Arial" w:cs="Arial"/>
          <w:b/>
          <w:bCs/>
          <w:color w:val="FF0000"/>
          <w:sz w:val="18"/>
          <w:szCs w:val="18"/>
        </w:rPr>
        <w:t>AMOUNT AND CURRENCY: </w:t>
      </w:r>
      <w:r w:rsidRPr="00C51C07">
        <w:rPr>
          <w:rFonts w:ascii="Arial" w:hAnsi="Arial" w:cs="Arial"/>
          <w:bCs/>
          <w:color w:val="FF0000"/>
          <w:sz w:val="18"/>
          <w:szCs w:val="18"/>
        </w:rPr>
        <w:t xml:space="preserve">at least </w:t>
      </w:r>
      <w:r w:rsidR="005B4A05">
        <w:rPr>
          <w:rFonts w:ascii="Arial" w:hAnsi="Arial" w:cs="Arial"/>
          <w:bCs/>
          <w:color w:val="FF0000"/>
          <w:sz w:val="18"/>
          <w:szCs w:val="18"/>
        </w:rPr>
        <w:t>5</w:t>
      </w:r>
      <w:r w:rsidRPr="00C51C07">
        <w:rPr>
          <w:rFonts w:ascii="Arial" w:hAnsi="Arial" w:cs="Arial"/>
          <w:bCs/>
          <w:color w:val="FF0000"/>
          <w:sz w:val="18"/>
          <w:szCs w:val="18"/>
        </w:rPr>
        <w:t>,00 %</w:t>
      </w:r>
      <w:r w:rsidRPr="00C51C07">
        <w:rPr>
          <w:rFonts w:ascii="Arial" w:hAnsi="Arial" w:cs="Arial"/>
          <w:b/>
          <w:bCs/>
          <w:color w:val="FF0000"/>
          <w:sz w:val="18"/>
          <w:szCs w:val="18"/>
        </w:rPr>
        <w:t xml:space="preserve"> </w:t>
      </w:r>
      <w:r w:rsidRPr="00C51C07">
        <w:rPr>
          <w:rFonts w:ascii="Arial" w:hAnsi="Arial" w:cs="Arial"/>
          <w:color w:val="FF0000"/>
          <w:sz w:val="18"/>
          <w:szCs w:val="18"/>
          <w:lang w:val="en-GB"/>
        </w:rPr>
        <w:t>of the contractual value with VAT, which is __________,</w:t>
      </w:r>
    </w:p>
    <w:p w14:paraId="7936689E" w14:textId="77777777"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DOCUMENTS TO BE ENCLOSED TO A PAYMENT REQUEST IN ADDITION TO THE STATEMENT AND WHICH ARE EXPRESSLY REQUESTED IN THE TEXT BELOW:</w:t>
      </w:r>
    </w:p>
    <w:p w14:paraId="37586EA2" w14:textId="44E014EB" w:rsidR="00533A48" w:rsidRPr="00366A96" w:rsidRDefault="00533A48" w:rsidP="00533A48">
      <w:pPr>
        <w:suppressAutoHyphens/>
        <w:autoSpaceDE w:val="0"/>
        <w:autoSpaceDN w:val="0"/>
        <w:adjustRightInd w:val="0"/>
        <w:spacing w:after="0" w:line="240" w:lineRule="auto"/>
        <w:jc w:val="both"/>
        <w:rPr>
          <w:rFonts w:ascii="Arial" w:eastAsia="Times New Roman" w:hAnsi="Arial" w:cs="Arial"/>
          <w:bCs/>
          <w:color w:val="FF0000"/>
          <w:sz w:val="18"/>
          <w:szCs w:val="18"/>
        </w:rPr>
      </w:pPr>
      <w:r w:rsidRPr="00366A96">
        <w:rPr>
          <w:rFonts w:ascii="Arial" w:hAnsi="Arial" w:cs="Arial"/>
          <w:color w:val="FF0000"/>
          <w:sz w:val="18"/>
          <w:szCs w:val="18"/>
        </w:rPr>
        <w:t xml:space="preserve">1. The original </w:t>
      </w:r>
      <w:proofErr w:type="spellStart"/>
      <w:r w:rsidRPr="00366A96">
        <w:rPr>
          <w:rFonts w:ascii="Arial" w:hAnsi="Arial" w:cs="Arial"/>
          <w:color w:val="FF0000"/>
          <w:sz w:val="18"/>
          <w:szCs w:val="18"/>
        </w:rPr>
        <w:t>letter</w:t>
      </w:r>
      <w:proofErr w:type="spellEnd"/>
      <w:r w:rsidRPr="00366A96">
        <w:rPr>
          <w:rFonts w:ascii="Arial" w:hAnsi="Arial" w:cs="Arial"/>
          <w:color w:val="FF0000"/>
          <w:sz w:val="18"/>
          <w:szCs w:val="18"/>
        </w:rPr>
        <w:t xml:space="preserve"> to </w:t>
      </w:r>
      <w:proofErr w:type="spellStart"/>
      <w:r w:rsidRPr="00366A96">
        <w:rPr>
          <w:rFonts w:ascii="Arial" w:hAnsi="Arial" w:cs="Arial"/>
          <w:color w:val="FF0000"/>
          <w:sz w:val="18"/>
          <w:szCs w:val="18"/>
        </w:rPr>
        <w:t>call</w:t>
      </w:r>
      <w:proofErr w:type="spellEnd"/>
      <w:r w:rsidRPr="00366A96">
        <w:rPr>
          <w:rFonts w:ascii="Arial" w:hAnsi="Arial" w:cs="Arial"/>
          <w:color w:val="FF0000"/>
          <w:sz w:val="18"/>
          <w:szCs w:val="18"/>
        </w:rPr>
        <w:t xml:space="preserve"> on the </w:t>
      </w:r>
      <w:r w:rsidR="000C6E93">
        <w:rPr>
          <w:rFonts w:ascii="Arial" w:hAnsi="Arial" w:cs="Arial"/>
          <w:color w:val="FF0000"/>
          <w:sz w:val="18"/>
          <w:szCs w:val="18"/>
        </w:rPr>
        <w:t>Guarantee</w:t>
      </w:r>
      <w:r w:rsidRPr="00366A96">
        <w:rPr>
          <w:rFonts w:ascii="Arial" w:hAnsi="Arial" w:cs="Arial"/>
          <w:color w:val="FF0000"/>
          <w:sz w:val="18"/>
          <w:szCs w:val="18"/>
        </w:rPr>
        <w:t xml:space="preserve"> in </w:t>
      </w:r>
      <w:proofErr w:type="spellStart"/>
      <w:r w:rsidRPr="00366A96">
        <w:rPr>
          <w:rFonts w:ascii="Arial" w:hAnsi="Arial" w:cs="Arial"/>
          <w:color w:val="FF0000"/>
          <w:sz w:val="18"/>
          <w:szCs w:val="18"/>
        </w:rPr>
        <w:t>accordance</w:t>
      </w:r>
      <w:proofErr w:type="spellEnd"/>
      <w:r w:rsidRPr="00366A96">
        <w:rPr>
          <w:rFonts w:ascii="Arial" w:hAnsi="Arial" w:cs="Arial"/>
          <w:color w:val="FF0000"/>
          <w:sz w:val="18"/>
          <w:szCs w:val="18"/>
        </w:rPr>
        <w:t xml:space="preserve"> with the </w:t>
      </w:r>
      <w:proofErr w:type="spellStart"/>
      <w:r>
        <w:rPr>
          <w:rFonts w:ascii="Arial" w:hAnsi="Arial" w:cs="Arial"/>
          <w:color w:val="FF0000"/>
          <w:sz w:val="18"/>
          <w:szCs w:val="18"/>
        </w:rPr>
        <w:t>next</w:t>
      </w:r>
      <w:proofErr w:type="spellEnd"/>
      <w:r>
        <w:rPr>
          <w:rFonts w:ascii="Arial" w:hAnsi="Arial" w:cs="Arial"/>
          <w:color w:val="FF0000"/>
          <w:sz w:val="18"/>
          <w:szCs w:val="18"/>
        </w:rPr>
        <w:t xml:space="preserve"> </w:t>
      </w:r>
      <w:r w:rsidRPr="00366A96">
        <w:rPr>
          <w:rFonts w:ascii="Arial" w:hAnsi="Arial" w:cs="Arial"/>
          <w:color w:val="FF0000"/>
          <w:sz w:val="18"/>
          <w:szCs w:val="18"/>
        </w:rPr>
        <w:t>paragraph</w:t>
      </w:r>
      <w:r>
        <w:rPr>
          <w:rFonts w:ascii="Arial" w:hAnsi="Arial" w:cs="Arial"/>
          <w:color w:val="FF0000"/>
          <w:sz w:val="18"/>
          <w:szCs w:val="18"/>
        </w:rPr>
        <w:t xml:space="preserve"> </w:t>
      </w:r>
      <w:proofErr w:type="spellStart"/>
      <w:r>
        <w:rPr>
          <w:rFonts w:ascii="Arial" w:hAnsi="Arial" w:cs="Arial"/>
          <w:color w:val="FF0000"/>
          <w:sz w:val="18"/>
          <w:szCs w:val="18"/>
        </w:rPr>
        <w:t>below</w:t>
      </w:r>
      <w:proofErr w:type="spellEnd"/>
      <w:r w:rsidRPr="00366A96">
        <w:rPr>
          <w:rFonts w:ascii="Arial" w:hAnsi="Arial" w:cs="Arial"/>
          <w:color w:val="FF0000"/>
          <w:sz w:val="18"/>
          <w:szCs w:val="18"/>
        </w:rPr>
        <w:t xml:space="preserve"> in Slovenian, and a certified translation of the </w:t>
      </w:r>
      <w:proofErr w:type="spellStart"/>
      <w:r w:rsidRPr="00366A96">
        <w:rPr>
          <w:rFonts w:ascii="Arial" w:hAnsi="Arial" w:cs="Arial"/>
          <w:color w:val="FF0000"/>
          <w:sz w:val="18"/>
          <w:szCs w:val="18"/>
        </w:rPr>
        <w:t>letter</w:t>
      </w:r>
      <w:proofErr w:type="spellEnd"/>
      <w:r w:rsidRPr="00366A96">
        <w:rPr>
          <w:rFonts w:ascii="Arial" w:hAnsi="Arial" w:cs="Arial"/>
          <w:color w:val="FF0000"/>
          <w:sz w:val="18"/>
          <w:szCs w:val="18"/>
        </w:rPr>
        <w:t xml:space="preserve"> in the language of the original </w:t>
      </w:r>
      <w:r w:rsidR="005B4A05">
        <w:rPr>
          <w:rFonts w:ascii="Arial" w:hAnsi="Arial" w:cs="Arial"/>
          <w:color w:val="FF0000"/>
          <w:sz w:val="18"/>
          <w:szCs w:val="18"/>
        </w:rPr>
        <w:t>Guarantee</w:t>
      </w:r>
      <w:r w:rsidRPr="00366A96">
        <w:rPr>
          <w:rFonts w:ascii="Arial" w:hAnsi="Arial" w:cs="Arial"/>
          <w:color w:val="FF0000"/>
          <w:sz w:val="18"/>
          <w:szCs w:val="18"/>
        </w:rPr>
        <w:t xml:space="preserve"> </w:t>
      </w:r>
      <w:proofErr w:type="spellStart"/>
      <w:r w:rsidRPr="00366A96">
        <w:rPr>
          <w:rFonts w:ascii="Arial" w:hAnsi="Arial" w:cs="Arial"/>
          <w:color w:val="FF0000"/>
          <w:sz w:val="18"/>
          <w:szCs w:val="18"/>
        </w:rPr>
        <w:t>if</w:t>
      </w:r>
      <w:proofErr w:type="spellEnd"/>
      <w:r w:rsidRPr="00366A96">
        <w:rPr>
          <w:rFonts w:ascii="Arial" w:hAnsi="Arial" w:cs="Arial"/>
          <w:color w:val="FF0000"/>
          <w:sz w:val="18"/>
          <w:szCs w:val="18"/>
        </w:rPr>
        <w:t xml:space="preserve"> the original </w:t>
      </w:r>
      <w:r w:rsidR="000C6E93">
        <w:rPr>
          <w:rFonts w:ascii="Arial" w:hAnsi="Arial" w:cs="Arial"/>
          <w:color w:val="FF0000"/>
          <w:sz w:val="18"/>
          <w:szCs w:val="18"/>
        </w:rPr>
        <w:t>Guarantee</w:t>
      </w:r>
      <w:r w:rsidR="000C6E93" w:rsidRPr="00366A96">
        <w:rPr>
          <w:rFonts w:ascii="Arial" w:hAnsi="Arial" w:cs="Arial"/>
          <w:color w:val="FF0000"/>
          <w:sz w:val="18"/>
          <w:szCs w:val="18"/>
        </w:rPr>
        <w:t xml:space="preserve"> </w:t>
      </w:r>
      <w:r w:rsidRPr="00366A96">
        <w:rPr>
          <w:rFonts w:ascii="Arial" w:hAnsi="Arial" w:cs="Arial"/>
          <w:color w:val="FF0000"/>
          <w:sz w:val="18"/>
          <w:szCs w:val="18"/>
        </w:rPr>
        <w:t xml:space="preserve">is not </w:t>
      </w:r>
      <w:proofErr w:type="spellStart"/>
      <w:r w:rsidRPr="00366A96">
        <w:rPr>
          <w:rFonts w:ascii="Arial" w:hAnsi="Arial" w:cs="Arial"/>
          <w:color w:val="FF0000"/>
          <w:sz w:val="18"/>
          <w:szCs w:val="18"/>
        </w:rPr>
        <w:t>drawn</w:t>
      </w:r>
      <w:proofErr w:type="spellEnd"/>
      <w:r w:rsidRPr="00366A96">
        <w:rPr>
          <w:rFonts w:ascii="Arial" w:hAnsi="Arial" w:cs="Arial"/>
          <w:color w:val="FF0000"/>
          <w:sz w:val="18"/>
          <w:szCs w:val="18"/>
        </w:rPr>
        <w:t xml:space="preserve"> up in Slovenian; and</w:t>
      </w:r>
    </w:p>
    <w:p w14:paraId="569912CB" w14:textId="5E9CC6A7" w:rsidR="00533A48" w:rsidRPr="00366A96" w:rsidRDefault="00533A48" w:rsidP="00533A48">
      <w:pPr>
        <w:suppressAutoHyphens/>
        <w:autoSpaceDE w:val="0"/>
        <w:autoSpaceDN w:val="0"/>
        <w:adjustRightInd w:val="0"/>
        <w:spacing w:after="0" w:line="240" w:lineRule="auto"/>
        <w:jc w:val="both"/>
        <w:rPr>
          <w:rFonts w:ascii="Arial" w:eastAsia="Times New Roman" w:hAnsi="Arial" w:cs="Arial"/>
          <w:bCs/>
          <w:color w:val="FF0000"/>
          <w:sz w:val="18"/>
          <w:szCs w:val="18"/>
        </w:rPr>
      </w:pPr>
      <w:r w:rsidRPr="00366A96">
        <w:rPr>
          <w:rFonts w:ascii="Arial" w:hAnsi="Arial" w:cs="Arial"/>
          <w:color w:val="FF0000"/>
          <w:sz w:val="18"/>
          <w:szCs w:val="18"/>
        </w:rPr>
        <w:t xml:space="preserve">2. The original </w:t>
      </w:r>
      <w:r w:rsidR="005B4A05">
        <w:rPr>
          <w:rFonts w:ascii="Arial" w:hAnsi="Arial" w:cs="Arial"/>
          <w:color w:val="FF0000"/>
          <w:sz w:val="18"/>
          <w:szCs w:val="18"/>
        </w:rPr>
        <w:t xml:space="preserve">Guarantee </w:t>
      </w:r>
      <w:r w:rsidRPr="00366A96">
        <w:rPr>
          <w:rFonts w:ascii="Arial" w:hAnsi="Arial" w:cs="Arial"/>
          <w:color w:val="FF0000"/>
          <w:sz w:val="18"/>
          <w:szCs w:val="18"/>
        </w:rPr>
        <w:t xml:space="preserve">no. ........./.......... </w:t>
      </w:r>
      <w:proofErr w:type="spellStart"/>
      <w:r w:rsidRPr="00366A96">
        <w:rPr>
          <w:rFonts w:ascii="Arial" w:hAnsi="Arial" w:cs="Arial"/>
          <w:color w:val="FF0000"/>
          <w:sz w:val="18"/>
          <w:szCs w:val="18"/>
        </w:rPr>
        <w:t>or</w:t>
      </w:r>
      <w:proofErr w:type="spellEnd"/>
      <w:r w:rsidRPr="00366A96">
        <w:rPr>
          <w:rFonts w:ascii="Arial" w:hAnsi="Arial" w:cs="Arial"/>
          <w:color w:val="FF0000"/>
          <w:sz w:val="18"/>
          <w:szCs w:val="18"/>
        </w:rPr>
        <w:t xml:space="preserve">, </w:t>
      </w:r>
      <w:proofErr w:type="spellStart"/>
      <w:r w:rsidRPr="00366A96">
        <w:rPr>
          <w:rFonts w:ascii="Arial" w:hAnsi="Arial" w:cs="Arial"/>
          <w:color w:val="FF0000"/>
          <w:sz w:val="18"/>
          <w:szCs w:val="18"/>
        </w:rPr>
        <w:t>if</w:t>
      </w:r>
      <w:proofErr w:type="spellEnd"/>
      <w:r w:rsidRPr="00366A96">
        <w:rPr>
          <w:rFonts w:ascii="Arial" w:hAnsi="Arial" w:cs="Arial"/>
          <w:color w:val="FF0000"/>
          <w:sz w:val="18"/>
          <w:szCs w:val="18"/>
        </w:rPr>
        <w:t xml:space="preserve"> the original </w:t>
      </w:r>
      <w:r w:rsidR="005B4A05">
        <w:rPr>
          <w:rFonts w:ascii="Arial" w:hAnsi="Arial" w:cs="Arial"/>
          <w:color w:val="FF0000"/>
          <w:sz w:val="18"/>
          <w:szCs w:val="18"/>
        </w:rPr>
        <w:t>Guarantee</w:t>
      </w:r>
      <w:r w:rsidR="005B4A05" w:rsidRPr="00366A96">
        <w:rPr>
          <w:rFonts w:ascii="Arial" w:hAnsi="Arial" w:cs="Arial"/>
          <w:color w:val="FF0000"/>
          <w:sz w:val="18"/>
          <w:szCs w:val="18"/>
        </w:rPr>
        <w:t xml:space="preserve"> </w:t>
      </w:r>
      <w:r w:rsidRPr="00366A96">
        <w:rPr>
          <w:rFonts w:ascii="Arial" w:hAnsi="Arial" w:cs="Arial"/>
          <w:color w:val="FF0000"/>
          <w:sz w:val="18"/>
          <w:szCs w:val="18"/>
        </w:rPr>
        <w:t xml:space="preserve">is not </w:t>
      </w:r>
      <w:proofErr w:type="spellStart"/>
      <w:r w:rsidRPr="00366A96">
        <w:rPr>
          <w:rFonts w:ascii="Arial" w:hAnsi="Arial" w:cs="Arial"/>
          <w:color w:val="FF0000"/>
          <w:sz w:val="18"/>
          <w:szCs w:val="18"/>
        </w:rPr>
        <w:t>drawn</w:t>
      </w:r>
      <w:proofErr w:type="spellEnd"/>
      <w:r w:rsidRPr="00366A96">
        <w:rPr>
          <w:rFonts w:ascii="Arial" w:hAnsi="Arial" w:cs="Arial"/>
          <w:color w:val="FF0000"/>
          <w:sz w:val="18"/>
          <w:szCs w:val="18"/>
        </w:rPr>
        <w:t xml:space="preserve"> up in Slovenian, a certified translation of the original </w:t>
      </w:r>
      <w:r w:rsidR="000C6E93">
        <w:rPr>
          <w:rFonts w:ascii="Arial" w:hAnsi="Arial" w:cs="Arial"/>
          <w:color w:val="FF0000"/>
          <w:sz w:val="18"/>
          <w:szCs w:val="18"/>
        </w:rPr>
        <w:t>Guarantee</w:t>
      </w:r>
      <w:r w:rsidR="000C6E93" w:rsidRPr="00366A96">
        <w:rPr>
          <w:rFonts w:ascii="Arial" w:hAnsi="Arial" w:cs="Arial"/>
          <w:color w:val="FF0000"/>
          <w:sz w:val="18"/>
          <w:szCs w:val="18"/>
        </w:rPr>
        <w:t xml:space="preserve"> </w:t>
      </w:r>
      <w:r w:rsidRPr="00366A96">
        <w:rPr>
          <w:rFonts w:ascii="Arial" w:hAnsi="Arial" w:cs="Arial"/>
          <w:color w:val="FF0000"/>
          <w:sz w:val="18"/>
          <w:szCs w:val="18"/>
        </w:rPr>
        <w:t xml:space="preserve">in Slovenian approved </w:t>
      </w:r>
      <w:proofErr w:type="spellStart"/>
      <w:r w:rsidRPr="00366A96">
        <w:rPr>
          <w:rFonts w:ascii="Arial" w:hAnsi="Arial" w:cs="Arial"/>
          <w:color w:val="FF0000"/>
          <w:sz w:val="18"/>
          <w:szCs w:val="18"/>
        </w:rPr>
        <w:t>by</w:t>
      </w:r>
      <w:proofErr w:type="spellEnd"/>
      <w:r w:rsidRPr="00366A96">
        <w:rPr>
          <w:rFonts w:ascii="Arial" w:hAnsi="Arial" w:cs="Arial"/>
          <w:color w:val="FF0000"/>
          <w:sz w:val="18"/>
          <w:szCs w:val="18"/>
        </w:rPr>
        <w:t xml:space="preserve"> the issuing bank bound together with the original </w:t>
      </w:r>
      <w:r w:rsidR="000C6E93">
        <w:rPr>
          <w:rFonts w:ascii="Arial" w:hAnsi="Arial" w:cs="Arial"/>
          <w:color w:val="FF0000"/>
          <w:sz w:val="18"/>
          <w:szCs w:val="18"/>
        </w:rPr>
        <w:t>Guarantee</w:t>
      </w:r>
      <w:r w:rsidRPr="00366A96">
        <w:rPr>
          <w:rFonts w:ascii="Arial" w:hAnsi="Arial" w:cs="Arial"/>
          <w:color w:val="FF0000"/>
          <w:sz w:val="18"/>
          <w:szCs w:val="18"/>
        </w:rPr>
        <w:t>.</w:t>
      </w:r>
    </w:p>
    <w:p w14:paraId="4972DCB3" w14:textId="634000BE" w:rsidR="00533A48" w:rsidRPr="00533A48" w:rsidRDefault="00533A48" w:rsidP="00533A48">
      <w:pPr>
        <w:spacing w:before="225" w:after="225" w:line="240" w:lineRule="auto"/>
        <w:jc w:val="both"/>
        <w:rPr>
          <w:rFonts w:ascii="Arial" w:hAnsi="Arial" w:cs="Arial"/>
          <w:color w:val="FF0000"/>
          <w:sz w:val="18"/>
          <w:szCs w:val="18"/>
        </w:rPr>
      </w:pPr>
      <w:r>
        <w:rPr>
          <w:rFonts w:ascii="Arial" w:hAnsi="Arial" w:cs="Arial"/>
          <w:color w:val="FF0000"/>
          <w:sz w:val="18"/>
          <w:szCs w:val="18"/>
        </w:rPr>
        <w:t xml:space="preserve">With </w:t>
      </w:r>
      <w:proofErr w:type="spellStart"/>
      <w:r>
        <w:rPr>
          <w:rFonts w:ascii="Arial" w:hAnsi="Arial" w:cs="Arial"/>
          <w:color w:val="FF0000"/>
          <w:sz w:val="18"/>
          <w:szCs w:val="18"/>
        </w:rPr>
        <w:t>this</w:t>
      </w:r>
      <w:proofErr w:type="spellEnd"/>
      <w:r>
        <w:rPr>
          <w:rFonts w:ascii="Arial" w:hAnsi="Arial" w:cs="Arial"/>
          <w:color w:val="FF0000"/>
          <w:sz w:val="18"/>
          <w:szCs w:val="18"/>
        </w:rPr>
        <w:t xml:space="preserve"> guarantee, </w:t>
      </w:r>
      <w:proofErr w:type="spellStart"/>
      <w:r>
        <w:rPr>
          <w:rFonts w:ascii="Arial" w:hAnsi="Arial" w:cs="Arial"/>
          <w:color w:val="FF0000"/>
          <w:sz w:val="18"/>
          <w:szCs w:val="18"/>
        </w:rPr>
        <w:t>we</w:t>
      </w:r>
      <w:proofErr w:type="spellEnd"/>
      <w:r>
        <w:rPr>
          <w:rFonts w:ascii="Arial" w:hAnsi="Arial" w:cs="Arial"/>
          <w:color w:val="FF0000"/>
          <w:sz w:val="18"/>
          <w:szCs w:val="18"/>
        </w:rPr>
        <w:t xml:space="preserve"> as the Guarantor </w:t>
      </w:r>
      <w:proofErr w:type="spellStart"/>
      <w:r>
        <w:rPr>
          <w:rFonts w:ascii="Arial" w:hAnsi="Arial" w:cs="Arial"/>
          <w:color w:val="FF0000"/>
          <w:sz w:val="18"/>
          <w:szCs w:val="18"/>
        </w:rPr>
        <w:t>irrevocably</w:t>
      </w:r>
      <w:proofErr w:type="spellEnd"/>
      <w:r>
        <w:rPr>
          <w:rFonts w:ascii="Arial" w:hAnsi="Arial" w:cs="Arial"/>
          <w:color w:val="FF0000"/>
          <w:sz w:val="18"/>
          <w:szCs w:val="18"/>
        </w:rPr>
        <w:t xml:space="preserve"> and </w:t>
      </w:r>
      <w:proofErr w:type="spellStart"/>
      <w:r>
        <w:rPr>
          <w:rFonts w:ascii="Arial" w:hAnsi="Arial" w:cs="Arial"/>
          <w:color w:val="FF0000"/>
          <w:sz w:val="18"/>
          <w:szCs w:val="18"/>
        </w:rPr>
        <w:t>unconditionally</w:t>
      </w:r>
      <w:proofErr w:type="spellEnd"/>
      <w:r>
        <w:rPr>
          <w:rFonts w:ascii="Arial" w:hAnsi="Arial" w:cs="Arial"/>
          <w:color w:val="FF0000"/>
          <w:sz w:val="18"/>
          <w:szCs w:val="18"/>
        </w:rPr>
        <w:t xml:space="preserve"> </w:t>
      </w:r>
      <w:proofErr w:type="spellStart"/>
      <w:r>
        <w:rPr>
          <w:rFonts w:ascii="Arial" w:hAnsi="Arial" w:cs="Arial"/>
          <w:color w:val="FF0000"/>
          <w:sz w:val="18"/>
          <w:szCs w:val="18"/>
        </w:rPr>
        <w:t>undertake</w:t>
      </w:r>
      <w:proofErr w:type="spellEnd"/>
      <w:r>
        <w:rPr>
          <w:rFonts w:ascii="Arial" w:hAnsi="Arial" w:cs="Arial"/>
          <w:color w:val="FF0000"/>
          <w:sz w:val="18"/>
          <w:szCs w:val="18"/>
        </w:rPr>
        <w:t xml:space="preserve"> to </w:t>
      </w:r>
      <w:proofErr w:type="spellStart"/>
      <w:r>
        <w:rPr>
          <w:rFonts w:ascii="Arial" w:hAnsi="Arial" w:cs="Arial"/>
          <w:color w:val="FF0000"/>
          <w:sz w:val="18"/>
          <w:szCs w:val="18"/>
        </w:rPr>
        <w:t>disburse</w:t>
      </w:r>
      <w:proofErr w:type="spellEnd"/>
      <w:r>
        <w:rPr>
          <w:rFonts w:ascii="Arial" w:hAnsi="Arial" w:cs="Arial"/>
          <w:color w:val="FF0000"/>
          <w:sz w:val="18"/>
          <w:szCs w:val="18"/>
        </w:rPr>
        <w:t xml:space="preserve"> to the </w:t>
      </w:r>
      <w:proofErr w:type="spellStart"/>
      <w:r>
        <w:rPr>
          <w:rFonts w:ascii="Arial" w:hAnsi="Arial" w:cs="Arial"/>
          <w:color w:val="FF0000"/>
          <w:sz w:val="18"/>
          <w:szCs w:val="18"/>
        </w:rPr>
        <w:t>Beneficiary</w:t>
      </w:r>
      <w:proofErr w:type="spellEnd"/>
      <w:r>
        <w:rPr>
          <w:rFonts w:ascii="Arial" w:hAnsi="Arial" w:cs="Arial"/>
          <w:color w:val="FF0000"/>
          <w:sz w:val="18"/>
          <w:szCs w:val="18"/>
        </w:rPr>
        <w:t xml:space="preserve"> </w:t>
      </w:r>
      <w:proofErr w:type="spellStart"/>
      <w:r>
        <w:rPr>
          <w:rFonts w:ascii="Arial" w:hAnsi="Arial" w:cs="Arial"/>
          <w:color w:val="FF0000"/>
          <w:sz w:val="18"/>
          <w:szCs w:val="18"/>
        </w:rPr>
        <w:t>any</w:t>
      </w:r>
      <w:proofErr w:type="spellEnd"/>
      <w:r>
        <w:rPr>
          <w:rFonts w:ascii="Arial" w:hAnsi="Arial" w:cs="Arial"/>
          <w:color w:val="FF0000"/>
          <w:sz w:val="18"/>
          <w:szCs w:val="18"/>
        </w:rPr>
        <w:t xml:space="preserve"> amount up to the guarantee amount </w:t>
      </w:r>
      <w:proofErr w:type="spellStart"/>
      <w:r>
        <w:rPr>
          <w:rFonts w:ascii="Arial" w:hAnsi="Arial" w:cs="Arial"/>
          <w:color w:val="FF0000"/>
          <w:sz w:val="18"/>
          <w:szCs w:val="18"/>
        </w:rPr>
        <w:t>when</w:t>
      </w:r>
      <w:proofErr w:type="spellEnd"/>
      <w:r>
        <w:rPr>
          <w:rFonts w:ascii="Arial" w:hAnsi="Arial" w:cs="Arial"/>
          <w:color w:val="FF0000"/>
          <w:sz w:val="18"/>
          <w:szCs w:val="18"/>
        </w:rPr>
        <w:t xml:space="preserve"> the </w:t>
      </w:r>
      <w:proofErr w:type="spellStart"/>
      <w:r>
        <w:rPr>
          <w:rFonts w:ascii="Arial" w:hAnsi="Arial" w:cs="Arial"/>
          <w:color w:val="FF0000"/>
          <w:sz w:val="18"/>
          <w:szCs w:val="18"/>
        </w:rPr>
        <w:t>Beneficiary</w:t>
      </w:r>
      <w:proofErr w:type="spellEnd"/>
      <w:r>
        <w:rPr>
          <w:rFonts w:ascii="Arial" w:hAnsi="Arial" w:cs="Arial"/>
          <w:color w:val="FF0000"/>
          <w:sz w:val="18"/>
          <w:szCs w:val="18"/>
        </w:rPr>
        <w:t xml:space="preserve"> </w:t>
      </w:r>
      <w:proofErr w:type="spellStart"/>
      <w:r>
        <w:rPr>
          <w:rFonts w:ascii="Arial" w:hAnsi="Arial" w:cs="Arial"/>
          <w:color w:val="FF0000"/>
          <w:sz w:val="18"/>
          <w:szCs w:val="18"/>
        </w:rPr>
        <w:t>submits</w:t>
      </w:r>
      <w:proofErr w:type="spellEnd"/>
      <w:r>
        <w:rPr>
          <w:rFonts w:ascii="Arial" w:hAnsi="Arial" w:cs="Arial"/>
          <w:color w:val="FF0000"/>
          <w:sz w:val="18"/>
          <w:szCs w:val="18"/>
        </w:rPr>
        <w:t xml:space="preserve"> a payment request in the above-mentioned form of submission, signed </w:t>
      </w:r>
      <w:proofErr w:type="spellStart"/>
      <w:r>
        <w:rPr>
          <w:rFonts w:ascii="Arial" w:hAnsi="Arial" w:cs="Arial"/>
          <w:color w:val="FF0000"/>
          <w:sz w:val="18"/>
          <w:szCs w:val="18"/>
        </w:rPr>
        <w:t>by</w:t>
      </w:r>
      <w:proofErr w:type="spellEnd"/>
      <w:r>
        <w:rPr>
          <w:rFonts w:ascii="Arial" w:hAnsi="Arial" w:cs="Arial"/>
          <w:color w:val="FF0000"/>
          <w:sz w:val="18"/>
          <w:szCs w:val="18"/>
        </w:rPr>
        <w:t xml:space="preserve"> the authorised </w:t>
      </w:r>
      <w:r w:rsidRPr="000C6E93">
        <w:rPr>
          <w:rFonts w:ascii="Arial" w:hAnsi="Arial" w:cs="Arial"/>
          <w:color w:val="FF0000"/>
          <w:sz w:val="18"/>
          <w:szCs w:val="18"/>
        </w:rPr>
        <w:t>signatory(</w:t>
      </w:r>
      <w:proofErr w:type="spellStart"/>
      <w:r w:rsidRPr="000C6E93">
        <w:rPr>
          <w:rFonts w:ascii="Arial" w:hAnsi="Arial" w:cs="Arial"/>
          <w:color w:val="FF0000"/>
          <w:sz w:val="18"/>
          <w:szCs w:val="18"/>
        </w:rPr>
        <w:t>ies</w:t>
      </w:r>
      <w:proofErr w:type="spellEnd"/>
      <w:r w:rsidRPr="000C6E93">
        <w:rPr>
          <w:rFonts w:ascii="Arial" w:hAnsi="Arial" w:cs="Arial"/>
          <w:color w:val="FF0000"/>
          <w:sz w:val="18"/>
          <w:szCs w:val="18"/>
        </w:rPr>
        <w:t xml:space="preserve">), </w:t>
      </w:r>
      <w:proofErr w:type="spellStart"/>
      <w:r w:rsidRPr="000C6E93">
        <w:rPr>
          <w:rFonts w:ascii="Arial" w:hAnsi="Arial" w:cs="Arial"/>
          <w:color w:val="FF0000"/>
          <w:sz w:val="18"/>
          <w:szCs w:val="18"/>
        </w:rPr>
        <w:t>along</w:t>
      </w:r>
      <w:proofErr w:type="spellEnd"/>
      <w:r w:rsidRPr="000C6E93">
        <w:rPr>
          <w:rFonts w:ascii="Arial" w:hAnsi="Arial" w:cs="Arial"/>
          <w:color w:val="FF0000"/>
          <w:sz w:val="18"/>
          <w:szCs w:val="18"/>
        </w:rPr>
        <w:t xml:space="preserve"> with </w:t>
      </w:r>
      <w:proofErr w:type="spellStart"/>
      <w:r w:rsidRPr="000C6E93">
        <w:rPr>
          <w:rFonts w:ascii="Arial" w:hAnsi="Arial" w:cs="Arial"/>
          <w:color w:val="FF0000"/>
          <w:sz w:val="18"/>
          <w:szCs w:val="18"/>
        </w:rPr>
        <w:t>other</w:t>
      </w:r>
      <w:proofErr w:type="spellEnd"/>
      <w:r w:rsidRPr="000C6E93">
        <w:rPr>
          <w:rFonts w:ascii="Arial" w:hAnsi="Arial" w:cs="Arial"/>
          <w:color w:val="FF0000"/>
          <w:sz w:val="18"/>
          <w:szCs w:val="18"/>
        </w:rPr>
        <w:t xml:space="preserve"> documents </w:t>
      </w:r>
      <w:proofErr w:type="spellStart"/>
      <w:r w:rsidRPr="000C6E93">
        <w:rPr>
          <w:rFonts w:ascii="Arial" w:hAnsi="Arial" w:cs="Arial"/>
          <w:color w:val="FF0000"/>
          <w:sz w:val="18"/>
          <w:szCs w:val="18"/>
        </w:rPr>
        <w:t>listed</w:t>
      </w:r>
      <w:proofErr w:type="spellEnd"/>
      <w:r w:rsidRPr="000C6E93">
        <w:rPr>
          <w:rFonts w:ascii="Arial" w:hAnsi="Arial" w:cs="Arial"/>
          <w:color w:val="FF0000"/>
          <w:sz w:val="18"/>
          <w:szCs w:val="18"/>
        </w:rPr>
        <w:t xml:space="preserve"> in paragraph above, and in all cases, </w:t>
      </w:r>
      <w:proofErr w:type="spellStart"/>
      <w:r w:rsidRPr="000C6E93">
        <w:rPr>
          <w:rFonts w:ascii="Arial" w:hAnsi="Arial" w:cs="Arial"/>
          <w:color w:val="FF0000"/>
          <w:sz w:val="18"/>
          <w:szCs w:val="18"/>
        </w:rPr>
        <w:t>along</w:t>
      </w:r>
      <w:proofErr w:type="spellEnd"/>
      <w:r w:rsidRPr="000C6E93">
        <w:rPr>
          <w:rFonts w:ascii="Arial" w:hAnsi="Arial" w:cs="Arial"/>
          <w:color w:val="FF0000"/>
          <w:sz w:val="18"/>
          <w:szCs w:val="18"/>
        </w:rPr>
        <w:t xml:space="preserve"> with the beneficiary's </w:t>
      </w:r>
      <w:proofErr w:type="spellStart"/>
      <w:r w:rsidRPr="000C6E93">
        <w:rPr>
          <w:rFonts w:ascii="Arial" w:hAnsi="Arial" w:cs="Arial"/>
          <w:color w:val="FF0000"/>
          <w:sz w:val="18"/>
          <w:szCs w:val="18"/>
        </w:rPr>
        <w:t>statement</w:t>
      </w:r>
      <w:proofErr w:type="spellEnd"/>
      <w:r w:rsidRPr="000C6E93">
        <w:rPr>
          <w:rFonts w:ascii="Arial" w:hAnsi="Arial" w:cs="Arial"/>
          <w:color w:val="FF0000"/>
          <w:sz w:val="18"/>
          <w:szCs w:val="18"/>
        </w:rPr>
        <w:t xml:space="preserve"> that is </w:t>
      </w:r>
      <w:proofErr w:type="spellStart"/>
      <w:r w:rsidRPr="000C6E93">
        <w:rPr>
          <w:rFonts w:ascii="Arial" w:hAnsi="Arial" w:cs="Arial"/>
          <w:color w:val="FF0000"/>
          <w:sz w:val="18"/>
          <w:szCs w:val="18"/>
        </w:rPr>
        <w:t>either</w:t>
      </w:r>
      <w:proofErr w:type="spellEnd"/>
      <w:r w:rsidRPr="000C6E93">
        <w:rPr>
          <w:rFonts w:ascii="Arial" w:hAnsi="Arial" w:cs="Arial"/>
          <w:color w:val="FF0000"/>
          <w:sz w:val="18"/>
          <w:szCs w:val="18"/>
        </w:rPr>
        <w:t xml:space="preserve"> </w:t>
      </w:r>
      <w:proofErr w:type="spellStart"/>
      <w:r w:rsidRPr="000C6E93">
        <w:rPr>
          <w:rFonts w:ascii="Arial" w:hAnsi="Arial" w:cs="Arial"/>
          <w:color w:val="FF0000"/>
          <w:sz w:val="18"/>
          <w:szCs w:val="18"/>
        </w:rPr>
        <w:t>included</w:t>
      </w:r>
      <w:proofErr w:type="spellEnd"/>
      <w:r w:rsidRPr="000C6E93">
        <w:rPr>
          <w:rFonts w:ascii="Arial" w:hAnsi="Arial" w:cs="Arial"/>
          <w:color w:val="FF0000"/>
          <w:sz w:val="18"/>
          <w:szCs w:val="18"/>
        </w:rPr>
        <w:t xml:space="preserve"> in the </w:t>
      </w:r>
      <w:proofErr w:type="spellStart"/>
      <w:r w:rsidRPr="000C6E93">
        <w:rPr>
          <w:rFonts w:ascii="Arial" w:hAnsi="Arial" w:cs="Arial"/>
          <w:color w:val="FF0000"/>
          <w:sz w:val="18"/>
          <w:szCs w:val="18"/>
        </w:rPr>
        <w:t>wording</w:t>
      </w:r>
      <w:proofErr w:type="spellEnd"/>
      <w:r w:rsidRPr="000C6E93">
        <w:rPr>
          <w:rFonts w:ascii="Arial" w:hAnsi="Arial" w:cs="Arial"/>
          <w:color w:val="FF0000"/>
          <w:sz w:val="18"/>
          <w:szCs w:val="18"/>
        </w:rPr>
        <w:t xml:space="preserve"> of the payment request </w:t>
      </w:r>
      <w:proofErr w:type="spellStart"/>
      <w:r w:rsidRPr="000C6E93">
        <w:rPr>
          <w:rFonts w:ascii="Arial" w:hAnsi="Arial" w:cs="Arial"/>
          <w:color w:val="FF0000"/>
          <w:sz w:val="18"/>
          <w:szCs w:val="18"/>
        </w:rPr>
        <w:t>or</w:t>
      </w:r>
      <w:proofErr w:type="spellEnd"/>
      <w:r w:rsidRPr="000C6E93">
        <w:rPr>
          <w:rFonts w:ascii="Arial" w:hAnsi="Arial" w:cs="Arial"/>
          <w:color w:val="FF0000"/>
          <w:sz w:val="18"/>
          <w:szCs w:val="18"/>
        </w:rPr>
        <w:t xml:space="preserve"> in a separate signed document t</w:t>
      </w:r>
      <w:r w:rsidR="005B4A05" w:rsidRPr="000C6E93">
        <w:rPr>
          <w:rFonts w:ascii="Arial" w:hAnsi="Arial" w:cs="Arial"/>
          <w:color w:val="FF0000"/>
          <w:sz w:val="18"/>
          <w:szCs w:val="18"/>
        </w:rPr>
        <w:t>h</w:t>
      </w:r>
      <w:r w:rsidRPr="000C6E93">
        <w:rPr>
          <w:rFonts w:ascii="Arial" w:hAnsi="Arial" w:cs="Arial"/>
          <w:color w:val="FF0000"/>
          <w:sz w:val="18"/>
          <w:szCs w:val="18"/>
        </w:rPr>
        <w:t xml:space="preserve">at is enclosed to the payment request </w:t>
      </w:r>
      <w:proofErr w:type="spellStart"/>
      <w:r w:rsidRPr="000C6E93">
        <w:rPr>
          <w:rFonts w:ascii="Arial" w:hAnsi="Arial" w:cs="Arial"/>
          <w:color w:val="FF0000"/>
          <w:sz w:val="18"/>
          <w:szCs w:val="18"/>
        </w:rPr>
        <w:t>or</w:t>
      </w:r>
      <w:proofErr w:type="spellEnd"/>
      <w:r w:rsidRPr="000C6E93">
        <w:rPr>
          <w:rFonts w:ascii="Arial" w:hAnsi="Arial" w:cs="Arial"/>
          <w:color w:val="FF0000"/>
          <w:sz w:val="18"/>
          <w:szCs w:val="18"/>
        </w:rPr>
        <w:t xml:space="preserve"> </w:t>
      </w:r>
      <w:proofErr w:type="spellStart"/>
      <w:r w:rsidRPr="000C6E93">
        <w:rPr>
          <w:rFonts w:ascii="Arial" w:hAnsi="Arial" w:cs="Arial"/>
          <w:color w:val="FF0000"/>
          <w:sz w:val="18"/>
          <w:szCs w:val="18"/>
        </w:rPr>
        <w:t>refers</w:t>
      </w:r>
      <w:proofErr w:type="spellEnd"/>
      <w:r w:rsidRPr="000C6E93">
        <w:rPr>
          <w:rFonts w:ascii="Arial" w:hAnsi="Arial" w:cs="Arial"/>
          <w:color w:val="FF0000"/>
          <w:sz w:val="18"/>
          <w:szCs w:val="18"/>
        </w:rPr>
        <w:t xml:space="preserve"> to the </w:t>
      </w:r>
      <w:proofErr w:type="spellStart"/>
      <w:r w:rsidRPr="000C6E93">
        <w:rPr>
          <w:rFonts w:ascii="Arial" w:hAnsi="Arial" w:cs="Arial"/>
          <w:color w:val="FF0000"/>
          <w:sz w:val="18"/>
          <w:szCs w:val="18"/>
        </w:rPr>
        <w:t>latter</w:t>
      </w:r>
      <w:proofErr w:type="spellEnd"/>
      <w:r w:rsidRPr="000C6E93">
        <w:rPr>
          <w:rFonts w:ascii="Arial" w:hAnsi="Arial" w:cs="Arial"/>
          <w:color w:val="FF0000"/>
          <w:sz w:val="18"/>
          <w:szCs w:val="18"/>
        </w:rPr>
        <w:t xml:space="preserve">, indicating in </w:t>
      </w:r>
      <w:proofErr w:type="spellStart"/>
      <w:r w:rsidRPr="000C6E93">
        <w:rPr>
          <w:rFonts w:ascii="Arial" w:hAnsi="Arial" w:cs="Arial"/>
          <w:color w:val="FF0000"/>
          <w:sz w:val="18"/>
          <w:szCs w:val="18"/>
        </w:rPr>
        <w:t>what</w:t>
      </w:r>
      <w:proofErr w:type="spellEnd"/>
      <w:r w:rsidRPr="000C6E93">
        <w:rPr>
          <w:rFonts w:ascii="Arial" w:hAnsi="Arial" w:cs="Arial"/>
          <w:color w:val="FF0000"/>
          <w:sz w:val="18"/>
          <w:szCs w:val="18"/>
        </w:rPr>
        <w:t xml:space="preserve"> sense the </w:t>
      </w:r>
      <w:r w:rsidR="005B4A05" w:rsidRPr="000C6E93">
        <w:rPr>
          <w:rFonts w:ascii="Arial" w:hAnsi="Arial" w:cs="Arial"/>
          <w:color w:val="FF0000"/>
          <w:sz w:val="18"/>
          <w:szCs w:val="18"/>
        </w:rPr>
        <w:t>A</w:t>
      </w:r>
      <w:r w:rsidRPr="000C6E93">
        <w:rPr>
          <w:rFonts w:ascii="Arial" w:hAnsi="Arial" w:cs="Arial"/>
          <w:color w:val="FF0000"/>
          <w:sz w:val="18"/>
          <w:szCs w:val="18"/>
        </w:rPr>
        <w:t xml:space="preserve">pplicant failed </w:t>
      </w:r>
      <w:r w:rsidR="000C6E93" w:rsidRPr="000C6E93">
        <w:rPr>
          <w:rFonts w:ascii="Arial" w:hAnsi="Arial" w:cs="Arial"/>
          <w:color w:val="FF0000"/>
          <w:sz w:val="18"/>
          <w:szCs w:val="18"/>
          <w:lang w:val="en-GB"/>
        </w:rPr>
        <w:t>to fulfil its obligation arising from the obligation to correct the errors within the warranty period or within the period of validity of this insurance</w:t>
      </w:r>
      <w:r w:rsidR="000C6E93" w:rsidRPr="000C6E93">
        <w:rPr>
          <w:rFonts w:ascii="Arial" w:hAnsi="Arial" w:cs="Arial"/>
          <w:color w:val="FF0000"/>
          <w:sz w:val="18"/>
          <w:szCs w:val="18"/>
        </w:rPr>
        <w:t xml:space="preserve"> </w:t>
      </w:r>
      <w:r w:rsidR="00300DB3" w:rsidRPr="00300DB3">
        <w:rPr>
          <w:rFonts w:ascii="Arial" w:hAnsi="Arial" w:cs="Arial"/>
          <w:color w:val="FF0000"/>
          <w:sz w:val="18"/>
          <w:szCs w:val="18"/>
        </w:rPr>
        <w:t xml:space="preserve">as per the </w:t>
      </w:r>
      <w:r w:rsidR="00300DB3">
        <w:rPr>
          <w:rFonts w:ascii="Arial" w:hAnsi="Arial" w:cs="Arial"/>
          <w:color w:val="FF0000"/>
          <w:sz w:val="18"/>
          <w:szCs w:val="18"/>
        </w:rPr>
        <w:t>Contract</w:t>
      </w:r>
      <w:r w:rsidR="00300DB3" w:rsidRPr="00300DB3">
        <w:rPr>
          <w:rFonts w:ascii="Arial" w:hAnsi="Arial" w:cs="Arial"/>
          <w:color w:val="FF0000"/>
          <w:sz w:val="18"/>
          <w:szCs w:val="18"/>
        </w:rPr>
        <w:t xml:space="preserve"> </w:t>
      </w:r>
      <w:r w:rsidR="000C6E93">
        <w:rPr>
          <w:rFonts w:ascii="Arial" w:hAnsi="Arial" w:cs="Arial"/>
          <w:color w:val="FF0000"/>
          <w:sz w:val="18"/>
          <w:szCs w:val="18"/>
        </w:rPr>
        <w:t>mentioned above under Basic transaction</w:t>
      </w:r>
      <w:r w:rsidR="001C3CB4">
        <w:rPr>
          <w:rFonts w:ascii="Arial" w:hAnsi="Arial" w:cs="Arial"/>
          <w:color w:val="FF0000"/>
          <w:sz w:val="18"/>
          <w:szCs w:val="18"/>
        </w:rPr>
        <w:t>.</w:t>
      </w:r>
    </w:p>
    <w:p w14:paraId="56898888" w14:textId="77777777"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LANGUAGE IN THE REQUESTED DOCUMENTS</w:t>
      </w:r>
      <w:r w:rsidRPr="002C2010">
        <w:rPr>
          <w:rFonts w:ascii="Arial" w:hAnsi="Arial" w:cs="Arial"/>
          <w:b/>
          <w:bCs/>
          <w:color w:val="FF0000"/>
          <w:sz w:val="18"/>
          <w:szCs w:val="18"/>
        </w:rPr>
        <w:t>:</w:t>
      </w:r>
      <w:r w:rsidRPr="002C2010">
        <w:rPr>
          <w:rFonts w:ascii="Arial" w:hAnsi="Arial" w:cs="Arial"/>
          <w:color w:val="FF0000"/>
          <w:sz w:val="18"/>
          <w:szCs w:val="18"/>
        </w:rPr>
        <w:t xml:space="preserve"> </w:t>
      </w:r>
      <w:r>
        <w:rPr>
          <w:rFonts w:ascii="Arial" w:hAnsi="Arial" w:cs="Arial"/>
          <w:color w:val="FF0000"/>
          <w:sz w:val="18"/>
          <w:szCs w:val="18"/>
        </w:rPr>
        <w:t>Slovenian</w:t>
      </w:r>
    </w:p>
    <w:p w14:paraId="7547AA83" w14:textId="77777777"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FORM SUBMISSION</w:t>
      </w:r>
      <w:r w:rsidRPr="002C2010">
        <w:rPr>
          <w:rFonts w:ascii="Arial" w:hAnsi="Arial" w:cs="Arial"/>
          <w:b/>
          <w:bCs/>
          <w:color w:val="FF0000"/>
          <w:sz w:val="18"/>
          <w:szCs w:val="18"/>
        </w:rPr>
        <w:t>:</w:t>
      </w:r>
      <w:r w:rsidRPr="002C2010">
        <w:rPr>
          <w:rFonts w:ascii="Arial" w:hAnsi="Arial" w:cs="Arial"/>
          <w:color w:val="FF0000"/>
          <w:sz w:val="18"/>
          <w:szCs w:val="18"/>
        </w:rPr>
        <w:t xml:space="preserve"> </w:t>
      </w:r>
      <w:r>
        <w:rPr>
          <w:rFonts w:ascii="Arial" w:hAnsi="Arial" w:cs="Arial"/>
          <w:color w:val="FF0000"/>
          <w:sz w:val="18"/>
          <w:szCs w:val="18"/>
        </w:rPr>
        <w:t xml:space="preserve">in paper form with registered mail </w:t>
      </w:r>
    </w:p>
    <w:p w14:paraId="59654D03" w14:textId="77777777"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PLACE OF SUBMISSION</w:t>
      </w:r>
      <w:r w:rsidRPr="002C2010">
        <w:rPr>
          <w:rFonts w:ascii="Arial" w:hAnsi="Arial" w:cs="Arial"/>
          <w:b/>
          <w:bCs/>
          <w:color w:val="FF0000"/>
          <w:sz w:val="18"/>
          <w:szCs w:val="18"/>
        </w:rPr>
        <w:t>:</w:t>
      </w:r>
      <w:r w:rsidRPr="002C2010">
        <w:rPr>
          <w:rFonts w:ascii="Arial" w:hAnsi="Arial" w:cs="Arial"/>
          <w:color w:val="FF0000"/>
          <w:sz w:val="18"/>
          <w:szCs w:val="18"/>
        </w:rPr>
        <w:t xml:space="preserve"> </w:t>
      </w:r>
      <w:r>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 xml:space="preserve">the Guarantor enters the adress of the subsidiary where the paper documents are submitted </w:t>
      </w:r>
      <w:proofErr w:type="spellStart"/>
      <w:r>
        <w:rPr>
          <w:rFonts w:ascii="Arial" w:hAnsi="Arial" w:cs="Arial"/>
          <w:i/>
          <w:iCs/>
          <w:color w:val="FF0000"/>
          <w:sz w:val="18"/>
          <w:szCs w:val="18"/>
        </w:rPr>
        <w:t>or</w:t>
      </w:r>
      <w:proofErr w:type="spellEnd"/>
      <w:r>
        <w:rPr>
          <w:rFonts w:ascii="Arial" w:hAnsi="Arial" w:cs="Arial"/>
          <w:i/>
          <w:iCs/>
          <w:color w:val="FF0000"/>
          <w:sz w:val="18"/>
          <w:szCs w:val="18"/>
        </w:rPr>
        <w:t xml:space="preserve"> the email adress for submission in electronic form, such as the Guarantor's SWIFT adress) </w:t>
      </w:r>
    </w:p>
    <w:p w14:paraId="1E485BCF" w14:textId="77777777"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DATE OF VALIDITY</w:t>
      </w:r>
      <w:r w:rsidRPr="002C2010">
        <w:rPr>
          <w:rFonts w:ascii="Arial" w:hAnsi="Arial" w:cs="Arial"/>
          <w:b/>
          <w:bCs/>
          <w:color w:val="FF0000"/>
          <w:sz w:val="18"/>
          <w:szCs w:val="18"/>
        </w:rPr>
        <w:t>:</w:t>
      </w:r>
      <w:r>
        <w:rPr>
          <w:rFonts w:ascii="Arial" w:hAnsi="Arial" w:cs="Arial"/>
          <w:color w:val="FF0000"/>
          <w:sz w:val="18"/>
          <w:szCs w:val="18"/>
        </w:rPr>
        <w:t xml:space="preserve"> DD / MM /</w:t>
      </w:r>
      <w:r w:rsidRPr="002C2010">
        <w:rPr>
          <w:rFonts w:ascii="Arial" w:hAnsi="Arial" w:cs="Arial"/>
          <w:color w:val="FF0000"/>
          <w:sz w:val="18"/>
          <w:szCs w:val="18"/>
        </w:rPr>
        <w:t xml:space="preserve"> </w:t>
      </w:r>
      <w:r>
        <w:rPr>
          <w:rFonts w:ascii="Arial" w:hAnsi="Arial" w:cs="Arial"/>
          <w:color w:val="FF0000"/>
          <w:sz w:val="18"/>
          <w:szCs w:val="18"/>
        </w:rPr>
        <w:t>YYYY</w:t>
      </w:r>
      <w:r w:rsidRPr="002C2010">
        <w:rPr>
          <w:rFonts w:ascii="Arial" w:hAnsi="Arial" w:cs="Arial"/>
          <w:color w:val="FF0000"/>
          <w:sz w:val="18"/>
          <w:szCs w:val="18"/>
        </w:rPr>
        <w:t xml:space="preserve"> </w:t>
      </w:r>
      <w:r>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please enter the maturity date of the guarantee</w:t>
      </w:r>
      <w:r w:rsidRPr="002C2010">
        <w:rPr>
          <w:rFonts w:ascii="Arial" w:hAnsi="Arial" w:cs="Arial"/>
          <w:i/>
          <w:iCs/>
          <w:color w:val="FF0000"/>
          <w:sz w:val="18"/>
          <w:szCs w:val="18"/>
        </w:rPr>
        <w:t>)</w:t>
      </w:r>
    </w:p>
    <w:p w14:paraId="58F6E75E" w14:textId="77777777" w:rsidR="00533A48" w:rsidRPr="002C2010" w:rsidRDefault="00533A48" w:rsidP="00533A48">
      <w:pPr>
        <w:spacing w:before="225" w:after="225" w:line="240" w:lineRule="auto"/>
        <w:jc w:val="both"/>
        <w:rPr>
          <w:color w:val="FF0000"/>
        </w:rPr>
      </w:pPr>
      <w:r>
        <w:rPr>
          <w:rFonts w:ascii="Arial" w:hAnsi="Arial" w:cs="Arial"/>
          <w:b/>
          <w:bCs/>
          <w:color w:val="FF0000"/>
          <w:sz w:val="18"/>
          <w:szCs w:val="18"/>
        </w:rPr>
        <w:t>THE PARTY OBLIGED TO SETTLE THE COSTS</w:t>
      </w:r>
      <w:r w:rsidRPr="002C2010">
        <w:rPr>
          <w:rFonts w:ascii="Arial" w:hAnsi="Arial" w:cs="Arial"/>
          <w:b/>
          <w:bCs/>
          <w:color w:val="FF0000"/>
          <w:sz w:val="18"/>
          <w:szCs w:val="18"/>
        </w:rPr>
        <w:t>:</w:t>
      </w:r>
      <w:r w:rsidRPr="002C2010">
        <w:rPr>
          <w:rFonts w:ascii="Arial" w:hAnsi="Arial" w:cs="Arial"/>
          <w:color w:val="FF0000"/>
          <w:sz w:val="18"/>
          <w:szCs w:val="18"/>
        </w:rPr>
        <w:t xml:space="preserve"> </w:t>
      </w:r>
      <w:r>
        <w:rPr>
          <w:rFonts w:ascii="Arial" w:hAnsi="Arial" w:cs="Arial"/>
          <w:color w:val="FF0000"/>
          <w:sz w:val="18"/>
          <w:szCs w:val="18"/>
        </w:rPr>
        <w:tab/>
      </w:r>
      <w:r w:rsidRPr="002C2010">
        <w:rPr>
          <w:rFonts w:ascii="Arial" w:hAnsi="Arial" w:cs="Arial"/>
          <w:i/>
          <w:iCs/>
          <w:color w:val="FF0000"/>
          <w:sz w:val="18"/>
          <w:szCs w:val="18"/>
        </w:rPr>
        <w:t>(</w:t>
      </w:r>
      <w:r>
        <w:rPr>
          <w:rFonts w:ascii="Arial" w:hAnsi="Arial" w:cs="Arial"/>
          <w:i/>
          <w:iCs/>
          <w:color w:val="FF0000"/>
          <w:sz w:val="18"/>
          <w:szCs w:val="18"/>
        </w:rPr>
        <w:t>please enter the name and adress of the entity taking out the guarantee, i.e. the successful tenderer in the public procurement procedure</w:t>
      </w:r>
      <w:r w:rsidRPr="002C2010">
        <w:rPr>
          <w:rFonts w:ascii="Arial" w:hAnsi="Arial" w:cs="Arial"/>
          <w:i/>
          <w:iCs/>
          <w:color w:val="FF0000"/>
          <w:sz w:val="18"/>
          <w:szCs w:val="18"/>
        </w:rPr>
        <w:t>)</w:t>
      </w:r>
    </w:p>
    <w:p w14:paraId="1316F2D1" w14:textId="77777777" w:rsidR="00533A48" w:rsidRPr="002C2010" w:rsidRDefault="00533A48" w:rsidP="00533A48">
      <w:pPr>
        <w:spacing w:before="225" w:after="225" w:line="240" w:lineRule="auto"/>
        <w:jc w:val="both"/>
        <w:rPr>
          <w:color w:val="FF0000"/>
        </w:rPr>
      </w:pPr>
      <w:r w:rsidRPr="002C2010">
        <w:rPr>
          <w:rFonts w:ascii="Arial" w:hAnsi="Arial" w:cs="Arial"/>
          <w:color w:val="FF0000"/>
          <w:sz w:val="18"/>
          <w:szCs w:val="18"/>
        </w:rPr>
        <w:lastRenderedPageBreak/>
        <w:t>.</w:t>
      </w:r>
    </w:p>
    <w:p w14:paraId="726E0474" w14:textId="77777777" w:rsidR="00533A48" w:rsidRDefault="00533A48" w:rsidP="00533A48">
      <w:pPr>
        <w:spacing w:before="225" w:after="225" w:line="240" w:lineRule="auto"/>
        <w:jc w:val="both"/>
        <w:rPr>
          <w:rFonts w:ascii="Arial" w:hAnsi="Arial" w:cs="Arial"/>
          <w:color w:val="FF0000"/>
          <w:sz w:val="18"/>
          <w:szCs w:val="18"/>
        </w:rPr>
      </w:pPr>
      <w:r>
        <w:rPr>
          <w:rFonts w:ascii="Arial" w:hAnsi="Arial" w:cs="Arial"/>
          <w:color w:val="FF0000"/>
          <w:sz w:val="18"/>
          <w:szCs w:val="18"/>
        </w:rPr>
        <w:t xml:space="preserve">Any payment request must be received on the validity date of the guarantee </w:t>
      </w:r>
      <w:proofErr w:type="spellStart"/>
      <w:r>
        <w:rPr>
          <w:rFonts w:ascii="Arial" w:hAnsi="Arial" w:cs="Arial"/>
          <w:color w:val="FF0000"/>
          <w:sz w:val="18"/>
          <w:szCs w:val="18"/>
        </w:rPr>
        <w:t>or</w:t>
      </w:r>
      <w:proofErr w:type="spellEnd"/>
      <w:r>
        <w:rPr>
          <w:rFonts w:ascii="Arial" w:hAnsi="Arial" w:cs="Arial"/>
          <w:color w:val="FF0000"/>
          <w:sz w:val="18"/>
          <w:szCs w:val="18"/>
        </w:rPr>
        <w:t xml:space="preserve"> prior to it in the above mentioned place of submission.</w:t>
      </w:r>
    </w:p>
    <w:p w14:paraId="01ADCFC1" w14:textId="77777777" w:rsidR="00533A48" w:rsidRPr="00CB382C" w:rsidRDefault="00533A48" w:rsidP="00533A48">
      <w:pPr>
        <w:spacing w:before="225" w:after="225" w:line="240" w:lineRule="auto"/>
        <w:jc w:val="both"/>
        <w:rPr>
          <w:rFonts w:ascii="Arial" w:hAnsi="Arial" w:cs="Arial"/>
          <w:color w:val="FF0000"/>
          <w:sz w:val="18"/>
          <w:szCs w:val="18"/>
        </w:rPr>
      </w:pPr>
      <w:proofErr w:type="spellStart"/>
      <w:r w:rsidRPr="00CB382C">
        <w:rPr>
          <w:rFonts w:ascii="Arial" w:hAnsi="Arial" w:cs="Arial"/>
          <w:color w:val="FF0000"/>
          <w:sz w:val="18"/>
          <w:szCs w:val="18"/>
        </w:rPr>
        <w:t>This</w:t>
      </w:r>
      <w:proofErr w:type="spellEnd"/>
      <w:r w:rsidRPr="00CB382C">
        <w:rPr>
          <w:rFonts w:ascii="Arial" w:hAnsi="Arial" w:cs="Arial"/>
          <w:color w:val="FF0000"/>
          <w:sz w:val="18"/>
          <w:szCs w:val="18"/>
        </w:rPr>
        <w:t xml:space="preserve"> guarantee shall be </w:t>
      </w:r>
      <w:proofErr w:type="spellStart"/>
      <w:r w:rsidRPr="00CB382C">
        <w:rPr>
          <w:rFonts w:ascii="Arial" w:hAnsi="Arial" w:cs="Arial"/>
          <w:color w:val="FF0000"/>
          <w:sz w:val="18"/>
          <w:szCs w:val="18"/>
        </w:rPr>
        <w:t>governed</w:t>
      </w:r>
      <w:proofErr w:type="spellEnd"/>
      <w:r w:rsidRPr="00CB382C">
        <w:rPr>
          <w:rFonts w:ascii="Arial" w:hAnsi="Arial" w:cs="Arial"/>
          <w:color w:val="FF0000"/>
          <w:sz w:val="18"/>
          <w:szCs w:val="18"/>
        </w:rPr>
        <w:t xml:space="preserve"> </w:t>
      </w:r>
      <w:proofErr w:type="spellStart"/>
      <w:r w:rsidRPr="00CB382C">
        <w:rPr>
          <w:rFonts w:ascii="Arial" w:hAnsi="Arial" w:cs="Arial"/>
          <w:color w:val="FF0000"/>
          <w:sz w:val="18"/>
          <w:szCs w:val="18"/>
        </w:rPr>
        <w:t>by</w:t>
      </w:r>
      <w:proofErr w:type="spellEnd"/>
      <w:r w:rsidRPr="00CB382C">
        <w:rPr>
          <w:rFonts w:ascii="Arial" w:hAnsi="Arial" w:cs="Arial"/>
          <w:color w:val="FF0000"/>
          <w:sz w:val="18"/>
          <w:szCs w:val="18"/>
        </w:rPr>
        <w:t xml:space="preserve"> and </w:t>
      </w:r>
      <w:proofErr w:type="spellStart"/>
      <w:r w:rsidRPr="00CB382C">
        <w:rPr>
          <w:rFonts w:ascii="Arial" w:hAnsi="Arial" w:cs="Arial"/>
          <w:color w:val="FF0000"/>
          <w:sz w:val="18"/>
          <w:szCs w:val="18"/>
        </w:rPr>
        <w:t>construed</w:t>
      </w:r>
      <w:proofErr w:type="spellEnd"/>
      <w:r w:rsidRPr="00CB382C">
        <w:rPr>
          <w:rFonts w:ascii="Arial" w:hAnsi="Arial" w:cs="Arial"/>
          <w:color w:val="FF0000"/>
          <w:sz w:val="18"/>
          <w:szCs w:val="18"/>
        </w:rPr>
        <w:t xml:space="preserve"> in </w:t>
      </w:r>
      <w:proofErr w:type="spellStart"/>
      <w:r w:rsidRPr="00CB382C">
        <w:rPr>
          <w:rFonts w:ascii="Arial" w:hAnsi="Arial" w:cs="Arial"/>
          <w:color w:val="FF0000"/>
          <w:sz w:val="18"/>
          <w:szCs w:val="18"/>
        </w:rPr>
        <w:t>accordance</w:t>
      </w:r>
      <w:proofErr w:type="spellEnd"/>
      <w:r w:rsidRPr="00CB382C">
        <w:rPr>
          <w:rFonts w:ascii="Arial" w:hAnsi="Arial" w:cs="Arial"/>
          <w:color w:val="FF0000"/>
          <w:sz w:val="18"/>
          <w:szCs w:val="18"/>
        </w:rPr>
        <w:t xml:space="preserve"> with the </w:t>
      </w:r>
      <w:proofErr w:type="spellStart"/>
      <w:r w:rsidRPr="00CB382C">
        <w:rPr>
          <w:rFonts w:ascii="Arial" w:hAnsi="Arial" w:cs="Arial"/>
          <w:color w:val="FF0000"/>
          <w:sz w:val="18"/>
          <w:szCs w:val="18"/>
        </w:rPr>
        <w:t>laws</w:t>
      </w:r>
      <w:proofErr w:type="spellEnd"/>
      <w:r w:rsidRPr="00CB382C">
        <w:rPr>
          <w:rFonts w:ascii="Arial" w:hAnsi="Arial" w:cs="Arial"/>
          <w:color w:val="FF0000"/>
          <w:sz w:val="18"/>
          <w:szCs w:val="18"/>
        </w:rPr>
        <w:t xml:space="preserve"> of the Republic of Slovenia and all parties shall submit to the exclusive jurisdiction of the courts of the Republic of Slovenia.</w:t>
      </w:r>
    </w:p>
    <w:p w14:paraId="0407CB1A" w14:textId="77777777" w:rsidR="00533A48" w:rsidRPr="00CB382C" w:rsidRDefault="00533A48" w:rsidP="00533A48">
      <w:pPr>
        <w:spacing w:before="225" w:after="225" w:line="240" w:lineRule="auto"/>
        <w:jc w:val="both"/>
        <w:rPr>
          <w:rFonts w:ascii="Arial" w:hAnsi="Arial" w:cs="Arial"/>
          <w:color w:val="FF0000"/>
          <w:sz w:val="18"/>
          <w:szCs w:val="18"/>
        </w:rPr>
      </w:pPr>
      <w:proofErr w:type="spellStart"/>
      <w:r w:rsidRPr="00CB382C">
        <w:rPr>
          <w:rFonts w:ascii="Arial" w:hAnsi="Arial" w:cs="Arial"/>
          <w:color w:val="FF0000"/>
          <w:sz w:val="18"/>
          <w:szCs w:val="18"/>
        </w:rPr>
        <w:t>This</w:t>
      </w:r>
      <w:proofErr w:type="spellEnd"/>
      <w:r w:rsidRPr="00CB382C">
        <w:rPr>
          <w:rFonts w:ascii="Arial" w:hAnsi="Arial" w:cs="Arial"/>
          <w:color w:val="FF0000"/>
          <w:sz w:val="18"/>
          <w:szCs w:val="18"/>
        </w:rPr>
        <w:t xml:space="preserve"> Guarantee is </w:t>
      </w:r>
      <w:proofErr w:type="spellStart"/>
      <w:r w:rsidRPr="00CB382C">
        <w:rPr>
          <w:rFonts w:ascii="Arial" w:hAnsi="Arial" w:cs="Arial"/>
          <w:color w:val="FF0000"/>
          <w:sz w:val="18"/>
          <w:szCs w:val="18"/>
        </w:rPr>
        <w:t>issued</w:t>
      </w:r>
      <w:proofErr w:type="spellEnd"/>
      <w:r w:rsidRPr="00CB382C">
        <w:rPr>
          <w:rFonts w:ascii="Arial" w:hAnsi="Arial" w:cs="Arial"/>
          <w:color w:val="FF0000"/>
          <w:sz w:val="18"/>
          <w:szCs w:val="18"/>
        </w:rPr>
        <w:t xml:space="preserve"> </w:t>
      </w:r>
      <w:proofErr w:type="spellStart"/>
      <w:r w:rsidRPr="00CB382C">
        <w:rPr>
          <w:rFonts w:ascii="Arial" w:hAnsi="Arial" w:cs="Arial"/>
          <w:color w:val="FF0000"/>
          <w:sz w:val="18"/>
          <w:szCs w:val="18"/>
        </w:rPr>
        <w:t>subject</w:t>
      </w:r>
      <w:proofErr w:type="spellEnd"/>
      <w:r w:rsidRPr="00CB382C">
        <w:rPr>
          <w:rFonts w:ascii="Arial" w:hAnsi="Arial" w:cs="Arial"/>
          <w:color w:val="FF0000"/>
          <w:sz w:val="18"/>
          <w:szCs w:val="18"/>
        </w:rPr>
        <w:t xml:space="preserve"> to the Uniform </w:t>
      </w:r>
      <w:proofErr w:type="spellStart"/>
      <w:r w:rsidRPr="00CB382C">
        <w:rPr>
          <w:rFonts w:ascii="Arial" w:hAnsi="Arial" w:cs="Arial"/>
          <w:color w:val="FF0000"/>
          <w:sz w:val="18"/>
          <w:szCs w:val="18"/>
        </w:rPr>
        <w:t>Rules</w:t>
      </w:r>
      <w:proofErr w:type="spellEnd"/>
      <w:r w:rsidRPr="00CB382C">
        <w:rPr>
          <w:rFonts w:ascii="Arial" w:hAnsi="Arial" w:cs="Arial"/>
          <w:color w:val="FF0000"/>
          <w:sz w:val="18"/>
          <w:szCs w:val="18"/>
        </w:rPr>
        <w:t xml:space="preserve"> for </w:t>
      </w:r>
      <w:proofErr w:type="spellStart"/>
      <w:r w:rsidRPr="00CB382C">
        <w:rPr>
          <w:rFonts w:ascii="Arial" w:hAnsi="Arial" w:cs="Arial"/>
          <w:color w:val="FF0000"/>
          <w:sz w:val="18"/>
          <w:szCs w:val="18"/>
        </w:rPr>
        <w:t>Demand</w:t>
      </w:r>
      <w:proofErr w:type="spellEnd"/>
      <w:r w:rsidRPr="00CB382C">
        <w:rPr>
          <w:rFonts w:ascii="Arial" w:hAnsi="Arial" w:cs="Arial"/>
          <w:color w:val="FF0000"/>
          <w:sz w:val="18"/>
          <w:szCs w:val="18"/>
        </w:rPr>
        <w:t xml:space="preserve"> </w:t>
      </w:r>
      <w:proofErr w:type="spellStart"/>
      <w:r w:rsidRPr="00CB382C">
        <w:rPr>
          <w:rFonts w:ascii="Arial" w:hAnsi="Arial" w:cs="Arial"/>
          <w:color w:val="FF0000"/>
          <w:sz w:val="18"/>
          <w:szCs w:val="18"/>
        </w:rPr>
        <w:t>Guarantees</w:t>
      </w:r>
      <w:proofErr w:type="spellEnd"/>
      <w:r w:rsidRPr="00CB382C">
        <w:rPr>
          <w:rFonts w:ascii="Arial" w:hAnsi="Arial" w:cs="Arial"/>
          <w:color w:val="FF0000"/>
          <w:sz w:val="18"/>
          <w:szCs w:val="18"/>
        </w:rPr>
        <w:t xml:space="preserve"> (URDG 2010 REVISION, ICC Publication No 758</w:t>
      </w:r>
      <w:r>
        <w:rPr>
          <w:rFonts w:ascii="Arial" w:hAnsi="Arial" w:cs="Arial"/>
          <w:color w:val="FF0000"/>
          <w:sz w:val="18"/>
          <w:szCs w:val="18"/>
        </w:rPr>
        <w:t>)</w:t>
      </w:r>
      <w:r w:rsidRPr="00CB382C">
        <w:rPr>
          <w:rFonts w:ascii="Arial" w:hAnsi="Arial" w:cs="Arial"/>
          <w:color w:val="FF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33A48" w:rsidRPr="002C2010" w14:paraId="66F2188E" w14:textId="77777777" w:rsidTr="000C4F63">
        <w:tc>
          <w:tcPr>
            <w:tcW w:w="4080" w:type="dxa"/>
            <w:tcMar>
              <w:top w:w="75" w:type="dxa"/>
              <w:bottom w:w="75" w:type="dxa"/>
            </w:tcMar>
            <w:vAlign w:val="center"/>
          </w:tcPr>
          <w:p w14:paraId="3A074977" w14:textId="77777777" w:rsidR="00533A48" w:rsidRPr="002C2010" w:rsidRDefault="00533A48" w:rsidP="000C4F63">
            <w:pPr>
              <w:rPr>
                <w:color w:val="FF0000"/>
              </w:rPr>
            </w:pPr>
            <w:r w:rsidRPr="002C2010">
              <w:rPr>
                <w:rFonts w:ascii="Arial" w:hAnsi="Arial" w:cs="Arial"/>
                <w:color w:val="FF0000"/>
                <w:position w:val="-2"/>
                <w:sz w:val="18"/>
                <w:szCs w:val="18"/>
              </w:rPr>
              <w:t> </w:t>
            </w:r>
          </w:p>
        </w:tc>
        <w:tc>
          <w:tcPr>
            <w:tcW w:w="0" w:type="auto"/>
            <w:tcMar>
              <w:top w:w="75" w:type="dxa"/>
              <w:bottom w:w="75" w:type="dxa"/>
            </w:tcMar>
            <w:vAlign w:val="center"/>
          </w:tcPr>
          <w:p w14:paraId="449A1A5C" w14:textId="77777777" w:rsidR="00533A48" w:rsidRPr="002C2010" w:rsidRDefault="00533A48" w:rsidP="000C4F63">
            <w:pPr>
              <w:jc w:val="center"/>
              <w:rPr>
                <w:color w:val="FF0000"/>
              </w:rPr>
            </w:pPr>
            <w:r w:rsidRPr="002C2010">
              <w:rPr>
                <w:rFonts w:ascii="Arial" w:hAnsi="Arial" w:cs="Arial"/>
                <w:color w:val="FF0000"/>
                <w:position w:val="-2"/>
                <w:sz w:val="18"/>
                <w:szCs w:val="18"/>
              </w:rPr>
              <w:t>G</w:t>
            </w:r>
            <w:r>
              <w:rPr>
                <w:rFonts w:ascii="Arial" w:hAnsi="Arial" w:cs="Arial"/>
                <w:color w:val="FF0000"/>
                <w:position w:val="-2"/>
                <w:sz w:val="18"/>
                <w:szCs w:val="18"/>
              </w:rPr>
              <w:t>uarantor</w:t>
            </w:r>
          </w:p>
        </w:tc>
      </w:tr>
      <w:tr w:rsidR="00533A48" w:rsidRPr="002C2010" w14:paraId="480D8381" w14:textId="77777777" w:rsidTr="000C4F63">
        <w:tc>
          <w:tcPr>
            <w:tcW w:w="4080" w:type="dxa"/>
            <w:tcMar>
              <w:top w:w="75" w:type="dxa"/>
              <w:bottom w:w="75" w:type="dxa"/>
            </w:tcMar>
            <w:vAlign w:val="center"/>
          </w:tcPr>
          <w:p w14:paraId="70A4F752" w14:textId="77777777" w:rsidR="00533A48" w:rsidRPr="002C2010" w:rsidRDefault="00533A48" w:rsidP="000C4F63">
            <w:pPr>
              <w:rPr>
                <w:color w:val="FF0000"/>
              </w:rPr>
            </w:pPr>
            <w:r w:rsidRPr="002C2010">
              <w:rPr>
                <w:rFonts w:ascii="Arial" w:hAnsi="Arial" w:cs="Arial"/>
                <w:color w:val="FF0000"/>
                <w:position w:val="-2"/>
                <w:sz w:val="18"/>
                <w:szCs w:val="18"/>
              </w:rPr>
              <w:t> </w:t>
            </w:r>
          </w:p>
        </w:tc>
        <w:tc>
          <w:tcPr>
            <w:tcW w:w="0" w:type="auto"/>
            <w:tcMar>
              <w:top w:w="75" w:type="dxa"/>
              <w:bottom w:w="75" w:type="dxa"/>
            </w:tcMar>
            <w:vAlign w:val="center"/>
          </w:tcPr>
          <w:p w14:paraId="03B0E8AC" w14:textId="77777777" w:rsidR="00533A48" w:rsidRPr="002C2010" w:rsidRDefault="00533A48" w:rsidP="000C4F63">
            <w:pPr>
              <w:rPr>
                <w:color w:val="FF0000"/>
              </w:rPr>
            </w:pPr>
          </w:p>
          <w:p w14:paraId="34DAC6E8" w14:textId="77777777" w:rsidR="00533A48" w:rsidRPr="002C2010" w:rsidRDefault="00533A48" w:rsidP="000C4F63">
            <w:pPr>
              <w:jc w:val="center"/>
              <w:rPr>
                <w:color w:val="FF0000"/>
              </w:rPr>
            </w:pPr>
            <w:r w:rsidRPr="002C2010">
              <w:rPr>
                <w:rFonts w:ascii="Arial" w:hAnsi="Arial" w:cs="Arial"/>
                <w:color w:val="FF0000"/>
                <w:position w:val="-2"/>
                <w:sz w:val="18"/>
                <w:szCs w:val="18"/>
              </w:rPr>
              <w:t>(</w:t>
            </w:r>
            <w:proofErr w:type="spellStart"/>
            <w:r>
              <w:rPr>
                <w:rFonts w:ascii="Arial" w:hAnsi="Arial" w:cs="Arial"/>
                <w:color w:val="FF0000"/>
                <w:position w:val="-2"/>
                <w:sz w:val="18"/>
                <w:szCs w:val="18"/>
              </w:rPr>
              <w:t>stamp</w:t>
            </w:r>
            <w:proofErr w:type="spellEnd"/>
            <w:r>
              <w:rPr>
                <w:rFonts w:ascii="Arial" w:hAnsi="Arial" w:cs="Arial"/>
                <w:color w:val="FF0000"/>
                <w:position w:val="-2"/>
                <w:sz w:val="18"/>
                <w:szCs w:val="18"/>
              </w:rPr>
              <w:t xml:space="preserve"> and </w:t>
            </w:r>
            <w:proofErr w:type="spellStart"/>
            <w:r>
              <w:rPr>
                <w:rFonts w:ascii="Arial" w:hAnsi="Arial" w:cs="Arial"/>
                <w:color w:val="FF0000"/>
                <w:position w:val="-2"/>
                <w:sz w:val="18"/>
                <w:szCs w:val="18"/>
              </w:rPr>
              <w:t>sign</w:t>
            </w:r>
            <w:proofErr w:type="spellEnd"/>
            <w:r w:rsidRPr="002C2010">
              <w:rPr>
                <w:rFonts w:ascii="Arial" w:hAnsi="Arial" w:cs="Arial"/>
                <w:color w:val="FF0000"/>
                <w:position w:val="-2"/>
                <w:sz w:val="18"/>
                <w:szCs w:val="18"/>
              </w:rPr>
              <w:t>)</w:t>
            </w:r>
          </w:p>
        </w:tc>
      </w:tr>
    </w:tbl>
    <w:p w14:paraId="492318DE" w14:textId="77777777" w:rsidR="00373158" w:rsidRPr="00251FA7" w:rsidRDefault="00373158" w:rsidP="004F1422">
      <w:pPr>
        <w:spacing w:after="0"/>
        <w:jc w:val="right"/>
        <w:rPr>
          <w:rFonts w:ascii="Arial" w:hAnsi="Arial" w:cs="Arial"/>
          <w:b/>
          <w:sz w:val="18"/>
          <w:szCs w:val="18"/>
          <w:lang w:val="en-GB"/>
        </w:rPr>
      </w:pPr>
    </w:p>
    <w:p w14:paraId="627DDEBA" w14:textId="77777777" w:rsidR="00373158" w:rsidRPr="00251FA7" w:rsidRDefault="00373158" w:rsidP="004F1422">
      <w:pPr>
        <w:spacing w:after="0"/>
        <w:jc w:val="right"/>
        <w:rPr>
          <w:rFonts w:ascii="Arial" w:hAnsi="Arial" w:cs="Arial"/>
          <w:b/>
          <w:sz w:val="18"/>
          <w:szCs w:val="18"/>
          <w:lang w:val="en-GB"/>
        </w:rPr>
      </w:pPr>
    </w:p>
    <w:p w14:paraId="11D67CDC" w14:textId="77777777" w:rsidR="00373158" w:rsidRPr="00251FA7" w:rsidRDefault="00373158" w:rsidP="004F1422">
      <w:pPr>
        <w:spacing w:after="0"/>
        <w:jc w:val="right"/>
        <w:rPr>
          <w:rFonts w:ascii="Arial" w:hAnsi="Arial" w:cs="Arial"/>
          <w:b/>
          <w:sz w:val="18"/>
          <w:szCs w:val="18"/>
          <w:lang w:val="en-GB"/>
        </w:rPr>
      </w:pPr>
    </w:p>
    <w:p w14:paraId="22058A59" w14:textId="77777777" w:rsidR="00373158" w:rsidRPr="00251FA7" w:rsidRDefault="00373158" w:rsidP="004F1422">
      <w:pPr>
        <w:spacing w:after="0"/>
        <w:jc w:val="right"/>
        <w:rPr>
          <w:rFonts w:ascii="Arial" w:hAnsi="Arial" w:cs="Arial"/>
          <w:b/>
          <w:sz w:val="18"/>
          <w:szCs w:val="18"/>
          <w:lang w:val="en-GB"/>
        </w:rPr>
      </w:pPr>
    </w:p>
    <w:p w14:paraId="4999407D" w14:textId="77777777" w:rsidR="00373158" w:rsidRPr="00251FA7" w:rsidRDefault="00373158" w:rsidP="004F1422">
      <w:pPr>
        <w:spacing w:after="0"/>
        <w:jc w:val="right"/>
        <w:rPr>
          <w:rFonts w:ascii="Arial" w:hAnsi="Arial" w:cs="Arial"/>
          <w:b/>
          <w:sz w:val="18"/>
          <w:szCs w:val="18"/>
          <w:lang w:val="en-GB"/>
        </w:rPr>
      </w:pPr>
    </w:p>
    <w:p w14:paraId="0C2226CB" w14:textId="77777777" w:rsidR="00680F0F" w:rsidRDefault="00680F0F" w:rsidP="0047353E">
      <w:pPr>
        <w:rPr>
          <w:rFonts w:ascii="Arial" w:hAnsi="Arial" w:cs="Arial"/>
          <w:lang w:val="en-GB"/>
        </w:rPr>
      </w:pPr>
    </w:p>
    <w:p w14:paraId="497AC1CE" w14:textId="77777777" w:rsidR="00533A48" w:rsidRDefault="00533A48" w:rsidP="0047353E">
      <w:pPr>
        <w:rPr>
          <w:rFonts w:ascii="Arial" w:hAnsi="Arial" w:cs="Arial"/>
          <w:lang w:val="en-GB"/>
        </w:rPr>
      </w:pPr>
    </w:p>
    <w:p w14:paraId="0569E2CB" w14:textId="77777777" w:rsidR="00533A48" w:rsidRDefault="00533A48" w:rsidP="0047353E">
      <w:pPr>
        <w:rPr>
          <w:rFonts w:ascii="Arial" w:hAnsi="Arial" w:cs="Arial"/>
          <w:lang w:val="en-GB"/>
        </w:rPr>
      </w:pPr>
    </w:p>
    <w:p w14:paraId="4A2E28E3" w14:textId="77777777" w:rsidR="00533A48" w:rsidRDefault="00533A48" w:rsidP="0047353E">
      <w:pPr>
        <w:rPr>
          <w:rFonts w:ascii="Arial" w:hAnsi="Arial" w:cs="Arial"/>
          <w:lang w:val="en-GB"/>
        </w:rPr>
      </w:pPr>
    </w:p>
    <w:p w14:paraId="67E36D92" w14:textId="77777777" w:rsidR="00533A48" w:rsidRDefault="00533A48" w:rsidP="0047353E">
      <w:pPr>
        <w:rPr>
          <w:rFonts w:ascii="Arial" w:hAnsi="Arial" w:cs="Arial"/>
          <w:lang w:val="en-GB"/>
        </w:rPr>
      </w:pPr>
    </w:p>
    <w:p w14:paraId="1AEF6377" w14:textId="77777777" w:rsidR="00533A48" w:rsidRDefault="00533A48" w:rsidP="0047353E">
      <w:pPr>
        <w:rPr>
          <w:rFonts w:ascii="Arial" w:hAnsi="Arial" w:cs="Arial"/>
          <w:lang w:val="en-GB"/>
        </w:rPr>
      </w:pPr>
    </w:p>
    <w:p w14:paraId="6CC79582" w14:textId="77777777" w:rsidR="00533A48" w:rsidRDefault="00533A48" w:rsidP="0047353E">
      <w:pPr>
        <w:rPr>
          <w:rFonts w:ascii="Arial" w:hAnsi="Arial" w:cs="Arial"/>
          <w:lang w:val="en-GB"/>
        </w:rPr>
      </w:pPr>
    </w:p>
    <w:p w14:paraId="3FBF8ECB" w14:textId="77777777" w:rsidR="00533A48" w:rsidRDefault="00533A48" w:rsidP="0047353E">
      <w:pPr>
        <w:rPr>
          <w:rFonts w:ascii="Arial" w:hAnsi="Arial" w:cs="Arial"/>
          <w:lang w:val="en-GB"/>
        </w:rPr>
      </w:pPr>
    </w:p>
    <w:p w14:paraId="32D5D13F" w14:textId="77777777" w:rsidR="00533A48" w:rsidRDefault="00533A48" w:rsidP="0047353E">
      <w:pPr>
        <w:rPr>
          <w:rFonts w:ascii="Arial" w:hAnsi="Arial" w:cs="Arial"/>
          <w:lang w:val="en-GB"/>
        </w:rPr>
      </w:pPr>
    </w:p>
    <w:p w14:paraId="4FC92D03" w14:textId="77777777" w:rsidR="00533A48" w:rsidRDefault="00533A48" w:rsidP="0047353E">
      <w:pPr>
        <w:rPr>
          <w:rFonts w:ascii="Arial" w:hAnsi="Arial" w:cs="Arial"/>
          <w:lang w:val="en-GB"/>
        </w:rPr>
      </w:pPr>
    </w:p>
    <w:p w14:paraId="73D09EBC" w14:textId="77777777" w:rsidR="00533A48" w:rsidRDefault="00533A48" w:rsidP="0047353E">
      <w:pPr>
        <w:rPr>
          <w:rFonts w:ascii="Arial" w:hAnsi="Arial" w:cs="Arial"/>
          <w:lang w:val="en-GB"/>
        </w:rPr>
      </w:pPr>
    </w:p>
    <w:p w14:paraId="2566798D" w14:textId="77777777" w:rsidR="00533A48" w:rsidRDefault="00533A48" w:rsidP="0047353E">
      <w:pPr>
        <w:rPr>
          <w:rFonts w:ascii="Arial" w:hAnsi="Arial" w:cs="Arial"/>
          <w:lang w:val="en-GB"/>
        </w:rPr>
      </w:pPr>
    </w:p>
    <w:p w14:paraId="6751D563" w14:textId="77777777" w:rsidR="00533A48" w:rsidRDefault="00533A48" w:rsidP="0047353E">
      <w:pPr>
        <w:rPr>
          <w:rFonts w:ascii="Arial" w:hAnsi="Arial" w:cs="Arial"/>
          <w:lang w:val="en-GB"/>
        </w:rPr>
      </w:pPr>
    </w:p>
    <w:p w14:paraId="17366E1D" w14:textId="77777777" w:rsidR="00533A48" w:rsidRDefault="00533A48" w:rsidP="0047353E">
      <w:pPr>
        <w:rPr>
          <w:rFonts w:ascii="Arial" w:hAnsi="Arial" w:cs="Arial"/>
          <w:lang w:val="en-GB"/>
        </w:rPr>
      </w:pPr>
    </w:p>
    <w:p w14:paraId="1E2B1C03" w14:textId="77777777" w:rsidR="00533A48" w:rsidRDefault="00533A48" w:rsidP="0047353E">
      <w:pPr>
        <w:rPr>
          <w:rFonts w:ascii="Arial" w:hAnsi="Arial" w:cs="Arial"/>
          <w:lang w:val="en-GB"/>
        </w:rPr>
      </w:pPr>
    </w:p>
    <w:p w14:paraId="76DE71E2" w14:textId="77777777" w:rsidR="00533A48" w:rsidRPr="00251FA7" w:rsidRDefault="00533A48" w:rsidP="0047353E">
      <w:pPr>
        <w:rPr>
          <w:rFonts w:ascii="Arial" w:hAnsi="Arial" w:cs="Arial"/>
          <w:lang w:val="en-GB"/>
        </w:rPr>
      </w:pPr>
    </w:p>
    <w:p w14:paraId="545C4B1F" w14:textId="77777777" w:rsidR="00680F0F" w:rsidRPr="00251FA7" w:rsidRDefault="00680F0F" w:rsidP="00680F0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GB"/>
        </w:rPr>
      </w:pPr>
      <w:r w:rsidRPr="00251FA7">
        <w:rPr>
          <w:rFonts w:ascii="Arial" w:hAnsi="Arial" w:cs="Arial"/>
          <w:color w:val="FFFFFF" w:themeColor="background1"/>
          <w:lang w:val="en-GB"/>
        </w:rPr>
        <w:lastRenderedPageBreak/>
        <w:t>Draft Contract</w:t>
      </w:r>
    </w:p>
    <w:p w14:paraId="73BACE48" w14:textId="77777777" w:rsidR="00680F0F" w:rsidRPr="00251FA7" w:rsidRDefault="00680F0F" w:rsidP="00680F0F">
      <w:pPr>
        <w:rPr>
          <w:rFonts w:ascii="Arial" w:hAnsi="Arial" w:cs="Arial"/>
          <w:lang w:val="en-GB"/>
        </w:rPr>
      </w:pPr>
    </w:p>
    <w:p w14:paraId="6088A12E" w14:textId="7ECF07BD" w:rsidR="00680F0F" w:rsidRPr="00251FA7" w:rsidRDefault="00680F0F" w:rsidP="00680F0F">
      <w:pPr>
        <w:spacing w:after="0"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CONTRACTING AUTHORITY</w:t>
      </w:r>
      <w:r w:rsidR="006416E9" w:rsidRPr="00251FA7">
        <w:rPr>
          <w:rFonts w:ascii="Arial" w:hAnsi="Arial" w:cs="Arial"/>
          <w:b/>
          <w:bCs/>
          <w:color w:val="000000"/>
          <w:sz w:val="18"/>
          <w:szCs w:val="18"/>
          <w:lang w:val="en-GB"/>
        </w:rPr>
        <w:t>: UNIVERZA NA PRIMORSKEM UNIVERSITA DEL LITORALE, Titov trg 4, 6000 Koper - Capodistria</w:t>
      </w:r>
      <w:r w:rsidRPr="00251FA7">
        <w:rPr>
          <w:rFonts w:ascii="Arial" w:hAnsi="Arial" w:cs="Arial"/>
          <w:color w:val="000000"/>
          <w:sz w:val="18"/>
          <w:szCs w:val="18"/>
          <w:lang w:val="en-GB"/>
        </w:rPr>
        <w:t xml:space="preserve">, represented by </w:t>
      </w:r>
      <w:r w:rsidR="006416E9" w:rsidRPr="00251FA7">
        <w:rPr>
          <w:rFonts w:ascii="Arial" w:hAnsi="Arial" w:cs="Arial"/>
          <w:color w:val="000000"/>
          <w:sz w:val="18"/>
          <w:szCs w:val="18"/>
          <w:lang w:val="en-GB"/>
        </w:rPr>
        <w:t xml:space="preserve">rector </w:t>
      </w:r>
      <w:r w:rsidRPr="00251FA7">
        <w:rPr>
          <w:rFonts w:ascii="Arial" w:hAnsi="Arial" w:cs="Arial"/>
          <w:color w:val="000000"/>
          <w:sz w:val="18"/>
          <w:szCs w:val="18"/>
          <w:lang w:val="en-GB"/>
        </w:rPr>
        <w:t xml:space="preserve">prof. </w:t>
      </w:r>
      <w:r w:rsidR="006416E9" w:rsidRPr="00251FA7">
        <w:rPr>
          <w:rFonts w:ascii="Arial" w:hAnsi="Arial" w:cs="Arial"/>
          <w:color w:val="000000"/>
          <w:sz w:val="18"/>
          <w:szCs w:val="18"/>
          <w:lang w:val="en-GB"/>
        </w:rPr>
        <w:t xml:space="preserve">Dragan </w:t>
      </w:r>
      <w:proofErr w:type="spellStart"/>
      <w:r w:rsidR="006416E9" w:rsidRPr="00251FA7">
        <w:rPr>
          <w:rFonts w:ascii="Arial" w:hAnsi="Arial" w:cs="Arial"/>
          <w:color w:val="000000"/>
          <w:sz w:val="18"/>
          <w:szCs w:val="18"/>
          <w:lang w:val="en-GB"/>
        </w:rPr>
        <w:t>Marušič</w:t>
      </w:r>
      <w:proofErr w:type="spellEnd"/>
      <w:r w:rsidRPr="00251FA7">
        <w:rPr>
          <w:rFonts w:ascii="Arial" w:hAnsi="Arial" w:cs="Arial"/>
          <w:color w:val="000000"/>
          <w:sz w:val="18"/>
          <w:szCs w:val="18"/>
          <w:lang w:val="en-GB"/>
        </w:rPr>
        <w:t>, PhD</w:t>
      </w:r>
    </w:p>
    <w:p w14:paraId="749C59D1" w14:textId="77777777" w:rsidR="00680F0F" w:rsidRPr="00251FA7" w:rsidRDefault="00680F0F" w:rsidP="00680F0F">
      <w:pPr>
        <w:spacing w:after="0" w:line="240" w:lineRule="auto"/>
        <w:jc w:val="both"/>
        <w:rPr>
          <w:lang w:val="en-GB"/>
        </w:rPr>
      </w:pPr>
      <w:r w:rsidRPr="00251FA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680F0F" w:rsidRPr="00251FA7" w14:paraId="116BDF04" w14:textId="77777777" w:rsidTr="005E0751">
        <w:tc>
          <w:tcPr>
            <w:tcW w:w="3300" w:type="dxa"/>
            <w:tcMar>
              <w:top w:w="0" w:type="auto"/>
              <w:bottom w:w="0" w:type="auto"/>
            </w:tcMar>
            <w:vAlign w:val="center"/>
          </w:tcPr>
          <w:p w14:paraId="2D2EADA6" w14:textId="77777777" w:rsidR="00680F0F" w:rsidRPr="00251FA7" w:rsidRDefault="00680F0F" w:rsidP="005E0751">
            <w:pPr>
              <w:rPr>
                <w:lang w:val="en-GB"/>
              </w:rPr>
            </w:pPr>
            <w:r w:rsidRPr="00251FA7">
              <w:rPr>
                <w:rFonts w:ascii="Arial" w:hAnsi="Arial" w:cs="Arial"/>
                <w:color w:val="000000"/>
                <w:position w:val="-2"/>
                <w:sz w:val="18"/>
                <w:szCs w:val="18"/>
                <w:lang w:val="en-GB"/>
              </w:rPr>
              <w:t>Registration No:</w:t>
            </w:r>
          </w:p>
        </w:tc>
        <w:tc>
          <w:tcPr>
            <w:tcW w:w="4530" w:type="dxa"/>
            <w:tcMar>
              <w:top w:w="0" w:type="auto"/>
              <w:bottom w:w="0" w:type="auto"/>
            </w:tcMar>
            <w:vAlign w:val="center"/>
          </w:tcPr>
          <w:p w14:paraId="72C8838E" w14:textId="25AD32E1" w:rsidR="00680F0F" w:rsidRPr="00251FA7" w:rsidRDefault="0093778D" w:rsidP="005E0751">
            <w:pPr>
              <w:rPr>
                <w:lang w:val="en-GB"/>
              </w:rPr>
            </w:pPr>
            <w:r w:rsidRPr="00251FA7">
              <w:rPr>
                <w:rFonts w:ascii="Arial" w:hAnsi="Arial" w:cs="Arial"/>
                <w:color w:val="000000"/>
                <w:position w:val="-2"/>
                <w:sz w:val="18"/>
                <w:szCs w:val="18"/>
                <w:lang w:val="en-GB"/>
              </w:rPr>
              <w:t>1810014000</w:t>
            </w:r>
          </w:p>
        </w:tc>
      </w:tr>
      <w:tr w:rsidR="00680F0F" w:rsidRPr="00251FA7" w14:paraId="72462A15" w14:textId="77777777" w:rsidTr="005E0751">
        <w:tc>
          <w:tcPr>
            <w:tcW w:w="3300" w:type="dxa"/>
            <w:tcMar>
              <w:top w:w="0" w:type="auto"/>
              <w:bottom w:w="0" w:type="auto"/>
            </w:tcMar>
            <w:vAlign w:val="center"/>
          </w:tcPr>
          <w:p w14:paraId="72575CD0" w14:textId="77777777" w:rsidR="00680F0F" w:rsidRPr="00251FA7" w:rsidRDefault="00680F0F" w:rsidP="005E0751">
            <w:pPr>
              <w:rPr>
                <w:lang w:val="en-GB"/>
              </w:rPr>
            </w:pPr>
            <w:r w:rsidRPr="00251FA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1C9098E4" w14:textId="61533A5B" w:rsidR="00680F0F" w:rsidRPr="00251FA7" w:rsidRDefault="00260198" w:rsidP="005E0751">
            <w:pPr>
              <w:rPr>
                <w:lang w:val="en-GB"/>
              </w:rPr>
            </w:pPr>
            <w:r>
              <w:rPr>
                <w:rFonts w:ascii="Arial" w:hAnsi="Arial" w:cs="Arial"/>
                <w:color w:val="000000"/>
                <w:position w:val="-2"/>
                <w:sz w:val="18"/>
                <w:szCs w:val="18"/>
                <w:lang w:val="en-GB"/>
              </w:rPr>
              <w:t>SI 71633065</w:t>
            </w:r>
          </w:p>
        </w:tc>
      </w:tr>
      <w:tr w:rsidR="00680F0F" w:rsidRPr="00251FA7" w14:paraId="43FB1065" w14:textId="77777777" w:rsidTr="005E0751">
        <w:tc>
          <w:tcPr>
            <w:tcW w:w="3300" w:type="dxa"/>
            <w:tcMar>
              <w:top w:w="0" w:type="auto"/>
              <w:bottom w:w="0" w:type="auto"/>
            </w:tcMar>
            <w:vAlign w:val="center"/>
          </w:tcPr>
          <w:p w14:paraId="08C95DDF" w14:textId="77777777" w:rsidR="00680F0F" w:rsidRPr="00251FA7" w:rsidRDefault="00680F0F" w:rsidP="005E0751">
            <w:pPr>
              <w:rPr>
                <w:lang w:val="en-GB"/>
              </w:rPr>
            </w:pPr>
            <w:r w:rsidRPr="00251FA7">
              <w:rPr>
                <w:rFonts w:ascii="Arial" w:hAnsi="Arial" w:cs="Arial"/>
                <w:color w:val="000000"/>
                <w:position w:val="-2"/>
                <w:sz w:val="18"/>
                <w:szCs w:val="18"/>
                <w:lang w:val="en-GB"/>
              </w:rPr>
              <w:t>Account No:</w:t>
            </w:r>
          </w:p>
        </w:tc>
        <w:tc>
          <w:tcPr>
            <w:tcW w:w="4530" w:type="dxa"/>
            <w:tcMar>
              <w:top w:w="0" w:type="auto"/>
              <w:bottom w:w="0" w:type="auto"/>
            </w:tcMar>
            <w:vAlign w:val="center"/>
          </w:tcPr>
          <w:p w14:paraId="3022D967" w14:textId="56501A90" w:rsidR="00680F0F" w:rsidRPr="00251FA7" w:rsidRDefault="0093778D" w:rsidP="005E0751">
            <w:pPr>
              <w:rPr>
                <w:lang w:val="en-GB"/>
              </w:rPr>
            </w:pPr>
            <w:r w:rsidRPr="00251FA7">
              <w:rPr>
                <w:rFonts w:ascii="Arial" w:hAnsi="Arial" w:cs="Arial"/>
                <w:color w:val="000000"/>
                <w:position w:val="-2"/>
                <w:sz w:val="18"/>
                <w:szCs w:val="18"/>
                <w:lang w:val="en-GB"/>
              </w:rPr>
              <w:t>SI56 0110 0600 0001 866</w:t>
            </w:r>
          </w:p>
        </w:tc>
      </w:tr>
    </w:tbl>
    <w:p w14:paraId="11B0D394" w14:textId="77777777" w:rsidR="00680F0F" w:rsidRPr="00251FA7" w:rsidRDefault="00680F0F" w:rsidP="00680F0F">
      <w:pPr>
        <w:rPr>
          <w:lang w:val="en-GB"/>
        </w:rPr>
      </w:pPr>
    </w:p>
    <w:p w14:paraId="47B182EC" w14:textId="77777777" w:rsidR="00680F0F" w:rsidRPr="00251FA7" w:rsidRDefault="00680F0F" w:rsidP="00680F0F">
      <w:pPr>
        <w:spacing w:before="225" w:after="225" w:line="240" w:lineRule="auto"/>
        <w:jc w:val="center"/>
        <w:rPr>
          <w:lang w:val="en-GB"/>
        </w:rPr>
      </w:pPr>
      <w:proofErr w:type="gramStart"/>
      <w:r w:rsidRPr="00251FA7">
        <w:rPr>
          <w:rFonts w:ascii="Arial" w:hAnsi="Arial" w:cs="Arial"/>
          <w:color w:val="000000"/>
          <w:sz w:val="18"/>
          <w:szCs w:val="18"/>
          <w:lang w:val="en-GB"/>
        </w:rPr>
        <w:t>and</w:t>
      </w:r>
      <w:proofErr w:type="gramEnd"/>
    </w:p>
    <w:p w14:paraId="7FF86D60"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CONTRACTOR: </w:t>
      </w:r>
      <w:r w:rsidRPr="00251FA7">
        <w:rPr>
          <w:rFonts w:ascii="Arial" w:hAnsi="Arial" w:cs="Arial"/>
          <w:color w:val="000000"/>
          <w:sz w:val="18"/>
          <w:szCs w:val="18"/>
          <w:lang w:val="en-GB"/>
        </w:rPr>
        <w:t>___________________________________</w:t>
      </w:r>
      <w:proofErr w:type="gramStart"/>
      <w:r w:rsidRPr="00251FA7">
        <w:rPr>
          <w:rFonts w:ascii="Arial" w:hAnsi="Arial" w:cs="Arial"/>
          <w:color w:val="000000"/>
          <w:sz w:val="18"/>
          <w:szCs w:val="18"/>
          <w:lang w:val="en-GB"/>
        </w:rPr>
        <w:t>,</w:t>
      </w:r>
      <w:proofErr w:type="gramEnd"/>
      <w:r w:rsidRPr="00251FA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680F0F" w:rsidRPr="00251FA7" w14:paraId="363F7FEF" w14:textId="77777777" w:rsidTr="005E0751">
        <w:tc>
          <w:tcPr>
            <w:tcW w:w="3300" w:type="dxa"/>
            <w:tcMar>
              <w:top w:w="0" w:type="auto"/>
              <w:bottom w:w="0" w:type="auto"/>
            </w:tcMar>
            <w:vAlign w:val="center"/>
          </w:tcPr>
          <w:p w14:paraId="7888ED50" w14:textId="77777777" w:rsidR="00680F0F" w:rsidRPr="00251FA7" w:rsidRDefault="00680F0F" w:rsidP="005E0751">
            <w:pPr>
              <w:rPr>
                <w:lang w:val="en-GB"/>
              </w:rPr>
            </w:pPr>
            <w:r w:rsidRPr="00251FA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38051691" w14:textId="77777777" w:rsidR="00680F0F" w:rsidRPr="00251FA7" w:rsidRDefault="00680F0F" w:rsidP="005E0751">
            <w:pPr>
              <w:rPr>
                <w:lang w:val="en-GB"/>
              </w:rPr>
            </w:pPr>
            <w:r w:rsidRPr="00251FA7">
              <w:rPr>
                <w:rFonts w:ascii="Arial" w:hAnsi="Arial" w:cs="Arial"/>
                <w:color w:val="000000"/>
                <w:position w:val="-2"/>
                <w:sz w:val="18"/>
                <w:szCs w:val="18"/>
                <w:lang w:val="en-GB"/>
              </w:rPr>
              <w:t> </w:t>
            </w:r>
          </w:p>
        </w:tc>
      </w:tr>
      <w:tr w:rsidR="00680F0F" w:rsidRPr="00251FA7" w14:paraId="50C085E4" w14:textId="77777777" w:rsidTr="005E0751">
        <w:tc>
          <w:tcPr>
            <w:tcW w:w="3300" w:type="dxa"/>
            <w:tcMar>
              <w:top w:w="0" w:type="auto"/>
              <w:bottom w:w="0" w:type="auto"/>
            </w:tcMar>
            <w:vAlign w:val="center"/>
          </w:tcPr>
          <w:p w14:paraId="3D1BC3B3" w14:textId="77777777" w:rsidR="00680F0F" w:rsidRPr="00251FA7" w:rsidRDefault="00680F0F" w:rsidP="005E0751">
            <w:pPr>
              <w:rPr>
                <w:lang w:val="en-GB"/>
              </w:rPr>
            </w:pPr>
            <w:r w:rsidRPr="00251FA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6D2F75A1" w14:textId="77777777" w:rsidR="00680F0F" w:rsidRPr="00251FA7" w:rsidRDefault="00680F0F" w:rsidP="005E0751">
            <w:pPr>
              <w:rPr>
                <w:lang w:val="en-GB"/>
              </w:rPr>
            </w:pPr>
            <w:r w:rsidRPr="00251FA7">
              <w:rPr>
                <w:rFonts w:ascii="Arial" w:hAnsi="Arial" w:cs="Arial"/>
                <w:color w:val="000000"/>
                <w:position w:val="-2"/>
                <w:sz w:val="18"/>
                <w:szCs w:val="18"/>
                <w:lang w:val="en-GB"/>
              </w:rPr>
              <w:t> </w:t>
            </w:r>
          </w:p>
        </w:tc>
      </w:tr>
      <w:tr w:rsidR="00680F0F" w:rsidRPr="00251FA7" w14:paraId="318D70D5" w14:textId="77777777" w:rsidTr="005E0751">
        <w:tc>
          <w:tcPr>
            <w:tcW w:w="3300" w:type="dxa"/>
            <w:tcMar>
              <w:top w:w="0" w:type="auto"/>
              <w:bottom w:w="0" w:type="auto"/>
            </w:tcMar>
            <w:vAlign w:val="center"/>
          </w:tcPr>
          <w:p w14:paraId="04DD64F5" w14:textId="77777777" w:rsidR="00680F0F" w:rsidRPr="00251FA7" w:rsidRDefault="00680F0F" w:rsidP="005E0751">
            <w:pPr>
              <w:rPr>
                <w:lang w:val="en-GB"/>
              </w:rPr>
            </w:pPr>
            <w:r w:rsidRPr="00251FA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3C76B869" w14:textId="77777777" w:rsidR="00680F0F" w:rsidRPr="00251FA7" w:rsidRDefault="00680F0F" w:rsidP="005E0751">
            <w:pPr>
              <w:rPr>
                <w:lang w:val="en-GB"/>
              </w:rPr>
            </w:pPr>
            <w:r w:rsidRPr="00251FA7">
              <w:rPr>
                <w:rFonts w:ascii="Arial" w:hAnsi="Arial" w:cs="Arial"/>
                <w:color w:val="000000"/>
                <w:position w:val="-2"/>
                <w:sz w:val="18"/>
                <w:szCs w:val="18"/>
                <w:lang w:val="en-GB"/>
              </w:rPr>
              <w:t> </w:t>
            </w:r>
          </w:p>
        </w:tc>
      </w:tr>
    </w:tbl>
    <w:p w14:paraId="1A2E694F" w14:textId="77777777" w:rsidR="00680F0F" w:rsidRPr="00251FA7" w:rsidRDefault="00680F0F" w:rsidP="00680F0F">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018AAB95" w14:textId="77777777" w:rsidR="00680F0F" w:rsidRPr="00251FA7" w:rsidRDefault="00680F0F" w:rsidP="00680F0F">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3FE5293A" w14:textId="77777777" w:rsidR="00680F0F" w:rsidRPr="00251FA7" w:rsidRDefault="00680F0F" w:rsidP="00680F0F">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556B7574" w14:textId="0914DEFE" w:rsidR="00680F0F" w:rsidRPr="00251FA7" w:rsidRDefault="00680F0F" w:rsidP="00680F0F">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93778D" w:rsidRPr="00251FA7">
        <w:rPr>
          <w:rFonts w:ascii="Arial" w:hAnsi="Arial" w:cs="Arial"/>
          <w:b/>
          <w:sz w:val="24"/>
          <w:szCs w:val="24"/>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1685D137" w14:textId="77777777" w:rsidR="00680F0F" w:rsidRPr="00251FA7" w:rsidRDefault="00680F0F" w:rsidP="00680F0F">
      <w:pPr>
        <w:spacing w:before="225" w:after="225" w:line="240" w:lineRule="auto"/>
        <w:jc w:val="both"/>
        <w:rPr>
          <w:lang w:val="en-GB"/>
        </w:rPr>
      </w:pPr>
    </w:p>
    <w:p w14:paraId="26B7D7F0"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75E3EB6D"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43CB9B40"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2B26DBB5" w14:textId="77777777" w:rsidTr="005E0751">
        <w:tc>
          <w:tcPr>
            <w:tcW w:w="0" w:type="auto"/>
            <w:tcMar>
              <w:top w:w="0" w:type="auto"/>
              <w:bottom w:w="0" w:type="auto"/>
            </w:tcMar>
          </w:tcPr>
          <w:p w14:paraId="750FBA64"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680F0F" w:rsidRPr="00251FA7" w14:paraId="59E0E474" w14:textId="77777777" w:rsidTr="005E0751">
              <w:tc>
                <w:tcPr>
                  <w:tcW w:w="0" w:type="auto"/>
                  <w:tcMar>
                    <w:top w:w="0" w:type="auto"/>
                    <w:bottom w:w="0" w:type="auto"/>
                  </w:tcMar>
                </w:tcPr>
                <w:p w14:paraId="776E8DDA" w14:textId="77777777" w:rsidR="00680F0F" w:rsidRPr="00251FA7" w:rsidRDefault="00680F0F" w:rsidP="005E0751">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8" w:history="1">
                    <w:r w:rsidRPr="00251FA7">
                      <w:rPr>
                        <w:rStyle w:val="Hiperpovezava"/>
                        <w:rFonts w:ascii="Arial" w:hAnsi="Arial" w:cs="Arial"/>
                        <w:color w:val="auto"/>
                        <w:sz w:val="18"/>
                        <w:szCs w:val="18"/>
                        <w:u w:val="none"/>
                        <w:lang w:val="en-GB"/>
                      </w:rPr>
                      <w:t>www.e-narocanje.si</w:t>
                    </w:r>
                  </w:hyperlink>
                  <w:r w:rsidRPr="00251FA7">
                    <w:rPr>
                      <w:rStyle w:val="Hiperpovezava"/>
                      <w:rFonts w:ascii="Arial" w:hAnsi="Arial" w:cs="Arial"/>
                      <w:color w:val="auto"/>
                      <w:sz w:val="18"/>
                      <w:szCs w:val="18"/>
                      <w:u w:val="none"/>
                      <w:lang w:val="en-GB"/>
                    </w:rPr>
                    <w:t>), No. ___________, dated _____</w:t>
                  </w:r>
                  <w:r w:rsidRPr="00251FA7">
                    <w:rPr>
                      <w:rFonts w:ascii="Arial" w:hAnsi="Arial" w:cs="Arial"/>
                      <w:sz w:val="18"/>
                      <w:szCs w:val="18"/>
                      <w:lang w:val="en-GB"/>
                    </w:rPr>
                    <w:t>____, and the Official Journal of the European Union, No.______________, dated_______,</w:t>
                  </w:r>
                  <w:r w:rsidRPr="00251FA7">
                    <w:rPr>
                      <w:rFonts w:cs="Arial"/>
                      <w:sz w:val="20"/>
                      <w:szCs w:val="20"/>
                      <w:lang w:val="en-GB"/>
                    </w:rPr>
                    <w:t xml:space="preserve"> </w:t>
                  </w:r>
                  <w:r w:rsidRPr="00251FA7">
                    <w:rPr>
                      <w:rFonts w:ascii="Arial" w:hAnsi="Arial" w:cs="Arial"/>
                      <w:sz w:val="18"/>
                      <w:szCs w:val="18"/>
                      <w:lang w:val="en-GB"/>
                    </w:rPr>
                    <w:t>and</w:t>
                  </w:r>
                </w:p>
                <w:p w14:paraId="6744EA64" w14:textId="77777777" w:rsidR="00680F0F" w:rsidRPr="00251FA7" w:rsidRDefault="00680F0F" w:rsidP="005E0751">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________________ , dated ______________</w:t>
                  </w:r>
                </w:p>
              </w:tc>
            </w:tr>
          </w:tbl>
          <w:p w14:paraId="23A92616" w14:textId="77777777" w:rsidR="00680F0F" w:rsidRPr="00251FA7" w:rsidRDefault="00680F0F" w:rsidP="005E0751">
            <w:pPr>
              <w:spacing w:before="225" w:after="225"/>
              <w:jc w:val="both"/>
              <w:rPr>
                <w:lang w:val="en-GB"/>
              </w:rPr>
            </w:pPr>
            <w:proofErr w:type="gramStart"/>
            <w:r w:rsidRPr="00251FA7">
              <w:rPr>
                <w:rFonts w:ascii="Arial" w:hAnsi="Arial" w:cs="Arial"/>
                <w:color w:val="000000"/>
                <w:sz w:val="18"/>
                <w:szCs w:val="18"/>
                <w:lang w:val="en-GB"/>
              </w:rPr>
              <w:lastRenderedPageBreak/>
              <w:t>the</w:t>
            </w:r>
            <w:proofErr w:type="gramEnd"/>
            <w:r w:rsidRPr="00251FA7">
              <w:rPr>
                <w:rFonts w:ascii="Arial" w:hAnsi="Arial" w:cs="Arial"/>
                <w:color w:val="000000"/>
                <w:sz w:val="18"/>
                <w:szCs w:val="18"/>
                <w:lang w:val="en-GB"/>
              </w:rPr>
              <w:t xml:space="preserv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0CC76DB2"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59C80F51"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680F0F" w:rsidRPr="00251FA7" w14:paraId="0E0D2DC7" w14:textId="77777777" w:rsidTr="005E0751">
        <w:tc>
          <w:tcPr>
            <w:tcW w:w="0" w:type="auto"/>
            <w:tcMar>
              <w:top w:w="0" w:type="auto"/>
              <w:bottom w:w="0" w:type="auto"/>
            </w:tcMar>
          </w:tcPr>
          <w:p w14:paraId="6B008578" w14:textId="77777777" w:rsidR="00680F0F" w:rsidRPr="00251FA7" w:rsidRDefault="00680F0F" w:rsidP="005E0751">
            <w:pPr>
              <w:spacing w:before="225" w:after="225"/>
              <w:jc w:val="both"/>
              <w:rPr>
                <w:rFonts w:ascii="Arial" w:hAnsi="Arial" w:cs="Arial"/>
                <w:b/>
                <w:bCs/>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lot (s) listed below, for the contractually agreed price, within the time limits and under the terms and conditions stipulated by this contract and the tender </w:t>
            </w:r>
            <w:r w:rsidRPr="00251FA7">
              <w:rPr>
                <w:rFonts w:ascii="Arial" w:hAnsi="Arial" w:cs="Arial"/>
                <w:bCs/>
                <w:i/>
                <w:color w:val="000000"/>
                <w:sz w:val="18"/>
                <w:szCs w:val="18"/>
                <w:lang w:val="en-GB"/>
              </w:rPr>
              <w:t>(an indication of the lots and the name of the equipment)</w:t>
            </w:r>
            <w:r w:rsidRPr="00251FA7">
              <w:rPr>
                <w:rFonts w:ascii="Arial" w:hAnsi="Arial" w:cs="Arial"/>
                <w:b/>
                <w:bCs/>
                <w:color w:val="000000"/>
                <w:sz w:val="18"/>
                <w:szCs w:val="18"/>
                <w:lang w:val="en-GB"/>
              </w:rPr>
              <w:t>: ____.</w:t>
            </w:r>
          </w:p>
        </w:tc>
      </w:tr>
    </w:tbl>
    <w:p w14:paraId="2AA1F566"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680F0F" w:rsidRPr="00251FA7" w14:paraId="22025BEA" w14:textId="77777777" w:rsidTr="005E0751">
        <w:tc>
          <w:tcPr>
            <w:tcW w:w="0" w:type="auto"/>
            <w:tcMar>
              <w:top w:w="0" w:type="auto"/>
              <w:bottom w:w="0" w:type="auto"/>
            </w:tcMar>
          </w:tcPr>
          <w:p w14:paraId="2250162F"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The Contractor will supply the lot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680F0F" w:rsidRPr="00251FA7" w14:paraId="13FA821F" w14:textId="77777777" w:rsidTr="005E0751">
              <w:tc>
                <w:tcPr>
                  <w:tcW w:w="0" w:type="auto"/>
                  <w:tcMar>
                    <w:top w:w="0" w:type="auto"/>
                    <w:bottom w:w="0" w:type="auto"/>
                  </w:tcMar>
                </w:tcPr>
                <w:p w14:paraId="756FD187" w14:textId="77777777" w:rsidR="00680F0F" w:rsidRPr="00251FA7" w:rsidRDefault="00680F0F" w:rsidP="005E0751">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5DC61AAF" w14:textId="77777777" w:rsidR="00680F0F" w:rsidRPr="00251FA7" w:rsidRDefault="00680F0F" w:rsidP="005E0751">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C5E8AE0"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4F8CDDC0"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680F0F" w:rsidRPr="00251FA7" w14:paraId="4C3128CD" w14:textId="77777777" w:rsidTr="005E0751">
        <w:tc>
          <w:tcPr>
            <w:tcW w:w="0" w:type="auto"/>
            <w:tcMar>
              <w:top w:w="0" w:type="auto"/>
              <w:bottom w:w="0" w:type="auto"/>
            </w:tcMar>
          </w:tcPr>
          <w:p w14:paraId="6A23DC00" w14:textId="77777777" w:rsidR="00680F0F" w:rsidRPr="00251FA7" w:rsidRDefault="00680F0F" w:rsidP="005E0751">
            <w:pPr>
              <w:rPr>
                <w:rFonts w:ascii="Arial" w:hAnsi="Arial" w:cs="Arial"/>
                <w:color w:val="000000"/>
                <w:sz w:val="18"/>
                <w:szCs w:val="18"/>
                <w:lang w:val="en-GB"/>
              </w:rPr>
            </w:pPr>
          </w:p>
          <w:p w14:paraId="7CBBD040"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14F71C90"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680F0F" w:rsidRPr="00251FA7" w14:paraId="62803714" w14:textId="77777777" w:rsidTr="005E0751">
        <w:tc>
          <w:tcPr>
            <w:tcW w:w="0" w:type="auto"/>
            <w:tcMar>
              <w:top w:w="0" w:type="auto"/>
              <w:bottom w:w="0" w:type="auto"/>
            </w:tcMar>
          </w:tcPr>
          <w:p w14:paraId="670F7CDA"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5835AE68"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1E70A53F"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6BCDE842"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55541EB1"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172A49BD"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7FC273EC" w14:textId="77777777" w:rsidTr="005E0751">
        <w:tc>
          <w:tcPr>
            <w:tcW w:w="0" w:type="auto"/>
            <w:tcMar>
              <w:top w:w="0" w:type="auto"/>
              <w:bottom w:w="0" w:type="auto"/>
            </w:tcMar>
          </w:tcPr>
          <w:p w14:paraId="4C5B9E8B"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offer as follows: </w:t>
            </w:r>
          </w:p>
          <w:p w14:paraId="71DE0DE3" w14:textId="77777777" w:rsidR="00680F0F" w:rsidRPr="00251FA7" w:rsidRDefault="00680F0F" w:rsidP="005E0751">
            <w:pPr>
              <w:spacing w:before="225" w:after="225"/>
              <w:jc w:val="both"/>
              <w:rPr>
                <w:i/>
                <w:lang w:val="en-GB"/>
              </w:rPr>
            </w:pPr>
            <w:r w:rsidRPr="00251FA7">
              <w:rPr>
                <w:rFonts w:ascii="Arial" w:hAnsi="Arial" w:cs="Arial"/>
                <w:i/>
                <w:color w:val="000000"/>
                <w:sz w:val="18"/>
                <w:szCs w:val="18"/>
                <w:lang w:val="en-GB"/>
              </w:rPr>
              <w:t>(in the case of several lots, the bid price is recorded for each lot and then the total contract value of all lots)</w:t>
            </w:r>
          </w:p>
          <w:p w14:paraId="6EC7C409"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Value excluding VAT: ____________ EUR</w:t>
            </w:r>
          </w:p>
          <w:p w14:paraId="00B86FCE"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VAT: __________________ EUR</w:t>
            </w:r>
          </w:p>
          <w:p w14:paraId="3EA5DFEB" w14:textId="77777777" w:rsidR="00680F0F" w:rsidRPr="00251FA7" w:rsidRDefault="00680F0F" w:rsidP="005E0751">
            <w:pPr>
              <w:spacing w:before="225" w:after="225"/>
              <w:jc w:val="both"/>
              <w:rPr>
                <w:lang w:val="en-GB"/>
              </w:rPr>
            </w:pPr>
            <w:r w:rsidRPr="00251FA7">
              <w:rPr>
                <w:rFonts w:ascii="Arial" w:hAnsi="Arial" w:cs="Arial"/>
                <w:sz w:val="18"/>
                <w:szCs w:val="18"/>
                <w:lang w:val="en-GB"/>
              </w:rPr>
              <w:lastRenderedPageBreak/>
              <w:t>Value with VAT: _________________ EUR</w:t>
            </w:r>
          </w:p>
          <w:p w14:paraId="7C8C090B" w14:textId="77777777" w:rsidR="00680F0F" w:rsidRPr="00251FA7" w:rsidRDefault="00680F0F" w:rsidP="005E0751">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343EC06" w14:textId="77777777" w:rsidR="00680F0F" w:rsidRPr="00251FA7" w:rsidRDefault="00680F0F" w:rsidP="005E0751">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61E62B74"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lastRenderedPageBreak/>
        <w:t>Article 7</w:t>
      </w:r>
    </w:p>
    <w:tbl>
      <w:tblPr>
        <w:tblW w:w="0" w:type="auto"/>
        <w:tblInd w:w="108" w:type="dxa"/>
        <w:tblLook w:val="04A0" w:firstRow="1" w:lastRow="0" w:firstColumn="1" w:lastColumn="0" w:noHBand="0" w:noVBand="1"/>
      </w:tblPr>
      <w:tblGrid>
        <w:gridCol w:w="8962"/>
      </w:tblGrid>
      <w:tr w:rsidR="00680F0F" w:rsidRPr="00251FA7" w14:paraId="0356D826" w14:textId="77777777" w:rsidTr="005E0751">
        <w:tc>
          <w:tcPr>
            <w:tcW w:w="0" w:type="auto"/>
            <w:tcMar>
              <w:top w:w="0" w:type="auto"/>
              <w:bottom w:w="0" w:type="auto"/>
            </w:tcMar>
          </w:tcPr>
          <w:p w14:paraId="561DF1C2"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55D0798A"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Contracting Authority undertakes to settle the contract price for proper and timely delivery, including ownership transfer confirmed by the Contracting Authority. Proper and timely delivery includes the installation of the equipment and staff training, if required in a particular lot, and timely submission of financial security to remedy any defects within the warranty period. </w:t>
            </w:r>
          </w:p>
          <w:p w14:paraId="39D389B6"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Contracting Authority undertakes to ensure the cooperation of the persons who will be in contact with the </w:t>
            </w:r>
            <w:r w:rsidRPr="00251FA7">
              <w:rPr>
                <w:rFonts w:ascii="Arial" w:hAnsi="Arial" w:cs="Arial"/>
                <w:color w:val="222222"/>
                <w:sz w:val="18"/>
                <w:szCs w:val="18"/>
                <w:lang w:val="en-GB"/>
              </w:rPr>
              <w:t>Contractor</w:t>
            </w:r>
            <w:r w:rsidRPr="00251FA7">
              <w:rPr>
                <w:rFonts w:ascii="Arial" w:hAnsi="Arial" w:cs="Arial"/>
                <w:color w:val="000000"/>
                <w:sz w:val="18"/>
                <w:szCs w:val="18"/>
                <w:lang w:val="en-GB"/>
              </w:rPr>
              <w:t xml:space="preserve"> for the smooth implementation of contractual obligations.</w:t>
            </w:r>
          </w:p>
        </w:tc>
      </w:tr>
    </w:tbl>
    <w:p w14:paraId="35AED2CB"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680F0F" w:rsidRPr="00251FA7" w14:paraId="454564F8" w14:textId="77777777" w:rsidTr="005E0751">
        <w:tc>
          <w:tcPr>
            <w:tcW w:w="0" w:type="auto"/>
            <w:tcMar>
              <w:top w:w="0" w:type="auto"/>
              <w:bottom w:w="0" w:type="auto"/>
            </w:tcMar>
          </w:tcPr>
          <w:p w14:paraId="0ED976F0"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Contractor shall issue an invoice after successful delivery of the equipment. If installation of the equipment and staff training is required, the Contractor shall issue an invoice to the Contracting Authority after the delivery, installation and training.</w:t>
            </w:r>
          </w:p>
          <w:p w14:paraId="47B489B6"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7413F19E" w14:textId="4939021F" w:rsidR="00680F0F" w:rsidRPr="00251FA7" w:rsidRDefault="00680F0F" w:rsidP="005E0751">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Contractor shall issue an invoice </w:t>
            </w:r>
            <w:r w:rsidR="0093778D" w:rsidRPr="00251FA7">
              <w:rPr>
                <w:rFonts w:ascii="Arial" w:hAnsi="Arial" w:cs="Arial"/>
                <w:sz w:val="18"/>
                <w:szCs w:val="18"/>
                <w:lang w:val="en-GB"/>
              </w:rPr>
              <w:t>in electronic form (e-invoice) via the UJPnet web portal. As the official receipt of the invoice, the date of entry of the account into the UJPnet system is considered.</w:t>
            </w:r>
          </w:p>
          <w:p w14:paraId="3C2926D2" w14:textId="77777777" w:rsidR="00680F0F" w:rsidRPr="00251FA7" w:rsidRDefault="00680F0F" w:rsidP="005E0751">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11C319D6" w14:textId="582615E6" w:rsidR="00680F0F" w:rsidRPr="00251FA7" w:rsidRDefault="00680F0F" w:rsidP="005E0751">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w:t>
            </w:r>
            <w:r w:rsidR="0093778D" w:rsidRPr="00251FA7">
              <w:rPr>
                <w:rFonts w:ascii="Arial" w:hAnsi="Arial" w:cs="Arial"/>
                <w:color w:val="222222"/>
                <w:sz w:val="18"/>
                <w:szCs w:val="18"/>
                <w:lang w:val="en-GB"/>
              </w:rPr>
              <w:t>tes on the invoice.</w:t>
            </w:r>
          </w:p>
          <w:p w14:paraId="04C2EE87" w14:textId="77777777" w:rsidR="00680F0F" w:rsidRPr="00251FA7" w:rsidRDefault="00680F0F" w:rsidP="005E0751">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23F5337"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IV. DELIVERY PERIOD</w:t>
      </w:r>
    </w:p>
    <w:p w14:paraId="226825A5"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680F0F" w:rsidRPr="00251FA7" w14:paraId="645192E7" w14:textId="77777777" w:rsidTr="005E0751">
        <w:tc>
          <w:tcPr>
            <w:tcW w:w="0" w:type="auto"/>
            <w:tcMar>
              <w:top w:w="0" w:type="auto"/>
              <w:bottom w:w="0" w:type="auto"/>
            </w:tcMar>
          </w:tcPr>
          <w:p w14:paraId="1078FB6B"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 for each lot, which is annexed to this contract)</w:t>
            </w:r>
            <w:r w:rsidRPr="00251FA7">
              <w:rPr>
                <w:rFonts w:ascii="Arial" w:hAnsi="Arial" w:cs="Arial"/>
                <w:color w:val="000000"/>
                <w:sz w:val="18"/>
                <w:szCs w:val="18"/>
                <w:lang w:val="en-GB"/>
              </w:rPr>
              <w:t xml:space="preserve">. </w:t>
            </w:r>
          </w:p>
          <w:p w14:paraId="0C51EE7F" w14:textId="77777777" w:rsidR="00680F0F" w:rsidRPr="00251FA7" w:rsidRDefault="00680F0F" w:rsidP="005E0751">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delivery deadline is an essential element of this contract.</w:t>
            </w:r>
          </w:p>
          <w:p w14:paraId="78D2CF34" w14:textId="6595CEDC" w:rsidR="0093778D" w:rsidRPr="00251FA7" w:rsidRDefault="00E61218" w:rsidP="005E0751">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At the handover of equipment t</w:t>
            </w:r>
            <w:r w:rsidR="0093778D" w:rsidRPr="00251FA7">
              <w:rPr>
                <w:rFonts w:ascii="Arial" w:hAnsi="Arial" w:cs="Arial"/>
                <w:color w:val="000000"/>
                <w:sz w:val="18"/>
                <w:szCs w:val="18"/>
                <w:lang w:val="en-GB"/>
              </w:rPr>
              <w:t>he Contractor and the Contracting Authority</w:t>
            </w:r>
            <w:r w:rsidR="00D15CC5" w:rsidRPr="00251FA7">
              <w:rPr>
                <w:rFonts w:ascii="Arial" w:hAnsi="Arial" w:cs="Arial"/>
                <w:color w:val="000000"/>
                <w:sz w:val="18"/>
                <w:szCs w:val="18"/>
                <w:lang w:val="en-GB"/>
              </w:rPr>
              <w:t xml:space="preserve"> prepare a handover document.</w:t>
            </w:r>
            <w:r w:rsidR="0093778D" w:rsidRPr="00251FA7">
              <w:rPr>
                <w:rFonts w:ascii="Arial" w:hAnsi="Arial" w:cs="Arial"/>
                <w:color w:val="000000"/>
                <w:sz w:val="18"/>
                <w:szCs w:val="18"/>
                <w:lang w:val="en-GB"/>
              </w:rPr>
              <w:t xml:space="preserve"> </w:t>
            </w:r>
          </w:p>
          <w:p w14:paraId="3E374193" w14:textId="0884F4E4" w:rsidR="00680F0F" w:rsidRPr="00251FA7" w:rsidRDefault="00680F0F" w:rsidP="005E0751">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DDP delivery clause (INCOTERMS 2010) applies at the Contractor Authority’s premises, </w:t>
            </w:r>
            <w:r w:rsidRPr="00251FA7">
              <w:rPr>
                <w:rFonts w:ascii="Arial" w:hAnsi="Arial" w:cs="Arial"/>
                <w:color w:val="000000"/>
                <w:sz w:val="18"/>
                <w:szCs w:val="18"/>
                <w:lang w:val="en-GB"/>
              </w:rPr>
              <w:t xml:space="preserve">unless another place of delivery is expressly specified. </w:t>
            </w:r>
          </w:p>
          <w:p w14:paraId="55B8B8D6" w14:textId="74761E5A" w:rsidR="006C6416" w:rsidRPr="00251FA7" w:rsidRDefault="007C1D28" w:rsidP="006C6416">
            <w:pPr>
              <w:spacing w:line="260" w:lineRule="exact"/>
              <w:jc w:val="both"/>
              <w:rPr>
                <w:rFonts w:ascii="Arial" w:hAnsi="Arial" w:cs="Arial"/>
                <w:sz w:val="18"/>
                <w:szCs w:val="18"/>
                <w:lang w:val="en-GB"/>
              </w:rPr>
            </w:pPr>
            <w:r w:rsidRPr="00251FA7">
              <w:rPr>
                <w:rFonts w:ascii="Arial" w:hAnsi="Arial" w:cs="Arial"/>
                <w:sz w:val="18"/>
                <w:szCs w:val="18"/>
                <w:lang w:val="en-GB"/>
              </w:rPr>
              <w:t xml:space="preserve">When the equipment is </w:t>
            </w:r>
            <w:r w:rsidR="00AF3FD1" w:rsidRPr="00251FA7">
              <w:rPr>
                <w:rFonts w:ascii="Arial" w:hAnsi="Arial" w:cs="Arial"/>
                <w:sz w:val="18"/>
                <w:szCs w:val="18"/>
                <w:lang w:val="en-GB"/>
              </w:rPr>
              <w:t>delivered, the Contractor</w:t>
            </w:r>
            <w:r w:rsidR="00AF3FD1" w:rsidRPr="00251FA7">
              <w:rPr>
                <w:lang w:val="en-GB"/>
              </w:rPr>
              <w:t xml:space="preserve"> </w:t>
            </w:r>
            <w:r w:rsidRPr="00251FA7">
              <w:rPr>
                <w:rFonts w:ascii="Arial" w:hAnsi="Arial" w:cs="Arial"/>
                <w:sz w:val="18"/>
                <w:szCs w:val="18"/>
                <w:lang w:val="en-GB"/>
              </w:rPr>
              <w:t xml:space="preserve">must </w:t>
            </w:r>
            <w:r w:rsidR="00AF3FD1" w:rsidRPr="00251FA7">
              <w:rPr>
                <w:rFonts w:ascii="Arial" w:hAnsi="Arial" w:cs="Arial"/>
                <w:sz w:val="18"/>
                <w:szCs w:val="18"/>
                <w:lang w:val="en-GB"/>
              </w:rPr>
              <w:t xml:space="preserve">also </w:t>
            </w:r>
            <w:r w:rsidRPr="00251FA7">
              <w:rPr>
                <w:rFonts w:ascii="Arial" w:hAnsi="Arial" w:cs="Arial"/>
                <w:sz w:val="18"/>
                <w:szCs w:val="18"/>
                <w:lang w:val="en-GB"/>
              </w:rPr>
              <w:t xml:space="preserve">submit the equipment to </w:t>
            </w:r>
            <w:r w:rsidR="00AF3FD1"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792AC48C" w14:textId="55B44873" w:rsidR="00AF3FD1" w:rsidRPr="00251FA7" w:rsidRDefault="00AF3FD1" w:rsidP="00AF3FD1">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technical documentation in Slovene or English and must include technical data and description of the </w:t>
            </w:r>
            <w:r w:rsidRPr="00251FA7">
              <w:rPr>
                <w:rStyle w:val="Poudarek"/>
                <w:rFonts w:ascii="Arial" w:hAnsi="Arial" w:cs="Arial"/>
                <w:bCs/>
                <w:i w:val="0"/>
                <w:iCs w:val="0"/>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i w:val="0"/>
                <w:iCs w:val="0"/>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78C335E1" w14:textId="110B7FE2" w:rsidR="00AF3FD1" w:rsidRPr="00251FA7" w:rsidRDefault="00AF3FD1" w:rsidP="00AF3FD1">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 and any licenses included,</w:t>
            </w:r>
          </w:p>
          <w:p w14:paraId="73F6DEDD" w14:textId="506FF897" w:rsidR="00AF3FD1" w:rsidRPr="00251FA7" w:rsidRDefault="00AF3FD1" w:rsidP="00AF3FD1">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61B1E1F4" w14:textId="5D2C971C" w:rsidR="006C6416" w:rsidRPr="00251FA7" w:rsidRDefault="00AF3FD1" w:rsidP="00AF3FD1">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44DF97A3" w14:textId="1859873F" w:rsidR="00AF3FD1" w:rsidRPr="00251FA7" w:rsidRDefault="00AF3FD1"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p>
          <w:p w14:paraId="68DB6A29" w14:textId="50C9249A"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 better quality.</w:t>
            </w:r>
          </w:p>
          <w:p w14:paraId="1A3393AA" w14:textId="38EF75A2" w:rsidR="006C6416" w:rsidRPr="00251FA7" w:rsidRDefault="00D15CC5" w:rsidP="006C6416">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install the supplied equipment at the location determined by the Contracting Authority, when install is required.</w:t>
            </w:r>
            <w:r w:rsidR="006C6416" w:rsidRPr="00251FA7">
              <w:rPr>
                <w:rFonts w:ascii="Arial" w:hAnsi="Arial" w:cs="Arial"/>
                <w:sz w:val="18"/>
                <w:szCs w:val="18"/>
                <w:lang w:val="en-GB"/>
              </w:rPr>
              <w:t xml:space="preserve"> </w:t>
            </w:r>
            <w:r w:rsidR="007C1D28" w:rsidRPr="00251FA7">
              <w:rPr>
                <w:rFonts w:ascii="Arial" w:hAnsi="Arial" w:cs="Arial"/>
                <w:sz w:val="18"/>
                <w:szCs w:val="18"/>
                <w:lang w:val="en-GB"/>
              </w:rPr>
              <w:t>Installation of the equipment is carried out after delivery on a business day within a time period that will be agreed upon with the Contracting Authority at a later date. After the successful installation of the supplied equipment the s Contractor and the Contracting Authority sign a record of the successful installation of the equipment.</w:t>
            </w:r>
          </w:p>
          <w:p w14:paraId="47B4974E" w14:textId="77777777" w:rsidR="006C6416" w:rsidRPr="00251FA7" w:rsidRDefault="006C6416" w:rsidP="006C6416">
            <w:pPr>
              <w:spacing w:after="0" w:line="260" w:lineRule="exact"/>
              <w:jc w:val="both"/>
              <w:rPr>
                <w:rFonts w:ascii="Arial" w:hAnsi="Arial" w:cs="Arial"/>
                <w:sz w:val="18"/>
                <w:szCs w:val="18"/>
                <w:lang w:val="en-GB"/>
              </w:rPr>
            </w:pPr>
          </w:p>
          <w:p w14:paraId="677DACA6" w14:textId="300E203C" w:rsidR="007C1D28" w:rsidRPr="00251FA7" w:rsidRDefault="007C1D28" w:rsidP="007C1D28">
            <w:pPr>
              <w:spacing w:after="0" w:line="260" w:lineRule="exact"/>
              <w:jc w:val="both"/>
              <w:rPr>
                <w:rFonts w:ascii="Arial" w:hAnsi="Arial" w:cs="Arial"/>
                <w:sz w:val="18"/>
                <w:szCs w:val="18"/>
                <w:lang w:val="en-GB"/>
              </w:rPr>
            </w:pPr>
            <w:r w:rsidRPr="00251FA7">
              <w:rPr>
                <w:rFonts w:ascii="Arial" w:hAnsi="Arial" w:cs="Arial"/>
                <w:sz w:val="18"/>
                <w:szCs w:val="18"/>
                <w:lang w:val="en-GB"/>
              </w:rPr>
              <w:t xml:space="preserve">The </w:t>
            </w:r>
            <w:r w:rsidRPr="00251FA7">
              <w:rPr>
                <w:rFonts w:ascii="Arial" w:hAnsi="Arial" w:cs="Arial"/>
                <w:color w:val="000000"/>
                <w:sz w:val="18"/>
                <w:szCs w:val="18"/>
                <w:lang w:val="en-GB"/>
              </w:rPr>
              <w:t>Contractor</w:t>
            </w:r>
            <w:r w:rsidRPr="00251FA7">
              <w:rPr>
                <w:rFonts w:ascii="Arial" w:hAnsi="Arial" w:cs="Arial"/>
                <w:sz w:val="18"/>
                <w:szCs w:val="18"/>
                <w:lang w:val="en-GB"/>
              </w:rPr>
              <w:t xml:space="preserve"> carries out the training of equipment users for proper and safe handling of the supplied equipment, if required, no later than ten (10) days after delivery or installation of equipment in the Contracting Autoritiy's premises.</w:t>
            </w:r>
            <w:r w:rsidR="006C6416" w:rsidRPr="00251FA7">
              <w:rPr>
                <w:rFonts w:ascii="Arial" w:hAnsi="Arial" w:cs="Arial"/>
                <w:sz w:val="18"/>
                <w:szCs w:val="18"/>
                <w:lang w:val="en-GB"/>
              </w:rPr>
              <w:t xml:space="preserve"> The contractual parties agree on an exact date of training</w:t>
            </w:r>
            <w:r w:rsidRPr="00251FA7">
              <w:rPr>
                <w:rFonts w:ascii="Arial" w:hAnsi="Arial" w:cs="Arial"/>
                <w:color w:val="000000"/>
                <w:sz w:val="18"/>
                <w:szCs w:val="18"/>
                <w:lang w:val="en-GB"/>
              </w:rPr>
              <w:t xml:space="preserve"> of equipment users</w:t>
            </w:r>
            <w:r w:rsidR="006C6416" w:rsidRPr="00251FA7">
              <w:rPr>
                <w:rFonts w:ascii="Arial" w:hAnsi="Arial" w:cs="Arial"/>
                <w:sz w:val="18"/>
                <w:szCs w:val="18"/>
                <w:lang w:val="en-GB"/>
              </w:rPr>
              <w:t>.</w:t>
            </w:r>
          </w:p>
          <w:p w14:paraId="6F5B777D" w14:textId="77777777" w:rsidR="007C1D28" w:rsidRPr="00251FA7" w:rsidRDefault="007C1D28" w:rsidP="007C1D28">
            <w:pPr>
              <w:spacing w:after="0" w:line="260" w:lineRule="exact"/>
              <w:jc w:val="both"/>
              <w:rPr>
                <w:rFonts w:ascii="Arial" w:hAnsi="Arial" w:cs="Arial"/>
                <w:sz w:val="18"/>
                <w:szCs w:val="18"/>
                <w:lang w:val="en-GB"/>
              </w:rPr>
            </w:pPr>
          </w:p>
          <w:p w14:paraId="06000ADE" w14:textId="5B55383E" w:rsidR="007C1D28" w:rsidRPr="00251FA7" w:rsidRDefault="006C6416" w:rsidP="007C1D28">
            <w:pPr>
              <w:spacing w:after="0" w:line="260" w:lineRule="exact"/>
              <w:jc w:val="both"/>
              <w:rPr>
                <w:rFonts w:ascii="Arial" w:hAnsi="Arial" w:cs="Arial"/>
                <w:sz w:val="18"/>
                <w:szCs w:val="18"/>
                <w:lang w:val="en-GB"/>
              </w:rPr>
            </w:pPr>
            <w:r w:rsidRPr="00251FA7">
              <w:rPr>
                <w:rFonts w:ascii="Arial" w:hAnsi="Arial" w:cs="Arial"/>
                <w:sz w:val="18"/>
                <w:szCs w:val="18"/>
                <w:lang w:val="en-GB"/>
              </w:rPr>
              <w:t xml:space="preserve">The </w:t>
            </w:r>
            <w:r w:rsidRPr="00251FA7">
              <w:rPr>
                <w:rFonts w:ascii="Arial" w:hAnsi="Arial" w:cs="Arial"/>
                <w:color w:val="000000"/>
                <w:sz w:val="18"/>
                <w:szCs w:val="18"/>
                <w:lang w:val="en-GB"/>
              </w:rPr>
              <w:t>Contractor</w:t>
            </w:r>
            <w:r w:rsidRPr="00251FA7">
              <w:rPr>
                <w:rFonts w:ascii="Arial" w:hAnsi="Arial" w:cs="Arial"/>
                <w:sz w:val="18"/>
                <w:szCs w:val="18"/>
                <w:lang w:val="en-GB"/>
              </w:rPr>
              <w:t xml:space="preserve"> issues a written record of the completed training to the Contracting Authority no later than three (3) working days after the training has taken place.</w:t>
            </w:r>
          </w:p>
          <w:p w14:paraId="5E4D2C78"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625B517A" w14:textId="750BE096" w:rsidR="00680F0F" w:rsidRPr="00251FA7" w:rsidRDefault="006C6416" w:rsidP="006C6416">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 and installation of the equipment at least four (4) working days before the day of delivery and installation of the equipment, otherwise the Contracting Authority is not obliged to take over the equipment.</w:t>
            </w:r>
          </w:p>
        </w:tc>
      </w:tr>
    </w:tbl>
    <w:p w14:paraId="287DA31A" w14:textId="77777777" w:rsidR="00680F0F" w:rsidRPr="00251FA7" w:rsidRDefault="00680F0F" w:rsidP="00680F0F">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76E6E798" w14:textId="77777777" w:rsidR="00680F0F" w:rsidRPr="00251FA7" w:rsidRDefault="00680F0F" w:rsidP="00680F0F">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134FB98B" w14:textId="77777777" w:rsidR="00680F0F" w:rsidRPr="00251FA7" w:rsidRDefault="00680F0F" w:rsidP="00680F0F">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lastRenderedPageBreak/>
        <w:t>Article 10</w:t>
      </w:r>
    </w:p>
    <w:tbl>
      <w:tblPr>
        <w:tblW w:w="0" w:type="auto"/>
        <w:tblInd w:w="108" w:type="dxa"/>
        <w:tblLook w:val="04A0" w:firstRow="1" w:lastRow="0" w:firstColumn="1" w:lastColumn="0" w:noHBand="0" w:noVBand="1"/>
      </w:tblPr>
      <w:tblGrid>
        <w:gridCol w:w="8819"/>
      </w:tblGrid>
      <w:tr w:rsidR="00680F0F" w:rsidRPr="00251FA7" w14:paraId="14F52A68" w14:textId="77777777" w:rsidTr="005E0751">
        <w:tc>
          <w:tcPr>
            <w:tcW w:w="0" w:type="auto"/>
            <w:tcMar>
              <w:top w:w="0" w:type="auto"/>
              <w:bottom w:w="0" w:type="auto"/>
            </w:tcMar>
          </w:tcPr>
          <w:p w14:paraId="748DBEC4" w14:textId="77777777" w:rsidR="00680F0F" w:rsidRPr="00251FA7" w:rsidRDefault="00680F0F" w:rsidP="005E0751">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680F0F" w:rsidRPr="00251FA7" w14:paraId="3E57A97E" w14:textId="77777777" w:rsidTr="005E0751">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DC6B06" w14:textId="77777777" w:rsidR="00680F0F" w:rsidRPr="00251FA7" w:rsidRDefault="00680F0F" w:rsidP="005E0751">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2F02AEE8" w14:textId="77777777" w:rsidR="00680F0F" w:rsidRPr="00251FA7" w:rsidRDefault="00680F0F" w:rsidP="005E0751">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FCB926" w14:textId="77777777" w:rsidR="00680F0F" w:rsidRPr="00251FA7" w:rsidRDefault="00680F0F" w:rsidP="005E0751">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680F0F" w:rsidRPr="00251FA7" w14:paraId="77CC9789" w14:textId="77777777" w:rsidTr="005E0751">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0E1393" w14:textId="77777777" w:rsidR="00680F0F" w:rsidRPr="00251FA7" w:rsidRDefault="00680F0F" w:rsidP="005E0751">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11CF35" w14:textId="77777777" w:rsidR="00680F0F" w:rsidRPr="00251FA7" w:rsidRDefault="00680F0F" w:rsidP="005E0751">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547182C" w14:textId="77777777" w:rsidR="00680F0F" w:rsidRPr="00251FA7" w:rsidRDefault="00680F0F" w:rsidP="005E0751">
                  <w:pPr>
                    <w:spacing w:before="135" w:after="135"/>
                    <w:jc w:val="both"/>
                    <w:textAlignment w:val="center"/>
                    <w:rPr>
                      <w:rFonts w:ascii="Arial" w:hAnsi="Arial" w:cs="Arial"/>
                      <w:color w:val="808080" w:themeColor="background1" w:themeShade="80"/>
                      <w:position w:val="-2"/>
                      <w:sz w:val="18"/>
                      <w:szCs w:val="18"/>
                      <w:lang w:val="en-GB"/>
                    </w:rPr>
                  </w:pPr>
                </w:p>
                <w:p w14:paraId="33770376" w14:textId="77777777" w:rsidR="00680F0F" w:rsidRPr="00251FA7" w:rsidRDefault="00680F0F" w:rsidP="005E0751">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680F0F" w:rsidRPr="00251FA7" w14:paraId="27921B03" w14:textId="77777777" w:rsidTr="005E0751">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DE6285" w14:textId="77777777" w:rsidR="00680F0F" w:rsidRPr="00251FA7" w:rsidRDefault="00680F0F" w:rsidP="005E0751">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34767CFB" w14:textId="77777777" w:rsidR="00680F0F" w:rsidRPr="00251FA7" w:rsidRDefault="00680F0F" w:rsidP="005E0751">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A57BFB" w14:textId="77777777" w:rsidR="00680F0F" w:rsidRPr="00251FA7" w:rsidRDefault="00680F0F" w:rsidP="005E0751">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680F0F" w:rsidRPr="00251FA7" w14:paraId="1EF40530" w14:textId="77777777" w:rsidTr="005E0751">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B22F8DD" w14:textId="77777777" w:rsidR="00680F0F" w:rsidRPr="00251FA7" w:rsidRDefault="00680F0F" w:rsidP="005E0751">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B207A7" w14:textId="77777777" w:rsidR="00680F0F" w:rsidRPr="00251FA7" w:rsidRDefault="00680F0F" w:rsidP="005E0751">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03DC9BEA" w14:textId="77777777" w:rsidR="00680F0F" w:rsidRPr="00251FA7" w:rsidRDefault="00680F0F" w:rsidP="005E0751">
                  <w:pPr>
                    <w:spacing w:before="135" w:after="135"/>
                    <w:jc w:val="both"/>
                    <w:textAlignment w:val="center"/>
                    <w:rPr>
                      <w:rFonts w:ascii="Arial" w:hAnsi="Arial" w:cs="Arial"/>
                      <w:color w:val="808080" w:themeColor="background1" w:themeShade="80"/>
                      <w:position w:val="-2"/>
                      <w:sz w:val="18"/>
                      <w:szCs w:val="18"/>
                      <w:lang w:val="en-GB"/>
                    </w:rPr>
                  </w:pPr>
                </w:p>
                <w:p w14:paraId="4156186E" w14:textId="77777777" w:rsidR="00680F0F" w:rsidRPr="00251FA7" w:rsidRDefault="00680F0F" w:rsidP="005E0751">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1277B205" w14:textId="77777777" w:rsidR="00680F0F" w:rsidRPr="00251FA7" w:rsidRDefault="00680F0F" w:rsidP="005E0751">
            <w:pPr>
              <w:spacing w:before="225" w:after="225"/>
              <w:jc w:val="both"/>
              <w:rPr>
                <w:color w:val="808080" w:themeColor="background1" w:themeShade="80"/>
                <w:lang w:val="en-GB"/>
              </w:rPr>
            </w:pPr>
          </w:p>
        </w:tc>
      </w:tr>
    </w:tbl>
    <w:p w14:paraId="1C68A14A" w14:textId="77777777" w:rsidR="00680F0F" w:rsidRPr="00251FA7" w:rsidRDefault="00680F0F" w:rsidP="00680F0F">
      <w:pPr>
        <w:spacing w:after="0" w:line="240" w:lineRule="auto"/>
        <w:rPr>
          <w:lang w:val="en-GB"/>
        </w:rPr>
      </w:pPr>
    </w:p>
    <w:p w14:paraId="75004EA0"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27D5398D"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680F0F" w:rsidRPr="00251FA7" w14:paraId="1C2C7EB1" w14:textId="77777777" w:rsidTr="005E0751">
        <w:tc>
          <w:tcPr>
            <w:tcW w:w="0" w:type="auto"/>
            <w:tcMar>
              <w:top w:w="0" w:type="auto"/>
              <w:bottom w:w="0" w:type="auto"/>
            </w:tcMar>
          </w:tcPr>
          <w:p w14:paraId="3A0D9F94" w14:textId="77777777" w:rsidR="00680F0F" w:rsidRPr="00251FA7" w:rsidRDefault="00680F0F" w:rsidP="005E0751">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680F0F" w:rsidRPr="00251FA7" w14:paraId="632A662C" w14:textId="77777777" w:rsidTr="005E0751">
              <w:tc>
                <w:tcPr>
                  <w:tcW w:w="0" w:type="auto"/>
                  <w:tcMar>
                    <w:top w:w="0" w:type="auto"/>
                    <w:bottom w:w="0" w:type="auto"/>
                  </w:tcMar>
                </w:tcPr>
                <w:p w14:paraId="37AFC3F0" w14:textId="77777777"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CFC997D" w14:textId="77777777"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31993F4E" w14:textId="28F757F1"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5F1E6694" w14:textId="77777777"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2C523467" w14:textId="77777777"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68B117D3" w14:textId="77777777"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6CEBF3A2" w14:textId="77777777" w:rsidR="00680F0F" w:rsidRPr="00251FA7" w:rsidRDefault="00680F0F" w:rsidP="005E0751">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32EE82F7" w14:textId="77777777" w:rsidR="00680F0F" w:rsidRPr="00251FA7" w:rsidRDefault="00680F0F" w:rsidP="005E0751">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032313FA" w14:textId="77777777" w:rsidR="00680F0F" w:rsidRPr="00251FA7" w:rsidRDefault="00680F0F" w:rsidP="005E0751">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73C213EA" w14:textId="77777777" w:rsidR="00680F0F" w:rsidRPr="00251FA7" w:rsidRDefault="00680F0F" w:rsidP="005E0751">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lastRenderedPageBreak/>
                    <w:t xml:space="preserve">the supplied equipment has no legal defects; </w:t>
                  </w:r>
                </w:p>
                <w:p w14:paraId="7782FDC1" w14:textId="77777777" w:rsidR="00680F0F" w:rsidRPr="00251FA7" w:rsidRDefault="00680F0F" w:rsidP="005E0751">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74DCEB8" w14:textId="77777777" w:rsidR="00680F0F" w:rsidRPr="00251FA7" w:rsidRDefault="00680F0F" w:rsidP="005E0751">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F00618D" w14:textId="77777777" w:rsidR="00680F0F" w:rsidRPr="00251FA7" w:rsidRDefault="00680F0F" w:rsidP="005E0751">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contract in whole or in part. The contract may also be terminated, if delivery (in part or in whole) is more than 10 days late.</w:t>
                  </w:r>
                </w:p>
                <w:p w14:paraId="4CAB500A"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C9E9E51" w14:textId="77777777" w:rsidR="00680F0F" w:rsidRPr="00251FA7" w:rsidRDefault="00680F0F" w:rsidP="005E0751">
            <w:pPr>
              <w:rPr>
                <w:lang w:val="en-GB"/>
              </w:rPr>
            </w:pPr>
          </w:p>
        </w:tc>
      </w:tr>
    </w:tbl>
    <w:p w14:paraId="72050A1D"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lastRenderedPageBreak/>
        <w:t>VII. COORDINATION</w:t>
      </w:r>
    </w:p>
    <w:p w14:paraId="4661F51E"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680F0F" w:rsidRPr="00251FA7" w14:paraId="7F34F552" w14:textId="77777777" w:rsidTr="005E0751">
        <w:tc>
          <w:tcPr>
            <w:tcW w:w="0" w:type="auto"/>
            <w:tcMar>
              <w:top w:w="0" w:type="auto"/>
              <w:bottom w:w="0" w:type="auto"/>
            </w:tcMar>
          </w:tcPr>
          <w:p w14:paraId="37056008"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441EE77"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337A17C" w14:textId="77777777" w:rsidR="00680F0F" w:rsidRPr="00251FA7" w:rsidRDefault="00680F0F" w:rsidP="005E0751">
            <w:pPr>
              <w:spacing w:before="225" w:after="225"/>
              <w:jc w:val="both"/>
              <w:rPr>
                <w:rFonts w:ascii="Arial" w:hAnsi="Arial" w:cs="Arial"/>
                <w:sz w:val="18"/>
                <w:szCs w:val="18"/>
                <w:lang w:val="en-GB"/>
              </w:rPr>
            </w:pPr>
            <w:proofErr w:type="gramStart"/>
            <w:r w:rsidRPr="00251FA7">
              <w:rPr>
                <w:rFonts w:ascii="Arial" w:hAnsi="Arial" w:cs="Arial"/>
                <w:sz w:val="18"/>
                <w:szCs w:val="18"/>
                <w:lang w:val="en-GB"/>
              </w:rPr>
              <w:t>on</w:t>
            </w:r>
            <w:proofErr w:type="gramEnd"/>
            <w:r w:rsidRPr="00251FA7">
              <w:rPr>
                <w:rFonts w:ascii="Arial" w:hAnsi="Arial" w:cs="Arial"/>
                <w:sz w:val="18"/>
                <w:szCs w:val="18"/>
                <w:lang w:val="en-GB"/>
              </w:rPr>
              <w:t xml:space="preserve"> the part of the Contractor ___________________________________.</w:t>
            </w:r>
          </w:p>
          <w:p w14:paraId="212B2193" w14:textId="3D240633" w:rsidR="00AF3FD1" w:rsidRPr="00251FA7" w:rsidRDefault="00AF3FD1" w:rsidP="00AF3FD1">
            <w:pPr>
              <w:spacing w:before="225" w:after="225"/>
              <w:jc w:val="both"/>
              <w:rPr>
                <w:rFonts w:ascii="Arial" w:hAnsi="Arial" w:cs="Arial"/>
                <w:sz w:val="18"/>
                <w:szCs w:val="18"/>
                <w:lang w:val="en-GB"/>
              </w:rPr>
            </w:pPr>
            <w:r w:rsidRPr="00251FA7">
              <w:rPr>
                <w:rFonts w:ascii="Arial" w:hAnsi="Arial" w:cs="Arial"/>
                <w:sz w:val="18"/>
                <w:szCs w:val="18"/>
                <w:lang w:val="en-GB"/>
              </w:rPr>
              <w:t xml:space="preserve">The representative of the Contracting authority is authorized to represent the Contracting Authority in all matters relating to the supply agreed with this </w:t>
            </w:r>
            <w:r w:rsidR="00A9384C" w:rsidRPr="00251FA7">
              <w:rPr>
                <w:rFonts w:ascii="Arial" w:hAnsi="Arial" w:cs="Arial"/>
                <w:sz w:val="18"/>
                <w:szCs w:val="18"/>
                <w:lang w:val="en-GB"/>
              </w:rPr>
              <w:t>C</w:t>
            </w:r>
            <w:r w:rsidRPr="00251FA7">
              <w:rPr>
                <w:rFonts w:ascii="Arial" w:hAnsi="Arial" w:cs="Arial"/>
                <w:sz w:val="18"/>
                <w:szCs w:val="18"/>
                <w:lang w:val="en-GB"/>
              </w:rPr>
              <w:t>ontract.</w:t>
            </w:r>
          </w:p>
          <w:p w14:paraId="50664A15" w14:textId="0F1DABE2" w:rsidR="00AF3FD1" w:rsidRPr="00251FA7" w:rsidRDefault="00AF3FD1" w:rsidP="00A9384C">
            <w:pPr>
              <w:spacing w:before="225" w:after="225"/>
              <w:jc w:val="both"/>
              <w:rPr>
                <w:lang w:val="en-GB"/>
              </w:rPr>
            </w:pPr>
            <w:r w:rsidRPr="00251FA7">
              <w:rPr>
                <w:rFonts w:ascii="Arial" w:hAnsi="Arial" w:cs="Arial"/>
                <w:sz w:val="18"/>
                <w:szCs w:val="18"/>
                <w:lang w:val="en-GB"/>
              </w:rPr>
              <w:t xml:space="preserve">The authorized representative of the Contractor is authorized to represent the Contractor in all matters relating to the supply under this </w:t>
            </w:r>
            <w:r w:rsidR="00A9384C" w:rsidRPr="00251FA7">
              <w:rPr>
                <w:rFonts w:ascii="Arial" w:hAnsi="Arial" w:cs="Arial"/>
                <w:sz w:val="18"/>
                <w:szCs w:val="18"/>
                <w:lang w:val="en-GB"/>
              </w:rPr>
              <w:t>C</w:t>
            </w:r>
            <w:r w:rsidRPr="00251FA7">
              <w:rPr>
                <w:rFonts w:ascii="Arial" w:hAnsi="Arial" w:cs="Arial"/>
                <w:sz w:val="18"/>
                <w:szCs w:val="18"/>
                <w:lang w:val="en-GB"/>
              </w:rPr>
              <w:t>ontract.</w:t>
            </w:r>
          </w:p>
        </w:tc>
      </w:tr>
    </w:tbl>
    <w:p w14:paraId="2DB447FF"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783AC931"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680F0F" w:rsidRPr="00251FA7" w14:paraId="38716D59" w14:textId="77777777" w:rsidTr="005E0751">
        <w:tc>
          <w:tcPr>
            <w:tcW w:w="0" w:type="auto"/>
            <w:tcMar>
              <w:top w:w="0" w:type="auto"/>
              <w:bottom w:w="0" w:type="auto"/>
            </w:tcMar>
          </w:tcPr>
          <w:p w14:paraId="0245488D" w14:textId="77777777" w:rsidR="00680F0F" w:rsidRPr="00251FA7" w:rsidRDefault="00680F0F" w:rsidP="005E0751">
            <w:pPr>
              <w:tabs>
                <w:tab w:val="left" w:pos="476"/>
              </w:tabs>
              <w:spacing w:line="260" w:lineRule="exact"/>
              <w:ind w:right="-51"/>
              <w:jc w:val="both"/>
              <w:rPr>
                <w:rFonts w:ascii="Arial" w:hAnsi="Arial" w:cs="Arial"/>
                <w:sz w:val="18"/>
                <w:szCs w:val="18"/>
                <w:lang w:val="en-GB"/>
              </w:rPr>
            </w:pPr>
          </w:p>
          <w:p w14:paraId="2244775E" w14:textId="565AF4D5" w:rsidR="00B84A19" w:rsidRPr="00251FA7" w:rsidRDefault="00B84A19" w:rsidP="005E0751">
            <w:pPr>
              <w:spacing w:line="240" w:lineRule="auto"/>
              <w:jc w:val="both"/>
              <w:rPr>
                <w:rFonts w:ascii="Arial" w:hAnsi="Arial" w:cs="Arial"/>
                <w:sz w:val="18"/>
                <w:szCs w:val="18"/>
                <w:lang w:val="en-GB"/>
              </w:rPr>
            </w:pPr>
            <w:r w:rsidRPr="00251FA7">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6D7DED47"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1304C11F"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1ED689AC" w14:textId="0229BB9F" w:rsidR="00680F0F" w:rsidRPr="00251FA7" w:rsidRDefault="00C14A62" w:rsidP="00C14A62">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w:t>
      </w:r>
      <w:r w:rsidR="00680F0F" w:rsidRPr="00251FA7">
        <w:rPr>
          <w:rFonts w:ascii="Arial" w:hAnsi="Arial" w:cs="Arial"/>
          <w:b/>
          <w:bCs/>
          <w:color w:val="000000"/>
          <w:sz w:val="18"/>
          <w:szCs w:val="18"/>
          <w:lang w:val="en-GB"/>
        </w:rPr>
        <w:t xml:space="preserve">X. ERROR </w:t>
      </w:r>
      <w:r w:rsidRPr="00251FA7">
        <w:rPr>
          <w:rFonts w:ascii="Arial" w:hAnsi="Arial" w:cs="Arial"/>
          <w:b/>
          <w:bCs/>
          <w:color w:val="000000"/>
          <w:sz w:val="18"/>
          <w:szCs w:val="18"/>
          <w:lang w:val="en-GB"/>
        </w:rPr>
        <w:t>CORRECTIONS AND WARRANTY PERIOD</w:t>
      </w:r>
    </w:p>
    <w:p w14:paraId="276C3FDC" w14:textId="70E8C4F9"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E20A31" w:rsidRPr="00251FA7">
        <w:rPr>
          <w:rFonts w:ascii="Arial" w:hAnsi="Arial" w:cs="Arial"/>
          <w:b/>
          <w:bCs/>
          <w:color w:val="000000"/>
          <w:sz w:val="18"/>
          <w:szCs w:val="18"/>
          <w:lang w:val="en-GB"/>
        </w:rPr>
        <w:t>4</w:t>
      </w:r>
    </w:p>
    <w:p w14:paraId="226A712F" w14:textId="77777777" w:rsidR="00C14A62" w:rsidRPr="00251FA7" w:rsidRDefault="00C14A62" w:rsidP="00680F0F">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680F0F" w:rsidRPr="00251FA7" w14:paraId="699C342E" w14:textId="77777777" w:rsidTr="005E0751">
        <w:tc>
          <w:tcPr>
            <w:tcW w:w="0" w:type="auto"/>
            <w:tcMar>
              <w:top w:w="0" w:type="auto"/>
              <w:bottom w:w="0" w:type="auto"/>
            </w:tcMar>
          </w:tcPr>
          <w:p w14:paraId="242C9827" w14:textId="77777777" w:rsidR="00C14A62" w:rsidRPr="00251FA7" w:rsidRDefault="00C14A62" w:rsidP="00C14A62">
            <w:pPr>
              <w:spacing w:line="260" w:lineRule="exact"/>
              <w:jc w:val="both"/>
              <w:rPr>
                <w:rFonts w:ascii="Arial" w:hAnsi="Arial" w:cs="Arial"/>
                <w:sz w:val="18"/>
                <w:szCs w:val="18"/>
                <w:lang w:val="en-GB"/>
              </w:rPr>
            </w:pPr>
            <w:r w:rsidRPr="00251FA7">
              <w:rPr>
                <w:rFonts w:ascii="Arial" w:hAnsi="Arial" w:cs="Arial"/>
                <w:sz w:val="18"/>
                <w:szCs w:val="18"/>
                <w:lang w:val="en-GB"/>
              </w:rPr>
              <w:lastRenderedPageBreak/>
              <w:t xml:space="preserve">In case of quantitative or qualitative derogations, which are determined by the takeover record, the Contractor undertakes to eliminate the errors free of charge within 10 (ten) days from the date of signing of the record. </w:t>
            </w:r>
          </w:p>
          <w:p w14:paraId="79989FFB" w14:textId="09ED113C" w:rsidR="00C14A62" w:rsidRPr="00251FA7" w:rsidRDefault="00C14A62" w:rsidP="00C14A6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w:t>
            </w:r>
            <w:r w:rsidR="002C27EB" w:rsidRPr="00251FA7">
              <w:rPr>
                <w:rFonts w:ascii="Arial" w:hAnsi="Arial" w:cs="Arial"/>
                <w:sz w:val="18"/>
                <w:szCs w:val="18"/>
                <w:lang w:val="en-GB"/>
              </w:rPr>
              <w:t>equipment;</w:t>
            </w:r>
            <w:r w:rsidRPr="00251FA7">
              <w:rPr>
                <w:rFonts w:ascii="Arial" w:hAnsi="Arial" w:cs="Arial"/>
                <w:sz w:val="18"/>
                <w:szCs w:val="18"/>
                <w:lang w:val="en-GB"/>
              </w:rPr>
              <w:t xml:space="preserve"> otherwise the Contracting Authority may lower the contract value or withdraw from the contract. In all cases, the Contractor is obliged to reimburse the Contracting Authority for any damage incurred. </w:t>
            </w:r>
          </w:p>
          <w:p w14:paraId="7EA06052" w14:textId="604F5B16" w:rsidR="00680F0F" w:rsidRPr="00251FA7" w:rsidRDefault="00C14A62" w:rsidP="00E20A31">
            <w:pPr>
              <w:spacing w:before="225" w:after="225"/>
              <w:jc w:val="both"/>
              <w:rPr>
                <w:rFonts w:ascii="Arial" w:hAnsi="Arial" w:cs="Arial"/>
                <w:sz w:val="18"/>
                <w:szCs w:val="18"/>
                <w:lang w:val="en-GB"/>
              </w:rPr>
            </w:pPr>
            <w:r w:rsidRPr="00251FA7">
              <w:rPr>
                <w:rFonts w:ascii="Arial" w:hAnsi="Arial" w:cs="Arial"/>
                <w:sz w:val="18"/>
                <w:szCs w:val="18"/>
                <w:lang w:val="en-GB"/>
              </w:rPr>
              <w:t xml:space="preserve">If the </w:t>
            </w:r>
            <w:r w:rsidR="00E20A31" w:rsidRPr="00251FA7">
              <w:rPr>
                <w:rFonts w:ascii="Arial" w:hAnsi="Arial" w:cs="Arial"/>
                <w:sz w:val="18"/>
                <w:szCs w:val="18"/>
                <w:lang w:val="en-GB"/>
              </w:rPr>
              <w:t>installation of equipment</w:t>
            </w:r>
            <w:r w:rsidRPr="00251FA7">
              <w:rPr>
                <w:rFonts w:ascii="Arial" w:hAnsi="Arial" w:cs="Arial"/>
                <w:sz w:val="18"/>
                <w:szCs w:val="18"/>
                <w:lang w:val="en-GB"/>
              </w:rPr>
              <w:t xml:space="preserve"> has not been successfully completed, the </w:t>
            </w:r>
            <w:r w:rsidR="00E20A31" w:rsidRPr="00251FA7">
              <w:rPr>
                <w:rFonts w:ascii="Arial" w:hAnsi="Arial" w:cs="Arial"/>
                <w:sz w:val="18"/>
                <w:szCs w:val="18"/>
                <w:lang w:val="en-GB"/>
              </w:rPr>
              <w:t>C</w:t>
            </w:r>
            <w:r w:rsidRPr="00251FA7">
              <w:rPr>
                <w:rFonts w:ascii="Arial" w:hAnsi="Arial" w:cs="Arial"/>
                <w:sz w:val="18"/>
                <w:szCs w:val="18"/>
                <w:lang w:val="en-GB"/>
              </w:rPr>
              <w:t xml:space="preserve">ontracting </w:t>
            </w:r>
            <w:r w:rsidR="00E20A31" w:rsidRPr="00251FA7">
              <w:rPr>
                <w:rFonts w:ascii="Arial" w:hAnsi="Arial" w:cs="Arial"/>
                <w:sz w:val="18"/>
                <w:szCs w:val="18"/>
                <w:lang w:val="en-GB"/>
              </w:rPr>
              <w:t>A</w:t>
            </w:r>
            <w:r w:rsidRPr="00251FA7">
              <w:rPr>
                <w:rFonts w:ascii="Arial" w:hAnsi="Arial" w:cs="Arial"/>
                <w:sz w:val="18"/>
                <w:szCs w:val="18"/>
                <w:lang w:val="en-GB"/>
              </w:rPr>
              <w:t xml:space="preserve">uthority shall inform the </w:t>
            </w:r>
            <w:r w:rsidR="00E20A31" w:rsidRPr="00251FA7">
              <w:rPr>
                <w:rFonts w:ascii="Arial" w:hAnsi="Arial" w:cs="Arial"/>
                <w:sz w:val="18"/>
                <w:szCs w:val="18"/>
                <w:lang w:val="en-GB"/>
              </w:rPr>
              <w:t>Contractor</w:t>
            </w:r>
            <w:r w:rsidRPr="00251FA7">
              <w:rPr>
                <w:rFonts w:ascii="Arial" w:hAnsi="Arial" w:cs="Arial"/>
                <w:sz w:val="18"/>
                <w:szCs w:val="18"/>
                <w:lang w:val="en-GB"/>
              </w:rPr>
              <w:t xml:space="preserve"> thereof with the complaint record within </w:t>
            </w:r>
            <w:r w:rsidR="00E20A31" w:rsidRPr="00251FA7">
              <w:rPr>
                <w:rFonts w:ascii="Arial" w:hAnsi="Arial" w:cs="Arial"/>
                <w:sz w:val="18"/>
                <w:szCs w:val="18"/>
                <w:lang w:val="en-GB"/>
              </w:rPr>
              <w:t>8 (eight)</w:t>
            </w:r>
            <w:r w:rsidRPr="00251FA7">
              <w:rPr>
                <w:rFonts w:ascii="Arial" w:hAnsi="Arial" w:cs="Arial"/>
                <w:sz w:val="18"/>
                <w:szCs w:val="18"/>
                <w:lang w:val="en-GB"/>
              </w:rPr>
              <w:t xml:space="preserve"> days. The </w:t>
            </w:r>
            <w:r w:rsidR="00E20A31" w:rsidRPr="00251FA7">
              <w:rPr>
                <w:rFonts w:ascii="Arial" w:hAnsi="Arial" w:cs="Arial"/>
                <w:sz w:val="18"/>
                <w:szCs w:val="18"/>
                <w:lang w:val="en-GB"/>
              </w:rPr>
              <w:t>Contractor</w:t>
            </w:r>
            <w:r w:rsidRPr="00251FA7">
              <w:rPr>
                <w:rFonts w:ascii="Arial" w:hAnsi="Arial" w:cs="Arial"/>
                <w:sz w:val="18"/>
                <w:szCs w:val="18"/>
                <w:lang w:val="en-GB"/>
              </w:rPr>
              <w:t xml:space="preserve"> undertakes to remedy the defect within 10 </w:t>
            </w:r>
            <w:r w:rsidR="00E20A31" w:rsidRPr="00251FA7">
              <w:rPr>
                <w:rFonts w:ascii="Arial" w:hAnsi="Arial" w:cs="Arial"/>
                <w:sz w:val="18"/>
                <w:szCs w:val="18"/>
                <w:lang w:val="en-GB"/>
              </w:rPr>
              <w:t xml:space="preserve">(ten) </w:t>
            </w:r>
            <w:r w:rsidRPr="00251FA7">
              <w:rPr>
                <w:rFonts w:ascii="Arial" w:hAnsi="Arial" w:cs="Arial"/>
                <w:sz w:val="18"/>
                <w:szCs w:val="18"/>
                <w:lang w:val="en-GB"/>
              </w:rPr>
              <w:t>days of the notification of the complaint record.</w:t>
            </w:r>
          </w:p>
        </w:tc>
      </w:tr>
    </w:tbl>
    <w:p w14:paraId="288AB56F" w14:textId="715B8626"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E20A31" w:rsidRPr="00251FA7">
        <w:rPr>
          <w:rFonts w:ascii="Arial" w:hAnsi="Arial" w:cs="Arial"/>
          <w:b/>
          <w:bCs/>
          <w:color w:val="000000"/>
          <w:sz w:val="18"/>
          <w:szCs w:val="18"/>
          <w:lang w:val="en-GB"/>
        </w:rPr>
        <w:t>5</w:t>
      </w:r>
    </w:p>
    <w:p w14:paraId="6C5F2C4D"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403F6F0F" w14:textId="77777777" w:rsidTr="005E0751">
        <w:tc>
          <w:tcPr>
            <w:tcW w:w="0" w:type="auto"/>
            <w:tcMar>
              <w:top w:w="0" w:type="auto"/>
              <w:bottom w:w="0" w:type="auto"/>
            </w:tcMar>
          </w:tcPr>
          <w:p w14:paraId="11507A72" w14:textId="77777777" w:rsidR="00C14A62" w:rsidRPr="00251FA7" w:rsidRDefault="00C14A62" w:rsidP="00C14A62">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_____________ months </w:t>
            </w:r>
            <w:r w:rsidRPr="00251FA7">
              <w:rPr>
                <w:rFonts w:ascii="Arial" w:hAnsi="Arial" w:cs="Arial"/>
                <w:i/>
                <w:color w:val="000000"/>
                <w:sz w:val="18"/>
                <w:szCs w:val="18"/>
                <w:lang w:val="en-GB"/>
              </w:rPr>
              <w:t>(fill out for each lot separately)</w:t>
            </w:r>
            <w:r w:rsidRPr="00251FA7">
              <w:rPr>
                <w:rFonts w:ascii="Arial" w:hAnsi="Arial" w:cs="Arial"/>
                <w:sz w:val="18"/>
                <w:szCs w:val="18"/>
                <w:lang w:val="en-GB"/>
              </w:rPr>
              <w:t xml:space="preserve"> after </w:t>
            </w:r>
            <w:r w:rsidRPr="00251FA7">
              <w:rPr>
                <w:rFonts w:ascii="Arial" w:hAnsi="Arial" w:cs="Arial"/>
                <w:color w:val="000000"/>
                <w:sz w:val="18"/>
                <w:szCs w:val="18"/>
                <w:lang w:val="en-GB"/>
              </w:rPr>
              <w:t>both parties sign the ownership transfer.</w:t>
            </w:r>
          </w:p>
          <w:p w14:paraId="6A066215" w14:textId="77777777" w:rsidR="00C14A62" w:rsidRPr="00251FA7" w:rsidRDefault="00C14A62" w:rsidP="00C14A62">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11EDB365" w14:textId="77777777" w:rsidR="00C14A62" w:rsidRPr="00251FA7" w:rsidRDefault="00C14A62" w:rsidP="00C14A62">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6707F584" w14:textId="77777777" w:rsidR="00C14A62" w:rsidRPr="00251FA7" w:rsidRDefault="00C14A62" w:rsidP="00C14A62">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3B0815F7" w14:textId="3A8CB161" w:rsidR="00680F0F" w:rsidRPr="00251FA7" w:rsidRDefault="00C14A62" w:rsidP="00E20A31">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w:t>
            </w:r>
            <w:r w:rsidR="00E20A31" w:rsidRPr="00251FA7">
              <w:rPr>
                <w:rFonts w:ascii="Arial" w:hAnsi="Arial" w:cs="Arial"/>
                <w:color w:val="000000"/>
                <w:sz w:val="18"/>
                <w:szCs w:val="18"/>
                <w:lang w:val="en-GB"/>
              </w:rPr>
              <w:t>mediately inform the Contractor.</w:t>
            </w:r>
          </w:p>
        </w:tc>
      </w:tr>
    </w:tbl>
    <w:p w14:paraId="6E7E0059" w14:textId="77777777" w:rsidR="00970416" w:rsidRPr="00251FA7" w:rsidRDefault="00970416" w:rsidP="0097041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72E05B8D" w14:textId="77777777" w:rsidR="00970416" w:rsidRPr="00251FA7" w:rsidRDefault="00970416" w:rsidP="0097041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970416" w:rsidRPr="00251FA7" w14:paraId="1A3592B6" w14:textId="77777777" w:rsidTr="000D465B">
        <w:tc>
          <w:tcPr>
            <w:tcW w:w="0" w:type="auto"/>
            <w:tcMar>
              <w:top w:w="0" w:type="auto"/>
              <w:bottom w:w="0" w:type="auto"/>
            </w:tcMar>
          </w:tcPr>
          <w:p w14:paraId="144A070B" w14:textId="77777777" w:rsidR="00970416" w:rsidRPr="00251FA7" w:rsidRDefault="00970416" w:rsidP="000D465B">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14:paraId="418619EE" w14:textId="2F8EC0AD" w:rsidR="00970416" w:rsidRPr="00251FA7" w:rsidRDefault="00970416" w:rsidP="000D465B">
            <w:pPr>
              <w:spacing w:line="260" w:lineRule="exact"/>
              <w:jc w:val="both"/>
              <w:rPr>
                <w:rFonts w:ascii="Arial" w:hAnsi="Arial" w:cs="Arial"/>
                <w:b/>
                <w:sz w:val="18"/>
                <w:szCs w:val="18"/>
                <w:lang w:val="en-GB"/>
              </w:rPr>
            </w:pPr>
            <w:r w:rsidRPr="00251FA7">
              <w:rPr>
                <w:rFonts w:ascii="Arial" w:hAnsi="Arial" w:cs="Arial"/>
                <w:sz w:val="18"/>
                <w:szCs w:val="18"/>
                <w:lang w:val="en-GB"/>
              </w:rPr>
              <w:t xml:space="preserve">Within the warranty period, the response time for repairs is no longer than 48 hours after the error has been reported, unless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determines a longer response time. The response time is the time from the error report to the arrival of the servicer to the location of the equipment.</w:t>
            </w:r>
          </w:p>
          <w:p w14:paraId="509DA583" w14:textId="13EF00A5" w:rsidR="00970416" w:rsidRPr="00251FA7" w:rsidRDefault="00970416" w:rsidP="000D465B">
            <w:pPr>
              <w:spacing w:line="260" w:lineRule="exact"/>
              <w:jc w:val="both"/>
              <w:rPr>
                <w:rFonts w:ascii="Arial" w:hAnsi="Arial" w:cs="Arial"/>
                <w:sz w:val="18"/>
                <w:szCs w:val="18"/>
                <w:lang w:val="en-GB"/>
              </w:rPr>
            </w:pPr>
            <w:r w:rsidRPr="00251FA7">
              <w:rPr>
                <w:rFonts w:ascii="Arial" w:hAnsi="Arial" w:cs="Arial"/>
                <w:sz w:val="18"/>
                <w:szCs w:val="18"/>
                <w:lang w:val="en-GB"/>
              </w:rPr>
              <w:t>The error recovery time is no longer than 5 (five) working days after the error notification. The deadline for remedying the error is the time from the error notification to the end of the error correction.</w:t>
            </w:r>
            <w:r w:rsidRPr="00251FA7">
              <w:rPr>
                <w:lang w:val="en-GB"/>
              </w:rPr>
              <w:t xml:space="preserve">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14:paraId="52F87043" w14:textId="7BF32CBA" w:rsidR="002E2E30" w:rsidRPr="00251FA7" w:rsidRDefault="00970416" w:rsidP="000D465B">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supplier must replace the defective equipment free of charge with equipment of at least the same quality as the replaced equipment.</w:t>
            </w:r>
          </w:p>
          <w:p w14:paraId="14082F83" w14:textId="66A1833F" w:rsidR="00970416" w:rsidRPr="00251FA7" w:rsidRDefault="00970416" w:rsidP="000D465B">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the same error occurs on the same equipment during the warranty period twice, the Contracting Authority will require replacement with equivalent new equipment. </w:t>
            </w:r>
          </w:p>
          <w:p w14:paraId="5D350158" w14:textId="33C6254A" w:rsidR="002E2E30" w:rsidRPr="00251FA7" w:rsidRDefault="002E2E30" w:rsidP="000D465B">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The Contractor must only install spare parts guaranteed by the manufacturer of the equipment.</w:t>
            </w:r>
          </w:p>
          <w:p w14:paraId="19137328" w14:textId="77777777" w:rsidR="00970416" w:rsidRPr="00251FA7" w:rsidRDefault="00970416" w:rsidP="000D465B">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tc>
      </w:tr>
    </w:tbl>
    <w:p w14:paraId="5C94737B" w14:textId="4202D603"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w:t>
      </w:r>
      <w:r w:rsidR="00E20A31" w:rsidRPr="00251FA7">
        <w:rPr>
          <w:rFonts w:ascii="Arial" w:hAnsi="Arial" w:cs="Arial"/>
          <w:b/>
          <w:bCs/>
          <w:color w:val="000000"/>
          <w:sz w:val="18"/>
          <w:szCs w:val="18"/>
          <w:lang w:val="en-GB"/>
        </w:rPr>
        <w:t>7</w:t>
      </w:r>
    </w:p>
    <w:p w14:paraId="461F1824"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07A3408A" w14:textId="77777777" w:rsidTr="005E0751">
        <w:tc>
          <w:tcPr>
            <w:tcW w:w="0" w:type="auto"/>
            <w:tcMar>
              <w:top w:w="0" w:type="auto"/>
              <w:bottom w:w="0" w:type="auto"/>
            </w:tcMar>
          </w:tcPr>
          <w:p w14:paraId="0F493C84"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 Due to this, the Contractor will be delayed. The same applies if an inadequacy is found for any document that should be supplied with the equipment.</w:t>
            </w:r>
          </w:p>
        </w:tc>
      </w:tr>
    </w:tbl>
    <w:p w14:paraId="1CEFA489"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3087CA4D"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21517B8F" w14:textId="77777777" w:rsidTr="005E0751">
        <w:tc>
          <w:tcPr>
            <w:tcW w:w="0" w:type="auto"/>
            <w:tcMar>
              <w:top w:w="0" w:type="auto"/>
              <w:bottom w:w="0" w:type="auto"/>
            </w:tcMar>
          </w:tcPr>
          <w:p w14:paraId="6468BE18"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4DFDD273" w14:textId="77777777" w:rsidR="00680F0F" w:rsidRPr="00251FA7" w:rsidRDefault="00680F0F" w:rsidP="00680F0F">
      <w:pPr>
        <w:spacing w:after="0" w:line="240" w:lineRule="auto"/>
        <w:rPr>
          <w:rFonts w:ascii="Arial" w:hAnsi="Arial" w:cs="Arial"/>
          <w:b/>
          <w:bCs/>
          <w:color w:val="000000"/>
          <w:sz w:val="18"/>
          <w:szCs w:val="18"/>
          <w:lang w:val="en-GB"/>
        </w:rPr>
      </w:pPr>
    </w:p>
    <w:p w14:paraId="1D7F53C8" w14:textId="77777777" w:rsidR="00680F0F" w:rsidRPr="00251FA7" w:rsidRDefault="00680F0F" w:rsidP="00680F0F">
      <w:pPr>
        <w:spacing w:after="0" w:line="240" w:lineRule="auto"/>
        <w:rPr>
          <w:rFonts w:ascii="Arial" w:hAnsi="Arial" w:cs="Arial"/>
          <w:b/>
          <w:bCs/>
          <w:i/>
          <w:color w:val="808080" w:themeColor="background1" w:themeShade="80"/>
          <w:sz w:val="18"/>
          <w:szCs w:val="18"/>
          <w:lang w:val="en-GB"/>
        </w:rPr>
      </w:pPr>
      <w:r w:rsidRPr="00251FA7">
        <w:rPr>
          <w:rFonts w:ascii="Arial" w:hAnsi="Arial" w:cs="Arial"/>
          <w:b/>
          <w:bCs/>
          <w:color w:val="000000"/>
          <w:sz w:val="18"/>
          <w:szCs w:val="18"/>
          <w:lang w:val="en-GB"/>
        </w:rPr>
        <w:t xml:space="preserve">XI. SPARE PARTS AND </w:t>
      </w:r>
      <w:r w:rsidRPr="00251FA7">
        <w:rPr>
          <w:rFonts w:ascii="Arial" w:hAnsi="Arial" w:cs="Arial"/>
          <w:b/>
          <w:bCs/>
          <w:sz w:val="18"/>
          <w:szCs w:val="18"/>
          <w:lang w:val="en-GB"/>
        </w:rPr>
        <w:t>SERVICE</w:t>
      </w:r>
      <w:r w:rsidRPr="00251FA7">
        <w:rPr>
          <w:rFonts w:ascii="Arial" w:hAnsi="Arial" w:cs="Arial"/>
          <w:b/>
          <w:bCs/>
          <w:i/>
          <w:color w:val="808080" w:themeColor="background1" w:themeShade="80"/>
          <w:sz w:val="18"/>
          <w:szCs w:val="18"/>
          <w:lang w:val="en-GB"/>
        </w:rPr>
        <w:t xml:space="preserve"> (Note: This Chapter applies only where the warranty is claimed)</w:t>
      </w:r>
    </w:p>
    <w:p w14:paraId="41C0EF3D" w14:textId="77777777" w:rsidR="0004389B" w:rsidRPr="00251FA7" w:rsidRDefault="0004389B" w:rsidP="00680F0F">
      <w:pPr>
        <w:spacing w:after="0" w:line="240" w:lineRule="auto"/>
        <w:rPr>
          <w:rFonts w:ascii="Arial" w:hAnsi="Arial" w:cs="Arial"/>
          <w:b/>
          <w:bCs/>
          <w:color w:val="000000"/>
          <w:sz w:val="18"/>
          <w:szCs w:val="18"/>
          <w:lang w:val="en-GB"/>
        </w:rPr>
      </w:pPr>
    </w:p>
    <w:p w14:paraId="38BDD681"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p w14:paraId="65DAEB34" w14:textId="77777777" w:rsidR="00680F0F" w:rsidRPr="00251FA7" w:rsidRDefault="00680F0F" w:rsidP="00680F0F">
      <w:pPr>
        <w:spacing w:after="0" w:line="240" w:lineRule="auto"/>
        <w:rPr>
          <w:lang w:val="en-GB"/>
        </w:rPr>
      </w:pPr>
    </w:p>
    <w:tbl>
      <w:tblPr>
        <w:tblW w:w="0" w:type="auto"/>
        <w:tblInd w:w="108" w:type="dxa"/>
        <w:tblLook w:val="04A0" w:firstRow="1" w:lastRow="0" w:firstColumn="1" w:lastColumn="0" w:noHBand="0" w:noVBand="1"/>
      </w:tblPr>
      <w:tblGrid>
        <w:gridCol w:w="8962"/>
      </w:tblGrid>
      <w:tr w:rsidR="00680F0F" w:rsidRPr="00251FA7" w14:paraId="4A6B62BC" w14:textId="77777777" w:rsidTr="005E0751">
        <w:tc>
          <w:tcPr>
            <w:tcW w:w="0" w:type="auto"/>
            <w:tcMar>
              <w:top w:w="0" w:type="auto"/>
              <w:bottom w:w="0" w:type="auto"/>
            </w:tcMar>
          </w:tcPr>
          <w:p w14:paraId="1A7E09A7"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two years after the expiration of the warranty period.</w:t>
            </w:r>
          </w:p>
          <w:p w14:paraId="70450463" w14:textId="21A6CDEE"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293B2646"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If the equipment has not been repaired within the contractual period, the Contractor must provide the Contracting Authority with equivalent replacement equipment after the expiration the repair period. In this case, the warranty period is extended by the time of repair.</w:t>
            </w:r>
          </w:p>
          <w:p w14:paraId="5D380D84" w14:textId="77777777" w:rsidR="00680F0F" w:rsidRPr="00251FA7" w:rsidRDefault="00680F0F" w:rsidP="005E0751">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14B7A1B6" w14:textId="77777777" w:rsidR="00680F0F" w:rsidRPr="00251FA7" w:rsidRDefault="00680F0F" w:rsidP="00680F0F">
      <w:pPr>
        <w:spacing w:after="0" w:line="240" w:lineRule="auto"/>
        <w:rPr>
          <w:rFonts w:ascii="Arial" w:hAnsi="Arial" w:cs="Arial"/>
          <w:b/>
          <w:bCs/>
          <w:color w:val="000000"/>
          <w:sz w:val="18"/>
          <w:szCs w:val="18"/>
          <w:lang w:val="en-GB"/>
        </w:rPr>
      </w:pPr>
      <w:r w:rsidRPr="00251FA7">
        <w:rPr>
          <w:rFonts w:ascii="Arial" w:hAnsi="Arial" w:cs="Arial"/>
          <w:b/>
          <w:bCs/>
          <w:color w:val="000000"/>
          <w:sz w:val="18"/>
          <w:szCs w:val="18"/>
          <w:lang w:val="en-GB"/>
        </w:rPr>
        <w:t>XII. FORCE MAJEURE</w:t>
      </w:r>
    </w:p>
    <w:p w14:paraId="63C38DAB"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601ECF0E" w14:textId="77777777" w:rsidR="00680F0F" w:rsidRPr="00251FA7" w:rsidRDefault="00680F0F" w:rsidP="00680F0F">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680F0F" w:rsidRPr="00251FA7" w14:paraId="12C0DEE9" w14:textId="77777777" w:rsidTr="005E0751">
        <w:tc>
          <w:tcPr>
            <w:tcW w:w="0" w:type="auto"/>
            <w:tcMar>
              <w:top w:w="0" w:type="auto"/>
              <w:bottom w:w="0" w:type="auto"/>
            </w:tcMar>
          </w:tcPr>
          <w:p w14:paraId="18FA488B"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4BDCB05"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10226672"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0C344CAA" w14:textId="77777777" w:rsidR="00680F0F" w:rsidRPr="00251FA7" w:rsidRDefault="00680F0F" w:rsidP="00680F0F">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XIII. FINANCIAL COLLATERAL</w:t>
      </w:r>
    </w:p>
    <w:p w14:paraId="4D6DDC31"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21</w:t>
      </w:r>
    </w:p>
    <w:p w14:paraId="0AA513C1" w14:textId="77777777" w:rsidR="00680F0F" w:rsidRPr="00251FA7" w:rsidRDefault="00680F0F" w:rsidP="00680F0F">
      <w:pPr>
        <w:spacing w:before="225" w:after="225"/>
        <w:ind w:left="284"/>
        <w:jc w:val="both"/>
        <w:rPr>
          <w:rFonts w:ascii="Arial" w:hAnsi="Arial" w:cs="Arial"/>
          <w:b/>
          <w:sz w:val="18"/>
          <w:szCs w:val="18"/>
          <w:lang w:val="en-GB"/>
        </w:rPr>
      </w:pPr>
      <w:r w:rsidRPr="00251FA7">
        <w:rPr>
          <w:rFonts w:ascii="Arial" w:hAnsi="Arial" w:cs="Arial"/>
          <w:b/>
          <w:sz w:val="18"/>
          <w:szCs w:val="18"/>
          <w:lang w:val="en-GB"/>
        </w:rPr>
        <w:t>Financial collateral for proper performance of contractual obligations</w:t>
      </w:r>
    </w:p>
    <w:p w14:paraId="79F37F51" w14:textId="77777777" w:rsidR="00680F0F" w:rsidRPr="00251FA7" w:rsidRDefault="00680F0F" w:rsidP="00680F0F">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Insurance instrument: bill of exchange with a bill of exchange statement</w:t>
      </w:r>
    </w:p>
    <w:p w14:paraId="0D684D13" w14:textId="1DB75A0E" w:rsidR="00680F0F" w:rsidRPr="00251FA7" w:rsidRDefault="00680F0F" w:rsidP="00680F0F">
      <w:pPr>
        <w:spacing w:before="225" w:after="225"/>
        <w:ind w:left="284"/>
        <w:jc w:val="both"/>
        <w:rPr>
          <w:lang w:val="en-GB"/>
        </w:rPr>
      </w:pPr>
      <w:r w:rsidRPr="00251FA7">
        <w:rPr>
          <w:rFonts w:ascii="Arial" w:hAnsi="Arial" w:cs="Arial"/>
          <w:color w:val="000000"/>
          <w:sz w:val="18"/>
          <w:szCs w:val="18"/>
          <w:lang w:val="en-GB"/>
        </w:rPr>
        <w:t>The amount of the bill of exchange: _______</w:t>
      </w:r>
      <w:r w:rsidR="0004389B" w:rsidRPr="00251FA7">
        <w:rPr>
          <w:rFonts w:ascii="Arial" w:hAnsi="Arial" w:cs="Arial"/>
          <w:color w:val="000000"/>
          <w:sz w:val="18"/>
          <w:szCs w:val="18"/>
          <w:lang w:val="en-GB"/>
        </w:rPr>
        <w:t>____________</w:t>
      </w:r>
      <w:r w:rsidRPr="00251FA7">
        <w:rPr>
          <w:rFonts w:ascii="Arial" w:hAnsi="Arial" w:cs="Arial"/>
          <w:color w:val="000000"/>
          <w:sz w:val="18"/>
          <w:szCs w:val="18"/>
          <w:lang w:val="en-GB"/>
        </w:rPr>
        <w:t xml:space="preserve">______ </w:t>
      </w:r>
    </w:p>
    <w:p w14:paraId="7561951C" w14:textId="77777777" w:rsidR="00680F0F" w:rsidRPr="00251FA7" w:rsidRDefault="00680F0F" w:rsidP="00680F0F">
      <w:pPr>
        <w:spacing w:before="225" w:after="225"/>
        <w:ind w:left="284"/>
        <w:jc w:val="both"/>
        <w:rPr>
          <w:lang w:val="en-GB"/>
        </w:rPr>
      </w:pPr>
      <w:r w:rsidRPr="00251FA7">
        <w:rPr>
          <w:rFonts w:ascii="Arial" w:hAnsi="Arial" w:cs="Arial"/>
          <w:color w:val="000000"/>
          <w:sz w:val="18"/>
          <w:szCs w:val="18"/>
          <w:lang w:val="en-GB"/>
        </w:rPr>
        <w:t>Date of validity: __________________________</w:t>
      </w:r>
    </w:p>
    <w:p w14:paraId="3BA250C1" w14:textId="77777777" w:rsidR="00680F0F" w:rsidRPr="00251FA7" w:rsidRDefault="00680F0F" w:rsidP="00680F0F">
      <w:pPr>
        <w:spacing w:before="225" w:after="225"/>
        <w:ind w:left="284"/>
        <w:jc w:val="both"/>
        <w:rPr>
          <w:lang w:val="en-GB"/>
        </w:rPr>
      </w:pPr>
      <w:r w:rsidRPr="00251FA7">
        <w:rPr>
          <w:rFonts w:ascii="Arial" w:hAnsi="Arial" w:cs="Arial"/>
          <w:sz w:val="18"/>
          <w:szCs w:val="18"/>
          <w:lang w:val="en-GB"/>
        </w:rPr>
        <w:t xml:space="preserve">The Contractor must submit the required financial collateral to the Contracting Authority within 10 days after signing the Contract as a condition for the validity of the Contract, otherwise the Contracting Authority may withdraw from the Contract. </w:t>
      </w:r>
    </w:p>
    <w:p w14:paraId="5D00C012" w14:textId="77777777" w:rsidR="00680F0F" w:rsidRPr="00251FA7" w:rsidRDefault="00680F0F" w:rsidP="00680F0F">
      <w:pPr>
        <w:spacing w:before="225" w:after="225"/>
        <w:ind w:left="284"/>
        <w:jc w:val="both"/>
        <w:rPr>
          <w:rFonts w:ascii="Arial" w:hAnsi="Arial" w:cs="Arial"/>
          <w:color w:val="000000"/>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00D56914" w14:textId="59B6711A" w:rsidR="00680F0F" w:rsidRPr="00251FA7" w:rsidRDefault="00680F0F" w:rsidP="00680F0F">
      <w:pPr>
        <w:spacing w:before="225" w:after="225" w:line="240" w:lineRule="auto"/>
        <w:ind w:left="284"/>
        <w:jc w:val="both"/>
        <w:rPr>
          <w:rFonts w:ascii="Arial" w:hAnsi="Arial" w:cs="Arial"/>
          <w:color w:val="000000"/>
          <w:sz w:val="18"/>
          <w:szCs w:val="18"/>
          <w:lang w:val="en-GB"/>
        </w:rPr>
      </w:pPr>
      <w:r w:rsidRPr="00251FA7">
        <w:rPr>
          <w:rFonts w:ascii="Arial" w:hAnsi="Arial" w:cs="Arial"/>
          <w:b/>
          <w:sz w:val="18"/>
          <w:szCs w:val="18"/>
          <w:lang w:val="en-GB"/>
        </w:rPr>
        <w:t xml:space="preserve">Financial collateral </w:t>
      </w:r>
      <w:r w:rsidRPr="00251FA7">
        <w:rPr>
          <w:rFonts w:ascii="Arial" w:hAnsi="Arial" w:cs="Arial"/>
          <w:b/>
          <w:color w:val="000000"/>
          <w:sz w:val="18"/>
          <w:szCs w:val="18"/>
          <w:shd w:val="clear" w:color="auto" w:fill="FFFFFF"/>
          <w:lang w:val="en-GB"/>
        </w:rPr>
        <w:t>to remedy the defects within the warranty period</w:t>
      </w:r>
      <w:r w:rsidR="0004389B" w:rsidRPr="00251FA7">
        <w:rPr>
          <w:rFonts w:ascii="Arial" w:hAnsi="Arial" w:cs="Arial"/>
          <w:b/>
          <w:color w:val="000000"/>
          <w:sz w:val="18"/>
          <w:szCs w:val="18"/>
          <w:shd w:val="clear" w:color="auto" w:fill="FFFFFF"/>
          <w:lang w:val="en-GB"/>
        </w:rPr>
        <w:t xml:space="preserve"> </w:t>
      </w:r>
      <w:r w:rsidR="0004389B" w:rsidRPr="00251FA7">
        <w:rPr>
          <w:rFonts w:ascii="Arial" w:hAnsi="Arial" w:cs="Arial"/>
          <w:b/>
          <w:bCs/>
          <w:i/>
          <w:color w:val="808080" w:themeColor="background1" w:themeShade="80"/>
          <w:sz w:val="18"/>
          <w:szCs w:val="18"/>
          <w:lang w:val="en-GB"/>
        </w:rPr>
        <w:t xml:space="preserve">(Note: This </w:t>
      </w:r>
      <w:r w:rsidR="00C23C1B">
        <w:rPr>
          <w:rFonts w:ascii="Arial" w:hAnsi="Arial" w:cs="Arial"/>
          <w:b/>
          <w:bCs/>
          <w:i/>
          <w:color w:val="808080" w:themeColor="background1" w:themeShade="80"/>
          <w:sz w:val="18"/>
          <w:szCs w:val="18"/>
          <w:lang w:val="en-GB"/>
        </w:rPr>
        <w:t>Paragraph</w:t>
      </w:r>
      <w:r w:rsidR="0004389B" w:rsidRPr="00251FA7">
        <w:rPr>
          <w:rFonts w:ascii="Arial" w:hAnsi="Arial" w:cs="Arial"/>
          <w:b/>
          <w:bCs/>
          <w:i/>
          <w:color w:val="808080" w:themeColor="background1" w:themeShade="80"/>
          <w:sz w:val="18"/>
          <w:szCs w:val="18"/>
          <w:lang w:val="en-GB"/>
        </w:rPr>
        <w:t xml:space="preserve"> applies only if required for a particular lot)</w:t>
      </w:r>
    </w:p>
    <w:p w14:paraId="162CE562" w14:textId="77777777" w:rsidR="00680F0F" w:rsidRPr="00251FA7" w:rsidRDefault="00680F0F" w:rsidP="00680F0F">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Insurance instrument: bill of exchange with a bill of exchange statement</w:t>
      </w:r>
    </w:p>
    <w:p w14:paraId="53688E29" w14:textId="3FE9201B" w:rsidR="00680F0F" w:rsidRPr="00251FA7" w:rsidRDefault="00680F0F" w:rsidP="00680F0F">
      <w:pPr>
        <w:spacing w:before="225" w:after="225" w:line="240" w:lineRule="auto"/>
        <w:ind w:left="284"/>
        <w:jc w:val="both"/>
        <w:rPr>
          <w:lang w:val="en-GB"/>
        </w:rPr>
      </w:pPr>
      <w:r w:rsidRPr="00251FA7">
        <w:rPr>
          <w:rFonts w:ascii="Arial" w:hAnsi="Arial" w:cs="Arial"/>
          <w:color w:val="000000"/>
          <w:sz w:val="18"/>
          <w:szCs w:val="18"/>
          <w:lang w:val="en-GB"/>
        </w:rPr>
        <w:t xml:space="preserve">The amount of the bill of exchange: </w:t>
      </w:r>
      <w:r w:rsidR="0004389B" w:rsidRPr="00251FA7">
        <w:rPr>
          <w:rFonts w:ascii="Arial" w:hAnsi="Arial" w:cs="Arial"/>
          <w:color w:val="000000"/>
          <w:sz w:val="18"/>
          <w:szCs w:val="18"/>
          <w:lang w:val="en-GB"/>
        </w:rPr>
        <w:t>__________________________</w:t>
      </w:r>
    </w:p>
    <w:p w14:paraId="6D228AA7" w14:textId="6D818AD1" w:rsidR="00680F0F" w:rsidRPr="00251FA7" w:rsidRDefault="00680F0F" w:rsidP="00680F0F">
      <w:pPr>
        <w:spacing w:before="225" w:after="225" w:line="240" w:lineRule="auto"/>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Date of validity: </w:t>
      </w:r>
      <w:r w:rsidR="0004389B" w:rsidRPr="00251FA7">
        <w:rPr>
          <w:rFonts w:ascii="Arial" w:hAnsi="Arial" w:cs="Arial"/>
          <w:color w:val="000000"/>
          <w:sz w:val="18"/>
          <w:szCs w:val="18"/>
          <w:lang w:val="en-GB"/>
        </w:rPr>
        <w:t>___________________________</w:t>
      </w:r>
    </w:p>
    <w:p w14:paraId="612E2366" w14:textId="77777777" w:rsidR="00680F0F" w:rsidRPr="00251FA7" w:rsidRDefault="00680F0F" w:rsidP="00680F0F">
      <w:pPr>
        <w:spacing w:before="225" w:after="225" w:line="240" w:lineRule="auto"/>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collateral within 8 days after signing the </w:t>
      </w:r>
      <w:r w:rsidRPr="00251FA7">
        <w:rPr>
          <w:rFonts w:ascii="Arial" w:hAnsi="Arial" w:cs="Arial"/>
          <w:color w:val="000000"/>
          <w:sz w:val="18"/>
          <w:szCs w:val="18"/>
          <w:lang w:val="en-GB"/>
        </w:rPr>
        <w:t>ownership transfer of equipment</w:t>
      </w:r>
      <w:r w:rsidRPr="00251FA7">
        <w:rPr>
          <w:rFonts w:ascii="Arial" w:hAnsi="Arial" w:cs="Arial"/>
          <w:sz w:val="18"/>
          <w:szCs w:val="18"/>
          <w:lang w:val="en-GB"/>
        </w:rPr>
        <w:t xml:space="preserve"> in the amount of </w:t>
      </w:r>
      <w:r w:rsidRPr="00251FA7">
        <w:rPr>
          <w:rFonts w:ascii="Arial" w:hAnsi="Arial" w:cs="Arial"/>
          <w:color w:val="000000"/>
          <w:sz w:val="18"/>
          <w:szCs w:val="18"/>
          <w:lang w:val="en-GB"/>
        </w:rPr>
        <w:t>at least 5,00 % of the contract value with VAT.</w:t>
      </w:r>
    </w:p>
    <w:p w14:paraId="4210EE46" w14:textId="77777777" w:rsidR="00680F0F" w:rsidRPr="00251FA7" w:rsidRDefault="00680F0F" w:rsidP="00680F0F">
      <w:pPr>
        <w:spacing w:line="260" w:lineRule="exact"/>
        <w:ind w:left="284"/>
        <w:jc w:val="both"/>
        <w:rPr>
          <w:rFonts w:ascii="Arial" w:hAnsi="Arial" w:cs="Arial"/>
          <w:sz w:val="18"/>
          <w:szCs w:val="18"/>
          <w:lang w:val="en-GB"/>
        </w:rPr>
      </w:pPr>
      <w:r w:rsidRPr="00251FA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1E91D4B0" w14:textId="77777777" w:rsidR="00680F0F" w:rsidRPr="00251FA7" w:rsidRDefault="00680F0F" w:rsidP="00680F0F">
      <w:pPr>
        <w:spacing w:line="260" w:lineRule="exact"/>
        <w:ind w:left="284"/>
        <w:jc w:val="both"/>
        <w:rPr>
          <w:rFonts w:ascii="Arial" w:hAnsi="Arial" w:cs="Arial"/>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collateral if the Contractor fails to execute the guaranteed warranty obligations.</w:t>
      </w:r>
    </w:p>
    <w:p w14:paraId="5B9934EF"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XIV. TERMINATION OF THE CONTRACT</w:t>
      </w:r>
    </w:p>
    <w:p w14:paraId="1F909C3A"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09C62A06"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4A809DAB" w14:textId="77777777" w:rsidTr="005E0751">
        <w:tc>
          <w:tcPr>
            <w:tcW w:w="0" w:type="auto"/>
            <w:tcMar>
              <w:top w:w="0" w:type="auto"/>
              <w:bottom w:w="0" w:type="auto"/>
            </w:tcMar>
          </w:tcPr>
          <w:p w14:paraId="1246F090"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687899F"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680F0F" w:rsidRPr="00251FA7" w14:paraId="2DE79A6F" w14:textId="77777777" w:rsidTr="005E0751">
              <w:tc>
                <w:tcPr>
                  <w:tcW w:w="0" w:type="auto"/>
                  <w:tcMar>
                    <w:top w:w="0" w:type="auto"/>
                    <w:bottom w:w="0" w:type="auto"/>
                  </w:tcMar>
                </w:tcPr>
                <w:p w14:paraId="58B77346" w14:textId="0489776F" w:rsidR="00680F0F" w:rsidRPr="00251FA7" w:rsidRDefault="00680F0F" w:rsidP="005E0751">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10CE2E75" w14:textId="7D8505B3" w:rsidR="00680F0F" w:rsidRPr="00251FA7" w:rsidRDefault="00680F0F" w:rsidP="005E0751">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is late with the delivery (service rendered) by more than </w:t>
                  </w:r>
                  <w:r w:rsidR="0004389B" w:rsidRPr="00251FA7">
                    <w:rPr>
                      <w:rFonts w:ascii="Arial" w:hAnsi="Arial" w:cs="Arial"/>
                      <w:color w:val="000000"/>
                      <w:sz w:val="18"/>
                      <w:szCs w:val="18"/>
                      <w:lang w:val="en-GB"/>
                    </w:rPr>
                    <w:t>2</w:t>
                  </w:r>
                  <w:r w:rsidR="00F61D28" w:rsidRPr="00251FA7">
                    <w:rPr>
                      <w:rFonts w:ascii="Arial" w:hAnsi="Arial" w:cs="Arial"/>
                      <w:color w:val="000000"/>
                      <w:sz w:val="18"/>
                      <w:szCs w:val="18"/>
                      <w:lang w:val="en-GB"/>
                    </w:rPr>
                    <w:t xml:space="preserve">0 </w:t>
                  </w:r>
                  <w:r w:rsidRPr="00251FA7">
                    <w:rPr>
                      <w:rFonts w:ascii="Arial" w:hAnsi="Arial" w:cs="Arial"/>
                      <w:color w:val="000000"/>
                      <w:sz w:val="18"/>
                      <w:szCs w:val="18"/>
                      <w:lang w:val="en-GB"/>
                    </w:rPr>
                    <w:t>days;</w:t>
                  </w:r>
                </w:p>
                <w:p w14:paraId="601AF081" w14:textId="77777777" w:rsidR="00680F0F" w:rsidRPr="00251FA7" w:rsidRDefault="00680F0F" w:rsidP="0004389B">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r w:rsidR="0004389B" w:rsidRPr="00251FA7">
                    <w:rPr>
                      <w:rFonts w:ascii="Arial" w:hAnsi="Arial" w:cs="Arial"/>
                      <w:color w:val="000000"/>
                      <w:sz w:val="18"/>
                      <w:szCs w:val="18"/>
                      <w:lang w:val="en-GB"/>
                    </w:rPr>
                    <w:t>,</w:t>
                  </w:r>
                </w:p>
                <w:p w14:paraId="50D8F2CE" w14:textId="4A998E35" w:rsidR="0004389B" w:rsidRPr="00251FA7" w:rsidRDefault="0004389B" w:rsidP="0004389B">
                  <w:pPr>
                    <w:numPr>
                      <w:ilvl w:val="0"/>
                      <w:numId w:val="25"/>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lastRenderedPageBreak/>
                    <w:t>the</w:t>
                  </w:r>
                  <w:proofErr w:type="gramEnd"/>
                  <w:r w:rsidRPr="00251FA7">
                    <w:rPr>
                      <w:rFonts w:ascii="Arial" w:hAnsi="Arial" w:cs="Arial"/>
                      <w:color w:val="000000"/>
                      <w:sz w:val="18"/>
                      <w:szCs w:val="18"/>
                      <w:lang w:val="en-GB"/>
                    </w:rPr>
                    <w:t xml:space="preserve"> Contractor does not fulfill the contractual obligations in the manner foreseen in the contract for the execution of a public contract.</w:t>
                  </w:r>
                </w:p>
              </w:tc>
            </w:tr>
          </w:tbl>
          <w:p w14:paraId="291C66BF"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680F0F" w:rsidRPr="00251FA7" w14:paraId="5AE9DB88" w14:textId="77777777" w:rsidTr="005E0751">
              <w:tc>
                <w:tcPr>
                  <w:tcW w:w="0" w:type="auto"/>
                  <w:tcMar>
                    <w:top w:w="0" w:type="auto"/>
                    <w:bottom w:w="0" w:type="auto"/>
                  </w:tcMar>
                </w:tcPr>
                <w:p w14:paraId="419E7FBC" w14:textId="77777777" w:rsidR="00680F0F" w:rsidRPr="00251FA7" w:rsidRDefault="00680F0F" w:rsidP="005E0751">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971AAC" w14:textId="77777777" w:rsidR="00680F0F" w:rsidRPr="00251FA7" w:rsidRDefault="00680F0F" w:rsidP="005E0751">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7E72E58" w14:textId="77777777" w:rsidR="00680F0F" w:rsidRPr="00251FA7" w:rsidRDefault="00680F0F" w:rsidP="005E0751">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5897CA05"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522E04F2"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432D7639"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lastRenderedPageBreak/>
        <w:t>XV. SOCIAL CLAUSE</w:t>
      </w:r>
    </w:p>
    <w:p w14:paraId="421D3F06"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7707AC9B"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5FFC2C77" w14:textId="77777777" w:rsidTr="005E0751">
        <w:tc>
          <w:tcPr>
            <w:tcW w:w="0" w:type="auto"/>
            <w:tcMar>
              <w:top w:w="0" w:type="auto"/>
              <w:bottom w:w="0" w:type="auto"/>
            </w:tcMar>
          </w:tcPr>
          <w:p w14:paraId="7C75B7EE"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 expires on the day the Contracting Authority notes that a competent public authority or court identified an infringement of labour, environmental or social legislation with a final decision on the part of the Contractor or its Subcontractor.</w:t>
            </w:r>
          </w:p>
          <w:p w14:paraId="4B1E2EF4"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formally notify the Contracting Authority of infringement no less than 5 working days after the final decision.</w:t>
            </w:r>
          </w:p>
        </w:tc>
      </w:tr>
    </w:tbl>
    <w:p w14:paraId="6842CBA9"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XVI. AUDIT TRAIL</w:t>
      </w:r>
    </w:p>
    <w:p w14:paraId="658C0AF4"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p w14:paraId="488D1672"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474D4F8C" w14:textId="77777777" w:rsidTr="005E0751">
        <w:tc>
          <w:tcPr>
            <w:tcW w:w="8962" w:type="dxa"/>
            <w:tcMar>
              <w:top w:w="0" w:type="auto"/>
              <w:bottom w:w="0" w:type="auto"/>
            </w:tcMar>
          </w:tcPr>
          <w:p w14:paraId="67A2EB27"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36B53CF9" w14:textId="5FD87C2F"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w:t>
            </w:r>
            <w:r w:rsidR="0004389B" w:rsidRPr="00251FA7">
              <w:rPr>
                <w:rFonts w:ascii="Arial" w:hAnsi="Arial" w:cs="Arial"/>
                <w:sz w:val="18"/>
                <w:szCs w:val="18"/>
                <w:lang w:val="en-GB"/>
              </w:rPr>
              <w:t xml:space="preserve">es of subsequent verifications. </w:t>
            </w:r>
            <w:r w:rsidRPr="00251FA7">
              <w:rPr>
                <w:rFonts w:ascii="Arial" w:hAnsi="Arial" w:cs="Arial"/>
                <w:sz w:val="18"/>
                <w:szCs w:val="18"/>
                <w:lang w:val="en-GB"/>
              </w:rPr>
              <w:t>Delivery documentation is the basis for monitoring and controlling the execution of the supply.</w:t>
            </w:r>
          </w:p>
          <w:p w14:paraId="61F0E044" w14:textId="77777777" w:rsidR="00680F0F" w:rsidRPr="00251FA7" w:rsidRDefault="00680F0F" w:rsidP="005E0751">
            <w:pPr>
              <w:spacing w:before="225" w:after="225"/>
              <w:jc w:val="both"/>
              <w:rPr>
                <w:lang w:val="en-GB"/>
              </w:rPr>
            </w:pPr>
            <w:r w:rsidRPr="00251FA7">
              <w:rPr>
                <w:rFonts w:ascii="Arial" w:hAnsi="Arial" w:cs="Arial"/>
                <w:sz w:val="18"/>
                <w:szCs w:val="18"/>
                <w:lang w:val="en-GB"/>
              </w:rPr>
              <w:lastRenderedPageBreak/>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0D8794D"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3BB26EB1" w14:textId="77777777" w:rsidR="00680F0F" w:rsidRPr="00251FA7" w:rsidRDefault="00680F0F" w:rsidP="005E0751">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7BF18021"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lastRenderedPageBreak/>
        <w:t>XVII. ANTI-CORRUPTION CLAUSE</w:t>
      </w:r>
    </w:p>
    <w:p w14:paraId="7ACD5CC2"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336C7889"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2C7F7D7B" w14:textId="77777777" w:rsidTr="005E0751">
        <w:tc>
          <w:tcPr>
            <w:tcW w:w="0" w:type="auto"/>
            <w:tcMar>
              <w:top w:w="0" w:type="auto"/>
              <w:bottom w:w="0" w:type="auto"/>
            </w:tcMar>
          </w:tcPr>
          <w:p w14:paraId="6358F590" w14:textId="77777777" w:rsidR="00680F0F" w:rsidRPr="00251FA7" w:rsidRDefault="00680F0F" w:rsidP="005E0751">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6D16E53" w14:textId="77777777" w:rsidR="00680F0F" w:rsidRPr="00251FA7" w:rsidRDefault="00680F0F" w:rsidP="00680F0F">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0B825E44" w14:textId="77777777" w:rsidR="00680F0F" w:rsidRPr="00251FA7" w:rsidRDefault="00680F0F" w:rsidP="00680F0F">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236710B3" w14:textId="77777777" w:rsidR="00680F0F" w:rsidRPr="00251FA7" w:rsidRDefault="00680F0F" w:rsidP="00680F0F">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43F86D22" w14:textId="77777777" w:rsidR="00680F0F" w:rsidRPr="00251FA7" w:rsidRDefault="00680F0F" w:rsidP="00680F0F">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31FDA024"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XVIII. SETTLEMENT OF DISPUTES</w:t>
      </w:r>
    </w:p>
    <w:p w14:paraId="69F5515A"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033EE674"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04DBF97F" w14:textId="77777777" w:rsidTr="005E0751">
        <w:tc>
          <w:tcPr>
            <w:tcW w:w="0" w:type="auto"/>
            <w:tcMar>
              <w:top w:w="0" w:type="auto"/>
              <w:bottom w:w="0" w:type="auto"/>
            </w:tcMar>
          </w:tcPr>
          <w:p w14:paraId="1F1BB42E"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5FF2AC6"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XIX. FINAL PROVISIONS</w:t>
      </w:r>
    </w:p>
    <w:p w14:paraId="291892CC"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680F0F" w:rsidRPr="00251FA7" w14:paraId="47588B18" w14:textId="77777777" w:rsidTr="005E0751">
        <w:tc>
          <w:tcPr>
            <w:tcW w:w="0" w:type="auto"/>
            <w:tcMar>
              <w:top w:w="0" w:type="auto"/>
              <w:bottom w:w="0" w:type="auto"/>
            </w:tcMar>
          </w:tcPr>
          <w:p w14:paraId="3E4A66DA" w14:textId="6CA5D3AA"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w:t>
            </w:r>
            <w:r w:rsidR="0004389B" w:rsidRPr="00251FA7">
              <w:rPr>
                <w:rFonts w:ascii="Arial" w:hAnsi="Arial" w:cs="Arial"/>
                <w:color w:val="000000"/>
                <w:sz w:val="18"/>
                <w:szCs w:val="18"/>
                <w:lang w:val="en-GB"/>
              </w:rPr>
              <w:t>rsued by the invalid provision.</w:t>
            </w:r>
          </w:p>
        </w:tc>
      </w:tr>
    </w:tbl>
    <w:p w14:paraId="2ADCDFA7"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14:paraId="767CCB87"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081"/>
      </w:tblGrid>
      <w:tr w:rsidR="00680F0F" w:rsidRPr="00251FA7" w14:paraId="1092F78A" w14:textId="77777777" w:rsidTr="005E0751">
        <w:tc>
          <w:tcPr>
            <w:tcW w:w="0" w:type="auto"/>
            <w:tcMar>
              <w:top w:w="0" w:type="auto"/>
              <w:bottom w:w="0" w:type="auto"/>
            </w:tcMar>
          </w:tcPr>
          <w:p w14:paraId="2C98ED49"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01D3CB16"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This contract is subject to a deferral condition for the submission of the required financial collateral.</w:t>
            </w:r>
          </w:p>
          <w:p w14:paraId="3522BBFF" w14:textId="77777777" w:rsidR="00680F0F" w:rsidRPr="00251FA7" w:rsidRDefault="00680F0F" w:rsidP="005E0751">
            <w:pPr>
              <w:spacing w:before="225" w:after="225"/>
              <w:jc w:val="both"/>
              <w:rPr>
                <w:lang w:val="en-GB"/>
              </w:rPr>
            </w:pPr>
          </w:p>
        </w:tc>
      </w:tr>
    </w:tbl>
    <w:p w14:paraId="712F21B3" w14:textId="77777777" w:rsidR="00680F0F" w:rsidRPr="00251FA7" w:rsidRDefault="00680F0F" w:rsidP="00680F0F">
      <w:pPr>
        <w:spacing w:after="0" w:line="240" w:lineRule="auto"/>
        <w:jc w:val="both"/>
        <w:rPr>
          <w:rFonts w:ascii="Arial" w:hAnsi="Arial" w:cs="Arial"/>
          <w:color w:val="000000"/>
          <w:sz w:val="18"/>
          <w:szCs w:val="18"/>
          <w:lang w:val="en-GB"/>
        </w:rPr>
      </w:pPr>
    </w:p>
    <w:p w14:paraId="382CD58D" w14:textId="77777777" w:rsidR="00680F0F" w:rsidRPr="00251FA7" w:rsidRDefault="00680F0F" w:rsidP="00680F0F">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2B095013" w14:textId="77777777" w:rsidR="00680F0F" w:rsidRPr="00251FA7" w:rsidRDefault="00680F0F" w:rsidP="00680F0F">
      <w:pPr>
        <w:spacing w:after="0" w:line="240" w:lineRule="auto"/>
        <w:jc w:val="both"/>
        <w:rPr>
          <w:rFonts w:ascii="Arial" w:hAnsi="Arial" w:cs="Arial"/>
          <w:color w:val="000000"/>
          <w:sz w:val="18"/>
          <w:szCs w:val="18"/>
          <w:lang w:val="en-GB"/>
        </w:rPr>
      </w:pPr>
    </w:p>
    <w:p w14:paraId="1F51B82E" w14:textId="77777777" w:rsidR="00680F0F" w:rsidRPr="00251FA7" w:rsidRDefault="00680F0F" w:rsidP="00680F0F">
      <w:pPr>
        <w:spacing w:after="0" w:line="240" w:lineRule="auto"/>
        <w:jc w:val="both"/>
        <w:rPr>
          <w:rFonts w:ascii="Arial" w:hAnsi="Arial" w:cs="Arial"/>
          <w:color w:val="000000"/>
          <w:sz w:val="18"/>
          <w:szCs w:val="18"/>
          <w:lang w:val="en-GB"/>
        </w:rPr>
      </w:pPr>
    </w:p>
    <w:p w14:paraId="1D1376EF" w14:textId="77777777" w:rsidR="00680F0F" w:rsidRPr="00251FA7" w:rsidRDefault="00680F0F" w:rsidP="00680F0F">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80F0F" w:rsidRPr="00251FA7" w14:paraId="77981EC9" w14:textId="77777777" w:rsidTr="005E0751">
        <w:tc>
          <w:tcPr>
            <w:tcW w:w="4530" w:type="dxa"/>
          </w:tcPr>
          <w:p w14:paraId="0EC66779"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6C7C4CB8"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680F0F" w:rsidRPr="00251FA7" w14:paraId="78AB3E7C" w14:textId="77777777" w:rsidTr="005E0751">
        <w:tc>
          <w:tcPr>
            <w:tcW w:w="4530" w:type="dxa"/>
          </w:tcPr>
          <w:p w14:paraId="21E1ED3F"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35756D6" w14:textId="110878A4" w:rsidR="00680F0F" w:rsidRPr="00251FA7" w:rsidRDefault="0004389B" w:rsidP="005E0751">
            <w:pPr>
              <w:jc w:val="both"/>
              <w:rPr>
                <w:rFonts w:ascii="Arial" w:hAnsi="Arial" w:cs="Arial"/>
                <w:color w:val="000000"/>
                <w:sz w:val="18"/>
                <w:szCs w:val="18"/>
                <w:lang w:val="en-GB"/>
              </w:rPr>
            </w:pPr>
            <w:r w:rsidRPr="00251FA7">
              <w:rPr>
                <w:rFonts w:ascii="Arial" w:hAnsi="Arial" w:cs="Arial"/>
                <w:b/>
                <w:bCs/>
                <w:color w:val="000000"/>
                <w:sz w:val="18"/>
                <w:szCs w:val="18"/>
                <w:lang w:val="en-GB"/>
              </w:rPr>
              <w:t>UNIVERZA NA PRIMORSKEM UNIVERSITA DEL LITORALE</w:t>
            </w:r>
          </w:p>
        </w:tc>
      </w:tr>
      <w:tr w:rsidR="00680F0F" w:rsidRPr="00251FA7" w14:paraId="208B8FBD" w14:textId="77777777" w:rsidTr="005E0751">
        <w:tc>
          <w:tcPr>
            <w:tcW w:w="4530" w:type="dxa"/>
          </w:tcPr>
          <w:p w14:paraId="5C8906DE"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FD95B2D" w14:textId="77777777" w:rsidR="00680F0F" w:rsidRPr="00251FA7" w:rsidRDefault="00680F0F" w:rsidP="005E0751">
            <w:pPr>
              <w:jc w:val="both"/>
              <w:rPr>
                <w:rFonts w:ascii="Arial" w:hAnsi="Arial" w:cs="Arial"/>
                <w:color w:val="000000"/>
                <w:sz w:val="18"/>
                <w:szCs w:val="18"/>
                <w:lang w:val="en-GB"/>
              </w:rPr>
            </w:pPr>
          </w:p>
        </w:tc>
      </w:tr>
      <w:tr w:rsidR="00680F0F" w:rsidRPr="00251FA7" w14:paraId="5B052EBA" w14:textId="77777777" w:rsidTr="005E0751">
        <w:tc>
          <w:tcPr>
            <w:tcW w:w="4530" w:type="dxa"/>
          </w:tcPr>
          <w:p w14:paraId="2515F697"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5F4CA64" w14:textId="44425661" w:rsidR="00680F0F" w:rsidRPr="00251FA7" w:rsidRDefault="0004389B" w:rsidP="0004389B">
            <w:pPr>
              <w:jc w:val="both"/>
              <w:rPr>
                <w:rFonts w:ascii="Arial" w:hAnsi="Arial" w:cs="Arial"/>
                <w:color w:val="000000"/>
                <w:sz w:val="18"/>
                <w:szCs w:val="18"/>
                <w:lang w:val="en-GB"/>
              </w:rPr>
            </w:pPr>
            <w:r w:rsidRPr="00251FA7">
              <w:rPr>
                <w:rFonts w:ascii="Arial" w:hAnsi="Arial" w:cs="Arial"/>
                <w:color w:val="000000"/>
                <w:sz w:val="18"/>
                <w:szCs w:val="18"/>
                <w:lang w:val="en-GB"/>
              </w:rPr>
              <w:t xml:space="preserve">Rector prof. Dragan </w:t>
            </w:r>
            <w:proofErr w:type="spellStart"/>
            <w:r w:rsidRPr="00251FA7">
              <w:rPr>
                <w:rFonts w:ascii="Arial" w:hAnsi="Arial" w:cs="Arial"/>
                <w:color w:val="000000"/>
                <w:sz w:val="18"/>
                <w:szCs w:val="18"/>
                <w:lang w:val="en-GB"/>
              </w:rPr>
              <w:t>Marušič</w:t>
            </w:r>
            <w:proofErr w:type="spellEnd"/>
            <w:r w:rsidRPr="00251FA7">
              <w:rPr>
                <w:rFonts w:ascii="Arial" w:hAnsi="Arial" w:cs="Arial"/>
                <w:color w:val="000000"/>
                <w:sz w:val="18"/>
                <w:szCs w:val="18"/>
                <w:lang w:val="en-GB"/>
              </w:rPr>
              <w:t>, PhD</w:t>
            </w:r>
          </w:p>
        </w:tc>
      </w:tr>
      <w:tr w:rsidR="00680F0F" w:rsidRPr="00251FA7" w14:paraId="610A72F7" w14:textId="77777777" w:rsidTr="005E0751">
        <w:tc>
          <w:tcPr>
            <w:tcW w:w="4530" w:type="dxa"/>
          </w:tcPr>
          <w:p w14:paraId="70DE6B96"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FD2476A"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15370221" w14:textId="77777777" w:rsidR="00680F0F" w:rsidRPr="00251FA7" w:rsidRDefault="00680F0F" w:rsidP="0047353E">
      <w:pPr>
        <w:rPr>
          <w:rFonts w:ascii="Arial" w:hAnsi="Arial" w:cs="Arial"/>
          <w:lang w:val="en-GB"/>
        </w:rPr>
      </w:pPr>
    </w:p>
    <w:sectPr w:rsidR="00680F0F" w:rsidRPr="00251FA7" w:rsidSect="00D931BF">
      <w:pgSz w:w="11906" w:h="16838"/>
      <w:pgMar w:top="1418" w:right="1418" w:bottom="1418" w:left="1418" w:header="567" w:footer="68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E3BEF6" w16cid:durableId="1F2E6CFE"/>
  <w16cid:commentId w16cid:paraId="2B56E53A" w16cid:durableId="1F2E703E"/>
  <w16cid:commentId w16cid:paraId="74DE578A" w16cid:durableId="1F2EAFE7"/>
  <w16cid:commentId w16cid:paraId="7E7F8247" w16cid:durableId="1F2E7B42"/>
  <w16cid:commentId w16cid:paraId="1FE3B1F7" w16cid:durableId="1F2E7BB7"/>
  <w16cid:commentId w16cid:paraId="6D6B158D" w16cid:durableId="1F2EAA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745ED" w14:textId="77777777" w:rsidR="00265ED9" w:rsidRDefault="00265ED9" w:rsidP="006975C6">
      <w:pPr>
        <w:spacing w:after="0" w:line="240" w:lineRule="auto"/>
      </w:pPr>
      <w:r>
        <w:separator/>
      </w:r>
    </w:p>
  </w:endnote>
  <w:endnote w:type="continuationSeparator" w:id="0">
    <w:p w14:paraId="08B1FE08" w14:textId="77777777" w:rsidR="00265ED9" w:rsidRDefault="00265ED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D505D" w14:textId="6F96D83D" w:rsidR="004F54CB" w:rsidRPr="00A368AE" w:rsidRDefault="00265ED9"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4F54CB" w:rsidRPr="00A368AE">
          <w:rPr>
            <w:rFonts w:ascii="Arial" w:hAnsi="Arial" w:cs="Arial"/>
            <w:sz w:val="18"/>
            <w:szCs w:val="18"/>
          </w:rPr>
          <w:fldChar w:fldCharType="begin"/>
        </w:r>
        <w:r w:rsidR="004F54CB" w:rsidRPr="00A368AE">
          <w:rPr>
            <w:rFonts w:ascii="Arial" w:hAnsi="Arial" w:cs="Arial"/>
            <w:sz w:val="18"/>
            <w:szCs w:val="18"/>
          </w:rPr>
          <w:instrText xml:space="preserve"> PAGE   \* MERGEFORMAT </w:instrText>
        </w:r>
        <w:r w:rsidR="004F54CB" w:rsidRPr="00A368AE">
          <w:rPr>
            <w:rFonts w:ascii="Arial" w:hAnsi="Arial" w:cs="Arial"/>
            <w:sz w:val="18"/>
            <w:szCs w:val="18"/>
          </w:rPr>
          <w:fldChar w:fldCharType="separate"/>
        </w:r>
        <w:r w:rsidR="00965580">
          <w:rPr>
            <w:rFonts w:ascii="Arial" w:hAnsi="Arial" w:cs="Arial"/>
            <w:noProof/>
            <w:sz w:val="18"/>
            <w:szCs w:val="18"/>
          </w:rPr>
          <w:t>1</w:t>
        </w:r>
        <w:r w:rsidR="004F54CB" w:rsidRPr="00A368AE">
          <w:rPr>
            <w:rFonts w:ascii="Arial" w:hAnsi="Arial" w:cs="Arial"/>
            <w:noProof/>
            <w:sz w:val="18"/>
            <w:szCs w:val="18"/>
          </w:rPr>
          <w:fldChar w:fldCharType="end"/>
        </w:r>
      </w:sdtContent>
    </w:sdt>
  </w:p>
  <w:p w14:paraId="26DB1468" w14:textId="77777777" w:rsidR="004F54CB" w:rsidRDefault="004F54CB" w:rsidP="00A368AE">
    <w:pPr>
      <w:pStyle w:val="Noga"/>
      <w:rPr>
        <w:rFonts w:ascii="Arial" w:hAnsi="Arial" w:cs="Arial"/>
        <w:sz w:val="18"/>
        <w:szCs w:val="18"/>
      </w:rPr>
    </w:pPr>
  </w:p>
  <w:p w14:paraId="4EC212A2" w14:textId="77777777" w:rsidR="004F54CB" w:rsidRPr="002F68BC" w:rsidRDefault="004F54CB" w:rsidP="0011614D">
    <w:pPr>
      <w:pStyle w:val="Noga"/>
      <w:jc w:val="center"/>
      <w:rPr>
        <w:sz w:val="18"/>
        <w:szCs w:val="18"/>
      </w:rPr>
    </w:pPr>
    <w:r w:rsidRPr="002F68BC">
      <w:rPr>
        <w:rFonts w:ascii="Arial" w:hAnsi="Arial" w:cs="Arial"/>
        <w:sz w:val="18"/>
        <w:szCs w:val="18"/>
      </w:rPr>
      <w:t>»</w:t>
    </w:r>
    <w:r>
      <w:rPr>
        <w:rFonts w:ascii="Arial" w:eastAsia="Times New Roman" w:hAnsi="Arial" w:cs="Arial"/>
        <w:color w:val="222222"/>
        <w:sz w:val="18"/>
        <w:szCs w:val="18"/>
        <w:lang w:eastAsia="sl-SI"/>
      </w:rPr>
      <w:t>Renewable materials and healthy environments research and innovation centre of excellence</w:t>
    </w:r>
    <w:r w:rsidRPr="002F68BC">
      <w:rPr>
        <w:rFonts w:ascii="Arial" w:hAnsi="Arial" w:cs="Arial"/>
        <w:i/>
        <w:iCs/>
        <w:sz w:val="18"/>
        <w:szCs w:val="18"/>
      </w:rPr>
      <w:t>«</w:t>
    </w:r>
  </w:p>
  <w:p w14:paraId="0040D309" w14:textId="3FADB1D8" w:rsidR="004F54CB" w:rsidRDefault="004F54CB" w:rsidP="00A368AE">
    <w:pPr>
      <w:pStyle w:val="Noga"/>
      <w:tabs>
        <w:tab w:val="left" w:pos="57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6B1F8" w14:textId="77777777" w:rsidR="004F54CB" w:rsidRDefault="004F54CB"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0FA2F" w14:textId="77777777" w:rsidR="004F54CB" w:rsidRDefault="004F54CB"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38AB8" w14:textId="77777777" w:rsidR="004F54CB" w:rsidRDefault="004F54CB"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E04A1" w14:textId="77777777" w:rsidR="004F54CB" w:rsidRDefault="004F54CB"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1B6F6" w14:textId="77777777" w:rsidR="004F54CB" w:rsidRDefault="004F54CB"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38BC" w14:textId="77777777" w:rsidR="004F54CB" w:rsidRDefault="004F54CB"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C9238" w14:textId="77777777" w:rsidR="004F54CB" w:rsidRDefault="004F54CB" w:rsidP="00F53BB5">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25E49" w14:textId="77777777" w:rsidR="00265ED9" w:rsidRDefault="00265ED9" w:rsidP="006975C6">
      <w:pPr>
        <w:spacing w:after="0" w:line="240" w:lineRule="auto"/>
      </w:pPr>
      <w:r>
        <w:separator/>
      </w:r>
    </w:p>
  </w:footnote>
  <w:footnote w:type="continuationSeparator" w:id="0">
    <w:p w14:paraId="35A1ED6D" w14:textId="77777777" w:rsidR="00265ED9" w:rsidRDefault="00265ED9"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70A5" w14:textId="3EA48C0E" w:rsidR="004F54CB" w:rsidRDefault="004F54CB" w:rsidP="005E0751">
    <w:pPr>
      <w:pStyle w:val="Glava"/>
    </w:pPr>
    <w:r>
      <w:rPr>
        <w:noProof/>
        <w:lang w:eastAsia="sl-SI"/>
      </w:rPr>
      <w:drawing>
        <wp:inline distT="0" distB="0" distL="0" distR="0" wp14:anchorId="499DDB5D" wp14:editId="2E676B15">
          <wp:extent cx="5759450" cy="908050"/>
          <wp:effectExtent l="0" t="0" r="0" b="635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08050"/>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4F54CB" w:rsidRPr="00B914D4" w:rsidRDefault="004F54CB"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7"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8"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29"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6"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7"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5"/>
  </w:num>
  <w:num w:numId="2">
    <w:abstractNumId w:val="24"/>
  </w:num>
  <w:num w:numId="3">
    <w:abstractNumId w:val="14"/>
  </w:num>
  <w:num w:numId="4">
    <w:abstractNumId w:val="20"/>
  </w:num>
  <w:num w:numId="5">
    <w:abstractNumId w:val="2"/>
  </w:num>
  <w:num w:numId="6">
    <w:abstractNumId w:val="27"/>
  </w:num>
  <w:num w:numId="7">
    <w:abstractNumId w:val="26"/>
  </w:num>
  <w:num w:numId="8">
    <w:abstractNumId w:val="6"/>
  </w:num>
  <w:num w:numId="9">
    <w:abstractNumId w:val="7"/>
  </w:num>
  <w:num w:numId="10">
    <w:abstractNumId w:val="31"/>
  </w:num>
  <w:num w:numId="11">
    <w:abstractNumId w:val="3"/>
  </w:num>
  <w:num w:numId="12">
    <w:abstractNumId w:val="15"/>
  </w:num>
  <w:num w:numId="13">
    <w:abstractNumId w:val="36"/>
  </w:num>
  <w:num w:numId="14">
    <w:abstractNumId w:val="18"/>
  </w:num>
  <w:num w:numId="15">
    <w:abstractNumId w:val="16"/>
  </w:num>
  <w:num w:numId="16">
    <w:abstractNumId w:val="13"/>
  </w:num>
  <w:num w:numId="17">
    <w:abstractNumId w:val="12"/>
  </w:num>
  <w:num w:numId="18">
    <w:abstractNumId w:val="19"/>
  </w:num>
  <w:num w:numId="19">
    <w:abstractNumId w:val="37"/>
  </w:num>
  <w:num w:numId="20">
    <w:abstractNumId w:val="30"/>
  </w:num>
  <w:num w:numId="21">
    <w:abstractNumId w:val="5"/>
  </w:num>
  <w:num w:numId="22">
    <w:abstractNumId w:val="21"/>
  </w:num>
  <w:num w:numId="23">
    <w:abstractNumId w:val="33"/>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5"/>
  </w:num>
  <w:num w:numId="33">
    <w:abstractNumId w:val="1"/>
  </w:num>
  <w:num w:numId="34">
    <w:abstractNumId w:val="28"/>
  </w:num>
  <w:num w:numId="35">
    <w:abstractNumId w:val="34"/>
  </w:num>
  <w:num w:numId="36">
    <w:abstractNumId w:val="29"/>
  </w:num>
  <w:num w:numId="37">
    <w:abstractNumId w:val="32"/>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5E3"/>
    <w:rsid w:val="00002A87"/>
    <w:rsid w:val="00003179"/>
    <w:rsid w:val="00003AB5"/>
    <w:rsid w:val="000040A0"/>
    <w:rsid w:val="000044EF"/>
    <w:rsid w:val="000052E7"/>
    <w:rsid w:val="00011ED1"/>
    <w:rsid w:val="00012B54"/>
    <w:rsid w:val="00014367"/>
    <w:rsid w:val="00021212"/>
    <w:rsid w:val="00027F41"/>
    <w:rsid w:val="000303A1"/>
    <w:rsid w:val="00031FA9"/>
    <w:rsid w:val="00036981"/>
    <w:rsid w:val="00036B73"/>
    <w:rsid w:val="00037A49"/>
    <w:rsid w:val="00043098"/>
    <w:rsid w:val="0004389B"/>
    <w:rsid w:val="00043DDE"/>
    <w:rsid w:val="00043F5B"/>
    <w:rsid w:val="0004430C"/>
    <w:rsid w:val="00047004"/>
    <w:rsid w:val="00051B2B"/>
    <w:rsid w:val="000529AB"/>
    <w:rsid w:val="00064AE5"/>
    <w:rsid w:val="00073CD6"/>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C5527"/>
    <w:rsid w:val="000C5EC4"/>
    <w:rsid w:val="000C6E93"/>
    <w:rsid w:val="000D0125"/>
    <w:rsid w:val="000D1A9C"/>
    <w:rsid w:val="000D3740"/>
    <w:rsid w:val="000D465B"/>
    <w:rsid w:val="000D470D"/>
    <w:rsid w:val="000D77C7"/>
    <w:rsid w:val="000D7C90"/>
    <w:rsid w:val="000E76C6"/>
    <w:rsid w:val="000F5A04"/>
    <w:rsid w:val="00101ABF"/>
    <w:rsid w:val="00111578"/>
    <w:rsid w:val="00113BD1"/>
    <w:rsid w:val="001154BA"/>
    <w:rsid w:val="00115901"/>
    <w:rsid w:val="0011614D"/>
    <w:rsid w:val="00120440"/>
    <w:rsid w:val="0012308F"/>
    <w:rsid w:val="00123704"/>
    <w:rsid w:val="00127127"/>
    <w:rsid w:val="0012729E"/>
    <w:rsid w:val="00134892"/>
    <w:rsid w:val="0013558B"/>
    <w:rsid w:val="00137967"/>
    <w:rsid w:val="00143C11"/>
    <w:rsid w:val="00147367"/>
    <w:rsid w:val="00147492"/>
    <w:rsid w:val="001529CE"/>
    <w:rsid w:val="0015710A"/>
    <w:rsid w:val="001572F0"/>
    <w:rsid w:val="00162714"/>
    <w:rsid w:val="001640C1"/>
    <w:rsid w:val="00164554"/>
    <w:rsid w:val="001679BD"/>
    <w:rsid w:val="0017365C"/>
    <w:rsid w:val="00176F72"/>
    <w:rsid w:val="001778A2"/>
    <w:rsid w:val="00196815"/>
    <w:rsid w:val="001972CE"/>
    <w:rsid w:val="001A0147"/>
    <w:rsid w:val="001A1A0E"/>
    <w:rsid w:val="001B32E2"/>
    <w:rsid w:val="001B64BE"/>
    <w:rsid w:val="001C08D5"/>
    <w:rsid w:val="001C1993"/>
    <w:rsid w:val="001C3CB4"/>
    <w:rsid w:val="001C57EC"/>
    <w:rsid w:val="001C666A"/>
    <w:rsid w:val="001E13FD"/>
    <w:rsid w:val="001F0588"/>
    <w:rsid w:val="001F2CF5"/>
    <w:rsid w:val="001F3685"/>
    <w:rsid w:val="00201B5C"/>
    <w:rsid w:val="00204391"/>
    <w:rsid w:val="002047B4"/>
    <w:rsid w:val="00204EDB"/>
    <w:rsid w:val="00206D52"/>
    <w:rsid w:val="00206FA8"/>
    <w:rsid w:val="00210FCA"/>
    <w:rsid w:val="00211DD6"/>
    <w:rsid w:val="002168BD"/>
    <w:rsid w:val="00217B96"/>
    <w:rsid w:val="00220C72"/>
    <w:rsid w:val="00220CC9"/>
    <w:rsid w:val="0022180E"/>
    <w:rsid w:val="00223FEA"/>
    <w:rsid w:val="00226366"/>
    <w:rsid w:val="0022639B"/>
    <w:rsid w:val="002349C7"/>
    <w:rsid w:val="00235D01"/>
    <w:rsid w:val="00240B03"/>
    <w:rsid w:val="00242FAD"/>
    <w:rsid w:val="0024480A"/>
    <w:rsid w:val="002518DC"/>
    <w:rsid w:val="00251FA7"/>
    <w:rsid w:val="00253C8E"/>
    <w:rsid w:val="00260198"/>
    <w:rsid w:val="002612BE"/>
    <w:rsid w:val="00261311"/>
    <w:rsid w:val="002617B1"/>
    <w:rsid w:val="002634AA"/>
    <w:rsid w:val="00265ED9"/>
    <w:rsid w:val="00266013"/>
    <w:rsid w:val="00285A7D"/>
    <w:rsid w:val="00286650"/>
    <w:rsid w:val="00287A6A"/>
    <w:rsid w:val="00293374"/>
    <w:rsid w:val="00294626"/>
    <w:rsid w:val="002972CA"/>
    <w:rsid w:val="002A431F"/>
    <w:rsid w:val="002A4449"/>
    <w:rsid w:val="002A7ECD"/>
    <w:rsid w:val="002B74E6"/>
    <w:rsid w:val="002C01CB"/>
    <w:rsid w:val="002C06DF"/>
    <w:rsid w:val="002C27EB"/>
    <w:rsid w:val="002C6C4A"/>
    <w:rsid w:val="002D56DF"/>
    <w:rsid w:val="002D58B5"/>
    <w:rsid w:val="002D6CBC"/>
    <w:rsid w:val="002E22DE"/>
    <w:rsid w:val="002E2E30"/>
    <w:rsid w:val="002E4A56"/>
    <w:rsid w:val="002E57AB"/>
    <w:rsid w:val="002E5C70"/>
    <w:rsid w:val="002F671B"/>
    <w:rsid w:val="002F68BC"/>
    <w:rsid w:val="00300DB3"/>
    <w:rsid w:val="00303365"/>
    <w:rsid w:val="00305088"/>
    <w:rsid w:val="003064AC"/>
    <w:rsid w:val="00307D0A"/>
    <w:rsid w:val="003158CB"/>
    <w:rsid w:val="00326918"/>
    <w:rsid w:val="00327FAA"/>
    <w:rsid w:val="0033249E"/>
    <w:rsid w:val="00332D8A"/>
    <w:rsid w:val="00333D29"/>
    <w:rsid w:val="00335542"/>
    <w:rsid w:val="00337E4D"/>
    <w:rsid w:val="00342FD8"/>
    <w:rsid w:val="00343395"/>
    <w:rsid w:val="00344377"/>
    <w:rsid w:val="00344BF0"/>
    <w:rsid w:val="003478E6"/>
    <w:rsid w:val="00350F3A"/>
    <w:rsid w:val="00364E6E"/>
    <w:rsid w:val="00365F37"/>
    <w:rsid w:val="00366A96"/>
    <w:rsid w:val="00373158"/>
    <w:rsid w:val="003945A2"/>
    <w:rsid w:val="00394762"/>
    <w:rsid w:val="00394D6C"/>
    <w:rsid w:val="00397EA6"/>
    <w:rsid w:val="003A0895"/>
    <w:rsid w:val="003A1AA2"/>
    <w:rsid w:val="003A21D9"/>
    <w:rsid w:val="003A3837"/>
    <w:rsid w:val="003A6A03"/>
    <w:rsid w:val="003B3556"/>
    <w:rsid w:val="003B6FAA"/>
    <w:rsid w:val="003B754C"/>
    <w:rsid w:val="003C1E57"/>
    <w:rsid w:val="003C52D2"/>
    <w:rsid w:val="003C701A"/>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5A26"/>
    <w:rsid w:val="004260F7"/>
    <w:rsid w:val="00431D81"/>
    <w:rsid w:val="004405CC"/>
    <w:rsid w:val="00443EDC"/>
    <w:rsid w:val="00445E4A"/>
    <w:rsid w:val="004511E3"/>
    <w:rsid w:val="00455DCA"/>
    <w:rsid w:val="00461472"/>
    <w:rsid w:val="004620A5"/>
    <w:rsid w:val="00462AA2"/>
    <w:rsid w:val="004643F1"/>
    <w:rsid w:val="00466300"/>
    <w:rsid w:val="00467FEA"/>
    <w:rsid w:val="004702FB"/>
    <w:rsid w:val="00471503"/>
    <w:rsid w:val="0047353E"/>
    <w:rsid w:val="00476D4A"/>
    <w:rsid w:val="00481C9D"/>
    <w:rsid w:val="00484284"/>
    <w:rsid w:val="00486C3F"/>
    <w:rsid w:val="00490ED6"/>
    <w:rsid w:val="00491D78"/>
    <w:rsid w:val="0049479E"/>
    <w:rsid w:val="00495039"/>
    <w:rsid w:val="004968F8"/>
    <w:rsid w:val="004A335D"/>
    <w:rsid w:val="004A364A"/>
    <w:rsid w:val="004A3C4E"/>
    <w:rsid w:val="004A5524"/>
    <w:rsid w:val="004B4FCD"/>
    <w:rsid w:val="004C0174"/>
    <w:rsid w:val="004C01F9"/>
    <w:rsid w:val="004C2DA4"/>
    <w:rsid w:val="004C4D88"/>
    <w:rsid w:val="004D2F9F"/>
    <w:rsid w:val="004D4C86"/>
    <w:rsid w:val="004E0820"/>
    <w:rsid w:val="004E27CE"/>
    <w:rsid w:val="004E5606"/>
    <w:rsid w:val="004E7181"/>
    <w:rsid w:val="004F1422"/>
    <w:rsid w:val="004F1D15"/>
    <w:rsid w:val="004F2927"/>
    <w:rsid w:val="004F54CB"/>
    <w:rsid w:val="004F6AEA"/>
    <w:rsid w:val="004F6EB2"/>
    <w:rsid w:val="0050497F"/>
    <w:rsid w:val="005128A8"/>
    <w:rsid w:val="00513213"/>
    <w:rsid w:val="0052142A"/>
    <w:rsid w:val="005320BF"/>
    <w:rsid w:val="005323CE"/>
    <w:rsid w:val="005338D9"/>
    <w:rsid w:val="00533A48"/>
    <w:rsid w:val="0053510E"/>
    <w:rsid w:val="0053622B"/>
    <w:rsid w:val="00540B59"/>
    <w:rsid w:val="005423BF"/>
    <w:rsid w:val="005427B0"/>
    <w:rsid w:val="00545FAB"/>
    <w:rsid w:val="0054701D"/>
    <w:rsid w:val="0054790F"/>
    <w:rsid w:val="005543DA"/>
    <w:rsid w:val="005544CA"/>
    <w:rsid w:val="00554B4B"/>
    <w:rsid w:val="00555067"/>
    <w:rsid w:val="00557431"/>
    <w:rsid w:val="00557A12"/>
    <w:rsid w:val="00563CBF"/>
    <w:rsid w:val="00565738"/>
    <w:rsid w:val="00565763"/>
    <w:rsid w:val="00574FDE"/>
    <w:rsid w:val="00576ECD"/>
    <w:rsid w:val="00583467"/>
    <w:rsid w:val="005853C3"/>
    <w:rsid w:val="00586DA6"/>
    <w:rsid w:val="005929D9"/>
    <w:rsid w:val="005A00A4"/>
    <w:rsid w:val="005A127D"/>
    <w:rsid w:val="005A218D"/>
    <w:rsid w:val="005A418C"/>
    <w:rsid w:val="005A5447"/>
    <w:rsid w:val="005A6066"/>
    <w:rsid w:val="005B211F"/>
    <w:rsid w:val="005B4A05"/>
    <w:rsid w:val="005B6195"/>
    <w:rsid w:val="005B7E9F"/>
    <w:rsid w:val="005C09EB"/>
    <w:rsid w:val="005C5F8A"/>
    <w:rsid w:val="005D047D"/>
    <w:rsid w:val="005D47A2"/>
    <w:rsid w:val="005D4AFB"/>
    <w:rsid w:val="005D7B7D"/>
    <w:rsid w:val="005E0751"/>
    <w:rsid w:val="005E4F0E"/>
    <w:rsid w:val="005E509B"/>
    <w:rsid w:val="005F0E89"/>
    <w:rsid w:val="005F5051"/>
    <w:rsid w:val="005F643C"/>
    <w:rsid w:val="00603E42"/>
    <w:rsid w:val="00606981"/>
    <w:rsid w:val="00611E00"/>
    <w:rsid w:val="006159AA"/>
    <w:rsid w:val="00616D7F"/>
    <w:rsid w:val="006212CE"/>
    <w:rsid w:val="00630A0A"/>
    <w:rsid w:val="006345C7"/>
    <w:rsid w:val="006347C3"/>
    <w:rsid w:val="006409C9"/>
    <w:rsid w:val="006416E9"/>
    <w:rsid w:val="00644D60"/>
    <w:rsid w:val="00646F71"/>
    <w:rsid w:val="006529F9"/>
    <w:rsid w:val="00662D8C"/>
    <w:rsid w:val="006636E0"/>
    <w:rsid w:val="00664EFD"/>
    <w:rsid w:val="00666ECE"/>
    <w:rsid w:val="00680F0F"/>
    <w:rsid w:val="0068117F"/>
    <w:rsid w:val="00682617"/>
    <w:rsid w:val="006835D1"/>
    <w:rsid w:val="00684FF2"/>
    <w:rsid w:val="0068750D"/>
    <w:rsid w:val="006938BC"/>
    <w:rsid w:val="006975C6"/>
    <w:rsid w:val="006A0402"/>
    <w:rsid w:val="006A1340"/>
    <w:rsid w:val="006A5918"/>
    <w:rsid w:val="006B0C8C"/>
    <w:rsid w:val="006B2936"/>
    <w:rsid w:val="006B3A8F"/>
    <w:rsid w:val="006B6A1F"/>
    <w:rsid w:val="006C6416"/>
    <w:rsid w:val="006C6FEE"/>
    <w:rsid w:val="006D35A9"/>
    <w:rsid w:val="006D5B47"/>
    <w:rsid w:val="006D69E0"/>
    <w:rsid w:val="006D7EE3"/>
    <w:rsid w:val="006E4C8D"/>
    <w:rsid w:val="006F1DA5"/>
    <w:rsid w:val="006F3C73"/>
    <w:rsid w:val="006F421F"/>
    <w:rsid w:val="006F4E2E"/>
    <w:rsid w:val="00700FED"/>
    <w:rsid w:val="007109D5"/>
    <w:rsid w:val="00710F56"/>
    <w:rsid w:val="00712D0F"/>
    <w:rsid w:val="0071411B"/>
    <w:rsid w:val="00714AD7"/>
    <w:rsid w:val="00716A15"/>
    <w:rsid w:val="00726736"/>
    <w:rsid w:val="00727361"/>
    <w:rsid w:val="00727C43"/>
    <w:rsid w:val="00733DDD"/>
    <w:rsid w:val="00740100"/>
    <w:rsid w:val="0074678B"/>
    <w:rsid w:val="0074727E"/>
    <w:rsid w:val="0075276F"/>
    <w:rsid w:val="00755488"/>
    <w:rsid w:val="00755F92"/>
    <w:rsid w:val="007566B1"/>
    <w:rsid w:val="0076342C"/>
    <w:rsid w:val="00767576"/>
    <w:rsid w:val="00770760"/>
    <w:rsid w:val="00783710"/>
    <w:rsid w:val="00785F39"/>
    <w:rsid w:val="00786AFE"/>
    <w:rsid w:val="00793FB0"/>
    <w:rsid w:val="007A016B"/>
    <w:rsid w:val="007A0254"/>
    <w:rsid w:val="007A2AE6"/>
    <w:rsid w:val="007A4E15"/>
    <w:rsid w:val="007A726A"/>
    <w:rsid w:val="007B1CEE"/>
    <w:rsid w:val="007B6F4A"/>
    <w:rsid w:val="007C1D28"/>
    <w:rsid w:val="007C3EA0"/>
    <w:rsid w:val="007C5705"/>
    <w:rsid w:val="007C5C42"/>
    <w:rsid w:val="007D1345"/>
    <w:rsid w:val="007D2A14"/>
    <w:rsid w:val="007D33E7"/>
    <w:rsid w:val="007D6352"/>
    <w:rsid w:val="007D6FB3"/>
    <w:rsid w:val="007E0E83"/>
    <w:rsid w:val="007E0F88"/>
    <w:rsid w:val="007E1F09"/>
    <w:rsid w:val="007E3837"/>
    <w:rsid w:val="007E4274"/>
    <w:rsid w:val="007E6FA7"/>
    <w:rsid w:val="007E7E91"/>
    <w:rsid w:val="007F0701"/>
    <w:rsid w:val="007F297B"/>
    <w:rsid w:val="007F3AC2"/>
    <w:rsid w:val="007F712D"/>
    <w:rsid w:val="00800C73"/>
    <w:rsid w:val="00800DFB"/>
    <w:rsid w:val="00802400"/>
    <w:rsid w:val="00806405"/>
    <w:rsid w:val="00807147"/>
    <w:rsid w:val="00813BAA"/>
    <w:rsid w:val="00815FD3"/>
    <w:rsid w:val="00821F89"/>
    <w:rsid w:val="008278F5"/>
    <w:rsid w:val="00833390"/>
    <w:rsid w:val="00833FD5"/>
    <w:rsid w:val="008440C5"/>
    <w:rsid w:val="008465F4"/>
    <w:rsid w:val="0084748D"/>
    <w:rsid w:val="00847B6D"/>
    <w:rsid w:val="00847E7F"/>
    <w:rsid w:val="0085173A"/>
    <w:rsid w:val="008539FB"/>
    <w:rsid w:val="00855104"/>
    <w:rsid w:val="00860E03"/>
    <w:rsid w:val="00861579"/>
    <w:rsid w:val="0086244F"/>
    <w:rsid w:val="00863708"/>
    <w:rsid w:val="00863FEB"/>
    <w:rsid w:val="00870793"/>
    <w:rsid w:val="008717B5"/>
    <w:rsid w:val="00874D86"/>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D01EC"/>
    <w:rsid w:val="008D4998"/>
    <w:rsid w:val="008D77EE"/>
    <w:rsid w:val="008D7BBE"/>
    <w:rsid w:val="008E2F23"/>
    <w:rsid w:val="008E3483"/>
    <w:rsid w:val="008E7D95"/>
    <w:rsid w:val="008F0E3C"/>
    <w:rsid w:val="008F1ED6"/>
    <w:rsid w:val="008F49FF"/>
    <w:rsid w:val="0090299D"/>
    <w:rsid w:val="009061E3"/>
    <w:rsid w:val="009064CA"/>
    <w:rsid w:val="00907C54"/>
    <w:rsid w:val="0091245E"/>
    <w:rsid w:val="009144C0"/>
    <w:rsid w:val="00921B4C"/>
    <w:rsid w:val="00926622"/>
    <w:rsid w:val="00930868"/>
    <w:rsid w:val="00933B21"/>
    <w:rsid w:val="00933D25"/>
    <w:rsid w:val="0093539B"/>
    <w:rsid w:val="0093778D"/>
    <w:rsid w:val="0094480D"/>
    <w:rsid w:val="00957001"/>
    <w:rsid w:val="00957F75"/>
    <w:rsid w:val="00960022"/>
    <w:rsid w:val="0096047E"/>
    <w:rsid w:val="00963BFC"/>
    <w:rsid w:val="00963C8B"/>
    <w:rsid w:val="009648BB"/>
    <w:rsid w:val="00965580"/>
    <w:rsid w:val="00966A4F"/>
    <w:rsid w:val="00970416"/>
    <w:rsid w:val="009735C4"/>
    <w:rsid w:val="009742F1"/>
    <w:rsid w:val="00981355"/>
    <w:rsid w:val="00982A4E"/>
    <w:rsid w:val="009864A2"/>
    <w:rsid w:val="00987B30"/>
    <w:rsid w:val="00994159"/>
    <w:rsid w:val="009969EA"/>
    <w:rsid w:val="00996A8E"/>
    <w:rsid w:val="00997BC5"/>
    <w:rsid w:val="009A5877"/>
    <w:rsid w:val="009A5E62"/>
    <w:rsid w:val="009B6A16"/>
    <w:rsid w:val="009C7E98"/>
    <w:rsid w:val="009D0DD4"/>
    <w:rsid w:val="009D56A4"/>
    <w:rsid w:val="009D6C81"/>
    <w:rsid w:val="009D71CE"/>
    <w:rsid w:val="009E12E4"/>
    <w:rsid w:val="009E1424"/>
    <w:rsid w:val="009E18B5"/>
    <w:rsid w:val="009E1F38"/>
    <w:rsid w:val="009F3AA8"/>
    <w:rsid w:val="009F5620"/>
    <w:rsid w:val="009F7408"/>
    <w:rsid w:val="00A03439"/>
    <w:rsid w:val="00A10675"/>
    <w:rsid w:val="00A122D3"/>
    <w:rsid w:val="00A1287A"/>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4A48"/>
    <w:rsid w:val="00A57D0F"/>
    <w:rsid w:val="00A63288"/>
    <w:rsid w:val="00A650BE"/>
    <w:rsid w:val="00A65629"/>
    <w:rsid w:val="00A70364"/>
    <w:rsid w:val="00A76FC9"/>
    <w:rsid w:val="00A818F1"/>
    <w:rsid w:val="00A90A19"/>
    <w:rsid w:val="00A9384C"/>
    <w:rsid w:val="00A95E99"/>
    <w:rsid w:val="00AA1F3B"/>
    <w:rsid w:val="00AA6613"/>
    <w:rsid w:val="00AA731C"/>
    <w:rsid w:val="00AA7C53"/>
    <w:rsid w:val="00AB1442"/>
    <w:rsid w:val="00AB2264"/>
    <w:rsid w:val="00AB3B2F"/>
    <w:rsid w:val="00AB517F"/>
    <w:rsid w:val="00AB63D1"/>
    <w:rsid w:val="00AB640C"/>
    <w:rsid w:val="00AC09A1"/>
    <w:rsid w:val="00AC4A6B"/>
    <w:rsid w:val="00AC5C9C"/>
    <w:rsid w:val="00AC7522"/>
    <w:rsid w:val="00AC7A2A"/>
    <w:rsid w:val="00AD710E"/>
    <w:rsid w:val="00AE07C8"/>
    <w:rsid w:val="00AE3B3C"/>
    <w:rsid w:val="00AE51AF"/>
    <w:rsid w:val="00AE6F38"/>
    <w:rsid w:val="00AF0385"/>
    <w:rsid w:val="00AF2163"/>
    <w:rsid w:val="00AF3FD1"/>
    <w:rsid w:val="00AF7FB0"/>
    <w:rsid w:val="00B03034"/>
    <w:rsid w:val="00B05771"/>
    <w:rsid w:val="00B06BBD"/>
    <w:rsid w:val="00B06D69"/>
    <w:rsid w:val="00B10407"/>
    <w:rsid w:val="00B11E59"/>
    <w:rsid w:val="00B13D3D"/>
    <w:rsid w:val="00B13ED2"/>
    <w:rsid w:val="00B169F3"/>
    <w:rsid w:val="00B170D3"/>
    <w:rsid w:val="00B21357"/>
    <w:rsid w:val="00B22A20"/>
    <w:rsid w:val="00B2750C"/>
    <w:rsid w:val="00B3210F"/>
    <w:rsid w:val="00B3386B"/>
    <w:rsid w:val="00B34F33"/>
    <w:rsid w:val="00B54355"/>
    <w:rsid w:val="00B550D5"/>
    <w:rsid w:val="00B55CA4"/>
    <w:rsid w:val="00B63BEB"/>
    <w:rsid w:val="00B65016"/>
    <w:rsid w:val="00B65251"/>
    <w:rsid w:val="00B67A50"/>
    <w:rsid w:val="00B701F9"/>
    <w:rsid w:val="00B757D1"/>
    <w:rsid w:val="00B80FF1"/>
    <w:rsid w:val="00B81785"/>
    <w:rsid w:val="00B82B37"/>
    <w:rsid w:val="00B84A19"/>
    <w:rsid w:val="00B9057F"/>
    <w:rsid w:val="00B90C48"/>
    <w:rsid w:val="00B914D4"/>
    <w:rsid w:val="00B92227"/>
    <w:rsid w:val="00B93434"/>
    <w:rsid w:val="00B95400"/>
    <w:rsid w:val="00BA0C19"/>
    <w:rsid w:val="00BA0E7C"/>
    <w:rsid w:val="00BA3CF2"/>
    <w:rsid w:val="00BA679A"/>
    <w:rsid w:val="00BA7440"/>
    <w:rsid w:val="00BB044A"/>
    <w:rsid w:val="00BB28D2"/>
    <w:rsid w:val="00BB4F06"/>
    <w:rsid w:val="00BB515A"/>
    <w:rsid w:val="00BB58B1"/>
    <w:rsid w:val="00BC13E7"/>
    <w:rsid w:val="00BC2D61"/>
    <w:rsid w:val="00BC5D9C"/>
    <w:rsid w:val="00BD2111"/>
    <w:rsid w:val="00BD217E"/>
    <w:rsid w:val="00BE2F2C"/>
    <w:rsid w:val="00BE3FF7"/>
    <w:rsid w:val="00BF0606"/>
    <w:rsid w:val="00BF39FD"/>
    <w:rsid w:val="00BF688C"/>
    <w:rsid w:val="00C01B4C"/>
    <w:rsid w:val="00C02679"/>
    <w:rsid w:val="00C02EF0"/>
    <w:rsid w:val="00C03235"/>
    <w:rsid w:val="00C05FAA"/>
    <w:rsid w:val="00C07252"/>
    <w:rsid w:val="00C075FA"/>
    <w:rsid w:val="00C11835"/>
    <w:rsid w:val="00C125C6"/>
    <w:rsid w:val="00C14A62"/>
    <w:rsid w:val="00C218DC"/>
    <w:rsid w:val="00C22327"/>
    <w:rsid w:val="00C236F2"/>
    <w:rsid w:val="00C23C1B"/>
    <w:rsid w:val="00C24613"/>
    <w:rsid w:val="00C25B47"/>
    <w:rsid w:val="00C260C4"/>
    <w:rsid w:val="00C315C9"/>
    <w:rsid w:val="00C319CE"/>
    <w:rsid w:val="00C32EC3"/>
    <w:rsid w:val="00C405D0"/>
    <w:rsid w:val="00C42518"/>
    <w:rsid w:val="00C43B1B"/>
    <w:rsid w:val="00C469D2"/>
    <w:rsid w:val="00C46C8A"/>
    <w:rsid w:val="00C4793C"/>
    <w:rsid w:val="00C51C07"/>
    <w:rsid w:val="00C54905"/>
    <w:rsid w:val="00C66B36"/>
    <w:rsid w:val="00C67402"/>
    <w:rsid w:val="00C73872"/>
    <w:rsid w:val="00C7712F"/>
    <w:rsid w:val="00C85C26"/>
    <w:rsid w:val="00C90471"/>
    <w:rsid w:val="00C9479E"/>
    <w:rsid w:val="00CA1005"/>
    <w:rsid w:val="00CA15B7"/>
    <w:rsid w:val="00CB014E"/>
    <w:rsid w:val="00CB382C"/>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43F6"/>
    <w:rsid w:val="00D107EA"/>
    <w:rsid w:val="00D11426"/>
    <w:rsid w:val="00D114C5"/>
    <w:rsid w:val="00D15CC5"/>
    <w:rsid w:val="00D166CE"/>
    <w:rsid w:val="00D2123A"/>
    <w:rsid w:val="00D26501"/>
    <w:rsid w:val="00D3047F"/>
    <w:rsid w:val="00D33CE3"/>
    <w:rsid w:val="00D34469"/>
    <w:rsid w:val="00D347A7"/>
    <w:rsid w:val="00D351AE"/>
    <w:rsid w:val="00D363A8"/>
    <w:rsid w:val="00D379CF"/>
    <w:rsid w:val="00D41E82"/>
    <w:rsid w:val="00D42F1F"/>
    <w:rsid w:val="00D45137"/>
    <w:rsid w:val="00D452EC"/>
    <w:rsid w:val="00D45AD1"/>
    <w:rsid w:val="00D53330"/>
    <w:rsid w:val="00D54B5C"/>
    <w:rsid w:val="00D5772D"/>
    <w:rsid w:val="00D60A0B"/>
    <w:rsid w:val="00D659AF"/>
    <w:rsid w:val="00D6750D"/>
    <w:rsid w:val="00D7467F"/>
    <w:rsid w:val="00D756DE"/>
    <w:rsid w:val="00D75A82"/>
    <w:rsid w:val="00D75DDE"/>
    <w:rsid w:val="00D766C2"/>
    <w:rsid w:val="00D808F6"/>
    <w:rsid w:val="00D931BF"/>
    <w:rsid w:val="00DA249B"/>
    <w:rsid w:val="00DA2CDC"/>
    <w:rsid w:val="00DA52BF"/>
    <w:rsid w:val="00DA7597"/>
    <w:rsid w:val="00DA7BE4"/>
    <w:rsid w:val="00DB5895"/>
    <w:rsid w:val="00DB5D03"/>
    <w:rsid w:val="00DB63A8"/>
    <w:rsid w:val="00DC1655"/>
    <w:rsid w:val="00DC2C08"/>
    <w:rsid w:val="00DC40C9"/>
    <w:rsid w:val="00DD14DF"/>
    <w:rsid w:val="00DD2FA1"/>
    <w:rsid w:val="00DD304C"/>
    <w:rsid w:val="00DD3B73"/>
    <w:rsid w:val="00DD5383"/>
    <w:rsid w:val="00DD613A"/>
    <w:rsid w:val="00DE3831"/>
    <w:rsid w:val="00DE570D"/>
    <w:rsid w:val="00DF410A"/>
    <w:rsid w:val="00DF42C2"/>
    <w:rsid w:val="00DF592B"/>
    <w:rsid w:val="00E042B7"/>
    <w:rsid w:val="00E14B18"/>
    <w:rsid w:val="00E15C91"/>
    <w:rsid w:val="00E20A31"/>
    <w:rsid w:val="00E21DB0"/>
    <w:rsid w:val="00E2235D"/>
    <w:rsid w:val="00E23FC8"/>
    <w:rsid w:val="00E24832"/>
    <w:rsid w:val="00E301AF"/>
    <w:rsid w:val="00E30312"/>
    <w:rsid w:val="00E36142"/>
    <w:rsid w:val="00E41BC7"/>
    <w:rsid w:val="00E41E2B"/>
    <w:rsid w:val="00E45E43"/>
    <w:rsid w:val="00E4733D"/>
    <w:rsid w:val="00E47AD5"/>
    <w:rsid w:val="00E511D0"/>
    <w:rsid w:val="00E544CC"/>
    <w:rsid w:val="00E55B9D"/>
    <w:rsid w:val="00E55CA8"/>
    <w:rsid w:val="00E61218"/>
    <w:rsid w:val="00E64761"/>
    <w:rsid w:val="00E73991"/>
    <w:rsid w:val="00E73E2F"/>
    <w:rsid w:val="00E77888"/>
    <w:rsid w:val="00E94D45"/>
    <w:rsid w:val="00E951D9"/>
    <w:rsid w:val="00E95936"/>
    <w:rsid w:val="00EA1854"/>
    <w:rsid w:val="00EA61B7"/>
    <w:rsid w:val="00EA7F16"/>
    <w:rsid w:val="00EB5B7B"/>
    <w:rsid w:val="00EC50A9"/>
    <w:rsid w:val="00EC582A"/>
    <w:rsid w:val="00EC7908"/>
    <w:rsid w:val="00ED209D"/>
    <w:rsid w:val="00ED2620"/>
    <w:rsid w:val="00ED41BC"/>
    <w:rsid w:val="00ED46F3"/>
    <w:rsid w:val="00ED6696"/>
    <w:rsid w:val="00ED72B8"/>
    <w:rsid w:val="00EE3F27"/>
    <w:rsid w:val="00EE4FC4"/>
    <w:rsid w:val="00EE51A7"/>
    <w:rsid w:val="00EE6FC4"/>
    <w:rsid w:val="00EF3AE5"/>
    <w:rsid w:val="00EF482F"/>
    <w:rsid w:val="00F04884"/>
    <w:rsid w:val="00F1229B"/>
    <w:rsid w:val="00F15782"/>
    <w:rsid w:val="00F2103D"/>
    <w:rsid w:val="00F23603"/>
    <w:rsid w:val="00F25025"/>
    <w:rsid w:val="00F2533B"/>
    <w:rsid w:val="00F3099E"/>
    <w:rsid w:val="00F31176"/>
    <w:rsid w:val="00F31269"/>
    <w:rsid w:val="00F33FB5"/>
    <w:rsid w:val="00F40A01"/>
    <w:rsid w:val="00F40B09"/>
    <w:rsid w:val="00F4474C"/>
    <w:rsid w:val="00F44D59"/>
    <w:rsid w:val="00F4637F"/>
    <w:rsid w:val="00F46B1F"/>
    <w:rsid w:val="00F522E9"/>
    <w:rsid w:val="00F53BB5"/>
    <w:rsid w:val="00F60231"/>
    <w:rsid w:val="00F61061"/>
    <w:rsid w:val="00F61AB8"/>
    <w:rsid w:val="00F61D28"/>
    <w:rsid w:val="00F65AAF"/>
    <w:rsid w:val="00F73349"/>
    <w:rsid w:val="00F808E4"/>
    <w:rsid w:val="00F851F3"/>
    <w:rsid w:val="00F852FA"/>
    <w:rsid w:val="00F85F0E"/>
    <w:rsid w:val="00F965D8"/>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43D3-AD94-4884-9205-D653E759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38</Pages>
  <Words>10526</Words>
  <Characters>60000</Characters>
  <Application>Microsoft Office Word</Application>
  <DocSecurity>0</DocSecurity>
  <Lines>500</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10</cp:revision>
  <cp:lastPrinted>2018-08-21T15:37:00Z</cp:lastPrinted>
  <dcterms:created xsi:type="dcterms:W3CDTF">2018-10-16T06:57:00Z</dcterms:created>
  <dcterms:modified xsi:type="dcterms:W3CDTF">2018-10-16T08:16:00Z</dcterms:modified>
</cp:coreProperties>
</file>