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bookmarkStart w:id="0" w:name="_GoBack"/>
      <w:bookmarkEnd w:id="0"/>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EA96DC8" w14:textId="1B773081" w:rsidR="0084141A" w:rsidRDefault="000E73FE">
      <w:pPr>
        <w:spacing w:before="225" w:after="225" w:line="240" w:lineRule="auto"/>
        <w:jc w:val="both"/>
      </w:pPr>
      <w:r>
        <w:rPr>
          <w:rFonts w:ascii="Arial" w:hAnsi="Arial" w:cs="Arial"/>
          <w:color w:val="000000"/>
          <w:sz w:val="18"/>
          <w:szCs w:val="18"/>
        </w:rPr>
        <w:t xml:space="preserve">Zaželeno je, da so zahtevani dokumenti zloženi po spodaj navedenem vrstnem redu. </w:t>
      </w:r>
      <w:r w:rsidR="0064050F" w:rsidRPr="000B302B">
        <w:rPr>
          <w:rFonts w:ascii="Arial" w:hAnsi="Arial" w:cs="Arial"/>
          <w:b/>
          <w:color w:val="000000"/>
          <w:sz w:val="18"/>
          <w:szCs w:val="18"/>
        </w:rPr>
        <w:t xml:space="preserve">Dokumente na Portalu e-JN naložite v razdelke, in sicer </w:t>
      </w:r>
      <w:r w:rsidR="000B302B" w:rsidRPr="000B302B">
        <w:rPr>
          <w:rFonts w:ascii="Arial" w:hAnsi="Arial" w:cs="Arial"/>
          <w:b/>
          <w:color w:val="000000"/>
          <w:sz w:val="18"/>
          <w:szCs w:val="18"/>
        </w:rPr>
        <w:t>dokumenti</w:t>
      </w:r>
      <w:r w:rsidR="0064050F" w:rsidRPr="000B302B">
        <w:rPr>
          <w:rFonts w:ascii="Arial" w:hAnsi="Arial" w:cs="Arial"/>
          <w:b/>
          <w:color w:val="000000"/>
          <w:sz w:val="18"/>
          <w:szCs w:val="18"/>
        </w:rPr>
        <w:t xml:space="preserve"> od </w:t>
      </w:r>
      <w:r w:rsidR="007E6677">
        <w:rPr>
          <w:rFonts w:ascii="Arial" w:hAnsi="Arial" w:cs="Arial"/>
          <w:b/>
          <w:color w:val="000000"/>
          <w:sz w:val="18"/>
          <w:szCs w:val="18"/>
        </w:rPr>
        <w:t>1a</w:t>
      </w:r>
      <w:r w:rsidR="0064050F" w:rsidRPr="000B302B">
        <w:rPr>
          <w:rFonts w:ascii="Arial" w:hAnsi="Arial" w:cs="Arial"/>
          <w:b/>
          <w:color w:val="000000"/>
          <w:sz w:val="18"/>
          <w:szCs w:val="18"/>
        </w:rPr>
        <w:t>-</w:t>
      </w:r>
      <w:r w:rsidR="000B302B" w:rsidRPr="000B302B">
        <w:rPr>
          <w:rFonts w:ascii="Arial" w:hAnsi="Arial" w:cs="Arial"/>
          <w:b/>
          <w:color w:val="000000"/>
          <w:sz w:val="18"/>
          <w:szCs w:val="18"/>
        </w:rPr>
        <w:t>1</w:t>
      </w:r>
      <w:r w:rsidR="00E17B7E">
        <w:rPr>
          <w:rFonts w:ascii="Arial" w:hAnsi="Arial" w:cs="Arial"/>
          <w:b/>
          <w:color w:val="000000"/>
          <w:sz w:val="18"/>
          <w:szCs w:val="18"/>
        </w:rPr>
        <w:t>0</w:t>
      </w:r>
      <w:r w:rsidR="00E66AEF">
        <w:rPr>
          <w:rFonts w:ascii="Arial" w:hAnsi="Arial" w:cs="Arial"/>
          <w:b/>
          <w:color w:val="000000"/>
          <w:sz w:val="18"/>
          <w:szCs w:val="18"/>
        </w:rPr>
        <w:t xml:space="preserve"> in od 12-13</w:t>
      </w:r>
      <w:r w:rsidR="007E6677">
        <w:rPr>
          <w:rFonts w:ascii="Arial" w:hAnsi="Arial" w:cs="Arial"/>
          <w:b/>
          <w:color w:val="000000"/>
          <w:sz w:val="18"/>
          <w:szCs w:val="18"/>
        </w:rPr>
        <w:t xml:space="preserve"> </w:t>
      </w:r>
      <w:r w:rsidR="000B302B" w:rsidRPr="000B302B">
        <w:rPr>
          <w:rFonts w:ascii="Arial" w:hAnsi="Arial" w:cs="Arial"/>
          <w:b/>
          <w:color w:val="000000"/>
          <w:sz w:val="18"/>
          <w:szCs w:val="18"/>
        </w:rPr>
        <w:t xml:space="preserve">v razdelek DRUGE PRILOGE, obrazec </w:t>
      </w:r>
      <w:r w:rsidR="007E6677">
        <w:rPr>
          <w:rFonts w:ascii="Arial" w:hAnsi="Arial" w:cs="Arial"/>
          <w:b/>
          <w:color w:val="000000"/>
          <w:sz w:val="18"/>
          <w:szCs w:val="18"/>
        </w:rPr>
        <w:t>št. 1 Ponudba</w:t>
      </w:r>
      <w:r w:rsidR="000B302B" w:rsidRPr="000B302B">
        <w:rPr>
          <w:rFonts w:ascii="Arial" w:hAnsi="Arial" w:cs="Arial"/>
          <w:b/>
          <w:color w:val="000000"/>
          <w:sz w:val="18"/>
          <w:szCs w:val="18"/>
        </w:rPr>
        <w:t xml:space="preserve"> v razdelek PREDRAČUN in obrazec ESPD v razdelek ESPD</w:t>
      </w:r>
      <w:r w:rsidR="000B302B">
        <w:t>.</w:t>
      </w:r>
      <w:r w:rsidR="000B302B" w:rsidRPr="000B302B">
        <w:t xml:space="preserve"> </w:t>
      </w:r>
    </w:p>
    <w:p w14:paraId="04E55F23" w14:textId="77777777" w:rsidR="00706BDD" w:rsidRPr="00A17BFF" w:rsidRDefault="00706BDD" w:rsidP="00706BD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4141A"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Default="000E73FE">
            <w:pPr>
              <w:jc w:val="center"/>
            </w:pPr>
            <w:r>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Default="000E73FE">
            <w:pPr>
              <w:jc w:val="center"/>
            </w:pPr>
            <w:r>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Default="000E73FE">
            <w:pPr>
              <w:jc w:val="center"/>
            </w:pPr>
            <w:r>
              <w:rPr>
                <w:rFonts w:ascii="Arial" w:hAnsi="Arial" w:cs="Arial"/>
                <w:b/>
                <w:bCs/>
                <w:color w:val="000000"/>
                <w:position w:val="-3"/>
                <w:shd w:val="clear" w:color="auto" w:fill="AAAAAA"/>
              </w:rPr>
              <w:t>Opombe</w:t>
            </w:r>
          </w:p>
        </w:tc>
      </w:tr>
      <w:tr w:rsidR="0084141A"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Default="000E73FE">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Default="000E73FE">
            <w:r>
              <w:rPr>
                <w:rFonts w:ascii="Arial" w:hAnsi="Arial" w:cs="Arial"/>
                <w:color w:val="000000"/>
                <w:position w:val="-2"/>
                <w:sz w:val="18"/>
                <w:szCs w:val="18"/>
              </w:rPr>
              <w:t>Ponudba</w:t>
            </w:r>
          </w:p>
          <w:p w14:paraId="4253BB83" w14:textId="77777777" w:rsidR="0084141A"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Default="000E73FE">
            <w:pPr>
              <w:spacing w:before="135" w:after="135"/>
              <w:jc w:val="both"/>
              <w:textAlignment w:val="center"/>
            </w:pPr>
            <w:r>
              <w:rPr>
                <w:rFonts w:ascii="Arial" w:hAnsi="Arial" w:cs="Arial"/>
                <w:color w:val="000000"/>
                <w:position w:val="-2"/>
                <w:sz w:val="18"/>
                <w:szCs w:val="18"/>
              </w:rPr>
              <w:t>Izpolnjen, podpisan in žigosan.</w:t>
            </w:r>
          </w:p>
        </w:tc>
      </w:tr>
      <w:tr w:rsidR="007E6677" w14:paraId="600F7AD6" w14:textId="77777777" w:rsidTr="004A2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Default="007E6677" w:rsidP="007E6677">
            <w:pPr>
              <w:rPr>
                <w:rFonts w:ascii="Arial" w:hAnsi="Arial" w:cs="Arial"/>
                <w:color w:val="000000"/>
                <w:position w:val="-2"/>
                <w:sz w:val="18"/>
                <w:szCs w:val="18"/>
              </w:rPr>
            </w:pPr>
            <w:r>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Default="007E6677" w:rsidP="007E6677">
            <w:pPr>
              <w:rPr>
                <w:rFonts w:ascii="Arial" w:hAnsi="Arial" w:cs="Arial"/>
                <w:color w:val="000000"/>
                <w:position w:val="-2"/>
                <w:sz w:val="18"/>
                <w:szCs w:val="18"/>
              </w:rPr>
            </w:pPr>
            <w:r w:rsidRPr="007E667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Default="007E6677" w:rsidP="007E6677">
            <w:pPr>
              <w:spacing w:before="135" w:after="135"/>
              <w:jc w:val="both"/>
              <w:textAlignment w:val="center"/>
              <w:rPr>
                <w:rFonts w:ascii="Arial" w:hAnsi="Arial" w:cs="Arial"/>
                <w:color w:val="000000"/>
                <w:position w:val="-2"/>
                <w:sz w:val="18"/>
                <w:szCs w:val="18"/>
              </w:rPr>
            </w:pPr>
            <w:r w:rsidRPr="007E6677">
              <w:rPr>
                <w:rFonts w:ascii="Arial" w:hAnsi="Arial" w:cs="Arial"/>
                <w:color w:val="000000"/>
                <w:position w:val="-2"/>
                <w:sz w:val="18"/>
                <w:szCs w:val="18"/>
              </w:rPr>
              <w:t>Izpolnjen, podpisan in žigosan</w:t>
            </w:r>
          </w:p>
        </w:tc>
      </w:tr>
      <w:tr w:rsidR="0084141A"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77777777" w:rsidR="0084141A" w:rsidRDefault="000E73FE">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5305B" w14:textId="2396B002" w:rsidR="0084141A" w:rsidRDefault="000E73FE">
            <w:r>
              <w:rPr>
                <w:rFonts w:ascii="Arial" w:hAnsi="Arial" w:cs="Arial"/>
                <w:color w:val="000000"/>
                <w:position w:val="-2"/>
                <w:sz w:val="18"/>
                <w:szCs w:val="18"/>
              </w:rPr>
              <w:t>Krovna izjava</w:t>
            </w:r>
            <w:r w:rsidR="00B05760">
              <w:rPr>
                <w:rFonts w:ascii="Arial" w:hAnsi="Arial" w:cs="Arial"/>
                <w:color w:val="000000"/>
                <w:position w:val="-2"/>
                <w:sz w:val="18"/>
                <w:szCs w:val="18"/>
              </w:rPr>
              <w:t xml:space="preserve"> </w:t>
            </w:r>
          </w:p>
          <w:p w14:paraId="5EFCFAAF" w14:textId="77777777" w:rsidR="0084141A"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Default="000E73FE">
            <w:pPr>
              <w:spacing w:before="135" w:after="135"/>
              <w:jc w:val="both"/>
              <w:textAlignment w:val="center"/>
            </w:pPr>
            <w:r>
              <w:rPr>
                <w:rFonts w:ascii="Arial" w:hAnsi="Arial" w:cs="Arial"/>
                <w:color w:val="000000"/>
                <w:position w:val="-2"/>
                <w:sz w:val="18"/>
                <w:szCs w:val="18"/>
              </w:rPr>
              <w:t>Izpolnjen, podpisan in žigosan.</w:t>
            </w:r>
          </w:p>
        </w:tc>
      </w:tr>
      <w:tr w:rsidR="0084141A" w14:paraId="6E0EE03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9D3167" w14:textId="77777777" w:rsidR="0084141A" w:rsidRDefault="000E73FE">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7D0C5E" w14:textId="672D20EB" w:rsidR="0084141A" w:rsidRDefault="000E73FE">
            <w:r>
              <w:rPr>
                <w:rFonts w:ascii="Arial" w:hAnsi="Arial" w:cs="Arial"/>
                <w:color w:val="000000"/>
                <w:position w:val="-2"/>
                <w:sz w:val="18"/>
                <w:szCs w:val="18"/>
              </w:rPr>
              <w:t>Izjava gospodarskega subjekta in pooblastilo za pridobitev podatkov iz kazenske evidence</w:t>
            </w:r>
            <w:r w:rsidR="00B05760">
              <w:rPr>
                <w:rFonts w:ascii="Arial" w:hAnsi="Arial" w:cs="Arial"/>
                <w:color w:val="000000"/>
                <w:position w:val="-2"/>
                <w:sz w:val="18"/>
                <w:szCs w:val="18"/>
              </w:rPr>
              <w:t xml:space="preserve"> </w:t>
            </w:r>
          </w:p>
          <w:p w14:paraId="7F5044B7" w14:textId="77777777" w:rsidR="0084141A"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692720" w14:textId="77777777" w:rsidR="0084141A" w:rsidRDefault="000E73FE">
            <w:pPr>
              <w:spacing w:before="135" w:after="135"/>
              <w:jc w:val="both"/>
              <w:textAlignment w:val="center"/>
            </w:pPr>
            <w:r>
              <w:rPr>
                <w:rFonts w:ascii="Arial" w:hAnsi="Arial" w:cs="Arial"/>
                <w:color w:val="000000"/>
                <w:position w:val="-2"/>
                <w:sz w:val="18"/>
                <w:szCs w:val="18"/>
              </w:rPr>
              <w:t>Izpolnjen, podpisan in žigosan.</w:t>
            </w:r>
          </w:p>
        </w:tc>
      </w:tr>
      <w:tr w:rsidR="0084141A" w14:paraId="6DEF450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BBDBBE" w14:textId="77777777" w:rsidR="0084141A" w:rsidRDefault="000E73FE">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E9F25A" w14:textId="77777777" w:rsidR="0084141A" w:rsidRDefault="000E73FE">
            <w:r>
              <w:rPr>
                <w:rFonts w:ascii="Arial" w:hAnsi="Arial" w:cs="Arial"/>
                <w:color w:val="000000"/>
                <w:position w:val="-2"/>
                <w:sz w:val="18"/>
                <w:szCs w:val="18"/>
              </w:rPr>
              <w:t>Izjava članov organov in zastopnikov gospodarskega subjekta in pooblastilo za pridobitev podatkov iz kazenske evidence</w:t>
            </w:r>
          </w:p>
          <w:p w14:paraId="2A031082" w14:textId="77777777" w:rsidR="0084141A"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D0C57" w14:textId="77777777" w:rsidR="0084141A" w:rsidRDefault="000E73FE">
            <w:pPr>
              <w:spacing w:before="135" w:after="135"/>
              <w:jc w:val="both"/>
              <w:textAlignment w:val="center"/>
            </w:pPr>
            <w:r>
              <w:rPr>
                <w:rFonts w:ascii="Arial" w:hAnsi="Arial" w:cs="Arial"/>
                <w:color w:val="000000"/>
                <w:position w:val="-2"/>
                <w:sz w:val="18"/>
                <w:szCs w:val="18"/>
              </w:rPr>
              <w:t>Izpolnjen, podpisan in žigosan.</w:t>
            </w:r>
          </w:p>
        </w:tc>
      </w:tr>
      <w:tr w:rsidR="00E807DF"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38F7A875" w:rsidR="00E807DF" w:rsidRDefault="00E807DF" w:rsidP="00E807DF">
            <w: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57091" w14:textId="54EB8DC3" w:rsidR="00E807DF" w:rsidRDefault="00E807DF" w:rsidP="00E807DF">
            <w:r>
              <w:rPr>
                <w:rFonts w:ascii="Arial" w:hAnsi="Arial" w:cs="Arial"/>
                <w:color w:val="000000"/>
                <w:position w:val="-2"/>
                <w:sz w:val="18"/>
                <w:szCs w:val="18"/>
              </w:rPr>
              <w:t>Menična izjava za dobro izvedbo pogodbenih obveznosti</w:t>
            </w:r>
          </w:p>
          <w:p w14:paraId="2BB6EFC9" w14:textId="77777777" w:rsidR="00E807DF"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198A77E6" w:rsidR="00E807DF" w:rsidRDefault="001119EB" w:rsidP="00E807DF">
            <w:pPr>
              <w:spacing w:before="135" w:after="135"/>
              <w:jc w:val="both"/>
              <w:textAlignment w:val="center"/>
            </w:pPr>
            <w:r>
              <w:rPr>
                <w:rFonts w:ascii="Arial" w:hAnsi="Arial" w:cs="Arial"/>
                <w:color w:val="000000"/>
                <w:position w:val="-2"/>
                <w:sz w:val="18"/>
                <w:szCs w:val="18"/>
              </w:rPr>
              <w:t>Izpolnjen, podpisan in žigosan</w:t>
            </w:r>
            <w:r w:rsidR="00E807DF">
              <w:rPr>
                <w:rFonts w:ascii="Arial" w:hAnsi="Arial" w:cs="Arial"/>
                <w:color w:val="000000"/>
                <w:position w:val="-2"/>
                <w:sz w:val="18"/>
                <w:szCs w:val="18"/>
              </w:rPr>
              <w:t>.</w:t>
            </w:r>
          </w:p>
        </w:tc>
      </w:tr>
      <w:tr w:rsidR="00E807DF"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60E8B157" w:rsidR="00E807DF" w:rsidRDefault="00E807DF" w:rsidP="00E807DF">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03A42" w14:textId="76D8B3FD" w:rsidR="00E807DF" w:rsidRDefault="00E807DF" w:rsidP="00E807DF">
            <w:r>
              <w:rPr>
                <w:rFonts w:ascii="Arial" w:hAnsi="Arial" w:cs="Arial"/>
                <w:color w:val="000000"/>
                <w:position w:val="-2"/>
                <w:sz w:val="18"/>
                <w:szCs w:val="18"/>
              </w:rPr>
              <w:t xml:space="preserve">Izjava zastopnika podizvajalca v zvezi z izpolnjevanjem obveznih pogojev za podizvajalce </w:t>
            </w:r>
          </w:p>
          <w:p w14:paraId="7AE7B031" w14:textId="77777777" w:rsidR="00E807DF"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Default="00E807DF" w:rsidP="00E807DF">
            <w:pPr>
              <w:spacing w:before="135" w:after="135"/>
              <w:jc w:val="both"/>
              <w:textAlignment w:val="center"/>
            </w:pPr>
            <w:r>
              <w:rPr>
                <w:rFonts w:ascii="Arial" w:hAnsi="Arial" w:cs="Arial"/>
                <w:color w:val="000000"/>
                <w:position w:val="-2"/>
                <w:sz w:val="18"/>
                <w:szCs w:val="18"/>
              </w:rPr>
              <w:t>Izpolnjen, podpisan in žigosan.</w:t>
            </w:r>
          </w:p>
        </w:tc>
      </w:tr>
      <w:tr w:rsidR="00E807DF"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1977EA63" w:rsidR="00E807DF" w:rsidRDefault="00E807DF" w:rsidP="00E807DF">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0ABCC6" w14:textId="77777777" w:rsidR="00E807DF" w:rsidRDefault="00E807DF" w:rsidP="00E807DF">
            <w:r>
              <w:rPr>
                <w:rFonts w:ascii="Arial" w:hAnsi="Arial" w:cs="Arial"/>
                <w:color w:val="000000"/>
                <w:position w:val="-2"/>
                <w:sz w:val="18"/>
                <w:szCs w:val="18"/>
              </w:rPr>
              <w:t>Izjava podizvajalca</w:t>
            </w:r>
          </w:p>
          <w:p w14:paraId="56F8CA46" w14:textId="77777777" w:rsidR="00E807DF"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Default="00E807DF" w:rsidP="00E807DF">
            <w:pPr>
              <w:spacing w:before="135" w:after="135"/>
              <w:jc w:val="both"/>
              <w:textAlignment w:val="center"/>
            </w:pPr>
            <w:r>
              <w:rPr>
                <w:rFonts w:ascii="Arial" w:hAnsi="Arial" w:cs="Arial"/>
                <w:color w:val="000000"/>
                <w:position w:val="-2"/>
                <w:sz w:val="18"/>
                <w:szCs w:val="18"/>
              </w:rPr>
              <w:t>Izpolnjen, podpisan in žigosan.</w:t>
            </w:r>
          </w:p>
        </w:tc>
      </w:tr>
      <w:tr w:rsidR="00E807DF"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3846BB13" w:rsidR="00E807DF" w:rsidRDefault="00E807DF" w:rsidP="00E807DF">
            <w: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9B2A2" w14:textId="77777777" w:rsidR="00E807DF" w:rsidRDefault="00E807DF" w:rsidP="00E807DF">
            <w:r>
              <w:rPr>
                <w:rFonts w:ascii="Arial" w:hAnsi="Arial" w:cs="Arial"/>
                <w:color w:val="000000"/>
                <w:position w:val="-2"/>
                <w:sz w:val="18"/>
                <w:szCs w:val="18"/>
              </w:rPr>
              <w:t>Izjava o nastopu s podizvajalci</w:t>
            </w:r>
          </w:p>
          <w:p w14:paraId="6CB6B1BD" w14:textId="77777777" w:rsidR="00E807DF"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Default="00E807DF" w:rsidP="00E807DF">
            <w:pPr>
              <w:spacing w:before="135" w:after="135"/>
              <w:jc w:val="both"/>
              <w:textAlignment w:val="center"/>
            </w:pPr>
            <w:r>
              <w:rPr>
                <w:rFonts w:ascii="Arial" w:hAnsi="Arial" w:cs="Arial"/>
                <w:color w:val="000000"/>
                <w:position w:val="-2"/>
                <w:sz w:val="18"/>
                <w:szCs w:val="18"/>
              </w:rPr>
              <w:t>Izpolnjen, podpisan in žigosan.</w:t>
            </w:r>
          </w:p>
        </w:tc>
      </w:tr>
      <w:tr w:rsidR="00E807DF"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4762EAF4" w:rsidR="00E807DF" w:rsidRDefault="00E807DF" w:rsidP="00E807DF">
            <w: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CB4439" w14:textId="77777777" w:rsidR="00E807DF" w:rsidRDefault="00E807DF" w:rsidP="00E807DF">
            <w:r>
              <w:rPr>
                <w:rFonts w:ascii="Arial" w:hAnsi="Arial" w:cs="Arial"/>
                <w:color w:val="000000"/>
                <w:position w:val="-2"/>
                <w:sz w:val="18"/>
                <w:szCs w:val="18"/>
              </w:rPr>
              <w:t>Izjava o lastniških deležih</w:t>
            </w:r>
          </w:p>
          <w:p w14:paraId="4B04DF3A" w14:textId="77777777" w:rsidR="00E807DF"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Default="00E807DF" w:rsidP="00E807DF">
            <w:pPr>
              <w:spacing w:before="135" w:after="135"/>
              <w:jc w:val="both"/>
              <w:textAlignment w:val="center"/>
            </w:pPr>
            <w:r>
              <w:rPr>
                <w:rFonts w:ascii="Arial" w:hAnsi="Arial" w:cs="Arial"/>
                <w:color w:val="000000"/>
                <w:position w:val="-2"/>
                <w:sz w:val="18"/>
                <w:szCs w:val="18"/>
              </w:rPr>
              <w:t>Izpolnjen, podpisan in žigosan</w:t>
            </w:r>
          </w:p>
        </w:tc>
      </w:tr>
      <w:tr w:rsidR="00E807DF" w14:paraId="3E53F9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9108D" w14:textId="02F38D51" w:rsidR="00E807DF" w:rsidRPr="008D0741" w:rsidRDefault="00E807DF" w:rsidP="00E807DF">
            <w:r w:rsidRPr="008D0741">
              <w:lastRenderedPageBreak/>
              <w:t>1</w:t>
            </w:r>
            <w:r w:rsidR="00E66AEF">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CC8BD" w14:textId="77777777" w:rsidR="00E807DF" w:rsidRPr="001F7761" w:rsidRDefault="00E807DF" w:rsidP="00E807DF">
            <w:pPr>
              <w:rPr>
                <w:rFonts w:ascii="Arial" w:hAnsi="Arial" w:cs="Arial"/>
                <w:color w:val="000000"/>
                <w:position w:val="-2"/>
                <w:sz w:val="18"/>
                <w:szCs w:val="18"/>
              </w:rPr>
            </w:pPr>
            <w:r w:rsidRPr="001F7761">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DDA7F" w14:textId="77777777" w:rsidR="00E807DF" w:rsidRPr="001F7761" w:rsidRDefault="00E807DF" w:rsidP="00E807DF">
            <w:pPr>
              <w:spacing w:before="135" w:after="135"/>
              <w:jc w:val="both"/>
              <w:textAlignment w:val="center"/>
              <w:rPr>
                <w:rFonts w:ascii="Arial" w:hAnsi="Arial" w:cs="Arial"/>
                <w:color w:val="000000"/>
                <w:position w:val="-2"/>
                <w:sz w:val="18"/>
                <w:szCs w:val="18"/>
              </w:rPr>
            </w:pPr>
            <w:r w:rsidRPr="001F7761">
              <w:rPr>
                <w:rFonts w:ascii="Arial" w:hAnsi="Arial" w:cs="Arial"/>
                <w:color w:val="000000"/>
                <w:position w:val="-2"/>
                <w:sz w:val="18"/>
                <w:szCs w:val="18"/>
              </w:rPr>
              <w:t>Izpolnjen, podpisan in žigosan</w:t>
            </w:r>
          </w:p>
        </w:tc>
      </w:tr>
      <w:tr w:rsidR="00E807DF"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756D53EB" w:rsidR="00E807DF" w:rsidRPr="008D0741" w:rsidRDefault="00E807DF" w:rsidP="00E807DF">
            <w:r w:rsidRPr="008D0741">
              <w:t>1</w:t>
            </w:r>
            <w:r w:rsidR="00E66AEF">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33D632C0" w:rsidR="00E807DF" w:rsidRPr="001F7761" w:rsidRDefault="00E807DF" w:rsidP="00E807DF">
            <w:pPr>
              <w:rPr>
                <w:rFonts w:ascii="Arial" w:hAnsi="Arial" w:cs="Arial"/>
                <w:color w:val="000000"/>
                <w:position w:val="-2"/>
                <w:sz w:val="18"/>
                <w:szCs w:val="18"/>
              </w:rPr>
            </w:pPr>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473CC64C" w:rsidR="00E807DF" w:rsidRPr="001F7761" w:rsidRDefault="00E807DF" w:rsidP="00E807DF">
            <w:pPr>
              <w:spacing w:before="135" w:after="135"/>
              <w:jc w:val="both"/>
              <w:textAlignment w:val="center"/>
              <w:rPr>
                <w:rFonts w:ascii="Arial" w:hAnsi="Arial" w:cs="Arial"/>
                <w:color w:val="000000"/>
                <w:position w:val="-2"/>
                <w:sz w:val="18"/>
                <w:szCs w:val="18"/>
              </w:rPr>
            </w:pPr>
          </w:p>
        </w:tc>
      </w:tr>
      <w:tr w:rsidR="007651DB" w14:paraId="651E9DD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3EABFF" w14:textId="5888887B" w:rsidR="007651DB" w:rsidRPr="008D0741" w:rsidRDefault="007651DB" w:rsidP="00E807DF">
            <w:r w:rsidRPr="008D0741">
              <w:t>1</w:t>
            </w:r>
            <w:r w:rsidR="00E66AEF">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595862" w14:textId="381D6B55" w:rsidR="007651DB" w:rsidRDefault="007651DB" w:rsidP="00E807DF">
            <w:pPr>
              <w:rPr>
                <w:rFonts w:ascii="Arial" w:hAnsi="Arial" w:cs="Arial"/>
                <w:color w:val="000000"/>
                <w:position w:val="-2"/>
                <w:sz w:val="18"/>
                <w:szCs w:val="18"/>
              </w:rPr>
            </w:pPr>
            <w:r>
              <w:rPr>
                <w:rFonts w:ascii="Arial" w:hAnsi="Arial" w:cs="Arial"/>
                <w:color w:val="000000"/>
                <w:position w:val="-2"/>
                <w:sz w:val="18"/>
                <w:szCs w:val="18"/>
              </w:rPr>
              <w:t>BON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A0A675" w14:textId="77777777" w:rsidR="007651DB" w:rsidRPr="001F7761" w:rsidRDefault="007651DB" w:rsidP="00E807DF">
            <w:pPr>
              <w:spacing w:before="135" w:after="135"/>
              <w:jc w:val="both"/>
              <w:textAlignment w:val="center"/>
              <w:rPr>
                <w:rFonts w:ascii="Arial" w:hAnsi="Arial" w:cs="Arial"/>
                <w:color w:val="000000"/>
                <w:position w:val="-2"/>
                <w:sz w:val="18"/>
                <w:szCs w:val="18"/>
              </w:rPr>
            </w:pP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21871E7A" w:rsidR="00E807DF" w:rsidRDefault="00E807DF" w:rsidP="00E807DF">
            <w:r>
              <w:t>1</w:t>
            </w:r>
            <w:r w:rsidR="00E66AEF">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0D0F9216" w:rsidR="00E807DF" w:rsidRDefault="001119EB" w:rsidP="00E807DF">
            <w:r>
              <w:rPr>
                <w:rFonts w:ascii="Arial" w:hAnsi="Arial" w:cs="Arial"/>
                <w:color w:val="000000"/>
                <w:position w:val="-2"/>
                <w:sz w:val="18"/>
                <w:szCs w:val="18"/>
              </w:rPr>
              <w:t>Okvirni sporazum</w:t>
            </w:r>
            <w:r w:rsidR="00E807DF" w:rsidRPr="004425C6">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77777777" w:rsidR="00E807DF" w:rsidRDefault="00E807DF" w:rsidP="00E807DF">
            <w:pPr>
              <w:spacing w:before="135" w:after="135"/>
              <w:jc w:val="both"/>
              <w:textAlignment w:val="center"/>
            </w:pPr>
            <w:r>
              <w:rPr>
                <w:rFonts w:ascii="Arial" w:hAnsi="Arial" w:cs="Arial"/>
                <w:color w:val="000000"/>
                <w:position w:val="-2"/>
                <w:sz w:val="18"/>
                <w:szCs w:val="18"/>
              </w:rPr>
              <w:t>Parafiran, podpisan in žigosan.</w:t>
            </w:r>
          </w:p>
        </w:tc>
      </w:tr>
    </w:tbl>
    <w:p w14:paraId="1608C13E" w14:textId="77777777" w:rsidR="0084141A" w:rsidRDefault="0084141A"/>
    <w:p w14:paraId="7ED66E59" w14:textId="77777777" w:rsidR="00B05760" w:rsidRDefault="00B05760">
      <w:pPr>
        <w:sectPr w:rsidR="00B05760" w:rsidSect="00D82CC3">
          <w:headerReference w:type="default" r:id="rId8"/>
          <w:footerReference w:type="default" r:id="rId9"/>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915260B" w14:textId="77777777" w:rsidR="00706BDD" w:rsidRDefault="00706BDD" w:rsidP="00706BDD">
      <w:pPr>
        <w:rPr>
          <w:rFonts w:ascii="Arial" w:hAnsi="Arial" w:cs="Arial"/>
        </w:rPr>
      </w:pPr>
    </w:p>
    <w:p w14:paraId="6B616583" w14:textId="1A76A0CE" w:rsidR="0084141A" w:rsidRDefault="000E73FE">
      <w:pPr>
        <w:spacing w:before="225" w:after="225" w:line="240" w:lineRule="auto"/>
        <w:jc w:val="both"/>
      </w:pPr>
      <w:r>
        <w:rPr>
          <w:rFonts w:ascii="Arial" w:hAnsi="Arial" w:cs="Arial"/>
          <w:color w:val="000000"/>
          <w:sz w:val="18"/>
          <w:szCs w:val="18"/>
        </w:rPr>
        <w:t>Na osnovi povabila za naročilo »</w:t>
      </w:r>
      <w:r w:rsidR="007651DB" w:rsidRPr="007651DB">
        <w:rPr>
          <w:rFonts w:ascii="Arial" w:hAnsi="Arial" w:cs="Arial"/>
          <w:b/>
          <w:bCs/>
          <w:color w:val="000000"/>
          <w:sz w:val="18"/>
          <w:szCs w:val="18"/>
        </w:rPr>
        <w:t xml:space="preserve">Sukcesivna dobava konvencionalnih in ekoloških živil za obdobje </w:t>
      </w:r>
      <w:r w:rsidR="008D0741">
        <w:rPr>
          <w:rFonts w:ascii="Arial" w:hAnsi="Arial" w:cs="Arial"/>
          <w:b/>
          <w:bCs/>
          <w:color w:val="000000"/>
          <w:sz w:val="18"/>
          <w:szCs w:val="18"/>
        </w:rPr>
        <w:t>treh</w:t>
      </w:r>
      <w:r w:rsidR="007651DB" w:rsidRPr="007651DB">
        <w:rPr>
          <w:rFonts w:ascii="Arial" w:hAnsi="Arial" w:cs="Arial"/>
          <w:b/>
          <w:bCs/>
          <w:color w:val="000000"/>
          <w:sz w:val="18"/>
          <w:szCs w:val="18"/>
        </w:rPr>
        <w:t xml:space="preserve"> let</w:t>
      </w:r>
      <w:r>
        <w:rPr>
          <w:rFonts w:ascii="Arial" w:hAnsi="Arial" w:cs="Arial"/>
          <w:color w:val="000000"/>
          <w:sz w:val="18"/>
          <w:szCs w:val="18"/>
        </w:rPr>
        <w:t>«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67763E">
      <w:pPr>
        <w:pStyle w:val="Odstavekseznama"/>
        <w:numPr>
          <w:ilvl w:val="0"/>
          <w:numId w:val="19"/>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67763E">
      <w:pPr>
        <w:pStyle w:val="Odstavekseznama"/>
        <w:numPr>
          <w:ilvl w:val="0"/>
          <w:numId w:val="19"/>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1" w:name="cbox1597eb9af70fc5"/>
      <w:r>
        <w:instrText xml:space="preserve"> FORMCHECKBOX </w:instrText>
      </w:r>
      <w:r w:rsidR="009962E7">
        <w:fldChar w:fldCharType="separate"/>
      </w:r>
      <w:r>
        <w:fldChar w:fldCharType="end"/>
      </w:r>
      <w:bookmarkEnd w:id="1"/>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2" w:name="cbox1597eb9af711fa"/>
      <w:r>
        <w:instrText xml:space="preserve"> FORMCHECKBOX </w:instrText>
      </w:r>
      <w:r w:rsidR="009962E7">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3" w:name="cbox1597eb9af71425"/>
      <w:r>
        <w:instrText xml:space="preserve"> FORMCHECKBOX </w:instrText>
      </w:r>
      <w:r w:rsidR="009962E7">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4" w:name="cbox1597eb9af71651"/>
      <w:r>
        <w:instrText xml:space="preserve"> FORMCHECKBOX </w:instrText>
      </w:r>
      <w:r w:rsidR="009962E7">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20D51296" w14:textId="6C8AEB0D" w:rsidR="004425C6" w:rsidRPr="00A01F5C" w:rsidRDefault="00586186">
      <w:pPr>
        <w:spacing w:before="225" w:after="225" w:line="240" w:lineRule="auto"/>
        <w:jc w:val="both"/>
        <w:rPr>
          <w:rFonts w:ascii="Arial" w:hAnsi="Arial" w:cs="Arial"/>
          <w:b/>
          <w:bCs/>
          <w:color w:val="000000"/>
          <w:sz w:val="18"/>
          <w:szCs w:val="18"/>
        </w:rPr>
      </w:pPr>
      <w:r>
        <w:rPr>
          <w:rFonts w:ascii="Arial" w:hAnsi="Arial" w:cs="Arial"/>
          <w:color w:val="000000"/>
          <w:sz w:val="18"/>
          <w:szCs w:val="18"/>
        </w:rPr>
        <w:t xml:space="preserve"> </w:t>
      </w:r>
      <w:r w:rsidR="000E73FE">
        <w:rPr>
          <w:rFonts w:ascii="Arial" w:hAnsi="Arial" w:cs="Arial"/>
          <w:color w:val="000000"/>
          <w:sz w:val="18"/>
          <w:szCs w:val="18"/>
        </w:rPr>
        <w:t> </w:t>
      </w:r>
      <w:r w:rsidR="000E73FE">
        <w:rPr>
          <w:rFonts w:ascii="Arial" w:hAnsi="Arial" w:cs="Arial"/>
          <w:b/>
          <w:bCs/>
          <w:color w:val="000000"/>
          <w:sz w:val="18"/>
          <w:szCs w:val="18"/>
        </w:rPr>
        <w:t>II. Ponudbena cena </w:t>
      </w:r>
    </w:p>
    <w:tbl>
      <w:tblPr>
        <w:tblStyle w:val="NormalTablePHPDOCX"/>
        <w:tblW w:w="9242" w:type="dxa"/>
        <w:tblInd w:w="108" w:type="dxa"/>
        <w:tblLook w:val="04A0" w:firstRow="1" w:lastRow="0" w:firstColumn="1" w:lastColumn="0" w:noHBand="0" w:noVBand="1"/>
      </w:tblPr>
      <w:tblGrid>
        <w:gridCol w:w="1448"/>
        <w:gridCol w:w="2836"/>
        <w:gridCol w:w="2268"/>
        <w:gridCol w:w="847"/>
        <w:gridCol w:w="1843"/>
      </w:tblGrid>
      <w:tr w:rsidR="0084141A" w14:paraId="62E74275" w14:textId="77777777" w:rsidTr="004425C6">
        <w:tc>
          <w:tcPr>
            <w:tcW w:w="78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665EA26" w14:textId="0602AD8F" w:rsidR="0084141A" w:rsidRDefault="004425C6">
            <w:pPr>
              <w:jc w:val="center"/>
            </w:pPr>
            <w:r>
              <w:rPr>
                <w:rFonts w:ascii="Arial" w:hAnsi="Arial" w:cs="Arial"/>
                <w:b/>
                <w:bCs/>
                <w:color w:val="000000"/>
                <w:position w:val="-2"/>
                <w:sz w:val="18"/>
                <w:szCs w:val="18"/>
                <w:shd w:val="clear" w:color="auto" w:fill="D1D1D1"/>
              </w:rPr>
              <w:t>Oznaka sklopa</w:t>
            </w:r>
          </w:p>
        </w:tc>
        <w:tc>
          <w:tcPr>
            <w:tcW w:w="153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D49608" w14:textId="6D1265E3" w:rsidR="0084141A" w:rsidRDefault="004425C6">
            <w:pPr>
              <w:jc w:val="center"/>
            </w:pPr>
            <w:r>
              <w:rPr>
                <w:rFonts w:ascii="Arial" w:hAnsi="Arial" w:cs="Arial"/>
                <w:b/>
                <w:bCs/>
                <w:color w:val="000000"/>
                <w:position w:val="-2"/>
                <w:sz w:val="18"/>
                <w:szCs w:val="18"/>
                <w:shd w:val="clear" w:color="auto" w:fill="D1D1D1"/>
              </w:rPr>
              <w:t>Naziv sklopa</w:t>
            </w:r>
          </w:p>
        </w:tc>
        <w:tc>
          <w:tcPr>
            <w:tcW w:w="122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C8CB620" w14:textId="6BB9CC08" w:rsidR="0084141A" w:rsidRDefault="004425C6">
            <w:pPr>
              <w:jc w:val="center"/>
            </w:pPr>
            <w:r w:rsidRPr="004425C6">
              <w:rPr>
                <w:rFonts w:ascii="Arial" w:hAnsi="Arial" w:cs="Arial"/>
                <w:b/>
                <w:bCs/>
                <w:color w:val="000000"/>
                <w:position w:val="-2"/>
                <w:sz w:val="18"/>
                <w:szCs w:val="18"/>
                <w:shd w:val="clear" w:color="auto" w:fill="D1D1D1"/>
              </w:rPr>
              <w:t>Ponudbena vrednost brez DDV za ocenjeno količino</w:t>
            </w:r>
          </w:p>
        </w:tc>
        <w:tc>
          <w:tcPr>
            <w:tcW w:w="45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D33E854" w14:textId="77777777" w:rsidR="0084141A" w:rsidRDefault="000E73FE">
            <w:pPr>
              <w:jc w:val="center"/>
            </w:pPr>
            <w:r>
              <w:rPr>
                <w:rFonts w:ascii="Arial" w:hAnsi="Arial" w:cs="Arial"/>
                <w:b/>
                <w:bCs/>
                <w:color w:val="000000"/>
                <w:position w:val="-2"/>
                <w:sz w:val="18"/>
                <w:szCs w:val="18"/>
                <w:shd w:val="clear" w:color="auto" w:fill="D1D1D1"/>
              </w:rPr>
              <w:t>DDV</w:t>
            </w:r>
          </w:p>
        </w:tc>
        <w:tc>
          <w:tcPr>
            <w:tcW w:w="99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64BE58" w14:textId="7FA51A98" w:rsidR="0084141A" w:rsidRDefault="004425C6">
            <w:pPr>
              <w:jc w:val="center"/>
            </w:pPr>
            <w:r w:rsidRPr="004425C6">
              <w:rPr>
                <w:rFonts w:ascii="Arial" w:hAnsi="Arial" w:cs="Arial"/>
                <w:b/>
                <w:bCs/>
                <w:color w:val="000000"/>
                <w:position w:val="-2"/>
                <w:sz w:val="18"/>
                <w:szCs w:val="18"/>
                <w:shd w:val="clear" w:color="auto" w:fill="D1D1D1"/>
              </w:rPr>
              <w:t>Ponudbena vrednost z DDV za ocenjeno količino</w:t>
            </w:r>
          </w:p>
        </w:tc>
      </w:tr>
      <w:tr w:rsidR="00E17B7E" w14:paraId="06F86EC9" w14:textId="77777777" w:rsidTr="00E17B7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ED7285" w14:textId="65DCF75F" w:rsidR="00E17B7E" w:rsidRPr="000A1F28" w:rsidRDefault="00E17B7E" w:rsidP="00E17B7E">
            <w:pPr>
              <w:jc w:val="right"/>
              <w:rPr>
                <w:sz w:val="18"/>
                <w:szCs w:val="18"/>
              </w:rPr>
            </w:pPr>
            <w:r>
              <w:rPr>
                <w:rFonts w:ascii="Arial" w:hAnsi="Arial" w:cs="Arial"/>
                <w:color w:val="222222"/>
                <w:position w:val="-2"/>
                <w:sz w:val="18"/>
                <w:szCs w:val="18"/>
                <w:shd w:val="clear" w:color="auto" w:fill="FFFFFF"/>
              </w:rPr>
              <w:t>1.</w:t>
            </w:r>
          </w:p>
        </w:tc>
        <w:tc>
          <w:tcPr>
            <w:tcW w:w="1534" w:type="pct"/>
            <w:tcMar>
              <w:top w:w="135" w:type="dxa"/>
              <w:bottom w:w="135" w:type="dxa"/>
            </w:tcMar>
            <w:vAlign w:val="center"/>
          </w:tcPr>
          <w:p w14:paraId="1C4F475D" w14:textId="1F989A0D" w:rsidR="00E17B7E" w:rsidRPr="000A1F28" w:rsidRDefault="00E17B7E" w:rsidP="00E17B7E">
            <w:pPr>
              <w:rPr>
                <w:sz w:val="18"/>
                <w:szCs w:val="18"/>
              </w:rPr>
            </w:pPr>
            <w:r>
              <w:t>MLEKO IN MLEČNI PROIZVODI</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71759B" w14:textId="77777777" w:rsidR="00E17B7E" w:rsidRDefault="00E17B7E" w:rsidP="00E17B7E">
            <w:r>
              <w:rPr>
                <w:rFonts w:ascii="Arial" w:hAnsi="Arial" w:cs="Arial"/>
                <w:color w:val="000000"/>
                <w:position w:val="-2"/>
                <w:sz w:val="18"/>
                <w:szCs w:val="18"/>
              </w:rPr>
              <w:t> </w:t>
            </w: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B98557" w14:textId="77777777" w:rsidR="00E17B7E" w:rsidRDefault="00E17B7E" w:rsidP="00E17B7E">
            <w:r>
              <w:rPr>
                <w:rFonts w:ascii="Arial" w:hAnsi="Arial" w:cs="Arial"/>
                <w:color w:val="000000"/>
                <w:position w:val="-2"/>
                <w:sz w:val="18"/>
                <w:szCs w:val="18"/>
              </w:rPr>
              <w:t> </w:t>
            </w: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3D1FC4" w14:textId="77777777" w:rsidR="00E17B7E" w:rsidRDefault="00E17B7E" w:rsidP="00E17B7E">
            <w:r>
              <w:rPr>
                <w:rFonts w:ascii="Arial" w:hAnsi="Arial" w:cs="Arial"/>
                <w:color w:val="000000"/>
                <w:position w:val="-2"/>
                <w:sz w:val="18"/>
                <w:szCs w:val="18"/>
              </w:rPr>
              <w:t> </w:t>
            </w:r>
          </w:p>
        </w:tc>
      </w:tr>
      <w:tr w:rsidR="00E17B7E" w14:paraId="5372F2DB" w14:textId="77777777" w:rsidTr="00E17B7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800634" w14:textId="44F29A9A" w:rsidR="00E17B7E" w:rsidRDefault="00E17B7E" w:rsidP="00E17B7E">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 xml:space="preserve">                  2.</w:t>
            </w:r>
          </w:p>
        </w:tc>
        <w:tc>
          <w:tcPr>
            <w:tcW w:w="1534" w:type="pct"/>
            <w:tcBorders>
              <w:top w:val="single" w:sz="4" w:space="0" w:color="auto"/>
              <w:left w:val="single" w:sz="4" w:space="0" w:color="auto"/>
              <w:bottom w:val="single" w:sz="4" w:space="0" w:color="auto"/>
              <w:right w:val="single" w:sz="4" w:space="0" w:color="auto"/>
            </w:tcBorders>
            <w:tcMar>
              <w:top w:w="135" w:type="dxa"/>
              <w:bottom w:w="135" w:type="dxa"/>
            </w:tcMar>
          </w:tcPr>
          <w:p w14:paraId="237AC026" w14:textId="3C5AB831" w:rsidR="00E17B7E" w:rsidRDefault="00E17B7E" w:rsidP="00E17B7E">
            <w:pPr>
              <w:rPr>
                <w:sz w:val="18"/>
                <w:szCs w:val="18"/>
              </w:rPr>
            </w:pPr>
            <w:r w:rsidRPr="006139A7">
              <w:rPr>
                <w:rFonts w:ascii="Arial" w:hAnsi="Arial" w:cs="Arial"/>
                <w:color w:val="000000"/>
                <w:position w:val="-2"/>
                <w:sz w:val="18"/>
                <w:szCs w:val="18"/>
              </w:rPr>
              <w:t>MESO IN MESNI IZDELKI</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2A41AE" w14:textId="77777777" w:rsidR="00E17B7E" w:rsidRDefault="00E17B7E" w:rsidP="00E17B7E">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267BD0" w14:textId="77777777" w:rsidR="00E17B7E" w:rsidRDefault="00E17B7E" w:rsidP="00E17B7E">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68BEF8" w14:textId="77777777" w:rsidR="00E17B7E" w:rsidRDefault="00E17B7E" w:rsidP="00E17B7E">
            <w:pPr>
              <w:rPr>
                <w:rFonts w:ascii="Arial" w:hAnsi="Arial" w:cs="Arial"/>
                <w:color w:val="000000"/>
                <w:position w:val="-2"/>
                <w:sz w:val="18"/>
                <w:szCs w:val="18"/>
              </w:rPr>
            </w:pPr>
          </w:p>
        </w:tc>
      </w:tr>
      <w:tr w:rsidR="00E17B7E" w14:paraId="45A044D5" w14:textId="77777777" w:rsidTr="00E17B7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2110A9" w14:textId="5B680E50" w:rsidR="00E17B7E" w:rsidRDefault="00E17B7E" w:rsidP="00E17B7E">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 xml:space="preserve">                  3.</w:t>
            </w:r>
          </w:p>
        </w:tc>
        <w:tc>
          <w:tcPr>
            <w:tcW w:w="1534" w:type="pct"/>
            <w:tcBorders>
              <w:top w:val="single" w:sz="4" w:space="0" w:color="auto"/>
              <w:left w:val="single" w:sz="4" w:space="0" w:color="auto"/>
              <w:bottom w:val="single" w:sz="4" w:space="0" w:color="auto"/>
              <w:right w:val="single" w:sz="4" w:space="0" w:color="auto"/>
            </w:tcBorders>
            <w:tcMar>
              <w:top w:w="135" w:type="dxa"/>
              <w:bottom w:w="135" w:type="dxa"/>
            </w:tcMar>
          </w:tcPr>
          <w:p w14:paraId="6E891B6D" w14:textId="7F5916F9" w:rsidR="00E17B7E" w:rsidRDefault="00E17B7E" w:rsidP="00E17B7E">
            <w:pPr>
              <w:rPr>
                <w:sz w:val="18"/>
                <w:szCs w:val="18"/>
              </w:rPr>
            </w:pPr>
            <w:r w:rsidRPr="006139A7">
              <w:rPr>
                <w:rFonts w:ascii="Arial" w:hAnsi="Arial" w:cs="Arial"/>
                <w:color w:val="000000"/>
                <w:position w:val="-2"/>
                <w:sz w:val="18"/>
                <w:szCs w:val="18"/>
              </w:rPr>
              <w:t>RIBE</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EE2481" w14:textId="77777777" w:rsidR="00E17B7E" w:rsidRDefault="00E17B7E" w:rsidP="00E17B7E">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FB1EBC" w14:textId="77777777" w:rsidR="00E17B7E" w:rsidRDefault="00E17B7E" w:rsidP="00E17B7E">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D70324" w14:textId="77777777" w:rsidR="00E17B7E" w:rsidRDefault="00E17B7E" w:rsidP="00E17B7E">
            <w:pPr>
              <w:rPr>
                <w:rFonts w:ascii="Arial" w:hAnsi="Arial" w:cs="Arial"/>
                <w:color w:val="000000"/>
                <w:position w:val="-2"/>
                <w:sz w:val="18"/>
                <w:szCs w:val="18"/>
              </w:rPr>
            </w:pPr>
          </w:p>
        </w:tc>
      </w:tr>
      <w:tr w:rsidR="00E17B7E" w14:paraId="274759A1" w14:textId="77777777" w:rsidTr="00E17B7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034864" w14:textId="4F7C9F06" w:rsidR="00E17B7E" w:rsidRDefault="00E17B7E" w:rsidP="00E17B7E">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4.</w:t>
            </w:r>
          </w:p>
        </w:tc>
        <w:tc>
          <w:tcPr>
            <w:tcW w:w="1534" w:type="pct"/>
            <w:tcBorders>
              <w:top w:val="single" w:sz="4" w:space="0" w:color="auto"/>
              <w:left w:val="single" w:sz="4" w:space="0" w:color="auto"/>
              <w:bottom w:val="single" w:sz="4" w:space="0" w:color="auto"/>
              <w:right w:val="single" w:sz="4" w:space="0" w:color="auto"/>
            </w:tcBorders>
            <w:tcMar>
              <w:top w:w="135" w:type="dxa"/>
              <w:bottom w:w="135" w:type="dxa"/>
            </w:tcMar>
          </w:tcPr>
          <w:p w14:paraId="06FCFBB3" w14:textId="17D3533C" w:rsidR="00E17B7E" w:rsidRDefault="00E17B7E" w:rsidP="00E17B7E">
            <w:pPr>
              <w:rPr>
                <w:sz w:val="18"/>
                <w:szCs w:val="18"/>
              </w:rPr>
            </w:pPr>
            <w:r w:rsidRPr="006139A7">
              <w:rPr>
                <w:rFonts w:ascii="Arial" w:hAnsi="Arial" w:cs="Arial"/>
                <w:color w:val="000000"/>
                <w:position w:val="-2"/>
                <w:sz w:val="18"/>
                <w:szCs w:val="18"/>
              </w:rPr>
              <w:t>JAJCA</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50AD90" w14:textId="77777777" w:rsidR="00E17B7E" w:rsidRDefault="00E17B7E" w:rsidP="00E17B7E">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1F353E" w14:textId="77777777" w:rsidR="00E17B7E" w:rsidRDefault="00E17B7E" w:rsidP="00E17B7E">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4A73C0" w14:textId="77777777" w:rsidR="00E17B7E" w:rsidRDefault="00E17B7E" w:rsidP="00E17B7E">
            <w:pPr>
              <w:rPr>
                <w:rFonts w:ascii="Arial" w:hAnsi="Arial" w:cs="Arial"/>
                <w:color w:val="000000"/>
                <w:position w:val="-2"/>
                <w:sz w:val="18"/>
                <w:szCs w:val="18"/>
              </w:rPr>
            </w:pPr>
          </w:p>
        </w:tc>
      </w:tr>
      <w:tr w:rsidR="00E17B7E" w14:paraId="0D9E7D46" w14:textId="77777777" w:rsidTr="00E17B7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C196F8" w14:textId="1F41B8FD" w:rsidR="00E17B7E" w:rsidRDefault="00E17B7E" w:rsidP="00E17B7E">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5.</w:t>
            </w:r>
          </w:p>
        </w:tc>
        <w:tc>
          <w:tcPr>
            <w:tcW w:w="1534" w:type="pct"/>
            <w:tcBorders>
              <w:top w:val="single" w:sz="4" w:space="0" w:color="auto"/>
              <w:left w:val="single" w:sz="4" w:space="0" w:color="auto"/>
              <w:bottom w:val="single" w:sz="4" w:space="0" w:color="auto"/>
              <w:right w:val="single" w:sz="4" w:space="0" w:color="auto"/>
            </w:tcBorders>
            <w:tcMar>
              <w:top w:w="135" w:type="dxa"/>
              <w:bottom w:w="135" w:type="dxa"/>
            </w:tcMar>
          </w:tcPr>
          <w:p w14:paraId="40C9B6FB" w14:textId="212CD32E" w:rsidR="00E17B7E" w:rsidRDefault="00E17B7E" w:rsidP="00E17B7E">
            <w:pPr>
              <w:rPr>
                <w:sz w:val="18"/>
                <w:szCs w:val="18"/>
              </w:rPr>
            </w:pPr>
            <w:r w:rsidRPr="006139A7">
              <w:rPr>
                <w:rFonts w:ascii="Arial" w:hAnsi="Arial" w:cs="Arial"/>
                <w:color w:val="000000"/>
                <w:position w:val="-2"/>
                <w:sz w:val="18"/>
                <w:szCs w:val="18"/>
              </w:rPr>
              <w:t>OLJA IN IZDELKI</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7DA403" w14:textId="77777777" w:rsidR="00E17B7E" w:rsidRDefault="00E17B7E" w:rsidP="00E17B7E">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09BEFD" w14:textId="77777777" w:rsidR="00E17B7E" w:rsidRDefault="00E17B7E" w:rsidP="00E17B7E">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F0B6B7" w14:textId="77777777" w:rsidR="00E17B7E" w:rsidRDefault="00E17B7E" w:rsidP="00E17B7E">
            <w:pPr>
              <w:rPr>
                <w:rFonts w:ascii="Arial" w:hAnsi="Arial" w:cs="Arial"/>
                <w:color w:val="000000"/>
                <w:position w:val="-2"/>
                <w:sz w:val="18"/>
                <w:szCs w:val="18"/>
              </w:rPr>
            </w:pPr>
          </w:p>
        </w:tc>
      </w:tr>
      <w:tr w:rsidR="00E17B7E" w14:paraId="5C0CECCA" w14:textId="77777777" w:rsidTr="00E17B7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C641F7" w14:textId="3F649CBF" w:rsidR="00E17B7E" w:rsidRDefault="00E17B7E" w:rsidP="00E17B7E">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6.</w:t>
            </w:r>
          </w:p>
        </w:tc>
        <w:tc>
          <w:tcPr>
            <w:tcW w:w="1534" w:type="pct"/>
            <w:tcBorders>
              <w:top w:val="single" w:sz="4" w:space="0" w:color="auto"/>
              <w:left w:val="single" w:sz="4" w:space="0" w:color="auto"/>
              <w:bottom w:val="single" w:sz="4" w:space="0" w:color="auto"/>
              <w:right w:val="single" w:sz="4" w:space="0" w:color="auto"/>
            </w:tcBorders>
            <w:tcMar>
              <w:top w:w="135" w:type="dxa"/>
              <w:bottom w:w="135" w:type="dxa"/>
            </w:tcMar>
          </w:tcPr>
          <w:p w14:paraId="60DD740D" w14:textId="4FAE4FE5" w:rsidR="00E17B7E" w:rsidRDefault="00E17B7E" w:rsidP="00E17B7E">
            <w:pPr>
              <w:rPr>
                <w:sz w:val="18"/>
                <w:szCs w:val="18"/>
              </w:rPr>
            </w:pPr>
            <w:r w:rsidRPr="006139A7">
              <w:rPr>
                <w:rFonts w:ascii="Arial" w:hAnsi="Arial" w:cs="Arial"/>
                <w:color w:val="000000"/>
                <w:position w:val="-2"/>
                <w:sz w:val="18"/>
                <w:szCs w:val="18"/>
              </w:rPr>
              <w:t>ZAMRZNJENA IN KONZERVIRANA ZELENJAVA IN SADJE</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B9EFF7" w14:textId="77777777" w:rsidR="00E17B7E" w:rsidRDefault="00E17B7E" w:rsidP="00E17B7E">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379705" w14:textId="77777777" w:rsidR="00E17B7E" w:rsidRDefault="00E17B7E" w:rsidP="00E17B7E">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A96ED1" w14:textId="77777777" w:rsidR="00E17B7E" w:rsidRDefault="00E17B7E" w:rsidP="00E17B7E">
            <w:pPr>
              <w:rPr>
                <w:rFonts w:ascii="Arial" w:hAnsi="Arial" w:cs="Arial"/>
                <w:color w:val="000000"/>
                <w:position w:val="-2"/>
                <w:sz w:val="18"/>
                <w:szCs w:val="18"/>
              </w:rPr>
            </w:pPr>
          </w:p>
        </w:tc>
      </w:tr>
      <w:tr w:rsidR="00E17B7E" w14:paraId="525B85DC" w14:textId="77777777" w:rsidTr="00E17B7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6B9BD1" w14:textId="15B6AF86" w:rsidR="00E17B7E" w:rsidRDefault="00E17B7E" w:rsidP="00E17B7E">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7.</w:t>
            </w:r>
          </w:p>
        </w:tc>
        <w:tc>
          <w:tcPr>
            <w:tcW w:w="1534" w:type="pct"/>
            <w:tcBorders>
              <w:top w:val="single" w:sz="4" w:space="0" w:color="auto"/>
              <w:left w:val="single" w:sz="4" w:space="0" w:color="auto"/>
              <w:bottom w:val="single" w:sz="4" w:space="0" w:color="auto"/>
              <w:right w:val="single" w:sz="4" w:space="0" w:color="auto"/>
            </w:tcBorders>
            <w:tcMar>
              <w:top w:w="135" w:type="dxa"/>
              <w:bottom w:w="135" w:type="dxa"/>
            </w:tcMar>
          </w:tcPr>
          <w:p w14:paraId="124586FB" w14:textId="6D3BE944" w:rsidR="00E17B7E" w:rsidRDefault="00E17B7E" w:rsidP="00E17B7E">
            <w:pPr>
              <w:rPr>
                <w:sz w:val="18"/>
                <w:szCs w:val="18"/>
              </w:rPr>
            </w:pPr>
            <w:r w:rsidRPr="006139A7">
              <w:rPr>
                <w:rFonts w:ascii="Arial" w:hAnsi="Arial" w:cs="Arial"/>
                <w:color w:val="000000"/>
                <w:position w:val="-2"/>
                <w:sz w:val="18"/>
                <w:szCs w:val="18"/>
              </w:rPr>
              <w:t>SADNI SOKOVI IN SIRUPI</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580DCC" w14:textId="77777777" w:rsidR="00E17B7E" w:rsidRDefault="00E17B7E" w:rsidP="00E17B7E">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1610F2" w14:textId="77777777" w:rsidR="00E17B7E" w:rsidRDefault="00E17B7E" w:rsidP="00E17B7E">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94D27A" w14:textId="77777777" w:rsidR="00E17B7E" w:rsidRDefault="00E17B7E" w:rsidP="00E17B7E">
            <w:pPr>
              <w:rPr>
                <w:rFonts w:ascii="Arial" w:hAnsi="Arial" w:cs="Arial"/>
                <w:color w:val="000000"/>
                <w:position w:val="-2"/>
                <w:sz w:val="18"/>
                <w:szCs w:val="18"/>
              </w:rPr>
            </w:pPr>
          </w:p>
        </w:tc>
      </w:tr>
      <w:tr w:rsidR="00E17B7E" w14:paraId="5DF21E5D" w14:textId="77777777" w:rsidTr="00E17B7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D285BB" w14:textId="505F10FF" w:rsidR="00E17B7E" w:rsidRDefault="00E17B7E" w:rsidP="00E17B7E">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8.</w:t>
            </w:r>
          </w:p>
        </w:tc>
        <w:tc>
          <w:tcPr>
            <w:tcW w:w="1534" w:type="pct"/>
            <w:tcBorders>
              <w:top w:val="single" w:sz="4" w:space="0" w:color="auto"/>
              <w:left w:val="single" w:sz="4" w:space="0" w:color="auto"/>
              <w:bottom w:val="single" w:sz="4" w:space="0" w:color="auto"/>
              <w:right w:val="single" w:sz="4" w:space="0" w:color="auto"/>
            </w:tcBorders>
            <w:tcMar>
              <w:top w:w="135" w:type="dxa"/>
              <w:bottom w:w="135" w:type="dxa"/>
            </w:tcMar>
          </w:tcPr>
          <w:p w14:paraId="0B61179A" w14:textId="2E70D72E" w:rsidR="00E17B7E" w:rsidRDefault="00E17B7E" w:rsidP="00E17B7E">
            <w:pPr>
              <w:rPr>
                <w:sz w:val="18"/>
                <w:szCs w:val="18"/>
              </w:rPr>
            </w:pPr>
            <w:r w:rsidRPr="006139A7">
              <w:rPr>
                <w:rFonts w:ascii="Arial" w:hAnsi="Arial" w:cs="Arial"/>
                <w:color w:val="000000"/>
                <w:position w:val="-2"/>
                <w:sz w:val="18"/>
                <w:szCs w:val="18"/>
              </w:rPr>
              <w:t>ŽITA, MLEVSKI IZDELKI IN TESTENINE</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D3190F" w14:textId="77777777" w:rsidR="00E17B7E" w:rsidRDefault="00E17B7E" w:rsidP="00E17B7E">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750B13" w14:textId="77777777" w:rsidR="00E17B7E" w:rsidRDefault="00E17B7E" w:rsidP="00E17B7E">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69B57" w14:textId="77777777" w:rsidR="00E17B7E" w:rsidRDefault="00E17B7E" w:rsidP="00E17B7E">
            <w:pPr>
              <w:rPr>
                <w:rFonts w:ascii="Arial" w:hAnsi="Arial" w:cs="Arial"/>
                <w:color w:val="000000"/>
                <w:position w:val="-2"/>
                <w:sz w:val="18"/>
                <w:szCs w:val="18"/>
              </w:rPr>
            </w:pPr>
          </w:p>
        </w:tc>
      </w:tr>
      <w:tr w:rsidR="00E17B7E" w14:paraId="11C6313F" w14:textId="77777777" w:rsidTr="00E17B7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D30D11" w14:textId="05615ED6" w:rsidR="00E17B7E" w:rsidRDefault="00E17B7E" w:rsidP="00E17B7E">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9.</w:t>
            </w:r>
          </w:p>
        </w:tc>
        <w:tc>
          <w:tcPr>
            <w:tcW w:w="1534" w:type="pct"/>
            <w:tcBorders>
              <w:top w:val="single" w:sz="4" w:space="0" w:color="auto"/>
              <w:left w:val="single" w:sz="4" w:space="0" w:color="auto"/>
              <w:bottom w:val="single" w:sz="4" w:space="0" w:color="auto"/>
              <w:right w:val="single" w:sz="4" w:space="0" w:color="auto"/>
            </w:tcBorders>
            <w:tcMar>
              <w:top w:w="135" w:type="dxa"/>
              <w:bottom w:w="135" w:type="dxa"/>
            </w:tcMar>
          </w:tcPr>
          <w:p w14:paraId="1EA92802" w14:textId="39FBD4C1" w:rsidR="00E17B7E" w:rsidRDefault="00E17B7E" w:rsidP="00E17B7E">
            <w:pPr>
              <w:rPr>
                <w:sz w:val="18"/>
                <w:szCs w:val="18"/>
              </w:rPr>
            </w:pPr>
            <w:r w:rsidRPr="006139A7">
              <w:rPr>
                <w:rFonts w:ascii="Arial" w:hAnsi="Arial" w:cs="Arial"/>
                <w:color w:val="000000"/>
                <w:position w:val="-2"/>
                <w:sz w:val="18"/>
                <w:szCs w:val="18"/>
              </w:rPr>
              <w:t>ZAMRZNJENI IZDELKI IZ TESTA IN ZELENJAVE</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709E9B" w14:textId="77777777" w:rsidR="00E17B7E" w:rsidRDefault="00E17B7E" w:rsidP="00E17B7E">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817DE5" w14:textId="77777777" w:rsidR="00E17B7E" w:rsidRDefault="00E17B7E" w:rsidP="00E17B7E">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C78F02" w14:textId="77777777" w:rsidR="00E17B7E" w:rsidRDefault="00E17B7E" w:rsidP="00E17B7E">
            <w:pPr>
              <w:rPr>
                <w:rFonts w:ascii="Arial" w:hAnsi="Arial" w:cs="Arial"/>
                <w:color w:val="000000"/>
                <w:position w:val="-2"/>
                <w:sz w:val="18"/>
                <w:szCs w:val="18"/>
              </w:rPr>
            </w:pPr>
          </w:p>
        </w:tc>
      </w:tr>
      <w:tr w:rsidR="00E17B7E" w14:paraId="4FEAC8B5" w14:textId="77777777" w:rsidTr="00E17B7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D83E6C" w14:textId="4DCF4B6C" w:rsidR="00E17B7E" w:rsidRDefault="00E17B7E" w:rsidP="00E17B7E">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lastRenderedPageBreak/>
              <w:t>10.</w:t>
            </w:r>
          </w:p>
        </w:tc>
        <w:tc>
          <w:tcPr>
            <w:tcW w:w="1534" w:type="pct"/>
            <w:tcBorders>
              <w:top w:val="single" w:sz="4" w:space="0" w:color="auto"/>
              <w:left w:val="single" w:sz="4" w:space="0" w:color="auto"/>
              <w:bottom w:val="single" w:sz="4" w:space="0" w:color="auto"/>
              <w:right w:val="single" w:sz="4" w:space="0" w:color="auto"/>
            </w:tcBorders>
            <w:tcMar>
              <w:top w:w="135" w:type="dxa"/>
              <w:bottom w:w="135" w:type="dxa"/>
            </w:tcMar>
          </w:tcPr>
          <w:p w14:paraId="18DF6FE8" w14:textId="0D1DD02D" w:rsidR="00E17B7E" w:rsidRDefault="00E17B7E" w:rsidP="00E17B7E">
            <w:pPr>
              <w:rPr>
                <w:sz w:val="18"/>
                <w:szCs w:val="18"/>
              </w:rPr>
            </w:pPr>
            <w:r w:rsidRPr="006139A7">
              <w:rPr>
                <w:rFonts w:ascii="Arial" w:hAnsi="Arial" w:cs="Arial"/>
                <w:color w:val="000000"/>
                <w:position w:val="-2"/>
                <w:sz w:val="18"/>
                <w:szCs w:val="18"/>
              </w:rPr>
              <w:t>KRUH</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D4D360" w14:textId="77777777" w:rsidR="00E17B7E" w:rsidRDefault="00E17B7E" w:rsidP="00E17B7E">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BDD746" w14:textId="77777777" w:rsidR="00E17B7E" w:rsidRDefault="00E17B7E" w:rsidP="00E17B7E">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F88A9E" w14:textId="77777777" w:rsidR="00E17B7E" w:rsidRDefault="00E17B7E" w:rsidP="00E17B7E">
            <w:pPr>
              <w:rPr>
                <w:rFonts w:ascii="Arial" w:hAnsi="Arial" w:cs="Arial"/>
                <w:color w:val="000000"/>
                <w:position w:val="-2"/>
                <w:sz w:val="18"/>
                <w:szCs w:val="18"/>
              </w:rPr>
            </w:pPr>
          </w:p>
        </w:tc>
      </w:tr>
      <w:tr w:rsidR="00E17B7E" w14:paraId="7871FCB7" w14:textId="77777777" w:rsidTr="00E17B7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7ECDE3" w14:textId="4800988E" w:rsidR="00E17B7E" w:rsidRDefault="00E17B7E" w:rsidP="00E17B7E">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11.</w:t>
            </w:r>
          </w:p>
        </w:tc>
        <w:tc>
          <w:tcPr>
            <w:tcW w:w="1534" w:type="pct"/>
            <w:tcBorders>
              <w:top w:val="single" w:sz="4" w:space="0" w:color="auto"/>
              <w:left w:val="single" w:sz="4" w:space="0" w:color="auto"/>
              <w:bottom w:val="single" w:sz="4" w:space="0" w:color="auto"/>
              <w:right w:val="single" w:sz="4" w:space="0" w:color="auto"/>
            </w:tcBorders>
            <w:tcMar>
              <w:top w:w="135" w:type="dxa"/>
              <w:bottom w:w="135" w:type="dxa"/>
            </w:tcMar>
          </w:tcPr>
          <w:p w14:paraId="49AD2088" w14:textId="4BC7FC94" w:rsidR="00E17B7E" w:rsidRDefault="00E17B7E" w:rsidP="00E17B7E">
            <w:pPr>
              <w:rPr>
                <w:sz w:val="18"/>
                <w:szCs w:val="18"/>
              </w:rPr>
            </w:pPr>
            <w:r w:rsidRPr="006139A7">
              <w:rPr>
                <w:rFonts w:ascii="Arial" w:hAnsi="Arial" w:cs="Arial"/>
                <w:color w:val="000000"/>
                <w:position w:val="-2"/>
                <w:sz w:val="18"/>
                <w:szCs w:val="18"/>
              </w:rPr>
              <w:t>OSTALO PREHRAMBENO BLAGO</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C5DB8C" w14:textId="77777777" w:rsidR="00E17B7E" w:rsidRDefault="00E17B7E" w:rsidP="00E17B7E">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84510A" w14:textId="77777777" w:rsidR="00E17B7E" w:rsidRDefault="00E17B7E" w:rsidP="00E17B7E">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25DBE6" w14:textId="77777777" w:rsidR="00E17B7E" w:rsidRDefault="00E17B7E" w:rsidP="00E17B7E">
            <w:pPr>
              <w:rPr>
                <w:rFonts w:ascii="Arial" w:hAnsi="Arial" w:cs="Arial"/>
                <w:color w:val="000000"/>
                <w:position w:val="-2"/>
                <w:sz w:val="18"/>
                <w:szCs w:val="18"/>
              </w:rPr>
            </w:pPr>
          </w:p>
        </w:tc>
      </w:tr>
      <w:tr w:rsidR="00E17B7E" w14:paraId="46EBEAFD" w14:textId="77777777" w:rsidTr="00E17B7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F2CBA2" w14:textId="40BD8BE7" w:rsidR="00E17B7E" w:rsidRDefault="00E17B7E" w:rsidP="00E17B7E">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12.</w:t>
            </w:r>
          </w:p>
        </w:tc>
        <w:tc>
          <w:tcPr>
            <w:tcW w:w="1534" w:type="pct"/>
            <w:tcBorders>
              <w:top w:val="single" w:sz="4" w:space="0" w:color="auto"/>
              <w:left w:val="single" w:sz="4" w:space="0" w:color="auto"/>
              <w:bottom w:val="single" w:sz="4" w:space="0" w:color="auto"/>
              <w:right w:val="single" w:sz="4" w:space="0" w:color="auto"/>
            </w:tcBorders>
            <w:tcMar>
              <w:top w:w="135" w:type="dxa"/>
              <w:bottom w:w="135" w:type="dxa"/>
            </w:tcMar>
          </w:tcPr>
          <w:p w14:paraId="397AEF34" w14:textId="52319660" w:rsidR="00E17B7E" w:rsidRDefault="00E17B7E" w:rsidP="00E17B7E">
            <w:pPr>
              <w:rPr>
                <w:sz w:val="18"/>
                <w:szCs w:val="18"/>
              </w:rPr>
            </w:pPr>
            <w:r w:rsidRPr="006139A7">
              <w:rPr>
                <w:rFonts w:ascii="Arial" w:hAnsi="Arial" w:cs="Arial"/>
                <w:color w:val="000000"/>
                <w:position w:val="-2"/>
                <w:sz w:val="18"/>
                <w:szCs w:val="18"/>
              </w:rPr>
              <w:t>EKOLOŠKO PRIDELANA ŽIVILA</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37605A" w14:textId="77777777" w:rsidR="00E17B7E" w:rsidRDefault="00E17B7E" w:rsidP="00E17B7E">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783AF5" w14:textId="77777777" w:rsidR="00E17B7E" w:rsidRDefault="00E17B7E" w:rsidP="00E17B7E">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7A8FD0" w14:textId="77777777" w:rsidR="00E17B7E" w:rsidRDefault="00E17B7E" w:rsidP="00E17B7E">
            <w:pPr>
              <w:rPr>
                <w:rFonts w:ascii="Arial" w:hAnsi="Arial" w:cs="Arial"/>
                <w:color w:val="000000"/>
                <w:position w:val="-2"/>
                <w:sz w:val="18"/>
                <w:szCs w:val="18"/>
              </w:rPr>
            </w:pPr>
          </w:p>
        </w:tc>
      </w:tr>
      <w:tr w:rsidR="00E17B7E" w14:paraId="22D48856" w14:textId="77777777" w:rsidTr="00E17B7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541C20" w14:textId="5E287781" w:rsidR="00E17B7E" w:rsidRDefault="00E17B7E" w:rsidP="00E17B7E">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13.</w:t>
            </w:r>
          </w:p>
        </w:tc>
        <w:tc>
          <w:tcPr>
            <w:tcW w:w="1534" w:type="pct"/>
            <w:tcBorders>
              <w:top w:val="single" w:sz="4" w:space="0" w:color="auto"/>
              <w:left w:val="single" w:sz="4" w:space="0" w:color="auto"/>
              <w:bottom w:val="single" w:sz="4" w:space="0" w:color="auto"/>
              <w:right w:val="single" w:sz="4" w:space="0" w:color="auto"/>
            </w:tcBorders>
            <w:tcMar>
              <w:top w:w="135" w:type="dxa"/>
              <w:bottom w:w="135" w:type="dxa"/>
            </w:tcMar>
          </w:tcPr>
          <w:p w14:paraId="5BC7E77E" w14:textId="5362CE32" w:rsidR="00E17B7E" w:rsidRDefault="00E17B7E" w:rsidP="00E17B7E">
            <w:pPr>
              <w:rPr>
                <w:sz w:val="18"/>
                <w:szCs w:val="18"/>
              </w:rPr>
            </w:pPr>
            <w:r w:rsidRPr="006139A7">
              <w:rPr>
                <w:rFonts w:ascii="Arial" w:hAnsi="Arial" w:cs="Arial"/>
                <w:color w:val="000000"/>
                <w:position w:val="-2"/>
                <w:sz w:val="18"/>
                <w:szCs w:val="18"/>
              </w:rPr>
              <w:t>ŽIVILA ZA POSEBNE PREHRANSKE NAMENE</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08ADE2" w14:textId="77777777" w:rsidR="00E17B7E" w:rsidRDefault="00E17B7E" w:rsidP="00E17B7E">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037A2A" w14:textId="77777777" w:rsidR="00E17B7E" w:rsidRDefault="00E17B7E" w:rsidP="00E17B7E">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72668A" w14:textId="77777777" w:rsidR="00E17B7E" w:rsidRDefault="00E17B7E" w:rsidP="00E17B7E">
            <w:pPr>
              <w:rPr>
                <w:rFonts w:ascii="Arial" w:hAnsi="Arial" w:cs="Arial"/>
                <w:color w:val="000000"/>
                <w:position w:val="-2"/>
                <w:sz w:val="18"/>
                <w:szCs w:val="18"/>
              </w:rPr>
            </w:pPr>
          </w:p>
        </w:tc>
      </w:tr>
      <w:tr w:rsidR="00E17B7E" w14:paraId="1747C5F9" w14:textId="77777777" w:rsidTr="00E17B7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28F1BE" w14:textId="1702879B" w:rsidR="00E17B7E" w:rsidRDefault="00E17B7E" w:rsidP="00E17B7E">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14.</w:t>
            </w:r>
          </w:p>
        </w:tc>
        <w:tc>
          <w:tcPr>
            <w:tcW w:w="1534" w:type="pct"/>
            <w:tcBorders>
              <w:top w:val="single" w:sz="4" w:space="0" w:color="auto"/>
              <w:left w:val="single" w:sz="4" w:space="0" w:color="auto"/>
              <w:bottom w:val="single" w:sz="4" w:space="0" w:color="auto"/>
              <w:right w:val="single" w:sz="4" w:space="0" w:color="auto"/>
            </w:tcBorders>
            <w:tcMar>
              <w:top w:w="135" w:type="dxa"/>
              <w:bottom w:w="135" w:type="dxa"/>
            </w:tcMar>
          </w:tcPr>
          <w:p w14:paraId="1ECED706" w14:textId="108D2E88" w:rsidR="00E17B7E" w:rsidRDefault="00E17B7E" w:rsidP="00E17B7E">
            <w:pPr>
              <w:rPr>
                <w:sz w:val="18"/>
                <w:szCs w:val="18"/>
              </w:rPr>
            </w:pPr>
            <w:r w:rsidRPr="006139A7">
              <w:rPr>
                <w:rFonts w:ascii="Arial" w:hAnsi="Arial" w:cs="Arial"/>
                <w:color w:val="000000"/>
                <w:position w:val="-2"/>
                <w:sz w:val="18"/>
                <w:szCs w:val="18"/>
              </w:rPr>
              <w:t>SVEŽA ZELENJAVA IN SADJE, SUHO SADJE</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1BC239" w14:textId="77777777" w:rsidR="00E17B7E" w:rsidRDefault="00E17B7E" w:rsidP="00E17B7E">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F6AB4C" w14:textId="77777777" w:rsidR="00E17B7E" w:rsidRDefault="00E17B7E" w:rsidP="00E17B7E">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164AFD" w14:textId="77777777" w:rsidR="00E17B7E" w:rsidRDefault="00E17B7E" w:rsidP="00E17B7E">
            <w:pPr>
              <w:rPr>
                <w:rFonts w:ascii="Arial" w:hAnsi="Arial" w:cs="Arial"/>
                <w:color w:val="000000"/>
                <w:position w:val="-2"/>
                <w:sz w:val="18"/>
                <w:szCs w:val="18"/>
              </w:rPr>
            </w:pPr>
          </w:p>
        </w:tc>
      </w:tr>
      <w:tr w:rsidR="0084141A" w14:paraId="5652562C" w14:textId="77777777" w:rsidTr="004425C6">
        <w:tc>
          <w:tcPr>
            <w:tcW w:w="78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432FEA" w14:textId="77777777" w:rsidR="0084141A" w:rsidRDefault="000E73FE">
            <w:pPr>
              <w:jc w:val="right"/>
            </w:pPr>
            <w:r>
              <w:rPr>
                <w:rFonts w:ascii="Arial" w:hAnsi="Arial" w:cs="Arial"/>
                <w:b/>
                <w:bCs/>
                <w:color w:val="000000"/>
                <w:position w:val="-2"/>
                <w:sz w:val="18"/>
                <w:szCs w:val="18"/>
                <w:shd w:val="clear" w:color="auto" w:fill="CCCCCC"/>
              </w:rPr>
              <w:t>Skupaj</w:t>
            </w:r>
          </w:p>
        </w:tc>
        <w:tc>
          <w:tcPr>
            <w:tcW w:w="1534"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5922D21" w14:textId="77777777" w:rsidR="0084141A" w:rsidRDefault="0084141A"/>
        </w:tc>
        <w:tc>
          <w:tcPr>
            <w:tcW w:w="1227"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3DA0E0D" w14:textId="77777777" w:rsidR="0084141A" w:rsidRDefault="0084141A"/>
        </w:tc>
        <w:tc>
          <w:tcPr>
            <w:tcW w:w="45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F59D200" w14:textId="77777777" w:rsidR="0084141A" w:rsidRDefault="0084141A"/>
        </w:tc>
        <w:tc>
          <w:tcPr>
            <w:tcW w:w="997"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3DA3C91" w14:textId="77777777" w:rsidR="0084141A" w:rsidRDefault="0084141A"/>
        </w:tc>
      </w:tr>
    </w:tbl>
    <w:p w14:paraId="124AB39B" w14:textId="6C8D7B90" w:rsidR="0084141A" w:rsidRDefault="000E73FE">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 xml:space="preserve">e Ponudba velja </w:t>
      </w:r>
      <w:r w:rsidR="00046493">
        <w:rPr>
          <w:rFonts w:ascii="Arial" w:hAnsi="Arial" w:cs="Arial"/>
          <w:color w:val="000000"/>
          <w:sz w:val="18"/>
          <w:szCs w:val="18"/>
        </w:rPr>
        <w:t>do</w:t>
      </w:r>
      <w:r w:rsidR="00A3318A">
        <w:rPr>
          <w:rFonts w:ascii="Arial" w:hAnsi="Arial" w:cs="Arial"/>
          <w:color w:val="000000"/>
          <w:sz w:val="18"/>
          <w:szCs w:val="18"/>
        </w:rPr>
        <w:t xml:space="preserve"> </w:t>
      </w:r>
      <w:r w:rsidR="007651DB">
        <w:rPr>
          <w:rFonts w:ascii="Arial" w:hAnsi="Arial" w:cs="Arial"/>
          <w:color w:val="000000"/>
          <w:sz w:val="18"/>
          <w:szCs w:val="18"/>
        </w:rPr>
        <w:t>31.</w:t>
      </w:r>
      <w:r w:rsidR="00E66AEF">
        <w:rPr>
          <w:rFonts w:ascii="Arial" w:hAnsi="Arial" w:cs="Arial"/>
          <w:color w:val="000000"/>
          <w:sz w:val="18"/>
          <w:szCs w:val="18"/>
        </w:rPr>
        <w:t>01</w:t>
      </w:r>
      <w:r w:rsidR="007651DB">
        <w:rPr>
          <w:rFonts w:ascii="Arial" w:hAnsi="Arial" w:cs="Arial"/>
          <w:color w:val="000000"/>
          <w:sz w:val="18"/>
          <w:szCs w:val="18"/>
        </w:rPr>
        <w:t>.201</w:t>
      </w:r>
      <w:r w:rsidR="00E66AEF">
        <w:rPr>
          <w:rFonts w:ascii="Arial" w:hAnsi="Arial" w:cs="Arial"/>
          <w:color w:val="000000"/>
          <w:sz w:val="18"/>
          <w:szCs w:val="18"/>
        </w:rPr>
        <w:t>9</w:t>
      </w:r>
      <w:r w:rsidR="007651DB">
        <w:rPr>
          <w:rFonts w:ascii="Arial" w:hAnsi="Arial" w:cs="Arial"/>
          <w:color w:val="000000"/>
          <w:sz w:val="18"/>
          <w:szCs w:val="18"/>
        </w:rPr>
        <w:t>.</w:t>
      </w:r>
    </w:p>
    <w:p w14:paraId="56D90232" w14:textId="77777777" w:rsidR="0084141A" w:rsidRDefault="000E73FE">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5E361D8A" w14:textId="45FD0ED0" w:rsidR="0084141A" w:rsidRDefault="000E73FE">
      <w:pPr>
        <w:spacing w:before="225" w:after="225" w:line="240" w:lineRule="auto"/>
        <w:jc w:val="both"/>
      </w:pPr>
      <w:r>
        <w:rPr>
          <w:rFonts w:ascii="Arial" w:hAnsi="Arial" w:cs="Arial"/>
          <w:b/>
          <w:bCs/>
          <w:color w:val="000000"/>
          <w:sz w:val="18"/>
          <w:szCs w:val="18"/>
        </w:rPr>
        <w:t>IV. Podatki o plačilu </w:t>
      </w:r>
    </w:p>
    <w:p w14:paraId="22088EE4" w14:textId="0E786332" w:rsidR="00226973" w:rsidRPr="00586186" w:rsidRDefault="00E66AEF">
      <w:pPr>
        <w:spacing w:before="225" w:after="225" w:line="240" w:lineRule="auto"/>
        <w:jc w:val="both"/>
        <w:rPr>
          <w:rFonts w:ascii="Arial" w:hAnsi="Arial" w:cs="Arial"/>
          <w:color w:val="000000"/>
          <w:sz w:val="18"/>
          <w:szCs w:val="18"/>
        </w:rPr>
      </w:pPr>
      <w:r w:rsidRPr="00E66AEF">
        <w:rPr>
          <w:rFonts w:ascii="Arial" w:hAnsi="Arial" w:cs="Arial"/>
          <w:color w:val="000000"/>
          <w:sz w:val="18"/>
          <w:szCs w:val="18"/>
        </w:rPr>
        <w:t>Rok plačila je 30 dni od izstavitve e-računa, e-račune pa dobavitelji izdajajo zbirno 1 x mesečno, in sicer 1 zbiren e-račun</w:t>
      </w:r>
      <w:r>
        <w:rPr>
          <w:rFonts w:ascii="Arial" w:hAnsi="Arial" w:cs="Arial"/>
          <w:color w:val="000000"/>
          <w:sz w:val="18"/>
          <w:szCs w:val="18"/>
        </w:rPr>
        <w:t>.</w:t>
      </w:r>
      <w:r w:rsidRPr="00E66AEF">
        <w:t xml:space="preserve"> </w:t>
      </w:r>
      <w:r w:rsidRPr="00E66AEF">
        <w:rPr>
          <w:rFonts w:ascii="Arial" w:hAnsi="Arial" w:cs="Arial"/>
          <w:color w:val="000000"/>
          <w:sz w:val="18"/>
          <w:szCs w:val="18"/>
        </w:rPr>
        <w:t>Dobavitelji izstavijo e-račune vključno z vsemi podpisanimi dobavnicami v elektronski obliki.</w:t>
      </w:r>
    </w:p>
    <w:tbl>
      <w:tblPr>
        <w:tblStyle w:val="NormalTablePHPDOCX"/>
        <w:tblW w:w="8745" w:type="dxa"/>
        <w:tblInd w:w="108" w:type="dxa"/>
        <w:tblLook w:val="04A0" w:firstRow="1" w:lastRow="0" w:firstColumn="1" w:lastColumn="0" w:noHBand="0" w:noVBand="1"/>
      </w:tblPr>
      <w:tblGrid>
        <w:gridCol w:w="4080"/>
        <w:gridCol w:w="4665"/>
      </w:tblGrid>
      <w:tr w:rsidR="0084141A" w14:paraId="6C954E76" w14:textId="77777777" w:rsidTr="007E6677">
        <w:tc>
          <w:tcPr>
            <w:tcW w:w="4080" w:type="dxa"/>
            <w:tcMar>
              <w:top w:w="75" w:type="dxa"/>
              <w:bottom w:w="75" w:type="dxa"/>
            </w:tcMar>
            <w:vAlign w:val="center"/>
          </w:tcPr>
          <w:p w14:paraId="785CC868"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1A814734" w14:textId="77777777" w:rsidR="0084141A" w:rsidRDefault="000E73FE">
            <w:pPr>
              <w:jc w:val="center"/>
            </w:pPr>
            <w:r>
              <w:rPr>
                <w:rFonts w:ascii="Arial" w:hAnsi="Arial" w:cs="Arial"/>
                <w:color w:val="000000"/>
                <w:position w:val="-2"/>
                <w:sz w:val="18"/>
                <w:szCs w:val="18"/>
              </w:rPr>
              <w:t>Ime in priimek: _____________________</w:t>
            </w:r>
          </w:p>
        </w:tc>
      </w:tr>
      <w:tr w:rsidR="0084141A" w14:paraId="20C00F51" w14:textId="77777777" w:rsidTr="007E6677">
        <w:tc>
          <w:tcPr>
            <w:tcW w:w="4080" w:type="dxa"/>
            <w:tcMar>
              <w:top w:w="75" w:type="dxa"/>
              <w:bottom w:w="75" w:type="dxa"/>
            </w:tcMar>
            <w:vAlign w:val="center"/>
          </w:tcPr>
          <w:p w14:paraId="36EFE407"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572E27F7" w14:textId="77777777" w:rsidR="0084141A" w:rsidRDefault="000E73FE">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3184F13" w14:textId="77777777" w:rsidR="0084141A" w:rsidRDefault="0084141A">
      <w:pPr>
        <w:sectPr w:rsidR="0084141A" w:rsidSect="00D82CC3">
          <w:footerReference w:type="default" r:id="rId10"/>
          <w:pgSz w:w="11906" w:h="16838"/>
          <w:pgMar w:top="1418" w:right="1418" w:bottom="1418" w:left="1418" w:header="567" w:footer="596" w:gutter="0"/>
          <w:cols w:space="708"/>
          <w:docGrid w:linePitch="360"/>
        </w:sectPr>
      </w:pPr>
    </w:p>
    <w:p w14:paraId="517D1E39" w14:textId="77777777" w:rsidR="007E6677" w:rsidRDefault="007E6677" w:rsidP="007E6677">
      <w:pPr>
        <w:spacing w:after="0"/>
        <w:rPr>
          <w:rFonts w:ascii="Arial" w:hAnsi="Arial" w:cs="Arial"/>
          <w:sz w:val="18"/>
          <w:szCs w:val="18"/>
        </w:rPr>
      </w:pP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t>Obrazec št:</w:t>
      </w:r>
      <w:r>
        <w:rPr>
          <w:rFonts w:ascii="Arial" w:hAnsi="Arial" w:cs="Arial"/>
          <w:sz w:val="18"/>
          <w:szCs w:val="18"/>
        </w:rPr>
        <w:t>1a</w:t>
      </w:r>
    </w:p>
    <w:p w14:paraId="524B5718" w14:textId="77777777" w:rsidR="007E6677" w:rsidRPr="004624AA" w:rsidRDefault="007E6677" w:rsidP="007E6677"/>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824A4B5" w14:textId="77777777" w:rsidR="007E6677" w:rsidRDefault="007E6677" w:rsidP="007E6677">
      <w:pPr>
        <w:rPr>
          <w:rFonts w:ascii="Arial" w:hAnsi="Arial" w:cs="Arial"/>
          <w:sz w:val="18"/>
          <w:szCs w:val="18"/>
        </w:rPr>
      </w:pP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7E6677" w14:paraId="2C78D17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7E6677" w14:paraId="185E3A0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7E6677" w:rsidRDefault="007E6677" w:rsidP="004A2A6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7E6677" w:rsidRDefault="007E6677" w:rsidP="004A2A62">
            <w:r>
              <w:rPr>
                <w:rFonts w:ascii="Arial" w:hAnsi="Arial" w:cs="Arial"/>
                <w:color w:val="000000"/>
                <w:position w:val="-2"/>
                <w:sz w:val="18"/>
                <w:szCs w:val="18"/>
              </w:rPr>
              <w:t> </w:t>
            </w:r>
          </w:p>
        </w:tc>
      </w:tr>
      <w:tr w:rsidR="007E6677" w14:paraId="6A5795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7E6677" w:rsidRDefault="007E6677" w:rsidP="004A2A6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7E6677" w:rsidRDefault="007E6677" w:rsidP="004A2A62">
            <w:r>
              <w:rPr>
                <w:rFonts w:ascii="Arial" w:hAnsi="Arial" w:cs="Arial"/>
                <w:color w:val="000000"/>
                <w:position w:val="-2"/>
                <w:sz w:val="18"/>
                <w:szCs w:val="18"/>
              </w:rPr>
              <w:t> </w:t>
            </w:r>
          </w:p>
        </w:tc>
      </w:tr>
      <w:tr w:rsidR="007E6677" w14:paraId="22D3BE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7E6677" w:rsidRDefault="007E6677" w:rsidP="004A2A6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7E6677" w:rsidRDefault="007E6677" w:rsidP="004A2A62">
            <w:r>
              <w:rPr>
                <w:rFonts w:ascii="Arial" w:hAnsi="Arial" w:cs="Arial"/>
                <w:color w:val="000000"/>
                <w:position w:val="-2"/>
                <w:sz w:val="18"/>
                <w:szCs w:val="18"/>
              </w:rPr>
              <w:t> </w:t>
            </w:r>
          </w:p>
        </w:tc>
      </w:tr>
      <w:tr w:rsidR="007E6677" w14:paraId="53C30D2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7E6677" w:rsidRDefault="007E6677" w:rsidP="004A2A6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7E6677" w:rsidRDefault="007E6677" w:rsidP="004A2A62">
            <w:r>
              <w:rPr>
                <w:rFonts w:ascii="Arial" w:hAnsi="Arial" w:cs="Arial"/>
                <w:color w:val="000000"/>
                <w:position w:val="-2"/>
                <w:sz w:val="18"/>
                <w:szCs w:val="18"/>
              </w:rPr>
              <w:t> </w:t>
            </w:r>
          </w:p>
        </w:tc>
      </w:tr>
      <w:tr w:rsidR="007E6677" w14:paraId="2F70B0A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7E6677" w:rsidRDefault="007E6677" w:rsidP="004A2A6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7E6677" w:rsidRDefault="007E6677" w:rsidP="004A2A62">
            <w:r>
              <w:rPr>
                <w:rFonts w:ascii="Arial" w:hAnsi="Arial" w:cs="Arial"/>
                <w:color w:val="000000"/>
                <w:position w:val="-2"/>
                <w:sz w:val="18"/>
                <w:szCs w:val="18"/>
              </w:rPr>
              <w:t> </w:t>
            </w:r>
          </w:p>
        </w:tc>
      </w:tr>
      <w:tr w:rsidR="007E6677" w14:paraId="1A20B20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7E6677" w:rsidRDefault="007E6677" w:rsidP="004A2A6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7E6677" w:rsidRDefault="007E6677" w:rsidP="004A2A62">
            <w:r>
              <w:rPr>
                <w:rFonts w:ascii="Arial" w:hAnsi="Arial" w:cs="Arial"/>
                <w:color w:val="000000"/>
                <w:position w:val="-2"/>
                <w:sz w:val="18"/>
                <w:szCs w:val="18"/>
              </w:rPr>
              <w:t> </w:t>
            </w:r>
          </w:p>
        </w:tc>
      </w:tr>
      <w:tr w:rsidR="007E6677" w14:paraId="4725684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7E6677" w:rsidRDefault="007E6677" w:rsidP="004A2A6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7E6677" w:rsidRDefault="007E6677" w:rsidP="004A2A62">
            <w:r>
              <w:rPr>
                <w:rFonts w:ascii="Arial" w:hAnsi="Arial" w:cs="Arial"/>
                <w:color w:val="000000"/>
                <w:position w:val="-2"/>
                <w:sz w:val="18"/>
                <w:szCs w:val="18"/>
              </w:rPr>
              <w:t> </w:t>
            </w:r>
          </w:p>
        </w:tc>
      </w:tr>
      <w:tr w:rsidR="007E6677" w14:paraId="583D22B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7E6677" w:rsidRDefault="007E6677" w:rsidP="004A2A6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7E6677" w:rsidRDefault="007E6677" w:rsidP="004A2A62">
            <w:r>
              <w:rPr>
                <w:rFonts w:ascii="Arial" w:hAnsi="Arial" w:cs="Arial"/>
                <w:color w:val="000000"/>
                <w:position w:val="-2"/>
                <w:sz w:val="18"/>
                <w:szCs w:val="18"/>
              </w:rPr>
              <w:t> </w:t>
            </w:r>
          </w:p>
        </w:tc>
      </w:tr>
      <w:tr w:rsidR="007E6677" w14:paraId="6509CE1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7E6677" w:rsidRDefault="007E6677" w:rsidP="004A2A6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7E6677" w:rsidRDefault="007E6677" w:rsidP="004A2A62">
            <w:r>
              <w:rPr>
                <w:rFonts w:ascii="Arial" w:hAnsi="Arial" w:cs="Arial"/>
                <w:color w:val="000000"/>
                <w:position w:val="-2"/>
                <w:sz w:val="18"/>
                <w:szCs w:val="18"/>
              </w:rPr>
              <w:t> </w:t>
            </w:r>
          </w:p>
        </w:tc>
      </w:tr>
      <w:tr w:rsidR="007E6677" w14:paraId="2B2BB9A5"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7E6677" w:rsidRDefault="007E6677" w:rsidP="004A2A6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7E6677" w:rsidRDefault="007E6677" w:rsidP="004A2A62">
            <w:r>
              <w:rPr>
                <w:rFonts w:ascii="Arial" w:hAnsi="Arial" w:cs="Arial"/>
                <w:color w:val="000000"/>
                <w:position w:val="-2"/>
                <w:sz w:val="18"/>
                <w:szCs w:val="18"/>
              </w:rPr>
              <w:t> </w:t>
            </w:r>
          </w:p>
        </w:tc>
      </w:tr>
      <w:tr w:rsidR="007E6677" w14:paraId="0A4914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7E6677" w:rsidRDefault="007E6677" w:rsidP="004A2A6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7E6677" w:rsidRDefault="007E6677" w:rsidP="004A2A62">
            <w:r>
              <w:rPr>
                <w:rFonts w:ascii="Arial" w:hAnsi="Arial" w:cs="Arial"/>
                <w:color w:val="000000"/>
                <w:position w:val="-2"/>
                <w:sz w:val="18"/>
                <w:szCs w:val="18"/>
              </w:rPr>
              <w:t> </w:t>
            </w:r>
          </w:p>
        </w:tc>
      </w:tr>
      <w:tr w:rsidR="007E6677" w14:paraId="79205402" w14:textId="77777777" w:rsidTr="004A2A62">
        <w:tblPrEx>
          <w:shd w:val="clear" w:color="auto" w:fill="auto"/>
        </w:tblPrEx>
        <w:tc>
          <w:tcPr>
            <w:tcW w:w="8745" w:type="dxa"/>
            <w:gridSpan w:val="5"/>
            <w:tcMar>
              <w:top w:w="75" w:type="dxa"/>
              <w:bottom w:w="75" w:type="dxa"/>
            </w:tcMar>
            <w:vAlign w:val="center"/>
          </w:tcPr>
          <w:p w14:paraId="3095AD26" w14:textId="77777777" w:rsidR="007E6677" w:rsidRDefault="007E6677" w:rsidP="004A2A6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7E6677" w14:paraId="56418DCF" w14:textId="77777777" w:rsidTr="004A2A62">
        <w:tblPrEx>
          <w:shd w:val="clear" w:color="auto" w:fill="auto"/>
        </w:tblPrEx>
        <w:tc>
          <w:tcPr>
            <w:tcW w:w="4080" w:type="dxa"/>
            <w:gridSpan w:val="3"/>
            <w:tcMar>
              <w:top w:w="75" w:type="dxa"/>
              <w:bottom w:w="75" w:type="dxa"/>
            </w:tcMar>
            <w:vAlign w:val="center"/>
          </w:tcPr>
          <w:p w14:paraId="6843BC52" w14:textId="77777777" w:rsidR="007E6677" w:rsidRDefault="007E6677" w:rsidP="004A2A62">
            <w:r>
              <w:rPr>
                <w:rFonts w:ascii="Arial" w:hAnsi="Arial" w:cs="Arial"/>
                <w:color w:val="000000"/>
                <w:position w:val="-2"/>
                <w:sz w:val="18"/>
                <w:szCs w:val="18"/>
              </w:rPr>
              <w:t>Kraj in datum:</w:t>
            </w:r>
          </w:p>
        </w:tc>
        <w:tc>
          <w:tcPr>
            <w:tcW w:w="0" w:type="auto"/>
            <w:gridSpan w:val="2"/>
            <w:tcMar>
              <w:top w:w="75" w:type="dxa"/>
              <w:bottom w:w="75" w:type="dxa"/>
            </w:tcMar>
            <w:vAlign w:val="center"/>
          </w:tcPr>
          <w:p w14:paraId="099C8FB3" w14:textId="77777777" w:rsidR="007E6677" w:rsidRDefault="007E6677" w:rsidP="004A2A62">
            <w:pPr>
              <w:jc w:val="center"/>
            </w:pPr>
            <w:r>
              <w:rPr>
                <w:rFonts w:ascii="Arial" w:hAnsi="Arial" w:cs="Arial"/>
                <w:color w:val="000000"/>
                <w:position w:val="-2"/>
                <w:sz w:val="18"/>
                <w:szCs w:val="18"/>
              </w:rPr>
              <w:t>Ime in priimek: _____________________</w:t>
            </w:r>
          </w:p>
        </w:tc>
      </w:tr>
      <w:tr w:rsidR="007E6677"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7E6677" w:rsidRDefault="007E6677" w:rsidP="004A2A62">
            <w:r>
              <w:rPr>
                <w:rFonts w:ascii="Arial" w:hAnsi="Arial" w:cs="Arial"/>
                <w:color w:val="000000"/>
                <w:position w:val="-2"/>
                <w:sz w:val="18"/>
                <w:szCs w:val="18"/>
              </w:rPr>
              <w:t> </w:t>
            </w:r>
          </w:p>
        </w:tc>
        <w:tc>
          <w:tcPr>
            <w:tcW w:w="0" w:type="auto"/>
            <w:gridSpan w:val="2"/>
            <w:tcMar>
              <w:top w:w="75" w:type="dxa"/>
              <w:bottom w:w="75" w:type="dxa"/>
            </w:tcMar>
            <w:vAlign w:val="center"/>
          </w:tcPr>
          <w:p w14:paraId="4EBA4887" w14:textId="77777777" w:rsidR="007E6677" w:rsidRDefault="007E6677" w:rsidP="004A2A6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BD2FC5A" w14:textId="37801CB3" w:rsidR="007E6677" w:rsidRDefault="007E6677" w:rsidP="007E6677">
      <w:pPr>
        <w:rPr>
          <w:rFonts w:ascii="Arial" w:hAnsi="Arial" w:cs="Arial"/>
          <w:sz w:val="18"/>
          <w:szCs w:val="18"/>
        </w:rPr>
      </w:pPr>
      <w:r>
        <w:rPr>
          <w:rFonts w:ascii="Arial" w:hAnsi="Arial" w:cs="Arial"/>
          <w:sz w:val="18"/>
          <w:szCs w:val="18"/>
        </w:rPr>
        <w:br w:type="page"/>
      </w:r>
    </w:p>
    <w:p w14:paraId="664B4296" w14:textId="77777777" w:rsidR="007E6677" w:rsidRDefault="007E6677" w:rsidP="00706BDD">
      <w:pPr>
        <w:spacing w:after="0"/>
        <w:jc w:val="right"/>
        <w:rPr>
          <w:rFonts w:ascii="Arial" w:hAnsi="Arial" w:cs="Arial"/>
          <w:sz w:val="18"/>
          <w:szCs w:val="18"/>
        </w:rPr>
      </w:pPr>
    </w:p>
    <w:p w14:paraId="569E4BAA" w14:textId="3827B4AE"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11605D86" w:rsidR="0084141A" w:rsidRDefault="000E73FE">
      <w:pPr>
        <w:spacing w:before="225" w:after="225" w:line="240" w:lineRule="auto"/>
        <w:jc w:val="both"/>
      </w:pPr>
      <w:r>
        <w:rPr>
          <w:rFonts w:ascii="Arial" w:hAnsi="Arial" w:cs="Arial"/>
          <w:color w:val="000000"/>
          <w:sz w:val="18"/>
          <w:szCs w:val="18"/>
        </w:rPr>
        <w:t xml:space="preserve">V zvezi z javnim naročilom </w:t>
      </w:r>
      <w:r w:rsidR="000B7E57">
        <w:rPr>
          <w:rFonts w:ascii="Arial" w:hAnsi="Arial" w:cs="Arial"/>
          <w:color w:val="000000"/>
          <w:sz w:val="18"/>
          <w:szCs w:val="18"/>
        </w:rPr>
        <w:t>»</w:t>
      </w:r>
      <w:r w:rsidR="007651DB" w:rsidRPr="007651DB">
        <w:rPr>
          <w:rFonts w:ascii="Arial" w:hAnsi="Arial" w:cs="Arial"/>
          <w:b/>
          <w:bCs/>
          <w:color w:val="000000"/>
          <w:sz w:val="18"/>
          <w:szCs w:val="18"/>
        </w:rPr>
        <w:t xml:space="preserve">Sukcesivna dobava konvencionalnih in ekoloških živil za obdobje </w:t>
      </w:r>
      <w:r w:rsidR="00A01F5C">
        <w:rPr>
          <w:rFonts w:ascii="Arial" w:hAnsi="Arial" w:cs="Arial"/>
          <w:b/>
          <w:bCs/>
          <w:color w:val="000000"/>
          <w:sz w:val="18"/>
          <w:szCs w:val="18"/>
        </w:rPr>
        <w:t>treh</w:t>
      </w:r>
      <w:r w:rsidR="007651DB" w:rsidRPr="007651DB">
        <w:rPr>
          <w:rFonts w:ascii="Arial" w:hAnsi="Arial" w:cs="Arial"/>
          <w:b/>
          <w:bCs/>
          <w:color w:val="000000"/>
          <w:sz w:val="18"/>
          <w:szCs w:val="18"/>
        </w:rPr>
        <w:t xml:space="preserve"> let</w:t>
      </w:r>
      <w:r w:rsidR="000B7E57">
        <w:rPr>
          <w:rFonts w:ascii="Arial" w:hAnsi="Arial" w:cs="Arial"/>
          <w:color w:val="000000"/>
          <w:sz w:val="18"/>
          <w:szCs w:val="18"/>
        </w:rPr>
        <w:t>«</w:t>
      </w:r>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p w14:paraId="5E23CC0B"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28BE01F4"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67763E">
            <w:pPr>
              <w:numPr>
                <w:ilvl w:val="0"/>
                <w:numId w:val="12"/>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67763E">
            <w:pPr>
              <w:numPr>
                <w:ilvl w:val="0"/>
                <w:numId w:val="1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67763E">
            <w:pPr>
              <w:numPr>
                <w:ilvl w:val="0"/>
                <w:numId w:val="12"/>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67763E">
            <w:pPr>
              <w:numPr>
                <w:ilvl w:val="0"/>
                <w:numId w:val="12"/>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77777777" w:rsidR="0084141A" w:rsidRDefault="000E73FE" w:rsidP="0067763E">
            <w:pPr>
              <w:numPr>
                <w:ilvl w:val="0"/>
                <w:numId w:val="12"/>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36D3595D" w:rsidR="0084141A" w:rsidRDefault="000E73FE" w:rsidP="0067763E">
            <w:pPr>
              <w:numPr>
                <w:ilvl w:val="0"/>
                <w:numId w:val="12"/>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65182404" w14:textId="13D1E72E" w:rsidR="001F72D0" w:rsidRDefault="001F72D0" w:rsidP="0067763E">
            <w:pPr>
              <w:numPr>
                <w:ilvl w:val="0"/>
                <w:numId w:val="12"/>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67763E">
            <w:pPr>
              <w:numPr>
                <w:ilvl w:val="0"/>
                <w:numId w:val="12"/>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67763E">
            <w:pPr>
              <w:numPr>
                <w:ilvl w:val="0"/>
                <w:numId w:val="12"/>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67763E">
            <w:pPr>
              <w:numPr>
                <w:ilvl w:val="0"/>
                <w:numId w:val="12"/>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67763E">
            <w:pPr>
              <w:numPr>
                <w:ilvl w:val="0"/>
                <w:numId w:val="12"/>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5EF8ECA" w14:textId="77777777" w:rsidR="0084141A" w:rsidRDefault="000E73FE" w:rsidP="0067763E">
            <w:pPr>
              <w:numPr>
                <w:ilvl w:val="0"/>
                <w:numId w:val="12"/>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7EA3158"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D82CC3">
          <w:footerReference w:type="default" r:id="rId11"/>
          <w:pgSz w:w="11906" w:h="16838"/>
          <w:pgMar w:top="1418" w:right="1418" w:bottom="1418" w:left="1418" w:header="567" w:footer="596" w:gutter="0"/>
          <w:cols w:space="708"/>
          <w:docGrid w:linePitch="360"/>
        </w:sectPr>
      </w:pPr>
    </w:p>
    <w:p w14:paraId="5C8A2C79" w14:textId="77777777"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3</w:t>
      </w:r>
    </w:p>
    <w:p w14:paraId="3BD90236" w14:textId="77777777" w:rsidR="00706BDD" w:rsidRPr="00252358" w:rsidRDefault="00706BDD" w:rsidP="00706BDD"/>
    <w:p w14:paraId="0F36ACC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3F9036D9" w14:textId="77777777" w:rsidR="00706BDD" w:rsidRDefault="00706BDD" w:rsidP="00706BDD">
      <w:pPr>
        <w:rPr>
          <w:rFonts w:ascii="Arial" w:hAnsi="Arial" w:cs="Arial"/>
        </w:rPr>
      </w:pPr>
    </w:p>
    <w:p w14:paraId="1A94FEC6" w14:textId="77777777" w:rsidR="0084141A" w:rsidRDefault="000E73FE">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84141A" w14:paraId="0AB75975" w14:textId="77777777">
        <w:tc>
          <w:tcPr>
            <w:tcW w:w="0" w:type="auto"/>
            <w:tcMar>
              <w:top w:w="0" w:type="auto"/>
              <w:bottom w:w="0" w:type="auto"/>
            </w:tcMar>
          </w:tcPr>
          <w:p w14:paraId="60FEA089" w14:textId="77777777" w:rsidR="0084141A" w:rsidRDefault="000E73FE" w:rsidP="0067763E">
            <w:pPr>
              <w:numPr>
                <w:ilvl w:val="0"/>
                <w:numId w:val="13"/>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236180DD" w14:textId="77777777" w:rsidR="0084141A" w:rsidRDefault="000E73FE" w:rsidP="0067763E">
            <w:pPr>
              <w:numPr>
                <w:ilvl w:val="0"/>
                <w:numId w:val="13"/>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E9950A2" w14:textId="77777777" w:rsidR="0084141A" w:rsidRDefault="000E73FE" w:rsidP="0067763E">
            <w:pPr>
              <w:numPr>
                <w:ilvl w:val="0"/>
                <w:numId w:val="13"/>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6EF81B2" w14:textId="77777777" w:rsidR="0084141A" w:rsidRDefault="000E73FE">
      <w:pPr>
        <w:spacing w:before="225" w:after="225" w:line="240" w:lineRule="auto"/>
        <w:jc w:val="center"/>
      </w:pPr>
      <w:r>
        <w:rPr>
          <w:rFonts w:ascii="Arial" w:hAnsi="Arial" w:cs="Arial"/>
          <w:b/>
          <w:bCs/>
          <w:color w:val="000000"/>
          <w:sz w:val="21"/>
          <w:szCs w:val="21"/>
        </w:rPr>
        <w:t>POOBLASTILO</w:t>
      </w:r>
    </w:p>
    <w:p w14:paraId="1D4F593E" w14:textId="7C65C375" w:rsidR="0084141A" w:rsidRDefault="000E73FE">
      <w:pPr>
        <w:spacing w:before="225" w:after="225" w:line="240" w:lineRule="auto"/>
        <w:jc w:val="both"/>
      </w:pPr>
      <w:r>
        <w:rPr>
          <w:rFonts w:ascii="Arial" w:hAnsi="Arial" w:cs="Arial"/>
          <w:color w:val="000000"/>
          <w:sz w:val="18"/>
          <w:szCs w:val="18"/>
        </w:rPr>
        <w:t xml:space="preserve">Pooblaščamo naročnika </w:t>
      </w:r>
      <w:r w:rsidR="00BB4D96" w:rsidRPr="00BB4D96">
        <w:rPr>
          <w:rFonts w:ascii="Arial" w:hAnsi="Arial" w:cs="Arial"/>
          <w:b/>
          <w:color w:val="000000"/>
          <w:sz w:val="18"/>
          <w:szCs w:val="18"/>
        </w:rPr>
        <w:t>OSNOVNA ŠOLA POHORSKEGA BATALJONA OPLOTNICA, Ulica Pohorskega bataljona 19, 2317 Oplotnica</w:t>
      </w:r>
      <w:r w:rsidRPr="00BB4D96">
        <w:rPr>
          <w:rFonts w:ascii="Arial" w:hAnsi="Arial" w:cs="Arial"/>
          <w:b/>
          <w:color w:val="000000"/>
          <w:sz w:val="18"/>
          <w:szCs w:val="18"/>
        </w:rPr>
        <w:t>,</w:t>
      </w:r>
      <w:r>
        <w:rPr>
          <w:rFonts w:ascii="Arial" w:hAnsi="Arial" w:cs="Arial"/>
          <w:color w:val="000000"/>
          <w:sz w:val="18"/>
          <w:szCs w:val="18"/>
        </w:rPr>
        <w:t xml:space="preserve">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4141A" w14:paraId="39F30957"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1F4F42" w14:textId="77777777" w:rsidR="0084141A" w:rsidRDefault="000E73F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303F24" w14:textId="77777777" w:rsidR="0084141A" w:rsidRDefault="000E73FE">
            <w:r>
              <w:rPr>
                <w:rFonts w:ascii="Arial" w:hAnsi="Arial" w:cs="Arial"/>
                <w:color w:val="000000"/>
                <w:position w:val="-2"/>
                <w:sz w:val="18"/>
                <w:szCs w:val="18"/>
              </w:rPr>
              <w:t> </w:t>
            </w:r>
          </w:p>
        </w:tc>
      </w:tr>
      <w:tr w:rsidR="0084141A" w14:paraId="2956BAA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A3076" w14:textId="77777777" w:rsidR="0084141A" w:rsidRDefault="000E73F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E2013F" w14:textId="77777777" w:rsidR="0084141A" w:rsidRDefault="000E73FE">
            <w:r>
              <w:rPr>
                <w:rFonts w:ascii="Arial" w:hAnsi="Arial" w:cs="Arial"/>
                <w:color w:val="000000"/>
                <w:position w:val="-2"/>
                <w:sz w:val="18"/>
                <w:szCs w:val="18"/>
              </w:rPr>
              <w:t> </w:t>
            </w:r>
          </w:p>
        </w:tc>
      </w:tr>
      <w:tr w:rsidR="0084141A" w14:paraId="10A115B0"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449B85" w14:textId="77777777" w:rsidR="0084141A" w:rsidRDefault="000E73F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0F3641" w14:textId="77777777" w:rsidR="0084141A" w:rsidRDefault="000E73FE">
            <w:r>
              <w:rPr>
                <w:rFonts w:ascii="Arial" w:hAnsi="Arial" w:cs="Arial"/>
                <w:color w:val="000000"/>
                <w:position w:val="-2"/>
                <w:sz w:val="18"/>
                <w:szCs w:val="18"/>
              </w:rPr>
              <w:t> </w:t>
            </w:r>
          </w:p>
        </w:tc>
      </w:tr>
      <w:tr w:rsidR="0084141A" w14:paraId="234D10E5"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C9ABA6" w14:textId="77777777" w:rsidR="0084141A" w:rsidRDefault="000E73F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CAC74F" w14:textId="77777777" w:rsidR="0084141A" w:rsidRDefault="000E73FE">
            <w:r>
              <w:rPr>
                <w:rFonts w:ascii="Arial" w:hAnsi="Arial" w:cs="Arial"/>
                <w:color w:val="000000"/>
                <w:position w:val="-2"/>
                <w:sz w:val="18"/>
                <w:szCs w:val="18"/>
              </w:rPr>
              <w:t> </w:t>
            </w:r>
          </w:p>
        </w:tc>
      </w:tr>
      <w:tr w:rsidR="0084141A" w14:paraId="21E53F1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DE9F2" w14:textId="77777777" w:rsidR="0084141A" w:rsidRDefault="000E73F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4D111" w14:textId="77777777" w:rsidR="0084141A" w:rsidRDefault="000E73FE">
            <w:r>
              <w:rPr>
                <w:rFonts w:ascii="Arial" w:hAnsi="Arial" w:cs="Arial"/>
                <w:color w:val="000000"/>
                <w:position w:val="-2"/>
                <w:sz w:val="18"/>
                <w:szCs w:val="18"/>
              </w:rPr>
              <w:t> </w:t>
            </w:r>
          </w:p>
        </w:tc>
      </w:tr>
    </w:tbl>
    <w:p w14:paraId="72B1F486"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7056C8AE" w14:textId="77777777">
        <w:tc>
          <w:tcPr>
            <w:tcW w:w="2500" w:type="pct"/>
            <w:tcMar>
              <w:top w:w="75" w:type="dxa"/>
              <w:bottom w:w="75" w:type="dxa"/>
            </w:tcMar>
            <w:vAlign w:val="center"/>
          </w:tcPr>
          <w:p w14:paraId="2FFEA81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5783A4D1" w14:textId="77777777" w:rsidR="0084141A" w:rsidRDefault="000E73FE">
            <w:r>
              <w:rPr>
                <w:rFonts w:ascii="Arial" w:hAnsi="Arial" w:cs="Arial"/>
                <w:color w:val="000000"/>
                <w:position w:val="-2"/>
                <w:sz w:val="18"/>
                <w:szCs w:val="18"/>
              </w:rPr>
              <w:t>Ime in priimek: _____________________</w:t>
            </w:r>
          </w:p>
        </w:tc>
      </w:tr>
      <w:tr w:rsidR="0084141A" w14:paraId="7BD94083" w14:textId="77777777">
        <w:tc>
          <w:tcPr>
            <w:tcW w:w="2500" w:type="pct"/>
            <w:tcMar>
              <w:top w:w="75" w:type="dxa"/>
              <w:bottom w:w="75" w:type="dxa"/>
            </w:tcMar>
            <w:vAlign w:val="center"/>
          </w:tcPr>
          <w:p w14:paraId="4C5DA47C"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3F7C0AD4" w14:textId="77777777" w:rsidR="0084141A" w:rsidRDefault="0084141A"/>
          <w:p w14:paraId="14B8426E" w14:textId="77777777" w:rsidR="0084141A" w:rsidRDefault="000E73FE">
            <w:pPr>
              <w:jc w:val="center"/>
            </w:pPr>
            <w:r>
              <w:rPr>
                <w:rFonts w:ascii="Arial" w:hAnsi="Arial" w:cs="Arial"/>
                <w:color w:val="A9A9A9"/>
                <w:position w:val="-2"/>
                <w:sz w:val="18"/>
                <w:szCs w:val="18"/>
              </w:rPr>
              <w:t>(žig in podpis)</w:t>
            </w:r>
          </w:p>
        </w:tc>
      </w:tr>
    </w:tbl>
    <w:p w14:paraId="588CD787" w14:textId="77777777" w:rsidR="0084141A" w:rsidRDefault="000E73FE">
      <w:pPr>
        <w:spacing w:before="225" w:after="225" w:line="240" w:lineRule="auto"/>
        <w:jc w:val="both"/>
      </w:pPr>
      <w:r>
        <w:rPr>
          <w:rFonts w:ascii="Arial" w:hAnsi="Arial" w:cs="Arial"/>
          <w:color w:val="000000"/>
          <w:sz w:val="18"/>
          <w:szCs w:val="18"/>
        </w:rPr>
        <w:t> </w:t>
      </w:r>
    </w:p>
    <w:p w14:paraId="48F0C8FB" w14:textId="77777777" w:rsidR="0084141A" w:rsidRDefault="000E73FE">
      <w:pPr>
        <w:spacing w:before="225" w:after="225" w:line="240" w:lineRule="auto"/>
        <w:jc w:val="both"/>
      </w:pPr>
      <w:r>
        <w:rPr>
          <w:rFonts w:ascii="Arial" w:hAnsi="Arial" w:cs="Arial"/>
          <w:color w:val="000000"/>
          <w:sz w:val="18"/>
          <w:szCs w:val="18"/>
        </w:rPr>
        <w:t> </w:t>
      </w:r>
    </w:p>
    <w:p w14:paraId="585B2491" w14:textId="77777777" w:rsidR="0084141A" w:rsidRDefault="0084141A">
      <w:pPr>
        <w:sectPr w:rsidR="0084141A" w:rsidSect="00D82CC3">
          <w:footerReference w:type="default" r:id="rId12"/>
          <w:pgSz w:w="11906" w:h="16838"/>
          <w:pgMar w:top="1418" w:right="1418" w:bottom="1418" w:left="1418" w:header="567" w:footer="596" w:gutter="0"/>
          <w:cols w:space="708"/>
          <w:docGrid w:linePitch="360"/>
        </w:sectPr>
      </w:pPr>
    </w:p>
    <w:p w14:paraId="3B96B148" w14:textId="77777777"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4</w:t>
      </w:r>
    </w:p>
    <w:p w14:paraId="1F1BF27F" w14:textId="77777777" w:rsidR="00706BDD" w:rsidRPr="00252358" w:rsidRDefault="00706BDD" w:rsidP="00706BDD"/>
    <w:p w14:paraId="4A724DE7" w14:textId="67291BF4" w:rsidR="00706BDD" w:rsidRDefault="000E73FE" w:rsidP="000F7B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1E236CA3"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84141A" w14:paraId="6F76C43C" w14:textId="77777777">
        <w:tc>
          <w:tcPr>
            <w:tcW w:w="0" w:type="auto"/>
            <w:tcMar>
              <w:top w:w="0" w:type="auto"/>
              <w:bottom w:w="0" w:type="auto"/>
            </w:tcMar>
          </w:tcPr>
          <w:p w14:paraId="500B7B43" w14:textId="77777777" w:rsidR="0084141A" w:rsidRDefault="000E73FE" w:rsidP="0067763E">
            <w:pPr>
              <w:numPr>
                <w:ilvl w:val="0"/>
                <w:numId w:val="1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3848F35" w14:textId="77777777" w:rsidR="0084141A" w:rsidRDefault="000E73FE" w:rsidP="0067763E">
            <w:pPr>
              <w:numPr>
                <w:ilvl w:val="0"/>
                <w:numId w:val="14"/>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3A5325C9" w14:textId="77777777" w:rsidR="0084141A" w:rsidRDefault="000E73FE">
      <w:pPr>
        <w:spacing w:before="225" w:after="225" w:line="240" w:lineRule="auto"/>
        <w:jc w:val="center"/>
      </w:pPr>
      <w:r>
        <w:rPr>
          <w:rFonts w:ascii="Arial" w:hAnsi="Arial" w:cs="Arial"/>
          <w:b/>
          <w:bCs/>
          <w:color w:val="000000"/>
          <w:sz w:val="21"/>
          <w:szCs w:val="21"/>
        </w:rPr>
        <w:t>POOBLASTILO</w:t>
      </w:r>
    </w:p>
    <w:p w14:paraId="22DD70C1" w14:textId="509CDDE7" w:rsidR="0084141A" w:rsidRDefault="000E73FE">
      <w:pPr>
        <w:spacing w:before="225" w:after="225" w:line="240" w:lineRule="auto"/>
        <w:jc w:val="both"/>
      </w:pPr>
      <w:r>
        <w:rPr>
          <w:rFonts w:ascii="Arial" w:hAnsi="Arial" w:cs="Arial"/>
          <w:color w:val="000000"/>
          <w:sz w:val="18"/>
          <w:szCs w:val="18"/>
        </w:rPr>
        <w:t xml:space="preserve">Spodaj podpisani pooblaščam naročnika </w:t>
      </w:r>
      <w:r w:rsidR="00BB4D96" w:rsidRPr="00BB4D96">
        <w:rPr>
          <w:rFonts w:ascii="Arial" w:hAnsi="Arial" w:cs="Arial"/>
          <w:b/>
          <w:color w:val="000000"/>
          <w:sz w:val="18"/>
          <w:szCs w:val="18"/>
        </w:rPr>
        <w:t>OSNOVNA ŠOLA POHORSKEGA BATALJONA OPLOTNICA, Ulica Pohorskega bataljona 19, 2317 Oplotnica</w:t>
      </w:r>
      <w:r w:rsidRPr="00BB4D96">
        <w:rPr>
          <w:rFonts w:ascii="Arial" w:hAnsi="Arial" w:cs="Arial"/>
          <w:b/>
          <w:color w:val="000000"/>
          <w:sz w:val="18"/>
          <w:szCs w:val="18"/>
        </w:rPr>
        <w:t>,</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84141A" w14:paraId="3EF4FF8D"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B62B3" w14:textId="77777777" w:rsidR="0084141A" w:rsidRDefault="000E73FE">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46248D" w14:textId="77777777" w:rsidR="0084141A" w:rsidRDefault="000E73FE">
            <w:r>
              <w:rPr>
                <w:rFonts w:ascii="Arial" w:hAnsi="Arial" w:cs="Arial"/>
                <w:color w:val="000000"/>
                <w:position w:val="-2"/>
                <w:sz w:val="18"/>
                <w:szCs w:val="18"/>
              </w:rPr>
              <w:t> </w:t>
            </w:r>
          </w:p>
        </w:tc>
      </w:tr>
      <w:tr w:rsidR="0084141A" w14:paraId="04362CF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FCA541" w14:textId="77777777" w:rsidR="0084141A" w:rsidRDefault="000E73FE">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C9112" w14:textId="77777777" w:rsidR="0084141A" w:rsidRDefault="000E73FE">
            <w:r>
              <w:rPr>
                <w:rFonts w:ascii="Arial" w:hAnsi="Arial" w:cs="Arial"/>
                <w:color w:val="000000"/>
                <w:position w:val="-2"/>
                <w:sz w:val="18"/>
                <w:szCs w:val="18"/>
              </w:rPr>
              <w:t> </w:t>
            </w:r>
          </w:p>
        </w:tc>
      </w:tr>
      <w:tr w:rsidR="0084141A" w14:paraId="7B8720D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66E561" w14:textId="77777777" w:rsidR="0084141A" w:rsidRDefault="000E73FE">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7A8D2F" w14:textId="77777777" w:rsidR="0084141A" w:rsidRDefault="000E73FE">
            <w:r>
              <w:rPr>
                <w:rFonts w:ascii="Arial" w:hAnsi="Arial" w:cs="Arial"/>
                <w:color w:val="000000"/>
                <w:position w:val="-2"/>
                <w:sz w:val="18"/>
                <w:szCs w:val="18"/>
              </w:rPr>
              <w:t> </w:t>
            </w:r>
          </w:p>
        </w:tc>
      </w:tr>
      <w:tr w:rsidR="0084141A" w14:paraId="6FB0B8F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0386A4" w14:textId="77777777" w:rsidR="0084141A" w:rsidRDefault="000E73FE">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50ED69" w14:textId="77777777" w:rsidR="0084141A" w:rsidRDefault="000E73FE">
            <w:r>
              <w:rPr>
                <w:rFonts w:ascii="Arial" w:hAnsi="Arial" w:cs="Arial"/>
                <w:color w:val="000000"/>
                <w:position w:val="-2"/>
                <w:sz w:val="18"/>
                <w:szCs w:val="18"/>
              </w:rPr>
              <w:t> </w:t>
            </w:r>
          </w:p>
        </w:tc>
      </w:tr>
      <w:tr w:rsidR="0084141A" w14:paraId="4DB2115C"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B41A04" w14:textId="77777777" w:rsidR="0084141A" w:rsidRDefault="000E73FE">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570044" w14:textId="77777777" w:rsidR="0084141A" w:rsidRDefault="000E73FE">
            <w:r>
              <w:rPr>
                <w:rFonts w:ascii="Arial" w:hAnsi="Arial" w:cs="Arial"/>
                <w:color w:val="000000"/>
                <w:position w:val="-2"/>
                <w:sz w:val="18"/>
                <w:szCs w:val="18"/>
              </w:rPr>
              <w:t> </w:t>
            </w:r>
          </w:p>
        </w:tc>
      </w:tr>
      <w:tr w:rsidR="0084141A" w14:paraId="53958AC4"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50DC66" w14:textId="77777777" w:rsidR="0084141A" w:rsidRDefault="000E73FE">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241710" w14:textId="77777777" w:rsidR="0084141A" w:rsidRDefault="000E73FE">
            <w:r>
              <w:rPr>
                <w:rFonts w:ascii="Arial" w:hAnsi="Arial" w:cs="Arial"/>
                <w:color w:val="000000"/>
                <w:position w:val="-2"/>
                <w:sz w:val="18"/>
                <w:szCs w:val="18"/>
              </w:rPr>
              <w:t> </w:t>
            </w:r>
          </w:p>
        </w:tc>
      </w:tr>
      <w:tr w:rsidR="0084141A" w14:paraId="695E4DE0"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965C2" w14:textId="77777777" w:rsidR="0084141A" w:rsidRDefault="000E73FE">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C1942D" w14:textId="77777777" w:rsidR="0084141A" w:rsidRDefault="000E73FE">
            <w:r>
              <w:rPr>
                <w:rFonts w:ascii="Arial" w:hAnsi="Arial" w:cs="Arial"/>
                <w:color w:val="000000"/>
                <w:position w:val="-2"/>
                <w:sz w:val="18"/>
                <w:szCs w:val="18"/>
              </w:rPr>
              <w:t> </w:t>
            </w:r>
          </w:p>
        </w:tc>
      </w:tr>
      <w:tr w:rsidR="0084141A" w14:paraId="62AAB1CF"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DE67CF" w14:textId="77777777" w:rsidR="0084141A" w:rsidRDefault="000E73FE">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15D72" w14:textId="77777777" w:rsidR="0084141A" w:rsidRDefault="000E73FE">
            <w:r>
              <w:rPr>
                <w:rFonts w:ascii="Arial" w:hAnsi="Arial" w:cs="Arial"/>
                <w:color w:val="000000"/>
                <w:position w:val="-2"/>
                <w:sz w:val="18"/>
                <w:szCs w:val="18"/>
              </w:rPr>
              <w:t> </w:t>
            </w:r>
          </w:p>
        </w:tc>
      </w:tr>
    </w:tbl>
    <w:p w14:paraId="49743268" w14:textId="3A5A018D" w:rsidR="0084141A" w:rsidRDefault="008414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84141A" w14:paraId="646E8907" w14:textId="77777777">
        <w:tc>
          <w:tcPr>
            <w:tcW w:w="2500" w:type="pct"/>
            <w:tcMar>
              <w:top w:w="75" w:type="dxa"/>
              <w:bottom w:w="75" w:type="dxa"/>
            </w:tcMar>
            <w:vAlign w:val="center"/>
          </w:tcPr>
          <w:p w14:paraId="09BEA251"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7165AB6E" w14:textId="77777777" w:rsidR="0084141A" w:rsidRDefault="000E73FE">
            <w:r>
              <w:rPr>
                <w:rFonts w:ascii="Arial" w:hAnsi="Arial" w:cs="Arial"/>
                <w:color w:val="000000"/>
                <w:position w:val="-2"/>
                <w:sz w:val="18"/>
                <w:szCs w:val="18"/>
              </w:rPr>
              <w:t>Ime in priimek: _____________________</w:t>
            </w:r>
          </w:p>
        </w:tc>
      </w:tr>
      <w:tr w:rsidR="0084141A" w14:paraId="614FAC3D" w14:textId="77777777">
        <w:tc>
          <w:tcPr>
            <w:tcW w:w="2500" w:type="pct"/>
            <w:tcMar>
              <w:top w:w="75" w:type="dxa"/>
              <w:bottom w:w="75" w:type="dxa"/>
            </w:tcMar>
            <w:vAlign w:val="center"/>
          </w:tcPr>
          <w:p w14:paraId="7F8BCB4C"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3103292F" w14:textId="77777777" w:rsidR="0084141A" w:rsidRDefault="000E73FE">
            <w:pPr>
              <w:jc w:val="center"/>
            </w:pPr>
            <w:r>
              <w:rPr>
                <w:rFonts w:ascii="Arial" w:hAnsi="Arial" w:cs="Arial"/>
                <w:color w:val="A9A9A9"/>
                <w:position w:val="-2"/>
                <w:sz w:val="18"/>
                <w:szCs w:val="18"/>
              </w:rPr>
              <w:t>(podpis)</w:t>
            </w:r>
          </w:p>
        </w:tc>
      </w:tr>
    </w:tbl>
    <w:p w14:paraId="0E28269E" w14:textId="77777777" w:rsidR="0084141A" w:rsidRDefault="0084141A">
      <w:pPr>
        <w:sectPr w:rsidR="0084141A" w:rsidSect="00D82CC3">
          <w:footerReference w:type="default" r:id="rId13"/>
          <w:pgSz w:w="11906" w:h="16838"/>
          <w:pgMar w:top="1418" w:right="1418" w:bottom="1418" w:left="1418" w:header="567" w:footer="596" w:gutter="0"/>
          <w:cols w:space="708"/>
          <w:docGrid w:linePitch="360"/>
        </w:sectPr>
      </w:pPr>
    </w:p>
    <w:p w14:paraId="57743CDF" w14:textId="64F38C00"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DD25D6">
        <w:rPr>
          <w:rFonts w:ascii="Arial" w:hAnsi="Arial" w:cs="Arial"/>
          <w:sz w:val="18"/>
          <w:szCs w:val="18"/>
        </w:rPr>
        <w:t>5</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5582EB7F" w:rsidR="0084141A" w:rsidRPr="00A4001A" w:rsidRDefault="00A4001A" w:rsidP="00E807DF">
      <w:pPr>
        <w:spacing w:before="225" w:after="225" w:line="240" w:lineRule="auto"/>
        <w:jc w:val="both"/>
      </w:pPr>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046493">
        <w:rPr>
          <w:rFonts w:ascii="Arial" w:hAnsi="Arial" w:cs="Arial"/>
          <w:iCs/>
          <w:color w:val="000000"/>
          <w:sz w:val="18"/>
          <w:szCs w:val="18"/>
        </w:rPr>
        <w:t>okvirnega sporazuma</w:t>
      </w:r>
      <w:r w:rsidRPr="00A4001A">
        <w:rPr>
          <w:rFonts w:ascii="Arial" w:hAnsi="Arial" w:cs="Arial"/>
          <w:iCs/>
          <w:color w:val="000000"/>
          <w:sz w:val="18"/>
          <w:szCs w:val="18"/>
        </w:rPr>
        <w:t xml:space="preserve"> </w:t>
      </w:r>
      <w:r w:rsidR="00E807DF" w:rsidRPr="00A4001A">
        <w:rPr>
          <w:rFonts w:ascii="Arial" w:hAnsi="Arial" w:cs="Arial"/>
          <w:iCs/>
          <w:color w:val="000000"/>
          <w:sz w:val="18"/>
          <w:szCs w:val="18"/>
        </w:rPr>
        <w:t xml:space="preserve">po javnem razpisu </w:t>
      </w:r>
      <w:bookmarkStart w:id="5" w:name="_Hlk501441185"/>
      <w:r w:rsidR="00E807DF" w:rsidRPr="00A4001A">
        <w:rPr>
          <w:rFonts w:ascii="Arial" w:hAnsi="Arial" w:cs="Arial"/>
          <w:iCs/>
          <w:color w:val="000000"/>
          <w:sz w:val="18"/>
          <w:szCs w:val="18"/>
        </w:rPr>
        <w:t>»</w:t>
      </w:r>
      <w:r w:rsidR="007651DB" w:rsidRPr="007651DB">
        <w:rPr>
          <w:rFonts w:ascii="Arial" w:hAnsi="Arial" w:cs="Arial"/>
          <w:iCs/>
          <w:color w:val="000000"/>
          <w:sz w:val="18"/>
          <w:szCs w:val="18"/>
        </w:rPr>
        <w:t xml:space="preserve">Sukcesivna dobava konvencionalnih in ekoloških živil za obdobje </w:t>
      </w:r>
      <w:r w:rsidR="002F0BE9">
        <w:rPr>
          <w:rFonts w:ascii="Arial" w:hAnsi="Arial" w:cs="Arial"/>
          <w:iCs/>
          <w:color w:val="000000"/>
          <w:sz w:val="18"/>
          <w:szCs w:val="18"/>
        </w:rPr>
        <w:t>treh</w:t>
      </w:r>
      <w:r w:rsidR="007651DB" w:rsidRPr="007651DB">
        <w:rPr>
          <w:rFonts w:ascii="Arial" w:hAnsi="Arial" w:cs="Arial"/>
          <w:iCs/>
          <w:color w:val="000000"/>
          <w:sz w:val="18"/>
          <w:szCs w:val="18"/>
        </w:rPr>
        <w:t xml:space="preserve"> let</w:t>
      </w:r>
      <w:r w:rsidR="00E807DF" w:rsidRPr="00A4001A">
        <w:rPr>
          <w:rFonts w:ascii="Arial" w:hAnsi="Arial" w:cs="Arial"/>
          <w:iCs/>
          <w:color w:val="000000"/>
          <w:sz w:val="18"/>
          <w:szCs w:val="18"/>
        </w:rPr>
        <w:t>«, ki je objavljen na Portalu javnih naročil pri Uradnem listu RS, oznaka naročila ………………………. z dne __________ 201</w:t>
      </w:r>
      <w:r w:rsidR="00A01F5C">
        <w:rPr>
          <w:rFonts w:ascii="Arial" w:hAnsi="Arial" w:cs="Arial"/>
          <w:iCs/>
          <w:color w:val="000000"/>
          <w:sz w:val="18"/>
          <w:szCs w:val="18"/>
        </w:rPr>
        <w:t>8</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 xml:space="preserve">.000,00 EUR, veljavno do vključno </w:t>
      </w:r>
      <w:r w:rsidR="00A01F5C">
        <w:rPr>
          <w:rFonts w:ascii="Arial" w:hAnsi="Arial" w:cs="Arial"/>
          <w:iCs/>
          <w:color w:val="000000"/>
          <w:sz w:val="18"/>
          <w:szCs w:val="18"/>
        </w:rPr>
        <w:t>37</w:t>
      </w:r>
      <w:r w:rsidR="007651DB" w:rsidRPr="007651DB">
        <w:rPr>
          <w:rFonts w:ascii="Arial" w:hAnsi="Arial" w:cs="Arial"/>
          <w:iCs/>
          <w:color w:val="000000"/>
          <w:sz w:val="18"/>
          <w:szCs w:val="18"/>
        </w:rPr>
        <w:t xml:space="preserve"> mesecev od dneva sklenitve okvirnega sporazuma, z oznako »brez protesta« in »plačljivo na prvi poziv«</w:t>
      </w:r>
      <w:r w:rsidR="00E807DF" w:rsidRPr="00A4001A">
        <w:rPr>
          <w:rFonts w:ascii="Arial" w:hAnsi="Arial" w:cs="Arial"/>
          <w:iCs/>
          <w:color w:val="000000"/>
          <w:sz w:val="18"/>
          <w:szCs w:val="18"/>
        </w:rPr>
        <w:t>.</w:t>
      </w:r>
      <w:bookmarkEnd w:id="5"/>
      <w:r w:rsidR="000E73FE" w:rsidRPr="00A4001A">
        <w:rPr>
          <w:rFonts w:ascii="Arial" w:hAnsi="Arial" w:cs="Arial"/>
          <w:color w:val="000000"/>
          <w:sz w:val="18"/>
          <w:szCs w:val="18"/>
        </w:rPr>
        <w:t> </w:t>
      </w:r>
    </w:p>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4B658585" w14:textId="10C00C0C" w:rsidR="00046493" w:rsidRDefault="00046493">
      <w:pPr>
        <w:spacing w:before="225" w:after="225" w:line="240" w:lineRule="auto"/>
        <w:jc w:val="both"/>
      </w:pPr>
    </w:p>
    <w:p w14:paraId="329ADBD6" w14:textId="79F07269" w:rsidR="00046493" w:rsidRDefault="00046493">
      <w:pPr>
        <w:spacing w:before="225" w:after="225" w:line="240" w:lineRule="auto"/>
        <w:jc w:val="both"/>
      </w:pPr>
    </w:p>
    <w:p w14:paraId="186225E6" w14:textId="0854B6DC" w:rsidR="00046493" w:rsidRDefault="00046493">
      <w:pPr>
        <w:spacing w:before="225" w:after="225" w:line="240" w:lineRule="auto"/>
        <w:jc w:val="both"/>
      </w:pPr>
    </w:p>
    <w:p w14:paraId="34F7C248" w14:textId="056DDBE2" w:rsidR="00046493" w:rsidRDefault="00046493">
      <w:pPr>
        <w:spacing w:before="225" w:after="225" w:line="240" w:lineRule="auto"/>
        <w:jc w:val="both"/>
      </w:pPr>
    </w:p>
    <w:p w14:paraId="0E3486CB" w14:textId="48879FFC" w:rsidR="0084141A" w:rsidRDefault="00E925E5">
      <w:pPr>
        <w:sectPr w:rsidR="0084141A" w:rsidSect="00D82CC3">
          <w:footerReference w:type="default" r:id="rId14"/>
          <w:pgSz w:w="11906" w:h="16838"/>
          <w:pgMar w:top="1418" w:right="1418" w:bottom="1418" w:left="1418" w:header="567" w:footer="596" w:gutter="0"/>
          <w:cols w:space="708"/>
          <w:docGrid w:linePitch="360"/>
        </w:sectPr>
      </w:pPr>
      <w:r w:rsidRPr="00046493">
        <w:rPr>
          <w:rFonts w:ascii="Arial" w:hAnsi="Arial" w:cs="Arial"/>
          <w:i/>
          <w:iCs/>
          <w:color w:val="000000"/>
          <w:sz w:val="18"/>
          <w:szCs w:val="18"/>
        </w:rPr>
        <w:t>Opomba: Ponudnikom, katerih vrednost ne bo presegala 2.000,00 € (z DDV) menic ne bo potrebno prilagati ne glede na število sklopov</w:t>
      </w:r>
      <w:r>
        <w:rPr>
          <w:rFonts w:ascii="Arial" w:hAnsi="Arial" w:cs="Arial"/>
          <w:i/>
          <w:iCs/>
          <w:color w:val="000000"/>
          <w:sz w:val="18"/>
          <w:szCs w:val="18"/>
        </w:rPr>
        <w:t>,</w:t>
      </w:r>
      <w:r w:rsidRPr="00046493">
        <w:rPr>
          <w:rFonts w:ascii="Arial" w:hAnsi="Arial" w:cs="Arial"/>
          <w:i/>
          <w:iCs/>
          <w:color w:val="000000"/>
          <w:sz w:val="18"/>
          <w:szCs w:val="18"/>
        </w:rPr>
        <w:t xml:space="preserve"> za katere so bili izbrani.</w:t>
      </w:r>
    </w:p>
    <w:p w14:paraId="743AF14F" w14:textId="62F797B4"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6</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77777777" w:rsidR="0084141A" w:rsidRDefault="000E73FE" w:rsidP="0067763E">
            <w:pPr>
              <w:numPr>
                <w:ilvl w:val="0"/>
                <w:numId w:val="15"/>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0C71CE5" w14:textId="77777777" w:rsidR="0084141A" w:rsidRDefault="000E73FE" w:rsidP="0067763E">
            <w:pPr>
              <w:numPr>
                <w:ilvl w:val="0"/>
                <w:numId w:val="15"/>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61AC4259" w14:textId="77777777" w:rsidR="0084141A" w:rsidRDefault="000E73FE" w:rsidP="0067763E">
            <w:pPr>
              <w:numPr>
                <w:ilvl w:val="0"/>
                <w:numId w:val="15"/>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287A4346" w14:textId="77777777" w:rsidR="0084141A" w:rsidRDefault="000E73FE" w:rsidP="0067763E">
            <w:pPr>
              <w:numPr>
                <w:ilvl w:val="0"/>
                <w:numId w:val="15"/>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67763E">
            <w:pPr>
              <w:numPr>
                <w:ilvl w:val="0"/>
                <w:numId w:val="15"/>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67763E">
            <w:pPr>
              <w:numPr>
                <w:ilvl w:val="0"/>
                <w:numId w:val="15"/>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67763E">
            <w:pPr>
              <w:numPr>
                <w:ilvl w:val="0"/>
                <w:numId w:val="15"/>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94EC453" w14:textId="77777777" w:rsidR="0084141A" w:rsidRDefault="000E73FE">
      <w:pPr>
        <w:spacing w:before="225" w:after="225" w:line="240" w:lineRule="auto"/>
        <w:jc w:val="center"/>
      </w:pPr>
      <w:r>
        <w:rPr>
          <w:rFonts w:ascii="Arial" w:hAnsi="Arial" w:cs="Arial"/>
          <w:b/>
          <w:bCs/>
          <w:color w:val="000000"/>
          <w:sz w:val="21"/>
          <w:szCs w:val="21"/>
        </w:rPr>
        <w:t>in</w:t>
      </w:r>
    </w:p>
    <w:p w14:paraId="3DCE9033" w14:textId="77777777" w:rsidR="0084141A" w:rsidRDefault="000E73FE">
      <w:pPr>
        <w:spacing w:before="225" w:after="225" w:line="240" w:lineRule="auto"/>
        <w:jc w:val="center"/>
      </w:pPr>
      <w:r>
        <w:rPr>
          <w:rFonts w:ascii="Arial" w:hAnsi="Arial" w:cs="Arial"/>
          <w:b/>
          <w:bCs/>
          <w:color w:val="000000"/>
          <w:sz w:val="21"/>
          <w:szCs w:val="21"/>
        </w:rPr>
        <w:t>POOBLASTILO</w:t>
      </w:r>
    </w:p>
    <w:p w14:paraId="387ECB85" w14:textId="29D30A37" w:rsidR="0084141A" w:rsidRDefault="000E73FE">
      <w:pPr>
        <w:spacing w:before="225" w:after="225" w:line="240" w:lineRule="auto"/>
        <w:jc w:val="both"/>
      </w:pPr>
      <w:r>
        <w:rPr>
          <w:rFonts w:ascii="Arial" w:hAnsi="Arial" w:cs="Arial"/>
          <w:color w:val="000000"/>
          <w:sz w:val="18"/>
          <w:szCs w:val="18"/>
        </w:rPr>
        <w:t xml:space="preserve">Pooblaščamo naročnika </w:t>
      </w:r>
      <w:r w:rsidR="00BB4D96" w:rsidRPr="00BB4D96">
        <w:rPr>
          <w:rFonts w:ascii="Arial" w:hAnsi="Arial" w:cs="Arial"/>
          <w:b/>
          <w:color w:val="000000"/>
          <w:sz w:val="18"/>
          <w:szCs w:val="18"/>
        </w:rPr>
        <w:t>OSNOVNA ŠOLA POHORSKEGA BATALJONA OPLOTNICA, Ulica Pohorskega bataljona 19, 2317 Oplotnica</w:t>
      </w:r>
      <w:r w:rsidRPr="00BB4D96">
        <w:rPr>
          <w:rFonts w:ascii="Arial" w:hAnsi="Arial" w:cs="Arial"/>
          <w:b/>
          <w:color w:val="000000"/>
          <w:sz w:val="18"/>
          <w:szCs w:val="18"/>
        </w:rPr>
        <w:t>,</w:t>
      </w:r>
      <w:r>
        <w:rPr>
          <w:rFonts w:ascii="Arial" w:hAnsi="Arial" w:cs="Arial"/>
          <w:color w:val="000000"/>
          <w:sz w:val="18"/>
          <w:szCs w:val="18"/>
        </w:rPr>
        <w:t xml:space="preserve">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4141A" w14:paraId="0406CBC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5282BB" w14:textId="77777777" w:rsidR="0084141A" w:rsidRDefault="000E73F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6E42D5" w14:textId="77777777" w:rsidR="0084141A" w:rsidRDefault="000E73FE">
            <w:r>
              <w:rPr>
                <w:rFonts w:ascii="Arial" w:hAnsi="Arial" w:cs="Arial"/>
                <w:color w:val="000000"/>
                <w:position w:val="-2"/>
                <w:sz w:val="18"/>
                <w:szCs w:val="18"/>
              </w:rPr>
              <w:t> </w:t>
            </w:r>
          </w:p>
        </w:tc>
      </w:tr>
      <w:tr w:rsidR="0084141A" w14:paraId="14EF59C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C5834B" w14:textId="77777777" w:rsidR="0084141A" w:rsidRDefault="000E73F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4A857A" w14:textId="77777777" w:rsidR="0084141A" w:rsidRDefault="000E73FE">
            <w:r>
              <w:rPr>
                <w:rFonts w:ascii="Arial" w:hAnsi="Arial" w:cs="Arial"/>
                <w:color w:val="000000"/>
                <w:position w:val="-2"/>
                <w:sz w:val="18"/>
                <w:szCs w:val="18"/>
              </w:rPr>
              <w:t> </w:t>
            </w:r>
          </w:p>
        </w:tc>
      </w:tr>
      <w:tr w:rsidR="0084141A" w14:paraId="498F4EA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534969" w14:textId="77777777" w:rsidR="0084141A" w:rsidRDefault="000E73F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340421" w14:textId="77777777" w:rsidR="0084141A" w:rsidRDefault="000E73FE">
            <w:r>
              <w:rPr>
                <w:rFonts w:ascii="Arial" w:hAnsi="Arial" w:cs="Arial"/>
                <w:color w:val="000000"/>
                <w:position w:val="-2"/>
                <w:sz w:val="18"/>
                <w:szCs w:val="18"/>
              </w:rPr>
              <w:t> </w:t>
            </w:r>
          </w:p>
        </w:tc>
      </w:tr>
      <w:tr w:rsidR="0084141A" w14:paraId="489922E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C9A015" w14:textId="77777777" w:rsidR="0084141A" w:rsidRDefault="000E73F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0F14AD" w14:textId="77777777" w:rsidR="0084141A" w:rsidRDefault="000E73FE">
            <w:r>
              <w:rPr>
                <w:rFonts w:ascii="Arial" w:hAnsi="Arial" w:cs="Arial"/>
                <w:color w:val="000000"/>
                <w:position w:val="-2"/>
                <w:sz w:val="18"/>
                <w:szCs w:val="18"/>
              </w:rPr>
              <w:t> </w:t>
            </w:r>
          </w:p>
        </w:tc>
      </w:tr>
      <w:tr w:rsidR="0084141A" w14:paraId="09DD228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DC49D7" w14:textId="77777777" w:rsidR="0084141A" w:rsidRDefault="000E73F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097BBE" w14:textId="77777777" w:rsidR="0084141A" w:rsidRDefault="000E73FE">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68011EC1" w14:textId="77777777" w:rsidR="0084141A" w:rsidRDefault="000E73FE">
      <w:pPr>
        <w:spacing w:before="225" w:after="225" w:line="240" w:lineRule="auto"/>
        <w:jc w:val="both"/>
      </w:pPr>
      <w:r>
        <w:rPr>
          <w:rFonts w:ascii="Arial" w:hAnsi="Arial" w:cs="Arial"/>
          <w:color w:val="000000"/>
          <w:sz w:val="18"/>
          <w:szCs w:val="18"/>
        </w:rPr>
        <w:lastRenderedPageBreak/>
        <w:t> </w:t>
      </w:r>
    </w:p>
    <w:p w14:paraId="70F6C1CD" w14:textId="2D172C9B" w:rsidR="00706BDD" w:rsidRPr="00590863" w:rsidRDefault="001E5435" w:rsidP="00706BDD">
      <w:pPr>
        <w:spacing w:after="0"/>
        <w:jc w:val="right"/>
        <w:rPr>
          <w:rFonts w:ascii="Arial" w:hAnsi="Arial" w:cs="Arial"/>
          <w:sz w:val="18"/>
          <w:szCs w:val="18"/>
        </w:rPr>
      </w:pPr>
      <w:r>
        <w:rPr>
          <w:rFonts w:ascii="Arial" w:hAnsi="Arial" w:cs="Arial"/>
          <w:sz w:val="18"/>
          <w:szCs w:val="18"/>
        </w:rPr>
        <w:t>O</w:t>
      </w:r>
      <w:r w:rsidR="000F7B0A">
        <w:rPr>
          <w:rFonts w:ascii="Arial" w:hAnsi="Arial" w:cs="Arial"/>
          <w:sz w:val="18"/>
          <w:szCs w:val="18"/>
        </w:rPr>
        <w:t xml:space="preserve">brazec št: </w:t>
      </w:r>
      <w:r w:rsidR="00DD25D6">
        <w:rPr>
          <w:rFonts w:ascii="Arial" w:hAnsi="Arial" w:cs="Arial"/>
          <w:sz w:val="18"/>
          <w:szCs w:val="18"/>
        </w:rPr>
        <w:t>7</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1CA7C486" w:rsidR="0084141A" w:rsidRDefault="000E73FE">
      <w:pPr>
        <w:spacing w:before="225" w:after="225" w:line="240" w:lineRule="auto"/>
        <w:jc w:val="both"/>
      </w:pPr>
      <w:r>
        <w:rPr>
          <w:rFonts w:ascii="Arial" w:hAnsi="Arial" w:cs="Arial"/>
          <w:color w:val="000000"/>
          <w:sz w:val="18"/>
          <w:szCs w:val="18"/>
        </w:rPr>
        <w:t>V zvezi z javnim naročilom »</w:t>
      </w:r>
      <w:r w:rsidR="007651DB" w:rsidRPr="007651DB">
        <w:rPr>
          <w:rFonts w:ascii="Arial" w:hAnsi="Arial" w:cs="Arial"/>
          <w:color w:val="000000"/>
          <w:sz w:val="18"/>
          <w:szCs w:val="18"/>
        </w:rPr>
        <w:t xml:space="preserve">Sukcesivna dobava konvencionalnih in ekoloških živil za obdobje </w:t>
      </w:r>
      <w:r w:rsidR="00A01F5C">
        <w:rPr>
          <w:rFonts w:ascii="Arial" w:hAnsi="Arial" w:cs="Arial"/>
          <w:color w:val="000000"/>
          <w:sz w:val="18"/>
          <w:szCs w:val="18"/>
        </w:rPr>
        <w:t>treh</w:t>
      </w:r>
      <w:r w:rsidR="007651DB" w:rsidRPr="007651DB">
        <w:rPr>
          <w:rFonts w:ascii="Arial" w:hAnsi="Arial" w:cs="Arial"/>
          <w:color w:val="000000"/>
          <w:sz w:val="18"/>
          <w:szCs w:val="18"/>
        </w:rPr>
        <w:t xml:space="preserve"> let</w:t>
      </w:r>
      <w:r>
        <w:rPr>
          <w:rFonts w:ascii="Arial" w:hAnsi="Arial" w:cs="Arial"/>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39598C58" w14:textId="77777777" w:rsidR="0084141A" w:rsidRDefault="000E73FE">
      <w:pPr>
        <w:spacing w:before="225" w:after="225" w:line="240" w:lineRule="auto"/>
        <w:jc w:val="both"/>
      </w:pPr>
      <w:r>
        <w:rPr>
          <w:rFonts w:ascii="Arial" w:hAnsi="Arial" w:cs="Arial"/>
          <w:i/>
          <w:iCs/>
          <w:color w:val="000000"/>
          <w:sz w:val="18"/>
          <w:szCs w:val="18"/>
        </w:rPr>
        <w:t>V primeru večjega števila podizvajalcev se obrazec fotokopira.</w:t>
      </w:r>
    </w:p>
    <w:p w14:paraId="3B69CCB5" w14:textId="77777777" w:rsidR="0084141A" w:rsidRDefault="0084141A">
      <w:pPr>
        <w:sectPr w:rsidR="0084141A" w:rsidSect="00D82CC3">
          <w:footerReference w:type="default" r:id="rId15"/>
          <w:pgSz w:w="11906" w:h="16838"/>
          <w:pgMar w:top="1418" w:right="1418" w:bottom="1418" w:left="1418" w:header="567" w:footer="596" w:gutter="0"/>
          <w:cols w:space="708"/>
          <w:docGrid w:linePitch="360"/>
        </w:sectPr>
      </w:pPr>
    </w:p>
    <w:p w14:paraId="64DF1331" w14:textId="68E4819C"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8</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53699373" w:rsidR="0084141A" w:rsidRDefault="000E73FE">
      <w:pPr>
        <w:spacing w:before="225" w:after="225" w:line="240" w:lineRule="auto"/>
        <w:jc w:val="both"/>
      </w:pPr>
      <w:r>
        <w:rPr>
          <w:rFonts w:ascii="Arial" w:hAnsi="Arial" w:cs="Arial"/>
          <w:color w:val="000000"/>
          <w:sz w:val="18"/>
          <w:szCs w:val="18"/>
        </w:rPr>
        <w:t>Pri izvedbi javnega naročila »</w:t>
      </w:r>
      <w:r w:rsidR="007651DB" w:rsidRPr="007651DB">
        <w:rPr>
          <w:rFonts w:ascii="Arial" w:hAnsi="Arial" w:cs="Arial"/>
          <w:b/>
          <w:bCs/>
          <w:color w:val="000000"/>
          <w:sz w:val="18"/>
          <w:szCs w:val="18"/>
        </w:rPr>
        <w:t xml:space="preserve">Sukcesivna dobava konvencionalnih in ekoloških živil za obdobje </w:t>
      </w:r>
      <w:r w:rsidR="00A01F5C">
        <w:rPr>
          <w:rFonts w:ascii="Arial" w:hAnsi="Arial" w:cs="Arial"/>
          <w:b/>
          <w:bCs/>
          <w:color w:val="000000"/>
          <w:sz w:val="18"/>
          <w:szCs w:val="18"/>
        </w:rPr>
        <w:t>treh</w:t>
      </w:r>
      <w:r w:rsidR="007651DB" w:rsidRPr="007651DB">
        <w:rPr>
          <w:rFonts w:ascii="Arial" w:hAnsi="Arial" w:cs="Arial"/>
          <w:b/>
          <w:bCs/>
          <w:color w:val="000000"/>
          <w:sz w:val="18"/>
          <w:szCs w:val="18"/>
        </w:rPr>
        <w:t xml:space="preserve"> let</w:t>
      </w:r>
      <w:r>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6"/>
          <w:pgSz w:w="11906" w:h="16838"/>
          <w:pgMar w:top="1418" w:right="1418" w:bottom="1418" w:left="1418" w:header="567" w:footer="596" w:gutter="0"/>
          <w:cols w:space="708"/>
          <w:docGrid w:linePitch="360"/>
        </w:sectPr>
      </w:pPr>
    </w:p>
    <w:p w14:paraId="54F613F9" w14:textId="6158E261"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9</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6" w:name="_Hlk512503225"/>
      <w:r>
        <w:rPr>
          <w:rFonts w:ascii="Arial" w:hAnsi="Arial" w:cs="Arial"/>
        </w:rPr>
        <w:t>Izjava o lastniških deležih</w:t>
      </w:r>
    </w:p>
    <w:bookmarkEnd w:id="6"/>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7"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7"/>
    </w:tbl>
    <w:p w14:paraId="64D68F22" w14:textId="06EB0397" w:rsidR="0084141A" w:rsidRDefault="0084141A">
      <w:pPr>
        <w:spacing w:before="225" w:after="225" w:line="240" w:lineRule="auto"/>
        <w:jc w:val="both"/>
      </w:pPr>
    </w:p>
    <w:p w14:paraId="163DF5AD" w14:textId="77777777" w:rsidR="0084141A" w:rsidRDefault="000E73F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1A5579F" w14:textId="77777777" w:rsidR="0084141A" w:rsidRDefault="0084141A"/>
    <w:p w14:paraId="1A9A9037" w14:textId="77777777" w:rsidR="007651DB" w:rsidRDefault="007651DB"/>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7B198113" w14:textId="77777777" w:rsidR="0084141A" w:rsidRPr="00740182" w:rsidRDefault="0084141A" w:rsidP="00740182">
      <w:pPr>
        <w:sectPr w:rsidR="0084141A" w:rsidRPr="00740182" w:rsidSect="00D82CC3">
          <w:footerReference w:type="default" r:id="rId17"/>
          <w:pgSz w:w="11906" w:h="16838"/>
          <w:pgMar w:top="1418" w:right="1418" w:bottom="1418" w:left="1418" w:header="567" w:footer="596" w:gutter="0"/>
          <w:cols w:space="708"/>
          <w:docGrid w:linePitch="360"/>
        </w:sectPr>
      </w:pPr>
    </w:p>
    <w:p w14:paraId="4AE855DE" w14:textId="4EE0A592" w:rsidR="00706BDD" w:rsidRPr="00116091" w:rsidRDefault="00046493" w:rsidP="00706B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Okvirni sporazum</w:t>
      </w:r>
    </w:p>
    <w:p w14:paraId="4E32F6CC" w14:textId="77777777" w:rsidR="00706BDD" w:rsidRDefault="00706BDD" w:rsidP="00706BDD">
      <w:pPr>
        <w:rPr>
          <w:rFonts w:ascii="Arial" w:hAnsi="Arial" w:cs="Arial"/>
        </w:rPr>
      </w:pPr>
    </w:p>
    <w:p w14:paraId="5F8C31E2" w14:textId="6DD62A9F" w:rsidR="00DD25D6" w:rsidRPr="00DD25D6" w:rsidRDefault="00BB4D96" w:rsidP="00DD25D6">
      <w:pPr>
        <w:spacing w:after="0" w:line="240" w:lineRule="auto"/>
        <w:jc w:val="both"/>
        <w:rPr>
          <w:rFonts w:ascii="Arial" w:eastAsia="Times New Roman" w:hAnsi="Arial" w:cs="Arial"/>
          <w:color w:val="000000"/>
          <w:sz w:val="18"/>
          <w:szCs w:val="18"/>
          <w:lang w:eastAsia="sl-SI"/>
        </w:rPr>
      </w:pPr>
      <w:r w:rsidRPr="00BB4D96">
        <w:rPr>
          <w:rFonts w:ascii="Arial" w:eastAsia="Times New Roman" w:hAnsi="Arial" w:cs="Arial"/>
          <w:b/>
          <w:bCs/>
          <w:sz w:val="18"/>
          <w:szCs w:val="18"/>
          <w:lang w:eastAsia="sl-SI"/>
        </w:rPr>
        <w:t>OSNOVNA ŠOLA POHORSKEGA BATALJONA OPLOTNICA, Ulica Pohorskega bataljona 19, 2317 Oplotnica</w:t>
      </w:r>
      <w:r w:rsidR="00E925E5" w:rsidRPr="00BB4D96">
        <w:rPr>
          <w:rFonts w:ascii="Arial" w:eastAsia="Times New Roman" w:hAnsi="Arial" w:cs="Arial"/>
          <w:b/>
          <w:bCs/>
          <w:sz w:val="18"/>
          <w:szCs w:val="18"/>
          <w:lang w:eastAsia="sl-SI"/>
        </w:rPr>
        <w:t>,</w:t>
      </w:r>
      <w:r>
        <w:rPr>
          <w:rFonts w:ascii="Arial" w:eastAsia="Times New Roman" w:hAnsi="Arial" w:cs="Arial"/>
          <w:b/>
          <w:bCs/>
          <w:sz w:val="18"/>
          <w:szCs w:val="18"/>
          <w:lang w:eastAsia="sl-SI"/>
        </w:rPr>
        <w:t xml:space="preserve"> ki jo zastopa ravnatelj</w:t>
      </w:r>
      <w:r w:rsidR="00E925E5" w:rsidRPr="00E925E5">
        <w:rPr>
          <w:rFonts w:ascii="Arial" w:eastAsia="Times New Roman" w:hAnsi="Arial" w:cs="Arial"/>
          <w:b/>
          <w:bCs/>
          <w:sz w:val="18"/>
          <w:szCs w:val="18"/>
          <w:lang w:eastAsia="sl-SI"/>
        </w:rPr>
        <w:t xml:space="preserve"> </w:t>
      </w:r>
      <w:r>
        <w:rPr>
          <w:rFonts w:ascii="Arial" w:eastAsia="Times New Roman" w:hAnsi="Arial" w:cs="Arial"/>
          <w:b/>
          <w:bCs/>
          <w:sz w:val="18"/>
          <w:szCs w:val="18"/>
          <w:lang w:eastAsia="sl-SI"/>
        </w:rPr>
        <w:t>Matjaž Vrtovec</w:t>
      </w:r>
      <w:r w:rsidR="00E925E5" w:rsidRPr="00E925E5">
        <w:rPr>
          <w:rFonts w:ascii="Arial" w:eastAsia="Times New Roman" w:hAnsi="Arial" w:cs="Arial"/>
          <w:b/>
          <w:bCs/>
          <w:sz w:val="18"/>
          <w:szCs w:val="18"/>
          <w:lang w:eastAsia="sl-SI"/>
        </w:rPr>
        <w:t xml:space="preserve">, matična številka: </w:t>
      </w:r>
      <w:r w:rsidRPr="00BB4D96">
        <w:rPr>
          <w:rFonts w:ascii="Arial" w:eastAsia="Times New Roman" w:hAnsi="Arial" w:cs="Arial"/>
          <w:b/>
          <w:bCs/>
          <w:sz w:val="18"/>
          <w:szCs w:val="18"/>
          <w:lang w:eastAsia="sl-SI"/>
        </w:rPr>
        <w:t>5087660000</w:t>
      </w:r>
      <w:r w:rsidR="00E925E5" w:rsidRPr="00E925E5">
        <w:rPr>
          <w:rFonts w:ascii="Arial" w:eastAsia="Times New Roman" w:hAnsi="Arial" w:cs="Arial"/>
          <w:b/>
          <w:bCs/>
          <w:sz w:val="18"/>
          <w:szCs w:val="18"/>
          <w:lang w:eastAsia="sl-SI"/>
        </w:rPr>
        <w:t xml:space="preserve">, davčna številka: </w:t>
      </w:r>
      <w:r w:rsidRPr="00BB4D96">
        <w:rPr>
          <w:rFonts w:ascii="Arial" w:eastAsia="Times New Roman" w:hAnsi="Arial" w:cs="Arial"/>
          <w:b/>
          <w:bCs/>
          <w:sz w:val="18"/>
          <w:szCs w:val="18"/>
          <w:lang w:eastAsia="sl-SI"/>
        </w:rPr>
        <w:t>12215279</w:t>
      </w:r>
      <w:r w:rsidR="00DD25D6" w:rsidRPr="00DD25D6">
        <w:rPr>
          <w:rFonts w:ascii="Arial" w:eastAsia="Times New Roman" w:hAnsi="Arial" w:cs="Arial"/>
          <w:bCs/>
          <w:sz w:val="18"/>
          <w:szCs w:val="18"/>
          <w:lang w:eastAsia="sl-SI"/>
        </w:rPr>
        <w:t xml:space="preserve">, </w:t>
      </w:r>
      <w:r w:rsidR="00DD25D6" w:rsidRPr="00DD25D6">
        <w:rPr>
          <w:rFonts w:ascii="Arial" w:eastAsia="Times New Roman" w:hAnsi="Arial" w:cs="Arial"/>
          <w:color w:val="000000"/>
          <w:sz w:val="18"/>
          <w:szCs w:val="18"/>
          <w:lang w:eastAsia="sl-SI"/>
        </w:rPr>
        <w:t xml:space="preserve">(v nadaljevanju: </w:t>
      </w:r>
      <w:r w:rsidR="00DD25D6" w:rsidRPr="00DD25D6">
        <w:rPr>
          <w:rFonts w:ascii="Arial" w:eastAsia="Times New Roman" w:hAnsi="Arial" w:cs="Arial"/>
          <w:b/>
          <w:color w:val="000000"/>
          <w:sz w:val="18"/>
          <w:szCs w:val="18"/>
          <w:lang w:eastAsia="sl-SI"/>
        </w:rPr>
        <w:t>naročnik</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113E663" w14:textId="55E1BD3A"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sidR="00575969">
        <w:rPr>
          <w:rFonts w:ascii="Arial" w:eastAsia="Times New Roman" w:hAnsi="Arial" w:cs="Arial"/>
          <w:color w:val="000000"/>
          <w:sz w:val="18"/>
          <w:szCs w:val="18"/>
          <w:lang w:eastAsia="sl-SI"/>
        </w:rPr>
        <w:t>stranke okvirnega sporazuma</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4CEE8F0F" w:rsidR="00DD25D6"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00DD25D6"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77777777"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3AAB69C" w14:textId="060A9090"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Pr="00DD25D6">
        <w:rPr>
          <w:rFonts w:ascii="Arial" w:eastAsia="Times New Roman" w:hAnsi="Arial" w:cs="Arial"/>
          <w:b/>
          <w:color w:val="000000"/>
          <w:sz w:val="18"/>
          <w:szCs w:val="18"/>
          <w:lang w:eastAsia="sl-SI"/>
        </w:rPr>
        <w:t>dobavitelj</w:t>
      </w:r>
      <w:r w:rsidRPr="00DD25D6">
        <w:rPr>
          <w:rFonts w:ascii="Arial" w:eastAsia="Times New Roman" w:hAnsi="Arial" w:cs="Arial"/>
          <w:color w:val="000000"/>
          <w:sz w:val="18"/>
          <w:szCs w:val="18"/>
          <w:lang w:eastAsia="sl-SI"/>
        </w:rPr>
        <w:t xml:space="preserve">) </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4EC046CE" w14:textId="33B1824B"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41691C43"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786DFE7E"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EC924E8"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59998F1"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208D4C64"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7B84F19"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4BF69D2" w14:textId="62BFABD3"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Pr="00DD25D6">
        <w:rPr>
          <w:rFonts w:ascii="Arial" w:eastAsia="Times New Roman" w:hAnsi="Arial" w:cs="Arial"/>
          <w:b/>
          <w:color w:val="000000"/>
          <w:sz w:val="18"/>
          <w:szCs w:val="18"/>
          <w:lang w:eastAsia="sl-SI"/>
        </w:rPr>
        <w:t>dobavitelj</w:t>
      </w:r>
      <w:r w:rsidRPr="00DD25D6">
        <w:rPr>
          <w:rFonts w:ascii="Arial" w:eastAsia="Times New Roman" w:hAnsi="Arial" w:cs="Arial"/>
          <w:color w:val="000000"/>
          <w:sz w:val="18"/>
          <w:szCs w:val="18"/>
          <w:lang w:eastAsia="sl-SI"/>
        </w:rPr>
        <w:t xml:space="preserve">) </w:t>
      </w:r>
    </w:p>
    <w:p w14:paraId="6E2FAC65" w14:textId="087DE982"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5C68E68" w14:textId="36B089F9"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3.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0D520805"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1F0A724C"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ECF9636"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2CC29632"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4008CA51"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C464A36"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1F99C9B8" w14:textId="77777777"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Pr="00DD25D6">
        <w:rPr>
          <w:rFonts w:ascii="Arial" w:eastAsia="Times New Roman" w:hAnsi="Arial" w:cs="Arial"/>
          <w:b/>
          <w:color w:val="000000"/>
          <w:sz w:val="18"/>
          <w:szCs w:val="18"/>
          <w:lang w:eastAsia="sl-SI"/>
        </w:rPr>
        <w:t>dobavitelj</w:t>
      </w:r>
      <w:r w:rsidRPr="00DD25D6">
        <w:rPr>
          <w:rFonts w:ascii="Arial" w:eastAsia="Times New Roman" w:hAnsi="Arial" w:cs="Arial"/>
          <w:color w:val="000000"/>
          <w:sz w:val="18"/>
          <w:szCs w:val="18"/>
          <w:lang w:eastAsia="sl-SI"/>
        </w:rPr>
        <w:t xml:space="preserve">) </w:t>
      </w:r>
    </w:p>
    <w:p w14:paraId="6173D067" w14:textId="77777777"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68F81DA1"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575969">
        <w:rPr>
          <w:rFonts w:ascii="Arial" w:eastAsia="Times New Roman" w:hAnsi="Arial" w:cs="Arial"/>
          <w:color w:val="000000"/>
          <w:sz w:val="18"/>
          <w:szCs w:val="18"/>
          <w:lang w:eastAsia="sl-SI"/>
        </w:rPr>
        <w:t>jo</w:t>
      </w:r>
      <w:r w:rsidRPr="00DD25D6">
        <w:rPr>
          <w:rFonts w:ascii="Arial" w:eastAsia="Times New Roman" w:hAnsi="Arial" w:cs="Arial"/>
          <w:color w:val="000000"/>
          <w:sz w:val="18"/>
          <w:szCs w:val="18"/>
          <w:lang w:eastAsia="sl-SI"/>
        </w:rPr>
        <w:t xml:space="preserve"> naslednj</w:t>
      </w:r>
      <w:r w:rsidR="00575969">
        <w:rPr>
          <w:rFonts w:ascii="Arial" w:eastAsia="Times New Roman" w:hAnsi="Arial" w:cs="Arial"/>
          <w:color w:val="000000"/>
          <w:sz w:val="18"/>
          <w:szCs w:val="18"/>
          <w:lang w:eastAsia="sl-SI"/>
        </w:rPr>
        <w:t>i</w:t>
      </w:r>
    </w:p>
    <w:p w14:paraId="37F8E5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2908393"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D149B28" w14:textId="68118D04" w:rsidR="00DD25D6" w:rsidRPr="00DD25D6" w:rsidRDefault="00575969"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O SUKCESIVNI DOBAVI </w:t>
      </w:r>
    </w:p>
    <w:p w14:paraId="7A9137ED" w14:textId="0B0C148A" w:rsidR="00DD25D6" w:rsidRDefault="00DD25D6" w:rsidP="00DD25D6">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29880360"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b/>
          <w:bCs/>
          <w:color w:val="000000"/>
          <w:sz w:val="18"/>
          <w:szCs w:val="18"/>
          <w:lang w:eastAsia="sl-SI"/>
        </w:rPr>
        <w:t>I. UVODNA DOLOČBA</w:t>
      </w:r>
    </w:p>
    <w:p w14:paraId="61F65523"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1. člen</w:t>
      </w:r>
    </w:p>
    <w:p w14:paraId="422D02B2"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3CD3E7B" w14:textId="5E6233EC"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Strank</w:t>
      </w:r>
      <w:r w:rsidR="00575969">
        <w:rPr>
          <w:rFonts w:ascii="Arial" w:eastAsia="Times New Roman" w:hAnsi="Arial" w:cs="Arial"/>
          <w:color w:val="000000"/>
          <w:sz w:val="18"/>
          <w:szCs w:val="18"/>
          <w:lang w:eastAsia="sl-SI"/>
        </w:rPr>
        <w:t>e okvirnega sporazuma</w:t>
      </w:r>
      <w:r w:rsidRPr="00DD25D6">
        <w:rPr>
          <w:rFonts w:ascii="Arial" w:eastAsia="Times New Roman" w:hAnsi="Arial" w:cs="Arial"/>
          <w:color w:val="000000"/>
          <w:sz w:val="18"/>
          <w:szCs w:val="18"/>
          <w:lang w:eastAsia="sl-SI"/>
        </w:rPr>
        <w:t xml:space="preserve"> uvodoma ugotavlja</w:t>
      </w:r>
      <w:r w:rsidR="00575969">
        <w:rPr>
          <w:rFonts w:ascii="Arial" w:eastAsia="Times New Roman" w:hAnsi="Arial" w:cs="Arial"/>
          <w:color w:val="000000"/>
          <w:sz w:val="18"/>
          <w:szCs w:val="18"/>
          <w:lang w:eastAsia="sl-SI"/>
        </w:rPr>
        <w:t>jo</w:t>
      </w:r>
      <w:r w:rsidRPr="00DD25D6">
        <w:rPr>
          <w:rFonts w:ascii="Arial" w:eastAsia="Times New Roman" w:hAnsi="Arial" w:cs="Arial"/>
          <w:color w:val="000000"/>
          <w:sz w:val="18"/>
          <w:szCs w:val="18"/>
          <w:lang w:eastAsia="sl-SI"/>
        </w:rPr>
        <w:t xml:space="preserve">, da: </w:t>
      </w:r>
    </w:p>
    <w:p w14:paraId="03E2CA08" w14:textId="095B2644" w:rsidR="00DD25D6" w:rsidRDefault="00DD25D6" w:rsidP="00BB4D96">
      <w:pPr>
        <w:numPr>
          <w:ilvl w:val="0"/>
          <w:numId w:val="20"/>
        </w:num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je naročnik </w:t>
      </w:r>
      <w:r w:rsidR="00BB4D96" w:rsidRPr="00BB4D96">
        <w:rPr>
          <w:rFonts w:ascii="Arial" w:eastAsia="Times New Roman" w:hAnsi="Arial" w:cs="Arial"/>
          <w:b/>
          <w:bCs/>
          <w:sz w:val="18"/>
          <w:szCs w:val="18"/>
          <w:lang w:eastAsia="sl-SI"/>
        </w:rPr>
        <w:t xml:space="preserve">OSNOVNA ŠOLA POHORSKEGA BATALJONA OPLOTNICA, Ulica Pohorskega bataljona 19, 2317 Oplotnica </w:t>
      </w:r>
      <w:r w:rsidRPr="00DD25D6">
        <w:rPr>
          <w:rFonts w:ascii="Arial" w:eastAsia="Times New Roman" w:hAnsi="Arial" w:cs="Arial"/>
          <w:sz w:val="18"/>
          <w:szCs w:val="18"/>
          <w:lang w:eastAsia="sl-SI"/>
        </w:rPr>
        <w:t xml:space="preserve">na Portalu javnih naročil dne __________, pod št. </w:t>
      </w:r>
      <w:r w:rsidR="001A34C8">
        <w:rPr>
          <w:rFonts w:ascii="Arial" w:eastAsia="Times New Roman" w:hAnsi="Arial" w:cs="Arial"/>
          <w:sz w:val="18"/>
          <w:szCs w:val="18"/>
          <w:lang w:eastAsia="sl-SI"/>
        </w:rPr>
        <w:t>o</w:t>
      </w:r>
      <w:r w:rsidRPr="00DD25D6">
        <w:rPr>
          <w:rFonts w:ascii="Arial" w:eastAsia="Times New Roman" w:hAnsi="Arial" w:cs="Arial"/>
          <w:sz w:val="18"/>
          <w:szCs w:val="18"/>
          <w:lang w:eastAsia="sl-SI"/>
        </w:rPr>
        <w:t>bjave __________</w:t>
      </w:r>
      <w:r w:rsidRPr="00DD25D6">
        <w:rPr>
          <w:rFonts w:ascii="Arial" w:eastAsia="Times New Roman" w:hAnsi="Arial" w:cs="Arial"/>
          <w:b/>
          <w:sz w:val="18"/>
          <w:szCs w:val="18"/>
          <w:lang w:eastAsia="sl-SI"/>
        </w:rPr>
        <w:t xml:space="preserve"> </w:t>
      </w:r>
      <w:r w:rsidRPr="00DD25D6">
        <w:rPr>
          <w:rFonts w:ascii="Arial" w:eastAsia="Times New Roman" w:hAnsi="Arial" w:cs="Arial"/>
          <w:sz w:val="18"/>
          <w:szCs w:val="18"/>
          <w:lang w:eastAsia="sl-SI"/>
        </w:rPr>
        <w:t xml:space="preserve">objavil obvestilo o naročilu </w:t>
      </w:r>
      <w:r w:rsidR="0069526B" w:rsidRPr="0069526B">
        <w:rPr>
          <w:rFonts w:ascii="Arial" w:eastAsia="Times New Roman" w:hAnsi="Arial" w:cs="Arial"/>
          <w:sz w:val="18"/>
          <w:szCs w:val="18"/>
          <w:lang w:eastAsia="sl-SI"/>
        </w:rPr>
        <w:t xml:space="preserve">blaga po odprtem postopku </w:t>
      </w:r>
      <w:r w:rsidRPr="00DD25D6">
        <w:rPr>
          <w:rFonts w:ascii="Arial" w:eastAsia="Times New Roman" w:hAnsi="Arial" w:cs="Arial"/>
          <w:sz w:val="18"/>
          <w:szCs w:val="18"/>
          <w:lang w:eastAsia="sl-SI"/>
        </w:rPr>
        <w:t>(v nadaljevanju javni razpis) po postopku oddaje naročil</w:t>
      </w:r>
      <w:r w:rsidR="0069526B">
        <w:rPr>
          <w:rFonts w:ascii="Arial" w:eastAsia="Times New Roman" w:hAnsi="Arial" w:cs="Arial"/>
          <w:sz w:val="18"/>
          <w:szCs w:val="18"/>
          <w:lang w:eastAsia="sl-SI"/>
        </w:rPr>
        <w:t>u</w:t>
      </w:r>
      <w:r w:rsidRPr="00DD25D6">
        <w:rPr>
          <w:rFonts w:ascii="Arial" w:eastAsia="Times New Roman" w:hAnsi="Arial" w:cs="Arial"/>
          <w:sz w:val="18"/>
          <w:szCs w:val="18"/>
          <w:lang w:eastAsia="sl-SI"/>
        </w:rPr>
        <w:t xml:space="preserve"> </w:t>
      </w:r>
      <w:r w:rsidR="00464601">
        <w:rPr>
          <w:rFonts w:ascii="Arial" w:eastAsia="Times New Roman" w:hAnsi="Arial" w:cs="Arial"/>
          <w:sz w:val="18"/>
          <w:szCs w:val="18"/>
          <w:lang w:eastAsia="sl-SI"/>
        </w:rPr>
        <w:t>blaga po odprtem postopku</w:t>
      </w:r>
      <w:r w:rsidRPr="00DD25D6">
        <w:rPr>
          <w:rFonts w:ascii="Arial" w:eastAsia="Times New Roman" w:hAnsi="Arial" w:cs="Arial"/>
          <w:sz w:val="18"/>
          <w:szCs w:val="18"/>
          <w:lang w:eastAsia="sl-SI"/>
        </w:rPr>
        <w:t xml:space="preserve"> za sukcesivno dobavo konvencionalnih in ekoloških živil za potrebe kuhinje </w:t>
      </w:r>
      <w:r w:rsidR="00575969" w:rsidRPr="00575969">
        <w:rPr>
          <w:rFonts w:ascii="Arial" w:eastAsia="Times New Roman" w:hAnsi="Arial" w:cs="Arial"/>
          <w:sz w:val="18"/>
          <w:szCs w:val="18"/>
          <w:lang w:eastAsia="sl-SI"/>
        </w:rPr>
        <w:t>Osnovn</w:t>
      </w:r>
      <w:r w:rsidR="00464601">
        <w:rPr>
          <w:rFonts w:ascii="Arial" w:eastAsia="Times New Roman" w:hAnsi="Arial" w:cs="Arial"/>
          <w:sz w:val="18"/>
          <w:szCs w:val="18"/>
          <w:lang w:eastAsia="sl-SI"/>
        </w:rPr>
        <w:t>e</w:t>
      </w:r>
      <w:r w:rsidR="00575969" w:rsidRPr="00575969">
        <w:rPr>
          <w:rFonts w:ascii="Arial" w:eastAsia="Times New Roman" w:hAnsi="Arial" w:cs="Arial"/>
          <w:sz w:val="18"/>
          <w:szCs w:val="18"/>
          <w:lang w:eastAsia="sl-SI"/>
        </w:rPr>
        <w:t xml:space="preserve"> šola </w:t>
      </w:r>
      <w:r w:rsidR="00BB4D96" w:rsidRPr="00BB4D96">
        <w:rPr>
          <w:rFonts w:ascii="Arial" w:eastAsia="Times New Roman" w:hAnsi="Arial" w:cs="Arial"/>
          <w:sz w:val="18"/>
          <w:szCs w:val="18"/>
          <w:lang w:eastAsia="sl-SI"/>
        </w:rPr>
        <w:t>Pohorskega bataljona Oplotnica</w:t>
      </w:r>
    </w:p>
    <w:p w14:paraId="4005940F" w14:textId="3050A140" w:rsidR="00575969" w:rsidRDefault="00575969" w:rsidP="0067763E">
      <w:pPr>
        <w:numPr>
          <w:ilvl w:val="0"/>
          <w:numId w:val="20"/>
        </w:numPr>
        <w:spacing w:after="0" w:line="240" w:lineRule="auto"/>
        <w:jc w:val="both"/>
        <w:rPr>
          <w:rFonts w:ascii="Arial" w:eastAsia="Times New Roman" w:hAnsi="Arial" w:cs="Arial"/>
          <w:sz w:val="18"/>
          <w:szCs w:val="18"/>
          <w:lang w:eastAsia="sl-SI"/>
        </w:rPr>
      </w:pPr>
      <w:r w:rsidRPr="00575969">
        <w:rPr>
          <w:rFonts w:ascii="Arial" w:eastAsia="Times New Roman" w:hAnsi="Arial" w:cs="Arial"/>
          <w:sz w:val="18"/>
          <w:szCs w:val="18"/>
          <w:lang w:eastAsia="sl-SI"/>
        </w:rPr>
        <w:t xml:space="preserve">da je naročnik izvedel postopek oddaje javnega naročila po </w:t>
      </w:r>
      <w:r w:rsidR="004776F1" w:rsidRPr="004776F1">
        <w:rPr>
          <w:rFonts w:ascii="Arial" w:eastAsia="Times New Roman" w:hAnsi="Arial" w:cs="Arial"/>
          <w:sz w:val="18"/>
          <w:szCs w:val="18"/>
          <w:lang w:eastAsia="sl-SI"/>
        </w:rPr>
        <w:t xml:space="preserve">postopku </w:t>
      </w:r>
      <w:r w:rsidR="0069526B" w:rsidRPr="0069526B">
        <w:rPr>
          <w:rFonts w:ascii="Arial" w:eastAsia="Times New Roman" w:hAnsi="Arial" w:cs="Arial"/>
          <w:sz w:val="18"/>
          <w:szCs w:val="18"/>
          <w:lang w:eastAsia="sl-SI"/>
        </w:rPr>
        <w:t>oddaje naročila blaga po odprtem postopku skladno s 40. členom v povezavi z 48. členom ZJN-3</w:t>
      </w:r>
      <w:r w:rsidRPr="00575969">
        <w:rPr>
          <w:rFonts w:ascii="Arial" w:eastAsia="Times New Roman" w:hAnsi="Arial" w:cs="Arial"/>
          <w:sz w:val="18"/>
          <w:szCs w:val="18"/>
          <w:lang w:eastAsia="sl-SI"/>
        </w:rPr>
        <w:t>;</w:t>
      </w:r>
    </w:p>
    <w:p w14:paraId="219AE997" w14:textId="77777777" w:rsidR="00C22F23" w:rsidRPr="00DD25D6" w:rsidRDefault="00C22F23" w:rsidP="00C22F23">
      <w:pPr>
        <w:spacing w:after="0" w:line="240" w:lineRule="auto"/>
        <w:ind w:left="720"/>
        <w:jc w:val="both"/>
        <w:rPr>
          <w:rFonts w:ascii="Arial" w:eastAsia="Times New Roman" w:hAnsi="Arial" w:cs="Arial"/>
          <w:sz w:val="18"/>
          <w:szCs w:val="18"/>
          <w:lang w:eastAsia="sl-SI"/>
        </w:rPr>
      </w:pPr>
    </w:p>
    <w:p w14:paraId="2E6D441D" w14:textId="53A2F676" w:rsidR="00DD25D6" w:rsidRPr="00DD25D6" w:rsidRDefault="00575969" w:rsidP="0067763E">
      <w:pPr>
        <w:numPr>
          <w:ilvl w:val="0"/>
          <w:numId w:val="20"/>
        </w:numPr>
        <w:spacing w:after="0" w:line="240" w:lineRule="auto"/>
        <w:ind w:left="284" w:hanging="284"/>
        <w:jc w:val="both"/>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se sklene za obdobje </w:t>
      </w:r>
      <w:r w:rsidR="00A01F5C">
        <w:rPr>
          <w:rFonts w:ascii="Arial" w:eastAsia="Times New Roman" w:hAnsi="Arial" w:cs="Arial"/>
          <w:b/>
          <w:sz w:val="18"/>
          <w:szCs w:val="18"/>
          <w:lang w:eastAsia="sl-SI"/>
        </w:rPr>
        <w:t>šestintrideset</w:t>
      </w:r>
      <w:r w:rsidR="008350D6">
        <w:rPr>
          <w:rFonts w:ascii="Arial" w:eastAsia="Times New Roman" w:hAnsi="Arial" w:cs="Arial"/>
          <w:b/>
          <w:sz w:val="18"/>
          <w:szCs w:val="18"/>
          <w:lang w:eastAsia="sl-SI"/>
        </w:rPr>
        <w:t xml:space="preserve"> </w:t>
      </w:r>
      <w:r w:rsidR="00DD25D6" w:rsidRPr="00DD25D6">
        <w:rPr>
          <w:rFonts w:ascii="Arial" w:eastAsia="Times New Roman" w:hAnsi="Arial" w:cs="Arial"/>
          <w:b/>
          <w:sz w:val="18"/>
          <w:szCs w:val="18"/>
          <w:lang w:eastAsia="sl-SI"/>
        </w:rPr>
        <w:t>(</w:t>
      </w:r>
      <w:r w:rsidR="00A01F5C">
        <w:rPr>
          <w:rFonts w:ascii="Arial" w:eastAsia="Times New Roman" w:hAnsi="Arial" w:cs="Arial"/>
          <w:b/>
          <w:sz w:val="18"/>
          <w:szCs w:val="18"/>
          <w:lang w:eastAsia="sl-SI"/>
        </w:rPr>
        <w:t>36</w:t>
      </w:r>
      <w:r w:rsidR="00DD25D6" w:rsidRPr="00DD25D6">
        <w:rPr>
          <w:rFonts w:ascii="Arial" w:eastAsia="Times New Roman" w:hAnsi="Arial" w:cs="Arial"/>
          <w:b/>
          <w:sz w:val="18"/>
          <w:szCs w:val="18"/>
          <w:lang w:eastAsia="sl-SI"/>
        </w:rPr>
        <w:t>) mesecev in sicer od 1.</w:t>
      </w:r>
      <w:r w:rsidR="00E925E5">
        <w:rPr>
          <w:rFonts w:ascii="Arial" w:eastAsia="Times New Roman" w:hAnsi="Arial" w:cs="Arial"/>
          <w:b/>
          <w:sz w:val="18"/>
          <w:szCs w:val="18"/>
          <w:lang w:eastAsia="sl-SI"/>
        </w:rPr>
        <w:t>1</w:t>
      </w:r>
      <w:r w:rsidR="00DD25D6" w:rsidRPr="00DD25D6">
        <w:rPr>
          <w:rFonts w:ascii="Arial" w:eastAsia="Times New Roman" w:hAnsi="Arial" w:cs="Arial"/>
          <w:b/>
          <w:sz w:val="18"/>
          <w:szCs w:val="18"/>
          <w:lang w:eastAsia="sl-SI"/>
        </w:rPr>
        <w:t>.201</w:t>
      </w:r>
      <w:r w:rsidR="00E925E5">
        <w:rPr>
          <w:rFonts w:ascii="Arial" w:eastAsia="Times New Roman" w:hAnsi="Arial" w:cs="Arial"/>
          <w:b/>
          <w:sz w:val="18"/>
          <w:szCs w:val="18"/>
          <w:lang w:eastAsia="sl-SI"/>
        </w:rPr>
        <w:t>9</w:t>
      </w:r>
      <w:r w:rsidR="00DD25D6" w:rsidRPr="00DD25D6">
        <w:rPr>
          <w:rFonts w:ascii="Arial" w:eastAsia="Times New Roman" w:hAnsi="Arial" w:cs="Arial"/>
          <w:b/>
          <w:sz w:val="18"/>
          <w:szCs w:val="18"/>
          <w:lang w:eastAsia="sl-SI"/>
        </w:rPr>
        <w:t xml:space="preserve"> do </w:t>
      </w:r>
      <w:r w:rsidR="00A01F5C">
        <w:rPr>
          <w:rFonts w:ascii="Arial" w:eastAsia="Times New Roman" w:hAnsi="Arial" w:cs="Arial"/>
          <w:b/>
          <w:sz w:val="18"/>
          <w:szCs w:val="18"/>
          <w:lang w:eastAsia="sl-SI"/>
        </w:rPr>
        <w:t>31.</w:t>
      </w:r>
      <w:r w:rsidR="00E925E5">
        <w:rPr>
          <w:rFonts w:ascii="Arial" w:eastAsia="Times New Roman" w:hAnsi="Arial" w:cs="Arial"/>
          <w:b/>
          <w:sz w:val="18"/>
          <w:szCs w:val="18"/>
          <w:lang w:eastAsia="sl-SI"/>
        </w:rPr>
        <w:t>12</w:t>
      </w:r>
      <w:r w:rsidR="00A01F5C">
        <w:rPr>
          <w:rFonts w:ascii="Arial" w:eastAsia="Times New Roman" w:hAnsi="Arial" w:cs="Arial"/>
          <w:b/>
          <w:sz w:val="18"/>
          <w:szCs w:val="18"/>
          <w:lang w:eastAsia="sl-SI"/>
        </w:rPr>
        <w:t>.2021</w:t>
      </w:r>
      <w:r w:rsidR="00DD25D6" w:rsidRPr="00DD25D6">
        <w:rPr>
          <w:rFonts w:ascii="Arial" w:eastAsia="Times New Roman" w:hAnsi="Arial" w:cs="Arial"/>
          <w:b/>
          <w:sz w:val="18"/>
          <w:szCs w:val="18"/>
          <w:lang w:eastAsia="sl-SI"/>
        </w:rPr>
        <w:t>.</w:t>
      </w:r>
    </w:p>
    <w:p w14:paraId="636639CD" w14:textId="0155CC46" w:rsidR="00575969" w:rsidRDefault="00DD25D6" w:rsidP="0067763E">
      <w:pPr>
        <w:numPr>
          <w:ilvl w:val="0"/>
          <w:numId w:val="20"/>
        </w:numPr>
        <w:spacing w:after="0" w:line="240" w:lineRule="auto"/>
        <w:ind w:left="284" w:hanging="284"/>
        <w:jc w:val="both"/>
        <w:rPr>
          <w:rFonts w:ascii="Arial" w:eastAsia="Times New Roman" w:hAnsi="Arial" w:cs="Arial"/>
          <w:b/>
          <w:sz w:val="18"/>
          <w:szCs w:val="18"/>
          <w:lang w:eastAsia="sl-SI"/>
        </w:rPr>
      </w:pPr>
      <w:r w:rsidRPr="00DD25D6">
        <w:rPr>
          <w:rFonts w:ascii="Arial" w:eastAsia="Times New Roman" w:hAnsi="Arial" w:cs="Arial"/>
          <w:b/>
          <w:sz w:val="18"/>
          <w:szCs w:val="18"/>
          <w:lang w:eastAsia="sl-SI"/>
        </w:rPr>
        <w:t>Sestavni del te</w:t>
      </w:r>
      <w:r w:rsidR="00575969">
        <w:rPr>
          <w:rFonts w:ascii="Arial" w:eastAsia="Times New Roman" w:hAnsi="Arial" w:cs="Arial"/>
          <w:b/>
          <w:sz w:val="18"/>
          <w:szCs w:val="18"/>
          <w:lang w:eastAsia="sl-SI"/>
        </w:rPr>
        <w:t xml:space="preserve">ga sporazuma </w:t>
      </w:r>
      <w:r w:rsidRPr="00DD25D6">
        <w:rPr>
          <w:rFonts w:ascii="Arial" w:eastAsia="Times New Roman" w:hAnsi="Arial" w:cs="Arial"/>
          <w:b/>
          <w:sz w:val="18"/>
          <w:szCs w:val="18"/>
          <w:lang w:eastAsia="sl-SI"/>
        </w:rPr>
        <w:t>so pogoji</w:t>
      </w:r>
      <w:r w:rsidR="004776F1">
        <w:rPr>
          <w:rFonts w:ascii="Arial" w:eastAsia="Times New Roman" w:hAnsi="Arial" w:cs="Arial"/>
          <w:b/>
          <w:sz w:val="18"/>
          <w:szCs w:val="18"/>
          <w:lang w:eastAsia="sl-SI"/>
        </w:rPr>
        <w:t>,</w:t>
      </w:r>
      <w:r w:rsidRPr="00DD25D6">
        <w:rPr>
          <w:rFonts w:ascii="Arial" w:eastAsia="Times New Roman" w:hAnsi="Arial" w:cs="Arial"/>
          <w:b/>
          <w:sz w:val="18"/>
          <w:szCs w:val="18"/>
          <w:lang w:eastAsia="sl-SI"/>
        </w:rPr>
        <w:t xml:space="preserve"> določeni z razpisno dokumentacijo in ponudbeno dokumentacijo strank </w:t>
      </w:r>
      <w:r w:rsidR="00A30660">
        <w:rPr>
          <w:rFonts w:ascii="Arial" w:eastAsia="Times New Roman" w:hAnsi="Arial" w:cs="Arial"/>
          <w:b/>
          <w:sz w:val="18"/>
          <w:szCs w:val="18"/>
          <w:lang w:eastAsia="sl-SI"/>
        </w:rPr>
        <w:t>sporazuma</w:t>
      </w:r>
      <w:r w:rsidRPr="00DD25D6">
        <w:rPr>
          <w:rFonts w:ascii="Arial" w:eastAsia="Times New Roman" w:hAnsi="Arial" w:cs="Arial"/>
          <w:b/>
          <w:sz w:val="18"/>
          <w:szCs w:val="18"/>
          <w:lang w:eastAsia="sl-SI"/>
        </w:rPr>
        <w:t>.</w:t>
      </w:r>
    </w:p>
    <w:p w14:paraId="3A77CB5C" w14:textId="147F0046" w:rsidR="00575969" w:rsidRDefault="00575969" w:rsidP="0067763E">
      <w:pPr>
        <w:numPr>
          <w:ilvl w:val="0"/>
          <w:numId w:val="20"/>
        </w:numPr>
        <w:spacing w:after="0" w:line="240" w:lineRule="auto"/>
        <w:ind w:left="284" w:hanging="284"/>
        <w:jc w:val="both"/>
        <w:rPr>
          <w:rFonts w:ascii="Arial" w:eastAsia="Times New Roman" w:hAnsi="Arial" w:cs="Arial"/>
          <w:b/>
          <w:sz w:val="18"/>
          <w:szCs w:val="18"/>
          <w:lang w:eastAsia="sl-SI"/>
        </w:rPr>
      </w:pPr>
      <w:r>
        <w:rPr>
          <w:rFonts w:ascii="Arial" w:eastAsia="Times New Roman" w:hAnsi="Arial" w:cs="Arial"/>
          <w:b/>
          <w:sz w:val="18"/>
          <w:szCs w:val="18"/>
          <w:lang w:eastAsia="sl-SI"/>
        </w:rPr>
        <w:t>D</w:t>
      </w:r>
      <w:r w:rsidRPr="00575969">
        <w:rPr>
          <w:rFonts w:ascii="Arial" w:eastAsia="Times New Roman" w:hAnsi="Arial" w:cs="Arial"/>
          <w:b/>
          <w:sz w:val="18"/>
          <w:szCs w:val="18"/>
          <w:lang w:eastAsia="sl-SI"/>
        </w:rPr>
        <w:t>a so sredstva za dobave blaga, ki so predmet tega sporazuma, predvidena v finančnem načrtu naročnika za leto 201</w:t>
      </w:r>
      <w:r w:rsidR="00E925E5">
        <w:rPr>
          <w:rFonts w:ascii="Arial" w:eastAsia="Times New Roman" w:hAnsi="Arial" w:cs="Arial"/>
          <w:b/>
          <w:sz w:val="18"/>
          <w:szCs w:val="18"/>
          <w:lang w:eastAsia="sl-SI"/>
        </w:rPr>
        <w:t>9</w:t>
      </w:r>
      <w:r w:rsidRPr="00575969">
        <w:rPr>
          <w:rFonts w:ascii="Arial" w:eastAsia="Times New Roman" w:hAnsi="Arial" w:cs="Arial"/>
          <w:b/>
          <w:sz w:val="18"/>
          <w:szCs w:val="18"/>
          <w:lang w:eastAsia="sl-SI"/>
        </w:rPr>
        <w:t>;</w:t>
      </w:r>
    </w:p>
    <w:p w14:paraId="5C00F0FA" w14:textId="1997E4A9" w:rsidR="00575969" w:rsidRPr="00575969" w:rsidRDefault="00C22F23" w:rsidP="0067763E">
      <w:pPr>
        <w:numPr>
          <w:ilvl w:val="0"/>
          <w:numId w:val="20"/>
        </w:numPr>
        <w:spacing w:after="0" w:line="240" w:lineRule="auto"/>
        <w:ind w:left="284" w:hanging="284"/>
        <w:jc w:val="both"/>
        <w:rPr>
          <w:rFonts w:ascii="Arial" w:eastAsia="Times New Roman" w:hAnsi="Arial" w:cs="Arial"/>
          <w:b/>
          <w:sz w:val="18"/>
          <w:szCs w:val="18"/>
          <w:lang w:eastAsia="sl-SI"/>
        </w:rPr>
      </w:pPr>
      <w:r>
        <w:rPr>
          <w:rFonts w:ascii="Arial" w:eastAsia="Times New Roman" w:hAnsi="Arial" w:cs="Arial"/>
          <w:b/>
          <w:sz w:val="18"/>
          <w:szCs w:val="18"/>
          <w:lang w:eastAsia="sl-SI"/>
        </w:rPr>
        <w:t>D</w:t>
      </w:r>
      <w:r w:rsidR="00575969" w:rsidRPr="00575969">
        <w:rPr>
          <w:rFonts w:ascii="Arial" w:eastAsia="Times New Roman" w:hAnsi="Arial" w:cs="Arial"/>
          <w:b/>
          <w:sz w:val="18"/>
          <w:szCs w:val="18"/>
          <w:lang w:eastAsia="sl-SI"/>
        </w:rPr>
        <w:t>a se bodo sredstva za naročila blaga, ki so predmet tega sporazuma, za let</w:t>
      </w:r>
      <w:r w:rsidR="008350D6">
        <w:rPr>
          <w:rFonts w:ascii="Arial" w:eastAsia="Times New Roman" w:hAnsi="Arial" w:cs="Arial"/>
          <w:b/>
          <w:sz w:val="18"/>
          <w:szCs w:val="18"/>
          <w:lang w:eastAsia="sl-SI"/>
        </w:rPr>
        <w:t>a</w:t>
      </w:r>
      <w:r w:rsidR="00575969" w:rsidRPr="00575969">
        <w:rPr>
          <w:rFonts w:ascii="Arial" w:eastAsia="Times New Roman" w:hAnsi="Arial" w:cs="Arial"/>
          <w:b/>
          <w:sz w:val="18"/>
          <w:szCs w:val="18"/>
          <w:lang w:eastAsia="sl-SI"/>
        </w:rPr>
        <w:t xml:space="preserve"> </w:t>
      </w:r>
      <w:r w:rsidR="008350D6">
        <w:rPr>
          <w:rFonts w:ascii="Arial" w:eastAsia="Times New Roman" w:hAnsi="Arial" w:cs="Arial"/>
          <w:b/>
          <w:sz w:val="18"/>
          <w:szCs w:val="18"/>
          <w:lang w:eastAsia="sl-SI"/>
        </w:rPr>
        <w:t>2020</w:t>
      </w:r>
      <w:r w:rsidR="00A01F5C">
        <w:rPr>
          <w:rFonts w:ascii="Arial" w:eastAsia="Times New Roman" w:hAnsi="Arial" w:cs="Arial"/>
          <w:b/>
          <w:sz w:val="18"/>
          <w:szCs w:val="18"/>
          <w:lang w:eastAsia="sl-SI"/>
        </w:rPr>
        <w:t xml:space="preserve"> in </w:t>
      </w:r>
      <w:r w:rsidR="008350D6">
        <w:rPr>
          <w:rFonts w:ascii="Arial" w:eastAsia="Times New Roman" w:hAnsi="Arial" w:cs="Arial"/>
          <w:b/>
          <w:sz w:val="18"/>
          <w:szCs w:val="18"/>
          <w:lang w:eastAsia="sl-SI"/>
        </w:rPr>
        <w:t xml:space="preserve"> </w:t>
      </w:r>
      <w:r w:rsidR="00575969" w:rsidRPr="00575969">
        <w:rPr>
          <w:rFonts w:ascii="Arial" w:eastAsia="Times New Roman" w:hAnsi="Arial" w:cs="Arial"/>
          <w:b/>
          <w:sz w:val="18"/>
          <w:szCs w:val="18"/>
          <w:lang w:eastAsia="sl-SI"/>
        </w:rPr>
        <w:t>20</w:t>
      </w:r>
      <w:r w:rsidR="008350D6">
        <w:rPr>
          <w:rFonts w:ascii="Arial" w:eastAsia="Times New Roman" w:hAnsi="Arial" w:cs="Arial"/>
          <w:b/>
          <w:sz w:val="18"/>
          <w:szCs w:val="18"/>
          <w:lang w:eastAsia="sl-SI"/>
        </w:rPr>
        <w:t xml:space="preserve">21 </w:t>
      </w:r>
      <w:r w:rsidR="00575969" w:rsidRPr="00575969">
        <w:rPr>
          <w:rFonts w:ascii="Arial" w:eastAsia="Times New Roman" w:hAnsi="Arial" w:cs="Arial"/>
          <w:b/>
          <w:sz w:val="18"/>
          <w:szCs w:val="18"/>
          <w:lang w:eastAsia="sl-SI"/>
        </w:rPr>
        <w:t>predvidela v finančnem načrtu za posamezno leto;</w:t>
      </w:r>
    </w:p>
    <w:p w14:paraId="1E53C1A6" w14:textId="6DFB0931" w:rsidR="00575969" w:rsidRDefault="00575969" w:rsidP="0067763E">
      <w:pPr>
        <w:numPr>
          <w:ilvl w:val="0"/>
          <w:numId w:val="20"/>
        </w:numPr>
        <w:spacing w:after="0" w:line="240" w:lineRule="auto"/>
        <w:ind w:left="284" w:hanging="284"/>
        <w:jc w:val="both"/>
        <w:rPr>
          <w:rFonts w:ascii="Arial" w:eastAsia="Times New Roman" w:hAnsi="Arial" w:cs="Arial"/>
          <w:b/>
          <w:sz w:val="18"/>
          <w:szCs w:val="18"/>
          <w:lang w:eastAsia="sl-SI"/>
        </w:rPr>
      </w:pPr>
      <w:r>
        <w:rPr>
          <w:rFonts w:ascii="Arial" w:eastAsia="Times New Roman" w:hAnsi="Arial" w:cs="Arial"/>
          <w:b/>
          <w:sz w:val="18"/>
          <w:szCs w:val="18"/>
          <w:lang w:eastAsia="sl-SI"/>
        </w:rPr>
        <w:lastRenderedPageBreak/>
        <w:t>Č</w:t>
      </w:r>
      <w:r w:rsidRPr="00575969">
        <w:rPr>
          <w:rFonts w:ascii="Arial" w:eastAsia="Times New Roman" w:hAnsi="Arial" w:cs="Arial"/>
          <w:b/>
          <w:sz w:val="18"/>
          <w:szCs w:val="18"/>
          <w:lang w:eastAsia="sl-SI"/>
        </w:rPr>
        <w:t>e naročnik ne bo imel zagotovljenih dovolj sredstev glede na predvideno porabo v okvirnem sporazumu, lahko zniža količine za posamezno leto glede na razpoložljiva sredstva, ki bodo zagotovljena v finančnem načrtu za posamezno leto.</w:t>
      </w:r>
    </w:p>
    <w:p w14:paraId="529C9FD9" w14:textId="77777777" w:rsidR="00FB2D6A" w:rsidRDefault="00FB2D6A" w:rsidP="00FB2D6A">
      <w:pPr>
        <w:spacing w:after="0" w:line="240" w:lineRule="auto"/>
        <w:ind w:left="284"/>
        <w:jc w:val="both"/>
        <w:rPr>
          <w:rFonts w:ascii="Arial" w:eastAsia="Times New Roman" w:hAnsi="Arial" w:cs="Arial"/>
          <w:b/>
          <w:sz w:val="18"/>
          <w:szCs w:val="18"/>
          <w:lang w:eastAsia="sl-SI"/>
        </w:rPr>
      </w:pPr>
    </w:p>
    <w:p w14:paraId="51D19BEC" w14:textId="1028E14D" w:rsidR="00FB2D6A" w:rsidRDefault="00FB2D6A" w:rsidP="00FB2D6A">
      <w:pPr>
        <w:spacing w:after="0" w:line="240" w:lineRule="auto"/>
        <w:jc w:val="both"/>
        <w:rPr>
          <w:rFonts w:ascii="Arial" w:eastAsia="Times New Roman" w:hAnsi="Arial" w:cs="Arial"/>
          <w:b/>
          <w:sz w:val="18"/>
          <w:szCs w:val="18"/>
          <w:lang w:eastAsia="sl-SI"/>
        </w:rPr>
      </w:pPr>
    </w:p>
    <w:p w14:paraId="07330427" w14:textId="67C47986" w:rsidR="00FB2D6A" w:rsidRPr="00575969" w:rsidRDefault="00FB2D6A" w:rsidP="00FB2D6A">
      <w:pPr>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S</w:t>
      </w:r>
      <w:r w:rsidRPr="00586350">
        <w:rPr>
          <w:rFonts w:ascii="Arial" w:eastAsia="Times New Roman" w:hAnsi="Arial" w:cs="Arial"/>
          <w:b/>
          <w:sz w:val="18"/>
          <w:szCs w:val="18"/>
          <w:lang w:eastAsia="sl-SI"/>
        </w:rPr>
        <w:t xml:space="preserve">KLOP 1: </w:t>
      </w:r>
      <w:r>
        <w:rPr>
          <w:rFonts w:ascii="Arial" w:eastAsia="Times New Roman" w:hAnsi="Arial" w:cs="Arial"/>
          <w:b/>
          <w:sz w:val="18"/>
          <w:szCs w:val="18"/>
          <w:lang w:eastAsia="sl-SI"/>
        </w:rPr>
        <w:t>_____________________________</w:t>
      </w:r>
    </w:p>
    <w:p w14:paraId="0B57EF70" w14:textId="77777777" w:rsidR="00FB2D6A" w:rsidRPr="00575969" w:rsidRDefault="00FB2D6A" w:rsidP="00FB2D6A">
      <w:pPr>
        <w:spacing w:after="0" w:line="240" w:lineRule="auto"/>
        <w:jc w:val="both"/>
        <w:rPr>
          <w:rFonts w:ascii="Arial" w:eastAsia="Times New Roman" w:hAnsi="Arial" w:cs="Arial"/>
          <w:b/>
          <w:sz w:val="18"/>
          <w:szCs w:val="18"/>
          <w:lang w:eastAsia="sl-SI"/>
        </w:rPr>
      </w:pPr>
    </w:p>
    <w:p w14:paraId="5583280D"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b/>
          <w:bCs/>
          <w:color w:val="000000"/>
          <w:sz w:val="18"/>
          <w:szCs w:val="18"/>
          <w:lang w:eastAsia="sl-SI"/>
        </w:rPr>
      </w:pPr>
    </w:p>
    <w:p w14:paraId="23A459F5" w14:textId="0195BFCF"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b/>
          <w:bCs/>
          <w:color w:val="000000"/>
          <w:sz w:val="18"/>
          <w:szCs w:val="18"/>
          <w:lang w:eastAsia="sl-SI"/>
        </w:rPr>
        <w:t xml:space="preserve">II. PREDMET </w:t>
      </w:r>
      <w:r w:rsidR="00A30660">
        <w:rPr>
          <w:rFonts w:ascii="Arial" w:eastAsia="Times New Roman" w:hAnsi="Arial" w:cs="Arial"/>
          <w:b/>
          <w:bCs/>
          <w:color w:val="000000"/>
          <w:sz w:val="18"/>
          <w:szCs w:val="18"/>
          <w:lang w:eastAsia="sl-SI"/>
        </w:rPr>
        <w:t>SPORAZUMA</w:t>
      </w:r>
    </w:p>
    <w:p w14:paraId="731BE0AC"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2 . člen</w:t>
      </w:r>
    </w:p>
    <w:p w14:paraId="0F870A11"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p>
    <w:p w14:paraId="78868E5F" w14:textId="77777777" w:rsidR="00C22F23" w:rsidRDefault="00C22F23"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C22F23">
        <w:rPr>
          <w:rFonts w:ascii="Arial" w:eastAsia="Times New Roman" w:hAnsi="Arial" w:cs="Arial"/>
          <w:color w:val="000000"/>
          <w:sz w:val="18"/>
          <w:szCs w:val="18"/>
          <w:lang w:eastAsia="sl-SI"/>
        </w:rPr>
        <w:t>S tem sporazumom se naročnik in stranke okvirnega sporazuma dogovorijo o splošnih pogojih izvajanja javnega naročila. Sestavni del sporazuma so pogoji opredeljeni v razpisni dokumentaciji. Naročnik bo naročal blago na osnovi tega okvirnega sporazuma pri tistem dobavitelju, ki bo najugodnejši</w:t>
      </w:r>
      <w:r>
        <w:rPr>
          <w:rFonts w:ascii="Arial" w:eastAsia="Times New Roman" w:hAnsi="Arial" w:cs="Arial"/>
          <w:color w:val="000000"/>
          <w:sz w:val="18"/>
          <w:szCs w:val="18"/>
          <w:lang w:eastAsia="sl-SI"/>
        </w:rPr>
        <w:t>,</w:t>
      </w:r>
      <w:r w:rsidRPr="00C22F23">
        <w:rPr>
          <w:rFonts w:ascii="Arial" w:eastAsia="Times New Roman" w:hAnsi="Arial" w:cs="Arial"/>
          <w:color w:val="000000"/>
          <w:sz w:val="18"/>
          <w:szCs w:val="18"/>
          <w:lang w:eastAsia="sl-SI"/>
        </w:rPr>
        <w:t xml:space="preserve"> oziroma bo nudil nižje cene v posameznem sklopu blaga oziroma posameznih izdelkov</w:t>
      </w:r>
      <w:r>
        <w:rPr>
          <w:rFonts w:ascii="Arial" w:eastAsia="Times New Roman" w:hAnsi="Arial" w:cs="Arial"/>
          <w:color w:val="000000"/>
          <w:sz w:val="18"/>
          <w:szCs w:val="18"/>
          <w:lang w:eastAsia="sl-SI"/>
        </w:rPr>
        <w:t xml:space="preserve"> </w:t>
      </w:r>
      <w:r w:rsidRPr="00C22F23">
        <w:rPr>
          <w:rFonts w:ascii="Arial" w:eastAsia="Times New Roman" w:hAnsi="Arial" w:cs="Arial"/>
          <w:color w:val="000000"/>
          <w:sz w:val="18"/>
          <w:szCs w:val="18"/>
          <w:lang w:eastAsia="sl-SI"/>
        </w:rPr>
        <w:t>od konkurence. Če najugodnejši sklenitelj okvirnega sporazuma nima na razpolago določenih izdelkov, ki jih naročnik potrebuje (naroča), naročnik te izdelke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specifikacijah predračunov.</w:t>
      </w:r>
    </w:p>
    <w:p w14:paraId="7BFBD60B" w14:textId="77777777" w:rsidR="00C22F23" w:rsidRDefault="00C22F23" w:rsidP="00DD25D6">
      <w:pPr>
        <w:autoSpaceDE w:val="0"/>
        <w:autoSpaceDN w:val="0"/>
        <w:adjustRightInd w:val="0"/>
        <w:spacing w:after="0" w:line="240" w:lineRule="auto"/>
        <w:jc w:val="both"/>
        <w:rPr>
          <w:rFonts w:ascii="Arial" w:eastAsia="Times New Roman" w:hAnsi="Arial" w:cs="Arial"/>
          <w:b/>
          <w:sz w:val="18"/>
          <w:szCs w:val="18"/>
          <w:lang w:eastAsia="sl-SI"/>
        </w:rPr>
      </w:pPr>
    </w:p>
    <w:p w14:paraId="4A99F116" w14:textId="30F7D677" w:rsidR="00DD25D6" w:rsidRDefault="00C22F23" w:rsidP="00C22F23">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 xml:space="preserve">IV. </w:t>
      </w:r>
      <w:r w:rsidRPr="00C22F23">
        <w:rPr>
          <w:rFonts w:ascii="Arial" w:eastAsia="Times New Roman" w:hAnsi="Arial" w:cs="Arial"/>
          <w:b/>
          <w:sz w:val="18"/>
          <w:szCs w:val="18"/>
          <w:lang w:eastAsia="sl-SI"/>
        </w:rPr>
        <w:t>ODPIRANJE KONKURENCE IN IZJEMA</w:t>
      </w:r>
    </w:p>
    <w:p w14:paraId="2EEB667A" w14:textId="1E5A013F"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r w:rsidRPr="00C22F23">
        <w:rPr>
          <w:rFonts w:ascii="Arial" w:eastAsia="Times New Roman" w:hAnsi="Arial" w:cs="Arial"/>
          <w:sz w:val="18"/>
          <w:szCs w:val="18"/>
          <w:lang w:eastAsia="sl-SI"/>
        </w:rPr>
        <w:t>3. člen</w:t>
      </w:r>
    </w:p>
    <w:p w14:paraId="7DEE9EF5" w14:textId="27269661"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p>
    <w:p w14:paraId="6D512039" w14:textId="64FB2FF9" w:rsidR="00C22F23" w:rsidRPr="00C22F23" w:rsidRDefault="00C22F23" w:rsidP="00C22F23">
      <w:pPr>
        <w:autoSpaceDE w:val="0"/>
        <w:autoSpaceDN w:val="0"/>
        <w:adjustRightInd w:val="0"/>
        <w:spacing w:after="0" w:line="240" w:lineRule="auto"/>
        <w:jc w:val="both"/>
        <w:rPr>
          <w:rFonts w:ascii="Arial" w:eastAsia="Times New Roman" w:hAnsi="Arial" w:cs="Arial"/>
          <w:sz w:val="18"/>
          <w:szCs w:val="18"/>
          <w:lang w:eastAsia="sl-SI"/>
        </w:rPr>
      </w:pPr>
      <w:r w:rsidRPr="00C22F23">
        <w:rPr>
          <w:rFonts w:ascii="Arial" w:eastAsia="Times New Roman" w:hAnsi="Arial" w:cs="Arial"/>
          <w:sz w:val="18"/>
          <w:szCs w:val="18"/>
          <w:lang w:eastAsia="sl-SI"/>
        </w:rPr>
        <w:t xml:space="preserve">Naročnik </w:t>
      </w:r>
      <w:r w:rsidR="004776F1">
        <w:rPr>
          <w:rFonts w:ascii="Arial" w:eastAsia="Times New Roman" w:hAnsi="Arial" w:cs="Arial"/>
          <w:sz w:val="18"/>
          <w:szCs w:val="18"/>
          <w:lang w:eastAsia="sl-SI"/>
        </w:rPr>
        <w:t>je</w:t>
      </w:r>
      <w:r w:rsidRPr="00C22F23">
        <w:rPr>
          <w:rFonts w:ascii="Arial" w:eastAsia="Times New Roman" w:hAnsi="Arial" w:cs="Arial"/>
          <w:sz w:val="18"/>
          <w:szCs w:val="18"/>
          <w:lang w:eastAsia="sl-SI"/>
        </w:rPr>
        <w:t xml:space="preserve"> za posamezen sklop živil izbral najugodnejše tri (3) ponudnike glede na uspešnost v okviru razpisanega merila po vrstnem redu, na podlagi ponudbenega predračuna, s katerimi bo sklenil okvirni sporazum za obdobje od </w:t>
      </w:r>
      <w:r w:rsidR="00FB2BA3">
        <w:rPr>
          <w:rFonts w:ascii="Arial" w:eastAsia="Times New Roman" w:hAnsi="Arial" w:cs="Arial"/>
          <w:sz w:val="18"/>
          <w:szCs w:val="18"/>
          <w:lang w:eastAsia="sl-SI"/>
        </w:rPr>
        <w:t>0</w:t>
      </w:r>
      <w:r w:rsidRPr="00C22F23">
        <w:rPr>
          <w:rFonts w:ascii="Arial" w:eastAsia="Times New Roman" w:hAnsi="Arial" w:cs="Arial"/>
          <w:sz w:val="18"/>
          <w:szCs w:val="18"/>
          <w:lang w:eastAsia="sl-SI"/>
        </w:rPr>
        <w:t>1.</w:t>
      </w:r>
      <w:r w:rsidR="00FB2BA3">
        <w:rPr>
          <w:rFonts w:ascii="Arial" w:eastAsia="Times New Roman" w:hAnsi="Arial" w:cs="Arial"/>
          <w:sz w:val="18"/>
          <w:szCs w:val="18"/>
          <w:lang w:eastAsia="sl-SI"/>
        </w:rPr>
        <w:t xml:space="preserve"> </w:t>
      </w:r>
      <w:r w:rsidR="002F0BE9">
        <w:rPr>
          <w:rFonts w:ascii="Arial" w:eastAsia="Times New Roman" w:hAnsi="Arial" w:cs="Arial"/>
          <w:sz w:val="18"/>
          <w:szCs w:val="18"/>
          <w:lang w:eastAsia="sl-SI"/>
        </w:rPr>
        <w:t>0</w:t>
      </w:r>
      <w:r w:rsidR="00FB2D6A">
        <w:rPr>
          <w:rFonts w:ascii="Arial" w:eastAsia="Times New Roman" w:hAnsi="Arial" w:cs="Arial"/>
          <w:sz w:val="18"/>
          <w:szCs w:val="18"/>
          <w:lang w:eastAsia="sl-SI"/>
        </w:rPr>
        <w:t>1</w:t>
      </w:r>
      <w:r w:rsidR="00A01F5C">
        <w:rPr>
          <w:rFonts w:ascii="Arial" w:eastAsia="Times New Roman" w:hAnsi="Arial" w:cs="Arial"/>
          <w:sz w:val="18"/>
          <w:szCs w:val="18"/>
          <w:lang w:eastAsia="sl-SI"/>
        </w:rPr>
        <w:t>.</w:t>
      </w:r>
      <w:r w:rsidR="00FB2BA3">
        <w:rPr>
          <w:rFonts w:ascii="Arial" w:eastAsia="Times New Roman" w:hAnsi="Arial" w:cs="Arial"/>
          <w:sz w:val="18"/>
          <w:szCs w:val="18"/>
          <w:lang w:eastAsia="sl-SI"/>
        </w:rPr>
        <w:t xml:space="preserve"> </w:t>
      </w:r>
      <w:r w:rsidRPr="00C22F23">
        <w:rPr>
          <w:rFonts w:ascii="Arial" w:eastAsia="Times New Roman" w:hAnsi="Arial" w:cs="Arial"/>
          <w:sz w:val="18"/>
          <w:szCs w:val="18"/>
          <w:lang w:eastAsia="sl-SI"/>
        </w:rPr>
        <w:t>201</w:t>
      </w:r>
      <w:r w:rsidR="00FB2D6A">
        <w:rPr>
          <w:rFonts w:ascii="Arial" w:eastAsia="Times New Roman" w:hAnsi="Arial" w:cs="Arial"/>
          <w:sz w:val="18"/>
          <w:szCs w:val="18"/>
          <w:lang w:eastAsia="sl-SI"/>
        </w:rPr>
        <w:t>9</w:t>
      </w:r>
      <w:r w:rsidRPr="00C22F23">
        <w:rPr>
          <w:rFonts w:ascii="Arial" w:eastAsia="Times New Roman" w:hAnsi="Arial" w:cs="Arial"/>
          <w:sz w:val="18"/>
          <w:szCs w:val="18"/>
          <w:lang w:eastAsia="sl-SI"/>
        </w:rPr>
        <w:t xml:space="preserve"> do </w:t>
      </w:r>
      <w:r w:rsidR="00A01F5C">
        <w:rPr>
          <w:rFonts w:ascii="Arial" w:eastAsia="Times New Roman" w:hAnsi="Arial" w:cs="Arial"/>
          <w:sz w:val="18"/>
          <w:szCs w:val="18"/>
          <w:lang w:eastAsia="sl-SI"/>
        </w:rPr>
        <w:t xml:space="preserve">31. </w:t>
      </w:r>
      <w:r w:rsidR="00FB2D6A">
        <w:rPr>
          <w:rFonts w:ascii="Arial" w:eastAsia="Times New Roman" w:hAnsi="Arial" w:cs="Arial"/>
          <w:sz w:val="18"/>
          <w:szCs w:val="18"/>
          <w:lang w:eastAsia="sl-SI"/>
        </w:rPr>
        <w:t>12</w:t>
      </w:r>
      <w:r w:rsidR="00A01F5C">
        <w:rPr>
          <w:rFonts w:ascii="Arial" w:eastAsia="Times New Roman" w:hAnsi="Arial" w:cs="Arial"/>
          <w:sz w:val="18"/>
          <w:szCs w:val="18"/>
          <w:lang w:eastAsia="sl-SI"/>
        </w:rPr>
        <w:t>. 2021</w:t>
      </w:r>
      <w:r w:rsidR="008350D6" w:rsidRPr="008350D6">
        <w:rPr>
          <w:rFonts w:ascii="Arial" w:eastAsia="Times New Roman" w:hAnsi="Arial" w:cs="Arial"/>
          <w:sz w:val="18"/>
          <w:szCs w:val="18"/>
          <w:lang w:eastAsia="sl-SI"/>
        </w:rPr>
        <w:t xml:space="preserve"> s ponovnim odpiranjem konkurence vsakih dvanajst mesecev med sklenitelji okvirnega sporazuma.</w:t>
      </w:r>
      <w:r w:rsidRPr="00C22F23">
        <w:rPr>
          <w:rFonts w:ascii="Arial" w:eastAsia="Times New Roman" w:hAnsi="Arial" w:cs="Arial"/>
          <w:sz w:val="18"/>
          <w:szCs w:val="18"/>
          <w:lang w:eastAsia="sl-SI"/>
        </w:rPr>
        <w:t xml:space="preserve"> </w:t>
      </w:r>
    </w:p>
    <w:p w14:paraId="5C4E15A1" w14:textId="77777777" w:rsidR="00C22F23" w:rsidRPr="00C22F23" w:rsidRDefault="00C22F23" w:rsidP="00C22F23">
      <w:pPr>
        <w:autoSpaceDE w:val="0"/>
        <w:autoSpaceDN w:val="0"/>
        <w:adjustRightInd w:val="0"/>
        <w:spacing w:after="0" w:line="240" w:lineRule="auto"/>
        <w:jc w:val="both"/>
        <w:rPr>
          <w:rFonts w:ascii="Arial" w:eastAsia="Times New Roman" w:hAnsi="Arial" w:cs="Arial"/>
          <w:sz w:val="18"/>
          <w:szCs w:val="18"/>
          <w:lang w:eastAsia="sl-SI"/>
        </w:rPr>
      </w:pPr>
      <w:r w:rsidRPr="00C22F23">
        <w:rPr>
          <w:rFonts w:ascii="Arial" w:eastAsia="Times New Roman" w:hAnsi="Arial" w:cs="Arial"/>
          <w:sz w:val="18"/>
          <w:szCs w:val="18"/>
          <w:lang w:eastAsia="sl-SI"/>
        </w:rPr>
        <w:t xml:space="preserve"> </w:t>
      </w:r>
    </w:p>
    <w:p w14:paraId="0EC2BAB4" w14:textId="56B23D3D" w:rsidR="00DD25D6" w:rsidRDefault="00C22F23" w:rsidP="00DD25D6">
      <w:pPr>
        <w:autoSpaceDE w:val="0"/>
        <w:autoSpaceDN w:val="0"/>
        <w:adjustRightInd w:val="0"/>
        <w:spacing w:after="0" w:line="240" w:lineRule="auto"/>
        <w:jc w:val="both"/>
        <w:rPr>
          <w:rFonts w:ascii="Arial" w:eastAsia="Times New Roman" w:hAnsi="Arial" w:cs="Arial"/>
          <w:sz w:val="18"/>
          <w:szCs w:val="18"/>
          <w:lang w:eastAsia="sl-SI"/>
        </w:rPr>
      </w:pPr>
      <w:r w:rsidRPr="00C22F23">
        <w:rPr>
          <w:rFonts w:ascii="Arial" w:eastAsia="Times New Roman" w:hAnsi="Arial" w:cs="Arial"/>
          <w:sz w:val="18"/>
          <w:szCs w:val="18"/>
          <w:lang w:eastAsia="sl-SI"/>
        </w:rPr>
        <w:t>Pri odpiranju konkurence bodo imele stranke sporazuma za predložitev ponudbe toliko časa, kot ga bo določil naročnik v povabilu k oddaji ponudbe. Če v tem času posamezna stranka sporazuma ne bo oddala ponudbe, se šteje, da ne bodo kandidirala za izvedbo teh dobav živil.</w:t>
      </w:r>
    </w:p>
    <w:p w14:paraId="0EE41E76" w14:textId="2FC08039" w:rsidR="00C22F23" w:rsidRDefault="00C22F23" w:rsidP="00DD25D6">
      <w:pPr>
        <w:autoSpaceDE w:val="0"/>
        <w:autoSpaceDN w:val="0"/>
        <w:adjustRightInd w:val="0"/>
        <w:spacing w:after="0" w:line="240" w:lineRule="auto"/>
        <w:jc w:val="both"/>
        <w:rPr>
          <w:rFonts w:ascii="Arial" w:eastAsia="Times New Roman" w:hAnsi="Arial" w:cs="Arial"/>
          <w:sz w:val="18"/>
          <w:szCs w:val="18"/>
          <w:lang w:eastAsia="sl-SI"/>
        </w:rPr>
      </w:pPr>
    </w:p>
    <w:p w14:paraId="0703E42D" w14:textId="568E7913" w:rsidR="00C22F23" w:rsidRDefault="00C22F23" w:rsidP="00DD25D6">
      <w:pPr>
        <w:autoSpaceDE w:val="0"/>
        <w:autoSpaceDN w:val="0"/>
        <w:adjustRightInd w:val="0"/>
        <w:spacing w:after="0" w:line="240" w:lineRule="auto"/>
        <w:jc w:val="both"/>
        <w:rPr>
          <w:rFonts w:ascii="Arial" w:eastAsia="Times New Roman" w:hAnsi="Arial" w:cs="Arial"/>
          <w:sz w:val="18"/>
          <w:szCs w:val="18"/>
          <w:lang w:eastAsia="sl-SI"/>
        </w:rPr>
      </w:pPr>
      <w:r w:rsidRPr="00C22F23">
        <w:rPr>
          <w:rFonts w:ascii="Arial" w:eastAsia="Times New Roman" w:hAnsi="Arial" w:cs="Arial"/>
          <w:sz w:val="18"/>
          <w:szCs w:val="18"/>
          <w:lang w:eastAsia="sl-SI"/>
        </w:rPr>
        <w:t xml:space="preserve">Naročnik od stranke sporazuma pričakuje aktivno oddajo ponudb na posamezna povabila k oddaji ponudb, v nasprotnem primeru bo naročnik </w:t>
      </w:r>
      <w:r>
        <w:rPr>
          <w:rFonts w:ascii="Arial" w:eastAsia="Times New Roman" w:hAnsi="Arial" w:cs="Arial"/>
          <w:sz w:val="18"/>
          <w:szCs w:val="18"/>
          <w:lang w:eastAsia="sl-SI"/>
        </w:rPr>
        <w:t>odstopil od sporazuma</w:t>
      </w:r>
      <w:r w:rsidRPr="00C22F23">
        <w:rPr>
          <w:rFonts w:ascii="Arial" w:eastAsia="Times New Roman" w:hAnsi="Arial" w:cs="Arial"/>
          <w:sz w:val="18"/>
          <w:szCs w:val="18"/>
          <w:lang w:eastAsia="sl-SI"/>
        </w:rPr>
        <w:t>.</w:t>
      </w:r>
    </w:p>
    <w:p w14:paraId="32C79F80" w14:textId="1C34DAFD" w:rsidR="00C22F23" w:rsidRDefault="00C22F23" w:rsidP="00DD25D6">
      <w:pPr>
        <w:autoSpaceDE w:val="0"/>
        <w:autoSpaceDN w:val="0"/>
        <w:adjustRightInd w:val="0"/>
        <w:spacing w:after="0" w:line="240" w:lineRule="auto"/>
        <w:jc w:val="both"/>
        <w:rPr>
          <w:rFonts w:ascii="Arial" w:eastAsia="Times New Roman" w:hAnsi="Arial" w:cs="Arial"/>
          <w:sz w:val="18"/>
          <w:szCs w:val="18"/>
          <w:lang w:eastAsia="sl-SI"/>
        </w:rPr>
      </w:pPr>
    </w:p>
    <w:p w14:paraId="32C1E963" w14:textId="182B24F3" w:rsidR="00C22F23" w:rsidRDefault="00C22F23" w:rsidP="00DD25D6">
      <w:pPr>
        <w:autoSpaceDE w:val="0"/>
        <w:autoSpaceDN w:val="0"/>
        <w:adjustRightInd w:val="0"/>
        <w:spacing w:after="0" w:line="240" w:lineRule="auto"/>
        <w:jc w:val="both"/>
        <w:rPr>
          <w:rFonts w:ascii="Arial" w:eastAsia="Times New Roman" w:hAnsi="Arial" w:cs="Arial"/>
          <w:sz w:val="18"/>
          <w:szCs w:val="18"/>
          <w:lang w:eastAsia="sl-SI"/>
        </w:rPr>
      </w:pPr>
      <w:r w:rsidRPr="00C22F23">
        <w:rPr>
          <w:rFonts w:ascii="Arial" w:eastAsia="Times New Roman" w:hAnsi="Arial" w:cs="Arial"/>
          <w:sz w:val="18"/>
          <w:szCs w:val="18"/>
          <w:lang w:eastAsia="sl-SI"/>
        </w:rPr>
        <w:t>Stranka sporazuma je kot strokovnjak dolžna naročnika čim prej opozoriti na morebitno dejansko nezmožnost izvedbe posameznega povpraševanja. Če naročnik spremeni pogoje neuspelega povpraševanja, se to šteje za novo povpraševanje.</w:t>
      </w:r>
    </w:p>
    <w:p w14:paraId="54193A70" w14:textId="77777777" w:rsidR="00C22F23" w:rsidRPr="00DD25D6" w:rsidRDefault="00C22F23" w:rsidP="00DD25D6">
      <w:pPr>
        <w:autoSpaceDE w:val="0"/>
        <w:autoSpaceDN w:val="0"/>
        <w:adjustRightInd w:val="0"/>
        <w:spacing w:after="0" w:line="240" w:lineRule="auto"/>
        <w:jc w:val="both"/>
        <w:rPr>
          <w:rFonts w:ascii="Arial" w:eastAsia="Times New Roman" w:hAnsi="Arial" w:cs="Arial"/>
          <w:sz w:val="18"/>
          <w:szCs w:val="18"/>
          <w:lang w:eastAsia="sl-SI"/>
        </w:rPr>
      </w:pPr>
    </w:p>
    <w:p w14:paraId="5F813978" w14:textId="745F0966" w:rsidR="00DD25D6" w:rsidRPr="00DD25D6" w:rsidRDefault="00DD25D6" w:rsidP="00DD25D6">
      <w:pPr>
        <w:autoSpaceDE w:val="0"/>
        <w:autoSpaceDN w:val="0"/>
        <w:adjustRightInd w:val="0"/>
        <w:spacing w:after="0" w:line="240" w:lineRule="auto"/>
        <w:jc w:val="center"/>
        <w:rPr>
          <w:rFonts w:ascii="Arial" w:eastAsia="Times New Roman" w:hAnsi="Arial" w:cs="Arial"/>
          <w:sz w:val="18"/>
          <w:szCs w:val="18"/>
          <w:lang w:eastAsia="sl-SI"/>
        </w:rPr>
      </w:pPr>
      <w:r w:rsidRPr="00DD25D6">
        <w:rPr>
          <w:rFonts w:ascii="Arial" w:eastAsia="Times New Roman" w:hAnsi="Arial" w:cs="Arial"/>
          <w:b/>
          <w:bCs/>
          <w:sz w:val="18"/>
          <w:szCs w:val="18"/>
          <w:lang w:eastAsia="sl-SI"/>
        </w:rPr>
        <w:t>V. CENA ŽIVIL</w:t>
      </w:r>
    </w:p>
    <w:p w14:paraId="7B86A5A1" w14:textId="359061B2" w:rsidR="00DD25D6" w:rsidRPr="00DD25D6" w:rsidRDefault="00C22F23" w:rsidP="00DD25D6">
      <w:pPr>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4</w:t>
      </w:r>
      <w:r w:rsidR="00DD25D6" w:rsidRPr="00DD25D6">
        <w:rPr>
          <w:rFonts w:ascii="Arial" w:eastAsia="Times New Roman" w:hAnsi="Arial" w:cs="Arial"/>
          <w:sz w:val="18"/>
          <w:szCs w:val="18"/>
          <w:lang w:eastAsia="sl-SI"/>
        </w:rPr>
        <w:t>. člen</w:t>
      </w:r>
    </w:p>
    <w:p w14:paraId="778D07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8545769" w14:textId="2482E87C"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Dobavitelj se obvezuje, da bo živila, ki so predmet te</w:t>
      </w:r>
      <w:r w:rsidR="00C22F23">
        <w:rPr>
          <w:rFonts w:ascii="Arial" w:eastAsia="Times New Roman" w:hAnsi="Arial" w:cs="Arial"/>
          <w:sz w:val="18"/>
          <w:szCs w:val="18"/>
          <w:lang w:eastAsia="sl-SI"/>
        </w:rPr>
        <w:t xml:space="preserve">ga sporazuma </w:t>
      </w:r>
      <w:r w:rsidRPr="00DD25D6">
        <w:rPr>
          <w:rFonts w:ascii="Arial" w:eastAsia="Times New Roman" w:hAnsi="Arial" w:cs="Arial"/>
          <w:sz w:val="18"/>
          <w:szCs w:val="18"/>
          <w:lang w:eastAsia="sl-SI"/>
        </w:rPr>
        <w:t xml:space="preserve">in njegove ponudbe, naročniku dobavljal po cenah, ki jih je navedel v </w:t>
      </w:r>
      <w:r>
        <w:rPr>
          <w:rFonts w:ascii="Arial" w:eastAsia="Times New Roman" w:hAnsi="Arial" w:cs="Arial"/>
          <w:sz w:val="18"/>
          <w:szCs w:val="18"/>
          <w:lang w:eastAsia="sl-SI"/>
        </w:rPr>
        <w:t>predračunu</w:t>
      </w:r>
      <w:r w:rsidRPr="00DD25D6">
        <w:rPr>
          <w:rFonts w:ascii="Arial" w:eastAsia="Times New Roman" w:hAnsi="Arial" w:cs="Arial"/>
          <w:sz w:val="18"/>
          <w:szCs w:val="18"/>
          <w:lang w:eastAsia="sl-SI"/>
        </w:rPr>
        <w:t xml:space="preserve">, ki je sestavni del dobaviteljeve ponudbe dane na javni razpis. </w:t>
      </w:r>
    </w:p>
    <w:p w14:paraId="56AA4151"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C98A919"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Končna cena živil vključuje pariteto "dostavljeno na naslov naročnika in razloženo". </w:t>
      </w:r>
    </w:p>
    <w:p w14:paraId="679C1AC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ABBC69D" w14:textId="788609CE" w:rsidR="00DD25D6" w:rsidRPr="00DD25D6" w:rsidRDefault="00DD25D6" w:rsidP="00DD25D6">
      <w:pPr>
        <w:autoSpaceDE w:val="0"/>
        <w:autoSpaceDN w:val="0"/>
        <w:adjustRightInd w:val="0"/>
        <w:spacing w:after="0" w:line="240" w:lineRule="auto"/>
        <w:jc w:val="both"/>
        <w:rPr>
          <w:rFonts w:ascii="Arial" w:eastAsia="Times New Roman" w:hAnsi="Arial" w:cs="Arial"/>
          <w:b/>
          <w:sz w:val="18"/>
          <w:szCs w:val="18"/>
          <w:lang w:eastAsia="sl-SI"/>
        </w:rPr>
      </w:pPr>
      <w:r w:rsidRPr="00B508B6">
        <w:rPr>
          <w:rFonts w:ascii="Arial" w:eastAsia="Times New Roman" w:hAnsi="Arial" w:cs="Arial"/>
          <w:sz w:val="18"/>
          <w:szCs w:val="18"/>
          <w:lang w:eastAsia="sl-SI"/>
        </w:rPr>
        <w:t>Dobavitelj zagotavlja naročniku fiksne cene</w:t>
      </w:r>
      <w:r w:rsidR="0083623F" w:rsidRPr="00B508B6">
        <w:rPr>
          <w:rFonts w:ascii="Arial" w:eastAsia="Times New Roman" w:hAnsi="Arial" w:cs="Arial"/>
          <w:sz w:val="18"/>
          <w:szCs w:val="18"/>
          <w:lang w:eastAsia="sl-SI"/>
        </w:rPr>
        <w:t xml:space="preserve"> </w:t>
      </w:r>
      <w:r w:rsidR="00B508B6">
        <w:rPr>
          <w:rFonts w:ascii="Arial" w:eastAsia="Times New Roman" w:hAnsi="Arial" w:cs="Arial"/>
          <w:b/>
          <w:sz w:val="18"/>
          <w:szCs w:val="18"/>
          <w:u w:val="single"/>
          <w:lang w:eastAsia="sl-SI"/>
        </w:rPr>
        <w:t>12</w:t>
      </w:r>
      <w:r w:rsidRPr="00B508B6">
        <w:rPr>
          <w:rFonts w:ascii="Arial" w:eastAsia="Times New Roman" w:hAnsi="Arial" w:cs="Arial"/>
          <w:b/>
          <w:sz w:val="18"/>
          <w:szCs w:val="18"/>
          <w:u w:val="single"/>
          <w:lang w:eastAsia="sl-SI"/>
        </w:rPr>
        <w:t xml:space="preserve"> mesecev</w:t>
      </w:r>
      <w:r w:rsidRPr="00B508B6">
        <w:rPr>
          <w:rFonts w:ascii="Arial" w:eastAsia="Times New Roman" w:hAnsi="Arial" w:cs="Arial"/>
          <w:sz w:val="18"/>
          <w:szCs w:val="18"/>
          <w:lang w:eastAsia="sl-SI"/>
        </w:rPr>
        <w:t xml:space="preserve"> </w:t>
      </w:r>
      <w:r w:rsidRPr="00B508B6">
        <w:rPr>
          <w:rFonts w:ascii="Arial" w:eastAsia="Times New Roman" w:hAnsi="Arial" w:cs="Arial"/>
          <w:b/>
          <w:sz w:val="18"/>
          <w:szCs w:val="18"/>
          <w:lang w:eastAsia="sl-SI"/>
        </w:rPr>
        <w:t>(</w:t>
      </w:r>
      <w:r w:rsidR="00FB2BA3" w:rsidRPr="00B508B6">
        <w:rPr>
          <w:rFonts w:ascii="Arial" w:eastAsia="Times New Roman" w:hAnsi="Arial" w:cs="Arial"/>
          <w:b/>
          <w:sz w:val="18"/>
          <w:szCs w:val="18"/>
          <w:lang w:eastAsia="sl-SI"/>
        </w:rPr>
        <w:t>od 0</w:t>
      </w:r>
      <w:r w:rsidRPr="00B508B6">
        <w:rPr>
          <w:rFonts w:ascii="Arial" w:eastAsia="Times New Roman" w:hAnsi="Arial" w:cs="Arial"/>
          <w:b/>
          <w:sz w:val="18"/>
          <w:szCs w:val="18"/>
          <w:lang w:eastAsia="sl-SI"/>
        </w:rPr>
        <w:t>1</w:t>
      </w:r>
      <w:r w:rsidR="00FB2BA3" w:rsidRPr="00B508B6">
        <w:rPr>
          <w:rFonts w:ascii="Arial" w:eastAsia="Times New Roman" w:hAnsi="Arial" w:cs="Arial"/>
          <w:b/>
          <w:sz w:val="18"/>
          <w:szCs w:val="18"/>
          <w:lang w:eastAsia="sl-SI"/>
        </w:rPr>
        <w:t xml:space="preserve">. </w:t>
      </w:r>
      <w:r w:rsidR="00FB2D6A">
        <w:rPr>
          <w:rFonts w:ascii="Arial" w:eastAsia="Times New Roman" w:hAnsi="Arial" w:cs="Arial"/>
          <w:b/>
          <w:sz w:val="18"/>
          <w:szCs w:val="18"/>
          <w:lang w:eastAsia="sl-SI"/>
        </w:rPr>
        <w:t>01</w:t>
      </w:r>
      <w:r w:rsidRPr="00B508B6">
        <w:rPr>
          <w:rFonts w:ascii="Arial" w:eastAsia="Times New Roman" w:hAnsi="Arial" w:cs="Arial"/>
          <w:b/>
          <w:sz w:val="18"/>
          <w:szCs w:val="18"/>
          <w:lang w:eastAsia="sl-SI"/>
        </w:rPr>
        <w:t>.</w:t>
      </w:r>
      <w:r w:rsidR="00FB2BA3" w:rsidRPr="00B508B6">
        <w:rPr>
          <w:rFonts w:ascii="Arial" w:eastAsia="Times New Roman" w:hAnsi="Arial" w:cs="Arial"/>
          <w:b/>
          <w:sz w:val="18"/>
          <w:szCs w:val="18"/>
          <w:lang w:eastAsia="sl-SI"/>
        </w:rPr>
        <w:t xml:space="preserve"> </w:t>
      </w:r>
      <w:r w:rsidRPr="00B508B6">
        <w:rPr>
          <w:rFonts w:ascii="Arial" w:eastAsia="Times New Roman" w:hAnsi="Arial" w:cs="Arial"/>
          <w:b/>
          <w:sz w:val="18"/>
          <w:szCs w:val="18"/>
          <w:lang w:eastAsia="sl-SI"/>
        </w:rPr>
        <w:t>201</w:t>
      </w:r>
      <w:r w:rsidR="00FB2D6A">
        <w:rPr>
          <w:rFonts w:ascii="Arial" w:eastAsia="Times New Roman" w:hAnsi="Arial" w:cs="Arial"/>
          <w:b/>
          <w:sz w:val="18"/>
          <w:szCs w:val="18"/>
          <w:lang w:eastAsia="sl-SI"/>
        </w:rPr>
        <w:t>9</w:t>
      </w:r>
      <w:r w:rsidR="00FB2BA3" w:rsidRPr="00B508B6">
        <w:rPr>
          <w:rFonts w:ascii="Arial" w:eastAsia="Times New Roman" w:hAnsi="Arial" w:cs="Arial"/>
          <w:b/>
          <w:sz w:val="18"/>
          <w:szCs w:val="18"/>
          <w:lang w:eastAsia="sl-SI"/>
        </w:rPr>
        <w:t xml:space="preserve"> do </w:t>
      </w:r>
      <w:r w:rsidR="00A074E0">
        <w:rPr>
          <w:rFonts w:ascii="Arial" w:eastAsia="Times New Roman" w:hAnsi="Arial" w:cs="Arial"/>
          <w:b/>
          <w:sz w:val="18"/>
          <w:szCs w:val="18"/>
          <w:lang w:eastAsia="sl-SI"/>
        </w:rPr>
        <w:t>3</w:t>
      </w:r>
      <w:r w:rsidR="002F0BE9">
        <w:rPr>
          <w:rFonts w:ascii="Arial" w:eastAsia="Times New Roman" w:hAnsi="Arial" w:cs="Arial"/>
          <w:b/>
          <w:sz w:val="18"/>
          <w:szCs w:val="18"/>
          <w:lang w:eastAsia="sl-SI"/>
        </w:rPr>
        <w:t>1</w:t>
      </w:r>
      <w:r w:rsidR="008978D4">
        <w:rPr>
          <w:rFonts w:ascii="Arial" w:eastAsia="Times New Roman" w:hAnsi="Arial" w:cs="Arial"/>
          <w:b/>
          <w:sz w:val="18"/>
          <w:szCs w:val="18"/>
          <w:lang w:eastAsia="sl-SI"/>
        </w:rPr>
        <w:t xml:space="preserve">. </w:t>
      </w:r>
      <w:r w:rsidR="00FB2D6A">
        <w:rPr>
          <w:rFonts w:ascii="Arial" w:eastAsia="Times New Roman" w:hAnsi="Arial" w:cs="Arial"/>
          <w:b/>
          <w:sz w:val="18"/>
          <w:szCs w:val="18"/>
          <w:lang w:eastAsia="sl-SI"/>
        </w:rPr>
        <w:t>12</w:t>
      </w:r>
      <w:r w:rsidR="00A074E0">
        <w:rPr>
          <w:rFonts w:ascii="Arial" w:eastAsia="Times New Roman" w:hAnsi="Arial" w:cs="Arial"/>
          <w:b/>
          <w:sz w:val="18"/>
          <w:szCs w:val="18"/>
          <w:lang w:eastAsia="sl-SI"/>
        </w:rPr>
        <w:t>. 2019</w:t>
      </w:r>
      <w:r w:rsidRPr="00B508B6">
        <w:rPr>
          <w:rFonts w:ascii="Arial" w:eastAsia="Times New Roman" w:hAnsi="Arial" w:cs="Arial"/>
          <w:b/>
          <w:sz w:val="18"/>
          <w:szCs w:val="18"/>
          <w:lang w:eastAsia="sl-SI"/>
        </w:rPr>
        <w:t>)</w:t>
      </w:r>
      <w:r w:rsidRPr="00B508B6">
        <w:rPr>
          <w:rFonts w:ascii="Arial" w:eastAsia="Times New Roman" w:hAnsi="Arial" w:cs="Arial"/>
          <w:sz w:val="18"/>
          <w:szCs w:val="18"/>
          <w:lang w:eastAsia="sl-SI"/>
        </w:rPr>
        <w:t xml:space="preserve"> </w:t>
      </w:r>
      <w:r w:rsidR="00FB2BA3" w:rsidRPr="00B508B6">
        <w:rPr>
          <w:rFonts w:ascii="Arial" w:eastAsia="Times New Roman" w:hAnsi="Arial" w:cs="Arial"/>
          <w:sz w:val="18"/>
          <w:szCs w:val="18"/>
          <w:lang w:eastAsia="sl-SI"/>
        </w:rPr>
        <w:t xml:space="preserve">z odpiranjem konkurence </w:t>
      </w:r>
      <w:r w:rsidR="00A074E0" w:rsidRPr="00A074E0">
        <w:rPr>
          <w:rFonts w:ascii="Arial" w:eastAsia="Times New Roman" w:hAnsi="Arial" w:cs="Arial"/>
          <w:sz w:val="18"/>
          <w:szCs w:val="18"/>
          <w:lang w:eastAsia="sl-SI"/>
        </w:rPr>
        <w:t>vsakih dvanajst mesecev</w:t>
      </w:r>
      <w:r w:rsidR="00FB2BA3" w:rsidRPr="00B508B6">
        <w:rPr>
          <w:rFonts w:ascii="Arial" w:eastAsia="Times New Roman" w:hAnsi="Arial" w:cs="Arial"/>
          <w:sz w:val="18"/>
          <w:szCs w:val="18"/>
          <w:lang w:eastAsia="sl-SI"/>
        </w:rPr>
        <w:t>.</w:t>
      </w:r>
      <w:r w:rsidRPr="00DD25D6">
        <w:rPr>
          <w:rFonts w:ascii="Arial" w:eastAsia="Times New Roman" w:hAnsi="Arial" w:cs="Arial"/>
          <w:sz w:val="18"/>
          <w:szCs w:val="18"/>
          <w:lang w:eastAsia="sl-SI"/>
        </w:rPr>
        <w:t xml:space="preserve"> </w:t>
      </w:r>
    </w:p>
    <w:p w14:paraId="40BF6714" w14:textId="77777777" w:rsidR="00DD25D6" w:rsidRPr="00DD25D6" w:rsidRDefault="00DD25D6" w:rsidP="00DD25D6">
      <w:pPr>
        <w:spacing w:after="0" w:line="240" w:lineRule="auto"/>
        <w:jc w:val="both"/>
        <w:rPr>
          <w:rFonts w:ascii="Arial" w:eastAsia="Times New Roman" w:hAnsi="Arial" w:cs="Arial"/>
          <w:b/>
          <w:sz w:val="18"/>
          <w:szCs w:val="18"/>
          <w:lang w:eastAsia="sl-SI"/>
        </w:rPr>
      </w:pPr>
    </w:p>
    <w:p w14:paraId="09E22F47" w14:textId="6A062D36"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Dobavitelj se zavezuje, da bo blago, ki je predmet </w:t>
      </w:r>
      <w:r w:rsidR="00A30660">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naročniku dobavljal po cenah in blagovnih znamkah, ki so navedene v priloženih razpisnih obrazcih</w:t>
      </w:r>
      <w:r w:rsidR="00A66E29">
        <w:rPr>
          <w:rFonts w:ascii="Arial" w:eastAsia="Times New Roman" w:hAnsi="Arial" w:cs="Arial"/>
          <w:sz w:val="18"/>
          <w:szCs w:val="18"/>
          <w:lang w:eastAsia="sl-SI"/>
        </w:rPr>
        <w:t>,</w:t>
      </w:r>
      <w:r w:rsidRPr="00DD25D6">
        <w:rPr>
          <w:rFonts w:ascii="Arial" w:eastAsia="Times New Roman" w:hAnsi="Arial" w:cs="Arial"/>
          <w:sz w:val="18"/>
          <w:szCs w:val="18"/>
          <w:lang w:eastAsia="sl-SI"/>
        </w:rPr>
        <w:t xml:space="preserve"> ki je sestavni del te</w:t>
      </w:r>
      <w:r w:rsidR="00A66E29">
        <w:rPr>
          <w:rFonts w:ascii="Arial" w:eastAsia="Times New Roman" w:hAnsi="Arial" w:cs="Arial"/>
          <w:sz w:val="18"/>
          <w:szCs w:val="18"/>
          <w:lang w:eastAsia="sl-SI"/>
        </w:rPr>
        <w:t>ga</w:t>
      </w:r>
      <w:r w:rsidRPr="00DD25D6">
        <w:rPr>
          <w:rFonts w:ascii="Arial" w:eastAsia="Times New Roman" w:hAnsi="Arial" w:cs="Arial"/>
          <w:sz w:val="18"/>
          <w:szCs w:val="18"/>
          <w:lang w:eastAsia="sl-SI"/>
        </w:rPr>
        <w:t xml:space="preserve"> </w:t>
      </w:r>
      <w:r w:rsidR="00A66E29">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Vrednost blaga po </w:t>
      </w:r>
      <w:r w:rsidR="00A66E29">
        <w:rPr>
          <w:rFonts w:ascii="Arial" w:eastAsia="Times New Roman" w:hAnsi="Arial" w:cs="Arial"/>
          <w:sz w:val="18"/>
          <w:szCs w:val="18"/>
          <w:lang w:eastAsia="sl-SI"/>
        </w:rPr>
        <w:t>sporazumu</w:t>
      </w:r>
      <w:r w:rsidRPr="00DD25D6">
        <w:rPr>
          <w:rFonts w:ascii="Arial" w:eastAsia="Times New Roman" w:hAnsi="Arial" w:cs="Arial"/>
          <w:sz w:val="18"/>
          <w:szCs w:val="18"/>
          <w:lang w:eastAsia="sl-SI"/>
        </w:rPr>
        <w:t xml:space="preserve"> je orientacijska v skladu z razpisnimi pogoji.</w:t>
      </w:r>
    </w:p>
    <w:p w14:paraId="453C756F" w14:textId="77777777" w:rsidR="00DD25D6" w:rsidRPr="00DD25D6" w:rsidRDefault="00DD25D6" w:rsidP="00DD25D6">
      <w:pPr>
        <w:spacing w:after="0" w:line="240" w:lineRule="auto"/>
        <w:jc w:val="both"/>
        <w:rPr>
          <w:rFonts w:ascii="Arial" w:eastAsia="Times New Roman" w:hAnsi="Arial" w:cs="Arial"/>
          <w:b/>
          <w:sz w:val="18"/>
          <w:szCs w:val="18"/>
          <w:lang w:eastAsia="sl-SI"/>
        </w:rPr>
      </w:pPr>
    </w:p>
    <w:p w14:paraId="3B71F778" w14:textId="778C562D" w:rsidR="00DD25D6" w:rsidRDefault="00DD25D6" w:rsidP="00DD25D6">
      <w:pPr>
        <w:spacing w:after="0" w:line="240" w:lineRule="auto"/>
        <w:jc w:val="both"/>
        <w:rPr>
          <w:rFonts w:ascii="Arial" w:eastAsia="Times New Roman" w:hAnsi="Arial" w:cs="Arial"/>
          <w:b/>
          <w:sz w:val="18"/>
          <w:szCs w:val="18"/>
          <w:lang w:eastAsia="sl-SI"/>
        </w:rPr>
      </w:pPr>
      <w:r w:rsidRPr="00DD25D6">
        <w:rPr>
          <w:rFonts w:ascii="Arial" w:eastAsia="Times New Roman" w:hAnsi="Arial" w:cs="Arial"/>
          <w:b/>
          <w:sz w:val="18"/>
          <w:szCs w:val="18"/>
          <w:lang w:eastAsia="sl-SI"/>
        </w:rPr>
        <w:t>Naročnik bo naročal blago pri dobavitelju sukcesivno v skladu s svojimi dejanskimi potrebami in sestavljenimi tedenskimi jedilniki. Količine iz javnega razpisa so okvirne tako, da naročnik ne odgovarja dobavitelju za nedoseganje količin iz javnega razpisa v primeru, da se količine ne dosegajo, zaradi zmanjšanja potreb pri naročniku.</w:t>
      </w:r>
    </w:p>
    <w:p w14:paraId="5DD2F581" w14:textId="4B636B26" w:rsidR="00FB2D6A" w:rsidRDefault="00FB2D6A" w:rsidP="00DD25D6">
      <w:pPr>
        <w:spacing w:after="0" w:line="240" w:lineRule="auto"/>
        <w:jc w:val="both"/>
        <w:rPr>
          <w:rFonts w:ascii="Arial" w:eastAsia="Times New Roman" w:hAnsi="Arial" w:cs="Arial"/>
          <w:b/>
          <w:sz w:val="18"/>
          <w:szCs w:val="18"/>
          <w:lang w:eastAsia="sl-SI"/>
        </w:rPr>
      </w:pPr>
    </w:p>
    <w:p w14:paraId="409EDC0C" w14:textId="77777777" w:rsidR="00FB2D6A" w:rsidRPr="006C1003" w:rsidRDefault="00FB2D6A" w:rsidP="00FB2D6A">
      <w:pPr>
        <w:spacing w:after="0" w:line="240" w:lineRule="auto"/>
        <w:jc w:val="both"/>
        <w:rPr>
          <w:rFonts w:ascii="Arial" w:eastAsia="Times New Roman" w:hAnsi="Arial" w:cs="Arial"/>
          <w:sz w:val="18"/>
          <w:szCs w:val="18"/>
          <w:lang w:eastAsia="sl-SI"/>
        </w:rPr>
      </w:pPr>
      <w:r w:rsidRPr="006C1003">
        <w:rPr>
          <w:rFonts w:ascii="Arial" w:eastAsia="Times New Roman" w:hAnsi="Arial" w:cs="Arial"/>
          <w:sz w:val="18"/>
          <w:szCs w:val="18"/>
          <w:lang w:eastAsia="sl-SI"/>
        </w:rPr>
        <w:t xml:space="preserve">Naročnik dobavitelja zavezuje, da so ponudbene cene živil, ki so predmet tega okvirnega sporazuma, enake ne glede na poreklo (izvor) živila ali namen uporabe živila s strani naročnika. V kolikor bo naročnik naročil živila za potrebe raznih projektov ali shem (npr. Šolska shema), bo dobavitelj naročniku obračunal naročeno blago po ceni, ki jo je podal v ponudbenem predračunu. </w:t>
      </w:r>
    </w:p>
    <w:p w14:paraId="296C9A98" w14:textId="77777777" w:rsidR="00FB2D6A" w:rsidRPr="006C1003" w:rsidRDefault="00FB2D6A" w:rsidP="00FB2D6A">
      <w:pPr>
        <w:spacing w:after="0" w:line="240" w:lineRule="auto"/>
        <w:jc w:val="both"/>
        <w:rPr>
          <w:rFonts w:ascii="Arial" w:eastAsia="Times New Roman" w:hAnsi="Arial" w:cs="Arial"/>
          <w:sz w:val="18"/>
          <w:szCs w:val="18"/>
          <w:lang w:eastAsia="sl-SI"/>
        </w:rPr>
      </w:pPr>
      <w:r w:rsidRPr="006C1003">
        <w:rPr>
          <w:rFonts w:ascii="Arial" w:eastAsia="Times New Roman" w:hAnsi="Arial" w:cs="Arial"/>
          <w:sz w:val="18"/>
          <w:szCs w:val="18"/>
          <w:lang w:eastAsia="sl-SI"/>
        </w:rPr>
        <w:t>Dobavitelj bo naročniku obračunal naročeno blago po ceni, ki jo je podal v ponudbenem predračunu ne glede na poreklo (izvor) živila (npr. mandarina Hrvaška, pomaranča Španija, Grčija, paradižnik Slovenija).</w:t>
      </w:r>
    </w:p>
    <w:p w14:paraId="467371B7" w14:textId="77777777" w:rsidR="00FB2D6A" w:rsidRPr="006C1003" w:rsidRDefault="00FB2D6A" w:rsidP="00FB2D6A">
      <w:pPr>
        <w:spacing w:after="0" w:line="240" w:lineRule="auto"/>
        <w:jc w:val="both"/>
        <w:rPr>
          <w:rFonts w:ascii="Arial" w:eastAsia="Times New Roman" w:hAnsi="Arial" w:cs="Arial"/>
          <w:sz w:val="18"/>
          <w:szCs w:val="18"/>
          <w:lang w:eastAsia="sl-SI"/>
        </w:rPr>
      </w:pPr>
    </w:p>
    <w:p w14:paraId="76A52C98" w14:textId="13EB24B6" w:rsidR="00FB2D6A" w:rsidRDefault="00FB2D6A" w:rsidP="00DD25D6">
      <w:pPr>
        <w:spacing w:after="0" w:line="240" w:lineRule="auto"/>
        <w:jc w:val="both"/>
        <w:rPr>
          <w:rFonts w:ascii="Arial" w:eastAsia="Times New Roman" w:hAnsi="Arial" w:cs="Arial"/>
          <w:b/>
          <w:sz w:val="18"/>
          <w:szCs w:val="18"/>
          <w:lang w:eastAsia="sl-SI"/>
        </w:rPr>
      </w:pPr>
      <w:r w:rsidRPr="006C1003">
        <w:rPr>
          <w:rFonts w:ascii="Arial" w:eastAsia="Times New Roman" w:hAnsi="Arial" w:cs="Arial"/>
          <w:sz w:val="18"/>
          <w:szCs w:val="18"/>
          <w:lang w:eastAsia="sl-SI"/>
        </w:rPr>
        <w:t>Če dobavitelj prodaja blago po akcijskih cenah v določenih obdobjih oziroma znižanih cenah, ki so ugodnejše od cen iz ponudbenega predračuna, mora kupca o tem pisno seznaniti in mu ponuditi blago po teh cenah.</w:t>
      </w:r>
    </w:p>
    <w:p w14:paraId="16DF3456" w14:textId="77777777" w:rsidR="00FB2D6A" w:rsidRPr="00DD25D6" w:rsidRDefault="00FB2D6A" w:rsidP="00DD25D6">
      <w:pPr>
        <w:spacing w:after="0" w:line="240" w:lineRule="auto"/>
        <w:jc w:val="both"/>
        <w:rPr>
          <w:rFonts w:ascii="Arial" w:eastAsia="Times New Roman" w:hAnsi="Arial" w:cs="Arial"/>
          <w:b/>
          <w:sz w:val="18"/>
          <w:szCs w:val="18"/>
          <w:lang w:eastAsia="sl-SI"/>
        </w:rPr>
      </w:pPr>
    </w:p>
    <w:p w14:paraId="1E2F8FC3"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21AAE52A" w14:textId="0213D102" w:rsidR="00DD25D6" w:rsidRPr="00DD25D6" w:rsidRDefault="00DD25D6" w:rsidP="00DD25D6">
      <w:pPr>
        <w:spacing w:after="0" w:line="240" w:lineRule="auto"/>
        <w:jc w:val="center"/>
        <w:rPr>
          <w:rFonts w:ascii="Arial" w:eastAsia="Times New Roman" w:hAnsi="Arial" w:cs="Arial"/>
          <w:sz w:val="18"/>
          <w:szCs w:val="18"/>
          <w:lang w:eastAsia="sl-SI"/>
        </w:rPr>
      </w:pPr>
      <w:r w:rsidRPr="00DD25D6">
        <w:rPr>
          <w:rFonts w:ascii="Arial" w:eastAsia="Times New Roman" w:hAnsi="Arial" w:cs="Arial"/>
          <w:b/>
          <w:bCs/>
          <w:sz w:val="18"/>
          <w:szCs w:val="18"/>
          <w:lang w:eastAsia="sl-SI"/>
        </w:rPr>
        <w:t>V</w:t>
      </w:r>
      <w:r w:rsidR="00A66E29">
        <w:rPr>
          <w:rFonts w:ascii="Arial" w:eastAsia="Times New Roman" w:hAnsi="Arial" w:cs="Arial"/>
          <w:b/>
          <w:bCs/>
          <w:sz w:val="18"/>
          <w:szCs w:val="18"/>
          <w:lang w:eastAsia="sl-SI"/>
        </w:rPr>
        <w:t>I</w:t>
      </w:r>
      <w:r w:rsidRPr="00DD25D6">
        <w:rPr>
          <w:rFonts w:ascii="Arial" w:eastAsia="Times New Roman" w:hAnsi="Arial" w:cs="Arial"/>
          <w:b/>
          <w:bCs/>
          <w:sz w:val="18"/>
          <w:szCs w:val="18"/>
          <w:lang w:eastAsia="sl-SI"/>
        </w:rPr>
        <w:t>. PLAČILNI POGOJI</w:t>
      </w:r>
    </w:p>
    <w:p w14:paraId="34262E03" w14:textId="583A598F" w:rsidR="00DD25D6" w:rsidRPr="00DD25D6" w:rsidRDefault="0090724D" w:rsidP="00DD25D6">
      <w:pPr>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5</w:t>
      </w:r>
      <w:r w:rsidR="00DD25D6" w:rsidRPr="00DD25D6">
        <w:rPr>
          <w:rFonts w:ascii="Arial" w:eastAsia="Times New Roman" w:hAnsi="Arial" w:cs="Arial"/>
          <w:sz w:val="18"/>
          <w:szCs w:val="18"/>
          <w:lang w:eastAsia="sl-SI"/>
        </w:rPr>
        <w:t>. člen</w:t>
      </w:r>
    </w:p>
    <w:p w14:paraId="37BFF3F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9FE4FFF" w14:textId="41396B7D"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Stranki sporazumno soglašata, da bo dobavitelj naročniku </w:t>
      </w:r>
      <w:r w:rsidR="00FB2D6A" w:rsidRPr="00FB2D6A">
        <w:rPr>
          <w:rFonts w:ascii="Arial" w:eastAsia="Times New Roman" w:hAnsi="Arial" w:cs="Arial"/>
          <w:b/>
          <w:sz w:val="18"/>
          <w:szCs w:val="18"/>
          <w:lang w:eastAsia="sl-SI"/>
        </w:rPr>
        <w:t>izstavljal en zbirni e-račun, ki bo zajemal dobavljeno blago za pretekli mesec</w:t>
      </w:r>
      <w:r w:rsidRPr="00DD25D6">
        <w:rPr>
          <w:rFonts w:ascii="Arial" w:eastAsia="Times New Roman" w:hAnsi="Arial" w:cs="Arial"/>
          <w:sz w:val="18"/>
          <w:szCs w:val="18"/>
          <w:lang w:eastAsia="sl-SI"/>
        </w:rPr>
        <w:t>.</w:t>
      </w:r>
      <w:r w:rsidR="00A66E29">
        <w:rPr>
          <w:rFonts w:ascii="Arial" w:eastAsia="Times New Roman" w:hAnsi="Arial" w:cs="Arial"/>
          <w:sz w:val="18"/>
          <w:szCs w:val="18"/>
          <w:lang w:eastAsia="sl-SI"/>
        </w:rPr>
        <w:t xml:space="preserve"> </w:t>
      </w:r>
      <w:r w:rsidR="00A66E29" w:rsidRPr="00046493">
        <w:rPr>
          <w:rFonts w:ascii="Arial" w:hAnsi="Arial" w:cs="Arial"/>
          <w:color w:val="000000"/>
          <w:sz w:val="18"/>
          <w:szCs w:val="18"/>
        </w:rPr>
        <w:t>Dobavitelj izstavi e-račun vključno z vsemi podpisanimi dobavnicami</w:t>
      </w:r>
      <w:r w:rsidR="00106F76">
        <w:rPr>
          <w:rFonts w:ascii="Arial" w:hAnsi="Arial" w:cs="Arial"/>
          <w:color w:val="000000"/>
          <w:sz w:val="18"/>
          <w:szCs w:val="18"/>
        </w:rPr>
        <w:t xml:space="preserve"> v elektronski obliki.</w:t>
      </w:r>
      <w:r w:rsidRPr="00DD25D6">
        <w:rPr>
          <w:rFonts w:ascii="Arial" w:eastAsia="Times New Roman" w:hAnsi="Arial" w:cs="Arial"/>
          <w:sz w:val="18"/>
          <w:szCs w:val="18"/>
          <w:lang w:eastAsia="sl-SI"/>
        </w:rPr>
        <w:t xml:space="preserve"> </w:t>
      </w:r>
    </w:p>
    <w:p w14:paraId="0C4FD59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6DC291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Naročnik bo dobavitelju plačal račun v roku do 30 brezobrestnih dni od datuma izdaje vsakega računa, na transakcijski račun dobavitelja številka SI56 _______________________ pri ____________________. </w:t>
      </w:r>
    </w:p>
    <w:p w14:paraId="5C5C33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8252E20"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reklamacije živil se plačilo delno ali v celoti zadrži do odprave vzrokov reklamacije. </w:t>
      </w:r>
    </w:p>
    <w:p w14:paraId="25677278"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0C9F2E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1BC34BE" w14:textId="27ED7BCD" w:rsidR="00DD25D6" w:rsidRPr="00DD25D6" w:rsidRDefault="00DD25D6" w:rsidP="00DD25D6">
      <w:pPr>
        <w:autoSpaceDE w:val="0"/>
        <w:autoSpaceDN w:val="0"/>
        <w:adjustRightInd w:val="0"/>
        <w:spacing w:after="0" w:line="240" w:lineRule="auto"/>
        <w:jc w:val="center"/>
        <w:rPr>
          <w:rFonts w:ascii="Arial" w:eastAsia="Times New Roman" w:hAnsi="Arial" w:cs="Arial"/>
          <w:sz w:val="18"/>
          <w:szCs w:val="18"/>
          <w:lang w:eastAsia="sl-SI"/>
        </w:rPr>
      </w:pPr>
      <w:r w:rsidRPr="00DD25D6">
        <w:rPr>
          <w:rFonts w:ascii="Arial" w:eastAsia="Times New Roman" w:hAnsi="Arial" w:cs="Arial"/>
          <w:b/>
          <w:bCs/>
          <w:sz w:val="18"/>
          <w:szCs w:val="18"/>
          <w:lang w:eastAsia="sl-SI"/>
        </w:rPr>
        <w:t>VI</w:t>
      </w:r>
      <w:r w:rsidR="00A66E29">
        <w:rPr>
          <w:rFonts w:ascii="Arial" w:eastAsia="Times New Roman" w:hAnsi="Arial" w:cs="Arial"/>
          <w:b/>
          <w:bCs/>
          <w:sz w:val="18"/>
          <w:szCs w:val="18"/>
          <w:lang w:eastAsia="sl-SI"/>
        </w:rPr>
        <w:t>I</w:t>
      </w:r>
      <w:r w:rsidRPr="00DD25D6">
        <w:rPr>
          <w:rFonts w:ascii="Arial" w:eastAsia="Times New Roman" w:hAnsi="Arial" w:cs="Arial"/>
          <w:b/>
          <w:bCs/>
          <w:sz w:val="18"/>
          <w:szCs w:val="18"/>
          <w:lang w:eastAsia="sl-SI"/>
        </w:rPr>
        <w:t>. NAROČANJE IN DOBAVA ŽIVIL</w:t>
      </w:r>
    </w:p>
    <w:p w14:paraId="3C402B2D" w14:textId="5D3267BB" w:rsidR="00DD25D6" w:rsidRPr="00DD25D6" w:rsidRDefault="0090724D" w:rsidP="00DD25D6">
      <w:pPr>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6</w:t>
      </w:r>
      <w:r w:rsidR="00DD25D6" w:rsidRPr="00DD25D6">
        <w:rPr>
          <w:rFonts w:ascii="Arial" w:eastAsia="Times New Roman" w:hAnsi="Arial" w:cs="Arial"/>
          <w:sz w:val="18"/>
          <w:szCs w:val="18"/>
          <w:lang w:eastAsia="sl-SI"/>
        </w:rPr>
        <w:t>. člen</w:t>
      </w:r>
    </w:p>
    <w:p w14:paraId="04C52223"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9BB4274" w14:textId="7847CBB9"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Dobavitelj bo naročniku dobavljal živila, ki so predmet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na podlagi njegovega naročila dnevno, glede na naročilo tudi večkrat tedensko, tedensko ali mesečno, in sicer do ure, ali v roku in ob času, ki ga sporazumno dogovori</w:t>
      </w:r>
      <w:r w:rsidR="00A30660">
        <w:rPr>
          <w:rFonts w:ascii="Arial" w:eastAsia="Times New Roman" w:hAnsi="Arial" w:cs="Arial"/>
          <w:sz w:val="18"/>
          <w:szCs w:val="18"/>
          <w:lang w:eastAsia="sl-SI"/>
        </w:rPr>
        <w:t>jo</w:t>
      </w:r>
      <w:r w:rsidRPr="00DD25D6">
        <w:rPr>
          <w:rFonts w:ascii="Arial" w:eastAsia="Times New Roman" w:hAnsi="Arial" w:cs="Arial"/>
          <w:sz w:val="18"/>
          <w:szCs w:val="18"/>
          <w:lang w:eastAsia="sl-SI"/>
        </w:rPr>
        <w:t xml:space="preserve"> strank</w:t>
      </w:r>
      <w:r w:rsidR="00A30660">
        <w:rPr>
          <w:rFonts w:ascii="Arial" w:eastAsia="Times New Roman" w:hAnsi="Arial" w:cs="Arial"/>
          <w:sz w:val="18"/>
          <w:szCs w:val="18"/>
          <w:lang w:eastAsia="sl-SI"/>
        </w:rPr>
        <w:t>e</w:t>
      </w:r>
      <w:r w:rsidRPr="00DD25D6">
        <w:rPr>
          <w:rFonts w:ascii="Arial" w:eastAsia="Times New Roman" w:hAnsi="Arial" w:cs="Arial"/>
          <w:sz w:val="18"/>
          <w:szCs w:val="18"/>
          <w:lang w:eastAsia="sl-SI"/>
        </w:rPr>
        <w:t xml:space="preserve"> </w:t>
      </w:r>
      <w:r w:rsidR="00A30660">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w:t>
      </w:r>
    </w:p>
    <w:p w14:paraId="3FF11649"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EF0C690" w14:textId="4DE991FE"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 naročena živila bo dobavitelj naročniku dobavljal najpozneje v roku enega delovnega dne </w:t>
      </w:r>
      <w:r w:rsidR="00E807DF">
        <w:rPr>
          <w:rFonts w:ascii="Arial" w:eastAsia="Times New Roman" w:hAnsi="Arial" w:cs="Arial"/>
          <w:sz w:val="18"/>
          <w:szCs w:val="18"/>
          <w:lang w:eastAsia="sl-SI"/>
        </w:rPr>
        <w:t xml:space="preserve">(24 ur) </w:t>
      </w:r>
      <w:r w:rsidRPr="00DD25D6">
        <w:rPr>
          <w:rFonts w:ascii="Arial" w:eastAsia="Times New Roman" w:hAnsi="Arial" w:cs="Arial"/>
          <w:sz w:val="18"/>
          <w:szCs w:val="18"/>
          <w:lang w:eastAsia="sl-SI"/>
        </w:rPr>
        <w:t xml:space="preserve">od dneva prejema naročila, razen v primeru, da se naročnik in dobavitelj ne dogovorita drugače. </w:t>
      </w:r>
    </w:p>
    <w:p w14:paraId="15FE4633"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6D7DBBB" w14:textId="77777777" w:rsidR="00DD25D6" w:rsidRPr="00DD25D6" w:rsidRDefault="00DD25D6" w:rsidP="00DD25D6">
      <w:pPr>
        <w:spacing w:after="0" w:line="240" w:lineRule="auto"/>
        <w:jc w:val="both"/>
        <w:rPr>
          <w:rFonts w:ascii="Arial" w:eastAsia="Times New Roman" w:hAnsi="Arial" w:cs="Arial"/>
          <w:b/>
          <w:sz w:val="18"/>
          <w:szCs w:val="18"/>
          <w:lang w:eastAsia="sl-SI"/>
        </w:rPr>
      </w:pPr>
      <w:r w:rsidRPr="00DD25D6">
        <w:rPr>
          <w:rFonts w:ascii="Arial" w:eastAsia="Times New Roman" w:hAnsi="Arial" w:cs="Arial"/>
          <w:sz w:val="18"/>
          <w:szCs w:val="18"/>
          <w:lang w:eastAsia="sl-SI"/>
        </w:rPr>
        <w:t xml:space="preserve">Ponudnik mora dostaviti blago na spodaj naveden naslov naročnika glede na dejanske potrebe naročnika (fco naročnik skladišče razloženo) </w:t>
      </w:r>
      <w:r w:rsidRPr="00DD25D6">
        <w:rPr>
          <w:rFonts w:ascii="Arial" w:eastAsia="Times New Roman" w:hAnsi="Arial" w:cs="Arial"/>
          <w:b/>
          <w:sz w:val="18"/>
          <w:szCs w:val="18"/>
          <w:lang w:eastAsia="sl-SI"/>
        </w:rPr>
        <w:t>do dogovorjene ure za tekoči dan za vse sklope, podsklope:</w:t>
      </w:r>
    </w:p>
    <w:p w14:paraId="0A8294DA" w14:textId="71C52D64" w:rsidR="00A074E0" w:rsidRDefault="00BB4D96" w:rsidP="00BB4D96">
      <w:pPr>
        <w:spacing w:after="0" w:line="240" w:lineRule="auto"/>
        <w:jc w:val="both"/>
        <w:rPr>
          <w:rFonts w:ascii="Arial" w:eastAsia="Times New Roman" w:hAnsi="Arial" w:cs="Arial"/>
          <w:b/>
          <w:bCs/>
          <w:sz w:val="18"/>
          <w:szCs w:val="18"/>
          <w:lang w:eastAsia="sl-SI"/>
        </w:rPr>
      </w:pPr>
      <w:r w:rsidRPr="00BB4D96">
        <w:rPr>
          <w:rFonts w:ascii="Arial" w:eastAsia="Times New Roman" w:hAnsi="Arial" w:cs="Arial"/>
          <w:b/>
          <w:bCs/>
          <w:sz w:val="18"/>
          <w:szCs w:val="18"/>
          <w:lang w:eastAsia="sl-SI"/>
        </w:rPr>
        <w:t>OSNOVNA ŠOLA POHORSKEGA BATALJONA OPLOTNICA, Ulica Pohorskega bataljona 19, 2317 Oplotnica</w:t>
      </w:r>
    </w:p>
    <w:p w14:paraId="346B4B31" w14:textId="77777777" w:rsidR="00BB4D96" w:rsidRPr="00BB4D96" w:rsidRDefault="00BB4D96" w:rsidP="00BB4D96">
      <w:pPr>
        <w:spacing w:after="0" w:line="240" w:lineRule="auto"/>
        <w:jc w:val="both"/>
        <w:rPr>
          <w:rFonts w:ascii="Arial" w:eastAsia="Times New Roman" w:hAnsi="Arial" w:cs="Arial"/>
          <w:b/>
          <w:bCs/>
          <w:sz w:val="18"/>
          <w:szCs w:val="18"/>
          <w:lang w:eastAsia="sl-SI"/>
        </w:rPr>
      </w:pPr>
    </w:p>
    <w:p w14:paraId="165ABC6D" w14:textId="6F688F53"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Dobavitelj se obvezuje, da bo ob prevzemu blaga naročniku predložil prevzemnico-dobavnico, v kateri je navedena količina blaga. Naročnik mora takoj ob prevzemu blaga in embalaže opraviti količinski in kakovostni prevzem. </w:t>
      </w:r>
    </w:p>
    <w:p w14:paraId="31FB55A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12128A8B" w14:textId="76646FEA"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Strank</w:t>
      </w:r>
      <w:r w:rsidR="00A30660">
        <w:rPr>
          <w:rFonts w:ascii="Arial" w:eastAsia="Times New Roman" w:hAnsi="Arial" w:cs="Arial"/>
          <w:sz w:val="18"/>
          <w:szCs w:val="18"/>
          <w:lang w:eastAsia="sl-SI"/>
        </w:rPr>
        <w:t>e</w:t>
      </w:r>
      <w:r w:rsidRPr="00DD25D6">
        <w:rPr>
          <w:rFonts w:ascii="Arial" w:eastAsia="Times New Roman" w:hAnsi="Arial" w:cs="Arial"/>
          <w:sz w:val="18"/>
          <w:szCs w:val="18"/>
          <w:lang w:eastAsia="sl-SI"/>
        </w:rPr>
        <w:t xml:space="preserve"> </w:t>
      </w:r>
      <w:r w:rsidR="00A30660">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se dogovori</w:t>
      </w:r>
      <w:r w:rsidR="00A30660">
        <w:rPr>
          <w:rFonts w:ascii="Arial" w:eastAsia="Times New Roman" w:hAnsi="Arial" w:cs="Arial"/>
          <w:sz w:val="18"/>
          <w:szCs w:val="18"/>
          <w:lang w:eastAsia="sl-SI"/>
        </w:rPr>
        <w:t>jo</w:t>
      </w:r>
      <w:r w:rsidRPr="00DD25D6">
        <w:rPr>
          <w:rFonts w:ascii="Arial" w:eastAsia="Times New Roman" w:hAnsi="Arial" w:cs="Arial"/>
          <w:sz w:val="18"/>
          <w:szCs w:val="18"/>
          <w:lang w:eastAsia="sl-SI"/>
        </w:rPr>
        <w:t>, da dobavitelj dostavlja blago v svoji embalaži, ki jo mora dobavitelj še isti dan oz. najkasneje naslednjega dne po dobavi prevzeti nazaj in odpeljati s prostora naročnika. V primeru, da dobavitelj ne odpelje embalaže, lahko naročnik na stroške dobavitelja organizira prevoz embalaže.</w:t>
      </w:r>
    </w:p>
    <w:p w14:paraId="6C59AEEA"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7983E98" w14:textId="482E8B0E"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Dobavitelj jamči in se obvezuje, da dostavljenih živil ne bo puščal na prostem, pred prostori, v katere mora biti opravljena dostava ali na kakršen koli drug način, ki ni v skladu s HACCP sistemom in sanitarno zdravstvenimi predpisi. </w:t>
      </w:r>
    </w:p>
    <w:p w14:paraId="3C9962DD" w14:textId="550B21D7" w:rsidR="00FB2D6A" w:rsidRDefault="00FB2D6A" w:rsidP="00DD25D6">
      <w:pPr>
        <w:autoSpaceDE w:val="0"/>
        <w:autoSpaceDN w:val="0"/>
        <w:adjustRightInd w:val="0"/>
        <w:spacing w:after="0" w:line="240" w:lineRule="auto"/>
        <w:jc w:val="both"/>
        <w:rPr>
          <w:rFonts w:ascii="Arial" w:eastAsia="Times New Roman" w:hAnsi="Arial" w:cs="Arial"/>
          <w:sz w:val="18"/>
          <w:szCs w:val="18"/>
          <w:lang w:eastAsia="sl-SI"/>
        </w:rPr>
      </w:pPr>
    </w:p>
    <w:p w14:paraId="271E19D0" w14:textId="2F5C71FA" w:rsidR="00FB2D6A" w:rsidRPr="00DD25D6" w:rsidRDefault="00FB2D6A" w:rsidP="00DD25D6">
      <w:pPr>
        <w:autoSpaceDE w:val="0"/>
        <w:autoSpaceDN w:val="0"/>
        <w:adjustRightInd w:val="0"/>
        <w:spacing w:after="0" w:line="240" w:lineRule="auto"/>
        <w:jc w:val="both"/>
        <w:rPr>
          <w:rFonts w:ascii="Arial" w:eastAsia="Times New Roman" w:hAnsi="Arial" w:cs="Arial"/>
          <w:sz w:val="18"/>
          <w:szCs w:val="18"/>
          <w:lang w:eastAsia="sl-SI"/>
        </w:rPr>
      </w:pPr>
      <w:r w:rsidRPr="006B22D8">
        <w:rPr>
          <w:rFonts w:ascii="Arial" w:eastAsia="Times New Roman" w:hAnsi="Arial" w:cs="Arial"/>
          <w:sz w:val="18"/>
          <w:szCs w:val="18"/>
          <w:lang w:eastAsia="sl-SI"/>
        </w:rPr>
        <w:t>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oddaji ponudbe podal certifikat za »varnost in kakovost živil« in je tako živilo prejelo točko po merilu »varnost in kakovost živil«, mora tudi novo »enakovredno živilo« imeti certifikat za »varnost in kakovost živil«.</w:t>
      </w:r>
    </w:p>
    <w:p w14:paraId="36A6232A"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E9FC2D9" w14:textId="20974902" w:rsidR="00DD25D6" w:rsidRPr="00DD25D6" w:rsidRDefault="0090724D" w:rsidP="00DD25D6">
      <w:pPr>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7</w:t>
      </w:r>
      <w:r w:rsidR="00DD25D6" w:rsidRPr="00DD25D6">
        <w:rPr>
          <w:rFonts w:ascii="Arial" w:eastAsia="Times New Roman" w:hAnsi="Arial" w:cs="Arial"/>
          <w:sz w:val="18"/>
          <w:szCs w:val="18"/>
          <w:lang w:eastAsia="sl-SI"/>
        </w:rPr>
        <w:t>. člen</w:t>
      </w:r>
    </w:p>
    <w:p w14:paraId="7202C855"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FCC6C59" w14:textId="54D9CA8F"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 strani naročnika je pooblaščena oseba za izvrševanje ter skrbnik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ravnatel</w:t>
      </w:r>
      <w:r w:rsidR="008978D4">
        <w:rPr>
          <w:rFonts w:ascii="Arial" w:eastAsia="Times New Roman" w:hAnsi="Arial" w:cs="Arial"/>
          <w:sz w:val="18"/>
          <w:szCs w:val="18"/>
          <w:lang w:eastAsia="sl-SI"/>
        </w:rPr>
        <w:t>j</w:t>
      </w:r>
      <w:r w:rsidR="00A01F5C">
        <w:rPr>
          <w:rFonts w:ascii="Arial" w:eastAsia="Times New Roman" w:hAnsi="Arial" w:cs="Arial"/>
          <w:sz w:val="18"/>
          <w:szCs w:val="18"/>
          <w:lang w:eastAsia="sl-SI"/>
        </w:rPr>
        <w:t xml:space="preserve"> </w:t>
      </w:r>
      <w:r w:rsidR="00E17B7E">
        <w:rPr>
          <w:rFonts w:ascii="Arial" w:eastAsia="Times New Roman" w:hAnsi="Arial" w:cs="Arial"/>
          <w:sz w:val="18"/>
          <w:szCs w:val="18"/>
          <w:lang w:eastAsia="sl-SI"/>
        </w:rPr>
        <w:t>Matjaž Vrtovec</w:t>
      </w:r>
      <w:r w:rsidRPr="00DD25D6">
        <w:rPr>
          <w:rFonts w:ascii="Arial" w:eastAsia="Times New Roman" w:hAnsi="Arial" w:cs="Arial"/>
          <w:sz w:val="18"/>
          <w:szCs w:val="18"/>
          <w:lang w:eastAsia="sl-SI"/>
        </w:rPr>
        <w:t>.</w:t>
      </w:r>
    </w:p>
    <w:p w14:paraId="10657BC2" w14:textId="4F58CCBF"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 strani dobavitelja je pooblaščena oseba za izvrševanje </w:t>
      </w:r>
      <w:r w:rsidR="00A66E29">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___________________________. </w:t>
      </w:r>
    </w:p>
    <w:p w14:paraId="20498AD5"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405FE08D" w14:textId="429D0F82" w:rsidR="00DD25D6" w:rsidRPr="00DD25D6" w:rsidRDefault="0090724D" w:rsidP="00DD25D6">
      <w:pPr>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8</w:t>
      </w:r>
      <w:r w:rsidR="00DD25D6" w:rsidRPr="00DD25D6">
        <w:rPr>
          <w:rFonts w:ascii="Arial" w:eastAsia="Times New Roman" w:hAnsi="Arial" w:cs="Arial"/>
          <w:sz w:val="18"/>
          <w:szCs w:val="18"/>
          <w:lang w:eastAsia="sl-SI"/>
        </w:rPr>
        <w:t>. člen</w:t>
      </w:r>
    </w:p>
    <w:p w14:paraId="39364C87"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3229F92" w14:textId="001DB239"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da bi naročnik tekom trajanja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potreboval živila, ki niso predmet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pa jih dobavitelj lahko dobavi, se bo z dobaviteljem dogovoril za dobavo takega živila. Naročnik in dobavitelj bosta v navedenem primeru dogovorila ceno za živilo, medtem ko vsi ostali pogoji vezani na dobavo živil veljajo iz </w:t>
      </w:r>
      <w:r w:rsidR="00A30660">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w:t>
      </w:r>
    </w:p>
    <w:p w14:paraId="12509DA7" w14:textId="77777777" w:rsidR="00DD25D6" w:rsidRPr="00DD25D6" w:rsidRDefault="00DD25D6"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39BCBBA7" w14:textId="3A1CE70B" w:rsidR="00DD25D6" w:rsidRPr="00DD25D6" w:rsidRDefault="00DD25D6" w:rsidP="00DD25D6">
      <w:pPr>
        <w:autoSpaceDE w:val="0"/>
        <w:autoSpaceDN w:val="0"/>
        <w:adjustRightInd w:val="0"/>
        <w:spacing w:after="0" w:line="240" w:lineRule="auto"/>
        <w:jc w:val="center"/>
        <w:rPr>
          <w:rFonts w:ascii="Arial" w:eastAsia="Times New Roman" w:hAnsi="Arial" w:cs="Arial"/>
          <w:sz w:val="18"/>
          <w:szCs w:val="18"/>
          <w:lang w:eastAsia="sl-SI"/>
        </w:rPr>
      </w:pPr>
      <w:r w:rsidRPr="00DD25D6">
        <w:rPr>
          <w:rFonts w:ascii="Arial" w:eastAsia="Times New Roman" w:hAnsi="Arial" w:cs="Arial"/>
          <w:b/>
          <w:bCs/>
          <w:sz w:val="18"/>
          <w:szCs w:val="18"/>
          <w:lang w:eastAsia="sl-SI"/>
        </w:rPr>
        <w:t>VII</w:t>
      </w:r>
      <w:r w:rsidR="00A66E29">
        <w:rPr>
          <w:rFonts w:ascii="Arial" w:eastAsia="Times New Roman" w:hAnsi="Arial" w:cs="Arial"/>
          <w:b/>
          <w:bCs/>
          <w:sz w:val="18"/>
          <w:szCs w:val="18"/>
          <w:lang w:eastAsia="sl-SI"/>
        </w:rPr>
        <w:t>I</w:t>
      </w:r>
      <w:r w:rsidRPr="00DD25D6">
        <w:rPr>
          <w:rFonts w:ascii="Arial" w:eastAsia="Times New Roman" w:hAnsi="Arial" w:cs="Arial"/>
          <w:b/>
          <w:bCs/>
          <w:sz w:val="18"/>
          <w:szCs w:val="18"/>
          <w:lang w:eastAsia="sl-SI"/>
        </w:rPr>
        <w:t>. KAKOVOST IN REKLAMACIJE</w:t>
      </w:r>
    </w:p>
    <w:p w14:paraId="1877C10C" w14:textId="6564F6B8" w:rsidR="00DD25D6" w:rsidRPr="00DD25D6" w:rsidRDefault="0090724D" w:rsidP="00DD25D6">
      <w:pPr>
        <w:tabs>
          <w:tab w:val="left" w:pos="3119"/>
        </w:tabs>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9</w:t>
      </w:r>
      <w:r w:rsidR="00DD25D6" w:rsidRPr="00DD25D6">
        <w:rPr>
          <w:rFonts w:ascii="Arial" w:eastAsia="Times New Roman" w:hAnsi="Arial" w:cs="Arial"/>
          <w:sz w:val="18"/>
          <w:szCs w:val="18"/>
          <w:lang w:eastAsia="sl-SI"/>
        </w:rPr>
        <w:t>. člen</w:t>
      </w:r>
    </w:p>
    <w:p w14:paraId="4535B8D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1685807" w14:textId="77777777" w:rsidR="00FB2D6A" w:rsidRPr="00DD25D6" w:rsidRDefault="00FB2D6A" w:rsidP="00FB2D6A">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Dobavitelj je dolžan nekvalitetno blago oz. pokvarjeno blago nadomestiti z novim do roka, ki ga dobavitelju za konkretno dobavo določi naročnik.</w:t>
      </w:r>
    </w:p>
    <w:p w14:paraId="7B05F874" w14:textId="77777777" w:rsidR="00FB2D6A" w:rsidRPr="00DD25D6" w:rsidRDefault="00FB2D6A" w:rsidP="00FB2D6A">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Če je predmet </w:t>
      </w:r>
      <w:r>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hitro pokvarljivo blago je dolžan dobavitelj nadomestiti nekvalitetno blago z novim najkasneje v roku 1 ure od prejema reklamacije.</w:t>
      </w:r>
    </w:p>
    <w:p w14:paraId="2F197A45" w14:textId="77777777" w:rsidR="00FB2D6A" w:rsidRPr="00DD25D6" w:rsidRDefault="00FB2D6A" w:rsidP="00FB2D6A">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lastRenderedPageBreak/>
        <w:t>Stroške, nastale z zamenjavo nekvalitetnega oz. pokvarjenega blaga, vključno s prevoznimi, nosi dobavitelj.</w:t>
      </w:r>
    </w:p>
    <w:p w14:paraId="7F7473EB" w14:textId="77777777" w:rsidR="00FB2D6A" w:rsidRPr="00DD25D6" w:rsidRDefault="00FB2D6A" w:rsidP="00FB2D6A">
      <w:pPr>
        <w:spacing w:after="0" w:line="240" w:lineRule="auto"/>
        <w:jc w:val="both"/>
        <w:rPr>
          <w:rFonts w:ascii="Arial" w:eastAsia="Times New Roman" w:hAnsi="Arial" w:cs="Arial"/>
          <w:sz w:val="18"/>
          <w:szCs w:val="18"/>
          <w:lang w:eastAsia="sl-SI"/>
        </w:rPr>
      </w:pPr>
    </w:p>
    <w:p w14:paraId="318FE9D2" w14:textId="77777777" w:rsidR="00FB2D6A" w:rsidRPr="00DD25D6"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Če se ugotovi, da živila niso istovetna z naročenimi, če odstopajo od dogovorjene kakovosti in količine, lahko naročnik prevzem odkloni. </w:t>
      </w:r>
    </w:p>
    <w:p w14:paraId="7909E30B" w14:textId="77777777" w:rsidR="00FB2D6A" w:rsidRPr="00DD25D6"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p>
    <w:p w14:paraId="0B582153" w14:textId="77777777" w:rsidR="00FB2D6A" w:rsidRPr="00DD25D6"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Če naročnik v kasnejši obdelavi živil ugotovi oporečnost ali ne kvaliteto živil ali da živila ne ustrezajo njegovemu naročilu, se sestavi zapisnik, s katerim se uveljavlja reklamacija. </w:t>
      </w:r>
    </w:p>
    <w:p w14:paraId="4F03183C" w14:textId="77777777" w:rsidR="00FB2D6A" w:rsidRPr="00DD25D6"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p>
    <w:p w14:paraId="44C5A0A5" w14:textId="77777777" w:rsidR="00FB2D6A" w:rsidRPr="006649AB"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6CB0B487" w14:textId="77777777" w:rsidR="00FB2D6A" w:rsidRDefault="00FB2D6A" w:rsidP="00FB2D6A">
      <w:pPr>
        <w:autoSpaceDE w:val="0"/>
        <w:autoSpaceDN w:val="0"/>
        <w:adjustRightInd w:val="0"/>
        <w:contextualSpacing/>
        <w:jc w:val="both"/>
        <w:rPr>
          <w:rFonts w:cs="Arial"/>
          <w:sz w:val="22"/>
          <w:szCs w:val="22"/>
        </w:rPr>
      </w:pPr>
    </w:p>
    <w:p w14:paraId="520A9009" w14:textId="77777777" w:rsidR="00FB2D6A" w:rsidRPr="006C1003" w:rsidRDefault="00FB2D6A" w:rsidP="00FB2D6A">
      <w:pPr>
        <w:autoSpaceDE w:val="0"/>
        <w:autoSpaceDN w:val="0"/>
        <w:adjustRightInd w:val="0"/>
        <w:contextualSpacing/>
        <w:jc w:val="both"/>
        <w:rPr>
          <w:rFonts w:ascii="Arial" w:eastAsia="Times New Roman" w:hAnsi="Arial" w:cs="Arial"/>
          <w:sz w:val="18"/>
          <w:szCs w:val="18"/>
          <w:lang w:eastAsia="sl-SI"/>
        </w:rPr>
      </w:pPr>
      <w:r w:rsidRPr="006C1003">
        <w:rPr>
          <w:rFonts w:ascii="Arial" w:eastAsia="Times New Roman" w:hAnsi="Arial" w:cs="Arial"/>
          <w:sz w:val="18"/>
          <w:szCs w:val="18"/>
          <w:lang w:eastAsia="sl-SI"/>
        </w:rPr>
        <w:t>Če  naročnik ugotovi, da mu dobavitelj ni obračunal dobavljenih artiklov po cenah navedenih na predloženem ceniku:</w:t>
      </w:r>
    </w:p>
    <w:p w14:paraId="7A447FCF" w14:textId="77777777" w:rsidR="00FB2D6A" w:rsidRPr="006C1003" w:rsidRDefault="00FB2D6A" w:rsidP="00FB2D6A">
      <w:pPr>
        <w:autoSpaceDE w:val="0"/>
        <w:autoSpaceDN w:val="0"/>
        <w:adjustRightInd w:val="0"/>
        <w:contextualSpacing/>
        <w:jc w:val="both"/>
        <w:rPr>
          <w:rFonts w:ascii="Arial" w:eastAsia="Times New Roman" w:hAnsi="Arial" w:cs="Arial"/>
          <w:sz w:val="18"/>
          <w:szCs w:val="18"/>
          <w:lang w:eastAsia="sl-SI"/>
        </w:rPr>
      </w:pPr>
      <w:r w:rsidRPr="006C1003">
        <w:rPr>
          <w:rFonts w:ascii="Arial" w:eastAsia="Times New Roman" w:hAnsi="Arial" w:cs="Arial"/>
          <w:sz w:val="18"/>
          <w:szCs w:val="18"/>
          <w:lang w:eastAsia="sl-SI"/>
        </w:rPr>
        <w:t>- pisno zavrne račun v celoti in zahteva izstavitev pravilnega računa ali</w:t>
      </w:r>
    </w:p>
    <w:p w14:paraId="30E82089" w14:textId="77777777" w:rsidR="00FB2D6A" w:rsidRPr="006C1003" w:rsidRDefault="00FB2D6A" w:rsidP="00FB2D6A">
      <w:pPr>
        <w:autoSpaceDE w:val="0"/>
        <w:autoSpaceDN w:val="0"/>
        <w:adjustRightInd w:val="0"/>
        <w:contextualSpacing/>
        <w:jc w:val="both"/>
        <w:rPr>
          <w:rFonts w:ascii="Arial" w:eastAsia="Times New Roman" w:hAnsi="Arial" w:cs="Arial"/>
          <w:sz w:val="18"/>
          <w:szCs w:val="18"/>
          <w:lang w:eastAsia="sl-SI"/>
        </w:rPr>
      </w:pPr>
      <w:r w:rsidRPr="006C1003">
        <w:rPr>
          <w:rFonts w:ascii="Arial" w:eastAsia="Times New Roman" w:hAnsi="Arial" w:cs="Arial"/>
          <w:sz w:val="18"/>
          <w:szCs w:val="18"/>
          <w:lang w:eastAsia="sl-SI"/>
        </w:rPr>
        <w:t>- plača nesporni del računa ali</w:t>
      </w:r>
    </w:p>
    <w:p w14:paraId="5434F6D1" w14:textId="77777777" w:rsidR="00FB2D6A" w:rsidRPr="006C1003" w:rsidRDefault="00FB2D6A" w:rsidP="00FB2D6A">
      <w:pPr>
        <w:autoSpaceDE w:val="0"/>
        <w:autoSpaceDN w:val="0"/>
        <w:adjustRightInd w:val="0"/>
        <w:contextualSpacing/>
        <w:jc w:val="both"/>
        <w:rPr>
          <w:rFonts w:ascii="Arial" w:eastAsia="Times New Roman" w:hAnsi="Arial" w:cs="Arial"/>
          <w:sz w:val="18"/>
          <w:szCs w:val="18"/>
          <w:lang w:eastAsia="sl-SI"/>
        </w:rPr>
      </w:pPr>
      <w:r w:rsidRPr="006C1003">
        <w:rPr>
          <w:rFonts w:ascii="Arial" w:eastAsia="Times New Roman" w:hAnsi="Arial" w:cs="Arial"/>
          <w:sz w:val="18"/>
          <w:szCs w:val="18"/>
          <w:lang w:eastAsia="sl-SI"/>
        </w:rPr>
        <w:t>- zahteva dobropis za ugotovljeno razliko.</w:t>
      </w:r>
    </w:p>
    <w:p w14:paraId="0EEDA1F8" w14:textId="77777777" w:rsidR="00FB2D6A" w:rsidRPr="00DD25D6"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p>
    <w:p w14:paraId="4D6B6C1A" w14:textId="77777777" w:rsidR="00FB2D6A" w:rsidRPr="00DD25D6"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da dobavitelj ne izpolnjuje zahtev iz razpisne dokumentacije po javnem naročilu iz 1. člena tega </w:t>
      </w:r>
      <w:r>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določil </w:t>
      </w:r>
      <w:r>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in ne rešuje reklamacij prejetih s strani naročnika, naročnik začne ustrezne postopke za prekinitev </w:t>
      </w:r>
      <w:r>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w:t>
      </w:r>
    </w:p>
    <w:p w14:paraId="2D1F0673" w14:textId="77777777" w:rsidR="00FB2D6A" w:rsidRPr="00DD25D6"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Dobavitelj je dolžan oporečna ali nekvalitetna živila oziroma živila, ki ne ustrezajo naročilu, nadomestiti z novimi, najkasneje pa v roku treh ur od ure prejema reklamacije, razen, če se strank</w:t>
      </w:r>
      <w:r>
        <w:rPr>
          <w:rFonts w:ascii="Arial" w:eastAsia="Times New Roman" w:hAnsi="Arial" w:cs="Arial"/>
          <w:sz w:val="18"/>
          <w:szCs w:val="18"/>
          <w:lang w:eastAsia="sl-SI"/>
        </w:rPr>
        <w:t>e</w:t>
      </w:r>
      <w:r w:rsidRPr="00DD25D6">
        <w:rPr>
          <w:rFonts w:ascii="Arial" w:eastAsia="Times New Roman" w:hAnsi="Arial" w:cs="Arial"/>
          <w:sz w:val="18"/>
          <w:szCs w:val="18"/>
          <w:lang w:eastAsia="sl-SI"/>
        </w:rPr>
        <w:t xml:space="preserve"> </w:t>
      </w:r>
      <w:r>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ne dogovori</w:t>
      </w:r>
      <w:r>
        <w:rPr>
          <w:rFonts w:ascii="Arial" w:eastAsia="Times New Roman" w:hAnsi="Arial" w:cs="Arial"/>
          <w:sz w:val="18"/>
          <w:szCs w:val="18"/>
          <w:lang w:eastAsia="sl-SI"/>
        </w:rPr>
        <w:t>jo</w:t>
      </w:r>
      <w:r w:rsidRPr="00DD25D6">
        <w:rPr>
          <w:rFonts w:ascii="Arial" w:eastAsia="Times New Roman" w:hAnsi="Arial" w:cs="Arial"/>
          <w:sz w:val="18"/>
          <w:szCs w:val="18"/>
          <w:lang w:eastAsia="sl-SI"/>
        </w:rPr>
        <w:t xml:space="preserve"> drugače glede na lokacijo dobavitelja. </w:t>
      </w:r>
    </w:p>
    <w:p w14:paraId="1A473DED" w14:textId="77777777" w:rsidR="00FB2D6A" w:rsidRPr="00DD25D6"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p>
    <w:p w14:paraId="3A1F5FE6" w14:textId="77777777" w:rsidR="00FB2D6A"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Vse stroške povezane z reklamacijami krije dobavitelj. </w:t>
      </w:r>
    </w:p>
    <w:p w14:paraId="60AEDA3D" w14:textId="77777777" w:rsidR="00FB2D6A"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p>
    <w:p w14:paraId="2EF72E47" w14:textId="77777777" w:rsidR="00FB2D6A" w:rsidRPr="00FA51DD" w:rsidRDefault="00FB2D6A" w:rsidP="00FB2D6A">
      <w:p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Kot kršitev tega sporazuma se štejejo zlasti naslednje kršitve:</w:t>
      </w:r>
    </w:p>
    <w:p w14:paraId="5BB724A5" w14:textId="77777777" w:rsidR="00FB2D6A" w:rsidRPr="00FA51DD" w:rsidRDefault="00FB2D6A" w:rsidP="00FB2D6A">
      <w:pPr>
        <w:spacing w:after="0" w:line="240" w:lineRule="auto"/>
        <w:jc w:val="both"/>
        <w:rPr>
          <w:rFonts w:ascii="Arial" w:eastAsia="Times New Roman" w:hAnsi="Arial" w:cs="Arial"/>
          <w:sz w:val="18"/>
          <w:szCs w:val="18"/>
          <w:lang w:eastAsia="sl-SI"/>
        </w:rPr>
      </w:pPr>
    </w:p>
    <w:p w14:paraId="1C05B964" w14:textId="77777777" w:rsidR="00FB2D6A" w:rsidRPr="00FA51DD" w:rsidRDefault="00FB2D6A" w:rsidP="00FB2D6A">
      <w:pPr>
        <w:pStyle w:val="Odstavekseznama"/>
        <w:numPr>
          <w:ilvl w:val="0"/>
          <w:numId w:val="47"/>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 xml:space="preserve">če dobavitelj ne dobavi blaga, določenega dne, ob določeni uri ter v določeni količini, </w:t>
      </w:r>
    </w:p>
    <w:p w14:paraId="22A5F6F0" w14:textId="77777777" w:rsidR="00FB2D6A" w:rsidRPr="00FA51DD" w:rsidRDefault="00FB2D6A" w:rsidP="00FB2D6A">
      <w:pPr>
        <w:pStyle w:val="Odstavekseznama"/>
        <w:numPr>
          <w:ilvl w:val="0"/>
          <w:numId w:val="47"/>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če dobavitelj zaračunava naročniku višje cene kot so na predračunu ali ceniku, pa kljub opozorilu svojega odnosa ne spremeni,</w:t>
      </w:r>
    </w:p>
    <w:p w14:paraId="53FF2536" w14:textId="77777777" w:rsidR="00FB2D6A" w:rsidRPr="00FA51DD" w:rsidRDefault="00FB2D6A" w:rsidP="00FB2D6A">
      <w:pPr>
        <w:pStyle w:val="Odstavekseznama"/>
        <w:numPr>
          <w:ilvl w:val="0"/>
          <w:numId w:val="47"/>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če dobavi nekvalitetno blago, neustrezne teže ali pakiranja, pa ga na zahtevo naročnika ne dopolni oz ga ne zamenja,</w:t>
      </w:r>
    </w:p>
    <w:p w14:paraId="7E436227" w14:textId="77777777" w:rsidR="00FB2D6A" w:rsidRPr="00FA51DD" w:rsidRDefault="00FB2D6A" w:rsidP="00FB2D6A">
      <w:pPr>
        <w:pStyle w:val="Odstavekseznama"/>
        <w:numPr>
          <w:ilvl w:val="0"/>
          <w:numId w:val="47"/>
        </w:numPr>
        <w:spacing w:after="0" w:line="240" w:lineRule="auto"/>
        <w:rPr>
          <w:rFonts w:ascii="Arial" w:eastAsia="Times New Roman" w:hAnsi="Arial" w:cs="Arial"/>
          <w:sz w:val="18"/>
          <w:szCs w:val="18"/>
          <w:lang w:eastAsia="sl-SI"/>
        </w:rPr>
      </w:pPr>
      <w:r w:rsidRPr="00FA51DD">
        <w:rPr>
          <w:rFonts w:ascii="Arial" w:eastAsia="Times New Roman" w:hAnsi="Arial" w:cs="Arial"/>
          <w:sz w:val="18"/>
          <w:szCs w:val="18"/>
          <w:lang w:eastAsia="sl-SI"/>
        </w:rPr>
        <w:t>če dobavitelj ne zagotavlja kakovosti blaga in embalaže, ki jo je navedel kot prednost pri izbiri pri posameznem živilu v predračunu;</w:t>
      </w:r>
    </w:p>
    <w:p w14:paraId="7A1974B1" w14:textId="77777777" w:rsidR="00FB2D6A" w:rsidRPr="00FA51DD" w:rsidRDefault="00FB2D6A" w:rsidP="00FB2D6A">
      <w:pPr>
        <w:pStyle w:val="Odstavekseznama"/>
        <w:numPr>
          <w:ilvl w:val="0"/>
          <w:numId w:val="47"/>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 xml:space="preserve">če dobavitelj naročniku dobavi blago, ki ne ustreza dogovorjeni vrsti, kakovosti in zdravstveni neoporečnosti, </w:t>
      </w:r>
    </w:p>
    <w:p w14:paraId="3D9E9453" w14:textId="77777777" w:rsidR="00FB2D6A" w:rsidRPr="00FA51DD" w:rsidRDefault="00FB2D6A" w:rsidP="00FB2D6A">
      <w:pPr>
        <w:pStyle w:val="Odstavekseznama"/>
        <w:numPr>
          <w:ilvl w:val="0"/>
          <w:numId w:val="47"/>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če dobavitelj ne upošteva reklamacij glede kakovosti, vrste, količine dobav,</w:t>
      </w:r>
    </w:p>
    <w:p w14:paraId="07AD0EE5" w14:textId="77777777" w:rsidR="00FB2D6A" w:rsidRPr="00FA51DD" w:rsidRDefault="00FB2D6A" w:rsidP="00FB2D6A">
      <w:pPr>
        <w:pStyle w:val="Odstavekseznama"/>
        <w:numPr>
          <w:ilvl w:val="0"/>
          <w:numId w:val="47"/>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če dobavitelj brez obvestila naročniku poveča ceno blaga,</w:t>
      </w:r>
    </w:p>
    <w:p w14:paraId="15211965" w14:textId="77777777" w:rsidR="00FB2D6A" w:rsidRPr="00FA51DD" w:rsidRDefault="00FB2D6A" w:rsidP="00FB2D6A">
      <w:pPr>
        <w:pStyle w:val="Odstavekseznama"/>
        <w:numPr>
          <w:ilvl w:val="0"/>
          <w:numId w:val="47"/>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če je dobavljeno blago neustrezno pakirano, pa ga na zahtevo naročnika ne zamenja;</w:t>
      </w:r>
    </w:p>
    <w:p w14:paraId="31D805FE" w14:textId="77777777" w:rsidR="00FB2D6A" w:rsidRPr="00FA51DD" w:rsidRDefault="00FB2D6A" w:rsidP="00FB2D6A">
      <w:pPr>
        <w:pStyle w:val="Odstavekseznama"/>
        <w:numPr>
          <w:ilvl w:val="0"/>
          <w:numId w:val="47"/>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če je dobavljeno blago umazano, pa ga dobavitelj na zahtevo naročnika ne zamenja;</w:t>
      </w:r>
    </w:p>
    <w:p w14:paraId="476AB3FF" w14:textId="77777777" w:rsidR="00FB2D6A" w:rsidRPr="00FA51DD" w:rsidRDefault="00FB2D6A" w:rsidP="00FB2D6A">
      <w:pPr>
        <w:pStyle w:val="Odstavekseznama"/>
        <w:numPr>
          <w:ilvl w:val="0"/>
          <w:numId w:val="47"/>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če je embalaža umazana ali poškodovana, pa dobavitelj na zahtevo naročnika izdelka ne zamenja;</w:t>
      </w:r>
    </w:p>
    <w:p w14:paraId="6388057E" w14:textId="77777777" w:rsidR="00FB2D6A" w:rsidRPr="00FA51DD" w:rsidRDefault="00FB2D6A" w:rsidP="00FB2D6A">
      <w:pPr>
        <w:pStyle w:val="Odstavekseznama"/>
        <w:numPr>
          <w:ilvl w:val="0"/>
          <w:numId w:val="47"/>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če dobavitelj ne spoštuje predpisov HACCP oziroma predpisov, ki opredeljujejo varnost živil,</w:t>
      </w:r>
    </w:p>
    <w:p w14:paraId="74479407" w14:textId="77777777" w:rsidR="00FB2D6A" w:rsidRPr="00FA51DD" w:rsidRDefault="00FB2D6A" w:rsidP="00FB2D6A">
      <w:pPr>
        <w:pStyle w:val="Odstavekseznama"/>
        <w:numPr>
          <w:ilvl w:val="0"/>
          <w:numId w:val="47"/>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če dobavljeno blago in dobavnica nista skladna glede količine, vrste, kakovosti ali katere druge lastnosti dobavljenega blaga ali podatka o dobavljenem blagu,</w:t>
      </w:r>
    </w:p>
    <w:p w14:paraId="7906C7E7" w14:textId="77777777" w:rsidR="00FB2D6A" w:rsidRPr="00FA51DD" w:rsidRDefault="00FB2D6A" w:rsidP="00FB2D6A">
      <w:pPr>
        <w:pStyle w:val="Odstavekseznama"/>
        <w:numPr>
          <w:ilvl w:val="0"/>
          <w:numId w:val="47"/>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če dobavitelj ne izda dobropisa v roku 1 meseca od zahteve naročnika, v primeru, da mu dobavitelj ni obračunal dobavljenih artiklov po cenah navedenih na predloženem ceniku,</w:t>
      </w:r>
    </w:p>
    <w:p w14:paraId="142FD066" w14:textId="77777777" w:rsidR="00FB2D6A" w:rsidRDefault="00FB2D6A" w:rsidP="00FB2D6A">
      <w:pPr>
        <w:pStyle w:val="Odstavekseznama"/>
        <w:numPr>
          <w:ilvl w:val="0"/>
          <w:numId w:val="47"/>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če dobavitelj grobo krši druga določila, ki so zapisana v dokumentaciji javnega naročila, sklopih živil in okvirnem sporazumu.</w:t>
      </w:r>
    </w:p>
    <w:p w14:paraId="095A86B1" w14:textId="77777777" w:rsidR="00FB2D6A" w:rsidRDefault="00FB2D6A" w:rsidP="00FB2D6A">
      <w:pPr>
        <w:spacing w:after="0" w:line="240" w:lineRule="auto"/>
        <w:jc w:val="both"/>
        <w:rPr>
          <w:rFonts w:ascii="Arial" w:eastAsia="Times New Roman" w:hAnsi="Arial" w:cs="Arial"/>
          <w:sz w:val="18"/>
          <w:szCs w:val="18"/>
          <w:lang w:eastAsia="sl-SI"/>
        </w:rPr>
      </w:pPr>
    </w:p>
    <w:p w14:paraId="0E8ED3B7" w14:textId="70EDD92A" w:rsidR="00DD25D6"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6B22D8">
        <w:rPr>
          <w:rFonts w:ascii="Arial" w:eastAsia="Times New Roman" w:hAnsi="Arial" w:cs="Arial"/>
          <w:sz w:val="18"/>
          <w:szCs w:val="18"/>
          <w:lang w:eastAsia="sl-SI"/>
        </w:rPr>
        <w:t>Navedene kršitve dogovorov lahko imajo za posledico prekinitev sodelovanja, če jih dobavitelj ne odpravi v roku dveh reklamacij – po tretji reklamaciji lahko začne naročnik postopek prekinitve sodelovanja.</w:t>
      </w:r>
      <w:r w:rsidR="00DD25D6" w:rsidRPr="00DD25D6">
        <w:rPr>
          <w:rFonts w:ascii="Arial" w:eastAsia="Times New Roman" w:hAnsi="Arial" w:cs="Arial"/>
          <w:sz w:val="18"/>
          <w:szCs w:val="18"/>
          <w:lang w:eastAsia="sl-SI"/>
        </w:rPr>
        <w:t xml:space="preserve"> </w:t>
      </w:r>
    </w:p>
    <w:p w14:paraId="2001A228" w14:textId="77777777" w:rsidR="00A66E29" w:rsidRDefault="00A66E29" w:rsidP="00DD25D6">
      <w:pPr>
        <w:autoSpaceDE w:val="0"/>
        <w:autoSpaceDN w:val="0"/>
        <w:adjustRightInd w:val="0"/>
        <w:spacing w:after="0" w:line="240" w:lineRule="auto"/>
        <w:jc w:val="both"/>
        <w:rPr>
          <w:rFonts w:ascii="Arial" w:eastAsia="Times New Roman" w:hAnsi="Arial" w:cs="Arial"/>
          <w:sz w:val="18"/>
          <w:szCs w:val="18"/>
          <w:lang w:eastAsia="sl-SI"/>
        </w:rPr>
      </w:pPr>
    </w:p>
    <w:p w14:paraId="6778525F" w14:textId="053C2C13" w:rsidR="00E807DF" w:rsidRDefault="00E807DF" w:rsidP="00DD25D6">
      <w:pPr>
        <w:autoSpaceDE w:val="0"/>
        <w:autoSpaceDN w:val="0"/>
        <w:adjustRightInd w:val="0"/>
        <w:spacing w:after="0" w:line="240" w:lineRule="auto"/>
        <w:jc w:val="both"/>
        <w:rPr>
          <w:rFonts w:ascii="Arial" w:eastAsia="Times New Roman" w:hAnsi="Arial" w:cs="Arial"/>
          <w:sz w:val="18"/>
          <w:szCs w:val="18"/>
          <w:lang w:eastAsia="sl-SI"/>
        </w:rPr>
      </w:pPr>
    </w:p>
    <w:p w14:paraId="1E484C96" w14:textId="0D975529" w:rsidR="00E807DF" w:rsidRPr="00E807DF" w:rsidRDefault="00A66E29" w:rsidP="00E807DF">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IX</w:t>
      </w:r>
      <w:r w:rsidR="00E807DF" w:rsidRPr="00E807DF">
        <w:rPr>
          <w:rFonts w:ascii="Arial" w:eastAsia="Times New Roman" w:hAnsi="Arial" w:cs="Arial"/>
          <w:b/>
          <w:sz w:val="18"/>
          <w:szCs w:val="18"/>
          <w:lang w:eastAsia="sl-SI"/>
        </w:rPr>
        <w:t xml:space="preserve">. ZAVAROVANJE ZA DOBRO IZVEDBO POGODBENIH OBVEZNOSTI </w:t>
      </w:r>
    </w:p>
    <w:p w14:paraId="56AEE371" w14:textId="77777777" w:rsidR="00E807DF" w:rsidRPr="00E807DF" w:rsidRDefault="00E807DF" w:rsidP="00E807DF">
      <w:pPr>
        <w:autoSpaceDE w:val="0"/>
        <w:autoSpaceDN w:val="0"/>
        <w:adjustRightInd w:val="0"/>
        <w:spacing w:after="0" w:line="240" w:lineRule="auto"/>
        <w:jc w:val="center"/>
        <w:rPr>
          <w:rFonts w:ascii="Arial" w:eastAsia="Times New Roman" w:hAnsi="Arial" w:cs="Arial"/>
          <w:sz w:val="18"/>
          <w:szCs w:val="18"/>
          <w:lang w:eastAsia="sl-SI"/>
        </w:rPr>
      </w:pPr>
    </w:p>
    <w:p w14:paraId="0E5854CC" w14:textId="015E6844" w:rsidR="00E807DF" w:rsidRPr="00E807DF" w:rsidRDefault="0090724D" w:rsidP="00E807DF">
      <w:pPr>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10</w:t>
      </w:r>
      <w:r w:rsidR="00E807DF" w:rsidRPr="00E807DF">
        <w:rPr>
          <w:rFonts w:ascii="Arial" w:eastAsia="Times New Roman" w:hAnsi="Arial" w:cs="Arial"/>
          <w:sz w:val="18"/>
          <w:szCs w:val="18"/>
          <w:lang w:eastAsia="sl-SI"/>
        </w:rPr>
        <w:t>. člen</w:t>
      </w:r>
    </w:p>
    <w:p w14:paraId="6DB9DB6A" w14:textId="77777777" w:rsidR="00E807DF" w:rsidRPr="00E807DF" w:rsidRDefault="00E807DF" w:rsidP="00E807DF">
      <w:pPr>
        <w:autoSpaceDE w:val="0"/>
        <w:autoSpaceDN w:val="0"/>
        <w:adjustRightInd w:val="0"/>
        <w:spacing w:after="0" w:line="240" w:lineRule="auto"/>
        <w:jc w:val="center"/>
        <w:rPr>
          <w:rFonts w:ascii="Arial" w:eastAsia="Times New Roman" w:hAnsi="Arial" w:cs="Arial"/>
          <w:sz w:val="18"/>
          <w:szCs w:val="18"/>
          <w:lang w:eastAsia="sl-SI"/>
        </w:rPr>
      </w:pPr>
    </w:p>
    <w:p w14:paraId="0E237263" w14:textId="77777777" w:rsidR="00E807DF" w:rsidRPr="00E807DF" w:rsidRDefault="00E807DF" w:rsidP="00E807DF">
      <w:pPr>
        <w:autoSpaceDE w:val="0"/>
        <w:autoSpaceDN w:val="0"/>
        <w:adjustRightInd w:val="0"/>
        <w:spacing w:after="0" w:line="240" w:lineRule="auto"/>
        <w:jc w:val="center"/>
        <w:rPr>
          <w:rFonts w:ascii="Arial" w:eastAsia="Times New Roman" w:hAnsi="Arial" w:cs="Arial"/>
          <w:sz w:val="18"/>
          <w:szCs w:val="18"/>
          <w:lang w:eastAsia="sl-SI"/>
        </w:rPr>
      </w:pPr>
    </w:p>
    <w:p w14:paraId="7073915E" w14:textId="68F9E33B" w:rsidR="00E807DF" w:rsidRDefault="00A66E29" w:rsidP="00E807D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00E807DF" w:rsidRPr="00E807DF">
        <w:rPr>
          <w:rFonts w:ascii="Arial" w:eastAsia="Times New Roman" w:hAnsi="Arial" w:cs="Arial"/>
          <w:sz w:val="18"/>
          <w:szCs w:val="18"/>
          <w:lang w:eastAsia="sl-SI"/>
        </w:rPr>
        <w:t xml:space="preserve"> mora ob podpisu pogodb</w:t>
      </w:r>
      <w:r w:rsidR="00E807DF">
        <w:rPr>
          <w:rFonts w:ascii="Arial" w:eastAsia="Times New Roman" w:hAnsi="Arial" w:cs="Arial"/>
          <w:sz w:val="18"/>
          <w:szCs w:val="18"/>
          <w:lang w:eastAsia="sl-SI"/>
        </w:rPr>
        <w:t>e</w:t>
      </w:r>
      <w:r w:rsidR="00E807DF" w:rsidRPr="00E807DF">
        <w:rPr>
          <w:rFonts w:ascii="Arial" w:eastAsia="Times New Roman" w:hAnsi="Arial" w:cs="Arial"/>
          <w:sz w:val="18"/>
          <w:szCs w:val="18"/>
          <w:lang w:eastAsia="sl-SI"/>
        </w:rPr>
        <w:t xml:space="preserve"> o sukcesivni dobavi konvencionalnih in ekoloških živil naročniku izročiti kot zavarovanje za dobro izvedbo obveznosti iz </w:t>
      </w:r>
      <w:r>
        <w:rPr>
          <w:rFonts w:ascii="Arial" w:eastAsia="Times New Roman" w:hAnsi="Arial" w:cs="Arial"/>
          <w:sz w:val="18"/>
          <w:szCs w:val="18"/>
          <w:lang w:eastAsia="sl-SI"/>
        </w:rPr>
        <w:t>sporazuma</w:t>
      </w:r>
      <w:r w:rsidR="00E807DF" w:rsidRPr="00E807DF">
        <w:rPr>
          <w:rFonts w:ascii="Arial" w:eastAsia="Times New Roman" w:hAnsi="Arial" w:cs="Arial"/>
          <w:sz w:val="18"/>
          <w:szCs w:val="18"/>
          <w:lang w:eastAsia="sl-SI"/>
        </w:rPr>
        <w:t xml:space="preserve"> o sukcesivni dobavi konvencionalnih in ekoloških živil </w:t>
      </w:r>
      <w:r w:rsidRPr="00A66E29">
        <w:rPr>
          <w:rFonts w:ascii="Arial" w:eastAsia="Times New Roman" w:hAnsi="Arial" w:cs="Arial"/>
          <w:sz w:val="18"/>
          <w:szCs w:val="18"/>
          <w:lang w:eastAsia="sl-SI"/>
        </w:rPr>
        <w:t xml:space="preserve">eno (1) bianco menice z menično izjavo za dobro izvedbo pogodbenih obveznosti </w:t>
      </w:r>
      <w:r w:rsidR="00A074E0" w:rsidRPr="00A074E0">
        <w:rPr>
          <w:rFonts w:ascii="Arial" w:eastAsia="Times New Roman" w:hAnsi="Arial" w:cs="Arial"/>
          <w:sz w:val="18"/>
          <w:szCs w:val="18"/>
          <w:lang w:eastAsia="sl-SI"/>
        </w:rPr>
        <w:t xml:space="preserve">v višini </w:t>
      </w:r>
      <w:r w:rsidR="00FC532C">
        <w:rPr>
          <w:rFonts w:ascii="Arial" w:eastAsia="Times New Roman" w:hAnsi="Arial" w:cs="Arial"/>
          <w:sz w:val="18"/>
          <w:szCs w:val="18"/>
          <w:lang w:eastAsia="sl-SI"/>
        </w:rPr>
        <w:t>2</w:t>
      </w:r>
      <w:r w:rsidR="00A074E0" w:rsidRPr="00A074E0">
        <w:rPr>
          <w:rFonts w:ascii="Arial" w:eastAsia="Times New Roman" w:hAnsi="Arial" w:cs="Arial"/>
          <w:sz w:val="18"/>
          <w:szCs w:val="18"/>
          <w:lang w:eastAsia="sl-SI"/>
        </w:rPr>
        <w:t xml:space="preserve">.000,00 EUR, veljavno do vključno </w:t>
      </w:r>
      <w:r w:rsidR="00A01F5C">
        <w:rPr>
          <w:rFonts w:ascii="Arial" w:eastAsia="Times New Roman" w:hAnsi="Arial" w:cs="Arial"/>
          <w:sz w:val="18"/>
          <w:szCs w:val="18"/>
          <w:lang w:eastAsia="sl-SI"/>
        </w:rPr>
        <w:t>37</w:t>
      </w:r>
      <w:r w:rsidR="00A074E0" w:rsidRPr="00A074E0">
        <w:rPr>
          <w:rFonts w:ascii="Arial" w:eastAsia="Times New Roman" w:hAnsi="Arial" w:cs="Arial"/>
          <w:sz w:val="18"/>
          <w:szCs w:val="18"/>
          <w:lang w:eastAsia="sl-SI"/>
        </w:rPr>
        <w:t xml:space="preserve"> mesecev od dneva sklenitve okvirnega sporazuma, z oznako »brez protesta« in »plačljivo na prvi poziv«</w:t>
      </w:r>
      <w:r w:rsidRPr="00A66E29">
        <w:rPr>
          <w:rFonts w:ascii="Arial" w:eastAsia="Times New Roman" w:hAnsi="Arial" w:cs="Arial"/>
          <w:sz w:val="18"/>
          <w:szCs w:val="18"/>
          <w:lang w:eastAsia="sl-SI"/>
        </w:rPr>
        <w:t>.</w:t>
      </w:r>
    </w:p>
    <w:p w14:paraId="0ED3A7DC" w14:textId="35F5038F" w:rsidR="00A66E29" w:rsidRDefault="00A66E29" w:rsidP="00E807DF">
      <w:pPr>
        <w:autoSpaceDE w:val="0"/>
        <w:autoSpaceDN w:val="0"/>
        <w:adjustRightInd w:val="0"/>
        <w:spacing w:after="0" w:line="240" w:lineRule="auto"/>
        <w:jc w:val="both"/>
        <w:rPr>
          <w:rFonts w:ascii="Arial" w:eastAsia="Times New Roman" w:hAnsi="Arial" w:cs="Arial"/>
          <w:sz w:val="18"/>
          <w:szCs w:val="18"/>
          <w:lang w:eastAsia="sl-SI"/>
        </w:rPr>
      </w:pPr>
    </w:p>
    <w:p w14:paraId="7548BEAA" w14:textId="77777777" w:rsidR="00A66E29" w:rsidRPr="00A66E29" w:rsidRDefault="00A66E29" w:rsidP="00A66E29">
      <w:pPr>
        <w:autoSpaceDE w:val="0"/>
        <w:autoSpaceDN w:val="0"/>
        <w:adjustRightInd w:val="0"/>
        <w:spacing w:after="0" w:line="240" w:lineRule="auto"/>
        <w:jc w:val="both"/>
        <w:rPr>
          <w:rFonts w:ascii="Arial" w:eastAsia="Times New Roman" w:hAnsi="Arial" w:cs="Arial"/>
          <w:sz w:val="18"/>
          <w:szCs w:val="18"/>
          <w:lang w:eastAsia="sl-SI"/>
        </w:rPr>
      </w:pPr>
      <w:r w:rsidRPr="00A66E29">
        <w:rPr>
          <w:rFonts w:ascii="Arial" w:eastAsia="Times New Roman" w:hAnsi="Arial" w:cs="Arial"/>
          <w:sz w:val="18"/>
          <w:szCs w:val="18"/>
          <w:lang w:eastAsia="sl-SI"/>
        </w:rPr>
        <w:lastRenderedPageBreak/>
        <w:t xml:space="preserve">Naročnik bo unovčil lastno menico gospodarskega subjekta za zavarovanje dobre izvedbe pogodbenih obveznosti v primerih, ko obveznosti po okvirnem sporazumu ne bodo pravočasno in pravilno izvajane v primerih posebej navedenih v razpisni dokumentaciji in če:  </w:t>
      </w:r>
    </w:p>
    <w:p w14:paraId="02C77C84" w14:textId="77777777" w:rsidR="00A66E29" w:rsidRPr="00A66E29" w:rsidRDefault="00A66E29" w:rsidP="00A66E29">
      <w:pPr>
        <w:autoSpaceDE w:val="0"/>
        <w:autoSpaceDN w:val="0"/>
        <w:adjustRightInd w:val="0"/>
        <w:spacing w:after="0" w:line="240" w:lineRule="auto"/>
        <w:jc w:val="both"/>
        <w:rPr>
          <w:rFonts w:ascii="Arial" w:eastAsia="Times New Roman" w:hAnsi="Arial" w:cs="Arial"/>
          <w:sz w:val="18"/>
          <w:szCs w:val="18"/>
          <w:lang w:eastAsia="sl-SI"/>
        </w:rPr>
      </w:pPr>
      <w:r w:rsidRPr="00A66E29">
        <w:rPr>
          <w:rFonts w:ascii="Arial" w:eastAsia="Times New Roman" w:hAnsi="Arial" w:cs="Arial"/>
          <w:sz w:val="18"/>
          <w:szCs w:val="18"/>
          <w:lang w:eastAsia="sl-SI"/>
        </w:rPr>
        <w:t>•</w:t>
      </w:r>
      <w:r w:rsidRPr="00A66E29">
        <w:rPr>
          <w:rFonts w:ascii="Arial" w:eastAsia="Times New Roman" w:hAnsi="Arial" w:cs="Arial"/>
          <w:sz w:val="18"/>
          <w:szCs w:val="18"/>
          <w:lang w:eastAsia="sl-SI"/>
        </w:rPr>
        <w:tab/>
        <w:t xml:space="preserve">naročnik  blaga ne bo prejel v rokih, cenah in v količinah; </w:t>
      </w:r>
    </w:p>
    <w:p w14:paraId="1396653C" w14:textId="70C41DB3" w:rsidR="00A66E29" w:rsidRDefault="00A66E29" w:rsidP="00A66E29">
      <w:pPr>
        <w:autoSpaceDE w:val="0"/>
        <w:autoSpaceDN w:val="0"/>
        <w:adjustRightInd w:val="0"/>
        <w:spacing w:after="0" w:line="240" w:lineRule="auto"/>
        <w:jc w:val="both"/>
        <w:rPr>
          <w:rFonts w:ascii="Arial" w:eastAsia="Times New Roman" w:hAnsi="Arial" w:cs="Arial"/>
          <w:sz w:val="18"/>
          <w:szCs w:val="18"/>
          <w:lang w:eastAsia="sl-SI"/>
        </w:rPr>
      </w:pPr>
      <w:r w:rsidRPr="00A66E29">
        <w:rPr>
          <w:rFonts w:ascii="Arial" w:eastAsia="Times New Roman" w:hAnsi="Arial" w:cs="Arial"/>
          <w:sz w:val="18"/>
          <w:szCs w:val="18"/>
          <w:lang w:eastAsia="sl-SI"/>
        </w:rPr>
        <w:t>•</w:t>
      </w:r>
      <w:r w:rsidRPr="00A66E29">
        <w:rPr>
          <w:rFonts w:ascii="Arial" w:eastAsia="Times New Roman" w:hAnsi="Arial" w:cs="Arial"/>
          <w:sz w:val="18"/>
          <w:szCs w:val="18"/>
          <w:lang w:eastAsia="sl-SI"/>
        </w:rPr>
        <w:tab/>
        <w:t>blago ne bo odgovarjalo standardom in kvaliteti</w:t>
      </w:r>
      <w:r w:rsidR="00A074E0">
        <w:rPr>
          <w:rFonts w:ascii="Arial" w:eastAsia="Times New Roman" w:hAnsi="Arial" w:cs="Arial"/>
          <w:sz w:val="18"/>
          <w:szCs w:val="18"/>
          <w:lang w:eastAsia="sl-SI"/>
        </w:rPr>
        <w:t>;</w:t>
      </w:r>
    </w:p>
    <w:p w14:paraId="24939BA4" w14:textId="77777777" w:rsidR="00A074E0" w:rsidRPr="00A074E0" w:rsidRDefault="00A074E0" w:rsidP="00A074E0">
      <w:pPr>
        <w:autoSpaceDE w:val="0"/>
        <w:autoSpaceDN w:val="0"/>
        <w:adjustRightInd w:val="0"/>
        <w:spacing w:after="0" w:line="240" w:lineRule="auto"/>
        <w:jc w:val="both"/>
        <w:rPr>
          <w:rFonts w:ascii="Arial" w:eastAsia="Times New Roman" w:hAnsi="Arial" w:cs="Arial"/>
          <w:sz w:val="18"/>
          <w:szCs w:val="18"/>
          <w:lang w:eastAsia="sl-SI"/>
        </w:rPr>
      </w:pPr>
      <w:r w:rsidRPr="00A074E0">
        <w:rPr>
          <w:rFonts w:ascii="Arial" w:eastAsia="Times New Roman" w:hAnsi="Arial" w:cs="Arial"/>
          <w:sz w:val="18"/>
          <w:szCs w:val="18"/>
          <w:lang w:eastAsia="sl-SI"/>
        </w:rPr>
        <w:t>•</w:t>
      </w:r>
      <w:r w:rsidRPr="00A074E0">
        <w:rPr>
          <w:rFonts w:ascii="Arial" w:eastAsia="Times New Roman" w:hAnsi="Arial" w:cs="Arial"/>
          <w:sz w:val="18"/>
          <w:szCs w:val="18"/>
          <w:lang w:eastAsia="sl-SI"/>
        </w:rPr>
        <w:tab/>
        <w:t>dobavitelj po svoji krivdi odstopi od okvirnega sporazuma;</w:t>
      </w:r>
    </w:p>
    <w:p w14:paraId="79B945F7" w14:textId="58F2AC2D" w:rsidR="00A074E0" w:rsidRDefault="00A074E0" w:rsidP="00A074E0">
      <w:pPr>
        <w:autoSpaceDE w:val="0"/>
        <w:autoSpaceDN w:val="0"/>
        <w:adjustRightInd w:val="0"/>
        <w:spacing w:after="0" w:line="240" w:lineRule="auto"/>
        <w:jc w:val="both"/>
        <w:rPr>
          <w:rFonts w:ascii="Arial" w:eastAsia="Times New Roman" w:hAnsi="Arial" w:cs="Arial"/>
          <w:sz w:val="18"/>
          <w:szCs w:val="18"/>
          <w:lang w:eastAsia="sl-SI"/>
        </w:rPr>
      </w:pPr>
      <w:r w:rsidRPr="00A074E0">
        <w:rPr>
          <w:rFonts w:ascii="Arial" w:eastAsia="Times New Roman" w:hAnsi="Arial" w:cs="Arial"/>
          <w:sz w:val="18"/>
          <w:szCs w:val="18"/>
          <w:lang w:eastAsia="sl-SI"/>
        </w:rPr>
        <w:t>•</w:t>
      </w:r>
      <w:r w:rsidRPr="00A074E0">
        <w:rPr>
          <w:rFonts w:ascii="Arial" w:eastAsia="Times New Roman" w:hAnsi="Arial" w:cs="Arial"/>
          <w:sz w:val="18"/>
          <w:szCs w:val="18"/>
          <w:lang w:eastAsia="sl-SI"/>
        </w:rPr>
        <w:tab/>
        <w:t>naročnik po krivdi dobavitelja odstopi od okvirnega sporazuma</w:t>
      </w:r>
      <w:r>
        <w:rPr>
          <w:rFonts w:ascii="Arial" w:eastAsia="Times New Roman" w:hAnsi="Arial" w:cs="Arial"/>
          <w:sz w:val="18"/>
          <w:szCs w:val="18"/>
          <w:lang w:eastAsia="sl-SI"/>
        </w:rPr>
        <w:t>.</w:t>
      </w:r>
    </w:p>
    <w:p w14:paraId="495492D8" w14:textId="77777777" w:rsidR="00A66E29" w:rsidRPr="00DD25D6" w:rsidRDefault="00A66E29" w:rsidP="00E807DF">
      <w:pPr>
        <w:autoSpaceDE w:val="0"/>
        <w:autoSpaceDN w:val="0"/>
        <w:adjustRightInd w:val="0"/>
        <w:spacing w:after="0" w:line="240" w:lineRule="auto"/>
        <w:jc w:val="both"/>
        <w:rPr>
          <w:rFonts w:ascii="Arial" w:eastAsia="Times New Roman" w:hAnsi="Arial" w:cs="Arial"/>
          <w:sz w:val="18"/>
          <w:szCs w:val="18"/>
          <w:lang w:eastAsia="sl-SI"/>
        </w:rPr>
      </w:pPr>
    </w:p>
    <w:p w14:paraId="3C3DA02C" w14:textId="507A9F34" w:rsidR="00DD25D6" w:rsidRPr="00DD25D6" w:rsidRDefault="00E807DF" w:rsidP="00DD25D6">
      <w:pPr>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b/>
          <w:bCs/>
          <w:sz w:val="18"/>
          <w:szCs w:val="18"/>
          <w:lang w:eastAsia="sl-SI"/>
        </w:rPr>
        <w:t>X</w:t>
      </w:r>
      <w:r w:rsidR="00DD25D6" w:rsidRPr="00DD25D6">
        <w:rPr>
          <w:rFonts w:ascii="Arial" w:eastAsia="Times New Roman" w:hAnsi="Arial" w:cs="Arial"/>
          <w:b/>
          <w:bCs/>
          <w:sz w:val="18"/>
          <w:szCs w:val="18"/>
          <w:lang w:eastAsia="sl-SI"/>
        </w:rPr>
        <w:t xml:space="preserve">. ODSTOP OD </w:t>
      </w:r>
      <w:r w:rsidR="00A66E29">
        <w:rPr>
          <w:rFonts w:ascii="Arial" w:eastAsia="Times New Roman" w:hAnsi="Arial" w:cs="Arial"/>
          <w:b/>
          <w:bCs/>
          <w:sz w:val="18"/>
          <w:szCs w:val="18"/>
          <w:lang w:eastAsia="sl-SI"/>
        </w:rPr>
        <w:t>SPORAZUMA</w:t>
      </w:r>
    </w:p>
    <w:p w14:paraId="23369D37" w14:textId="60004019" w:rsidR="00DD25D6" w:rsidRPr="00DD25D6" w:rsidRDefault="00E807DF" w:rsidP="00DD25D6">
      <w:pPr>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1</w:t>
      </w:r>
      <w:r w:rsidR="0090724D">
        <w:rPr>
          <w:rFonts w:ascii="Arial" w:eastAsia="Times New Roman" w:hAnsi="Arial" w:cs="Arial"/>
          <w:sz w:val="18"/>
          <w:szCs w:val="18"/>
          <w:lang w:eastAsia="sl-SI"/>
        </w:rPr>
        <w:t>1</w:t>
      </w:r>
      <w:r w:rsidR="00DD25D6" w:rsidRPr="00DD25D6">
        <w:rPr>
          <w:rFonts w:ascii="Arial" w:eastAsia="Times New Roman" w:hAnsi="Arial" w:cs="Arial"/>
          <w:sz w:val="18"/>
          <w:szCs w:val="18"/>
          <w:lang w:eastAsia="sl-SI"/>
        </w:rPr>
        <w:t>. člen</w:t>
      </w:r>
    </w:p>
    <w:p w14:paraId="013A09A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2A91B1ED" w14:textId="379928F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Naročnik je prost zaveze naročanja živil po </w:t>
      </w:r>
      <w:r w:rsidR="00A66E29">
        <w:rPr>
          <w:rFonts w:ascii="Arial" w:eastAsia="Times New Roman" w:hAnsi="Arial" w:cs="Arial"/>
          <w:sz w:val="18"/>
          <w:szCs w:val="18"/>
          <w:lang w:eastAsia="sl-SI"/>
        </w:rPr>
        <w:t>tem sporazumu</w:t>
      </w:r>
      <w:r w:rsidRPr="00DD25D6">
        <w:rPr>
          <w:rFonts w:ascii="Arial" w:eastAsia="Times New Roman" w:hAnsi="Arial" w:cs="Arial"/>
          <w:sz w:val="18"/>
          <w:szCs w:val="18"/>
          <w:lang w:eastAsia="sl-SI"/>
        </w:rPr>
        <w:t xml:space="preserve">, v kolikor nastopijo okoliščine, zaradi katerih bo naročnik odstopil od naročila po </w:t>
      </w:r>
      <w:r w:rsidR="00A66E29">
        <w:rPr>
          <w:rFonts w:ascii="Arial" w:eastAsia="Times New Roman" w:hAnsi="Arial" w:cs="Arial"/>
          <w:sz w:val="18"/>
          <w:szCs w:val="18"/>
          <w:lang w:eastAsia="sl-SI"/>
        </w:rPr>
        <w:t>tem sporazumu</w:t>
      </w:r>
      <w:r w:rsidRPr="00DD25D6">
        <w:rPr>
          <w:rFonts w:ascii="Arial" w:eastAsia="Times New Roman" w:hAnsi="Arial" w:cs="Arial"/>
          <w:sz w:val="18"/>
          <w:szCs w:val="18"/>
          <w:lang w:eastAsia="sl-SI"/>
        </w:rPr>
        <w:t xml:space="preserve">. Okoliščine, ki lahko privedejo do odstopa od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so: </w:t>
      </w:r>
    </w:p>
    <w:p w14:paraId="32638B8B" w14:textId="77777777" w:rsidR="00DD25D6" w:rsidRPr="00DD25D6" w:rsidRDefault="00DD25D6" w:rsidP="0067763E">
      <w:pPr>
        <w:numPr>
          <w:ilvl w:val="0"/>
          <w:numId w:val="21"/>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neizpolnjevanje pogojev za priznanje sposobnosti v skladu z Zakonom o javnem naročanju, </w:t>
      </w:r>
    </w:p>
    <w:p w14:paraId="2FED2C8D" w14:textId="77777777" w:rsidR="00DD25D6" w:rsidRPr="00DD25D6" w:rsidRDefault="00DD25D6" w:rsidP="0067763E">
      <w:pPr>
        <w:numPr>
          <w:ilvl w:val="0"/>
          <w:numId w:val="21"/>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začetek stečajnega postopka, </w:t>
      </w:r>
    </w:p>
    <w:p w14:paraId="38D2DF46" w14:textId="77777777" w:rsidR="00DD25D6" w:rsidRPr="00DD25D6" w:rsidRDefault="00DD25D6" w:rsidP="0067763E">
      <w:pPr>
        <w:numPr>
          <w:ilvl w:val="0"/>
          <w:numId w:val="21"/>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prenehanje poslovanja dobavitelja, </w:t>
      </w:r>
    </w:p>
    <w:p w14:paraId="0CCC4B8C" w14:textId="77777777" w:rsidR="00DD25D6" w:rsidRPr="00DD25D6" w:rsidRDefault="00DD25D6" w:rsidP="0067763E">
      <w:pPr>
        <w:numPr>
          <w:ilvl w:val="0"/>
          <w:numId w:val="21"/>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ne zagotavljanje pogojev, ki jih zahteva HACCP sistem, </w:t>
      </w:r>
    </w:p>
    <w:p w14:paraId="147B0431" w14:textId="77777777" w:rsidR="00DD25D6" w:rsidRPr="00DD25D6" w:rsidRDefault="00DD25D6" w:rsidP="0067763E">
      <w:pPr>
        <w:numPr>
          <w:ilvl w:val="0"/>
          <w:numId w:val="21"/>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dobava živil, ki ne ustrezajo dogovorjeni vrsti, pakiranju, kakovosti (kvalitete), zdravstveni neoporečnosti in dobava živil, kjer je rok uporabe pred potekom ali po poteku, </w:t>
      </w:r>
    </w:p>
    <w:p w14:paraId="4E5C8678" w14:textId="77777777" w:rsidR="00DD25D6" w:rsidRPr="00DD25D6" w:rsidRDefault="00DD25D6" w:rsidP="0067763E">
      <w:pPr>
        <w:numPr>
          <w:ilvl w:val="0"/>
          <w:numId w:val="21"/>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neupoštevanje reklamacij in ne reševanje reklamacij, </w:t>
      </w:r>
    </w:p>
    <w:p w14:paraId="4E9F8C0D" w14:textId="77777777" w:rsidR="00DD25D6" w:rsidRPr="00DD25D6" w:rsidRDefault="00DD25D6" w:rsidP="0067763E">
      <w:pPr>
        <w:numPr>
          <w:ilvl w:val="0"/>
          <w:numId w:val="21"/>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neupoštevanje dogovorjenih cen živil in rokov dobav oziroma samovoljno povečanje cen živil, </w:t>
      </w:r>
    </w:p>
    <w:p w14:paraId="59CC9C1F" w14:textId="74E9D0AD" w:rsidR="00DD25D6" w:rsidRPr="00DD25D6" w:rsidRDefault="00DD25D6" w:rsidP="0067763E">
      <w:pPr>
        <w:numPr>
          <w:ilvl w:val="0"/>
          <w:numId w:val="21"/>
        </w:num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nespoštovanje in neustrezno izpolnjevanje določil tega </w:t>
      </w:r>
      <w:r w:rsidR="00A30660">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w:t>
      </w:r>
    </w:p>
    <w:p w14:paraId="198E4375"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01BE8C17" w14:textId="04190C5B"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Naročnik bo v primeru odstopa od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o tem pisno obvestil dobavitelja in sicer v roku treh mesecev pred nameravanim odstopom, razen v primeru prve, druge, tretje in četrte alineje prvega odstavka tega člena, ko ima naročnik pravico takoj odstopiti od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w:t>
      </w:r>
    </w:p>
    <w:p w14:paraId="061104C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5F03502" w14:textId="6AD4CB53"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neizpolnjevanja določil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s strani naročnika, ki se nanaša na plačilo dobavljenih živil, ima dobavitelj pravico odstopiti od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o čemer mora pisno obvestiti naročnika, in sicer najmanj tri mesece pred nameravanim odstopom od tega </w:t>
      </w:r>
      <w:r w:rsidR="00A66E29">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w:t>
      </w:r>
    </w:p>
    <w:p w14:paraId="00891330" w14:textId="25B1B86F" w:rsidR="00A01F5C" w:rsidRDefault="00A01F5C" w:rsidP="00DD25D6">
      <w:pPr>
        <w:autoSpaceDE w:val="0"/>
        <w:autoSpaceDN w:val="0"/>
        <w:adjustRightInd w:val="0"/>
        <w:spacing w:after="0" w:line="240" w:lineRule="auto"/>
        <w:jc w:val="both"/>
        <w:rPr>
          <w:rFonts w:ascii="Arial" w:eastAsia="Times New Roman" w:hAnsi="Arial" w:cs="Arial"/>
          <w:sz w:val="18"/>
          <w:szCs w:val="18"/>
          <w:lang w:eastAsia="sl-SI"/>
        </w:rPr>
      </w:pPr>
    </w:p>
    <w:p w14:paraId="2DFD434F" w14:textId="565B71A7" w:rsidR="00A01F5C" w:rsidRDefault="00A01F5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w:t>
      </w:r>
      <w:r w:rsidRPr="00A01F5C">
        <w:rPr>
          <w:rFonts w:ascii="Arial" w:eastAsia="Times New Roman" w:hAnsi="Arial" w:cs="Arial"/>
          <w:sz w:val="18"/>
          <w:szCs w:val="18"/>
          <w:lang w:eastAsia="sl-SI"/>
        </w:rPr>
        <w:t>si pridržuje pravico, da zmanjša obseg naročila, ne da bi zato moral navajati posebne razloge</w:t>
      </w:r>
      <w:r>
        <w:rPr>
          <w:rFonts w:ascii="Arial" w:eastAsia="Times New Roman" w:hAnsi="Arial" w:cs="Arial"/>
          <w:sz w:val="18"/>
          <w:szCs w:val="18"/>
          <w:lang w:eastAsia="sl-SI"/>
        </w:rPr>
        <w:t>. Prav tako lahko naročnik</w:t>
      </w:r>
      <w:r w:rsidR="001D0598">
        <w:rPr>
          <w:rFonts w:ascii="Arial" w:eastAsia="Times New Roman" w:hAnsi="Arial" w:cs="Arial"/>
          <w:sz w:val="18"/>
          <w:szCs w:val="18"/>
          <w:lang w:eastAsia="sl-SI"/>
        </w:rPr>
        <w:t xml:space="preserve"> brez odpovednega roka</w:t>
      </w:r>
      <w:r>
        <w:rPr>
          <w:rFonts w:ascii="Arial" w:eastAsia="Times New Roman" w:hAnsi="Arial" w:cs="Arial"/>
          <w:sz w:val="18"/>
          <w:szCs w:val="18"/>
          <w:lang w:eastAsia="sl-SI"/>
        </w:rPr>
        <w:t xml:space="preserve"> odstopi od sporazuma v primeru, da nima več</w:t>
      </w:r>
      <w:r w:rsidRPr="00A01F5C">
        <w:rPr>
          <w:rFonts w:ascii="Arial" w:eastAsia="Times New Roman" w:hAnsi="Arial" w:cs="Arial"/>
          <w:sz w:val="18"/>
          <w:szCs w:val="18"/>
          <w:lang w:eastAsia="sl-SI"/>
        </w:rPr>
        <w:t xml:space="preserve"> zagotovljenih sredstev</w:t>
      </w:r>
      <w:r>
        <w:rPr>
          <w:rFonts w:ascii="Arial" w:eastAsia="Times New Roman" w:hAnsi="Arial" w:cs="Arial"/>
          <w:sz w:val="18"/>
          <w:szCs w:val="18"/>
          <w:lang w:eastAsia="sl-SI"/>
        </w:rPr>
        <w:t xml:space="preserve">.   </w:t>
      </w:r>
    </w:p>
    <w:p w14:paraId="0D23FC46" w14:textId="57EB3170" w:rsidR="0002397B" w:rsidRDefault="0002397B" w:rsidP="00DD25D6">
      <w:pPr>
        <w:autoSpaceDE w:val="0"/>
        <w:autoSpaceDN w:val="0"/>
        <w:adjustRightInd w:val="0"/>
        <w:spacing w:after="0" w:line="240" w:lineRule="auto"/>
        <w:jc w:val="both"/>
        <w:rPr>
          <w:rFonts w:ascii="Arial" w:eastAsia="Times New Roman" w:hAnsi="Arial" w:cs="Arial"/>
          <w:sz w:val="18"/>
          <w:szCs w:val="18"/>
          <w:lang w:eastAsia="sl-SI"/>
        </w:rPr>
      </w:pPr>
    </w:p>
    <w:p w14:paraId="70BB6DD6" w14:textId="4F0CD1F4" w:rsidR="0002397B" w:rsidRDefault="0002397B" w:rsidP="0002397B">
      <w:pPr>
        <w:autoSpaceDE w:val="0"/>
        <w:autoSpaceDN w:val="0"/>
        <w:adjustRightInd w:val="0"/>
        <w:spacing w:after="0" w:line="240" w:lineRule="auto"/>
        <w:jc w:val="center"/>
        <w:rPr>
          <w:rFonts w:ascii="Arial" w:eastAsia="Times New Roman" w:hAnsi="Arial" w:cs="Arial"/>
          <w:b/>
          <w:bCs/>
          <w:color w:val="000000"/>
          <w:sz w:val="18"/>
          <w:szCs w:val="18"/>
          <w:lang w:eastAsia="sl-SI"/>
        </w:rPr>
      </w:pPr>
      <w:r w:rsidRPr="006322F4">
        <w:rPr>
          <w:rFonts w:ascii="Arial" w:eastAsia="Times New Roman" w:hAnsi="Arial" w:cs="Arial"/>
          <w:b/>
          <w:bCs/>
          <w:color w:val="000000"/>
          <w:sz w:val="18"/>
          <w:szCs w:val="18"/>
          <w:lang w:eastAsia="sl-SI"/>
        </w:rPr>
        <w:t>X</w:t>
      </w:r>
      <w:r>
        <w:rPr>
          <w:rFonts w:ascii="Arial" w:eastAsia="Times New Roman" w:hAnsi="Arial" w:cs="Arial"/>
          <w:b/>
          <w:bCs/>
          <w:color w:val="000000"/>
          <w:sz w:val="18"/>
          <w:szCs w:val="18"/>
          <w:lang w:eastAsia="sl-SI"/>
        </w:rPr>
        <w:t>I</w:t>
      </w:r>
      <w:r w:rsidRPr="006322F4">
        <w:rPr>
          <w:rFonts w:ascii="Arial" w:eastAsia="Times New Roman" w:hAnsi="Arial" w:cs="Arial"/>
          <w:b/>
          <w:bCs/>
          <w:color w:val="000000"/>
          <w:sz w:val="18"/>
          <w:szCs w:val="18"/>
          <w:lang w:eastAsia="sl-SI"/>
        </w:rPr>
        <w:t>. RAZVEZNI POGOJ</w:t>
      </w:r>
    </w:p>
    <w:p w14:paraId="61719297" w14:textId="7775009C" w:rsidR="0002397B" w:rsidRPr="00D020D6" w:rsidRDefault="0002397B" w:rsidP="0002397B">
      <w:pPr>
        <w:autoSpaceDE w:val="0"/>
        <w:autoSpaceDN w:val="0"/>
        <w:adjustRightInd w:val="0"/>
        <w:spacing w:after="0" w:line="240" w:lineRule="auto"/>
        <w:jc w:val="center"/>
        <w:rPr>
          <w:rFonts w:ascii="Arial" w:eastAsia="Times New Roman" w:hAnsi="Arial" w:cs="Arial"/>
          <w:bCs/>
          <w:color w:val="000000"/>
          <w:sz w:val="18"/>
          <w:szCs w:val="18"/>
          <w:lang w:eastAsia="sl-SI"/>
        </w:rPr>
      </w:pPr>
      <w:r>
        <w:rPr>
          <w:rFonts w:ascii="Arial" w:eastAsia="Times New Roman" w:hAnsi="Arial" w:cs="Arial"/>
          <w:bCs/>
          <w:color w:val="000000"/>
          <w:sz w:val="18"/>
          <w:szCs w:val="18"/>
          <w:lang w:eastAsia="sl-SI"/>
        </w:rPr>
        <w:t>12</w:t>
      </w:r>
      <w:r w:rsidRPr="00D020D6">
        <w:rPr>
          <w:rFonts w:ascii="Arial" w:eastAsia="Times New Roman" w:hAnsi="Arial" w:cs="Arial"/>
          <w:bCs/>
          <w:color w:val="000000"/>
          <w:sz w:val="18"/>
          <w:szCs w:val="18"/>
          <w:lang w:eastAsia="sl-SI"/>
        </w:rPr>
        <w:t>. člen</w:t>
      </w:r>
    </w:p>
    <w:p w14:paraId="5D11A1C4" w14:textId="77777777" w:rsidR="0002397B" w:rsidRDefault="0002397B" w:rsidP="0002397B">
      <w:pPr>
        <w:autoSpaceDE w:val="0"/>
        <w:autoSpaceDN w:val="0"/>
        <w:adjustRightInd w:val="0"/>
        <w:spacing w:after="0" w:line="240" w:lineRule="auto"/>
        <w:jc w:val="center"/>
        <w:rPr>
          <w:rFonts w:ascii="Arial" w:eastAsia="Times New Roman" w:hAnsi="Arial" w:cs="Arial"/>
          <w:b/>
          <w:bCs/>
          <w:color w:val="000000"/>
          <w:sz w:val="18"/>
          <w:szCs w:val="18"/>
          <w:lang w:eastAsia="sl-SI"/>
        </w:rPr>
      </w:pPr>
    </w:p>
    <w:p w14:paraId="0877C029" w14:textId="05D531DE" w:rsidR="0002397B" w:rsidRPr="00CD0C7E" w:rsidRDefault="0002397B" w:rsidP="0002397B">
      <w:pPr>
        <w:spacing w:after="160" w:line="259" w:lineRule="auto"/>
        <w:jc w:val="both"/>
        <w:rPr>
          <w:rFonts w:ascii="Arial" w:eastAsia="Times New Roman" w:hAnsi="Arial" w:cs="Arial"/>
          <w:sz w:val="18"/>
          <w:szCs w:val="18"/>
          <w:lang w:eastAsia="sl-SI"/>
        </w:rPr>
      </w:pPr>
      <w:r w:rsidRPr="00CD0C7E">
        <w:rPr>
          <w:rFonts w:ascii="Arial" w:eastAsia="Times New Roman" w:hAnsi="Arial" w:cs="Arial"/>
          <w:sz w:val="18"/>
          <w:szCs w:val="18"/>
          <w:lang w:eastAsia="sl-SI"/>
        </w:rPr>
        <w:t xml:space="preserve">Ta </w:t>
      </w:r>
      <w:r>
        <w:rPr>
          <w:rFonts w:ascii="Arial" w:eastAsia="Times New Roman" w:hAnsi="Arial" w:cs="Arial"/>
          <w:sz w:val="18"/>
          <w:szCs w:val="18"/>
          <w:lang w:eastAsia="sl-SI"/>
        </w:rPr>
        <w:t>okvirni sporazum</w:t>
      </w:r>
      <w:r w:rsidRPr="00CD0C7E">
        <w:rPr>
          <w:rFonts w:ascii="Arial" w:eastAsia="Times New Roman" w:hAnsi="Arial" w:cs="Arial"/>
          <w:sz w:val="18"/>
          <w:szCs w:val="18"/>
          <w:lang w:eastAsia="sl-SI"/>
        </w:rPr>
        <w:t xml:space="preserve"> je sklenjen pod razveznim pogojem, ki se uresniči v primeru izpolnitve ene od naslednjih okoliščin:</w:t>
      </w:r>
    </w:p>
    <w:p w14:paraId="7513A435" w14:textId="77777777" w:rsidR="0002397B" w:rsidRPr="00CD0C7E" w:rsidRDefault="0002397B" w:rsidP="0002397B">
      <w:pPr>
        <w:numPr>
          <w:ilvl w:val="0"/>
          <w:numId w:val="48"/>
        </w:numPr>
        <w:spacing w:after="0" w:line="240" w:lineRule="auto"/>
        <w:contextualSpacing/>
        <w:jc w:val="both"/>
        <w:rPr>
          <w:rFonts w:ascii="Arial" w:eastAsia="Times New Roman" w:hAnsi="Arial" w:cs="Arial"/>
          <w:sz w:val="18"/>
          <w:szCs w:val="18"/>
          <w:lang w:eastAsia="sl-SI"/>
        </w:rPr>
      </w:pPr>
      <w:r w:rsidRPr="00CD0C7E">
        <w:rPr>
          <w:rFonts w:ascii="Arial" w:eastAsia="Times New Roman" w:hAnsi="Arial" w:cs="Arial"/>
          <w:sz w:val="18"/>
          <w:szCs w:val="18"/>
          <w:lang w:eastAsia="sl-SI"/>
        </w:rPr>
        <w:t xml:space="preserve">če bo naročnik seznanjen, da je sodišče s pravnomočno odločitvijo ugotovilo kršitev obveznosti delovne, okoljske ali socialne zakonodaje s strani dobavitelja ali podizvajalca ali </w:t>
      </w:r>
    </w:p>
    <w:p w14:paraId="0D8F71C1" w14:textId="77777777" w:rsidR="0002397B" w:rsidRPr="00CD0C7E" w:rsidRDefault="0002397B" w:rsidP="0002397B">
      <w:pPr>
        <w:numPr>
          <w:ilvl w:val="0"/>
          <w:numId w:val="48"/>
        </w:numPr>
        <w:spacing w:after="0" w:line="240" w:lineRule="auto"/>
        <w:contextualSpacing/>
        <w:jc w:val="both"/>
        <w:rPr>
          <w:rFonts w:ascii="Arial" w:eastAsia="Times New Roman" w:hAnsi="Arial" w:cs="Arial"/>
          <w:sz w:val="18"/>
          <w:szCs w:val="18"/>
          <w:lang w:eastAsia="sl-SI"/>
        </w:rPr>
      </w:pPr>
      <w:r w:rsidRPr="00CD0C7E">
        <w:rPr>
          <w:rFonts w:ascii="Arial" w:eastAsia="Times New Roman" w:hAnsi="Arial" w:cs="Arial"/>
          <w:sz w:val="18"/>
          <w:szCs w:val="18"/>
          <w:lang w:eastAsia="sl-SI"/>
        </w:rPr>
        <w:t>če bo naročnik seznanjen, da je pristojni državni organ pri dobavitelju ali podizvajalcu v času izvajanja pogodbe ugotovil najmanj dve kršitvi v zvezi s:</w:t>
      </w:r>
    </w:p>
    <w:p w14:paraId="530BAD30" w14:textId="77777777" w:rsidR="0002397B" w:rsidRPr="00CD0C7E" w:rsidRDefault="0002397B" w:rsidP="0002397B">
      <w:pPr>
        <w:numPr>
          <w:ilvl w:val="1"/>
          <w:numId w:val="48"/>
        </w:numPr>
        <w:spacing w:after="0" w:line="240" w:lineRule="auto"/>
        <w:contextualSpacing/>
        <w:jc w:val="both"/>
        <w:rPr>
          <w:rFonts w:ascii="Arial" w:eastAsia="Times New Roman" w:hAnsi="Arial" w:cs="Arial"/>
          <w:sz w:val="18"/>
          <w:szCs w:val="18"/>
          <w:lang w:eastAsia="sl-SI"/>
        </w:rPr>
      </w:pPr>
      <w:r w:rsidRPr="00CD0C7E">
        <w:rPr>
          <w:rFonts w:ascii="Arial" w:eastAsia="Times New Roman" w:hAnsi="Arial" w:cs="Arial"/>
          <w:sz w:val="18"/>
          <w:szCs w:val="18"/>
          <w:lang w:eastAsia="sl-SI"/>
        </w:rPr>
        <w:t xml:space="preserve">plačilom za delo, </w:t>
      </w:r>
    </w:p>
    <w:p w14:paraId="01FFED7F" w14:textId="77777777" w:rsidR="0002397B" w:rsidRPr="00CD0C7E" w:rsidRDefault="0002397B" w:rsidP="0002397B">
      <w:pPr>
        <w:numPr>
          <w:ilvl w:val="1"/>
          <w:numId w:val="48"/>
        </w:numPr>
        <w:spacing w:after="0" w:line="240" w:lineRule="auto"/>
        <w:contextualSpacing/>
        <w:jc w:val="both"/>
        <w:rPr>
          <w:rFonts w:ascii="Arial" w:eastAsia="Times New Roman" w:hAnsi="Arial" w:cs="Arial"/>
          <w:sz w:val="18"/>
          <w:szCs w:val="18"/>
          <w:lang w:eastAsia="sl-SI"/>
        </w:rPr>
      </w:pPr>
      <w:r w:rsidRPr="00CD0C7E">
        <w:rPr>
          <w:rFonts w:ascii="Arial" w:eastAsia="Times New Roman" w:hAnsi="Arial" w:cs="Arial"/>
          <w:sz w:val="18"/>
          <w:szCs w:val="18"/>
          <w:lang w:eastAsia="sl-SI"/>
        </w:rPr>
        <w:t xml:space="preserve">delovnim časom, </w:t>
      </w:r>
    </w:p>
    <w:p w14:paraId="5246D98F" w14:textId="77777777" w:rsidR="0002397B" w:rsidRPr="00CD0C7E" w:rsidRDefault="0002397B" w:rsidP="0002397B">
      <w:pPr>
        <w:numPr>
          <w:ilvl w:val="1"/>
          <w:numId w:val="48"/>
        </w:numPr>
        <w:spacing w:after="0" w:line="240" w:lineRule="auto"/>
        <w:contextualSpacing/>
        <w:jc w:val="both"/>
        <w:rPr>
          <w:rFonts w:ascii="Arial" w:eastAsia="Times New Roman" w:hAnsi="Arial" w:cs="Arial"/>
          <w:sz w:val="18"/>
          <w:szCs w:val="18"/>
          <w:lang w:eastAsia="sl-SI"/>
        </w:rPr>
      </w:pPr>
      <w:r w:rsidRPr="00CD0C7E">
        <w:rPr>
          <w:rFonts w:ascii="Arial" w:eastAsia="Times New Roman" w:hAnsi="Arial" w:cs="Arial"/>
          <w:sz w:val="18"/>
          <w:szCs w:val="18"/>
          <w:lang w:eastAsia="sl-SI"/>
        </w:rPr>
        <w:t xml:space="preserve">počitki, </w:t>
      </w:r>
    </w:p>
    <w:p w14:paraId="0315142E" w14:textId="77777777" w:rsidR="0002397B" w:rsidRPr="00CD0C7E" w:rsidRDefault="0002397B" w:rsidP="0002397B">
      <w:pPr>
        <w:numPr>
          <w:ilvl w:val="1"/>
          <w:numId w:val="48"/>
        </w:numPr>
        <w:spacing w:after="0" w:line="240" w:lineRule="auto"/>
        <w:contextualSpacing/>
        <w:jc w:val="both"/>
        <w:rPr>
          <w:rFonts w:ascii="Arial" w:eastAsia="Times New Roman" w:hAnsi="Arial" w:cs="Arial"/>
          <w:sz w:val="18"/>
          <w:szCs w:val="18"/>
          <w:lang w:eastAsia="sl-SI"/>
        </w:rPr>
      </w:pPr>
      <w:r w:rsidRPr="00CD0C7E">
        <w:rPr>
          <w:rFonts w:ascii="Arial" w:eastAsia="Times New Roman" w:hAnsi="Arial" w:cs="Arial"/>
          <w:sz w:val="18"/>
          <w:szCs w:val="18"/>
          <w:lang w:eastAsia="sl-SI"/>
        </w:rPr>
        <w:t xml:space="preserve">opravljanjem dela na podlagi pogodb civilnega prava kljub obstoju elementov delovnega razmerja ali v zvezi z zaposlovanjem na črno </w:t>
      </w:r>
    </w:p>
    <w:p w14:paraId="5AB3C8EE" w14:textId="77777777" w:rsidR="0002397B" w:rsidRPr="00CD0C7E" w:rsidRDefault="0002397B" w:rsidP="0002397B">
      <w:pPr>
        <w:spacing w:after="160" w:line="259" w:lineRule="auto"/>
        <w:ind w:left="708"/>
        <w:jc w:val="both"/>
        <w:rPr>
          <w:rFonts w:ascii="Arial" w:eastAsia="Times New Roman" w:hAnsi="Arial" w:cs="Arial"/>
          <w:sz w:val="18"/>
          <w:szCs w:val="18"/>
          <w:lang w:eastAsia="sl-SI"/>
        </w:rPr>
      </w:pPr>
      <w:r w:rsidRPr="00CD0C7E">
        <w:rPr>
          <w:rFonts w:ascii="Arial" w:eastAsia="Times New Roman" w:hAnsi="Arial" w:cs="Arial"/>
          <w:sz w:val="18"/>
          <w:szCs w:val="18"/>
          <w:lang w:eastAsia="sl-SI"/>
        </w:rPr>
        <w:t>in za kateri mu je bila s pravnomočno odločitvijo ali več pravnomočnimi odločitvami izrečena globa za prekršek,</w:t>
      </w:r>
    </w:p>
    <w:p w14:paraId="3E303059" w14:textId="4203FBA8" w:rsidR="0002397B" w:rsidRPr="00CD0C7E" w:rsidRDefault="0002397B" w:rsidP="0002397B">
      <w:pPr>
        <w:spacing w:after="160" w:line="259" w:lineRule="auto"/>
        <w:jc w:val="both"/>
        <w:rPr>
          <w:rFonts w:ascii="Arial" w:eastAsia="Times New Roman" w:hAnsi="Arial" w:cs="Arial"/>
          <w:sz w:val="18"/>
          <w:szCs w:val="18"/>
          <w:lang w:eastAsia="sl-SI"/>
        </w:rPr>
      </w:pPr>
      <w:r w:rsidRPr="00CD0C7E">
        <w:rPr>
          <w:rFonts w:ascii="Arial" w:eastAsia="Times New Roman" w:hAnsi="Arial" w:cs="Arial"/>
          <w:sz w:val="18"/>
          <w:szCs w:val="18"/>
          <w:lang w:eastAsia="sl-SI"/>
        </w:rPr>
        <w:t xml:space="preserve">in pod pogojem, da je od seznanitve s kršitvijo in do izteka veljavnosti </w:t>
      </w:r>
      <w:r>
        <w:rPr>
          <w:rFonts w:ascii="Arial" w:eastAsia="Times New Roman" w:hAnsi="Arial" w:cs="Arial"/>
          <w:sz w:val="18"/>
          <w:szCs w:val="18"/>
          <w:lang w:eastAsia="sl-SI"/>
        </w:rPr>
        <w:t>okvirnega sporazuma</w:t>
      </w:r>
      <w:r w:rsidRPr="00CD0C7E">
        <w:rPr>
          <w:rFonts w:ascii="Arial" w:eastAsia="Times New Roman" w:hAnsi="Arial" w:cs="Arial"/>
          <w:sz w:val="18"/>
          <w:szCs w:val="18"/>
          <w:lang w:eastAsia="sl-SI"/>
        </w:rPr>
        <w:t xml:space="preserve"> še najmanj šest mesecev oziroma če dobavitelj nastopa s podizvajalcem pa tudi, če zaradi ugotovljene kršitve pri podizvajalcu dobavitelj ne nadomesti ali zamenja tega podizvajalca, na način določen v skladu s </w:t>
      </w:r>
      <w:r>
        <w:rPr>
          <w:rFonts w:ascii="Arial" w:eastAsia="Times New Roman" w:hAnsi="Arial" w:cs="Arial"/>
          <w:sz w:val="18"/>
          <w:szCs w:val="18"/>
          <w:lang w:eastAsia="sl-SI"/>
        </w:rPr>
        <w:t xml:space="preserve">94. členom ZJN-3 in določili tega okvirnega sporazuma </w:t>
      </w:r>
      <w:r w:rsidRPr="00CD0C7E">
        <w:rPr>
          <w:rFonts w:ascii="Arial" w:eastAsia="Times New Roman" w:hAnsi="Arial" w:cs="Arial"/>
          <w:sz w:val="18"/>
          <w:szCs w:val="18"/>
          <w:lang w:eastAsia="sl-SI"/>
        </w:rPr>
        <w:t xml:space="preserve">v roku 30 dni od seznanitve s kršitvijo. </w:t>
      </w:r>
    </w:p>
    <w:p w14:paraId="59BBA7AA" w14:textId="6184140E" w:rsidR="0002397B" w:rsidRPr="00CD0C7E" w:rsidRDefault="0002397B" w:rsidP="0002397B">
      <w:pPr>
        <w:spacing w:after="160" w:line="259" w:lineRule="auto"/>
        <w:jc w:val="both"/>
        <w:rPr>
          <w:rFonts w:ascii="Arial" w:eastAsia="Times New Roman" w:hAnsi="Arial" w:cs="Arial"/>
          <w:sz w:val="18"/>
          <w:szCs w:val="18"/>
          <w:lang w:eastAsia="sl-SI"/>
        </w:rPr>
      </w:pPr>
      <w:r w:rsidRPr="00CD0C7E">
        <w:rPr>
          <w:rFonts w:ascii="Arial" w:eastAsia="Times New Roman" w:hAnsi="Arial" w:cs="Arial"/>
          <w:sz w:val="18"/>
          <w:szCs w:val="18"/>
          <w:lang w:eastAsia="sl-SI"/>
        </w:rPr>
        <w:t xml:space="preserve">V primeru izpolnitve okoliščine in pogojev iz prejšnjega odstavka se šteje, da je </w:t>
      </w:r>
      <w:r>
        <w:rPr>
          <w:rFonts w:ascii="Arial" w:eastAsia="Times New Roman" w:hAnsi="Arial" w:cs="Arial"/>
          <w:sz w:val="18"/>
          <w:szCs w:val="18"/>
          <w:lang w:eastAsia="sl-SI"/>
        </w:rPr>
        <w:t>okvirni sporazum</w:t>
      </w:r>
      <w:r w:rsidRPr="00CD0C7E">
        <w:rPr>
          <w:rFonts w:ascii="Arial" w:eastAsia="Times New Roman" w:hAnsi="Arial" w:cs="Arial"/>
          <w:sz w:val="18"/>
          <w:szCs w:val="18"/>
          <w:lang w:eastAsia="sl-SI"/>
        </w:rPr>
        <w:t xml:space="preserve"> razvezan z dnem sklenitve </w:t>
      </w:r>
      <w:r>
        <w:rPr>
          <w:rFonts w:ascii="Arial" w:eastAsia="Times New Roman" w:hAnsi="Arial" w:cs="Arial"/>
          <w:sz w:val="18"/>
          <w:szCs w:val="18"/>
          <w:lang w:eastAsia="sl-SI"/>
        </w:rPr>
        <w:t>novega okvirnega sporazuma</w:t>
      </w:r>
      <w:r w:rsidRPr="00CD0C7E">
        <w:rPr>
          <w:rFonts w:ascii="Arial" w:eastAsia="Times New Roman" w:hAnsi="Arial" w:cs="Arial"/>
          <w:sz w:val="18"/>
          <w:szCs w:val="18"/>
          <w:lang w:eastAsia="sl-SI"/>
        </w:rPr>
        <w:t xml:space="preserve"> za predmetno naročilo. O datumu sklenitve </w:t>
      </w:r>
      <w:r>
        <w:rPr>
          <w:rFonts w:ascii="Arial" w:eastAsia="Times New Roman" w:hAnsi="Arial" w:cs="Arial"/>
          <w:sz w:val="18"/>
          <w:szCs w:val="18"/>
          <w:lang w:eastAsia="sl-SI"/>
        </w:rPr>
        <w:t>novega sporazuma</w:t>
      </w:r>
      <w:r w:rsidRPr="00CD0C7E">
        <w:rPr>
          <w:rFonts w:ascii="Arial" w:eastAsia="Times New Roman" w:hAnsi="Arial" w:cs="Arial"/>
          <w:sz w:val="18"/>
          <w:szCs w:val="18"/>
          <w:lang w:eastAsia="sl-SI"/>
        </w:rPr>
        <w:t xml:space="preserve"> bo naročnik obvestil dobavitelja.</w:t>
      </w:r>
    </w:p>
    <w:p w14:paraId="74D46F1D" w14:textId="4EA9238A" w:rsidR="0002397B" w:rsidRDefault="0002397B" w:rsidP="0002397B">
      <w:pPr>
        <w:autoSpaceDE w:val="0"/>
        <w:autoSpaceDN w:val="0"/>
        <w:adjustRightInd w:val="0"/>
        <w:spacing w:after="0" w:line="240" w:lineRule="auto"/>
        <w:jc w:val="both"/>
        <w:rPr>
          <w:rFonts w:ascii="Arial" w:eastAsia="Times New Roman" w:hAnsi="Arial" w:cs="Arial"/>
          <w:sz w:val="18"/>
          <w:szCs w:val="18"/>
          <w:lang w:eastAsia="sl-SI"/>
        </w:rPr>
      </w:pPr>
      <w:r w:rsidRPr="00CD0C7E">
        <w:rPr>
          <w:rFonts w:ascii="Arial" w:eastAsia="Times New Roman" w:hAnsi="Arial" w:cs="Arial"/>
          <w:sz w:val="18"/>
          <w:szCs w:val="18"/>
          <w:lang w:eastAsia="sl-SI"/>
        </w:rPr>
        <w:t xml:space="preserve">Če naročnik v roku 30 dni od seznanitve s kršitvijo ne začne novega postopka javnega naročila, se šteje, da je </w:t>
      </w:r>
      <w:r>
        <w:rPr>
          <w:rFonts w:ascii="Arial" w:eastAsia="Times New Roman" w:hAnsi="Arial" w:cs="Arial"/>
          <w:sz w:val="18"/>
          <w:szCs w:val="18"/>
          <w:lang w:eastAsia="sl-SI"/>
        </w:rPr>
        <w:t>okvirni sporazum razvezan</w:t>
      </w:r>
      <w:r w:rsidRPr="00CD0C7E">
        <w:rPr>
          <w:rFonts w:ascii="Arial" w:eastAsia="Times New Roman" w:hAnsi="Arial" w:cs="Arial"/>
          <w:sz w:val="18"/>
          <w:szCs w:val="18"/>
          <w:lang w:eastAsia="sl-SI"/>
        </w:rPr>
        <w:t xml:space="preserve"> trideseti dan od seznanitve s kršitvijo.</w:t>
      </w:r>
    </w:p>
    <w:p w14:paraId="49C538C1" w14:textId="61B6FDA2" w:rsidR="00F45A82" w:rsidRDefault="00F45A82" w:rsidP="0002397B">
      <w:pPr>
        <w:autoSpaceDE w:val="0"/>
        <w:autoSpaceDN w:val="0"/>
        <w:adjustRightInd w:val="0"/>
        <w:spacing w:after="0" w:line="240" w:lineRule="auto"/>
        <w:jc w:val="both"/>
        <w:rPr>
          <w:rFonts w:ascii="Arial" w:eastAsia="Times New Roman" w:hAnsi="Arial" w:cs="Arial"/>
          <w:sz w:val="18"/>
          <w:szCs w:val="18"/>
          <w:lang w:eastAsia="sl-SI"/>
        </w:rPr>
      </w:pPr>
    </w:p>
    <w:p w14:paraId="442D136E" w14:textId="77777777" w:rsidR="00F45A82" w:rsidRPr="00DD25D6" w:rsidRDefault="00F45A82" w:rsidP="0002397B">
      <w:pPr>
        <w:autoSpaceDE w:val="0"/>
        <w:autoSpaceDN w:val="0"/>
        <w:adjustRightInd w:val="0"/>
        <w:spacing w:after="0" w:line="240" w:lineRule="auto"/>
        <w:jc w:val="both"/>
        <w:rPr>
          <w:rFonts w:ascii="Arial" w:eastAsia="Times New Roman" w:hAnsi="Arial" w:cs="Arial"/>
          <w:sz w:val="18"/>
          <w:szCs w:val="18"/>
          <w:lang w:eastAsia="sl-SI"/>
        </w:rPr>
      </w:pPr>
    </w:p>
    <w:p w14:paraId="7B2E76D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b/>
          <w:bCs/>
          <w:sz w:val="18"/>
          <w:szCs w:val="18"/>
          <w:lang w:eastAsia="sl-SI"/>
        </w:rPr>
      </w:pPr>
    </w:p>
    <w:p w14:paraId="409200F4" w14:textId="6B2FEDBC" w:rsidR="00DD25D6" w:rsidRPr="00DD25D6" w:rsidRDefault="00DD25D6" w:rsidP="00DD25D6">
      <w:pPr>
        <w:autoSpaceDE w:val="0"/>
        <w:autoSpaceDN w:val="0"/>
        <w:adjustRightInd w:val="0"/>
        <w:spacing w:after="0" w:line="240" w:lineRule="auto"/>
        <w:jc w:val="center"/>
        <w:rPr>
          <w:rFonts w:ascii="Arial" w:eastAsia="Times New Roman" w:hAnsi="Arial" w:cs="Arial"/>
          <w:b/>
          <w:color w:val="000000"/>
          <w:sz w:val="18"/>
          <w:szCs w:val="18"/>
          <w:lang w:eastAsia="sl-SI"/>
        </w:rPr>
      </w:pPr>
      <w:r w:rsidRPr="00DD25D6">
        <w:rPr>
          <w:rFonts w:ascii="Arial" w:eastAsia="Times New Roman" w:hAnsi="Arial" w:cs="Arial"/>
          <w:b/>
          <w:bCs/>
          <w:color w:val="000000"/>
          <w:sz w:val="18"/>
          <w:szCs w:val="18"/>
          <w:lang w:eastAsia="sl-SI"/>
        </w:rPr>
        <w:lastRenderedPageBreak/>
        <w:t>X</w:t>
      </w:r>
      <w:r w:rsidR="00A66E29">
        <w:rPr>
          <w:rFonts w:ascii="Arial" w:eastAsia="Times New Roman" w:hAnsi="Arial" w:cs="Arial"/>
          <w:b/>
          <w:bCs/>
          <w:color w:val="000000"/>
          <w:sz w:val="18"/>
          <w:szCs w:val="18"/>
          <w:lang w:eastAsia="sl-SI"/>
        </w:rPr>
        <w:t>I</w:t>
      </w:r>
      <w:r w:rsidR="0002397B">
        <w:rPr>
          <w:rFonts w:ascii="Arial" w:eastAsia="Times New Roman" w:hAnsi="Arial" w:cs="Arial"/>
          <w:b/>
          <w:bCs/>
          <w:color w:val="000000"/>
          <w:sz w:val="18"/>
          <w:szCs w:val="18"/>
          <w:lang w:eastAsia="sl-SI"/>
        </w:rPr>
        <w:t>I</w:t>
      </w:r>
      <w:r w:rsidRPr="00DD25D6">
        <w:rPr>
          <w:rFonts w:ascii="Arial" w:eastAsia="Times New Roman" w:hAnsi="Arial" w:cs="Arial"/>
          <w:b/>
          <w:bCs/>
          <w:color w:val="000000"/>
          <w:sz w:val="18"/>
          <w:szCs w:val="18"/>
          <w:lang w:eastAsia="sl-SI"/>
        </w:rPr>
        <w:t>. PROTIKORUPCIJSKA KLAVZULA in SOCIALNA KLAVZULA</w:t>
      </w:r>
    </w:p>
    <w:p w14:paraId="3C3B6B61" w14:textId="57EF1BE4" w:rsidR="00DD25D6" w:rsidRPr="00DD25D6" w:rsidRDefault="00DD25D6" w:rsidP="00DD25D6">
      <w:pPr>
        <w:autoSpaceDE w:val="0"/>
        <w:autoSpaceDN w:val="0"/>
        <w:adjustRightInd w:val="0"/>
        <w:spacing w:after="0" w:line="240" w:lineRule="auto"/>
        <w:jc w:val="center"/>
        <w:rPr>
          <w:rFonts w:ascii="Arial" w:eastAsia="Times New Roman" w:hAnsi="Arial" w:cs="Arial"/>
          <w:sz w:val="18"/>
          <w:szCs w:val="18"/>
          <w:lang w:eastAsia="sl-SI"/>
        </w:rPr>
      </w:pPr>
      <w:r w:rsidRPr="00DD25D6">
        <w:rPr>
          <w:rFonts w:ascii="Arial" w:eastAsia="Times New Roman" w:hAnsi="Arial" w:cs="Arial"/>
          <w:sz w:val="18"/>
          <w:szCs w:val="18"/>
          <w:lang w:eastAsia="sl-SI"/>
        </w:rPr>
        <w:t>1</w:t>
      </w:r>
      <w:r w:rsidR="0002397B">
        <w:rPr>
          <w:rFonts w:ascii="Arial" w:eastAsia="Times New Roman" w:hAnsi="Arial" w:cs="Arial"/>
          <w:sz w:val="18"/>
          <w:szCs w:val="18"/>
          <w:lang w:eastAsia="sl-SI"/>
        </w:rPr>
        <w:t>3</w:t>
      </w:r>
      <w:r w:rsidRPr="00DD25D6">
        <w:rPr>
          <w:rFonts w:ascii="Arial" w:eastAsia="Times New Roman" w:hAnsi="Arial" w:cs="Arial"/>
          <w:sz w:val="18"/>
          <w:szCs w:val="18"/>
          <w:lang w:eastAsia="sl-SI"/>
        </w:rPr>
        <w:t>. člen</w:t>
      </w:r>
    </w:p>
    <w:p w14:paraId="4E9340CE"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0229ED24" w14:textId="78DF97A8"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Pogodb</w:t>
      </w:r>
      <w:r w:rsidR="00A66E29">
        <w:rPr>
          <w:rFonts w:ascii="Arial" w:eastAsia="Times New Roman" w:hAnsi="Arial" w:cs="Arial"/>
          <w:sz w:val="18"/>
          <w:szCs w:val="18"/>
          <w:lang w:eastAsia="sl-SI"/>
        </w:rPr>
        <w:t>a,</w:t>
      </w:r>
      <w:r w:rsidRPr="00DD25D6">
        <w:rPr>
          <w:rFonts w:ascii="Arial" w:eastAsia="Times New Roman" w:hAnsi="Arial" w:cs="Arial"/>
          <w:sz w:val="18"/>
          <w:szCs w:val="18"/>
          <w:lang w:eastAsia="sl-SI"/>
        </w:rPr>
        <w:t xml:space="preserve"> pri kateri kdo v imenu ali na račun druge </w:t>
      </w:r>
      <w:r w:rsidR="00A66E29">
        <w:rPr>
          <w:rFonts w:ascii="Arial" w:eastAsia="Times New Roman" w:hAnsi="Arial" w:cs="Arial"/>
          <w:sz w:val="18"/>
          <w:szCs w:val="18"/>
          <w:lang w:eastAsia="sl-SI"/>
        </w:rPr>
        <w:t>stranke sporazuma</w:t>
      </w:r>
      <w:r w:rsidRPr="00DD25D6">
        <w:rPr>
          <w:rFonts w:ascii="Arial" w:eastAsia="Times New Roman" w:hAnsi="Arial" w:cs="Arial"/>
          <w:sz w:val="18"/>
          <w:szCs w:val="18"/>
          <w:lang w:eastAsia="sl-SI"/>
        </w:rPr>
        <w:t xml:space="preserve">, naročniku, predstavniku ali posredniku organa ali organizacije iz javnega sektorja obljubi, ponudi ali da kakšno nedovoljeno korist za: </w:t>
      </w:r>
    </w:p>
    <w:p w14:paraId="1D7B2A70" w14:textId="77777777" w:rsidR="00DD25D6" w:rsidRPr="00DD25D6" w:rsidRDefault="00DD25D6" w:rsidP="0067763E">
      <w:pPr>
        <w:numPr>
          <w:ilvl w:val="0"/>
          <w:numId w:val="21"/>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pridobitev posla ali </w:t>
      </w:r>
    </w:p>
    <w:p w14:paraId="1917D28C" w14:textId="77777777" w:rsidR="00DD25D6" w:rsidRPr="00DD25D6" w:rsidRDefault="00DD25D6" w:rsidP="0067763E">
      <w:pPr>
        <w:numPr>
          <w:ilvl w:val="0"/>
          <w:numId w:val="21"/>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za sklenitev posla pod ugodnejšimi pogoji ali </w:t>
      </w:r>
    </w:p>
    <w:p w14:paraId="41F516C2" w14:textId="77777777" w:rsidR="00DD25D6" w:rsidRPr="00DD25D6" w:rsidRDefault="00DD25D6" w:rsidP="0067763E">
      <w:pPr>
        <w:numPr>
          <w:ilvl w:val="0"/>
          <w:numId w:val="21"/>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za opustitev dolžnega nadzora nad izvajanjem pogodbenih obveznosti ali </w:t>
      </w:r>
    </w:p>
    <w:p w14:paraId="7276D868" w14:textId="77777777" w:rsidR="00DD25D6" w:rsidRPr="00DD25D6" w:rsidRDefault="00DD25D6" w:rsidP="0067763E">
      <w:pPr>
        <w:numPr>
          <w:ilvl w:val="0"/>
          <w:numId w:val="21"/>
        </w:num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 je nična. </w:t>
      </w:r>
    </w:p>
    <w:p w14:paraId="418CCD2F" w14:textId="77777777" w:rsidR="00A66E29" w:rsidRDefault="00A66E29" w:rsidP="00DD25D6">
      <w:pPr>
        <w:autoSpaceDE w:val="0"/>
        <w:autoSpaceDN w:val="0"/>
        <w:adjustRightInd w:val="0"/>
        <w:spacing w:after="0" w:line="240" w:lineRule="auto"/>
        <w:jc w:val="both"/>
        <w:rPr>
          <w:rFonts w:ascii="Arial" w:eastAsia="Times New Roman" w:hAnsi="Arial" w:cs="Arial"/>
          <w:sz w:val="18"/>
          <w:szCs w:val="18"/>
          <w:lang w:eastAsia="sl-SI"/>
        </w:rPr>
      </w:pPr>
    </w:p>
    <w:p w14:paraId="5458F601" w14:textId="5D88B5A4" w:rsidR="00DD25D6" w:rsidRDefault="00A66E29"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Sporazum</w:t>
      </w:r>
      <w:r w:rsidR="00DD25D6" w:rsidRPr="00DD25D6">
        <w:rPr>
          <w:rFonts w:ascii="Arial" w:eastAsia="Times New Roman" w:hAnsi="Arial" w:cs="Arial"/>
          <w:sz w:val="18"/>
          <w:szCs w:val="18"/>
          <w:lang w:eastAsia="sl-SI"/>
        </w:rPr>
        <w:t xml:space="preserve"> preneha veljati, če je naročnik seznanjen, da je pristojni organ ali sodišče s pravnomočno odločitvijo ugotovilo kršitev delovne, okoljske ali socialne zakonodaje s strani dobavitelja ali njegovega podizvajalca. </w:t>
      </w:r>
    </w:p>
    <w:p w14:paraId="60AD2CB1" w14:textId="6E987384" w:rsidR="00A01F5C" w:rsidRDefault="00A01F5C" w:rsidP="00DD25D6">
      <w:pPr>
        <w:autoSpaceDE w:val="0"/>
        <w:autoSpaceDN w:val="0"/>
        <w:adjustRightInd w:val="0"/>
        <w:spacing w:after="0" w:line="240" w:lineRule="auto"/>
        <w:jc w:val="both"/>
        <w:rPr>
          <w:rFonts w:ascii="Arial" w:eastAsia="Times New Roman" w:hAnsi="Arial" w:cs="Arial"/>
          <w:sz w:val="18"/>
          <w:szCs w:val="18"/>
          <w:lang w:eastAsia="sl-SI"/>
        </w:rPr>
      </w:pPr>
    </w:p>
    <w:p w14:paraId="73E277AD" w14:textId="77777777" w:rsidR="00DD25D6" w:rsidRPr="00DD25D6" w:rsidRDefault="00DD25D6"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52161697" w14:textId="58C549BD" w:rsidR="00DD25D6" w:rsidRPr="00DD25D6" w:rsidRDefault="00DD25D6" w:rsidP="00DD25D6">
      <w:pPr>
        <w:autoSpaceDE w:val="0"/>
        <w:autoSpaceDN w:val="0"/>
        <w:adjustRightInd w:val="0"/>
        <w:spacing w:after="0" w:line="240" w:lineRule="auto"/>
        <w:jc w:val="center"/>
        <w:rPr>
          <w:rFonts w:ascii="Arial" w:eastAsia="Times New Roman" w:hAnsi="Arial" w:cs="Arial"/>
          <w:sz w:val="18"/>
          <w:szCs w:val="18"/>
          <w:lang w:eastAsia="sl-SI"/>
        </w:rPr>
      </w:pPr>
      <w:r w:rsidRPr="00DD25D6">
        <w:rPr>
          <w:rFonts w:ascii="Arial" w:eastAsia="Times New Roman" w:hAnsi="Arial" w:cs="Arial"/>
          <w:b/>
          <w:bCs/>
          <w:sz w:val="18"/>
          <w:szCs w:val="18"/>
          <w:lang w:eastAsia="sl-SI"/>
        </w:rPr>
        <w:t>X</w:t>
      </w:r>
      <w:r w:rsidR="00E807DF">
        <w:rPr>
          <w:rFonts w:ascii="Arial" w:eastAsia="Times New Roman" w:hAnsi="Arial" w:cs="Arial"/>
          <w:b/>
          <w:bCs/>
          <w:sz w:val="18"/>
          <w:szCs w:val="18"/>
          <w:lang w:eastAsia="sl-SI"/>
        </w:rPr>
        <w:t>I</w:t>
      </w:r>
      <w:r w:rsidR="00A66E29">
        <w:rPr>
          <w:rFonts w:ascii="Arial" w:eastAsia="Times New Roman" w:hAnsi="Arial" w:cs="Arial"/>
          <w:b/>
          <w:bCs/>
          <w:sz w:val="18"/>
          <w:szCs w:val="18"/>
          <w:lang w:eastAsia="sl-SI"/>
        </w:rPr>
        <w:t>I</w:t>
      </w:r>
      <w:r w:rsidRPr="00DD25D6">
        <w:rPr>
          <w:rFonts w:ascii="Arial" w:eastAsia="Times New Roman" w:hAnsi="Arial" w:cs="Arial"/>
          <w:b/>
          <w:bCs/>
          <w:sz w:val="18"/>
          <w:szCs w:val="18"/>
          <w:lang w:eastAsia="sl-SI"/>
        </w:rPr>
        <w:t xml:space="preserve">. TRAJANJE </w:t>
      </w:r>
      <w:r w:rsidR="00A30660">
        <w:rPr>
          <w:rFonts w:ascii="Arial" w:eastAsia="Times New Roman" w:hAnsi="Arial" w:cs="Arial"/>
          <w:b/>
          <w:bCs/>
          <w:sz w:val="18"/>
          <w:szCs w:val="18"/>
          <w:lang w:eastAsia="sl-SI"/>
        </w:rPr>
        <w:t>SPORAZUMA</w:t>
      </w:r>
    </w:p>
    <w:p w14:paraId="346D8AAE" w14:textId="12C3E35C" w:rsidR="00DD25D6" w:rsidRPr="00DD25D6" w:rsidRDefault="00DD25D6" w:rsidP="00DD25D6">
      <w:pPr>
        <w:autoSpaceDE w:val="0"/>
        <w:autoSpaceDN w:val="0"/>
        <w:adjustRightInd w:val="0"/>
        <w:spacing w:after="0" w:line="240" w:lineRule="auto"/>
        <w:jc w:val="center"/>
        <w:rPr>
          <w:rFonts w:ascii="Arial" w:eastAsia="Times New Roman" w:hAnsi="Arial" w:cs="Arial"/>
          <w:sz w:val="18"/>
          <w:szCs w:val="18"/>
          <w:lang w:eastAsia="sl-SI"/>
        </w:rPr>
      </w:pPr>
      <w:r w:rsidRPr="00DD25D6">
        <w:rPr>
          <w:rFonts w:ascii="Arial" w:eastAsia="Times New Roman" w:hAnsi="Arial" w:cs="Arial"/>
          <w:sz w:val="18"/>
          <w:szCs w:val="18"/>
          <w:lang w:eastAsia="sl-SI"/>
        </w:rPr>
        <w:t>1</w:t>
      </w:r>
      <w:r w:rsidR="0002397B">
        <w:rPr>
          <w:rFonts w:ascii="Arial" w:eastAsia="Times New Roman" w:hAnsi="Arial" w:cs="Arial"/>
          <w:sz w:val="18"/>
          <w:szCs w:val="18"/>
          <w:lang w:eastAsia="sl-SI"/>
        </w:rPr>
        <w:t>4</w:t>
      </w:r>
      <w:r w:rsidRPr="00DD25D6">
        <w:rPr>
          <w:rFonts w:ascii="Arial" w:eastAsia="Times New Roman" w:hAnsi="Arial" w:cs="Arial"/>
          <w:sz w:val="18"/>
          <w:szCs w:val="18"/>
          <w:lang w:eastAsia="sl-SI"/>
        </w:rPr>
        <w:t>. člen</w:t>
      </w:r>
    </w:p>
    <w:p w14:paraId="696DF74C"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sz w:val="18"/>
          <w:szCs w:val="18"/>
          <w:lang w:eastAsia="sl-SI"/>
        </w:rPr>
      </w:pPr>
    </w:p>
    <w:p w14:paraId="3AB50064" w14:textId="59CA0EF7" w:rsidR="00DD25D6" w:rsidRPr="00DD25D6" w:rsidRDefault="00DD25D6" w:rsidP="00DD25D6">
      <w:pPr>
        <w:autoSpaceDE w:val="0"/>
        <w:autoSpaceDN w:val="0"/>
        <w:adjustRightInd w:val="0"/>
        <w:spacing w:after="0" w:line="240" w:lineRule="auto"/>
        <w:jc w:val="both"/>
        <w:rPr>
          <w:rFonts w:ascii="Arial" w:eastAsia="Times New Roman" w:hAnsi="Arial" w:cs="Arial"/>
          <w:b/>
          <w:sz w:val="18"/>
          <w:szCs w:val="18"/>
          <w:lang w:eastAsia="sl-SI"/>
        </w:rPr>
      </w:pPr>
      <w:r w:rsidRPr="00DD25D6">
        <w:rPr>
          <w:rFonts w:ascii="Arial" w:eastAsia="Times New Roman" w:hAnsi="Arial" w:cs="Arial"/>
          <w:sz w:val="18"/>
          <w:szCs w:val="18"/>
          <w:lang w:eastAsia="sl-SI"/>
        </w:rPr>
        <w:t xml:space="preserve">Ta </w:t>
      </w:r>
      <w:r w:rsidR="00A30660">
        <w:rPr>
          <w:rFonts w:ascii="Arial" w:eastAsia="Times New Roman" w:hAnsi="Arial" w:cs="Arial"/>
          <w:sz w:val="18"/>
          <w:szCs w:val="18"/>
          <w:lang w:eastAsia="sl-SI"/>
        </w:rPr>
        <w:t>sporazum</w:t>
      </w:r>
      <w:r w:rsidRPr="00DD25D6">
        <w:rPr>
          <w:rFonts w:ascii="Arial" w:eastAsia="Times New Roman" w:hAnsi="Arial" w:cs="Arial"/>
          <w:sz w:val="18"/>
          <w:szCs w:val="18"/>
          <w:lang w:eastAsia="sl-SI"/>
        </w:rPr>
        <w:t xml:space="preserve"> stopi v veljavo z dnem podpisa obeh strank, izvajati pa se začne s </w:t>
      </w:r>
      <w:r w:rsidRPr="00DD25D6">
        <w:rPr>
          <w:rFonts w:ascii="Arial" w:eastAsia="Times New Roman" w:hAnsi="Arial" w:cs="Arial"/>
          <w:b/>
          <w:sz w:val="18"/>
          <w:szCs w:val="18"/>
          <w:lang w:eastAsia="sl-SI"/>
        </w:rPr>
        <w:t xml:space="preserve">1. </w:t>
      </w:r>
      <w:r w:rsidR="00B03882">
        <w:rPr>
          <w:rFonts w:ascii="Arial" w:eastAsia="Times New Roman" w:hAnsi="Arial" w:cs="Arial"/>
          <w:b/>
          <w:sz w:val="18"/>
          <w:szCs w:val="18"/>
          <w:lang w:eastAsia="sl-SI"/>
        </w:rPr>
        <w:t>1</w:t>
      </w:r>
      <w:r w:rsidRPr="00DD25D6">
        <w:rPr>
          <w:rFonts w:ascii="Arial" w:eastAsia="Times New Roman" w:hAnsi="Arial" w:cs="Arial"/>
          <w:b/>
          <w:sz w:val="18"/>
          <w:szCs w:val="18"/>
          <w:lang w:eastAsia="sl-SI"/>
        </w:rPr>
        <w:t>. 201</w:t>
      </w:r>
      <w:r w:rsidR="00B03882">
        <w:rPr>
          <w:rFonts w:ascii="Arial" w:eastAsia="Times New Roman" w:hAnsi="Arial" w:cs="Arial"/>
          <w:b/>
          <w:sz w:val="18"/>
          <w:szCs w:val="18"/>
          <w:lang w:eastAsia="sl-SI"/>
        </w:rPr>
        <w:t>9</w:t>
      </w:r>
      <w:r w:rsidRPr="00DD25D6">
        <w:rPr>
          <w:rFonts w:ascii="Arial" w:eastAsia="Times New Roman" w:hAnsi="Arial" w:cs="Arial"/>
          <w:b/>
          <w:sz w:val="18"/>
          <w:szCs w:val="18"/>
          <w:lang w:eastAsia="sl-SI"/>
        </w:rPr>
        <w:t xml:space="preserve">. </w:t>
      </w:r>
    </w:p>
    <w:p w14:paraId="4CDCD7BD"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C4202E2" w14:textId="3566ED91" w:rsidR="004A74DD" w:rsidRPr="00DD25D6" w:rsidRDefault="00A30660"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Sporazum</w:t>
      </w:r>
      <w:r w:rsidR="00DD25D6" w:rsidRPr="00DD25D6">
        <w:rPr>
          <w:rFonts w:ascii="Arial" w:eastAsia="Times New Roman" w:hAnsi="Arial" w:cs="Arial"/>
          <w:sz w:val="18"/>
          <w:szCs w:val="18"/>
          <w:lang w:eastAsia="sl-SI"/>
        </w:rPr>
        <w:t xml:space="preserve"> je sklenjen za določen čas in sicer za </w:t>
      </w:r>
      <w:r w:rsidR="00DD25D6" w:rsidRPr="00DD25D6">
        <w:rPr>
          <w:rFonts w:ascii="Arial" w:eastAsia="Times New Roman" w:hAnsi="Arial" w:cs="Arial"/>
          <w:b/>
          <w:sz w:val="18"/>
          <w:szCs w:val="18"/>
          <w:lang w:eastAsia="sl-SI"/>
        </w:rPr>
        <w:t xml:space="preserve">čas </w:t>
      </w:r>
      <w:r w:rsidR="00FC532C">
        <w:rPr>
          <w:rFonts w:ascii="Arial" w:eastAsia="Times New Roman" w:hAnsi="Arial" w:cs="Arial"/>
          <w:b/>
          <w:sz w:val="18"/>
          <w:szCs w:val="18"/>
          <w:lang w:eastAsia="sl-SI"/>
        </w:rPr>
        <w:t>36</w:t>
      </w:r>
      <w:r w:rsidR="00DD25D6" w:rsidRPr="00DD25D6">
        <w:rPr>
          <w:rFonts w:ascii="Arial" w:eastAsia="Times New Roman" w:hAnsi="Arial" w:cs="Arial"/>
          <w:b/>
          <w:sz w:val="18"/>
          <w:szCs w:val="18"/>
          <w:lang w:eastAsia="sl-SI"/>
        </w:rPr>
        <w:t xml:space="preserve"> mesecev</w:t>
      </w:r>
      <w:r w:rsidR="00DD25D6" w:rsidRPr="00DD25D6">
        <w:rPr>
          <w:rFonts w:ascii="Arial" w:eastAsia="Times New Roman" w:hAnsi="Arial" w:cs="Arial"/>
          <w:sz w:val="18"/>
          <w:szCs w:val="18"/>
          <w:lang w:eastAsia="sl-SI"/>
        </w:rPr>
        <w:t xml:space="preserve"> od dneva začetka izvajanja </w:t>
      </w:r>
      <w:r>
        <w:rPr>
          <w:rFonts w:ascii="Arial" w:eastAsia="Times New Roman" w:hAnsi="Arial" w:cs="Arial"/>
          <w:sz w:val="18"/>
          <w:szCs w:val="18"/>
          <w:lang w:eastAsia="sl-SI"/>
        </w:rPr>
        <w:t>sporazuma</w:t>
      </w:r>
      <w:r w:rsidR="00DD25D6" w:rsidRPr="00DD25D6">
        <w:rPr>
          <w:rFonts w:ascii="Arial" w:eastAsia="Times New Roman" w:hAnsi="Arial" w:cs="Arial"/>
          <w:sz w:val="18"/>
          <w:szCs w:val="18"/>
          <w:lang w:eastAsia="sl-SI"/>
        </w:rPr>
        <w:t xml:space="preserve">, </w:t>
      </w:r>
      <w:r w:rsidR="00DD25D6" w:rsidRPr="00DD25D6">
        <w:rPr>
          <w:rFonts w:ascii="Arial" w:eastAsia="Times New Roman" w:hAnsi="Arial" w:cs="Arial"/>
          <w:b/>
          <w:sz w:val="18"/>
          <w:szCs w:val="18"/>
          <w:lang w:eastAsia="sl-SI"/>
        </w:rPr>
        <w:t xml:space="preserve">to je od 1. </w:t>
      </w:r>
      <w:r w:rsidR="00B03882">
        <w:rPr>
          <w:rFonts w:ascii="Arial" w:eastAsia="Times New Roman" w:hAnsi="Arial" w:cs="Arial"/>
          <w:b/>
          <w:sz w:val="18"/>
          <w:szCs w:val="18"/>
          <w:lang w:eastAsia="sl-SI"/>
        </w:rPr>
        <w:t>1</w:t>
      </w:r>
      <w:r w:rsidR="00DD25D6" w:rsidRPr="00DD25D6">
        <w:rPr>
          <w:rFonts w:ascii="Arial" w:eastAsia="Times New Roman" w:hAnsi="Arial" w:cs="Arial"/>
          <w:b/>
          <w:sz w:val="18"/>
          <w:szCs w:val="18"/>
          <w:lang w:eastAsia="sl-SI"/>
        </w:rPr>
        <w:t>. 201</w:t>
      </w:r>
      <w:r w:rsidR="00B03882">
        <w:rPr>
          <w:rFonts w:ascii="Arial" w:eastAsia="Times New Roman" w:hAnsi="Arial" w:cs="Arial"/>
          <w:b/>
          <w:sz w:val="18"/>
          <w:szCs w:val="18"/>
          <w:lang w:eastAsia="sl-SI"/>
        </w:rPr>
        <w:t>9</w:t>
      </w:r>
      <w:r w:rsidR="00DD25D6" w:rsidRPr="00DD25D6">
        <w:rPr>
          <w:rFonts w:ascii="Arial" w:eastAsia="Times New Roman" w:hAnsi="Arial" w:cs="Arial"/>
          <w:b/>
          <w:sz w:val="18"/>
          <w:szCs w:val="18"/>
          <w:lang w:eastAsia="sl-SI"/>
        </w:rPr>
        <w:t xml:space="preserve">  do </w:t>
      </w:r>
      <w:r w:rsidR="002F0BE9">
        <w:rPr>
          <w:rFonts w:ascii="Arial" w:eastAsia="Times New Roman" w:hAnsi="Arial" w:cs="Arial"/>
          <w:b/>
          <w:sz w:val="18"/>
          <w:szCs w:val="18"/>
          <w:lang w:eastAsia="sl-SI"/>
        </w:rPr>
        <w:t xml:space="preserve">31. </w:t>
      </w:r>
      <w:r w:rsidR="00B03882">
        <w:rPr>
          <w:rFonts w:ascii="Arial" w:eastAsia="Times New Roman" w:hAnsi="Arial" w:cs="Arial"/>
          <w:b/>
          <w:sz w:val="18"/>
          <w:szCs w:val="18"/>
          <w:lang w:eastAsia="sl-SI"/>
        </w:rPr>
        <w:t>12</w:t>
      </w:r>
      <w:r w:rsidR="002F0BE9">
        <w:rPr>
          <w:rFonts w:ascii="Arial" w:eastAsia="Times New Roman" w:hAnsi="Arial" w:cs="Arial"/>
          <w:b/>
          <w:sz w:val="18"/>
          <w:szCs w:val="18"/>
          <w:lang w:eastAsia="sl-SI"/>
        </w:rPr>
        <w:t>. 2021</w:t>
      </w:r>
      <w:r w:rsidR="00DD25D6" w:rsidRPr="00DD25D6">
        <w:rPr>
          <w:rFonts w:ascii="Arial" w:eastAsia="Times New Roman" w:hAnsi="Arial" w:cs="Arial"/>
          <w:sz w:val="18"/>
          <w:szCs w:val="18"/>
          <w:lang w:eastAsia="sl-SI"/>
        </w:rPr>
        <w:t xml:space="preserve">. </w:t>
      </w:r>
    </w:p>
    <w:p w14:paraId="66322356" w14:textId="77777777" w:rsidR="00DD25D6" w:rsidRPr="00DD25D6" w:rsidRDefault="00DD25D6"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C8296B3" w14:textId="3ED97492" w:rsidR="00DD25D6" w:rsidRPr="00DD25D6" w:rsidRDefault="00DD25D6" w:rsidP="00DD25D6">
      <w:pPr>
        <w:autoSpaceDE w:val="0"/>
        <w:autoSpaceDN w:val="0"/>
        <w:adjustRightInd w:val="0"/>
        <w:spacing w:after="0" w:line="240" w:lineRule="auto"/>
        <w:jc w:val="center"/>
        <w:rPr>
          <w:rFonts w:ascii="Arial" w:eastAsia="Times New Roman" w:hAnsi="Arial" w:cs="Arial"/>
          <w:sz w:val="18"/>
          <w:szCs w:val="18"/>
          <w:lang w:eastAsia="sl-SI"/>
        </w:rPr>
      </w:pPr>
      <w:r w:rsidRPr="00DD25D6">
        <w:rPr>
          <w:rFonts w:ascii="Arial" w:eastAsia="Times New Roman" w:hAnsi="Arial" w:cs="Arial"/>
          <w:b/>
          <w:bCs/>
          <w:sz w:val="18"/>
          <w:szCs w:val="18"/>
          <w:lang w:eastAsia="sl-SI"/>
        </w:rPr>
        <w:t>XI</w:t>
      </w:r>
      <w:r w:rsidR="00E807DF">
        <w:rPr>
          <w:rFonts w:ascii="Arial" w:eastAsia="Times New Roman" w:hAnsi="Arial" w:cs="Arial"/>
          <w:b/>
          <w:bCs/>
          <w:sz w:val="18"/>
          <w:szCs w:val="18"/>
          <w:lang w:eastAsia="sl-SI"/>
        </w:rPr>
        <w:t>I</w:t>
      </w:r>
      <w:r w:rsidR="00A66E29">
        <w:rPr>
          <w:rFonts w:ascii="Arial" w:eastAsia="Times New Roman" w:hAnsi="Arial" w:cs="Arial"/>
          <w:b/>
          <w:bCs/>
          <w:sz w:val="18"/>
          <w:szCs w:val="18"/>
          <w:lang w:eastAsia="sl-SI"/>
        </w:rPr>
        <w:t>I</w:t>
      </w:r>
      <w:r w:rsidRPr="00DD25D6">
        <w:rPr>
          <w:rFonts w:ascii="Arial" w:eastAsia="Times New Roman" w:hAnsi="Arial" w:cs="Arial"/>
          <w:b/>
          <w:bCs/>
          <w:sz w:val="18"/>
          <w:szCs w:val="18"/>
          <w:lang w:eastAsia="sl-SI"/>
        </w:rPr>
        <w:t>. REŠEVANJE SPOROV</w:t>
      </w:r>
    </w:p>
    <w:p w14:paraId="28DC1F8E" w14:textId="36363BD7" w:rsidR="00DD25D6" w:rsidRPr="00DD25D6" w:rsidRDefault="00DD25D6" w:rsidP="00DD25D6">
      <w:pPr>
        <w:autoSpaceDE w:val="0"/>
        <w:autoSpaceDN w:val="0"/>
        <w:adjustRightInd w:val="0"/>
        <w:spacing w:after="0" w:line="240" w:lineRule="auto"/>
        <w:jc w:val="center"/>
        <w:rPr>
          <w:rFonts w:ascii="Arial" w:eastAsia="Times New Roman" w:hAnsi="Arial" w:cs="Arial"/>
          <w:sz w:val="18"/>
          <w:szCs w:val="18"/>
          <w:lang w:eastAsia="sl-SI"/>
        </w:rPr>
      </w:pPr>
      <w:r w:rsidRPr="00DD25D6">
        <w:rPr>
          <w:rFonts w:ascii="Arial" w:eastAsia="Times New Roman" w:hAnsi="Arial" w:cs="Arial"/>
          <w:sz w:val="18"/>
          <w:szCs w:val="18"/>
          <w:lang w:eastAsia="sl-SI"/>
        </w:rPr>
        <w:t>1</w:t>
      </w:r>
      <w:r w:rsidR="0002397B">
        <w:rPr>
          <w:rFonts w:ascii="Arial" w:eastAsia="Times New Roman" w:hAnsi="Arial" w:cs="Arial"/>
          <w:sz w:val="18"/>
          <w:szCs w:val="18"/>
          <w:lang w:eastAsia="sl-SI"/>
        </w:rPr>
        <w:t>5</w:t>
      </w:r>
      <w:r w:rsidRPr="00DD25D6">
        <w:rPr>
          <w:rFonts w:ascii="Arial" w:eastAsia="Times New Roman" w:hAnsi="Arial" w:cs="Arial"/>
          <w:sz w:val="18"/>
          <w:szCs w:val="18"/>
          <w:lang w:eastAsia="sl-SI"/>
        </w:rPr>
        <w:t>. člen</w:t>
      </w:r>
    </w:p>
    <w:p w14:paraId="1FB34BDA"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3C71A5B0" w14:textId="455C5060"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Strank</w:t>
      </w:r>
      <w:r w:rsidR="00A30660">
        <w:rPr>
          <w:rFonts w:ascii="Arial" w:eastAsia="Times New Roman" w:hAnsi="Arial" w:cs="Arial"/>
          <w:sz w:val="18"/>
          <w:szCs w:val="18"/>
          <w:lang w:eastAsia="sl-SI"/>
        </w:rPr>
        <w:t>e</w:t>
      </w:r>
      <w:r w:rsidRPr="00DD25D6">
        <w:rPr>
          <w:rFonts w:ascii="Arial" w:eastAsia="Times New Roman" w:hAnsi="Arial" w:cs="Arial"/>
          <w:sz w:val="18"/>
          <w:szCs w:val="18"/>
          <w:lang w:eastAsia="sl-SI"/>
        </w:rPr>
        <w:t xml:space="preserve"> </w:t>
      </w:r>
      <w:r w:rsidR="00A30660">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bo</w:t>
      </w:r>
      <w:r w:rsidR="00A30660">
        <w:rPr>
          <w:rFonts w:ascii="Arial" w:eastAsia="Times New Roman" w:hAnsi="Arial" w:cs="Arial"/>
          <w:sz w:val="18"/>
          <w:szCs w:val="18"/>
          <w:lang w:eastAsia="sl-SI"/>
        </w:rPr>
        <w:t>do</w:t>
      </w:r>
      <w:r w:rsidRPr="00DD25D6">
        <w:rPr>
          <w:rFonts w:ascii="Arial" w:eastAsia="Times New Roman" w:hAnsi="Arial" w:cs="Arial"/>
          <w:sz w:val="18"/>
          <w:szCs w:val="18"/>
          <w:lang w:eastAsia="sl-SI"/>
        </w:rPr>
        <w:t xml:space="preserve"> morebitne spore nastale pri izvrševanju </w:t>
      </w:r>
      <w:r w:rsidR="00A30660">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reševale</w:t>
      </w:r>
      <w:r w:rsidR="00A30660">
        <w:rPr>
          <w:rFonts w:ascii="Arial" w:eastAsia="Times New Roman" w:hAnsi="Arial" w:cs="Arial"/>
          <w:sz w:val="18"/>
          <w:szCs w:val="18"/>
          <w:lang w:eastAsia="sl-SI"/>
        </w:rPr>
        <w:t xml:space="preserve"> </w:t>
      </w:r>
      <w:r w:rsidRPr="00DD25D6">
        <w:rPr>
          <w:rFonts w:ascii="Arial" w:eastAsia="Times New Roman" w:hAnsi="Arial" w:cs="Arial"/>
          <w:sz w:val="18"/>
          <w:szCs w:val="18"/>
          <w:lang w:eastAsia="sl-SI"/>
        </w:rPr>
        <w:t xml:space="preserve">sporazumno, v nasprotnem primeru bo o sporu odločalo stvarno pristojno sodišče po sedežu naročnika po pravu Republike Slovenije. </w:t>
      </w:r>
    </w:p>
    <w:p w14:paraId="6EEE3351" w14:textId="77777777" w:rsidR="00DD25D6" w:rsidRPr="00DD25D6" w:rsidRDefault="00DD25D6"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43339739" w14:textId="46FE6863"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Ta </w:t>
      </w:r>
      <w:r w:rsidR="00A30660">
        <w:rPr>
          <w:rFonts w:ascii="Arial" w:eastAsia="Times New Roman" w:hAnsi="Arial" w:cs="Arial"/>
          <w:sz w:val="18"/>
          <w:szCs w:val="18"/>
          <w:lang w:eastAsia="sl-SI"/>
        </w:rPr>
        <w:t>sporazum</w:t>
      </w:r>
      <w:r w:rsidRPr="00DD25D6">
        <w:rPr>
          <w:rFonts w:ascii="Arial" w:eastAsia="Times New Roman" w:hAnsi="Arial" w:cs="Arial"/>
          <w:sz w:val="18"/>
          <w:szCs w:val="18"/>
          <w:lang w:eastAsia="sl-SI"/>
        </w:rPr>
        <w:t xml:space="preserve"> je sestavljen v </w:t>
      </w:r>
      <w:r w:rsidR="00FC532C">
        <w:rPr>
          <w:rFonts w:ascii="Arial" w:eastAsia="Times New Roman" w:hAnsi="Arial" w:cs="Arial"/>
          <w:sz w:val="18"/>
          <w:szCs w:val="18"/>
          <w:lang w:eastAsia="sl-SI"/>
        </w:rPr>
        <w:t>štirih</w:t>
      </w:r>
      <w:r w:rsidRPr="00DD25D6">
        <w:rPr>
          <w:rFonts w:ascii="Arial" w:eastAsia="Times New Roman" w:hAnsi="Arial" w:cs="Arial"/>
          <w:sz w:val="18"/>
          <w:szCs w:val="18"/>
          <w:lang w:eastAsia="sl-SI"/>
        </w:rPr>
        <w:t xml:space="preserve"> (</w:t>
      </w:r>
      <w:r w:rsidR="00FC532C">
        <w:rPr>
          <w:rFonts w:ascii="Arial" w:eastAsia="Times New Roman" w:hAnsi="Arial" w:cs="Arial"/>
          <w:sz w:val="18"/>
          <w:szCs w:val="18"/>
          <w:lang w:eastAsia="sl-SI"/>
        </w:rPr>
        <w:t>4</w:t>
      </w:r>
      <w:r w:rsidRPr="00DD25D6">
        <w:rPr>
          <w:rFonts w:ascii="Arial" w:eastAsia="Times New Roman" w:hAnsi="Arial" w:cs="Arial"/>
          <w:sz w:val="18"/>
          <w:szCs w:val="18"/>
          <w:lang w:eastAsia="sl-SI"/>
        </w:rPr>
        <w:t xml:space="preserve">) enakih izvodih, od katerih vsaka od strank prejme po en (1) izvod. </w:t>
      </w:r>
    </w:p>
    <w:p w14:paraId="2D3D35A8" w14:textId="77777777" w:rsidR="00DD25D6" w:rsidRPr="00DD25D6" w:rsidRDefault="00DD25D6" w:rsidP="00DD25D6">
      <w:pPr>
        <w:autoSpaceDE w:val="0"/>
        <w:autoSpaceDN w:val="0"/>
        <w:adjustRightInd w:val="0"/>
        <w:spacing w:after="0" w:line="240" w:lineRule="auto"/>
        <w:rPr>
          <w:rFonts w:ascii="Arial" w:eastAsia="Times New Roman" w:hAnsi="Arial" w:cs="Arial"/>
          <w:sz w:val="18"/>
          <w:szCs w:val="18"/>
          <w:lang w:eastAsia="sl-SI"/>
        </w:rPr>
      </w:pPr>
    </w:p>
    <w:p w14:paraId="2040409B" w14:textId="5ABB0EA3" w:rsidR="00DD25D6" w:rsidRPr="00DD25D6" w:rsidRDefault="007E5B92" w:rsidP="00DD25D6">
      <w:pPr>
        <w:autoSpaceDE w:val="0"/>
        <w:autoSpaceDN w:val="0"/>
        <w:adjustRightInd w:val="0"/>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 xml:space="preserve">Oplotnica, </w:t>
      </w:r>
      <w:r w:rsidR="00DD25D6" w:rsidRPr="00DD25D6">
        <w:rPr>
          <w:rFonts w:ascii="Arial" w:eastAsia="Times New Roman" w:hAnsi="Arial" w:cs="Arial"/>
          <w:sz w:val="18"/>
          <w:szCs w:val="18"/>
          <w:lang w:eastAsia="sl-SI"/>
        </w:rPr>
        <w:t>_____________</w:t>
      </w:r>
      <w:r w:rsidR="00DD25D6" w:rsidRPr="00DD25D6">
        <w:rPr>
          <w:rFonts w:ascii="Arial" w:eastAsia="Times New Roman" w:hAnsi="Arial" w:cs="Arial"/>
          <w:sz w:val="18"/>
          <w:szCs w:val="18"/>
          <w:lang w:eastAsia="sl-SI"/>
        </w:rPr>
        <w:tab/>
      </w:r>
      <w:r w:rsidR="00DD25D6" w:rsidRPr="00DD25D6">
        <w:rPr>
          <w:rFonts w:ascii="Arial" w:eastAsia="Times New Roman" w:hAnsi="Arial" w:cs="Arial"/>
          <w:sz w:val="18"/>
          <w:szCs w:val="18"/>
          <w:lang w:eastAsia="sl-SI"/>
        </w:rPr>
        <w:tab/>
        <w:t xml:space="preserve">         </w:t>
      </w:r>
      <w:r w:rsidR="00B03882">
        <w:rPr>
          <w:rFonts w:ascii="Arial" w:eastAsia="Times New Roman" w:hAnsi="Arial" w:cs="Arial"/>
          <w:sz w:val="18"/>
          <w:szCs w:val="18"/>
          <w:lang w:eastAsia="sl-SI"/>
        </w:rPr>
        <w:t xml:space="preserve">              </w:t>
      </w:r>
      <w:r w:rsidR="00DD25D6" w:rsidRPr="00DD25D6">
        <w:rPr>
          <w:rFonts w:ascii="Arial" w:eastAsia="Times New Roman" w:hAnsi="Arial" w:cs="Arial"/>
          <w:sz w:val="18"/>
          <w:szCs w:val="18"/>
          <w:lang w:eastAsia="sl-SI"/>
        </w:rPr>
        <w:t>Kraj in datum, ____________________</w:t>
      </w:r>
    </w:p>
    <w:p w14:paraId="5BFB343A"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6BA771C6"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Naročnik:                                                                </w:t>
      </w:r>
      <w:r w:rsidRPr="00DD25D6">
        <w:rPr>
          <w:rFonts w:ascii="Arial" w:eastAsia="Times New Roman" w:hAnsi="Arial" w:cs="Arial"/>
          <w:sz w:val="18"/>
          <w:szCs w:val="18"/>
          <w:lang w:eastAsia="sl-SI"/>
        </w:rPr>
        <w:tab/>
        <w:t xml:space="preserve">        </w:t>
      </w:r>
      <w:r w:rsidR="00E807DF">
        <w:rPr>
          <w:rFonts w:ascii="Arial" w:eastAsia="Times New Roman" w:hAnsi="Arial" w:cs="Arial"/>
          <w:sz w:val="18"/>
          <w:szCs w:val="18"/>
          <w:lang w:eastAsia="sl-SI"/>
        </w:rPr>
        <w:t xml:space="preserve"> </w:t>
      </w:r>
      <w:r w:rsidRPr="00DD25D6">
        <w:rPr>
          <w:rFonts w:ascii="Arial" w:eastAsia="Times New Roman" w:hAnsi="Arial" w:cs="Arial"/>
          <w:sz w:val="18"/>
          <w:szCs w:val="18"/>
          <w:lang w:eastAsia="sl-SI"/>
        </w:rPr>
        <w:t xml:space="preserve">Dobavitelj:  </w:t>
      </w:r>
    </w:p>
    <w:p w14:paraId="3846CF44" w14:textId="4B6805BE" w:rsidR="004A74DD" w:rsidRPr="00BB4D96" w:rsidRDefault="00BB4D96" w:rsidP="00BB4D96">
      <w:pPr>
        <w:autoSpaceDE w:val="0"/>
        <w:autoSpaceDN w:val="0"/>
        <w:adjustRightInd w:val="0"/>
        <w:spacing w:after="0" w:line="240" w:lineRule="auto"/>
        <w:jc w:val="both"/>
        <w:rPr>
          <w:rFonts w:ascii="Arial" w:eastAsia="Times New Roman" w:hAnsi="Arial" w:cs="Arial"/>
          <w:sz w:val="18"/>
          <w:szCs w:val="18"/>
          <w:lang w:eastAsia="sl-SI"/>
        </w:rPr>
      </w:pPr>
      <w:r w:rsidRPr="00BB4D96">
        <w:rPr>
          <w:rFonts w:ascii="Arial" w:eastAsia="Times New Roman" w:hAnsi="Arial" w:cs="Arial"/>
          <w:sz w:val="18"/>
          <w:szCs w:val="18"/>
          <w:lang w:eastAsia="sl-SI"/>
        </w:rPr>
        <w:t>OŠ Pohorskega bataljona Oplotnica</w:t>
      </w:r>
    </w:p>
    <w:p w14:paraId="747D6E0A" w14:textId="62D2285A" w:rsidR="00DD25D6" w:rsidRPr="00DD25D6" w:rsidRDefault="00B03882"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R</w:t>
      </w:r>
      <w:r w:rsidR="00DD25D6" w:rsidRPr="00DD25D6">
        <w:rPr>
          <w:rFonts w:ascii="Arial" w:eastAsia="Times New Roman" w:hAnsi="Arial" w:cs="Arial"/>
          <w:sz w:val="18"/>
          <w:szCs w:val="18"/>
          <w:lang w:eastAsia="sl-SI"/>
        </w:rPr>
        <w:t>avnatelj</w:t>
      </w:r>
      <w:r>
        <w:rPr>
          <w:rFonts w:ascii="Arial" w:eastAsia="Times New Roman" w:hAnsi="Arial" w:cs="Arial"/>
          <w:sz w:val="18"/>
          <w:szCs w:val="18"/>
          <w:lang w:eastAsia="sl-SI"/>
        </w:rPr>
        <w:t xml:space="preserve"> </w:t>
      </w:r>
      <w:r w:rsidR="00BB4D96">
        <w:rPr>
          <w:rFonts w:ascii="Arial" w:eastAsia="Times New Roman" w:hAnsi="Arial" w:cs="Arial"/>
          <w:sz w:val="18"/>
          <w:szCs w:val="18"/>
          <w:lang w:eastAsia="sl-SI"/>
        </w:rPr>
        <w:t>Matjaž Vrtovec</w:t>
      </w:r>
    </w:p>
    <w:p w14:paraId="0AF35E29" w14:textId="77777777" w:rsidR="00DD25D6" w:rsidRPr="00DD25D6" w:rsidRDefault="00DD25D6" w:rsidP="00DD25D6">
      <w:pPr>
        <w:spacing w:after="0" w:line="240" w:lineRule="auto"/>
        <w:rPr>
          <w:rFonts w:ascii="Arial" w:eastAsia="Times New Roman" w:hAnsi="Arial" w:cs="Arial"/>
          <w:bCs/>
          <w:sz w:val="18"/>
          <w:szCs w:val="18"/>
          <w:lang w:eastAsia="sl-SI"/>
        </w:rPr>
      </w:pPr>
      <w:r w:rsidRPr="00DD25D6">
        <w:rPr>
          <w:rFonts w:ascii="Arial" w:eastAsia="Times New Roman" w:hAnsi="Arial" w:cs="Arial"/>
          <w:bCs/>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6BD3A52" w14:textId="77777777" w:rsidR="00DD25D6" w:rsidRPr="00DD25D6" w:rsidRDefault="00DD25D6" w:rsidP="00DD25D6">
      <w:pPr>
        <w:autoSpaceDE w:val="0"/>
        <w:autoSpaceDN w:val="0"/>
        <w:adjustRightInd w:val="0"/>
        <w:spacing w:after="0" w:line="240" w:lineRule="auto"/>
        <w:jc w:val="both"/>
        <w:rPr>
          <w:rFonts w:ascii="Arial" w:eastAsia="Times New Roman" w:hAnsi="Arial" w:cs="Arial"/>
          <w:b/>
          <w:sz w:val="18"/>
          <w:szCs w:val="18"/>
          <w:lang w:eastAsia="sl-SI"/>
        </w:rPr>
      </w:pPr>
    </w:p>
    <w:p w14:paraId="6AA5ECCE" w14:textId="09F03775" w:rsidR="00B14B09" w:rsidRDefault="00B14B09" w:rsidP="00DD25D6">
      <w:pPr>
        <w:spacing w:before="224" w:after="224" w:line="240" w:lineRule="auto"/>
        <w:jc w:val="center"/>
        <w:outlineLvl w:val="1"/>
      </w:pPr>
    </w:p>
    <w:sectPr w:rsidR="00B14B09" w:rsidSect="00D82CC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65ECB1" w14:textId="77777777" w:rsidR="009962E7" w:rsidRDefault="009962E7" w:rsidP="006975C6">
      <w:pPr>
        <w:spacing w:after="0" w:line="240" w:lineRule="auto"/>
      </w:pPr>
      <w:r>
        <w:separator/>
      </w:r>
    </w:p>
  </w:endnote>
  <w:endnote w:type="continuationSeparator" w:id="0">
    <w:p w14:paraId="3463BCEE" w14:textId="77777777" w:rsidR="009962E7" w:rsidRDefault="009962E7"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EE"/>
    <w:family w:val="script"/>
    <w:pitch w:val="variable"/>
    <w:sig w:usb0="00000287" w:usb1="00000013" w:usb2="00000000" w:usb3="00000000" w:csb0="0000009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rPr>
      <w:id w:val="-2080426314"/>
      <w:docPartObj>
        <w:docPartGallery w:val="Page Numbers (Bottom of Page)"/>
        <w:docPartUnique/>
      </w:docPartObj>
    </w:sdtPr>
    <w:sdtEndPr>
      <w:rPr>
        <w:noProof/>
      </w:rPr>
    </w:sdtEndPr>
    <w:sdtContent>
      <w:p w14:paraId="2E3D9ABA" w14:textId="1D063C3D" w:rsidR="00E17B7E" w:rsidRDefault="00E17B7E" w:rsidP="00BB3484">
        <w:pPr>
          <w:pStyle w:val="Noga"/>
          <w:jc w:val="center"/>
          <w:rPr>
            <w:rFonts w:ascii="Bookman Old Style" w:hAnsi="Bookman Old Style"/>
            <w:sz w:val="18"/>
            <w:szCs w:val="18"/>
          </w:rPr>
        </w:pPr>
        <w:r>
          <w:rPr>
            <w:rFonts w:ascii="Bookman Old Style" w:hAnsi="Bookman Old Style"/>
            <w:sz w:val="18"/>
            <w:szCs w:val="18"/>
          </w:rPr>
          <w:t>____________________________________________________________________________________________________</w:t>
        </w:r>
      </w:p>
      <w:p w14:paraId="31B5E09B" w14:textId="10105755" w:rsidR="00E17B7E" w:rsidRDefault="00E17B7E" w:rsidP="00BB3484">
        <w:pPr>
          <w:pStyle w:val="Noga"/>
          <w:jc w:val="center"/>
        </w:pPr>
        <w:r w:rsidRPr="007651DB">
          <w:t xml:space="preserve">Sukcesivna dobava konvencionalnih in ekoloških živil za obdobje </w:t>
        </w:r>
        <w:r>
          <w:t>treh</w:t>
        </w:r>
        <w:r w:rsidRPr="007651DB">
          <w:t xml:space="preserve"> let</w:t>
        </w:r>
      </w:p>
      <w:p w14:paraId="753A5B5C" w14:textId="15388532" w:rsidR="00E17B7E" w:rsidRPr="006F1DA5" w:rsidRDefault="00E17B7E"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2A5AC6">
          <w:rPr>
            <w:rFonts w:ascii="Arial" w:hAnsi="Arial" w:cs="Arial"/>
            <w:noProof/>
          </w:rPr>
          <w:t>2</w:t>
        </w:r>
        <w:r w:rsidRPr="006F1DA5">
          <w:rPr>
            <w:rFonts w:ascii="Arial" w:hAnsi="Arial" w:cs="Arial"/>
            <w:noProof/>
          </w:rPr>
          <w:fldChar w:fldCharType="end"/>
        </w:r>
      </w:p>
    </w:sdtContent>
  </w:sdt>
  <w:p w14:paraId="5ACFDF11" w14:textId="77777777" w:rsidR="00E17B7E" w:rsidRDefault="00E17B7E" w:rsidP="00D379CF">
    <w:pPr>
      <w:pStyle w:val="Noga"/>
      <w:jc w:val="righ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FE34F7" w14:textId="77777777" w:rsidR="00E17B7E" w:rsidRDefault="00E17B7E" w:rsidP="00706BDD">
    <w:pPr>
      <w:pStyle w:val="Noga"/>
      <w:tabs>
        <w:tab w:val="left" w:pos="3301"/>
      </w:tabs>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13343" w14:textId="77777777" w:rsidR="00E17B7E" w:rsidRDefault="00E17B7E" w:rsidP="00706BDD">
    <w:pPr>
      <w:pStyle w:val="Noga"/>
      <w:tabs>
        <w:tab w:val="left" w:pos="3301"/>
      </w:tabs>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A00010" w14:textId="77777777" w:rsidR="00E17B7E" w:rsidRDefault="00E17B7E" w:rsidP="00706BDD">
    <w:pPr>
      <w:pStyle w:val="Noga"/>
      <w:tabs>
        <w:tab w:val="left" w:pos="3301"/>
      </w:tabs>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6DE097" w14:textId="77777777" w:rsidR="00E17B7E" w:rsidRDefault="00E17B7E" w:rsidP="00706BDD">
    <w:pPr>
      <w:pStyle w:val="Noga"/>
      <w:tabs>
        <w:tab w:val="left" w:pos="3301"/>
      </w:tabs>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2164BE" w14:textId="77777777" w:rsidR="00E17B7E" w:rsidRDefault="00E17B7E" w:rsidP="00706BDD">
    <w:pPr>
      <w:pStyle w:val="Noga"/>
      <w:tabs>
        <w:tab w:val="left" w:pos="3301"/>
      </w:tabs>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5709E6" w14:textId="77777777" w:rsidR="00E17B7E" w:rsidRDefault="00E17B7E" w:rsidP="00706BDD">
    <w:pPr>
      <w:pStyle w:val="Noga"/>
      <w:tabs>
        <w:tab w:val="left" w:pos="3301"/>
      </w:tabs>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7E289" w14:textId="77777777" w:rsidR="00E17B7E" w:rsidRDefault="00E17B7E" w:rsidP="00706BDD">
    <w:pPr>
      <w:pStyle w:val="Noga"/>
      <w:tabs>
        <w:tab w:val="left" w:pos="3301"/>
      </w:tabs>
    </w:pP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751BD" w14:textId="77777777" w:rsidR="00E17B7E" w:rsidRDefault="00E17B7E"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CB1918" w14:textId="77777777" w:rsidR="009962E7" w:rsidRDefault="009962E7" w:rsidP="006975C6">
      <w:pPr>
        <w:spacing w:after="0" w:line="240" w:lineRule="auto"/>
      </w:pPr>
      <w:r>
        <w:separator/>
      </w:r>
    </w:p>
  </w:footnote>
  <w:footnote w:type="continuationSeparator" w:id="0">
    <w:p w14:paraId="230B7A29" w14:textId="77777777" w:rsidR="009962E7" w:rsidRDefault="009962E7"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39E8B7" w14:textId="5261DC5B" w:rsidR="00E17B7E" w:rsidRPr="00CD7DD4" w:rsidRDefault="00E17B7E" w:rsidP="00CD7DD4">
    <w:pPr>
      <w:pStyle w:val="Glava"/>
      <w:tabs>
        <w:tab w:val="clear" w:pos="4536"/>
        <w:tab w:val="clear" w:pos="9072"/>
        <w:tab w:val="left" w:pos="1168"/>
      </w:tabs>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14879"/>
    <w:multiLevelType w:val="hybridMultilevel"/>
    <w:tmpl w:val="0EC4E73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2"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3"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4" w15:restartNumberingAfterBreak="0">
    <w:nsid w:val="0C287CF9"/>
    <w:multiLevelType w:val="hybridMultilevel"/>
    <w:tmpl w:val="58D8D188"/>
    <w:lvl w:ilvl="0" w:tplc="FF8C45D4">
      <w:start w:val="1"/>
      <w:numFmt w:val="bullet"/>
      <w:lvlText w:val=""/>
      <w:lvlJc w:val="left"/>
      <w:pPr>
        <w:ind w:left="720" w:hanging="360"/>
      </w:pPr>
      <w:rPr>
        <w:rFonts w:ascii="Symbol" w:hAnsi="Symbol" w:cs="Symbol" w:hint="default"/>
        <w:sz w:val="18"/>
        <w:szCs w:val="18"/>
      </w:rPr>
    </w:lvl>
    <w:lvl w:ilvl="1" w:tplc="56FEE7DE">
      <w:start w:val="1"/>
      <w:numFmt w:val="bullet"/>
      <w:lvlText w:val="o"/>
      <w:lvlJc w:val="left"/>
      <w:pPr>
        <w:ind w:left="1440" w:hanging="360"/>
      </w:pPr>
      <w:rPr>
        <w:rFonts w:ascii="Courier New" w:hAnsi="Courier New" w:cs="Courier New" w:hint="default"/>
      </w:rPr>
    </w:lvl>
    <w:lvl w:ilvl="2" w:tplc="E70E891A">
      <w:start w:val="1"/>
      <w:numFmt w:val="bullet"/>
      <w:lvlText w:val=""/>
      <w:lvlJc w:val="left"/>
      <w:pPr>
        <w:ind w:left="2160" w:hanging="360"/>
      </w:pPr>
      <w:rPr>
        <w:rFonts w:ascii="Wingdings" w:hAnsi="Wingdings" w:cs="Wingdings" w:hint="default"/>
      </w:rPr>
    </w:lvl>
    <w:lvl w:ilvl="3" w:tplc="24C859BA">
      <w:start w:val="1"/>
      <w:numFmt w:val="bullet"/>
      <w:lvlText w:val=""/>
      <w:lvlJc w:val="left"/>
      <w:pPr>
        <w:ind w:left="2880" w:hanging="360"/>
      </w:pPr>
      <w:rPr>
        <w:rFonts w:ascii="Symbol" w:hAnsi="Symbol" w:cs="Symbol" w:hint="default"/>
      </w:rPr>
    </w:lvl>
    <w:lvl w:ilvl="4" w:tplc="CACA5C04">
      <w:start w:val="1"/>
      <w:numFmt w:val="bullet"/>
      <w:lvlText w:val="o"/>
      <w:lvlJc w:val="left"/>
      <w:pPr>
        <w:ind w:left="3600" w:hanging="360"/>
      </w:pPr>
      <w:rPr>
        <w:rFonts w:ascii="Courier New" w:hAnsi="Courier New" w:cs="Courier New" w:hint="default"/>
      </w:rPr>
    </w:lvl>
    <w:lvl w:ilvl="5" w:tplc="69485DF4">
      <w:start w:val="1"/>
      <w:numFmt w:val="bullet"/>
      <w:lvlText w:val=""/>
      <w:lvlJc w:val="left"/>
      <w:pPr>
        <w:ind w:left="4320" w:hanging="360"/>
      </w:pPr>
      <w:rPr>
        <w:rFonts w:ascii="Wingdings" w:hAnsi="Wingdings" w:cs="Wingdings" w:hint="default"/>
      </w:rPr>
    </w:lvl>
    <w:lvl w:ilvl="6" w:tplc="BCC2EEE0">
      <w:start w:val="1"/>
      <w:numFmt w:val="bullet"/>
      <w:lvlText w:val=""/>
      <w:lvlJc w:val="left"/>
      <w:pPr>
        <w:ind w:left="5040" w:hanging="360"/>
      </w:pPr>
      <w:rPr>
        <w:rFonts w:ascii="Symbol" w:hAnsi="Symbol" w:cs="Symbol" w:hint="default"/>
      </w:rPr>
    </w:lvl>
    <w:lvl w:ilvl="7" w:tplc="BBC897F0">
      <w:start w:val="1"/>
      <w:numFmt w:val="bullet"/>
      <w:lvlText w:val="o"/>
      <w:lvlJc w:val="left"/>
      <w:pPr>
        <w:ind w:left="5760" w:hanging="360"/>
      </w:pPr>
      <w:rPr>
        <w:rFonts w:ascii="Courier New" w:hAnsi="Courier New" w:cs="Courier New" w:hint="default"/>
      </w:rPr>
    </w:lvl>
    <w:lvl w:ilvl="8" w:tplc="3DDCA8E0">
      <w:start w:val="1"/>
      <w:numFmt w:val="bullet"/>
      <w:lvlText w:val=""/>
      <w:lvlJc w:val="left"/>
      <w:pPr>
        <w:ind w:left="6480" w:hanging="360"/>
      </w:pPr>
      <w:rPr>
        <w:rFonts w:ascii="Wingdings" w:hAnsi="Wingdings" w:cs="Wingdings" w:hint="default"/>
      </w:rPr>
    </w:lvl>
  </w:abstractNum>
  <w:abstractNum w:abstractNumId="5" w15:restartNumberingAfterBreak="0">
    <w:nsid w:val="0CF12F06"/>
    <w:multiLevelType w:val="hybridMultilevel"/>
    <w:tmpl w:val="C1D23AA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6" w15:restartNumberingAfterBreak="0">
    <w:nsid w:val="0DB21F3C"/>
    <w:multiLevelType w:val="hybridMultilevel"/>
    <w:tmpl w:val="013216A8"/>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7" w15:restartNumberingAfterBreak="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FE1929"/>
    <w:multiLevelType w:val="hybridMultilevel"/>
    <w:tmpl w:val="F0FA64D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0" w15:restartNumberingAfterBreak="0">
    <w:nsid w:val="1A44477D"/>
    <w:multiLevelType w:val="hybridMultilevel"/>
    <w:tmpl w:val="C1D23AA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1" w15:restartNumberingAfterBreak="0">
    <w:nsid w:val="1DFD261B"/>
    <w:multiLevelType w:val="hybridMultilevel"/>
    <w:tmpl w:val="74763652"/>
    <w:lvl w:ilvl="0" w:tplc="0424000F">
      <w:start w:val="1"/>
      <w:numFmt w:val="decimal"/>
      <w:lvlText w:val="%1."/>
      <w:lvlJc w:val="left"/>
      <w:pPr>
        <w:tabs>
          <w:tab w:val="num" w:pos="928"/>
        </w:tabs>
        <w:ind w:left="928"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2"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4"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5" w15:restartNumberingAfterBreak="0">
    <w:nsid w:val="297643C6"/>
    <w:multiLevelType w:val="hybridMultilevel"/>
    <w:tmpl w:val="77ACA554"/>
    <w:lvl w:ilvl="0" w:tplc="4FAE1A6E">
      <w:numFmt w:val="bullet"/>
      <w:lvlText w:val="-"/>
      <w:lvlJc w:val="left"/>
      <w:pPr>
        <w:tabs>
          <w:tab w:val="num" w:pos="720"/>
        </w:tabs>
        <w:ind w:left="720" w:hanging="360"/>
      </w:pPr>
      <w:rPr>
        <w:rFonts w:ascii="Comic Sans MS" w:eastAsia="Times New Roman" w:hAnsi="Comic Sans M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36884FA4"/>
    <w:multiLevelType w:val="hybridMultilevel"/>
    <w:tmpl w:val="B304576C"/>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7"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18" w15:restartNumberingAfterBreak="0">
    <w:nsid w:val="38443C22"/>
    <w:multiLevelType w:val="hybridMultilevel"/>
    <w:tmpl w:val="630C4F8C"/>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ACC6CA04">
      <w:start w:val="10"/>
      <w:numFmt w:val="upperRoman"/>
      <w:lvlText w:val="%3."/>
      <w:lvlJc w:val="left"/>
      <w:pPr>
        <w:ind w:left="2700" w:hanging="720"/>
      </w:pPr>
      <w:rPr>
        <w:rFonts w:hint="default"/>
      </w:rPr>
    </w:lvl>
    <w:lvl w:ilvl="3" w:tplc="3806990E">
      <w:numFmt w:val="bullet"/>
      <w:lvlText w:val="•"/>
      <w:lvlJc w:val="left"/>
      <w:pPr>
        <w:ind w:left="3228" w:hanging="708"/>
      </w:pPr>
      <w:rPr>
        <w:rFonts w:ascii="Calibri" w:eastAsia="Times New Roman" w:hAnsi="Calibri" w:cs="Calibri"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92C0B41"/>
    <w:multiLevelType w:val="hybridMultilevel"/>
    <w:tmpl w:val="89A4EA18"/>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0" w15:restartNumberingAfterBreak="0">
    <w:nsid w:val="3B6728B0"/>
    <w:multiLevelType w:val="hybridMultilevel"/>
    <w:tmpl w:val="8D04759E"/>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1" w15:restartNumberingAfterBreak="0">
    <w:nsid w:val="3C2E7119"/>
    <w:multiLevelType w:val="hybridMultilevel"/>
    <w:tmpl w:val="457AABA4"/>
    <w:lvl w:ilvl="0" w:tplc="4038F52C">
      <w:start w:val="1"/>
      <w:numFmt w:val="bullet"/>
      <w:lvlText w:val=""/>
      <w:lvlJc w:val="left"/>
      <w:pPr>
        <w:ind w:left="720" w:hanging="360"/>
      </w:pPr>
      <w:rPr>
        <w:rFonts w:ascii="Symbol" w:hAnsi="Symbol" w:cs="Symbol" w:hint="default"/>
        <w:sz w:val="18"/>
        <w:szCs w:val="18"/>
      </w:rPr>
    </w:lvl>
    <w:lvl w:ilvl="1" w:tplc="5DB420BC">
      <w:start w:val="1"/>
      <w:numFmt w:val="bullet"/>
      <w:lvlText w:val="o"/>
      <w:lvlJc w:val="left"/>
      <w:pPr>
        <w:ind w:left="1440" w:hanging="360"/>
      </w:pPr>
      <w:rPr>
        <w:rFonts w:ascii="Courier New" w:hAnsi="Courier New" w:cs="Courier New" w:hint="default"/>
      </w:rPr>
    </w:lvl>
    <w:lvl w:ilvl="2" w:tplc="52086A36">
      <w:start w:val="1"/>
      <w:numFmt w:val="bullet"/>
      <w:lvlText w:val=""/>
      <w:lvlJc w:val="left"/>
      <w:pPr>
        <w:ind w:left="2160" w:hanging="360"/>
      </w:pPr>
      <w:rPr>
        <w:rFonts w:ascii="Wingdings" w:hAnsi="Wingdings" w:cs="Wingdings" w:hint="default"/>
      </w:rPr>
    </w:lvl>
    <w:lvl w:ilvl="3" w:tplc="F0602882">
      <w:start w:val="1"/>
      <w:numFmt w:val="bullet"/>
      <w:lvlText w:val=""/>
      <w:lvlJc w:val="left"/>
      <w:pPr>
        <w:ind w:left="2880" w:hanging="360"/>
      </w:pPr>
      <w:rPr>
        <w:rFonts w:ascii="Symbol" w:hAnsi="Symbol" w:cs="Symbol" w:hint="default"/>
      </w:rPr>
    </w:lvl>
    <w:lvl w:ilvl="4" w:tplc="6D5E2FCC">
      <w:start w:val="1"/>
      <w:numFmt w:val="bullet"/>
      <w:lvlText w:val="o"/>
      <w:lvlJc w:val="left"/>
      <w:pPr>
        <w:ind w:left="3600" w:hanging="360"/>
      </w:pPr>
      <w:rPr>
        <w:rFonts w:ascii="Courier New" w:hAnsi="Courier New" w:cs="Courier New" w:hint="default"/>
      </w:rPr>
    </w:lvl>
    <w:lvl w:ilvl="5" w:tplc="07CA1C8E">
      <w:start w:val="1"/>
      <w:numFmt w:val="bullet"/>
      <w:lvlText w:val=""/>
      <w:lvlJc w:val="left"/>
      <w:pPr>
        <w:ind w:left="4320" w:hanging="360"/>
      </w:pPr>
      <w:rPr>
        <w:rFonts w:ascii="Wingdings" w:hAnsi="Wingdings" w:cs="Wingdings" w:hint="default"/>
      </w:rPr>
    </w:lvl>
    <w:lvl w:ilvl="6" w:tplc="E9E6A78C">
      <w:start w:val="1"/>
      <w:numFmt w:val="bullet"/>
      <w:lvlText w:val=""/>
      <w:lvlJc w:val="left"/>
      <w:pPr>
        <w:ind w:left="5040" w:hanging="360"/>
      </w:pPr>
      <w:rPr>
        <w:rFonts w:ascii="Symbol" w:hAnsi="Symbol" w:cs="Symbol" w:hint="default"/>
      </w:rPr>
    </w:lvl>
    <w:lvl w:ilvl="7" w:tplc="1552369A">
      <w:start w:val="1"/>
      <w:numFmt w:val="bullet"/>
      <w:lvlText w:val="o"/>
      <w:lvlJc w:val="left"/>
      <w:pPr>
        <w:ind w:left="5760" w:hanging="360"/>
      </w:pPr>
      <w:rPr>
        <w:rFonts w:ascii="Courier New" w:hAnsi="Courier New" w:cs="Courier New" w:hint="default"/>
      </w:rPr>
    </w:lvl>
    <w:lvl w:ilvl="8" w:tplc="043006CA">
      <w:start w:val="1"/>
      <w:numFmt w:val="bullet"/>
      <w:lvlText w:val=""/>
      <w:lvlJc w:val="left"/>
      <w:pPr>
        <w:ind w:left="6480" w:hanging="360"/>
      </w:pPr>
      <w:rPr>
        <w:rFonts w:ascii="Wingdings" w:hAnsi="Wingdings" w:cs="Wingdings" w:hint="default"/>
      </w:rPr>
    </w:lvl>
  </w:abstractNum>
  <w:abstractNum w:abstractNumId="22"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3" w15:restartNumberingAfterBreak="0">
    <w:nsid w:val="41F2249C"/>
    <w:multiLevelType w:val="hybridMultilevel"/>
    <w:tmpl w:val="C1D23AA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4" w15:restartNumberingAfterBreak="0">
    <w:nsid w:val="4227126C"/>
    <w:multiLevelType w:val="hybridMultilevel"/>
    <w:tmpl w:val="B6765CCC"/>
    <w:lvl w:ilvl="0" w:tplc="65E0C54C">
      <w:start w:val="1"/>
      <w:numFmt w:val="bullet"/>
      <w:lvlText w:val=""/>
      <w:lvlJc w:val="left"/>
      <w:pPr>
        <w:ind w:left="720" w:hanging="360"/>
      </w:pPr>
      <w:rPr>
        <w:rFonts w:ascii="Symbol" w:hAnsi="Symbol" w:cs="Symbol" w:hint="default"/>
        <w:sz w:val="18"/>
        <w:szCs w:val="18"/>
      </w:rPr>
    </w:lvl>
    <w:lvl w:ilvl="1" w:tplc="92D802F0">
      <w:start w:val="1"/>
      <w:numFmt w:val="bullet"/>
      <w:lvlText w:val="o"/>
      <w:lvlJc w:val="left"/>
      <w:pPr>
        <w:ind w:left="1440" w:hanging="360"/>
      </w:pPr>
      <w:rPr>
        <w:rFonts w:ascii="Courier New" w:hAnsi="Courier New" w:cs="Courier New" w:hint="default"/>
      </w:rPr>
    </w:lvl>
    <w:lvl w:ilvl="2" w:tplc="2F4843B4">
      <w:start w:val="1"/>
      <w:numFmt w:val="bullet"/>
      <w:lvlText w:val=""/>
      <w:lvlJc w:val="left"/>
      <w:pPr>
        <w:ind w:left="2160" w:hanging="360"/>
      </w:pPr>
      <w:rPr>
        <w:rFonts w:ascii="Wingdings" w:hAnsi="Wingdings" w:cs="Wingdings" w:hint="default"/>
      </w:rPr>
    </w:lvl>
    <w:lvl w:ilvl="3" w:tplc="B49C4572">
      <w:start w:val="1"/>
      <w:numFmt w:val="bullet"/>
      <w:lvlText w:val=""/>
      <w:lvlJc w:val="left"/>
      <w:pPr>
        <w:ind w:left="2880" w:hanging="360"/>
      </w:pPr>
      <w:rPr>
        <w:rFonts w:ascii="Symbol" w:hAnsi="Symbol" w:cs="Symbol" w:hint="default"/>
      </w:rPr>
    </w:lvl>
    <w:lvl w:ilvl="4" w:tplc="8842B244">
      <w:start w:val="1"/>
      <w:numFmt w:val="bullet"/>
      <w:lvlText w:val="o"/>
      <w:lvlJc w:val="left"/>
      <w:pPr>
        <w:ind w:left="3600" w:hanging="360"/>
      </w:pPr>
      <w:rPr>
        <w:rFonts w:ascii="Courier New" w:hAnsi="Courier New" w:cs="Courier New" w:hint="default"/>
      </w:rPr>
    </w:lvl>
    <w:lvl w:ilvl="5" w:tplc="882C81EA">
      <w:start w:val="1"/>
      <w:numFmt w:val="bullet"/>
      <w:lvlText w:val=""/>
      <w:lvlJc w:val="left"/>
      <w:pPr>
        <w:ind w:left="4320" w:hanging="360"/>
      </w:pPr>
      <w:rPr>
        <w:rFonts w:ascii="Wingdings" w:hAnsi="Wingdings" w:cs="Wingdings" w:hint="default"/>
      </w:rPr>
    </w:lvl>
    <w:lvl w:ilvl="6" w:tplc="74A0A416">
      <w:start w:val="1"/>
      <w:numFmt w:val="bullet"/>
      <w:lvlText w:val=""/>
      <w:lvlJc w:val="left"/>
      <w:pPr>
        <w:ind w:left="5040" w:hanging="360"/>
      </w:pPr>
      <w:rPr>
        <w:rFonts w:ascii="Symbol" w:hAnsi="Symbol" w:cs="Symbol" w:hint="default"/>
      </w:rPr>
    </w:lvl>
    <w:lvl w:ilvl="7" w:tplc="69381546">
      <w:start w:val="1"/>
      <w:numFmt w:val="bullet"/>
      <w:lvlText w:val="o"/>
      <w:lvlJc w:val="left"/>
      <w:pPr>
        <w:ind w:left="5760" w:hanging="360"/>
      </w:pPr>
      <w:rPr>
        <w:rFonts w:ascii="Courier New" w:hAnsi="Courier New" w:cs="Courier New" w:hint="default"/>
      </w:rPr>
    </w:lvl>
    <w:lvl w:ilvl="8" w:tplc="652CB516">
      <w:start w:val="1"/>
      <w:numFmt w:val="bullet"/>
      <w:lvlText w:val=""/>
      <w:lvlJc w:val="left"/>
      <w:pPr>
        <w:ind w:left="6480" w:hanging="360"/>
      </w:pPr>
      <w:rPr>
        <w:rFonts w:ascii="Wingdings" w:hAnsi="Wingdings" w:cs="Wingdings" w:hint="default"/>
      </w:rPr>
    </w:lvl>
  </w:abstractNum>
  <w:abstractNum w:abstractNumId="25"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6" w15:restartNumberingAfterBreak="0">
    <w:nsid w:val="49934413"/>
    <w:multiLevelType w:val="hybridMultilevel"/>
    <w:tmpl w:val="C02E385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A124D89"/>
    <w:multiLevelType w:val="hybridMultilevel"/>
    <w:tmpl w:val="8838415C"/>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8"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9" w15:restartNumberingAfterBreak="0">
    <w:nsid w:val="4E637160"/>
    <w:multiLevelType w:val="hybridMultilevel"/>
    <w:tmpl w:val="7B34D8C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54E6312D"/>
    <w:multiLevelType w:val="hybridMultilevel"/>
    <w:tmpl w:val="74763652"/>
    <w:lvl w:ilvl="0" w:tplc="0424000F">
      <w:start w:val="1"/>
      <w:numFmt w:val="decimal"/>
      <w:lvlText w:val="%1."/>
      <w:lvlJc w:val="left"/>
      <w:pPr>
        <w:tabs>
          <w:tab w:val="num" w:pos="928"/>
        </w:tabs>
        <w:ind w:left="928"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1" w15:restartNumberingAfterBreak="0">
    <w:nsid w:val="57BE6AFD"/>
    <w:multiLevelType w:val="hybridMultilevel"/>
    <w:tmpl w:val="5C42C240"/>
    <w:lvl w:ilvl="0" w:tplc="C07E3970">
      <w:start w:val="1"/>
      <w:numFmt w:val="bullet"/>
      <w:lvlText w:val=""/>
      <w:lvlJc w:val="left"/>
      <w:pPr>
        <w:ind w:left="720" w:hanging="360"/>
      </w:pPr>
      <w:rPr>
        <w:rFonts w:ascii="Symbol" w:hAnsi="Symbol" w:cs="Symbol" w:hint="default"/>
        <w:sz w:val="18"/>
        <w:szCs w:val="18"/>
      </w:rPr>
    </w:lvl>
    <w:lvl w:ilvl="1" w:tplc="EE109DB8">
      <w:start w:val="1"/>
      <w:numFmt w:val="bullet"/>
      <w:lvlText w:val="o"/>
      <w:lvlJc w:val="left"/>
      <w:pPr>
        <w:ind w:left="1440" w:hanging="360"/>
      </w:pPr>
      <w:rPr>
        <w:rFonts w:ascii="Courier New" w:hAnsi="Courier New" w:cs="Courier New" w:hint="default"/>
      </w:rPr>
    </w:lvl>
    <w:lvl w:ilvl="2" w:tplc="03564894">
      <w:start w:val="1"/>
      <w:numFmt w:val="bullet"/>
      <w:lvlText w:val=""/>
      <w:lvlJc w:val="left"/>
      <w:pPr>
        <w:ind w:left="2160" w:hanging="360"/>
      </w:pPr>
      <w:rPr>
        <w:rFonts w:ascii="Wingdings" w:hAnsi="Wingdings" w:cs="Wingdings" w:hint="default"/>
      </w:rPr>
    </w:lvl>
    <w:lvl w:ilvl="3" w:tplc="A4D0736A">
      <w:start w:val="1"/>
      <w:numFmt w:val="bullet"/>
      <w:lvlText w:val=""/>
      <w:lvlJc w:val="left"/>
      <w:pPr>
        <w:ind w:left="2880" w:hanging="360"/>
      </w:pPr>
      <w:rPr>
        <w:rFonts w:ascii="Symbol" w:hAnsi="Symbol" w:cs="Symbol" w:hint="default"/>
      </w:rPr>
    </w:lvl>
    <w:lvl w:ilvl="4" w:tplc="0792A94A">
      <w:start w:val="1"/>
      <w:numFmt w:val="bullet"/>
      <w:lvlText w:val="o"/>
      <w:lvlJc w:val="left"/>
      <w:pPr>
        <w:ind w:left="3600" w:hanging="360"/>
      </w:pPr>
      <w:rPr>
        <w:rFonts w:ascii="Courier New" w:hAnsi="Courier New" w:cs="Courier New" w:hint="default"/>
      </w:rPr>
    </w:lvl>
    <w:lvl w:ilvl="5" w:tplc="2D9286EC">
      <w:start w:val="1"/>
      <w:numFmt w:val="bullet"/>
      <w:lvlText w:val=""/>
      <w:lvlJc w:val="left"/>
      <w:pPr>
        <w:ind w:left="4320" w:hanging="360"/>
      </w:pPr>
      <w:rPr>
        <w:rFonts w:ascii="Wingdings" w:hAnsi="Wingdings" w:cs="Wingdings" w:hint="default"/>
      </w:rPr>
    </w:lvl>
    <w:lvl w:ilvl="6" w:tplc="8B20F0DC">
      <w:start w:val="1"/>
      <w:numFmt w:val="bullet"/>
      <w:lvlText w:val=""/>
      <w:lvlJc w:val="left"/>
      <w:pPr>
        <w:ind w:left="5040" w:hanging="360"/>
      </w:pPr>
      <w:rPr>
        <w:rFonts w:ascii="Symbol" w:hAnsi="Symbol" w:cs="Symbol" w:hint="default"/>
      </w:rPr>
    </w:lvl>
    <w:lvl w:ilvl="7" w:tplc="DCD80A98">
      <w:start w:val="1"/>
      <w:numFmt w:val="bullet"/>
      <w:lvlText w:val="o"/>
      <w:lvlJc w:val="left"/>
      <w:pPr>
        <w:ind w:left="5760" w:hanging="360"/>
      </w:pPr>
      <w:rPr>
        <w:rFonts w:ascii="Courier New" w:hAnsi="Courier New" w:cs="Courier New" w:hint="default"/>
      </w:rPr>
    </w:lvl>
    <w:lvl w:ilvl="8" w:tplc="B6683192">
      <w:start w:val="1"/>
      <w:numFmt w:val="bullet"/>
      <w:lvlText w:val=""/>
      <w:lvlJc w:val="left"/>
      <w:pPr>
        <w:ind w:left="6480" w:hanging="360"/>
      </w:pPr>
      <w:rPr>
        <w:rFonts w:ascii="Wingdings" w:hAnsi="Wingdings" w:cs="Wingdings" w:hint="default"/>
      </w:rPr>
    </w:lvl>
  </w:abstractNum>
  <w:abstractNum w:abstractNumId="32" w15:restartNumberingAfterBreak="0">
    <w:nsid w:val="59374E0D"/>
    <w:multiLevelType w:val="hybridMultilevel"/>
    <w:tmpl w:val="253A6D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BD65F00"/>
    <w:multiLevelType w:val="hybridMultilevel"/>
    <w:tmpl w:val="75EA1802"/>
    <w:lvl w:ilvl="0" w:tplc="708ABC8A">
      <w:start w:val="1"/>
      <w:numFmt w:val="bullet"/>
      <w:lvlText w:val=""/>
      <w:lvlJc w:val="left"/>
      <w:pPr>
        <w:ind w:left="720" w:hanging="360"/>
      </w:pPr>
      <w:rPr>
        <w:rFonts w:ascii="Symbol" w:hAnsi="Symbol" w:cs="Symbol" w:hint="default"/>
        <w:sz w:val="18"/>
        <w:szCs w:val="18"/>
      </w:rPr>
    </w:lvl>
    <w:lvl w:ilvl="1" w:tplc="A2680684">
      <w:start w:val="1"/>
      <w:numFmt w:val="bullet"/>
      <w:lvlText w:val="o"/>
      <w:lvlJc w:val="left"/>
      <w:pPr>
        <w:ind w:left="1440" w:hanging="360"/>
      </w:pPr>
      <w:rPr>
        <w:rFonts w:ascii="Courier New" w:hAnsi="Courier New" w:cs="Courier New" w:hint="default"/>
      </w:rPr>
    </w:lvl>
    <w:lvl w:ilvl="2" w:tplc="51E8CB20">
      <w:start w:val="1"/>
      <w:numFmt w:val="bullet"/>
      <w:lvlText w:val=""/>
      <w:lvlJc w:val="left"/>
      <w:pPr>
        <w:ind w:left="2160" w:hanging="360"/>
      </w:pPr>
      <w:rPr>
        <w:rFonts w:ascii="Wingdings" w:hAnsi="Wingdings" w:cs="Wingdings" w:hint="default"/>
      </w:rPr>
    </w:lvl>
    <w:lvl w:ilvl="3" w:tplc="2DCC4E9E">
      <w:start w:val="1"/>
      <w:numFmt w:val="bullet"/>
      <w:lvlText w:val=""/>
      <w:lvlJc w:val="left"/>
      <w:pPr>
        <w:ind w:left="2880" w:hanging="360"/>
      </w:pPr>
      <w:rPr>
        <w:rFonts w:ascii="Symbol" w:hAnsi="Symbol" w:cs="Symbol" w:hint="default"/>
      </w:rPr>
    </w:lvl>
    <w:lvl w:ilvl="4" w:tplc="7A626AFC">
      <w:start w:val="1"/>
      <w:numFmt w:val="bullet"/>
      <w:lvlText w:val="o"/>
      <w:lvlJc w:val="left"/>
      <w:pPr>
        <w:ind w:left="3600" w:hanging="360"/>
      </w:pPr>
      <w:rPr>
        <w:rFonts w:ascii="Courier New" w:hAnsi="Courier New" w:cs="Courier New" w:hint="default"/>
      </w:rPr>
    </w:lvl>
    <w:lvl w:ilvl="5" w:tplc="B0D2D6A6">
      <w:start w:val="1"/>
      <w:numFmt w:val="bullet"/>
      <w:lvlText w:val=""/>
      <w:lvlJc w:val="left"/>
      <w:pPr>
        <w:ind w:left="4320" w:hanging="360"/>
      </w:pPr>
      <w:rPr>
        <w:rFonts w:ascii="Wingdings" w:hAnsi="Wingdings" w:cs="Wingdings" w:hint="default"/>
      </w:rPr>
    </w:lvl>
    <w:lvl w:ilvl="6" w:tplc="4F025950">
      <w:start w:val="1"/>
      <w:numFmt w:val="bullet"/>
      <w:lvlText w:val=""/>
      <w:lvlJc w:val="left"/>
      <w:pPr>
        <w:ind w:left="5040" w:hanging="360"/>
      </w:pPr>
      <w:rPr>
        <w:rFonts w:ascii="Symbol" w:hAnsi="Symbol" w:cs="Symbol" w:hint="default"/>
      </w:rPr>
    </w:lvl>
    <w:lvl w:ilvl="7" w:tplc="CCDE113C">
      <w:start w:val="1"/>
      <w:numFmt w:val="bullet"/>
      <w:lvlText w:val="o"/>
      <w:lvlJc w:val="left"/>
      <w:pPr>
        <w:ind w:left="5760" w:hanging="360"/>
      </w:pPr>
      <w:rPr>
        <w:rFonts w:ascii="Courier New" w:hAnsi="Courier New" w:cs="Courier New" w:hint="default"/>
      </w:rPr>
    </w:lvl>
    <w:lvl w:ilvl="8" w:tplc="67023FFA">
      <w:start w:val="1"/>
      <w:numFmt w:val="bullet"/>
      <w:lvlText w:val=""/>
      <w:lvlJc w:val="left"/>
      <w:pPr>
        <w:ind w:left="6480" w:hanging="360"/>
      </w:pPr>
      <w:rPr>
        <w:rFonts w:ascii="Wingdings" w:hAnsi="Wingdings" w:cs="Wingdings" w:hint="default"/>
      </w:rPr>
    </w:lvl>
  </w:abstractNum>
  <w:abstractNum w:abstractNumId="34" w15:restartNumberingAfterBreak="0">
    <w:nsid w:val="63AE470E"/>
    <w:multiLevelType w:val="hybridMultilevel"/>
    <w:tmpl w:val="5E6E10C6"/>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5E26AAE"/>
    <w:multiLevelType w:val="hybridMultilevel"/>
    <w:tmpl w:val="D832AEF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6947F0A"/>
    <w:multiLevelType w:val="hybridMultilevel"/>
    <w:tmpl w:val="C1D23AA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7" w15:restartNumberingAfterBreak="0">
    <w:nsid w:val="66E64EE8"/>
    <w:multiLevelType w:val="hybridMultilevel"/>
    <w:tmpl w:val="C83880A6"/>
    <w:lvl w:ilvl="0" w:tplc="36E8EB2C">
      <w:start w:val="1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AB452E1"/>
    <w:multiLevelType w:val="hybridMultilevel"/>
    <w:tmpl w:val="E9F6327C"/>
    <w:lvl w:ilvl="0" w:tplc="04240001">
      <w:start w:val="1"/>
      <w:numFmt w:val="bullet"/>
      <w:lvlText w:val=""/>
      <w:lvlJc w:val="left"/>
      <w:pPr>
        <w:ind w:left="720" w:hanging="360"/>
      </w:pPr>
      <w:rPr>
        <w:rFonts w:ascii="Symbol" w:hAnsi="Symbol" w:hint="default"/>
      </w:rPr>
    </w:lvl>
    <w:lvl w:ilvl="1" w:tplc="BFA840F4">
      <w:numFmt w:val="bullet"/>
      <w:lvlText w:val="•"/>
      <w:lvlJc w:val="left"/>
      <w:pPr>
        <w:ind w:left="1788" w:hanging="70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0D60E5A"/>
    <w:multiLevelType w:val="hybridMultilevel"/>
    <w:tmpl w:val="6D2E1B8C"/>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1EA7621"/>
    <w:multiLevelType w:val="hybridMultilevel"/>
    <w:tmpl w:val="4F4A1ECC"/>
    <w:lvl w:ilvl="0" w:tplc="BFE08CA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FF7BC9"/>
    <w:multiLevelType w:val="hybridMultilevel"/>
    <w:tmpl w:val="B1B4D354"/>
    <w:lvl w:ilvl="0" w:tplc="2A72AF68">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47"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1"/>
  </w:num>
  <w:num w:numId="2">
    <w:abstractNumId w:val="25"/>
  </w:num>
  <w:num w:numId="3">
    <w:abstractNumId w:val="24"/>
  </w:num>
  <w:num w:numId="4">
    <w:abstractNumId w:val="2"/>
  </w:num>
  <w:num w:numId="5">
    <w:abstractNumId w:val="1"/>
  </w:num>
  <w:num w:numId="6">
    <w:abstractNumId w:val="28"/>
  </w:num>
  <w:num w:numId="7">
    <w:abstractNumId w:val="14"/>
  </w:num>
  <w:num w:numId="8">
    <w:abstractNumId w:val="22"/>
  </w:num>
  <w:num w:numId="9">
    <w:abstractNumId w:val="17"/>
  </w:num>
  <w:num w:numId="10">
    <w:abstractNumId w:val="4"/>
  </w:num>
  <w:num w:numId="11">
    <w:abstractNumId w:val="46"/>
  </w:num>
  <w:num w:numId="12">
    <w:abstractNumId w:val="13"/>
  </w:num>
  <w:num w:numId="13">
    <w:abstractNumId w:val="31"/>
  </w:num>
  <w:num w:numId="14">
    <w:abstractNumId w:val="33"/>
  </w:num>
  <w:num w:numId="15">
    <w:abstractNumId w:val="3"/>
  </w:num>
  <w:num w:numId="16">
    <w:abstractNumId w:val="47"/>
  </w:num>
  <w:num w:numId="17">
    <w:abstractNumId w:val="42"/>
  </w:num>
  <w:num w:numId="18">
    <w:abstractNumId w:val="43"/>
  </w:num>
  <w:num w:numId="19">
    <w:abstractNumId w:val="12"/>
  </w:num>
  <w:num w:numId="20">
    <w:abstractNumId w:val="39"/>
  </w:num>
  <w:num w:numId="21">
    <w:abstractNumId w:val="45"/>
  </w:num>
  <w:num w:numId="22">
    <w:abstractNumId w:val="32"/>
  </w:num>
  <w:num w:numId="23">
    <w:abstractNumId w:val="9"/>
  </w:num>
  <w:num w:numId="24">
    <w:abstractNumId w:val="19"/>
  </w:num>
  <w:num w:numId="25">
    <w:abstractNumId w:val="15"/>
  </w:num>
  <w:num w:numId="26">
    <w:abstractNumId w:val="20"/>
  </w:num>
  <w:num w:numId="27">
    <w:abstractNumId w:val="16"/>
  </w:num>
  <w:num w:numId="28">
    <w:abstractNumId w:val="27"/>
  </w:num>
  <w:num w:numId="29">
    <w:abstractNumId w:val="30"/>
  </w:num>
  <w:num w:numId="30">
    <w:abstractNumId w:val="6"/>
  </w:num>
  <w:num w:numId="31">
    <w:abstractNumId w:val="23"/>
  </w:num>
  <w:num w:numId="32">
    <w:abstractNumId w:val="29"/>
  </w:num>
  <w:num w:numId="33">
    <w:abstractNumId w:val="11"/>
  </w:num>
  <w:num w:numId="34">
    <w:abstractNumId w:val="5"/>
  </w:num>
  <w:num w:numId="35">
    <w:abstractNumId w:val="36"/>
  </w:num>
  <w:num w:numId="36">
    <w:abstractNumId w:val="10"/>
  </w:num>
  <w:num w:numId="37">
    <w:abstractNumId w:val="7"/>
  </w:num>
  <w:num w:numId="38">
    <w:abstractNumId w:val="41"/>
  </w:num>
  <w:num w:numId="39">
    <w:abstractNumId w:val="18"/>
  </w:num>
  <w:num w:numId="40">
    <w:abstractNumId w:val="38"/>
  </w:num>
  <w:num w:numId="41">
    <w:abstractNumId w:val="35"/>
  </w:num>
  <w:num w:numId="42">
    <w:abstractNumId w:val="40"/>
  </w:num>
  <w:num w:numId="43">
    <w:abstractNumId w:val="34"/>
  </w:num>
  <w:num w:numId="44">
    <w:abstractNumId w:val="26"/>
  </w:num>
  <w:num w:numId="45">
    <w:abstractNumId w:val="0"/>
  </w:num>
  <w:num w:numId="46">
    <w:abstractNumId w:val="8"/>
  </w:num>
  <w:num w:numId="47">
    <w:abstractNumId w:val="37"/>
  </w:num>
  <w:num w:numId="48">
    <w:abstractNumId w:val="4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1495E"/>
    <w:rsid w:val="00014998"/>
    <w:rsid w:val="00021212"/>
    <w:rsid w:val="0002397B"/>
    <w:rsid w:val="00027F41"/>
    <w:rsid w:val="00037A49"/>
    <w:rsid w:val="00042794"/>
    <w:rsid w:val="00043DDE"/>
    <w:rsid w:val="000441EA"/>
    <w:rsid w:val="00046493"/>
    <w:rsid w:val="00060AEA"/>
    <w:rsid w:val="00070580"/>
    <w:rsid w:val="00076643"/>
    <w:rsid w:val="000771AC"/>
    <w:rsid w:val="0008431E"/>
    <w:rsid w:val="00091A9D"/>
    <w:rsid w:val="00095250"/>
    <w:rsid w:val="00097F4A"/>
    <w:rsid w:val="000A1F28"/>
    <w:rsid w:val="000A3E98"/>
    <w:rsid w:val="000A6F36"/>
    <w:rsid w:val="000B302B"/>
    <w:rsid w:val="000B7E57"/>
    <w:rsid w:val="000C5527"/>
    <w:rsid w:val="000E5B1B"/>
    <w:rsid w:val="000E73FE"/>
    <w:rsid w:val="000E76C6"/>
    <w:rsid w:val="000F070B"/>
    <w:rsid w:val="000F281B"/>
    <w:rsid w:val="000F3713"/>
    <w:rsid w:val="000F7B0A"/>
    <w:rsid w:val="00106F76"/>
    <w:rsid w:val="001119EB"/>
    <w:rsid w:val="00127127"/>
    <w:rsid w:val="00134892"/>
    <w:rsid w:val="00147D69"/>
    <w:rsid w:val="00154093"/>
    <w:rsid w:val="00155272"/>
    <w:rsid w:val="00160AE2"/>
    <w:rsid w:val="00163BDF"/>
    <w:rsid w:val="00165071"/>
    <w:rsid w:val="0017045D"/>
    <w:rsid w:val="00197639"/>
    <w:rsid w:val="001A31A4"/>
    <w:rsid w:val="001A34C8"/>
    <w:rsid w:val="001C5203"/>
    <w:rsid w:val="001D0598"/>
    <w:rsid w:val="001E3D03"/>
    <w:rsid w:val="001E5435"/>
    <w:rsid w:val="001E6018"/>
    <w:rsid w:val="001F11D0"/>
    <w:rsid w:val="001F2643"/>
    <w:rsid w:val="001F72D0"/>
    <w:rsid w:val="001F7761"/>
    <w:rsid w:val="00204EDB"/>
    <w:rsid w:val="00226973"/>
    <w:rsid w:val="002332D2"/>
    <w:rsid w:val="00246422"/>
    <w:rsid w:val="0024678A"/>
    <w:rsid w:val="002500B7"/>
    <w:rsid w:val="00250B95"/>
    <w:rsid w:val="002520D3"/>
    <w:rsid w:val="00262B3A"/>
    <w:rsid w:val="002634AA"/>
    <w:rsid w:val="002649DC"/>
    <w:rsid w:val="00271F38"/>
    <w:rsid w:val="00281200"/>
    <w:rsid w:val="002A5AC6"/>
    <w:rsid w:val="002C782B"/>
    <w:rsid w:val="002D0B81"/>
    <w:rsid w:val="002D26E6"/>
    <w:rsid w:val="002D58B5"/>
    <w:rsid w:val="002F0BE9"/>
    <w:rsid w:val="00304053"/>
    <w:rsid w:val="0033249E"/>
    <w:rsid w:val="00337882"/>
    <w:rsid w:val="00337E4D"/>
    <w:rsid w:val="00343395"/>
    <w:rsid w:val="003451DB"/>
    <w:rsid w:val="0036650F"/>
    <w:rsid w:val="00366604"/>
    <w:rsid w:val="00380113"/>
    <w:rsid w:val="003A1AA2"/>
    <w:rsid w:val="003A1E72"/>
    <w:rsid w:val="003A28D7"/>
    <w:rsid w:val="003A2C25"/>
    <w:rsid w:val="003A31F6"/>
    <w:rsid w:val="003A4C27"/>
    <w:rsid w:val="003C53A2"/>
    <w:rsid w:val="003C5DCC"/>
    <w:rsid w:val="003C6260"/>
    <w:rsid w:val="003C6365"/>
    <w:rsid w:val="003D4BBE"/>
    <w:rsid w:val="003D6F26"/>
    <w:rsid w:val="003E77C7"/>
    <w:rsid w:val="0040217E"/>
    <w:rsid w:val="00417F55"/>
    <w:rsid w:val="004425C6"/>
    <w:rsid w:val="00464601"/>
    <w:rsid w:val="004702FB"/>
    <w:rsid w:val="00471503"/>
    <w:rsid w:val="00476FF7"/>
    <w:rsid w:val="004776F1"/>
    <w:rsid w:val="00484126"/>
    <w:rsid w:val="00490DF5"/>
    <w:rsid w:val="0049479E"/>
    <w:rsid w:val="00495438"/>
    <w:rsid w:val="004A2A62"/>
    <w:rsid w:val="004A74DD"/>
    <w:rsid w:val="004B060F"/>
    <w:rsid w:val="004B1820"/>
    <w:rsid w:val="004D2F9F"/>
    <w:rsid w:val="004E0C24"/>
    <w:rsid w:val="004F2927"/>
    <w:rsid w:val="0051146A"/>
    <w:rsid w:val="00520848"/>
    <w:rsid w:val="0052142A"/>
    <w:rsid w:val="00527FBB"/>
    <w:rsid w:val="0053510E"/>
    <w:rsid w:val="005423BF"/>
    <w:rsid w:val="00550BE3"/>
    <w:rsid w:val="00551C43"/>
    <w:rsid w:val="00573700"/>
    <w:rsid w:val="00575969"/>
    <w:rsid w:val="00577336"/>
    <w:rsid w:val="0058216C"/>
    <w:rsid w:val="00584A12"/>
    <w:rsid w:val="00586186"/>
    <w:rsid w:val="005B6195"/>
    <w:rsid w:val="005B6BD4"/>
    <w:rsid w:val="005C3C80"/>
    <w:rsid w:val="005C43DC"/>
    <w:rsid w:val="005D262B"/>
    <w:rsid w:val="00601528"/>
    <w:rsid w:val="006139A7"/>
    <w:rsid w:val="0062112A"/>
    <w:rsid w:val="006224E7"/>
    <w:rsid w:val="006347C3"/>
    <w:rsid w:val="00635CA0"/>
    <w:rsid w:val="0064050F"/>
    <w:rsid w:val="00646A9C"/>
    <w:rsid w:val="006613E5"/>
    <w:rsid w:val="00662A46"/>
    <w:rsid w:val="0067763E"/>
    <w:rsid w:val="00686594"/>
    <w:rsid w:val="00686BAD"/>
    <w:rsid w:val="0068737D"/>
    <w:rsid w:val="0069526B"/>
    <w:rsid w:val="006975C6"/>
    <w:rsid w:val="006A5918"/>
    <w:rsid w:val="006B2936"/>
    <w:rsid w:val="006D4B75"/>
    <w:rsid w:val="006D75DE"/>
    <w:rsid w:val="006D7BB0"/>
    <w:rsid w:val="006E3195"/>
    <w:rsid w:val="006E4105"/>
    <w:rsid w:val="006F035E"/>
    <w:rsid w:val="006F1DA5"/>
    <w:rsid w:val="006F4C34"/>
    <w:rsid w:val="007017A7"/>
    <w:rsid w:val="007068E7"/>
    <w:rsid w:val="00706BDD"/>
    <w:rsid w:val="007109D5"/>
    <w:rsid w:val="00717838"/>
    <w:rsid w:val="00740182"/>
    <w:rsid w:val="00745429"/>
    <w:rsid w:val="00754998"/>
    <w:rsid w:val="007651DB"/>
    <w:rsid w:val="00785F39"/>
    <w:rsid w:val="007B5219"/>
    <w:rsid w:val="007B52EB"/>
    <w:rsid w:val="007C3EA0"/>
    <w:rsid w:val="007D6FB3"/>
    <w:rsid w:val="007E0E83"/>
    <w:rsid w:val="007E5B92"/>
    <w:rsid w:val="007E6677"/>
    <w:rsid w:val="0081029A"/>
    <w:rsid w:val="008264B7"/>
    <w:rsid w:val="008278F5"/>
    <w:rsid w:val="008350D6"/>
    <w:rsid w:val="0083623F"/>
    <w:rsid w:val="008409EE"/>
    <w:rsid w:val="0084141A"/>
    <w:rsid w:val="00842EB4"/>
    <w:rsid w:val="00854D94"/>
    <w:rsid w:val="00876A30"/>
    <w:rsid w:val="008978D4"/>
    <w:rsid w:val="008A008F"/>
    <w:rsid w:val="008A12D4"/>
    <w:rsid w:val="008B72CE"/>
    <w:rsid w:val="008D0741"/>
    <w:rsid w:val="008D20B3"/>
    <w:rsid w:val="008D2DCD"/>
    <w:rsid w:val="008F7955"/>
    <w:rsid w:val="0090724D"/>
    <w:rsid w:val="00926458"/>
    <w:rsid w:val="00930868"/>
    <w:rsid w:val="00933900"/>
    <w:rsid w:val="00941EAE"/>
    <w:rsid w:val="00946107"/>
    <w:rsid w:val="00951866"/>
    <w:rsid w:val="00955274"/>
    <w:rsid w:val="00960022"/>
    <w:rsid w:val="009652C0"/>
    <w:rsid w:val="00967924"/>
    <w:rsid w:val="00972475"/>
    <w:rsid w:val="009962E7"/>
    <w:rsid w:val="009B6FA3"/>
    <w:rsid w:val="009D0B6B"/>
    <w:rsid w:val="009E214E"/>
    <w:rsid w:val="009E7E51"/>
    <w:rsid w:val="009F579A"/>
    <w:rsid w:val="00A01F5C"/>
    <w:rsid w:val="00A074E0"/>
    <w:rsid w:val="00A22338"/>
    <w:rsid w:val="00A30660"/>
    <w:rsid w:val="00A3318A"/>
    <w:rsid w:val="00A4001A"/>
    <w:rsid w:val="00A52459"/>
    <w:rsid w:val="00A66E29"/>
    <w:rsid w:val="00A7389A"/>
    <w:rsid w:val="00AA2CAB"/>
    <w:rsid w:val="00AC0622"/>
    <w:rsid w:val="00AC4FBC"/>
    <w:rsid w:val="00AF36DA"/>
    <w:rsid w:val="00AF6B61"/>
    <w:rsid w:val="00AF7FB0"/>
    <w:rsid w:val="00B03882"/>
    <w:rsid w:val="00B05760"/>
    <w:rsid w:val="00B05771"/>
    <w:rsid w:val="00B14B09"/>
    <w:rsid w:val="00B169F3"/>
    <w:rsid w:val="00B35942"/>
    <w:rsid w:val="00B36CD0"/>
    <w:rsid w:val="00B508B6"/>
    <w:rsid w:val="00B6382B"/>
    <w:rsid w:val="00B6413F"/>
    <w:rsid w:val="00B757D1"/>
    <w:rsid w:val="00B93434"/>
    <w:rsid w:val="00B94814"/>
    <w:rsid w:val="00BA4717"/>
    <w:rsid w:val="00BB3484"/>
    <w:rsid w:val="00BB4D96"/>
    <w:rsid w:val="00BC2D61"/>
    <w:rsid w:val="00BD2BE3"/>
    <w:rsid w:val="00BF72A0"/>
    <w:rsid w:val="00C02EF0"/>
    <w:rsid w:val="00C125C6"/>
    <w:rsid w:val="00C16A87"/>
    <w:rsid w:val="00C21566"/>
    <w:rsid w:val="00C223E7"/>
    <w:rsid w:val="00C22F23"/>
    <w:rsid w:val="00C24613"/>
    <w:rsid w:val="00C315C9"/>
    <w:rsid w:val="00C32891"/>
    <w:rsid w:val="00C430E8"/>
    <w:rsid w:val="00C4793C"/>
    <w:rsid w:val="00C64255"/>
    <w:rsid w:val="00C745BC"/>
    <w:rsid w:val="00C76D3F"/>
    <w:rsid w:val="00C80624"/>
    <w:rsid w:val="00C92F23"/>
    <w:rsid w:val="00CA5C46"/>
    <w:rsid w:val="00CB4A95"/>
    <w:rsid w:val="00CC044B"/>
    <w:rsid w:val="00CD0D70"/>
    <w:rsid w:val="00CD218D"/>
    <w:rsid w:val="00CD6E25"/>
    <w:rsid w:val="00CD7DD4"/>
    <w:rsid w:val="00CF38DC"/>
    <w:rsid w:val="00D02BAC"/>
    <w:rsid w:val="00D1108A"/>
    <w:rsid w:val="00D3178C"/>
    <w:rsid w:val="00D32894"/>
    <w:rsid w:val="00D379CF"/>
    <w:rsid w:val="00D401DC"/>
    <w:rsid w:val="00D42C31"/>
    <w:rsid w:val="00D443D7"/>
    <w:rsid w:val="00D53E85"/>
    <w:rsid w:val="00D60A0B"/>
    <w:rsid w:val="00D67CA2"/>
    <w:rsid w:val="00D71591"/>
    <w:rsid w:val="00D7180C"/>
    <w:rsid w:val="00D7467F"/>
    <w:rsid w:val="00D7788E"/>
    <w:rsid w:val="00D82CC3"/>
    <w:rsid w:val="00D875DB"/>
    <w:rsid w:val="00D931BF"/>
    <w:rsid w:val="00D968D5"/>
    <w:rsid w:val="00DA4414"/>
    <w:rsid w:val="00DC46B1"/>
    <w:rsid w:val="00DD25D6"/>
    <w:rsid w:val="00DD2FA1"/>
    <w:rsid w:val="00DE16CA"/>
    <w:rsid w:val="00E0113E"/>
    <w:rsid w:val="00E07227"/>
    <w:rsid w:val="00E07F42"/>
    <w:rsid w:val="00E17B7E"/>
    <w:rsid w:val="00E20213"/>
    <w:rsid w:val="00E31DBC"/>
    <w:rsid w:val="00E32A8A"/>
    <w:rsid w:val="00E43B00"/>
    <w:rsid w:val="00E55B9D"/>
    <w:rsid w:val="00E66AEF"/>
    <w:rsid w:val="00E71C9A"/>
    <w:rsid w:val="00E807DF"/>
    <w:rsid w:val="00E81FD0"/>
    <w:rsid w:val="00E925E5"/>
    <w:rsid w:val="00E92CA1"/>
    <w:rsid w:val="00E952DB"/>
    <w:rsid w:val="00EA4035"/>
    <w:rsid w:val="00EA524C"/>
    <w:rsid w:val="00EB1EB9"/>
    <w:rsid w:val="00EB47FC"/>
    <w:rsid w:val="00ED41BC"/>
    <w:rsid w:val="00EF3AE5"/>
    <w:rsid w:val="00EF76E1"/>
    <w:rsid w:val="00F16647"/>
    <w:rsid w:val="00F22B99"/>
    <w:rsid w:val="00F45A82"/>
    <w:rsid w:val="00F55723"/>
    <w:rsid w:val="00F776A0"/>
    <w:rsid w:val="00F83F3C"/>
    <w:rsid w:val="00F851F3"/>
    <w:rsid w:val="00FB2BA3"/>
    <w:rsid w:val="00FB2D6A"/>
    <w:rsid w:val="00FB3258"/>
    <w:rsid w:val="00FC2646"/>
    <w:rsid w:val="00FC307E"/>
    <w:rsid w:val="00FC532C"/>
    <w:rsid w:val="00FD2770"/>
    <w:rsid w:val="00FE1836"/>
    <w:rsid w:val="00FE3423"/>
    <w:rsid w:val="00FE5EBE"/>
    <w:rsid w:val="00FF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6B1C6C"/>
  <w15:docId w15:val="{609BA721-1B91-4F63-A148-7233F656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4001A"/>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semiHidden/>
    <w:unhideWhenUsed/>
    <w:rsid w:val="009B6FA3"/>
    <w:pPr>
      <w:spacing w:line="240" w:lineRule="auto"/>
    </w:pPr>
  </w:style>
  <w:style w:type="character" w:customStyle="1" w:styleId="PripombabesediloZnak">
    <w:name w:val="Pripomba – besedilo Znak"/>
    <w:basedOn w:val="Privzetapisavaodstavka"/>
    <w:link w:val="Pripombabesedilo"/>
    <w:uiPriority w:val="99"/>
    <w:semiHidden/>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23"/>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23"/>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23"/>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73B57B-B6E4-4299-9A88-3563671B8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5902</Words>
  <Characters>33644</Characters>
  <Application>Microsoft Office Word</Application>
  <DocSecurity>0</DocSecurity>
  <Lines>280</Lines>
  <Paragraphs>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39468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Center za pravno pomoč</dc:creator>
  <cp:lastModifiedBy>Sabina</cp:lastModifiedBy>
  <cp:revision>2</cp:revision>
  <cp:lastPrinted>2018-10-29T09:22:00Z</cp:lastPrinted>
  <dcterms:created xsi:type="dcterms:W3CDTF">2018-10-29T09:24:00Z</dcterms:created>
  <dcterms:modified xsi:type="dcterms:W3CDTF">2018-10-29T09:24:00Z</dcterms:modified>
</cp:coreProperties>
</file>