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1A1A0E"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1A1A0E">
              <w:rPr>
                <w:rFonts w:ascii="Arial" w:hAnsi="Arial" w:cs="Arial"/>
                <w:b/>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B56F9A4" w14:textId="64B303D5"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p w14:paraId="3AC4B6C0" w14:textId="39D2BD4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ESPD ponudnik naloži aplikacijo e-Oddaja v razdelek »ESPD«.</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08DAE6B8"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B6EE6C2" w:rsidR="00373158" w:rsidRPr="001A1A0E" w:rsidRDefault="00E225B2" w:rsidP="004F1422">
            <w:pPr>
              <w:rPr>
                <w:rFonts w:ascii="Arial" w:hAnsi="Arial" w:cs="Arial"/>
                <w:color w:val="000000"/>
                <w:position w:val="-2"/>
                <w:sz w:val="18"/>
                <w:szCs w:val="18"/>
              </w:rPr>
            </w:pPr>
            <w:r>
              <w:rPr>
                <w:rFonts w:ascii="Arial" w:hAnsi="Arial" w:cs="Arial"/>
                <w:color w:val="000000"/>
                <w:position w:val="-2"/>
                <w:sz w:val="18"/>
                <w:szCs w:val="18"/>
              </w:rPr>
              <w:t>Izjava o garanciji</w:t>
            </w:r>
            <w:r w:rsidR="005A698B">
              <w:rPr>
                <w:rFonts w:ascii="Arial" w:hAnsi="Arial" w:cs="Arial"/>
                <w:color w:val="000000"/>
                <w:position w:val="-2"/>
                <w:sz w:val="18"/>
                <w:szCs w:val="18"/>
              </w:rPr>
              <w:t xml:space="preserve"> in licenci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826B5" w14:textId="77777777" w:rsidR="00E225B2" w:rsidRDefault="00E225B2" w:rsidP="00E225B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5D07A4" w14:textId="232F9EC4"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6619C8A6" w:rsidR="00373158" w:rsidRPr="001A1A0E" w:rsidRDefault="00373158" w:rsidP="005A698B">
            <w:pPr>
              <w:rPr>
                <w:rFonts w:ascii="Arial" w:hAnsi="Arial" w:cs="Arial"/>
                <w:color w:val="000000"/>
                <w:position w:val="-2"/>
                <w:sz w:val="18"/>
                <w:szCs w:val="18"/>
              </w:rPr>
            </w:pPr>
            <w:r>
              <w:rPr>
                <w:rFonts w:ascii="Arial" w:hAnsi="Arial" w:cs="Arial"/>
                <w:color w:val="000000"/>
                <w:position w:val="-2"/>
                <w:sz w:val="18"/>
                <w:szCs w:val="18"/>
              </w:rPr>
              <w:t>Vzorec menične izjave z</w:t>
            </w:r>
            <w:bookmarkStart w:id="0" w:name="_GoBack"/>
            <w:bookmarkEnd w:id="0"/>
            <w:r>
              <w:rPr>
                <w:rFonts w:ascii="Arial" w:hAnsi="Arial" w:cs="Arial"/>
                <w:color w:val="000000"/>
                <w:position w:val="-2"/>
                <w:sz w:val="18"/>
                <w:szCs w:val="18"/>
              </w:rPr>
              <w:t xml:space="preserve">a </w:t>
            </w:r>
            <w:r w:rsidR="005A698B">
              <w:rPr>
                <w:rFonts w:ascii="Arial" w:hAnsi="Arial" w:cs="Arial"/>
                <w:color w:val="000000"/>
                <w:position w:val="-2"/>
                <w:sz w:val="18"/>
                <w:szCs w:val="18"/>
              </w:rPr>
              <w:t>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7D72D969" w:rsidR="005A698B"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0520C74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 xml:space="preserve">Vzorec </w:t>
            </w:r>
            <w:r>
              <w:rPr>
                <w:rFonts w:ascii="Arial" w:hAnsi="Arial" w:cs="Arial"/>
                <w:color w:val="000000"/>
                <w:position w:val="-2"/>
                <w:sz w:val="18"/>
                <w:szCs w:val="18"/>
              </w:rPr>
              <w:t>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dob</w:t>
            </w:r>
            <w:r w:rsidR="009B36FB">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7ADA4CB2" w:rsidR="005A698B" w:rsidRDefault="005A698B" w:rsidP="004F142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2: Krovna izjava), da bo v primeru, če je izbran kot ekonomsko najugodnejši, predložil </w:t>
            </w:r>
            <w:r w:rsidRPr="005A698B">
              <w:rPr>
                <w:rFonts w:ascii="Arial" w:hAnsi="Arial" w:cs="Arial"/>
                <w:i/>
                <w:sz w:val="16"/>
                <w:szCs w:val="16"/>
              </w:rPr>
              <w:lastRenderedPageBreak/>
              <w:t>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23F1AEA5" w:rsidR="00156B9A" w:rsidRDefault="00156B9A" w:rsidP="00E225B2">
            <w:pPr>
              <w:jc w:val="both"/>
              <w:rPr>
                <w:rFonts w:ascii="Arial" w:hAnsi="Arial" w:cs="Arial"/>
                <w:color w:val="000000"/>
                <w:position w:val="-2"/>
                <w:sz w:val="18"/>
                <w:szCs w:val="18"/>
              </w:rPr>
            </w:pPr>
            <w:r w:rsidRPr="00051B2B">
              <w:rPr>
                <w:rFonts w:ascii="Arial" w:hAnsi="Arial" w:cs="Arial"/>
                <w:sz w:val="18"/>
                <w:szCs w:val="18"/>
              </w:rPr>
              <w:t>Tehnična ali prospektna dokumentacija ponujene opreme</w:t>
            </w:r>
            <w:r w:rsidR="005F07D3">
              <w:rPr>
                <w:rFonts w:ascii="Arial" w:hAnsi="Arial" w:cs="Arial"/>
                <w:sz w:val="18"/>
                <w:szCs w:val="18"/>
              </w:rPr>
              <w:t>, ki jih naročnik zahteva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AACC" w14:textId="5F697484" w:rsidR="00156B9A" w:rsidRDefault="00156B9A" w:rsidP="00156B9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sidR="00361D5B">
              <w:rPr>
                <w:rFonts w:ascii="Arial" w:hAnsi="Arial" w:cs="Arial"/>
                <w:position w:val="-2"/>
                <w:sz w:val="18"/>
                <w:szCs w:val="18"/>
              </w:rPr>
              <w:t xml:space="preserve"> (ali spletna povezava)</w:t>
            </w:r>
          </w:p>
          <w:p w14:paraId="71108550" w14:textId="62BF15E5"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0D66271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A577EC8"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(v osivelem delu).</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D47723E" w:rsidR="00156B9A" w:rsidRPr="00D63B01" w:rsidRDefault="00156B9A" w:rsidP="00E8129A">
            <w:pPr>
              <w:jc w:val="both"/>
              <w:rPr>
                <w:rFonts w:ascii="Arial" w:hAnsi="Arial" w:cs="Arial"/>
                <w:bCs/>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156B9A" w:rsidRDefault="00156B9A" w:rsidP="00156B9A">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0409317A" w:rsidR="00156B9A" w:rsidRPr="001A1A0E" w:rsidRDefault="00156B9A" w:rsidP="00156B9A">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654C1825"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E225B2"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0D41FA">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0D41FA">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0D41FA">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0D41FA">
        <w:fldChar w:fldCharType="separate"/>
      </w:r>
      <w:r>
        <w:fldChar w:fldCharType="end"/>
      </w:r>
      <w:bookmarkEnd w:id="4"/>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6D8DB88C" w14:textId="370F4593" w:rsidR="004F1422" w:rsidRPr="00F10B1B" w:rsidRDefault="004F1422" w:rsidP="004F1422">
      <w:pPr>
        <w:spacing w:before="225" w:after="225" w:line="240" w:lineRule="auto"/>
        <w:jc w:val="both"/>
        <w:rPr>
          <w:rFonts w:ascii="Arial" w:hAnsi="Arial" w:cs="Arial"/>
          <w:sz w:val="18"/>
          <w:szCs w:val="18"/>
        </w:rPr>
      </w:pPr>
      <w:r w:rsidRPr="00F10B1B">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4538D388"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2F58A3D2" w14:textId="4FDCE71D" w:rsidR="004F1422" w:rsidRPr="00E225B2" w:rsidRDefault="004F1422" w:rsidP="00E225B2">
      <w:pPr>
        <w:spacing w:after="0"/>
        <w:jc w:val="both"/>
        <w:rPr>
          <w:rFonts w:ascii="Arial" w:hAnsi="Arial" w:cs="Arial"/>
          <w:sz w:val="18"/>
          <w:szCs w:val="18"/>
        </w:rPr>
      </w:pPr>
      <w:r w:rsidRPr="00E225B2">
        <w:rPr>
          <w:rFonts w:ascii="Arial" w:hAnsi="Arial" w:cs="Arial"/>
          <w:b/>
          <w:i/>
          <w:color w:val="000000"/>
          <w:sz w:val="18"/>
          <w:szCs w:val="18"/>
          <w:u w:val="single"/>
        </w:rPr>
        <w:t xml:space="preserve">OBVEZNA PRILOGA k obrazcu št. 1: </w:t>
      </w:r>
    </w:p>
    <w:p w14:paraId="76918441" w14:textId="4DDEF9BE" w:rsidR="004F1422" w:rsidRPr="00152815" w:rsidRDefault="00156B9A" w:rsidP="006409C9">
      <w:pPr>
        <w:pStyle w:val="Odstavekseznama"/>
        <w:numPr>
          <w:ilvl w:val="0"/>
          <w:numId w:val="33"/>
        </w:numPr>
        <w:spacing w:before="225" w:after="225" w:line="240" w:lineRule="auto"/>
        <w:jc w:val="both"/>
        <w:rPr>
          <w:rFonts w:ascii="Arial" w:hAnsi="Arial" w:cs="Arial"/>
          <w:b/>
          <w:color w:val="000000"/>
          <w:sz w:val="18"/>
          <w:szCs w:val="18"/>
          <w:u w:val="single"/>
        </w:rPr>
      </w:pPr>
      <w:r>
        <w:rPr>
          <w:rFonts w:ascii="Arial" w:hAnsi="Arial" w:cs="Arial"/>
          <w:b/>
          <w:color w:val="000000"/>
          <w:sz w:val="18"/>
          <w:szCs w:val="18"/>
        </w:rPr>
        <w:t xml:space="preserve">Obrazec št. 1.1 </w:t>
      </w:r>
      <w:r w:rsidR="004F1422" w:rsidRPr="00C90471">
        <w:rPr>
          <w:rFonts w:ascii="Arial" w:hAnsi="Arial" w:cs="Arial"/>
          <w:b/>
          <w:color w:val="000000"/>
          <w:sz w:val="18"/>
          <w:szCs w:val="18"/>
        </w:rPr>
        <w:t xml:space="preserve">Predračun </w:t>
      </w:r>
      <w:r w:rsidR="004F1422" w:rsidRPr="00C90471">
        <w:rPr>
          <w:rFonts w:ascii="Arial" w:hAnsi="Arial" w:cs="Arial"/>
          <w:color w:val="000000"/>
          <w:sz w:val="18"/>
          <w:szCs w:val="18"/>
        </w:rPr>
        <w:t>(ki ga ponudnik naloži v aplikaciji e-JN v razdelek Predračun)</w:t>
      </w:r>
      <w:r w:rsidR="004F1422" w:rsidRPr="00156B9A">
        <w:rPr>
          <w:rFonts w:ascii="Arial" w:hAnsi="Arial" w:cs="Arial"/>
          <w:b/>
          <w:color w:val="000000"/>
          <w:sz w:val="18"/>
          <w:szCs w:val="18"/>
        </w:rPr>
        <w:t>!</w:t>
      </w:r>
    </w:p>
    <w:p w14:paraId="5514B1F7" w14:textId="5181F3EA" w:rsidR="004F1422" w:rsidRPr="00DB63A8" w:rsidRDefault="00DB63A8" w:rsidP="006409C9">
      <w:pPr>
        <w:pStyle w:val="Odstavekseznama"/>
        <w:numPr>
          <w:ilvl w:val="0"/>
          <w:numId w:val="33"/>
        </w:numPr>
        <w:spacing w:before="225" w:after="225" w:line="240" w:lineRule="auto"/>
        <w:jc w:val="both"/>
        <w:rPr>
          <w:rFonts w:ascii="Arial" w:hAnsi="Arial" w:cs="Arial"/>
          <w:b/>
          <w:sz w:val="18"/>
          <w:szCs w:val="18"/>
        </w:rPr>
      </w:pPr>
      <w:r w:rsidRPr="00152815">
        <w:rPr>
          <w:rFonts w:ascii="Arial" w:hAnsi="Arial" w:cs="Arial"/>
          <w:b/>
          <w:sz w:val="18"/>
          <w:szCs w:val="18"/>
        </w:rPr>
        <w:t>T</w:t>
      </w:r>
      <w:r w:rsidR="004F1422" w:rsidRPr="00152815">
        <w:rPr>
          <w:rFonts w:ascii="Arial" w:hAnsi="Arial" w:cs="Arial"/>
          <w:b/>
          <w:sz w:val="18"/>
          <w:szCs w:val="18"/>
        </w:rPr>
        <w:t>ehnično</w:t>
      </w:r>
      <w:r>
        <w:rPr>
          <w:rFonts w:ascii="Arial" w:hAnsi="Arial" w:cs="Arial"/>
          <w:b/>
          <w:sz w:val="18"/>
          <w:szCs w:val="18"/>
        </w:rPr>
        <w:t xml:space="preserve"> oz. prospektno dokumentacijo</w:t>
      </w:r>
      <w:r w:rsidR="004F1422" w:rsidRPr="00DB63A8">
        <w:rPr>
          <w:rFonts w:ascii="Arial" w:hAnsi="Arial" w:cs="Arial"/>
          <w:b/>
          <w:sz w:val="18"/>
          <w:szCs w:val="18"/>
        </w:rPr>
        <w:t xml:space="preserve"> v slovenskem ali angleškem jeziku za ponujeno blago</w:t>
      </w:r>
      <w:r w:rsidR="005F07D3">
        <w:rPr>
          <w:rFonts w:ascii="Arial" w:hAnsi="Arial" w:cs="Arial"/>
          <w:b/>
          <w:sz w:val="18"/>
          <w:szCs w:val="18"/>
        </w:rPr>
        <w:t>,</w:t>
      </w:r>
      <w:r w:rsidR="005F07D3" w:rsidRPr="005F07D3">
        <w:rPr>
          <w:rFonts w:ascii="Arial" w:hAnsi="Arial" w:cs="Arial"/>
          <w:b/>
          <w:sz w:val="18"/>
          <w:szCs w:val="18"/>
        </w:rPr>
        <w:t xml:space="preserve"> </w:t>
      </w:r>
      <w:r w:rsidR="004F1422" w:rsidRPr="00DB63A8">
        <w:rPr>
          <w:rFonts w:ascii="Arial" w:hAnsi="Arial" w:cs="Arial"/>
          <w:b/>
          <w:sz w:val="18"/>
          <w:szCs w:val="18"/>
        </w:rPr>
        <w:t>iz kater</w:t>
      </w:r>
      <w:r w:rsidR="00E225B2">
        <w:rPr>
          <w:rFonts w:ascii="Arial" w:hAnsi="Arial" w:cs="Arial"/>
          <w:b/>
          <w:sz w:val="18"/>
          <w:szCs w:val="18"/>
        </w:rPr>
        <w:t>e</w:t>
      </w:r>
      <w:r w:rsidR="004F1422" w:rsidRPr="00DB63A8">
        <w:rPr>
          <w:rFonts w:ascii="Arial" w:hAnsi="Arial" w:cs="Arial"/>
          <w:b/>
          <w:sz w:val="18"/>
          <w:szCs w:val="18"/>
        </w:rPr>
        <w:t xml:space="preserve"> je razvidno</w:t>
      </w:r>
      <w:r w:rsidR="00E225B2">
        <w:rPr>
          <w:rFonts w:ascii="Arial" w:hAnsi="Arial" w:cs="Arial"/>
          <w:b/>
          <w:sz w:val="18"/>
          <w:szCs w:val="18"/>
        </w:rPr>
        <w:t xml:space="preserve"> izpolnjevanje zahtevanih tehničnih značilnosti</w:t>
      </w:r>
      <w:r w:rsidR="004F1422" w:rsidRPr="00DB63A8">
        <w:rPr>
          <w:rFonts w:ascii="Arial" w:hAnsi="Arial" w:cs="Arial"/>
          <w:b/>
          <w:sz w:val="18"/>
          <w:szCs w:val="18"/>
        </w:rPr>
        <w:t>, ter razviden proizvajalec in tip ponujenega blaga</w:t>
      </w:r>
      <w:r w:rsidR="00361D5B">
        <w:rPr>
          <w:rFonts w:ascii="Arial" w:hAnsi="Arial" w:cs="Arial"/>
          <w:b/>
          <w:sz w:val="18"/>
          <w:szCs w:val="18"/>
        </w:rPr>
        <w:t xml:space="preserve"> (ali spletna povezava do tehnične dokumentacije)</w:t>
      </w:r>
      <w:r w:rsidR="00E225B2">
        <w:rPr>
          <w:rFonts w:ascii="Arial" w:hAnsi="Arial" w:cs="Arial"/>
          <w:b/>
          <w:sz w:val="18"/>
          <w:szCs w:val="18"/>
        </w:rPr>
        <w:t xml:space="preserve"> </w:t>
      </w:r>
      <w:r w:rsidR="00C90471">
        <w:rPr>
          <w:rFonts w:ascii="Arial" w:hAnsi="Arial" w:cs="Arial"/>
          <w:b/>
          <w:sz w:val="18"/>
          <w:szCs w:val="18"/>
        </w:rPr>
        <w:t>(</w:t>
      </w:r>
      <w:r w:rsidR="00C90471" w:rsidRPr="00C90471">
        <w:rPr>
          <w:rFonts w:ascii="Arial" w:hAnsi="Arial" w:cs="Arial"/>
          <w:sz w:val="18"/>
          <w:szCs w:val="18"/>
          <w:u w:val="single"/>
        </w:rPr>
        <w:t>ponudnik naloži naveden</w:t>
      </w:r>
      <w:r w:rsidR="00156B9A">
        <w:rPr>
          <w:rFonts w:ascii="Arial" w:hAnsi="Arial" w:cs="Arial"/>
          <w:sz w:val="18"/>
          <w:szCs w:val="18"/>
          <w:u w:val="single"/>
        </w:rPr>
        <w:t>o</w:t>
      </w:r>
      <w:r w:rsidR="00C90471" w:rsidRPr="00C90471">
        <w:rPr>
          <w:rFonts w:ascii="Arial" w:hAnsi="Arial" w:cs="Arial"/>
          <w:sz w:val="18"/>
          <w:szCs w:val="18"/>
          <w:u w:val="single"/>
        </w:rPr>
        <w:t xml:space="preserve"> dokument</w:t>
      </w:r>
      <w:r w:rsidR="00156B9A">
        <w:rPr>
          <w:rFonts w:ascii="Arial" w:hAnsi="Arial" w:cs="Arial"/>
          <w:sz w:val="18"/>
          <w:szCs w:val="18"/>
          <w:u w:val="single"/>
        </w:rPr>
        <w:t>acijo</w:t>
      </w:r>
      <w:r w:rsidR="00C90471" w:rsidRPr="00C90471">
        <w:rPr>
          <w:rFonts w:ascii="Arial" w:hAnsi="Arial" w:cs="Arial"/>
          <w:sz w:val="18"/>
          <w:szCs w:val="18"/>
          <w:u w:val="single"/>
        </w:rPr>
        <w:t xml:space="preserve"> v aplikaciji e-JN v razdelek »Drugi dokumenti«)</w:t>
      </w:r>
      <w:r w:rsidR="00495039" w:rsidRPr="00DB63A8">
        <w:rPr>
          <w:rFonts w:ascii="Arial" w:hAnsi="Arial" w:cs="Arial"/>
          <w:b/>
          <w:sz w:val="18"/>
          <w:szCs w:val="18"/>
        </w:rPr>
        <w:t>.</w:t>
      </w:r>
      <w:r w:rsidR="004F1422" w:rsidRPr="00DB63A8">
        <w:rPr>
          <w:rFonts w:ascii="Arial" w:hAnsi="Arial" w:cs="Arial"/>
          <w:b/>
          <w:sz w:val="18"/>
          <w:szCs w:val="18"/>
        </w:rPr>
        <w:t xml:space="preserve"> </w:t>
      </w:r>
    </w:p>
    <w:p w14:paraId="0761448D" w14:textId="1E124579"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F10B1B">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1BC9B6D9"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Pravilna in pravočasna dobava blaga vključuje tudi pravočasno predloženo </w:t>
      </w:r>
      <w:r w:rsidR="00E225B2">
        <w:rPr>
          <w:rFonts w:ascii="Arial" w:hAnsi="Arial" w:cs="Arial"/>
          <w:color w:val="000000"/>
          <w:sz w:val="18"/>
          <w:szCs w:val="18"/>
        </w:rPr>
        <w:t xml:space="preserve">garancijo in </w:t>
      </w:r>
      <w:r>
        <w:rPr>
          <w:rFonts w:ascii="Arial" w:hAnsi="Arial" w:cs="Arial"/>
          <w:color w:val="000000"/>
          <w:sz w:val="18"/>
          <w:szCs w:val="18"/>
        </w:rPr>
        <w:t>zavarovanje za odpravo napak v garancijski dobi</w:t>
      </w:r>
      <w:r w:rsidR="00156B9A">
        <w:rPr>
          <w:rFonts w:ascii="Arial" w:hAnsi="Arial" w:cs="Arial"/>
          <w:color w:val="000000"/>
          <w:sz w:val="18"/>
          <w:szCs w:val="18"/>
        </w:rPr>
        <w:t>.</w:t>
      </w:r>
    </w:p>
    <w:p w14:paraId="381D7EE5" w14:textId="75F85303"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w:t>
      </w:r>
      <w:r w:rsidR="00E225B2">
        <w:rPr>
          <w:rFonts w:ascii="Arial" w:hAnsi="Arial" w:cs="Arial"/>
          <w:color w:val="000000"/>
          <w:sz w:val="18"/>
          <w:szCs w:val="18"/>
        </w:rPr>
        <w:t>pešno opravljeni dobavi opreme.</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45D6375" w14:textId="5858E479" w:rsidR="003207B3" w:rsidRPr="00EF482F" w:rsidRDefault="003207B3" w:rsidP="003207B3">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r w:rsidR="00361D5B">
        <w:rPr>
          <w:rFonts w:ascii="Arial" w:hAnsi="Arial" w:cs="Arial"/>
          <w:color w:val="000000"/>
          <w:sz w:val="18"/>
          <w:szCs w:val="18"/>
        </w:rPr>
        <w:t xml:space="preserve"> </w:t>
      </w:r>
      <w:r w:rsidR="00361D5B" w:rsidRPr="00361D5B">
        <w:rPr>
          <w:rFonts w:ascii="Arial" w:hAnsi="Arial" w:cs="Arial"/>
          <w:i/>
          <w:color w:val="808080" w:themeColor="background1" w:themeShade="80"/>
          <w:sz w:val="18"/>
          <w:szCs w:val="18"/>
        </w:rPr>
        <w:t>(določilo se ne uporablja za tuje ponudnike)</w:t>
      </w:r>
    </w:p>
    <w:p w14:paraId="448A9964" w14:textId="77777777" w:rsidR="000529AB" w:rsidRPr="00EF482F" w:rsidRDefault="000529AB" w:rsidP="000529AB">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42B622E" w14:textId="1881F333" w:rsidR="000529AB" w:rsidRPr="00BB58B1" w:rsidRDefault="000529AB" w:rsidP="000529AB">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dobavitelja naveden na računu. </w:t>
      </w:r>
    </w:p>
    <w:p w14:paraId="551DCDC1" w14:textId="77777777" w:rsidR="000529AB" w:rsidRDefault="000529AB" w:rsidP="000529AB">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05A3D0" w14:textId="736B531B" w:rsidR="004F1422" w:rsidRDefault="004F1422" w:rsidP="000529A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58FDE6E9" w14:textId="77777777" w:rsidR="00DA65D8" w:rsidRPr="00EE3557" w:rsidRDefault="00DA65D8" w:rsidP="00DA65D8">
      <w:pPr>
        <w:spacing w:after="0"/>
        <w:jc w:val="right"/>
        <w:rPr>
          <w:rFonts w:ascii="Arial" w:hAnsi="Arial" w:cs="Arial"/>
          <w:sz w:val="18"/>
          <w:szCs w:val="18"/>
        </w:rPr>
      </w:pPr>
      <w:r w:rsidRPr="00EE3557">
        <w:rPr>
          <w:rFonts w:ascii="Arial" w:hAnsi="Arial" w:cs="Arial"/>
          <w:sz w:val="18"/>
          <w:szCs w:val="18"/>
        </w:rPr>
        <w:lastRenderedPageBreak/>
        <w:t>Obrazec št. 1.1</w:t>
      </w:r>
    </w:p>
    <w:p w14:paraId="1F906FA2" w14:textId="77777777" w:rsidR="00DA65D8" w:rsidRPr="00FA580C" w:rsidRDefault="00DA65D8" w:rsidP="00DA65D8">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03175E6A" w14:textId="77777777" w:rsidR="00DA65D8" w:rsidRDefault="00DA65D8" w:rsidP="00DA65D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328DC3B4" w14:textId="77777777" w:rsidR="00DA65D8" w:rsidRDefault="00DA65D8" w:rsidP="00DA65D8">
      <w:pPr>
        <w:jc w:val="both"/>
        <w:rPr>
          <w:rFonts w:ascii="Arial" w:hAnsi="Arial" w:cs="Arial"/>
          <w:color w:val="000000"/>
          <w:sz w:val="18"/>
          <w:szCs w:val="18"/>
        </w:rPr>
      </w:pPr>
    </w:p>
    <w:p w14:paraId="039996E8" w14:textId="4EAF139D" w:rsidR="00DA65D8" w:rsidRPr="001C351B" w:rsidRDefault="00DA65D8" w:rsidP="00DA65D8">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E225B2"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363EE37A" w14:textId="77777777" w:rsidR="00DA65D8" w:rsidRPr="001C351B" w:rsidRDefault="00DA65D8" w:rsidP="00DA65D8">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DA65D8" w:rsidRPr="001C351B" w14:paraId="179126EB" w14:textId="77777777" w:rsidTr="00F10B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A984B5" w14:textId="77777777" w:rsidR="00DA65D8" w:rsidRPr="001C351B" w:rsidRDefault="00DA65D8" w:rsidP="00F10B1B">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4CEDF" w14:textId="77777777" w:rsidR="00DA65D8" w:rsidRPr="001C351B" w:rsidRDefault="00DA65D8" w:rsidP="00F10B1B">
            <w:pPr>
              <w:rPr>
                <w:rFonts w:ascii="Arial" w:hAnsi="Arial" w:cs="Arial"/>
                <w:sz w:val="18"/>
                <w:szCs w:val="18"/>
              </w:rPr>
            </w:pPr>
          </w:p>
        </w:tc>
      </w:tr>
      <w:tr w:rsidR="00DA65D8" w:rsidRPr="001C351B" w14:paraId="15A98282" w14:textId="77777777" w:rsidTr="00F10B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EBA0C" w14:textId="77777777" w:rsidR="00DA65D8" w:rsidRPr="001C351B" w:rsidRDefault="00DA65D8" w:rsidP="00F10B1B">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42C70" w14:textId="77777777" w:rsidR="00DA65D8" w:rsidRPr="001C351B" w:rsidRDefault="00DA65D8" w:rsidP="00F10B1B">
            <w:pPr>
              <w:rPr>
                <w:rFonts w:ascii="Arial" w:hAnsi="Arial" w:cs="Arial"/>
                <w:sz w:val="18"/>
                <w:szCs w:val="18"/>
              </w:rPr>
            </w:pPr>
          </w:p>
        </w:tc>
      </w:tr>
    </w:tbl>
    <w:p w14:paraId="23006316" w14:textId="77777777" w:rsidR="00DA65D8" w:rsidRPr="001C351B" w:rsidRDefault="00DA65D8" w:rsidP="00DA65D8">
      <w:pPr>
        <w:rPr>
          <w:sz w:val="18"/>
          <w:szCs w:val="18"/>
        </w:rPr>
      </w:pPr>
    </w:p>
    <w:p w14:paraId="60E5FCC3" w14:textId="4A63F766" w:rsidR="00DA65D8" w:rsidRDefault="00DA65D8" w:rsidP="00DA65D8">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r>
        <w:rPr>
          <w:rFonts w:ascii="Arial" w:hAnsi="Arial" w:cs="Arial"/>
          <w:b/>
          <w:bCs/>
          <w:color w:val="000000"/>
          <w:sz w:val="18"/>
          <w:szCs w:val="18"/>
        </w:rPr>
        <w:t xml:space="preserve"> </w:t>
      </w:r>
    </w:p>
    <w:tbl>
      <w:tblPr>
        <w:tblW w:w="97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0"/>
        <w:gridCol w:w="1225"/>
        <w:gridCol w:w="1620"/>
        <w:gridCol w:w="2325"/>
        <w:gridCol w:w="2527"/>
      </w:tblGrid>
      <w:tr w:rsidR="00DA65D8" w:rsidRPr="00097E10" w14:paraId="6539AFD1" w14:textId="77777777" w:rsidTr="00012C90">
        <w:trPr>
          <w:trHeight w:val="458"/>
        </w:trPr>
        <w:tc>
          <w:tcPr>
            <w:tcW w:w="2060" w:type="dxa"/>
            <w:shd w:val="clear" w:color="auto" w:fill="BFBFBF" w:themeFill="background1" w:themeFillShade="BF"/>
          </w:tcPr>
          <w:p w14:paraId="721EA066" w14:textId="335F8340" w:rsidR="00DA65D8" w:rsidRPr="008911B8" w:rsidRDefault="005F07D3" w:rsidP="00F10B1B">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w:t>
            </w:r>
            <w:r w:rsidR="00DA65D8">
              <w:rPr>
                <w:rFonts w:ascii="Arial" w:eastAsia="Times New Roman" w:hAnsi="Arial" w:cs="Arial"/>
                <w:b/>
                <w:sz w:val="18"/>
                <w:szCs w:val="18"/>
              </w:rPr>
              <w:t>aziv opreme</w:t>
            </w:r>
          </w:p>
        </w:tc>
        <w:tc>
          <w:tcPr>
            <w:tcW w:w="1225" w:type="dxa"/>
            <w:shd w:val="clear" w:color="auto" w:fill="BFBFBF" w:themeFill="background1" w:themeFillShade="BF"/>
          </w:tcPr>
          <w:p w14:paraId="1BFC67E9" w14:textId="77777777" w:rsidR="00DA65D8" w:rsidRPr="008911B8" w:rsidRDefault="00DA65D8" w:rsidP="00F10B1B">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620" w:type="dxa"/>
            <w:shd w:val="clear" w:color="auto" w:fill="BFBFBF" w:themeFill="background1" w:themeFillShade="BF"/>
          </w:tcPr>
          <w:p w14:paraId="79F4CEF2" w14:textId="77777777" w:rsidR="00DA65D8" w:rsidRPr="008911B8" w:rsidRDefault="00DA65D8" w:rsidP="00F10B1B">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r>
              <w:rPr>
                <w:rFonts w:ascii="Arial" w:eastAsia="Times New Roman" w:hAnsi="Arial" w:cs="Arial"/>
                <w:b/>
                <w:sz w:val="18"/>
                <w:szCs w:val="18"/>
              </w:rPr>
              <w:t xml:space="preserve"> (EM)</w:t>
            </w:r>
          </w:p>
          <w:p w14:paraId="7C7A3C25" w14:textId="2C2747A8" w:rsidR="00DA65D8" w:rsidRDefault="00DA65D8" w:rsidP="00F10B1B">
            <w:pPr>
              <w:spacing w:after="0" w:line="260" w:lineRule="atLeast"/>
              <w:jc w:val="center"/>
              <w:rPr>
                <w:rFonts w:ascii="Arial" w:eastAsia="Times New Roman" w:hAnsi="Arial" w:cs="Arial"/>
                <w:b/>
                <w:sz w:val="18"/>
                <w:szCs w:val="18"/>
              </w:rPr>
            </w:pPr>
          </w:p>
          <w:p w14:paraId="3A065989" w14:textId="6568B1CF" w:rsidR="00DA65D8" w:rsidRPr="008911B8" w:rsidRDefault="00DA65D8" w:rsidP="00F10B1B">
            <w:pPr>
              <w:spacing w:after="0" w:line="260" w:lineRule="atLeast"/>
              <w:jc w:val="center"/>
              <w:rPr>
                <w:rFonts w:ascii="Arial" w:eastAsia="Times New Roman" w:hAnsi="Arial" w:cs="Arial"/>
                <w:b/>
                <w:sz w:val="18"/>
                <w:szCs w:val="18"/>
              </w:rPr>
            </w:pPr>
          </w:p>
        </w:tc>
        <w:tc>
          <w:tcPr>
            <w:tcW w:w="2325" w:type="dxa"/>
            <w:shd w:val="clear" w:color="auto" w:fill="BFBFBF" w:themeFill="background1" w:themeFillShade="BF"/>
          </w:tcPr>
          <w:p w14:paraId="20A5A022" w14:textId="3F0A852C" w:rsidR="00DA65D8" w:rsidRPr="008911B8" w:rsidRDefault="00DA65D8" w:rsidP="00F10B1B">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brez DDV</w:t>
            </w:r>
          </w:p>
        </w:tc>
        <w:tc>
          <w:tcPr>
            <w:tcW w:w="2527" w:type="dxa"/>
            <w:shd w:val="clear" w:color="auto" w:fill="BFBFBF" w:themeFill="background1" w:themeFillShade="BF"/>
          </w:tcPr>
          <w:p w14:paraId="5FA20228" w14:textId="51FD2FC1" w:rsidR="00DA65D8" w:rsidRPr="008911B8" w:rsidRDefault="00DA65D8" w:rsidP="00F10B1B">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z DDV</w:t>
            </w:r>
          </w:p>
        </w:tc>
      </w:tr>
      <w:tr w:rsidR="00DA65D8" w:rsidRPr="00097E10" w14:paraId="77EE1E03" w14:textId="77777777" w:rsidTr="00012C90">
        <w:trPr>
          <w:trHeight w:val="458"/>
        </w:trPr>
        <w:tc>
          <w:tcPr>
            <w:tcW w:w="2060" w:type="dxa"/>
            <w:shd w:val="clear" w:color="auto" w:fill="D9D9D9" w:themeFill="background1" w:themeFillShade="D9"/>
          </w:tcPr>
          <w:p w14:paraId="2BB4BC1C" w14:textId="749F708F" w:rsidR="00DA65D8" w:rsidRPr="009A320F" w:rsidRDefault="009A320F" w:rsidP="00F10B1B">
            <w:pPr>
              <w:spacing w:after="0" w:line="260" w:lineRule="atLeast"/>
              <w:jc w:val="center"/>
              <w:rPr>
                <w:rFonts w:ascii="Arial" w:eastAsia="Times New Roman" w:hAnsi="Arial" w:cs="Arial"/>
                <w:b/>
                <w:sz w:val="18"/>
                <w:szCs w:val="18"/>
              </w:rPr>
            </w:pPr>
            <w:r w:rsidRPr="009A320F">
              <w:rPr>
                <w:rFonts w:ascii="Arial" w:hAnsi="Arial" w:cs="Arial"/>
                <w:b/>
                <w:color w:val="000000"/>
                <w:sz w:val="18"/>
                <w:szCs w:val="18"/>
              </w:rPr>
              <w:t>Profesionalni EEG</w:t>
            </w:r>
          </w:p>
        </w:tc>
        <w:tc>
          <w:tcPr>
            <w:tcW w:w="1225" w:type="dxa"/>
            <w:shd w:val="clear" w:color="auto" w:fill="D9D9D9" w:themeFill="background1" w:themeFillShade="D9"/>
          </w:tcPr>
          <w:p w14:paraId="4FA137A4" w14:textId="77777777" w:rsidR="00DA65D8" w:rsidRPr="008911B8" w:rsidRDefault="00DA65D8" w:rsidP="00F10B1B">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620" w:type="dxa"/>
            <w:shd w:val="clear" w:color="auto" w:fill="D9D9D9" w:themeFill="background1" w:themeFillShade="D9"/>
          </w:tcPr>
          <w:p w14:paraId="1BE72D77" w14:textId="3A804C51" w:rsidR="00DA65D8" w:rsidRPr="008911B8" w:rsidRDefault="00DA65D8" w:rsidP="00F10B1B">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325" w:type="dxa"/>
            <w:shd w:val="clear" w:color="auto" w:fill="auto"/>
          </w:tcPr>
          <w:p w14:paraId="0EC7F424" w14:textId="77777777" w:rsidR="00DA65D8" w:rsidRPr="008911B8" w:rsidRDefault="00DA65D8" w:rsidP="00F10B1B">
            <w:pPr>
              <w:spacing w:after="0" w:line="260" w:lineRule="atLeast"/>
              <w:jc w:val="center"/>
              <w:rPr>
                <w:rFonts w:ascii="Arial" w:eastAsia="Times New Roman" w:hAnsi="Arial" w:cs="Arial"/>
                <w:b/>
                <w:sz w:val="18"/>
                <w:szCs w:val="18"/>
              </w:rPr>
            </w:pPr>
          </w:p>
        </w:tc>
        <w:tc>
          <w:tcPr>
            <w:tcW w:w="2527" w:type="dxa"/>
            <w:shd w:val="clear" w:color="auto" w:fill="auto"/>
          </w:tcPr>
          <w:p w14:paraId="691C2617" w14:textId="77777777" w:rsidR="00DA65D8" w:rsidRPr="008911B8" w:rsidRDefault="00DA65D8" w:rsidP="00F10B1B">
            <w:pPr>
              <w:spacing w:after="0" w:line="260" w:lineRule="atLeast"/>
              <w:jc w:val="center"/>
              <w:rPr>
                <w:rFonts w:ascii="Arial" w:eastAsia="Times New Roman" w:hAnsi="Arial" w:cs="Arial"/>
                <w:b/>
                <w:sz w:val="18"/>
                <w:szCs w:val="18"/>
              </w:rPr>
            </w:pPr>
          </w:p>
        </w:tc>
      </w:tr>
    </w:tbl>
    <w:p w14:paraId="57195660" w14:textId="77777777" w:rsidR="00DA65D8" w:rsidRDefault="00DA65D8" w:rsidP="00DA65D8">
      <w:pPr>
        <w:spacing w:before="60"/>
        <w:jc w:val="both"/>
        <w:rPr>
          <w:rFonts w:ascii="Arial" w:hAnsi="Arial" w:cs="Arial"/>
          <w:sz w:val="18"/>
          <w:szCs w:val="18"/>
        </w:rPr>
      </w:pPr>
    </w:p>
    <w:p w14:paraId="0213777F" w14:textId="77777777" w:rsidR="00DA65D8" w:rsidRPr="008F1ED6" w:rsidRDefault="00DA65D8" w:rsidP="00DA65D8">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DA65D8" w:rsidRPr="001C351B" w14:paraId="43713775" w14:textId="77777777" w:rsidTr="00F10B1B">
        <w:tc>
          <w:tcPr>
            <w:tcW w:w="2500" w:type="pct"/>
            <w:tcMar>
              <w:top w:w="75" w:type="dxa"/>
              <w:bottom w:w="75" w:type="dxa"/>
            </w:tcMar>
            <w:vAlign w:val="center"/>
          </w:tcPr>
          <w:p w14:paraId="3FDBF5B7" w14:textId="77777777" w:rsidR="00DA65D8" w:rsidRPr="001C351B" w:rsidRDefault="00DA65D8" w:rsidP="00F10B1B">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746E3842" w14:textId="77777777" w:rsidR="00DA65D8" w:rsidRPr="001C351B" w:rsidRDefault="00DA65D8" w:rsidP="00F10B1B">
            <w:pPr>
              <w:jc w:val="center"/>
              <w:rPr>
                <w:rFonts w:ascii="Arial" w:hAnsi="Arial" w:cs="Arial"/>
                <w:sz w:val="18"/>
                <w:szCs w:val="18"/>
              </w:rPr>
            </w:pPr>
          </w:p>
        </w:tc>
      </w:tr>
    </w:tbl>
    <w:p w14:paraId="69696A87" w14:textId="2F04194F"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sidR="00DB0289">
        <w:rPr>
          <w:rFonts w:ascii="Arial" w:hAnsi="Arial" w:cs="Arial"/>
          <w:bCs/>
          <w:color w:val="000000"/>
          <w:sz w:val="18"/>
          <w:szCs w:val="18"/>
        </w:rPr>
        <w:t>90</w:t>
      </w:r>
      <w:r>
        <w:rPr>
          <w:rFonts w:ascii="Arial" w:hAnsi="Arial" w:cs="Arial"/>
          <w:bCs/>
          <w:color w:val="000000"/>
          <w:sz w:val="18"/>
          <w:szCs w:val="18"/>
        </w:rPr>
        <w:t xml:space="preserve">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0C28B3E2" w14:textId="77777777" w:rsidR="00DA65D8" w:rsidRPr="001C351B" w:rsidRDefault="00DA65D8" w:rsidP="00DA65D8">
      <w:pPr>
        <w:spacing w:after="0" w:line="240" w:lineRule="auto"/>
        <w:jc w:val="both"/>
        <w:rPr>
          <w:rFonts w:ascii="Arial" w:hAnsi="Arial" w:cs="Arial"/>
          <w:bCs/>
          <w:color w:val="000000"/>
          <w:sz w:val="18"/>
          <w:szCs w:val="18"/>
        </w:rPr>
      </w:pPr>
    </w:p>
    <w:p w14:paraId="10899BBA"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0A27F202" w14:textId="77777777" w:rsidR="00DA65D8" w:rsidRPr="001C351B" w:rsidRDefault="00DA65D8" w:rsidP="00DA65D8">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DA65D8" w:rsidRPr="001C351B" w14:paraId="7B86B52F" w14:textId="77777777" w:rsidTr="00F10B1B">
        <w:tc>
          <w:tcPr>
            <w:tcW w:w="2500" w:type="pct"/>
            <w:tcMar>
              <w:top w:w="75" w:type="dxa"/>
              <w:bottom w:w="75" w:type="dxa"/>
            </w:tcMar>
            <w:vAlign w:val="center"/>
          </w:tcPr>
          <w:p w14:paraId="397BFC7C" w14:textId="77777777" w:rsidR="00DA65D8" w:rsidRPr="001C351B" w:rsidRDefault="00DA65D8" w:rsidP="00F10B1B">
            <w:pPr>
              <w:rPr>
                <w:rFonts w:ascii="Arial" w:hAnsi="Arial" w:cs="Arial"/>
                <w:color w:val="000000"/>
                <w:position w:val="-2"/>
                <w:sz w:val="18"/>
                <w:szCs w:val="18"/>
              </w:rPr>
            </w:pPr>
          </w:p>
          <w:p w14:paraId="6491FF01" w14:textId="77777777" w:rsidR="00DA65D8" w:rsidRPr="001C351B" w:rsidRDefault="00DA65D8" w:rsidP="00F10B1B">
            <w:pPr>
              <w:rPr>
                <w:rFonts w:ascii="Arial" w:hAnsi="Arial" w:cs="Arial"/>
                <w:color w:val="000000"/>
                <w:position w:val="-2"/>
                <w:sz w:val="18"/>
                <w:szCs w:val="18"/>
              </w:rPr>
            </w:pPr>
          </w:p>
          <w:p w14:paraId="4FF0C106" w14:textId="77777777" w:rsidR="00DA65D8" w:rsidRPr="001C351B" w:rsidRDefault="00DA65D8" w:rsidP="00F10B1B">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6229E017" w14:textId="77777777" w:rsidR="00DA65D8" w:rsidRPr="001C351B" w:rsidRDefault="00DA65D8" w:rsidP="00F10B1B">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DA65D8" w:rsidRPr="001C351B" w14:paraId="6FC3A972" w14:textId="77777777" w:rsidTr="00F10B1B">
        <w:tc>
          <w:tcPr>
            <w:tcW w:w="2500" w:type="pct"/>
            <w:tcMar>
              <w:top w:w="75" w:type="dxa"/>
              <w:bottom w:w="75" w:type="dxa"/>
            </w:tcMar>
            <w:vAlign w:val="center"/>
          </w:tcPr>
          <w:p w14:paraId="79E1BC50" w14:textId="77777777" w:rsidR="00DA65D8" w:rsidRPr="001C351B" w:rsidRDefault="00DA65D8" w:rsidP="00F10B1B">
            <w:pPr>
              <w:rPr>
                <w:rFonts w:ascii="Arial" w:hAnsi="Arial" w:cs="Arial"/>
                <w:sz w:val="18"/>
                <w:szCs w:val="18"/>
              </w:rPr>
            </w:pPr>
          </w:p>
        </w:tc>
        <w:tc>
          <w:tcPr>
            <w:tcW w:w="0" w:type="auto"/>
            <w:tcMar>
              <w:top w:w="75" w:type="dxa"/>
              <w:bottom w:w="75" w:type="dxa"/>
            </w:tcMar>
            <w:vAlign w:val="center"/>
          </w:tcPr>
          <w:p w14:paraId="64024D29" w14:textId="77777777" w:rsidR="00DA65D8" w:rsidRPr="001C351B" w:rsidRDefault="00DA65D8" w:rsidP="00F10B1B">
            <w:pPr>
              <w:rPr>
                <w:rFonts w:ascii="Arial" w:hAnsi="Arial" w:cs="Arial"/>
                <w:sz w:val="18"/>
                <w:szCs w:val="18"/>
              </w:rPr>
            </w:pPr>
          </w:p>
          <w:p w14:paraId="475700BA" w14:textId="77777777" w:rsidR="00DA65D8" w:rsidRPr="001C351B" w:rsidRDefault="00DA65D8" w:rsidP="00F10B1B">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40487E5D" w14:textId="77777777" w:rsidR="00DA65D8" w:rsidRDefault="00DA65D8" w:rsidP="00DA65D8">
      <w:pPr>
        <w:rPr>
          <w:sz w:val="18"/>
          <w:szCs w:val="18"/>
        </w:rPr>
      </w:pPr>
    </w:p>
    <w:p w14:paraId="0223952C" w14:textId="77777777" w:rsidR="000F7569" w:rsidRDefault="000F7569" w:rsidP="00DA65D8">
      <w:pPr>
        <w:rPr>
          <w:sz w:val="18"/>
          <w:szCs w:val="18"/>
        </w:r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7A5687C"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69AC7027"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 in na trgu dosega najvišji razred energijske učinkovitosti;</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2AE99B9D"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0536A6" w:rsidRPr="00EF482F">
              <w:rPr>
                <w:rFonts w:ascii="Arial" w:hAnsi="Arial" w:cs="Arial"/>
                <w:b/>
                <w:bCs/>
                <w:color w:val="000000"/>
                <w:sz w:val="18"/>
                <w:szCs w:val="18"/>
              </w:rPr>
              <w:t>UNIVERZA NA PRIMORSKEM UNIVERSITA DEL LITORALE, Titov trg 4, 6000 Koper</w:t>
            </w:r>
            <w:r w:rsidR="00012C90">
              <w:rPr>
                <w:rFonts w:ascii="Arial" w:hAnsi="Arial" w:cs="Arial"/>
                <w:b/>
                <w:bCs/>
                <w:color w:val="000000"/>
                <w:sz w:val="18"/>
                <w:szCs w:val="18"/>
              </w:rPr>
              <w:t xml:space="preserve"> - Capodistria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pridobi podatke za preveritev ponudbe v skladu 89. členom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063A690C" w14:textId="77777777" w:rsidR="004F1422" w:rsidRDefault="004F1422" w:rsidP="004F1422">
      <w:pPr>
        <w:spacing w:after="0"/>
        <w:jc w:val="right"/>
        <w:rPr>
          <w:rFonts w:ascii="Arial" w:hAnsi="Arial" w:cs="Arial"/>
          <w:sz w:val="18"/>
          <w:szCs w:val="18"/>
        </w:rPr>
      </w:pP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48295075" w14:textId="77777777" w:rsidR="000536A6" w:rsidRDefault="000536A6" w:rsidP="000536A6">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40064EE" w14:textId="77777777" w:rsidR="000536A6" w:rsidRDefault="000536A6" w:rsidP="000536A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E2CE2CA" w14:textId="77777777" w:rsidR="000536A6" w:rsidRDefault="000536A6" w:rsidP="000536A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09DCA0B8" w14:textId="4DB36B2B" w:rsidR="004F1422" w:rsidRPr="007715E9"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24D36E8" w14:textId="77777777" w:rsidR="004F1422" w:rsidRDefault="004F1422" w:rsidP="004F1422">
      <w:pPr>
        <w:spacing w:after="120"/>
        <w:rPr>
          <w:rFonts w:ascii="Arial" w:hAnsi="Arial" w:cs="Arial"/>
        </w:rPr>
      </w:pP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F039679"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0536A6" w:rsidRPr="00EF482F">
        <w:rPr>
          <w:rFonts w:ascii="Arial" w:hAnsi="Arial" w:cs="Arial"/>
          <w:b/>
          <w:bCs/>
          <w:color w:val="000000"/>
          <w:sz w:val="18"/>
          <w:szCs w:val="18"/>
        </w:rPr>
        <w:t>UNIVERZA NA PRIMORSKEM UNIVERSITA DEL LITORALE, Titov trg 4, 6000 Koper</w:t>
      </w:r>
      <w:r w:rsidR="00012C90">
        <w:rPr>
          <w:rFonts w:ascii="Arial" w:hAnsi="Arial" w:cs="Arial"/>
          <w:b/>
          <w:bCs/>
          <w:color w:val="000000"/>
          <w:sz w:val="18"/>
          <w:szCs w:val="18"/>
        </w:rPr>
        <w:t xml:space="preserve"> - Capodistria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2E016DC1" w14:textId="338E14EA" w:rsidR="004F1422" w:rsidRPr="007715E9" w:rsidRDefault="004F1422" w:rsidP="000536A6">
      <w:pPr>
        <w:spacing w:after="0" w:line="240" w:lineRule="auto"/>
        <w:jc w:val="right"/>
        <w:rPr>
          <w:rFonts w:ascii="Arial" w:hAnsi="Arial" w:cs="Arial"/>
          <w:sz w:val="18"/>
          <w:szCs w:val="18"/>
        </w:rPr>
      </w:pPr>
      <w:r>
        <w:rPr>
          <w:rFonts w:ascii="Arial" w:hAnsi="Arial" w:cs="Arial"/>
          <w:color w:val="000000"/>
          <w:sz w:val="18"/>
          <w:szCs w:val="18"/>
        </w:rPr>
        <w:lastRenderedPageBreak/>
        <w:t> </w:t>
      </w:r>
      <w:r>
        <w:rPr>
          <w:rFonts w:ascii="Arial" w:hAnsi="Arial" w:cs="Arial"/>
          <w:sz w:val="18"/>
          <w:szCs w:val="18"/>
        </w:rPr>
        <w:t xml:space="preserve">Obrazec št: </w:t>
      </w:r>
      <w:r w:rsidR="000536A6">
        <w:rPr>
          <w:rFonts w:ascii="Arial" w:hAnsi="Arial" w:cs="Arial"/>
          <w:sz w:val="18"/>
          <w:szCs w:val="18"/>
        </w:rPr>
        <w:t>5</w:t>
      </w: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B130282" w14:textId="13C3AE19" w:rsidR="004F1422" w:rsidRDefault="004F1422" w:rsidP="004F1422">
      <w:pPr>
        <w:spacing w:before="225" w:after="225" w:line="240" w:lineRule="auto"/>
        <w:jc w:val="both"/>
      </w:pPr>
      <w:r>
        <w:rPr>
          <w:rFonts w:ascii="Arial" w:hAnsi="Arial" w:cs="Arial"/>
          <w:color w:val="000000"/>
          <w:sz w:val="18"/>
          <w:szCs w:val="18"/>
        </w:rPr>
        <w:t xml:space="preserve">Spodaj podpisani pooblaščam naročnika </w:t>
      </w:r>
      <w:r w:rsidR="000536A6" w:rsidRPr="00EF482F">
        <w:rPr>
          <w:rFonts w:ascii="Arial" w:hAnsi="Arial" w:cs="Arial"/>
          <w:b/>
          <w:bCs/>
          <w:color w:val="000000"/>
          <w:sz w:val="18"/>
          <w:szCs w:val="18"/>
        </w:rPr>
        <w:t>UNIVERZA NA PRIMORSKEM UNIVERSITA DEL LITORALE, Titov trg 4, 6000 Koper</w:t>
      </w:r>
      <w:r w:rsidR="00012C90">
        <w:rPr>
          <w:rFonts w:ascii="Arial" w:hAnsi="Arial" w:cs="Arial"/>
          <w:b/>
          <w:bCs/>
          <w:color w:val="000000"/>
          <w:sz w:val="18"/>
          <w:szCs w:val="18"/>
        </w:rPr>
        <w:t xml:space="preserve"> - Capodistria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Moji osebni podatki so naslednji:</w:t>
      </w:r>
    </w:p>
    <w:tbl>
      <w:tblPr>
        <w:tblW w:w="4956" w:type="pct"/>
        <w:tblInd w:w="102" w:type="dxa"/>
        <w:tblLook w:val="04A0" w:firstRow="1" w:lastRow="0" w:firstColumn="1" w:lastColumn="0" w:noHBand="0" w:noVBand="1"/>
      </w:tblPr>
      <w:tblGrid>
        <w:gridCol w:w="6"/>
        <w:gridCol w:w="3237"/>
        <w:gridCol w:w="1246"/>
        <w:gridCol w:w="4489"/>
      </w:tblGrid>
      <w:tr w:rsidR="004F1422" w14:paraId="0F76505B"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0536A6">
        <w:trPr>
          <w:gridBefore w:val="1"/>
          <w:wBefore w:w="7" w:type="dxa"/>
          <w:trHeight w:val="192"/>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0536A6">
        <w:trPr>
          <w:trHeight w:val="320"/>
        </w:trPr>
        <w:tc>
          <w:tcPr>
            <w:tcW w:w="4490" w:type="dxa"/>
            <w:gridSpan w:val="3"/>
            <w:tcMar>
              <w:top w:w="75" w:type="dxa"/>
              <w:bottom w:w="75" w:type="dxa"/>
            </w:tcMar>
            <w:vAlign w:val="center"/>
          </w:tcPr>
          <w:p w14:paraId="5801EFF1" w14:textId="77777777" w:rsidR="004F1422" w:rsidRDefault="004F1422" w:rsidP="004F1422">
            <w:r>
              <w:rPr>
                <w:rFonts w:ascii="Arial" w:hAnsi="Arial" w:cs="Arial"/>
                <w:color w:val="000000"/>
                <w:position w:val="-2"/>
                <w:sz w:val="18"/>
                <w:szCs w:val="18"/>
              </w:rPr>
              <w:t>Kraj in datum:</w:t>
            </w:r>
          </w:p>
        </w:tc>
        <w:tc>
          <w:tcPr>
            <w:tcW w:w="4489"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0536A6">
        <w:trPr>
          <w:trHeight w:val="320"/>
        </w:trPr>
        <w:tc>
          <w:tcPr>
            <w:tcW w:w="4490"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489"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4F1422">
          <w:footerReference w:type="default" r:id="rId12"/>
          <w:pgSz w:w="11906" w:h="16838"/>
          <w:pgMar w:top="1418" w:right="1418" w:bottom="1418" w:left="1418" w:header="567" w:footer="596" w:gutter="0"/>
          <w:cols w:space="708"/>
          <w:docGrid w:linePitch="360"/>
        </w:sectPr>
      </w:pPr>
    </w:p>
    <w:p w14:paraId="6B8A3C6C" w14:textId="2A393030"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AB335E8"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3"/>
          <w:pgSz w:w="11906" w:h="16838"/>
          <w:pgMar w:top="1418" w:right="1418" w:bottom="1418" w:left="1418" w:header="567" w:footer="596" w:gutter="0"/>
          <w:cols w:space="708"/>
          <w:docGrid w:linePitch="360"/>
        </w:sectPr>
      </w:pPr>
    </w:p>
    <w:p w14:paraId="3BBD69B1" w14:textId="228F93A8"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54FAC0C2"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EE3557" w:rsidRPr="005F07D3">
        <w:rPr>
          <w:rFonts w:ascii="Arial" w:hAnsi="Arial" w:cs="Arial"/>
          <w:b/>
          <w:bCs/>
          <w:sz w:val="18"/>
          <w:szCs w:val="18"/>
        </w:rPr>
        <w:t>UNIVERZA NA PRIMORSKEM UNIVERSITA DEL LITORALE, Titov trg 4, 6000 Koper</w:t>
      </w:r>
      <w:r w:rsidR="00012C90">
        <w:rPr>
          <w:rFonts w:ascii="Arial" w:hAnsi="Arial" w:cs="Arial"/>
          <w:b/>
          <w:bCs/>
          <w:sz w:val="18"/>
          <w:szCs w:val="18"/>
        </w:rPr>
        <w:t xml:space="preserve"> - Capodistria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naslovom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4F1422">
          <w:footerReference w:type="default" r:id="rId14"/>
          <w:pgSz w:w="11906" w:h="16838"/>
          <w:pgMar w:top="1418" w:right="1418" w:bottom="1418" w:left="1418" w:header="567" w:footer="596" w:gutter="0"/>
          <w:cols w:space="708"/>
          <w:docGrid w:linePitch="360"/>
        </w:sectPr>
      </w:pPr>
      <w:r>
        <w:rPr>
          <w:rFonts w:ascii="Arial" w:hAnsi="Arial" w:cs="Arial"/>
        </w:rPr>
        <w:tab/>
      </w:r>
    </w:p>
    <w:p w14:paraId="1E0C5188" w14:textId="38569E19"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B08CADE"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9A320F"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r>
        <w:rPr>
          <w:rFonts w:ascii="Arial" w:hAnsi="Arial" w:cs="Arial"/>
          <w:color w:val="000000"/>
          <w:sz w:val="18"/>
          <w:szCs w:val="18"/>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5"/>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42C2A0A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31BD786A" w14:textId="77777777" w:rsidR="004F1422" w:rsidRDefault="004F1422" w:rsidP="004F1422">
      <w:pPr>
        <w:spacing w:after="0"/>
        <w:jc w:val="right"/>
        <w:rPr>
          <w:rFonts w:ascii="Arial" w:hAnsi="Arial" w:cs="Arial"/>
          <w:b/>
          <w:sz w:val="18"/>
          <w:szCs w:val="18"/>
        </w:rPr>
      </w:pPr>
    </w:p>
    <w:p w14:paraId="4ACE0E4A" w14:textId="172A146B" w:rsidR="00373158" w:rsidRPr="00590863" w:rsidRDefault="00373158" w:rsidP="00373158">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10</w:t>
      </w:r>
    </w:p>
    <w:p w14:paraId="4F90EDC2" w14:textId="4D9D12D6" w:rsidR="00373158" w:rsidRDefault="009A320F"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garanciji</w:t>
      </w:r>
      <w:r w:rsidR="001A6A13">
        <w:rPr>
          <w:rFonts w:ascii="Arial" w:hAnsi="Arial" w:cs="Arial"/>
        </w:rPr>
        <w:t xml:space="preserve"> in licenc</w:t>
      </w:r>
      <w:r w:rsidR="00012C90">
        <w:rPr>
          <w:rFonts w:ascii="Arial" w:hAnsi="Arial" w:cs="Arial"/>
        </w:rPr>
        <w:t>i</w:t>
      </w:r>
    </w:p>
    <w:p w14:paraId="05FDFBBB" w14:textId="77777777" w:rsidR="00373158" w:rsidRDefault="00373158" w:rsidP="00373158">
      <w:pPr>
        <w:spacing w:after="120"/>
        <w:rPr>
          <w:rFonts w:ascii="Arial" w:hAnsi="Arial" w:cs="Arial"/>
        </w:rPr>
      </w:pPr>
    </w:p>
    <w:p w14:paraId="58DD9BA8" w14:textId="77777777" w:rsidR="009A320F" w:rsidRDefault="009A320F" w:rsidP="009A320F">
      <w:pPr>
        <w:spacing w:line="360" w:lineRule="auto"/>
        <w:jc w:val="both"/>
        <w:rPr>
          <w:rFonts w:ascii="Arial" w:hAnsi="Arial" w:cs="Arial"/>
          <w:sz w:val="18"/>
          <w:szCs w:val="18"/>
        </w:rPr>
      </w:pPr>
    </w:p>
    <w:p w14:paraId="72BB202C" w14:textId="6FC44EFD" w:rsidR="00012C90" w:rsidRPr="00BF472D" w:rsidRDefault="00012C90" w:rsidP="00012C90">
      <w:pPr>
        <w:rPr>
          <w:rFonts w:ascii="Arial" w:hAnsi="Arial" w:cs="Arial"/>
          <w:color w:val="000000"/>
          <w:sz w:val="18"/>
          <w:szCs w:val="18"/>
          <w:lang w:val="en-GB"/>
        </w:rPr>
      </w:pPr>
      <w:r>
        <w:rPr>
          <w:rFonts w:ascii="Arial" w:hAnsi="Arial" w:cs="Arial"/>
          <w:color w:val="000000"/>
          <w:sz w:val="18"/>
          <w:szCs w:val="18"/>
          <w:lang w:val="en-GB"/>
        </w:rPr>
        <w:t>Ponudnik</w:t>
      </w:r>
      <w:r w:rsidRPr="00BF472D">
        <w:rPr>
          <w:rFonts w:ascii="Arial" w:hAnsi="Arial" w:cs="Arial"/>
          <w:color w:val="000000"/>
          <w:sz w:val="18"/>
          <w:szCs w:val="18"/>
          <w:lang w:val="en-GB"/>
        </w:rPr>
        <w:t>: ___________________________________________</w:t>
      </w:r>
    </w:p>
    <w:p w14:paraId="0FCE302C" w14:textId="77777777" w:rsidR="00012C90" w:rsidRPr="00BF472D" w:rsidRDefault="00012C90" w:rsidP="00012C90">
      <w:pPr>
        <w:rPr>
          <w:rFonts w:ascii="Arial" w:hAnsi="Arial" w:cs="Arial"/>
          <w:color w:val="000000"/>
          <w:sz w:val="18"/>
          <w:szCs w:val="18"/>
          <w:lang w:val="en-GB"/>
        </w:rPr>
      </w:pPr>
    </w:p>
    <w:p w14:paraId="741AC8F2" w14:textId="1F6B7435" w:rsidR="00012C90" w:rsidRPr="00BF472D" w:rsidRDefault="00012C90" w:rsidP="00012C90">
      <w:pPr>
        <w:rPr>
          <w:rFonts w:ascii="Arial" w:hAnsi="Arial" w:cs="Arial"/>
          <w:color w:val="000000"/>
          <w:sz w:val="18"/>
          <w:szCs w:val="18"/>
          <w:lang w:val="en-GB"/>
        </w:rPr>
      </w:pPr>
      <w:r>
        <w:rPr>
          <w:rFonts w:ascii="Arial" w:hAnsi="Arial" w:cs="Arial"/>
          <w:color w:val="000000"/>
          <w:sz w:val="18"/>
          <w:szCs w:val="18"/>
          <w:lang w:val="en-GB"/>
        </w:rPr>
        <w:t>Naslov</w:t>
      </w:r>
      <w:r w:rsidRPr="00BF472D">
        <w:rPr>
          <w:rFonts w:ascii="Arial" w:hAnsi="Arial" w:cs="Arial"/>
          <w:color w:val="000000"/>
          <w:sz w:val="18"/>
          <w:szCs w:val="18"/>
          <w:lang w:val="en-GB"/>
        </w:rPr>
        <w:t>: ___________________________________________</w:t>
      </w:r>
    </w:p>
    <w:p w14:paraId="48A9544C" w14:textId="77777777" w:rsidR="009A320F" w:rsidRPr="009A320F" w:rsidRDefault="009A320F" w:rsidP="009A320F">
      <w:pPr>
        <w:spacing w:line="360" w:lineRule="auto"/>
        <w:jc w:val="both"/>
        <w:rPr>
          <w:rFonts w:ascii="Arial" w:hAnsi="Arial" w:cs="Arial"/>
          <w:sz w:val="18"/>
          <w:szCs w:val="18"/>
        </w:rPr>
      </w:pPr>
    </w:p>
    <w:p w14:paraId="0C976A8E" w14:textId="7855D012" w:rsidR="009A320F" w:rsidRPr="009A320F" w:rsidRDefault="009A320F" w:rsidP="009A320F">
      <w:pPr>
        <w:spacing w:line="360" w:lineRule="auto"/>
        <w:jc w:val="both"/>
        <w:rPr>
          <w:rFonts w:ascii="Arial" w:hAnsi="Arial" w:cs="Arial"/>
          <w:sz w:val="18"/>
          <w:szCs w:val="18"/>
        </w:rPr>
      </w:pPr>
      <w:r w:rsidRPr="009A320F">
        <w:rPr>
          <w:rFonts w:ascii="Arial" w:hAnsi="Arial" w:cs="Arial"/>
          <w:sz w:val="18"/>
          <w:szCs w:val="18"/>
        </w:rPr>
        <w:t>pod kazensko in materialno odgovornostjo izjavljam</w:t>
      </w:r>
      <w:r w:rsidR="00012C90">
        <w:rPr>
          <w:rFonts w:ascii="Arial" w:hAnsi="Arial" w:cs="Arial"/>
          <w:sz w:val="18"/>
          <w:szCs w:val="18"/>
        </w:rPr>
        <w:t>o</w:t>
      </w:r>
      <w:r w:rsidRPr="009A320F">
        <w:rPr>
          <w:rFonts w:ascii="Arial" w:hAnsi="Arial" w:cs="Arial"/>
          <w:sz w:val="18"/>
          <w:szCs w:val="18"/>
        </w:rPr>
        <w:t xml:space="preserve">, da: </w:t>
      </w:r>
    </w:p>
    <w:p w14:paraId="27DF7D70" w14:textId="77777777" w:rsidR="009A320F" w:rsidRPr="009A320F" w:rsidRDefault="009A320F" w:rsidP="009A320F">
      <w:pPr>
        <w:numPr>
          <w:ilvl w:val="0"/>
          <w:numId w:val="36"/>
        </w:numPr>
        <w:spacing w:after="0" w:line="360" w:lineRule="auto"/>
        <w:jc w:val="both"/>
        <w:rPr>
          <w:rFonts w:ascii="Arial" w:hAnsi="Arial" w:cs="Arial"/>
          <w:sz w:val="18"/>
          <w:szCs w:val="18"/>
        </w:rPr>
      </w:pPr>
      <w:r w:rsidRPr="009A320F">
        <w:rPr>
          <w:rFonts w:ascii="Arial" w:hAnsi="Arial" w:cs="Arial"/>
          <w:sz w:val="18"/>
          <w:szCs w:val="18"/>
        </w:rPr>
        <w:t>bomo naročniku ob izročitvi stvari zagotovili garancijski list ter seznam pooblaščenih servisov,</w:t>
      </w:r>
    </w:p>
    <w:p w14:paraId="43DBFFD6" w14:textId="77777777" w:rsidR="009A320F" w:rsidRPr="009A320F" w:rsidRDefault="009A320F" w:rsidP="009A320F">
      <w:pPr>
        <w:numPr>
          <w:ilvl w:val="0"/>
          <w:numId w:val="35"/>
        </w:numPr>
        <w:spacing w:after="0" w:line="360" w:lineRule="auto"/>
        <w:jc w:val="both"/>
        <w:rPr>
          <w:rFonts w:ascii="Arial" w:hAnsi="Arial" w:cs="Arial"/>
          <w:sz w:val="18"/>
          <w:szCs w:val="18"/>
        </w:rPr>
      </w:pPr>
      <w:r w:rsidRPr="009A320F">
        <w:rPr>
          <w:rFonts w:ascii="Arial" w:hAnsi="Arial" w:cs="Arial"/>
          <w:sz w:val="18"/>
          <w:szCs w:val="18"/>
        </w:rPr>
        <w:t>bomo zagotavljali servis, ki ima pooblastilo proizvajalca za izvajanje servisnih del na stvareh ter z njim sklenjeno pogodbo za dobavo nadomestnih delov,</w:t>
      </w:r>
    </w:p>
    <w:p w14:paraId="69F29FE3" w14:textId="77777777" w:rsidR="009A320F" w:rsidRPr="009A320F" w:rsidRDefault="009A320F" w:rsidP="009A320F">
      <w:pPr>
        <w:numPr>
          <w:ilvl w:val="0"/>
          <w:numId w:val="35"/>
        </w:numPr>
        <w:spacing w:after="0" w:line="360" w:lineRule="auto"/>
        <w:jc w:val="both"/>
        <w:rPr>
          <w:rFonts w:ascii="Arial" w:hAnsi="Arial" w:cs="Arial"/>
          <w:sz w:val="18"/>
          <w:szCs w:val="18"/>
        </w:rPr>
      </w:pPr>
      <w:r w:rsidRPr="009A320F">
        <w:rPr>
          <w:rFonts w:ascii="Arial" w:hAnsi="Arial" w:cs="Arial"/>
          <w:sz w:val="18"/>
          <w:szCs w:val="18"/>
        </w:rPr>
        <w:t>bomo zagotavljali brezplačno odpravo napak v času garancijskega roka,</w:t>
      </w:r>
    </w:p>
    <w:p w14:paraId="1BECBDEE" w14:textId="57679202" w:rsidR="009A320F" w:rsidRDefault="009A320F" w:rsidP="009A320F">
      <w:pPr>
        <w:numPr>
          <w:ilvl w:val="0"/>
          <w:numId w:val="35"/>
        </w:numPr>
        <w:spacing w:after="0" w:line="360" w:lineRule="auto"/>
        <w:jc w:val="both"/>
        <w:rPr>
          <w:rFonts w:ascii="Arial" w:hAnsi="Arial" w:cs="Arial"/>
          <w:sz w:val="18"/>
          <w:szCs w:val="18"/>
        </w:rPr>
      </w:pPr>
      <w:r w:rsidRPr="009A320F">
        <w:rPr>
          <w:rFonts w:ascii="Arial" w:hAnsi="Arial" w:cs="Arial"/>
          <w:sz w:val="18"/>
          <w:szCs w:val="18"/>
        </w:rPr>
        <w:t>bomo proti plačilu zagotavljali popravilo, vzdrževanje in nadomestne dele še vsaj tri le</w:t>
      </w:r>
      <w:r w:rsidR="001A6A13">
        <w:rPr>
          <w:rFonts w:ascii="Arial" w:hAnsi="Arial" w:cs="Arial"/>
          <w:sz w:val="18"/>
          <w:szCs w:val="18"/>
        </w:rPr>
        <w:t>ta po poteku garancijskega roka,</w:t>
      </w:r>
    </w:p>
    <w:p w14:paraId="02B0E5AB" w14:textId="030C3324" w:rsidR="001A6A13" w:rsidRPr="00012C90" w:rsidRDefault="001A6A13" w:rsidP="00012C90">
      <w:pPr>
        <w:numPr>
          <w:ilvl w:val="0"/>
          <w:numId w:val="35"/>
        </w:numPr>
        <w:spacing w:after="0" w:line="360" w:lineRule="auto"/>
        <w:jc w:val="both"/>
        <w:rPr>
          <w:rFonts w:ascii="Arial" w:hAnsi="Arial" w:cs="Arial"/>
          <w:sz w:val="18"/>
          <w:szCs w:val="18"/>
        </w:rPr>
      </w:pPr>
      <w:r>
        <w:rPr>
          <w:rFonts w:ascii="Arial" w:hAnsi="Arial" w:cs="Arial"/>
          <w:sz w:val="18"/>
          <w:szCs w:val="18"/>
        </w:rPr>
        <w:t>bomo zagotovili programsko opremo za a</w:t>
      </w:r>
      <w:r w:rsidRPr="001A6A13">
        <w:rPr>
          <w:rFonts w:ascii="Arial" w:hAnsi="Arial" w:cs="Arial"/>
          <w:sz w:val="18"/>
          <w:szCs w:val="18"/>
        </w:rPr>
        <w:t>nalizo podatkov in snemanje</w:t>
      </w:r>
      <w:r>
        <w:rPr>
          <w:rFonts w:ascii="Arial" w:hAnsi="Arial" w:cs="Arial"/>
          <w:sz w:val="18"/>
          <w:szCs w:val="18"/>
        </w:rPr>
        <w:t xml:space="preserve"> ter </w:t>
      </w:r>
      <w:r w:rsidRPr="001A6A13">
        <w:rPr>
          <w:rFonts w:ascii="Arial" w:hAnsi="Arial" w:cs="Arial"/>
          <w:sz w:val="18"/>
          <w:szCs w:val="18"/>
        </w:rPr>
        <w:t>Simulink bloki za enostaven zajem in procesiranje EEG signalov</w:t>
      </w:r>
      <w:r>
        <w:rPr>
          <w:rFonts w:ascii="Arial" w:hAnsi="Arial" w:cs="Arial"/>
          <w:sz w:val="18"/>
          <w:szCs w:val="18"/>
        </w:rPr>
        <w:t xml:space="preserve">, </w:t>
      </w:r>
      <w:r w:rsidR="00012C90" w:rsidRPr="00147574">
        <w:rPr>
          <w:rFonts w:ascii="Arial" w:hAnsi="Arial" w:cs="Arial"/>
          <w:sz w:val="18"/>
          <w:szCs w:val="18"/>
        </w:rPr>
        <w:t xml:space="preserve">ki vključuje licenco </w:t>
      </w:r>
      <w:r w:rsidR="00012C90" w:rsidRPr="00261639">
        <w:rPr>
          <w:rFonts w:ascii="Arial" w:hAnsi="Arial" w:cs="Arial"/>
          <w:sz w:val="18"/>
          <w:szCs w:val="18"/>
        </w:rPr>
        <w:t>brez roka trajanja</w:t>
      </w:r>
      <w:r w:rsidR="00012C90" w:rsidRPr="00147574">
        <w:rPr>
          <w:rFonts w:ascii="Arial" w:hAnsi="Arial" w:cs="Arial"/>
          <w:sz w:val="18"/>
          <w:szCs w:val="18"/>
        </w:rPr>
        <w:t>, vključno s posodobitvami programske opreme za obdobje treh let,</w:t>
      </w:r>
    </w:p>
    <w:p w14:paraId="1ED88B15" w14:textId="4533A80D" w:rsidR="001A6A13" w:rsidRPr="001A6A13" w:rsidRDefault="001A6A13" w:rsidP="001A6A13">
      <w:pPr>
        <w:numPr>
          <w:ilvl w:val="0"/>
          <w:numId w:val="35"/>
        </w:numPr>
        <w:spacing w:after="0" w:line="360" w:lineRule="auto"/>
        <w:jc w:val="both"/>
        <w:rPr>
          <w:rFonts w:ascii="Arial" w:hAnsi="Arial" w:cs="Arial"/>
          <w:sz w:val="18"/>
          <w:szCs w:val="18"/>
        </w:rPr>
      </w:pPr>
      <w:r>
        <w:rPr>
          <w:rFonts w:ascii="Arial" w:hAnsi="Arial" w:cs="Arial"/>
          <w:sz w:val="18"/>
          <w:szCs w:val="18"/>
        </w:rPr>
        <w:t>bomo zagotovili spletno podporo naročniku za najmanj tri leta.</w:t>
      </w:r>
    </w:p>
    <w:p w14:paraId="0BC39F5B" w14:textId="77777777" w:rsidR="001A6A13" w:rsidRPr="001A6A13" w:rsidRDefault="001A6A13" w:rsidP="001A6A13">
      <w:pPr>
        <w:spacing w:after="0" w:line="360" w:lineRule="auto"/>
        <w:ind w:left="720"/>
        <w:jc w:val="both"/>
        <w:rPr>
          <w:rFonts w:ascii="Arial" w:hAnsi="Arial" w:cs="Arial"/>
          <w:sz w:val="18"/>
          <w:szCs w:val="18"/>
        </w:rPr>
      </w:pPr>
    </w:p>
    <w:p w14:paraId="643F0D9A" w14:textId="77777777" w:rsidR="009A320F" w:rsidRDefault="009A320F" w:rsidP="009A320F">
      <w:pPr>
        <w:spacing w:line="360" w:lineRule="auto"/>
        <w:jc w:val="both"/>
        <w:rPr>
          <w:rFonts w:ascii="Arial" w:hAnsi="Arial" w:cs="Arial"/>
          <w:sz w:val="18"/>
          <w:szCs w:val="18"/>
        </w:rPr>
      </w:pPr>
    </w:p>
    <w:tbl>
      <w:tblPr>
        <w:tblW w:w="5049" w:type="pct"/>
        <w:tblLook w:val="01E0" w:firstRow="1" w:lastRow="1" w:firstColumn="1" w:lastColumn="1" w:noHBand="0" w:noVBand="0"/>
      </w:tblPr>
      <w:tblGrid>
        <w:gridCol w:w="4514"/>
        <w:gridCol w:w="4645"/>
      </w:tblGrid>
      <w:tr w:rsidR="00012C90" w14:paraId="3C58F14B" w14:textId="77777777" w:rsidTr="00012C90">
        <w:trPr>
          <w:trHeight w:val="518"/>
        </w:trPr>
        <w:tc>
          <w:tcPr>
            <w:tcW w:w="2464" w:type="pct"/>
          </w:tcPr>
          <w:p w14:paraId="66BD21DD" w14:textId="77777777" w:rsidR="00012C90" w:rsidRDefault="00012C90" w:rsidP="00C60C2E">
            <w:r>
              <w:rPr>
                <w:rFonts w:ascii="Arial" w:hAnsi="Arial" w:cs="Arial"/>
                <w:color w:val="000000"/>
                <w:position w:val="-2"/>
                <w:sz w:val="18"/>
                <w:szCs w:val="18"/>
              </w:rPr>
              <w:t>Kraj in datum:</w:t>
            </w:r>
          </w:p>
        </w:tc>
        <w:tc>
          <w:tcPr>
            <w:tcW w:w="2536" w:type="pct"/>
          </w:tcPr>
          <w:p w14:paraId="00C90F34" w14:textId="77777777" w:rsidR="00012C90" w:rsidRPr="00012C90" w:rsidRDefault="00012C90" w:rsidP="00012C90">
            <w:pPr>
              <w:spacing w:line="360" w:lineRule="auto"/>
              <w:rPr>
                <w:rFonts w:ascii="Arial" w:hAnsi="Arial" w:cs="Arial"/>
                <w:sz w:val="18"/>
                <w:szCs w:val="18"/>
              </w:rPr>
            </w:pPr>
            <w:r w:rsidRPr="00012C90">
              <w:rPr>
                <w:rFonts w:ascii="Arial" w:hAnsi="Arial" w:cs="Arial"/>
                <w:sz w:val="18"/>
                <w:szCs w:val="18"/>
              </w:rPr>
              <w:t>Ime in priimek: _____________________</w:t>
            </w:r>
          </w:p>
        </w:tc>
      </w:tr>
      <w:tr w:rsidR="00012C90" w14:paraId="5760DE72" w14:textId="77777777" w:rsidTr="00012C90">
        <w:trPr>
          <w:trHeight w:val="518"/>
        </w:trPr>
        <w:tc>
          <w:tcPr>
            <w:tcW w:w="2464" w:type="pct"/>
          </w:tcPr>
          <w:p w14:paraId="3B2D94F4" w14:textId="77777777" w:rsidR="00012C90" w:rsidRDefault="00012C90" w:rsidP="00C60C2E">
            <w:r>
              <w:rPr>
                <w:rFonts w:ascii="Arial" w:hAnsi="Arial" w:cs="Arial"/>
                <w:color w:val="000000"/>
                <w:position w:val="-2"/>
                <w:sz w:val="18"/>
                <w:szCs w:val="18"/>
              </w:rPr>
              <w:t> </w:t>
            </w:r>
          </w:p>
        </w:tc>
        <w:tc>
          <w:tcPr>
            <w:tcW w:w="2536" w:type="pct"/>
          </w:tcPr>
          <w:p w14:paraId="5EB81740" w14:textId="77777777" w:rsidR="00012C90" w:rsidRPr="00012C90" w:rsidRDefault="00012C90" w:rsidP="00012C90">
            <w:pPr>
              <w:spacing w:line="360" w:lineRule="auto"/>
              <w:rPr>
                <w:rFonts w:ascii="Arial" w:hAnsi="Arial" w:cs="Arial"/>
                <w:sz w:val="18"/>
                <w:szCs w:val="18"/>
              </w:rPr>
            </w:pPr>
            <w:r w:rsidRPr="00012C90">
              <w:rPr>
                <w:rFonts w:ascii="Arial" w:hAnsi="Arial" w:cs="Arial"/>
                <w:sz w:val="18"/>
                <w:szCs w:val="18"/>
              </w:rPr>
              <w:t>(žig in podpis)</w:t>
            </w:r>
          </w:p>
        </w:tc>
      </w:tr>
    </w:tbl>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57466071" w14:textId="77777777" w:rsidR="00012C90" w:rsidRDefault="00012C90" w:rsidP="009A320F">
      <w:pPr>
        <w:jc w:val="right"/>
        <w:rPr>
          <w:rFonts w:ascii="Arial" w:hAnsi="Arial" w:cs="Arial"/>
          <w:i/>
          <w:sz w:val="18"/>
          <w:szCs w:val="18"/>
        </w:rPr>
      </w:pPr>
    </w:p>
    <w:p w14:paraId="41EEB793" w14:textId="77777777" w:rsidR="00012C90" w:rsidRDefault="00012C90" w:rsidP="009A320F">
      <w:pPr>
        <w:jc w:val="right"/>
        <w:rPr>
          <w:rFonts w:ascii="Arial" w:hAnsi="Arial" w:cs="Arial"/>
          <w:i/>
          <w:sz w:val="18"/>
          <w:szCs w:val="18"/>
        </w:rPr>
      </w:pPr>
    </w:p>
    <w:p w14:paraId="7E056B26" w14:textId="77777777" w:rsidR="00012C90" w:rsidRDefault="00012C90" w:rsidP="009A320F">
      <w:pPr>
        <w:jc w:val="right"/>
        <w:rPr>
          <w:rFonts w:ascii="Arial" w:hAnsi="Arial" w:cs="Arial"/>
          <w:i/>
          <w:sz w:val="18"/>
          <w:szCs w:val="18"/>
        </w:rPr>
      </w:pPr>
    </w:p>
    <w:p w14:paraId="30EC8E76" w14:textId="77777777" w:rsidR="00012C90" w:rsidRDefault="00012C90" w:rsidP="009A320F">
      <w:pPr>
        <w:jc w:val="right"/>
        <w:rPr>
          <w:rFonts w:ascii="Arial" w:hAnsi="Arial" w:cs="Arial"/>
          <w:i/>
          <w:sz w:val="18"/>
          <w:szCs w:val="18"/>
        </w:rPr>
      </w:pPr>
    </w:p>
    <w:p w14:paraId="7E220FDE" w14:textId="77777777" w:rsidR="00012C90" w:rsidRPr="009A320F" w:rsidRDefault="00012C90" w:rsidP="009A320F">
      <w:pPr>
        <w:jc w:val="right"/>
        <w:rPr>
          <w:rFonts w:ascii="Arial" w:hAnsi="Arial" w:cs="Arial"/>
          <w:i/>
          <w:sz w:val="18"/>
          <w:szCs w:val="18"/>
        </w:rPr>
      </w:pPr>
    </w:p>
    <w:p w14:paraId="19567338" w14:textId="77777777" w:rsidR="00373158" w:rsidRPr="009A320F" w:rsidRDefault="00373158" w:rsidP="00373158">
      <w:pPr>
        <w:spacing w:before="225" w:after="225" w:line="240" w:lineRule="auto"/>
        <w:jc w:val="both"/>
        <w:rPr>
          <w:rFonts w:ascii="Arial" w:hAnsi="Arial" w:cs="Arial"/>
          <w:sz w:val="18"/>
          <w:szCs w:val="18"/>
        </w:rPr>
      </w:pPr>
      <w:r w:rsidRPr="009A320F">
        <w:rPr>
          <w:rFonts w:ascii="Arial" w:hAnsi="Arial" w:cs="Arial"/>
          <w:color w:val="000000"/>
          <w:sz w:val="18"/>
          <w:szCs w:val="18"/>
        </w:rPr>
        <w:t> </w:t>
      </w:r>
    </w:p>
    <w:p w14:paraId="4BFC25A8" w14:textId="6916926F"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EE3557">
        <w:rPr>
          <w:rFonts w:ascii="Arial" w:hAnsi="Arial" w:cs="Arial"/>
          <w:sz w:val="18"/>
          <w:szCs w:val="18"/>
        </w:rPr>
        <w:t>1</w:t>
      </w:r>
      <w:r w:rsidR="00012C90">
        <w:rPr>
          <w:rFonts w:ascii="Arial" w:hAnsi="Arial" w:cs="Arial"/>
          <w:sz w:val="18"/>
          <w:szCs w:val="18"/>
        </w:rPr>
        <w:t>a</w:t>
      </w:r>
    </w:p>
    <w:p w14:paraId="233D8DAD" w14:textId="36DF63A3"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012C90">
        <w:rPr>
          <w:rFonts w:ascii="Arial" w:hAnsi="Arial" w:cs="Arial"/>
        </w:rPr>
        <w:t>dobro izvedbo</w:t>
      </w:r>
    </w:p>
    <w:p w14:paraId="0B70F20E" w14:textId="77777777" w:rsidR="00373158" w:rsidRDefault="00373158" w:rsidP="00373158">
      <w:pPr>
        <w:spacing w:after="120"/>
        <w:rPr>
          <w:rFonts w:ascii="Arial" w:hAnsi="Arial" w:cs="Arial"/>
        </w:rPr>
      </w:pPr>
    </w:p>
    <w:p w14:paraId="0702AC27"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0C92F5F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7CF2B521" w14:textId="77777777" w:rsidR="00373158" w:rsidRDefault="00373158" w:rsidP="00373158">
      <w:pPr>
        <w:spacing w:before="225" w:after="225" w:line="240" w:lineRule="auto"/>
        <w:jc w:val="both"/>
      </w:pPr>
      <w:r>
        <w:rPr>
          <w:rFonts w:ascii="Arial" w:hAnsi="Arial" w:cs="Arial"/>
          <w:color w:val="000000"/>
          <w:sz w:val="18"/>
          <w:szCs w:val="18"/>
        </w:rPr>
        <w:t> </w:t>
      </w:r>
    </w:p>
    <w:p w14:paraId="061BC03B" w14:textId="7E38EE30" w:rsidR="00373158" w:rsidRDefault="00373158" w:rsidP="00373158">
      <w:pPr>
        <w:spacing w:before="225" w:after="225" w:line="240" w:lineRule="auto"/>
        <w:jc w:val="both"/>
      </w:pPr>
      <w:r>
        <w:rPr>
          <w:rFonts w:ascii="Arial" w:hAnsi="Arial" w:cs="Arial"/>
          <w:color w:val="000000"/>
          <w:sz w:val="18"/>
          <w:szCs w:val="18"/>
        </w:rPr>
        <w:t xml:space="preserve">Naročniku </w:t>
      </w:r>
      <w:r w:rsidR="00EE3557" w:rsidRPr="00EF482F">
        <w:rPr>
          <w:rFonts w:ascii="Arial" w:hAnsi="Arial" w:cs="Arial"/>
          <w:b/>
          <w:bCs/>
          <w:color w:val="000000"/>
          <w:sz w:val="18"/>
          <w:szCs w:val="18"/>
        </w:rPr>
        <w:t>UNIVERZA NA PRIMORSKEM UNIVERSITA DEL LITORALE, Titov trg 4, 6000 Koper</w:t>
      </w:r>
      <w:r w:rsidR="00012C90">
        <w:rPr>
          <w:rFonts w:ascii="Arial" w:hAnsi="Arial" w:cs="Arial"/>
          <w:b/>
          <w:bCs/>
          <w:color w:val="000000"/>
          <w:sz w:val="18"/>
          <w:szCs w:val="18"/>
        </w:rPr>
        <w:t xml:space="preserve"> </w:t>
      </w:r>
      <w:r w:rsidR="00012C90">
        <w:rPr>
          <w:rFonts w:ascii="Arial" w:hAnsi="Arial" w:cs="Arial"/>
          <w:b/>
          <w:bCs/>
          <w:color w:val="000000"/>
          <w:sz w:val="18"/>
          <w:szCs w:val="18"/>
        </w:rPr>
        <w:t>- Capodistria</w:t>
      </w:r>
      <w:r>
        <w:rPr>
          <w:rFonts w:ascii="Arial" w:hAnsi="Arial" w:cs="Arial"/>
          <w:color w:val="000000"/>
          <w:sz w:val="18"/>
          <w:szCs w:val="18"/>
        </w:rPr>
        <w:t xml:space="preserve">, kot zavarovanje za </w:t>
      </w:r>
      <w:r w:rsidR="00012C90">
        <w:rPr>
          <w:rFonts w:ascii="Arial" w:hAnsi="Arial" w:cs="Arial"/>
          <w:b/>
          <w:bCs/>
          <w:color w:val="000000"/>
          <w:sz w:val="18"/>
          <w:szCs w:val="18"/>
        </w:rPr>
        <w:t>dobro izvedbo del</w:t>
      </w:r>
      <w:r>
        <w:rPr>
          <w:rFonts w:ascii="Arial" w:hAnsi="Arial" w:cs="Arial"/>
          <w:color w:val="000000"/>
          <w:sz w:val="18"/>
          <w:szCs w:val="18"/>
        </w:rPr>
        <w:t>, ki izhajajo iz del opravljenih v okviru javnega naročila</w:t>
      </w:r>
    </w:p>
    <w:p w14:paraId="6C9DD298" w14:textId="1248EEC9" w:rsidR="005F07D3" w:rsidRPr="005F07D3" w:rsidRDefault="009A320F" w:rsidP="005F07D3">
      <w:pPr>
        <w:jc w:val="center"/>
        <w:rPr>
          <w:rFonts w:ascii="Arial" w:hAnsi="Arial" w:cs="Arial"/>
          <w:b/>
          <w:i/>
          <w:sz w:val="18"/>
          <w:szCs w:val="18"/>
        </w:rPr>
      </w:pPr>
      <w:r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p>
    <w:p w14:paraId="2F4D4432" w14:textId="77777777"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3DF0BB" w14:textId="77777777" w:rsidR="00373158" w:rsidRDefault="00373158" w:rsidP="00373158">
      <w:pPr>
        <w:spacing w:before="225" w:after="225" w:line="240" w:lineRule="auto"/>
        <w:jc w:val="both"/>
      </w:pPr>
      <w:r>
        <w:rPr>
          <w:rFonts w:ascii="Arial" w:hAnsi="Arial" w:cs="Arial"/>
          <w:color w:val="000000"/>
          <w:sz w:val="18"/>
          <w:szCs w:val="18"/>
        </w:rPr>
        <w:t> </w:t>
      </w:r>
    </w:p>
    <w:p w14:paraId="5D49031C" w14:textId="4CD8EC39" w:rsidR="00373158" w:rsidRDefault="00373158" w:rsidP="00373158">
      <w:pPr>
        <w:spacing w:before="225" w:after="225" w:line="240" w:lineRule="auto"/>
        <w:jc w:val="both"/>
      </w:pPr>
      <w:r>
        <w:rPr>
          <w:rFonts w:ascii="Arial" w:hAnsi="Arial" w:cs="Arial"/>
          <w:color w:val="000000"/>
          <w:sz w:val="18"/>
          <w:szCs w:val="18"/>
        </w:rPr>
        <w:t xml:space="preserve">Naročnika </w:t>
      </w:r>
      <w:r w:rsidR="00EE3557" w:rsidRPr="00EF482F">
        <w:rPr>
          <w:rFonts w:ascii="Arial" w:hAnsi="Arial" w:cs="Arial"/>
          <w:b/>
          <w:bCs/>
          <w:color w:val="000000"/>
          <w:sz w:val="18"/>
          <w:szCs w:val="18"/>
        </w:rPr>
        <w:t>UNIVERZA NA PRIMORSKEM UNIVERSITA DEL LITORALE, Titov trg 4, 6000 Koper</w:t>
      </w:r>
      <w:r w:rsidR="00012C90">
        <w:rPr>
          <w:rFonts w:ascii="Arial" w:hAnsi="Arial" w:cs="Arial"/>
          <w:b/>
          <w:bCs/>
          <w:color w:val="000000"/>
          <w:sz w:val="18"/>
          <w:szCs w:val="18"/>
        </w:rPr>
        <w:t xml:space="preserve"> - Capodistria</w:t>
      </w:r>
      <w:r>
        <w:rPr>
          <w:rFonts w:ascii="Arial" w:hAnsi="Arial" w:cs="Arial"/>
          <w:color w:val="000000"/>
          <w:sz w:val="18"/>
          <w:szCs w:val="18"/>
        </w:rPr>
        <w:t xml:space="preserve">, pooblaščamo, da izpolni priloženo menico z zneskom v višini </w:t>
      </w:r>
      <w:r w:rsidR="00012C90">
        <w:rPr>
          <w:rFonts w:ascii="Arial" w:hAnsi="Arial" w:cs="Arial"/>
          <w:b/>
          <w:bCs/>
          <w:color w:val="000000"/>
          <w:sz w:val="18"/>
          <w:szCs w:val="18"/>
        </w:rPr>
        <w:t>10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285492E2" w14:textId="77777777" w:rsidR="00012C90" w:rsidRDefault="00012C90" w:rsidP="00012C9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F93A013" w14:textId="77777777" w:rsidR="00012C90" w:rsidRDefault="00012C90" w:rsidP="00012C9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D70C6AD" w14:textId="77777777" w:rsidR="00012C90" w:rsidRDefault="00012C90" w:rsidP="00012C9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A82C985" w14:textId="77777777" w:rsidR="00012C90" w:rsidRDefault="00012C90" w:rsidP="00012C9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679B1BC" w14:textId="77777777" w:rsidR="00012C90" w:rsidRDefault="00012C90" w:rsidP="00012C90">
      <w:pPr>
        <w:spacing w:before="225" w:after="225" w:line="240" w:lineRule="auto"/>
        <w:jc w:val="both"/>
      </w:pPr>
      <w:r>
        <w:rPr>
          <w:rFonts w:ascii="Arial" w:hAnsi="Arial" w:cs="Arial"/>
          <w:color w:val="000000"/>
          <w:sz w:val="18"/>
          <w:szCs w:val="18"/>
        </w:rPr>
        <w:t> </w:t>
      </w:r>
    </w:p>
    <w:p w14:paraId="25A4388A" w14:textId="77777777" w:rsidR="00012C90" w:rsidRDefault="00012C90" w:rsidP="00012C90">
      <w:pPr>
        <w:spacing w:before="225" w:after="225" w:line="240" w:lineRule="auto"/>
        <w:jc w:val="both"/>
      </w:pPr>
      <w:r>
        <w:rPr>
          <w:rFonts w:ascii="Arial" w:hAnsi="Arial" w:cs="Arial"/>
          <w:color w:val="000000"/>
          <w:sz w:val="18"/>
          <w:szCs w:val="18"/>
        </w:rPr>
        <w:t>Priloga: </w:t>
      </w:r>
    </w:p>
    <w:p w14:paraId="2819C54D" w14:textId="77777777" w:rsidR="00012C90" w:rsidRDefault="00012C90" w:rsidP="00012C90">
      <w:pPr>
        <w:spacing w:before="225" w:after="225" w:line="240" w:lineRule="auto"/>
        <w:jc w:val="both"/>
      </w:pPr>
      <w:r>
        <w:rPr>
          <w:rFonts w:ascii="Arial" w:hAnsi="Arial" w:cs="Arial"/>
          <w:color w:val="000000"/>
          <w:sz w:val="18"/>
          <w:szCs w:val="18"/>
        </w:rPr>
        <w:t>- bianco menica, podpisana in žigosana</w:t>
      </w:r>
    </w:p>
    <w:p w14:paraId="7FB2D32A" w14:textId="77777777" w:rsidR="00012C90" w:rsidRDefault="00012C90" w:rsidP="00012C9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C90" w14:paraId="6288B87D" w14:textId="77777777" w:rsidTr="00C60C2E">
        <w:tc>
          <w:tcPr>
            <w:tcW w:w="2500" w:type="pct"/>
            <w:tcMar>
              <w:top w:w="75" w:type="dxa"/>
              <w:bottom w:w="75" w:type="dxa"/>
            </w:tcMar>
            <w:vAlign w:val="center"/>
          </w:tcPr>
          <w:p w14:paraId="0A5BFB4E" w14:textId="77777777" w:rsidR="00012C90" w:rsidRDefault="00012C90" w:rsidP="00C60C2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C49B5B" w14:textId="77777777" w:rsidR="00012C90" w:rsidRDefault="00012C90" w:rsidP="00C60C2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12C90" w14:paraId="67126AE6" w14:textId="77777777" w:rsidTr="00C60C2E">
        <w:tc>
          <w:tcPr>
            <w:tcW w:w="2500" w:type="pct"/>
            <w:tcMar>
              <w:top w:w="75" w:type="dxa"/>
              <w:bottom w:w="75" w:type="dxa"/>
            </w:tcMar>
            <w:vAlign w:val="center"/>
          </w:tcPr>
          <w:p w14:paraId="321A89B9" w14:textId="77777777" w:rsidR="00012C90" w:rsidRDefault="00012C90" w:rsidP="00C60C2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2250C7" w14:textId="77777777" w:rsidR="00012C90" w:rsidRDefault="00012C90" w:rsidP="00C60C2E"/>
          <w:p w14:paraId="2281C294" w14:textId="77777777" w:rsidR="00012C90" w:rsidRDefault="00012C90" w:rsidP="00C60C2E">
            <w:pPr>
              <w:jc w:val="center"/>
            </w:pPr>
            <w:r>
              <w:rPr>
                <w:rFonts w:ascii="Arial" w:hAnsi="Arial" w:cs="Arial"/>
                <w:color w:val="A9A9A9"/>
                <w:position w:val="-2"/>
                <w:sz w:val="18"/>
                <w:szCs w:val="18"/>
              </w:rPr>
              <w:t>(žig in podpis)</w:t>
            </w:r>
          </w:p>
        </w:tc>
      </w:tr>
    </w:tbl>
    <w:p w14:paraId="03D2661E" w14:textId="77777777" w:rsidR="00373158" w:rsidRDefault="00373158" w:rsidP="004F1422">
      <w:pPr>
        <w:spacing w:after="0"/>
        <w:jc w:val="right"/>
        <w:rPr>
          <w:rFonts w:ascii="Arial" w:hAnsi="Arial" w:cs="Arial"/>
          <w:b/>
          <w:sz w:val="18"/>
          <w:szCs w:val="18"/>
        </w:rPr>
      </w:pPr>
    </w:p>
    <w:p w14:paraId="39A434FC" w14:textId="77777777" w:rsidR="00373158" w:rsidRDefault="00373158" w:rsidP="004F1422">
      <w:pPr>
        <w:spacing w:after="0"/>
        <w:jc w:val="right"/>
        <w:rPr>
          <w:rFonts w:ascii="Arial" w:hAnsi="Arial" w:cs="Arial"/>
          <w:b/>
          <w:sz w:val="18"/>
          <w:szCs w:val="18"/>
        </w:rPr>
      </w:pPr>
    </w:p>
    <w:p w14:paraId="6B918834" w14:textId="77777777" w:rsidR="00373158" w:rsidRDefault="00373158" w:rsidP="004F1422">
      <w:pPr>
        <w:spacing w:after="0"/>
        <w:jc w:val="right"/>
        <w:rPr>
          <w:rFonts w:ascii="Arial" w:hAnsi="Arial" w:cs="Arial"/>
          <w:b/>
          <w:sz w:val="18"/>
          <w:szCs w:val="18"/>
        </w:rPr>
      </w:pPr>
    </w:p>
    <w:p w14:paraId="492318DE" w14:textId="77777777" w:rsidR="00373158" w:rsidRDefault="00373158" w:rsidP="004F1422">
      <w:pPr>
        <w:spacing w:after="0"/>
        <w:jc w:val="right"/>
        <w:rPr>
          <w:rFonts w:ascii="Arial" w:hAnsi="Arial" w:cs="Arial"/>
          <w:b/>
          <w:sz w:val="18"/>
          <w:szCs w:val="18"/>
        </w:rPr>
      </w:pPr>
    </w:p>
    <w:p w14:paraId="627DDEBA" w14:textId="77777777" w:rsidR="00373158" w:rsidRDefault="00373158" w:rsidP="004F1422">
      <w:pPr>
        <w:spacing w:after="0"/>
        <w:jc w:val="right"/>
        <w:rPr>
          <w:rFonts w:ascii="Arial" w:hAnsi="Arial" w:cs="Arial"/>
          <w:b/>
          <w:sz w:val="18"/>
          <w:szCs w:val="18"/>
        </w:rPr>
      </w:pPr>
    </w:p>
    <w:p w14:paraId="11D67CDC" w14:textId="77777777" w:rsidR="00373158" w:rsidRDefault="00373158" w:rsidP="004F1422">
      <w:pPr>
        <w:spacing w:after="0"/>
        <w:jc w:val="right"/>
        <w:rPr>
          <w:rFonts w:ascii="Arial" w:hAnsi="Arial" w:cs="Arial"/>
          <w:b/>
          <w:sz w:val="18"/>
          <w:szCs w:val="18"/>
        </w:rPr>
      </w:pPr>
    </w:p>
    <w:p w14:paraId="3ED1ED32" w14:textId="77777777" w:rsidR="00012C90" w:rsidRPr="00252358" w:rsidRDefault="00012C90" w:rsidP="00012C90">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11a</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17BD7F18" w14:textId="77777777" w:rsidR="00012C90" w:rsidRPr="00012C90" w:rsidRDefault="00012C90" w:rsidP="00012C90">
      <w:pPr>
        <w:spacing w:after="120"/>
        <w:rPr>
          <w:rFonts w:ascii="Arial" w:hAnsi="Arial" w:cs="Arial"/>
        </w:rPr>
      </w:pPr>
    </w:p>
    <w:p w14:paraId="3CAAB026"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i/>
          <w:iCs/>
          <w:color w:val="000000"/>
          <w:sz w:val="18"/>
          <w:szCs w:val="18"/>
        </w:rPr>
        <w:t>Glava s podatki o garantu (zavarovalnici/banki) ali SWIFT ključ</w:t>
      </w:r>
    </w:p>
    <w:p w14:paraId="28B0CD5F" w14:textId="7D35A110" w:rsidR="00012C90" w:rsidRPr="00012C90" w:rsidRDefault="00012C90" w:rsidP="00012C90">
      <w:pPr>
        <w:spacing w:before="225" w:after="225" w:line="240" w:lineRule="auto"/>
        <w:jc w:val="both"/>
      </w:pPr>
      <w:r w:rsidRPr="00012C90">
        <w:rPr>
          <w:rFonts w:ascii="Arial" w:hAnsi="Arial" w:cs="Arial"/>
          <w:sz w:val="18"/>
          <w:szCs w:val="18"/>
        </w:rPr>
        <w:t xml:space="preserve">Za: </w:t>
      </w:r>
      <w:r w:rsidRPr="00012C90">
        <w:rPr>
          <w:rFonts w:ascii="Arial" w:hAnsi="Arial" w:cs="Arial"/>
          <w:b/>
          <w:bCs/>
          <w:sz w:val="18"/>
          <w:szCs w:val="18"/>
        </w:rPr>
        <w:t>UNIVERZA NA PRIMORSKEM UNIVERSITA DEL LITORALE, Titov trg 4, 6000 Koper</w:t>
      </w:r>
      <w:r>
        <w:rPr>
          <w:rFonts w:ascii="Arial" w:hAnsi="Arial" w:cs="Arial"/>
          <w:b/>
          <w:bCs/>
          <w:sz w:val="18"/>
          <w:szCs w:val="18"/>
        </w:rPr>
        <w:t xml:space="preserve"> - Capodistria</w:t>
      </w:r>
    </w:p>
    <w:p w14:paraId="21C36EFC" w14:textId="77777777" w:rsidR="00012C90" w:rsidRPr="00012C90" w:rsidRDefault="00012C90" w:rsidP="00012C90">
      <w:pPr>
        <w:spacing w:before="225" w:after="225" w:line="240" w:lineRule="auto"/>
        <w:jc w:val="both"/>
      </w:pPr>
      <w:r w:rsidRPr="00012C90">
        <w:rPr>
          <w:rFonts w:ascii="Arial" w:hAnsi="Arial" w:cs="Arial"/>
          <w:sz w:val="18"/>
          <w:szCs w:val="18"/>
        </w:rPr>
        <w:t xml:space="preserve">Datum: </w:t>
      </w:r>
      <w:r w:rsidRPr="00012C90">
        <w:rPr>
          <w:rFonts w:ascii="Arial" w:hAnsi="Arial" w:cs="Arial"/>
          <w:i/>
          <w:iCs/>
          <w:sz w:val="18"/>
          <w:szCs w:val="18"/>
        </w:rPr>
        <w:t>(vpiše se datum izdaje)</w:t>
      </w:r>
    </w:p>
    <w:p w14:paraId="28B18C85"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VRSTA ZAVAROVANJA:</w:t>
      </w:r>
      <w:r w:rsidRPr="00DD6D0E">
        <w:rPr>
          <w:rFonts w:ascii="Arial" w:hAnsi="Arial" w:cs="Arial"/>
          <w:color w:val="000000"/>
          <w:sz w:val="18"/>
          <w:szCs w:val="18"/>
        </w:rPr>
        <w:t xml:space="preserve"> </w:t>
      </w:r>
      <w:r w:rsidRPr="00DD6D0E">
        <w:rPr>
          <w:rFonts w:ascii="Arial" w:hAnsi="Arial" w:cs="Arial"/>
          <w:i/>
          <w:iCs/>
          <w:color w:val="000000"/>
          <w:sz w:val="18"/>
          <w:szCs w:val="18"/>
        </w:rPr>
        <w:t>(vpiše se vrsta zavarovanja: kavcijsko zavarovanje/bančna garancija)</w:t>
      </w:r>
    </w:p>
    <w:p w14:paraId="5888DBC5" w14:textId="77777777" w:rsidR="00012C90" w:rsidRPr="00012C90" w:rsidRDefault="00012C90" w:rsidP="00012C90">
      <w:pPr>
        <w:spacing w:before="225" w:after="225" w:line="240" w:lineRule="auto"/>
        <w:jc w:val="both"/>
      </w:pPr>
      <w:r w:rsidRPr="00012C90">
        <w:rPr>
          <w:rFonts w:ascii="Arial" w:hAnsi="Arial" w:cs="Arial"/>
          <w:b/>
          <w:bCs/>
          <w:sz w:val="18"/>
          <w:szCs w:val="18"/>
        </w:rPr>
        <w:t>ŠTEVILKA:</w:t>
      </w:r>
      <w:r w:rsidRPr="00012C90">
        <w:rPr>
          <w:rFonts w:ascii="Arial" w:hAnsi="Arial" w:cs="Arial"/>
          <w:sz w:val="18"/>
          <w:szCs w:val="18"/>
        </w:rPr>
        <w:t xml:space="preserve"> </w:t>
      </w:r>
      <w:r w:rsidRPr="00012C90">
        <w:rPr>
          <w:rFonts w:ascii="Arial" w:hAnsi="Arial" w:cs="Arial"/>
          <w:i/>
          <w:iCs/>
          <w:sz w:val="18"/>
          <w:szCs w:val="18"/>
        </w:rPr>
        <w:t>(vpiše se številka zavarovanja)</w:t>
      </w:r>
    </w:p>
    <w:p w14:paraId="4B4C93CB"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GARANT:</w:t>
      </w:r>
      <w:r w:rsidRPr="00DD6D0E">
        <w:rPr>
          <w:rFonts w:ascii="Arial" w:hAnsi="Arial" w:cs="Arial"/>
          <w:color w:val="000000"/>
          <w:sz w:val="18"/>
          <w:szCs w:val="18"/>
        </w:rPr>
        <w:t xml:space="preserve"> </w:t>
      </w:r>
      <w:r w:rsidRPr="00DD6D0E">
        <w:rPr>
          <w:rFonts w:ascii="Arial" w:hAnsi="Arial" w:cs="Arial"/>
          <w:i/>
          <w:iCs/>
          <w:color w:val="000000"/>
          <w:sz w:val="18"/>
          <w:szCs w:val="18"/>
        </w:rPr>
        <w:t>(vpiše se ime in naslov zavarovalnice/banke v kraju izdaje)</w:t>
      </w:r>
    </w:p>
    <w:p w14:paraId="387E1DC5" w14:textId="77777777" w:rsidR="00012C90" w:rsidRPr="00012C90" w:rsidRDefault="00012C90" w:rsidP="00012C90">
      <w:pPr>
        <w:spacing w:before="225" w:after="225" w:line="240" w:lineRule="auto"/>
        <w:jc w:val="both"/>
      </w:pPr>
      <w:r w:rsidRPr="00012C90">
        <w:rPr>
          <w:rFonts w:ascii="Arial" w:hAnsi="Arial" w:cs="Arial"/>
          <w:b/>
          <w:bCs/>
          <w:sz w:val="18"/>
          <w:szCs w:val="18"/>
        </w:rPr>
        <w:t>NAROČNIK:</w:t>
      </w:r>
      <w:r w:rsidRPr="00012C90">
        <w:rPr>
          <w:rFonts w:ascii="Arial" w:hAnsi="Arial" w:cs="Arial"/>
          <w:sz w:val="18"/>
          <w:szCs w:val="18"/>
        </w:rPr>
        <w:t xml:space="preserve"> </w:t>
      </w:r>
      <w:r w:rsidRPr="00012C90">
        <w:rPr>
          <w:rFonts w:ascii="Arial" w:hAnsi="Arial" w:cs="Arial"/>
          <w:i/>
          <w:iCs/>
          <w:sz w:val="18"/>
          <w:szCs w:val="18"/>
        </w:rPr>
        <w:t>(vpiše se ime in naslov naročnika zavarovanja, tj. v postopku javnega naročanja izbranega ponudnika)</w:t>
      </w:r>
    </w:p>
    <w:p w14:paraId="5948DBBE" w14:textId="76506EC5" w:rsidR="00012C90" w:rsidRPr="00012C90" w:rsidRDefault="00012C90" w:rsidP="00012C90">
      <w:pPr>
        <w:spacing w:before="225" w:after="225" w:line="240" w:lineRule="auto"/>
        <w:jc w:val="both"/>
      </w:pPr>
      <w:r w:rsidRPr="00012C90">
        <w:rPr>
          <w:rFonts w:ascii="Arial" w:hAnsi="Arial" w:cs="Arial"/>
          <w:b/>
          <w:bCs/>
          <w:sz w:val="18"/>
          <w:szCs w:val="18"/>
        </w:rPr>
        <w:t>UPRAVIČENEC:</w:t>
      </w:r>
      <w:r w:rsidRPr="00012C90">
        <w:rPr>
          <w:rFonts w:ascii="Arial" w:hAnsi="Arial" w:cs="Arial"/>
          <w:sz w:val="18"/>
          <w:szCs w:val="18"/>
        </w:rPr>
        <w:t xml:space="preserve"> </w:t>
      </w:r>
      <w:r w:rsidRPr="00012C90">
        <w:rPr>
          <w:rFonts w:ascii="Arial" w:hAnsi="Arial" w:cs="Arial"/>
          <w:b/>
          <w:bCs/>
          <w:sz w:val="18"/>
          <w:szCs w:val="18"/>
        </w:rPr>
        <w:t>UNIVERZA NA PRIMORSKEM UNIVERSITA DEL LITORALE, Titov trg 4, 6000 Koper</w:t>
      </w:r>
      <w:r>
        <w:rPr>
          <w:rFonts w:ascii="Arial" w:hAnsi="Arial" w:cs="Arial"/>
          <w:b/>
          <w:bCs/>
          <w:sz w:val="18"/>
          <w:szCs w:val="18"/>
        </w:rPr>
        <w:t xml:space="preserve"> </w:t>
      </w:r>
      <w:r>
        <w:rPr>
          <w:rFonts w:ascii="Arial" w:hAnsi="Arial" w:cs="Arial"/>
          <w:b/>
          <w:bCs/>
          <w:sz w:val="18"/>
          <w:szCs w:val="18"/>
        </w:rPr>
        <w:t>- Capodistria</w:t>
      </w:r>
    </w:p>
    <w:p w14:paraId="5B22E54F" w14:textId="15BDDDEE" w:rsidR="00012C90" w:rsidRDefault="00012C90" w:rsidP="00012C90">
      <w:pPr>
        <w:jc w:val="both"/>
        <w:rPr>
          <w:rFonts w:ascii="Arial" w:hAnsi="Arial" w:cs="Arial"/>
          <w:b/>
          <w:i/>
          <w:sz w:val="18"/>
          <w:szCs w:val="18"/>
        </w:rPr>
      </w:pPr>
      <w:r w:rsidRPr="00012C90">
        <w:rPr>
          <w:rFonts w:ascii="Arial" w:hAnsi="Arial" w:cs="Arial"/>
          <w:b/>
          <w:bCs/>
          <w:sz w:val="18"/>
          <w:szCs w:val="18"/>
        </w:rPr>
        <w:t>OSNOVNI POSEL:</w:t>
      </w:r>
      <w:r w:rsidRPr="00012C90">
        <w:rPr>
          <w:rFonts w:ascii="Arial" w:hAnsi="Arial" w:cs="Arial"/>
          <w:sz w:val="18"/>
          <w:szCs w:val="18"/>
        </w:rPr>
        <w:t xml:space="preserve"> obveznost naročnika zavarovanja iz pogodbe št. z dne </w:t>
      </w:r>
      <w:r w:rsidRPr="00012C90">
        <w:rPr>
          <w:rFonts w:ascii="Arial" w:hAnsi="Arial" w:cs="Arial"/>
          <w:i/>
          <w:iCs/>
          <w:sz w:val="18"/>
          <w:szCs w:val="18"/>
        </w:rPr>
        <w:t>(vpiše se številko in datum pogodbe o izvedbi javnega naročila, sklenjene na podlagi postopka z oznako XXXXXX)</w:t>
      </w:r>
      <w:r w:rsidRPr="00012C90">
        <w:rPr>
          <w:rFonts w:ascii="Arial" w:hAnsi="Arial" w:cs="Arial"/>
          <w:sz w:val="18"/>
          <w:szCs w:val="18"/>
        </w:rPr>
        <w:t xml:space="preserve"> za </w:t>
      </w:r>
      <w:r w:rsidRPr="001C4799">
        <w:rPr>
          <w:rFonts w:ascii="Arial" w:hAnsi="Arial" w:cs="Arial"/>
          <w:color w:val="222222"/>
          <w:sz w:val="18"/>
          <w:szCs w:val="18"/>
          <w:shd w:val="clear" w:color="auto" w:fill="FFFFFF"/>
        </w:rPr>
        <w:t>Nakup profesionalnega EEG za investicijski projekt "Center odličnosti za raziskave in inovacije na področju obnovljivih materialov in zdravega bivanjskega okolja"</w:t>
      </w:r>
    </w:p>
    <w:p w14:paraId="64C3E702" w14:textId="4F1065B7" w:rsidR="00012C90" w:rsidRPr="00012C90" w:rsidRDefault="00012C90" w:rsidP="00012C90">
      <w:pPr>
        <w:spacing w:before="225" w:after="225" w:line="240" w:lineRule="auto"/>
        <w:jc w:val="both"/>
      </w:pPr>
      <w:r w:rsidRPr="00012C90">
        <w:rPr>
          <w:rFonts w:ascii="Arial" w:hAnsi="Arial" w:cs="Arial"/>
          <w:b/>
          <w:bCs/>
          <w:sz w:val="18"/>
          <w:szCs w:val="18"/>
        </w:rPr>
        <w:t xml:space="preserve">ZNESEK IN VALUTA:  10,00 % pogodbene vrednosti z DDV, kar znaša </w:t>
      </w:r>
      <w:r w:rsidRPr="00012C90">
        <w:rPr>
          <w:rFonts w:ascii="Arial" w:hAnsi="Arial" w:cs="Arial"/>
          <w:b/>
          <w:bCs/>
          <w:sz w:val="18"/>
          <w:szCs w:val="18"/>
          <w:u w:val="single"/>
        </w:rPr>
        <w:t>__________</w:t>
      </w:r>
    </w:p>
    <w:p w14:paraId="4A82135D" w14:textId="77777777" w:rsidR="00012C90" w:rsidRPr="00012C90" w:rsidRDefault="00012C90" w:rsidP="00012C90">
      <w:pPr>
        <w:spacing w:before="225" w:after="225" w:line="240" w:lineRule="auto"/>
        <w:jc w:val="both"/>
      </w:pPr>
      <w:r w:rsidRPr="00012C90">
        <w:rPr>
          <w:rFonts w:ascii="Arial" w:hAnsi="Arial" w:cs="Arial"/>
          <w:b/>
          <w:bCs/>
          <w:sz w:val="18"/>
          <w:szCs w:val="18"/>
        </w:rPr>
        <w:t>LISTINE, KI JIH JE POLEG IZJAVE TREBA PRILOŽITI ZAHTEVI ZA PLAČILO IN SE IZRECNO ZAHTEVAJO V SPODNJEM BESEDILU:</w:t>
      </w:r>
    </w:p>
    <w:p w14:paraId="7B2DB63E" w14:textId="77777777" w:rsidR="00012C90" w:rsidRPr="00012C90" w:rsidRDefault="00012C90" w:rsidP="00012C90">
      <w:pPr>
        <w:spacing w:before="225" w:after="225" w:line="240" w:lineRule="auto"/>
        <w:jc w:val="both"/>
      </w:pPr>
      <w:r w:rsidRPr="00012C90">
        <w:rPr>
          <w:rFonts w:ascii="Arial" w:hAnsi="Arial" w:cs="Arial"/>
          <w:sz w:val="18"/>
          <w:szCs w:val="18"/>
        </w:rPr>
        <w:t>1. Izjava Uprave RS za javna plačila, da so zahtevek za unovčenje podpisale osebe, ki so pooblaščene za zastopanje;</w:t>
      </w:r>
    </w:p>
    <w:p w14:paraId="23B55219" w14:textId="77777777" w:rsidR="00012C90" w:rsidRPr="00012C90" w:rsidRDefault="00012C90" w:rsidP="00012C90">
      <w:pPr>
        <w:spacing w:before="225" w:after="225" w:line="240" w:lineRule="auto"/>
        <w:jc w:val="both"/>
      </w:pPr>
      <w:r w:rsidRPr="00012C90">
        <w:rPr>
          <w:rFonts w:ascii="Arial" w:hAnsi="Arial" w:cs="Arial"/>
          <w:sz w:val="18"/>
          <w:szCs w:val="18"/>
        </w:rPr>
        <w:t>2. Original garancije št. ______________</w:t>
      </w:r>
    </w:p>
    <w:p w14:paraId="7E1B605F" w14:textId="77777777" w:rsidR="00012C90" w:rsidRPr="00012C90" w:rsidRDefault="00012C90" w:rsidP="00012C90">
      <w:pPr>
        <w:spacing w:before="225" w:after="225" w:line="240" w:lineRule="auto"/>
        <w:jc w:val="both"/>
      </w:pPr>
      <w:r w:rsidRPr="00012C90">
        <w:rPr>
          <w:rFonts w:ascii="Arial" w:hAnsi="Arial" w:cs="Arial"/>
          <w:b/>
          <w:bCs/>
          <w:sz w:val="18"/>
          <w:szCs w:val="18"/>
        </w:rPr>
        <w:t>JEZIK V ZAHTEVANIH LISTINAH:</w:t>
      </w:r>
      <w:r w:rsidRPr="00012C90">
        <w:rPr>
          <w:rFonts w:ascii="Arial" w:hAnsi="Arial" w:cs="Arial"/>
          <w:sz w:val="18"/>
          <w:szCs w:val="18"/>
        </w:rPr>
        <w:t xml:space="preserve"> slovenski</w:t>
      </w:r>
    </w:p>
    <w:p w14:paraId="7B4D0DCD" w14:textId="77777777" w:rsidR="00012C90" w:rsidRPr="00012C90" w:rsidRDefault="00012C90" w:rsidP="00012C90">
      <w:pPr>
        <w:spacing w:before="225" w:after="225" w:line="240" w:lineRule="auto"/>
        <w:jc w:val="both"/>
      </w:pPr>
      <w:r w:rsidRPr="00012C90">
        <w:rPr>
          <w:rFonts w:ascii="Arial" w:hAnsi="Arial" w:cs="Arial"/>
          <w:b/>
          <w:bCs/>
          <w:sz w:val="18"/>
          <w:szCs w:val="18"/>
        </w:rPr>
        <w:t>OBLIKA PREDLOŽITVE:</w:t>
      </w:r>
      <w:r w:rsidRPr="00012C90">
        <w:rPr>
          <w:rFonts w:ascii="Arial" w:hAnsi="Arial" w:cs="Arial"/>
          <w:sz w:val="18"/>
          <w:szCs w:val="18"/>
        </w:rPr>
        <w:t xml:space="preserve"> v papirni obliki s priporočeno pošto</w:t>
      </w:r>
    </w:p>
    <w:p w14:paraId="561763E3" w14:textId="77777777" w:rsidR="00012C90" w:rsidRPr="00012C90" w:rsidRDefault="00012C90" w:rsidP="00012C90">
      <w:pPr>
        <w:spacing w:before="225" w:after="225" w:line="240" w:lineRule="auto"/>
        <w:jc w:val="both"/>
      </w:pPr>
      <w:r w:rsidRPr="00012C90">
        <w:rPr>
          <w:rFonts w:ascii="Arial" w:hAnsi="Arial" w:cs="Arial"/>
          <w:b/>
          <w:bCs/>
          <w:sz w:val="18"/>
          <w:szCs w:val="18"/>
        </w:rPr>
        <w:t>KRAJ PREDLOŽITVE:</w:t>
      </w:r>
      <w:r w:rsidRPr="00012C90">
        <w:rPr>
          <w:rFonts w:ascii="Arial" w:hAnsi="Arial" w:cs="Arial"/>
          <w:sz w:val="18"/>
          <w:szCs w:val="18"/>
        </w:rPr>
        <w:t xml:space="preserve"> </w:t>
      </w:r>
      <w:r w:rsidRPr="00012C90">
        <w:rPr>
          <w:rFonts w:ascii="Arial" w:hAnsi="Arial" w:cs="Arial"/>
          <w:i/>
          <w:iCs/>
          <w:sz w:val="18"/>
          <w:szCs w:val="18"/>
        </w:rPr>
        <w:t>(garant vpiše naslov podružnice, kjer se opravi predložitev papirnih listin, ali elektronski naslov za predložitev v elektronski obliki, kot na primer garantov SWIFT naslov)</w:t>
      </w:r>
    </w:p>
    <w:p w14:paraId="5A5FE364" w14:textId="77777777" w:rsidR="00012C90" w:rsidRPr="00012C90" w:rsidRDefault="00012C90" w:rsidP="00012C90">
      <w:pPr>
        <w:spacing w:before="225" w:after="225" w:line="240" w:lineRule="auto"/>
        <w:jc w:val="both"/>
      </w:pPr>
      <w:r w:rsidRPr="00012C90">
        <w:rPr>
          <w:rFonts w:ascii="Arial" w:hAnsi="Arial" w:cs="Arial"/>
          <w:b/>
          <w:bCs/>
          <w:sz w:val="18"/>
          <w:szCs w:val="18"/>
        </w:rPr>
        <w:t>DATUM VELJAVNOSTI:</w:t>
      </w:r>
      <w:r w:rsidRPr="00012C90">
        <w:rPr>
          <w:rFonts w:ascii="Arial" w:hAnsi="Arial" w:cs="Arial"/>
          <w:sz w:val="18"/>
          <w:szCs w:val="18"/>
        </w:rPr>
        <w:t xml:space="preserve"> DD. MM. LLLL </w:t>
      </w:r>
      <w:r w:rsidRPr="00012C90">
        <w:rPr>
          <w:rFonts w:ascii="Arial" w:hAnsi="Arial" w:cs="Arial"/>
          <w:i/>
          <w:iCs/>
          <w:sz w:val="18"/>
          <w:szCs w:val="18"/>
        </w:rPr>
        <w:t>(vpiše se datum zapadlosti zavarovanja)</w:t>
      </w:r>
    </w:p>
    <w:p w14:paraId="2BA34AB2" w14:textId="77777777" w:rsidR="00012C90" w:rsidRPr="00012C90" w:rsidRDefault="00012C90" w:rsidP="00012C90">
      <w:pPr>
        <w:spacing w:before="225" w:after="225" w:line="240" w:lineRule="auto"/>
        <w:jc w:val="both"/>
      </w:pPr>
      <w:r w:rsidRPr="00012C90">
        <w:rPr>
          <w:rFonts w:ascii="Arial" w:hAnsi="Arial" w:cs="Arial"/>
          <w:b/>
          <w:bCs/>
          <w:sz w:val="18"/>
          <w:szCs w:val="18"/>
        </w:rPr>
        <w:t>STRANKA, KI JE DOLŽNA PLAČATI STROŠKE:</w:t>
      </w:r>
      <w:r w:rsidRPr="00012C90">
        <w:rPr>
          <w:rFonts w:ascii="Arial" w:hAnsi="Arial" w:cs="Arial"/>
          <w:sz w:val="18"/>
          <w:szCs w:val="18"/>
        </w:rPr>
        <w:t xml:space="preserve"> </w:t>
      </w:r>
      <w:r w:rsidRPr="00012C90">
        <w:rPr>
          <w:rFonts w:ascii="Arial" w:hAnsi="Arial" w:cs="Arial"/>
          <w:i/>
          <w:iCs/>
          <w:sz w:val="18"/>
          <w:szCs w:val="18"/>
        </w:rPr>
        <w:t>(vpiše se ime naročnika zavarovanja, tj. v postopku javnega naročanja izbranega ponudnika)</w:t>
      </w:r>
    </w:p>
    <w:p w14:paraId="045F5777"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9463FC3"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Morebitne spore v zvezi s tem zavarovanjem rešuje stvarno pristojno sodišče po sedežu upravičenca po slovenskem pravu.</w:t>
      </w:r>
    </w:p>
    <w:p w14:paraId="5708EDA9"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Za to zavarovanje veljajo Enotna pravila za garancije na poziv (EPGP) revizija iz leta 2010, izdana pri MTZ pod št. 758.</w:t>
      </w:r>
    </w:p>
    <w:p w14:paraId="39415A0D" w14:textId="77777777" w:rsidR="00012C90" w:rsidRPr="00012C90" w:rsidRDefault="00012C90" w:rsidP="00012C90">
      <w:pPr>
        <w:spacing w:before="225" w:after="225" w:line="240" w:lineRule="auto"/>
        <w:jc w:val="center"/>
      </w:pPr>
      <w:r w:rsidRPr="00012C90">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012C90" w14:paraId="146C958C" w14:textId="77777777" w:rsidTr="00C60C2E">
        <w:tc>
          <w:tcPr>
            <w:tcW w:w="4080" w:type="dxa"/>
            <w:tcMar>
              <w:top w:w="75" w:type="dxa"/>
              <w:bottom w:w="75" w:type="dxa"/>
            </w:tcMar>
            <w:vAlign w:val="center"/>
          </w:tcPr>
          <w:p w14:paraId="1B287C17" w14:textId="77777777" w:rsidR="00012C90" w:rsidRPr="00012C90" w:rsidRDefault="00012C90" w:rsidP="00C60C2E">
            <w:r w:rsidRPr="00012C90">
              <w:rPr>
                <w:rFonts w:ascii="Arial" w:hAnsi="Arial" w:cs="Arial"/>
                <w:position w:val="-2"/>
                <w:sz w:val="18"/>
                <w:szCs w:val="18"/>
              </w:rPr>
              <w:t> </w:t>
            </w:r>
          </w:p>
        </w:tc>
        <w:tc>
          <w:tcPr>
            <w:tcW w:w="0" w:type="auto"/>
            <w:tcMar>
              <w:top w:w="75" w:type="dxa"/>
              <w:bottom w:w="75" w:type="dxa"/>
            </w:tcMar>
            <w:vAlign w:val="center"/>
          </w:tcPr>
          <w:p w14:paraId="7B2D5040" w14:textId="77777777" w:rsidR="00012C90" w:rsidRPr="00012C90" w:rsidRDefault="00012C90" w:rsidP="00C60C2E">
            <w:pPr>
              <w:jc w:val="center"/>
            </w:pPr>
            <w:r w:rsidRPr="00012C90">
              <w:rPr>
                <w:rFonts w:ascii="Arial" w:hAnsi="Arial" w:cs="Arial"/>
                <w:position w:val="-2"/>
                <w:sz w:val="18"/>
                <w:szCs w:val="18"/>
              </w:rPr>
              <w:t>Garant</w:t>
            </w:r>
          </w:p>
        </w:tc>
      </w:tr>
      <w:tr w:rsidR="00012C90" w:rsidRPr="00012C90" w14:paraId="5CBF9F36" w14:textId="77777777" w:rsidTr="00C60C2E">
        <w:tc>
          <w:tcPr>
            <w:tcW w:w="4080" w:type="dxa"/>
            <w:tcMar>
              <w:top w:w="75" w:type="dxa"/>
              <w:bottom w:w="75" w:type="dxa"/>
            </w:tcMar>
            <w:vAlign w:val="center"/>
          </w:tcPr>
          <w:p w14:paraId="24B1DDB9" w14:textId="77777777" w:rsidR="00012C90" w:rsidRPr="00012C90" w:rsidRDefault="00012C90" w:rsidP="00C60C2E">
            <w:r w:rsidRPr="00012C90">
              <w:rPr>
                <w:rFonts w:ascii="Arial" w:hAnsi="Arial" w:cs="Arial"/>
                <w:position w:val="-2"/>
                <w:sz w:val="18"/>
                <w:szCs w:val="18"/>
              </w:rPr>
              <w:t> </w:t>
            </w:r>
          </w:p>
        </w:tc>
        <w:tc>
          <w:tcPr>
            <w:tcW w:w="0" w:type="auto"/>
            <w:tcMar>
              <w:top w:w="75" w:type="dxa"/>
              <w:bottom w:w="75" w:type="dxa"/>
            </w:tcMar>
            <w:vAlign w:val="center"/>
          </w:tcPr>
          <w:p w14:paraId="5693CF15" w14:textId="77777777" w:rsidR="00012C90" w:rsidRPr="00012C90" w:rsidRDefault="00012C90" w:rsidP="00C60C2E"/>
          <w:p w14:paraId="7F7C4067" w14:textId="77777777" w:rsidR="00012C90" w:rsidRPr="00012C90" w:rsidRDefault="00012C90" w:rsidP="00C60C2E">
            <w:pPr>
              <w:jc w:val="center"/>
            </w:pPr>
            <w:r w:rsidRPr="00012C90">
              <w:rPr>
                <w:rFonts w:ascii="Arial" w:hAnsi="Arial" w:cs="Arial"/>
                <w:position w:val="-2"/>
                <w:sz w:val="18"/>
                <w:szCs w:val="18"/>
              </w:rPr>
              <w:t>(žig in podpis)</w:t>
            </w:r>
          </w:p>
        </w:tc>
      </w:tr>
    </w:tbl>
    <w:p w14:paraId="3E4BB4C2" w14:textId="77777777" w:rsidR="00012C90" w:rsidRDefault="00012C90" w:rsidP="00012C90">
      <w:pPr>
        <w:spacing w:after="0"/>
        <w:jc w:val="right"/>
        <w:rPr>
          <w:rFonts w:ascii="Arial" w:hAnsi="Arial" w:cs="Arial"/>
          <w:sz w:val="18"/>
          <w:szCs w:val="18"/>
        </w:rPr>
      </w:pPr>
    </w:p>
    <w:p w14:paraId="79623DA8" w14:textId="77777777" w:rsidR="00012C90" w:rsidRDefault="00012C90" w:rsidP="00012C90">
      <w:pPr>
        <w:spacing w:after="0"/>
        <w:jc w:val="right"/>
        <w:rPr>
          <w:rFonts w:ascii="Arial" w:hAnsi="Arial" w:cs="Arial"/>
          <w:sz w:val="18"/>
          <w:szCs w:val="18"/>
        </w:rPr>
      </w:pPr>
    </w:p>
    <w:p w14:paraId="48E4454D" w14:textId="77777777" w:rsidR="00012C90" w:rsidRDefault="00012C90" w:rsidP="00012C90">
      <w:pPr>
        <w:spacing w:after="0"/>
        <w:jc w:val="right"/>
        <w:rPr>
          <w:rFonts w:ascii="Arial" w:hAnsi="Arial" w:cs="Arial"/>
          <w:sz w:val="18"/>
          <w:szCs w:val="18"/>
        </w:rPr>
      </w:pPr>
    </w:p>
    <w:p w14:paraId="78436AC5" w14:textId="77777777" w:rsidR="00012C90" w:rsidRDefault="00012C90" w:rsidP="00012C90">
      <w:pPr>
        <w:spacing w:after="0"/>
        <w:jc w:val="right"/>
        <w:rPr>
          <w:rFonts w:ascii="Arial" w:hAnsi="Arial" w:cs="Arial"/>
          <w:sz w:val="18"/>
          <w:szCs w:val="18"/>
        </w:rPr>
      </w:pPr>
    </w:p>
    <w:p w14:paraId="4D63F290" w14:textId="77777777" w:rsidR="00012C90" w:rsidRDefault="00012C90" w:rsidP="00012C90">
      <w:pPr>
        <w:spacing w:after="0"/>
        <w:jc w:val="right"/>
        <w:rPr>
          <w:rFonts w:ascii="Arial" w:hAnsi="Arial" w:cs="Arial"/>
          <w:sz w:val="18"/>
          <w:szCs w:val="18"/>
        </w:rPr>
      </w:pPr>
    </w:p>
    <w:p w14:paraId="0C9253B9" w14:textId="77777777" w:rsidR="009B36FB" w:rsidRDefault="009B36FB" w:rsidP="00012C90">
      <w:pPr>
        <w:spacing w:after="0"/>
        <w:jc w:val="right"/>
        <w:rPr>
          <w:rFonts w:ascii="Arial" w:hAnsi="Arial" w:cs="Arial"/>
          <w:sz w:val="18"/>
          <w:szCs w:val="18"/>
        </w:rPr>
      </w:pPr>
    </w:p>
    <w:p w14:paraId="64A2A630" w14:textId="77777777" w:rsidR="009B36FB" w:rsidRDefault="009B36FB" w:rsidP="00012C90">
      <w:pPr>
        <w:spacing w:after="0"/>
        <w:jc w:val="right"/>
        <w:rPr>
          <w:rFonts w:ascii="Arial" w:hAnsi="Arial" w:cs="Arial"/>
          <w:sz w:val="18"/>
          <w:szCs w:val="18"/>
        </w:rPr>
      </w:pPr>
    </w:p>
    <w:p w14:paraId="4ECE724D" w14:textId="77777777" w:rsidR="009B36FB" w:rsidRDefault="009B36FB" w:rsidP="00012C90">
      <w:pPr>
        <w:spacing w:after="0"/>
        <w:jc w:val="right"/>
        <w:rPr>
          <w:rFonts w:ascii="Arial" w:hAnsi="Arial" w:cs="Arial"/>
          <w:sz w:val="18"/>
          <w:szCs w:val="18"/>
        </w:rPr>
      </w:pPr>
    </w:p>
    <w:p w14:paraId="6103DF45" w14:textId="77777777" w:rsidR="009B36FB" w:rsidRDefault="009B36FB" w:rsidP="00012C90">
      <w:pPr>
        <w:spacing w:after="0"/>
        <w:jc w:val="right"/>
        <w:rPr>
          <w:rFonts w:ascii="Arial" w:hAnsi="Arial" w:cs="Arial"/>
          <w:sz w:val="18"/>
          <w:szCs w:val="18"/>
        </w:rPr>
      </w:pPr>
    </w:p>
    <w:p w14:paraId="6C993819" w14:textId="77777777" w:rsidR="009B36FB" w:rsidRDefault="009B36FB" w:rsidP="00012C90">
      <w:pPr>
        <w:spacing w:after="0"/>
        <w:jc w:val="right"/>
        <w:rPr>
          <w:rFonts w:ascii="Arial" w:hAnsi="Arial" w:cs="Arial"/>
          <w:sz w:val="18"/>
          <w:szCs w:val="18"/>
        </w:rPr>
      </w:pPr>
    </w:p>
    <w:p w14:paraId="4D0A15B6" w14:textId="77777777" w:rsidR="009B36FB" w:rsidRDefault="009B36FB" w:rsidP="00012C90">
      <w:pPr>
        <w:spacing w:after="0"/>
        <w:jc w:val="right"/>
        <w:rPr>
          <w:rFonts w:ascii="Arial" w:hAnsi="Arial" w:cs="Arial"/>
          <w:sz w:val="18"/>
          <w:szCs w:val="18"/>
        </w:rPr>
      </w:pPr>
    </w:p>
    <w:p w14:paraId="16EFC00F" w14:textId="77777777" w:rsidR="009B36FB" w:rsidRDefault="009B36FB" w:rsidP="00012C90">
      <w:pPr>
        <w:spacing w:after="0"/>
        <w:jc w:val="right"/>
        <w:rPr>
          <w:rFonts w:ascii="Arial" w:hAnsi="Arial" w:cs="Arial"/>
          <w:sz w:val="18"/>
          <w:szCs w:val="18"/>
        </w:rPr>
      </w:pPr>
    </w:p>
    <w:p w14:paraId="06A7CA3B" w14:textId="77777777" w:rsidR="009B36FB" w:rsidRDefault="009B36FB" w:rsidP="00012C90">
      <w:pPr>
        <w:spacing w:after="0"/>
        <w:jc w:val="right"/>
        <w:rPr>
          <w:rFonts w:ascii="Arial" w:hAnsi="Arial" w:cs="Arial"/>
          <w:sz w:val="18"/>
          <w:szCs w:val="18"/>
        </w:rPr>
      </w:pPr>
    </w:p>
    <w:p w14:paraId="6E05F78C" w14:textId="77777777" w:rsidR="009B36FB" w:rsidRDefault="009B36FB" w:rsidP="00012C90">
      <w:pPr>
        <w:spacing w:after="0"/>
        <w:jc w:val="right"/>
        <w:rPr>
          <w:rFonts w:ascii="Arial" w:hAnsi="Arial" w:cs="Arial"/>
          <w:sz w:val="18"/>
          <w:szCs w:val="18"/>
        </w:rPr>
      </w:pPr>
    </w:p>
    <w:p w14:paraId="75F6A5F3" w14:textId="77777777" w:rsidR="009B36FB" w:rsidRDefault="009B36FB" w:rsidP="00012C90">
      <w:pPr>
        <w:spacing w:after="0"/>
        <w:jc w:val="right"/>
        <w:rPr>
          <w:rFonts w:ascii="Arial" w:hAnsi="Arial" w:cs="Arial"/>
          <w:sz w:val="18"/>
          <w:szCs w:val="18"/>
        </w:rPr>
      </w:pPr>
    </w:p>
    <w:p w14:paraId="1249514B" w14:textId="77777777" w:rsidR="009B36FB" w:rsidRDefault="009B36FB" w:rsidP="00012C90">
      <w:pPr>
        <w:spacing w:after="0"/>
        <w:jc w:val="right"/>
        <w:rPr>
          <w:rFonts w:ascii="Arial" w:hAnsi="Arial" w:cs="Arial"/>
          <w:sz w:val="18"/>
          <w:szCs w:val="18"/>
        </w:rPr>
      </w:pPr>
    </w:p>
    <w:p w14:paraId="21C06105" w14:textId="77777777" w:rsidR="009B36FB" w:rsidRDefault="009B36FB" w:rsidP="00012C90">
      <w:pPr>
        <w:spacing w:after="0"/>
        <w:jc w:val="right"/>
        <w:rPr>
          <w:rFonts w:ascii="Arial" w:hAnsi="Arial" w:cs="Arial"/>
          <w:sz w:val="18"/>
          <w:szCs w:val="18"/>
        </w:rPr>
      </w:pPr>
    </w:p>
    <w:p w14:paraId="6C56CE30" w14:textId="77777777" w:rsidR="009B36FB" w:rsidRDefault="009B36FB" w:rsidP="00012C90">
      <w:pPr>
        <w:spacing w:after="0"/>
        <w:jc w:val="right"/>
        <w:rPr>
          <w:rFonts w:ascii="Arial" w:hAnsi="Arial" w:cs="Arial"/>
          <w:sz w:val="18"/>
          <w:szCs w:val="18"/>
        </w:rPr>
      </w:pPr>
    </w:p>
    <w:p w14:paraId="5930EB51" w14:textId="77777777" w:rsidR="009B36FB" w:rsidRDefault="009B36FB" w:rsidP="00012C90">
      <w:pPr>
        <w:spacing w:after="0"/>
        <w:jc w:val="right"/>
        <w:rPr>
          <w:rFonts w:ascii="Arial" w:hAnsi="Arial" w:cs="Arial"/>
          <w:sz w:val="18"/>
          <w:szCs w:val="18"/>
        </w:rPr>
      </w:pPr>
    </w:p>
    <w:p w14:paraId="44C06136" w14:textId="77777777" w:rsidR="009B36FB" w:rsidRDefault="009B36FB" w:rsidP="00012C90">
      <w:pPr>
        <w:spacing w:after="0"/>
        <w:jc w:val="right"/>
        <w:rPr>
          <w:rFonts w:ascii="Arial" w:hAnsi="Arial" w:cs="Arial"/>
          <w:sz w:val="18"/>
          <w:szCs w:val="18"/>
        </w:rPr>
      </w:pPr>
    </w:p>
    <w:p w14:paraId="235E25D7" w14:textId="77777777" w:rsidR="009B36FB" w:rsidRDefault="009B36FB" w:rsidP="00012C90">
      <w:pPr>
        <w:spacing w:after="0"/>
        <w:jc w:val="right"/>
        <w:rPr>
          <w:rFonts w:ascii="Arial" w:hAnsi="Arial" w:cs="Arial"/>
          <w:sz w:val="18"/>
          <w:szCs w:val="18"/>
        </w:rPr>
      </w:pPr>
    </w:p>
    <w:p w14:paraId="6DDE7F0C" w14:textId="77777777" w:rsidR="009B36FB" w:rsidRDefault="009B36FB" w:rsidP="00012C90">
      <w:pPr>
        <w:spacing w:after="0"/>
        <w:jc w:val="right"/>
        <w:rPr>
          <w:rFonts w:ascii="Arial" w:hAnsi="Arial" w:cs="Arial"/>
          <w:sz w:val="18"/>
          <w:szCs w:val="18"/>
        </w:rPr>
      </w:pPr>
    </w:p>
    <w:p w14:paraId="0BBCD650" w14:textId="77777777" w:rsidR="009B36FB" w:rsidRDefault="009B36FB" w:rsidP="00012C90">
      <w:pPr>
        <w:spacing w:after="0"/>
        <w:jc w:val="right"/>
        <w:rPr>
          <w:rFonts w:ascii="Arial" w:hAnsi="Arial" w:cs="Arial"/>
          <w:sz w:val="18"/>
          <w:szCs w:val="18"/>
        </w:rPr>
      </w:pPr>
    </w:p>
    <w:p w14:paraId="667684B7" w14:textId="77777777" w:rsidR="009B36FB" w:rsidRDefault="009B36FB" w:rsidP="00012C90">
      <w:pPr>
        <w:spacing w:after="0"/>
        <w:jc w:val="right"/>
        <w:rPr>
          <w:rFonts w:ascii="Arial" w:hAnsi="Arial" w:cs="Arial"/>
          <w:sz w:val="18"/>
          <w:szCs w:val="18"/>
        </w:rPr>
      </w:pPr>
    </w:p>
    <w:p w14:paraId="6BCE4F86" w14:textId="77777777" w:rsidR="009B36FB" w:rsidRDefault="009B36FB" w:rsidP="00012C90">
      <w:pPr>
        <w:spacing w:after="0"/>
        <w:jc w:val="right"/>
        <w:rPr>
          <w:rFonts w:ascii="Arial" w:hAnsi="Arial" w:cs="Arial"/>
          <w:sz w:val="18"/>
          <w:szCs w:val="18"/>
        </w:rPr>
      </w:pPr>
    </w:p>
    <w:p w14:paraId="64CDA8DC" w14:textId="77777777" w:rsidR="009B36FB" w:rsidRDefault="009B36FB" w:rsidP="00012C90">
      <w:pPr>
        <w:spacing w:after="0"/>
        <w:jc w:val="right"/>
        <w:rPr>
          <w:rFonts w:ascii="Arial" w:hAnsi="Arial" w:cs="Arial"/>
          <w:sz w:val="18"/>
          <w:szCs w:val="18"/>
        </w:rPr>
      </w:pPr>
    </w:p>
    <w:p w14:paraId="40D3F064" w14:textId="77777777" w:rsidR="009B36FB" w:rsidRDefault="009B36FB" w:rsidP="00012C90">
      <w:pPr>
        <w:spacing w:after="0"/>
        <w:jc w:val="right"/>
        <w:rPr>
          <w:rFonts w:ascii="Arial" w:hAnsi="Arial" w:cs="Arial"/>
          <w:sz w:val="18"/>
          <w:szCs w:val="18"/>
        </w:rPr>
      </w:pPr>
    </w:p>
    <w:p w14:paraId="1DB9F875" w14:textId="77777777" w:rsidR="009B36FB" w:rsidRDefault="009B36FB" w:rsidP="00012C90">
      <w:pPr>
        <w:spacing w:after="0"/>
        <w:jc w:val="right"/>
        <w:rPr>
          <w:rFonts w:ascii="Arial" w:hAnsi="Arial" w:cs="Arial"/>
          <w:sz w:val="18"/>
          <w:szCs w:val="18"/>
        </w:rPr>
      </w:pPr>
    </w:p>
    <w:p w14:paraId="027D68F7" w14:textId="77777777" w:rsidR="009B36FB" w:rsidRDefault="009B36FB" w:rsidP="00012C90">
      <w:pPr>
        <w:spacing w:after="0"/>
        <w:jc w:val="right"/>
        <w:rPr>
          <w:rFonts w:ascii="Arial" w:hAnsi="Arial" w:cs="Arial"/>
          <w:sz w:val="18"/>
          <w:szCs w:val="18"/>
        </w:rPr>
      </w:pPr>
    </w:p>
    <w:p w14:paraId="203071A5" w14:textId="77777777" w:rsidR="009B36FB" w:rsidRDefault="009B36FB" w:rsidP="00012C90">
      <w:pPr>
        <w:spacing w:after="0"/>
        <w:jc w:val="right"/>
        <w:rPr>
          <w:rFonts w:ascii="Arial" w:hAnsi="Arial" w:cs="Arial"/>
          <w:sz w:val="18"/>
          <w:szCs w:val="18"/>
        </w:rPr>
      </w:pPr>
    </w:p>
    <w:p w14:paraId="7D849D55" w14:textId="77777777" w:rsidR="009B36FB" w:rsidRDefault="009B36FB" w:rsidP="00012C90">
      <w:pPr>
        <w:spacing w:after="0"/>
        <w:jc w:val="right"/>
        <w:rPr>
          <w:rFonts w:ascii="Arial" w:hAnsi="Arial" w:cs="Arial"/>
          <w:sz w:val="18"/>
          <w:szCs w:val="18"/>
        </w:rPr>
      </w:pPr>
    </w:p>
    <w:p w14:paraId="6394C747" w14:textId="77777777" w:rsidR="009B36FB" w:rsidRDefault="009B36FB" w:rsidP="00012C90">
      <w:pPr>
        <w:spacing w:after="0"/>
        <w:jc w:val="right"/>
        <w:rPr>
          <w:rFonts w:ascii="Arial" w:hAnsi="Arial" w:cs="Arial"/>
          <w:sz w:val="18"/>
          <w:szCs w:val="18"/>
        </w:rPr>
      </w:pPr>
    </w:p>
    <w:p w14:paraId="5DADE34E" w14:textId="77777777" w:rsidR="009B36FB" w:rsidRDefault="009B36FB" w:rsidP="00012C90">
      <w:pPr>
        <w:spacing w:after="0"/>
        <w:jc w:val="right"/>
        <w:rPr>
          <w:rFonts w:ascii="Arial" w:hAnsi="Arial" w:cs="Arial"/>
          <w:sz w:val="18"/>
          <w:szCs w:val="18"/>
        </w:rPr>
      </w:pPr>
    </w:p>
    <w:p w14:paraId="72F6127B" w14:textId="77777777" w:rsidR="009B36FB" w:rsidRDefault="009B36FB" w:rsidP="00012C90">
      <w:pPr>
        <w:spacing w:after="0"/>
        <w:jc w:val="right"/>
        <w:rPr>
          <w:rFonts w:ascii="Arial" w:hAnsi="Arial" w:cs="Arial"/>
          <w:sz w:val="18"/>
          <w:szCs w:val="18"/>
        </w:rPr>
      </w:pPr>
    </w:p>
    <w:p w14:paraId="7AF63F05" w14:textId="77777777" w:rsidR="009B36FB" w:rsidRDefault="009B36FB" w:rsidP="00012C90">
      <w:pPr>
        <w:spacing w:after="0"/>
        <w:jc w:val="right"/>
        <w:rPr>
          <w:rFonts w:ascii="Arial" w:hAnsi="Arial" w:cs="Arial"/>
          <w:sz w:val="18"/>
          <w:szCs w:val="18"/>
        </w:rPr>
      </w:pPr>
    </w:p>
    <w:p w14:paraId="174BD22E" w14:textId="77777777" w:rsidR="00373158" w:rsidRDefault="00373158" w:rsidP="004F1422">
      <w:pPr>
        <w:spacing w:after="0"/>
        <w:jc w:val="right"/>
        <w:rPr>
          <w:rFonts w:ascii="Arial" w:hAnsi="Arial" w:cs="Arial"/>
          <w:b/>
          <w:sz w:val="18"/>
          <w:szCs w:val="18"/>
        </w:rPr>
      </w:pPr>
    </w:p>
    <w:p w14:paraId="794638B6" w14:textId="77777777" w:rsidR="004F1422" w:rsidRPr="00116091" w:rsidRDefault="004F1422" w:rsidP="004F14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FA916F" w14:textId="77777777" w:rsidR="004F1422" w:rsidRDefault="004F1422" w:rsidP="004F1422">
      <w:pPr>
        <w:rPr>
          <w:rFonts w:ascii="Arial" w:hAnsi="Arial" w:cs="Arial"/>
        </w:rPr>
      </w:pPr>
    </w:p>
    <w:p w14:paraId="672C5C17" w14:textId="77777777" w:rsidR="0021273A" w:rsidRDefault="0021273A" w:rsidP="0021273A">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399FC0C" w14:textId="3F792A45" w:rsidR="005F07D3" w:rsidRPr="005F07D3" w:rsidRDefault="0021273A" w:rsidP="005F07D3">
      <w:pPr>
        <w:jc w:val="center"/>
        <w:rPr>
          <w:rFonts w:ascii="Arial" w:hAnsi="Arial" w:cs="Arial"/>
          <w:b/>
          <w:i/>
          <w:sz w:val="24"/>
          <w:szCs w:val="24"/>
        </w:rPr>
      </w:pPr>
      <w:r w:rsidRPr="005F07D3">
        <w:rPr>
          <w:rFonts w:ascii="Arial" w:hAnsi="Arial" w:cs="Arial"/>
          <w:b/>
          <w:bCs/>
          <w:color w:val="000000"/>
          <w:sz w:val="24"/>
          <w:szCs w:val="24"/>
        </w:rPr>
        <w:t xml:space="preserve">za </w:t>
      </w:r>
      <w:r w:rsidR="005F07D3" w:rsidRPr="009A320F">
        <w:rPr>
          <w:rFonts w:ascii="Arial" w:hAnsi="Arial" w:cs="Arial"/>
          <w:b/>
          <w:sz w:val="24"/>
          <w:szCs w:val="24"/>
        </w:rPr>
        <w:t xml:space="preserve">nakup </w:t>
      </w:r>
      <w:r w:rsidR="009A320F" w:rsidRPr="009A320F">
        <w:rPr>
          <w:rFonts w:ascii="Arial" w:hAnsi="Arial" w:cs="Arial"/>
          <w:b/>
          <w:color w:val="222222"/>
          <w:sz w:val="24"/>
          <w:szCs w:val="24"/>
          <w:shd w:val="clear" w:color="auto" w:fill="FFFFFF"/>
        </w:rPr>
        <w:t xml:space="preserve">profesionalnega EEG za investicijski projekt </w:t>
      </w:r>
      <w:r w:rsidR="005F07D3" w:rsidRPr="009A320F">
        <w:rPr>
          <w:rFonts w:ascii="Arial" w:eastAsia="Times New Roman" w:hAnsi="Arial" w:cs="Arial"/>
          <w:b/>
          <w:color w:val="222222"/>
          <w:sz w:val="24"/>
          <w:szCs w:val="24"/>
          <w:lang w:eastAsia="sl-SI"/>
        </w:rPr>
        <w:t>"Center</w:t>
      </w:r>
      <w:r w:rsidR="005F07D3" w:rsidRPr="005F07D3">
        <w:rPr>
          <w:rFonts w:ascii="Arial" w:eastAsia="Times New Roman" w:hAnsi="Arial" w:cs="Arial"/>
          <w:b/>
          <w:color w:val="222222"/>
          <w:sz w:val="24"/>
          <w:szCs w:val="24"/>
          <w:lang w:eastAsia="sl-SI"/>
        </w:rPr>
        <w:t xml:space="preserve"> odličnosti za raziskave in inovacije na področju obnovljivih materialov in zdravega bivanjskega okolja"</w:t>
      </w:r>
    </w:p>
    <w:p w14:paraId="4540F736" w14:textId="77777777" w:rsidR="0021273A" w:rsidRDefault="0021273A" w:rsidP="0021273A">
      <w:pPr>
        <w:spacing w:before="224" w:after="224" w:line="240" w:lineRule="auto"/>
        <w:jc w:val="center"/>
        <w:outlineLvl w:val="1"/>
      </w:pPr>
      <w:r>
        <w:rPr>
          <w:rFonts w:ascii="Arial" w:hAnsi="Arial" w:cs="Arial"/>
          <w:color w:val="000000"/>
          <w:sz w:val="18"/>
          <w:szCs w:val="18"/>
        </w:rPr>
        <w:t>sklenjena med</w:t>
      </w:r>
    </w:p>
    <w:p w14:paraId="68589D05" w14:textId="67C4DAAA" w:rsidR="0021273A" w:rsidRDefault="0021273A" w:rsidP="0021273A">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00EC4611" w:rsidRPr="00EF482F">
        <w:rPr>
          <w:rFonts w:ascii="Arial" w:hAnsi="Arial" w:cs="Arial"/>
          <w:b/>
          <w:bCs/>
          <w:color w:val="000000"/>
          <w:sz w:val="18"/>
          <w:szCs w:val="18"/>
        </w:rPr>
        <w:t>UNIVERZA NA PRIMORSKEM UNIVERSITA DEL LITORALE, Titov trg 4, 6000 Koper</w:t>
      </w:r>
      <w:r w:rsidR="00EC4611">
        <w:rPr>
          <w:rFonts w:ascii="Arial" w:hAnsi="Arial" w:cs="Arial"/>
          <w:b/>
          <w:bCs/>
          <w:color w:val="000000"/>
          <w:sz w:val="18"/>
          <w:szCs w:val="18"/>
        </w:rPr>
        <w:t xml:space="preserve"> </w:t>
      </w:r>
      <w:r w:rsidR="000D41FA">
        <w:rPr>
          <w:rFonts w:ascii="Arial" w:hAnsi="Arial" w:cs="Arial"/>
          <w:b/>
          <w:bCs/>
          <w:color w:val="000000"/>
          <w:sz w:val="18"/>
          <w:szCs w:val="18"/>
        </w:rPr>
        <w:t>–</w:t>
      </w:r>
      <w:r w:rsidR="00EC4611">
        <w:rPr>
          <w:rFonts w:ascii="Arial" w:hAnsi="Arial" w:cs="Arial"/>
          <w:b/>
          <w:bCs/>
          <w:color w:val="000000"/>
          <w:sz w:val="18"/>
          <w:szCs w:val="18"/>
        </w:rPr>
        <w:t xml:space="preserve"> Capodistria</w:t>
      </w:r>
      <w:r w:rsidR="000D41FA">
        <w:rPr>
          <w:rFonts w:ascii="Arial" w:hAnsi="Arial" w:cs="Arial"/>
          <w:b/>
          <w:bCs/>
          <w:color w:val="000000"/>
          <w:sz w:val="18"/>
          <w:szCs w:val="18"/>
        </w:rPr>
        <w:t>, Slovenija</w:t>
      </w:r>
      <w:r w:rsidR="00EC4611" w:rsidRPr="00EF482F">
        <w:rPr>
          <w:rFonts w:ascii="Arial" w:hAnsi="Arial" w:cs="Arial"/>
          <w:b/>
          <w:bCs/>
          <w:color w:val="000000"/>
          <w:sz w:val="18"/>
          <w:szCs w:val="18"/>
        </w:rPr>
        <w:t>,</w:t>
      </w:r>
      <w:r w:rsidR="00EC4611">
        <w:rPr>
          <w:rFonts w:ascii="Arial" w:hAnsi="Arial" w:cs="Arial"/>
          <w:color w:val="000000"/>
          <w:sz w:val="18"/>
          <w:szCs w:val="18"/>
        </w:rPr>
        <w:t xml:space="preserve"> </w:t>
      </w:r>
      <w:r w:rsidR="00EC4611" w:rsidRPr="00EF482F">
        <w:rPr>
          <w:rFonts w:ascii="Arial" w:hAnsi="Arial" w:cs="Arial"/>
          <w:color w:val="000000"/>
          <w:sz w:val="18"/>
          <w:szCs w:val="18"/>
        </w:rPr>
        <w:t xml:space="preserve">ki ga zastopa </w:t>
      </w:r>
      <w:r w:rsidR="00EC4611">
        <w:rPr>
          <w:rFonts w:ascii="Arial" w:hAnsi="Arial" w:cs="Arial"/>
          <w:color w:val="000000"/>
          <w:sz w:val="18"/>
          <w:szCs w:val="18"/>
        </w:rPr>
        <w:t xml:space="preserve">prof. </w:t>
      </w:r>
      <w:r w:rsidR="00EC4611" w:rsidRPr="00EF482F">
        <w:rPr>
          <w:rFonts w:ascii="Arial" w:hAnsi="Arial" w:cs="Arial"/>
          <w:color w:val="000000"/>
          <w:sz w:val="18"/>
          <w:szCs w:val="18"/>
        </w:rPr>
        <w:t>dr. Dragan Marušič, rektor</w:t>
      </w:r>
    </w:p>
    <w:p w14:paraId="370E1D48" w14:textId="77777777" w:rsidR="00EC4611" w:rsidRDefault="00EC4611" w:rsidP="0021273A">
      <w:pPr>
        <w:spacing w:after="0" w:line="240" w:lineRule="auto"/>
        <w:jc w:val="both"/>
      </w:pPr>
    </w:p>
    <w:tbl>
      <w:tblPr>
        <w:tblW w:w="4316" w:type="pct"/>
        <w:tblInd w:w="108" w:type="dxa"/>
        <w:tblLook w:val="04A0" w:firstRow="1" w:lastRow="0" w:firstColumn="1" w:lastColumn="0" w:noHBand="0" w:noVBand="1"/>
      </w:tblPr>
      <w:tblGrid>
        <w:gridCol w:w="3300"/>
        <w:gridCol w:w="4529"/>
      </w:tblGrid>
      <w:tr w:rsidR="0021273A" w14:paraId="1FAA781E" w14:textId="77777777" w:rsidTr="00AC3C92">
        <w:tc>
          <w:tcPr>
            <w:tcW w:w="3300" w:type="dxa"/>
            <w:tcMar>
              <w:top w:w="0" w:type="auto"/>
              <w:bottom w:w="0" w:type="auto"/>
            </w:tcMar>
            <w:vAlign w:val="center"/>
          </w:tcPr>
          <w:p w14:paraId="2A8CB0D2" w14:textId="77777777" w:rsidR="0021273A" w:rsidRDefault="0021273A" w:rsidP="00AC3C92">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2682042" w14:textId="68503DE2" w:rsidR="0021273A" w:rsidRDefault="00EC4611" w:rsidP="00AC3C92">
            <w:r w:rsidRPr="00EF482F">
              <w:rPr>
                <w:rFonts w:ascii="Arial" w:hAnsi="Arial" w:cs="Arial"/>
                <w:color w:val="000000"/>
                <w:position w:val="-2"/>
                <w:sz w:val="18"/>
                <w:szCs w:val="18"/>
              </w:rPr>
              <w:t>1810014000</w:t>
            </w:r>
          </w:p>
        </w:tc>
      </w:tr>
      <w:tr w:rsidR="0021273A" w14:paraId="0F3E23A3" w14:textId="77777777" w:rsidTr="00AC3C92">
        <w:tc>
          <w:tcPr>
            <w:tcW w:w="3300" w:type="dxa"/>
            <w:tcMar>
              <w:top w:w="0" w:type="auto"/>
              <w:bottom w:w="0" w:type="auto"/>
            </w:tcMar>
            <w:vAlign w:val="center"/>
          </w:tcPr>
          <w:p w14:paraId="69CEDF5A" w14:textId="77777777" w:rsidR="0021273A" w:rsidRDefault="0021273A" w:rsidP="00AC3C92">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405B7256" w14:textId="44C63E3E" w:rsidR="0021273A" w:rsidRDefault="00EC4611" w:rsidP="00AC3C92">
            <w:r w:rsidRPr="00EF482F">
              <w:rPr>
                <w:rFonts w:ascii="Arial" w:hAnsi="Arial" w:cs="Arial"/>
                <w:color w:val="000000"/>
                <w:position w:val="-2"/>
                <w:sz w:val="18"/>
                <w:szCs w:val="18"/>
              </w:rPr>
              <w:t>SI 71633065</w:t>
            </w:r>
          </w:p>
        </w:tc>
      </w:tr>
      <w:tr w:rsidR="0021273A" w14:paraId="4B84FDAF" w14:textId="77777777" w:rsidTr="00AC3C92">
        <w:tc>
          <w:tcPr>
            <w:tcW w:w="3300" w:type="dxa"/>
            <w:tcMar>
              <w:top w:w="0" w:type="auto"/>
              <w:bottom w:w="0" w:type="auto"/>
            </w:tcMar>
            <w:vAlign w:val="center"/>
          </w:tcPr>
          <w:p w14:paraId="5DE9E840" w14:textId="77777777" w:rsidR="0021273A" w:rsidRDefault="0021273A" w:rsidP="00AC3C92">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717FB664" w14:textId="1240ADB9" w:rsidR="0021273A" w:rsidRDefault="00EC4611" w:rsidP="00AC3C92">
            <w:r w:rsidRPr="00EF482F">
              <w:rPr>
                <w:rFonts w:ascii="Arial" w:hAnsi="Arial" w:cs="Arial"/>
                <w:color w:val="000000"/>
                <w:position w:val="-2"/>
                <w:sz w:val="18"/>
                <w:szCs w:val="18"/>
              </w:rPr>
              <w:t>SI56 0110 0600 0001 866</w:t>
            </w:r>
          </w:p>
        </w:tc>
      </w:tr>
    </w:tbl>
    <w:p w14:paraId="4804F705" w14:textId="77777777" w:rsidR="0021273A" w:rsidRDefault="0021273A" w:rsidP="0021273A"/>
    <w:p w14:paraId="0185497F" w14:textId="77777777" w:rsidR="0021273A" w:rsidRDefault="0021273A" w:rsidP="0021273A">
      <w:pPr>
        <w:spacing w:before="225" w:after="225" w:line="240" w:lineRule="auto"/>
        <w:jc w:val="center"/>
      </w:pPr>
      <w:r>
        <w:rPr>
          <w:rFonts w:ascii="Arial" w:hAnsi="Arial" w:cs="Arial"/>
          <w:color w:val="000000"/>
          <w:sz w:val="18"/>
          <w:szCs w:val="18"/>
        </w:rPr>
        <w:t>in</w:t>
      </w:r>
    </w:p>
    <w:p w14:paraId="716135F8" w14:textId="77777777" w:rsidR="0021273A" w:rsidRDefault="0021273A" w:rsidP="0021273A">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21273A" w14:paraId="525B55F5" w14:textId="77777777" w:rsidTr="00AC3C92">
        <w:tc>
          <w:tcPr>
            <w:tcW w:w="3300" w:type="dxa"/>
            <w:tcMar>
              <w:top w:w="0" w:type="auto"/>
              <w:bottom w:w="0" w:type="auto"/>
            </w:tcMar>
            <w:vAlign w:val="center"/>
          </w:tcPr>
          <w:p w14:paraId="39606B13" w14:textId="77777777" w:rsidR="0021273A" w:rsidRDefault="0021273A" w:rsidP="00AC3C9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2F88035" w14:textId="77777777" w:rsidR="0021273A" w:rsidRDefault="0021273A" w:rsidP="00AC3C92">
            <w:r>
              <w:rPr>
                <w:rFonts w:ascii="Arial" w:hAnsi="Arial" w:cs="Arial"/>
                <w:color w:val="000000"/>
                <w:position w:val="-2"/>
                <w:sz w:val="18"/>
                <w:szCs w:val="18"/>
              </w:rPr>
              <w:t> </w:t>
            </w:r>
          </w:p>
        </w:tc>
      </w:tr>
      <w:tr w:rsidR="0021273A" w14:paraId="27A1E079" w14:textId="77777777" w:rsidTr="00AC3C92">
        <w:tc>
          <w:tcPr>
            <w:tcW w:w="3300" w:type="dxa"/>
            <w:tcMar>
              <w:top w:w="0" w:type="auto"/>
              <w:bottom w:w="0" w:type="auto"/>
            </w:tcMar>
            <w:vAlign w:val="center"/>
          </w:tcPr>
          <w:p w14:paraId="14FD76A4" w14:textId="77777777" w:rsidR="0021273A" w:rsidRDefault="0021273A" w:rsidP="00AC3C9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ABD34DD" w14:textId="77777777" w:rsidR="0021273A" w:rsidRDefault="0021273A" w:rsidP="00AC3C92">
            <w:r>
              <w:rPr>
                <w:rFonts w:ascii="Arial" w:hAnsi="Arial" w:cs="Arial"/>
                <w:color w:val="000000"/>
                <w:position w:val="-2"/>
                <w:sz w:val="18"/>
                <w:szCs w:val="18"/>
              </w:rPr>
              <w:t> </w:t>
            </w:r>
          </w:p>
        </w:tc>
      </w:tr>
      <w:tr w:rsidR="0021273A" w14:paraId="3DF9B3FC" w14:textId="77777777" w:rsidTr="00AC3C92">
        <w:tc>
          <w:tcPr>
            <w:tcW w:w="3300" w:type="dxa"/>
            <w:tcMar>
              <w:top w:w="0" w:type="auto"/>
              <w:bottom w:w="0" w:type="auto"/>
            </w:tcMar>
            <w:vAlign w:val="center"/>
          </w:tcPr>
          <w:p w14:paraId="082D41CD" w14:textId="77777777" w:rsidR="0021273A" w:rsidRDefault="0021273A" w:rsidP="00AC3C9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41FFA8" w14:textId="77777777" w:rsidR="0021273A" w:rsidRDefault="0021273A" w:rsidP="00AC3C92">
            <w:r>
              <w:rPr>
                <w:rFonts w:ascii="Arial" w:hAnsi="Arial" w:cs="Arial"/>
                <w:color w:val="000000"/>
                <w:position w:val="-2"/>
                <w:sz w:val="18"/>
                <w:szCs w:val="18"/>
              </w:rPr>
              <w:t> </w:t>
            </w:r>
          </w:p>
        </w:tc>
      </w:tr>
    </w:tbl>
    <w:p w14:paraId="2F7AB03A" w14:textId="77777777" w:rsidR="0021273A" w:rsidRDefault="0021273A" w:rsidP="0021273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1EC0230" w14:textId="77777777" w:rsidR="003207B3" w:rsidRDefault="003207B3" w:rsidP="0021273A">
      <w:pPr>
        <w:spacing w:before="225" w:after="225" w:line="240" w:lineRule="auto"/>
        <w:jc w:val="both"/>
      </w:pPr>
    </w:p>
    <w:p w14:paraId="10C76735" w14:textId="77777777" w:rsidR="0021273A" w:rsidRDefault="0021273A" w:rsidP="0021273A">
      <w:pPr>
        <w:spacing w:before="225" w:after="225" w:line="240" w:lineRule="auto"/>
        <w:jc w:val="both"/>
      </w:pPr>
      <w:r>
        <w:rPr>
          <w:rFonts w:ascii="Arial" w:hAnsi="Arial" w:cs="Arial"/>
          <w:b/>
          <w:bCs/>
          <w:color w:val="000000"/>
          <w:sz w:val="18"/>
          <w:szCs w:val="18"/>
        </w:rPr>
        <w:t>I. UVODNE DOLOČBE</w:t>
      </w:r>
    </w:p>
    <w:p w14:paraId="4CCF105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EB24992"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240AFE2C" w14:textId="77777777" w:rsidTr="00AC3C92">
        <w:tc>
          <w:tcPr>
            <w:tcW w:w="0" w:type="auto"/>
            <w:tcMar>
              <w:top w:w="0" w:type="auto"/>
              <w:bottom w:w="0" w:type="auto"/>
            </w:tcMar>
          </w:tcPr>
          <w:p w14:paraId="58BD44D2" w14:textId="77777777" w:rsidR="0021273A" w:rsidRDefault="0021273A" w:rsidP="00AC3C9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21273A" w14:paraId="77E6F073" w14:textId="77777777" w:rsidTr="00AC3C92">
              <w:tc>
                <w:tcPr>
                  <w:tcW w:w="0" w:type="auto"/>
                  <w:tcMar>
                    <w:top w:w="0" w:type="auto"/>
                    <w:bottom w:w="0" w:type="auto"/>
                  </w:tcMar>
                </w:tcPr>
                <w:p w14:paraId="700623DF"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69B1E52"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1A3629C" w14:textId="77777777" w:rsidR="0021273A" w:rsidRDefault="0021273A" w:rsidP="00AC3C9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4C5AF6E" w14:textId="77777777" w:rsidR="0021273A" w:rsidRDefault="0021273A" w:rsidP="0021273A">
      <w:pPr>
        <w:spacing w:before="225" w:after="225" w:line="240" w:lineRule="auto"/>
        <w:jc w:val="both"/>
      </w:pPr>
      <w:r>
        <w:rPr>
          <w:rFonts w:ascii="Arial" w:hAnsi="Arial" w:cs="Arial"/>
          <w:b/>
          <w:bCs/>
          <w:color w:val="000000"/>
          <w:sz w:val="18"/>
          <w:szCs w:val="18"/>
        </w:rPr>
        <w:lastRenderedPageBreak/>
        <w:t>II. PREDMET POGODBE</w:t>
      </w:r>
    </w:p>
    <w:p w14:paraId="3EE7F9C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646754C9" w14:textId="77777777" w:rsidR="0021273A" w:rsidRPr="004D4EB5" w:rsidRDefault="0021273A" w:rsidP="0021273A">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21273A" w:rsidRPr="004D4EB5" w14:paraId="28370DA2" w14:textId="77777777" w:rsidTr="00AC3C92">
        <w:tc>
          <w:tcPr>
            <w:tcW w:w="0" w:type="auto"/>
            <w:tcMar>
              <w:top w:w="0" w:type="auto"/>
              <w:bottom w:w="0" w:type="auto"/>
            </w:tcMar>
          </w:tcPr>
          <w:p w14:paraId="7AF7A157" w14:textId="5200D82B" w:rsidR="0021273A" w:rsidRDefault="009A320F" w:rsidP="004D4EB5">
            <w:pPr>
              <w:jc w:val="both"/>
              <w:rPr>
                <w:rFonts w:ascii="Arial" w:hAnsi="Arial" w:cs="Arial"/>
                <w:sz w:val="18"/>
                <w:szCs w:val="18"/>
              </w:rPr>
            </w:pPr>
            <w:r w:rsidRPr="004D4EB5">
              <w:rPr>
                <w:rFonts w:ascii="Arial" w:hAnsi="Arial" w:cs="Arial"/>
                <w:sz w:val="18"/>
                <w:szCs w:val="18"/>
              </w:rPr>
              <w:t>S to pogodbo se dobavitelj zavezuje, da bo naročniku izročil predmet naročila</w:t>
            </w:r>
            <w:r w:rsidRPr="004D4EB5">
              <w:rPr>
                <w:rFonts w:ascii="Arial" w:hAnsi="Arial" w:cs="Arial"/>
                <w:i/>
                <w:sz w:val="18"/>
                <w:szCs w:val="18"/>
              </w:rPr>
              <w:t xml:space="preserve"> </w:t>
            </w:r>
            <w:r w:rsidR="004D4EB5" w:rsidRPr="004D4EB5">
              <w:rPr>
                <w:rFonts w:ascii="Arial" w:hAnsi="Arial" w:cs="Arial"/>
                <w:i/>
                <w:sz w:val="18"/>
                <w:szCs w:val="18"/>
              </w:rPr>
              <w:t xml:space="preserve">____________ </w:t>
            </w:r>
            <w:r w:rsidRPr="004D4EB5">
              <w:rPr>
                <w:rFonts w:ascii="Arial" w:hAnsi="Arial" w:cs="Arial"/>
                <w:i/>
                <w:sz w:val="18"/>
                <w:szCs w:val="18"/>
              </w:rPr>
              <w:t>(znamka, model, šifra</w:t>
            </w:r>
            <w:r w:rsidR="000D41FA">
              <w:rPr>
                <w:rFonts w:ascii="Arial" w:hAnsi="Arial" w:cs="Arial"/>
                <w:i/>
                <w:sz w:val="18"/>
                <w:szCs w:val="18"/>
              </w:rPr>
              <w:t>, proizvajalec</w:t>
            </w:r>
            <w:r w:rsidRPr="004D4EB5">
              <w:rPr>
                <w:rFonts w:ascii="Arial" w:hAnsi="Arial" w:cs="Arial"/>
                <w:i/>
                <w:sz w:val="18"/>
                <w:szCs w:val="18"/>
              </w:rPr>
              <w:t xml:space="preserve"> ali druga oznaka)</w:t>
            </w:r>
            <w:r w:rsidRPr="004D4EB5">
              <w:rPr>
                <w:rFonts w:ascii="Arial" w:hAnsi="Arial" w:cs="Arial"/>
                <w:sz w:val="18"/>
                <w:szCs w:val="18"/>
              </w:rPr>
              <w:t xml:space="preserve"> skladno z vsemi zahtevami v pogodbi, naročnik pa se zavezuje, da bo dobavitelju za to plačal kupnino v pogodbeni vrednosti iz 6. člena te pogodbe. </w:t>
            </w:r>
          </w:p>
          <w:p w14:paraId="6B2C9402" w14:textId="302D73D1" w:rsidR="001A6A13" w:rsidRPr="00452B36" w:rsidRDefault="001A6A13" w:rsidP="00452B36">
            <w:pPr>
              <w:jc w:val="both"/>
              <w:rPr>
                <w:rFonts w:ascii="Arial" w:hAnsi="Arial" w:cs="Arial"/>
                <w:bCs/>
                <w:sz w:val="18"/>
                <w:szCs w:val="18"/>
              </w:rPr>
            </w:pPr>
            <w:r w:rsidRPr="00452B36">
              <w:rPr>
                <w:rFonts w:ascii="Arial" w:hAnsi="Arial" w:cs="Arial"/>
                <w:sz w:val="18"/>
                <w:szCs w:val="18"/>
              </w:rPr>
              <w:t>Dobavitelj</w:t>
            </w:r>
            <w:r w:rsidRPr="00452B36">
              <w:rPr>
                <w:rFonts w:ascii="Arial" w:hAnsi="Arial" w:cs="Arial"/>
                <w:bCs/>
                <w:sz w:val="18"/>
                <w:szCs w:val="18"/>
              </w:rPr>
              <w:t xml:space="preserve"> se </w:t>
            </w:r>
            <w:r w:rsidR="00452B36">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sidR="00452B36">
              <w:rPr>
                <w:rFonts w:ascii="Arial" w:hAnsi="Arial" w:cs="Arial"/>
                <w:bCs/>
                <w:sz w:val="18"/>
                <w:szCs w:val="18"/>
              </w:rPr>
              <w:t xml:space="preserve">te </w:t>
            </w:r>
            <w:r w:rsidRPr="00452B36">
              <w:rPr>
                <w:rFonts w:ascii="Arial" w:hAnsi="Arial" w:cs="Arial"/>
                <w:bCs/>
                <w:sz w:val="18"/>
                <w:szCs w:val="18"/>
              </w:rPr>
              <w:t xml:space="preserve">pogodbe namestil </w:t>
            </w:r>
            <w:r w:rsidR="00452B36" w:rsidRPr="00452B36">
              <w:rPr>
                <w:rFonts w:ascii="Arial" w:hAnsi="Arial" w:cs="Arial"/>
                <w:bCs/>
                <w:sz w:val="18"/>
                <w:szCs w:val="18"/>
              </w:rPr>
              <w:t>opremo</w:t>
            </w:r>
            <w:r w:rsidRPr="00452B36">
              <w:rPr>
                <w:rFonts w:ascii="Arial" w:hAnsi="Arial" w:cs="Arial"/>
                <w:bCs/>
                <w:sz w:val="18"/>
                <w:szCs w:val="18"/>
              </w:rPr>
              <w:t xml:space="preserve"> oziroma poskrbel za priključitev na obstoječo opremo in izvedel usposabljanje uporabnikov dobavljene opreme</w:t>
            </w:r>
            <w:r w:rsidR="00452B36" w:rsidRPr="00452B36">
              <w:rPr>
                <w:rFonts w:ascii="Arial" w:hAnsi="Arial" w:cs="Arial"/>
                <w:bCs/>
                <w:sz w:val="18"/>
                <w:szCs w:val="18"/>
              </w:rPr>
              <w:t xml:space="preserve"> pri naročniku</w:t>
            </w:r>
            <w:r w:rsidRPr="00452B36">
              <w:rPr>
                <w:rFonts w:ascii="Arial" w:hAnsi="Arial" w:cs="Arial"/>
                <w:bCs/>
                <w:sz w:val="18"/>
                <w:szCs w:val="18"/>
              </w:rPr>
              <w:t xml:space="preserve">. </w:t>
            </w:r>
          </w:p>
        </w:tc>
      </w:tr>
    </w:tbl>
    <w:p w14:paraId="6312D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40B3A6C"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406"/>
      </w:tblGrid>
      <w:tr w:rsidR="0021273A" w14:paraId="7ECB67FE" w14:textId="77777777" w:rsidTr="00AC3C92">
        <w:tc>
          <w:tcPr>
            <w:tcW w:w="0" w:type="auto"/>
            <w:tcMar>
              <w:top w:w="0" w:type="auto"/>
              <w:bottom w:w="0" w:type="auto"/>
            </w:tcMar>
          </w:tcPr>
          <w:p w14:paraId="1DCD2138" w14:textId="77777777" w:rsidR="0021273A" w:rsidRDefault="0021273A" w:rsidP="00AC3C9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21273A" w14:paraId="6B704B99" w14:textId="77777777" w:rsidTr="00AC3C92">
              <w:tc>
                <w:tcPr>
                  <w:tcW w:w="0" w:type="auto"/>
                  <w:tcMar>
                    <w:top w:w="0" w:type="auto"/>
                    <w:bottom w:w="0" w:type="auto"/>
                  </w:tcMar>
                </w:tcPr>
                <w:p w14:paraId="61802EF8" w14:textId="77777777"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D96C0D4" w14:textId="74A6E3FA"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 xml:space="preserve">Razpisna dokumentacija naročnika z dne __________, z vsemi </w:t>
                  </w:r>
                  <w:r w:rsidR="00F9438A">
                    <w:rPr>
                      <w:rFonts w:ascii="Arial" w:hAnsi="Arial" w:cs="Arial"/>
                      <w:color w:val="000000"/>
                      <w:sz w:val="18"/>
                      <w:szCs w:val="18"/>
                    </w:rPr>
                    <w:t xml:space="preserve">spremembami in </w:t>
                  </w:r>
                  <w:r>
                    <w:rPr>
                      <w:rFonts w:ascii="Arial" w:hAnsi="Arial" w:cs="Arial"/>
                      <w:color w:val="000000"/>
                      <w:sz w:val="18"/>
                      <w:szCs w:val="18"/>
                    </w:rPr>
                    <w:t>prilogami.</w:t>
                  </w:r>
                </w:p>
              </w:tc>
            </w:tr>
          </w:tbl>
          <w:p w14:paraId="4E110A77"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5C6189A3" w14:textId="77777777" w:rsidR="0021273A" w:rsidRDefault="0021273A" w:rsidP="0021273A">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21273A" w14:paraId="39712B4E" w14:textId="77777777" w:rsidTr="00AC3C92">
        <w:tc>
          <w:tcPr>
            <w:tcW w:w="0" w:type="auto"/>
            <w:tcMar>
              <w:top w:w="0" w:type="auto"/>
              <w:bottom w:w="0" w:type="auto"/>
            </w:tcMar>
          </w:tcPr>
          <w:p w14:paraId="24EA108D" w14:textId="77777777" w:rsidR="0021273A" w:rsidRDefault="0021273A" w:rsidP="00AC3C92">
            <w:pPr>
              <w:rPr>
                <w:rFonts w:ascii="Arial" w:hAnsi="Arial" w:cs="Arial"/>
                <w:color w:val="000000"/>
                <w:sz w:val="18"/>
                <w:szCs w:val="18"/>
              </w:rPr>
            </w:pPr>
          </w:p>
          <w:p w14:paraId="4289BF00" w14:textId="77777777" w:rsidR="0021273A" w:rsidRPr="00BB58B1" w:rsidRDefault="0021273A" w:rsidP="00AC3C9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4597340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4B44244"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80C0519" w14:textId="77777777" w:rsidTr="00AC3C92">
        <w:tc>
          <w:tcPr>
            <w:tcW w:w="0" w:type="auto"/>
            <w:tcMar>
              <w:top w:w="0" w:type="auto"/>
              <w:bottom w:w="0" w:type="auto"/>
            </w:tcMar>
          </w:tcPr>
          <w:p w14:paraId="225F145B" w14:textId="77777777" w:rsidR="0021273A" w:rsidRPr="00BB58B1" w:rsidRDefault="0021273A" w:rsidP="00AC3C9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49C9EE2" w14:textId="77777777" w:rsidR="0021273A" w:rsidRPr="00BB58B1" w:rsidRDefault="0021273A" w:rsidP="00AC3C9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78803F0" w14:textId="77777777" w:rsidR="0021273A" w:rsidRDefault="0021273A" w:rsidP="00AC3C92">
            <w:pPr>
              <w:spacing w:before="225" w:after="225"/>
              <w:jc w:val="both"/>
            </w:pPr>
            <w:r>
              <w:rPr>
                <w:rFonts w:ascii="Arial" w:hAnsi="Arial" w:cs="Arial"/>
                <w:color w:val="000000"/>
                <w:sz w:val="18"/>
                <w:szCs w:val="18"/>
              </w:rPr>
              <w:t>Z dobaviteljem se v tem primeru sklene dodatek k osnovni pogodbi ali nova pogodba.</w:t>
            </w:r>
          </w:p>
        </w:tc>
      </w:tr>
    </w:tbl>
    <w:p w14:paraId="402C741D" w14:textId="77777777" w:rsidR="0021273A" w:rsidRPr="00CA4344" w:rsidRDefault="0021273A" w:rsidP="0021273A">
      <w:pPr>
        <w:spacing w:before="225" w:after="225" w:line="240" w:lineRule="auto"/>
        <w:jc w:val="both"/>
      </w:pPr>
      <w:r>
        <w:rPr>
          <w:rFonts w:ascii="Arial" w:hAnsi="Arial" w:cs="Arial"/>
          <w:b/>
          <w:bCs/>
          <w:color w:val="000000"/>
          <w:sz w:val="18"/>
          <w:szCs w:val="18"/>
        </w:rPr>
        <w:t>III. POGODBENA CENA</w:t>
      </w:r>
    </w:p>
    <w:p w14:paraId="046F42D2"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3B63344D"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48A956C" w14:textId="77777777" w:rsidTr="00AC3C92">
        <w:tc>
          <w:tcPr>
            <w:tcW w:w="0" w:type="auto"/>
            <w:tcMar>
              <w:top w:w="0" w:type="auto"/>
              <w:bottom w:w="0" w:type="auto"/>
            </w:tcMar>
          </w:tcPr>
          <w:p w14:paraId="3C27268E" w14:textId="55A3358E" w:rsidR="0021273A" w:rsidRPr="005F07D3"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w:t>
            </w:r>
            <w:r w:rsidR="005F07D3">
              <w:rPr>
                <w:rFonts w:ascii="Arial" w:hAnsi="Arial" w:cs="Arial"/>
                <w:color w:val="000000"/>
                <w:sz w:val="18"/>
                <w:szCs w:val="18"/>
              </w:rPr>
              <w:t>i ponudbe dobavitelja in znaša:</w:t>
            </w:r>
          </w:p>
          <w:p w14:paraId="44FEDFC4" w14:textId="77777777" w:rsidR="0021273A" w:rsidRDefault="0021273A" w:rsidP="00AC3C92">
            <w:pPr>
              <w:spacing w:before="225" w:after="225"/>
              <w:jc w:val="both"/>
            </w:pPr>
            <w:r>
              <w:rPr>
                <w:rFonts w:ascii="Arial" w:hAnsi="Arial" w:cs="Arial"/>
                <w:color w:val="000000"/>
                <w:sz w:val="18"/>
                <w:szCs w:val="18"/>
              </w:rPr>
              <w:t>Vrednost brez davka na dodano vrednost (DDV): ____________ EUR</w:t>
            </w:r>
          </w:p>
          <w:p w14:paraId="00DB354E" w14:textId="77777777" w:rsidR="0021273A" w:rsidRDefault="0021273A" w:rsidP="00AC3C92">
            <w:pPr>
              <w:spacing w:before="225" w:after="225"/>
              <w:jc w:val="both"/>
            </w:pPr>
            <w:r>
              <w:rPr>
                <w:rFonts w:ascii="Arial" w:hAnsi="Arial" w:cs="Arial"/>
                <w:color w:val="000000"/>
                <w:sz w:val="18"/>
                <w:szCs w:val="18"/>
              </w:rPr>
              <w:t>Davek na dodano vrednost (DDV): __________________ EUR</w:t>
            </w:r>
          </w:p>
          <w:p w14:paraId="74988F4E" w14:textId="42C02CF8"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771E84D1" w14:textId="77777777" w:rsidR="004D4EB5" w:rsidRDefault="004D4EB5" w:rsidP="00AC3C92">
            <w:pPr>
              <w:pStyle w:val="Noga"/>
              <w:tabs>
                <w:tab w:val="left" w:pos="3301"/>
              </w:tabs>
              <w:rPr>
                <w:rFonts w:ascii="Arial" w:hAnsi="Arial" w:cs="Arial"/>
                <w:color w:val="000000"/>
                <w:sz w:val="18"/>
                <w:szCs w:val="18"/>
              </w:rPr>
            </w:pPr>
          </w:p>
          <w:p w14:paraId="1BBE965B" w14:textId="77777777" w:rsidR="0021273A" w:rsidRPr="00B914D4" w:rsidRDefault="0021273A" w:rsidP="00AC3C92">
            <w:pPr>
              <w:pStyle w:val="Noga"/>
              <w:tabs>
                <w:tab w:val="left" w:pos="3301"/>
              </w:tabs>
              <w:rPr>
                <w:sz w:val="18"/>
                <w:szCs w:val="18"/>
              </w:rPr>
            </w:pPr>
            <w:r>
              <w:rPr>
                <w:rFonts w:ascii="Arial" w:hAnsi="Arial" w:cs="Arial"/>
                <w:color w:val="000000"/>
                <w:sz w:val="18"/>
                <w:szCs w:val="18"/>
              </w:rPr>
              <w:lastRenderedPageBreak/>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799AD92D" w14:textId="77777777" w:rsidR="0021273A" w:rsidRPr="00BB58B1" w:rsidRDefault="0021273A" w:rsidP="00AC3C92">
            <w:pPr>
              <w:spacing w:before="225" w:after="225"/>
              <w:jc w:val="both"/>
              <w:rPr>
                <w:sz w:val="18"/>
                <w:szCs w:val="18"/>
              </w:rPr>
            </w:pP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139336A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11A4D6D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E85C4F3" w14:textId="77777777" w:rsidTr="00AC3C92">
        <w:tc>
          <w:tcPr>
            <w:tcW w:w="0" w:type="auto"/>
            <w:tcMar>
              <w:top w:w="0" w:type="auto"/>
              <w:bottom w:w="0" w:type="auto"/>
            </w:tcMar>
          </w:tcPr>
          <w:p w14:paraId="7BD31A6B"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3ED4A334" w14:textId="1BD6CFEF" w:rsidR="0021273A" w:rsidRPr="00BB58B1" w:rsidRDefault="0021273A" w:rsidP="00A9026A">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r w:rsidR="004D4EB5">
              <w:rPr>
                <w:rFonts w:ascii="Arial" w:hAnsi="Arial" w:cs="Arial"/>
                <w:color w:val="000000"/>
                <w:sz w:val="18"/>
                <w:szCs w:val="18"/>
              </w:rPr>
              <w:t xml:space="preserve">Pravilna in pravočasna dobava blaga vključuje tudi </w:t>
            </w:r>
            <w:r w:rsidR="00A9026A">
              <w:rPr>
                <w:rFonts w:ascii="Arial" w:hAnsi="Arial" w:cs="Arial"/>
                <w:color w:val="000000"/>
                <w:sz w:val="18"/>
                <w:szCs w:val="18"/>
              </w:rPr>
              <w:t>izvedbo montaže in usposabljana naročnikovega osebja za upravljanje z opremo</w:t>
            </w:r>
            <w:r w:rsidR="004D4EB5">
              <w:rPr>
                <w:rFonts w:ascii="Arial" w:hAnsi="Arial" w:cs="Arial"/>
                <w:color w:val="000000"/>
                <w:sz w:val="18"/>
                <w:szCs w:val="18"/>
              </w:rPr>
              <w:t>.</w:t>
            </w:r>
          </w:p>
        </w:tc>
      </w:tr>
    </w:tbl>
    <w:p w14:paraId="6CE18DE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240E63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C6BF076" w14:textId="77777777" w:rsidTr="00AC3C92">
        <w:tc>
          <w:tcPr>
            <w:tcW w:w="0" w:type="auto"/>
            <w:tcMar>
              <w:top w:w="0" w:type="auto"/>
              <w:bottom w:w="0" w:type="auto"/>
            </w:tcMar>
          </w:tcPr>
          <w:p w14:paraId="56FC206D" w14:textId="05B8C108"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opravljeni dobavi opreme. </w:t>
            </w:r>
            <w:r w:rsidR="00A9026A" w:rsidRPr="00A9026A">
              <w:rPr>
                <w:rFonts w:ascii="Arial" w:hAnsi="Arial" w:cs="Arial"/>
                <w:color w:val="000000"/>
                <w:sz w:val="18"/>
                <w:szCs w:val="18"/>
              </w:rPr>
              <w:t>Če je potrebna namestitev opreme in usposabljanje osebja, izvajalec izda račun naročniku po dobavi, namestitvi in usposabljanju.</w:t>
            </w:r>
          </w:p>
          <w:p w14:paraId="2174E2D8" w14:textId="27886B76" w:rsidR="0021273A" w:rsidRPr="0024480A" w:rsidRDefault="0021273A" w:rsidP="00AC3C9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sidR="004D4EB5">
              <w:rPr>
                <w:rFonts w:ascii="Arial" w:hAnsi="Arial" w:cs="Arial"/>
                <w:color w:val="000000"/>
                <w:sz w:val="18"/>
                <w:szCs w:val="18"/>
              </w:rPr>
              <w:t xml:space="preserve"> (vključno </w:t>
            </w:r>
            <w:r w:rsidR="00E022C8">
              <w:rPr>
                <w:rFonts w:ascii="Arial" w:hAnsi="Arial" w:cs="Arial"/>
                <w:color w:val="000000"/>
                <w:sz w:val="18"/>
                <w:szCs w:val="18"/>
              </w:rPr>
              <w:t>prevozne, carinske in druge stroške</w:t>
            </w:r>
            <w:r w:rsidR="004D4EB5">
              <w:rPr>
                <w:rFonts w:ascii="Arial" w:hAnsi="Arial" w:cs="Arial"/>
                <w:color w:val="000000"/>
                <w:sz w:val="18"/>
                <w:szCs w:val="18"/>
              </w:rPr>
              <w:t>)</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2F4BDE" w14:textId="627953F2" w:rsidR="0021273A" w:rsidRPr="00EA0054" w:rsidRDefault="0021273A" w:rsidP="00EA0054">
            <w:pPr>
              <w:spacing w:before="225" w:after="225" w:line="240" w:lineRule="auto"/>
              <w:jc w:val="both"/>
              <w:rPr>
                <w:rFonts w:ascii="Arial" w:hAnsi="Arial" w:cs="Arial"/>
                <w:sz w:val="18"/>
                <w:szCs w:val="18"/>
              </w:rPr>
            </w:pPr>
            <w:r w:rsidRPr="00EF482F">
              <w:rPr>
                <w:rFonts w:ascii="Arial" w:hAnsi="Arial" w:cs="Arial"/>
                <w:color w:val="000000"/>
                <w:sz w:val="18"/>
                <w:szCs w:val="18"/>
              </w:rPr>
              <w:t xml:space="preserve">Dobavitelj izstavi račun </w:t>
            </w:r>
            <w:r w:rsidR="00EA0054" w:rsidRPr="00EF482F">
              <w:rPr>
                <w:rFonts w:ascii="Arial" w:hAnsi="Arial" w:cs="Arial"/>
                <w:color w:val="000000"/>
                <w:sz w:val="18"/>
                <w:szCs w:val="18"/>
              </w:rPr>
              <w:t>v elektronski obliki (eRačun) preko spletnega portala UJPnet. Kot uradni prejem računa se šteje datum vnosa računa v sistem UJPnet.</w:t>
            </w:r>
          </w:p>
          <w:p w14:paraId="0B55A6C6" w14:textId="77777777" w:rsidR="004D4EB5" w:rsidRPr="00FA3EF7" w:rsidRDefault="004D4EB5" w:rsidP="004D4EB5">
            <w:pPr>
              <w:spacing w:before="225" w:after="225"/>
              <w:jc w:val="both"/>
              <w:rPr>
                <w:rFonts w:ascii="Arial" w:hAnsi="Arial" w:cs="Arial"/>
                <w:sz w:val="18"/>
                <w:szCs w:val="18"/>
                <w:u w:val="single"/>
              </w:rPr>
            </w:pPr>
            <w:r w:rsidRPr="00FA3EF7">
              <w:rPr>
                <w:rFonts w:ascii="Arial" w:hAnsi="Arial" w:cs="Arial"/>
                <w:sz w:val="18"/>
                <w:szCs w:val="18"/>
                <w:u w:val="single"/>
              </w:rPr>
              <w:t>Račun se mora glasiti na naslov:</w:t>
            </w:r>
          </w:p>
          <w:p w14:paraId="6FEBB98B" w14:textId="77777777" w:rsidR="004D4EB5" w:rsidRPr="00FA3EF7" w:rsidRDefault="004D4EB5" w:rsidP="004D4EB5">
            <w:pPr>
              <w:spacing w:before="225" w:after="225"/>
              <w:jc w:val="both"/>
              <w:rPr>
                <w:rFonts w:ascii="Trebuchet MS" w:hAnsi="Trebuchet MS" w:cs="Arial"/>
                <w:b/>
                <w:sz w:val="15"/>
                <w:szCs w:val="15"/>
                <w:shd w:val="clear" w:color="auto" w:fill="FFFFFF"/>
              </w:rPr>
            </w:pPr>
            <w:r w:rsidRPr="00FA3EF7">
              <w:rPr>
                <w:rFonts w:ascii="Arial" w:hAnsi="Arial" w:cs="Arial"/>
                <w:b/>
                <w:sz w:val="18"/>
                <w:szCs w:val="18"/>
                <w:shd w:val="clear" w:color="auto" w:fill="FFFFFF"/>
              </w:rPr>
              <w:t>Univerza na Primorskem</w:t>
            </w:r>
            <w:r w:rsidRPr="00FA3EF7">
              <w:rPr>
                <w:rFonts w:ascii="Arial" w:hAnsi="Arial" w:cs="Arial"/>
                <w:b/>
                <w:sz w:val="18"/>
                <w:szCs w:val="18"/>
              </w:rPr>
              <w:t xml:space="preserve"> </w:t>
            </w:r>
            <w:r w:rsidRPr="00FA3EF7">
              <w:rPr>
                <w:rFonts w:ascii="Arial" w:hAnsi="Arial" w:cs="Arial"/>
                <w:b/>
                <w:sz w:val="18"/>
                <w:szCs w:val="18"/>
                <w:shd w:val="clear" w:color="auto" w:fill="FFFFFF"/>
              </w:rPr>
              <w:t>Universita del Litorale (UP FAMNIT)</w:t>
            </w:r>
            <w:r w:rsidRPr="00FA3EF7">
              <w:rPr>
                <w:rFonts w:ascii="Arial" w:hAnsi="Arial" w:cs="Arial"/>
                <w:b/>
                <w:sz w:val="18"/>
                <w:szCs w:val="18"/>
              </w:rPr>
              <w:t xml:space="preserve">, </w:t>
            </w:r>
            <w:r w:rsidRPr="00FA3EF7">
              <w:rPr>
                <w:rFonts w:ascii="Arial" w:hAnsi="Arial" w:cs="Arial"/>
                <w:b/>
                <w:sz w:val="18"/>
                <w:szCs w:val="18"/>
                <w:shd w:val="clear" w:color="auto" w:fill="FFFFFF"/>
              </w:rPr>
              <w:t>Titov trg 4</w:t>
            </w:r>
            <w:r w:rsidRPr="00FA3EF7">
              <w:rPr>
                <w:rFonts w:ascii="Arial" w:hAnsi="Arial" w:cs="Arial"/>
                <w:b/>
                <w:sz w:val="18"/>
                <w:szCs w:val="18"/>
              </w:rPr>
              <w:t xml:space="preserve">, </w:t>
            </w:r>
            <w:r w:rsidRPr="00FA3EF7">
              <w:rPr>
                <w:rFonts w:ascii="Arial" w:hAnsi="Arial" w:cs="Arial"/>
                <w:b/>
                <w:sz w:val="18"/>
                <w:szCs w:val="18"/>
                <w:shd w:val="clear" w:color="auto" w:fill="FFFFFF"/>
              </w:rPr>
              <w:t>6000 Koper</w:t>
            </w:r>
            <w:r w:rsidRPr="00FA3EF7">
              <w:rPr>
                <w:rFonts w:ascii="Trebuchet MS" w:hAnsi="Trebuchet MS" w:cs="Arial"/>
                <w:b/>
                <w:sz w:val="15"/>
                <w:szCs w:val="15"/>
                <w:shd w:val="clear" w:color="auto" w:fill="FFFFFF"/>
              </w:rPr>
              <w:t>.</w:t>
            </w:r>
          </w:p>
          <w:p w14:paraId="4139EB81" w14:textId="77777777" w:rsidR="004D4EB5" w:rsidRDefault="004D4EB5" w:rsidP="004D4EB5">
            <w:pPr>
              <w:spacing w:before="225" w:after="225"/>
              <w:jc w:val="both"/>
              <w:rPr>
                <w:rFonts w:ascii="Arial" w:hAnsi="Arial" w:cs="Arial"/>
                <w:sz w:val="18"/>
                <w:szCs w:val="18"/>
                <w:shd w:val="clear" w:color="auto" w:fill="FFFFFF"/>
              </w:rPr>
            </w:pPr>
            <w:r w:rsidRPr="00FA3EF7">
              <w:rPr>
                <w:rFonts w:ascii="Arial" w:hAnsi="Arial" w:cs="Arial"/>
                <w:sz w:val="18"/>
                <w:szCs w:val="18"/>
                <w:u w:val="single"/>
                <w:shd w:val="clear" w:color="auto" w:fill="FFFFFF"/>
              </w:rPr>
              <w:t>Račun se pošlje elektronsko na:</w:t>
            </w:r>
            <w:r w:rsidRPr="00FA3EF7">
              <w:rPr>
                <w:rFonts w:ascii="Arial" w:hAnsi="Arial" w:cs="Arial"/>
                <w:sz w:val="18"/>
                <w:szCs w:val="18"/>
                <w:shd w:val="clear" w:color="auto" w:fill="FFFFFF"/>
              </w:rPr>
              <w:t xml:space="preserve"> </w:t>
            </w:r>
          </w:p>
          <w:p w14:paraId="660C7DD1" w14:textId="3B52E1D5" w:rsidR="004D4EB5" w:rsidRPr="002F6007" w:rsidRDefault="004D4EB5" w:rsidP="004D4EB5">
            <w:pPr>
              <w:spacing w:before="225" w:after="225"/>
              <w:jc w:val="both"/>
              <w:rPr>
                <w:rFonts w:ascii="Arial" w:hAnsi="Arial" w:cs="Arial"/>
                <w:sz w:val="18"/>
                <w:szCs w:val="18"/>
                <w:shd w:val="clear" w:color="auto" w:fill="FFFFFF"/>
              </w:rPr>
            </w:pPr>
            <w:r w:rsidRPr="00FA3EF7">
              <w:rPr>
                <w:rFonts w:ascii="Arial" w:hAnsi="Arial" w:cs="Arial"/>
                <w:b/>
                <w:sz w:val="18"/>
                <w:szCs w:val="18"/>
                <w:shd w:val="clear" w:color="auto" w:fill="FFFFFF"/>
              </w:rPr>
              <w:t>UP FAMNIT, Glagoljaška 8, 6000 Koper,</w:t>
            </w:r>
            <w:r>
              <w:rPr>
                <w:rFonts w:ascii="Arial" w:hAnsi="Arial" w:cs="Arial"/>
                <w:b/>
                <w:sz w:val="18"/>
                <w:szCs w:val="18"/>
                <w:shd w:val="clear" w:color="auto" w:fill="FFFFFF"/>
              </w:rPr>
              <w:t xml:space="preserve"> </w:t>
            </w:r>
            <w:r w:rsidRPr="00FA3EF7">
              <w:rPr>
                <w:rFonts w:ascii="Arial" w:hAnsi="Arial" w:cs="Arial"/>
                <w:b/>
                <w:sz w:val="18"/>
                <w:szCs w:val="18"/>
                <w:shd w:val="clear" w:color="auto" w:fill="FFFFFF"/>
              </w:rPr>
              <w:t>IBAN: SI5601100-6000023788</w:t>
            </w:r>
            <w:r>
              <w:rPr>
                <w:rFonts w:ascii="Arial" w:hAnsi="Arial" w:cs="Arial"/>
                <w:b/>
                <w:sz w:val="18"/>
                <w:szCs w:val="18"/>
                <w:shd w:val="clear" w:color="auto" w:fill="FFFFFF"/>
              </w:rPr>
              <w:t xml:space="preserve">, </w:t>
            </w:r>
            <w:r w:rsidRPr="004D4EB5">
              <w:rPr>
                <w:rFonts w:ascii="Arial" w:hAnsi="Arial" w:cs="Arial"/>
                <w:b/>
                <w:sz w:val="18"/>
                <w:szCs w:val="18"/>
                <w:shd w:val="clear" w:color="auto" w:fill="FFFFFF"/>
              </w:rPr>
              <w:t>davčna št.: 71633065.</w:t>
            </w:r>
          </w:p>
          <w:p w14:paraId="5D7E3D7E" w14:textId="77777777" w:rsidR="0021273A" w:rsidRPr="00EF482F" w:rsidRDefault="0021273A" w:rsidP="00AC3C9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4F09ED4E" w14:textId="3A67B28D" w:rsidR="0021273A" w:rsidRPr="00BB58B1" w:rsidRDefault="0021273A" w:rsidP="00AC3C9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sidR="00EA0054">
              <w:rPr>
                <w:rFonts w:ascii="Arial" w:hAnsi="Arial" w:cs="Arial"/>
                <w:color w:val="000000"/>
                <w:sz w:val="18"/>
                <w:szCs w:val="18"/>
              </w:rPr>
              <w:t>,</w:t>
            </w:r>
            <w:r w:rsidRPr="00EF482F">
              <w:rPr>
                <w:rFonts w:ascii="Arial" w:hAnsi="Arial" w:cs="Arial"/>
                <w:color w:val="000000"/>
                <w:sz w:val="18"/>
                <w:szCs w:val="18"/>
              </w:rPr>
              <w:t xml:space="preserve"> naveden</w:t>
            </w:r>
            <w:r w:rsidR="00EA0054">
              <w:rPr>
                <w:rFonts w:ascii="Arial" w:hAnsi="Arial" w:cs="Arial"/>
                <w:color w:val="000000"/>
                <w:sz w:val="18"/>
                <w:szCs w:val="18"/>
              </w:rPr>
              <w:t>em na računu.</w:t>
            </w:r>
          </w:p>
          <w:p w14:paraId="4AE19DB4" w14:textId="77777777" w:rsidR="0021273A" w:rsidRDefault="0021273A" w:rsidP="00AC3C9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3F4B230" w14:textId="098A9FFE" w:rsidR="0021273A" w:rsidRDefault="0021273A" w:rsidP="0021273A">
      <w:pPr>
        <w:spacing w:before="225" w:after="225" w:line="240" w:lineRule="auto"/>
        <w:jc w:val="both"/>
      </w:pPr>
      <w:r>
        <w:rPr>
          <w:rFonts w:ascii="Arial" w:hAnsi="Arial" w:cs="Arial"/>
          <w:b/>
          <w:bCs/>
          <w:color w:val="000000"/>
          <w:sz w:val="18"/>
          <w:szCs w:val="18"/>
        </w:rPr>
        <w:t>IV. DOBAVNI ROK</w:t>
      </w:r>
      <w:r w:rsidR="004E5ED4">
        <w:rPr>
          <w:rFonts w:ascii="Arial" w:hAnsi="Arial" w:cs="Arial"/>
          <w:b/>
          <w:bCs/>
          <w:color w:val="000000"/>
          <w:sz w:val="18"/>
          <w:szCs w:val="18"/>
        </w:rPr>
        <w:t xml:space="preserve"> in PREVZEM OPREME</w:t>
      </w:r>
    </w:p>
    <w:p w14:paraId="3D64B4AD" w14:textId="77777777" w:rsidR="0021273A" w:rsidRDefault="0021273A" w:rsidP="0021273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21273A" w14:paraId="4C9141E8" w14:textId="77777777" w:rsidTr="00AC3C92">
        <w:tc>
          <w:tcPr>
            <w:tcW w:w="0" w:type="auto"/>
            <w:tcMar>
              <w:top w:w="0" w:type="auto"/>
              <w:bottom w:w="0" w:type="auto"/>
            </w:tcMar>
          </w:tcPr>
          <w:p w14:paraId="5B743780" w14:textId="35F16733"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 xml:space="preserve">navedba datuma dobave, kot ga opredeljuje naročnik v tehničnih specifikacijah, ki </w:t>
            </w:r>
            <w:r>
              <w:rPr>
                <w:rFonts w:ascii="Arial" w:hAnsi="Arial" w:cs="Arial"/>
                <w:i/>
                <w:color w:val="000000"/>
                <w:sz w:val="18"/>
                <w:szCs w:val="18"/>
              </w:rPr>
              <w:lastRenderedPageBreak/>
              <w:t>je priloga te pogodbe</w:t>
            </w:r>
            <w:r w:rsidRPr="007C356D">
              <w:rPr>
                <w:rFonts w:ascii="Arial" w:hAnsi="Arial" w:cs="Arial"/>
                <w:i/>
                <w:color w:val="000000"/>
                <w:sz w:val="18"/>
                <w:szCs w:val="18"/>
              </w:rPr>
              <w:t>)</w:t>
            </w:r>
            <w:r>
              <w:rPr>
                <w:rFonts w:ascii="Arial" w:hAnsi="Arial" w:cs="Arial"/>
                <w:color w:val="000000"/>
                <w:sz w:val="18"/>
                <w:szCs w:val="18"/>
              </w:rPr>
              <w:t xml:space="preserve">. </w:t>
            </w:r>
            <w:r w:rsidR="00452B36">
              <w:rPr>
                <w:rFonts w:ascii="Arial" w:hAnsi="Arial" w:cs="Arial"/>
                <w:color w:val="000000"/>
                <w:sz w:val="18"/>
                <w:szCs w:val="18"/>
              </w:rPr>
              <w:t xml:space="preserve">Namestitev opreme in usposabljanje uporabnikov opreme se izvede </w:t>
            </w:r>
            <w:r w:rsidR="00374436">
              <w:rPr>
                <w:rFonts w:ascii="Arial" w:hAnsi="Arial" w:cs="Arial"/>
                <w:color w:val="000000"/>
                <w:sz w:val="18"/>
                <w:szCs w:val="18"/>
              </w:rPr>
              <w:t>vključno do navedenega roka</w:t>
            </w:r>
            <w:r w:rsidR="00452B36">
              <w:rPr>
                <w:rFonts w:ascii="Arial" w:hAnsi="Arial" w:cs="Arial"/>
                <w:color w:val="000000"/>
                <w:sz w:val="18"/>
                <w:szCs w:val="18"/>
              </w:rPr>
              <w:t>.</w:t>
            </w:r>
          </w:p>
          <w:p w14:paraId="1481FD7F"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97A6064" w14:textId="77777777" w:rsidR="00EA0054" w:rsidRPr="009D135A" w:rsidRDefault="00EA0054" w:rsidP="00EA0054">
            <w:pPr>
              <w:spacing w:before="225" w:after="225"/>
              <w:jc w:val="both"/>
              <w:rPr>
                <w:rFonts w:ascii="Arial" w:hAnsi="Arial" w:cs="Arial"/>
                <w:color w:val="000000"/>
                <w:sz w:val="18"/>
                <w:szCs w:val="18"/>
              </w:rPr>
            </w:pPr>
            <w:r>
              <w:rPr>
                <w:rFonts w:ascii="Arial" w:hAnsi="Arial" w:cs="Arial"/>
                <w:color w:val="000000"/>
                <w:sz w:val="18"/>
                <w:szCs w:val="18"/>
              </w:rPr>
              <w:t>Dobavitelj in naročnik ob dobavi opravita primopredajo opreme ter o tem sestavita pisni zapisnik.</w:t>
            </w:r>
          </w:p>
          <w:p w14:paraId="37399FD1" w14:textId="77777777" w:rsidR="00EA0054" w:rsidRDefault="0021273A" w:rsidP="00AC3C92">
            <w:pPr>
              <w:spacing w:line="240" w:lineRule="auto"/>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Pr="0093539B">
              <w:rPr>
                <w:rFonts w:ascii="Arial" w:hAnsi="Arial" w:cs="Arial"/>
                <w:color w:val="000000"/>
                <w:sz w:val="18"/>
                <w:szCs w:val="18"/>
              </w:rPr>
              <w:t xml:space="preserve">no drugo mesto dobave. </w:t>
            </w:r>
          </w:p>
          <w:p w14:paraId="2C5A6413" w14:textId="11A7967B" w:rsidR="00DB1884" w:rsidRPr="004C2DA4" w:rsidRDefault="00DB1884" w:rsidP="00DB1884">
            <w:pPr>
              <w:spacing w:line="260" w:lineRule="exact"/>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22BDE76D" w14:textId="77777777" w:rsidR="00DB1884" w:rsidRPr="004C2DA4" w:rsidRDefault="00DB1884" w:rsidP="00DB1884">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A63FA41" w14:textId="479F391A" w:rsidR="00DB1884" w:rsidRPr="004C2DA4" w:rsidRDefault="00E022C8" w:rsidP="00DB1884">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00DB1884" w:rsidRPr="004C2DA4">
              <w:rPr>
                <w:rFonts w:ascii="Arial" w:hAnsi="Arial" w:cs="Arial"/>
                <w:sz w:val="18"/>
                <w:szCs w:val="18"/>
              </w:rPr>
              <w:t xml:space="preserve"> garancijsk</w:t>
            </w:r>
            <w:r>
              <w:rPr>
                <w:rFonts w:ascii="Arial" w:hAnsi="Arial" w:cs="Arial"/>
                <w:sz w:val="18"/>
                <w:szCs w:val="18"/>
              </w:rPr>
              <w:t>i list</w:t>
            </w:r>
            <w:r w:rsidR="00DB1884" w:rsidRPr="004C2DA4">
              <w:rPr>
                <w:rFonts w:ascii="Arial" w:hAnsi="Arial" w:cs="Arial"/>
                <w:sz w:val="18"/>
                <w:szCs w:val="18"/>
              </w:rPr>
              <w:t xml:space="preserve"> za </w:t>
            </w:r>
            <w:r>
              <w:rPr>
                <w:rFonts w:ascii="Arial" w:hAnsi="Arial" w:cs="Arial"/>
                <w:sz w:val="18"/>
                <w:szCs w:val="18"/>
              </w:rPr>
              <w:t>brezhibno delovanje opreme</w:t>
            </w:r>
            <w:r w:rsidR="00DB1884" w:rsidRPr="004C2DA4">
              <w:rPr>
                <w:rFonts w:ascii="Arial" w:hAnsi="Arial" w:cs="Arial"/>
                <w:sz w:val="18"/>
                <w:szCs w:val="18"/>
              </w:rPr>
              <w:t>,</w:t>
            </w:r>
          </w:p>
          <w:p w14:paraId="4078A6BF" w14:textId="648E58F1" w:rsidR="0059439D" w:rsidRDefault="0059439D" w:rsidP="0059439D">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55913C74" w14:textId="5255BB13" w:rsidR="00E022C8" w:rsidRPr="0059439D" w:rsidRDefault="00E022C8" w:rsidP="0059439D">
            <w:pPr>
              <w:numPr>
                <w:ilvl w:val="0"/>
                <w:numId w:val="17"/>
              </w:numPr>
              <w:spacing w:after="0" w:line="260" w:lineRule="exact"/>
              <w:jc w:val="both"/>
              <w:rPr>
                <w:rFonts w:ascii="Arial" w:hAnsi="Arial" w:cs="Arial"/>
                <w:sz w:val="18"/>
                <w:szCs w:val="18"/>
              </w:rPr>
            </w:pPr>
            <w:r>
              <w:rPr>
                <w:rFonts w:ascii="Arial" w:hAnsi="Arial" w:cs="Arial"/>
                <w:sz w:val="18"/>
                <w:szCs w:val="18"/>
              </w:rPr>
              <w:t>seznam pooblaščenih servisov</w:t>
            </w:r>
            <w:r w:rsidR="0052626E">
              <w:rPr>
                <w:rFonts w:ascii="Arial" w:hAnsi="Arial" w:cs="Arial"/>
                <w:sz w:val="18"/>
                <w:szCs w:val="18"/>
              </w:rPr>
              <w:t>,</w:t>
            </w:r>
          </w:p>
          <w:p w14:paraId="188473E8" w14:textId="77777777" w:rsidR="00DB1884" w:rsidRDefault="00DB1884" w:rsidP="00DB1884">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2C5F56CF" w14:textId="77777777" w:rsidR="00DB1884" w:rsidRDefault="00DB1884" w:rsidP="00DB1884">
            <w:pPr>
              <w:spacing w:after="0" w:line="260" w:lineRule="exact"/>
              <w:jc w:val="both"/>
              <w:rPr>
                <w:rFonts w:ascii="Arial" w:hAnsi="Arial" w:cs="Arial"/>
                <w:sz w:val="18"/>
                <w:szCs w:val="18"/>
              </w:rPr>
            </w:pPr>
          </w:p>
          <w:p w14:paraId="609220A2" w14:textId="77777777" w:rsidR="00DB1884" w:rsidRPr="003C52D2" w:rsidRDefault="00DB1884" w:rsidP="00DB1884">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255A904B" w14:textId="75E29187" w:rsidR="004E5ED4" w:rsidRDefault="00EA0054" w:rsidP="004D4EB5">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1E5E4632" w14:textId="67F84957" w:rsidR="004E5ED4" w:rsidRPr="003C52D2" w:rsidRDefault="004E5ED4" w:rsidP="004E5ED4">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opreme najmanj štiri (4) delovne dni pred dnevom dobave opreme, sicer naročnik ni dolžan prevzeti opreme. </w:t>
            </w:r>
          </w:p>
          <w:p w14:paraId="635B9C8A" w14:textId="4F3CB1BC" w:rsidR="004E5ED4" w:rsidRPr="00EB5542" w:rsidRDefault="004E5ED4" w:rsidP="00EB5542">
            <w:pPr>
              <w:spacing w:after="0" w:line="260" w:lineRule="exact"/>
              <w:jc w:val="both"/>
              <w:rPr>
                <w:rFonts w:ascii="Arial" w:hAnsi="Arial" w:cs="Arial"/>
                <w:sz w:val="18"/>
                <w:szCs w:val="18"/>
              </w:rPr>
            </w:pPr>
          </w:p>
        </w:tc>
      </w:tr>
    </w:tbl>
    <w:p w14:paraId="7B9A5112" w14:textId="77777777" w:rsidR="0021273A" w:rsidRPr="001C351B" w:rsidRDefault="0021273A" w:rsidP="0021273A">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2D4B0D41" w14:textId="16EC621A" w:rsidR="0021273A" w:rsidRPr="001C351B" w:rsidRDefault="0021273A" w:rsidP="003B5425">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sidR="003B5425">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348467D" w14:textId="77777777" w:rsidR="0021273A" w:rsidRPr="001C351B" w:rsidRDefault="0021273A" w:rsidP="0021273A">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21273A" w:rsidRPr="001C351B" w14:paraId="31B79CDF" w14:textId="77777777" w:rsidTr="00AC3C92">
        <w:tc>
          <w:tcPr>
            <w:tcW w:w="0" w:type="auto"/>
            <w:tcMar>
              <w:top w:w="0" w:type="auto"/>
              <w:bottom w:w="0" w:type="auto"/>
            </w:tcMar>
          </w:tcPr>
          <w:p w14:paraId="76C4F503" w14:textId="77777777" w:rsidR="0021273A" w:rsidRPr="001C351B" w:rsidRDefault="0021273A" w:rsidP="00AC3C9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21273A" w:rsidRPr="001C351B" w14:paraId="4DACC566"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F8587E"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67C2E5" w14:textId="77777777" w:rsidR="0021273A" w:rsidRPr="001C351B" w:rsidRDefault="0021273A" w:rsidP="00AC3C92">
                  <w:pPr>
                    <w:rPr>
                      <w:color w:val="808080" w:themeColor="background1" w:themeShade="80"/>
                    </w:rPr>
                  </w:pPr>
                </w:p>
              </w:tc>
            </w:tr>
            <w:tr w:rsidR="0021273A" w:rsidRPr="001C351B" w14:paraId="151B9182"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1DBDB5"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03B8EC"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1DA0C6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21273A" w:rsidRPr="001C351B" w14:paraId="7D1BD535"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A9EEE2"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3E38F4" w14:textId="77777777" w:rsidR="0021273A" w:rsidRPr="001C351B" w:rsidRDefault="0021273A" w:rsidP="00AC3C92">
                  <w:pPr>
                    <w:rPr>
                      <w:color w:val="808080" w:themeColor="background1" w:themeShade="80"/>
                    </w:rPr>
                  </w:pPr>
                </w:p>
              </w:tc>
            </w:tr>
            <w:tr w:rsidR="0021273A" w:rsidRPr="001C351B" w14:paraId="7D2FE45C"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CF5A06"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BD771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8F72B2"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3158AB7D" w14:textId="77777777" w:rsidR="0021273A" w:rsidRPr="001C351B" w:rsidRDefault="0021273A" w:rsidP="00AC3C92">
            <w:pPr>
              <w:spacing w:before="225" w:after="225"/>
              <w:jc w:val="both"/>
              <w:rPr>
                <w:color w:val="808080" w:themeColor="background1" w:themeShade="80"/>
              </w:rPr>
            </w:pPr>
          </w:p>
        </w:tc>
      </w:tr>
    </w:tbl>
    <w:p w14:paraId="6C09F545" w14:textId="77777777" w:rsidR="0021273A" w:rsidRDefault="0021273A" w:rsidP="0021273A">
      <w:pPr>
        <w:spacing w:after="0" w:line="240" w:lineRule="auto"/>
      </w:pPr>
    </w:p>
    <w:p w14:paraId="5513453C" w14:textId="77777777" w:rsidR="0021273A" w:rsidRDefault="0021273A" w:rsidP="0021273A">
      <w:pPr>
        <w:spacing w:before="225" w:after="225" w:line="240" w:lineRule="auto"/>
        <w:jc w:val="both"/>
      </w:pPr>
      <w:r>
        <w:rPr>
          <w:rFonts w:ascii="Arial" w:hAnsi="Arial" w:cs="Arial"/>
          <w:b/>
          <w:bCs/>
          <w:color w:val="000000"/>
          <w:sz w:val="18"/>
          <w:szCs w:val="18"/>
        </w:rPr>
        <w:t>VI. OBVEZNOSTI IN JAMSTVA DOBAVITELJA</w:t>
      </w:r>
    </w:p>
    <w:p w14:paraId="5F5401A9" w14:textId="77777777" w:rsidR="0021273A" w:rsidRDefault="0021273A" w:rsidP="0021273A">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21273A" w14:paraId="6B5E84F5" w14:textId="77777777" w:rsidTr="00AC3C92">
        <w:tc>
          <w:tcPr>
            <w:tcW w:w="0" w:type="auto"/>
            <w:tcMar>
              <w:top w:w="0" w:type="auto"/>
              <w:bottom w:w="0" w:type="auto"/>
            </w:tcMar>
          </w:tcPr>
          <w:p w14:paraId="34D09BB1" w14:textId="77777777" w:rsidR="0021273A" w:rsidRDefault="0021273A" w:rsidP="00AC3C9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21273A" w14:paraId="4ED18BBF" w14:textId="77777777" w:rsidTr="00AC3C92">
              <w:tc>
                <w:tcPr>
                  <w:tcW w:w="0" w:type="auto"/>
                  <w:tcMar>
                    <w:top w:w="0" w:type="auto"/>
                    <w:bottom w:w="0" w:type="auto"/>
                  </w:tcMar>
                </w:tcPr>
                <w:p w14:paraId="41F1B356" w14:textId="0F740B81" w:rsidR="0021273A" w:rsidRPr="008C2E8E" w:rsidRDefault="00E022C8" w:rsidP="00AC3C9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0021273A"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079C281"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0A27CE05"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341752B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DCDC39F"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59D695F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844BBB1" w14:textId="77777777" w:rsidR="0021273A" w:rsidRPr="008C2E8E" w:rsidRDefault="0021273A" w:rsidP="00AC3C92">
                  <w:pPr>
                    <w:jc w:val="both"/>
                    <w:rPr>
                      <w:rFonts w:ascii="Arial" w:hAnsi="Arial" w:cs="Arial"/>
                      <w:sz w:val="18"/>
                      <w:szCs w:val="18"/>
                    </w:rPr>
                  </w:pPr>
                  <w:r w:rsidRPr="008C2E8E">
                    <w:rPr>
                      <w:rFonts w:ascii="Arial" w:hAnsi="Arial" w:cs="Arial"/>
                      <w:sz w:val="18"/>
                      <w:szCs w:val="18"/>
                    </w:rPr>
                    <w:t xml:space="preserve">Dobavitelj naročniku jamči: </w:t>
                  </w:r>
                </w:p>
                <w:p w14:paraId="1FE1324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1D533B8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1D20043D"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704F493C"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CB98207" w14:textId="77777777" w:rsidR="0021273A" w:rsidRPr="00BB58B1"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69B5AC77" w14:textId="77777777" w:rsidR="00A268ED" w:rsidRDefault="0021273A" w:rsidP="00A268ED">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016C8F56" w14:textId="77777777" w:rsidR="0021273A" w:rsidRDefault="0021273A" w:rsidP="00A268ED">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p w14:paraId="4FBB7EB4" w14:textId="58FE7F6F" w:rsidR="00CB09DA" w:rsidRPr="00CB09DA" w:rsidRDefault="00CB09DA" w:rsidP="00CB09DA">
                  <w:pPr>
                    <w:jc w:val="both"/>
                    <w:rPr>
                      <w:rFonts w:ascii="Arial" w:hAnsi="Arial" w:cs="Arial"/>
                      <w:color w:val="000000"/>
                      <w:sz w:val="18"/>
                      <w:szCs w:val="18"/>
                    </w:rPr>
                  </w:pPr>
                  <w:r w:rsidRPr="00CB09DA">
                    <w:rPr>
                      <w:rFonts w:ascii="Arial" w:hAnsi="Arial" w:cs="Arial"/>
                      <w:sz w:val="18"/>
                      <w:szCs w:val="18"/>
                    </w:rPr>
                    <w:t>Dobavitelj se tudi zavezuje zagotoviti p</w:t>
                  </w:r>
                  <w:r w:rsidRPr="00CB09DA">
                    <w:rPr>
                      <w:rFonts w:ascii="Arial" w:hAnsi="Arial" w:cs="Arial"/>
                      <w:color w:val="000000"/>
                      <w:sz w:val="18"/>
                      <w:szCs w:val="18"/>
                    </w:rPr>
                    <w:t>rogramsko opremo za:</w:t>
                  </w:r>
                </w:p>
                <w:p w14:paraId="66F8ADC2" w14:textId="44BD8434" w:rsidR="00CB09DA" w:rsidRPr="00CB09DA" w:rsidRDefault="00CB09DA" w:rsidP="00CB09DA">
                  <w:pPr>
                    <w:ind w:left="708"/>
                    <w:jc w:val="both"/>
                    <w:rPr>
                      <w:rFonts w:ascii="Arial" w:hAnsi="Arial" w:cs="Arial"/>
                      <w:color w:val="000000"/>
                      <w:sz w:val="18"/>
                      <w:szCs w:val="18"/>
                    </w:rPr>
                  </w:pPr>
                  <w:r w:rsidRPr="00CB09DA">
                    <w:rPr>
                      <w:rFonts w:ascii="Arial" w:hAnsi="Arial" w:cs="Arial"/>
                      <w:color w:val="000000"/>
                      <w:sz w:val="18"/>
                      <w:szCs w:val="18"/>
                    </w:rPr>
                    <w:t>- Analizo podatkov in snemanje</w:t>
                  </w:r>
                  <w:r>
                    <w:rPr>
                      <w:rFonts w:ascii="Arial" w:hAnsi="Arial" w:cs="Arial"/>
                      <w:color w:val="000000"/>
                      <w:sz w:val="18"/>
                      <w:szCs w:val="18"/>
                    </w:rPr>
                    <w:t>, in</w:t>
                  </w:r>
                </w:p>
                <w:p w14:paraId="6D2EDAAB" w14:textId="77777777" w:rsidR="00CB09DA" w:rsidRPr="00CB09DA" w:rsidRDefault="00CB09DA" w:rsidP="00CB09DA">
                  <w:pPr>
                    <w:ind w:left="708"/>
                    <w:jc w:val="both"/>
                    <w:rPr>
                      <w:rFonts w:ascii="Arial" w:hAnsi="Arial" w:cs="Arial"/>
                      <w:color w:val="000000"/>
                      <w:sz w:val="18"/>
                      <w:szCs w:val="18"/>
                    </w:rPr>
                  </w:pPr>
                  <w:r w:rsidRPr="00CB09DA">
                    <w:rPr>
                      <w:rFonts w:ascii="Arial" w:hAnsi="Arial" w:cs="Arial"/>
                      <w:color w:val="000000"/>
                      <w:sz w:val="18"/>
                      <w:szCs w:val="18"/>
                    </w:rPr>
                    <w:t>- Simulink bloki za enostaven zajem in procesiranje EEG signalov</w:t>
                  </w:r>
                </w:p>
                <w:p w14:paraId="0CA5C70A" w14:textId="3BC21F7F" w:rsidR="00CB09DA" w:rsidRDefault="00A17AA2" w:rsidP="00374436">
                  <w:pPr>
                    <w:jc w:val="both"/>
                    <w:rPr>
                      <w:rFonts w:ascii="Arial" w:hAnsi="Arial" w:cs="Arial"/>
                      <w:color w:val="000000"/>
                      <w:sz w:val="18"/>
                      <w:szCs w:val="18"/>
                    </w:rPr>
                  </w:pPr>
                  <w:r w:rsidRPr="00A17AA2">
                    <w:rPr>
                      <w:rFonts w:ascii="Arial" w:hAnsi="Arial" w:cs="Arial"/>
                      <w:color w:val="000000"/>
                      <w:sz w:val="18"/>
                      <w:szCs w:val="18"/>
                    </w:rPr>
                    <w:t>Programska oprema mora vključevati licenco brez roka trajanja. Licenca mora vključevati posodobitve programske opreme za obdobje treh let.</w:t>
                  </w:r>
                </w:p>
              </w:tc>
            </w:tr>
          </w:tbl>
          <w:p w14:paraId="57EAF24E" w14:textId="77777777" w:rsidR="0021273A" w:rsidRDefault="0021273A" w:rsidP="00AC3C92"/>
        </w:tc>
      </w:tr>
    </w:tbl>
    <w:p w14:paraId="241F970D" w14:textId="77777777" w:rsidR="0021273A" w:rsidRDefault="0021273A" w:rsidP="0021273A">
      <w:pPr>
        <w:spacing w:before="225" w:after="225" w:line="240" w:lineRule="auto"/>
        <w:jc w:val="both"/>
      </w:pPr>
      <w:r>
        <w:rPr>
          <w:rFonts w:ascii="Arial" w:hAnsi="Arial" w:cs="Arial"/>
          <w:b/>
          <w:bCs/>
          <w:color w:val="000000"/>
          <w:sz w:val="18"/>
          <w:szCs w:val="18"/>
        </w:rPr>
        <w:t>VII. SKRBNIKI POGODBE</w:t>
      </w:r>
    </w:p>
    <w:p w14:paraId="6AF2A4DD" w14:textId="77777777" w:rsidR="0021273A" w:rsidRDefault="0021273A" w:rsidP="0021273A">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21273A" w14:paraId="4D6C76FB" w14:textId="77777777" w:rsidTr="00AC3C92">
        <w:tc>
          <w:tcPr>
            <w:tcW w:w="0" w:type="auto"/>
            <w:tcMar>
              <w:top w:w="0" w:type="auto"/>
              <w:bottom w:w="0" w:type="auto"/>
            </w:tcMar>
          </w:tcPr>
          <w:p w14:paraId="79AB95A3" w14:textId="77777777" w:rsidR="0021273A" w:rsidRPr="00BB58B1" w:rsidRDefault="0021273A" w:rsidP="00AC3C92">
            <w:pPr>
              <w:spacing w:before="225" w:after="225"/>
              <w:jc w:val="both"/>
            </w:pPr>
            <w:r>
              <w:rPr>
                <w:rFonts w:ascii="Arial" w:hAnsi="Arial" w:cs="Arial"/>
                <w:color w:val="000000"/>
                <w:sz w:val="18"/>
                <w:szCs w:val="18"/>
              </w:rPr>
              <w:t>Skrbnik pogodbe s strani naročnika je ______________</w:t>
            </w:r>
          </w:p>
          <w:p w14:paraId="46988906" w14:textId="77777777" w:rsidR="0021273A" w:rsidRPr="00BB58B1" w:rsidRDefault="0021273A" w:rsidP="00AC3C9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4CD79ED" w14:textId="77777777" w:rsidR="0021273A" w:rsidRPr="00BB58B1" w:rsidRDefault="0021273A" w:rsidP="00AC3C92">
            <w:pPr>
              <w:spacing w:before="225" w:after="225"/>
              <w:jc w:val="both"/>
            </w:pPr>
            <w:r>
              <w:rPr>
                <w:rFonts w:ascii="Arial" w:hAnsi="Arial" w:cs="Arial"/>
                <w:color w:val="000000"/>
                <w:sz w:val="18"/>
                <w:szCs w:val="18"/>
              </w:rPr>
              <w:t>Pooblaščeni predstavnik dobavitelja je _______________</w:t>
            </w:r>
          </w:p>
          <w:p w14:paraId="39CB75A1" w14:textId="77777777" w:rsidR="0021273A" w:rsidRDefault="0021273A" w:rsidP="00AC3C9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51D5EB0" w14:textId="77777777" w:rsidR="0021273A" w:rsidRDefault="0021273A" w:rsidP="0021273A">
      <w:pPr>
        <w:spacing w:before="225" w:after="225" w:line="240" w:lineRule="auto"/>
        <w:jc w:val="both"/>
      </w:pPr>
      <w:r>
        <w:rPr>
          <w:rFonts w:ascii="Arial" w:hAnsi="Arial" w:cs="Arial"/>
          <w:b/>
          <w:bCs/>
          <w:color w:val="000000"/>
          <w:sz w:val="18"/>
          <w:szCs w:val="18"/>
        </w:rPr>
        <w:t>VIII. POGODBENA KAZEN</w:t>
      </w:r>
    </w:p>
    <w:p w14:paraId="62C6682B" w14:textId="77777777" w:rsidR="0021273A" w:rsidRDefault="0021273A" w:rsidP="0021273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21273A" w14:paraId="66F40CE2" w14:textId="77777777" w:rsidTr="00AC3C92">
        <w:tc>
          <w:tcPr>
            <w:tcW w:w="0" w:type="auto"/>
            <w:tcMar>
              <w:top w:w="0" w:type="auto"/>
              <w:bottom w:w="0" w:type="auto"/>
            </w:tcMar>
          </w:tcPr>
          <w:p w14:paraId="7097187A" w14:textId="77777777" w:rsidR="0021273A" w:rsidRDefault="0021273A" w:rsidP="00AC3C92">
            <w:pPr>
              <w:tabs>
                <w:tab w:val="left" w:pos="476"/>
              </w:tabs>
              <w:spacing w:line="260" w:lineRule="exact"/>
              <w:ind w:right="-51"/>
              <w:jc w:val="both"/>
              <w:rPr>
                <w:rFonts w:ascii="Arial" w:hAnsi="Arial" w:cs="Arial"/>
                <w:sz w:val="18"/>
                <w:szCs w:val="18"/>
              </w:rPr>
            </w:pPr>
          </w:p>
          <w:p w14:paraId="6185D8A3" w14:textId="1E70A8B7"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1 </w:t>
            </w:r>
            <w:r w:rsidR="00E022C8">
              <w:rPr>
                <w:rFonts w:ascii="Arial" w:hAnsi="Arial" w:cs="Arial"/>
                <w:color w:val="000000"/>
                <w:sz w:val="18"/>
                <w:szCs w:val="18"/>
              </w:rPr>
              <w:t xml:space="preserve">(enega) </w:t>
            </w:r>
            <w:r w:rsidR="004E5ED4">
              <w:rPr>
                <w:rFonts w:ascii="Arial" w:hAnsi="Arial" w:cs="Arial"/>
                <w:color w:val="000000"/>
                <w:sz w:val="18"/>
                <w:szCs w:val="18"/>
              </w:rPr>
              <w:t xml:space="preserve">% </w:t>
            </w:r>
            <w:r>
              <w:rPr>
                <w:rFonts w:ascii="Arial" w:hAnsi="Arial" w:cs="Arial"/>
                <w:color w:val="000000"/>
                <w:sz w:val="18"/>
                <w:szCs w:val="18"/>
              </w:rPr>
              <w:t>od vrednosti celotne dobave z DDV, vendar skupaj ne več kot 10</w:t>
            </w:r>
            <w:r w:rsidR="004E5ED4">
              <w:rPr>
                <w:rFonts w:ascii="Arial" w:hAnsi="Arial" w:cs="Arial"/>
                <w:color w:val="000000"/>
                <w:sz w:val="18"/>
                <w:szCs w:val="18"/>
              </w:rPr>
              <w:t xml:space="preserve"> </w:t>
            </w:r>
            <w:r>
              <w:rPr>
                <w:rFonts w:ascii="Arial" w:hAnsi="Arial" w:cs="Arial"/>
                <w:color w:val="000000"/>
                <w:sz w:val="18"/>
                <w:szCs w:val="18"/>
              </w:rPr>
              <w:t>% celotne pogodbene vrednosti.</w:t>
            </w:r>
          </w:p>
          <w:p w14:paraId="66D4DA8D" w14:textId="77777777"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437B2981" w14:textId="0C4FB2BE" w:rsidR="0021273A" w:rsidRP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FC6DF02" w14:textId="77777777" w:rsidR="004E5ED4" w:rsidRDefault="004E5ED4" w:rsidP="0021273A">
      <w:pPr>
        <w:spacing w:after="0" w:line="240" w:lineRule="auto"/>
        <w:jc w:val="center"/>
        <w:rPr>
          <w:rFonts w:ascii="Arial" w:hAnsi="Arial" w:cs="Arial"/>
          <w:b/>
          <w:bCs/>
          <w:color w:val="000000"/>
          <w:sz w:val="18"/>
          <w:szCs w:val="18"/>
        </w:rPr>
      </w:pPr>
    </w:p>
    <w:p w14:paraId="09DB60C5" w14:textId="5460D860" w:rsidR="00116AC5" w:rsidRDefault="004E5ED4" w:rsidP="00116AC5">
      <w:pPr>
        <w:spacing w:after="0" w:line="240" w:lineRule="auto"/>
        <w:rPr>
          <w:rFonts w:ascii="Arial" w:hAnsi="Arial" w:cs="Arial"/>
          <w:b/>
          <w:bCs/>
          <w:color w:val="000000"/>
          <w:sz w:val="18"/>
          <w:szCs w:val="18"/>
        </w:rPr>
      </w:pPr>
      <w:r>
        <w:rPr>
          <w:rFonts w:ascii="Arial" w:hAnsi="Arial" w:cs="Arial"/>
          <w:b/>
          <w:bCs/>
          <w:color w:val="000000"/>
          <w:sz w:val="18"/>
          <w:szCs w:val="18"/>
        </w:rPr>
        <w:t>I</w:t>
      </w:r>
      <w:r w:rsidR="0021273A">
        <w:rPr>
          <w:rFonts w:ascii="Arial" w:hAnsi="Arial" w:cs="Arial"/>
          <w:b/>
          <w:bCs/>
          <w:color w:val="000000"/>
          <w:sz w:val="18"/>
          <w:szCs w:val="18"/>
        </w:rPr>
        <w:t>X. ODPRAVA NAPAK IN GARANCIJSKA DOBA</w:t>
      </w:r>
      <w:r w:rsidR="009E2EBE">
        <w:rPr>
          <w:rFonts w:ascii="Arial" w:hAnsi="Arial" w:cs="Arial"/>
          <w:b/>
          <w:bCs/>
          <w:color w:val="000000"/>
          <w:sz w:val="18"/>
          <w:szCs w:val="18"/>
        </w:rPr>
        <w:t>, REZERVNI DELI IN SERVIS</w:t>
      </w:r>
    </w:p>
    <w:p w14:paraId="572B2CE2" w14:textId="77777777" w:rsidR="00116AC5" w:rsidRPr="00116AC5" w:rsidRDefault="00116AC5" w:rsidP="00116AC5">
      <w:pPr>
        <w:spacing w:after="0" w:line="240" w:lineRule="auto"/>
        <w:rPr>
          <w:rFonts w:ascii="Arial" w:hAnsi="Arial" w:cs="Arial"/>
          <w:b/>
          <w:bCs/>
          <w:i/>
          <w:color w:val="808080" w:themeColor="background1" w:themeShade="80"/>
          <w:sz w:val="18"/>
          <w:szCs w:val="18"/>
        </w:rPr>
      </w:pPr>
    </w:p>
    <w:p w14:paraId="3737676E" w14:textId="77777777" w:rsidR="004E5ED4" w:rsidRDefault="004E5ED4" w:rsidP="004E5ED4">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E5ED4" w14:paraId="272CF862" w14:textId="77777777" w:rsidTr="00F10B1B">
        <w:tc>
          <w:tcPr>
            <w:tcW w:w="0" w:type="auto"/>
            <w:tcMar>
              <w:top w:w="0" w:type="auto"/>
              <w:bottom w:w="0" w:type="auto"/>
            </w:tcMar>
          </w:tcPr>
          <w:p w14:paraId="6387C1FF" w14:textId="77777777" w:rsidR="004E5ED4" w:rsidRDefault="004E5ED4" w:rsidP="00F10B1B">
            <w:pPr>
              <w:spacing w:line="260" w:lineRule="exact"/>
              <w:jc w:val="both"/>
              <w:rPr>
                <w:rFonts w:ascii="Arial" w:hAnsi="Arial" w:cs="Arial"/>
                <w:color w:val="000000"/>
                <w:sz w:val="18"/>
                <w:szCs w:val="18"/>
              </w:rPr>
            </w:pPr>
          </w:p>
          <w:p w14:paraId="6A2A4813" w14:textId="3DF6BC91" w:rsidR="004E5ED4" w:rsidRDefault="004E5ED4" w:rsidP="00F10B1B">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sidR="0052626E">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sidR="00116AC5">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 xml:space="preserve">zapisnika. </w:t>
            </w:r>
          </w:p>
          <w:p w14:paraId="731BE514" w14:textId="77777777" w:rsidR="004E5ED4" w:rsidRDefault="004E5ED4" w:rsidP="00F10B1B">
            <w:pPr>
              <w:spacing w:after="0" w:line="260" w:lineRule="exact"/>
              <w:jc w:val="both"/>
              <w:rPr>
                <w:rFonts w:ascii="Arial" w:hAnsi="Arial" w:cs="Arial"/>
                <w:sz w:val="18"/>
                <w:szCs w:val="18"/>
              </w:rPr>
            </w:pPr>
          </w:p>
          <w:p w14:paraId="5836B7FE" w14:textId="1B695A91" w:rsidR="004E5ED4" w:rsidRDefault="004E5ED4" w:rsidP="004E5ED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116AC5">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116AC5">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550D0FFE" w14:textId="77777777" w:rsidR="004E5ED4" w:rsidRDefault="004E5ED4" w:rsidP="00F10B1B">
            <w:pPr>
              <w:pStyle w:val="Telobesedila2"/>
              <w:rPr>
                <w:rFonts w:cs="Arial"/>
                <w:b w:val="0"/>
                <w:sz w:val="18"/>
                <w:szCs w:val="18"/>
              </w:rPr>
            </w:pPr>
          </w:p>
          <w:p w14:paraId="712B5A1D" w14:textId="77777777" w:rsidR="004E5ED4" w:rsidRPr="00DB1884" w:rsidRDefault="004E5ED4" w:rsidP="00F10B1B">
            <w:pPr>
              <w:pStyle w:val="Telobesedila"/>
              <w:spacing w:after="0"/>
              <w:jc w:val="both"/>
              <w:rPr>
                <w:rFonts w:cs="Arial"/>
                <w:b/>
                <w:sz w:val="18"/>
                <w:szCs w:val="18"/>
              </w:rPr>
            </w:pPr>
          </w:p>
        </w:tc>
      </w:tr>
    </w:tbl>
    <w:p w14:paraId="5E668C88" w14:textId="77777777" w:rsidR="0021273A" w:rsidRDefault="0021273A" w:rsidP="0021273A">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21273A" w14:paraId="3BB96902" w14:textId="77777777" w:rsidTr="00AC3C92">
        <w:tc>
          <w:tcPr>
            <w:tcW w:w="0" w:type="auto"/>
            <w:tcMar>
              <w:top w:w="0" w:type="auto"/>
              <w:bottom w:w="0" w:type="auto"/>
            </w:tcMar>
          </w:tcPr>
          <w:p w14:paraId="1F2A1CF1" w14:textId="53A72708" w:rsidR="0021273A" w:rsidRPr="00BB58B1" w:rsidRDefault="0021273A" w:rsidP="00AC3C92">
            <w:pPr>
              <w:spacing w:before="225" w:after="225"/>
              <w:jc w:val="both"/>
            </w:pPr>
            <w:r>
              <w:rPr>
                <w:rFonts w:ascii="Arial" w:hAnsi="Arial" w:cs="Arial"/>
                <w:color w:val="000000"/>
                <w:sz w:val="18"/>
                <w:szCs w:val="18"/>
              </w:rPr>
              <w:t xml:space="preserve">Garancijska doba za dobavljeno opremo po tej pogodbi je _____________ mesecev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30F2C008"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BBDB73D"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682B922C"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A939B4A" w14:textId="0EACFCE8" w:rsidR="0021273A" w:rsidRPr="00BB58B1" w:rsidRDefault="0021273A" w:rsidP="0052626E">
            <w:pPr>
              <w:spacing w:before="225" w:after="225"/>
              <w:jc w:val="both"/>
              <w:rPr>
                <w:rFonts w:ascii="Arial" w:hAnsi="Arial" w:cs="Arial"/>
                <w:color w:val="000000"/>
                <w:sz w:val="18"/>
                <w:szCs w:val="18"/>
              </w:rPr>
            </w:pPr>
            <w:r>
              <w:rPr>
                <w:rFonts w:ascii="Arial" w:hAnsi="Arial" w:cs="Arial"/>
                <w:color w:val="000000"/>
                <w:sz w:val="18"/>
                <w:szCs w:val="18"/>
              </w:rPr>
              <w:lastRenderedPageBreak/>
              <w:t>Če naročnik v garancijskem času ugotovi napako ali pomanjkljivost pri delovanju opreme,</w:t>
            </w:r>
            <w:r w:rsidR="0052626E">
              <w:rPr>
                <w:rFonts w:ascii="Arial" w:hAnsi="Arial" w:cs="Arial"/>
                <w:color w:val="000000"/>
                <w:sz w:val="18"/>
                <w:szCs w:val="18"/>
              </w:rPr>
              <w:t xml:space="preserve"> ali katerega koli dela opreme</w:t>
            </w:r>
            <w:r>
              <w:rPr>
                <w:rFonts w:ascii="Arial" w:hAnsi="Arial" w:cs="Arial"/>
                <w:color w:val="000000"/>
                <w:sz w:val="18"/>
                <w:szCs w:val="18"/>
              </w:rPr>
              <w:t xml:space="preserve">, mora to nemudoma sporočiti </w:t>
            </w:r>
            <w:r w:rsidR="00116AC5">
              <w:rPr>
                <w:rFonts w:ascii="Arial" w:hAnsi="Arial" w:cs="Arial"/>
                <w:color w:val="000000"/>
                <w:sz w:val="18"/>
                <w:szCs w:val="18"/>
              </w:rPr>
              <w:t>dobavitelj</w:t>
            </w:r>
            <w:r>
              <w:rPr>
                <w:rFonts w:ascii="Arial" w:hAnsi="Arial" w:cs="Arial"/>
                <w:color w:val="000000"/>
                <w:sz w:val="18"/>
                <w:szCs w:val="18"/>
              </w:rPr>
              <w:t>u</w:t>
            </w:r>
            <w:r w:rsidR="00685A6F">
              <w:rPr>
                <w:rFonts w:ascii="Arial" w:hAnsi="Arial" w:cs="Arial"/>
                <w:color w:val="000000"/>
                <w:sz w:val="18"/>
                <w:szCs w:val="18"/>
              </w:rPr>
              <w:t>.</w:t>
            </w:r>
          </w:p>
        </w:tc>
      </w:tr>
    </w:tbl>
    <w:p w14:paraId="52FE469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7FE813E1"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0496A6F2" w14:textId="77777777" w:rsidTr="00AC3C92">
        <w:tc>
          <w:tcPr>
            <w:tcW w:w="0" w:type="auto"/>
            <w:tcMar>
              <w:top w:w="0" w:type="auto"/>
              <w:bottom w:w="0" w:type="auto"/>
            </w:tcMar>
          </w:tcPr>
          <w:p w14:paraId="3140E066" w14:textId="6018AD93" w:rsidR="00C4336A" w:rsidRPr="009E2EBE" w:rsidRDefault="0021273A" w:rsidP="009E2EBE">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sidR="004E5ED4">
              <w:rPr>
                <w:rFonts w:ascii="Arial" w:hAnsi="Arial" w:cs="Arial"/>
                <w:sz w:val="18"/>
                <w:szCs w:val="18"/>
              </w:rPr>
              <w:t>.</w:t>
            </w:r>
            <w:r>
              <w:rPr>
                <w:rFonts w:ascii="Arial" w:hAnsi="Arial" w:cs="Arial"/>
                <w:sz w:val="18"/>
                <w:szCs w:val="18"/>
              </w:rPr>
              <w:t xml:space="preserve"> </w:t>
            </w:r>
          </w:p>
          <w:p w14:paraId="20ED8299" w14:textId="43C1D431" w:rsidR="00C4336A" w:rsidRDefault="00C4336A" w:rsidP="00C4336A">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sidR="0052626E">
              <w:rPr>
                <w:rFonts w:ascii="Arial" w:hAnsi="Arial" w:cs="Arial"/>
                <w:sz w:val="18"/>
                <w:szCs w:val="18"/>
              </w:rPr>
              <w:t>7</w:t>
            </w:r>
            <w:r w:rsidR="00685A6F">
              <w:rPr>
                <w:rFonts w:ascii="Arial" w:hAnsi="Arial" w:cs="Arial"/>
                <w:sz w:val="18"/>
                <w:szCs w:val="18"/>
              </w:rPr>
              <w:t xml:space="preserve"> (</w:t>
            </w:r>
            <w:r w:rsidR="0052626E">
              <w:rPr>
                <w:rFonts w:ascii="Arial" w:hAnsi="Arial" w:cs="Arial"/>
                <w:sz w:val="18"/>
                <w:szCs w:val="18"/>
              </w:rPr>
              <w:t>sedem</w:t>
            </w:r>
            <w:r w:rsidR="00685A6F">
              <w:rPr>
                <w:rFonts w:ascii="Arial" w:hAnsi="Arial" w:cs="Arial"/>
                <w:sz w:val="18"/>
                <w:szCs w:val="18"/>
              </w:rPr>
              <w: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52B7DD61" w14:textId="77777777" w:rsidR="00C4336A" w:rsidRPr="001A1A0E" w:rsidRDefault="00C4336A" w:rsidP="00C4336A">
            <w:pPr>
              <w:spacing w:after="0" w:line="260" w:lineRule="exact"/>
              <w:jc w:val="both"/>
              <w:rPr>
                <w:rFonts w:ascii="Arial" w:hAnsi="Arial" w:cs="Arial"/>
                <w:b/>
                <w:sz w:val="18"/>
                <w:szCs w:val="18"/>
              </w:rPr>
            </w:pPr>
          </w:p>
          <w:p w14:paraId="1AA17144" w14:textId="7AC9F34A" w:rsidR="00C4336A" w:rsidRPr="001A1A0E" w:rsidRDefault="00C4336A" w:rsidP="00C4336A">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sidR="009E2EBE">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503461BE" w14:textId="45868B68" w:rsidR="0021273A" w:rsidRPr="006F4B42" w:rsidRDefault="00C4336A" w:rsidP="006F4B4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4E5ED4">
              <w:rPr>
                <w:rFonts w:ascii="Arial" w:hAnsi="Arial" w:cs="Arial"/>
                <w:sz w:val="18"/>
                <w:szCs w:val="18"/>
              </w:rPr>
              <w:t>dobavitelja</w:t>
            </w:r>
            <w:r w:rsidR="006F4B42">
              <w:rPr>
                <w:rFonts w:ascii="Arial" w:hAnsi="Arial" w:cs="Arial"/>
                <w:sz w:val="18"/>
                <w:szCs w:val="18"/>
              </w:rPr>
              <w:t xml:space="preserve"> v celoti. </w:t>
            </w:r>
          </w:p>
        </w:tc>
      </w:tr>
    </w:tbl>
    <w:p w14:paraId="6BDC10B7" w14:textId="19291F85" w:rsidR="0021273A" w:rsidRPr="00244B72" w:rsidRDefault="00244B72" w:rsidP="00244B7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21273A" w14:paraId="2EA3EFDD" w14:textId="77777777" w:rsidTr="00AC3C92">
        <w:tc>
          <w:tcPr>
            <w:tcW w:w="0" w:type="auto"/>
            <w:tcMar>
              <w:top w:w="0" w:type="auto"/>
              <w:bottom w:w="0" w:type="auto"/>
            </w:tcMar>
          </w:tcPr>
          <w:p w14:paraId="0EC4CAC7" w14:textId="77777777" w:rsidR="0021273A" w:rsidRPr="007F5B14" w:rsidRDefault="0021273A" w:rsidP="00AC3C92">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4151A3BE" w14:textId="01F182A5" w:rsidR="0021273A" w:rsidRPr="00116AC5" w:rsidRDefault="00116AC5" w:rsidP="00116AC5">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21273A" w14:paraId="455FA562" w14:textId="77777777" w:rsidTr="00AC3C92">
        <w:tc>
          <w:tcPr>
            <w:tcW w:w="0" w:type="auto"/>
            <w:tcMar>
              <w:top w:w="0" w:type="auto"/>
              <w:bottom w:w="0" w:type="auto"/>
            </w:tcMar>
          </w:tcPr>
          <w:p w14:paraId="74038058" w14:textId="77777777" w:rsidR="0021273A" w:rsidRDefault="0021273A" w:rsidP="00AC3C9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841AB09" w14:textId="4E9145AE" w:rsidR="0021273A" w:rsidRDefault="0021273A" w:rsidP="0021273A">
      <w:pPr>
        <w:spacing w:after="0" w:line="240" w:lineRule="auto"/>
        <w:rPr>
          <w:rFonts w:ascii="Arial" w:hAnsi="Arial" w:cs="Arial"/>
          <w:b/>
          <w:bCs/>
          <w:color w:val="000000"/>
          <w:sz w:val="18"/>
          <w:szCs w:val="18"/>
        </w:rPr>
      </w:pPr>
    </w:p>
    <w:p w14:paraId="4A4B5927"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47A80D27" w14:textId="77777777" w:rsidR="0021273A" w:rsidRDefault="0021273A" w:rsidP="0021273A">
      <w:pPr>
        <w:spacing w:after="0" w:line="240" w:lineRule="auto"/>
      </w:pPr>
    </w:p>
    <w:tbl>
      <w:tblPr>
        <w:tblW w:w="0" w:type="auto"/>
        <w:tblInd w:w="108" w:type="dxa"/>
        <w:tblLook w:val="04A0" w:firstRow="1" w:lastRow="0" w:firstColumn="1" w:lastColumn="0" w:noHBand="0" w:noVBand="1"/>
      </w:tblPr>
      <w:tblGrid>
        <w:gridCol w:w="8962"/>
      </w:tblGrid>
      <w:tr w:rsidR="0021273A" w14:paraId="61310C06" w14:textId="77777777" w:rsidTr="00AC3C92">
        <w:tc>
          <w:tcPr>
            <w:tcW w:w="0" w:type="auto"/>
            <w:tcMar>
              <w:top w:w="0" w:type="auto"/>
              <w:bottom w:w="0" w:type="auto"/>
            </w:tcMar>
          </w:tcPr>
          <w:p w14:paraId="52C1FC34" w14:textId="77777777" w:rsidR="0052626E" w:rsidRPr="0052626E" w:rsidRDefault="0052626E" w:rsidP="0052626E">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 leta po poteku garancijskega roka.</w:t>
            </w:r>
          </w:p>
          <w:p w14:paraId="3CFA727B" w14:textId="190F481C" w:rsidR="0021273A" w:rsidRDefault="0021273A" w:rsidP="00AC3C9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sidR="003D5D39">
              <w:rPr>
                <w:rFonts w:ascii="Arial" w:hAnsi="Arial" w:cs="Arial"/>
                <w:sz w:val="18"/>
                <w:szCs w:val="18"/>
              </w:rPr>
              <w:t xml:space="preserve"> lokaciji naročnika.</w:t>
            </w:r>
          </w:p>
          <w:p w14:paraId="6C18D196" w14:textId="250C67E7" w:rsidR="0021273A" w:rsidRDefault="0021273A" w:rsidP="00AC3C92">
            <w:pPr>
              <w:spacing w:before="225" w:after="225"/>
              <w:jc w:val="both"/>
              <w:rPr>
                <w:rFonts w:ascii="Arial" w:hAnsi="Arial" w:cs="Arial"/>
                <w:sz w:val="18"/>
                <w:szCs w:val="18"/>
              </w:rPr>
            </w:pPr>
            <w:r w:rsidRPr="007F5B14">
              <w:rPr>
                <w:rFonts w:ascii="Arial" w:hAnsi="Arial" w:cs="Arial"/>
                <w:sz w:val="18"/>
                <w:szCs w:val="18"/>
              </w:rPr>
              <w:t xml:space="preserve">V </w:t>
            </w:r>
            <w:r w:rsidR="009E2EBE">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BFFDF00" w14:textId="6B8BF85E" w:rsidR="009E2EBE" w:rsidRDefault="009E2EBE" w:rsidP="009E2EBE">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696F2958" w14:textId="6891F387" w:rsidR="0052626E" w:rsidRPr="0052626E" w:rsidRDefault="0021273A" w:rsidP="0052626E">
            <w:pPr>
              <w:spacing w:before="225" w:after="225"/>
              <w:jc w:val="both"/>
            </w:pPr>
            <w:r w:rsidRPr="007F5B14">
              <w:rPr>
                <w:rFonts w:ascii="Arial" w:hAnsi="Arial" w:cs="Arial"/>
                <w:sz w:val="18"/>
                <w:szCs w:val="18"/>
              </w:rPr>
              <w:t xml:space="preserve">Dobavitelj se zaveže, da bo v primeru, če bo popravilo opreme trajalo več kot je </w:t>
            </w:r>
            <w:r w:rsidR="003D5D39">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sidR="003D5D39">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599FC40D" w14:textId="76F52989" w:rsidR="0052626E" w:rsidRPr="0052626E" w:rsidRDefault="0052626E" w:rsidP="0052626E">
            <w:pPr>
              <w:spacing w:after="0" w:line="240" w:lineRule="auto"/>
              <w:jc w:val="both"/>
              <w:rPr>
                <w:rFonts w:ascii="Arial" w:hAnsi="Arial" w:cs="Arial"/>
                <w:sz w:val="18"/>
                <w:szCs w:val="18"/>
              </w:rPr>
            </w:pPr>
          </w:p>
        </w:tc>
      </w:tr>
    </w:tbl>
    <w:p w14:paraId="31A73233" w14:textId="6451BEBF" w:rsidR="0021273A" w:rsidRDefault="009E2EBE" w:rsidP="0021273A">
      <w:pPr>
        <w:spacing w:after="0" w:line="240" w:lineRule="auto"/>
        <w:rPr>
          <w:rFonts w:ascii="Arial" w:hAnsi="Arial" w:cs="Arial"/>
          <w:b/>
          <w:bCs/>
          <w:color w:val="000000"/>
          <w:sz w:val="18"/>
          <w:szCs w:val="18"/>
        </w:rPr>
      </w:pPr>
      <w:r>
        <w:rPr>
          <w:rFonts w:ascii="Arial" w:hAnsi="Arial" w:cs="Arial"/>
          <w:b/>
          <w:bCs/>
          <w:color w:val="000000"/>
          <w:sz w:val="18"/>
          <w:szCs w:val="18"/>
        </w:rPr>
        <w:t>X</w:t>
      </w:r>
      <w:r w:rsidR="0021273A">
        <w:rPr>
          <w:rFonts w:ascii="Arial" w:hAnsi="Arial" w:cs="Arial"/>
          <w:b/>
          <w:bCs/>
          <w:color w:val="000000"/>
          <w:sz w:val="18"/>
          <w:szCs w:val="18"/>
        </w:rPr>
        <w:t>. VIŠJA SILA</w:t>
      </w:r>
    </w:p>
    <w:p w14:paraId="763D973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3DEAD70" w14:textId="77777777" w:rsidR="0021273A" w:rsidRPr="008C603A" w:rsidRDefault="0021273A" w:rsidP="002127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21273A" w14:paraId="29CC5E29" w14:textId="77777777" w:rsidTr="00AC3C92">
        <w:tc>
          <w:tcPr>
            <w:tcW w:w="0" w:type="auto"/>
            <w:tcMar>
              <w:top w:w="0" w:type="auto"/>
              <w:bottom w:w="0" w:type="auto"/>
            </w:tcMar>
          </w:tcPr>
          <w:p w14:paraId="00B06BCC" w14:textId="77777777" w:rsidR="0021273A" w:rsidRPr="007F5B14"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0B2416E0" w14:textId="77777777" w:rsidR="0021273A" w:rsidRDefault="0021273A" w:rsidP="00AC3C92">
            <w:pPr>
              <w:spacing w:before="225" w:after="225"/>
              <w:jc w:val="both"/>
              <w:rPr>
                <w:rFonts w:ascii="Arial" w:hAnsi="Arial" w:cs="Arial"/>
                <w:sz w:val="18"/>
                <w:szCs w:val="18"/>
              </w:rPr>
            </w:pPr>
            <w:r w:rsidRPr="007F5B14">
              <w:rPr>
                <w:rFonts w:ascii="Arial" w:hAnsi="Arial" w:cs="Arial"/>
                <w:sz w:val="18"/>
                <w:szCs w:val="18"/>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028E57D6" w14:textId="77777777" w:rsidR="0021273A" w:rsidRDefault="0021273A" w:rsidP="00AC3C9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20450994" w14:textId="4814264E" w:rsidR="0021273A" w:rsidRPr="003C52D2" w:rsidRDefault="009E2EBE" w:rsidP="0021273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w:t>
      </w:r>
      <w:r w:rsidR="0021273A">
        <w:rPr>
          <w:rFonts w:ascii="Arial" w:hAnsi="Arial" w:cs="Arial"/>
          <w:b/>
          <w:bCs/>
          <w:color w:val="000000"/>
          <w:sz w:val="18"/>
          <w:szCs w:val="18"/>
        </w:rPr>
        <w:t>I. ZAVAROVANJE POSLA</w:t>
      </w:r>
    </w:p>
    <w:p w14:paraId="138D27D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5C7C5063" w14:textId="16DC62A0" w:rsidR="0021273A" w:rsidRDefault="0021273A" w:rsidP="0021273A">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 xml:space="preserve">ZAVAROVANJE ZA </w:t>
      </w:r>
      <w:r w:rsidR="00190CBD">
        <w:rPr>
          <w:rFonts w:ascii="Arial" w:hAnsi="Arial" w:cs="Arial"/>
          <w:color w:val="000000"/>
          <w:sz w:val="18"/>
          <w:szCs w:val="18"/>
        </w:rPr>
        <w:t>DOBRO IZVEDBO</w:t>
      </w:r>
    </w:p>
    <w:p w14:paraId="2824C221" w14:textId="45994958" w:rsidR="0021273A" w:rsidRDefault="0021273A" w:rsidP="0021273A">
      <w:pPr>
        <w:spacing w:before="225" w:after="225" w:line="240" w:lineRule="auto"/>
        <w:ind w:left="284"/>
        <w:jc w:val="both"/>
      </w:pPr>
      <w:r>
        <w:rPr>
          <w:rFonts w:ascii="Arial" w:hAnsi="Arial" w:cs="Arial"/>
          <w:color w:val="000000"/>
          <w:sz w:val="18"/>
          <w:szCs w:val="18"/>
        </w:rPr>
        <w:t xml:space="preserve">Instrument zavarovanja: </w:t>
      </w:r>
      <w:r w:rsidR="00190CBD">
        <w:rPr>
          <w:rFonts w:ascii="Arial" w:hAnsi="Arial" w:cs="Arial"/>
          <w:color w:val="000000"/>
          <w:sz w:val="18"/>
          <w:szCs w:val="18"/>
        </w:rPr>
        <w:t>___________________________</w:t>
      </w:r>
    </w:p>
    <w:p w14:paraId="25382F80" w14:textId="18218D0E" w:rsidR="0021273A" w:rsidRDefault="0021273A" w:rsidP="0021273A">
      <w:pPr>
        <w:spacing w:before="225" w:after="225" w:line="240" w:lineRule="auto"/>
        <w:ind w:left="284"/>
        <w:jc w:val="both"/>
      </w:pPr>
      <w:r>
        <w:rPr>
          <w:rFonts w:ascii="Arial" w:hAnsi="Arial" w:cs="Arial"/>
          <w:color w:val="000000"/>
          <w:sz w:val="18"/>
          <w:szCs w:val="18"/>
        </w:rPr>
        <w:t xml:space="preserve">Višina zavarovanja: </w:t>
      </w:r>
      <w:r w:rsidR="00116AC5">
        <w:rPr>
          <w:rFonts w:ascii="Arial" w:hAnsi="Arial" w:cs="Arial"/>
          <w:color w:val="000000"/>
          <w:sz w:val="18"/>
          <w:szCs w:val="18"/>
        </w:rPr>
        <w:t>___________________________</w:t>
      </w:r>
      <w:r w:rsidR="00190CBD">
        <w:rPr>
          <w:rFonts w:ascii="Arial" w:hAnsi="Arial" w:cs="Arial"/>
          <w:color w:val="000000"/>
          <w:sz w:val="18"/>
          <w:szCs w:val="18"/>
        </w:rPr>
        <w:t xml:space="preserve"> (10,00 % pogodbene vrednosti z DDV)</w:t>
      </w:r>
    </w:p>
    <w:p w14:paraId="70D5897C" w14:textId="77777777" w:rsidR="00116AC5" w:rsidRDefault="0021273A" w:rsidP="00116AC5">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116AC5">
        <w:rPr>
          <w:rFonts w:ascii="Arial" w:hAnsi="Arial" w:cs="Arial"/>
          <w:color w:val="000000"/>
          <w:sz w:val="18"/>
          <w:szCs w:val="18"/>
        </w:rPr>
        <w:t>___________________________</w:t>
      </w:r>
    </w:p>
    <w:p w14:paraId="005F0C54" w14:textId="77777777" w:rsidR="005A698B" w:rsidRDefault="00190CBD" w:rsidP="005A698B">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10</w:t>
      </w:r>
      <w:r w:rsidR="005A698B">
        <w:rPr>
          <w:rFonts w:ascii="Arial" w:hAnsi="Arial" w:cs="Arial"/>
          <w:sz w:val="18"/>
          <w:szCs w:val="18"/>
        </w:rPr>
        <w:t xml:space="preserve">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38AEE68" w14:textId="5968A5FD" w:rsidR="005A698B" w:rsidRPr="005A698B" w:rsidRDefault="005A698B" w:rsidP="005A698B">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713B1EA" w14:textId="63E8E7F1" w:rsidR="0021273A" w:rsidRDefault="0021273A" w:rsidP="0021273A">
      <w:pPr>
        <w:spacing w:before="225" w:after="225" w:line="240" w:lineRule="auto"/>
        <w:jc w:val="both"/>
      </w:pPr>
      <w:r>
        <w:rPr>
          <w:rFonts w:ascii="Arial" w:hAnsi="Arial" w:cs="Arial"/>
          <w:b/>
          <w:bCs/>
          <w:color w:val="000000"/>
          <w:sz w:val="18"/>
          <w:szCs w:val="18"/>
        </w:rPr>
        <w:t>XI</w:t>
      </w:r>
      <w:r w:rsidR="009E2EBE">
        <w:rPr>
          <w:rFonts w:ascii="Arial" w:hAnsi="Arial" w:cs="Arial"/>
          <w:b/>
          <w:bCs/>
          <w:color w:val="000000"/>
          <w:sz w:val="18"/>
          <w:szCs w:val="18"/>
        </w:rPr>
        <w:t>I</w:t>
      </w:r>
      <w:r>
        <w:rPr>
          <w:rFonts w:ascii="Arial" w:hAnsi="Arial" w:cs="Arial"/>
          <w:b/>
          <w:bCs/>
          <w:color w:val="000000"/>
          <w:sz w:val="18"/>
          <w:szCs w:val="18"/>
        </w:rPr>
        <w:t>. ODSTOP OD POGODBE</w:t>
      </w:r>
    </w:p>
    <w:p w14:paraId="699D262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4CCDF006"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11F2CA6" w14:textId="77777777" w:rsidTr="00AC3C92">
        <w:tc>
          <w:tcPr>
            <w:tcW w:w="0" w:type="auto"/>
            <w:tcMar>
              <w:top w:w="0" w:type="auto"/>
              <w:bottom w:w="0" w:type="auto"/>
            </w:tcMar>
          </w:tcPr>
          <w:p w14:paraId="6361EAFC" w14:textId="486961D9" w:rsidR="0021273A" w:rsidRPr="00784F02"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w:t>
            </w:r>
            <w:r w:rsidR="00784F02">
              <w:rPr>
                <w:rFonts w:ascii="Arial" w:hAnsi="Arial" w:cs="Arial"/>
                <w:color w:val="000000"/>
                <w:sz w:val="18"/>
                <w:szCs w:val="18"/>
              </w:rPr>
              <w:t>itev dela ali razdrtje pogodbe.</w:t>
            </w:r>
          </w:p>
          <w:p w14:paraId="3E80AAC7" w14:textId="77777777" w:rsidR="0021273A" w:rsidRDefault="0021273A" w:rsidP="00AC3C9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21273A" w14:paraId="3CD7239C" w14:textId="77777777" w:rsidTr="00AC3C92">
              <w:tc>
                <w:tcPr>
                  <w:tcW w:w="0" w:type="auto"/>
                  <w:tcMar>
                    <w:top w:w="0" w:type="auto"/>
                    <w:bottom w:w="0" w:type="auto"/>
                  </w:tcMar>
                </w:tcPr>
                <w:p w14:paraId="692456FA" w14:textId="77777777"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3229A7FC" w14:textId="3B26DBB8"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 xml:space="preserve">dobavitelj zamudi z dobavo (opravljeno storitvijo) za več kot </w:t>
                  </w:r>
                  <w:r w:rsidR="00784F02">
                    <w:rPr>
                      <w:rFonts w:ascii="Arial" w:hAnsi="Arial" w:cs="Arial"/>
                      <w:color w:val="000000"/>
                      <w:sz w:val="18"/>
                      <w:szCs w:val="18"/>
                    </w:rPr>
                    <w:t>20</w:t>
                  </w:r>
                  <w:r>
                    <w:rPr>
                      <w:rFonts w:ascii="Arial" w:hAnsi="Arial" w:cs="Arial"/>
                      <w:color w:val="000000"/>
                      <w:sz w:val="18"/>
                      <w:szCs w:val="18"/>
                    </w:rPr>
                    <w:t xml:space="preserve"> dni;</w:t>
                  </w:r>
                </w:p>
                <w:p w14:paraId="7D07799C" w14:textId="50884A33"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w:t>
                  </w:r>
                  <w:r w:rsidR="00352861">
                    <w:rPr>
                      <w:rFonts w:ascii="Arial" w:hAnsi="Arial" w:cs="Arial"/>
                      <w:color w:val="000000"/>
                      <w:sz w:val="18"/>
                      <w:szCs w:val="18"/>
                    </w:rPr>
                    <w:t xml:space="preserve"> roku, ki mu ga določi naročnik,</w:t>
                  </w:r>
                </w:p>
                <w:p w14:paraId="031E4F5C" w14:textId="22D13FC6" w:rsidR="00352861" w:rsidRPr="003C52D2" w:rsidRDefault="00352861" w:rsidP="00AC3C9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47DF171" w14:textId="77777777" w:rsidR="0021273A" w:rsidRDefault="0021273A" w:rsidP="00AC3C9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21273A" w14:paraId="3F158687" w14:textId="77777777" w:rsidTr="00AC3C92">
              <w:tc>
                <w:tcPr>
                  <w:tcW w:w="0" w:type="auto"/>
                  <w:tcMar>
                    <w:top w:w="0" w:type="auto"/>
                    <w:bottom w:w="0" w:type="auto"/>
                  </w:tcMar>
                </w:tcPr>
                <w:p w14:paraId="0EA43766"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4CEDF22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lastRenderedPageBreak/>
                    <w:t>v času oddaje naročila je bil dobavitelj v enem od položajev, zaradi katerega bi ga naročnik moral izključiti iz postopka naročanja, pa s tem dejstvom naročnik ni bil seznanjen v postopku naročanja;</w:t>
                  </w:r>
                </w:p>
                <w:p w14:paraId="5F6EF76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37D6C2A8" w14:textId="77777777" w:rsidR="0021273A" w:rsidRDefault="0021273A" w:rsidP="00AC3C92">
            <w:pPr>
              <w:spacing w:before="225" w:after="225"/>
              <w:jc w:val="both"/>
            </w:pPr>
            <w:r>
              <w:rPr>
                <w:rFonts w:ascii="Arial" w:hAnsi="Arial" w:cs="Arial"/>
                <w:color w:val="000000"/>
                <w:sz w:val="18"/>
                <w:szCs w:val="18"/>
              </w:rPr>
              <w:lastRenderedPageBreak/>
              <w:t>Odstop od pogodbe učinkuje z dnem, ko dobavitelj prejme pisno izjavo naročnika o odstopu.</w:t>
            </w:r>
          </w:p>
          <w:p w14:paraId="44F68A29" w14:textId="77777777" w:rsidR="0021273A" w:rsidRDefault="0021273A" w:rsidP="00AC3C9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6400A967" w14:textId="6D0F5A30" w:rsidR="0021273A" w:rsidRDefault="0021273A" w:rsidP="0021273A">
      <w:pPr>
        <w:spacing w:before="225" w:after="225" w:line="240" w:lineRule="auto"/>
        <w:jc w:val="both"/>
      </w:pPr>
      <w:r>
        <w:rPr>
          <w:rFonts w:ascii="Arial" w:hAnsi="Arial" w:cs="Arial"/>
          <w:b/>
          <w:bCs/>
          <w:color w:val="000000"/>
          <w:sz w:val="18"/>
          <w:szCs w:val="18"/>
        </w:rPr>
        <w:lastRenderedPageBreak/>
        <w:t>X</w:t>
      </w:r>
      <w:r w:rsidR="009E2EBE">
        <w:rPr>
          <w:rFonts w:ascii="Arial" w:hAnsi="Arial" w:cs="Arial"/>
          <w:b/>
          <w:bCs/>
          <w:color w:val="000000"/>
          <w:sz w:val="18"/>
          <w:szCs w:val="18"/>
        </w:rPr>
        <w:t>III</w:t>
      </w:r>
      <w:r>
        <w:rPr>
          <w:rFonts w:ascii="Arial" w:hAnsi="Arial" w:cs="Arial"/>
          <w:b/>
          <w:bCs/>
          <w:color w:val="000000"/>
          <w:sz w:val="18"/>
          <w:szCs w:val="18"/>
        </w:rPr>
        <w:t>. SOCIALNA KLAVZULA</w:t>
      </w:r>
    </w:p>
    <w:p w14:paraId="086FD11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44B58F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682E12C" w14:textId="77777777" w:rsidTr="00AC3C92">
        <w:tc>
          <w:tcPr>
            <w:tcW w:w="0" w:type="auto"/>
            <w:tcMar>
              <w:top w:w="0" w:type="auto"/>
              <w:bottom w:w="0" w:type="auto"/>
            </w:tcMar>
          </w:tcPr>
          <w:p w14:paraId="044F6FDB" w14:textId="77777777" w:rsidR="0021273A" w:rsidRDefault="0021273A" w:rsidP="00AC3C92">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naročila (dobavitelja)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naročila (dobavitelja) ali njegovega podizvajalca.</w:t>
            </w:r>
          </w:p>
        </w:tc>
      </w:tr>
    </w:tbl>
    <w:p w14:paraId="1605532B" w14:textId="63A5D887" w:rsidR="0021273A" w:rsidRDefault="009E2EBE" w:rsidP="0021273A">
      <w:pPr>
        <w:spacing w:before="225" w:after="225" w:line="240" w:lineRule="auto"/>
        <w:jc w:val="both"/>
      </w:pPr>
      <w:r>
        <w:rPr>
          <w:rFonts w:ascii="Arial" w:hAnsi="Arial" w:cs="Arial"/>
          <w:b/>
          <w:bCs/>
          <w:color w:val="000000"/>
          <w:sz w:val="18"/>
          <w:szCs w:val="18"/>
        </w:rPr>
        <w:t>XIV</w:t>
      </w:r>
      <w:r w:rsidR="0021273A">
        <w:rPr>
          <w:rFonts w:ascii="Arial" w:hAnsi="Arial" w:cs="Arial"/>
          <w:b/>
          <w:bCs/>
          <w:color w:val="000000"/>
          <w:sz w:val="18"/>
          <w:szCs w:val="18"/>
        </w:rPr>
        <w:t>. REVIZIJSKA SLED</w:t>
      </w:r>
    </w:p>
    <w:p w14:paraId="6554479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6D4BB4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6951F2F" w14:textId="77777777" w:rsidTr="00AC3C92">
        <w:tc>
          <w:tcPr>
            <w:tcW w:w="0" w:type="auto"/>
            <w:tcMar>
              <w:top w:w="0" w:type="auto"/>
              <w:bottom w:w="0" w:type="auto"/>
            </w:tcMar>
          </w:tcPr>
          <w:p w14:paraId="0C58F011"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1EB4E3D7" w14:textId="781AFD91" w:rsidR="0021273A" w:rsidRPr="00B43521" w:rsidRDefault="0021273A" w:rsidP="00AC3C9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C957FA8" w14:textId="77777777" w:rsidR="0021273A" w:rsidRPr="001C351B" w:rsidRDefault="0021273A" w:rsidP="00AC3C9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4F0DA0"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CA7271" w14:textId="77777777" w:rsidR="0021273A" w:rsidRDefault="0021273A" w:rsidP="00AC3C9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1DA2884" w14:textId="2A4141C0" w:rsidR="0021273A" w:rsidRDefault="009E2EBE" w:rsidP="0021273A">
      <w:pPr>
        <w:spacing w:before="225" w:after="225" w:line="240" w:lineRule="auto"/>
        <w:jc w:val="both"/>
      </w:pPr>
      <w:r>
        <w:rPr>
          <w:rFonts w:ascii="Arial" w:hAnsi="Arial" w:cs="Arial"/>
          <w:b/>
          <w:bCs/>
          <w:color w:val="000000"/>
          <w:sz w:val="18"/>
          <w:szCs w:val="18"/>
        </w:rPr>
        <w:lastRenderedPageBreak/>
        <w:t>XV</w:t>
      </w:r>
      <w:r w:rsidR="0021273A">
        <w:rPr>
          <w:rFonts w:ascii="Arial" w:hAnsi="Arial" w:cs="Arial"/>
          <w:b/>
          <w:bCs/>
          <w:color w:val="000000"/>
          <w:sz w:val="18"/>
          <w:szCs w:val="18"/>
        </w:rPr>
        <w:t>. PROTIKORUPCIJSKA KLAVZULA</w:t>
      </w:r>
    </w:p>
    <w:p w14:paraId="19510CA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555EF4B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158B8FDD" w14:textId="77777777" w:rsidTr="00AC3C92">
        <w:tc>
          <w:tcPr>
            <w:tcW w:w="0" w:type="auto"/>
            <w:tcMar>
              <w:top w:w="0" w:type="auto"/>
              <w:bottom w:w="0" w:type="auto"/>
            </w:tcMar>
          </w:tcPr>
          <w:p w14:paraId="36DF54CB"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21273A" w14:paraId="532C7CF8" w14:textId="77777777" w:rsidTr="00AC3C92">
              <w:tc>
                <w:tcPr>
                  <w:tcW w:w="0" w:type="auto"/>
                  <w:tcMar>
                    <w:top w:w="0" w:type="auto"/>
                    <w:bottom w:w="0" w:type="auto"/>
                  </w:tcMar>
                </w:tcPr>
                <w:p w14:paraId="30C4C5B1"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07E0D7E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7C70F5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AA410FD"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CC325BC" w14:textId="77777777" w:rsidR="0021273A" w:rsidRDefault="0021273A" w:rsidP="00AC3C92">
            <w:pPr>
              <w:spacing w:before="225" w:after="225"/>
              <w:jc w:val="both"/>
            </w:pPr>
            <w:r>
              <w:rPr>
                <w:rFonts w:ascii="Arial" w:hAnsi="Arial" w:cs="Arial"/>
                <w:color w:val="000000"/>
                <w:sz w:val="18"/>
                <w:szCs w:val="18"/>
              </w:rPr>
              <w:t>je pogodba nična.</w:t>
            </w:r>
          </w:p>
        </w:tc>
      </w:tr>
    </w:tbl>
    <w:p w14:paraId="261AE0C9" w14:textId="7AD11B2E" w:rsidR="0021273A" w:rsidRDefault="0021273A" w:rsidP="0021273A">
      <w:pPr>
        <w:spacing w:before="225" w:after="225" w:line="240" w:lineRule="auto"/>
        <w:jc w:val="both"/>
      </w:pPr>
      <w:r>
        <w:rPr>
          <w:rFonts w:ascii="Arial" w:hAnsi="Arial" w:cs="Arial"/>
          <w:b/>
          <w:bCs/>
          <w:color w:val="000000"/>
          <w:sz w:val="18"/>
          <w:szCs w:val="18"/>
        </w:rPr>
        <w:t>XVI. REŠEVANJE SPOROV</w:t>
      </w:r>
    </w:p>
    <w:p w14:paraId="702E4E2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B78B4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236EAC5" w14:textId="77777777" w:rsidTr="00AC3C92">
        <w:tc>
          <w:tcPr>
            <w:tcW w:w="0" w:type="auto"/>
            <w:tcMar>
              <w:top w:w="0" w:type="auto"/>
              <w:bottom w:w="0" w:type="auto"/>
            </w:tcMar>
          </w:tcPr>
          <w:p w14:paraId="20A19752" w14:textId="77777777" w:rsidR="0021273A" w:rsidRDefault="0021273A" w:rsidP="00AC3C9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D97A6F" w14:textId="55BE7373" w:rsidR="0021273A" w:rsidRDefault="0021273A" w:rsidP="0021273A">
      <w:pPr>
        <w:spacing w:before="225" w:after="225" w:line="240" w:lineRule="auto"/>
        <w:jc w:val="both"/>
      </w:pPr>
      <w:r>
        <w:rPr>
          <w:rFonts w:ascii="Arial" w:hAnsi="Arial" w:cs="Arial"/>
          <w:b/>
          <w:bCs/>
          <w:color w:val="000000"/>
          <w:sz w:val="18"/>
          <w:szCs w:val="18"/>
        </w:rPr>
        <w:t>X</w:t>
      </w:r>
      <w:r w:rsidR="009E2EBE">
        <w:rPr>
          <w:rFonts w:ascii="Arial" w:hAnsi="Arial" w:cs="Arial"/>
          <w:b/>
          <w:bCs/>
          <w:color w:val="000000"/>
          <w:sz w:val="18"/>
          <w:szCs w:val="18"/>
        </w:rPr>
        <w:t>VII</w:t>
      </w:r>
      <w:r>
        <w:rPr>
          <w:rFonts w:ascii="Arial" w:hAnsi="Arial" w:cs="Arial"/>
          <w:b/>
          <w:bCs/>
          <w:color w:val="000000"/>
          <w:sz w:val="18"/>
          <w:szCs w:val="18"/>
        </w:rPr>
        <w:t>. KONČNE DOLOČBE</w:t>
      </w:r>
    </w:p>
    <w:p w14:paraId="153AB95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08E4D6E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5DFA468" w14:textId="77777777" w:rsidTr="00AC3C92">
        <w:tc>
          <w:tcPr>
            <w:tcW w:w="0" w:type="auto"/>
            <w:tcMar>
              <w:top w:w="0" w:type="auto"/>
              <w:bottom w:w="0" w:type="auto"/>
            </w:tcMar>
          </w:tcPr>
          <w:p w14:paraId="0122FA0E" w14:textId="5E449FE8" w:rsidR="0021273A" w:rsidRPr="00DA249B" w:rsidRDefault="0021273A" w:rsidP="006A6B74">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FB30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715CAADF"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37AB1EA" w14:textId="77777777" w:rsidTr="00AC3C92">
        <w:tc>
          <w:tcPr>
            <w:tcW w:w="0" w:type="auto"/>
            <w:tcMar>
              <w:top w:w="0" w:type="auto"/>
              <w:bottom w:w="0" w:type="auto"/>
            </w:tcMar>
          </w:tcPr>
          <w:p w14:paraId="1BC79A64" w14:textId="7D1C7012" w:rsidR="0021273A" w:rsidRDefault="0021273A" w:rsidP="005A698B">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r w:rsidR="00E022C8">
              <w:rPr>
                <w:rFonts w:ascii="Arial" w:hAnsi="Arial" w:cs="Arial"/>
                <w:color w:val="000000"/>
                <w:sz w:val="18"/>
                <w:szCs w:val="18"/>
              </w:rPr>
              <w:t>.</w:t>
            </w:r>
            <w:r w:rsidR="005A698B">
              <w:rPr>
                <w:rFonts w:ascii="Arial" w:hAnsi="Arial" w:cs="Arial"/>
                <w:color w:val="000000"/>
                <w:sz w:val="18"/>
                <w:szCs w:val="18"/>
              </w:rPr>
              <w:t xml:space="preserve"> Pogodba velja pod odložnim pogojem predložitve zavarovanja za dobro izvedbo.</w:t>
            </w:r>
          </w:p>
        </w:tc>
      </w:tr>
    </w:tbl>
    <w:p w14:paraId="250831B4" w14:textId="77777777" w:rsidR="0021273A" w:rsidRDefault="0021273A" w:rsidP="0021273A">
      <w:pPr>
        <w:spacing w:after="0" w:line="240" w:lineRule="auto"/>
        <w:jc w:val="both"/>
        <w:rPr>
          <w:rFonts w:ascii="Arial" w:hAnsi="Arial" w:cs="Arial"/>
          <w:color w:val="000000"/>
          <w:sz w:val="18"/>
          <w:szCs w:val="18"/>
        </w:rPr>
      </w:pPr>
    </w:p>
    <w:p w14:paraId="46679C1C" w14:textId="77777777" w:rsidR="0021273A" w:rsidRPr="00AD211E" w:rsidRDefault="0021273A" w:rsidP="0021273A">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0FDCB039" w14:textId="77777777" w:rsidR="0021273A" w:rsidRPr="00AD211E" w:rsidRDefault="0021273A" w:rsidP="0021273A">
      <w:pPr>
        <w:spacing w:after="0" w:line="240" w:lineRule="auto"/>
        <w:jc w:val="both"/>
        <w:rPr>
          <w:rFonts w:ascii="Arial" w:hAnsi="Arial" w:cs="Arial"/>
          <w:color w:val="000000"/>
          <w:sz w:val="18"/>
          <w:szCs w:val="18"/>
        </w:rPr>
      </w:pPr>
    </w:p>
    <w:p w14:paraId="20612A37" w14:textId="77777777" w:rsidR="0021273A" w:rsidRPr="00AD211E" w:rsidRDefault="0021273A" w:rsidP="0021273A">
      <w:pPr>
        <w:spacing w:after="0" w:line="240" w:lineRule="auto"/>
        <w:jc w:val="both"/>
        <w:rPr>
          <w:rFonts w:ascii="Arial" w:hAnsi="Arial" w:cs="Arial"/>
          <w:color w:val="000000"/>
          <w:sz w:val="18"/>
          <w:szCs w:val="18"/>
        </w:rPr>
      </w:pPr>
    </w:p>
    <w:p w14:paraId="4A9D399A" w14:textId="77777777" w:rsidR="0021273A" w:rsidRPr="00AD211E" w:rsidRDefault="0021273A" w:rsidP="0021273A">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1273A" w:rsidRPr="00AD211E" w14:paraId="0F535584" w14:textId="77777777" w:rsidTr="00AC3C92">
        <w:tc>
          <w:tcPr>
            <w:tcW w:w="4530" w:type="dxa"/>
          </w:tcPr>
          <w:p w14:paraId="0CB79693" w14:textId="77777777" w:rsidR="0021273A" w:rsidRPr="00AD211E" w:rsidRDefault="0021273A" w:rsidP="00AC3C9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A183FC5"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Naročnik:</w:t>
            </w:r>
          </w:p>
        </w:tc>
      </w:tr>
      <w:tr w:rsidR="0021273A" w:rsidRPr="00AD211E" w14:paraId="6FF77F1E" w14:textId="77777777" w:rsidTr="00AC3C92">
        <w:tc>
          <w:tcPr>
            <w:tcW w:w="4530" w:type="dxa"/>
          </w:tcPr>
          <w:p w14:paraId="0B0460A1"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1FBB264" w14:textId="4D4BE9DA" w:rsidR="0021273A" w:rsidRPr="00AD211E" w:rsidRDefault="00EC4611" w:rsidP="00AC3C92">
            <w:pPr>
              <w:jc w:val="both"/>
              <w:rPr>
                <w:rFonts w:ascii="Arial" w:hAnsi="Arial" w:cs="Arial"/>
                <w:color w:val="000000"/>
                <w:sz w:val="18"/>
                <w:szCs w:val="18"/>
              </w:rPr>
            </w:pPr>
            <w:r w:rsidRPr="00EF482F">
              <w:rPr>
                <w:rFonts w:ascii="Arial" w:hAnsi="Arial" w:cs="Arial"/>
                <w:b/>
                <w:bCs/>
                <w:color w:val="000000"/>
                <w:sz w:val="18"/>
                <w:szCs w:val="18"/>
              </w:rPr>
              <w:t>UNIVERZA NA PRIMORSKEM UNIVERSITA DEL LITORALE</w:t>
            </w:r>
          </w:p>
        </w:tc>
      </w:tr>
      <w:tr w:rsidR="0021273A" w:rsidRPr="00AD211E" w14:paraId="5B68F19A" w14:textId="77777777" w:rsidTr="00AC3C92">
        <w:tc>
          <w:tcPr>
            <w:tcW w:w="4530" w:type="dxa"/>
          </w:tcPr>
          <w:p w14:paraId="04D4851C"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803232A" w14:textId="77777777" w:rsidR="0021273A" w:rsidRPr="00AD211E" w:rsidRDefault="0021273A" w:rsidP="00AC3C92">
            <w:pPr>
              <w:jc w:val="both"/>
              <w:rPr>
                <w:rFonts w:ascii="Arial" w:hAnsi="Arial" w:cs="Arial"/>
                <w:color w:val="000000"/>
                <w:sz w:val="18"/>
                <w:szCs w:val="18"/>
              </w:rPr>
            </w:pPr>
          </w:p>
        </w:tc>
      </w:tr>
      <w:tr w:rsidR="0021273A" w:rsidRPr="00AD211E" w14:paraId="5255FA48" w14:textId="77777777" w:rsidTr="00AC3C92">
        <w:tc>
          <w:tcPr>
            <w:tcW w:w="4530" w:type="dxa"/>
          </w:tcPr>
          <w:p w14:paraId="640977A3"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A3F881F" w14:textId="11D5F1A6" w:rsidR="0021273A" w:rsidRPr="00AD211E" w:rsidRDefault="00EC4611" w:rsidP="00AC3C92">
            <w:pPr>
              <w:jc w:val="both"/>
              <w:rPr>
                <w:rFonts w:ascii="Arial" w:hAnsi="Arial" w:cs="Arial"/>
                <w:color w:val="000000"/>
                <w:sz w:val="18"/>
                <w:szCs w:val="18"/>
              </w:rPr>
            </w:pPr>
            <w:r>
              <w:rPr>
                <w:rFonts w:ascii="Arial" w:hAnsi="Arial" w:cs="Arial"/>
                <w:color w:val="000000"/>
                <w:sz w:val="18"/>
                <w:szCs w:val="18"/>
              </w:rPr>
              <w:t xml:space="preserve">prof. </w:t>
            </w:r>
            <w:r w:rsidRPr="00EF482F">
              <w:rPr>
                <w:rFonts w:ascii="Arial" w:hAnsi="Arial" w:cs="Arial"/>
                <w:color w:val="000000"/>
                <w:sz w:val="18"/>
                <w:szCs w:val="18"/>
              </w:rPr>
              <w:t>dr. Dragan Marušič, rektor</w:t>
            </w:r>
          </w:p>
        </w:tc>
      </w:tr>
      <w:tr w:rsidR="0021273A" w:rsidRPr="00AD211E" w14:paraId="0D254305" w14:textId="77777777" w:rsidTr="00AC3C92">
        <w:tc>
          <w:tcPr>
            <w:tcW w:w="4530" w:type="dxa"/>
          </w:tcPr>
          <w:p w14:paraId="476F8102"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BB5164D"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6988CF63" w14:textId="77777777" w:rsidR="0021273A" w:rsidRPr="00957001" w:rsidRDefault="0021273A" w:rsidP="0021273A">
      <w:pPr>
        <w:spacing w:after="0" w:line="240" w:lineRule="auto"/>
        <w:jc w:val="both"/>
        <w:rPr>
          <w:rFonts w:ascii="Arial" w:hAnsi="Arial" w:cs="Arial"/>
        </w:rPr>
      </w:pPr>
    </w:p>
    <w:p w14:paraId="3A876714" w14:textId="08605950" w:rsidR="004F1422" w:rsidRPr="00957001" w:rsidRDefault="004F1422" w:rsidP="0021273A">
      <w:pPr>
        <w:spacing w:before="224" w:after="224" w:line="240" w:lineRule="auto"/>
        <w:jc w:val="center"/>
        <w:outlineLvl w:val="1"/>
        <w:rPr>
          <w:rFonts w:ascii="Arial" w:hAnsi="Arial" w:cs="Arial"/>
        </w:rPr>
      </w:pPr>
    </w:p>
    <w:sectPr w:rsidR="004F1422" w:rsidRPr="00957001"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B42A7" w14:textId="77777777" w:rsidR="005B7A21" w:rsidRDefault="005B7A21" w:rsidP="006975C6">
      <w:pPr>
        <w:spacing w:after="0" w:line="240" w:lineRule="auto"/>
      </w:pPr>
      <w:r>
        <w:separator/>
      </w:r>
    </w:p>
  </w:endnote>
  <w:endnote w:type="continuationSeparator" w:id="0">
    <w:p w14:paraId="471E05A0" w14:textId="77777777" w:rsidR="005B7A21" w:rsidRDefault="005B7A2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0299CDD3" w:rsidR="000D41FA" w:rsidRPr="006803B2" w:rsidRDefault="000D41FA"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4D665F">
          <w:rPr>
            <w:rFonts w:ascii="Arial" w:hAnsi="Arial" w:cs="Arial"/>
            <w:noProof/>
            <w:sz w:val="18"/>
            <w:szCs w:val="18"/>
          </w:rPr>
          <w:t>3</w:t>
        </w:r>
        <w:r w:rsidRPr="00A368AE">
          <w:rPr>
            <w:rFonts w:ascii="Arial" w:hAnsi="Arial" w:cs="Arial"/>
            <w:noProof/>
            <w:sz w:val="18"/>
            <w:szCs w:val="18"/>
          </w:rPr>
          <w:fldChar w:fldCharType="end"/>
        </w:r>
      </w:sdtContent>
    </w:sdt>
  </w:p>
  <w:p w14:paraId="0040D309" w14:textId="3FADB1D8" w:rsidR="000D41FA" w:rsidRDefault="000D41FA"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0D41FA" w:rsidRPr="002F68BC" w:rsidRDefault="000D41FA" w:rsidP="00B17953">
    <w:pPr>
      <w:pStyle w:val="Noga"/>
      <w:rPr>
        <w:sz w:val="18"/>
        <w:szCs w:val="18"/>
      </w:rPr>
    </w:pPr>
  </w:p>
  <w:p w14:paraId="7E36B1F8" w14:textId="77777777" w:rsidR="000D41FA" w:rsidRDefault="000D41FA"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0D41FA" w:rsidRDefault="000D41FA"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F87C" w14:textId="75857020" w:rsidR="000D41FA" w:rsidRPr="002F68BC" w:rsidRDefault="000D41FA" w:rsidP="00B17953">
    <w:pPr>
      <w:pStyle w:val="Noga"/>
      <w:rPr>
        <w:sz w:val="18"/>
        <w:szCs w:val="18"/>
      </w:rPr>
    </w:pPr>
  </w:p>
  <w:p w14:paraId="0A7E04A1" w14:textId="77777777" w:rsidR="000D41FA" w:rsidRDefault="000D41FA"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0D41FA" w:rsidRDefault="000D41FA"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0D41FA" w:rsidRDefault="000D41FA"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0D41FA" w:rsidRDefault="000D41FA"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0D41FA" w:rsidRDefault="000D41FA"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0D41FA" w:rsidRPr="00EE3557" w:rsidRDefault="000D41FA"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4424C" w14:textId="77777777" w:rsidR="005B7A21" w:rsidRDefault="005B7A21" w:rsidP="006975C6">
      <w:pPr>
        <w:spacing w:after="0" w:line="240" w:lineRule="auto"/>
      </w:pPr>
      <w:r>
        <w:separator/>
      </w:r>
    </w:p>
  </w:footnote>
  <w:footnote w:type="continuationSeparator" w:id="0">
    <w:p w14:paraId="54B349A1" w14:textId="77777777" w:rsidR="005B7A21" w:rsidRDefault="005B7A2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03CD1421" w:rsidR="000D41FA" w:rsidRDefault="000D41FA" w:rsidP="0090566B">
    <w:pPr>
      <w:pStyle w:val="Glava"/>
    </w:pPr>
    <w:r>
      <w:rPr>
        <w:noProof/>
        <w:lang w:eastAsia="sl-SI"/>
      </w:rPr>
      <w:drawing>
        <wp:inline distT="0" distB="0" distL="0" distR="0" wp14:anchorId="6D89DE72" wp14:editId="3D258880">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0D41FA" w:rsidRPr="00B914D4" w:rsidRDefault="000D41FA"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12B54"/>
    <w:rsid w:val="00012C90"/>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7708"/>
    <w:rsid w:val="000B1409"/>
    <w:rsid w:val="000B49A7"/>
    <w:rsid w:val="000B58F5"/>
    <w:rsid w:val="000C5527"/>
    <w:rsid w:val="000C5EC4"/>
    <w:rsid w:val="000C7C82"/>
    <w:rsid w:val="000D0125"/>
    <w:rsid w:val="000D41FA"/>
    <w:rsid w:val="000D77C7"/>
    <w:rsid w:val="000D7C90"/>
    <w:rsid w:val="000E1B17"/>
    <w:rsid w:val="000E76C6"/>
    <w:rsid w:val="000F5A04"/>
    <w:rsid w:val="000F7569"/>
    <w:rsid w:val="00101ABF"/>
    <w:rsid w:val="00111578"/>
    <w:rsid w:val="001154BA"/>
    <w:rsid w:val="00115901"/>
    <w:rsid w:val="00116AC5"/>
    <w:rsid w:val="00120440"/>
    <w:rsid w:val="00123704"/>
    <w:rsid w:val="00127127"/>
    <w:rsid w:val="0012729E"/>
    <w:rsid w:val="00134892"/>
    <w:rsid w:val="0013558B"/>
    <w:rsid w:val="00137967"/>
    <w:rsid w:val="00143C11"/>
    <w:rsid w:val="00147367"/>
    <w:rsid w:val="00147492"/>
    <w:rsid w:val="001529CE"/>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68BD"/>
    <w:rsid w:val="00217B96"/>
    <w:rsid w:val="00220C72"/>
    <w:rsid w:val="00220CC9"/>
    <w:rsid w:val="00223FEA"/>
    <w:rsid w:val="0022639B"/>
    <w:rsid w:val="002349C7"/>
    <w:rsid w:val="00242FAD"/>
    <w:rsid w:val="0024480A"/>
    <w:rsid w:val="00244B72"/>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DF"/>
    <w:rsid w:val="002C6C4A"/>
    <w:rsid w:val="002D56DF"/>
    <w:rsid w:val="002D58B5"/>
    <w:rsid w:val="002D6CBC"/>
    <w:rsid w:val="002E148E"/>
    <w:rsid w:val="002E22DE"/>
    <w:rsid w:val="002E2ED8"/>
    <w:rsid w:val="002E57AB"/>
    <w:rsid w:val="002E5C70"/>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73158"/>
    <w:rsid w:val="00374436"/>
    <w:rsid w:val="00394762"/>
    <w:rsid w:val="003A0895"/>
    <w:rsid w:val="003A1AA2"/>
    <w:rsid w:val="003A21D9"/>
    <w:rsid w:val="003A3837"/>
    <w:rsid w:val="003A6A03"/>
    <w:rsid w:val="003B5425"/>
    <w:rsid w:val="003B6FAA"/>
    <w:rsid w:val="003B754C"/>
    <w:rsid w:val="003C1E57"/>
    <w:rsid w:val="003C52D2"/>
    <w:rsid w:val="003C701A"/>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2DA4"/>
    <w:rsid w:val="004C4D88"/>
    <w:rsid w:val="004D2F9F"/>
    <w:rsid w:val="004D4C86"/>
    <w:rsid w:val="004D4EB5"/>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6D7F"/>
    <w:rsid w:val="006212CE"/>
    <w:rsid w:val="00630A0A"/>
    <w:rsid w:val="006345C7"/>
    <w:rsid w:val="006347C3"/>
    <w:rsid w:val="006409C9"/>
    <w:rsid w:val="00644D60"/>
    <w:rsid w:val="00646F71"/>
    <w:rsid w:val="00647736"/>
    <w:rsid w:val="00650850"/>
    <w:rsid w:val="006529F9"/>
    <w:rsid w:val="006636E0"/>
    <w:rsid w:val="00666ECE"/>
    <w:rsid w:val="006803B2"/>
    <w:rsid w:val="00682617"/>
    <w:rsid w:val="006835D1"/>
    <w:rsid w:val="00685A6F"/>
    <w:rsid w:val="006938BC"/>
    <w:rsid w:val="006975C6"/>
    <w:rsid w:val="006A0402"/>
    <w:rsid w:val="006A5918"/>
    <w:rsid w:val="006A6B74"/>
    <w:rsid w:val="006B0C8C"/>
    <w:rsid w:val="006B2936"/>
    <w:rsid w:val="006B3A8F"/>
    <w:rsid w:val="006B6A1F"/>
    <w:rsid w:val="006C6FEE"/>
    <w:rsid w:val="006D35A9"/>
    <w:rsid w:val="006D69E0"/>
    <w:rsid w:val="006D7EE3"/>
    <w:rsid w:val="006E4C8D"/>
    <w:rsid w:val="006F1DA5"/>
    <w:rsid w:val="006F4B42"/>
    <w:rsid w:val="006F4E2E"/>
    <w:rsid w:val="00700FED"/>
    <w:rsid w:val="007109D5"/>
    <w:rsid w:val="00710F56"/>
    <w:rsid w:val="00712D0F"/>
    <w:rsid w:val="0071411B"/>
    <w:rsid w:val="00716A15"/>
    <w:rsid w:val="00726736"/>
    <w:rsid w:val="00727C43"/>
    <w:rsid w:val="00733DDD"/>
    <w:rsid w:val="00740100"/>
    <w:rsid w:val="0074678B"/>
    <w:rsid w:val="0074727E"/>
    <w:rsid w:val="0075276F"/>
    <w:rsid w:val="00755488"/>
    <w:rsid w:val="00755F92"/>
    <w:rsid w:val="007566B1"/>
    <w:rsid w:val="0076342C"/>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3BAA"/>
    <w:rsid w:val="00815FD3"/>
    <w:rsid w:val="00821F89"/>
    <w:rsid w:val="008278F5"/>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FA3"/>
    <w:rsid w:val="008B1F7F"/>
    <w:rsid w:val="008B2327"/>
    <w:rsid w:val="008B3320"/>
    <w:rsid w:val="008B6310"/>
    <w:rsid w:val="008B72CE"/>
    <w:rsid w:val="008C5C3D"/>
    <w:rsid w:val="008C603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35C4"/>
    <w:rsid w:val="009742F1"/>
    <w:rsid w:val="00974CFA"/>
    <w:rsid w:val="00982A4E"/>
    <w:rsid w:val="009848A7"/>
    <w:rsid w:val="00987B30"/>
    <w:rsid w:val="00994159"/>
    <w:rsid w:val="00996A8E"/>
    <w:rsid w:val="00997BC5"/>
    <w:rsid w:val="009A320F"/>
    <w:rsid w:val="009A5877"/>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1F3B"/>
    <w:rsid w:val="00AA6613"/>
    <w:rsid w:val="00AA731C"/>
    <w:rsid w:val="00AA7C53"/>
    <w:rsid w:val="00AB0907"/>
    <w:rsid w:val="00AB1442"/>
    <w:rsid w:val="00AB3B2F"/>
    <w:rsid w:val="00AB517F"/>
    <w:rsid w:val="00AB640C"/>
    <w:rsid w:val="00AC3C92"/>
    <w:rsid w:val="00AC4A6B"/>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1632"/>
    <w:rsid w:val="00B43521"/>
    <w:rsid w:val="00B54355"/>
    <w:rsid w:val="00B550D5"/>
    <w:rsid w:val="00B55CA4"/>
    <w:rsid w:val="00B63BEB"/>
    <w:rsid w:val="00B65016"/>
    <w:rsid w:val="00B67A50"/>
    <w:rsid w:val="00B701F9"/>
    <w:rsid w:val="00B757D1"/>
    <w:rsid w:val="00B80FF1"/>
    <w:rsid w:val="00B81785"/>
    <w:rsid w:val="00B82B37"/>
    <w:rsid w:val="00B85A7A"/>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E26FA"/>
    <w:rsid w:val="00CE4763"/>
    <w:rsid w:val="00CE4EC2"/>
    <w:rsid w:val="00CE604A"/>
    <w:rsid w:val="00CF3E35"/>
    <w:rsid w:val="00CF52C0"/>
    <w:rsid w:val="00CF7F7F"/>
    <w:rsid w:val="00D0023E"/>
    <w:rsid w:val="00D02D23"/>
    <w:rsid w:val="00D043F6"/>
    <w:rsid w:val="00D107EA"/>
    <w:rsid w:val="00D11426"/>
    <w:rsid w:val="00D114C5"/>
    <w:rsid w:val="00D2123A"/>
    <w:rsid w:val="00D26501"/>
    <w:rsid w:val="00D33CE3"/>
    <w:rsid w:val="00D34469"/>
    <w:rsid w:val="00D347A7"/>
    <w:rsid w:val="00D363A8"/>
    <w:rsid w:val="00D379CF"/>
    <w:rsid w:val="00D41120"/>
    <w:rsid w:val="00D41E82"/>
    <w:rsid w:val="00D42470"/>
    <w:rsid w:val="00D45137"/>
    <w:rsid w:val="00D53330"/>
    <w:rsid w:val="00D54B5C"/>
    <w:rsid w:val="00D60A0B"/>
    <w:rsid w:val="00D63B01"/>
    <w:rsid w:val="00D659AF"/>
    <w:rsid w:val="00D6750D"/>
    <w:rsid w:val="00D7467F"/>
    <w:rsid w:val="00D756DE"/>
    <w:rsid w:val="00D75A82"/>
    <w:rsid w:val="00D766C2"/>
    <w:rsid w:val="00D8212F"/>
    <w:rsid w:val="00D8405D"/>
    <w:rsid w:val="00D931BF"/>
    <w:rsid w:val="00DA249B"/>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3991"/>
    <w:rsid w:val="00E73E2F"/>
    <w:rsid w:val="00E8129A"/>
    <w:rsid w:val="00E94D45"/>
    <w:rsid w:val="00E951D9"/>
    <w:rsid w:val="00EA0054"/>
    <w:rsid w:val="00EA1854"/>
    <w:rsid w:val="00EA5450"/>
    <w:rsid w:val="00EA61B7"/>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AE5"/>
    <w:rsid w:val="00EF482F"/>
    <w:rsid w:val="00F04884"/>
    <w:rsid w:val="00F10B1B"/>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808E4"/>
    <w:rsid w:val="00F851F3"/>
    <w:rsid w:val="00F85F0E"/>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6F853-820C-4A22-BA4E-EF748003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8278</Words>
  <Characters>47188</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2</cp:revision>
  <cp:lastPrinted>2018-09-19T13:41:00Z</cp:lastPrinted>
  <dcterms:created xsi:type="dcterms:W3CDTF">2018-11-13T19:16:00Z</dcterms:created>
  <dcterms:modified xsi:type="dcterms:W3CDTF">2018-11-13T19:16:00Z</dcterms:modified>
</cp:coreProperties>
</file>