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753D7E">
        <w:rPr>
          <w:rFonts w:ascii="Arial" w:hAnsi="Arial" w:cs="Arial"/>
        </w:rPr>
        <w:t>evilka</w:t>
      </w:r>
      <w:r w:rsidRPr="006F1DA5">
        <w:rPr>
          <w:rFonts w:ascii="Arial" w:hAnsi="Arial" w:cs="Arial"/>
        </w:rPr>
        <w:t>:</w:t>
      </w:r>
      <w:r w:rsidR="00127127" w:rsidRPr="006F1DA5">
        <w:rPr>
          <w:rFonts w:ascii="Arial" w:hAnsi="Arial" w:cs="Arial"/>
        </w:rPr>
        <w:t xml:space="preserve"> </w:t>
      </w:r>
      <w:r w:rsidRPr="006F1DA5">
        <w:rPr>
          <w:rFonts w:ascii="Arial" w:hAnsi="Arial" w:cs="Arial"/>
        </w:rPr>
        <w:t>160-2/2017-</w:t>
      </w:r>
      <w:r w:rsidR="00483868">
        <w:rPr>
          <w:rFonts w:ascii="Arial" w:hAnsi="Arial" w:cs="Arial"/>
        </w:rPr>
        <w:t>81</w:t>
      </w:r>
      <w:r w:rsidRPr="006F1DA5">
        <w:rPr>
          <w:rFonts w:ascii="Arial" w:hAnsi="Arial" w:cs="Arial"/>
        </w:rPr>
        <w:t>-U102</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8708D3">
        <w:rPr>
          <w:rFonts w:ascii="Arial" w:hAnsi="Arial" w:cs="Arial"/>
        </w:rPr>
        <w:t>16</w:t>
      </w:r>
      <w:r w:rsidRPr="006F1DA5">
        <w:rPr>
          <w:rFonts w:ascii="Arial" w:hAnsi="Arial" w:cs="Arial"/>
        </w:rPr>
        <w:t>.01.2019</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Izgradnja Centra za krepitev zdravja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JN19-1</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9540B2" w:rsidRDefault="009540B2">
      <w:pPr>
        <w:spacing w:before="225" w:after="225" w:line="240" w:lineRule="auto"/>
        <w:jc w:val="both"/>
        <w:rPr>
          <w:rFonts w:ascii="Arial" w:hAnsi="Arial" w:cs="Arial"/>
          <w:b/>
          <w:color w:val="000000"/>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p w:rsidR="00432BFA" w:rsidRPr="002B6779" w:rsidRDefault="00432BFA" w:rsidP="00432B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rsidR="00432BFA" w:rsidRPr="00D36F2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37CBC" w:rsidRDefault="00432BF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 javnega naročila je </w:t>
      </w:r>
      <w:r w:rsidR="000B015A">
        <w:rPr>
          <w:rFonts w:ascii="Arial" w:hAnsi="Arial" w:cs="Arial"/>
          <w:color w:val="000000"/>
          <w:sz w:val="18"/>
          <w:szCs w:val="18"/>
        </w:rPr>
        <w:t>izvedba investicije izgradnje novega</w:t>
      </w:r>
      <w:r w:rsidR="0023619E">
        <w:rPr>
          <w:rFonts w:ascii="Arial" w:hAnsi="Arial" w:cs="Arial"/>
          <w:color w:val="000000"/>
          <w:sz w:val="18"/>
          <w:szCs w:val="18"/>
        </w:rPr>
        <w:t xml:space="preserve"> </w:t>
      </w:r>
      <w:r>
        <w:rPr>
          <w:rFonts w:ascii="Arial" w:hAnsi="Arial" w:cs="Arial"/>
          <w:color w:val="000000"/>
          <w:sz w:val="18"/>
          <w:szCs w:val="18"/>
        </w:rPr>
        <w:t>Centra za</w:t>
      </w:r>
      <w:r w:rsidR="0023619E">
        <w:rPr>
          <w:rFonts w:ascii="Arial" w:hAnsi="Arial" w:cs="Arial"/>
          <w:color w:val="000000"/>
          <w:sz w:val="18"/>
          <w:szCs w:val="18"/>
        </w:rPr>
        <w:t xml:space="preserve"> </w:t>
      </w:r>
      <w:r>
        <w:rPr>
          <w:rFonts w:ascii="Arial" w:hAnsi="Arial" w:cs="Arial"/>
          <w:color w:val="000000"/>
          <w:sz w:val="18"/>
          <w:szCs w:val="18"/>
        </w:rPr>
        <w:t>krepitev zdravja</w:t>
      </w:r>
      <w:r w:rsidR="0023619E">
        <w:rPr>
          <w:rFonts w:ascii="Arial" w:hAnsi="Arial" w:cs="Arial"/>
          <w:color w:val="000000"/>
          <w:sz w:val="18"/>
          <w:szCs w:val="18"/>
        </w:rPr>
        <w:t>.</w:t>
      </w:r>
    </w:p>
    <w:p w:rsidR="0023619E" w:rsidRPr="009540B2" w:rsidRDefault="0023619E" w:rsidP="0023619E">
      <w:pPr>
        <w:spacing w:before="225" w:after="225" w:line="240" w:lineRule="auto"/>
        <w:jc w:val="both"/>
        <w:rPr>
          <w:b/>
        </w:rPr>
      </w:pPr>
      <w:r w:rsidRPr="009540B2">
        <w:rPr>
          <w:rFonts w:ascii="Arial" w:hAnsi="Arial" w:cs="Arial"/>
          <w:b/>
          <w:color w:val="000000"/>
          <w:sz w:val="18"/>
          <w:szCs w:val="18"/>
        </w:rPr>
        <w:t>Operacijo delno financira Evropska unija, in sicer iz Evropskega sklada za regionalni razvoj. Operacija se izvaja v okviru Operativnega programa za izvajanje evropske kohezijske politike v programskem obdobju 2014 - 2020.</w:t>
      </w:r>
    </w:p>
    <w:p w:rsidR="00037CBC" w:rsidRDefault="00432BFA">
      <w:pPr>
        <w:spacing w:before="225" w:after="225" w:line="240" w:lineRule="auto"/>
        <w:jc w:val="both"/>
      </w:pPr>
      <w:r>
        <w:rPr>
          <w:rFonts w:ascii="Arial" w:hAnsi="Arial" w:cs="Arial"/>
          <w:color w:val="000000"/>
          <w:sz w:val="18"/>
          <w:szCs w:val="18"/>
        </w:rPr>
        <w:t>Na podlagi Zakona o javnem naročanju (ZJN-3, Uradni list RS, št. 91/2015 in 14/18), OBČINA GORNJA RADGONA, Partizanska cesta 13, 9250 Gornja Radgona (v nadaljevanju: naročnik), vabi zainteresirane ponudnike, da predložijo svojo pisno ponudbo v skladu s to razpisno dokumentacijo in sodelujejo v postopku oddaje javnega naročila.</w:t>
      </w:r>
    </w:p>
    <w:p w:rsidR="00037CBC" w:rsidRDefault="008A4718">
      <w:pPr>
        <w:spacing w:before="225" w:after="225" w:line="240" w:lineRule="auto"/>
        <w:jc w:val="both"/>
      </w:pPr>
      <w:r>
        <w:rPr>
          <w:rFonts w:ascii="Arial" w:hAnsi="Arial" w:cs="Arial"/>
          <w:b/>
          <w:color w:val="000000"/>
          <w:sz w:val="18"/>
          <w:szCs w:val="18"/>
        </w:rPr>
        <w:t xml:space="preserve">Naziv javnega </w:t>
      </w:r>
      <w:r w:rsidR="00432BFA" w:rsidRPr="00082E99">
        <w:rPr>
          <w:rFonts w:ascii="Arial" w:hAnsi="Arial" w:cs="Arial"/>
          <w:b/>
          <w:color w:val="000000"/>
          <w:sz w:val="18"/>
          <w:szCs w:val="18"/>
        </w:rPr>
        <w:t>naročila je</w:t>
      </w:r>
      <w:r w:rsidR="00432BFA">
        <w:rPr>
          <w:rFonts w:ascii="Arial" w:hAnsi="Arial" w:cs="Arial"/>
          <w:color w:val="000000"/>
          <w:sz w:val="18"/>
          <w:szCs w:val="18"/>
        </w:rPr>
        <w:t>: Izgradnja Centra za krepitev zdravja.</w:t>
      </w:r>
    </w:p>
    <w:p w:rsidR="00037CBC" w:rsidRDefault="00432BFA">
      <w:pPr>
        <w:spacing w:before="225" w:after="225" w:line="240" w:lineRule="auto"/>
        <w:jc w:val="both"/>
      </w:pPr>
      <w:r w:rsidRPr="002E215F">
        <w:rPr>
          <w:rFonts w:ascii="Arial" w:hAnsi="Arial" w:cs="Arial"/>
          <w:b/>
          <w:color w:val="000000"/>
          <w:sz w:val="18"/>
          <w:szCs w:val="18"/>
        </w:rPr>
        <w:t>Delitev naročila na sklope</w:t>
      </w:r>
      <w:r>
        <w:rPr>
          <w:rFonts w:ascii="Arial" w:hAnsi="Arial" w:cs="Arial"/>
          <w:color w:val="000000"/>
          <w:sz w:val="18"/>
          <w:szCs w:val="18"/>
        </w:rPr>
        <w:t>: naročilo se oddaja celovito.</w:t>
      </w:r>
    </w:p>
    <w:p w:rsidR="00037CBC" w:rsidRDefault="00432BF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432BFA" w:rsidRDefault="00432BFA" w:rsidP="00432BF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37CB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Datumi</w:t>
            </w:r>
          </w:p>
        </w:tc>
      </w:tr>
      <w:tr w:rsidR="00037CB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do 11.02.2019 do 09:00</w:t>
            </w:r>
          </w:p>
        </w:tc>
      </w:tr>
      <w:tr w:rsidR="00037CB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 xml:space="preserve">do </w:t>
            </w:r>
            <w:r w:rsidR="00436441">
              <w:rPr>
                <w:rFonts w:ascii="Arial" w:hAnsi="Arial" w:cs="Arial"/>
                <w:color w:val="000000"/>
                <w:position w:val="-2"/>
                <w:sz w:val="18"/>
                <w:szCs w:val="18"/>
              </w:rPr>
              <w:t>21</w:t>
            </w:r>
            <w:r>
              <w:rPr>
                <w:rFonts w:ascii="Arial" w:hAnsi="Arial" w:cs="Arial"/>
                <w:color w:val="000000"/>
                <w:position w:val="-2"/>
                <w:sz w:val="18"/>
                <w:szCs w:val="18"/>
              </w:rPr>
              <w:t>.02.2019 do 09:00</w:t>
            </w:r>
          </w:p>
        </w:tc>
      </w:tr>
      <w:tr w:rsidR="00037CB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2A5C31">
            <w:pPr>
              <w:jc w:val="right"/>
            </w:pPr>
            <w:r>
              <w:rPr>
                <w:rFonts w:ascii="Arial" w:hAnsi="Arial" w:cs="Arial"/>
                <w:color w:val="000000"/>
                <w:position w:val="-2"/>
                <w:sz w:val="18"/>
                <w:szCs w:val="18"/>
              </w:rPr>
              <w:t>21</w:t>
            </w:r>
            <w:r w:rsidR="00432BFA">
              <w:rPr>
                <w:rFonts w:ascii="Arial" w:hAnsi="Arial" w:cs="Arial"/>
                <w:color w:val="000000"/>
                <w:position w:val="-2"/>
                <w:sz w:val="18"/>
                <w:szCs w:val="18"/>
              </w:rPr>
              <w:t>.02.2019 ob 09:01</w:t>
            </w:r>
          </w:p>
        </w:tc>
      </w:tr>
    </w:tbl>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432BFA" w:rsidRDefault="00432BFA" w:rsidP="00432BF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Suzana Rakuša</w:t>
      </w:r>
    </w:p>
    <w:p w:rsidR="00432BFA" w:rsidRDefault="00432BFA" w:rsidP="00432BF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suzana.rakusa@gor-radgona.si</w:t>
      </w:r>
    </w:p>
    <w:p w:rsidR="00432BFA" w:rsidRDefault="00432BFA" w:rsidP="00432BFA">
      <w:pPr>
        <w:pStyle w:val="Paragraf"/>
        <w:spacing w:line="240" w:lineRule="auto"/>
        <w:rPr>
          <w:rFonts w:ascii="Arial" w:hAnsi="Arial" w:cs="Arial"/>
        </w:rPr>
      </w:pPr>
      <w:r>
        <w:rPr>
          <w:rFonts w:ascii="Arial" w:hAnsi="Arial" w:cs="Arial"/>
        </w:rPr>
        <w:t xml:space="preserve">Telefonska št: </w:t>
      </w:r>
      <w:r w:rsidR="00BD5E60">
        <w:rPr>
          <w:rFonts w:ascii="Arial" w:hAnsi="Arial" w:cs="Arial"/>
        </w:rPr>
        <w:t>02 564 3808</w:t>
      </w:r>
    </w:p>
    <w:p w:rsidR="00037CBC" w:rsidRDefault="00432BF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991C7F" w:rsidRDefault="00991C7F" w:rsidP="00991C7F">
      <w:pPr>
        <w:pStyle w:val="Default"/>
        <w:rPr>
          <w:sz w:val="18"/>
          <w:szCs w:val="18"/>
        </w:rPr>
      </w:pPr>
    </w:p>
    <w:p w:rsidR="0003164D" w:rsidRDefault="00991C7F" w:rsidP="00991C7F">
      <w:pPr>
        <w:pStyle w:val="Default"/>
        <w:jc w:val="both"/>
        <w:rPr>
          <w:sz w:val="18"/>
          <w:szCs w:val="18"/>
        </w:rPr>
      </w:pPr>
      <w:r>
        <w:rPr>
          <w:sz w:val="18"/>
          <w:szCs w:val="18"/>
        </w:rPr>
        <w:t>Ponudniki morajo ponudbe predložiti v informacijski sistem e-JN na spletnem naslovu</w:t>
      </w:r>
      <w:r w:rsidR="0003164D">
        <w:rPr>
          <w:sz w:val="18"/>
          <w:szCs w:val="18"/>
        </w:rPr>
        <w:t xml:space="preserve"> </w:t>
      </w:r>
      <w:hyperlink r:id="rId10" w:history="1">
        <w:r w:rsidR="0003164D" w:rsidRPr="00041B27">
          <w:rPr>
            <w:rStyle w:val="Hiperpovezava"/>
            <w:sz w:val="18"/>
            <w:szCs w:val="18"/>
          </w:rPr>
          <w:t>https://ejn.gov.si/eJN2</w:t>
        </w:r>
      </w:hyperlink>
      <w:r w:rsidR="0003164D">
        <w:rPr>
          <w:sz w:val="18"/>
          <w:szCs w:val="18"/>
        </w:rPr>
        <w:t>,</w:t>
      </w:r>
    </w:p>
    <w:p w:rsidR="0003164D" w:rsidRDefault="00991C7F" w:rsidP="00991C7F">
      <w:pPr>
        <w:pStyle w:val="Default"/>
        <w:jc w:val="both"/>
        <w:rPr>
          <w:sz w:val="18"/>
          <w:szCs w:val="18"/>
        </w:rPr>
      </w:pPr>
      <w:r>
        <w:rPr>
          <w:sz w:val="18"/>
          <w:szCs w:val="18"/>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03164D" w:rsidRPr="00041B27">
          <w:rPr>
            <w:rStyle w:val="Hiperpovezava"/>
            <w:sz w:val="18"/>
            <w:szCs w:val="18"/>
          </w:rPr>
          <w:t>https://ejn.gov.si/eJN2</w:t>
        </w:r>
      </w:hyperlink>
      <w:r>
        <w:rPr>
          <w:sz w:val="18"/>
          <w:szCs w:val="18"/>
        </w:rPr>
        <w:t>.</w:t>
      </w:r>
    </w:p>
    <w:p w:rsidR="00991C7F" w:rsidRDefault="00991C7F" w:rsidP="00991C7F">
      <w:pPr>
        <w:pStyle w:val="Default"/>
        <w:jc w:val="both"/>
        <w:rPr>
          <w:sz w:val="18"/>
          <w:szCs w:val="18"/>
        </w:rPr>
      </w:pPr>
      <w:r>
        <w:rPr>
          <w:sz w:val="18"/>
          <w:szCs w:val="18"/>
        </w:rPr>
        <w:t xml:space="preserve"> </w:t>
      </w:r>
    </w:p>
    <w:p w:rsidR="0003164D" w:rsidRDefault="00991C7F" w:rsidP="00991C7F">
      <w:pPr>
        <w:pStyle w:val="Default"/>
        <w:jc w:val="both"/>
        <w:rPr>
          <w:sz w:val="18"/>
          <w:szCs w:val="18"/>
        </w:rPr>
      </w:pPr>
      <w:r>
        <w:rPr>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991C7F" w:rsidRDefault="00991C7F" w:rsidP="00991C7F">
      <w:pPr>
        <w:pStyle w:val="Default"/>
        <w:jc w:val="both"/>
        <w:rPr>
          <w:sz w:val="18"/>
          <w:szCs w:val="18"/>
        </w:rPr>
      </w:pPr>
      <w:r>
        <w:rPr>
          <w:sz w:val="18"/>
          <w:szCs w:val="18"/>
        </w:rPr>
        <w:t xml:space="preserve"> </w:t>
      </w:r>
    </w:p>
    <w:p w:rsidR="00991C7F" w:rsidRDefault="00A05995" w:rsidP="00991C7F">
      <w:pPr>
        <w:pStyle w:val="Default"/>
        <w:jc w:val="both"/>
        <w:rPr>
          <w:sz w:val="18"/>
          <w:szCs w:val="18"/>
        </w:rPr>
      </w:pPr>
      <w:r>
        <w:rPr>
          <w:sz w:val="18"/>
          <w:szCs w:val="18"/>
        </w:rPr>
        <w:t xml:space="preserve">Če ponudnik v sistemu e-JN oddaja ponudbo do vključno 31. 1. 2019: </w:t>
      </w:r>
      <w:r w:rsidR="00991C7F">
        <w:rPr>
          <w:sz w:val="18"/>
          <w:szCs w:val="18"/>
        </w:rPr>
        <w:t>Za oddajo ponudb je zahtevano eno od s strani kvalificiranega overitelja izdano digitalno potrdilo: SIGEN-CA (www.sigen-ca.si), POŠTA®CA (postarca.posta.si), HALCOM-CA (www.halcom.si), AC NLB (</w:t>
      </w:r>
      <w:hyperlink r:id="rId12" w:history="1">
        <w:r w:rsidRPr="00BF5537">
          <w:rPr>
            <w:rStyle w:val="Hiperpovezava"/>
            <w:sz w:val="18"/>
            <w:szCs w:val="18"/>
          </w:rPr>
          <w:t>www.nlb.si</w:t>
        </w:r>
      </w:hyperlink>
      <w:r w:rsidR="00991C7F">
        <w:rPr>
          <w:sz w:val="18"/>
          <w:szCs w:val="18"/>
        </w:rPr>
        <w:t xml:space="preserve">). </w:t>
      </w:r>
    </w:p>
    <w:p w:rsidR="00A05995" w:rsidRDefault="00A05995" w:rsidP="00991C7F">
      <w:pPr>
        <w:pStyle w:val="Default"/>
        <w:jc w:val="both"/>
        <w:rPr>
          <w:sz w:val="18"/>
          <w:szCs w:val="18"/>
        </w:rPr>
      </w:pPr>
    </w:p>
    <w:p w:rsidR="00A05995" w:rsidRDefault="00A05995" w:rsidP="00991C7F">
      <w:pPr>
        <w:pStyle w:val="Default"/>
        <w:jc w:val="both"/>
        <w:rPr>
          <w:sz w:val="18"/>
          <w:szCs w:val="18"/>
        </w:rPr>
      </w:pPr>
      <w:r>
        <w:rPr>
          <w:sz w:val="18"/>
          <w:szCs w:val="18"/>
        </w:rPr>
        <w:t xml:space="preserve">Če ponudnik v sistemu e-JN oddaja ponudbo </w:t>
      </w:r>
      <w:r w:rsidR="00452B7F">
        <w:rPr>
          <w:sz w:val="18"/>
          <w:szCs w:val="18"/>
        </w:rPr>
        <w:t>od</w:t>
      </w:r>
      <w:r>
        <w:rPr>
          <w:sz w:val="18"/>
          <w:szCs w:val="18"/>
        </w:rPr>
        <w:t xml:space="preserve"> vključno 1. 2. 2019: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ponudbe.</w:t>
      </w:r>
    </w:p>
    <w:p w:rsidR="0003164D" w:rsidRDefault="0003164D" w:rsidP="00991C7F">
      <w:pPr>
        <w:pStyle w:val="Default"/>
        <w:jc w:val="both"/>
        <w:rPr>
          <w:sz w:val="18"/>
          <w:szCs w:val="18"/>
        </w:rPr>
      </w:pPr>
    </w:p>
    <w:p w:rsidR="00991C7F" w:rsidRDefault="00991C7F" w:rsidP="00991C7F">
      <w:pPr>
        <w:pStyle w:val="Default"/>
        <w:jc w:val="both"/>
        <w:rPr>
          <w:sz w:val="18"/>
          <w:szCs w:val="18"/>
        </w:rPr>
      </w:pPr>
      <w:r>
        <w:rPr>
          <w:sz w:val="18"/>
          <w:szCs w:val="18"/>
        </w:rPr>
        <w:t xml:space="preserve">Ponudba se šteje za pravočasno oddano, če jo naročnik prejme preko sistema e-JN https://ejn.gov.si/eJN2 </w:t>
      </w:r>
      <w:r>
        <w:rPr>
          <w:b/>
          <w:bCs/>
          <w:sz w:val="18"/>
          <w:szCs w:val="18"/>
        </w:rPr>
        <w:t xml:space="preserve">najkasneje do </w:t>
      </w:r>
      <w:r w:rsidR="001640A9">
        <w:rPr>
          <w:b/>
          <w:bCs/>
          <w:sz w:val="18"/>
          <w:szCs w:val="18"/>
        </w:rPr>
        <w:t>21.</w:t>
      </w:r>
      <w:r>
        <w:rPr>
          <w:b/>
          <w:bCs/>
          <w:sz w:val="18"/>
          <w:szCs w:val="18"/>
        </w:rPr>
        <w:t>0</w:t>
      </w:r>
      <w:r w:rsidR="0003164D">
        <w:rPr>
          <w:b/>
          <w:bCs/>
          <w:sz w:val="18"/>
          <w:szCs w:val="18"/>
        </w:rPr>
        <w:t>2</w:t>
      </w:r>
      <w:r>
        <w:rPr>
          <w:b/>
          <w:bCs/>
          <w:sz w:val="18"/>
          <w:szCs w:val="18"/>
        </w:rPr>
        <w:t xml:space="preserve">.2019 do </w:t>
      </w:r>
      <w:r w:rsidR="0003164D">
        <w:rPr>
          <w:b/>
          <w:bCs/>
          <w:sz w:val="18"/>
          <w:szCs w:val="18"/>
        </w:rPr>
        <w:t>9</w:t>
      </w:r>
      <w:r>
        <w:rPr>
          <w:b/>
          <w:bCs/>
          <w:sz w:val="18"/>
          <w:szCs w:val="18"/>
        </w:rPr>
        <w:t>.00 ure</w:t>
      </w:r>
      <w:r>
        <w:rPr>
          <w:sz w:val="18"/>
          <w:szCs w:val="18"/>
        </w:rPr>
        <w:t xml:space="preserve">. Za oddano ponudbo se šteje ponudba, ki je v informacijskem sistemu e-JN označena s statusom »ODDANO«. </w:t>
      </w:r>
    </w:p>
    <w:p w:rsidR="0003164D" w:rsidRDefault="0003164D" w:rsidP="00991C7F">
      <w:pPr>
        <w:pStyle w:val="Default"/>
        <w:jc w:val="both"/>
        <w:rPr>
          <w:sz w:val="18"/>
          <w:szCs w:val="18"/>
        </w:rPr>
      </w:pPr>
    </w:p>
    <w:p w:rsidR="00991C7F" w:rsidRDefault="00991C7F" w:rsidP="00991C7F">
      <w:pPr>
        <w:pStyle w:val="Default"/>
        <w:jc w:val="both"/>
        <w:rPr>
          <w:sz w:val="18"/>
          <w:szCs w:val="18"/>
        </w:rPr>
      </w:pPr>
      <w:r>
        <w:rPr>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1C7F" w:rsidRDefault="00991C7F" w:rsidP="00991C7F">
      <w:pPr>
        <w:spacing w:before="120" w:after="120"/>
        <w:jc w:val="both"/>
        <w:rPr>
          <w:sz w:val="18"/>
          <w:szCs w:val="18"/>
        </w:rPr>
      </w:pPr>
      <w:r>
        <w:rPr>
          <w:sz w:val="18"/>
          <w:szCs w:val="18"/>
        </w:rPr>
        <w:t>Po preteku roka za predložitev ponudb ponudbe ne bo več mogoče oddati.</w:t>
      </w:r>
    </w:p>
    <w:p w:rsidR="00442E2A" w:rsidRPr="008806CE" w:rsidRDefault="00442E2A" w:rsidP="00442E2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 xml:space="preserve">PREDLOŽITEV </w:t>
      </w:r>
      <w:r w:rsidR="009E0DAD">
        <w:rPr>
          <w:rFonts w:ascii="Arial" w:hAnsi="Arial" w:cs="Arial"/>
          <w:color w:val="FFFFFF" w:themeColor="background1"/>
          <w:sz w:val="22"/>
          <w:szCs w:val="22"/>
        </w:rPr>
        <w:t>ZAVAROVANJA ZA RESNOST PONUDBE</w:t>
      </w:r>
    </w:p>
    <w:p w:rsidR="00442E2A" w:rsidRDefault="009E0DAD" w:rsidP="00991C7F">
      <w:pPr>
        <w:spacing w:before="120" w:after="120"/>
        <w:jc w:val="both"/>
        <w:rPr>
          <w:rFonts w:ascii="Arial" w:hAnsi="Arial" w:cs="Arial"/>
          <w:sz w:val="18"/>
          <w:szCs w:val="18"/>
        </w:rPr>
      </w:pPr>
      <w:r>
        <w:rPr>
          <w:rFonts w:ascii="Arial" w:hAnsi="Arial" w:cs="Arial"/>
          <w:sz w:val="18"/>
          <w:szCs w:val="18"/>
        </w:rPr>
        <w:t>Ponudnik odda zavarovanje za resnost ponudbe (original menica in menična izjava) do roka za oddajo ponudb na naslednji način:</w:t>
      </w:r>
    </w:p>
    <w:p w:rsidR="009E0DAD" w:rsidRPr="009E0DAD" w:rsidRDefault="009E0DAD" w:rsidP="009E0DAD">
      <w:pPr>
        <w:pStyle w:val="Odstavekseznama"/>
        <w:numPr>
          <w:ilvl w:val="0"/>
          <w:numId w:val="47"/>
        </w:numPr>
        <w:spacing w:before="120" w:after="120"/>
        <w:jc w:val="both"/>
        <w:rPr>
          <w:rFonts w:ascii="Arial" w:hAnsi="Arial" w:cs="Arial"/>
          <w:b/>
          <w:sz w:val="18"/>
          <w:szCs w:val="18"/>
        </w:rPr>
      </w:pPr>
      <w:r>
        <w:rPr>
          <w:rFonts w:ascii="Arial" w:hAnsi="Arial" w:cs="Arial"/>
          <w:b/>
          <w:sz w:val="18"/>
          <w:szCs w:val="18"/>
        </w:rPr>
        <w:t>o</w:t>
      </w:r>
      <w:r w:rsidRPr="009E0DAD">
        <w:rPr>
          <w:rFonts w:ascii="Arial" w:hAnsi="Arial" w:cs="Arial"/>
          <w:b/>
          <w:sz w:val="18"/>
          <w:szCs w:val="18"/>
        </w:rPr>
        <w:t xml:space="preserve">sebno na naslov: pisarna št. </w:t>
      </w:r>
      <w:r w:rsidR="00185D97">
        <w:rPr>
          <w:rFonts w:ascii="Arial" w:hAnsi="Arial" w:cs="Arial"/>
          <w:b/>
          <w:sz w:val="18"/>
          <w:szCs w:val="18"/>
        </w:rPr>
        <w:t>I/</w:t>
      </w:r>
      <w:r w:rsidRPr="009E0DAD">
        <w:rPr>
          <w:rFonts w:ascii="Arial" w:hAnsi="Arial" w:cs="Arial"/>
          <w:b/>
          <w:sz w:val="18"/>
          <w:szCs w:val="18"/>
        </w:rPr>
        <w:t>25, prvo nadstropje, Partizanska cesta 13, 9250 Gornja Radgona, ali</w:t>
      </w:r>
    </w:p>
    <w:p w:rsidR="009E0DAD" w:rsidRDefault="009E0DAD" w:rsidP="009E0DAD">
      <w:pPr>
        <w:pStyle w:val="Odstavekseznama"/>
        <w:numPr>
          <w:ilvl w:val="0"/>
          <w:numId w:val="47"/>
        </w:numPr>
        <w:spacing w:before="120" w:after="120"/>
        <w:jc w:val="both"/>
        <w:rPr>
          <w:rFonts w:ascii="Arial" w:hAnsi="Arial" w:cs="Arial"/>
          <w:b/>
          <w:sz w:val="18"/>
          <w:szCs w:val="18"/>
        </w:rPr>
      </w:pPr>
      <w:r>
        <w:rPr>
          <w:rFonts w:ascii="Arial" w:hAnsi="Arial" w:cs="Arial"/>
          <w:b/>
          <w:sz w:val="18"/>
          <w:szCs w:val="18"/>
        </w:rPr>
        <w:t>p</w:t>
      </w:r>
      <w:r w:rsidRPr="009E0DAD">
        <w:rPr>
          <w:rFonts w:ascii="Arial" w:hAnsi="Arial" w:cs="Arial"/>
          <w:b/>
          <w:sz w:val="18"/>
          <w:szCs w:val="18"/>
        </w:rPr>
        <w:t>o pošit na naslov: Občina Gornja Radgona, Partizanska cesta 13, 9250 Gornja Radgona</w:t>
      </w:r>
      <w:r>
        <w:rPr>
          <w:rFonts w:ascii="Arial" w:hAnsi="Arial" w:cs="Arial"/>
          <w:b/>
          <w:sz w:val="18"/>
          <w:szCs w:val="18"/>
        </w:rPr>
        <w:t>.</w:t>
      </w:r>
    </w:p>
    <w:p w:rsidR="009E0DAD" w:rsidRDefault="009E0DAD" w:rsidP="009E0DAD">
      <w:pPr>
        <w:spacing w:before="120" w:after="120"/>
        <w:jc w:val="both"/>
        <w:rPr>
          <w:rFonts w:ascii="Arial" w:hAnsi="Arial" w:cs="Arial"/>
          <w:sz w:val="18"/>
          <w:szCs w:val="18"/>
        </w:rPr>
      </w:pPr>
      <w:r>
        <w:rPr>
          <w:rFonts w:ascii="Arial" w:hAnsi="Arial" w:cs="Arial"/>
          <w:sz w:val="18"/>
          <w:szCs w:val="18"/>
        </w:rPr>
        <w:t xml:space="preserve">Zavarovanje za resnost ponudbe mora v vložišče na zgoraj navedeni naslov naročnika prispeti do navedene ure (tj. roka za oddajo ponudb, dne </w:t>
      </w:r>
      <w:r w:rsidR="009104D7">
        <w:rPr>
          <w:rFonts w:ascii="Arial" w:hAnsi="Arial" w:cs="Arial"/>
          <w:sz w:val="18"/>
          <w:szCs w:val="18"/>
        </w:rPr>
        <w:t>21</w:t>
      </w:r>
      <w:r>
        <w:rPr>
          <w:rFonts w:ascii="Arial" w:hAnsi="Arial" w:cs="Arial"/>
          <w:sz w:val="18"/>
          <w:szCs w:val="18"/>
        </w:rPr>
        <w:t>. 2. 2019 do 9.00 ure). Zavarovanja odposlana pred potekom roka, ki bodo k naročniku prispela po zgoraj navedenem roku, bodo izločena kot nepravočasna in zaprta vrnjena ponudniku. Prav tako bo v primeru nepravočasne predložitve zavarovanja ali predložitve zavarovanja na napačen naslov naročnik zavrnil ponudbo ponudnika, ki ne bo pravočasno predložil zavarovanja ali ga bo predložil na napačen naslov.</w:t>
      </w:r>
    </w:p>
    <w:p w:rsidR="009E0DAD" w:rsidRDefault="009E0DAD" w:rsidP="009E0DAD">
      <w:pPr>
        <w:spacing w:before="120" w:after="120"/>
        <w:jc w:val="both"/>
        <w:rPr>
          <w:rFonts w:ascii="Arial" w:hAnsi="Arial" w:cs="Arial"/>
          <w:sz w:val="18"/>
          <w:szCs w:val="18"/>
        </w:rPr>
      </w:pPr>
      <w:r>
        <w:rPr>
          <w:rFonts w:ascii="Arial" w:hAnsi="Arial" w:cs="Arial"/>
          <w:sz w:val="18"/>
          <w:szCs w:val="18"/>
        </w:rPr>
        <w:t>V izogib kasnejšim težavam zahtevajte potrdilo o oddanem zavarovanju s pravilno navedenim datumom in časom oddaje zavarovanja pri pooblaščeni osebi naročnika.</w:t>
      </w:r>
    </w:p>
    <w:p w:rsidR="009E0DAD" w:rsidRPr="009E0DAD" w:rsidRDefault="009E0DAD" w:rsidP="009E0DAD">
      <w:pPr>
        <w:spacing w:before="120" w:after="120"/>
        <w:jc w:val="both"/>
        <w:rPr>
          <w:rFonts w:ascii="Arial" w:hAnsi="Arial" w:cs="Arial"/>
          <w:sz w:val="18"/>
          <w:szCs w:val="18"/>
        </w:rPr>
      </w:pPr>
      <w:r>
        <w:rPr>
          <w:rFonts w:ascii="Arial" w:hAnsi="Arial" w:cs="Arial"/>
          <w:sz w:val="18"/>
          <w:szCs w:val="18"/>
        </w:rPr>
        <w:t xml:space="preserve">Ponudnik predloži zavarovanje v zapečateni ali zaprti ovojnici. Naročnik ne odgovarja za predčasno odprtje zavarovanja, ki ne bo ustrezno označeno, skladno s temi navodili. Na ovitku naj bo navedena firma, točen naslov, telefonska številka </w:t>
      </w:r>
      <w:r w:rsidR="002C474C">
        <w:rPr>
          <w:rFonts w:ascii="Arial" w:hAnsi="Arial" w:cs="Arial"/>
          <w:sz w:val="18"/>
          <w:szCs w:val="18"/>
        </w:rPr>
        <w:t>i</w:t>
      </w:r>
      <w:r>
        <w:rPr>
          <w:rFonts w:ascii="Arial" w:hAnsi="Arial" w:cs="Arial"/>
          <w:sz w:val="18"/>
          <w:szCs w:val="18"/>
        </w:rPr>
        <w:t xml:space="preserve">n e-naslov ponudnika.  </w:t>
      </w:r>
    </w:p>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03164D" w:rsidRDefault="0003164D" w:rsidP="0003164D">
      <w:pPr>
        <w:pStyle w:val="Default"/>
        <w:rPr>
          <w:sz w:val="18"/>
          <w:szCs w:val="18"/>
        </w:rPr>
      </w:pPr>
    </w:p>
    <w:p w:rsidR="0003164D" w:rsidRDefault="0003164D" w:rsidP="0003164D">
      <w:pPr>
        <w:pStyle w:val="Default"/>
        <w:rPr>
          <w:sz w:val="18"/>
          <w:szCs w:val="18"/>
        </w:rPr>
      </w:pPr>
      <w:r>
        <w:rPr>
          <w:sz w:val="18"/>
          <w:szCs w:val="18"/>
        </w:rPr>
        <w:t xml:space="preserve">Odpiranje ponudb bo potekalo avtomatično v informacijskem sistemu e-JN dne </w:t>
      </w:r>
      <w:r w:rsidR="001640A9">
        <w:rPr>
          <w:b/>
          <w:bCs/>
          <w:sz w:val="18"/>
          <w:szCs w:val="18"/>
        </w:rPr>
        <w:t>21</w:t>
      </w:r>
      <w:r>
        <w:rPr>
          <w:b/>
          <w:bCs/>
          <w:sz w:val="18"/>
          <w:szCs w:val="18"/>
        </w:rPr>
        <w:t xml:space="preserve">.02.2019 </w:t>
      </w:r>
      <w:r>
        <w:rPr>
          <w:sz w:val="18"/>
          <w:szCs w:val="18"/>
        </w:rPr>
        <w:t xml:space="preserve">in se bo začelo </w:t>
      </w:r>
      <w:r>
        <w:rPr>
          <w:b/>
          <w:bCs/>
          <w:sz w:val="18"/>
          <w:szCs w:val="18"/>
        </w:rPr>
        <w:t xml:space="preserve">ob 9.01 uri </w:t>
      </w:r>
      <w:r>
        <w:rPr>
          <w:sz w:val="18"/>
          <w:szCs w:val="18"/>
        </w:rPr>
        <w:t xml:space="preserve">na spletnem naslovu </w:t>
      </w:r>
      <w:hyperlink r:id="rId13" w:history="1">
        <w:r w:rsidRPr="00041B27">
          <w:rPr>
            <w:rStyle w:val="Hiperpovezava"/>
            <w:sz w:val="18"/>
            <w:szCs w:val="18"/>
          </w:rPr>
          <w:t>https://ejn.gov.si/eJN2</w:t>
        </w:r>
      </w:hyperlink>
      <w:r>
        <w:rPr>
          <w:sz w:val="18"/>
          <w:szCs w:val="18"/>
        </w:rPr>
        <w:t xml:space="preserve">. </w:t>
      </w:r>
    </w:p>
    <w:p w:rsidR="0003164D" w:rsidRDefault="0003164D" w:rsidP="0003164D">
      <w:pPr>
        <w:pStyle w:val="Default"/>
        <w:rPr>
          <w:sz w:val="18"/>
          <w:szCs w:val="18"/>
        </w:rPr>
      </w:pPr>
    </w:p>
    <w:p w:rsidR="0003164D" w:rsidRDefault="0003164D" w:rsidP="0003164D">
      <w:pPr>
        <w:pStyle w:val="Default"/>
        <w:rPr>
          <w:sz w:val="18"/>
          <w:szCs w:val="18"/>
        </w:rPr>
      </w:pPr>
      <w:r>
        <w:rPr>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Pr>
          <w:sz w:val="18"/>
          <w:szCs w:val="18"/>
        </w:rPr>
        <w:t>pdf</w:t>
      </w:r>
      <w:proofErr w:type="spellEnd"/>
      <w:r>
        <w:rPr>
          <w:sz w:val="18"/>
          <w:szCs w:val="18"/>
        </w:rPr>
        <w:t xml:space="preserve">  </w:t>
      </w:r>
    </w:p>
    <w:p w:rsidR="0003164D" w:rsidRDefault="0003164D" w:rsidP="0003164D">
      <w:pPr>
        <w:pStyle w:val="Default"/>
        <w:rPr>
          <w:sz w:val="18"/>
          <w:szCs w:val="18"/>
        </w:rPr>
      </w:pPr>
      <w:r>
        <w:rPr>
          <w:color w:val="auto"/>
          <w:sz w:val="18"/>
          <w:szCs w:val="18"/>
        </w:rPr>
        <w:t>dokumenta, ki ga ponudnik naloži v sistem e-JN pod zavihek »Predračun«. Javna objava se avtomatično zaključi po preteku 48 ur. Ponudniki, ki so oddali ponudbe, imajo te podatke v informacijskem sistemu e-JN na razpolago v razdelku »Zapisnik o odpiranju ponudb«.</w:t>
      </w:r>
    </w:p>
    <w:p w:rsidR="00037CBC" w:rsidRDefault="00432BFA">
      <w:pPr>
        <w:spacing w:before="225" w:after="225" w:line="240" w:lineRule="auto"/>
        <w:jc w:val="both"/>
      </w:pPr>
      <w:r>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(»Druge priloge«) pa je vidna samo naročniku.</w:t>
      </w:r>
    </w:p>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432BFA" w:rsidRPr="00445A62" w:rsidRDefault="00432BFA" w:rsidP="00432BF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037CBC" w:rsidRDefault="00432BF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432BFA" w:rsidRDefault="00432BFA" w:rsidP="00432BFA">
      <w:pPr>
        <w:pStyle w:val="Paragraf"/>
        <w:jc w:val="both"/>
        <w:rPr>
          <w:rFonts w:ascii="Arial" w:hAnsi="Arial" w:cs="Arial"/>
          <w:b/>
        </w:rPr>
      </w:pPr>
      <w:r w:rsidRPr="00445A62">
        <w:rPr>
          <w:rFonts w:ascii="Arial" w:hAnsi="Arial" w:cs="Arial"/>
        </w:rPr>
        <w:t xml:space="preserve">Razpisna dokumentacija </w:t>
      </w:r>
      <w:r w:rsidRPr="00445A62">
        <w:rPr>
          <w:rFonts w:ascii="Arial" w:hAnsi="Arial" w:cs="Arial"/>
          <w:b/>
        </w:rPr>
        <w:t>je brezplačna.</w:t>
      </w:r>
    </w:p>
    <w:p w:rsidR="00542C31" w:rsidRPr="00542C31" w:rsidRDefault="00542C31" w:rsidP="00432BFA">
      <w:pPr>
        <w:pStyle w:val="Paragraf"/>
        <w:jc w:val="both"/>
        <w:rPr>
          <w:rFonts w:ascii="Arial" w:hAnsi="Arial" w:cs="Arial"/>
        </w:rPr>
      </w:pPr>
      <w:r w:rsidRPr="00542C31">
        <w:rPr>
          <w:rFonts w:ascii="Arial" w:hAnsi="Arial" w:cs="Arial"/>
        </w:rPr>
        <w:t>Razpisno dokumentacijo lahko ponudniki dobijo na Portalu JN</w:t>
      </w:r>
      <w:r>
        <w:rPr>
          <w:rFonts w:ascii="Arial" w:hAnsi="Arial" w:cs="Arial"/>
        </w:rPr>
        <w:t>. Projektno dokumentacija in popisi del je objavljena na spletni strani naročnika, Občine Gornja Radgona</w:t>
      </w:r>
      <w:r w:rsidR="00422843">
        <w:rPr>
          <w:rFonts w:ascii="Arial" w:hAnsi="Arial" w:cs="Arial"/>
        </w:rPr>
        <w:t xml:space="preserve">, </w:t>
      </w:r>
      <w:hyperlink r:id="rId14" w:history="1">
        <w:r w:rsidR="009B526A" w:rsidRPr="00F25E5E">
          <w:rPr>
            <w:rStyle w:val="Hiperpovezava"/>
          </w:rPr>
          <w:t>https://www.gor-radgona.si/novice/razpisi/</w:t>
        </w:r>
      </w:hyperlink>
    </w:p>
    <w:p w:rsidR="00037CBC" w:rsidRDefault="00432BF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432BFA" w:rsidRPr="008806CE" w:rsidRDefault="00432BFA" w:rsidP="00432BF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037CBC" w:rsidRDefault="00432BF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37CBC">
        <w:tc>
          <w:tcPr>
            <w:tcW w:w="0" w:type="auto"/>
            <w:tcMar>
              <w:top w:w="0" w:type="auto"/>
              <w:bottom w:w="0" w:type="auto"/>
            </w:tcMar>
          </w:tcPr>
          <w:p w:rsidR="00037CBC" w:rsidRDefault="00432BF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037CBC" w:rsidRDefault="00432BF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37CBC" w:rsidRDefault="00432BFA">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432BFA" w:rsidRPr="00BB1848" w:rsidRDefault="00432BFA" w:rsidP="00432BFA">
      <w:pPr>
        <w:pStyle w:val="Paragraf"/>
        <w:spacing w:before="0" w:after="0"/>
        <w:rPr>
          <w:rFonts w:cs="Arial"/>
        </w:rPr>
      </w:pPr>
    </w:p>
    <w:p w:rsidR="00432BFA" w:rsidRPr="00445A62" w:rsidRDefault="00432BFA" w:rsidP="00432BFA">
      <w:pPr>
        <w:pStyle w:val="Paragraf"/>
        <w:spacing w:before="0" w:after="0"/>
        <w:jc w:val="both"/>
        <w:rPr>
          <w:rFonts w:ascii="Arial" w:hAnsi="Arial" w:cs="Arial"/>
        </w:rPr>
      </w:pPr>
    </w:p>
    <w:p w:rsidR="00FF6542" w:rsidRDefault="00FF6542" w:rsidP="00FF6542">
      <w:pPr>
        <w:spacing w:after="0"/>
        <w:ind w:left="5670"/>
        <w:jc w:val="center"/>
        <w:rPr>
          <w:rFonts w:ascii="Arial" w:hAnsi="Arial" w:cs="Arial"/>
          <w:b/>
          <w:color w:val="000000"/>
          <w:position w:val="-2"/>
          <w:sz w:val="18"/>
          <w:szCs w:val="18"/>
        </w:rPr>
      </w:pPr>
      <w:r w:rsidRPr="00C42A02">
        <w:rPr>
          <w:rFonts w:ascii="Arial" w:hAnsi="Arial" w:cs="Arial"/>
          <w:b/>
          <w:color w:val="000000"/>
          <w:position w:val="-2"/>
          <w:sz w:val="18"/>
          <w:szCs w:val="18"/>
        </w:rPr>
        <w:t>ŽUPAN</w:t>
      </w:r>
    </w:p>
    <w:p w:rsidR="00FF6542" w:rsidRDefault="00FF6542" w:rsidP="00FF6542">
      <w:pPr>
        <w:spacing w:after="0"/>
        <w:ind w:left="5670"/>
        <w:jc w:val="center"/>
        <w:rPr>
          <w:rFonts w:ascii="Arial" w:hAnsi="Arial" w:cs="Arial"/>
          <w:color w:val="000000"/>
          <w:sz w:val="18"/>
          <w:szCs w:val="18"/>
        </w:rPr>
      </w:pPr>
      <w:r w:rsidRPr="00C42A02">
        <w:rPr>
          <w:rFonts w:ascii="Arial" w:hAnsi="Arial" w:cs="Arial"/>
          <w:b/>
          <w:color w:val="000000"/>
          <w:position w:val="-2"/>
          <w:sz w:val="18"/>
          <w:szCs w:val="18"/>
        </w:rPr>
        <w:t>OBČINE GORNJA RADG</w:t>
      </w:r>
      <w:r w:rsidR="00DE02EF">
        <w:rPr>
          <w:rFonts w:ascii="Arial" w:hAnsi="Arial" w:cs="Arial"/>
          <w:b/>
          <w:color w:val="000000"/>
          <w:position w:val="-2"/>
          <w:sz w:val="18"/>
          <w:szCs w:val="18"/>
        </w:rPr>
        <w:t>O</w:t>
      </w:r>
      <w:r w:rsidRPr="00C42A02">
        <w:rPr>
          <w:rFonts w:ascii="Arial" w:hAnsi="Arial" w:cs="Arial"/>
          <w:b/>
          <w:color w:val="000000"/>
          <w:position w:val="-2"/>
          <w:sz w:val="18"/>
          <w:szCs w:val="18"/>
        </w:rPr>
        <w:t>NA</w:t>
      </w:r>
      <w:r>
        <w:rPr>
          <w:rFonts w:ascii="Arial" w:hAnsi="Arial" w:cs="Arial"/>
          <w:color w:val="000000"/>
          <w:position w:val="-2"/>
          <w:sz w:val="18"/>
          <w:szCs w:val="18"/>
        </w:rPr>
        <w:br/>
        <w:t>Stanislav ROJKO</w:t>
      </w:r>
    </w:p>
    <w:p w:rsidR="00037CBC" w:rsidRDefault="00037CBC">
      <w:pPr>
        <w:sectPr w:rsidR="00037CBC" w:rsidSect="00432BFA">
          <w:headerReference w:type="default" r:id="rId15"/>
          <w:footerReference w:type="default" r:id="rId16"/>
          <w:pgSz w:w="11906" w:h="16838"/>
          <w:pgMar w:top="1418" w:right="1418" w:bottom="1418" w:left="1418" w:header="567" w:footer="596" w:gutter="0"/>
          <w:cols w:space="708"/>
          <w:docGrid w:linePitch="360"/>
        </w:sectPr>
      </w:pPr>
    </w:p>
    <w:p w:rsidR="00432BFA" w:rsidRPr="00EF740C" w:rsidRDefault="00432BFA" w:rsidP="00432BF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432BFA" w:rsidRDefault="00432BFA" w:rsidP="00432BF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 Splošna navodila</w:t>
            </w:r>
          </w:p>
        </w:tc>
      </w:tr>
    </w:tbl>
    <w:p w:rsidR="00037CBC" w:rsidRDefault="00432BF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37CBC" w:rsidRDefault="00432BF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037CBC" w:rsidRDefault="00432BF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037CBC" w:rsidRDefault="00432BF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037CBC" w:rsidRDefault="00432BF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2. Zakoni in predpisi</w:t>
            </w:r>
          </w:p>
        </w:tc>
      </w:tr>
    </w:tbl>
    <w:p w:rsidR="00037CBC" w:rsidRDefault="00432BF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Gradbeni zakon (Uradni list RS, št. 61/17 in 72/17 – popr.)</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037CBC" w:rsidRDefault="00432BF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37CBC" w:rsidRDefault="00432BFA">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037CBC" w:rsidRDefault="00432BFA">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037CBC" w:rsidRDefault="00432BFA">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037CBC" w:rsidRDefault="00432BFA">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rsidR="00037CBC" w:rsidRDefault="00432BFA">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37CBC" w:rsidRDefault="00432BF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37CBC" w:rsidRDefault="00432BF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3. Jezik razpisne dokumentacije in ponudbe ter oblika</w:t>
            </w:r>
          </w:p>
        </w:tc>
      </w:tr>
    </w:tbl>
    <w:p w:rsidR="00037CBC" w:rsidRDefault="00432BF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037CBC" w:rsidRDefault="00432BF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037CBC" w:rsidRDefault="00432BF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37CBC" w:rsidRDefault="00432BF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37CBC" w:rsidRDefault="00432BF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4. Skupna ponudba</w:t>
            </w:r>
          </w:p>
        </w:tc>
      </w:tr>
    </w:tbl>
    <w:p w:rsidR="00037CBC" w:rsidRDefault="00432BF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037CBC" w:rsidRDefault="00432BFA">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37CBC" w:rsidRDefault="00432BFA">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37CBC" w:rsidRDefault="00432BFA">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5. ESPD</w:t>
            </w:r>
          </w:p>
        </w:tc>
      </w:tr>
    </w:tbl>
    <w:p w:rsidR="00037CBC" w:rsidRDefault="00432BFA">
      <w:pPr>
        <w:spacing w:before="225" w:after="225" w:line="240" w:lineRule="auto"/>
        <w:jc w:val="both"/>
        <w:rPr>
          <w:rFonts w:ascii="Arial" w:hAnsi="Arial" w:cs="Arial"/>
          <w:color w:val="000000"/>
          <w:sz w:val="18"/>
          <w:szCs w:val="18"/>
        </w:rPr>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01006" w:rsidRDefault="00201006">
      <w:pPr>
        <w:spacing w:before="225" w:after="225" w:line="240" w:lineRule="auto"/>
        <w:jc w:val="both"/>
        <w:rPr>
          <w:rFonts w:ascii="Arial" w:hAnsi="Arial" w:cs="Arial"/>
          <w:color w:val="000000"/>
          <w:sz w:val="18"/>
          <w:szCs w:val="18"/>
        </w:rPr>
      </w:pPr>
      <w:r>
        <w:rPr>
          <w:rFonts w:ascii="Arial" w:hAnsi="Arial" w:cs="Arial"/>
          <w:color w:val="000000"/>
          <w:sz w:val="18"/>
          <w:szCs w:val="18"/>
        </w:rPr>
        <w:t>Navedbe v ESPD in/ali dokazila, ki jih predloži gospodarski subjekt, morajo biti veljavni.</w:t>
      </w:r>
    </w:p>
    <w:p w:rsidR="003D254E" w:rsidRPr="003D254E" w:rsidRDefault="003D254E" w:rsidP="003D254E">
      <w:pPr>
        <w:jc w:val="both"/>
        <w:rPr>
          <w:rFonts w:ascii="Arial" w:hAnsi="Arial" w:cs="Arial"/>
          <w:sz w:val="18"/>
          <w:szCs w:val="18"/>
        </w:rPr>
      </w:pPr>
      <w:r w:rsidRPr="003D254E">
        <w:rPr>
          <w:rFonts w:ascii="Arial" w:hAnsi="Arial" w:cs="Arial"/>
          <w:sz w:val="18"/>
          <w:szCs w:val="18"/>
        </w:rPr>
        <w:t xml:space="preserve">Gospodarski subjekt naročnikov obrazec ESPD (datoteka XML) uvozi na spletni strani Portala javnih naročil/ESPD: </w:t>
      </w:r>
      <w:hyperlink r:id="rId17" w:history="1">
        <w:r w:rsidRPr="003D254E">
          <w:rPr>
            <w:rStyle w:val="Hiperpovezava"/>
            <w:rFonts w:ascii="Arial" w:hAnsi="Arial" w:cs="Arial"/>
            <w:color w:val="auto"/>
            <w:sz w:val="18"/>
            <w:szCs w:val="18"/>
          </w:rPr>
          <w:t>http://www.enarocanje.si/_ESPD/</w:t>
        </w:r>
      </w:hyperlink>
      <w:r w:rsidRPr="003D254E">
        <w:rPr>
          <w:rFonts w:ascii="Arial" w:hAnsi="Arial" w:cs="Arial"/>
          <w:sz w:val="18"/>
          <w:szCs w:val="18"/>
        </w:rPr>
        <w:t xml:space="preserve"> in v njega neposredno vnese zahtevane podatke.</w:t>
      </w:r>
    </w:p>
    <w:p w:rsidR="003D254E" w:rsidRDefault="003D254E" w:rsidP="003D254E">
      <w:pPr>
        <w:jc w:val="both"/>
        <w:rPr>
          <w:rFonts w:ascii="Arial" w:hAnsi="Arial" w:cs="Arial"/>
          <w:sz w:val="18"/>
          <w:szCs w:val="18"/>
        </w:rPr>
      </w:pPr>
      <w:r w:rsidRPr="003D254E">
        <w:rPr>
          <w:rFonts w:ascii="Arial" w:hAnsi="Arial" w:cs="Arial"/>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4B94" w:rsidRPr="003D254E" w:rsidRDefault="00874B94" w:rsidP="003D254E">
      <w:pPr>
        <w:jc w:val="both"/>
        <w:rPr>
          <w:rFonts w:ascii="Arial" w:hAnsi="Arial" w:cs="Arial"/>
          <w:sz w:val="18"/>
          <w:szCs w:val="18"/>
        </w:rPr>
      </w:pPr>
      <w:r>
        <w:rPr>
          <w:rFonts w:ascii="Arial" w:hAnsi="Arial" w:cs="Arial"/>
          <w:sz w:val="18"/>
          <w:szCs w:val="18"/>
        </w:rPr>
        <w:t>Ponudnik, ki v sistemu e-JN oddaja ponudbo do vključn</w:t>
      </w:r>
      <w:r w:rsidR="00452B7F">
        <w:rPr>
          <w:rFonts w:ascii="Arial" w:hAnsi="Arial" w:cs="Arial"/>
          <w:sz w:val="18"/>
          <w:szCs w:val="18"/>
        </w:rPr>
        <w:t>o</w:t>
      </w:r>
      <w:r>
        <w:rPr>
          <w:rFonts w:ascii="Arial" w:hAnsi="Arial" w:cs="Arial"/>
          <w:sz w:val="18"/>
          <w:szCs w:val="18"/>
        </w:rPr>
        <w:t xml:space="preserve"> 31. 1. 2019, naloži</w:t>
      </w:r>
      <w:r w:rsidR="00452B7F">
        <w:rPr>
          <w:rFonts w:ascii="Arial" w:hAnsi="Arial" w:cs="Arial"/>
          <w:sz w:val="18"/>
          <w:szCs w:val="18"/>
        </w:rPr>
        <w:t xml:space="preserve"> svoj</w:t>
      </w:r>
      <w:r>
        <w:rPr>
          <w:rFonts w:ascii="Arial" w:hAnsi="Arial" w:cs="Arial"/>
          <w:sz w:val="18"/>
          <w:szCs w:val="18"/>
        </w:rPr>
        <w:t xml:space="preserve"> ESPD v razdelek »ESPD – ponudnik«, ESPD ostalih sodelujočih pa naloži v razdelek »ESPD – ostali sodelujoči«</w:t>
      </w:r>
      <w:r w:rsidR="00452B7F">
        <w:rPr>
          <w:rFonts w:ascii="Arial" w:hAnsi="Arial" w:cs="Arial"/>
          <w:sz w:val="18"/>
          <w:szCs w:val="18"/>
        </w:rPr>
        <w:t xml:space="preserve">. Ponudnik, ki v sistemu e-JN oddaja ponudbo, naloži nepodpisan ESPD v </w:t>
      </w:r>
      <w:proofErr w:type="spellStart"/>
      <w:r w:rsidR="00452B7F">
        <w:rPr>
          <w:rFonts w:ascii="Arial" w:hAnsi="Arial" w:cs="Arial"/>
          <w:sz w:val="18"/>
          <w:szCs w:val="18"/>
        </w:rPr>
        <w:t>xml</w:t>
      </w:r>
      <w:proofErr w:type="spellEnd"/>
      <w:r w:rsidR="00452B7F">
        <w:rPr>
          <w:rFonts w:ascii="Arial" w:hAnsi="Arial" w:cs="Arial"/>
          <w:sz w:val="18"/>
          <w:szCs w:val="18"/>
        </w:rPr>
        <w:t>. obliki in bo podpisan hkrati s podpisom ponudbe.</w:t>
      </w:r>
    </w:p>
    <w:p w:rsidR="003D254E" w:rsidRPr="003D254E" w:rsidRDefault="003D254E" w:rsidP="003D254E">
      <w:pPr>
        <w:jc w:val="both"/>
        <w:rPr>
          <w:rFonts w:ascii="Arial" w:hAnsi="Arial" w:cs="Arial"/>
          <w:sz w:val="18"/>
          <w:szCs w:val="18"/>
        </w:rPr>
      </w:pPr>
      <w:bookmarkStart w:id="0" w:name="_Toc466382905"/>
      <w:bookmarkStart w:id="1" w:name="_Toc466382906"/>
      <w:bookmarkStart w:id="2" w:name="_Hlk511905322"/>
      <w:bookmarkEnd w:id="0"/>
      <w:bookmarkEnd w:id="1"/>
      <w:r w:rsidRPr="003D254E">
        <w:rPr>
          <w:rFonts w:ascii="Arial" w:hAnsi="Arial" w:cs="Arial"/>
          <w:sz w:val="18"/>
          <w:szCs w:val="18"/>
        </w:rPr>
        <w:t>Ponudnik, ki v sistemu e-JN oddaja ponudbo</w:t>
      </w:r>
      <w:r w:rsidR="00452B7F">
        <w:rPr>
          <w:rFonts w:ascii="Arial" w:hAnsi="Arial" w:cs="Arial"/>
          <w:sz w:val="18"/>
          <w:szCs w:val="18"/>
        </w:rPr>
        <w:t xml:space="preserve"> od vključno 1. 2. 2019 dalje</w:t>
      </w:r>
      <w:r w:rsidRPr="003D254E">
        <w:rPr>
          <w:rFonts w:ascii="Arial" w:hAnsi="Arial" w:cs="Arial"/>
          <w:sz w:val="18"/>
          <w:szCs w:val="18"/>
        </w:rPr>
        <w:t xml:space="preserve">, naloži svoj ESPD v razdelek »ESPD – ponudnik«, ESPD ostalih sodelujočih pa naloži v razdelek »ESPD – ostali sodelujoči«. Ponudnik, ki v sistemu e-JN oddaja ponudbo, naloži elektronsko podpisan ESPD v </w:t>
      </w:r>
      <w:proofErr w:type="spellStart"/>
      <w:r w:rsidRPr="003D254E">
        <w:rPr>
          <w:rFonts w:ascii="Arial" w:hAnsi="Arial" w:cs="Arial"/>
          <w:sz w:val="18"/>
          <w:szCs w:val="18"/>
        </w:rPr>
        <w:t>xml</w:t>
      </w:r>
      <w:proofErr w:type="spellEnd"/>
      <w:r w:rsidRPr="003D254E">
        <w:rPr>
          <w:rFonts w:ascii="Arial" w:hAnsi="Arial" w:cs="Arial"/>
          <w:sz w:val="18"/>
          <w:szCs w:val="18"/>
        </w:rPr>
        <w:t xml:space="preserve">. obliki ali nepodpisan ESPD v </w:t>
      </w:r>
      <w:proofErr w:type="spellStart"/>
      <w:r w:rsidRPr="003D254E">
        <w:rPr>
          <w:rFonts w:ascii="Arial" w:hAnsi="Arial" w:cs="Arial"/>
          <w:sz w:val="18"/>
          <w:szCs w:val="18"/>
        </w:rPr>
        <w:t>xml</w:t>
      </w:r>
      <w:proofErr w:type="spellEnd"/>
      <w:r w:rsidRPr="003D254E">
        <w:rPr>
          <w:rFonts w:ascii="Arial" w:hAnsi="Arial" w:cs="Arial"/>
          <w:sz w:val="18"/>
          <w:szCs w:val="18"/>
        </w:rPr>
        <w:t xml:space="preserve">. obliki, </w:t>
      </w:r>
      <w:bookmarkStart w:id="3" w:name="_Hlk531606225"/>
      <w:r w:rsidRPr="003D254E">
        <w:rPr>
          <w:rFonts w:ascii="Arial" w:hAnsi="Arial" w:cs="Arial"/>
          <w:sz w:val="18"/>
          <w:szCs w:val="18"/>
        </w:rPr>
        <w:t>pri čemer se v slednjem primeru v skladu Splošnimi pogoji uporabe informacijskega sistema e-JN šteje, da je oddan pravno zavezujoč dokument, ki ima enako veljavnost kot podpisan</w:t>
      </w:r>
      <w:bookmarkEnd w:id="3"/>
      <w:r w:rsidRPr="003D254E">
        <w:rPr>
          <w:rFonts w:ascii="Arial" w:hAnsi="Arial" w:cs="Arial"/>
          <w:sz w:val="18"/>
          <w:szCs w:val="18"/>
        </w:rPr>
        <w:t xml:space="preserve">. </w:t>
      </w:r>
    </w:p>
    <w:bookmarkEnd w:id="2"/>
    <w:p w:rsidR="003D254E" w:rsidRPr="003D254E" w:rsidRDefault="003D254E" w:rsidP="003D254E">
      <w:pPr>
        <w:jc w:val="both"/>
        <w:rPr>
          <w:rFonts w:ascii="Arial" w:hAnsi="Arial" w:cs="Arial"/>
          <w:sz w:val="18"/>
          <w:szCs w:val="18"/>
        </w:rPr>
      </w:pPr>
      <w:r w:rsidRPr="003D254E">
        <w:rPr>
          <w:rFonts w:ascii="Arial" w:hAnsi="Arial" w:cs="Arial"/>
          <w:sz w:val="18"/>
          <w:szCs w:val="18"/>
        </w:rPr>
        <w:t xml:space="preserve">Za ostale sodelujoče ponudnik v razdelek »ESPD – ostali sodelujoči« priloži podpisane ESPD v </w:t>
      </w:r>
      <w:proofErr w:type="spellStart"/>
      <w:r w:rsidRPr="003D254E">
        <w:rPr>
          <w:rFonts w:ascii="Arial" w:hAnsi="Arial" w:cs="Arial"/>
          <w:sz w:val="18"/>
          <w:szCs w:val="18"/>
        </w:rPr>
        <w:t>pdf</w:t>
      </w:r>
      <w:proofErr w:type="spellEnd"/>
      <w:r w:rsidRPr="003D254E">
        <w:rPr>
          <w:rFonts w:ascii="Arial" w:hAnsi="Arial" w:cs="Arial"/>
          <w:sz w:val="18"/>
          <w:szCs w:val="18"/>
        </w:rPr>
        <w:t xml:space="preserve">. obliki, ali v elektronski obliki podpisan </w:t>
      </w:r>
      <w:proofErr w:type="spellStart"/>
      <w:r w:rsidRPr="003D254E">
        <w:rPr>
          <w:rFonts w:ascii="Arial" w:hAnsi="Arial" w:cs="Arial"/>
          <w:sz w:val="18"/>
          <w:szCs w:val="18"/>
        </w:rPr>
        <w:t>xml</w:t>
      </w:r>
      <w:proofErr w:type="spellEnd"/>
      <w:r w:rsidRPr="003D254E">
        <w:rPr>
          <w:rFonts w:ascii="Arial" w:hAnsi="Arial" w:cs="Arial"/>
          <w:sz w:val="18"/>
          <w:szCs w:val="18"/>
        </w:rPr>
        <w:t xml:space="preserve">. </w:t>
      </w:r>
    </w:p>
    <w:p w:rsidR="00037CBC" w:rsidRDefault="00432BFA" w:rsidP="003D254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6. Ponudba s podizvajalci</w:t>
            </w:r>
          </w:p>
        </w:tc>
      </w:tr>
    </w:tbl>
    <w:p w:rsidR="00037CBC" w:rsidRDefault="00432BFA">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37CBC" w:rsidRDefault="00432BFA">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037CBC">
        <w:tc>
          <w:tcPr>
            <w:tcW w:w="0" w:type="auto"/>
            <w:tcMar>
              <w:top w:w="0" w:type="auto"/>
              <w:bottom w:w="0" w:type="auto"/>
            </w:tcMar>
          </w:tcPr>
          <w:p w:rsidR="00037CBC" w:rsidRDefault="00432BFA">
            <w:pPr>
              <w:numPr>
                <w:ilvl w:val="0"/>
                <w:numId w:val="14"/>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rsidR="00037CBC" w:rsidRDefault="00432BFA">
            <w:pPr>
              <w:numPr>
                <w:ilvl w:val="0"/>
                <w:numId w:val="14"/>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037CBC" w:rsidRDefault="00432BFA">
            <w:pPr>
              <w:numPr>
                <w:ilvl w:val="0"/>
                <w:numId w:val="14"/>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rsidR="00037CBC" w:rsidRDefault="00432BFA">
            <w:pPr>
              <w:numPr>
                <w:ilvl w:val="0"/>
                <w:numId w:val="14"/>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037CBC" w:rsidRDefault="00432BFA">
      <w:pPr>
        <w:spacing w:before="225" w:after="225" w:line="240" w:lineRule="auto"/>
        <w:jc w:val="both"/>
      </w:pPr>
      <w:r>
        <w:rPr>
          <w:rFonts w:ascii="Arial" w:hAnsi="Arial" w:cs="Arial"/>
          <w:color w:val="000000"/>
          <w:sz w:val="18"/>
          <w:szCs w:val="18"/>
        </w:rPr>
        <w:lastRenderedPageBreak/>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037CBC" w:rsidRDefault="00432BF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037CBC" w:rsidRDefault="00432BF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037CBC" w:rsidRDefault="00432BF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037CBC" w:rsidRDefault="00432BF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037CBC" w:rsidRDefault="00432BF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037CBC" w:rsidRDefault="00432BF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5"/>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037CBC" w:rsidRDefault="00432BFA">
            <w:pPr>
              <w:numPr>
                <w:ilvl w:val="0"/>
                <w:numId w:val="15"/>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037CBC" w:rsidRDefault="00432BFA">
            <w:pPr>
              <w:numPr>
                <w:ilvl w:val="0"/>
                <w:numId w:val="1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37CBC" w:rsidRDefault="00432BFA">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7. Ustavitev postopka, zavrnitev vseh ponudb, odstop od izvedbe javnega naročila</w:t>
            </w:r>
          </w:p>
        </w:tc>
      </w:tr>
    </w:tbl>
    <w:p w:rsidR="00037CBC" w:rsidRDefault="00432BF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8. Zmanjšanje obsega naročila</w:t>
            </w:r>
          </w:p>
        </w:tc>
      </w:tr>
    </w:tbl>
    <w:p w:rsidR="00037CBC" w:rsidRDefault="00432BF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037CBC" w:rsidRDefault="00432BF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lastRenderedPageBreak/>
              <w:t>9. Dopolnjevanje, spreminjanje ter pojasnjevanje ponudb</w:t>
            </w:r>
          </w:p>
        </w:tc>
      </w:tr>
    </w:tbl>
    <w:p w:rsidR="00037CBC" w:rsidRDefault="00432BF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037CBC" w:rsidRDefault="00432BF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37CBC" w:rsidRDefault="00432BF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037CBC" w:rsidRDefault="00432BF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037CBC" w:rsidRDefault="00432BFA">
            <w:pPr>
              <w:numPr>
                <w:ilvl w:val="0"/>
                <w:numId w:val="1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037CBC" w:rsidRDefault="00432BFA">
            <w:pPr>
              <w:numPr>
                <w:ilvl w:val="0"/>
                <w:numId w:val="1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037CBC" w:rsidRDefault="00432BFA">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37CBC" w:rsidRDefault="00432BF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10. Obvestilo o oddaji naročila</w:t>
            </w:r>
          </w:p>
        </w:tc>
      </w:tr>
    </w:tbl>
    <w:p w:rsidR="00037CBC" w:rsidRDefault="00432BF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37CBC" w:rsidRDefault="00432BF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37CBC" w:rsidRDefault="00432BF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37CBC" w:rsidRDefault="00432BF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lastRenderedPageBreak/>
              <w:t>11. Sklenitev pogodbe in spremembe pogodbe</w:t>
            </w:r>
          </w:p>
        </w:tc>
      </w:tr>
    </w:tbl>
    <w:p w:rsidR="00037CBC" w:rsidRDefault="00432BFA">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037CBC" w:rsidRDefault="00432BF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037CBC" w:rsidRDefault="00432BF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037CBC" w:rsidRDefault="00432BF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7"/>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037CBC" w:rsidRDefault="00432BFA">
            <w:pPr>
              <w:numPr>
                <w:ilvl w:val="0"/>
                <w:numId w:val="17"/>
              </w:numPr>
              <w:jc w:val="both"/>
              <w:rPr>
                <w:rFonts w:ascii="Arial" w:hAnsi="Arial" w:cs="Arial"/>
                <w:color w:val="000000"/>
                <w:sz w:val="18"/>
                <w:szCs w:val="18"/>
              </w:rPr>
            </w:pPr>
            <w:r>
              <w:rPr>
                <w:rFonts w:ascii="Arial" w:hAnsi="Arial" w:cs="Arial"/>
                <w:color w:val="000000"/>
                <w:sz w:val="18"/>
                <w:szCs w:val="18"/>
              </w:rPr>
              <w:t>za dodatne gradnje, ki jih izvede prvotni izvajalec, če so potrebne, čeprav niso bile vključene v prvotno javno naročilo, in če zamenjava izvajalca:</w:t>
            </w:r>
          </w:p>
        </w:tc>
      </w:tr>
    </w:tbl>
    <w:p w:rsidR="00037CBC" w:rsidRDefault="00037CBC"/>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8"/>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037CBC" w:rsidRDefault="00432BFA">
            <w:pPr>
              <w:numPr>
                <w:ilvl w:val="0"/>
                <w:numId w:val="1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037CBC" w:rsidRDefault="00037CBC"/>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1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037CBC" w:rsidRDefault="00432BFA">
            <w:pPr>
              <w:numPr>
                <w:ilvl w:val="0"/>
                <w:numId w:val="1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rsidR="00037CBC" w:rsidRDefault="00037CBC"/>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037CBC" w:rsidRDefault="00432BFA">
            <w:pPr>
              <w:numPr>
                <w:ilvl w:val="0"/>
                <w:numId w:val="20"/>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037CBC" w:rsidRDefault="00037CBC"/>
    <w:tbl>
      <w:tblPr>
        <w:tblStyle w:val="NormalTablePHPDOCX"/>
        <w:tblW w:w="0" w:type="auto"/>
        <w:tblInd w:w="108" w:type="dxa"/>
        <w:tblLook w:val="04A0" w:firstRow="1" w:lastRow="0" w:firstColumn="1" w:lastColumn="0" w:noHBand="0" w:noVBand="1"/>
      </w:tblPr>
      <w:tblGrid>
        <w:gridCol w:w="5309"/>
      </w:tblGrid>
      <w:tr w:rsidR="00037CBC">
        <w:tc>
          <w:tcPr>
            <w:tcW w:w="0" w:type="auto"/>
            <w:tcMar>
              <w:top w:w="0" w:type="auto"/>
              <w:bottom w:w="0" w:type="auto"/>
            </w:tcMar>
          </w:tcPr>
          <w:p w:rsidR="00037CBC" w:rsidRDefault="00432BFA">
            <w:pPr>
              <w:numPr>
                <w:ilvl w:val="0"/>
                <w:numId w:val="2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037CBC" w:rsidRDefault="00432BFA">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037CBC" w:rsidRDefault="00432BF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2"/>
              </w:numPr>
              <w:jc w:val="both"/>
              <w:rPr>
                <w:rFonts w:ascii="Arial" w:hAnsi="Arial" w:cs="Arial"/>
                <w:color w:val="000000"/>
                <w:sz w:val="18"/>
                <w:szCs w:val="18"/>
              </w:rPr>
            </w:pPr>
            <w:r>
              <w:rPr>
                <w:rFonts w:ascii="Arial" w:hAnsi="Arial" w:cs="Arial"/>
                <w:color w:val="000000"/>
                <w:sz w:val="18"/>
                <w:szCs w:val="18"/>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037CBC" w:rsidRDefault="00432BFA">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037CBC" w:rsidRDefault="00432BFA">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037CBC" w:rsidRDefault="00432BFA">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037CBC" w:rsidRDefault="00037CBC"/>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12. Zaupnost ponudbene dokumentacije</w:t>
            </w:r>
          </w:p>
        </w:tc>
      </w:tr>
    </w:tbl>
    <w:p w:rsidR="00037CBC" w:rsidRDefault="00432BF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037CBC" w:rsidRDefault="00432BF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rsidR="00037CBC" w:rsidRDefault="00432BF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037CBC" w:rsidRDefault="00432BFA">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13. Način predložitve dokumentov v ponudbi</w:t>
            </w:r>
          </w:p>
        </w:tc>
      </w:tr>
    </w:tbl>
    <w:p w:rsidR="00037CBC" w:rsidRDefault="00432BFA">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3"/>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37CBC" w:rsidRDefault="00432BFA">
            <w:pPr>
              <w:numPr>
                <w:ilvl w:val="0"/>
                <w:numId w:val="23"/>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037CBC" w:rsidRDefault="00432BFA">
            <w:pPr>
              <w:numPr>
                <w:ilvl w:val="0"/>
                <w:numId w:val="23"/>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037CBC" w:rsidRDefault="00432BFA">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37CBC" w:rsidRDefault="00432BF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037CBC" w:rsidRDefault="00432BF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37CBC" w:rsidRDefault="00432BFA">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14. Ponudbena cena in plačilni pogoji</w:t>
            </w:r>
          </w:p>
        </w:tc>
      </w:tr>
    </w:tbl>
    <w:p w:rsidR="00EA569D" w:rsidRPr="00E141FA" w:rsidRDefault="00EA569D">
      <w:pPr>
        <w:spacing w:before="225" w:after="225" w:line="240" w:lineRule="auto"/>
        <w:jc w:val="both"/>
        <w:rPr>
          <w:rFonts w:ascii="Arial" w:hAnsi="Arial" w:cs="Arial"/>
          <w:b/>
          <w:color w:val="000000"/>
          <w:sz w:val="18"/>
          <w:szCs w:val="18"/>
        </w:rPr>
      </w:pPr>
      <w:r w:rsidRPr="00E141FA">
        <w:rPr>
          <w:rFonts w:ascii="Arial" w:hAnsi="Arial" w:cs="Arial"/>
          <w:b/>
          <w:color w:val="000000"/>
          <w:sz w:val="18"/>
          <w:szCs w:val="18"/>
        </w:rPr>
        <w:t>Ponudnik v informacijskem sistemu e</w:t>
      </w:r>
      <w:r w:rsidR="00641B97" w:rsidRPr="00E141FA">
        <w:rPr>
          <w:rFonts w:ascii="Arial" w:hAnsi="Arial" w:cs="Arial"/>
          <w:b/>
          <w:color w:val="000000"/>
          <w:sz w:val="18"/>
          <w:szCs w:val="18"/>
        </w:rPr>
        <w:t>-</w:t>
      </w:r>
      <w:r w:rsidRPr="00E141FA">
        <w:rPr>
          <w:rFonts w:ascii="Arial" w:hAnsi="Arial" w:cs="Arial"/>
          <w:b/>
          <w:color w:val="000000"/>
          <w:sz w:val="18"/>
          <w:szCs w:val="18"/>
        </w:rPr>
        <w:t>JN v razdelek »Predračun« naloži izpolnjen obrazec »</w:t>
      </w:r>
      <w:r w:rsidR="00225994" w:rsidRPr="00E141FA">
        <w:rPr>
          <w:rFonts w:ascii="Arial" w:hAnsi="Arial" w:cs="Arial"/>
          <w:b/>
          <w:color w:val="000000"/>
          <w:sz w:val="18"/>
          <w:szCs w:val="18"/>
        </w:rPr>
        <w:t>Ponudbeni predračun</w:t>
      </w:r>
      <w:r w:rsidR="00641B97" w:rsidRPr="00E141FA">
        <w:rPr>
          <w:rFonts w:ascii="Arial" w:hAnsi="Arial" w:cs="Arial"/>
          <w:b/>
          <w:color w:val="000000"/>
          <w:sz w:val="18"/>
          <w:szCs w:val="18"/>
        </w:rPr>
        <w:t>« v .</w:t>
      </w:r>
      <w:proofErr w:type="spellStart"/>
      <w:r w:rsidR="00641B97" w:rsidRPr="00E141FA">
        <w:rPr>
          <w:rFonts w:ascii="Arial" w:hAnsi="Arial" w:cs="Arial"/>
          <w:b/>
          <w:color w:val="000000"/>
          <w:sz w:val="18"/>
          <w:szCs w:val="18"/>
        </w:rPr>
        <w:t>pdf</w:t>
      </w:r>
      <w:proofErr w:type="spellEnd"/>
      <w:r w:rsidR="00641B97" w:rsidRPr="00E141FA">
        <w:rPr>
          <w:rFonts w:ascii="Arial" w:hAnsi="Arial" w:cs="Arial"/>
          <w:b/>
          <w:color w:val="000000"/>
          <w:sz w:val="18"/>
          <w:szCs w:val="18"/>
        </w:rPr>
        <w:t xml:space="preserve"> datoteki, ki bo d</w:t>
      </w:r>
      <w:r w:rsidR="00C52274" w:rsidRPr="00E141FA">
        <w:rPr>
          <w:rFonts w:ascii="Arial" w:hAnsi="Arial" w:cs="Arial"/>
          <w:b/>
          <w:color w:val="000000"/>
          <w:sz w:val="18"/>
          <w:szCs w:val="18"/>
        </w:rPr>
        <w:t>o</w:t>
      </w:r>
      <w:r w:rsidR="00641B97" w:rsidRPr="00E141FA">
        <w:rPr>
          <w:rFonts w:ascii="Arial" w:hAnsi="Arial" w:cs="Arial"/>
          <w:b/>
          <w:color w:val="000000"/>
          <w:sz w:val="18"/>
          <w:szCs w:val="18"/>
        </w:rPr>
        <w:t>stopen na javnem odpiranju ponudb, obrazec »</w:t>
      </w:r>
      <w:r w:rsidR="00C52274" w:rsidRPr="00E141FA">
        <w:rPr>
          <w:rFonts w:ascii="Arial" w:hAnsi="Arial" w:cs="Arial"/>
          <w:b/>
          <w:color w:val="000000"/>
          <w:sz w:val="18"/>
          <w:szCs w:val="18"/>
        </w:rPr>
        <w:t xml:space="preserve">Ponudba« pa naloži v razdelek »Druge priloge«. </w:t>
      </w:r>
      <w:r w:rsidR="00225994" w:rsidRPr="00E141FA">
        <w:rPr>
          <w:rFonts w:ascii="Arial" w:hAnsi="Arial" w:cs="Arial"/>
          <w:b/>
          <w:color w:val="000000"/>
          <w:sz w:val="18"/>
          <w:szCs w:val="18"/>
        </w:rPr>
        <w:t>V primeru razhajanja med podatki v Ponudbenem predračunu – naložen v razdelek »Druge priloge«</w:t>
      </w:r>
      <w:r w:rsidR="00E141FA" w:rsidRPr="00E141FA">
        <w:rPr>
          <w:rFonts w:ascii="Arial" w:hAnsi="Arial" w:cs="Arial"/>
          <w:b/>
          <w:color w:val="000000"/>
          <w:sz w:val="18"/>
          <w:szCs w:val="18"/>
        </w:rPr>
        <w:t xml:space="preserve"> in celotno Ponudbo – naloženo v razdelek »Druge priloge«</w:t>
      </w:r>
      <w:r w:rsidR="00225994" w:rsidRPr="00E141FA">
        <w:rPr>
          <w:rFonts w:ascii="Arial" w:hAnsi="Arial" w:cs="Arial"/>
          <w:b/>
          <w:color w:val="000000"/>
          <w:sz w:val="18"/>
          <w:szCs w:val="18"/>
        </w:rPr>
        <w:t>, kot veljavni štejejo podatki v celotn</w:t>
      </w:r>
      <w:r w:rsidR="00E141FA">
        <w:rPr>
          <w:rFonts w:ascii="Arial" w:hAnsi="Arial" w:cs="Arial"/>
          <w:b/>
          <w:color w:val="000000"/>
          <w:sz w:val="18"/>
          <w:szCs w:val="18"/>
        </w:rPr>
        <w:t>i</w:t>
      </w:r>
      <w:r w:rsidR="00225994" w:rsidRPr="00E141FA">
        <w:rPr>
          <w:rFonts w:ascii="Arial" w:hAnsi="Arial" w:cs="Arial"/>
          <w:b/>
          <w:color w:val="000000"/>
          <w:sz w:val="18"/>
          <w:szCs w:val="18"/>
        </w:rPr>
        <w:t xml:space="preserve"> </w:t>
      </w:r>
      <w:r w:rsidR="00E141FA">
        <w:rPr>
          <w:rFonts w:ascii="Arial" w:hAnsi="Arial" w:cs="Arial"/>
          <w:b/>
          <w:color w:val="000000"/>
          <w:sz w:val="18"/>
          <w:szCs w:val="18"/>
        </w:rPr>
        <w:t>ponudbi</w:t>
      </w:r>
      <w:r w:rsidR="00225994" w:rsidRPr="00E141FA">
        <w:rPr>
          <w:rFonts w:ascii="Arial" w:hAnsi="Arial" w:cs="Arial"/>
          <w:b/>
          <w:color w:val="000000"/>
          <w:sz w:val="18"/>
          <w:szCs w:val="18"/>
        </w:rPr>
        <w:t xml:space="preserve"> naložen</w:t>
      </w:r>
      <w:r w:rsidR="00E141FA">
        <w:rPr>
          <w:rFonts w:ascii="Arial" w:hAnsi="Arial" w:cs="Arial"/>
          <w:b/>
          <w:color w:val="000000"/>
          <w:sz w:val="18"/>
          <w:szCs w:val="18"/>
        </w:rPr>
        <w:t>i</w:t>
      </w:r>
      <w:r w:rsidR="00225994" w:rsidRPr="00E141FA">
        <w:rPr>
          <w:rFonts w:ascii="Arial" w:hAnsi="Arial" w:cs="Arial"/>
          <w:b/>
          <w:color w:val="000000"/>
          <w:sz w:val="18"/>
          <w:szCs w:val="18"/>
        </w:rPr>
        <w:t xml:space="preserve"> v razdelku »Druge priloge«.</w:t>
      </w:r>
    </w:p>
    <w:p w:rsidR="00037CBC" w:rsidRDefault="00432BF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037CBC" w:rsidRDefault="00432BF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037CBC" w:rsidRDefault="00432BF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037CBC" w:rsidRDefault="00432BF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037CBC" w:rsidRDefault="00432BFA">
      <w:pPr>
        <w:spacing w:before="225" w:after="225" w:line="240" w:lineRule="auto"/>
        <w:jc w:val="both"/>
      </w:pPr>
      <w:r>
        <w:rPr>
          <w:rFonts w:ascii="Arial" w:hAnsi="Arial" w:cs="Arial"/>
          <w:color w:val="000000"/>
          <w:sz w:val="18"/>
          <w:szCs w:val="18"/>
        </w:rPr>
        <w:t>V obrazec ponudbe se vpiše končno ponudbeno vrednost.</w:t>
      </w:r>
    </w:p>
    <w:p w:rsidR="00037CBC" w:rsidRDefault="00432BFA">
      <w:pPr>
        <w:spacing w:before="225" w:after="225" w:line="240" w:lineRule="auto"/>
        <w:jc w:val="both"/>
      </w:pPr>
      <w:r>
        <w:rPr>
          <w:rFonts w:ascii="Arial" w:hAnsi="Arial" w:cs="Arial"/>
          <w:b/>
          <w:bCs/>
          <w:color w:val="000000"/>
          <w:sz w:val="18"/>
          <w:szCs w:val="18"/>
        </w:rPr>
        <w:t>Izvedena dela se bodo obračunala skladno z določili vzorca pogodbe.</w:t>
      </w:r>
    </w:p>
    <w:p w:rsidR="00037CBC" w:rsidRDefault="00432BFA">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w:t>
      </w:r>
      <w:r w:rsidR="00591E3B">
        <w:rPr>
          <w:rFonts w:ascii="Arial" w:hAnsi="Arial" w:cs="Arial"/>
          <w:color w:val="000000"/>
          <w:sz w:val="18"/>
          <w:szCs w:val="18"/>
        </w:rPr>
        <w:t>,</w:t>
      </w:r>
      <w:r>
        <w:rPr>
          <w:rFonts w:ascii="Arial" w:hAnsi="Arial" w:cs="Arial"/>
          <w:color w:val="000000"/>
          <w:sz w:val="18"/>
          <w:szCs w:val="18"/>
        </w:rPr>
        <w:t xml:space="preserve"> ipd.), ki so potrebni pri izvedbi predmeta javnega naročila.</w:t>
      </w:r>
    </w:p>
    <w:p w:rsidR="00037CBC" w:rsidRDefault="00432BF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lastRenderedPageBreak/>
              <w:t>izdelavo ali najem in koriščenje, montažo in demontažo vseh delovnih ter zaščitnih ograj, ipd.;</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037CBC" w:rsidRDefault="00432BFA">
            <w:pPr>
              <w:numPr>
                <w:ilvl w:val="0"/>
                <w:numId w:val="24"/>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rsidR="00037CBC" w:rsidRDefault="00432BFA">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rsidR="00037CBC" w:rsidRDefault="00432BF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37CBC" w:rsidRDefault="00432BF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15. Veljavnost ponudbe</w:t>
            </w:r>
          </w:p>
        </w:tc>
      </w:tr>
    </w:tbl>
    <w:p w:rsidR="00037CBC" w:rsidRDefault="00432BFA">
      <w:pPr>
        <w:spacing w:before="225" w:after="225" w:line="240" w:lineRule="auto"/>
        <w:jc w:val="both"/>
      </w:pPr>
      <w:r>
        <w:rPr>
          <w:rFonts w:ascii="Arial" w:hAnsi="Arial" w:cs="Arial"/>
          <w:color w:val="000000"/>
          <w:sz w:val="18"/>
          <w:szCs w:val="18"/>
        </w:rPr>
        <w:t xml:space="preserve">Ponudba velja najmanj </w:t>
      </w:r>
      <w:r w:rsidRPr="00524D4B">
        <w:rPr>
          <w:rFonts w:ascii="Arial" w:hAnsi="Arial" w:cs="Arial"/>
          <w:b/>
          <w:color w:val="000000"/>
          <w:sz w:val="18"/>
          <w:szCs w:val="18"/>
        </w:rPr>
        <w:t>90 dni od roka za predložitev ponudb</w:t>
      </w:r>
      <w:r>
        <w:rPr>
          <w:rFonts w:ascii="Arial" w:hAnsi="Arial" w:cs="Arial"/>
          <w:color w:val="000000"/>
          <w:sz w:val="18"/>
          <w:szCs w:val="18"/>
        </w:rPr>
        <w:t>. V primeru krajšega roka veljavnosti ponudbe se ponudba zavrne.</w:t>
      </w:r>
    </w:p>
    <w:p w:rsidR="00037CBC" w:rsidRDefault="00432BF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r>
              <w:rPr>
                <w:rFonts w:ascii="Arial" w:hAnsi="Arial" w:cs="Arial"/>
                <w:b/>
                <w:bCs/>
                <w:color w:val="FFFFFF"/>
                <w:position w:val="-2"/>
                <w:sz w:val="18"/>
                <w:szCs w:val="18"/>
                <w:shd w:val="clear" w:color="auto" w:fill="000000"/>
              </w:rPr>
              <w:t>16. Pravno varstvo</w:t>
            </w:r>
          </w:p>
        </w:tc>
      </w:tr>
    </w:tbl>
    <w:p w:rsidR="00037CBC" w:rsidRDefault="00432BFA">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37CBC" w:rsidRDefault="00432BF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37CBC" w:rsidRDefault="00432BFA">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37CBC" w:rsidRDefault="00432BFA">
      <w:pPr>
        <w:spacing w:before="225" w:after="225" w:line="240" w:lineRule="auto"/>
        <w:jc w:val="both"/>
      </w:pPr>
      <w:r>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37CBC" w:rsidRDefault="00432BF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037CBC" w:rsidRDefault="00432BFA">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37CBC" w:rsidRDefault="00432BFA">
      <w:pPr>
        <w:spacing w:before="225" w:after="225" w:line="240" w:lineRule="auto"/>
        <w:jc w:val="both"/>
      </w:pPr>
      <w:r>
        <w:rPr>
          <w:rFonts w:ascii="Arial" w:hAnsi="Arial" w:cs="Arial"/>
          <w:color w:val="000000"/>
          <w:sz w:val="18"/>
          <w:szCs w:val="18"/>
        </w:rPr>
        <w:t>http://www.djn.mju.gov.si/sistem-javnega-narocanja/pravno-varstvo </w:t>
      </w:r>
    </w:p>
    <w:p w:rsidR="00037CBC" w:rsidRDefault="00432BFA">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w:t>
      </w:r>
    </w:p>
    <w:p w:rsidR="00037CBC" w:rsidRDefault="00432BFA">
      <w:pPr>
        <w:spacing w:before="225" w:after="225" w:line="240" w:lineRule="auto"/>
        <w:jc w:val="both"/>
      </w:pPr>
      <w:r>
        <w:rPr>
          <w:rFonts w:ascii="Arial" w:hAnsi="Arial" w:cs="Arial"/>
          <w:color w:val="000000"/>
          <w:sz w:val="18"/>
          <w:szCs w:val="18"/>
        </w:rPr>
        <w:t>Zahtevek za revizijo se lahko vloži v roku iz 25. člena ZPVPJN.</w:t>
      </w:r>
    </w:p>
    <w:p w:rsidR="00037CBC" w:rsidRDefault="00432BF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037CBC" w:rsidRDefault="00037CBC">
      <w:pPr>
        <w:sectPr w:rsidR="00037CBC" w:rsidSect="00D931BF">
          <w:pgSz w:w="11906" w:h="16838"/>
          <w:pgMar w:top="1418" w:right="1418" w:bottom="1418" w:left="1418" w:header="567" w:footer="680" w:gutter="0"/>
          <w:cols w:space="708"/>
          <w:docGrid w:linePitch="360"/>
        </w:sectPr>
      </w:pPr>
    </w:p>
    <w:p w:rsidR="00432BFA" w:rsidRPr="00A820C7" w:rsidRDefault="00432BFA" w:rsidP="00432B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432BFA" w:rsidRDefault="00432BFA" w:rsidP="00432BFA">
      <w:pPr>
        <w:rPr>
          <w:rFonts w:ascii="Arial" w:hAnsi="Arial" w:cs="Arial"/>
          <w:sz w:val="18"/>
          <w:szCs w:val="18"/>
        </w:rPr>
      </w:pPr>
    </w:p>
    <w:p w:rsidR="00037CBC" w:rsidRDefault="00432BF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37CBC" w:rsidRDefault="00432BF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2909"/>
        <w:gridCol w:w="5062"/>
      </w:tblGrid>
      <w:tr w:rsidR="00037CBC" w:rsidTr="00FF654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Najnižja ponudbena cena</w:t>
            </w:r>
            <w:r w:rsidR="00FF6542">
              <w:rPr>
                <w:rFonts w:ascii="Arial" w:hAnsi="Arial" w:cs="Arial"/>
                <w:color w:val="000000"/>
                <w:position w:val="-2"/>
                <w:sz w:val="18"/>
                <w:szCs w:val="18"/>
              </w:rPr>
              <w:t xml:space="preserve"> v EUR brez DDV za celoten obseg javnega naročila</w:t>
            </w:r>
          </w:p>
        </w:tc>
        <w:tc>
          <w:tcPr>
            <w:tcW w:w="2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Ponudnik, ki bo v ponudbi ponudil najnižjo ponudbeno ceno za celoten obseg javnega naročila v EUR brez DDV, bo 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prejel 8</w:t>
            </w:r>
            <w:r w:rsidR="00494322">
              <w:rPr>
                <w:rFonts w:ascii="Arial" w:hAnsi="Arial" w:cs="Arial"/>
                <w:color w:val="000000"/>
                <w:position w:val="-2"/>
                <w:sz w:val="18"/>
                <w:szCs w:val="18"/>
              </w:rPr>
              <w:t>2</w:t>
            </w:r>
            <w:r>
              <w:rPr>
                <w:rFonts w:ascii="Arial" w:hAnsi="Arial" w:cs="Arial"/>
                <w:color w:val="000000"/>
                <w:position w:val="-2"/>
                <w:sz w:val="18"/>
                <w:szCs w:val="18"/>
              </w:rPr>
              <w:t xml:space="preserve"> točk. Preostali ponudniki bodo prejeli točke skladno z naslednjim izračunom: </w:t>
            </w:r>
          </w:p>
          <w:p w:rsidR="00037CBC" w:rsidRDefault="00432BFA">
            <w:pPr>
              <w:spacing w:before="135" w:after="135"/>
              <w:jc w:val="center"/>
              <w:textAlignment w:val="center"/>
            </w:pPr>
            <w:r>
              <w:rPr>
                <w:rFonts w:ascii="Arial" w:hAnsi="Arial" w:cs="Arial"/>
                <w:b/>
                <w:bCs/>
                <w:color w:val="000000"/>
                <w:position w:val="-2"/>
                <w:sz w:val="18"/>
                <w:szCs w:val="18"/>
              </w:rPr>
              <w:t>M1</w:t>
            </w:r>
            <w:r>
              <w:rPr>
                <w:rFonts w:ascii="Arial" w:hAnsi="Arial" w:cs="Arial"/>
                <w:b/>
                <w:bCs/>
                <w:color w:val="000000"/>
                <w:position w:val="-3"/>
                <w:sz w:val="16"/>
                <w:szCs w:val="16"/>
                <w:vertAlign w:val="subscript"/>
              </w:rPr>
              <w:t>(x)</w:t>
            </w:r>
            <w:r>
              <w:rPr>
                <w:rFonts w:ascii="Arial" w:hAnsi="Arial" w:cs="Arial"/>
                <w:b/>
                <w:bCs/>
                <w:color w:val="000000"/>
                <w:position w:val="-2"/>
                <w:sz w:val="18"/>
                <w:szCs w:val="18"/>
              </w:rPr>
              <w:t> = (C</w:t>
            </w:r>
            <w:r>
              <w:rPr>
                <w:rFonts w:ascii="Arial" w:hAnsi="Arial" w:cs="Arial"/>
                <w:b/>
                <w:bCs/>
                <w:color w:val="000000"/>
                <w:position w:val="-3"/>
                <w:sz w:val="16"/>
                <w:szCs w:val="16"/>
                <w:vertAlign w:val="subscript"/>
              </w:rPr>
              <w:t>(min)</w:t>
            </w:r>
            <w:r>
              <w:rPr>
                <w:rFonts w:ascii="Arial" w:hAnsi="Arial" w:cs="Arial"/>
                <w:b/>
                <w:bCs/>
                <w:color w:val="000000"/>
                <w:position w:val="-2"/>
                <w:sz w:val="18"/>
                <w:szCs w:val="18"/>
              </w:rPr>
              <w:t> / C</w:t>
            </w:r>
            <w:r>
              <w:rPr>
                <w:rFonts w:ascii="Arial" w:hAnsi="Arial" w:cs="Arial"/>
                <w:b/>
                <w:bCs/>
                <w:color w:val="000000"/>
                <w:position w:val="-3"/>
                <w:sz w:val="16"/>
                <w:szCs w:val="16"/>
                <w:vertAlign w:val="subscript"/>
              </w:rPr>
              <w:t>(x)</w:t>
            </w:r>
            <w:r>
              <w:rPr>
                <w:rFonts w:ascii="Arial" w:hAnsi="Arial" w:cs="Arial"/>
                <w:b/>
                <w:bCs/>
                <w:color w:val="000000"/>
                <w:position w:val="-2"/>
                <w:sz w:val="18"/>
                <w:szCs w:val="18"/>
              </w:rPr>
              <w:t> )* M1</w:t>
            </w:r>
            <w:r>
              <w:rPr>
                <w:rFonts w:ascii="Arial" w:hAnsi="Arial" w:cs="Arial"/>
                <w:b/>
                <w:bCs/>
                <w:color w:val="000000"/>
                <w:position w:val="-3"/>
                <w:sz w:val="16"/>
                <w:szCs w:val="16"/>
                <w:vertAlign w:val="subscript"/>
              </w:rPr>
              <w:t>(max)</w:t>
            </w:r>
          </w:p>
          <w:p w:rsidR="00037CBC" w:rsidRDefault="00432BFA">
            <w:pPr>
              <w:spacing w:before="135" w:after="135"/>
              <w:jc w:val="both"/>
              <w:textAlignment w:val="center"/>
            </w:pPr>
            <w:r>
              <w:rPr>
                <w:rFonts w:ascii="Arial" w:hAnsi="Arial" w:cs="Arial"/>
                <w:color w:val="000000"/>
                <w:position w:val="-2"/>
                <w:sz w:val="18"/>
                <w:szCs w:val="18"/>
              </w:rPr>
              <w:t>M1</w:t>
            </w:r>
            <w:r>
              <w:rPr>
                <w:rFonts w:ascii="Arial" w:hAnsi="Arial" w:cs="Arial"/>
                <w:color w:val="000000"/>
                <w:position w:val="-3"/>
                <w:sz w:val="16"/>
                <w:szCs w:val="16"/>
                <w:vertAlign w:val="subscript"/>
              </w:rPr>
              <w:t>(x)</w:t>
            </w:r>
            <w:r>
              <w:rPr>
                <w:rFonts w:ascii="Arial" w:hAnsi="Arial" w:cs="Arial"/>
                <w:color w:val="000000"/>
                <w:position w:val="-2"/>
                <w:sz w:val="18"/>
                <w:szCs w:val="18"/>
              </w:rPr>
              <w:t> = doseženo število točk posamezne ponudbe po tem merilu</w:t>
            </w:r>
          </w:p>
          <w:p w:rsidR="00037CBC" w:rsidRDefault="00432BFA">
            <w:pPr>
              <w:spacing w:before="135" w:after="135"/>
              <w:jc w:val="both"/>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(min)</w:t>
            </w:r>
            <w:r>
              <w:rPr>
                <w:rFonts w:ascii="Arial" w:hAnsi="Arial" w:cs="Arial"/>
                <w:color w:val="000000"/>
                <w:position w:val="-2"/>
                <w:sz w:val="18"/>
                <w:szCs w:val="18"/>
              </w:rPr>
              <w:t> = najnižja ponudbena vrednost v EUR brez DDV        </w:t>
            </w:r>
          </w:p>
          <w:p w:rsidR="00037CBC" w:rsidRDefault="00432BFA">
            <w:pPr>
              <w:spacing w:before="135" w:after="135"/>
              <w:jc w:val="both"/>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(x)</w:t>
            </w:r>
            <w:r>
              <w:rPr>
                <w:rFonts w:ascii="Arial" w:hAnsi="Arial" w:cs="Arial"/>
                <w:color w:val="000000"/>
                <w:position w:val="-2"/>
                <w:sz w:val="18"/>
                <w:szCs w:val="18"/>
              </w:rPr>
              <w:t> = ponudbena vrednost posameznega ponudnika v EUR brez DDV</w:t>
            </w:r>
          </w:p>
          <w:p w:rsidR="00037CBC" w:rsidRDefault="00432BFA">
            <w:pPr>
              <w:spacing w:before="135" w:after="135"/>
              <w:jc w:val="both"/>
              <w:textAlignment w:val="center"/>
            </w:pPr>
            <w:r>
              <w:rPr>
                <w:rFonts w:ascii="Arial" w:hAnsi="Arial" w:cs="Arial"/>
                <w:color w:val="000000"/>
                <w:position w:val="-2"/>
                <w:sz w:val="18"/>
                <w:szCs w:val="18"/>
              </w:rPr>
              <w:t>M1</w:t>
            </w:r>
            <w:r>
              <w:rPr>
                <w:rFonts w:ascii="Arial" w:hAnsi="Arial" w:cs="Arial"/>
                <w:color w:val="000000"/>
                <w:position w:val="-3"/>
                <w:sz w:val="16"/>
                <w:szCs w:val="16"/>
                <w:vertAlign w:val="subscript"/>
              </w:rPr>
              <w:t>(max)</w:t>
            </w:r>
            <w:r>
              <w:rPr>
                <w:rFonts w:ascii="Arial" w:hAnsi="Arial" w:cs="Arial"/>
                <w:color w:val="000000"/>
                <w:position w:val="-2"/>
                <w:sz w:val="18"/>
                <w:szCs w:val="18"/>
              </w:rPr>
              <w:t> = maksimalno število točk po merilu M1 (8</w:t>
            </w:r>
            <w:r w:rsidR="0088651C">
              <w:rPr>
                <w:rFonts w:ascii="Arial" w:hAnsi="Arial" w:cs="Arial"/>
                <w:color w:val="000000"/>
                <w:position w:val="-2"/>
                <w:sz w:val="18"/>
                <w:szCs w:val="18"/>
              </w:rPr>
              <w:t>2</w:t>
            </w:r>
            <w:r>
              <w:rPr>
                <w:rFonts w:ascii="Arial" w:hAnsi="Arial" w:cs="Arial"/>
                <w:color w:val="000000"/>
                <w:position w:val="-2"/>
                <w:sz w:val="18"/>
                <w:szCs w:val="18"/>
              </w:rPr>
              <w:t xml:space="preserve"> točk)</w:t>
            </w:r>
          </w:p>
          <w:p w:rsidR="00037CBC" w:rsidRDefault="00432BFA">
            <w:pPr>
              <w:spacing w:before="135" w:after="135"/>
              <w:jc w:val="both"/>
              <w:textAlignment w:val="center"/>
            </w:pPr>
            <w:r>
              <w:rPr>
                <w:rFonts w:ascii="Arial" w:hAnsi="Arial" w:cs="Arial"/>
                <w:color w:val="000000"/>
                <w:position w:val="-2"/>
                <w:sz w:val="18"/>
                <w:szCs w:val="18"/>
              </w:rPr>
              <w:t>Za razvrstitev ponudb v okviru predmetnega ponderja je relevantna skupna ponudbena cena v EUR brez DDV, kot izhaja iz obrazca Ponudbeni predračun.</w:t>
            </w:r>
          </w:p>
        </w:tc>
      </w:tr>
      <w:tr w:rsidR="00037CBC" w:rsidTr="00FF6542">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Ponder 2:</w:t>
            </w:r>
          </w:p>
        </w:tc>
        <w:tc>
          <w:tcPr>
            <w:tcW w:w="16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Garancijski rok</w:t>
            </w:r>
          </w:p>
        </w:tc>
        <w:tc>
          <w:tcPr>
            <w:tcW w:w="27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Na podlagi navedenega merila lahko ponudnik prejme največ </w:t>
            </w:r>
            <w:r w:rsidR="00E90978">
              <w:rPr>
                <w:rFonts w:ascii="Arial" w:hAnsi="Arial" w:cs="Arial"/>
                <w:color w:val="000000"/>
                <w:position w:val="-2"/>
                <w:sz w:val="18"/>
                <w:szCs w:val="18"/>
              </w:rPr>
              <w:t>18</w:t>
            </w:r>
            <w:r>
              <w:rPr>
                <w:rFonts w:ascii="Arial" w:hAnsi="Arial" w:cs="Arial"/>
                <w:color w:val="000000"/>
                <w:position w:val="-2"/>
                <w:sz w:val="18"/>
                <w:szCs w:val="18"/>
              </w:rPr>
              <w:t xml:space="preserve"> točk, in sicer v skladu s spodnjo tabelo: </w:t>
            </w:r>
          </w:p>
          <w:p w:rsidR="00037CBC" w:rsidRDefault="00432BFA">
            <w:pPr>
              <w:spacing w:before="135" w:after="135"/>
              <w:jc w:val="both"/>
              <w:textAlignment w:val="center"/>
            </w:pPr>
            <w:r w:rsidRPr="00FF6542">
              <w:rPr>
                <w:rFonts w:ascii="Arial" w:hAnsi="Arial" w:cs="Arial"/>
                <w:b/>
                <w:color w:val="000000"/>
                <w:position w:val="-2"/>
                <w:sz w:val="18"/>
                <w:szCs w:val="18"/>
              </w:rPr>
              <w:t>Solidnost gradnje</w:t>
            </w:r>
            <w:r>
              <w:rPr>
                <w:rFonts w:ascii="Arial" w:hAnsi="Arial" w:cs="Arial"/>
                <w:color w:val="000000"/>
                <w:position w:val="-2"/>
                <w:sz w:val="18"/>
                <w:szCs w:val="18"/>
              </w:rPr>
              <w:t xml:space="preserve">: </w:t>
            </w:r>
            <w:r w:rsidR="00E90978">
              <w:rPr>
                <w:rFonts w:ascii="Arial" w:hAnsi="Arial" w:cs="Arial"/>
                <w:color w:val="000000"/>
                <w:position w:val="-2"/>
                <w:sz w:val="18"/>
                <w:szCs w:val="18"/>
              </w:rPr>
              <w:t>1</w:t>
            </w:r>
            <w:r>
              <w:rPr>
                <w:rFonts w:ascii="Arial" w:hAnsi="Arial" w:cs="Arial"/>
                <w:color w:val="000000"/>
                <w:position w:val="-2"/>
                <w:sz w:val="18"/>
                <w:szCs w:val="18"/>
              </w:rPr>
              <w:t xml:space="preserve">0 let </w:t>
            </w:r>
            <w:r w:rsidR="00E90978">
              <w:rPr>
                <w:rFonts w:ascii="Arial" w:hAnsi="Arial" w:cs="Arial"/>
                <w:color w:val="000000"/>
                <w:position w:val="-2"/>
                <w:sz w:val="18"/>
                <w:szCs w:val="18"/>
              </w:rPr>
              <w:t xml:space="preserve">               </w:t>
            </w:r>
            <w:r>
              <w:rPr>
                <w:rFonts w:ascii="Arial" w:hAnsi="Arial" w:cs="Arial"/>
                <w:color w:val="000000"/>
                <w:position w:val="-2"/>
                <w:sz w:val="18"/>
                <w:szCs w:val="18"/>
              </w:rPr>
              <w:t>0 točk</w:t>
            </w:r>
          </w:p>
          <w:p w:rsidR="00037CBC" w:rsidRDefault="00432BFA">
            <w:pPr>
              <w:spacing w:before="135" w:after="135"/>
              <w:jc w:val="both"/>
              <w:textAlignment w:val="center"/>
            </w:pPr>
            <w:r>
              <w:rPr>
                <w:rFonts w:ascii="Arial" w:hAnsi="Arial" w:cs="Arial"/>
                <w:color w:val="000000"/>
                <w:position w:val="-2"/>
                <w:sz w:val="18"/>
                <w:szCs w:val="18"/>
              </w:rPr>
              <w:t>                             </w:t>
            </w:r>
            <w:r w:rsidR="00E90978">
              <w:rPr>
                <w:rFonts w:ascii="Arial" w:hAnsi="Arial" w:cs="Arial"/>
                <w:color w:val="000000"/>
                <w:position w:val="-2"/>
                <w:sz w:val="18"/>
                <w:szCs w:val="18"/>
              </w:rPr>
              <w:t xml:space="preserve">    </w:t>
            </w:r>
            <w:r>
              <w:rPr>
                <w:rFonts w:ascii="Arial" w:hAnsi="Arial" w:cs="Arial"/>
                <w:color w:val="000000"/>
                <w:position w:val="-2"/>
                <w:sz w:val="18"/>
                <w:szCs w:val="18"/>
              </w:rPr>
              <w:t xml:space="preserve">12 let </w:t>
            </w:r>
            <w:r w:rsidR="00E90978">
              <w:rPr>
                <w:rFonts w:ascii="Arial" w:hAnsi="Arial" w:cs="Arial"/>
                <w:color w:val="000000"/>
                <w:position w:val="-2"/>
                <w:sz w:val="18"/>
                <w:szCs w:val="18"/>
              </w:rPr>
              <w:t xml:space="preserve">              </w:t>
            </w:r>
            <w:r>
              <w:rPr>
                <w:rFonts w:ascii="Arial" w:hAnsi="Arial" w:cs="Arial"/>
                <w:color w:val="000000"/>
                <w:position w:val="-2"/>
                <w:sz w:val="18"/>
                <w:szCs w:val="18"/>
              </w:rPr>
              <w:t> 2 točki</w:t>
            </w:r>
          </w:p>
          <w:p w:rsidR="00037CBC" w:rsidRDefault="00432BFA">
            <w:pPr>
              <w:spacing w:before="135" w:after="135"/>
              <w:jc w:val="both"/>
              <w:textAlignment w:val="center"/>
            </w:pPr>
            <w:r>
              <w:rPr>
                <w:rFonts w:ascii="Arial" w:hAnsi="Arial" w:cs="Arial"/>
                <w:color w:val="000000"/>
                <w:position w:val="-2"/>
                <w:sz w:val="18"/>
                <w:szCs w:val="18"/>
              </w:rPr>
              <w:t xml:space="preserve">                              </w:t>
            </w:r>
            <w:r w:rsidR="00E90978">
              <w:rPr>
                <w:rFonts w:ascii="Arial" w:hAnsi="Arial" w:cs="Arial"/>
                <w:color w:val="000000"/>
                <w:position w:val="-2"/>
                <w:sz w:val="18"/>
                <w:szCs w:val="18"/>
              </w:rPr>
              <w:t xml:space="preserve">   </w:t>
            </w:r>
            <w:r>
              <w:rPr>
                <w:rFonts w:ascii="Arial" w:hAnsi="Arial" w:cs="Arial"/>
                <w:color w:val="000000"/>
                <w:position w:val="-2"/>
                <w:sz w:val="18"/>
                <w:szCs w:val="18"/>
              </w:rPr>
              <w:t xml:space="preserve">15 let     </w:t>
            </w:r>
            <w:r w:rsidR="00C43287">
              <w:rPr>
                <w:rFonts w:ascii="Arial" w:hAnsi="Arial" w:cs="Arial"/>
                <w:color w:val="000000"/>
                <w:position w:val="-2"/>
                <w:sz w:val="18"/>
                <w:szCs w:val="18"/>
              </w:rPr>
              <w:t xml:space="preserve">           </w:t>
            </w:r>
            <w:r>
              <w:rPr>
                <w:rFonts w:ascii="Arial" w:hAnsi="Arial" w:cs="Arial"/>
                <w:color w:val="000000"/>
                <w:position w:val="-2"/>
                <w:sz w:val="18"/>
                <w:szCs w:val="18"/>
              </w:rPr>
              <w:t>4 točke</w:t>
            </w:r>
          </w:p>
          <w:p w:rsidR="00037CBC" w:rsidRDefault="00432BFA">
            <w:pPr>
              <w:spacing w:before="135" w:after="135"/>
              <w:jc w:val="both"/>
              <w:textAlignment w:val="center"/>
            </w:pPr>
            <w:r>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18 </w:t>
            </w:r>
            <w:r w:rsidR="00C43287">
              <w:rPr>
                <w:rFonts w:ascii="Arial" w:hAnsi="Arial" w:cs="Arial"/>
                <w:color w:val="000000"/>
                <w:position w:val="-2"/>
                <w:sz w:val="18"/>
                <w:szCs w:val="18"/>
              </w:rPr>
              <w:t xml:space="preserve">let </w:t>
            </w:r>
            <w:r>
              <w:rPr>
                <w:rFonts w:ascii="Arial" w:hAnsi="Arial" w:cs="Arial"/>
                <w:color w:val="000000"/>
                <w:position w:val="-2"/>
                <w:sz w:val="18"/>
                <w:szCs w:val="18"/>
              </w:rPr>
              <w:t xml:space="preserve">ali več </w:t>
            </w:r>
            <w:r w:rsidR="00C43287">
              <w:rPr>
                <w:rFonts w:ascii="Arial" w:hAnsi="Arial" w:cs="Arial"/>
                <w:color w:val="000000"/>
                <w:position w:val="-2"/>
                <w:sz w:val="18"/>
                <w:szCs w:val="18"/>
              </w:rPr>
              <w:t xml:space="preserve"> </w:t>
            </w:r>
            <w:r>
              <w:rPr>
                <w:rFonts w:ascii="Arial" w:hAnsi="Arial" w:cs="Arial"/>
                <w:color w:val="000000"/>
                <w:position w:val="-2"/>
                <w:sz w:val="18"/>
                <w:szCs w:val="18"/>
              </w:rPr>
              <w:t>   6 točk</w:t>
            </w:r>
          </w:p>
          <w:p w:rsidR="00037CBC" w:rsidRDefault="00432BFA">
            <w:pPr>
              <w:spacing w:before="135" w:after="135"/>
              <w:jc w:val="both"/>
              <w:textAlignment w:val="center"/>
            </w:pPr>
            <w:r w:rsidRPr="00FF6542">
              <w:rPr>
                <w:rFonts w:ascii="Arial" w:hAnsi="Arial" w:cs="Arial"/>
                <w:b/>
                <w:color w:val="000000"/>
                <w:position w:val="-2"/>
                <w:sz w:val="18"/>
                <w:szCs w:val="18"/>
              </w:rPr>
              <w:t>Streha:</w:t>
            </w:r>
            <w:r>
              <w:rPr>
                <w:rFonts w:ascii="Arial" w:hAnsi="Arial" w:cs="Arial"/>
                <w:color w:val="000000"/>
                <w:position w:val="-2"/>
                <w:sz w:val="18"/>
                <w:szCs w:val="18"/>
              </w:rPr>
              <w:t>         </w:t>
            </w:r>
            <w:r w:rsidR="00C43287">
              <w:rPr>
                <w:rFonts w:ascii="Arial" w:hAnsi="Arial" w:cs="Arial"/>
                <w:color w:val="000000"/>
                <w:position w:val="-2"/>
                <w:sz w:val="18"/>
                <w:szCs w:val="18"/>
              </w:rPr>
              <w:t xml:space="preserve">           </w:t>
            </w:r>
            <w:r>
              <w:rPr>
                <w:rFonts w:ascii="Arial" w:hAnsi="Arial" w:cs="Arial"/>
                <w:color w:val="000000"/>
                <w:position w:val="-2"/>
                <w:sz w:val="18"/>
                <w:szCs w:val="18"/>
              </w:rPr>
              <w:t>10 let                 0 točk</w:t>
            </w:r>
          </w:p>
          <w:p w:rsidR="00037CBC" w:rsidRDefault="00432BFA">
            <w:pPr>
              <w:spacing w:before="135" w:after="135"/>
              <w:jc w:val="both"/>
              <w:textAlignment w:val="center"/>
            </w:pPr>
            <w:r>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Pr>
                <w:rFonts w:ascii="Arial" w:hAnsi="Arial" w:cs="Arial"/>
                <w:color w:val="000000"/>
                <w:position w:val="-2"/>
                <w:sz w:val="18"/>
                <w:szCs w:val="18"/>
              </w:rPr>
              <w:t> </w:t>
            </w:r>
            <w:r w:rsidR="00E90978">
              <w:rPr>
                <w:rFonts w:ascii="Arial" w:hAnsi="Arial" w:cs="Arial"/>
                <w:color w:val="000000"/>
                <w:position w:val="-2"/>
                <w:sz w:val="18"/>
                <w:szCs w:val="18"/>
              </w:rPr>
              <w:t xml:space="preserve">15  </w:t>
            </w:r>
            <w:r>
              <w:rPr>
                <w:rFonts w:ascii="Arial" w:hAnsi="Arial" w:cs="Arial"/>
                <w:color w:val="000000"/>
                <w:position w:val="-2"/>
                <w:sz w:val="18"/>
                <w:szCs w:val="18"/>
              </w:rPr>
              <w:t xml:space="preserve"> let   </w:t>
            </w:r>
            <w:r w:rsidR="00E90978">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sidR="00E90978">
              <w:rPr>
                <w:rFonts w:ascii="Arial" w:hAnsi="Arial" w:cs="Arial"/>
                <w:color w:val="000000"/>
                <w:position w:val="-2"/>
                <w:sz w:val="18"/>
                <w:szCs w:val="18"/>
              </w:rPr>
              <w:t xml:space="preserve"> </w:t>
            </w:r>
            <w:r>
              <w:rPr>
                <w:rFonts w:ascii="Arial" w:hAnsi="Arial" w:cs="Arial"/>
                <w:color w:val="000000"/>
                <w:position w:val="-2"/>
                <w:sz w:val="18"/>
                <w:szCs w:val="18"/>
              </w:rPr>
              <w:t>2 točki     </w:t>
            </w:r>
          </w:p>
          <w:p w:rsidR="00037CBC" w:rsidRDefault="00432BFA">
            <w:pPr>
              <w:spacing w:before="135" w:after="135"/>
              <w:jc w:val="both"/>
              <w:textAlignment w:val="center"/>
            </w:pPr>
            <w:r>
              <w:rPr>
                <w:rFonts w:ascii="Arial" w:hAnsi="Arial" w:cs="Arial"/>
                <w:color w:val="000000"/>
                <w:position w:val="-2"/>
                <w:sz w:val="18"/>
                <w:szCs w:val="18"/>
              </w:rPr>
              <w:t>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w:t>
            </w:r>
            <w:r w:rsidR="00E90978">
              <w:rPr>
                <w:rFonts w:ascii="Arial" w:hAnsi="Arial" w:cs="Arial"/>
                <w:color w:val="000000"/>
                <w:position w:val="-2"/>
                <w:sz w:val="18"/>
                <w:szCs w:val="18"/>
              </w:rPr>
              <w:t>20</w:t>
            </w:r>
            <w:r>
              <w:rPr>
                <w:rFonts w:ascii="Arial" w:hAnsi="Arial" w:cs="Arial"/>
                <w:color w:val="000000"/>
                <w:position w:val="-2"/>
                <w:sz w:val="18"/>
                <w:szCs w:val="18"/>
              </w:rPr>
              <w:t xml:space="preserve"> let        </w:t>
            </w:r>
            <w:r w:rsidR="00E90978">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Pr>
                <w:rFonts w:ascii="Arial" w:hAnsi="Arial" w:cs="Arial"/>
                <w:color w:val="000000"/>
                <w:position w:val="-2"/>
                <w:sz w:val="18"/>
                <w:szCs w:val="18"/>
              </w:rPr>
              <w:t> 4 točke</w:t>
            </w:r>
          </w:p>
          <w:p w:rsidR="00037CBC" w:rsidRDefault="00432BFA">
            <w:pPr>
              <w:spacing w:before="135" w:after="135"/>
              <w:jc w:val="both"/>
              <w:textAlignment w:val="center"/>
            </w:pPr>
            <w:r>
              <w:rPr>
                <w:rFonts w:ascii="Arial" w:hAnsi="Arial" w:cs="Arial"/>
                <w:color w:val="000000"/>
                <w:position w:val="-2"/>
                <w:sz w:val="18"/>
                <w:szCs w:val="18"/>
              </w:rPr>
              <w:t>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Pr>
                <w:rFonts w:ascii="Arial" w:hAnsi="Arial" w:cs="Arial"/>
                <w:color w:val="000000"/>
                <w:position w:val="-2"/>
                <w:sz w:val="18"/>
                <w:szCs w:val="18"/>
              </w:rPr>
              <w:t>2</w:t>
            </w:r>
            <w:r w:rsidR="00E90978">
              <w:rPr>
                <w:rFonts w:ascii="Arial" w:hAnsi="Arial" w:cs="Arial"/>
                <w:color w:val="000000"/>
                <w:position w:val="-2"/>
                <w:sz w:val="18"/>
                <w:szCs w:val="18"/>
              </w:rPr>
              <w:t>5</w:t>
            </w:r>
            <w:r w:rsidR="00C43287">
              <w:rPr>
                <w:rFonts w:ascii="Arial" w:hAnsi="Arial" w:cs="Arial"/>
                <w:color w:val="000000"/>
                <w:position w:val="-2"/>
                <w:sz w:val="18"/>
                <w:szCs w:val="18"/>
              </w:rPr>
              <w:t xml:space="preserve"> let </w:t>
            </w:r>
            <w:r>
              <w:rPr>
                <w:rFonts w:ascii="Arial" w:hAnsi="Arial" w:cs="Arial"/>
                <w:color w:val="000000"/>
                <w:position w:val="-2"/>
                <w:sz w:val="18"/>
                <w:szCs w:val="18"/>
              </w:rPr>
              <w:t>ali več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6 točk</w:t>
            </w:r>
          </w:p>
          <w:p w:rsidR="00037CBC" w:rsidRDefault="00432BFA">
            <w:pPr>
              <w:spacing w:before="135" w:after="135"/>
              <w:jc w:val="both"/>
              <w:textAlignment w:val="center"/>
            </w:pPr>
            <w:r w:rsidRPr="00FF6542">
              <w:rPr>
                <w:rFonts w:ascii="Arial" w:hAnsi="Arial" w:cs="Arial"/>
                <w:b/>
                <w:color w:val="000000"/>
                <w:position w:val="-2"/>
                <w:sz w:val="18"/>
                <w:szCs w:val="18"/>
              </w:rPr>
              <w:t>Splošni rok</w:t>
            </w:r>
            <w:r>
              <w:rPr>
                <w:rFonts w:ascii="Arial" w:hAnsi="Arial" w:cs="Arial"/>
                <w:color w:val="000000"/>
                <w:position w:val="-2"/>
                <w:sz w:val="18"/>
                <w:szCs w:val="18"/>
              </w:rPr>
              <w:t>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w:t>
            </w:r>
            <w:r w:rsidR="00E90978">
              <w:rPr>
                <w:rFonts w:ascii="Arial" w:hAnsi="Arial" w:cs="Arial"/>
                <w:color w:val="000000"/>
                <w:position w:val="-2"/>
                <w:sz w:val="18"/>
                <w:szCs w:val="18"/>
              </w:rPr>
              <w:t>5</w:t>
            </w:r>
            <w:r>
              <w:rPr>
                <w:rFonts w:ascii="Arial" w:hAnsi="Arial" w:cs="Arial"/>
                <w:color w:val="000000"/>
                <w:position w:val="-2"/>
                <w:sz w:val="18"/>
                <w:szCs w:val="18"/>
              </w:rPr>
              <w:t xml:space="preserve"> leti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w:t>
            </w:r>
            <w:r w:rsidR="00C43287">
              <w:rPr>
                <w:rFonts w:ascii="Arial" w:hAnsi="Arial" w:cs="Arial"/>
                <w:color w:val="000000"/>
                <w:position w:val="-2"/>
                <w:sz w:val="18"/>
                <w:szCs w:val="18"/>
              </w:rPr>
              <w:t>0</w:t>
            </w:r>
            <w:r>
              <w:rPr>
                <w:rFonts w:ascii="Arial" w:hAnsi="Arial" w:cs="Arial"/>
                <w:color w:val="000000"/>
                <w:position w:val="-2"/>
                <w:sz w:val="18"/>
                <w:szCs w:val="18"/>
              </w:rPr>
              <w:t xml:space="preserve"> točk</w:t>
            </w:r>
          </w:p>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C43287">
              <w:rPr>
                <w:rFonts w:ascii="Arial" w:hAnsi="Arial" w:cs="Arial"/>
                <w:color w:val="000000"/>
                <w:position w:val="-2"/>
                <w:sz w:val="18"/>
                <w:szCs w:val="18"/>
              </w:rPr>
              <w:t xml:space="preserve">       </w:t>
            </w:r>
            <w:r w:rsidR="00E90978">
              <w:rPr>
                <w:rFonts w:ascii="Arial" w:hAnsi="Arial" w:cs="Arial"/>
                <w:color w:val="000000"/>
                <w:position w:val="-2"/>
                <w:sz w:val="18"/>
                <w:szCs w:val="18"/>
              </w:rPr>
              <w:t xml:space="preserve">6 let </w:t>
            </w:r>
            <w:r>
              <w:rPr>
                <w:rFonts w:ascii="Arial" w:hAnsi="Arial" w:cs="Arial"/>
                <w:color w:val="000000"/>
                <w:position w:val="-2"/>
                <w:sz w:val="18"/>
                <w:szCs w:val="18"/>
              </w:rPr>
              <w:t>         </w:t>
            </w:r>
            <w:r w:rsidR="00E90978">
              <w:rPr>
                <w:rFonts w:ascii="Arial" w:hAnsi="Arial" w:cs="Arial"/>
                <w:color w:val="000000"/>
                <w:position w:val="-2"/>
                <w:sz w:val="18"/>
                <w:szCs w:val="18"/>
              </w:rPr>
              <w:t xml:space="preserve">       2</w:t>
            </w:r>
            <w:r>
              <w:rPr>
                <w:rFonts w:ascii="Arial" w:hAnsi="Arial" w:cs="Arial"/>
                <w:color w:val="000000"/>
                <w:position w:val="-2"/>
                <w:sz w:val="18"/>
                <w:szCs w:val="18"/>
              </w:rPr>
              <w:t xml:space="preserve"> točk</w:t>
            </w:r>
            <w:r w:rsidR="00E90978">
              <w:rPr>
                <w:rFonts w:ascii="Arial" w:hAnsi="Arial" w:cs="Arial"/>
                <w:color w:val="000000"/>
                <w:position w:val="-2"/>
                <w:sz w:val="18"/>
                <w:szCs w:val="18"/>
              </w:rPr>
              <w:t>i</w:t>
            </w:r>
          </w:p>
          <w:p w:rsidR="00E90978" w:rsidRPr="00E90978" w:rsidRDefault="00E90978">
            <w:pPr>
              <w:spacing w:before="135" w:after="135"/>
              <w:jc w:val="both"/>
              <w:textAlignment w:val="center"/>
              <w:rPr>
                <w:rFonts w:ascii="Arial" w:hAnsi="Arial" w:cs="Arial"/>
                <w:sz w:val="18"/>
                <w:szCs w:val="18"/>
              </w:rPr>
            </w:pPr>
            <w:r w:rsidRPr="00E90978">
              <w:rPr>
                <w:rFonts w:ascii="Arial" w:hAnsi="Arial" w:cs="Arial"/>
                <w:sz w:val="18"/>
                <w:szCs w:val="18"/>
              </w:rPr>
              <w:t xml:space="preserve">                       </w:t>
            </w:r>
            <w:r>
              <w:rPr>
                <w:rFonts w:ascii="Arial" w:hAnsi="Arial" w:cs="Arial"/>
                <w:sz w:val="18"/>
                <w:szCs w:val="18"/>
              </w:rPr>
              <w:t xml:space="preserve">           </w:t>
            </w:r>
            <w:r w:rsidRPr="00E90978">
              <w:rPr>
                <w:rFonts w:ascii="Arial" w:hAnsi="Arial" w:cs="Arial"/>
                <w:sz w:val="18"/>
                <w:szCs w:val="18"/>
              </w:rPr>
              <w:t xml:space="preserve"> 8 let                 4 točke</w:t>
            </w:r>
          </w:p>
          <w:p w:rsidR="00037CBC" w:rsidRDefault="00432BFA">
            <w:pPr>
              <w:spacing w:before="135" w:after="135"/>
              <w:jc w:val="both"/>
              <w:textAlignment w:val="center"/>
            </w:pPr>
            <w:r>
              <w:rPr>
                <w:rFonts w:ascii="Arial" w:hAnsi="Arial" w:cs="Arial"/>
                <w:color w:val="000000"/>
                <w:position w:val="-2"/>
                <w:sz w:val="18"/>
                <w:szCs w:val="18"/>
              </w:rPr>
              <w:t>                           </w:t>
            </w:r>
            <w:r w:rsidR="00C43287">
              <w:rPr>
                <w:rFonts w:ascii="Arial" w:hAnsi="Arial" w:cs="Arial"/>
                <w:color w:val="000000"/>
                <w:position w:val="-2"/>
                <w:sz w:val="18"/>
                <w:szCs w:val="18"/>
              </w:rPr>
              <w:t xml:space="preserve">   </w:t>
            </w:r>
            <w:r>
              <w:rPr>
                <w:rFonts w:ascii="Arial" w:hAnsi="Arial" w:cs="Arial"/>
                <w:color w:val="000000"/>
                <w:position w:val="-2"/>
                <w:sz w:val="18"/>
                <w:szCs w:val="18"/>
              </w:rPr>
              <w:t xml:space="preserve">   </w:t>
            </w:r>
            <w:r w:rsidR="00E90978">
              <w:rPr>
                <w:rFonts w:ascii="Arial" w:hAnsi="Arial" w:cs="Arial"/>
                <w:color w:val="000000"/>
                <w:position w:val="-2"/>
                <w:sz w:val="18"/>
                <w:szCs w:val="18"/>
              </w:rPr>
              <w:t xml:space="preserve">10 </w:t>
            </w:r>
            <w:r w:rsidR="00C43287">
              <w:rPr>
                <w:rFonts w:ascii="Arial" w:hAnsi="Arial" w:cs="Arial"/>
                <w:color w:val="000000"/>
                <w:position w:val="-2"/>
                <w:sz w:val="18"/>
                <w:szCs w:val="18"/>
              </w:rPr>
              <w:t>let in več</w:t>
            </w:r>
            <w:r>
              <w:rPr>
                <w:rFonts w:ascii="Arial" w:hAnsi="Arial" w:cs="Arial"/>
                <w:color w:val="000000"/>
                <w:position w:val="-2"/>
                <w:sz w:val="18"/>
                <w:szCs w:val="18"/>
              </w:rPr>
              <w:t xml:space="preserve">       6 točk </w:t>
            </w:r>
          </w:p>
        </w:tc>
      </w:tr>
    </w:tbl>
    <w:p w:rsidR="0041572F" w:rsidRDefault="0041572F">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lahko prejme največ 100 točk. Ekonomsko najugodnejša ponudba je ponudba, ki prejme največ točk na podlagi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1 in 2.</w:t>
      </w:r>
    </w:p>
    <w:p w:rsidR="00037CBC" w:rsidRDefault="00432BFA">
      <w:pPr>
        <w:spacing w:before="225" w:after="225" w:line="240" w:lineRule="auto"/>
        <w:jc w:val="both"/>
      </w:pPr>
      <w:r>
        <w:rPr>
          <w:rFonts w:ascii="Arial" w:hAnsi="Arial" w:cs="Arial"/>
          <w:color w:val="000000"/>
          <w:sz w:val="18"/>
          <w:szCs w:val="18"/>
        </w:rPr>
        <w:t>V primeru po točkah enakovrednih ponudb se upošteva izračun točk na 4 decimalke natančno.</w:t>
      </w:r>
      <w:r w:rsidR="00C07A05">
        <w:rPr>
          <w:rFonts w:ascii="Arial" w:hAnsi="Arial" w:cs="Arial"/>
          <w:color w:val="000000"/>
          <w:sz w:val="18"/>
          <w:szCs w:val="18"/>
        </w:rPr>
        <w:t xml:space="preserve"> V primeru, da so ponudbe še vedno enakovredne, se upošteva ponudba z najnižjo ceno. V primeru, da so ponudbe še vedno enakovredne, se izvede javni žreb, kjer sodelujejo enakovredne ponudbe iz druge povedi tega odstavka.</w:t>
      </w:r>
    </w:p>
    <w:p w:rsidR="006975C6" w:rsidRPr="00563971" w:rsidRDefault="00432BFA" w:rsidP="00432BF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037CBC" w:rsidRDefault="00432BF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037CBC" w:rsidRDefault="00432BF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37CBC">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37CBC" w:rsidRDefault="00432BFA">
            <w:r>
              <w:rPr>
                <w:rFonts w:ascii="Arial" w:hAnsi="Arial" w:cs="Arial"/>
                <w:color w:val="FFFFFF"/>
                <w:position w:val="-2"/>
                <w:sz w:val="18"/>
                <w:szCs w:val="18"/>
              </w:rPr>
              <w:t>Razlogi za izključitev</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7CBC" w:rsidRDefault="00432BF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037CBC" w:rsidRDefault="00432B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w:t>
            </w:r>
            <w:r w:rsidR="008D0DFD">
              <w:rPr>
                <w:rFonts w:ascii="Arial" w:hAnsi="Arial" w:cs="Arial"/>
                <w:color w:val="000000"/>
                <w:position w:val="-2"/>
                <w:sz w:val="18"/>
                <w:szCs w:val="18"/>
              </w:rPr>
              <w:t>in ESPD</w:t>
            </w:r>
            <w:r>
              <w:rPr>
                <w:rFonts w:ascii="Arial" w:hAnsi="Arial" w:cs="Arial"/>
                <w:color w:val="000000"/>
                <w:position w:val="-2"/>
                <w:sz w:val="18"/>
                <w:szCs w:val="18"/>
              </w:rPr>
              <w:t>)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037CBC" w:rsidRDefault="00432BFA">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rsidR="00037CBC" w:rsidRDefault="00432BFA">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37CBC" w:rsidRDefault="00432B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9B526A">
            <w:pPr>
              <w:spacing w:before="135" w:after="135"/>
              <w:jc w:val="both"/>
              <w:textAlignment w:val="center"/>
            </w:pPr>
            <w:r>
              <w:rPr>
                <w:rFonts w:ascii="Arial" w:hAnsi="Arial" w:cs="Arial"/>
                <w:color w:val="000000"/>
                <w:position w:val="-2"/>
                <w:sz w:val="18"/>
                <w:szCs w:val="18"/>
              </w:rPr>
              <w:t xml:space="preserve">ESPD </w:t>
            </w:r>
            <w:r w:rsidR="008D0DFD">
              <w:rPr>
                <w:rFonts w:ascii="Arial" w:hAnsi="Arial" w:cs="Arial"/>
                <w:color w:val="000000"/>
                <w:position w:val="-2"/>
                <w:sz w:val="18"/>
                <w:szCs w:val="18"/>
              </w:rPr>
              <w:t xml:space="preserve"> in izjava</w:t>
            </w:r>
            <w:r w:rsidR="00432BFA">
              <w:rPr>
                <w:rFonts w:ascii="Arial" w:hAnsi="Arial" w:cs="Arial"/>
                <w:color w:val="000000"/>
                <w:position w:val="-2"/>
                <w:sz w:val="18"/>
                <w:szCs w:val="18"/>
              </w:rPr>
              <w:t xml:space="preserve"> zakonitega zastopnika gospodarskega subjekta (obrazec Krovna izjava) v zvezi s kaznivimi dejanji iz prvega odstavka 75. člena ZJN-3 in izjave ter pooblastila za pridobitev podatkov iz kazenske evidence za člane organov in zastopnike gospodarskega </w:t>
            </w:r>
            <w:r w:rsidR="00432BFA">
              <w:rPr>
                <w:rFonts w:ascii="Arial" w:hAnsi="Arial" w:cs="Arial"/>
                <w:color w:val="000000"/>
                <w:position w:val="-2"/>
                <w:sz w:val="18"/>
                <w:szCs w:val="18"/>
              </w:rPr>
              <w:lastRenderedPageBreak/>
              <w:t>subjekta (obrazec Izjava gospdarskega subjekta in pooblastilo za pridobitev podatkov iz kazenske evidence in Izjava članov organov in zastopnikov gospodarskega subjekta in pooblastilo za pridobitev podatkov iz kazenske evidence).</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8D0DFD">
            <w:pPr>
              <w:spacing w:before="135" w:after="135"/>
              <w:jc w:val="both"/>
              <w:textAlignment w:val="center"/>
            </w:pPr>
            <w:r>
              <w:rPr>
                <w:rFonts w:ascii="Arial" w:hAnsi="Arial" w:cs="Arial"/>
                <w:color w:val="000000"/>
                <w:position w:val="-2"/>
                <w:sz w:val="18"/>
                <w:szCs w:val="18"/>
              </w:rPr>
              <w:t>ESPD in i</w:t>
            </w:r>
            <w:r w:rsidR="00432BFA">
              <w:rPr>
                <w:rFonts w:ascii="Arial" w:hAnsi="Arial" w:cs="Arial"/>
                <w:color w:val="000000"/>
                <w:position w:val="-2"/>
                <w:sz w:val="18"/>
                <w:szCs w:val="18"/>
              </w:rPr>
              <w:t>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037CBC" w:rsidRDefault="00432B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7CBC" w:rsidRDefault="00432BF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037CBC" w:rsidRDefault="00432B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Izpolnjen in podpisan Obrazec  KROVNA IZJAVA </w:t>
            </w:r>
            <w:r w:rsidR="008D0DFD">
              <w:rPr>
                <w:rFonts w:ascii="Arial" w:hAnsi="Arial" w:cs="Arial"/>
                <w:color w:val="000000"/>
                <w:position w:val="-2"/>
                <w:sz w:val="18"/>
                <w:szCs w:val="18"/>
              </w:rPr>
              <w:t>in</w:t>
            </w:r>
            <w:r>
              <w:rPr>
                <w:rFonts w:ascii="Arial" w:hAnsi="Arial" w:cs="Arial"/>
                <w:color w:val="000000"/>
                <w:position w:val="-2"/>
                <w:sz w:val="18"/>
                <w:szCs w:val="18"/>
              </w:rPr>
              <w:t xml:space="preserve"> ESPD.</w:t>
            </w:r>
          </w:p>
          <w:p w:rsidR="00037CBC" w:rsidRDefault="00432BFA">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037CBC" w:rsidRDefault="00432BFA">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8D0DFD">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37CBC" w:rsidRDefault="00432B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82FDF">
            <w:pPr>
              <w:spacing w:before="135" w:after="135"/>
              <w:jc w:val="both"/>
              <w:textAlignment w:val="center"/>
            </w:pPr>
            <w:r>
              <w:rPr>
                <w:rFonts w:ascii="Arial" w:hAnsi="Arial" w:cs="Arial"/>
                <w:color w:val="000000"/>
                <w:position w:val="-2"/>
                <w:sz w:val="18"/>
                <w:szCs w:val="18"/>
              </w:rPr>
              <w:t>I</w:t>
            </w:r>
            <w:r w:rsidR="00432BFA">
              <w:rPr>
                <w:rFonts w:ascii="Arial" w:hAnsi="Arial" w:cs="Arial"/>
                <w:color w:val="000000"/>
                <w:position w:val="-2"/>
                <w:sz w:val="18"/>
                <w:szCs w:val="18"/>
              </w:rPr>
              <w:t>zpolnjen in podpisan Obrazec  KROVNA IZJAVA</w:t>
            </w:r>
            <w:r w:rsidR="00B93357">
              <w:rPr>
                <w:rFonts w:ascii="Arial" w:hAnsi="Arial" w:cs="Arial"/>
                <w:color w:val="000000"/>
                <w:position w:val="-2"/>
                <w:sz w:val="18"/>
                <w:szCs w:val="18"/>
              </w:rPr>
              <w:t xml:space="preserve"> in ESPD</w:t>
            </w:r>
            <w:r w:rsidR="00432BFA">
              <w:rPr>
                <w:rFonts w:ascii="Arial" w:hAnsi="Arial" w:cs="Arial"/>
                <w:color w:val="000000"/>
                <w:position w:val="-2"/>
                <w:sz w:val="18"/>
                <w:szCs w:val="18"/>
              </w:rPr>
              <w: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8D0DFD">
            <w:pPr>
              <w:spacing w:before="135" w:after="135"/>
              <w:jc w:val="both"/>
              <w:textAlignment w:val="center"/>
            </w:pPr>
            <w:r>
              <w:rPr>
                <w:rFonts w:ascii="Arial" w:hAnsi="Arial" w:cs="Arial"/>
                <w:color w:val="000000"/>
                <w:position w:val="-2"/>
                <w:sz w:val="18"/>
                <w:szCs w:val="18"/>
              </w:rPr>
              <w:lastRenderedPageBreak/>
              <w:t>ESPD in i</w:t>
            </w:r>
            <w:r w:rsidR="00432BFA">
              <w:rPr>
                <w:rFonts w:ascii="Arial" w:hAnsi="Arial" w:cs="Arial"/>
                <w:color w:val="000000"/>
                <w:position w:val="-2"/>
                <w:sz w:val="18"/>
                <w:szCs w:val="18"/>
              </w:rPr>
              <w:t>zpolnjen in podpisan Obrazec Izjava pooblaščene osebe podizvajalca v zvezi z izpolnjevanjem obveznih pogojev za podizvajalce</w:t>
            </w:r>
            <w:r>
              <w:rPr>
                <w:rFonts w:ascii="Arial" w:hAnsi="Arial" w:cs="Arial"/>
                <w:color w:val="000000"/>
                <w:position w:val="-2"/>
                <w:sz w:val="18"/>
                <w:szCs w:val="18"/>
              </w:rPr>
              <w:t>.</w:t>
            </w:r>
          </w:p>
          <w:p w:rsidR="00037CBC" w:rsidRDefault="00432B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7CBC" w:rsidRDefault="00432BF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037CBC" w:rsidRDefault="00432B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Izpolnjen in podpisan Obrazec  KROVNA IZJAVA </w:t>
            </w:r>
            <w:r w:rsidR="008D0DFD">
              <w:rPr>
                <w:rFonts w:ascii="Arial" w:hAnsi="Arial" w:cs="Arial"/>
                <w:color w:val="000000"/>
                <w:position w:val="-2"/>
                <w:sz w:val="18"/>
                <w:szCs w:val="18"/>
              </w:rPr>
              <w:t>in</w:t>
            </w:r>
            <w:r>
              <w:rPr>
                <w:rFonts w:ascii="Arial" w:hAnsi="Arial" w:cs="Arial"/>
                <w:color w:val="000000"/>
                <w:position w:val="-2"/>
                <w:sz w:val="18"/>
                <w:szCs w:val="18"/>
              </w:rPr>
              <w:t xml:space="preserve"> ESPD.</w:t>
            </w:r>
          </w:p>
          <w:p w:rsidR="00037CBC" w:rsidRDefault="00432BFA">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both"/>
              <w:textAlignment w:val="center"/>
            </w:pPr>
            <w:r>
              <w:rPr>
                <w:rFonts w:ascii="Arial" w:hAnsi="Arial" w:cs="Arial"/>
                <w:color w:val="000000"/>
                <w:position w:val="-2"/>
                <w:sz w:val="18"/>
                <w:szCs w:val="18"/>
              </w:rPr>
              <w:t> </w:t>
            </w:r>
          </w:p>
          <w:p w:rsidR="00037CBC" w:rsidRDefault="00432BFA">
            <w:r>
              <w:rPr>
                <w:rFonts w:ascii="Arial" w:hAnsi="Arial" w:cs="Arial"/>
                <w:color w:val="000000"/>
                <w:position w:val="-2"/>
                <w:sz w:val="18"/>
                <w:szCs w:val="18"/>
              </w:rPr>
              <w:t xml:space="preserve">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D81580">
            <w:pPr>
              <w:spacing w:before="135" w:after="135"/>
              <w:jc w:val="both"/>
              <w:textAlignment w:val="center"/>
            </w:pPr>
            <w:r>
              <w:rPr>
                <w:rFonts w:ascii="Arial" w:hAnsi="Arial" w:cs="Arial"/>
                <w:color w:val="000000"/>
                <w:position w:val="-2"/>
                <w:sz w:val="18"/>
                <w:szCs w:val="18"/>
              </w:rPr>
              <w:t>I</w:t>
            </w:r>
            <w:r w:rsidR="00432BFA">
              <w:rPr>
                <w:rFonts w:ascii="Arial" w:hAnsi="Arial" w:cs="Arial"/>
                <w:color w:val="000000"/>
                <w:position w:val="-2"/>
                <w:sz w:val="18"/>
                <w:szCs w:val="18"/>
              </w:rPr>
              <w:t>zpolnjen in podpisan Obrazec  KROVNA IZJAVA</w:t>
            </w:r>
            <w:r w:rsidR="00DA42B7">
              <w:rPr>
                <w:rFonts w:ascii="Arial" w:hAnsi="Arial" w:cs="Arial"/>
                <w:color w:val="000000"/>
                <w:position w:val="-2"/>
                <w:sz w:val="18"/>
                <w:szCs w:val="18"/>
              </w:rPr>
              <w:t xml:space="preserve"> in ESPD</w:t>
            </w:r>
            <w:r w:rsidR="00432BFA">
              <w:rPr>
                <w:rFonts w:ascii="Arial" w:hAnsi="Arial" w:cs="Arial"/>
                <w:color w:val="000000"/>
                <w:position w:val="-2"/>
                <w:sz w:val="18"/>
                <w:szCs w:val="18"/>
              </w:rPr>
              <w: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B97E4B" w:rsidRPr="00B97E4B" w:rsidRDefault="00B97E4B">
            <w:pPr>
              <w:spacing w:before="135" w:after="135"/>
              <w:jc w:val="both"/>
              <w:textAlignment w:val="center"/>
              <w:rPr>
                <w:rFonts w:ascii="Arial" w:hAnsi="Arial" w:cs="Arial"/>
                <w:sz w:val="18"/>
                <w:szCs w:val="18"/>
              </w:rPr>
            </w:pPr>
            <w:r w:rsidRPr="00B97E4B">
              <w:rPr>
                <w:rFonts w:ascii="Arial" w:hAnsi="Arial" w:cs="Arial"/>
                <w:sz w:val="18"/>
                <w:szCs w:val="18"/>
              </w:rPr>
              <w:t>ESPD in izpolnjen in podpisan Obrazec Izjava pooblaščene osebe podizvajalca v zvezi z izpo</w:t>
            </w:r>
            <w:r>
              <w:rPr>
                <w:rFonts w:ascii="Arial" w:hAnsi="Arial" w:cs="Arial"/>
                <w:sz w:val="18"/>
                <w:szCs w:val="18"/>
              </w:rPr>
              <w:t>l</w:t>
            </w:r>
            <w:r w:rsidRPr="00B97E4B">
              <w:rPr>
                <w:rFonts w:ascii="Arial" w:hAnsi="Arial" w:cs="Arial"/>
                <w:sz w:val="18"/>
                <w:szCs w:val="18"/>
              </w:rPr>
              <w:t xml:space="preserve">njevanjem obveznih pogojev za podizvajalce. </w:t>
            </w:r>
          </w:p>
          <w:p w:rsidR="00037CBC" w:rsidRDefault="00432B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37CBC" w:rsidRDefault="00432BF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w:t>
            </w:r>
            <w:r w:rsidRPr="00482FDF">
              <w:rPr>
                <w:rFonts w:ascii="Arial" w:hAnsi="Arial" w:cs="Arial"/>
                <w:b/>
                <w:color w:val="000000"/>
                <w:position w:val="-2"/>
                <w:sz w:val="18"/>
                <w:szCs w:val="18"/>
              </w:rPr>
              <w:t>v zadnjih</w:t>
            </w:r>
            <w:r>
              <w:rPr>
                <w:rFonts w:ascii="Arial" w:hAnsi="Arial" w:cs="Arial"/>
                <w:color w:val="000000"/>
                <w:position w:val="-2"/>
                <w:sz w:val="18"/>
                <w:szCs w:val="18"/>
              </w:rPr>
              <w:t xml:space="preserve"> </w:t>
            </w:r>
            <w:r w:rsidRPr="00482FDF">
              <w:rPr>
                <w:rFonts w:ascii="Arial" w:hAnsi="Arial" w:cs="Arial"/>
                <w:b/>
                <w:color w:val="000000"/>
                <w:position w:val="-2"/>
                <w:sz w:val="18"/>
                <w:szCs w:val="18"/>
              </w:rPr>
              <w:t>treh letih</w:t>
            </w:r>
            <w:r>
              <w:rPr>
                <w:rFonts w:ascii="Arial" w:hAnsi="Arial" w:cs="Arial"/>
                <w:color w:val="000000"/>
                <w:position w:val="-2"/>
                <w:sz w:val="18"/>
                <w:szCs w:val="18"/>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37CBC" w:rsidRDefault="00432BFA">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Izpolnjen in podpisan Obrazec  KROVNA IZJAVA </w:t>
            </w:r>
            <w:r w:rsidR="00B97E4B">
              <w:rPr>
                <w:rFonts w:ascii="Arial" w:hAnsi="Arial" w:cs="Arial"/>
                <w:color w:val="000000"/>
                <w:position w:val="-2"/>
                <w:sz w:val="18"/>
                <w:szCs w:val="18"/>
              </w:rPr>
              <w:t>in</w:t>
            </w:r>
            <w:r>
              <w:rPr>
                <w:rFonts w:ascii="Arial" w:hAnsi="Arial" w:cs="Arial"/>
                <w:color w:val="000000"/>
                <w:position w:val="-2"/>
                <w:sz w:val="18"/>
                <w:szCs w:val="18"/>
              </w:rPr>
              <w:t xml:space="preserve"> ESPD.</w:t>
            </w:r>
          </w:p>
          <w:p w:rsidR="00037CBC" w:rsidRDefault="00432BFA">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037CBC" w:rsidRDefault="00432BFA">
            <w:pPr>
              <w:spacing w:before="135" w:after="135"/>
              <w:jc w:val="both"/>
              <w:textAlignment w:val="center"/>
            </w:pPr>
            <w:r>
              <w:rPr>
                <w:rFonts w:ascii="Arial" w:hAnsi="Arial" w:cs="Arial"/>
                <w:color w:val="000000"/>
                <w:position w:val="-2"/>
                <w:sz w:val="18"/>
                <w:szCs w:val="18"/>
              </w:rPr>
              <w:t>V kolikor bo gospodarski subjekt predložil zgolj Obrazec KROVNA IZJAVA</w:t>
            </w:r>
            <w:r w:rsidR="00B97E4B">
              <w:rPr>
                <w:rFonts w:ascii="Arial" w:hAnsi="Arial" w:cs="Arial"/>
                <w:color w:val="000000"/>
                <w:position w:val="-2"/>
                <w:sz w:val="18"/>
                <w:szCs w:val="18"/>
              </w:rPr>
              <w:t xml:space="preserve"> in</w:t>
            </w:r>
            <w:r>
              <w:rPr>
                <w:rFonts w:ascii="Arial" w:hAnsi="Arial" w:cs="Arial"/>
                <w:color w:val="000000"/>
                <w:position w:val="-2"/>
                <w:sz w:val="18"/>
                <w:szCs w:val="18"/>
              </w:rPr>
              <w:t xml:space="preserve"> ESPD, lahko naročnik potrdilo pridobi sam.</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97E4B"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037CBC" w:rsidRDefault="00B97E4B">
            <w:pPr>
              <w:spacing w:before="135" w:after="135"/>
              <w:jc w:val="both"/>
              <w:textAlignment w:val="center"/>
            </w:pPr>
            <w:r>
              <w:rPr>
                <w:rFonts w:cs="Arial"/>
                <w:color w:val="000000"/>
                <w:position w:val="-2"/>
                <w:sz w:val="18"/>
                <w:szCs w:val="18"/>
              </w:rPr>
              <w:t>I</w:t>
            </w:r>
            <w:r w:rsidR="00432BFA">
              <w:rPr>
                <w:rFonts w:ascii="Arial" w:hAnsi="Arial" w:cs="Arial"/>
                <w:color w:val="000000"/>
                <w:position w:val="-2"/>
                <w:sz w:val="18"/>
                <w:szCs w:val="18"/>
              </w:rPr>
              <w:t>zpolnjen in podpisan Obrazec  KROVNA IZJAVA</w:t>
            </w:r>
            <w:r>
              <w:rPr>
                <w:rFonts w:ascii="Arial" w:hAnsi="Arial" w:cs="Arial"/>
                <w:color w:val="000000"/>
                <w:position w:val="-2"/>
                <w:sz w:val="18"/>
                <w:szCs w:val="18"/>
              </w:rPr>
              <w:t xml:space="preserve"> in ESPD</w:t>
            </w:r>
            <w:r w:rsidR="00432BFA">
              <w:rPr>
                <w:rFonts w:ascii="Arial" w:hAnsi="Arial" w:cs="Arial"/>
                <w:color w:val="000000"/>
                <w:position w:val="-2"/>
                <w:sz w:val="18"/>
                <w:szCs w:val="18"/>
              </w:rPr>
              <w:t>.</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97E4B"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rsidR="00B97E4B" w:rsidRDefault="00B97E4B">
            <w:pPr>
              <w:spacing w:before="135" w:after="135"/>
              <w:jc w:val="both"/>
              <w:textAlignment w:val="center"/>
              <w:rPr>
                <w:rFonts w:cs="Arial"/>
                <w:color w:val="000000"/>
                <w:position w:val="-2"/>
                <w:sz w:val="18"/>
                <w:szCs w:val="18"/>
              </w:rPr>
            </w:pPr>
            <w:r>
              <w:rPr>
                <w:rFonts w:ascii="Arial" w:hAnsi="Arial" w:cs="Arial"/>
                <w:color w:val="000000"/>
                <w:position w:val="-2"/>
                <w:sz w:val="18"/>
                <w:szCs w:val="18"/>
              </w:rPr>
              <w:t>ESPD in izpolnjen in podpisan Obrazec Izjava pooblaščene osebe podizvajalca v zvezi z izpolnjevanjem obveznih pogojev za podizvajalca.</w:t>
            </w:r>
          </w:p>
          <w:p w:rsidR="00037CBC" w:rsidRDefault="00432BFA">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37CBC" w:rsidRDefault="00037CBC"/>
    <w:tbl>
      <w:tblPr>
        <w:tblStyle w:val="NormalTablePHPDOCX"/>
        <w:tblW w:w="2500" w:type="pct"/>
        <w:tblInd w:w="108" w:type="dxa"/>
        <w:tblLook w:val="04A0" w:firstRow="1" w:lastRow="0" w:firstColumn="1" w:lastColumn="0" w:noHBand="0" w:noVBand="1"/>
      </w:tblPr>
      <w:tblGrid>
        <w:gridCol w:w="4504"/>
      </w:tblGrid>
      <w:tr w:rsidR="00037CBC">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37CBC" w:rsidRDefault="00432BFA">
            <w:r>
              <w:rPr>
                <w:rFonts w:ascii="Arial" w:hAnsi="Arial" w:cs="Arial"/>
                <w:color w:val="FFFFFF"/>
                <w:position w:val="-2"/>
                <w:sz w:val="18"/>
                <w:szCs w:val="18"/>
              </w:rPr>
              <w:t>Poslovna in finančna sposobnost</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7CBC" w:rsidRDefault="00432BF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Blokada transakcijskih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Ponudnik v zadnjih šestih (6) mesecih pred dnevom objave obvestila o oddaji naročila na portalu javnih naročil ni imel blokiranega nobenega transakcijskega računa.</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I</w:t>
            </w:r>
            <w:r w:rsidR="00DA42B7">
              <w:rPr>
                <w:rFonts w:ascii="Arial" w:hAnsi="Arial" w:cs="Arial"/>
                <w:color w:val="000000"/>
                <w:position w:val="-2"/>
                <w:sz w:val="18"/>
                <w:szCs w:val="18"/>
              </w:rPr>
              <w:t>z</w:t>
            </w:r>
            <w:r>
              <w:rPr>
                <w:rFonts w:ascii="Arial" w:hAnsi="Arial" w:cs="Arial"/>
                <w:color w:val="000000"/>
                <w:position w:val="-2"/>
                <w:sz w:val="18"/>
                <w:szCs w:val="18"/>
              </w:rPr>
              <w:t>polnjen in podpisan Obrazec KROVNA IZAJAVA in ESPD ter potrdila vseh bank, pri katerih ima gospodarski subjekt odprte transakcijske račune.</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both"/>
              <w:textAlignment w:val="center"/>
            </w:pPr>
            <w:r>
              <w:rPr>
                <w:rFonts w:ascii="Arial" w:hAnsi="Arial" w:cs="Arial"/>
                <w:color w:val="000000"/>
                <w:position w:val="-2"/>
                <w:sz w:val="18"/>
                <w:szCs w:val="18"/>
              </w:rPr>
              <w:t> </w:t>
            </w:r>
          </w:p>
          <w:p w:rsidR="00037CBC" w:rsidRDefault="00432BFA">
            <w:r>
              <w:rPr>
                <w:rFonts w:ascii="Arial" w:hAnsi="Arial" w:cs="Arial"/>
                <w:color w:val="000000"/>
                <w:position w:val="-2"/>
                <w:sz w:val="18"/>
                <w:szCs w:val="18"/>
              </w:rPr>
              <w:t xml:space="preserve">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32BFA">
            <w:pPr>
              <w:spacing w:before="135" w:after="135"/>
              <w:jc w:val="both"/>
              <w:textAlignment w:val="center"/>
            </w:pPr>
            <w:r>
              <w:rPr>
                <w:rFonts w:ascii="Arial" w:hAnsi="Arial" w:cs="Arial"/>
                <w:color w:val="000000"/>
                <w:position w:val="-2"/>
                <w:sz w:val="18"/>
                <w:szCs w:val="18"/>
              </w:rPr>
              <w:t>Vsak izmed partnerjev mora predložiti  podpisan in žigosan obrazec Krovne izjave in ESPD s podpisom katerega izjavlja, da izpolnjuje navedeni pogoj, ter potrdila vseh bank, pri katerih ima gospodarski subjekt odprte transakcijske račune.</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32BFA">
            <w:pPr>
              <w:spacing w:before="135" w:after="135"/>
              <w:jc w:val="both"/>
              <w:textAlignment w:val="center"/>
            </w:pPr>
            <w:r>
              <w:rPr>
                <w:rFonts w:ascii="Arial" w:hAnsi="Arial" w:cs="Arial"/>
                <w:color w:val="000000"/>
                <w:position w:val="-2"/>
                <w:sz w:val="18"/>
                <w:szCs w:val="18"/>
              </w:rPr>
              <w:lastRenderedPageBreak/>
              <w:t>Vsak izmed podizvajalec mora predložiti podpisan in žigosan obrazec Krovne izjave in ESPD</w:t>
            </w:r>
            <w:r w:rsidR="00401BBC">
              <w:rPr>
                <w:rFonts w:ascii="Arial" w:hAnsi="Arial" w:cs="Arial"/>
                <w:color w:val="000000"/>
                <w:position w:val="-2"/>
                <w:sz w:val="18"/>
                <w:szCs w:val="18"/>
              </w:rPr>
              <w:t>,</w:t>
            </w:r>
            <w:r>
              <w:rPr>
                <w:rFonts w:ascii="Arial" w:hAnsi="Arial" w:cs="Arial"/>
                <w:color w:val="000000"/>
                <w:position w:val="-2"/>
                <w:sz w:val="18"/>
                <w:szCs w:val="18"/>
              </w:rPr>
              <w:t xml:space="preserve"> s podpisom katerega izjavlja, da izponjuje navedni pogoj, ter potrdila vseh bank, pri katerih ima gospodarski subjekt odprte transakcijske račune.</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7CBC" w:rsidRDefault="00432BF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037CBC" w:rsidRDefault="00432BFA">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Izpolnjen in podpisan Obrazec  KROVNA IZJAVA</w:t>
            </w:r>
            <w:r w:rsidR="00D800C7">
              <w:rPr>
                <w:rFonts w:ascii="Arial" w:hAnsi="Arial" w:cs="Arial"/>
                <w:color w:val="000000"/>
                <w:position w:val="-2"/>
                <w:sz w:val="18"/>
                <w:szCs w:val="18"/>
              </w:rPr>
              <w:t xml:space="preserve"> in ESPD</w:t>
            </w:r>
            <w:r>
              <w:rPr>
                <w:rFonts w:ascii="Arial" w:hAnsi="Arial" w:cs="Arial"/>
                <w:color w:val="000000"/>
                <w:position w:val="-2"/>
                <w:sz w:val="18"/>
                <w:szCs w:val="18"/>
              </w:rPr>
              <w:t>.</w:t>
            </w:r>
          </w:p>
          <w:p w:rsidR="00037CBC" w:rsidRDefault="00432BF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37CBC" w:rsidRDefault="00432BF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32BF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56522B">
              <w:rPr>
                <w:rFonts w:ascii="Arial" w:hAnsi="Arial" w:cs="Arial"/>
                <w:color w:val="000000"/>
                <w:position w:val="-2"/>
                <w:sz w:val="18"/>
                <w:szCs w:val="18"/>
              </w:rPr>
              <w:t xml:space="preserve"> in ESPD</w:t>
            </w:r>
            <w:r w:rsidR="00E9282B">
              <w:rPr>
                <w:rFonts w:ascii="Arial" w:hAnsi="Arial" w:cs="Arial"/>
                <w:color w:val="000000"/>
                <w:position w:val="-2"/>
                <w:sz w:val="18"/>
                <w:szCs w:val="18"/>
              </w:rPr>
              <w:t>,</w:t>
            </w:r>
            <w:r w:rsidR="00C828E7">
              <w:rPr>
                <w:rFonts w:ascii="Arial" w:hAnsi="Arial" w:cs="Arial"/>
                <w:color w:val="000000"/>
                <w:position w:val="-2"/>
                <w:sz w:val="18"/>
                <w:szCs w:val="18"/>
              </w:rPr>
              <w:t xml:space="preserve"> </w:t>
            </w:r>
            <w:r>
              <w:rPr>
                <w:rFonts w:ascii="Arial" w:hAnsi="Arial" w:cs="Arial"/>
                <w:color w:val="000000"/>
                <w:position w:val="-2"/>
                <w:sz w:val="18"/>
                <w:szCs w:val="18"/>
              </w:rPr>
              <w:t>s podpisom katerega izjavlja, da izpolnjuje navedeni pogoj.</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32BF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56522B">
              <w:rPr>
                <w:rFonts w:ascii="Arial" w:hAnsi="Arial" w:cs="Arial"/>
                <w:color w:val="000000"/>
                <w:position w:val="-2"/>
                <w:sz w:val="18"/>
                <w:szCs w:val="18"/>
              </w:rPr>
              <w:t xml:space="preserve"> in ESPD</w:t>
            </w:r>
            <w:r w:rsidR="00E9282B">
              <w:rPr>
                <w:rFonts w:ascii="Arial" w:hAnsi="Arial" w:cs="Arial"/>
                <w:color w:val="000000"/>
                <w:position w:val="-2"/>
                <w:sz w:val="18"/>
                <w:szCs w:val="18"/>
              </w:rPr>
              <w:t>,</w:t>
            </w:r>
            <w:r>
              <w:rPr>
                <w:rFonts w:ascii="Arial" w:hAnsi="Arial" w:cs="Arial"/>
                <w:color w:val="000000"/>
                <w:position w:val="-2"/>
                <w:sz w:val="18"/>
                <w:szCs w:val="18"/>
              </w:rPr>
              <w:t xml:space="preserve"> s podpisom katerega izjavlja, da izpolnjuje navedeni pogoj.</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7CBC" w:rsidRDefault="00432BFA">
            <w:pPr>
              <w:jc w:val="center"/>
              <w:rPr>
                <w:rFonts w:ascii="Arial" w:hAnsi="Arial" w:cs="Arial"/>
                <w:b/>
                <w:bCs/>
                <w:color w:val="FFFFFF"/>
                <w:position w:val="-2"/>
                <w:sz w:val="18"/>
                <w:szCs w:val="18"/>
              </w:rPr>
            </w:pPr>
            <w:r>
              <w:rPr>
                <w:rFonts w:ascii="Arial" w:hAnsi="Arial" w:cs="Arial"/>
                <w:b/>
                <w:bCs/>
                <w:color w:val="FFFFFF"/>
                <w:position w:val="-2"/>
                <w:sz w:val="18"/>
                <w:szCs w:val="18"/>
              </w:rPr>
              <w:t>POGOJ 3</w:t>
            </w:r>
            <w:r>
              <w:rPr>
                <w:rFonts w:ascii="Arial" w:hAnsi="Arial" w:cs="Arial"/>
                <w:b/>
                <w:bCs/>
                <w:color w:val="FFFFFF"/>
                <w:position w:val="-2"/>
                <w:sz w:val="18"/>
                <w:szCs w:val="18"/>
              </w:rPr>
              <w:br/>
              <w:t>Bonitetna ocena</w:t>
            </w:r>
          </w:p>
          <w:p w:rsidR="00B829CA" w:rsidRDefault="00B829CA">
            <w:pPr>
              <w:jc w:val="center"/>
              <w:rPr>
                <w:rFonts w:ascii="Arial" w:hAnsi="Arial" w:cs="Arial"/>
                <w:b/>
                <w:bCs/>
                <w:color w:val="FFFFFF"/>
                <w:position w:val="-2"/>
                <w:sz w:val="18"/>
                <w:szCs w:val="18"/>
              </w:rPr>
            </w:pPr>
            <w:r>
              <w:rPr>
                <w:rFonts w:ascii="Arial" w:hAnsi="Arial" w:cs="Arial"/>
                <w:b/>
                <w:bCs/>
                <w:color w:val="FFFFFF"/>
                <w:position w:val="-2"/>
                <w:sz w:val="18"/>
                <w:szCs w:val="18"/>
              </w:rPr>
              <w:t>najmanj SB6</w:t>
            </w:r>
          </w:p>
          <w:p w:rsidR="00B829CA" w:rsidRDefault="00B829CA" w:rsidP="00B829CA">
            <w:pPr>
              <w:rPr>
                <w:rFonts w:ascii="Arial" w:hAnsi="Arial" w:cs="Arial"/>
                <w:b/>
                <w:bCs/>
                <w:color w:val="FFFFFF"/>
                <w:position w:val="-2"/>
                <w:sz w:val="18"/>
                <w:szCs w:val="18"/>
              </w:rPr>
            </w:pPr>
          </w:p>
          <w:p w:rsidR="00B829CA" w:rsidRPr="00B829CA" w:rsidRDefault="00B829CA" w:rsidP="00B829CA"/>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Samostojni ponudnik oziroma v primeru ponudbe skupine ponudnikov vodilni partner in vsi ostali partnerji imajo tekočo bonitetno oceno: </w:t>
            </w:r>
          </w:p>
          <w:tbl>
            <w:tblPr>
              <w:tblStyle w:val="NormalTablePHPDOCX"/>
              <w:tblW w:w="0" w:type="auto"/>
              <w:tblLook w:val="04A0" w:firstRow="1" w:lastRow="0" w:firstColumn="1" w:lastColumn="0" w:noHBand="0" w:noVBand="1"/>
            </w:tblPr>
            <w:tblGrid>
              <w:gridCol w:w="5379"/>
            </w:tblGrid>
            <w:tr w:rsidR="00037CBC">
              <w:tc>
                <w:tcPr>
                  <w:tcW w:w="0" w:type="auto"/>
                  <w:tcMar>
                    <w:top w:w="0" w:type="auto"/>
                    <w:bottom w:w="0" w:type="auto"/>
                  </w:tcMar>
                </w:tcPr>
                <w:p w:rsidR="00037CBC" w:rsidRDefault="00432BFA">
                  <w:pPr>
                    <w:numPr>
                      <w:ilvl w:val="0"/>
                      <w:numId w:val="25"/>
                    </w:numPr>
                    <w:rPr>
                      <w:rFonts w:ascii="Arial" w:hAnsi="Arial" w:cs="Arial"/>
                      <w:color w:val="000000"/>
                      <w:sz w:val="18"/>
                      <w:szCs w:val="18"/>
                    </w:rPr>
                  </w:pPr>
                  <w:r>
                    <w:rPr>
                      <w:rFonts w:ascii="Arial" w:hAnsi="Arial" w:cs="Arial"/>
                      <w:color w:val="000000"/>
                      <w:position w:val="-2"/>
                      <w:sz w:val="18"/>
                      <w:szCs w:val="18"/>
                    </w:rPr>
                    <w:t>izdano s strani AJPES najmanj SB6 ali</w:t>
                  </w:r>
                </w:p>
                <w:p w:rsidR="00037CBC" w:rsidRDefault="00432BFA">
                  <w:pPr>
                    <w:numPr>
                      <w:ilvl w:val="0"/>
                      <w:numId w:val="25"/>
                    </w:numPr>
                    <w:rPr>
                      <w:rFonts w:ascii="Arial" w:hAnsi="Arial" w:cs="Arial"/>
                      <w:color w:val="000000"/>
                      <w:sz w:val="18"/>
                      <w:szCs w:val="18"/>
                    </w:rPr>
                  </w:pPr>
                  <w:r>
                    <w:rPr>
                      <w:rFonts w:ascii="Arial" w:hAnsi="Arial" w:cs="Arial"/>
                      <w:color w:val="000000"/>
                      <w:position w:val="-2"/>
                      <w:sz w:val="18"/>
                      <w:szCs w:val="18"/>
                    </w:rPr>
                    <w:t>izdano s strani Standard&amp;Poor`s najmanj BBB- ali</w:t>
                  </w:r>
                </w:p>
                <w:p w:rsidR="00037CBC" w:rsidRDefault="00432BFA">
                  <w:pPr>
                    <w:numPr>
                      <w:ilvl w:val="0"/>
                      <w:numId w:val="25"/>
                    </w:numPr>
                    <w:rPr>
                      <w:rFonts w:ascii="Arial" w:hAnsi="Arial" w:cs="Arial"/>
                      <w:color w:val="000000"/>
                      <w:sz w:val="18"/>
                      <w:szCs w:val="18"/>
                    </w:rPr>
                  </w:pPr>
                  <w:r>
                    <w:rPr>
                      <w:rFonts w:ascii="Arial" w:hAnsi="Arial" w:cs="Arial"/>
                      <w:color w:val="000000"/>
                      <w:position w:val="-2"/>
                      <w:sz w:val="18"/>
                      <w:szCs w:val="18"/>
                    </w:rPr>
                    <w:t>izdano s strani Fitch Ratings najmanj BBB- ali</w:t>
                  </w:r>
                </w:p>
                <w:p w:rsidR="00037CBC" w:rsidRDefault="00432BFA">
                  <w:pPr>
                    <w:numPr>
                      <w:ilvl w:val="0"/>
                      <w:numId w:val="25"/>
                    </w:numPr>
                    <w:rPr>
                      <w:rFonts w:ascii="Arial" w:hAnsi="Arial" w:cs="Arial"/>
                      <w:color w:val="000000"/>
                      <w:sz w:val="18"/>
                      <w:szCs w:val="18"/>
                    </w:rPr>
                  </w:pPr>
                  <w:r>
                    <w:rPr>
                      <w:rFonts w:ascii="Arial" w:hAnsi="Arial" w:cs="Arial"/>
                      <w:color w:val="000000"/>
                      <w:position w:val="-2"/>
                      <w:sz w:val="18"/>
                      <w:szCs w:val="18"/>
                    </w:rPr>
                    <w:t>izdano s strani Moody`s Investor Service najmanj Baa3.</w:t>
                  </w:r>
                </w:p>
              </w:tc>
            </w:tr>
          </w:tbl>
          <w:p w:rsidR="00037CBC" w:rsidRDefault="00037CBC"/>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Bonitetna ocena s strani bonitetne hiše.</w:t>
            </w:r>
          </w:p>
          <w:p w:rsidR="00037CBC" w:rsidRDefault="00432BFA">
            <w:pPr>
              <w:spacing w:before="135" w:after="135"/>
              <w:jc w:val="both"/>
              <w:textAlignment w:val="center"/>
            </w:pPr>
            <w:r>
              <w:rPr>
                <w:rFonts w:ascii="Arial" w:hAnsi="Arial" w:cs="Arial"/>
                <w:color w:val="000000"/>
                <w:position w:val="-2"/>
                <w:sz w:val="18"/>
                <w:szCs w:val="18"/>
              </w:rPr>
              <w:t xml:space="preserve">Gospodarski subjekt lahko predloži tudi bonitetno oceno druge bonitetne hiše, pri čemer mora izkazati, da je vzporejana bonitetna ocena najmanj enaka eni izmed zgoraj navedenih </w:t>
            </w:r>
            <w:r>
              <w:rPr>
                <w:rFonts w:ascii="Arial" w:hAnsi="Arial" w:cs="Arial"/>
                <w:color w:val="000000"/>
                <w:position w:val="-2"/>
                <w:sz w:val="18"/>
                <w:szCs w:val="18"/>
              </w:rPr>
              <w:lastRenderedPageBreak/>
              <w:t>bonitetnih ocen. Gospodarski subjekt mora poslovati dovolj časa, da mu lahko bonitetna hiša izdela bonitetno oceno, ki jo je mogoče vzporejati z zgoraj navedenimi ocenami.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u w:val="single"/>
              </w:rPr>
              <w:t>Ponudniki s sedežem v Republiki Sloveniji:</w:t>
            </w:r>
          </w:p>
          <w:p w:rsidR="00037CBC" w:rsidRDefault="00432BFA">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rsidR="00037CBC" w:rsidRDefault="00432BFA">
            <w:pPr>
              <w:spacing w:before="135" w:after="135"/>
              <w:jc w:val="both"/>
              <w:textAlignment w:val="center"/>
            </w:pPr>
            <w:r>
              <w:rPr>
                <w:rFonts w:ascii="Arial" w:hAnsi="Arial" w:cs="Arial"/>
                <w:color w:val="000000"/>
                <w:position w:val="-2"/>
                <w:sz w:val="18"/>
                <w:szCs w:val="18"/>
                <w:u w:val="single"/>
              </w:rPr>
              <w:t>Ponudniki, ki nimajo sedeža v Republiki Sloveniji:</w:t>
            </w:r>
          </w:p>
          <w:p w:rsidR="00037CBC" w:rsidRDefault="00432BFA">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MORAJO izpolnjevati pogoj</w:t>
            </w:r>
          </w:p>
          <w:p w:rsidR="00037CBC" w:rsidRDefault="00432BFA">
            <w:pPr>
              <w:jc w:val="both"/>
              <w:textAlignment w:val="center"/>
            </w:pPr>
            <w:r>
              <w:rPr>
                <w:rFonts w:ascii="Arial" w:hAnsi="Arial" w:cs="Arial"/>
                <w:color w:val="000000"/>
                <w:position w:val="-2"/>
                <w:sz w:val="18"/>
                <w:szCs w:val="18"/>
              </w:rPr>
              <w:t>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NI POTREBNO izpolnjevati pogoja</w:t>
            </w:r>
          </w:p>
          <w:p w:rsidR="00037CBC" w:rsidRDefault="00432BFA">
            <w:pPr>
              <w:jc w:val="both"/>
              <w:textAlignment w:val="center"/>
            </w:pPr>
            <w:r>
              <w:rPr>
                <w:rFonts w:ascii="Arial" w:hAnsi="Arial" w:cs="Arial"/>
                <w:color w:val="000000"/>
                <w:position w:val="-2"/>
                <w:sz w:val="18"/>
                <w:szCs w:val="18"/>
              </w:rPr>
              <w:t> </w:t>
            </w:r>
          </w:p>
        </w:tc>
      </w:tr>
    </w:tbl>
    <w:p w:rsidR="00037CBC" w:rsidRDefault="00037CBC"/>
    <w:tbl>
      <w:tblPr>
        <w:tblStyle w:val="NormalTablePHPDOCX"/>
        <w:tblW w:w="2500" w:type="pct"/>
        <w:tblInd w:w="108" w:type="dxa"/>
        <w:tblLook w:val="04A0" w:firstRow="1" w:lastRow="0" w:firstColumn="1" w:lastColumn="0" w:noHBand="0" w:noVBand="1"/>
      </w:tblPr>
      <w:tblGrid>
        <w:gridCol w:w="4504"/>
      </w:tblGrid>
      <w:tr w:rsidR="00037CB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37CBC" w:rsidRDefault="00432BFA">
            <w:r>
              <w:rPr>
                <w:rFonts w:ascii="Arial" w:hAnsi="Arial" w:cs="Arial"/>
                <w:color w:val="FFFFFF"/>
                <w:position w:val="-2"/>
                <w:sz w:val="18"/>
                <w:szCs w:val="18"/>
              </w:rPr>
              <w:t>Tehnična sposobnost</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37CBC" w:rsidRDefault="00432BF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za gradnjo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Gospodarski subjekt mora izkazati, da je v zadnjih 5 (petih) letih, šteto od dneva obj</w:t>
            </w:r>
            <w:r w:rsidR="00A242C1">
              <w:rPr>
                <w:rFonts w:ascii="Arial" w:hAnsi="Arial" w:cs="Arial"/>
                <w:color w:val="000000"/>
                <w:position w:val="-2"/>
                <w:sz w:val="18"/>
                <w:szCs w:val="18"/>
              </w:rPr>
              <w:t>a</w:t>
            </w:r>
            <w:r>
              <w:rPr>
                <w:rFonts w:ascii="Arial" w:hAnsi="Arial" w:cs="Arial"/>
                <w:color w:val="000000"/>
                <w:position w:val="-2"/>
                <w:sz w:val="18"/>
                <w:szCs w:val="18"/>
              </w:rPr>
              <w:t>ve obvestila o tem naročilu na Portalu Ja</w:t>
            </w:r>
            <w:r w:rsidR="00CE70DA">
              <w:rPr>
                <w:rFonts w:ascii="Arial" w:hAnsi="Arial" w:cs="Arial"/>
                <w:color w:val="000000"/>
                <w:position w:val="-2"/>
                <w:sz w:val="18"/>
                <w:szCs w:val="18"/>
              </w:rPr>
              <w:t>v</w:t>
            </w:r>
            <w:r>
              <w:rPr>
                <w:rFonts w:ascii="Arial" w:hAnsi="Arial" w:cs="Arial"/>
                <w:color w:val="000000"/>
                <w:position w:val="-2"/>
                <w:sz w:val="18"/>
                <w:szCs w:val="18"/>
              </w:rPr>
              <w:t>nih naročil, v vlogi glavn</w:t>
            </w:r>
            <w:r w:rsidR="00AE3AC4">
              <w:rPr>
                <w:rFonts w:ascii="Arial" w:hAnsi="Arial" w:cs="Arial"/>
                <w:color w:val="000000"/>
                <w:position w:val="-2"/>
                <w:sz w:val="18"/>
                <w:szCs w:val="18"/>
              </w:rPr>
              <w:t>e</w:t>
            </w:r>
            <w:r>
              <w:rPr>
                <w:rFonts w:ascii="Arial" w:hAnsi="Arial" w:cs="Arial"/>
                <w:color w:val="000000"/>
                <w:position w:val="-2"/>
                <w:sz w:val="18"/>
                <w:szCs w:val="18"/>
              </w:rPr>
              <w:t>ga izvajalca del izvedel novogradnjo najmanj 2 (dv</w:t>
            </w:r>
            <w:r w:rsidR="00E35E0C">
              <w:rPr>
                <w:rFonts w:ascii="Arial" w:hAnsi="Arial" w:cs="Arial"/>
                <w:color w:val="000000"/>
                <w:position w:val="-2"/>
                <w:sz w:val="18"/>
                <w:szCs w:val="18"/>
              </w:rPr>
              <w:t>eh</w:t>
            </w:r>
            <w:r>
              <w:rPr>
                <w:rFonts w:ascii="Arial" w:hAnsi="Arial" w:cs="Arial"/>
                <w:color w:val="000000"/>
                <w:position w:val="-2"/>
                <w:sz w:val="18"/>
                <w:szCs w:val="18"/>
              </w:rPr>
              <w:t>) referen</w:t>
            </w:r>
            <w:r w:rsidR="00AE3AC4">
              <w:rPr>
                <w:rFonts w:ascii="Arial" w:hAnsi="Arial" w:cs="Arial"/>
                <w:color w:val="000000"/>
                <w:position w:val="-2"/>
                <w:sz w:val="18"/>
                <w:szCs w:val="18"/>
              </w:rPr>
              <w:t>čn</w:t>
            </w:r>
            <w:r w:rsidR="00E35E0C">
              <w:rPr>
                <w:rFonts w:ascii="Arial" w:hAnsi="Arial" w:cs="Arial"/>
                <w:color w:val="000000"/>
                <w:position w:val="-2"/>
                <w:sz w:val="18"/>
                <w:szCs w:val="18"/>
              </w:rPr>
              <w:t>ih</w:t>
            </w:r>
            <w:r>
              <w:rPr>
                <w:rFonts w:ascii="Arial" w:hAnsi="Arial" w:cs="Arial"/>
                <w:color w:val="000000"/>
                <w:position w:val="-2"/>
                <w:sz w:val="18"/>
                <w:szCs w:val="18"/>
              </w:rPr>
              <w:t xml:space="preserve"> </w:t>
            </w:r>
            <w:r w:rsidRPr="00AE3AC4">
              <w:rPr>
                <w:rFonts w:ascii="Arial" w:hAnsi="Arial" w:cs="Arial"/>
                <w:color w:val="000000"/>
                <w:position w:val="-2"/>
                <w:sz w:val="18"/>
                <w:szCs w:val="18"/>
              </w:rPr>
              <w:t>objekt</w:t>
            </w:r>
            <w:r w:rsidR="00E35E0C">
              <w:rPr>
                <w:rFonts w:ascii="Arial" w:hAnsi="Arial" w:cs="Arial"/>
                <w:color w:val="000000"/>
                <w:position w:val="-2"/>
                <w:sz w:val="18"/>
                <w:szCs w:val="18"/>
              </w:rPr>
              <w:t>ov</w:t>
            </w:r>
            <w:r w:rsidRPr="00AE3AC4">
              <w:rPr>
                <w:rFonts w:ascii="Arial" w:hAnsi="Arial" w:cs="Arial"/>
                <w:color w:val="000000"/>
                <w:position w:val="-2"/>
                <w:sz w:val="18"/>
                <w:szCs w:val="18"/>
              </w:rPr>
              <w:t xml:space="preserve"> v skupni vrednosti </w:t>
            </w:r>
            <w:r>
              <w:rPr>
                <w:rFonts w:ascii="Arial" w:hAnsi="Arial" w:cs="Arial"/>
                <w:color w:val="000000"/>
                <w:position w:val="-2"/>
                <w:sz w:val="18"/>
                <w:szCs w:val="18"/>
              </w:rPr>
              <w:t xml:space="preserve">najmanj </w:t>
            </w:r>
            <w:r>
              <w:rPr>
                <w:rFonts w:ascii="Arial" w:hAnsi="Arial" w:cs="Arial"/>
                <w:b/>
                <w:bCs/>
                <w:color w:val="000000"/>
                <w:position w:val="-2"/>
                <w:sz w:val="18"/>
                <w:szCs w:val="18"/>
              </w:rPr>
              <w:t>1.000.000,00 EUR brez DDV.</w:t>
            </w:r>
          </w:p>
          <w:p w:rsidR="00037CBC" w:rsidRDefault="00432BFA">
            <w:pPr>
              <w:spacing w:before="135" w:after="135"/>
              <w:jc w:val="both"/>
              <w:textAlignment w:val="center"/>
            </w:pPr>
            <w:r>
              <w:rPr>
                <w:rFonts w:ascii="Arial" w:hAnsi="Arial" w:cs="Arial"/>
                <w:color w:val="000000"/>
                <w:position w:val="-2"/>
                <w:sz w:val="18"/>
                <w:szCs w:val="18"/>
              </w:rPr>
              <w:t>Kot referenčni objekt se šteje novogradnja objektov klasifikacije 1122 Tri in večstanovanjske stavbe, 122 Poslovne in upravne stavbe, 1263 Stavbe za izobraževanje in znanstvenoraziskovalno delo in 1264 Stavbe za zdra</w:t>
            </w:r>
            <w:r w:rsidR="00F3767D">
              <w:rPr>
                <w:rFonts w:ascii="Arial" w:hAnsi="Arial" w:cs="Arial"/>
                <w:color w:val="000000"/>
                <w:position w:val="-2"/>
                <w:sz w:val="18"/>
                <w:szCs w:val="18"/>
              </w:rPr>
              <w:t>v</w:t>
            </w:r>
            <w:r>
              <w:rPr>
                <w:rFonts w:ascii="Arial" w:hAnsi="Arial" w:cs="Arial"/>
                <w:color w:val="000000"/>
                <w:position w:val="-2"/>
                <w:sz w:val="18"/>
                <w:szCs w:val="18"/>
              </w:rPr>
              <w:t>stveno oskrbo (po klasifikaciji CC-Si).</w:t>
            </w:r>
          </w:p>
          <w:p w:rsidR="00037CBC" w:rsidRDefault="00432BFA">
            <w:pPr>
              <w:spacing w:before="135" w:after="135"/>
              <w:jc w:val="both"/>
              <w:textAlignment w:val="center"/>
            </w:pPr>
            <w:r>
              <w:rPr>
                <w:rFonts w:ascii="Arial" w:hAnsi="Arial" w:cs="Arial"/>
                <w:color w:val="000000"/>
                <w:position w:val="-2"/>
                <w:sz w:val="18"/>
                <w:szCs w:val="18"/>
              </w:rPr>
              <w:t>Naročnik bo priznal reference, ki ne bodo starejše od 5 let od objave tega javnega naročila (t.j. vse reference, ki so se zaključile</w:t>
            </w:r>
            <w:r w:rsidR="00482021">
              <w:rPr>
                <w:rFonts w:ascii="Arial" w:hAnsi="Arial" w:cs="Arial"/>
                <w:color w:val="000000"/>
                <w:position w:val="-2"/>
                <w:sz w:val="18"/>
                <w:szCs w:val="18"/>
              </w:rPr>
              <w:t xml:space="preserve"> – pridobljeno uporabno dovoljenje - od</w:t>
            </w:r>
            <w:r>
              <w:rPr>
                <w:rFonts w:ascii="Arial" w:hAnsi="Arial" w:cs="Arial"/>
                <w:color w:val="000000"/>
                <w:position w:val="-2"/>
                <w:sz w:val="18"/>
                <w:szCs w:val="18"/>
              </w:rPr>
              <w:t xml:space="preserve"> vključno meseca objave pet let nazaj). Smiselno zaključenih poslov, ki so bili opravljeni kot en posel, ponudniki ne smejo deliti. V primerih, ko so bila ponudniku z enotno pogodbo dodeljena tudi druga dela, se kot referenčna vrednost upošteva samo vrednost del, ki se upoštevajo kot referenčna dela. 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Gospodarski subjekt izplnjevanje pogoja dokazuje z:</w:t>
            </w:r>
          </w:p>
          <w:p w:rsidR="00037CBC" w:rsidRDefault="00432BFA">
            <w:pPr>
              <w:spacing w:before="135" w:after="135"/>
              <w:jc w:val="both"/>
              <w:textAlignment w:val="center"/>
            </w:pPr>
            <w:r>
              <w:rPr>
                <w:rFonts w:ascii="Arial" w:hAnsi="Arial" w:cs="Arial"/>
                <w:color w:val="000000"/>
                <w:position w:val="-2"/>
                <w:sz w:val="18"/>
                <w:szCs w:val="18"/>
              </w:rPr>
              <w:t>- Izpolnitvijo obrazca Referenčna lista ponudnika,</w:t>
            </w:r>
          </w:p>
          <w:p w:rsidR="00037CBC" w:rsidRDefault="00432BFA">
            <w:pPr>
              <w:spacing w:before="135" w:after="135"/>
              <w:jc w:val="both"/>
              <w:textAlignment w:val="center"/>
            </w:pPr>
            <w:r>
              <w:rPr>
                <w:rFonts w:ascii="Arial" w:hAnsi="Arial" w:cs="Arial"/>
                <w:color w:val="000000"/>
                <w:position w:val="-2"/>
                <w:sz w:val="18"/>
                <w:szCs w:val="18"/>
              </w:rPr>
              <w:t>- ESPD,</w:t>
            </w:r>
          </w:p>
          <w:p w:rsidR="00037CBC" w:rsidRDefault="00432BFA">
            <w:pPr>
              <w:spacing w:before="135" w:after="135"/>
              <w:jc w:val="both"/>
              <w:textAlignment w:val="center"/>
            </w:pPr>
            <w:r>
              <w:rPr>
                <w:rFonts w:ascii="Arial" w:hAnsi="Arial" w:cs="Arial"/>
                <w:color w:val="000000"/>
                <w:position w:val="-2"/>
                <w:sz w:val="18"/>
                <w:szCs w:val="18"/>
              </w:rPr>
              <w:t>- predložitvijo Potrdila o dobro opravljenem delu.</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Če bo iz dokumentacije (obrazca Referenčna lista ponudnika in Potrdil o dobro opravljenem delu) razvidno, da gospodarski subjekt referenčn</w:t>
            </w:r>
            <w:r w:rsidR="00231CC7">
              <w:rPr>
                <w:rFonts w:ascii="Arial" w:hAnsi="Arial" w:cs="Arial"/>
                <w:color w:val="000000"/>
                <w:position w:val="-2"/>
                <w:sz w:val="18"/>
                <w:szCs w:val="18"/>
              </w:rPr>
              <w:t>e</w:t>
            </w:r>
            <w:r>
              <w:rPr>
                <w:rFonts w:ascii="Arial" w:hAnsi="Arial" w:cs="Arial"/>
                <w:color w:val="000000"/>
                <w:position w:val="-2"/>
                <w:sz w:val="18"/>
                <w:szCs w:val="18"/>
              </w:rPr>
              <w:t>ga pogoja ne izpolnjuje, bo nar</w:t>
            </w:r>
            <w:r w:rsidR="00231CC7">
              <w:rPr>
                <w:rFonts w:ascii="Arial" w:hAnsi="Arial" w:cs="Arial"/>
                <w:color w:val="000000"/>
                <w:position w:val="-2"/>
                <w:sz w:val="18"/>
                <w:szCs w:val="18"/>
              </w:rPr>
              <w:t>o</w:t>
            </w:r>
            <w:r>
              <w:rPr>
                <w:rFonts w:ascii="Arial" w:hAnsi="Arial" w:cs="Arial"/>
                <w:color w:val="000000"/>
                <w:position w:val="-2"/>
                <w:sz w:val="18"/>
                <w:szCs w:val="18"/>
              </w:rPr>
              <w:t>čnik štel, da gospodarski subjekt zahtevanih referenc nima in gospodarskega subjekta ne bo pozival k predložitvi dodatnih referenc.</w:t>
            </w:r>
          </w:p>
          <w:p w:rsidR="00037CBC" w:rsidRDefault="00432BFA">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w:t>
            </w:r>
          </w:p>
          <w:p w:rsidR="00037CBC" w:rsidRDefault="00432BFA">
            <w:pPr>
              <w:spacing w:before="135" w:after="135"/>
              <w:jc w:val="both"/>
              <w:textAlignment w:val="center"/>
            </w:pPr>
            <w:r>
              <w:rPr>
                <w:rFonts w:ascii="Arial" w:hAnsi="Arial" w:cs="Arial"/>
                <w:color w:val="000000"/>
                <w:position w:val="-2"/>
                <w:sz w:val="18"/>
                <w:szCs w:val="18"/>
              </w:rPr>
              <w:t>Kot nekvalitetno opravljena dela štejejo: zamude pri izvedbi, napake v izvebi, izstavitev višjih računov, kot je bilo dogovorjeno, odpoved pogodbe, unovčenje zavarovanja za dobro izvedbo in podobno.</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KUMULATIVNO izpolnjevanje pogoja</w:t>
            </w:r>
          </w:p>
          <w:p w:rsidR="00037CBC" w:rsidRDefault="00432BFA">
            <w:pPr>
              <w:jc w:val="both"/>
              <w:textAlignment w:val="center"/>
            </w:pPr>
            <w:r>
              <w:rPr>
                <w:rFonts w:ascii="Arial" w:hAnsi="Arial" w:cs="Arial"/>
                <w:color w:val="000000"/>
                <w:position w:val="-2"/>
                <w:sz w:val="18"/>
                <w:szCs w:val="18"/>
              </w:rPr>
              <w:t>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KUMULATIVNO izpolnjevanje pogoja</w:t>
            </w:r>
          </w:p>
          <w:p w:rsidR="00037CBC" w:rsidRDefault="00432BFA">
            <w:pPr>
              <w:jc w:val="both"/>
              <w:textAlignment w:val="center"/>
            </w:pPr>
            <w:r>
              <w:rPr>
                <w:rFonts w:ascii="Arial" w:hAnsi="Arial" w:cs="Arial"/>
                <w:color w:val="000000"/>
                <w:position w:val="-2"/>
                <w:sz w:val="18"/>
                <w:szCs w:val="18"/>
              </w:rPr>
              <w:t> </w:t>
            </w:r>
          </w:p>
        </w:tc>
      </w:tr>
    </w:tbl>
    <w:p w:rsidR="00037CBC" w:rsidRDefault="00037CBC"/>
    <w:tbl>
      <w:tblPr>
        <w:tblStyle w:val="NormalTablePHPDOCX"/>
        <w:tblW w:w="9300" w:type="dxa"/>
        <w:tblInd w:w="108" w:type="dxa"/>
        <w:tblLook w:val="04A0" w:firstRow="1" w:lastRow="0" w:firstColumn="1" w:lastColumn="0" w:noHBand="0" w:noVBand="1"/>
      </w:tblPr>
      <w:tblGrid>
        <w:gridCol w:w="1860"/>
        <w:gridCol w:w="7440"/>
      </w:tblGrid>
      <w:tr w:rsidR="00037CB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37CBC" w:rsidRDefault="00432BF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Vodja del (prej odgovorni vodja del)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Gospodarski subjekt mora za razpisana dela zagotoviti 1 (enega) vodjo del, ki izponjuje pogoje za vodjo del skladno z določili Gradbenega zakona in Zakonom o arhitekturni in inženir</w:t>
            </w:r>
            <w:r w:rsidR="00F3767D">
              <w:rPr>
                <w:rFonts w:ascii="Arial" w:hAnsi="Arial" w:cs="Arial"/>
                <w:color w:val="000000"/>
                <w:position w:val="-2"/>
                <w:sz w:val="18"/>
                <w:szCs w:val="18"/>
              </w:rPr>
              <w:t>s</w:t>
            </w:r>
            <w:r>
              <w:rPr>
                <w:rFonts w:ascii="Arial" w:hAnsi="Arial" w:cs="Arial"/>
                <w:color w:val="000000"/>
                <w:position w:val="-2"/>
                <w:sz w:val="18"/>
                <w:szCs w:val="18"/>
              </w:rPr>
              <w:t>ke dejavnosti (ZAID)</w:t>
            </w:r>
            <w:r w:rsidR="004A4FD3">
              <w:rPr>
                <w:rFonts w:ascii="Arial" w:hAnsi="Arial" w:cs="Arial"/>
                <w:color w:val="000000"/>
                <w:position w:val="-2"/>
                <w:sz w:val="18"/>
                <w:szCs w:val="18"/>
              </w:rPr>
              <w:t>.</w:t>
            </w:r>
          </w:p>
          <w:p w:rsidR="00037CBC" w:rsidRDefault="00432BFA">
            <w:pPr>
              <w:spacing w:before="135" w:after="135"/>
              <w:jc w:val="both"/>
              <w:textAlignment w:val="center"/>
            </w:pPr>
            <w:r>
              <w:rPr>
                <w:rFonts w:ascii="Arial" w:hAnsi="Arial" w:cs="Arial"/>
                <w:color w:val="000000"/>
                <w:position w:val="-2"/>
                <w:sz w:val="18"/>
                <w:szCs w:val="18"/>
              </w:rPr>
              <w:t>Vodja gradnje,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w:t>
            </w:r>
            <w:r w:rsidR="00231CC7">
              <w:rPr>
                <w:rFonts w:ascii="Arial" w:hAnsi="Arial" w:cs="Arial"/>
                <w:color w:val="000000"/>
                <w:position w:val="-2"/>
                <w:sz w:val="18"/>
                <w:szCs w:val="18"/>
              </w:rPr>
              <w:t>a</w:t>
            </w:r>
            <w:r>
              <w:rPr>
                <w:rFonts w:ascii="Arial" w:hAnsi="Arial" w:cs="Arial"/>
                <w:color w:val="000000"/>
                <w:position w:val="-2"/>
                <w:sz w:val="18"/>
                <w:szCs w:val="18"/>
              </w:rPr>
              <w:t>ki pogoji ko</w:t>
            </w:r>
            <w:r w:rsidR="00231CC7">
              <w:rPr>
                <w:rFonts w:ascii="Arial" w:hAnsi="Arial" w:cs="Arial"/>
                <w:color w:val="000000"/>
                <w:position w:val="-2"/>
                <w:sz w:val="18"/>
                <w:szCs w:val="18"/>
              </w:rPr>
              <w:t>t</w:t>
            </w:r>
            <w:r>
              <w:rPr>
                <w:rFonts w:ascii="Arial" w:hAnsi="Arial" w:cs="Arial"/>
                <w:color w:val="000000"/>
                <w:position w:val="-2"/>
                <w:sz w:val="18"/>
                <w:szCs w:val="18"/>
              </w:rPr>
              <w:t xml:space="preserve"> za slovenske državljane.</w:t>
            </w:r>
          </w:p>
          <w:p w:rsidR="00037CBC" w:rsidRDefault="00432BFA">
            <w:pPr>
              <w:spacing w:before="135" w:after="135"/>
              <w:jc w:val="both"/>
              <w:textAlignment w:val="center"/>
            </w:pPr>
            <w:r>
              <w:rPr>
                <w:rFonts w:ascii="Arial" w:hAnsi="Arial" w:cs="Arial"/>
                <w:color w:val="000000"/>
                <w:position w:val="-2"/>
                <w:sz w:val="18"/>
                <w:szCs w:val="18"/>
              </w:rPr>
              <w:t>Nominirani vodja del mora izkazati, da je v zadnjih 5 (petih) letih, šteto od dneva objave obvestila o tem naročilu na Portalu Ja</w:t>
            </w:r>
            <w:r w:rsidR="00F3767D">
              <w:rPr>
                <w:rFonts w:ascii="Arial" w:hAnsi="Arial" w:cs="Arial"/>
                <w:color w:val="000000"/>
                <w:position w:val="-2"/>
                <w:sz w:val="18"/>
                <w:szCs w:val="18"/>
              </w:rPr>
              <w:t>v</w:t>
            </w:r>
            <w:r>
              <w:rPr>
                <w:rFonts w:ascii="Arial" w:hAnsi="Arial" w:cs="Arial"/>
                <w:color w:val="000000"/>
                <w:position w:val="-2"/>
                <w:sz w:val="18"/>
                <w:szCs w:val="18"/>
              </w:rPr>
              <w:t>nih naroči</w:t>
            </w:r>
            <w:r w:rsidR="00F3767D">
              <w:rPr>
                <w:rFonts w:ascii="Arial" w:hAnsi="Arial" w:cs="Arial"/>
                <w:color w:val="000000"/>
                <w:position w:val="-2"/>
                <w:sz w:val="18"/>
                <w:szCs w:val="18"/>
              </w:rPr>
              <w:t>l</w:t>
            </w:r>
            <w:r>
              <w:rPr>
                <w:rFonts w:ascii="Arial" w:hAnsi="Arial" w:cs="Arial"/>
                <w:color w:val="000000"/>
                <w:position w:val="-2"/>
                <w:sz w:val="18"/>
                <w:szCs w:val="18"/>
              </w:rPr>
              <w:t>:</w:t>
            </w:r>
          </w:p>
          <w:p w:rsidR="00037CBC" w:rsidRDefault="00432BFA">
            <w:pPr>
              <w:spacing w:before="135" w:after="135"/>
              <w:jc w:val="both"/>
              <w:textAlignment w:val="center"/>
            </w:pPr>
            <w:r>
              <w:rPr>
                <w:rFonts w:ascii="Arial" w:hAnsi="Arial" w:cs="Arial"/>
                <w:color w:val="000000"/>
                <w:position w:val="-2"/>
                <w:sz w:val="18"/>
                <w:szCs w:val="18"/>
              </w:rPr>
              <w:t>- deloval v funkciji odgovornega vodje del pri izgradnji najmanj 2 (dveh) referenčih objektov v skupni vrednosti najmanj </w:t>
            </w:r>
            <w:r>
              <w:rPr>
                <w:rFonts w:ascii="Arial" w:hAnsi="Arial" w:cs="Arial"/>
                <w:b/>
                <w:bCs/>
                <w:color w:val="000000"/>
                <w:position w:val="-2"/>
                <w:sz w:val="18"/>
                <w:szCs w:val="18"/>
              </w:rPr>
              <w:t>1.000.000,00 EUR brez DDV.</w:t>
            </w:r>
          </w:p>
          <w:p w:rsidR="00037CBC" w:rsidRDefault="00432BFA">
            <w:pPr>
              <w:spacing w:before="135" w:after="135"/>
              <w:jc w:val="both"/>
              <w:textAlignment w:val="center"/>
            </w:pPr>
            <w:r>
              <w:rPr>
                <w:rFonts w:ascii="Arial" w:hAnsi="Arial" w:cs="Arial"/>
                <w:color w:val="000000"/>
                <w:position w:val="-2"/>
                <w:sz w:val="18"/>
                <w:szCs w:val="18"/>
              </w:rPr>
              <w:t>Kot referenčni objekt se šteje novogradnja objektov klasifikacije 1122 Tri in večstanovanjske stavbe, 122 Poslovne in upravne stavbe, 1263 Stavbe za izobraževanje in znanstvenoraziskovalno delo in 1264 Stavbe za zdra</w:t>
            </w:r>
            <w:r w:rsidR="00F3767D">
              <w:rPr>
                <w:rFonts w:ascii="Arial" w:hAnsi="Arial" w:cs="Arial"/>
                <w:color w:val="000000"/>
                <w:position w:val="-2"/>
                <w:sz w:val="18"/>
                <w:szCs w:val="18"/>
              </w:rPr>
              <w:t>v</w:t>
            </w:r>
            <w:r>
              <w:rPr>
                <w:rFonts w:ascii="Arial" w:hAnsi="Arial" w:cs="Arial"/>
                <w:color w:val="000000"/>
                <w:position w:val="-2"/>
                <w:sz w:val="18"/>
                <w:szCs w:val="18"/>
              </w:rPr>
              <w:t>stveno oskrbo (po klasifikaciji CC-Si).</w:t>
            </w:r>
          </w:p>
          <w:p w:rsidR="00037CBC" w:rsidRDefault="00432BFA">
            <w:pPr>
              <w:spacing w:before="135" w:after="135"/>
              <w:jc w:val="both"/>
              <w:textAlignment w:val="center"/>
            </w:pPr>
            <w:r>
              <w:rPr>
                <w:rFonts w:ascii="Arial" w:hAnsi="Arial" w:cs="Arial"/>
                <w:color w:val="000000"/>
                <w:position w:val="-2"/>
                <w:sz w:val="18"/>
                <w:szCs w:val="18"/>
              </w:rPr>
              <w:t>Naročnik bo priznal reference, ki ne bodo starejše od 5 let od objave tega javnega naročila (t.j. vse reference, ki so se zaključile</w:t>
            </w:r>
            <w:r w:rsidR="00902B56">
              <w:rPr>
                <w:rFonts w:ascii="Arial" w:hAnsi="Arial" w:cs="Arial"/>
                <w:color w:val="000000"/>
                <w:position w:val="-2"/>
                <w:sz w:val="18"/>
                <w:szCs w:val="18"/>
              </w:rPr>
              <w:t xml:space="preserve"> – pridobljeno uporabno dovoljenje -</w:t>
            </w:r>
            <w:r>
              <w:rPr>
                <w:rFonts w:ascii="Arial" w:hAnsi="Arial" w:cs="Arial"/>
                <w:color w:val="000000"/>
                <w:position w:val="-2"/>
                <w:sz w:val="18"/>
                <w:szCs w:val="18"/>
              </w:rPr>
              <w:t xml:space="preserve"> od vključno meseca objave pet let nazaj). Smiselno zaključenih poslov, ki so bili opravljeni kot en posel, ponudniki ne smejo deliti. V primerih, ko so bila ponudniku z enotno pogodbo dodeljena tudi druga dela, se kot referenčna vrednost upošteva samo vrednost del, ki se upoštevajo kot referenčna dela. 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Gospodarski subjekt izpolnjevanje pogoja dokazuje z izpolnitvijo:</w:t>
            </w:r>
          </w:p>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obrazca </w:t>
            </w:r>
            <w:r w:rsidR="002C41CC">
              <w:rPr>
                <w:rFonts w:ascii="Arial" w:hAnsi="Arial" w:cs="Arial"/>
                <w:color w:val="000000"/>
                <w:position w:val="-2"/>
                <w:sz w:val="18"/>
                <w:szCs w:val="18"/>
              </w:rPr>
              <w:t>Vodja del</w:t>
            </w:r>
            <w:r>
              <w:rPr>
                <w:rFonts w:ascii="Arial" w:hAnsi="Arial" w:cs="Arial"/>
                <w:color w:val="000000"/>
                <w:position w:val="-2"/>
                <w:sz w:val="18"/>
                <w:szCs w:val="18"/>
              </w:rPr>
              <w:t>,</w:t>
            </w:r>
          </w:p>
          <w:p w:rsidR="00401BBC" w:rsidRPr="00401BBC" w:rsidRDefault="00401BBC">
            <w:pPr>
              <w:spacing w:before="135" w:after="135"/>
              <w:jc w:val="both"/>
              <w:textAlignment w:val="center"/>
              <w:rPr>
                <w:rFonts w:ascii="Arial" w:hAnsi="Arial" w:cs="Arial"/>
                <w:sz w:val="18"/>
                <w:szCs w:val="18"/>
              </w:rPr>
            </w:pPr>
            <w:r w:rsidRPr="00401BBC">
              <w:rPr>
                <w:rFonts w:ascii="Arial" w:hAnsi="Arial" w:cs="Arial"/>
                <w:sz w:val="18"/>
                <w:szCs w:val="18"/>
              </w:rPr>
              <w:lastRenderedPageBreak/>
              <w:t>-</w:t>
            </w:r>
            <w:r w:rsidR="00881633">
              <w:rPr>
                <w:rFonts w:ascii="Arial" w:hAnsi="Arial" w:cs="Arial"/>
                <w:sz w:val="18"/>
                <w:szCs w:val="18"/>
              </w:rPr>
              <w:t xml:space="preserve"> obrazca</w:t>
            </w:r>
            <w:r w:rsidRPr="00401BBC">
              <w:rPr>
                <w:rFonts w:ascii="Arial" w:hAnsi="Arial" w:cs="Arial"/>
                <w:sz w:val="18"/>
                <w:szCs w:val="18"/>
              </w:rPr>
              <w:t xml:space="preserve"> Referenčna lista vodje del</w:t>
            </w:r>
            <w:r>
              <w:rPr>
                <w:rFonts w:ascii="Arial" w:hAnsi="Arial" w:cs="Arial"/>
                <w:sz w:val="18"/>
                <w:szCs w:val="18"/>
              </w:rPr>
              <w:t>,</w:t>
            </w:r>
          </w:p>
          <w:p w:rsidR="00037CBC" w:rsidRDefault="00432BFA">
            <w:pPr>
              <w:spacing w:before="135" w:after="135"/>
              <w:jc w:val="both"/>
              <w:textAlignment w:val="center"/>
            </w:pPr>
            <w:r>
              <w:rPr>
                <w:rFonts w:ascii="Arial" w:hAnsi="Arial" w:cs="Arial"/>
                <w:color w:val="000000"/>
                <w:position w:val="-2"/>
                <w:sz w:val="18"/>
                <w:szCs w:val="18"/>
              </w:rPr>
              <w:t>- ESPD,</w:t>
            </w:r>
          </w:p>
          <w:p w:rsidR="00037CBC" w:rsidRDefault="00432BFA">
            <w:pPr>
              <w:spacing w:before="135" w:after="135"/>
              <w:jc w:val="both"/>
              <w:textAlignment w:val="center"/>
            </w:pPr>
            <w:r>
              <w:rPr>
                <w:rFonts w:ascii="Arial" w:hAnsi="Arial" w:cs="Arial"/>
                <w:color w:val="000000"/>
                <w:position w:val="-2"/>
                <w:sz w:val="18"/>
                <w:szCs w:val="18"/>
              </w:rPr>
              <w:t xml:space="preserve">- obrazca Potrdilo o dobro opravljenem delu </w:t>
            </w:r>
            <w:r w:rsidR="00A9308E">
              <w:rPr>
                <w:rFonts w:ascii="Arial" w:hAnsi="Arial" w:cs="Arial"/>
                <w:color w:val="000000"/>
                <w:position w:val="-2"/>
                <w:sz w:val="18"/>
                <w:szCs w:val="18"/>
              </w:rPr>
              <w:t>nominiranega kadra</w:t>
            </w:r>
            <w:r>
              <w:rPr>
                <w:rFonts w:ascii="Arial" w:hAnsi="Arial" w:cs="Arial"/>
                <w:color w:val="000000"/>
                <w:position w:val="-2"/>
                <w:sz w:val="18"/>
                <w:szCs w:val="18"/>
              </w:rPr>
              <w:t>,</w:t>
            </w:r>
          </w:p>
          <w:p w:rsidR="00037CBC" w:rsidRDefault="00432BFA">
            <w:pPr>
              <w:spacing w:before="135" w:after="135"/>
              <w:jc w:val="both"/>
              <w:textAlignment w:val="center"/>
            </w:pPr>
            <w:r>
              <w:rPr>
                <w:rFonts w:ascii="Arial" w:hAnsi="Arial" w:cs="Arial"/>
                <w:color w:val="000000"/>
                <w:position w:val="-2"/>
                <w:sz w:val="18"/>
                <w:szCs w:val="18"/>
              </w:rPr>
              <w:t>- fotokopijo potrdila Inženir</w:t>
            </w:r>
            <w:r w:rsidR="00231CC7">
              <w:rPr>
                <w:rFonts w:ascii="Arial" w:hAnsi="Arial" w:cs="Arial"/>
                <w:color w:val="000000"/>
                <w:position w:val="-2"/>
                <w:sz w:val="18"/>
                <w:szCs w:val="18"/>
              </w:rPr>
              <w:t>ske</w:t>
            </w:r>
            <w:r>
              <w:rPr>
                <w:rFonts w:ascii="Arial" w:hAnsi="Arial" w:cs="Arial"/>
                <w:color w:val="000000"/>
                <w:position w:val="-2"/>
                <w:sz w:val="18"/>
                <w:szCs w:val="18"/>
              </w:rPr>
              <w:t xml:space="preserve"> zbornice Slovenije oziroma za tuje gospodarske subjekte pristojne organizacije v matični državi (če je članstvo pogoj za opravljanje dejavnosti), in fotokopija M1 obrazca oziroma drugo ustrezno dokazilo o pravni podlagi za opra</w:t>
            </w:r>
            <w:r w:rsidR="00231CC7">
              <w:rPr>
                <w:rFonts w:ascii="Arial" w:hAnsi="Arial" w:cs="Arial"/>
                <w:color w:val="000000"/>
                <w:position w:val="-2"/>
                <w:sz w:val="18"/>
                <w:szCs w:val="18"/>
              </w:rPr>
              <w:t>vljanje</w:t>
            </w:r>
            <w:r>
              <w:rPr>
                <w:rFonts w:ascii="Arial" w:hAnsi="Arial" w:cs="Arial"/>
                <w:color w:val="000000"/>
                <w:position w:val="-2"/>
                <w:sz w:val="18"/>
                <w:szCs w:val="18"/>
              </w:rPr>
              <w:t xml:space="preserve"> dejavnosti.</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Če bo iz dokum</w:t>
            </w:r>
            <w:r w:rsidR="00231CC7">
              <w:rPr>
                <w:rFonts w:ascii="Arial" w:hAnsi="Arial" w:cs="Arial"/>
                <w:color w:val="000000"/>
                <w:position w:val="-2"/>
                <w:sz w:val="18"/>
                <w:szCs w:val="18"/>
              </w:rPr>
              <w:t>e</w:t>
            </w:r>
            <w:r>
              <w:rPr>
                <w:rFonts w:ascii="Arial" w:hAnsi="Arial" w:cs="Arial"/>
                <w:color w:val="000000"/>
                <w:position w:val="-2"/>
                <w:sz w:val="18"/>
                <w:szCs w:val="18"/>
              </w:rPr>
              <w:t>ntacije (obrazca Seznam kadrov, ESPD, obrazca Refere</w:t>
            </w:r>
            <w:r w:rsidR="00881633">
              <w:rPr>
                <w:rFonts w:ascii="Arial" w:hAnsi="Arial" w:cs="Arial"/>
                <w:color w:val="000000"/>
                <w:position w:val="-2"/>
                <w:sz w:val="18"/>
                <w:szCs w:val="18"/>
              </w:rPr>
              <w:t>n</w:t>
            </w:r>
            <w:r>
              <w:rPr>
                <w:rFonts w:ascii="Arial" w:hAnsi="Arial" w:cs="Arial"/>
                <w:color w:val="000000"/>
                <w:position w:val="-2"/>
                <w:sz w:val="18"/>
                <w:szCs w:val="18"/>
              </w:rPr>
              <w:t xml:space="preserve">čna lista </w:t>
            </w:r>
            <w:r w:rsidR="00881633">
              <w:rPr>
                <w:rFonts w:ascii="Arial" w:hAnsi="Arial" w:cs="Arial"/>
                <w:color w:val="000000"/>
                <w:position w:val="-2"/>
                <w:sz w:val="18"/>
                <w:szCs w:val="18"/>
              </w:rPr>
              <w:t>vodja del</w:t>
            </w:r>
            <w:r>
              <w:rPr>
                <w:rFonts w:ascii="Arial" w:hAnsi="Arial" w:cs="Arial"/>
                <w:color w:val="000000"/>
                <w:position w:val="-2"/>
                <w:sz w:val="18"/>
                <w:szCs w:val="18"/>
              </w:rPr>
              <w:t xml:space="preserve"> in Potrdil o dobro opravljenem delu nominiran</w:t>
            </w:r>
            <w:r w:rsidR="00881633">
              <w:rPr>
                <w:rFonts w:ascii="Arial" w:hAnsi="Arial" w:cs="Arial"/>
                <w:color w:val="000000"/>
                <w:position w:val="-2"/>
                <w:sz w:val="18"/>
                <w:szCs w:val="18"/>
              </w:rPr>
              <w:t>ih</w:t>
            </w:r>
            <w:r>
              <w:rPr>
                <w:rFonts w:ascii="Arial" w:hAnsi="Arial" w:cs="Arial"/>
                <w:color w:val="000000"/>
                <w:position w:val="-2"/>
                <w:sz w:val="18"/>
                <w:szCs w:val="18"/>
              </w:rPr>
              <w:t xml:space="preserve"> kadr</w:t>
            </w:r>
            <w:r w:rsidR="00881633">
              <w:rPr>
                <w:rFonts w:ascii="Arial" w:hAnsi="Arial" w:cs="Arial"/>
                <w:color w:val="000000"/>
                <w:position w:val="-2"/>
                <w:sz w:val="18"/>
                <w:szCs w:val="18"/>
              </w:rPr>
              <w:t>ov</w:t>
            </w:r>
            <w:r>
              <w:rPr>
                <w:rFonts w:ascii="Arial" w:hAnsi="Arial" w:cs="Arial"/>
                <w:color w:val="000000"/>
                <w:position w:val="-2"/>
                <w:sz w:val="18"/>
                <w:szCs w:val="18"/>
              </w:rPr>
              <w:t>) razvidno, da gospodarski subjekt referenčnega pogoja ne izpolnjuje, bo naročnik štel, da gospodarski subjekt zahtevanih referenc nima in gospodarskega subjekta ne bo pozval k predložitvi dodatnih referenc.</w:t>
            </w:r>
          </w:p>
          <w:p w:rsidR="00037CBC" w:rsidRDefault="00432BFA">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w:t>
            </w:r>
          </w:p>
          <w:p w:rsidR="00037CBC" w:rsidRDefault="00432BFA">
            <w:pPr>
              <w:spacing w:before="135" w:after="135"/>
              <w:jc w:val="both"/>
              <w:textAlignment w:val="center"/>
            </w:pPr>
            <w:r>
              <w:rPr>
                <w:rFonts w:ascii="Arial" w:hAnsi="Arial" w:cs="Arial"/>
                <w:color w:val="000000"/>
                <w:position w:val="-2"/>
                <w:sz w:val="18"/>
                <w:szCs w:val="18"/>
              </w:rPr>
              <w:t>Kot nekvalitetno opravljena dela štejejo: zamude pri izvedbi, napake v izvebi, izstavitev višjih računov, kot je bilo dogovorjeno, odpoved pogodbe, unovčenje zavarovanja za dobro izvedbo in podobno.</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KUMULATIVNO izpolnjevanje pogoja</w:t>
            </w:r>
          </w:p>
          <w:p w:rsidR="00037CBC" w:rsidRDefault="00432BFA">
            <w:pPr>
              <w:jc w:val="both"/>
              <w:textAlignment w:val="center"/>
            </w:pPr>
            <w:r>
              <w:rPr>
                <w:rFonts w:ascii="Arial" w:hAnsi="Arial" w:cs="Arial"/>
                <w:color w:val="000000"/>
                <w:position w:val="-2"/>
                <w:sz w:val="18"/>
                <w:szCs w:val="18"/>
              </w:rPr>
              <w:t> </w:t>
            </w:r>
          </w:p>
        </w:tc>
      </w:tr>
      <w:tr w:rsidR="00037C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KUMULATIVNO izpolnjevanje pogoja</w:t>
            </w:r>
          </w:p>
          <w:p w:rsidR="00037CBC" w:rsidRDefault="00432BFA">
            <w:pPr>
              <w:jc w:val="both"/>
              <w:textAlignment w:val="center"/>
            </w:pPr>
            <w:r>
              <w:rPr>
                <w:rFonts w:ascii="Arial" w:hAnsi="Arial" w:cs="Arial"/>
                <w:color w:val="000000"/>
                <w:position w:val="-2"/>
                <w:sz w:val="18"/>
                <w:szCs w:val="18"/>
              </w:rPr>
              <w:t> </w:t>
            </w:r>
          </w:p>
        </w:tc>
      </w:tr>
    </w:tbl>
    <w:p w:rsidR="00037CBC" w:rsidRDefault="00037CBC">
      <w:pPr>
        <w:sectPr w:rsidR="00037CBC" w:rsidSect="00D931BF">
          <w:pgSz w:w="11906" w:h="16838"/>
          <w:pgMar w:top="1418" w:right="1418" w:bottom="1418" w:left="1418" w:header="567" w:footer="680" w:gutter="0"/>
          <w:cols w:space="708"/>
          <w:docGrid w:linePitch="360"/>
        </w:sectPr>
      </w:pPr>
    </w:p>
    <w:p w:rsidR="00432BFA" w:rsidRPr="00141928" w:rsidRDefault="00432BFA" w:rsidP="00432B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pPr>
              <w:jc w:val="center"/>
            </w:pPr>
            <w:r>
              <w:rPr>
                <w:rFonts w:ascii="Arial" w:hAnsi="Arial" w:cs="Arial"/>
                <w:b/>
                <w:bCs/>
                <w:color w:val="FFFFFF"/>
                <w:position w:val="-2"/>
                <w:sz w:val="18"/>
                <w:szCs w:val="18"/>
                <w:shd w:val="clear" w:color="auto" w:fill="000000"/>
              </w:rPr>
              <w:t>Zavarovanje za resnost ponudbe</w:t>
            </w:r>
          </w:p>
        </w:tc>
      </w:tr>
    </w:tbl>
    <w:p w:rsidR="00037CBC" w:rsidRDefault="00432BFA">
      <w:pPr>
        <w:spacing w:before="225" w:after="225" w:line="240" w:lineRule="auto"/>
        <w:jc w:val="both"/>
      </w:pPr>
      <w:r>
        <w:rPr>
          <w:rFonts w:ascii="Arial" w:hAnsi="Arial" w:cs="Arial"/>
          <w:color w:val="000000"/>
          <w:sz w:val="18"/>
          <w:szCs w:val="18"/>
        </w:rPr>
        <w:t>Instrument zavarovanja: menica</w:t>
      </w:r>
    </w:p>
    <w:p w:rsidR="00037CBC" w:rsidRDefault="00432BFA">
      <w:pPr>
        <w:spacing w:before="225" w:after="225" w:line="240" w:lineRule="auto"/>
        <w:jc w:val="both"/>
      </w:pPr>
      <w:r>
        <w:rPr>
          <w:rFonts w:ascii="Arial" w:hAnsi="Arial" w:cs="Arial"/>
          <w:color w:val="000000"/>
          <w:sz w:val="18"/>
          <w:szCs w:val="18"/>
        </w:rPr>
        <w:t>Višina zavarovanja: najmanj 25.000,00 EUR</w:t>
      </w:r>
    </w:p>
    <w:p w:rsidR="00037CBC" w:rsidRDefault="00432BFA">
      <w:pPr>
        <w:spacing w:before="225" w:after="225" w:line="240" w:lineRule="auto"/>
        <w:jc w:val="both"/>
      </w:pPr>
      <w:r>
        <w:rPr>
          <w:rFonts w:ascii="Arial" w:hAnsi="Arial" w:cs="Arial"/>
          <w:color w:val="000000"/>
          <w:sz w:val="18"/>
          <w:szCs w:val="18"/>
        </w:rPr>
        <w:t>Čas veljavnosti: najmanj 120 dni od roka za oddajo ponudb</w:t>
      </w:r>
    </w:p>
    <w:p w:rsidR="00037CBC" w:rsidRDefault="00432BFA">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rsidR="00037CBC" w:rsidRDefault="00432BFA">
      <w:pPr>
        <w:spacing w:before="225" w:after="225" w:line="240" w:lineRule="auto"/>
        <w:jc w:val="both"/>
      </w:pPr>
      <w:r>
        <w:rPr>
          <w:rFonts w:ascii="Arial" w:hAnsi="Arial" w:cs="Arial"/>
          <w:color w:val="000000"/>
          <w:sz w:val="18"/>
          <w:szCs w:val="18"/>
        </w:rPr>
        <w:t>Naročnik bo zavarovanje za resnot ponudbe unovčil v naslednjih primerih:</w:t>
      </w:r>
    </w:p>
    <w:p w:rsidR="00037CBC" w:rsidRDefault="00432BFA" w:rsidP="00B0635F">
      <w:pPr>
        <w:pStyle w:val="Odstavekseznama"/>
        <w:numPr>
          <w:ilvl w:val="0"/>
          <w:numId w:val="44"/>
        </w:numPr>
        <w:spacing w:before="225" w:after="225" w:line="240" w:lineRule="auto"/>
        <w:jc w:val="both"/>
      </w:pPr>
      <w:r w:rsidRPr="00B0635F">
        <w:rPr>
          <w:rFonts w:ascii="Arial" w:hAnsi="Arial" w:cs="Arial"/>
          <w:color w:val="000000"/>
          <w:sz w:val="18"/>
          <w:szCs w:val="18"/>
        </w:rPr>
        <w:t>če bo ponudnik umaknil ponudbo po poteku roka za prejem ponudb ali nedopustno spremenil ponudbo v času njene veljavnosti ali</w:t>
      </w:r>
    </w:p>
    <w:p w:rsidR="00037CBC" w:rsidRDefault="00432BFA" w:rsidP="00B0635F">
      <w:pPr>
        <w:pStyle w:val="Odstavekseznama"/>
        <w:numPr>
          <w:ilvl w:val="0"/>
          <w:numId w:val="44"/>
        </w:numPr>
        <w:spacing w:before="225" w:after="225" w:line="240" w:lineRule="auto"/>
        <w:jc w:val="both"/>
      </w:pPr>
      <w:r w:rsidRPr="00B0635F">
        <w:rPr>
          <w:rFonts w:ascii="Arial" w:hAnsi="Arial" w:cs="Arial"/>
          <w:color w:val="000000"/>
          <w:sz w:val="18"/>
          <w:szCs w:val="18"/>
        </w:rPr>
        <w:t>če ponudnik na poziv naročnika ne bo podpisal pogodbe ali</w:t>
      </w:r>
    </w:p>
    <w:p w:rsidR="00037CBC" w:rsidRDefault="00432BFA" w:rsidP="00B0635F">
      <w:pPr>
        <w:pStyle w:val="Odstavekseznama"/>
        <w:numPr>
          <w:ilvl w:val="0"/>
          <w:numId w:val="44"/>
        </w:numPr>
        <w:spacing w:before="225" w:after="225" w:line="240" w:lineRule="auto"/>
        <w:jc w:val="both"/>
      </w:pPr>
      <w:r w:rsidRPr="00B0635F">
        <w:rPr>
          <w:rFonts w:ascii="Arial" w:hAnsi="Arial" w:cs="Arial"/>
          <w:color w:val="000000"/>
          <w:sz w:val="18"/>
          <w:szCs w:val="18"/>
        </w:rPr>
        <w:t>če ponudnik ne bo predložil zavarovanja za dobro izvedbo pogodbenih obvezsnoti v skladu s pogoji naročnika.</w:t>
      </w:r>
    </w:p>
    <w:p w:rsidR="00037CBC" w:rsidRDefault="00432BF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NAČIN PREDLOŽITVE: Ponudnik mora original menico lastnoročno podpisano in požigosano s pripisom "Brez protesta" in podpisano in požigosano menično izjavo predložiti naročniku (ne preko aplikacije e-Oddaja kot preostali del ponudbene dokumentacije), do roka za oddajo ponudbe v zaprti ovojnici, z oznako številke javnega naročila, pošiljatelja in z navedbo: "Ne odpiraj - menica za resno</w:t>
      </w:r>
      <w:r w:rsidR="00BA4BFF">
        <w:rPr>
          <w:rFonts w:ascii="Arial" w:hAnsi="Arial" w:cs="Arial"/>
          <w:b/>
          <w:bCs/>
          <w:color w:val="000000"/>
          <w:sz w:val="18"/>
          <w:szCs w:val="18"/>
        </w:rPr>
        <w:t>s</w:t>
      </w:r>
      <w:r>
        <w:rPr>
          <w:rFonts w:ascii="Arial" w:hAnsi="Arial" w:cs="Arial"/>
          <w:b/>
          <w:bCs/>
          <w:color w:val="000000"/>
          <w:sz w:val="18"/>
          <w:szCs w:val="18"/>
        </w:rPr>
        <w:t>t ponudbe)</w:t>
      </w:r>
      <w:r w:rsidR="00174794">
        <w:rPr>
          <w:rFonts w:ascii="Arial" w:hAnsi="Arial" w:cs="Arial"/>
          <w:b/>
          <w:bCs/>
          <w:color w:val="000000"/>
          <w:sz w:val="18"/>
          <w:szCs w:val="18"/>
        </w:rPr>
        <w:t>, ne glede na način dostave</w:t>
      </w:r>
      <w:r>
        <w:rPr>
          <w:rFonts w:ascii="Arial" w:hAnsi="Arial" w:cs="Arial"/>
          <w:b/>
          <w:bCs/>
          <w:color w:val="000000"/>
          <w:sz w:val="18"/>
          <w:szCs w:val="18"/>
        </w:rPr>
        <w:t>.</w:t>
      </w:r>
      <w:r w:rsidR="00174794">
        <w:rPr>
          <w:rFonts w:ascii="Arial" w:hAnsi="Arial" w:cs="Arial"/>
          <w:b/>
          <w:bCs/>
          <w:color w:val="000000"/>
          <w:sz w:val="18"/>
          <w:szCs w:val="18"/>
        </w:rPr>
        <w:t xml:space="preserve"> V primeru, da bodo dokumenti (zavarovanje za resnost ponudbe) odposlani pred potekom roka, a bodo k naročniku prispeli po roku za oddajo ponudb, bo naročnik ponudbo elektronsko</w:t>
      </w:r>
      <w:r w:rsidR="0054549F">
        <w:rPr>
          <w:rFonts w:ascii="Arial" w:hAnsi="Arial" w:cs="Arial"/>
          <w:b/>
          <w:bCs/>
          <w:color w:val="000000"/>
          <w:sz w:val="18"/>
          <w:szCs w:val="18"/>
        </w:rPr>
        <w:t xml:space="preserve"> oddano prek aplikacije e-JN (četudi bo ta pravočasn</w:t>
      </w:r>
      <w:r w:rsidR="00654E77">
        <w:rPr>
          <w:rFonts w:ascii="Arial" w:hAnsi="Arial" w:cs="Arial"/>
          <w:b/>
          <w:bCs/>
          <w:color w:val="000000"/>
          <w:sz w:val="18"/>
          <w:szCs w:val="18"/>
        </w:rPr>
        <w:t>o</w:t>
      </w:r>
      <w:r w:rsidR="0054549F">
        <w:rPr>
          <w:rFonts w:ascii="Arial" w:hAnsi="Arial" w:cs="Arial"/>
          <w:b/>
          <w:bCs/>
          <w:color w:val="000000"/>
          <w:sz w:val="18"/>
          <w:szCs w:val="18"/>
        </w:rPr>
        <w:t xml:space="preserve"> oddana) zavrnil.</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pPr>
              <w:jc w:val="center"/>
            </w:pPr>
            <w:r>
              <w:rPr>
                <w:rFonts w:ascii="Arial" w:hAnsi="Arial" w:cs="Arial"/>
                <w:b/>
                <w:bCs/>
                <w:color w:val="FFFFFF"/>
                <w:position w:val="-2"/>
                <w:sz w:val="18"/>
                <w:szCs w:val="18"/>
                <w:shd w:val="clear" w:color="auto" w:fill="000000"/>
              </w:rPr>
              <w:t>Zavarovanje za dobro izvedbo pogodbenih obveznosti</w:t>
            </w:r>
          </w:p>
        </w:tc>
      </w:tr>
    </w:tbl>
    <w:p w:rsidR="00037CBC" w:rsidRDefault="00432BFA">
      <w:pPr>
        <w:spacing w:before="225" w:after="225" w:line="240" w:lineRule="auto"/>
        <w:jc w:val="both"/>
      </w:pPr>
      <w:r>
        <w:rPr>
          <w:rFonts w:ascii="Arial" w:hAnsi="Arial" w:cs="Arial"/>
          <w:color w:val="000000"/>
          <w:sz w:val="18"/>
          <w:szCs w:val="18"/>
        </w:rPr>
        <w:t>Instrument zavarovanja: bančna garancija / kavcijsko zavarovanje</w:t>
      </w:r>
    </w:p>
    <w:p w:rsidR="00037CBC" w:rsidRDefault="00432BFA">
      <w:pPr>
        <w:spacing w:before="225" w:after="225" w:line="240" w:lineRule="auto"/>
        <w:jc w:val="both"/>
      </w:pPr>
      <w:r>
        <w:rPr>
          <w:rFonts w:ascii="Arial" w:hAnsi="Arial" w:cs="Arial"/>
          <w:color w:val="000000"/>
          <w:sz w:val="18"/>
          <w:szCs w:val="18"/>
        </w:rPr>
        <w:t>Višina zavarovanja: najmanj 10,00 % pogodbene vrednosti z DDV</w:t>
      </w:r>
    </w:p>
    <w:p w:rsidR="00037CBC" w:rsidRDefault="00432BFA">
      <w:pPr>
        <w:spacing w:before="225" w:after="225" w:line="240" w:lineRule="auto"/>
        <w:jc w:val="both"/>
      </w:pPr>
      <w:r>
        <w:rPr>
          <w:rFonts w:ascii="Arial" w:hAnsi="Arial" w:cs="Arial"/>
          <w:color w:val="000000"/>
          <w:sz w:val="18"/>
          <w:szCs w:val="18"/>
        </w:rPr>
        <w:t>Čas veljavnosti: najmanj 120 dni od roka za izvedbo del</w:t>
      </w:r>
    </w:p>
    <w:p w:rsidR="00037CBC" w:rsidRDefault="00432BF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037CBC" w:rsidRDefault="00432BFA">
      <w:pPr>
        <w:spacing w:before="225" w:after="225" w:line="240" w:lineRule="auto"/>
        <w:jc w:val="both"/>
      </w:pPr>
      <w:r>
        <w:rPr>
          <w:rFonts w:ascii="Arial" w:hAnsi="Arial" w:cs="Arial"/>
          <w:color w:val="000000"/>
          <w:sz w:val="18"/>
          <w:szCs w:val="18"/>
        </w:rPr>
        <w:t xml:space="preserve">Zavarovanje je izavjalec dolžan podaljšati v primeru, ko naročnik in izvajalec sporazumno podaljšata rok za izvedbo projekta. </w:t>
      </w:r>
      <w:r w:rsidR="00B0635F">
        <w:rPr>
          <w:rFonts w:ascii="Arial" w:hAnsi="Arial" w:cs="Arial"/>
          <w:color w:val="000000"/>
          <w:sz w:val="18"/>
          <w:szCs w:val="18"/>
        </w:rPr>
        <w:t>P</w:t>
      </w:r>
      <w:r>
        <w:rPr>
          <w:rFonts w:ascii="Arial" w:hAnsi="Arial" w:cs="Arial"/>
          <w:color w:val="000000"/>
          <w:sz w:val="18"/>
          <w:szCs w:val="18"/>
        </w:rPr>
        <w:t>odaljšana garancija mora biti veljavna še najmanj 120 dni po spremenjenem roku za izvedbo naročila.</w:t>
      </w:r>
    </w:p>
    <w:p w:rsidR="00037CBC" w:rsidRDefault="00432BFA">
      <w:pPr>
        <w:spacing w:before="225" w:after="225" w:line="240" w:lineRule="auto"/>
        <w:jc w:val="both"/>
      </w:pPr>
      <w:r>
        <w:rPr>
          <w:rFonts w:ascii="Arial" w:hAnsi="Arial" w:cs="Arial"/>
          <w:color w:val="000000"/>
          <w:sz w:val="18"/>
          <w:szCs w:val="18"/>
        </w:rPr>
        <w:t>V okviru predmetnega naročila je kot instrument zavarovanja zahtevana bančna garancija ali kavcijsko zavarovanje zaradi tveganja, povezanega s predmetom in okoliščinami javnega naročila.</w:t>
      </w:r>
    </w:p>
    <w:p w:rsidR="00037CBC" w:rsidRDefault="00432BFA">
      <w:pPr>
        <w:spacing w:before="225" w:after="225" w:line="240" w:lineRule="auto"/>
        <w:jc w:val="both"/>
      </w:pPr>
      <w:r>
        <w:rPr>
          <w:rFonts w:ascii="Arial" w:hAnsi="Arial" w:cs="Arial"/>
          <w:color w:val="000000"/>
          <w:sz w:val="18"/>
          <w:szCs w:val="18"/>
        </w:rPr>
        <w:t>Zahtevano zavarovanje mora šponudnik predložiti v desetih (10) dneh po podpisu pogodbe s strani vseh pogodbenih strank. Pogodba velja pod odložnim pogojem predložitve zahtevanega zavarovanja.</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pPr>
              <w:jc w:val="center"/>
            </w:pPr>
            <w:r>
              <w:rPr>
                <w:rFonts w:ascii="Arial" w:hAnsi="Arial" w:cs="Arial"/>
                <w:b/>
                <w:bCs/>
                <w:color w:val="FFFFFF"/>
                <w:position w:val="-2"/>
                <w:sz w:val="18"/>
                <w:szCs w:val="18"/>
                <w:shd w:val="clear" w:color="auto" w:fill="000000"/>
              </w:rPr>
              <w:t>Zavarovanje za odpravo napak</w:t>
            </w:r>
          </w:p>
        </w:tc>
      </w:tr>
    </w:tbl>
    <w:p w:rsidR="00037CBC" w:rsidRDefault="00432BFA">
      <w:pPr>
        <w:spacing w:before="225" w:after="225" w:line="240" w:lineRule="auto"/>
        <w:jc w:val="both"/>
      </w:pPr>
      <w:r>
        <w:rPr>
          <w:rFonts w:ascii="Arial" w:hAnsi="Arial" w:cs="Arial"/>
          <w:color w:val="000000"/>
          <w:sz w:val="18"/>
          <w:szCs w:val="18"/>
        </w:rPr>
        <w:t>Instrument zavarovanja: bančna garancija / kavcijsko zavarovanje</w:t>
      </w:r>
    </w:p>
    <w:p w:rsidR="00037CBC" w:rsidRDefault="00432BFA">
      <w:pPr>
        <w:spacing w:before="225" w:after="225" w:line="240" w:lineRule="auto"/>
        <w:jc w:val="both"/>
      </w:pPr>
      <w:r>
        <w:rPr>
          <w:rFonts w:ascii="Arial" w:hAnsi="Arial" w:cs="Arial"/>
          <w:color w:val="000000"/>
          <w:sz w:val="18"/>
          <w:szCs w:val="18"/>
        </w:rPr>
        <w:t>Višina zavarovanja: najmanj 5,00 % pogodbene vrednosti z DDV</w:t>
      </w:r>
    </w:p>
    <w:p w:rsidR="00037CBC" w:rsidRDefault="00432BFA">
      <w:pPr>
        <w:spacing w:before="225" w:after="225" w:line="240" w:lineRule="auto"/>
        <w:jc w:val="both"/>
      </w:pPr>
      <w:r>
        <w:rPr>
          <w:rFonts w:ascii="Arial" w:hAnsi="Arial" w:cs="Arial"/>
          <w:color w:val="000000"/>
          <w:sz w:val="18"/>
          <w:szCs w:val="18"/>
        </w:rPr>
        <w:lastRenderedPageBreak/>
        <w:t>Čas veljavnosti: Najmanj 30 dni po izteku garancijskih rokov skladno s pogodbo.</w:t>
      </w:r>
    </w:p>
    <w:p w:rsidR="00037CBC" w:rsidRDefault="00432BF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r w:rsidR="006440BD">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037CBC">
        <w:tc>
          <w:tcPr>
            <w:tcW w:w="0" w:type="auto"/>
            <w:shd w:val="clear" w:color="auto" w:fill="000000"/>
            <w:tcMar>
              <w:top w:w="150" w:type="dxa"/>
              <w:bottom w:w="150" w:type="dxa"/>
            </w:tcMar>
            <w:vAlign w:val="center"/>
          </w:tcPr>
          <w:p w:rsidR="00037CBC" w:rsidRDefault="00432BFA">
            <w:pPr>
              <w:jc w:val="center"/>
            </w:pPr>
            <w:r>
              <w:rPr>
                <w:rFonts w:ascii="Arial" w:hAnsi="Arial" w:cs="Arial"/>
                <w:b/>
                <w:bCs/>
                <w:color w:val="FFFFFF"/>
                <w:position w:val="-2"/>
                <w:sz w:val="18"/>
                <w:szCs w:val="18"/>
                <w:shd w:val="clear" w:color="auto" w:fill="000000"/>
              </w:rPr>
              <w:t>Zavarovanje odgovornosti</w:t>
            </w:r>
          </w:p>
        </w:tc>
      </w:tr>
    </w:tbl>
    <w:p w:rsidR="00037CBC" w:rsidRDefault="00432BFA">
      <w:pPr>
        <w:spacing w:before="225" w:after="225" w:line="240" w:lineRule="auto"/>
        <w:jc w:val="both"/>
      </w:pPr>
      <w:r>
        <w:rPr>
          <w:rFonts w:ascii="Arial" w:hAnsi="Arial" w:cs="Arial"/>
          <w:color w:val="000000"/>
          <w:sz w:val="18"/>
          <w:szCs w:val="18"/>
        </w:rPr>
        <w:t xml:space="preserve">Višina zavarovanja: </w:t>
      </w:r>
      <w:r w:rsidRPr="00ED03B1">
        <w:rPr>
          <w:rFonts w:ascii="Arial" w:hAnsi="Arial" w:cs="Arial"/>
          <w:b/>
          <w:color w:val="000000"/>
          <w:sz w:val="18"/>
          <w:szCs w:val="18"/>
        </w:rPr>
        <w:t>najmanj 300.000,00 EUR</w:t>
      </w:r>
    </w:p>
    <w:p w:rsidR="00037CBC" w:rsidRDefault="00432BF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rsidR="00037CBC" w:rsidRDefault="00037CBC">
      <w:pPr>
        <w:sectPr w:rsidR="00037CBC" w:rsidSect="00D931BF">
          <w:pgSz w:w="11906" w:h="16838"/>
          <w:pgMar w:top="1418" w:right="1418" w:bottom="1418" w:left="1418" w:header="567" w:footer="680" w:gutter="0"/>
          <w:cols w:space="708"/>
          <w:docGrid w:linePitch="360"/>
        </w:sectPr>
      </w:pPr>
    </w:p>
    <w:p w:rsidR="00432BFA" w:rsidRPr="00A207D9" w:rsidRDefault="00432BFA" w:rsidP="00432B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432BFA" w:rsidRDefault="00432BFA" w:rsidP="00432BF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37CB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7CBC" w:rsidRDefault="00432BFA">
            <w:r>
              <w:rPr>
                <w:rFonts w:ascii="Arial" w:hAnsi="Arial" w:cs="Arial"/>
                <w:b/>
                <w:bCs/>
                <w:color w:val="000000"/>
                <w:position w:val="-2"/>
                <w:sz w:val="18"/>
                <w:szCs w:val="18"/>
                <w:shd w:val="clear" w:color="auto" w:fill="FFFFFF"/>
              </w:rPr>
              <w:t>Splošne specifikacije</w:t>
            </w:r>
          </w:p>
        </w:tc>
      </w:tr>
    </w:tbl>
    <w:p w:rsidR="00037CBC" w:rsidRDefault="00432BFA">
      <w:pPr>
        <w:spacing w:before="225" w:after="225" w:line="240" w:lineRule="auto"/>
        <w:jc w:val="both"/>
      </w:pPr>
      <w:r>
        <w:rPr>
          <w:rFonts w:ascii="Arial" w:hAnsi="Arial" w:cs="Arial"/>
          <w:color w:val="000000"/>
          <w:sz w:val="18"/>
          <w:szCs w:val="18"/>
        </w:rPr>
        <w:t xml:space="preserve">Predmet javnega naročila je izveba prizidave k obstoječemu </w:t>
      </w:r>
      <w:r w:rsidR="00E55A45">
        <w:rPr>
          <w:rFonts w:ascii="Arial" w:hAnsi="Arial" w:cs="Arial"/>
          <w:color w:val="000000"/>
          <w:sz w:val="18"/>
          <w:szCs w:val="18"/>
        </w:rPr>
        <w:t>o</w:t>
      </w:r>
      <w:r>
        <w:rPr>
          <w:rFonts w:ascii="Arial" w:hAnsi="Arial" w:cs="Arial"/>
          <w:color w:val="000000"/>
          <w:sz w:val="18"/>
          <w:szCs w:val="18"/>
        </w:rPr>
        <w:t xml:space="preserve">bjektu, za potrebe izvajanja dejavnosti Zdravstvenega doma. </w:t>
      </w:r>
      <w:r w:rsidR="004E3306">
        <w:rPr>
          <w:rFonts w:ascii="Arial" w:hAnsi="Arial" w:cs="Arial"/>
          <w:color w:val="000000"/>
          <w:sz w:val="18"/>
          <w:szCs w:val="18"/>
        </w:rPr>
        <w:t>O</w:t>
      </w:r>
      <w:r>
        <w:rPr>
          <w:rFonts w:ascii="Arial" w:hAnsi="Arial" w:cs="Arial"/>
          <w:color w:val="000000"/>
          <w:sz w:val="18"/>
          <w:szCs w:val="18"/>
        </w:rPr>
        <w:t xml:space="preserve">bjekt bo </w:t>
      </w:r>
      <w:proofErr w:type="spellStart"/>
      <w:r>
        <w:rPr>
          <w:rFonts w:ascii="Arial" w:hAnsi="Arial" w:cs="Arial"/>
          <w:color w:val="000000"/>
          <w:sz w:val="18"/>
          <w:szCs w:val="18"/>
        </w:rPr>
        <w:t>etažnosti</w:t>
      </w:r>
      <w:proofErr w:type="spellEnd"/>
      <w:r>
        <w:rPr>
          <w:rFonts w:ascii="Arial" w:hAnsi="Arial" w:cs="Arial"/>
          <w:color w:val="000000"/>
          <w:sz w:val="18"/>
          <w:szCs w:val="18"/>
        </w:rPr>
        <w:t xml:space="preserve"> K + P + 1. V etaži nad</w:t>
      </w:r>
      <w:r w:rsidR="00467AD3">
        <w:rPr>
          <w:rFonts w:ascii="Arial" w:hAnsi="Arial" w:cs="Arial"/>
          <w:color w:val="000000"/>
          <w:sz w:val="18"/>
          <w:szCs w:val="18"/>
        </w:rPr>
        <w:t>s</w:t>
      </w:r>
      <w:r>
        <w:rPr>
          <w:rFonts w:ascii="Arial" w:hAnsi="Arial" w:cs="Arial"/>
          <w:color w:val="000000"/>
          <w:sz w:val="18"/>
          <w:szCs w:val="18"/>
        </w:rPr>
        <w:t>tropja (1) bo med prizidavo in obstoječim objektom izveden ogrevan prehod zaprtega tipa. Na severovzhodni strani predvidenega objekta - prizidave, bodo izvedene utrjene površine - parkirišča.</w:t>
      </w:r>
    </w:p>
    <w:p w:rsidR="00037CBC" w:rsidRDefault="00432BFA">
      <w:pPr>
        <w:spacing w:before="225" w:after="225" w:line="240" w:lineRule="auto"/>
        <w:jc w:val="both"/>
      </w:pPr>
      <w:r>
        <w:rPr>
          <w:rFonts w:ascii="Arial" w:hAnsi="Arial" w:cs="Arial"/>
          <w:color w:val="000000"/>
          <w:sz w:val="18"/>
          <w:szCs w:val="18"/>
        </w:rPr>
        <w:t>Projekt bo narejen v skladu z razvojnimi cilji države in primerni ravni zdrastvene dejavnosti. Z izvedbo prizidave se zagotavlja izbol</w:t>
      </w:r>
      <w:r w:rsidR="0090191E">
        <w:rPr>
          <w:rFonts w:ascii="Arial" w:hAnsi="Arial" w:cs="Arial"/>
          <w:color w:val="000000"/>
          <w:sz w:val="18"/>
          <w:szCs w:val="18"/>
        </w:rPr>
        <w:t>j</w:t>
      </w:r>
      <w:r>
        <w:rPr>
          <w:rFonts w:ascii="Arial" w:hAnsi="Arial" w:cs="Arial"/>
          <w:color w:val="000000"/>
          <w:sz w:val="18"/>
          <w:szCs w:val="18"/>
        </w:rPr>
        <w:t>šanje kakovosti storitev, dostopnosti</w:t>
      </w:r>
      <w:r w:rsidR="0090191E">
        <w:rPr>
          <w:rFonts w:ascii="Arial" w:hAnsi="Arial" w:cs="Arial"/>
          <w:color w:val="000000"/>
          <w:sz w:val="18"/>
          <w:szCs w:val="18"/>
        </w:rPr>
        <w:t xml:space="preserve"> </w:t>
      </w:r>
      <w:r>
        <w:rPr>
          <w:rFonts w:ascii="Arial" w:hAnsi="Arial" w:cs="Arial"/>
          <w:color w:val="000000"/>
          <w:sz w:val="18"/>
          <w:szCs w:val="18"/>
        </w:rPr>
        <w:t>in enakih možnosti za zdravljenje vseh prebivalcev občine in ostalih pacientov, ki koristijo storitve že obstoječega Zdravstvenega doma Gornja Radgona.</w:t>
      </w:r>
    </w:p>
    <w:p w:rsidR="00037CBC" w:rsidRDefault="00432BFA">
      <w:pPr>
        <w:spacing w:before="225" w:after="225" w:line="240" w:lineRule="auto"/>
        <w:jc w:val="both"/>
      </w:pPr>
      <w:r>
        <w:rPr>
          <w:rFonts w:ascii="Arial" w:hAnsi="Arial" w:cs="Arial"/>
          <w:color w:val="000000"/>
          <w:sz w:val="18"/>
          <w:szCs w:val="18"/>
        </w:rPr>
        <w:t>Prav t</w:t>
      </w:r>
      <w:r w:rsidR="0090191E">
        <w:rPr>
          <w:rFonts w:ascii="Arial" w:hAnsi="Arial" w:cs="Arial"/>
          <w:color w:val="000000"/>
          <w:sz w:val="18"/>
          <w:szCs w:val="18"/>
        </w:rPr>
        <w:t>a</w:t>
      </w:r>
      <w:r>
        <w:rPr>
          <w:rFonts w:ascii="Arial" w:hAnsi="Arial" w:cs="Arial"/>
          <w:color w:val="000000"/>
          <w:sz w:val="18"/>
          <w:szCs w:val="18"/>
        </w:rPr>
        <w:t>ko pa prinaša izvedba prizidave povečanje odzivnosti uslužbencev ter izboljšanje pogojev dela, doseganje višje celovitosti kakovostnega poslovanja in zagotavljanja permanentnega izpopolnjevanja in izobraževanja zaposlenih.</w:t>
      </w:r>
    </w:p>
    <w:tbl>
      <w:tblPr>
        <w:tblStyle w:val="NormalTablePHPDOCX"/>
        <w:tblW w:w="2500" w:type="pct"/>
        <w:tblInd w:w="108" w:type="dxa"/>
        <w:tblLook w:val="04A0" w:firstRow="1" w:lastRow="0" w:firstColumn="1" w:lastColumn="0" w:noHBand="0" w:noVBand="1"/>
      </w:tblPr>
      <w:tblGrid>
        <w:gridCol w:w="4529"/>
      </w:tblGrid>
      <w:tr w:rsidR="00037CB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7CBC" w:rsidRDefault="00432BFA">
            <w:r>
              <w:rPr>
                <w:rFonts w:ascii="Arial" w:hAnsi="Arial" w:cs="Arial"/>
                <w:b/>
                <w:bCs/>
                <w:color w:val="000000"/>
                <w:position w:val="-2"/>
                <w:sz w:val="18"/>
                <w:szCs w:val="18"/>
                <w:shd w:val="clear" w:color="auto" w:fill="FFFFFF"/>
              </w:rPr>
              <w:t xml:space="preserve">Opis predmeta/postavke 1: Projektna dokumentacija, dovoljenja </w:t>
            </w:r>
            <w:r w:rsidR="0090191E">
              <w:rPr>
                <w:rFonts w:ascii="Arial" w:hAnsi="Arial" w:cs="Arial"/>
                <w:b/>
                <w:bCs/>
                <w:color w:val="000000"/>
                <w:position w:val="-2"/>
                <w:sz w:val="18"/>
                <w:szCs w:val="18"/>
                <w:shd w:val="clear" w:color="auto" w:fill="FFFFFF"/>
              </w:rPr>
              <w:t>in</w:t>
            </w:r>
            <w:r>
              <w:rPr>
                <w:rFonts w:ascii="Arial" w:hAnsi="Arial" w:cs="Arial"/>
                <w:b/>
                <w:bCs/>
                <w:color w:val="000000"/>
                <w:position w:val="-2"/>
                <w:sz w:val="18"/>
                <w:szCs w:val="18"/>
                <w:shd w:val="clear" w:color="auto" w:fill="FFFFFF"/>
              </w:rPr>
              <w:t xml:space="preserve"> Popisi del s ponudbenim predračunom</w:t>
            </w:r>
          </w:p>
        </w:tc>
      </w:tr>
    </w:tbl>
    <w:p w:rsidR="00037CBC" w:rsidRDefault="00432BFA">
      <w:pPr>
        <w:spacing w:before="225" w:after="225" w:line="240" w:lineRule="auto"/>
        <w:jc w:val="both"/>
      </w:pPr>
      <w:r>
        <w:rPr>
          <w:rFonts w:ascii="Arial" w:hAnsi="Arial" w:cs="Arial"/>
          <w:color w:val="000000"/>
          <w:sz w:val="18"/>
          <w:szCs w:val="18"/>
        </w:rPr>
        <w:t>Priloga in sestavni del te razpisne dokum</w:t>
      </w:r>
      <w:r w:rsidR="0090191E">
        <w:rPr>
          <w:rFonts w:ascii="Arial" w:hAnsi="Arial" w:cs="Arial"/>
          <w:color w:val="000000"/>
          <w:sz w:val="18"/>
          <w:szCs w:val="18"/>
        </w:rPr>
        <w:t>e</w:t>
      </w:r>
      <w:r>
        <w:rPr>
          <w:rFonts w:ascii="Arial" w:hAnsi="Arial" w:cs="Arial"/>
          <w:color w:val="000000"/>
          <w:sz w:val="18"/>
          <w:szCs w:val="18"/>
        </w:rPr>
        <w:t>ntacije je tudi sledeča dokumentacija:</w:t>
      </w:r>
    </w:p>
    <w:p w:rsidR="00037CBC" w:rsidRDefault="00432BFA" w:rsidP="0090191E">
      <w:pPr>
        <w:pStyle w:val="Odstavekseznama"/>
        <w:numPr>
          <w:ilvl w:val="0"/>
          <w:numId w:val="44"/>
        </w:numPr>
        <w:spacing w:before="225" w:after="225" w:line="240" w:lineRule="auto"/>
        <w:jc w:val="both"/>
      </w:pPr>
      <w:r w:rsidRPr="0090191E">
        <w:rPr>
          <w:rFonts w:ascii="Arial" w:hAnsi="Arial" w:cs="Arial"/>
          <w:color w:val="000000"/>
          <w:sz w:val="18"/>
          <w:szCs w:val="18"/>
        </w:rPr>
        <w:t>DGD (projektna dokumentacija za pr</w:t>
      </w:r>
      <w:r w:rsidR="004E3306">
        <w:rPr>
          <w:rFonts w:ascii="Arial" w:hAnsi="Arial" w:cs="Arial"/>
          <w:color w:val="000000"/>
          <w:sz w:val="18"/>
          <w:szCs w:val="18"/>
        </w:rPr>
        <w:t>i</w:t>
      </w:r>
      <w:r w:rsidRPr="0090191E">
        <w:rPr>
          <w:rFonts w:ascii="Arial" w:hAnsi="Arial" w:cs="Arial"/>
          <w:color w:val="000000"/>
          <w:sz w:val="18"/>
          <w:szCs w:val="18"/>
        </w:rPr>
        <w:t>dobivanje mnenj in gradbenega dov</w:t>
      </w:r>
      <w:r w:rsidR="004E3306">
        <w:rPr>
          <w:rFonts w:ascii="Arial" w:hAnsi="Arial" w:cs="Arial"/>
          <w:color w:val="000000"/>
          <w:sz w:val="18"/>
          <w:szCs w:val="18"/>
        </w:rPr>
        <w:t>o</w:t>
      </w:r>
      <w:r w:rsidRPr="0090191E">
        <w:rPr>
          <w:rFonts w:ascii="Arial" w:hAnsi="Arial" w:cs="Arial"/>
          <w:color w:val="000000"/>
          <w:sz w:val="18"/>
          <w:szCs w:val="18"/>
        </w:rPr>
        <w:t xml:space="preserve">ljenja), št. 18-016, julij 2018, </w:t>
      </w:r>
    </w:p>
    <w:p w:rsidR="00037CBC" w:rsidRDefault="00432BFA" w:rsidP="0090191E">
      <w:pPr>
        <w:pStyle w:val="Odstavekseznama"/>
        <w:numPr>
          <w:ilvl w:val="0"/>
          <w:numId w:val="44"/>
        </w:numPr>
        <w:spacing w:before="225" w:after="225" w:line="240" w:lineRule="auto"/>
        <w:jc w:val="both"/>
      </w:pPr>
      <w:r w:rsidRPr="0090191E">
        <w:rPr>
          <w:rFonts w:ascii="Arial" w:hAnsi="Arial" w:cs="Arial"/>
          <w:color w:val="000000"/>
          <w:sz w:val="18"/>
          <w:szCs w:val="18"/>
        </w:rPr>
        <w:t>Dopolnitev dokum</w:t>
      </w:r>
      <w:r w:rsidR="0090191E">
        <w:rPr>
          <w:rFonts w:ascii="Arial" w:hAnsi="Arial" w:cs="Arial"/>
          <w:color w:val="000000"/>
          <w:sz w:val="18"/>
          <w:szCs w:val="18"/>
        </w:rPr>
        <w:t>e</w:t>
      </w:r>
      <w:r w:rsidRPr="0090191E">
        <w:rPr>
          <w:rFonts w:ascii="Arial" w:hAnsi="Arial" w:cs="Arial"/>
          <w:color w:val="000000"/>
          <w:sz w:val="18"/>
          <w:szCs w:val="18"/>
        </w:rPr>
        <w:t>ntacije za</w:t>
      </w:r>
      <w:r w:rsidR="0090191E">
        <w:rPr>
          <w:rFonts w:ascii="Arial" w:hAnsi="Arial" w:cs="Arial"/>
          <w:color w:val="000000"/>
          <w:sz w:val="18"/>
          <w:szCs w:val="18"/>
        </w:rPr>
        <w:t xml:space="preserve"> gradbeno dovoljenje (DGD), št. 18-06, oktober 2018,</w:t>
      </w:r>
    </w:p>
    <w:p w:rsidR="00037CBC" w:rsidRDefault="00432BFA" w:rsidP="0090191E">
      <w:pPr>
        <w:pStyle w:val="Odstavekseznama"/>
        <w:numPr>
          <w:ilvl w:val="0"/>
          <w:numId w:val="44"/>
        </w:numPr>
        <w:spacing w:before="225" w:after="225" w:line="240" w:lineRule="auto"/>
        <w:jc w:val="both"/>
      </w:pPr>
      <w:r w:rsidRPr="0090191E">
        <w:rPr>
          <w:rFonts w:ascii="Arial" w:hAnsi="Arial" w:cs="Arial"/>
          <w:color w:val="000000"/>
          <w:sz w:val="18"/>
          <w:szCs w:val="18"/>
        </w:rPr>
        <w:t>Gradbeno dov</w:t>
      </w:r>
      <w:r w:rsidR="0090191E">
        <w:rPr>
          <w:rFonts w:ascii="Arial" w:hAnsi="Arial" w:cs="Arial"/>
          <w:color w:val="000000"/>
          <w:sz w:val="18"/>
          <w:szCs w:val="18"/>
        </w:rPr>
        <w:t>o</w:t>
      </w:r>
      <w:r w:rsidRPr="0090191E">
        <w:rPr>
          <w:rFonts w:ascii="Arial" w:hAnsi="Arial" w:cs="Arial"/>
          <w:color w:val="000000"/>
          <w:sz w:val="18"/>
          <w:szCs w:val="18"/>
        </w:rPr>
        <w:t>ljenje, št. 3561-339/2018-10</w:t>
      </w:r>
      <w:r w:rsidR="0090191E">
        <w:rPr>
          <w:rFonts w:ascii="Arial" w:hAnsi="Arial" w:cs="Arial"/>
          <w:color w:val="000000"/>
          <w:sz w:val="18"/>
          <w:szCs w:val="18"/>
        </w:rPr>
        <w:t xml:space="preserve"> z dne 7. 11. 2018,</w:t>
      </w:r>
    </w:p>
    <w:p w:rsidR="00037CBC" w:rsidRDefault="00432BFA" w:rsidP="0090191E">
      <w:pPr>
        <w:pStyle w:val="Odstavekseznama"/>
        <w:numPr>
          <w:ilvl w:val="0"/>
          <w:numId w:val="44"/>
        </w:numPr>
        <w:spacing w:before="225" w:after="225" w:line="240" w:lineRule="auto"/>
        <w:jc w:val="both"/>
      </w:pPr>
      <w:r w:rsidRPr="0090191E">
        <w:rPr>
          <w:rFonts w:ascii="Arial" w:hAnsi="Arial" w:cs="Arial"/>
          <w:color w:val="000000"/>
          <w:sz w:val="18"/>
          <w:szCs w:val="18"/>
        </w:rPr>
        <w:t>PZI (projektna dokum</w:t>
      </w:r>
      <w:r w:rsidR="0090191E">
        <w:rPr>
          <w:rFonts w:ascii="Arial" w:hAnsi="Arial" w:cs="Arial"/>
          <w:color w:val="000000"/>
          <w:sz w:val="18"/>
          <w:szCs w:val="18"/>
        </w:rPr>
        <w:t>e</w:t>
      </w:r>
      <w:r w:rsidRPr="0090191E">
        <w:rPr>
          <w:rFonts w:ascii="Arial" w:hAnsi="Arial" w:cs="Arial"/>
          <w:color w:val="000000"/>
          <w:sz w:val="18"/>
          <w:szCs w:val="18"/>
        </w:rPr>
        <w:t>ntacija za izvedbo gradnje), št. 18-016</w:t>
      </w:r>
      <w:r w:rsidR="0090191E">
        <w:rPr>
          <w:rFonts w:ascii="Arial" w:hAnsi="Arial" w:cs="Arial"/>
          <w:color w:val="000000"/>
          <w:sz w:val="18"/>
          <w:szCs w:val="18"/>
        </w:rPr>
        <w:t>, november 2018.</w:t>
      </w:r>
    </w:p>
    <w:p w:rsidR="00037CBC" w:rsidRDefault="00432BFA">
      <w:pPr>
        <w:spacing w:before="225" w:after="225" w:line="240" w:lineRule="auto"/>
        <w:jc w:val="both"/>
      </w:pPr>
      <w:r>
        <w:rPr>
          <w:rFonts w:ascii="Arial" w:hAnsi="Arial" w:cs="Arial"/>
          <w:color w:val="000000"/>
          <w:sz w:val="18"/>
          <w:szCs w:val="18"/>
        </w:rPr>
        <w:t>Prav tako sestavni del te razpisne dokum</w:t>
      </w:r>
      <w:r w:rsidR="0090191E">
        <w:rPr>
          <w:rFonts w:ascii="Arial" w:hAnsi="Arial" w:cs="Arial"/>
          <w:color w:val="000000"/>
          <w:sz w:val="18"/>
          <w:szCs w:val="18"/>
        </w:rPr>
        <w:t>e</w:t>
      </w:r>
      <w:r>
        <w:rPr>
          <w:rFonts w:ascii="Arial" w:hAnsi="Arial" w:cs="Arial"/>
          <w:color w:val="000000"/>
          <w:sz w:val="18"/>
          <w:szCs w:val="18"/>
        </w:rPr>
        <w:t>ntacije predstavljajo Popisi del s ponudbenim predračunom.</w:t>
      </w:r>
    </w:p>
    <w:p w:rsidR="00037CBC" w:rsidRDefault="00432BFA">
      <w:pPr>
        <w:spacing w:before="225" w:after="225" w:line="240" w:lineRule="auto"/>
        <w:jc w:val="both"/>
      </w:pPr>
      <w:r>
        <w:rPr>
          <w:rFonts w:ascii="Arial" w:hAnsi="Arial" w:cs="Arial"/>
          <w:color w:val="000000"/>
          <w:sz w:val="18"/>
          <w:szCs w:val="18"/>
        </w:rPr>
        <w:t>Navedeno dokum</w:t>
      </w:r>
      <w:r w:rsidR="0090191E">
        <w:rPr>
          <w:rFonts w:ascii="Arial" w:hAnsi="Arial" w:cs="Arial"/>
          <w:color w:val="000000"/>
          <w:sz w:val="18"/>
          <w:szCs w:val="18"/>
        </w:rPr>
        <w:t>e</w:t>
      </w:r>
      <w:r>
        <w:rPr>
          <w:rFonts w:ascii="Arial" w:hAnsi="Arial" w:cs="Arial"/>
          <w:color w:val="000000"/>
          <w:sz w:val="18"/>
          <w:szCs w:val="18"/>
        </w:rPr>
        <w:t>ntacijo so ponudniki dolžni v celoti upoštevati pri pripravi ponudbe. V pr</w:t>
      </w:r>
      <w:r w:rsidR="004E3306">
        <w:rPr>
          <w:rFonts w:ascii="Arial" w:hAnsi="Arial" w:cs="Arial"/>
          <w:color w:val="000000"/>
          <w:sz w:val="18"/>
          <w:szCs w:val="18"/>
        </w:rPr>
        <w:t>i</w:t>
      </w:r>
      <w:r>
        <w:rPr>
          <w:rFonts w:ascii="Arial" w:hAnsi="Arial" w:cs="Arial"/>
          <w:color w:val="000000"/>
          <w:sz w:val="18"/>
          <w:szCs w:val="18"/>
        </w:rPr>
        <w:t>meru, da posamezne postavke niso natančno opredeljene ali pisane v okviru Popisa del s ponudbenim predračunom, njihova vsebina pa izhaja iz razpisne dokum</w:t>
      </w:r>
      <w:r w:rsidR="0090191E">
        <w:rPr>
          <w:rFonts w:ascii="Arial" w:hAnsi="Arial" w:cs="Arial"/>
          <w:color w:val="000000"/>
          <w:sz w:val="18"/>
          <w:szCs w:val="18"/>
        </w:rPr>
        <w:t>e</w:t>
      </w:r>
      <w:r>
        <w:rPr>
          <w:rFonts w:ascii="Arial" w:hAnsi="Arial" w:cs="Arial"/>
          <w:color w:val="000000"/>
          <w:sz w:val="18"/>
          <w:szCs w:val="18"/>
        </w:rPr>
        <w:t>ntacije ali njenih prilog, se smatra, da je ponudnik v polnosti seznanjen s predmetom javnega naročila ter da je v okviru ponudbenega predračuna upošteval vse projektne rešitve iz celotne dokum</w:t>
      </w:r>
      <w:r w:rsidR="0090191E">
        <w:rPr>
          <w:rFonts w:ascii="Arial" w:hAnsi="Arial" w:cs="Arial"/>
          <w:color w:val="000000"/>
          <w:sz w:val="18"/>
          <w:szCs w:val="18"/>
        </w:rPr>
        <w:t>e</w:t>
      </w:r>
      <w:r>
        <w:rPr>
          <w:rFonts w:ascii="Arial" w:hAnsi="Arial" w:cs="Arial"/>
          <w:color w:val="000000"/>
          <w:sz w:val="18"/>
          <w:szCs w:val="18"/>
        </w:rPr>
        <w:t>ntacije.</w:t>
      </w:r>
    </w:p>
    <w:p w:rsidR="00037CBC" w:rsidRPr="0090191E" w:rsidRDefault="00432BFA">
      <w:pPr>
        <w:spacing w:before="225" w:after="225" w:line="240" w:lineRule="auto"/>
        <w:jc w:val="both"/>
        <w:rPr>
          <w:b/>
        </w:rPr>
      </w:pPr>
      <w:r w:rsidRPr="0090191E">
        <w:rPr>
          <w:rFonts w:ascii="Arial" w:hAnsi="Arial" w:cs="Arial"/>
          <w:b/>
          <w:color w:val="000000"/>
          <w:sz w:val="18"/>
          <w:szCs w:val="18"/>
        </w:rPr>
        <w:t>Zgoraj navedena projektna dokum</w:t>
      </w:r>
      <w:r w:rsidR="0090191E" w:rsidRPr="0090191E">
        <w:rPr>
          <w:rFonts w:ascii="Arial" w:hAnsi="Arial" w:cs="Arial"/>
          <w:b/>
          <w:color w:val="000000"/>
          <w:sz w:val="18"/>
          <w:szCs w:val="18"/>
        </w:rPr>
        <w:t>e</w:t>
      </w:r>
      <w:r w:rsidRPr="0090191E">
        <w:rPr>
          <w:rFonts w:ascii="Arial" w:hAnsi="Arial" w:cs="Arial"/>
          <w:b/>
          <w:color w:val="000000"/>
          <w:sz w:val="18"/>
          <w:szCs w:val="18"/>
        </w:rPr>
        <w:t>ntacija</w:t>
      </w:r>
      <w:r w:rsidR="0090191E" w:rsidRPr="0090191E">
        <w:rPr>
          <w:rFonts w:ascii="Arial" w:hAnsi="Arial" w:cs="Arial"/>
          <w:b/>
          <w:color w:val="000000"/>
          <w:sz w:val="18"/>
          <w:szCs w:val="18"/>
        </w:rPr>
        <w:t xml:space="preserve"> in popisi del</w:t>
      </w:r>
      <w:r w:rsidRPr="0090191E">
        <w:rPr>
          <w:rFonts w:ascii="Arial" w:hAnsi="Arial" w:cs="Arial"/>
          <w:b/>
          <w:color w:val="000000"/>
          <w:sz w:val="18"/>
          <w:szCs w:val="18"/>
        </w:rPr>
        <w:t xml:space="preserve"> je objavljena na spletni strani naročnika, Obč</w:t>
      </w:r>
      <w:r w:rsidR="0090191E" w:rsidRPr="0090191E">
        <w:rPr>
          <w:rFonts w:ascii="Arial" w:hAnsi="Arial" w:cs="Arial"/>
          <w:b/>
          <w:color w:val="000000"/>
          <w:sz w:val="18"/>
          <w:szCs w:val="18"/>
        </w:rPr>
        <w:t>i</w:t>
      </w:r>
      <w:r w:rsidRPr="0090191E">
        <w:rPr>
          <w:rFonts w:ascii="Arial" w:hAnsi="Arial" w:cs="Arial"/>
          <w:b/>
          <w:color w:val="000000"/>
          <w:sz w:val="18"/>
          <w:szCs w:val="18"/>
        </w:rPr>
        <w:t>na Gornja Radgona</w:t>
      </w:r>
      <w:r w:rsidR="0090191E" w:rsidRPr="0090191E">
        <w:rPr>
          <w:rFonts w:ascii="Arial" w:hAnsi="Arial" w:cs="Arial"/>
          <w:b/>
          <w:color w:val="000000"/>
          <w:sz w:val="18"/>
          <w:szCs w:val="18"/>
        </w:rPr>
        <w:t>, v rubriki Razpisi</w:t>
      </w:r>
      <w:r w:rsidR="00713181">
        <w:rPr>
          <w:rFonts w:ascii="Arial" w:hAnsi="Arial" w:cs="Arial"/>
          <w:b/>
          <w:color w:val="000000"/>
          <w:sz w:val="18"/>
          <w:szCs w:val="18"/>
        </w:rPr>
        <w:t xml:space="preserve">, </w:t>
      </w:r>
      <w:hyperlink r:id="rId18" w:history="1">
        <w:r w:rsidR="00713181" w:rsidRPr="00713181">
          <w:rPr>
            <w:rStyle w:val="Hiperpovezava"/>
            <w:rFonts w:ascii="Arial" w:hAnsi="Arial" w:cs="Arial"/>
            <w:sz w:val="18"/>
            <w:szCs w:val="18"/>
          </w:rPr>
          <w:t>https://www.gor-radgona.si/novice/razpisi/</w:t>
        </w:r>
      </w:hyperlink>
      <w:r w:rsidRPr="0090191E">
        <w:rPr>
          <w:rFonts w:ascii="Arial" w:hAnsi="Arial" w:cs="Arial"/>
          <w:b/>
          <w:color w:val="000000"/>
          <w:sz w:val="18"/>
          <w:szCs w:val="18"/>
        </w:rPr>
        <w:t>.</w:t>
      </w:r>
    </w:p>
    <w:tbl>
      <w:tblPr>
        <w:tblStyle w:val="NormalTablePHPDOCX"/>
        <w:tblW w:w="2500" w:type="pct"/>
        <w:tblInd w:w="108" w:type="dxa"/>
        <w:tblLook w:val="04A0" w:firstRow="1" w:lastRow="0" w:firstColumn="1" w:lastColumn="0" w:noHBand="0" w:noVBand="1"/>
      </w:tblPr>
      <w:tblGrid>
        <w:gridCol w:w="4529"/>
      </w:tblGrid>
      <w:tr w:rsidR="00037CB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7CBC" w:rsidRDefault="00432BFA">
            <w:r>
              <w:rPr>
                <w:rFonts w:ascii="Arial" w:hAnsi="Arial" w:cs="Arial"/>
                <w:b/>
                <w:bCs/>
                <w:color w:val="000000"/>
                <w:position w:val="-2"/>
                <w:sz w:val="18"/>
                <w:szCs w:val="18"/>
                <w:shd w:val="clear" w:color="auto" w:fill="FFFFFF"/>
              </w:rPr>
              <w:t>Opis predmeta/postavke 2: Terminski plan</w:t>
            </w:r>
          </w:p>
        </w:tc>
      </w:tr>
    </w:tbl>
    <w:p w:rsidR="00037CBC" w:rsidRDefault="00432BFA">
      <w:pPr>
        <w:spacing w:before="225" w:after="225" w:line="240" w:lineRule="auto"/>
        <w:jc w:val="both"/>
      </w:pPr>
      <w:r>
        <w:rPr>
          <w:rFonts w:ascii="Arial" w:hAnsi="Arial" w:cs="Arial"/>
          <w:color w:val="000000"/>
          <w:sz w:val="18"/>
          <w:szCs w:val="18"/>
        </w:rPr>
        <w:t xml:space="preserve">Izbrani ponudnik mora pričeti z izvajanjem predmeta javnega naročila nemudoma po uvedbi v delo in ga izvesti </w:t>
      </w:r>
      <w:r w:rsidRPr="0090191E">
        <w:rPr>
          <w:rFonts w:ascii="Arial" w:hAnsi="Arial" w:cs="Arial"/>
          <w:b/>
          <w:color w:val="000000"/>
          <w:sz w:val="18"/>
          <w:szCs w:val="18"/>
        </w:rPr>
        <w:t xml:space="preserve">najkasneje </w:t>
      </w:r>
      <w:r w:rsidR="00467AD3">
        <w:rPr>
          <w:rFonts w:ascii="Arial" w:hAnsi="Arial" w:cs="Arial"/>
          <w:b/>
          <w:color w:val="000000"/>
          <w:sz w:val="18"/>
          <w:szCs w:val="18"/>
        </w:rPr>
        <w:t xml:space="preserve">v roku </w:t>
      </w:r>
      <w:r w:rsidR="004E4017">
        <w:rPr>
          <w:rFonts w:ascii="Arial" w:hAnsi="Arial" w:cs="Arial"/>
          <w:b/>
          <w:color w:val="000000"/>
          <w:sz w:val="18"/>
          <w:szCs w:val="18"/>
        </w:rPr>
        <w:t>desetih (</w:t>
      </w:r>
      <w:r w:rsidR="00467AD3">
        <w:rPr>
          <w:rFonts w:ascii="Arial" w:hAnsi="Arial" w:cs="Arial"/>
          <w:b/>
          <w:color w:val="000000"/>
          <w:sz w:val="18"/>
          <w:szCs w:val="18"/>
        </w:rPr>
        <w:t>10</w:t>
      </w:r>
      <w:r w:rsidR="004E4017">
        <w:rPr>
          <w:rFonts w:ascii="Arial" w:hAnsi="Arial" w:cs="Arial"/>
          <w:b/>
          <w:color w:val="000000"/>
          <w:sz w:val="18"/>
          <w:szCs w:val="18"/>
        </w:rPr>
        <w:t>)</w:t>
      </w:r>
      <w:r w:rsidR="00467AD3">
        <w:rPr>
          <w:rFonts w:ascii="Arial" w:hAnsi="Arial" w:cs="Arial"/>
          <w:b/>
          <w:color w:val="000000"/>
          <w:sz w:val="18"/>
          <w:szCs w:val="18"/>
        </w:rPr>
        <w:t xml:space="preserve"> mesecih od dneva uvedbe v delo</w:t>
      </w:r>
      <w:r w:rsidRPr="0090191E">
        <w:rPr>
          <w:rFonts w:ascii="Arial" w:hAnsi="Arial" w:cs="Arial"/>
          <w:b/>
          <w:color w:val="000000"/>
          <w:sz w:val="18"/>
          <w:szCs w:val="18"/>
        </w:rPr>
        <w:t>.</w:t>
      </w:r>
      <w:r>
        <w:rPr>
          <w:rFonts w:ascii="Arial" w:hAnsi="Arial" w:cs="Arial"/>
          <w:color w:val="000000"/>
          <w:sz w:val="18"/>
          <w:szCs w:val="18"/>
        </w:rPr>
        <w:t xml:space="preserve"> Naročnik bo ponudnika uvedel v delo najkasneje v roku petih delovnih dni po podpisu pogodbe. Navedeni rok vključuje izvedbo vseh pogodbenih obveznosti, vključno s vso potrebno projektno in tehnično dokumentacijo, potrebno za pridobitev uporabnega dovoljenja.</w:t>
      </w:r>
    </w:p>
    <w:p w:rsidR="00037CBC" w:rsidRDefault="00432BFA">
      <w:pPr>
        <w:spacing w:before="225" w:after="225" w:line="240" w:lineRule="auto"/>
        <w:jc w:val="both"/>
      </w:pPr>
      <w:r>
        <w:rPr>
          <w:rFonts w:ascii="Arial" w:hAnsi="Arial" w:cs="Arial"/>
          <w:color w:val="000000"/>
          <w:sz w:val="18"/>
          <w:szCs w:val="18"/>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w:t>
      </w:r>
    </w:p>
    <w:p w:rsidR="00037CBC" w:rsidRDefault="00432BFA">
      <w:pPr>
        <w:spacing w:before="225" w:after="225" w:line="240" w:lineRule="auto"/>
        <w:jc w:val="both"/>
      </w:pPr>
      <w:r>
        <w:rPr>
          <w:rFonts w:ascii="Arial" w:hAnsi="Arial" w:cs="Arial"/>
          <w:color w:val="000000"/>
          <w:sz w:val="18"/>
          <w:szCs w:val="18"/>
        </w:rPr>
        <w:t>V kolikor bi izvajalec zamudil s končnim rokom določenim v prvem odstavku je naročniku v celoti odgovoren za vso škodo, ki bi mu zaradi izvajalčeve zamude nastala.</w:t>
      </w:r>
    </w:p>
    <w:p w:rsidR="00037CBC" w:rsidRDefault="00432BFA">
      <w:pPr>
        <w:spacing w:before="225" w:after="225" w:line="240" w:lineRule="auto"/>
        <w:jc w:val="both"/>
      </w:pPr>
      <w:r>
        <w:rPr>
          <w:rFonts w:ascii="Arial" w:hAnsi="Arial" w:cs="Arial"/>
          <w:color w:val="000000"/>
          <w:sz w:val="18"/>
          <w:szCs w:val="18"/>
        </w:rPr>
        <w:lastRenderedPageBreak/>
        <w:t>Podroben terminski plan s faznimi roki in končnim rokom za izvedbo pogodbenih del, vključno s finančnim planom rabe sredstev je dolžan izdelati izbrani ponudnik in ga v roku desetih (10) dni po podpisu pogodbe predložiti naročniku v pregled in potrditev.</w:t>
      </w:r>
    </w:p>
    <w:tbl>
      <w:tblPr>
        <w:tblStyle w:val="NormalTablePHPDOCX"/>
        <w:tblW w:w="2500" w:type="pct"/>
        <w:tblInd w:w="108" w:type="dxa"/>
        <w:tblLook w:val="04A0" w:firstRow="1" w:lastRow="0" w:firstColumn="1" w:lastColumn="0" w:noHBand="0" w:noVBand="1"/>
      </w:tblPr>
      <w:tblGrid>
        <w:gridCol w:w="4529"/>
      </w:tblGrid>
      <w:tr w:rsidR="00037CBC">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7CBC" w:rsidRDefault="00432BFA">
            <w:r>
              <w:rPr>
                <w:rFonts w:ascii="Arial" w:hAnsi="Arial" w:cs="Arial"/>
                <w:b/>
                <w:bCs/>
                <w:color w:val="000000"/>
                <w:position w:val="-2"/>
                <w:sz w:val="18"/>
                <w:szCs w:val="18"/>
                <w:shd w:val="clear" w:color="auto" w:fill="FFFFFF"/>
              </w:rPr>
              <w:t>Opis predmeta/postavke 3: Garancijska doba</w:t>
            </w:r>
          </w:p>
        </w:tc>
      </w:tr>
    </w:tbl>
    <w:p w:rsidR="00037CBC" w:rsidRDefault="00432BFA">
      <w:pPr>
        <w:spacing w:before="225" w:after="225" w:line="240" w:lineRule="auto"/>
        <w:jc w:val="both"/>
      </w:pPr>
      <w:r>
        <w:rPr>
          <w:rFonts w:ascii="Arial" w:hAnsi="Arial" w:cs="Arial"/>
          <w:color w:val="000000"/>
          <w:sz w:val="18"/>
          <w:szCs w:val="18"/>
        </w:rPr>
        <w:t>Za izvedena dela in vgrajene materiale vključno z opremo se zahteva garancijska doba najmanj 5 let od izvedbe uspešnega kvalitetnega pregleda in prevzema del s strani naročnika. </w:t>
      </w:r>
    </w:p>
    <w:p w:rsidR="00037CBC" w:rsidRDefault="00037CBC">
      <w:pPr>
        <w:sectPr w:rsidR="00037CBC" w:rsidSect="00D931BF">
          <w:pgSz w:w="11906" w:h="16838"/>
          <w:pgMar w:top="1418" w:right="1418" w:bottom="1418" w:left="1418" w:header="567" w:footer="680" w:gutter="0"/>
          <w:cols w:space="708"/>
          <w:docGrid w:linePitch="360"/>
        </w:sectPr>
      </w:pPr>
    </w:p>
    <w:p w:rsidR="00432BFA" w:rsidRPr="00A17BFF" w:rsidRDefault="00432BFA" w:rsidP="00432BF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32BFA" w:rsidRPr="00A17BFF" w:rsidRDefault="00432BFA" w:rsidP="00432BFA">
      <w:pPr>
        <w:pStyle w:val="Paragraf"/>
        <w:rPr>
          <w:rFonts w:ascii="Arial" w:hAnsi="Arial" w:cs="Arial"/>
        </w:rPr>
      </w:pPr>
    </w:p>
    <w:p w:rsidR="00037CBC" w:rsidRDefault="00432BF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37CBC" w:rsidRDefault="00432BFA">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37CBC" w:rsidRDefault="00432BF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037CBC" w:rsidRDefault="00432BFA">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432BFA" w:rsidRPr="00A17BFF" w:rsidRDefault="00432BFA" w:rsidP="00432BF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37CBC">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7CBC" w:rsidRDefault="00432BFA">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7CBC" w:rsidRDefault="00432BFA">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7CBC" w:rsidRDefault="00432BFA">
            <w:pPr>
              <w:jc w:val="center"/>
            </w:pPr>
            <w:r>
              <w:rPr>
                <w:rFonts w:ascii="Arial" w:hAnsi="Arial" w:cs="Arial"/>
                <w:b/>
                <w:bCs/>
                <w:color w:val="000000"/>
                <w:position w:val="-3"/>
                <w:sz w:val="20"/>
                <w:szCs w:val="20"/>
                <w:shd w:val="clear" w:color="auto" w:fill="AAAAAA"/>
              </w:rPr>
              <w:t>Opombe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Ponudba</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B03A8"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037CBC" w:rsidRDefault="00CF598B">
            <w:pPr>
              <w:spacing w:before="135" w:after="135"/>
              <w:jc w:val="both"/>
              <w:textAlignment w:val="center"/>
            </w:pPr>
            <w:r>
              <w:rPr>
                <w:rFonts w:ascii="Arial" w:hAnsi="Arial" w:cs="Arial"/>
                <w:color w:val="000000"/>
                <w:position w:val="-2"/>
                <w:sz w:val="18"/>
                <w:szCs w:val="18"/>
              </w:rPr>
              <w:t xml:space="preserve">Obrazec mora biti v aplikaciji e-JN predložen v razdelku </w:t>
            </w:r>
            <w:r w:rsidR="00EB03A8">
              <w:rPr>
                <w:rFonts w:ascii="Arial" w:hAnsi="Arial" w:cs="Arial"/>
                <w:color w:val="000000"/>
                <w:position w:val="-2"/>
                <w:sz w:val="18"/>
                <w:szCs w:val="18"/>
              </w:rPr>
              <w:t xml:space="preserve">»Ostale priloge« </w:t>
            </w:r>
          </w:p>
        </w:tc>
      </w:tr>
      <w:tr w:rsidR="00FD076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0761" w:rsidRDefault="00FD0761">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0761" w:rsidRDefault="00FD0761">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0761" w:rsidRDefault="00EB03A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EB03A8" w:rsidRDefault="00CF598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w:t>
            </w:r>
            <w:r w:rsidR="00EB03A8">
              <w:rPr>
                <w:rFonts w:ascii="Arial" w:hAnsi="Arial" w:cs="Arial"/>
                <w:color w:val="000000"/>
                <w:position w:val="-2"/>
                <w:sz w:val="18"/>
                <w:szCs w:val="18"/>
              </w:rPr>
              <w:t xml:space="preserve"> »Predračun«</w:t>
            </w:r>
            <w:r w:rsidR="00CF366D">
              <w:rPr>
                <w:rFonts w:ascii="Arial" w:hAnsi="Arial" w:cs="Arial"/>
                <w:color w:val="000000"/>
                <w:position w:val="-2"/>
                <w:sz w:val="18"/>
                <w:szCs w:val="18"/>
              </w:rPr>
              <w:t>, ki je javen</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8461D1" w:rsidRDefault="008461D1">
            <w:pPr>
              <w:rPr>
                <w:rFonts w:ascii="Arial" w:hAnsi="Arial" w:cs="Arial"/>
                <w:sz w:val="18"/>
                <w:szCs w:val="18"/>
              </w:rPr>
            </w:pPr>
            <w:r w:rsidRPr="008461D1">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Krovna izjava</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563236"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8461D1" w:rsidRDefault="008461D1">
            <w:pPr>
              <w:rPr>
                <w:rFonts w:ascii="Arial" w:hAnsi="Arial" w:cs="Arial"/>
                <w:sz w:val="18"/>
                <w:szCs w:val="18"/>
              </w:rPr>
            </w:pPr>
            <w:r w:rsidRPr="008461D1">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ESPD</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pPr>
            <w:r>
              <w:rPr>
                <w:rFonts w:ascii="Arial" w:hAnsi="Arial" w:cs="Arial"/>
                <w:color w:val="000000"/>
                <w:position w:val="-2"/>
                <w:sz w:val="18"/>
                <w:szCs w:val="18"/>
              </w:rPr>
              <w:t>Izpolnjen .xml, uvoziti v e-Oddajo</w:t>
            </w:r>
            <w:r w:rsidR="007E6AA1">
              <w:rPr>
                <w:rFonts w:ascii="Arial" w:hAnsi="Arial" w:cs="Arial"/>
                <w:color w:val="000000"/>
                <w:position w:val="-2"/>
                <w:sz w:val="18"/>
                <w:szCs w:val="18"/>
              </w:rPr>
              <w:t>, v razdelek »ESPD«</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8461D1" w:rsidRDefault="008461D1">
            <w:pPr>
              <w:rPr>
                <w:sz w:val="18"/>
                <w:szCs w:val="18"/>
              </w:rPr>
            </w:pPr>
            <w:r w:rsidRPr="008461D1">
              <w:rPr>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gospodarskega subjekta in pooblastilo za pridobitev podatkov iz kazenske evidence</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A01430"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CF598B" w:rsidRDefault="008461D1">
            <w:pPr>
              <w:rPr>
                <w:rFonts w:ascii="Arial" w:hAnsi="Arial" w:cs="Arial"/>
                <w:sz w:val="18"/>
                <w:szCs w:val="18"/>
              </w:rPr>
            </w:pPr>
            <w:r w:rsidRPr="00CF598B">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članov organov in zastopnikov gospodarskega subjekta in pooblastilo za pridobitev podatkov iz kazenske evidence</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01430" w:rsidRPr="00A01430"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rsidR="00037CBC" w:rsidRDefault="00CF598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p w:rsidR="00A01430" w:rsidRDefault="00A01430">
            <w:pPr>
              <w:spacing w:before="135" w:after="135"/>
              <w:jc w:val="both"/>
              <w:textAlignment w:val="center"/>
            </w:pP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CF598B" w:rsidRDefault="008461D1">
            <w:pPr>
              <w:rPr>
                <w:rFonts w:ascii="Arial" w:hAnsi="Arial" w:cs="Arial"/>
                <w:sz w:val="18"/>
                <w:szCs w:val="18"/>
              </w:rPr>
            </w:pPr>
            <w:r w:rsidRPr="00CF598B">
              <w:rPr>
                <w:rFonts w:ascii="Arial" w:hAnsi="Arial" w:cs="Arial"/>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xml:space="preserve">Referenčna lista </w:t>
            </w:r>
            <w:r w:rsidR="00E57F65">
              <w:rPr>
                <w:rFonts w:ascii="Arial" w:hAnsi="Arial" w:cs="Arial"/>
                <w:color w:val="000000"/>
                <w:position w:val="-2"/>
                <w:sz w:val="18"/>
                <w:szCs w:val="18"/>
              </w:rPr>
              <w:t>ponudnika</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A01430">
              <w:rPr>
                <w:rFonts w:ascii="Arial" w:hAnsi="Arial" w:cs="Arial"/>
                <w:color w:val="000000"/>
                <w:position w:val="-2"/>
                <w:sz w:val="18"/>
                <w:szCs w:val="18"/>
              </w:rPr>
              <w:t>, podpisan in žigosan</w:t>
            </w:r>
          </w:p>
          <w:p w:rsidR="00CF598B"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CF598B" w:rsidRDefault="008461D1">
            <w:pPr>
              <w:rPr>
                <w:rFonts w:ascii="Arial" w:hAnsi="Arial" w:cs="Arial"/>
                <w:sz w:val="18"/>
                <w:szCs w:val="18"/>
              </w:rPr>
            </w:pPr>
            <w:r w:rsidRPr="00CF598B">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Potrdilo o dobro opravljenem delu</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rsidR="00A01430"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CF598B" w:rsidRDefault="008461D1">
            <w:pPr>
              <w:rPr>
                <w:rFonts w:ascii="Arial" w:hAnsi="Arial" w:cs="Arial"/>
                <w:sz w:val="18"/>
                <w:szCs w:val="18"/>
              </w:rPr>
            </w:pPr>
            <w:r w:rsidRPr="00CF598B">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xml:space="preserve">Vodja </w:t>
            </w:r>
            <w:r w:rsidR="0012528B">
              <w:rPr>
                <w:rFonts w:ascii="Arial" w:hAnsi="Arial" w:cs="Arial"/>
                <w:color w:val="000000"/>
                <w:position w:val="-2"/>
                <w:sz w:val="18"/>
                <w:szCs w:val="18"/>
              </w:rPr>
              <w:t>del</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CF598B"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CF598B" w:rsidRDefault="008461D1">
            <w:pPr>
              <w:rPr>
                <w:rFonts w:ascii="Arial" w:hAnsi="Arial" w:cs="Arial"/>
                <w:sz w:val="18"/>
                <w:szCs w:val="18"/>
              </w:rPr>
            </w:pPr>
            <w:r w:rsidRPr="00CF598B">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Pr="00F12E2A" w:rsidRDefault="00432BFA">
            <w:pPr>
              <w:rPr>
                <w:rFonts w:ascii="Arial" w:hAnsi="Arial" w:cs="Arial"/>
                <w:sz w:val="18"/>
                <w:szCs w:val="18"/>
              </w:rPr>
            </w:pPr>
            <w:r w:rsidRPr="00F12E2A">
              <w:rPr>
                <w:rFonts w:ascii="Arial" w:hAnsi="Arial" w:cs="Arial"/>
                <w:color w:val="000000"/>
                <w:position w:val="-2"/>
                <w:sz w:val="18"/>
                <w:szCs w:val="18"/>
              </w:rPr>
              <w:t xml:space="preserve">Referenčna lista vodje </w:t>
            </w:r>
            <w:r w:rsidR="0012528B" w:rsidRPr="00F12E2A">
              <w:rPr>
                <w:rFonts w:ascii="Arial" w:hAnsi="Arial" w:cs="Arial"/>
                <w:color w:val="000000"/>
                <w:position w:val="-2"/>
                <w:sz w:val="18"/>
                <w:szCs w:val="18"/>
              </w:rPr>
              <w:t>del</w:t>
            </w:r>
          </w:p>
          <w:p w:rsidR="00037CBC" w:rsidRPr="00F12E2A" w:rsidRDefault="00684339">
            <w:pPr>
              <w:rPr>
                <w:rFonts w:ascii="Arial" w:hAnsi="Arial" w:cs="Arial"/>
                <w:sz w:val="18"/>
                <w:szCs w:val="18"/>
              </w:rPr>
            </w:pPr>
            <w:r w:rsidRPr="00F12E2A">
              <w:rPr>
                <w:rFonts w:ascii="Arial" w:hAnsi="Arial" w:cs="Arial"/>
                <w:sz w:val="18"/>
                <w:szCs w:val="18"/>
              </w:rPr>
              <w:t xml:space="preserve">Fotokopija potrdila </w:t>
            </w:r>
            <w:r w:rsidR="00F12E2A" w:rsidRPr="00F12E2A">
              <w:rPr>
                <w:rFonts w:ascii="Arial" w:hAnsi="Arial" w:cs="Arial"/>
                <w:sz w:val="18"/>
                <w:szCs w:val="18"/>
              </w:rPr>
              <w:t xml:space="preserve"> Inženirske zbornice Slovenije oziroma za tuje gospodarske subjekte pristojne organizacije v matični državi (če je članstvo pogoj za opravljanje dejavnosti), in fotokopija MA oziroma drugo ustrezno dokazilo o pravni podlagi za opravljanje dejavnosti.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CF598B">
              <w:rPr>
                <w:rFonts w:ascii="Arial" w:hAnsi="Arial" w:cs="Arial"/>
                <w:color w:val="000000"/>
                <w:position w:val="-2"/>
                <w:sz w:val="18"/>
                <w:szCs w:val="18"/>
              </w:rPr>
              <w:t>, podpisan in žigosan.</w:t>
            </w:r>
          </w:p>
          <w:p w:rsidR="00CF598B"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Potrdilo o dobro opravljenem delu nominiranih kadrov</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potrjen s strani naročnika posla.</w:t>
            </w:r>
          </w:p>
          <w:p w:rsidR="00CF598B" w:rsidRDefault="00CF598B">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Vzorec menične izjave za resnost ponudbe</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Priložena bianco menica, podpisana in žigosana.</w:t>
            </w:r>
          </w:p>
          <w:p w:rsidR="00DC34ED" w:rsidRPr="00DC34ED" w:rsidRDefault="00DC34ED">
            <w:pPr>
              <w:spacing w:before="135" w:after="135"/>
              <w:jc w:val="both"/>
              <w:textAlignment w:val="center"/>
              <w:rPr>
                <w:rFonts w:ascii="Arial" w:hAnsi="Arial" w:cs="Arial"/>
                <w:sz w:val="18"/>
                <w:szCs w:val="18"/>
              </w:rPr>
            </w:pPr>
            <w:r w:rsidRPr="00DC34ED">
              <w:rPr>
                <w:rFonts w:ascii="Arial" w:hAnsi="Arial" w:cs="Arial"/>
                <w:position w:val="-2"/>
                <w:sz w:val="18"/>
                <w:szCs w:val="18"/>
              </w:rPr>
              <w:t>Predložiti na naslov naročnika.</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Vzorec bančne garancije / kavcijskega zavarovanja za dobro izvedbo</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DC34ED" w:rsidRDefault="00DC34ED">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Vzorec bančne garancije / kavcijskega zavarovanja za odpravo napak</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p w:rsidR="00DC34ED" w:rsidRDefault="00DC34ED">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zastopnika podizvajalca v zvezi z izpolnjevanjem obveznih pogojev za podizvajalce</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DC34ED" w:rsidRDefault="00DC34ED">
            <w:pPr>
              <w:spacing w:before="135" w:after="135"/>
              <w:jc w:val="both"/>
              <w:textAlignment w:val="center"/>
            </w:pPr>
            <w:r>
              <w:rPr>
                <w:rFonts w:ascii="Arial" w:hAnsi="Arial" w:cs="Arial"/>
                <w:color w:val="000000"/>
                <w:position w:val="-2"/>
                <w:sz w:val="18"/>
                <w:szCs w:val="18"/>
              </w:rPr>
              <w:lastRenderedPageBreak/>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lastRenderedPageBreak/>
              <w:t>1</w:t>
            </w:r>
            <w:r w:rsidR="008461D1">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podizvajalca</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rsidR="00DC34ED" w:rsidRDefault="00DC34ED">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o nastopu s podizvajalci</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047BF" w:rsidRDefault="00432BFA" w:rsidP="00DC34ED">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w:t>
            </w:r>
            <w:r w:rsidR="006047BF">
              <w:rPr>
                <w:rFonts w:ascii="Arial" w:hAnsi="Arial" w:cs="Arial"/>
                <w:color w:val="000000"/>
                <w:position w:val="-2"/>
                <w:sz w:val="18"/>
                <w:szCs w:val="18"/>
              </w:rPr>
              <w:t>ž</w:t>
            </w:r>
            <w:r>
              <w:rPr>
                <w:rFonts w:ascii="Arial" w:hAnsi="Arial" w:cs="Arial"/>
                <w:color w:val="000000"/>
                <w:position w:val="-2"/>
                <w:sz w:val="18"/>
                <w:szCs w:val="18"/>
              </w:rPr>
              <w:t>igosan. </w:t>
            </w:r>
          </w:p>
          <w:p w:rsidR="00037CBC" w:rsidRDefault="00432BFA" w:rsidP="00DC34ED">
            <w:pPr>
              <w:spacing w:before="135" w:after="135"/>
              <w:textAlignment w:val="center"/>
            </w:pPr>
            <w:r>
              <w:rPr>
                <w:rFonts w:ascii="Arial" w:hAnsi="Arial" w:cs="Arial"/>
                <w:color w:val="000000"/>
                <w:position w:val="-2"/>
                <w:sz w:val="18"/>
                <w:szCs w:val="18"/>
              </w:rPr>
              <w:t xml:space="preserve">Priložen izpolnjen ESPD obrazec za vsakega podizvajalca (79. člen ZJN-3). </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1</w:t>
            </w:r>
            <w:r w:rsidR="008461D1">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Izjava o lastniških deležih</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r w:rsidR="006047BF">
              <w:rPr>
                <w:rFonts w:ascii="Arial" w:hAnsi="Arial" w:cs="Arial"/>
                <w:color w:val="000000"/>
                <w:position w:val="-2"/>
                <w:sz w:val="18"/>
                <w:szCs w:val="18"/>
              </w:rPr>
              <w:t>.</w:t>
            </w:r>
          </w:p>
          <w:p w:rsidR="006047BF" w:rsidRDefault="006047BF">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8461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1D1" w:rsidRDefault="008461D1">
            <w:pPr>
              <w:rPr>
                <w:rFonts w:ascii="Arial" w:hAnsi="Arial" w:cs="Arial"/>
                <w:color w:val="000000"/>
                <w:position w:val="-2"/>
                <w:sz w:val="18"/>
                <w:szCs w:val="18"/>
              </w:rPr>
            </w:pPr>
            <w:r>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1D1" w:rsidRDefault="00F428D0">
            <w:pPr>
              <w:rPr>
                <w:rFonts w:ascii="Arial" w:hAnsi="Arial" w:cs="Arial"/>
                <w:color w:val="000000"/>
                <w:position w:val="-2"/>
                <w:sz w:val="18"/>
                <w:szCs w:val="18"/>
              </w:rPr>
            </w:pPr>
            <w:r>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461D1" w:rsidRDefault="00F428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nalepljen na ovojnico</w:t>
            </w:r>
          </w:p>
        </w:tc>
      </w:tr>
      <w:tr w:rsidR="00F428D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Bonitetna ocena najmanj SB6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w:t>
            </w:r>
          </w:p>
          <w:p w:rsidR="006047BF" w:rsidRDefault="006047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F428D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Potrdila vseh bank, pri katerih ima gospodarski subjekt odprte transakcijske račune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p w:rsidR="006047BF" w:rsidRDefault="006047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r w:rsidR="00037CB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xml:space="preserve">Vzorec pogodbe: Gradbena pogodba </w:t>
            </w:r>
            <w:r w:rsidR="00F428D0">
              <w:rPr>
                <w:rFonts w:ascii="Arial" w:hAnsi="Arial" w:cs="Arial"/>
                <w:color w:val="000000"/>
                <w:position w:val="-2"/>
                <w:sz w:val="18"/>
                <w:szCs w:val="18"/>
              </w:rPr>
              <w:t>za izgradnjo Centra za zdravje</w:t>
            </w:r>
          </w:p>
          <w:p w:rsidR="00037CBC" w:rsidRDefault="00037CB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p w:rsidR="006047BF" w:rsidRDefault="006047BF">
            <w:pPr>
              <w:spacing w:before="135" w:after="135"/>
              <w:jc w:val="both"/>
              <w:textAlignment w:val="center"/>
            </w:pPr>
            <w:r>
              <w:rPr>
                <w:rFonts w:ascii="Arial" w:hAnsi="Arial" w:cs="Arial"/>
                <w:color w:val="000000"/>
                <w:position w:val="-2"/>
                <w:sz w:val="18"/>
                <w:szCs w:val="18"/>
              </w:rPr>
              <w:t>Obrazec mora biti v aplikaciji e-JN predložen v razdelku »Ostale priloge«</w:t>
            </w:r>
          </w:p>
        </w:tc>
      </w:tr>
      <w:tr w:rsidR="00F428D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rPr>
                <w:rFonts w:ascii="Arial" w:hAnsi="Arial" w:cs="Arial"/>
                <w:color w:val="000000"/>
                <w:position w:val="-2"/>
                <w:sz w:val="18"/>
                <w:szCs w:val="18"/>
              </w:rPr>
            </w:pPr>
            <w:r>
              <w:rPr>
                <w:rFonts w:ascii="Arial" w:hAnsi="Arial" w:cs="Arial"/>
                <w:color w:val="000000"/>
                <w:position w:val="-2"/>
                <w:sz w:val="18"/>
                <w:szCs w:val="18"/>
              </w:rPr>
              <w:t xml:space="preserve">Popis del </w:t>
            </w:r>
            <w:r w:rsidR="0009137C">
              <w:rPr>
                <w:rFonts w:ascii="Arial" w:hAnsi="Arial" w:cs="Arial"/>
                <w:color w:val="000000"/>
                <w:position w:val="-2"/>
                <w:sz w:val="18"/>
                <w:szCs w:val="18"/>
              </w:rPr>
              <w:t>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28D0" w:rsidRDefault="00F428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priložen. </w:t>
            </w:r>
          </w:p>
          <w:p w:rsidR="006047BF" w:rsidRDefault="006047B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»Ostale priloge«</w:t>
            </w:r>
          </w:p>
        </w:tc>
      </w:tr>
    </w:tbl>
    <w:p w:rsidR="00037CBC" w:rsidRDefault="00037CBC">
      <w:pPr>
        <w:sectPr w:rsidR="00037CBC" w:rsidSect="00D931BF">
          <w:pgSz w:w="11906" w:h="16838"/>
          <w:pgMar w:top="1418" w:right="1418" w:bottom="1418" w:left="1418" w:header="567" w:footer="680"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Centra za krepitev zdravja</w:t>
      </w:r>
      <w:r>
        <w:rPr>
          <w:rFonts w:ascii="Arial" w:hAnsi="Arial" w:cs="Arial"/>
          <w:color w:val="000000"/>
          <w:sz w:val="18"/>
          <w:szCs w:val="18"/>
        </w:rPr>
        <w:t>« dajemo ponudbo, kot sledi:</w:t>
      </w:r>
    </w:p>
    <w:p w:rsidR="00037CBC" w:rsidRDefault="00432BF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7CB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Ponudbo oddajamo (ustrezno označite):</w:t>
      </w:r>
    </w:p>
    <w:p w:rsidR="00037CBC" w:rsidRDefault="00432BFA">
      <w:pPr>
        <w:spacing w:before="225" w:after="225" w:line="240" w:lineRule="auto"/>
        <w:jc w:val="both"/>
      </w:pPr>
      <w:r>
        <w:fldChar w:fldCharType="begin">
          <w:ffData>
            <w:name w:val="cbox15c35f524cd749"/>
            <w:enabled/>
            <w:calcOnExit w:val="0"/>
            <w:checkBox>
              <w:sizeAuto/>
              <w:default w:val="0"/>
            </w:checkBox>
          </w:ffData>
        </w:fldChar>
      </w:r>
      <w:bookmarkStart w:id="4" w:name="cbox15c35f524cd749"/>
      <w:r>
        <w:instrText xml:space="preserve"> FORMCHECKBOX </w:instrText>
      </w:r>
      <w:r w:rsidR="00C83623">
        <w:fldChar w:fldCharType="separate"/>
      </w:r>
      <w:r>
        <w:fldChar w:fldCharType="end"/>
      </w:r>
      <w:bookmarkEnd w:id="4"/>
      <w:r>
        <w:rPr>
          <w:rFonts w:ascii="Arial" w:hAnsi="Arial" w:cs="Arial"/>
          <w:color w:val="000000"/>
          <w:sz w:val="18"/>
          <w:szCs w:val="18"/>
        </w:rPr>
        <w:t> samostojno</w:t>
      </w:r>
    </w:p>
    <w:p w:rsidR="00037CBC" w:rsidRDefault="00432BFA">
      <w:pPr>
        <w:spacing w:before="225" w:after="225" w:line="240" w:lineRule="auto"/>
        <w:jc w:val="both"/>
      </w:pPr>
      <w:r>
        <w:fldChar w:fldCharType="begin">
          <w:ffData>
            <w:name w:val="cbox15c35f524cdbc1"/>
            <w:enabled/>
            <w:calcOnExit w:val="0"/>
            <w:checkBox>
              <w:sizeAuto/>
              <w:default w:val="0"/>
            </w:checkBox>
          </w:ffData>
        </w:fldChar>
      </w:r>
      <w:bookmarkStart w:id="5" w:name="cbox15c35f524cdbc1"/>
      <w:r>
        <w:instrText xml:space="preserve"> FORMCHECKBOX </w:instrText>
      </w:r>
      <w:r w:rsidR="00C83623">
        <w:fldChar w:fldCharType="separate"/>
      </w:r>
      <w:r>
        <w:fldChar w:fldCharType="end"/>
      </w:r>
      <w:bookmarkEnd w:id="5"/>
      <w:r>
        <w:rPr>
          <w:rFonts w:ascii="Arial" w:hAnsi="Arial" w:cs="Arial"/>
          <w:color w:val="000000"/>
          <w:sz w:val="18"/>
          <w:szCs w:val="18"/>
        </w:rPr>
        <w:t> z naslednjimi partnerji (navedite samo firme): ___________________________________</w:t>
      </w:r>
    </w:p>
    <w:p w:rsidR="00037CBC" w:rsidRDefault="00432BFA">
      <w:pPr>
        <w:spacing w:before="225" w:after="225" w:line="240" w:lineRule="auto"/>
        <w:jc w:val="both"/>
      </w:pPr>
      <w:r>
        <w:fldChar w:fldCharType="begin">
          <w:ffData>
            <w:name w:val="cbox15c35f524cdff2"/>
            <w:enabled/>
            <w:calcOnExit w:val="0"/>
            <w:checkBox>
              <w:sizeAuto/>
              <w:default w:val="0"/>
            </w:checkBox>
          </w:ffData>
        </w:fldChar>
      </w:r>
      <w:bookmarkStart w:id="6" w:name="cbox15c35f524cdff2"/>
      <w:r>
        <w:instrText xml:space="preserve"> FORMCHECKBOX </w:instrText>
      </w:r>
      <w:r w:rsidR="00C83623">
        <w:fldChar w:fldCharType="separate"/>
      </w:r>
      <w:r>
        <w:fldChar w:fldCharType="end"/>
      </w:r>
      <w:bookmarkEnd w:id="6"/>
      <w:r>
        <w:rPr>
          <w:rFonts w:ascii="Arial" w:hAnsi="Arial" w:cs="Arial"/>
          <w:color w:val="000000"/>
          <w:sz w:val="18"/>
          <w:szCs w:val="18"/>
        </w:rPr>
        <w:t> z naslednjimi podizvajalci (navedite samo firme): ________________________________</w:t>
      </w:r>
    </w:p>
    <w:p w:rsidR="00037CBC" w:rsidRDefault="00432BFA">
      <w:pPr>
        <w:spacing w:before="225" w:after="225" w:line="240" w:lineRule="auto"/>
        <w:jc w:val="both"/>
      </w:pPr>
      <w:r>
        <w:fldChar w:fldCharType="begin">
          <w:ffData>
            <w:name w:val="cbox15c35f524ce424"/>
            <w:enabled/>
            <w:calcOnExit w:val="0"/>
            <w:checkBox>
              <w:sizeAuto/>
              <w:default w:val="0"/>
            </w:checkBox>
          </w:ffData>
        </w:fldChar>
      </w:r>
      <w:bookmarkStart w:id="7" w:name="cbox15c35f524ce424"/>
      <w:r>
        <w:instrText xml:space="preserve"> FORMCHECKBOX </w:instrText>
      </w:r>
      <w:r w:rsidR="00C83623">
        <w:fldChar w:fldCharType="separate"/>
      </w:r>
      <w:r>
        <w:fldChar w:fldCharType="end"/>
      </w:r>
      <w:bookmarkEnd w:id="7"/>
      <w:r>
        <w:rPr>
          <w:rFonts w:ascii="Arial" w:hAnsi="Arial" w:cs="Arial"/>
          <w:color w:val="000000"/>
          <w:sz w:val="18"/>
          <w:szCs w:val="18"/>
        </w:rPr>
        <w:t>  z uporabo zmogljivosti naslednjih subjektov (navedite samo firme): _____________________________</w:t>
      </w:r>
    </w:p>
    <w:p w:rsidR="00037CBC" w:rsidRDefault="00432BFA">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450" w:type="pct"/>
        <w:tblInd w:w="108" w:type="dxa"/>
        <w:tblLook w:val="04A0" w:firstRow="1" w:lastRow="0" w:firstColumn="1" w:lastColumn="0" w:noHBand="0" w:noVBand="1"/>
      </w:tblPr>
      <w:tblGrid>
        <w:gridCol w:w="3715"/>
        <w:gridCol w:w="4347"/>
      </w:tblGrid>
      <w:tr w:rsidR="007B14CB" w:rsidTr="007B14CB">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7B14CB" w:rsidRPr="00CA4646" w:rsidRDefault="007B14CB" w:rsidP="00C83623">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rsidR="007B14CB" w:rsidRPr="00CA4646" w:rsidRDefault="007B14CB" w:rsidP="00C83623">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7B14CB" w:rsidTr="007B14CB">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7B14CB" w:rsidRPr="00CA4646" w:rsidRDefault="007B14CB" w:rsidP="00C83623">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6" w:type="pct"/>
            <w:tcBorders>
              <w:top w:val="single" w:sz="5" w:space="0" w:color="000000"/>
              <w:left w:val="single" w:sz="5" w:space="0" w:color="000000"/>
              <w:bottom w:val="single" w:sz="5" w:space="0" w:color="000000"/>
              <w:right w:val="single" w:sz="5" w:space="0" w:color="000000"/>
            </w:tcBorders>
          </w:tcPr>
          <w:p w:rsidR="007B14CB" w:rsidRPr="00FA4CB4" w:rsidRDefault="007B14CB" w:rsidP="00C83623">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7B14CB" w:rsidTr="007B14CB">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7B14CB" w:rsidRPr="00CA4646" w:rsidRDefault="007B14CB" w:rsidP="00C83623">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7B14CB" w:rsidRPr="00FA4CB4" w:rsidRDefault="007B14CB" w:rsidP="00C83623">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7B14CB" w:rsidTr="007B14CB">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7B14CB" w:rsidRPr="00CA4646" w:rsidRDefault="007B14CB" w:rsidP="00C83623">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7B14CB" w:rsidRPr="00CA4646" w:rsidRDefault="007B14CB" w:rsidP="00C83623">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7B14CB" w:rsidTr="007B14CB">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7B14CB" w:rsidRPr="00CA4646" w:rsidRDefault="007B14CB" w:rsidP="00C83623">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7B14CB" w:rsidRPr="00FA4CB4" w:rsidRDefault="007B14CB" w:rsidP="00C83623">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7B14CB" w:rsidRDefault="007B14CB" w:rsidP="00BE20B2">
      <w:pPr>
        <w:rPr>
          <w:rFonts w:ascii="Arial" w:hAnsi="Arial" w:cs="Arial"/>
          <w:sz w:val="18"/>
          <w:szCs w:val="18"/>
        </w:rPr>
      </w:pPr>
    </w:p>
    <w:p w:rsidR="00BE20B2" w:rsidRPr="00792993" w:rsidRDefault="00BE20B2" w:rsidP="00BE20B2">
      <w:pPr>
        <w:rPr>
          <w:rFonts w:ascii="Arial" w:hAnsi="Arial" w:cs="Arial"/>
          <w:sz w:val="18"/>
          <w:szCs w:val="18"/>
        </w:rPr>
      </w:pPr>
      <w:r w:rsidRPr="00792993">
        <w:rPr>
          <w:rFonts w:ascii="Arial" w:hAnsi="Arial" w:cs="Arial"/>
          <w:sz w:val="18"/>
          <w:szCs w:val="18"/>
        </w:rPr>
        <w:t xml:space="preserve">Informacije v zvezi z merili – </w:t>
      </w:r>
      <w:proofErr w:type="spellStart"/>
      <w:r w:rsidRPr="00792993">
        <w:rPr>
          <w:rFonts w:ascii="Arial" w:hAnsi="Arial" w:cs="Arial"/>
          <w:sz w:val="18"/>
          <w:szCs w:val="18"/>
        </w:rPr>
        <w:t>ponder</w:t>
      </w:r>
      <w:proofErr w:type="spellEnd"/>
      <w:r w:rsidRPr="00792993">
        <w:rPr>
          <w:rFonts w:ascii="Arial" w:hAnsi="Arial" w:cs="Arial"/>
          <w:sz w:val="18"/>
          <w:szCs w:val="18"/>
        </w:rPr>
        <w:t xml:space="preserve"> 2 </w:t>
      </w:r>
      <w:r>
        <w:rPr>
          <w:rFonts w:ascii="Arial" w:hAnsi="Arial" w:cs="Arial"/>
          <w:sz w:val="18"/>
          <w:szCs w:val="18"/>
        </w:rPr>
        <w:t>Garancijski rok</w:t>
      </w:r>
      <w:r w:rsidR="0042024C">
        <w:rPr>
          <w:rFonts w:ascii="Arial" w:hAnsi="Arial" w:cs="Arial"/>
          <w:sz w:val="18"/>
          <w:szCs w:val="18"/>
        </w:rPr>
        <w:t>i</w:t>
      </w:r>
      <w:r w:rsidRPr="00792993">
        <w:rPr>
          <w:rFonts w:ascii="Arial" w:hAnsi="Arial" w:cs="Arial"/>
          <w:sz w:val="18"/>
          <w:szCs w:val="18"/>
        </w:rPr>
        <w:t>:</w:t>
      </w:r>
    </w:p>
    <w:p w:rsidR="007549A7" w:rsidRDefault="00BE20B2" w:rsidP="00BE20B2">
      <w:pPr>
        <w:rPr>
          <w:rFonts w:ascii="Arial" w:hAnsi="Arial" w:cs="Arial"/>
          <w:sz w:val="18"/>
          <w:szCs w:val="18"/>
        </w:rPr>
      </w:pPr>
      <w:r w:rsidRPr="00792993">
        <w:rPr>
          <w:rFonts w:ascii="Arial" w:hAnsi="Arial" w:cs="Arial"/>
          <w:sz w:val="18"/>
          <w:szCs w:val="18"/>
        </w:rPr>
        <w:t xml:space="preserve">Ponudnik je v ponudbi </w:t>
      </w:r>
      <w:r>
        <w:rPr>
          <w:rFonts w:ascii="Arial" w:hAnsi="Arial" w:cs="Arial"/>
          <w:sz w:val="18"/>
          <w:szCs w:val="18"/>
        </w:rPr>
        <w:t>določil</w:t>
      </w:r>
      <w:r w:rsidR="007549A7">
        <w:rPr>
          <w:rFonts w:ascii="Arial" w:hAnsi="Arial" w:cs="Arial"/>
          <w:sz w:val="18"/>
          <w:szCs w:val="18"/>
        </w:rPr>
        <w:t xml:space="preserve"> </w:t>
      </w:r>
      <w:proofErr w:type="spellStart"/>
      <w:r w:rsidR="007549A7">
        <w:rPr>
          <w:rFonts w:ascii="Arial" w:hAnsi="Arial" w:cs="Arial"/>
          <w:sz w:val="18"/>
          <w:szCs w:val="18"/>
        </w:rPr>
        <w:t>ponder</w:t>
      </w:r>
      <w:proofErr w:type="spellEnd"/>
      <w:r w:rsidR="007549A7">
        <w:rPr>
          <w:rFonts w:ascii="Arial" w:hAnsi="Arial" w:cs="Arial"/>
          <w:sz w:val="18"/>
          <w:szCs w:val="18"/>
        </w:rPr>
        <w:t>, ki se nanaša na garancijske roke</w:t>
      </w:r>
      <w:r w:rsidR="00992C29">
        <w:rPr>
          <w:rFonts w:ascii="Arial" w:hAnsi="Arial" w:cs="Arial"/>
          <w:sz w:val="18"/>
          <w:szCs w:val="18"/>
        </w:rPr>
        <w:t>. Ponujamo naslednje garancijske roke,</w:t>
      </w:r>
      <w:r w:rsidR="007549A7">
        <w:rPr>
          <w:rFonts w:ascii="Arial" w:hAnsi="Arial" w:cs="Arial"/>
          <w:sz w:val="18"/>
          <w:szCs w:val="18"/>
        </w:rPr>
        <w:t xml:space="preserve"> in sicer za:</w:t>
      </w:r>
    </w:p>
    <w:p w:rsidR="00BE20B2" w:rsidRDefault="00BE20B2" w:rsidP="00BE20B2">
      <w:pPr>
        <w:spacing w:before="225" w:after="225" w:line="240" w:lineRule="auto"/>
        <w:jc w:val="center"/>
        <w:rPr>
          <w:rFonts w:ascii="Arial" w:hAnsi="Arial" w:cs="Arial"/>
          <w:color w:val="000000"/>
          <w:sz w:val="18"/>
          <w:szCs w:val="18"/>
        </w:rPr>
      </w:pPr>
      <w:r>
        <w:rPr>
          <w:rFonts w:ascii="Arial" w:hAnsi="Arial" w:cs="Arial"/>
          <w:color w:val="000000"/>
          <w:sz w:val="18"/>
          <w:szCs w:val="18"/>
        </w:rPr>
        <w:t xml:space="preserve">1. </w:t>
      </w:r>
      <w:r w:rsidR="007549A7">
        <w:rPr>
          <w:rFonts w:ascii="Arial" w:hAnsi="Arial" w:cs="Arial"/>
          <w:color w:val="000000"/>
          <w:sz w:val="18"/>
          <w:szCs w:val="18"/>
        </w:rPr>
        <w:t xml:space="preserve">Solidnost gradnje </w:t>
      </w:r>
      <w:r>
        <w:rPr>
          <w:rFonts w:ascii="Arial" w:hAnsi="Arial" w:cs="Arial"/>
          <w:color w:val="000000"/>
          <w:sz w:val="18"/>
          <w:szCs w:val="18"/>
        </w:rPr>
        <w:t>______</w:t>
      </w:r>
      <w:r w:rsidR="007549A7">
        <w:rPr>
          <w:rFonts w:ascii="Arial" w:hAnsi="Arial" w:cs="Arial"/>
          <w:color w:val="000000"/>
          <w:sz w:val="18"/>
          <w:szCs w:val="18"/>
        </w:rPr>
        <w:t xml:space="preserve"> let.</w:t>
      </w:r>
    </w:p>
    <w:p w:rsidR="00BE20B2" w:rsidRDefault="00BE20B2" w:rsidP="00BE20B2">
      <w:pPr>
        <w:spacing w:before="225" w:after="225" w:line="240" w:lineRule="auto"/>
        <w:jc w:val="center"/>
        <w:rPr>
          <w:rFonts w:ascii="Arial" w:hAnsi="Arial" w:cs="Arial"/>
          <w:color w:val="000000"/>
          <w:sz w:val="18"/>
          <w:szCs w:val="18"/>
        </w:rPr>
      </w:pPr>
      <w:r>
        <w:rPr>
          <w:rFonts w:ascii="Arial" w:hAnsi="Arial" w:cs="Arial"/>
          <w:color w:val="000000"/>
          <w:sz w:val="18"/>
          <w:szCs w:val="18"/>
        </w:rPr>
        <w:t xml:space="preserve">2. </w:t>
      </w:r>
      <w:r w:rsidR="007549A7">
        <w:rPr>
          <w:rFonts w:ascii="Arial" w:hAnsi="Arial" w:cs="Arial"/>
          <w:color w:val="000000"/>
          <w:sz w:val="18"/>
          <w:szCs w:val="18"/>
        </w:rPr>
        <w:t xml:space="preserve">Streha </w:t>
      </w:r>
      <w:r>
        <w:rPr>
          <w:rFonts w:ascii="Arial" w:hAnsi="Arial" w:cs="Arial"/>
          <w:color w:val="000000"/>
          <w:sz w:val="18"/>
          <w:szCs w:val="18"/>
        </w:rPr>
        <w:t>_____</w:t>
      </w:r>
      <w:r w:rsidR="007549A7">
        <w:rPr>
          <w:rFonts w:ascii="Arial" w:hAnsi="Arial" w:cs="Arial"/>
          <w:color w:val="000000"/>
          <w:sz w:val="18"/>
          <w:szCs w:val="18"/>
        </w:rPr>
        <w:t xml:space="preserve"> let.</w:t>
      </w:r>
    </w:p>
    <w:p w:rsidR="00BE20B2" w:rsidRPr="00FF0086" w:rsidRDefault="00BE20B2" w:rsidP="007549A7">
      <w:pPr>
        <w:spacing w:before="225" w:after="225" w:line="240" w:lineRule="auto"/>
        <w:jc w:val="center"/>
        <w:rPr>
          <w:rFonts w:ascii="Arial" w:hAnsi="Arial" w:cs="Arial"/>
          <w:color w:val="000000"/>
          <w:sz w:val="18"/>
          <w:szCs w:val="18"/>
        </w:rPr>
      </w:pPr>
      <w:r>
        <w:rPr>
          <w:rFonts w:ascii="Arial" w:hAnsi="Arial" w:cs="Arial"/>
          <w:color w:val="000000"/>
          <w:sz w:val="18"/>
          <w:szCs w:val="18"/>
        </w:rPr>
        <w:lastRenderedPageBreak/>
        <w:t xml:space="preserve">3. </w:t>
      </w:r>
      <w:r w:rsidR="007549A7">
        <w:rPr>
          <w:rFonts w:ascii="Arial" w:hAnsi="Arial" w:cs="Arial"/>
          <w:color w:val="000000"/>
          <w:sz w:val="18"/>
          <w:szCs w:val="18"/>
        </w:rPr>
        <w:t xml:space="preserve">Splošni rok </w:t>
      </w:r>
      <w:r>
        <w:rPr>
          <w:rFonts w:ascii="Arial" w:hAnsi="Arial" w:cs="Arial"/>
          <w:color w:val="000000"/>
          <w:sz w:val="18"/>
          <w:szCs w:val="18"/>
        </w:rPr>
        <w:t>_____</w:t>
      </w:r>
      <w:r w:rsidR="007549A7">
        <w:rPr>
          <w:rFonts w:ascii="Arial" w:hAnsi="Arial" w:cs="Arial"/>
          <w:color w:val="000000"/>
          <w:sz w:val="18"/>
          <w:szCs w:val="18"/>
        </w:rPr>
        <w:t xml:space="preserve"> let.</w:t>
      </w:r>
    </w:p>
    <w:p w:rsidR="00037CBC" w:rsidRDefault="00432BF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037CBC" w:rsidRDefault="00432BF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037CBC" w:rsidRDefault="00432BF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37CBC" w:rsidRDefault="00432BF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037CBC" w:rsidRDefault="00432BFA">
      <w:pPr>
        <w:spacing w:before="225" w:after="225" w:line="240" w:lineRule="auto"/>
        <w:jc w:val="both"/>
      </w:pPr>
      <w:r>
        <w:rPr>
          <w:rFonts w:ascii="Arial" w:hAnsi="Arial" w:cs="Arial"/>
          <w:color w:val="000000"/>
          <w:sz w:val="18"/>
          <w:szCs w:val="18"/>
        </w:rPr>
        <w:t>Plačila se opravijo na podlagi izdelanih in potrjenih mesečnih situacij. Rok plačila situacije je</w:t>
      </w:r>
      <w:r w:rsidR="002078A3">
        <w:rPr>
          <w:rFonts w:ascii="Arial" w:hAnsi="Arial" w:cs="Arial"/>
          <w:color w:val="000000"/>
          <w:sz w:val="18"/>
          <w:szCs w:val="18"/>
        </w:rPr>
        <w:t xml:space="preserve"> na</w:t>
      </w:r>
      <w:r>
        <w:rPr>
          <w:rFonts w:ascii="Arial" w:hAnsi="Arial" w:cs="Arial"/>
          <w:color w:val="000000"/>
          <w:sz w:val="18"/>
          <w:szCs w:val="18"/>
        </w:rPr>
        <w:t xml:space="preserve"> 30</w:t>
      </w:r>
      <w:r w:rsidR="007B14CB">
        <w:rPr>
          <w:rFonts w:ascii="Arial" w:hAnsi="Arial" w:cs="Arial"/>
          <w:color w:val="000000"/>
          <w:sz w:val="18"/>
          <w:szCs w:val="18"/>
        </w:rPr>
        <w:t>.</w:t>
      </w:r>
      <w:r>
        <w:rPr>
          <w:rFonts w:ascii="Arial" w:hAnsi="Arial" w:cs="Arial"/>
          <w:color w:val="000000"/>
          <w:sz w:val="18"/>
          <w:szCs w:val="18"/>
        </w:rPr>
        <w:t xml:space="preserve"> d</w:t>
      </w:r>
      <w:r w:rsidR="002078A3">
        <w:rPr>
          <w:rFonts w:ascii="Arial" w:hAnsi="Arial" w:cs="Arial"/>
          <w:color w:val="000000"/>
          <w:sz w:val="18"/>
          <w:szCs w:val="18"/>
        </w:rPr>
        <w:t>an</w:t>
      </w:r>
      <w:r>
        <w:rPr>
          <w:rFonts w:ascii="Arial" w:hAnsi="Arial" w:cs="Arial"/>
          <w:color w:val="000000"/>
          <w:sz w:val="18"/>
          <w:szCs w:val="18"/>
        </w:rPr>
        <w:t xml:space="preserve">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rsidR="00037CBC" w:rsidRDefault="00432BF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37CBC" w:rsidRDefault="00432BFA" w:rsidP="008B399D">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8B399D" w:rsidRDefault="00432BFA" w:rsidP="007E6AA1">
      <w:pPr>
        <w:spacing w:after="0" w:line="240" w:lineRule="auto"/>
        <w:jc w:val="both"/>
        <w:rPr>
          <w:rFonts w:ascii="Arial" w:hAnsi="Arial" w:cs="Arial"/>
          <w:color w:val="000000"/>
          <w:sz w:val="18"/>
          <w:szCs w:val="18"/>
        </w:rPr>
      </w:pPr>
      <w:r>
        <w:rPr>
          <w:rFonts w:ascii="Arial" w:hAnsi="Arial" w:cs="Arial"/>
          <w:color w:val="000000"/>
          <w:sz w:val="18"/>
          <w:szCs w:val="18"/>
        </w:rPr>
        <w:t>  </w:t>
      </w:r>
    </w:p>
    <w:p w:rsidR="00037CBC" w:rsidRDefault="00432BFA" w:rsidP="007E6AA1">
      <w:pPr>
        <w:spacing w:after="0"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lastRenderedPageBreak/>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037CBC"/>
    <w:tbl>
      <w:tblPr>
        <w:tblStyle w:val="NormalTablePHPDOCX"/>
        <w:tblW w:w="8745" w:type="dxa"/>
        <w:tblInd w:w="108" w:type="dxa"/>
        <w:tblLook w:val="04A0" w:firstRow="1" w:lastRow="0" w:firstColumn="1" w:lastColumn="0" w:noHBand="0" w:noVBand="1"/>
      </w:tblPr>
      <w:tblGrid>
        <w:gridCol w:w="4080"/>
        <w:gridCol w:w="4665"/>
      </w:tblGrid>
      <w:tr w:rsidR="00037CBC">
        <w:tc>
          <w:tcPr>
            <w:tcW w:w="4080" w:type="dxa"/>
            <w:gridSpan w:val="2"/>
            <w:tcMar>
              <w:top w:w="75" w:type="dxa"/>
              <w:bottom w:w="75" w:type="dxa"/>
            </w:tcMar>
            <w:vAlign w:val="center"/>
          </w:tcPr>
          <w:p w:rsidR="00037CBC" w:rsidRDefault="00432BF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pPr>
              <w:jc w:val="center"/>
            </w:pPr>
            <w:r>
              <w:rPr>
                <w:rFonts w:ascii="Arial" w:hAnsi="Arial" w:cs="Arial"/>
                <w:color w:val="000000"/>
                <w:position w:val="-2"/>
                <w:sz w:val="18"/>
                <w:szCs w:val="18"/>
              </w:rPr>
              <w:t>Ime in priimek: _____________________</w:t>
            </w:r>
          </w:p>
        </w:tc>
      </w:tr>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8B399D" w:rsidRDefault="00432BFA" w:rsidP="007E6AA1">
      <w:pPr>
        <w:spacing w:after="0"/>
        <w:jc w:val="right"/>
        <w:rPr>
          <w:rFonts w:ascii="Arial" w:hAnsi="Arial" w:cs="Arial"/>
          <w:color w:val="000000"/>
          <w:sz w:val="18"/>
          <w:szCs w:val="18"/>
        </w:rPr>
      </w:pPr>
      <w:r>
        <w:rPr>
          <w:rFonts w:ascii="Arial" w:hAnsi="Arial" w:cs="Arial"/>
          <w:color w:val="000000"/>
          <w:sz w:val="18"/>
          <w:szCs w:val="18"/>
        </w:rPr>
        <w:t> </w:t>
      </w:r>
    </w:p>
    <w:p w:rsidR="008B399D" w:rsidRDefault="008B399D" w:rsidP="007E6AA1">
      <w:pPr>
        <w:spacing w:after="0"/>
        <w:jc w:val="right"/>
        <w:rPr>
          <w:rFonts w:ascii="Arial" w:hAnsi="Arial" w:cs="Arial"/>
          <w:color w:val="000000"/>
          <w:sz w:val="18"/>
          <w:szCs w:val="18"/>
        </w:rPr>
      </w:pPr>
    </w:p>
    <w:p w:rsidR="008B399D" w:rsidRDefault="008B399D" w:rsidP="007E6AA1">
      <w:pPr>
        <w:spacing w:after="0"/>
        <w:jc w:val="right"/>
        <w:rPr>
          <w:rFonts w:ascii="Arial" w:hAnsi="Arial" w:cs="Arial"/>
          <w:color w:val="000000"/>
          <w:sz w:val="18"/>
          <w:szCs w:val="18"/>
        </w:rPr>
      </w:pPr>
    </w:p>
    <w:p w:rsidR="008B399D" w:rsidRDefault="008B399D" w:rsidP="007E6AA1">
      <w:pPr>
        <w:spacing w:after="0"/>
        <w:jc w:val="right"/>
        <w:rPr>
          <w:rFonts w:ascii="Arial" w:hAnsi="Arial" w:cs="Arial"/>
          <w:color w:val="000000"/>
          <w:sz w:val="18"/>
          <w:szCs w:val="18"/>
        </w:rPr>
      </w:pPr>
    </w:p>
    <w:p w:rsidR="008B399D" w:rsidRDefault="008B399D" w:rsidP="007E6AA1">
      <w:pPr>
        <w:spacing w:after="0"/>
        <w:jc w:val="right"/>
        <w:rPr>
          <w:rFonts w:ascii="Arial" w:hAnsi="Arial" w:cs="Arial"/>
          <w:color w:val="000000"/>
          <w:sz w:val="18"/>
          <w:szCs w:val="18"/>
        </w:rPr>
      </w:pPr>
    </w:p>
    <w:p w:rsidR="008B399D" w:rsidRDefault="008B399D" w:rsidP="007E6AA1">
      <w:pPr>
        <w:spacing w:after="0"/>
        <w:jc w:val="right"/>
        <w:rPr>
          <w:rFonts w:ascii="Arial" w:hAnsi="Arial" w:cs="Arial"/>
          <w:color w:val="000000"/>
          <w:sz w:val="18"/>
          <w:szCs w:val="18"/>
        </w:rPr>
      </w:pPr>
    </w:p>
    <w:p w:rsidR="008B399D" w:rsidRDefault="008B399D"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DB7291" w:rsidRDefault="00DB7291" w:rsidP="007E6AA1">
      <w:pPr>
        <w:spacing w:after="0"/>
        <w:jc w:val="right"/>
        <w:rPr>
          <w:rFonts w:ascii="Arial" w:hAnsi="Arial" w:cs="Arial"/>
          <w:color w:val="000000"/>
          <w:sz w:val="18"/>
          <w:szCs w:val="18"/>
        </w:rPr>
      </w:pPr>
    </w:p>
    <w:p w:rsidR="007E6AA1" w:rsidRDefault="007E6AA1" w:rsidP="007E6AA1">
      <w:pPr>
        <w:spacing w:after="0"/>
        <w:jc w:val="right"/>
        <w:rPr>
          <w:rFonts w:ascii="Arial" w:hAnsi="Arial" w:cs="Arial"/>
          <w:sz w:val="18"/>
          <w:szCs w:val="18"/>
        </w:rPr>
      </w:pPr>
      <w:r w:rsidRPr="00590863">
        <w:rPr>
          <w:rFonts w:ascii="Arial" w:hAnsi="Arial" w:cs="Arial"/>
          <w:sz w:val="18"/>
          <w:szCs w:val="18"/>
        </w:rPr>
        <w:lastRenderedPageBreak/>
        <w:t>Obrazec št: 2</w:t>
      </w:r>
    </w:p>
    <w:p w:rsidR="007E6AA1" w:rsidRPr="00575AE8" w:rsidRDefault="007E6AA1" w:rsidP="007E6AA1">
      <w:pPr>
        <w:spacing w:after="0"/>
        <w:jc w:val="right"/>
        <w:rPr>
          <w:rFonts w:ascii="Arial" w:hAnsi="Arial" w:cs="Arial"/>
          <w:sz w:val="18"/>
          <w:szCs w:val="18"/>
        </w:rPr>
      </w:pPr>
    </w:p>
    <w:p w:rsidR="007E6AA1" w:rsidRDefault="007E6AA1" w:rsidP="007E6A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A63774" w:rsidRDefault="00A63774" w:rsidP="006C299C">
      <w:pPr>
        <w:spacing w:before="225" w:after="225" w:line="240" w:lineRule="auto"/>
        <w:jc w:val="both"/>
        <w:rPr>
          <w:rFonts w:ascii="Arial" w:hAnsi="Arial" w:cs="Arial"/>
          <w:color w:val="000000"/>
          <w:sz w:val="18"/>
          <w:szCs w:val="18"/>
        </w:rPr>
      </w:pPr>
    </w:p>
    <w:p w:rsidR="006C299C" w:rsidRDefault="006C299C" w:rsidP="006C299C">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Centra za krepitev zdravja</w:t>
      </w:r>
      <w:r>
        <w:rPr>
          <w:rFonts w:ascii="Arial" w:hAnsi="Arial" w:cs="Arial"/>
          <w:color w:val="000000"/>
          <w:sz w:val="18"/>
          <w:szCs w:val="18"/>
        </w:rPr>
        <w:t>« dajemo ponudbeni predračun, kot sledi:</w:t>
      </w:r>
    </w:p>
    <w:p w:rsidR="00A63774" w:rsidRDefault="00A63774" w:rsidP="007E6AA1">
      <w:pPr>
        <w:spacing w:before="225" w:after="225" w:line="240" w:lineRule="auto"/>
        <w:jc w:val="both"/>
        <w:rPr>
          <w:rFonts w:ascii="Arial" w:hAnsi="Arial" w:cs="Arial"/>
          <w:b/>
          <w:bCs/>
          <w:color w:val="000000"/>
          <w:sz w:val="18"/>
          <w:szCs w:val="18"/>
        </w:rPr>
      </w:pPr>
    </w:p>
    <w:p w:rsidR="007E6AA1" w:rsidRDefault="007E6AA1" w:rsidP="007E6AA1">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E6AA1" w:rsidTr="00023F9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6AA1" w:rsidRDefault="007E6AA1" w:rsidP="00023F9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6AA1" w:rsidRDefault="007E6AA1" w:rsidP="00023F9A">
            <w:r>
              <w:rPr>
                <w:rFonts w:ascii="Arial" w:hAnsi="Arial" w:cs="Arial"/>
                <w:color w:val="000000"/>
                <w:position w:val="-2"/>
                <w:sz w:val="18"/>
                <w:szCs w:val="18"/>
              </w:rPr>
              <w:t> </w:t>
            </w:r>
          </w:p>
        </w:tc>
      </w:tr>
      <w:tr w:rsidR="007E6AA1" w:rsidTr="00023F9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E6AA1" w:rsidRDefault="007E6AA1" w:rsidP="00023F9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E6AA1" w:rsidRDefault="007E6AA1" w:rsidP="00023F9A">
            <w:r>
              <w:rPr>
                <w:rFonts w:ascii="Arial" w:hAnsi="Arial" w:cs="Arial"/>
                <w:color w:val="000000"/>
                <w:position w:val="-2"/>
                <w:sz w:val="18"/>
                <w:szCs w:val="18"/>
              </w:rPr>
              <w:t> </w:t>
            </w:r>
          </w:p>
        </w:tc>
      </w:tr>
    </w:tbl>
    <w:p w:rsidR="00A63774" w:rsidRDefault="00A63774" w:rsidP="007E6AA1">
      <w:pPr>
        <w:spacing w:before="225" w:after="225" w:line="240" w:lineRule="auto"/>
        <w:jc w:val="both"/>
        <w:rPr>
          <w:rFonts w:ascii="Arial" w:hAnsi="Arial" w:cs="Arial"/>
          <w:b/>
          <w:bCs/>
          <w:color w:val="000000"/>
          <w:sz w:val="18"/>
          <w:szCs w:val="18"/>
        </w:rPr>
      </w:pPr>
    </w:p>
    <w:p w:rsidR="007E6AA1" w:rsidRDefault="007E6AA1" w:rsidP="007E6AA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r w:rsidR="00FA4CB4">
        <w:rPr>
          <w:rFonts w:ascii="Arial" w:hAnsi="Arial" w:cs="Arial"/>
          <w:b/>
          <w:bCs/>
          <w:color w:val="000000"/>
          <w:sz w:val="18"/>
          <w:szCs w:val="18"/>
        </w:rPr>
        <w:t>:</w:t>
      </w:r>
    </w:p>
    <w:tbl>
      <w:tblPr>
        <w:tblStyle w:val="NormalTablePHPDOCX"/>
        <w:tblW w:w="4789" w:type="pct"/>
        <w:tblInd w:w="108" w:type="dxa"/>
        <w:tblLook w:val="04A0" w:firstRow="1" w:lastRow="0" w:firstColumn="1" w:lastColumn="0" w:noHBand="0" w:noVBand="1"/>
      </w:tblPr>
      <w:tblGrid>
        <w:gridCol w:w="3998"/>
        <w:gridCol w:w="4678"/>
      </w:tblGrid>
      <w:tr w:rsidR="00FA4CB4" w:rsidTr="00CA464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FA4CB4" w:rsidRPr="00CA4646" w:rsidRDefault="00CA4646" w:rsidP="00CA4646">
            <w:pPr>
              <w:spacing w:before="120" w:after="120"/>
              <w:rPr>
                <w:rFonts w:ascii="Arial" w:hAnsi="Arial" w:cs="Arial"/>
                <w:b/>
                <w:color w:val="D9D9D9" w:themeColor="background1" w:themeShade="D9"/>
                <w:sz w:val="18"/>
                <w:szCs w:val="18"/>
              </w:rPr>
            </w:pPr>
            <w:r w:rsidRPr="00CA4646">
              <w:rPr>
                <w:rFonts w:ascii="Arial" w:hAnsi="Arial" w:cs="Arial"/>
                <w:b/>
                <w:color w:val="000000" w:themeColor="text1"/>
                <w:sz w:val="18"/>
                <w:szCs w:val="18"/>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rsidR="00FA4CB4" w:rsidRPr="00CA4646" w:rsidRDefault="00CA4646" w:rsidP="00CA4646">
            <w:pPr>
              <w:spacing w:before="120" w:after="120"/>
              <w:jc w:val="both"/>
              <w:rPr>
                <w:rFonts w:ascii="Arial" w:hAnsi="Arial" w:cs="Arial"/>
                <w:color w:val="000000" w:themeColor="text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FA4CB4" w:rsidTr="00CA4646">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FA4CB4" w:rsidRPr="00CA4646" w:rsidRDefault="00CA4646" w:rsidP="00CA4646">
            <w:pPr>
              <w:spacing w:before="120" w:after="120"/>
              <w:rPr>
                <w:rFonts w:ascii="Arial" w:hAnsi="Arial" w:cs="Arial"/>
                <w:b/>
                <w:color w:val="000000" w:themeColor="text1"/>
                <w:sz w:val="18"/>
                <w:szCs w:val="18"/>
              </w:rPr>
            </w:pPr>
            <w:r w:rsidRPr="00CA4646">
              <w:rPr>
                <w:rFonts w:ascii="Arial" w:hAnsi="Arial" w:cs="Arial"/>
                <w:b/>
                <w:color w:val="000000" w:themeColor="text1"/>
                <w:sz w:val="18"/>
                <w:szCs w:val="18"/>
              </w:rPr>
              <w:t>Popust v %</w:t>
            </w:r>
          </w:p>
        </w:tc>
        <w:tc>
          <w:tcPr>
            <w:tcW w:w="2696" w:type="pct"/>
            <w:tcBorders>
              <w:top w:val="single" w:sz="5" w:space="0" w:color="000000"/>
              <w:left w:val="single" w:sz="5" w:space="0" w:color="000000"/>
              <w:bottom w:val="single" w:sz="5" w:space="0" w:color="000000"/>
              <w:right w:val="single" w:sz="5" w:space="0" w:color="000000"/>
            </w:tcBorders>
          </w:tcPr>
          <w:p w:rsidR="00FA4CB4" w:rsidRPr="00FA4CB4" w:rsidRDefault="00CA4646" w:rsidP="00CA4646">
            <w:pPr>
              <w:spacing w:before="120" w:after="120"/>
              <w:rPr>
                <w:b/>
                <w:color w:val="FFFFFF" w:themeColor="background1"/>
              </w:rPr>
            </w:pPr>
            <w:r w:rsidRPr="00CA4646">
              <w:rPr>
                <w:rFonts w:ascii="Arial" w:hAnsi="Arial" w:cs="Arial"/>
                <w:color w:val="000000" w:themeColor="text1"/>
                <w:sz w:val="18"/>
                <w:szCs w:val="18"/>
              </w:rPr>
              <w:t>__________________</w:t>
            </w:r>
            <w:r w:rsidRPr="00CA4646">
              <w:rPr>
                <w:rFonts w:ascii="Arial" w:hAnsi="Arial" w:cs="Arial"/>
                <w:color w:val="FFFFFF" w:themeColor="background1"/>
                <w:sz w:val="18"/>
                <w:szCs w:val="18"/>
              </w:rPr>
              <w:t>_</w:t>
            </w:r>
            <w:r>
              <w:rPr>
                <w:b/>
                <w:color w:val="FFFFFF" w:themeColor="background1"/>
              </w:rPr>
              <w:t>_________</w:t>
            </w:r>
          </w:p>
        </w:tc>
      </w:tr>
      <w:tr w:rsidR="00FA4CB4" w:rsidTr="00CA464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FA4CB4" w:rsidRPr="00CA4646" w:rsidRDefault="00CA4646" w:rsidP="00CA4646">
            <w:pPr>
              <w:spacing w:before="120" w:after="120"/>
              <w:rPr>
                <w:rFonts w:ascii="Arial" w:hAnsi="Arial" w:cs="Arial"/>
                <w:b/>
                <w:color w:val="000000"/>
                <w:sz w:val="18"/>
                <w:szCs w:val="18"/>
              </w:rPr>
            </w:pPr>
            <w:r w:rsidRPr="00CA4646">
              <w:rPr>
                <w:rFonts w:ascii="Arial" w:hAnsi="Arial" w:cs="Arial"/>
                <w:b/>
                <w:color w:val="000000"/>
                <w:sz w:val="18"/>
                <w:szCs w:val="18"/>
              </w:rPr>
              <w:t>Ponudbena vrednost s popustom brez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FA4CB4" w:rsidRPr="00FA4CB4" w:rsidRDefault="00CA4646" w:rsidP="00CA464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r w:rsidR="007B14CB" w:rsidTr="00CA464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7B14CB" w:rsidRPr="00CA4646" w:rsidRDefault="007B14CB" w:rsidP="00CA4646">
            <w:pPr>
              <w:spacing w:before="120" w:after="120"/>
              <w:rPr>
                <w:rFonts w:ascii="Arial" w:hAnsi="Arial" w:cs="Arial"/>
                <w:b/>
                <w:color w:val="000000"/>
                <w:sz w:val="18"/>
                <w:szCs w:val="18"/>
              </w:rPr>
            </w:pPr>
            <w:r>
              <w:rPr>
                <w:rFonts w:ascii="Arial" w:hAnsi="Arial" w:cs="Arial"/>
                <w:b/>
                <w:color w:val="000000"/>
                <w:sz w:val="18"/>
                <w:szCs w:val="18"/>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7B14CB" w:rsidRPr="00CA4646" w:rsidRDefault="007B14CB" w:rsidP="00CA4646">
            <w:pPr>
              <w:spacing w:before="120" w:after="120"/>
              <w:rPr>
                <w:rFonts w:ascii="Arial" w:hAnsi="Arial" w:cs="Arial"/>
                <w:color w:val="000000" w:themeColor="text1"/>
                <w:sz w:val="18"/>
                <w:szCs w:val="18"/>
              </w:rPr>
            </w:pPr>
            <w:r>
              <w:rPr>
                <w:rFonts w:ascii="Arial" w:hAnsi="Arial" w:cs="Arial"/>
                <w:color w:val="000000" w:themeColor="text1"/>
                <w:sz w:val="18"/>
                <w:szCs w:val="18"/>
              </w:rPr>
              <w:t>______________________ EUR ( ______%)</w:t>
            </w:r>
          </w:p>
        </w:tc>
      </w:tr>
      <w:tr w:rsidR="00CA4646" w:rsidTr="00CA4646">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CA4646" w:rsidRPr="00CA4646" w:rsidRDefault="00CA4646" w:rsidP="00CA4646">
            <w:pPr>
              <w:spacing w:before="120" w:after="120"/>
              <w:rPr>
                <w:rFonts w:ascii="Arial" w:hAnsi="Arial" w:cs="Arial"/>
                <w:b/>
                <w:color w:val="000000"/>
                <w:sz w:val="18"/>
                <w:szCs w:val="18"/>
              </w:rPr>
            </w:pPr>
            <w:r w:rsidRPr="00CA4646">
              <w:rPr>
                <w:rFonts w:ascii="Arial" w:hAnsi="Arial" w:cs="Arial"/>
                <w:b/>
                <w:color w:val="000000"/>
                <w:sz w:val="18"/>
                <w:szCs w:val="18"/>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rsidR="00CA4646" w:rsidRPr="00FA4CB4" w:rsidRDefault="00CA4646" w:rsidP="00CA4646">
            <w:pPr>
              <w:spacing w:before="120" w:after="120"/>
              <w:rPr>
                <w:rFonts w:ascii="Arial" w:hAnsi="Arial" w:cs="Arial"/>
                <w:b/>
                <w:color w:val="FFFFFF" w:themeColor="background1"/>
                <w:sz w:val="18"/>
                <w:szCs w:val="18"/>
              </w:rPr>
            </w:pPr>
            <w:r w:rsidRPr="00CA4646">
              <w:rPr>
                <w:rFonts w:ascii="Arial" w:hAnsi="Arial" w:cs="Arial"/>
                <w:color w:val="000000" w:themeColor="text1"/>
                <w:sz w:val="18"/>
                <w:szCs w:val="18"/>
              </w:rPr>
              <w:t>______________________ EUR</w:t>
            </w:r>
            <w:r w:rsidRPr="00CA4646">
              <w:rPr>
                <w:rFonts w:ascii="Arial" w:hAnsi="Arial" w:cs="Arial"/>
                <w:color w:val="FFFFFF" w:themeColor="background1"/>
                <w:sz w:val="18"/>
                <w:szCs w:val="18"/>
              </w:rPr>
              <w:t>_______</w:t>
            </w:r>
          </w:p>
        </w:tc>
      </w:tr>
    </w:tbl>
    <w:p w:rsidR="007E6AA1" w:rsidRDefault="007E6AA1" w:rsidP="007E6AA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7E6AA1" w:rsidRDefault="007E6AA1" w:rsidP="007E6AA1">
      <w:pPr>
        <w:spacing w:before="225" w:after="225" w:line="240" w:lineRule="auto"/>
        <w:jc w:val="both"/>
      </w:pPr>
      <w:r>
        <w:rPr>
          <w:rFonts w:ascii="Arial" w:hAnsi="Arial" w:cs="Arial"/>
          <w:color w:val="000000"/>
          <w:sz w:val="18"/>
          <w:szCs w:val="18"/>
        </w:rPr>
        <w:t>Ponudba velja najmanj 90 dni od roka za predložitev ponudb.</w:t>
      </w:r>
    </w:p>
    <w:p w:rsidR="007E6AA1" w:rsidRDefault="007E6AA1" w:rsidP="007E6A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E6AA1" w:rsidRDefault="007E6AA1" w:rsidP="007E6AA1">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rsidR="007E6AA1" w:rsidRDefault="007E6AA1" w:rsidP="007E6AA1">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rsidR="001B65FA" w:rsidRDefault="00854B90" w:rsidP="001B65FA">
      <w:pPr>
        <w:rPr>
          <w:rFonts w:ascii="Arial" w:hAnsi="Arial" w:cs="Arial"/>
          <w:sz w:val="18"/>
          <w:szCs w:val="18"/>
        </w:rPr>
      </w:pPr>
      <w:r>
        <w:rPr>
          <w:rFonts w:ascii="Arial" w:hAnsi="Arial" w:cs="Arial"/>
          <w:sz w:val="18"/>
          <w:szCs w:val="18"/>
        </w:rPr>
        <w:t xml:space="preserve">V skladu s </w:t>
      </w:r>
      <w:proofErr w:type="spellStart"/>
      <w:r>
        <w:rPr>
          <w:rFonts w:ascii="Arial" w:hAnsi="Arial" w:cs="Arial"/>
          <w:sz w:val="18"/>
          <w:szCs w:val="18"/>
        </w:rPr>
        <w:t>ponderjem</w:t>
      </w:r>
      <w:proofErr w:type="spellEnd"/>
      <w:r>
        <w:rPr>
          <w:rFonts w:ascii="Arial" w:hAnsi="Arial" w:cs="Arial"/>
          <w:sz w:val="18"/>
          <w:szCs w:val="18"/>
        </w:rPr>
        <w:t xml:space="preserve"> 2 ponujamo naslednje garancijske roke, in sicer:</w:t>
      </w:r>
    </w:p>
    <w:p w:rsidR="001B65FA" w:rsidRDefault="001B65FA" w:rsidP="001B65FA">
      <w:pPr>
        <w:spacing w:before="225" w:after="225" w:line="240" w:lineRule="auto"/>
        <w:rPr>
          <w:rFonts w:ascii="Arial" w:hAnsi="Arial" w:cs="Arial"/>
          <w:color w:val="000000"/>
          <w:sz w:val="18"/>
          <w:szCs w:val="18"/>
        </w:rPr>
      </w:pPr>
      <w:r>
        <w:rPr>
          <w:rFonts w:ascii="Arial" w:hAnsi="Arial" w:cs="Arial"/>
          <w:color w:val="000000"/>
          <w:sz w:val="18"/>
          <w:szCs w:val="18"/>
        </w:rPr>
        <w:t>1. Solidnost gradnje ______ let.</w:t>
      </w:r>
    </w:p>
    <w:p w:rsidR="001B65FA" w:rsidRDefault="001B65FA" w:rsidP="001B65FA">
      <w:pPr>
        <w:spacing w:before="225" w:after="225" w:line="240" w:lineRule="auto"/>
        <w:rPr>
          <w:rFonts w:ascii="Arial" w:hAnsi="Arial" w:cs="Arial"/>
          <w:color w:val="000000"/>
          <w:sz w:val="18"/>
          <w:szCs w:val="18"/>
        </w:rPr>
      </w:pPr>
      <w:r>
        <w:rPr>
          <w:rFonts w:ascii="Arial" w:hAnsi="Arial" w:cs="Arial"/>
          <w:color w:val="000000"/>
          <w:sz w:val="18"/>
          <w:szCs w:val="18"/>
        </w:rPr>
        <w:t>2. Streha _____ let.</w:t>
      </w:r>
    </w:p>
    <w:p w:rsidR="001B65FA" w:rsidRPr="00FF0086" w:rsidRDefault="001B65FA" w:rsidP="001B65FA">
      <w:pPr>
        <w:spacing w:before="225" w:after="225" w:line="240" w:lineRule="auto"/>
        <w:rPr>
          <w:rFonts w:ascii="Arial" w:hAnsi="Arial" w:cs="Arial"/>
          <w:color w:val="000000"/>
          <w:sz w:val="18"/>
          <w:szCs w:val="18"/>
        </w:rPr>
      </w:pPr>
      <w:r>
        <w:rPr>
          <w:rFonts w:ascii="Arial" w:hAnsi="Arial" w:cs="Arial"/>
          <w:color w:val="000000"/>
          <w:sz w:val="18"/>
          <w:szCs w:val="18"/>
        </w:rPr>
        <w:lastRenderedPageBreak/>
        <w:t>3. Splošni rok _____ let.</w:t>
      </w:r>
    </w:p>
    <w:p w:rsidR="007E6AA1" w:rsidRDefault="007E6AA1" w:rsidP="007E6AA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7E6AA1" w:rsidTr="00023F9A">
        <w:tc>
          <w:tcPr>
            <w:tcW w:w="4080" w:type="dxa"/>
            <w:tcMar>
              <w:top w:w="0" w:type="auto"/>
              <w:bottom w:w="0" w:type="auto"/>
            </w:tcMar>
            <w:vAlign w:val="center"/>
          </w:tcPr>
          <w:p w:rsidR="007E6AA1" w:rsidRDefault="007E6AA1" w:rsidP="00023F9A">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7E6AA1" w:rsidRDefault="007E6AA1" w:rsidP="00023F9A">
            <w:pPr>
              <w:spacing w:before="135" w:after="135"/>
              <w:jc w:val="center"/>
              <w:textAlignment w:val="center"/>
            </w:pPr>
            <w:r>
              <w:rPr>
                <w:rFonts w:ascii="Arial" w:hAnsi="Arial" w:cs="Arial"/>
                <w:color w:val="000000"/>
                <w:position w:val="-2"/>
                <w:sz w:val="18"/>
                <w:szCs w:val="18"/>
              </w:rPr>
              <w:t>Ime in priimek: _____________________</w:t>
            </w:r>
          </w:p>
        </w:tc>
      </w:tr>
      <w:tr w:rsidR="007E6AA1" w:rsidTr="00023F9A">
        <w:tc>
          <w:tcPr>
            <w:tcW w:w="4080" w:type="dxa"/>
            <w:tcMar>
              <w:top w:w="0" w:type="auto"/>
              <w:bottom w:w="0" w:type="auto"/>
            </w:tcMar>
            <w:vAlign w:val="center"/>
          </w:tcPr>
          <w:p w:rsidR="007E6AA1" w:rsidRDefault="007E6AA1" w:rsidP="00023F9A">
            <w:pPr>
              <w:spacing w:before="135" w:after="135"/>
              <w:jc w:val="both"/>
              <w:textAlignment w:val="center"/>
            </w:pPr>
            <w:r>
              <w:rPr>
                <w:rFonts w:ascii="Arial" w:hAnsi="Arial" w:cs="Arial"/>
                <w:color w:val="000000"/>
                <w:position w:val="-2"/>
                <w:sz w:val="18"/>
                <w:szCs w:val="18"/>
              </w:rPr>
              <w:t> </w:t>
            </w:r>
          </w:p>
          <w:p w:rsidR="007E6AA1" w:rsidRDefault="007E6AA1" w:rsidP="00023F9A">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7E6AA1" w:rsidRDefault="007E6AA1" w:rsidP="00023F9A">
            <w:pPr>
              <w:spacing w:before="135" w:after="135"/>
              <w:jc w:val="both"/>
              <w:textAlignment w:val="center"/>
            </w:pPr>
            <w:r>
              <w:rPr>
                <w:rFonts w:ascii="Arial" w:hAnsi="Arial" w:cs="Arial"/>
                <w:color w:val="000000"/>
                <w:position w:val="-2"/>
                <w:sz w:val="18"/>
                <w:szCs w:val="18"/>
              </w:rPr>
              <w:t> </w:t>
            </w:r>
          </w:p>
          <w:p w:rsidR="007E6AA1" w:rsidRDefault="007E6AA1" w:rsidP="00023F9A">
            <w:pPr>
              <w:spacing w:before="135" w:after="135"/>
              <w:jc w:val="center"/>
              <w:textAlignment w:val="center"/>
            </w:pPr>
            <w:r>
              <w:rPr>
                <w:rFonts w:ascii="Arial" w:hAnsi="Arial" w:cs="Arial"/>
                <w:color w:val="000000"/>
                <w:position w:val="-2"/>
                <w:sz w:val="18"/>
                <w:szCs w:val="18"/>
              </w:rPr>
              <w:t> (žig in podpis)</w:t>
            </w:r>
            <w:r>
              <w:rPr>
                <w:rFonts w:ascii="Arial" w:hAnsi="Arial" w:cs="Arial"/>
                <w:color w:val="000000"/>
                <w:position w:val="-2"/>
                <w:sz w:val="18"/>
                <w:szCs w:val="18"/>
              </w:rPr>
              <w:br/>
              <w:t> </w:t>
            </w:r>
          </w:p>
        </w:tc>
      </w:tr>
    </w:tbl>
    <w:p w:rsidR="00037CBC" w:rsidRDefault="00037CBC">
      <w:pPr>
        <w:spacing w:before="225" w:after="225" w:line="240" w:lineRule="auto"/>
        <w:jc w:val="both"/>
        <w:sectPr w:rsidR="00037CBC" w:rsidSect="00432BFA">
          <w:footerReference w:type="default" r:id="rId19"/>
          <w:pgSz w:w="11906" w:h="16838"/>
          <w:pgMar w:top="1418" w:right="1418" w:bottom="1418" w:left="1418" w:header="567" w:footer="596" w:gutter="0"/>
          <w:cols w:space="708"/>
          <w:docGrid w:linePitch="360"/>
        </w:sectPr>
      </w:pPr>
    </w:p>
    <w:p w:rsidR="00432BFA"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97989">
        <w:rPr>
          <w:rFonts w:ascii="Arial" w:hAnsi="Arial" w:cs="Arial"/>
          <w:sz w:val="18"/>
          <w:szCs w:val="18"/>
        </w:rPr>
        <w:t>3</w:t>
      </w:r>
    </w:p>
    <w:p w:rsidR="006B12BD" w:rsidRPr="00590863" w:rsidRDefault="006B12BD" w:rsidP="00432BFA">
      <w:pPr>
        <w:spacing w:after="0"/>
        <w:jc w:val="right"/>
        <w:rPr>
          <w:rFonts w:ascii="Arial" w:hAnsi="Arial" w:cs="Arial"/>
          <w:sz w:val="18"/>
          <w:szCs w:val="18"/>
        </w:rPr>
      </w:pPr>
    </w:p>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37CBC" w:rsidRDefault="00432BF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Centra za krepitev zdravja</w:t>
      </w:r>
      <w:r>
        <w:rPr>
          <w:rFonts w:ascii="Arial" w:hAnsi="Arial" w:cs="Arial"/>
          <w:color w:val="000000"/>
          <w:sz w:val="18"/>
          <w:szCs w:val="18"/>
        </w:rPr>
        <w:t>«,</w:t>
      </w:r>
    </w:p>
    <w:p w:rsidR="00037CBC" w:rsidRDefault="00432BF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37CBC" w:rsidRDefault="00432BFA">
      <w:pPr>
        <w:spacing w:before="225" w:after="225" w:line="240" w:lineRule="auto"/>
        <w:jc w:val="both"/>
      </w:pPr>
      <w:r>
        <w:rPr>
          <w:rFonts w:ascii="Arial" w:hAnsi="Arial" w:cs="Arial"/>
          <w:i/>
          <w:iCs/>
          <w:color w:val="000000"/>
          <w:sz w:val="18"/>
          <w:szCs w:val="18"/>
        </w:rPr>
        <w:t>(naziv ponudnika, partnerja v skupni ponudbi)</w:t>
      </w:r>
    </w:p>
    <w:p w:rsidR="00037CBC" w:rsidRDefault="00432BF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CC22A9" w:rsidRDefault="00CC22A9">
            <w:pPr>
              <w:numPr>
                <w:ilvl w:val="0"/>
                <w:numId w:val="26"/>
              </w:numPr>
              <w:jc w:val="both"/>
              <w:rPr>
                <w:rFonts w:ascii="Arial" w:hAnsi="Arial" w:cs="Arial"/>
                <w:color w:val="000000"/>
                <w:sz w:val="18"/>
                <w:szCs w:val="18"/>
              </w:rPr>
            </w:pPr>
            <w:r>
              <w:rPr>
                <w:rFonts w:ascii="Arial" w:hAnsi="Arial" w:cs="Arial"/>
                <w:color w:val="000000"/>
                <w:sz w:val="18"/>
                <w:szCs w:val="18"/>
              </w:rPr>
              <w:t>Smo se pred pripravo ponudbe v celoti seznanili s pogoji in zahtevami iz predmetne razpisne dokumentacije in smo v celoti proučili razpisno dokumentacijo:</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83623" w:rsidRDefault="00C83623">
            <w:pPr>
              <w:numPr>
                <w:ilvl w:val="0"/>
                <w:numId w:val="26"/>
              </w:numPr>
              <w:jc w:val="both"/>
              <w:rPr>
                <w:rFonts w:ascii="Arial" w:hAnsi="Arial" w:cs="Arial"/>
                <w:color w:val="000000"/>
                <w:sz w:val="18"/>
                <w:szCs w:val="18"/>
              </w:rPr>
            </w:pPr>
            <w:r>
              <w:rPr>
                <w:rFonts w:ascii="Arial" w:hAnsi="Arial" w:cs="Arial"/>
                <w:color w:val="000000"/>
                <w:sz w:val="18"/>
                <w:szCs w:val="18"/>
              </w:rPr>
              <w:t>se strinjamo z vsebino predloženega vzorca pogodbe in ga kot takega sprejemamo;</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r w:rsidR="00C83623">
              <w:rPr>
                <w:rFonts w:ascii="Arial" w:hAnsi="Arial" w:cs="Arial"/>
                <w:color w:val="000000"/>
                <w:sz w:val="18"/>
                <w:szCs w:val="18"/>
              </w:rPr>
              <w:t xml:space="preserve"> in dodeljenega javnega naročila ne bomo prenesli na drugega izvajalca</w:t>
            </w:r>
            <w:r>
              <w:rPr>
                <w:rFonts w:ascii="Arial" w:hAnsi="Arial" w:cs="Arial"/>
                <w:color w:val="000000"/>
                <w:sz w:val="18"/>
                <w:szCs w:val="18"/>
              </w:rPr>
              <w:t>;</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37CBC" w:rsidRDefault="00432BFA">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0668AF" w:rsidRDefault="00432BFA" w:rsidP="000668AF">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rsidR="000668AF" w:rsidRPr="000668AF" w:rsidRDefault="000668AF" w:rsidP="000668AF">
            <w:pPr>
              <w:jc w:val="both"/>
              <w:rPr>
                <w:rFonts w:ascii="Arial" w:hAnsi="Arial" w:cs="Arial"/>
                <w:color w:val="000000"/>
                <w:sz w:val="18"/>
                <w:szCs w:val="18"/>
              </w:rPr>
            </w:pPr>
          </w:p>
        </w:tc>
      </w:tr>
    </w:tbl>
    <w:p w:rsidR="00037CBC" w:rsidRDefault="00432BFA">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C22A9" w:rsidRDefault="00432BFA" w:rsidP="00CC22A9">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D1377" w:rsidRPr="00CC22A9" w:rsidRDefault="00CD1377" w:rsidP="00CC22A9">
            <w:pPr>
              <w:numPr>
                <w:ilvl w:val="0"/>
                <w:numId w:val="27"/>
              </w:numPr>
              <w:jc w:val="both"/>
              <w:rPr>
                <w:rFonts w:ascii="Arial" w:hAnsi="Arial" w:cs="Arial"/>
                <w:color w:val="000000"/>
                <w:sz w:val="18"/>
                <w:szCs w:val="18"/>
              </w:rPr>
            </w:pPr>
            <w:r>
              <w:rPr>
                <w:rFonts w:ascii="Arial" w:hAnsi="Arial" w:cs="Arial"/>
                <w:color w:val="000000"/>
                <w:sz w:val="18"/>
                <w:szCs w:val="18"/>
              </w:rPr>
              <w:t>smo strokovno usposobljeni za izvedbo predmeta naročila in izpolnjujemo vse zahteve naročnika določene v razpisni dokumentaciji in zahteve, ki jih določajo veljavni predpisi in zakonodaja na področju predmeta javnega naročila,</w:t>
            </w:r>
          </w:p>
          <w:p w:rsidR="00037CBC" w:rsidRDefault="00432BFA">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37CBC" w:rsidRDefault="00432BF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7CBC" w:rsidRDefault="00432BF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Izgradnja Centra za krepitev zdravja,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037CBC" w:rsidRDefault="00432BF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20"/>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F366D">
        <w:rPr>
          <w:rFonts w:ascii="Arial" w:hAnsi="Arial" w:cs="Arial"/>
          <w:sz w:val="18"/>
          <w:szCs w:val="18"/>
        </w:rPr>
        <w:t>4</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432BFA" w:rsidRDefault="00432BFA" w:rsidP="00432BFA">
      <w:pPr>
        <w:spacing w:after="120"/>
        <w:rPr>
          <w:rFonts w:ascii="Arial" w:hAnsi="Arial" w:cs="Arial"/>
        </w:rPr>
      </w:pPr>
    </w:p>
    <w:p w:rsidR="00037CBC" w:rsidRDefault="00432BFA">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037CBC" w:rsidRDefault="00432BFA">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037CBC" w:rsidRDefault="00432BF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037CBC" w:rsidRDefault="00037CBC">
      <w:pPr>
        <w:sectPr w:rsidR="00037CBC" w:rsidSect="00432BFA">
          <w:footerReference w:type="default" r:id="rId21"/>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668AF">
        <w:rPr>
          <w:rFonts w:ascii="Arial" w:hAnsi="Arial" w:cs="Arial"/>
          <w:sz w:val="18"/>
          <w:szCs w:val="18"/>
        </w:rPr>
        <w:t>5</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37CBC" w:rsidRDefault="00432BFA">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37CBC" w:rsidRDefault="00432BFA">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37CBC" w:rsidRDefault="00432BFA">
      <w:pPr>
        <w:spacing w:before="225" w:after="225" w:line="240" w:lineRule="auto"/>
        <w:jc w:val="center"/>
      </w:pPr>
      <w:r>
        <w:rPr>
          <w:rFonts w:ascii="Arial" w:hAnsi="Arial" w:cs="Arial"/>
          <w:b/>
          <w:bCs/>
          <w:color w:val="000000"/>
          <w:sz w:val="21"/>
          <w:szCs w:val="21"/>
        </w:rPr>
        <w:t>POOBLASTILO</w:t>
      </w:r>
    </w:p>
    <w:p w:rsidR="00037CBC" w:rsidRDefault="00432BFA">
      <w:pPr>
        <w:spacing w:before="225" w:after="225" w:line="240" w:lineRule="auto"/>
        <w:jc w:val="both"/>
      </w:pPr>
      <w:r>
        <w:rPr>
          <w:rFonts w:ascii="Arial" w:hAnsi="Arial" w:cs="Arial"/>
          <w:color w:val="000000"/>
          <w:sz w:val="18"/>
          <w:szCs w:val="18"/>
        </w:rPr>
        <w:t xml:space="preserve">Pooblaščamo naročnika </w:t>
      </w:r>
      <w:r w:rsidRPr="000668AF">
        <w:rPr>
          <w:rFonts w:ascii="Arial" w:hAnsi="Arial" w:cs="Arial"/>
          <w:b/>
          <w:color w:val="000000"/>
          <w:sz w:val="18"/>
          <w:szCs w:val="18"/>
        </w:rPr>
        <w:t>OBČINA GORNJA RADGONA,</w:t>
      </w:r>
      <w:r w:rsidR="00A41BCB">
        <w:rPr>
          <w:rFonts w:ascii="Arial" w:hAnsi="Arial" w:cs="Arial"/>
          <w:b/>
          <w:color w:val="000000"/>
          <w:sz w:val="18"/>
          <w:szCs w:val="18"/>
        </w:rPr>
        <w:t xml:space="preserve"> </w:t>
      </w:r>
      <w:r w:rsidRPr="000668AF">
        <w:rPr>
          <w:rFonts w:ascii="Arial" w:hAnsi="Arial" w:cs="Arial"/>
          <w:b/>
          <w:color w:val="000000"/>
          <w:sz w:val="18"/>
          <w:szCs w:val="18"/>
        </w:rPr>
        <w:t>Partizanska cesta 13, 9250 Gornja Radgona</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22"/>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668AF">
        <w:rPr>
          <w:rFonts w:ascii="Arial" w:hAnsi="Arial" w:cs="Arial"/>
          <w:sz w:val="18"/>
          <w:szCs w:val="18"/>
        </w:rPr>
        <w:t>6</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37CBC" w:rsidRDefault="00432BFA">
            <w:pPr>
              <w:numPr>
                <w:ilvl w:val="0"/>
                <w:numId w:val="2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37CBC" w:rsidRDefault="00432BFA">
      <w:pPr>
        <w:spacing w:before="225" w:after="225" w:line="240" w:lineRule="auto"/>
        <w:jc w:val="center"/>
      </w:pPr>
      <w:r>
        <w:rPr>
          <w:rFonts w:ascii="Arial" w:hAnsi="Arial" w:cs="Arial"/>
          <w:b/>
          <w:bCs/>
          <w:color w:val="000000"/>
          <w:sz w:val="21"/>
          <w:szCs w:val="21"/>
        </w:rPr>
        <w:t>POOBLASTILO</w:t>
      </w:r>
    </w:p>
    <w:p w:rsidR="00037CBC" w:rsidRDefault="00432BFA">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GORNJA RADGONA,</w:t>
      </w:r>
      <w:r w:rsidR="000668AF">
        <w:rPr>
          <w:rFonts w:ascii="Arial" w:hAnsi="Arial" w:cs="Arial"/>
          <w:b/>
          <w:bCs/>
          <w:color w:val="000000"/>
          <w:sz w:val="18"/>
          <w:szCs w:val="18"/>
        </w:rPr>
        <w:t xml:space="preserve"> </w:t>
      </w:r>
      <w:r>
        <w:rPr>
          <w:rFonts w:ascii="Arial" w:hAnsi="Arial" w:cs="Arial"/>
          <w:b/>
          <w:bCs/>
          <w:color w:val="000000"/>
          <w:sz w:val="18"/>
          <w:szCs w:val="18"/>
        </w:rPr>
        <w:t>Partizanska cesta 13,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pPr>
              <w:jc w:val="center"/>
            </w:pPr>
            <w:r>
              <w:rPr>
                <w:rFonts w:ascii="Arial" w:hAnsi="Arial" w:cs="Arial"/>
                <w:color w:val="A9A9A9"/>
                <w:position w:val="-2"/>
                <w:sz w:val="18"/>
                <w:szCs w:val="18"/>
              </w:rPr>
              <w:t>(podpis)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23"/>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528B">
        <w:rPr>
          <w:rFonts w:ascii="Arial" w:hAnsi="Arial" w:cs="Arial"/>
          <w:sz w:val="18"/>
          <w:szCs w:val="18"/>
        </w:rPr>
        <w:t>7</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6B4A10">
        <w:rPr>
          <w:rFonts w:ascii="Arial" w:hAnsi="Arial" w:cs="Arial"/>
        </w:rPr>
        <w:t>ponudnika</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Naziv gospodarskega subjekta: _________________________</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0"/>
        <w:gridCol w:w="1039"/>
        <w:gridCol w:w="1980"/>
        <w:gridCol w:w="1381"/>
        <w:gridCol w:w="1457"/>
        <w:gridCol w:w="1251"/>
        <w:gridCol w:w="1334"/>
      </w:tblGrid>
      <w:tr w:rsidR="0005140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r w:rsidR="00E670F5">
              <w:rPr>
                <w:rFonts w:ascii="Arial" w:hAnsi="Arial" w:cs="Arial"/>
                <w:b/>
                <w:bCs/>
                <w:color w:val="000000"/>
                <w:position w:val="-2"/>
                <w:sz w:val="18"/>
                <w:szCs w:val="18"/>
                <w:shd w:val="clear" w:color="auto" w:fill="CCCCCC"/>
              </w:rPr>
              <w:t xml:space="preserve"> i</w:t>
            </w:r>
            <w:r w:rsidR="00527ED1">
              <w:rPr>
                <w:rFonts w:ascii="Arial" w:hAnsi="Arial" w:cs="Arial"/>
                <w:b/>
                <w:bCs/>
                <w:color w:val="000000"/>
                <w:position w:val="-2"/>
                <w:sz w:val="18"/>
                <w:szCs w:val="18"/>
                <w:shd w:val="clear" w:color="auto" w:fill="CCCCCC"/>
              </w:rPr>
              <w:t>n</w:t>
            </w:r>
            <w:bookmarkStart w:id="8" w:name="_GoBack"/>
            <w:bookmarkEnd w:id="8"/>
            <w:r w:rsidR="00E670F5">
              <w:rPr>
                <w:rFonts w:ascii="Arial" w:hAnsi="Arial" w:cs="Arial"/>
                <w:b/>
                <w:bCs/>
                <w:color w:val="000000"/>
                <w:position w:val="-2"/>
                <w:sz w:val="18"/>
                <w:szCs w:val="18"/>
                <w:shd w:val="clear" w:color="auto" w:fill="CCCCCC"/>
              </w:rPr>
              <w:t xml:space="preserve"> navedba Klasifikacije</w:t>
            </w:r>
            <w:r w:rsidR="00051406">
              <w:rPr>
                <w:rFonts w:ascii="Arial" w:hAnsi="Arial" w:cs="Arial"/>
                <w:b/>
                <w:bCs/>
                <w:color w:val="000000"/>
                <w:position w:val="-2"/>
                <w:sz w:val="18"/>
                <w:szCs w:val="18"/>
                <w:shd w:val="clear" w:color="auto" w:fill="CCCCCC"/>
              </w:rPr>
              <w:t xml:space="preserve"> objekta CC-Si</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5140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5140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5140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5140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5140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rPr>
          <w:rFonts w:ascii="Arial" w:hAnsi="Arial" w:cs="Arial"/>
          <w:color w:val="000000"/>
          <w:sz w:val="18"/>
          <w:szCs w:val="18"/>
        </w:rPr>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56AB3" w:rsidTr="00023F9A">
        <w:tc>
          <w:tcPr>
            <w:tcW w:w="2500" w:type="pct"/>
            <w:tcMar>
              <w:top w:w="75" w:type="dxa"/>
              <w:bottom w:w="75" w:type="dxa"/>
            </w:tcMar>
            <w:vAlign w:val="center"/>
          </w:tcPr>
          <w:p w:rsidR="00056AB3" w:rsidRDefault="00056AB3" w:rsidP="00023F9A">
            <w:r>
              <w:rPr>
                <w:rFonts w:ascii="Arial" w:hAnsi="Arial" w:cs="Arial"/>
                <w:color w:val="000000"/>
                <w:position w:val="-2"/>
                <w:sz w:val="18"/>
                <w:szCs w:val="18"/>
              </w:rPr>
              <w:t>Kraj in datum:</w:t>
            </w:r>
          </w:p>
        </w:tc>
        <w:tc>
          <w:tcPr>
            <w:tcW w:w="0" w:type="auto"/>
            <w:tcMar>
              <w:top w:w="75" w:type="dxa"/>
              <w:bottom w:w="75" w:type="dxa"/>
            </w:tcMar>
            <w:vAlign w:val="center"/>
          </w:tcPr>
          <w:p w:rsidR="00056AB3" w:rsidRDefault="00056AB3" w:rsidP="00023F9A">
            <w:r>
              <w:rPr>
                <w:rFonts w:ascii="Arial" w:hAnsi="Arial" w:cs="Arial"/>
                <w:color w:val="000000"/>
                <w:position w:val="-2"/>
                <w:sz w:val="18"/>
                <w:szCs w:val="18"/>
              </w:rPr>
              <w:t>Ime in priimek: _____________________</w:t>
            </w:r>
          </w:p>
        </w:tc>
      </w:tr>
      <w:tr w:rsidR="00056AB3" w:rsidTr="00023F9A">
        <w:tc>
          <w:tcPr>
            <w:tcW w:w="2500" w:type="pct"/>
            <w:tcMar>
              <w:top w:w="75" w:type="dxa"/>
              <w:bottom w:w="75" w:type="dxa"/>
            </w:tcMar>
            <w:vAlign w:val="center"/>
          </w:tcPr>
          <w:p w:rsidR="00056AB3" w:rsidRDefault="00056AB3" w:rsidP="00023F9A">
            <w:r>
              <w:rPr>
                <w:rFonts w:ascii="Arial" w:hAnsi="Arial" w:cs="Arial"/>
                <w:color w:val="000000"/>
                <w:position w:val="-2"/>
                <w:sz w:val="18"/>
                <w:szCs w:val="18"/>
              </w:rPr>
              <w:t> </w:t>
            </w:r>
          </w:p>
        </w:tc>
        <w:tc>
          <w:tcPr>
            <w:tcW w:w="0" w:type="auto"/>
            <w:tcMar>
              <w:top w:w="75" w:type="dxa"/>
              <w:bottom w:w="75" w:type="dxa"/>
            </w:tcMar>
            <w:vAlign w:val="center"/>
          </w:tcPr>
          <w:p w:rsidR="00056AB3" w:rsidRDefault="00056AB3" w:rsidP="00023F9A"/>
          <w:p w:rsidR="00056AB3" w:rsidRDefault="00056AB3" w:rsidP="00023F9A">
            <w:pPr>
              <w:jc w:val="center"/>
            </w:pPr>
            <w:r>
              <w:rPr>
                <w:rFonts w:ascii="Arial" w:hAnsi="Arial" w:cs="Arial"/>
                <w:color w:val="A9A9A9"/>
                <w:position w:val="-2"/>
                <w:sz w:val="18"/>
                <w:szCs w:val="18"/>
              </w:rPr>
              <w:t>(žig in podpis)</w:t>
            </w:r>
          </w:p>
        </w:tc>
      </w:tr>
    </w:tbl>
    <w:p w:rsidR="00056AB3" w:rsidRDefault="00056AB3">
      <w:pPr>
        <w:spacing w:before="225" w:after="225" w:line="240" w:lineRule="auto"/>
        <w:jc w:val="both"/>
        <w:rPr>
          <w:rFonts w:ascii="Arial" w:hAnsi="Arial" w:cs="Arial"/>
          <w:color w:val="000000"/>
          <w:sz w:val="18"/>
          <w:szCs w:val="18"/>
        </w:rPr>
      </w:pPr>
    </w:p>
    <w:p w:rsidR="00056AB3" w:rsidRDefault="00056AB3">
      <w:pPr>
        <w:spacing w:before="225" w:after="225" w:line="240" w:lineRule="auto"/>
        <w:jc w:val="both"/>
      </w:pPr>
    </w:p>
    <w:p w:rsidR="00037CBC" w:rsidRDefault="00432BF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37CBC" w:rsidRDefault="00037CBC">
      <w:pPr>
        <w:sectPr w:rsidR="00037CBC" w:rsidSect="00432BFA">
          <w:footerReference w:type="default" r:id="rId24"/>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2528B">
        <w:rPr>
          <w:rFonts w:ascii="Arial" w:hAnsi="Arial" w:cs="Arial"/>
          <w:sz w:val="18"/>
          <w:szCs w:val="18"/>
        </w:rPr>
        <w:t>8</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432BFA" w:rsidRDefault="00432BFA" w:rsidP="00432BFA">
      <w:pPr>
        <w:spacing w:after="120"/>
        <w:rPr>
          <w:rFonts w:ascii="Arial" w:hAnsi="Arial" w:cs="Arial"/>
        </w:rPr>
      </w:pPr>
    </w:p>
    <w:p w:rsidR="00037CBC" w:rsidRDefault="00432BF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37CBC" w:rsidRDefault="00432BFA">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w:t>
      </w:r>
      <w:r w:rsidR="0012528B">
        <w:rPr>
          <w:rFonts w:ascii="Arial" w:hAnsi="Arial" w:cs="Arial"/>
          <w:b/>
          <w:bCs/>
          <w:color w:val="444444"/>
          <w:sz w:val="21"/>
          <w:szCs w:val="21"/>
          <w:shd w:val="clear" w:color="auto" w:fill="FFFFFF"/>
        </w:rPr>
        <w:t>–</w:t>
      </w:r>
      <w:r>
        <w:rPr>
          <w:rFonts w:ascii="Arial" w:hAnsi="Arial" w:cs="Arial"/>
          <w:b/>
          <w:bCs/>
          <w:color w:val="444444"/>
          <w:sz w:val="21"/>
          <w:szCs w:val="21"/>
          <w:shd w:val="clear" w:color="auto" w:fill="FFFFFF"/>
        </w:rPr>
        <w:t xml:space="preserve"> POTRDILO REFERENCE</w:t>
      </w:r>
    </w:p>
    <w:p w:rsidR="00037CBC" w:rsidRDefault="00432BFA">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izvedel naslednja dela </w:t>
            </w:r>
            <w:r w:rsidR="0012528B">
              <w:rPr>
                <w:rFonts w:ascii="Arial" w:hAnsi="Arial" w:cs="Arial"/>
                <w:color w:val="000000"/>
                <w:position w:val="-2"/>
                <w:sz w:val="18"/>
                <w:szCs w:val="18"/>
                <w:shd w:val="clear" w:color="auto" w:fill="FFFFFF"/>
              </w:rPr>
              <w:t>(opis izvedenih del, lokacija in vrsta objekta)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r w:rsidR="0012528B"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2528B" w:rsidRDefault="0012528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Klasifikacija objekta po CC-Si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12528B" w:rsidRDefault="0012528B">
            <w:pPr>
              <w:rPr>
                <w:rFonts w:ascii="Arial" w:hAnsi="Arial" w:cs="Arial"/>
                <w:color w:val="000000"/>
                <w:position w:val="-2"/>
                <w:sz w:val="18"/>
                <w:szCs w:val="18"/>
                <w:shd w:val="clear" w:color="auto" w:fill="FFFFFF"/>
              </w:rPr>
            </w:pPr>
          </w:p>
        </w:tc>
      </w:tr>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po pogodbi z nazivom in številko</w:t>
            </w:r>
            <w:r w:rsidR="00C6145D">
              <w:rPr>
                <w:rFonts w:ascii="Arial" w:hAnsi="Arial" w:cs="Arial"/>
                <w:color w:val="000000"/>
                <w:position w:val="-2"/>
                <w:sz w:val="18"/>
                <w:szCs w:val="18"/>
                <w:shd w:val="clear" w:color="auto" w:fill="FFFFFF"/>
              </w:rPr>
              <w:t xml:space="preserve">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r w:rsidR="00957DA8"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57DA8" w:rsidRDefault="0081040F">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št. uporabnega dovoljenja</w:t>
            </w:r>
            <w:r w:rsidR="00C6145D">
              <w:rPr>
                <w:rFonts w:ascii="Arial" w:hAnsi="Arial" w:cs="Arial"/>
                <w:color w:val="000000"/>
                <w:position w:val="-2"/>
                <w:sz w:val="18"/>
                <w:szCs w:val="18"/>
                <w:shd w:val="clear" w:color="auto" w:fill="FFFFFF"/>
              </w:rPr>
              <w:t xml:space="preserve">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957DA8" w:rsidRDefault="00957DA8">
            <w:pPr>
              <w:rPr>
                <w:rFonts w:ascii="Arial" w:hAnsi="Arial" w:cs="Arial"/>
                <w:color w:val="000000"/>
                <w:position w:val="-2"/>
                <w:sz w:val="18"/>
                <w:szCs w:val="18"/>
                <w:shd w:val="clear" w:color="auto" w:fill="FFFFFF"/>
              </w:rPr>
            </w:pPr>
          </w:p>
        </w:tc>
      </w:tr>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r w:rsidR="00037CBC" w:rsidTr="00C6145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37CBC" w:rsidRDefault="00432BFA">
            <w:r>
              <w:rPr>
                <w:rFonts w:ascii="Arial" w:hAnsi="Arial" w:cs="Arial"/>
                <w:color w:val="000000"/>
                <w:position w:val="-2"/>
                <w:sz w:val="18"/>
                <w:szCs w:val="18"/>
                <w:shd w:val="clear" w:color="auto" w:fill="FFFFFF"/>
              </w:rPr>
              <w:t> </w:t>
            </w:r>
          </w:p>
        </w:tc>
      </w:tr>
    </w:tbl>
    <w:p w:rsidR="00037CBC" w:rsidRDefault="00432BFA">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 pravočasno, strokovno, kvalitetno in v skladu z določili pogodbe</w:t>
      </w:r>
      <w:r w:rsidR="00957DA8">
        <w:rPr>
          <w:rFonts w:ascii="Arial" w:hAnsi="Arial" w:cs="Arial"/>
          <w:color w:val="444444"/>
          <w:sz w:val="18"/>
          <w:szCs w:val="18"/>
          <w:shd w:val="clear" w:color="auto" w:fill="FFFFFF"/>
        </w:rPr>
        <w:t xml:space="preserve"> ter je bilo pridobljeno uporabno dovoljenje</w:t>
      </w:r>
      <w:r>
        <w:rPr>
          <w:rFonts w:ascii="Arial" w:hAnsi="Arial" w:cs="Arial"/>
          <w:color w:val="444444"/>
          <w:sz w:val="18"/>
          <w:szCs w:val="18"/>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37CBC">
        <w:tc>
          <w:tcPr>
            <w:tcW w:w="3195" w:type="dxa"/>
            <w:shd w:val="clear" w:color="auto" w:fill="FFFFFF"/>
            <w:tcMar>
              <w:top w:w="75" w:type="dxa"/>
              <w:bottom w:w="75" w:type="dxa"/>
            </w:tcMar>
            <w:vAlign w:val="center"/>
          </w:tcPr>
          <w:p w:rsidR="00037CBC" w:rsidRDefault="00432BFA">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37CBC" w:rsidRDefault="00432BF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37CBC" w:rsidRDefault="00432BFA">
            <w:r>
              <w:rPr>
                <w:rFonts w:ascii="Arial" w:hAnsi="Arial" w:cs="Arial"/>
                <w:color w:val="000000"/>
                <w:position w:val="-2"/>
                <w:sz w:val="18"/>
                <w:szCs w:val="18"/>
                <w:shd w:val="clear" w:color="auto" w:fill="FFFFFF"/>
              </w:rPr>
              <w:t> </w:t>
            </w:r>
          </w:p>
        </w:tc>
      </w:tr>
      <w:tr w:rsidR="00037CBC">
        <w:tc>
          <w:tcPr>
            <w:tcW w:w="3195" w:type="dxa"/>
            <w:shd w:val="clear" w:color="auto" w:fill="FFFFFF"/>
            <w:tcMar>
              <w:top w:w="75" w:type="dxa"/>
              <w:bottom w:w="75" w:type="dxa"/>
            </w:tcMar>
            <w:vAlign w:val="center"/>
          </w:tcPr>
          <w:p w:rsidR="00037CBC" w:rsidRDefault="00432BFA">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37CBC" w:rsidRDefault="00432BFA">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shd w:val="clear" w:color="auto" w:fill="FFFFFF"/>
              </w:rPr>
              <w:t>(žig in podpis)</w:t>
            </w:r>
          </w:p>
        </w:tc>
      </w:tr>
    </w:tbl>
    <w:p w:rsidR="00037CBC" w:rsidRDefault="00432BFA">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37CBC" w:rsidRDefault="00432BFA">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37CBC" w:rsidRDefault="00432BFA">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37CBC" w:rsidRDefault="00037CBC">
      <w:pPr>
        <w:sectPr w:rsidR="00037CBC" w:rsidSect="00432BFA">
          <w:footerReference w:type="default" r:id="rId25"/>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2764">
        <w:rPr>
          <w:rFonts w:ascii="Arial" w:hAnsi="Arial" w:cs="Arial"/>
          <w:sz w:val="18"/>
          <w:szCs w:val="18"/>
        </w:rPr>
        <w:t>9</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12528B">
        <w:rPr>
          <w:rFonts w:ascii="Arial" w:hAnsi="Arial" w:cs="Arial"/>
        </w:rPr>
        <w:t>del</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b/>
          <w:bCs/>
          <w:color w:val="000000"/>
          <w:sz w:val="18"/>
          <w:szCs w:val="18"/>
        </w:rPr>
        <w:t xml:space="preserve">VODJA </w:t>
      </w:r>
      <w:r w:rsidR="0012528B">
        <w:rPr>
          <w:rFonts w:ascii="Arial" w:hAnsi="Arial" w:cs="Arial"/>
          <w:b/>
          <w:bCs/>
          <w:color w:val="000000"/>
          <w:sz w:val="18"/>
          <w:szCs w:val="18"/>
        </w:rPr>
        <w:t>del</w:t>
      </w:r>
      <w:r>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37CBC">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xml:space="preserve">DA </w:t>
            </w:r>
            <w:r>
              <w:fldChar w:fldCharType="begin">
                <w:ffData>
                  <w:name w:val="cbox15c35f52b96a8b"/>
                  <w:enabled/>
                  <w:calcOnExit w:val="0"/>
                  <w:checkBox>
                    <w:sizeAuto/>
                    <w:default w:val="0"/>
                  </w:checkBox>
                </w:ffData>
              </w:fldChar>
            </w:r>
            <w:bookmarkStart w:id="9" w:name="cbox15c35f52b96a8b"/>
            <w:r>
              <w:instrText xml:space="preserve"> FORMCHECKBOX </w:instrText>
            </w:r>
            <w:r w:rsidR="00C83623">
              <w:fldChar w:fldCharType="separate"/>
            </w:r>
            <w:r>
              <w:fldChar w:fldCharType="end"/>
            </w:r>
            <w:bookmarkEnd w:id="9"/>
            <w:r>
              <w:rPr>
                <w:rFonts w:ascii="Arial" w:hAnsi="Arial" w:cs="Arial"/>
                <w:color w:val="000000"/>
                <w:position w:val="-2"/>
                <w:sz w:val="18"/>
                <w:szCs w:val="18"/>
              </w:rPr>
              <w:t xml:space="preserve"> NE </w:t>
            </w:r>
            <w:r>
              <w:fldChar w:fldCharType="begin">
                <w:ffData>
                  <w:name w:val="cbox15c35f52b96d3d"/>
                  <w:enabled/>
                  <w:calcOnExit w:val="0"/>
                  <w:checkBox>
                    <w:sizeAuto/>
                    <w:default w:val="0"/>
                  </w:checkBox>
                </w:ffData>
              </w:fldChar>
            </w:r>
            <w:bookmarkStart w:id="10" w:name="cbox15c35f52b96d3d"/>
            <w:r>
              <w:instrText xml:space="preserve"> FORMCHECKBOX </w:instrText>
            </w:r>
            <w:r w:rsidR="00C83623">
              <w:fldChar w:fldCharType="separate"/>
            </w:r>
            <w:r>
              <w:fldChar w:fldCharType="end"/>
            </w:r>
            <w:bookmarkEnd w:id="10"/>
          </w:p>
        </w:tc>
      </w:tr>
      <w:tr w:rsidR="00037CBC">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xml:space="preserve">DA </w:t>
            </w:r>
            <w:r>
              <w:fldChar w:fldCharType="begin">
                <w:ffData>
                  <w:name w:val="cbox15c35f52b981fe"/>
                  <w:enabled/>
                  <w:calcOnExit w:val="0"/>
                  <w:checkBox>
                    <w:sizeAuto/>
                    <w:default w:val="0"/>
                  </w:checkBox>
                </w:ffData>
              </w:fldChar>
            </w:r>
            <w:bookmarkStart w:id="11" w:name="cbox15c35f52b981fe"/>
            <w:r>
              <w:instrText xml:space="preserve"> FORMCHECKBOX </w:instrText>
            </w:r>
            <w:r w:rsidR="00C83623">
              <w:fldChar w:fldCharType="separate"/>
            </w:r>
            <w:r>
              <w:fldChar w:fldCharType="end"/>
            </w:r>
            <w:bookmarkEnd w:id="11"/>
            <w:r>
              <w:rPr>
                <w:rFonts w:ascii="Arial" w:hAnsi="Arial" w:cs="Arial"/>
                <w:color w:val="000000"/>
                <w:position w:val="-2"/>
                <w:sz w:val="18"/>
                <w:szCs w:val="18"/>
              </w:rPr>
              <w:t xml:space="preserve"> NE </w:t>
            </w:r>
            <w:r>
              <w:fldChar w:fldCharType="begin">
                <w:ffData>
                  <w:name w:val="cbox15c35f52b98484"/>
                  <w:enabled/>
                  <w:calcOnExit w:val="0"/>
                  <w:checkBox>
                    <w:sizeAuto/>
                    <w:default w:val="0"/>
                  </w:checkBox>
                </w:ffData>
              </w:fldChar>
            </w:r>
            <w:bookmarkStart w:id="12" w:name="cbox15c35f52b98484"/>
            <w:r>
              <w:instrText xml:space="preserve"> FORMCHECKBOX </w:instrText>
            </w:r>
            <w:r w:rsidR="00C83623">
              <w:fldChar w:fldCharType="separate"/>
            </w:r>
            <w:r>
              <w:fldChar w:fldCharType="end"/>
            </w:r>
            <w:bookmarkEnd w:id="12"/>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rsidR="00037CBC" w:rsidRDefault="00432BFA">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rsidR="00037CBC" w:rsidRDefault="00432BFA">
      <w:pPr>
        <w:spacing w:before="225" w:after="225" w:line="240" w:lineRule="auto"/>
        <w:jc w:val="both"/>
      </w:pPr>
      <w:r>
        <w:rPr>
          <w:rFonts w:ascii="Arial" w:hAnsi="Arial" w:cs="Arial"/>
          <w:color w:val="000000"/>
          <w:sz w:val="18"/>
          <w:szCs w:val="18"/>
        </w:rPr>
        <w:t>_____________________________________________________</w:t>
      </w:r>
    </w:p>
    <w:p w:rsidR="00037CBC" w:rsidRDefault="00432BFA">
      <w:pPr>
        <w:spacing w:before="225" w:after="225" w:line="240" w:lineRule="auto"/>
        <w:jc w:val="both"/>
      </w:pPr>
      <w:r>
        <w:rPr>
          <w:rFonts w:ascii="Arial" w:hAnsi="Arial" w:cs="Arial"/>
          <w:b/>
          <w:bCs/>
          <w:color w:val="000000"/>
          <w:sz w:val="18"/>
          <w:szCs w:val="18"/>
          <w:u w:val="single"/>
        </w:rPr>
        <w:t>Velja za tuje gospodarske subjekte:</w:t>
      </w:r>
    </w:p>
    <w:p w:rsidR="00037CBC" w:rsidRDefault="00432BFA">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rsidR="00037CBC" w:rsidRDefault="00432BFA">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rsidR="00037CBC" w:rsidRDefault="00432BFA">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rsidR="00037CBC" w:rsidRDefault="00432BFA">
      <w:pPr>
        <w:spacing w:before="225" w:after="225" w:line="240" w:lineRule="auto"/>
        <w:jc w:val="both"/>
      </w:pPr>
      <w:r>
        <w:rPr>
          <w:rFonts w:ascii="Arial" w:hAnsi="Arial" w:cs="Arial"/>
          <w:color w:val="000000"/>
          <w:sz w:val="18"/>
          <w:szCs w:val="18"/>
        </w:rPr>
        <w:t>[   ] posebno dovoljenje ni potrebno. </w:t>
      </w:r>
    </w:p>
    <w:p w:rsidR="00037CBC" w:rsidRDefault="00432BFA">
      <w:pPr>
        <w:spacing w:before="225" w:after="225" w:line="240" w:lineRule="auto"/>
        <w:jc w:val="both"/>
      </w:pPr>
      <w:r>
        <w:rPr>
          <w:rFonts w:ascii="Arial" w:hAnsi="Arial" w:cs="Arial"/>
          <w:color w:val="000000"/>
          <w:sz w:val="18"/>
          <w:szCs w:val="18"/>
        </w:rPr>
        <w:t>Pod kazensko in materialno odgovornostjo jamčimo, da so navedene izjave resnične.</w:t>
      </w:r>
    </w:p>
    <w:p w:rsidR="00037CBC" w:rsidRDefault="00432BFA">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pPr>
              <w:jc w:val="center"/>
            </w:pPr>
            <w:r>
              <w:rPr>
                <w:rFonts w:ascii="Arial" w:hAnsi="Arial" w:cs="Arial"/>
                <w:color w:val="A9A9A9"/>
                <w:position w:val="-2"/>
                <w:sz w:val="18"/>
                <w:szCs w:val="18"/>
              </w:rPr>
              <w:t>(žig in podpis)</w:t>
            </w:r>
          </w:p>
        </w:tc>
      </w:tr>
    </w:tbl>
    <w:p w:rsidR="00037CBC" w:rsidRDefault="00037CBC">
      <w:pPr>
        <w:sectPr w:rsidR="00037CBC" w:rsidSect="00432BFA">
          <w:footerReference w:type="default" r:id="rId26"/>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92764">
        <w:rPr>
          <w:rFonts w:ascii="Arial" w:hAnsi="Arial" w:cs="Arial"/>
          <w:sz w:val="18"/>
          <w:szCs w:val="18"/>
        </w:rPr>
        <w:t>10</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12528B">
        <w:rPr>
          <w:rFonts w:ascii="Arial" w:hAnsi="Arial" w:cs="Arial"/>
        </w:rPr>
        <w:t>del</w:t>
      </w:r>
    </w:p>
    <w:p w:rsidR="00432BFA" w:rsidRDefault="00432BFA" w:rsidP="00432BFA">
      <w:pPr>
        <w:spacing w:after="120"/>
        <w:rPr>
          <w:rFonts w:ascii="Arial" w:hAnsi="Arial" w:cs="Arial"/>
        </w:rPr>
      </w:pP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030"/>
        <w:gridCol w:w="1599"/>
        <w:gridCol w:w="1352"/>
        <w:gridCol w:w="1411"/>
        <w:gridCol w:w="1453"/>
        <w:gridCol w:w="1788"/>
      </w:tblGrid>
      <w:tr w:rsidR="004629C7" w:rsidTr="0080739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r w:rsidR="004629C7">
              <w:rPr>
                <w:rFonts w:ascii="Arial" w:hAnsi="Arial" w:cs="Arial"/>
                <w:b/>
                <w:bCs/>
                <w:color w:val="000000"/>
                <w:position w:val="-2"/>
                <w:sz w:val="18"/>
                <w:szCs w:val="18"/>
                <w:shd w:val="clear" w:color="auto" w:fill="CCCCCC"/>
              </w:rPr>
              <w:t>, ki jih je izvedel in opredelitev po CC-Si</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Pravna podlaga za izvedbo posla (naziv, št. in datum pogodbe)</w:t>
            </w:r>
          </w:p>
        </w:tc>
        <w:tc>
          <w:tcPr>
            <w:tcW w:w="17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7CBC" w:rsidRDefault="00432BF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629C7" w:rsidTr="008073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4629C7" w:rsidTr="008073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4629C7" w:rsidTr="008073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4629C7" w:rsidTr="008073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4629C7" w:rsidTr="008073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4629C7" w:rsidRPr="00F12E2A" w:rsidRDefault="00432BFA">
      <w:pPr>
        <w:spacing w:before="225" w:after="225" w:line="240" w:lineRule="auto"/>
        <w:jc w:val="both"/>
        <w:rPr>
          <w:rFonts w:ascii="Arial" w:hAnsi="Arial" w:cs="Arial"/>
          <w:b/>
          <w:color w:val="000000"/>
          <w:sz w:val="18"/>
          <w:szCs w:val="18"/>
        </w:rPr>
      </w:pPr>
      <w:r>
        <w:rPr>
          <w:rFonts w:ascii="Arial" w:hAnsi="Arial" w:cs="Arial"/>
          <w:color w:val="000000"/>
          <w:sz w:val="18"/>
          <w:szCs w:val="18"/>
        </w:rPr>
        <w:t> </w:t>
      </w:r>
      <w:r w:rsidR="00F12E2A" w:rsidRPr="00F12E2A">
        <w:rPr>
          <w:rFonts w:ascii="Arial" w:hAnsi="Arial" w:cs="Arial"/>
          <w:b/>
          <w:color w:val="000000"/>
          <w:sz w:val="18"/>
          <w:szCs w:val="18"/>
        </w:rPr>
        <w:t>Priloge:</w:t>
      </w:r>
    </w:p>
    <w:p w:rsidR="00F12E2A" w:rsidRDefault="00F12E2A" w:rsidP="00F12E2A">
      <w:pPr>
        <w:pStyle w:val="Odstavekseznama"/>
        <w:numPr>
          <w:ilvl w:val="0"/>
          <w:numId w:val="44"/>
        </w:numPr>
        <w:spacing w:before="225" w:after="225" w:line="240" w:lineRule="auto"/>
        <w:jc w:val="both"/>
        <w:rPr>
          <w:rFonts w:ascii="Arial" w:hAnsi="Arial" w:cs="Arial"/>
          <w:color w:val="000000"/>
          <w:sz w:val="18"/>
          <w:szCs w:val="18"/>
        </w:rPr>
      </w:pPr>
      <w:r>
        <w:rPr>
          <w:rFonts w:ascii="Arial" w:hAnsi="Arial" w:cs="Arial"/>
          <w:color w:val="000000"/>
          <w:sz w:val="18"/>
          <w:szCs w:val="18"/>
        </w:rPr>
        <w:t>fotokopija potrdila Inženirske zbornice Slovenije oziroma za tuje gospodarske subjekte pristojne organizacije v matični državi (če je članstvo pogoj za opravljanje dejavnosti), in</w:t>
      </w:r>
    </w:p>
    <w:p w:rsidR="00F12E2A" w:rsidRPr="00F12E2A" w:rsidRDefault="00F12E2A" w:rsidP="00F12E2A">
      <w:pPr>
        <w:pStyle w:val="Odstavekseznama"/>
        <w:numPr>
          <w:ilvl w:val="0"/>
          <w:numId w:val="44"/>
        </w:numPr>
        <w:spacing w:before="225" w:after="225" w:line="240" w:lineRule="auto"/>
        <w:jc w:val="both"/>
        <w:rPr>
          <w:rFonts w:ascii="Arial" w:hAnsi="Arial" w:cs="Arial"/>
          <w:color w:val="000000"/>
          <w:sz w:val="18"/>
          <w:szCs w:val="18"/>
        </w:rPr>
      </w:pPr>
      <w:r w:rsidRPr="00F12E2A">
        <w:rPr>
          <w:rFonts w:ascii="Arial" w:hAnsi="Arial" w:cs="Arial"/>
          <w:color w:val="000000"/>
          <w:sz w:val="18"/>
          <w:szCs w:val="18"/>
        </w:rPr>
        <w:t>fotokopija M1 obrazca oziroma drugo ustrezno dokazilo o pravni podlagi za opravljanje dejavnosti.</w:t>
      </w:r>
    </w:p>
    <w:tbl>
      <w:tblPr>
        <w:tblStyle w:val="NormalTablePHPDOCX"/>
        <w:tblW w:w="5000" w:type="pct"/>
        <w:tblInd w:w="108" w:type="dxa"/>
        <w:tblLook w:val="04A0" w:firstRow="1" w:lastRow="0" w:firstColumn="1" w:lastColumn="0" w:noHBand="0" w:noVBand="1"/>
      </w:tblPr>
      <w:tblGrid>
        <w:gridCol w:w="4535"/>
        <w:gridCol w:w="4535"/>
      </w:tblGrid>
      <w:tr w:rsidR="004629C7" w:rsidTr="00023F9A">
        <w:tc>
          <w:tcPr>
            <w:tcW w:w="2500" w:type="pct"/>
            <w:tcMar>
              <w:top w:w="75" w:type="dxa"/>
              <w:bottom w:w="75" w:type="dxa"/>
            </w:tcMar>
            <w:vAlign w:val="center"/>
          </w:tcPr>
          <w:p w:rsidR="00600347" w:rsidRDefault="00600347" w:rsidP="00023F9A">
            <w:pPr>
              <w:rPr>
                <w:rFonts w:ascii="Arial" w:hAnsi="Arial" w:cs="Arial"/>
                <w:color w:val="000000"/>
                <w:position w:val="-2"/>
                <w:sz w:val="18"/>
                <w:szCs w:val="18"/>
              </w:rPr>
            </w:pPr>
          </w:p>
          <w:p w:rsidR="004629C7" w:rsidRDefault="004629C7" w:rsidP="00023F9A">
            <w:r>
              <w:rPr>
                <w:rFonts w:ascii="Arial" w:hAnsi="Arial" w:cs="Arial"/>
                <w:color w:val="000000"/>
                <w:position w:val="-2"/>
                <w:sz w:val="18"/>
                <w:szCs w:val="18"/>
              </w:rPr>
              <w:t>Kraj in datum:</w:t>
            </w:r>
          </w:p>
        </w:tc>
        <w:tc>
          <w:tcPr>
            <w:tcW w:w="0" w:type="auto"/>
            <w:tcMar>
              <w:top w:w="75" w:type="dxa"/>
              <w:bottom w:w="75" w:type="dxa"/>
            </w:tcMar>
            <w:vAlign w:val="center"/>
          </w:tcPr>
          <w:p w:rsidR="004629C7" w:rsidRDefault="004629C7" w:rsidP="00023F9A">
            <w:r>
              <w:rPr>
                <w:rFonts w:ascii="Arial" w:hAnsi="Arial" w:cs="Arial"/>
                <w:color w:val="000000"/>
                <w:position w:val="-2"/>
                <w:sz w:val="18"/>
                <w:szCs w:val="18"/>
              </w:rPr>
              <w:t>Ime in priimek: _____________________</w:t>
            </w:r>
          </w:p>
        </w:tc>
      </w:tr>
      <w:tr w:rsidR="004629C7" w:rsidTr="00023F9A">
        <w:tc>
          <w:tcPr>
            <w:tcW w:w="2500" w:type="pct"/>
            <w:tcMar>
              <w:top w:w="75" w:type="dxa"/>
              <w:bottom w:w="75" w:type="dxa"/>
            </w:tcMar>
            <w:vAlign w:val="center"/>
          </w:tcPr>
          <w:p w:rsidR="004629C7" w:rsidRDefault="004629C7" w:rsidP="00023F9A">
            <w:r>
              <w:rPr>
                <w:rFonts w:ascii="Arial" w:hAnsi="Arial" w:cs="Arial"/>
                <w:color w:val="000000"/>
                <w:position w:val="-2"/>
                <w:sz w:val="18"/>
                <w:szCs w:val="18"/>
              </w:rPr>
              <w:t> </w:t>
            </w:r>
          </w:p>
        </w:tc>
        <w:tc>
          <w:tcPr>
            <w:tcW w:w="0" w:type="auto"/>
            <w:tcMar>
              <w:top w:w="75" w:type="dxa"/>
              <w:bottom w:w="75" w:type="dxa"/>
            </w:tcMar>
            <w:vAlign w:val="center"/>
          </w:tcPr>
          <w:p w:rsidR="004629C7" w:rsidRDefault="004629C7" w:rsidP="00023F9A"/>
          <w:p w:rsidR="004629C7" w:rsidRDefault="004629C7" w:rsidP="00023F9A">
            <w:pPr>
              <w:jc w:val="center"/>
            </w:pPr>
            <w:r>
              <w:rPr>
                <w:rFonts w:ascii="Arial" w:hAnsi="Arial" w:cs="Arial"/>
                <w:color w:val="A9A9A9"/>
                <w:position w:val="-2"/>
                <w:sz w:val="18"/>
                <w:szCs w:val="18"/>
              </w:rPr>
              <w:t>(žig in podpis)</w:t>
            </w:r>
          </w:p>
        </w:tc>
      </w:tr>
    </w:tbl>
    <w:p w:rsidR="004629C7" w:rsidRDefault="004629C7">
      <w:pPr>
        <w:spacing w:before="225" w:after="225" w:line="240" w:lineRule="auto"/>
        <w:jc w:val="both"/>
      </w:pPr>
    </w:p>
    <w:p w:rsidR="00037CBC" w:rsidRDefault="00432BF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37CBC" w:rsidRDefault="00037CBC">
      <w:pPr>
        <w:sectPr w:rsidR="00037CBC" w:rsidSect="00432BFA">
          <w:footerReference w:type="default" r:id="rId27"/>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F92764">
        <w:rPr>
          <w:rFonts w:ascii="Arial" w:hAnsi="Arial" w:cs="Arial"/>
          <w:sz w:val="18"/>
          <w:szCs w:val="18"/>
        </w:rPr>
        <w:t>1</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center"/>
      </w:pPr>
      <w:r>
        <w:rPr>
          <w:rFonts w:ascii="Arial" w:hAnsi="Arial" w:cs="Arial"/>
          <w:b/>
          <w:bCs/>
          <w:color w:val="000000"/>
          <w:sz w:val="21"/>
          <w:szCs w:val="21"/>
        </w:rPr>
        <w:t>IZJAVA - POTRDILO REFERENCE ZA KADRE</w:t>
      </w:r>
    </w:p>
    <w:p w:rsidR="00037CBC" w:rsidRDefault="00432BFA">
      <w:pPr>
        <w:spacing w:before="225" w:after="225" w:line="240" w:lineRule="auto"/>
        <w:jc w:val="center"/>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po pogodbi številka</w:t>
            </w:r>
            <w:r w:rsidR="00363045">
              <w:rPr>
                <w:rFonts w:ascii="Arial" w:hAnsi="Arial" w:cs="Arial"/>
                <w:color w:val="000000"/>
                <w:position w:val="-2"/>
                <w:sz w:val="18"/>
                <w:szCs w:val="18"/>
              </w:rPr>
              <w:t xml:space="preserve">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363045">
            <w:pPr>
              <w:jc w:val="right"/>
            </w:pPr>
            <w:r>
              <w:rPr>
                <w:rFonts w:ascii="Arial" w:hAnsi="Arial" w:cs="Arial"/>
                <w:color w:val="000000"/>
                <w:position w:val="-2"/>
                <w:sz w:val="18"/>
                <w:szCs w:val="18"/>
              </w:rPr>
              <w:t xml:space="preserve">Št. uporabnega dovoljenja </w:t>
            </w:r>
            <w:r w:rsidR="00432BFA">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037CBC">
        <w:tc>
          <w:tcPr>
            <w:tcW w:w="2325" w:type="dxa"/>
            <w:tcMar>
              <w:top w:w="75" w:type="dxa"/>
              <w:bottom w:w="75" w:type="dxa"/>
            </w:tcMar>
            <w:vAlign w:val="center"/>
          </w:tcPr>
          <w:p w:rsidR="00037CBC" w:rsidRDefault="00432BFA">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r>
              <w:rPr>
                <w:rFonts w:ascii="Arial" w:hAnsi="Arial" w:cs="Arial"/>
                <w:color w:val="000000"/>
                <w:position w:val="-2"/>
                <w:sz w:val="18"/>
                <w:szCs w:val="18"/>
              </w:rPr>
              <w:t> </w:t>
            </w:r>
          </w:p>
        </w:tc>
      </w:tr>
      <w:tr w:rsidR="00037CBC">
        <w:tc>
          <w:tcPr>
            <w:tcW w:w="2325" w:type="dxa"/>
            <w:tcMar>
              <w:top w:w="75" w:type="dxa"/>
              <w:bottom w:w="75" w:type="dxa"/>
            </w:tcMar>
            <w:vAlign w:val="center"/>
          </w:tcPr>
          <w:p w:rsidR="00037CBC" w:rsidRDefault="00432BFA">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3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037CBC" w:rsidRDefault="00432BFA">
            <w:pPr>
              <w:numPr>
                <w:ilvl w:val="0"/>
                <w:numId w:val="3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37CBC" w:rsidRDefault="00432BFA">
            <w:pPr>
              <w:numPr>
                <w:ilvl w:val="0"/>
                <w:numId w:val="3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037CBC" w:rsidRDefault="00037CBC">
      <w:pPr>
        <w:sectPr w:rsidR="00037CBC" w:rsidSect="00432BFA">
          <w:footerReference w:type="default" r:id="rId28"/>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F92764">
        <w:rPr>
          <w:rFonts w:ascii="Arial" w:hAnsi="Arial" w:cs="Arial"/>
          <w:sz w:val="18"/>
          <w:szCs w:val="18"/>
        </w:rPr>
        <w:t>2</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432BFA" w:rsidRDefault="00432BFA" w:rsidP="00432BFA">
      <w:pPr>
        <w:spacing w:after="120"/>
        <w:rPr>
          <w:rFonts w:ascii="Arial" w:hAnsi="Arial" w:cs="Arial"/>
        </w:rPr>
      </w:pPr>
    </w:p>
    <w:p w:rsidR="00037CBC" w:rsidRDefault="00432BFA">
      <w:pPr>
        <w:spacing w:before="225" w:after="225" w:line="240" w:lineRule="auto"/>
        <w:jc w:val="center"/>
      </w:pPr>
      <w:r>
        <w:rPr>
          <w:rFonts w:ascii="Arial" w:hAnsi="Arial" w:cs="Arial"/>
          <w:b/>
          <w:bCs/>
          <w:color w:val="000000"/>
          <w:sz w:val="24"/>
          <w:szCs w:val="24"/>
        </w:rPr>
        <w:t>MENIČNA IZJAVA</w:t>
      </w:r>
    </w:p>
    <w:p w:rsidR="00037CBC" w:rsidRDefault="00432BFA">
      <w:pPr>
        <w:spacing w:before="225" w:after="225" w:line="240" w:lineRule="auto"/>
        <w:jc w:val="center"/>
      </w:pPr>
      <w:r>
        <w:rPr>
          <w:rFonts w:ascii="Arial" w:hAnsi="Arial" w:cs="Arial"/>
          <w:color w:val="000000"/>
          <w:sz w:val="21"/>
          <w:szCs w:val="21"/>
        </w:rPr>
        <w:t>s pooblastilom za izpolnitev in unovčenje menice</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Naročniku OBČINA GORNJA RADGONA,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037CBC" w:rsidRDefault="00432BFA">
      <w:pPr>
        <w:spacing w:before="225" w:after="225" w:line="240" w:lineRule="auto"/>
        <w:jc w:val="both"/>
      </w:pPr>
      <w:r>
        <w:rPr>
          <w:rFonts w:ascii="Arial" w:hAnsi="Arial" w:cs="Arial"/>
          <w:b/>
          <w:bCs/>
          <w:color w:val="000000"/>
          <w:sz w:val="18"/>
          <w:szCs w:val="18"/>
        </w:rPr>
        <w:t>Izgradnja Centra za krepitev zdravja</w:t>
      </w:r>
    </w:p>
    <w:p w:rsidR="00037CBC" w:rsidRDefault="00432BF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Naročnika OBČINA GORNJA RADGONA pooblaščamo, da izpolni priloženo menico z zneskom v višini </w:t>
      </w:r>
      <w:r>
        <w:rPr>
          <w:rFonts w:ascii="Arial" w:hAnsi="Arial" w:cs="Arial"/>
          <w:b/>
          <w:bCs/>
          <w:color w:val="000000"/>
          <w:sz w:val="18"/>
          <w:szCs w:val="18"/>
        </w:rPr>
        <w:t>najmanj 25.000,00 EUR</w:t>
      </w:r>
    </w:p>
    <w:p w:rsidR="00037CBC" w:rsidRDefault="00432BFA">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3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037CBC" w:rsidRDefault="00432BFA">
            <w:pPr>
              <w:numPr>
                <w:ilvl w:val="0"/>
                <w:numId w:val="3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037CBC" w:rsidRDefault="00432BFA">
            <w:pPr>
              <w:numPr>
                <w:ilvl w:val="0"/>
                <w:numId w:val="32"/>
              </w:numPr>
              <w:rPr>
                <w:rFonts w:ascii="Arial" w:hAnsi="Arial" w:cs="Arial"/>
                <w:color w:val="000000"/>
                <w:sz w:val="18"/>
                <w:szCs w:val="18"/>
              </w:rPr>
            </w:pPr>
            <w:r>
              <w:rPr>
                <w:rFonts w:ascii="Arial" w:hAnsi="Arial" w:cs="Arial"/>
                <w:color w:val="000000"/>
                <w:sz w:val="18"/>
                <w:szCs w:val="18"/>
              </w:rPr>
              <w:t>ne soglašamo z odpravo napak v ponudbi ali</w:t>
            </w:r>
          </w:p>
          <w:p w:rsidR="00037CBC" w:rsidRDefault="00432BFA">
            <w:pPr>
              <w:numPr>
                <w:ilvl w:val="0"/>
                <w:numId w:val="32"/>
              </w:numPr>
              <w:rPr>
                <w:rFonts w:ascii="Arial" w:hAnsi="Arial" w:cs="Arial"/>
                <w:color w:val="000000"/>
                <w:sz w:val="18"/>
                <w:szCs w:val="18"/>
              </w:rPr>
            </w:pPr>
            <w:r>
              <w:rPr>
                <w:rFonts w:ascii="Arial" w:hAnsi="Arial" w:cs="Arial"/>
                <w:color w:val="000000"/>
                <w:sz w:val="18"/>
                <w:szCs w:val="18"/>
              </w:rPr>
              <w:t>ne sklenemo pogodbe v določenem roku ali</w:t>
            </w:r>
          </w:p>
          <w:p w:rsidR="00037CBC" w:rsidRDefault="00432BFA">
            <w:pPr>
              <w:numPr>
                <w:ilvl w:val="0"/>
                <w:numId w:val="3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037CBC" w:rsidRDefault="00432BFA">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037CBC" w:rsidRDefault="00432BFA">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037CBC" w:rsidRDefault="00432BFA">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037CBC" w:rsidRDefault="00432BFA">
      <w:pPr>
        <w:spacing w:before="225" w:after="225" w:line="240" w:lineRule="auto"/>
        <w:jc w:val="both"/>
      </w:pPr>
      <w:r>
        <w:rPr>
          <w:rFonts w:ascii="Arial" w:hAnsi="Arial" w:cs="Arial"/>
          <w:color w:val="000000"/>
          <w:sz w:val="18"/>
          <w:szCs w:val="18"/>
        </w:rPr>
        <w:t>Priloga: </w:t>
      </w:r>
    </w:p>
    <w:p w:rsidR="00037CBC" w:rsidRDefault="00432BFA">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7CBC" w:rsidRDefault="00432BFA">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29"/>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F92764">
        <w:rPr>
          <w:rFonts w:ascii="Arial" w:hAnsi="Arial" w:cs="Arial"/>
          <w:sz w:val="18"/>
          <w:szCs w:val="18"/>
        </w:rPr>
        <w:t>3</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i/>
          <w:iCs/>
          <w:color w:val="000000"/>
          <w:sz w:val="18"/>
          <w:szCs w:val="18"/>
        </w:rPr>
        <w:t>Glava s podatki o garantu (zavarovalnici/banki) ali SWIFT ključ</w:t>
      </w:r>
    </w:p>
    <w:p w:rsidR="00037CBC" w:rsidRDefault="00432BFA">
      <w:pPr>
        <w:spacing w:before="225" w:after="225" w:line="240" w:lineRule="auto"/>
        <w:jc w:val="both"/>
      </w:pPr>
      <w:r>
        <w:rPr>
          <w:rFonts w:ascii="Arial" w:hAnsi="Arial" w:cs="Arial"/>
          <w:color w:val="000000"/>
          <w:sz w:val="18"/>
          <w:szCs w:val="18"/>
        </w:rPr>
        <w:t>Za: OBČINA GORNJA RADGONA, Partizanska cesta 13, 9250 Gornja Radgona</w:t>
      </w:r>
    </w:p>
    <w:p w:rsidR="00037CBC" w:rsidRDefault="00432BF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37CBC" w:rsidRDefault="00432BF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37CBC" w:rsidRDefault="00432BF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37CBC" w:rsidRDefault="00432BF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37CBC" w:rsidRDefault="00432BF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37CBC" w:rsidRDefault="00432BF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GORNJA RADGONA, Partizanska cesta 13, 9250 Gornja Radgona</w:t>
      </w:r>
    </w:p>
    <w:p w:rsidR="00037CBC" w:rsidRDefault="00432BF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Izgradnja Centra za krepitev zdravja</w:t>
      </w:r>
    </w:p>
    <w:p w:rsidR="00037CBC" w:rsidRDefault="00432BFA">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037CBC" w:rsidRDefault="00432BF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37CBC" w:rsidRDefault="00432BF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37CBC" w:rsidRDefault="00432BFA">
      <w:pPr>
        <w:spacing w:before="225" w:after="225" w:line="240" w:lineRule="auto"/>
        <w:jc w:val="both"/>
      </w:pPr>
      <w:r>
        <w:rPr>
          <w:rFonts w:ascii="Arial" w:hAnsi="Arial" w:cs="Arial"/>
          <w:color w:val="000000"/>
          <w:sz w:val="18"/>
          <w:szCs w:val="18"/>
        </w:rPr>
        <w:t>2. Kopija garancije št. ______________</w:t>
      </w:r>
    </w:p>
    <w:p w:rsidR="00037CBC" w:rsidRDefault="00432BF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37CBC" w:rsidRDefault="00432BF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37CBC" w:rsidRDefault="00432BF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37CBC" w:rsidRDefault="00432BF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37CBC" w:rsidRDefault="00432BF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37CBC" w:rsidRDefault="00432BF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37CBC" w:rsidRDefault="00432BF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037CBC" w:rsidRDefault="00432BF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037CBC" w:rsidRDefault="00432BF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37CBC" w:rsidRDefault="00432BFA">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pPr>
              <w:jc w:val="center"/>
            </w:pPr>
            <w:r>
              <w:rPr>
                <w:rFonts w:ascii="Arial" w:hAnsi="Arial" w:cs="Arial"/>
                <w:color w:val="000000"/>
                <w:position w:val="-2"/>
                <w:sz w:val="18"/>
                <w:szCs w:val="18"/>
              </w:rPr>
              <w:t>Garant</w:t>
            </w:r>
          </w:p>
        </w:tc>
      </w:tr>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30"/>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F92764">
        <w:rPr>
          <w:rFonts w:ascii="Arial" w:hAnsi="Arial" w:cs="Arial"/>
          <w:sz w:val="18"/>
          <w:szCs w:val="18"/>
        </w:rPr>
        <w:t>4</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i/>
          <w:iCs/>
          <w:color w:val="000000"/>
          <w:sz w:val="18"/>
          <w:szCs w:val="18"/>
        </w:rPr>
        <w:t>Glava s podatki o garantu (zavarovalnici/banki) ali SWIFT ključ</w:t>
      </w:r>
    </w:p>
    <w:p w:rsidR="00037CBC" w:rsidRDefault="00432BFA">
      <w:pPr>
        <w:spacing w:before="225" w:after="225" w:line="240" w:lineRule="auto"/>
        <w:jc w:val="both"/>
      </w:pPr>
      <w:r>
        <w:rPr>
          <w:rFonts w:ascii="Arial" w:hAnsi="Arial" w:cs="Arial"/>
          <w:color w:val="000000"/>
          <w:sz w:val="18"/>
          <w:szCs w:val="18"/>
        </w:rPr>
        <w:t>Za: OBČINA GORNJA RADGONA, Partizanska cesta 13, 9250 Gornja Radgona</w:t>
      </w:r>
    </w:p>
    <w:p w:rsidR="00037CBC" w:rsidRDefault="00432BF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37CBC" w:rsidRDefault="00432BF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37CBC" w:rsidRDefault="00432BF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37CBC" w:rsidRDefault="00432BF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37CBC" w:rsidRDefault="00432BF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37CBC" w:rsidRDefault="00432BF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GORNJA RADGONA, Partizanska cesta 13, 9250 Gornja Radgona,</w:t>
      </w:r>
    </w:p>
    <w:p w:rsidR="00037CBC" w:rsidRDefault="00432BF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Izgradnja Centra za krepitev zdravja</w:t>
      </w:r>
      <w:r>
        <w:rPr>
          <w:rFonts w:ascii="Arial" w:hAnsi="Arial" w:cs="Arial"/>
          <w:i/>
          <w:iCs/>
          <w:color w:val="000000"/>
          <w:sz w:val="18"/>
          <w:szCs w:val="18"/>
        </w:rPr>
        <w:t> </w:t>
      </w:r>
    </w:p>
    <w:p w:rsidR="00037CBC" w:rsidRDefault="00432BFA">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037CBC" w:rsidRDefault="00432BF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37CBC" w:rsidRDefault="00432BF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37CBC" w:rsidRDefault="00432BFA">
      <w:pPr>
        <w:spacing w:before="225" w:after="225" w:line="240" w:lineRule="auto"/>
        <w:jc w:val="both"/>
      </w:pPr>
      <w:r>
        <w:rPr>
          <w:rFonts w:ascii="Arial" w:hAnsi="Arial" w:cs="Arial"/>
          <w:color w:val="000000"/>
          <w:sz w:val="18"/>
          <w:szCs w:val="18"/>
        </w:rPr>
        <w:t>2. Kopija garancije št. ______________</w:t>
      </w:r>
    </w:p>
    <w:p w:rsidR="00037CBC" w:rsidRDefault="00432BF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37CBC" w:rsidRDefault="00432BF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37CBC" w:rsidRDefault="00432BF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37CBC" w:rsidRDefault="00432BF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37CBC" w:rsidRDefault="00432BF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37CBC" w:rsidRDefault="00432BF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37CBC" w:rsidRDefault="00432BFA">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037CBC" w:rsidRDefault="00432BFA">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037CBC" w:rsidRDefault="00432BF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pPr>
              <w:jc w:val="center"/>
            </w:pPr>
            <w:r>
              <w:rPr>
                <w:rFonts w:ascii="Arial" w:hAnsi="Arial" w:cs="Arial"/>
                <w:color w:val="000000"/>
                <w:position w:val="-2"/>
                <w:sz w:val="18"/>
                <w:szCs w:val="18"/>
              </w:rPr>
              <w:t>Garant</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037CBC">
      <w:pPr>
        <w:sectPr w:rsidR="00037CBC" w:rsidSect="00432BFA">
          <w:footerReference w:type="default" r:id="rId31"/>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F92764">
        <w:rPr>
          <w:rFonts w:ascii="Arial" w:hAnsi="Arial" w:cs="Arial"/>
          <w:sz w:val="18"/>
          <w:szCs w:val="18"/>
        </w:rPr>
        <w:t>5</w:t>
      </w:r>
    </w:p>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037CBC" w:rsidRDefault="00432BF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037CBC" w:rsidRDefault="00432BF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037CBC" w:rsidRDefault="00432BFA">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37CBC" w:rsidRDefault="00432BF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7CBC" w:rsidRDefault="00432BFA" w:rsidP="003D72C4">
      <w:pPr>
        <w:spacing w:after="0" w:line="240" w:lineRule="auto"/>
        <w:jc w:val="center"/>
      </w:pPr>
      <w:r>
        <w:rPr>
          <w:rFonts w:ascii="Arial" w:hAnsi="Arial" w:cs="Arial"/>
          <w:b/>
          <w:bCs/>
          <w:color w:val="000000"/>
          <w:sz w:val="21"/>
          <w:szCs w:val="21"/>
        </w:rPr>
        <w:t>in</w:t>
      </w:r>
    </w:p>
    <w:p w:rsidR="00037CBC" w:rsidRDefault="00432BFA" w:rsidP="003D72C4">
      <w:pPr>
        <w:spacing w:after="0" w:line="240" w:lineRule="auto"/>
        <w:jc w:val="center"/>
      </w:pPr>
      <w:r>
        <w:rPr>
          <w:rFonts w:ascii="Arial" w:hAnsi="Arial" w:cs="Arial"/>
          <w:b/>
          <w:bCs/>
          <w:color w:val="000000"/>
          <w:sz w:val="21"/>
          <w:szCs w:val="21"/>
        </w:rPr>
        <w:t>POOBLASTILO</w:t>
      </w:r>
    </w:p>
    <w:p w:rsidR="00037CBC" w:rsidRDefault="00432BFA">
      <w:pPr>
        <w:spacing w:before="225" w:after="225" w:line="240" w:lineRule="auto"/>
        <w:jc w:val="both"/>
      </w:pPr>
      <w:r>
        <w:rPr>
          <w:rFonts w:ascii="Arial" w:hAnsi="Arial" w:cs="Arial"/>
          <w:color w:val="000000"/>
          <w:sz w:val="18"/>
          <w:szCs w:val="18"/>
        </w:rPr>
        <w:t>Pooblaščamo naročnika OBČINA GORNJA RADGONA,</w:t>
      </w:r>
      <w:r w:rsidR="0003325A">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r w:rsidR="00037CB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7CBC" w:rsidRDefault="00432BFA">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3D72C4" w:rsidRDefault="00432BFA">
            <w:pPr>
              <w:rPr>
                <w:rFonts w:ascii="Arial" w:hAnsi="Arial" w:cs="Arial"/>
                <w:color w:val="000000"/>
                <w:sz w:val="18"/>
                <w:szCs w:val="18"/>
              </w:rPr>
            </w:pPr>
            <w:r>
              <w:rPr>
                <w:rFonts w:ascii="Arial" w:hAnsi="Arial" w:cs="Arial"/>
                <w:color w:val="000000"/>
                <w:sz w:val="18"/>
                <w:szCs w:val="18"/>
              </w:rPr>
              <w:t> </w:t>
            </w:r>
          </w:p>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432BFA" w:rsidRPr="00590863" w:rsidRDefault="00432BFA" w:rsidP="0003325A">
      <w:pPr>
        <w:spacing w:before="225" w:after="225" w:line="240" w:lineRule="auto"/>
        <w:jc w:val="both"/>
        <w:rPr>
          <w:rFonts w:ascii="Arial" w:hAnsi="Arial" w:cs="Arial"/>
          <w:sz w:val="18"/>
          <w:szCs w:val="18"/>
        </w:rPr>
      </w:pPr>
      <w:r>
        <w:rPr>
          <w:rFonts w:ascii="Arial" w:hAnsi="Arial" w:cs="Arial"/>
          <w:color w:val="000000"/>
          <w:sz w:val="18"/>
          <w:szCs w:val="18"/>
        </w:rPr>
        <w:lastRenderedPageBreak/>
        <w:t> </w:t>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0003325A">
        <w:rPr>
          <w:rFonts w:ascii="Arial" w:hAnsi="Arial" w:cs="Arial"/>
          <w:color w:val="000000"/>
          <w:sz w:val="18"/>
          <w:szCs w:val="18"/>
        </w:rPr>
        <w:tab/>
      </w:r>
      <w:r w:rsidRPr="00590863">
        <w:rPr>
          <w:rFonts w:ascii="Arial" w:hAnsi="Arial" w:cs="Arial"/>
          <w:sz w:val="18"/>
          <w:szCs w:val="18"/>
        </w:rPr>
        <w:t>Obrazec št: 1</w:t>
      </w:r>
      <w:r w:rsidR="0003325A">
        <w:rPr>
          <w:rFonts w:ascii="Arial" w:hAnsi="Arial" w:cs="Arial"/>
          <w:sz w:val="18"/>
          <w:szCs w:val="18"/>
        </w:rPr>
        <w:t>6</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V zvezi z javnim naročilom »Izgradnja Centra za krepitev zdravja«,</w:t>
      </w:r>
    </w:p>
    <w:p w:rsidR="00037CBC" w:rsidRDefault="00432BF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37CBC" w:rsidRDefault="00432BFA">
      <w:pPr>
        <w:spacing w:before="225" w:after="225" w:line="240" w:lineRule="auto"/>
        <w:jc w:val="both"/>
      </w:pPr>
      <w:r>
        <w:rPr>
          <w:rFonts w:ascii="Arial" w:hAnsi="Arial" w:cs="Arial"/>
          <w:color w:val="000000"/>
          <w:sz w:val="18"/>
          <w:szCs w:val="18"/>
        </w:rPr>
        <w:t>Izjavljamo (ustrezno označi):</w:t>
      </w:r>
    </w:p>
    <w:p w:rsidR="00037CBC" w:rsidRDefault="00432BF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037CBC" w:rsidRDefault="00432BFA">
      <w:pPr>
        <w:spacing w:before="225" w:after="225" w:line="240" w:lineRule="auto"/>
        <w:jc w:val="both"/>
      </w:pPr>
      <w:r>
        <w:rPr>
          <w:rFonts w:ascii="Arial" w:hAnsi="Arial" w:cs="Arial"/>
          <w:color w:val="000000"/>
          <w:sz w:val="18"/>
          <w:szCs w:val="18"/>
        </w:rPr>
        <w:t>[   ] NE zahtevamo izvedbe neposrednih plačil.</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2500" w:type="pct"/>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b/>
          <w:bCs/>
          <w:i/>
          <w:iCs/>
          <w:color w:val="000000"/>
          <w:sz w:val="18"/>
          <w:szCs w:val="18"/>
          <w:u w:val="single"/>
        </w:rPr>
        <w:t>Opomba:</w:t>
      </w:r>
    </w:p>
    <w:p w:rsidR="00037CBC" w:rsidRDefault="00432BFA">
      <w:pPr>
        <w:spacing w:before="225" w:after="225" w:line="240" w:lineRule="auto"/>
        <w:jc w:val="both"/>
      </w:pPr>
      <w:r>
        <w:rPr>
          <w:rFonts w:ascii="Arial" w:hAnsi="Arial" w:cs="Arial"/>
          <w:i/>
          <w:iCs/>
          <w:color w:val="000000"/>
          <w:sz w:val="18"/>
          <w:szCs w:val="18"/>
        </w:rPr>
        <w:t>V primeru večjega števila podizvajalcev se obrazec fotokopira.</w:t>
      </w:r>
    </w:p>
    <w:p w:rsidR="00037CBC" w:rsidRDefault="00037CBC">
      <w:pPr>
        <w:sectPr w:rsidR="00037CBC" w:rsidSect="00432BFA">
          <w:footerReference w:type="default" r:id="rId32"/>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4A6E08">
        <w:rPr>
          <w:rFonts w:ascii="Arial" w:hAnsi="Arial" w:cs="Arial"/>
          <w:sz w:val="18"/>
          <w:szCs w:val="18"/>
        </w:rPr>
        <w:t>7</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Izgradnja Centra za krepitev zdravja</w:t>
      </w:r>
      <w:r>
        <w:rPr>
          <w:rFonts w:ascii="Arial" w:hAnsi="Arial" w:cs="Arial"/>
          <w:color w:val="000000"/>
          <w:sz w:val="18"/>
          <w:szCs w:val="18"/>
        </w:rPr>
        <w:t>«,</w:t>
      </w:r>
    </w:p>
    <w:p w:rsidR="00037CBC" w:rsidRDefault="00432BFA">
      <w:pPr>
        <w:spacing w:before="225" w:after="225" w:line="240" w:lineRule="auto"/>
        <w:jc w:val="both"/>
      </w:pPr>
      <w:r>
        <w:rPr>
          <w:rFonts w:ascii="Arial" w:hAnsi="Arial" w:cs="Arial"/>
          <w:color w:val="000000"/>
          <w:sz w:val="18"/>
          <w:szCs w:val="18"/>
        </w:rPr>
        <w:t>izjavljamo, da (ustrezno označi in izpolni):</w:t>
      </w:r>
    </w:p>
    <w:p w:rsidR="00037CBC" w:rsidRDefault="00432BFA">
      <w:pPr>
        <w:spacing w:before="225" w:after="225" w:line="240" w:lineRule="auto"/>
        <w:jc w:val="both"/>
      </w:pPr>
      <w:r>
        <w:rPr>
          <w:rFonts w:ascii="Arial" w:hAnsi="Arial" w:cs="Arial"/>
          <w:b/>
          <w:bCs/>
          <w:color w:val="000000"/>
          <w:sz w:val="18"/>
          <w:szCs w:val="18"/>
        </w:rPr>
        <w:t>[   ] ne nastopamo s podizvajalci</w:t>
      </w:r>
    </w:p>
    <w:p w:rsidR="00037CBC" w:rsidRDefault="00432BF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37C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7CBC" w:rsidRDefault="00432BFA">
            <w:r>
              <w:rPr>
                <w:rFonts w:ascii="Arial" w:hAnsi="Arial" w:cs="Arial"/>
                <w:color w:val="000000"/>
                <w:position w:val="-2"/>
                <w:sz w:val="18"/>
                <w:szCs w:val="18"/>
              </w:rPr>
              <w:t> </w:t>
            </w:r>
          </w:p>
        </w:tc>
      </w:tr>
      <w:tr w:rsidR="00037C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7CBC" w:rsidRDefault="00432BFA">
            <w:pPr>
              <w:spacing w:before="135" w:after="135"/>
              <w:jc w:val="both"/>
              <w:textAlignment w:val="center"/>
            </w:pPr>
            <w:r>
              <w:rPr>
                <w:rFonts w:ascii="Arial" w:hAnsi="Arial" w:cs="Arial"/>
                <w:color w:val="000000"/>
                <w:position w:val="-2"/>
                <w:sz w:val="18"/>
                <w:szCs w:val="18"/>
              </w:rPr>
              <w:t>Opis del, ki jih bo izvedel podizvajalec:</w:t>
            </w:r>
          </w:p>
          <w:p w:rsidR="00037CBC" w:rsidRDefault="00432BFA">
            <w:pPr>
              <w:spacing w:before="135" w:after="135"/>
              <w:jc w:val="both"/>
              <w:textAlignment w:val="center"/>
            </w:pPr>
            <w:r>
              <w:rPr>
                <w:rFonts w:ascii="Arial" w:hAnsi="Arial" w:cs="Arial"/>
                <w:color w:val="000000"/>
                <w:position w:val="-2"/>
                <w:sz w:val="18"/>
                <w:szCs w:val="18"/>
              </w:rPr>
              <w:t> </w:t>
            </w:r>
          </w:p>
          <w:p w:rsidR="00037CBC" w:rsidRDefault="00432BF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7C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7CBC" w:rsidRDefault="00432BFA">
            <w:r>
              <w:rPr>
                <w:rFonts w:ascii="Arial" w:hAnsi="Arial" w:cs="Arial"/>
                <w:color w:val="000000"/>
                <w:position w:val="-2"/>
                <w:sz w:val="18"/>
                <w:szCs w:val="18"/>
              </w:rPr>
              <w:t> </w:t>
            </w:r>
          </w:p>
        </w:tc>
      </w:tr>
      <w:tr w:rsidR="00037CB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7CBC" w:rsidRDefault="00432BFA">
            <w:pPr>
              <w:spacing w:before="135" w:after="135"/>
              <w:jc w:val="both"/>
              <w:textAlignment w:val="center"/>
            </w:pPr>
            <w:r>
              <w:rPr>
                <w:rFonts w:ascii="Arial" w:hAnsi="Arial" w:cs="Arial"/>
                <w:color w:val="000000"/>
                <w:position w:val="-2"/>
                <w:sz w:val="18"/>
                <w:szCs w:val="18"/>
              </w:rPr>
              <w:t>Opis del, ki jih bo izvedel podizvajalec:</w:t>
            </w:r>
          </w:p>
          <w:p w:rsidR="00037CBC" w:rsidRDefault="00432BFA">
            <w:pPr>
              <w:spacing w:before="135" w:after="135"/>
              <w:jc w:val="both"/>
              <w:textAlignment w:val="center"/>
            </w:pPr>
            <w:r>
              <w:rPr>
                <w:rFonts w:ascii="Arial" w:hAnsi="Arial" w:cs="Arial"/>
                <w:color w:val="000000"/>
                <w:position w:val="-2"/>
                <w:sz w:val="18"/>
                <w:szCs w:val="18"/>
              </w:rPr>
              <w:t> </w:t>
            </w:r>
          </w:p>
          <w:p w:rsidR="00037CBC" w:rsidRDefault="00432BFA">
            <w:pPr>
              <w:spacing w:before="135" w:after="135"/>
              <w:jc w:val="both"/>
              <w:textAlignment w:val="center"/>
            </w:pPr>
            <w:r>
              <w:rPr>
                <w:rFonts w:ascii="Arial" w:hAnsi="Arial" w:cs="Arial"/>
                <w:color w:val="000000"/>
                <w:position w:val="-2"/>
                <w:sz w:val="18"/>
                <w:szCs w:val="18"/>
              </w:rPr>
              <w:t>% končne ponudbe vrednosti, ki jo bo izvedel podizvajalec: ____</w:t>
            </w:r>
          </w:p>
          <w:p w:rsidR="00037CBC" w:rsidRDefault="00432BFA">
            <w:pPr>
              <w:spacing w:before="135" w:after="135"/>
              <w:jc w:val="both"/>
              <w:textAlignment w:val="center"/>
            </w:pPr>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037CBC" w:rsidRDefault="00432BFA">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37CBC">
        <w:tc>
          <w:tcPr>
            <w:tcW w:w="4080" w:type="dxa"/>
            <w:tcMar>
              <w:top w:w="135" w:type="dxa"/>
              <w:bottom w:w="135" w:type="dxa"/>
            </w:tcMar>
            <w:vAlign w:val="center"/>
          </w:tcPr>
          <w:p w:rsidR="00037CBC" w:rsidRDefault="00432BFA">
            <w:r>
              <w:rPr>
                <w:rFonts w:ascii="Arial" w:hAnsi="Arial" w:cs="Arial"/>
                <w:color w:val="000000"/>
                <w:position w:val="-2"/>
                <w:sz w:val="18"/>
                <w:szCs w:val="18"/>
              </w:rPr>
              <w:t>Kraj in datum:</w:t>
            </w:r>
          </w:p>
        </w:tc>
        <w:tc>
          <w:tcPr>
            <w:tcW w:w="0" w:type="auto"/>
            <w:tcMar>
              <w:top w:w="135" w:type="dxa"/>
              <w:bottom w:w="13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4080" w:type="dxa"/>
            <w:tcMar>
              <w:top w:w="135" w:type="dxa"/>
              <w:bottom w:w="135" w:type="dxa"/>
            </w:tcMar>
            <w:vAlign w:val="center"/>
          </w:tcPr>
          <w:p w:rsidR="00037CBC" w:rsidRDefault="00432BFA">
            <w:r>
              <w:rPr>
                <w:rFonts w:ascii="Arial" w:hAnsi="Arial" w:cs="Arial"/>
                <w:color w:val="000000"/>
                <w:position w:val="-2"/>
                <w:sz w:val="18"/>
                <w:szCs w:val="18"/>
              </w:rPr>
              <w:t> </w:t>
            </w:r>
          </w:p>
        </w:tc>
        <w:tc>
          <w:tcPr>
            <w:tcW w:w="0" w:type="auto"/>
            <w:tcMar>
              <w:top w:w="135" w:type="dxa"/>
              <w:bottom w:w="135" w:type="dxa"/>
            </w:tcMar>
            <w:vAlign w:val="center"/>
          </w:tcPr>
          <w:p w:rsidR="00037CBC" w:rsidRDefault="00037CBC"/>
          <w:p w:rsidR="00037CBC" w:rsidRDefault="00432BFA">
            <w:pPr>
              <w:jc w:val="center"/>
            </w:pPr>
            <w:r>
              <w:rPr>
                <w:rFonts w:ascii="Arial" w:hAnsi="Arial" w:cs="Arial"/>
                <w:color w:val="A9A9A9"/>
                <w:position w:val="-2"/>
                <w:sz w:val="18"/>
                <w:szCs w:val="18"/>
              </w:rPr>
              <w:t>(žig in podpis)</w:t>
            </w:r>
          </w:p>
        </w:tc>
      </w:tr>
    </w:tbl>
    <w:p w:rsidR="00037CBC" w:rsidRDefault="00432BF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037CBC" w:rsidRDefault="00037CBC">
      <w:pPr>
        <w:sectPr w:rsidR="00037CBC" w:rsidSect="00432BFA">
          <w:footerReference w:type="default" r:id="rId33"/>
          <w:pgSz w:w="11906" w:h="16838"/>
          <w:pgMar w:top="1418" w:right="1418" w:bottom="1418" w:left="1418" w:header="567" w:footer="596" w:gutter="0"/>
          <w:cols w:space="708"/>
          <w:docGrid w:linePitch="360"/>
        </w:sectPr>
      </w:pPr>
    </w:p>
    <w:p w:rsidR="00432BFA" w:rsidRPr="00590863" w:rsidRDefault="00432BFA" w:rsidP="00432BFA">
      <w:pPr>
        <w:spacing w:after="0"/>
        <w:jc w:val="right"/>
        <w:rPr>
          <w:rFonts w:ascii="Arial" w:hAnsi="Arial" w:cs="Arial"/>
          <w:sz w:val="18"/>
          <w:szCs w:val="18"/>
        </w:rPr>
      </w:pPr>
      <w:r w:rsidRPr="00590863">
        <w:rPr>
          <w:rFonts w:ascii="Arial" w:hAnsi="Arial" w:cs="Arial"/>
          <w:sz w:val="18"/>
          <w:szCs w:val="18"/>
        </w:rPr>
        <w:lastRenderedPageBreak/>
        <w:t>Obrazec št: 1</w:t>
      </w:r>
      <w:r w:rsidR="004A6E08">
        <w:rPr>
          <w:rFonts w:ascii="Arial" w:hAnsi="Arial" w:cs="Arial"/>
          <w:sz w:val="18"/>
          <w:szCs w:val="18"/>
        </w:rPr>
        <w:t>8</w:t>
      </w:r>
    </w:p>
    <w:p w:rsidR="00432BFA" w:rsidRPr="00252358" w:rsidRDefault="00432BFA" w:rsidP="00432BFA"/>
    <w:p w:rsidR="00432BFA" w:rsidRDefault="00432BFA" w:rsidP="00432BF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432BFA" w:rsidRDefault="00432BFA" w:rsidP="00432BFA">
      <w:pPr>
        <w:spacing w:after="120"/>
        <w:rPr>
          <w:rFonts w:ascii="Arial" w:hAnsi="Arial" w:cs="Arial"/>
        </w:rPr>
      </w:pPr>
    </w:p>
    <w:p w:rsidR="00037CBC" w:rsidRDefault="00432BF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37CBC" w:rsidRDefault="00432BF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Ime in priimek</w:t>
            </w:r>
          </w:p>
          <w:p w:rsidR="00037CBC" w:rsidRDefault="00432BFA">
            <w:pPr>
              <w:spacing w:before="135" w:after="135"/>
              <w:jc w:val="both"/>
              <w:textAlignment w:val="center"/>
            </w:pPr>
            <w:r>
              <w:rPr>
                <w:rFonts w:ascii="Arial" w:hAnsi="Arial" w:cs="Arial"/>
                <w:b/>
                <w:bCs/>
                <w:color w:val="000000"/>
                <w:position w:val="-2"/>
                <w:sz w:val="18"/>
                <w:szCs w:val="18"/>
              </w:rPr>
              <w:t>ali</w:t>
            </w:r>
          </w:p>
          <w:p w:rsidR="00037CBC" w:rsidRDefault="00432BF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Naslov prebivališča</w:t>
            </w:r>
          </w:p>
          <w:p w:rsidR="00037CBC" w:rsidRDefault="00432BFA">
            <w:pPr>
              <w:spacing w:before="135" w:after="135"/>
              <w:jc w:val="both"/>
              <w:textAlignment w:val="center"/>
            </w:pPr>
            <w:r>
              <w:rPr>
                <w:rFonts w:ascii="Arial" w:hAnsi="Arial" w:cs="Arial"/>
                <w:b/>
                <w:bCs/>
                <w:color w:val="000000"/>
                <w:position w:val="-2"/>
                <w:sz w:val="18"/>
                <w:szCs w:val="18"/>
              </w:rPr>
              <w:t>ali</w:t>
            </w:r>
          </w:p>
          <w:p w:rsidR="00037CBC" w:rsidRDefault="00432BF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Delež lastništva</w:t>
            </w:r>
          </w:p>
          <w:p w:rsidR="00037CBC" w:rsidRDefault="00432BFA">
            <w:pPr>
              <w:spacing w:before="135" w:after="135"/>
              <w:jc w:val="both"/>
              <w:textAlignment w:val="center"/>
            </w:pPr>
            <w:r>
              <w:rPr>
                <w:rFonts w:ascii="Arial" w:hAnsi="Arial" w:cs="Arial"/>
                <w:b/>
                <w:bCs/>
                <w:color w:val="000000"/>
                <w:position w:val="-2"/>
                <w:sz w:val="18"/>
                <w:szCs w:val="18"/>
              </w:rPr>
              <w:t>ali</w:t>
            </w:r>
          </w:p>
          <w:p w:rsidR="00037CBC" w:rsidRDefault="00432BFA">
            <w:pPr>
              <w:spacing w:before="135" w:after="135"/>
              <w:jc w:val="both"/>
              <w:textAlignment w:val="center"/>
            </w:pPr>
            <w:r>
              <w:rPr>
                <w:rFonts w:ascii="Arial" w:hAnsi="Arial" w:cs="Arial"/>
                <w:b/>
                <w:bCs/>
                <w:color w:val="000000"/>
                <w:position w:val="-2"/>
                <w:sz w:val="18"/>
                <w:szCs w:val="18"/>
              </w:rPr>
              <w:t>Delež lastništva gospodarskega subjekta</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b/>
                <w:bCs/>
                <w:color w:val="000000"/>
                <w:position w:val="-2"/>
                <w:sz w:val="18"/>
                <w:szCs w:val="18"/>
              </w:rPr>
              <w:t>Delež lastništva gospodarskega subjekta</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r w:rsidR="00037CB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Kraj in datum:</w:t>
            </w:r>
          </w:p>
        </w:tc>
        <w:tc>
          <w:tcPr>
            <w:tcW w:w="0" w:type="auto"/>
            <w:tcMar>
              <w:top w:w="75" w:type="dxa"/>
              <w:bottom w:w="75" w:type="dxa"/>
            </w:tcMar>
            <w:vAlign w:val="center"/>
          </w:tcPr>
          <w:p w:rsidR="00037CBC" w:rsidRDefault="00432BFA">
            <w:r>
              <w:rPr>
                <w:rFonts w:ascii="Arial" w:hAnsi="Arial" w:cs="Arial"/>
                <w:color w:val="000000"/>
                <w:position w:val="-2"/>
                <w:sz w:val="18"/>
                <w:szCs w:val="18"/>
              </w:rPr>
              <w:t>Ime in priimek: _____________________</w:t>
            </w:r>
          </w:p>
        </w:tc>
      </w:tr>
      <w:tr w:rsidR="00037CBC">
        <w:tc>
          <w:tcPr>
            <w:tcW w:w="4080" w:type="dxa"/>
            <w:tcMar>
              <w:top w:w="75" w:type="dxa"/>
              <w:bottom w:w="75" w:type="dxa"/>
            </w:tcMar>
            <w:vAlign w:val="center"/>
          </w:tcPr>
          <w:p w:rsidR="00037CBC" w:rsidRDefault="00432BFA">
            <w:r>
              <w:rPr>
                <w:rFonts w:ascii="Arial" w:hAnsi="Arial" w:cs="Arial"/>
                <w:color w:val="000000"/>
                <w:position w:val="-2"/>
                <w:sz w:val="18"/>
                <w:szCs w:val="18"/>
              </w:rPr>
              <w:t> </w:t>
            </w:r>
          </w:p>
        </w:tc>
        <w:tc>
          <w:tcPr>
            <w:tcW w:w="0" w:type="auto"/>
            <w:tcMar>
              <w:top w:w="75" w:type="dxa"/>
              <w:bottom w:w="75" w:type="dxa"/>
            </w:tcMar>
            <w:vAlign w:val="center"/>
          </w:tcPr>
          <w:p w:rsidR="00037CBC" w:rsidRDefault="00432BFA">
            <w:pPr>
              <w:jc w:val="center"/>
            </w:pPr>
            <w:r>
              <w:rPr>
                <w:rFonts w:ascii="Arial" w:hAnsi="Arial" w:cs="Arial"/>
                <w:color w:val="000000"/>
                <w:position w:val="-2"/>
                <w:sz w:val="18"/>
                <w:szCs w:val="18"/>
              </w:rPr>
              <w:t>(žig in podpis)</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37CBC" w:rsidRDefault="00037CBC"/>
    <w:p w:rsidR="004A6E08" w:rsidRPr="00590863" w:rsidRDefault="004A6E08" w:rsidP="004A6E08">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9</w:t>
      </w:r>
    </w:p>
    <w:p w:rsidR="004A6E08" w:rsidRPr="00252358" w:rsidRDefault="004A6E08" w:rsidP="004A6E08"/>
    <w:p w:rsidR="004A6E08" w:rsidRDefault="004A6E08" w:rsidP="004A6E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4A6E08" w:rsidRDefault="004A6E08" w:rsidP="004A6E08">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4A6E08" w:rsidTr="00023F9A">
        <w:tc>
          <w:tcPr>
            <w:tcW w:w="0" w:type="auto"/>
            <w:tcMar>
              <w:top w:w="0" w:type="auto"/>
              <w:bottom w:w="0" w:type="auto"/>
            </w:tcMar>
          </w:tcPr>
          <w:p w:rsidR="004A6E08" w:rsidRDefault="004A6E08" w:rsidP="00023F9A">
            <w:r>
              <w:rPr>
                <w:rFonts w:ascii="Arial" w:hAnsi="Arial" w:cs="Arial"/>
                <w:color w:val="000000"/>
                <w:sz w:val="18"/>
                <w:szCs w:val="18"/>
              </w:rPr>
              <w:t> </w:t>
            </w:r>
          </w:p>
        </w:tc>
      </w:tr>
    </w:tbl>
    <w:p w:rsidR="004A6E08" w:rsidRDefault="004A6E08" w:rsidP="004A6E08"/>
    <w:tbl>
      <w:tblPr>
        <w:tblStyle w:val="NormalTablePHPDOCX"/>
        <w:tblW w:w="0" w:type="auto"/>
        <w:tblLook w:val="04A0" w:firstRow="1" w:lastRow="0" w:firstColumn="1" w:lastColumn="0" w:noHBand="0" w:noVBand="1"/>
      </w:tblPr>
      <w:tblGrid>
        <w:gridCol w:w="7194"/>
      </w:tblGrid>
      <w:tr w:rsidR="004A6E08" w:rsidTr="00023F9A">
        <w:tc>
          <w:tcPr>
            <w:tcW w:w="0" w:type="auto"/>
            <w:tcMar>
              <w:top w:w="0" w:type="auto"/>
              <w:bottom w:w="0" w:type="auto"/>
            </w:tcMar>
          </w:tcPr>
          <w:p w:rsidR="004A6E08" w:rsidRDefault="004A6E08" w:rsidP="00023F9A">
            <w:pPr>
              <w:spacing w:before="225" w:after="225"/>
              <w:jc w:val="both"/>
            </w:pPr>
            <w:r>
              <w:rPr>
                <w:rFonts w:ascii="Arial" w:hAnsi="Arial" w:cs="Arial"/>
                <w:color w:val="000000"/>
                <w:sz w:val="18"/>
                <w:szCs w:val="18"/>
              </w:rPr>
              <w:t>odreži</w:t>
            </w:r>
          </w:p>
          <w:p w:rsidR="004A6E08" w:rsidRDefault="004A6E08" w:rsidP="00023F9A">
            <w:pPr>
              <w:spacing w:before="225" w:after="225"/>
              <w:jc w:val="both"/>
            </w:pPr>
            <w:r>
              <w:rPr>
                <w:rFonts w:ascii="Arial" w:hAnsi="Arial" w:cs="Arial"/>
                <w:color w:val="000000"/>
                <w:sz w:val="18"/>
                <w:szCs w:val="18"/>
              </w:rPr>
              <w:t>-------------------------------------------------------------------------------------</w:t>
            </w:r>
          </w:p>
          <w:p w:rsidR="004A6E08" w:rsidRDefault="004A6E08" w:rsidP="00023F9A">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4A6E08" w:rsidTr="00023F9A">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b/>
                      <w:bCs/>
                      <w:color w:val="000000"/>
                      <w:position w:val="-2"/>
                      <w:sz w:val="18"/>
                      <w:szCs w:val="18"/>
                    </w:rPr>
                    <w:t>NE ODPIRAJ – zavarovanje za resnost ponudbe</w:t>
                  </w:r>
                </w:p>
                <w:p w:rsidR="004A6E08" w:rsidRDefault="004A6E08" w:rsidP="00023F9A">
                  <w:pPr>
                    <w:spacing w:before="135" w:after="135"/>
                    <w:jc w:val="both"/>
                    <w:textAlignment w:val="center"/>
                  </w:pPr>
                  <w:r>
                    <w:rPr>
                      <w:rFonts w:ascii="Arial" w:hAnsi="Arial" w:cs="Arial"/>
                      <w:color w:val="000000"/>
                      <w:position w:val="-2"/>
                      <w:sz w:val="18"/>
                      <w:szCs w:val="18"/>
                    </w:rPr>
                    <w:t>Predmet javnega naročila:</w:t>
                  </w:r>
                </w:p>
                <w:p w:rsidR="004A6E08" w:rsidRPr="004A6E08" w:rsidRDefault="004A6E08" w:rsidP="00023F9A">
                  <w:pPr>
                    <w:spacing w:before="135" w:after="135"/>
                    <w:jc w:val="both"/>
                    <w:textAlignment w:val="center"/>
                    <w:rPr>
                      <w:rFonts w:ascii="Arial" w:hAnsi="Arial" w:cs="Arial"/>
                      <w:b/>
                      <w:sz w:val="18"/>
                      <w:szCs w:val="18"/>
                    </w:rPr>
                  </w:pPr>
                  <w:r w:rsidRPr="004A6E08">
                    <w:rPr>
                      <w:rFonts w:ascii="Arial" w:hAnsi="Arial" w:cs="Arial"/>
                      <w:b/>
                      <w:sz w:val="18"/>
                      <w:szCs w:val="18"/>
                    </w:rPr>
                    <w:t>Izgradnja Centra za zdravje</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b/>
                      <w:bCs/>
                      <w:color w:val="000000"/>
                      <w:position w:val="-2"/>
                      <w:sz w:val="18"/>
                      <w:szCs w:val="18"/>
                    </w:rPr>
                    <w:t>POŠILJATELJ:</w:t>
                  </w:r>
                </w:p>
                <w:p w:rsidR="004A6E08" w:rsidRDefault="004A6E08" w:rsidP="00023F9A">
                  <w:pPr>
                    <w:spacing w:before="135" w:after="135"/>
                    <w:jc w:val="both"/>
                    <w:textAlignment w:val="center"/>
                  </w:pPr>
                  <w:r>
                    <w:rPr>
                      <w:rFonts w:ascii="Arial" w:hAnsi="Arial" w:cs="Arial"/>
                      <w:color w:val="000000"/>
                      <w:position w:val="-2"/>
                      <w:sz w:val="18"/>
                      <w:szCs w:val="18"/>
                    </w:rPr>
                    <w:t>______________________________</w:t>
                  </w:r>
                </w:p>
                <w:p w:rsidR="004A6E08" w:rsidRDefault="004A6E08" w:rsidP="00023F9A">
                  <w:pPr>
                    <w:spacing w:before="135" w:after="135"/>
                    <w:jc w:val="both"/>
                    <w:textAlignment w:val="center"/>
                  </w:pPr>
                  <w:r>
                    <w:rPr>
                      <w:rFonts w:ascii="Arial" w:hAnsi="Arial" w:cs="Arial"/>
                      <w:color w:val="000000"/>
                      <w:position w:val="-2"/>
                      <w:sz w:val="18"/>
                      <w:szCs w:val="18"/>
                    </w:rPr>
                    <w:t>______________________________</w:t>
                  </w:r>
                </w:p>
                <w:p w:rsidR="004A6E08" w:rsidRDefault="004A6E08" w:rsidP="00023F9A">
                  <w:pPr>
                    <w:spacing w:before="135" w:after="135"/>
                    <w:jc w:val="both"/>
                    <w:textAlignment w:val="center"/>
                  </w:pPr>
                  <w:r>
                    <w:rPr>
                      <w:rFonts w:ascii="Arial" w:hAnsi="Arial" w:cs="Arial"/>
                      <w:color w:val="000000"/>
                      <w:position w:val="-2"/>
                      <w:sz w:val="18"/>
                      <w:szCs w:val="18"/>
                    </w:rPr>
                    <w:t>Kontaktna oseba:________________</w:t>
                  </w:r>
                </w:p>
                <w:p w:rsidR="004A6E08" w:rsidRDefault="004A6E08" w:rsidP="00023F9A">
                  <w:pPr>
                    <w:spacing w:before="135" w:after="135"/>
                    <w:jc w:val="both"/>
                    <w:textAlignment w:val="center"/>
                  </w:pPr>
                  <w:r>
                    <w:rPr>
                      <w:rFonts w:ascii="Arial" w:hAnsi="Arial" w:cs="Arial"/>
                      <w:color w:val="000000"/>
                      <w:position w:val="-2"/>
                      <w:sz w:val="18"/>
                      <w:szCs w:val="18"/>
                    </w:rPr>
                    <w:t>Telefon:_______________________</w:t>
                  </w:r>
                </w:p>
                <w:p w:rsidR="004A6E08" w:rsidRDefault="004A6E08" w:rsidP="00023F9A">
                  <w:pPr>
                    <w:spacing w:before="135" w:after="135"/>
                    <w:jc w:val="both"/>
                    <w:textAlignment w:val="center"/>
                  </w:pPr>
                  <w:r>
                    <w:rPr>
                      <w:rFonts w:ascii="Arial" w:hAnsi="Arial" w:cs="Arial"/>
                      <w:color w:val="000000"/>
                      <w:position w:val="-2"/>
                      <w:sz w:val="18"/>
                      <w:szCs w:val="18"/>
                    </w:rPr>
                    <w:t>E-naslov:______________________</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4A6E08" w:rsidRDefault="004A6E08" w:rsidP="00023F9A">
                  <w:pPr>
                    <w:spacing w:before="135" w:after="135"/>
                    <w:jc w:val="both"/>
                    <w:textAlignment w:val="center"/>
                  </w:pPr>
                  <w:r>
                    <w:rPr>
                      <w:rFonts w:ascii="Arial" w:hAnsi="Arial" w:cs="Arial"/>
                      <w:color w:val="000000"/>
                      <w:position w:val="-2"/>
                      <w:sz w:val="18"/>
                      <w:szCs w:val="18"/>
                    </w:rPr>
                    <w:t>OBČINA GORNJA RADGONA</w:t>
                  </w:r>
                </w:p>
                <w:p w:rsidR="004A6E08" w:rsidRDefault="004A6E08" w:rsidP="00023F9A">
                  <w:pPr>
                    <w:spacing w:before="135" w:after="135"/>
                    <w:jc w:val="both"/>
                    <w:textAlignment w:val="center"/>
                  </w:pPr>
                  <w:r>
                    <w:rPr>
                      <w:rFonts w:ascii="Arial" w:hAnsi="Arial" w:cs="Arial"/>
                      <w:color w:val="000000"/>
                      <w:position w:val="-2"/>
                      <w:sz w:val="18"/>
                      <w:szCs w:val="18"/>
                    </w:rPr>
                    <w:t>Partizanska cesta 13, 9250 Gornja Radgona</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(izpolni vložišče naročnika):</w:t>
                  </w:r>
                </w:p>
                <w:p w:rsidR="004A6E08" w:rsidRDefault="004A6E08" w:rsidP="00023F9A">
                  <w:pPr>
                    <w:spacing w:before="135" w:after="135"/>
                    <w:jc w:val="both"/>
                    <w:textAlignment w:val="center"/>
                  </w:pPr>
                  <w:r>
                    <w:rPr>
                      <w:rFonts w:ascii="Arial" w:hAnsi="Arial" w:cs="Arial"/>
                      <w:color w:val="000000"/>
                      <w:position w:val="-2"/>
                      <w:sz w:val="18"/>
                      <w:szCs w:val="18"/>
                    </w:rPr>
                    <w:t> </w:t>
                  </w:r>
                </w:p>
                <w:p w:rsidR="004A6E08" w:rsidRDefault="004A6E08" w:rsidP="00023F9A">
                  <w:pPr>
                    <w:spacing w:before="135" w:after="135"/>
                    <w:jc w:val="both"/>
                    <w:textAlignment w:val="center"/>
                  </w:pPr>
                  <w:r>
                    <w:rPr>
                      <w:rFonts w:ascii="Arial" w:hAnsi="Arial" w:cs="Arial"/>
                      <w:color w:val="000000"/>
                      <w:position w:val="-2"/>
                      <w:sz w:val="18"/>
                      <w:szCs w:val="18"/>
                    </w:rPr>
                    <w:t>Datum prispetja:________________</w:t>
                  </w:r>
                </w:p>
                <w:p w:rsidR="004A6E08" w:rsidRDefault="004A6E08" w:rsidP="00023F9A">
                  <w:pPr>
                    <w:spacing w:before="135" w:after="135"/>
                    <w:jc w:val="both"/>
                    <w:textAlignment w:val="center"/>
                  </w:pPr>
                  <w:r>
                    <w:rPr>
                      <w:rFonts w:ascii="Arial" w:hAnsi="Arial" w:cs="Arial"/>
                      <w:color w:val="000000"/>
                      <w:position w:val="-2"/>
                      <w:sz w:val="18"/>
                      <w:szCs w:val="18"/>
                    </w:rPr>
                    <w:t>Ura prispetja:___________________</w:t>
                  </w:r>
                </w:p>
                <w:p w:rsidR="004A6E08" w:rsidRDefault="004A6E08" w:rsidP="00023F9A">
                  <w:pPr>
                    <w:spacing w:before="135" w:after="135"/>
                    <w:jc w:val="both"/>
                    <w:textAlignment w:val="center"/>
                  </w:pPr>
                  <w:r>
                    <w:rPr>
                      <w:rFonts w:ascii="Arial" w:hAnsi="Arial" w:cs="Arial"/>
                      <w:color w:val="000000"/>
                      <w:position w:val="-2"/>
                      <w:sz w:val="18"/>
                      <w:szCs w:val="18"/>
                    </w:rPr>
                    <w:t>Zaporedna št. ponudbe:__________</w:t>
                  </w:r>
                </w:p>
                <w:p w:rsidR="004A6E08" w:rsidRDefault="004A6E08" w:rsidP="00023F9A">
                  <w:pPr>
                    <w:spacing w:before="135" w:after="135"/>
                    <w:jc w:val="both"/>
                    <w:textAlignment w:val="center"/>
                  </w:pPr>
                  <w:r>
                    <w:rPr>
                      <w:rFonts w:ascii="Arial" w:hAnsi="Arial" w:cs="Arial"/>
                      <w:color w:val="000000"/>
                      <w:position w:val="-2"/>
                      <w:sz w:val="18"/>
                      <w:szCs w:val="18"/>
                    </w:rPr>
                    <w:t>Podpis: _______________________</w:t>
                  </w:r>
                </w:p>
              </w:tc>
            </w:tr>
          </w:tbl>
          <w:p w:rsidR="004A6E08" w:rsidRDefault="004A6E08" w:rsidP="00023F9A"/>
          <w:p w:rsidR="004A6E08" w:rsidRDefault="004A6E08" w:rsidP="00023F9A">
            <w:pPr>
              <w:spacing w:before="225" w:after="225"/>
              <w:jc w:val="both"/>
            </w:pPr>
            <w:r>
              <w:rPr>
                <w:rFonts w:ascii="Arial" w:hAnsi="Arial" w:cs="Arial"/>
                <w:color w:val="000000"/>
                <w:sz w:val="18"/>
                <w:szCs w:val="18"/>
              </w:rPr>
              <w:t> </w:t>
            </w:r>
          </w:p>
          <w:p w:rsidR="004A6E08" w:rsidRDefault="004A6E08" w:rsidP="00023F9A">
            <w:pPr>
              <w:spacing w:before="225" w:after="225"/>
              <w:jc w:val="both"/>
            </w:pPr>
            <w:r>
              <w:rPr>
                <w:rFonts w:ascii="Arial" w:hAnsi="Arial" w:cs="Arial"/>
                <w:color w:val="000000"/>
                <w:sz w:val="18"/>
                <w:szCs w:val="18"/>
              </w:rPr>
              <w:t>-------------------------------------------------------------------------------------</w:t>
            </w:r>
          </w:p>
          <w:p w:rsidR="004A6E08" w:rsidRDefault="004A6E08" w:rsidP="00023F9A">
            <w:pPr>
              <w:spacing w:before="225" w:after="225"/>
              <w:jc w:val="both"/>
            </w:pPr>
            <w:r>
              <w:rPr>
                <w:rFonts w:ascii="Arial" w:hAnsi="Arial" w:cs="Arial"/>
                <w:color w:val="000000"/>
                <w:sz w:val="18"/>
                <w:szCs w:val="18"/>
              </w:rPr>
              <w:t>odreži</w:t>
            </w:r>
          </w:p>
        </w:tc>
      </w:tr>
    </w:tbl>
    <w:p w:rsidR="004A6E08" w:rsidRDefault="004A6E08">
      <w:pPr>
        <w:sectPr w:rsidR="004A6E08" w:rsidSect="00432BFA">
          <w:footerReference w:type="default" r:id="rId34"/>
          <w:pgSz w:w="11906" w:h="16838"/>
          <w:pgMar w:top="1418" w:right="1418" w:bottom="1418" w:left="1418" w:header="567" w:footer="596" w:gutter="0"/>
          <w:cols w:space="708"/>
          <w:docGrid w:linePitch="360"/>
        </w:sectPr>
      </w:pPr>
    </w:p>
    <w:p w:rsidR="00432BFA" w:rsidRPr="00116091" w:rsidRDefault="00432BFA" w:rsidP="00432BF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32BFA" w:rsidRDefault="00432BFA" w:rsidP="00432BFA">
      <w:pPr>
        <w:rPr>
          <w:rFonts w:ascii="Arial" w:hAnsi="Arial" w:cs="Arial"/>
        </w:rPr>
      </w:pPr>
    </w:p>
    <w:p w:rsidR="00037CBC" w:rsidRDefault="00432BFA">
      <w:pPr>
        <w:spacing w:before="224" w:after="224" w:line="240" w:lineRule="auto"/>
        <w:jc w:val="center"/>
        <w:outlineLvl w:val="1"/>
      </w:pPr>
      <w:r>
        <w:rPr>
          <w:rFonts w:ascii="Arial" w:hAnsi="Arial" w:cs="Arial"/>
          <w:b/>
          <w:bCs/>
          <w:color w:val="000000"/>
          <w:sz w:val="27"/>
          <w:szCs w:val="27"/>
        </w:rPr>
        <w:t xml:space="preserve">GRADBENA POGODBA </w:t>
      </w:r>
      <w:r w:rsidR="00D92E5A">
        <w:rPr>
          <w:rFonts w:ascii="Arial" w:hAnsi="Arial" w:cs="Arial"/>
          <w:b/>
          <w:bCs/>
          <w:color w:val="000000"/>
          <w:sz w:val="27"/>
          <w:szCs w:val="27"/>
        </w:rPr>
        <w:t xml:space="preserve"> ZA IZGRADNJO CENTRA ZA ZDRAVJE</w:t>
      </w:r>
    </w:p>
    <w:p w:rsidR="00037CBC" w:rsidRDefault="00432BFA">
      <w:pPr>
        <w:spacing w:before="225" w:after="225" w:line="240" w:lineRule="auto"/>
        <w:jc w:val="center"/>
      </w:pPr>
      <w:r>
        <w:rPr>
          <w:rFonts w:ascii="Arial" w:hAnsi="Arial" w:cs="Arial"/>
          <w:color w:val="000000"/>
          <w:sz w:val="18"/>
          <w:szCs w:val="18"/>
        </w:rPr>
        <w:t>sklenjena med</w:t>
      </w:r>
    </w:p>
    <w:p w:rsidR="00037CBC" w:rsidRDefault="00432BFA">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w:t>
      </w:r>
      <w:r w:rsidR="006552F1">
        <w:rPr>
          <w:rFonts w:ascii="Arial" w:hAnsi="Arial" w:cs="Arial"/>
          <w:color w:val="000000"/>
          <w:sz w:val="18"/>
          <w:szCs w:val="18"/>
        </w:rPr>
        <w:t xml:space="preserve"> 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Matična številka:</w:t>
            </w:r>
          </w:p>
        </w:tc>
        <w:tc>
          <w:tcPr>
            <w:tcW w:w="0" w:type="auto"/>
            <w:tcMar>
              <w:top w:w="0" w:type="auto"/>
              <w:bottom w:w="0" w:type="auto"/>
            </w:tcMar>
            <w:vAlign w:val="center"/>
          </w:tcPr>
          <w:p w:rsidR="00037CBC" w:rsidRDefault="00432BFA">
            <w:r>
              <w:rPr>
                <w:rFonts w:ascii="Arial" w:hAnsi="Arial" w:cs="Arial"/>
                <w:color w:val="000000"/>
                <w:position w:val="-2"/>
                <w:sz w:val="18"/>
                <w:szCs w:val="18"/>
              </w:rPr>
              <w:t>5880289000</w:t>
            </w:r>
          </w:p>
        </w:tc>
      </w:tr>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37CBC" w:rsidRDefault="00432BFA">
            <w:r>
              <w:rPr>
                <w:rFonts w:ascii="Arial" w:hAnsi="Arial" w:cs="Arial"/>
                <w:color w:val="000000"/>
                <w:position w:val="-2"/>
                <w:sz w:val="18"/>
                <w:szCs w:val="18"/>
              </w:rPr>
              <w:t>SI 40051846</w:t>
            </w:r>
          </w:p>
        </w:tc>
      </w:tr>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Transakcijski račun (TRR):</w:t>
            </w:r>
          </w:p>
        </w:tc>
        <w:tc>
          <w:tcPr>
            <w:tcW w:w="0" w:type="auto"/>
            <w:tcMar>
              <w:top w:w="0" w:type="auto"/>
              <w:bottom w:w="0" w:type="auto"/>
            </w:tcMar>
            <w:vAlign w:val="center"/>
          </w:tcPr>
          <w:p w:rsidR="00037CBC" w:rsidRDefault="00432BFA">
            <w:r>
              <w:rPr>
                <w:rFonts w:ascii="Arial" w:hAnsi="Arial" w:cs="Arial"/>
                <w:color w:val="000000"/>
                <w:position w:val="-2"/>
                <w:sz w:val="18"/>
                <w:szCs w:val="18"/>
              </w:rPr>
              <w:t>SI56 0122 9010 0012 643</w:t>
            </w:r>
          </w:p>
        </w:tc>
      </w:tr>
    </w:tbl>
    <w:p w:rsidR="00037CBC" w:rsidRDefault="00037CBC"/>
    <w:p w:rsidR="00037CBC" w:rsidRDefault="00432BFA">
      <w:pPr>
        <w:spacing w:before="225" w:after="225" w:line="240" w:lineRule="auto"/>
        <w:jc w:val="center"/>
      </w:pPr>
      <w:r>
        <w:rPr>
          <w:rFonts w:ascii="Arial" w:hAnsi="Arial" w:cs="Arial"/>
          <w:color w:val="000000"/>
          <w:sz w:val="18"/>
          <w:szCs w:val="18"/>
        </w:rPr>
        <w:t>in</w:t>
      </w:r>
    </w:p>
    <w:p w:rsidR="00037CBC" w:rsidRDefault="00432BF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37CBC" w:rsidRDefault="00432BFA">
            <w:r>
              <w:rPr>
                <w:rFonts w:ascii="Arial" w:hAnsi="Arial" w:cs="Arial"/>
                <w:color w:val="000000"/>
                <w:position w:val="-2"/>
                <w:sz w:val="18"/>
                <w:szCs w:val="18"/>
              </w:rPr>
              <w:t> </w:t>
            </w:r>
          </w:p>
        </w:tc>
      </w:tr>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37CBC" w:rsidRDefault="00432BFA">
            <w:r>
              <w:rPr>
                <w:rFonts w:ascii="Arial" w:hAnsi="Arial" w:cs="Arial"/>
                <w:color w:val="000000"/>
                <w:position w:val="-2"/>
                <w:sz w:val="18"/>
                <w:szCs w:val="18"/>
              </w:rPr>
              <w:t> </w:t>
            </w:r>
          </w:p>
        </w:tc>
      </w:tr>
      <w:tr w:rsidR="00037CBC">
        <w:tc>
          <w:tcPr>
            <w:tcW w:w="3300" w:type="dxa"/>
            <w:tcMar>
              <w:top w:w="0" w:type="auto"/>
              <w:bottom w:w="0" w:type="auto"/>
            </w:tcMar>
            <w:vAlign w:val="center"/>
          </w:tcPr>
          <w:p w:rsidR="00037CBC" w:rsidRDefault="00432BF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37CBC" w:rsidRDefault="00432BFA">
            <w:r>
              <w:rPr>
                <w:rFonts w:ascii="Arial" w:hAnsi="Arial" w:cs="Arial"/>
                <w:color w:val="000000"/>
                <w:position w:val="-2"/>
                <w:sz w:val="18"/>
                <w:szCs w:val="18"/>
              </w:rPr>
              <w:t> </w:t>
            </w:r>
          </w:p>
        </w:tc>
      </w:tr>
    </w:tbl>
    <w:p w:rsidR="00037CBC" w:rsidRDefault="00432BFA">
      <w:pPr>
        <w:spacing w:before="225" w:after="225" w:line="240" w:lineRule="auto"/>
        <w:jc w:val="both"/>
      </w:pPr>
      <w:r>
        <w:rPr>
          <w:rFonts w:ascii="Arial" w:hAnsi="Arial" w:cs="Arial"/>
          <w:color w:val="000000"/>
          <w:sz w:val="18"/>
          <w:szCs w:val="18"/>
        </w:rPr>
        <w:t> </w:t>
      </w:r>
    </w:p>
    <w:p w:rsidR="00037CBC" w:rsidRDefault="00432BFA">
      <w:pPr>
        <w:spacing w:before="225" w:after="225" w:line="240" w:lineRule="auto"/>
        <w:jc w:val="both"/>
      </w:pPr>
      <w:r>
        <w:rPr>
          <w:rFonts w:ascii="Arial" w:hAnsi="Arial" w:cs="Arial"/>
          <w:b/>
          <w:bCs/>
          <w:color w:val="000000"/>
          <w:sz w:val="18"/>
          <w:szCs w:val="18"/>
        </w:rPr>
        <w:t>I. UVODNE DOLOČBE</w:t>
      </w:r>
    </w:p>
    <w:p w:rsidR="00037CBC" w:rsidRDefault="00432BF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rsidR="00037CBC" w:rsidRDefault="00432BFA">
                  <w:pPr>
                    <w:numPr>
                      <w:ilvl w:val="0"/>
                      <w:numId w:val="34"/>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rsidR="00037CBC" w:rsidRDefault="00037CBC"/>
        </w:tc>
      </w:tr>
    </w:tbl>
    <w:p w:rsidR="00037CBC" w:rsidRDefault="00432BFA">
      <w:pPr>
        <w:spacing w:before="225" w:after="225" w:line="240" w:lineRule="auto"/>
        <w:jc w:val="both"/>
      </w:pPr>
      <w:r>
        <w:rPr>
          <w:rFonts w:ascii="Arial" w:hAnsi="Arial" w:cs="Arial"/>
          <w:b/>
          <w:bCs/>
          <w:color w:val="000000"/>
          <w:sz w:val="18"/>
          <w:szCs w:val="18"/>
        </w:rPr>
        <w:t>II. PREDMET POGODBE</w:t>
      </w:r>
    </w:p>
    <w:p w:rsidR="00037CBC" w:rsidRDefault="00432BF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rsidR="00037CBC" w:rsidRDefault="00432BF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F05E5B" w:rsidRDefault="00432BFA">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rsidR="00F05E5B" w:rsidRPr="00F05E5B" w:rsidRDefault="00432BFA" w:rsidP="00F05E5B">
            <w:pPr>
              <w:pStyle w:val="Odstavekseznama"/>
              <w:numPr>
                <w:ilvl w:val="0"/>
                <w:numId w:val="46"/>
              </w:numPr>
              <w:spacing w:before="225" w:after="225"/>
              <w:jc w:val="both"/>
            </w:pPr>
            <w:r w:rsidRPr="00F05E5B">
              <w:rPr>
                <w:rFonts w:ascii="Arial" w:hAnsi="Arial" w:cs="Arial"/>
                <w:color w:val="000000"/>
                <w:sz w:val="18"/>
                <w:szCs w:val="18"/>
              </w:rPr>
              <w:t>Ponudba številka {_____________} z dne {___________} ;</w:t>
            </w:r>
          </w:p>
          <w:p w:rsidR="00F05E5B" w:rsidRPr="00F05E5B" w:rsidRDefault="00432BFA" w:rsidP="00F05E5B">
            <w:pPr>
              <w:pStyle w:val="Odstavekseznama"/>
              <w:numPr>
                <w:ilvl w:val="0"/>
                <w:numId w:val="46"/>
              </w:numPr>
              <w:spacing w:before="225" w:after="225"/>
              <w:jc w:val="both"/>
            </w:pPr>
            <w:r w:rsidRPr="00F05E5B">
              <w:rPr>
                <w:rFonts w:ascii="Arial" w:hAnsi="Arial" w:cs="Arial"/>
                <w:color w:val="000000"/>
                <w:sz w:val="18"/>
                <w:szCs w:val="18"/>
              </w:rPr>
              <w:t>Projektna dokumentacija</w:t>
            </w:r>
            <w:r w:rsidR="00F05E5B" w:rsidRPr="00F05E5B">
              <w:rPr>
                <w:rFonts w:ascii="Arial" w:hAnsi="Arial" w:cs="Arial"/>
                <w:color w:val="000000"/>
                <w:sz w:val="18"/>
                <w:szCs w:val="18"/>
              </w:rPr>
              <w:t>, navedena v razdelku Tehnične specifikacije v razpisni dokumentaciji za predmetno javno naročilo, ki je bila objavljena na Portalu Javnih naročil dne____ pod oznako _______</w:t>
            </w:r>
            <w:r w:rsidRPr="00F05E5B">
              <w:rPr>
                <w:rFonts w:ascii="Arial" w:hAnsi="Arial" w:cs="Arial"/>
                <w:color w:val="000000"/>
                <w:sz w:val="18"/>
                <w:szCs w:val="18"/>
              </w:rPr>
              <w:t>;</w:t>
            </w:r>
          </w:p>
          <w:p w:rsidR="00F05E5B" w:rsidRPr="00F05E5B" w:rsidRDefault="00432BFA" w:rsidP="00F05E5B">
            <w:pPr>
              <w:pStyle w:val="Odstavekseznama"/>
              <w:numPr>
                <w:ilvl w:val="0"/>
                <w:numId w:val="46"/>
              </w:numPr>
              <w:spacing w:before="225" w:after="225"/>
              <w:jc w:val="both"/>
            </w:pPr>
            <w:r w:rsidRPr="00F05E5B">
              <w:rPr>
                <w:rFonts w:ascii="Arial" w:hAnsi="Arial" w:cs="Arial"/>
                <w:color w:val="000000"/>
                <w:sz w:val="18"/>
                <w:szCs w:val="18"/>
              </w:rPr>
              <w:t>Gradbeno dovoljenje številka {_______________} z dne {______________} izdano s strani UE ______;</w:t>
            </w:r>
          </w:p>
          <w:p w:rsidR="009E7E0A" w:rsidRPr="009E7E0A" w:rsidRDefault="00432BFA" w:rsidP="00F05E5B">
            <w:pPr>
              <w:pStyle w:val="Odstavekseznama"/>
              <w:numPr>
                <w:ilvl w:val="0"/>
                <w:numId w:val="46"/>
              </w:numPr>
              <w:spacing w:before="225" w:after="225"/>
              <w:jc w:val="both"/>
            </w:pPr>
            <w:r w:rsidRPr="00F05E5B">
              <w:rPr>
                <w:rFonts w:ascii="Arial" w:hAnsi="Arial" w:cs="Arial"/>
                <w:color w:val="000000"/>
                <w:sz w:val="18"/>
                <w:szCs w:val="18"/>
              </w:rPr>
              <w:t>Razpisna dokumentacija naročnika v postopku oddaje javnega naročila številka objave na Portalu javnih naročil {_____________} z dne {__________}</w:t>
            </w:r>
            <w:r w:rsidR="009E7E0A">
              <w:rPr>
                <w:rFonts w:ascii="Arial" w:hAnsi="Arial" w:cs="Arial"/>
                <w:color w:val="000000"/>
                <w:sz w:val="18"/>
                <w:szCs w:val="18"/>
              </w:rPr>
              <w:t>.</w:t>
            </w:r>
          </w:p>
          <w:p w:rsidR="00037CBC" w:rsidRDefault="00432BFA" w:rsidP="009E7E0A">
            <w:pPr>
              <w:spacing w:before="225" w:after="225"/>
              <w:jc w:val="both"/>
              <w:rPr>
                <w:rFonts w:ascii="Arial" w:hAnsi="Arial" w:cs="Arial"/>
                <w:color w:val="000000"/>
                <w:sz w:val="18"/>
                <w:szCs w:val="18"/>
              </w:rPr>
            </w:pPr>
            <w:r w:rsidRPr="009E7E0A">
              <w:rPr>
                <w:rFonts w:ascii="Arial" w:hAnsi="Arial" w:cs="Arial"/>
                <w:color w:val="000000"/>
                <w:sz w:val="18"/>
                <w:szCs w:val="18"/>
              </w:rPr>
              <w:t>Predmetni dokumenti so priloga in sestavni del te pogodbe</w:t>
            </w:r>
            <w:r w:rsidR="000C1CB3">
              <w:rPr>
                <w:rFonts w:ascii="Arial" w:hAnsi="Arial" w:cs="Arial"/>
                <w:color w:val="000000"/>
                <w:sz w:val="18"/>
                <w:szCs w:val="18"/>
              </w:rPr>
              <w:t>.</w:t>
            </w:r>
          </w:p>
          <w:p w:rsidR="000C1CB3" w:rsidRPr="000C1CB3" w:rsidRDefault="000C1CB3" w:rsidP="009E7E0A">
            <w:pPr>
              <w:spacing w:before="225" w:after="225"/>
              <w:jc w:val="both"/>
              <w:rPr>
                <w:rFonts w:ascii="Arial" w:hAnsi="Arial" w:cs="Arial"/>
                <w:color w:val="000000"/>
                <w:sz w:val="18"/>
                <w:szCs w:val="18"/>
              </w:rPr>
            </w:pPr>
          </w:p>
        </w:tc>
      </w:tr>
    </w:tbl>
    <w:p w:rsidR="00037CBC" w:rsidRDefault="00432BFA">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rsidR="00037CBC" w:rsidRDefault="00432BFA">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rsidR="00037CBC" w:rsidRDefault="00432BFA">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rsidR="00037CBC" w:rsidRDefault="00875EEE">
      <w:pPr>
        <w:spacing w:after="0" w:line="240" w:lineRule="auto"/>
        <w:jc w:val="center"/>
      </w:pPr>
      <w:r>
        <w:rPr>
          <w:rFonts w:ascii="Arial" w:hAnsi="Arial" w:cs="Arial"/>
          <w:b/>
          <w:bCs/>
          <w:color w:val="000000"/>
          <w:sz w:val="18"/>
          <w:szCs w:val="18"/>
        </w:rPr>
        <w:t>5</w:t>
      </w:r>
      <w:r w:rsidR="00432BF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rsidR="00037CBC" w:rsidRDefault="00432BFA">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rsidR="00037CBC" w:rsidRDefault="00432BFA">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rsidR="00037CBC" w:rsidRDefault="00432BFA">
            <w:pPr>
              <w:spacing w:before="225" w:after="225"/>
              <w:jc w:val="both"/>
            </w:pPr>
            <w:r>
              <w:rPr>
                <w:rFonts w:ascii="Arial" w:hAnsi="Arial" w:cs="Arial"/>
                <w:color w:val="000000"/>
                <w:sz w:val="18"/>
                <w:szCs w:val="18"/>
              </w:rPr>
              <w:t>Z izvajalcem se v tem primeru sklene dodatek k osnovni pogodbi ali nova pogodba</w:t>
            </w:r>
          </w:p>
        </w:tc>
      </w:tr>
    </w:tbl>
    <w:p w:rsidR="00037CBC" w:rsidRDefault="00432BFA">
      <w:pPr>
        <w:spacing w:before="225" w:after="225" w:line="240" w:lineRule="auto"/>
        <w:jc w:val="both"/>
      </w:pPr>
      <w:r>
        <w:rPr>
          <w:rFonts w:ascii="Arial" w:hAnsi="Arial" w:cs="Arial"/>
          <w:b/>
          <w:bCs/>
          <w:color w:val="000000"/>
          <w:sz w:val="18"/>
          <w:szCs w:val="18"/>
        </w:rPr>
        <w:t>III. POGODBENA CENA IN OBRAČUN DEL</w:t>
      </w:r>
    </w:p>
    <w:p w:rsidR="00037CBC" w:rsidRDefault="00432BF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Pogodbena cena za dela po tej pogodbi je določena na osnovi ponudbe in znaša:</w:t>
            </w:r>
          </w:p>
          <w:p w:rsidR="00037CBC" w:rsidRDefault="00432BFA">
            <w:pPr>
              <w:spacing w:before="225" w:after="225"/>
              <w:jc w:val="both"/>
              <w:rPr>
                <w:rFonts w:ascii="Arial" w:hAnsi="Arial" w:cs="Arial"/>
                <w:color w:val="000000"/>
                <w:sz w:val="18"/>
                <w:szCs w:val="18"/>
              </w:rPr>
            </w:pPr>
            <w:r>
              <w:rPr>
                <w:rFonts w:ascii="Arial" w:hAnsi="Arial" w:cs="Arial"/>
                <w:color w:val="000000"/>
                <w:sz w:val="18"/>
                <w:szCs w:val="18"/>
              </w:rPr>
              <w:t>__________________________________ EUR brez DDV</w:t>
            </w:r>
          </w:p>
          <w:p w:rsidR="009979FE" w:rsidRPr="00435892" w:rsidRDefault="00435892">
            <w:pPr>
              <w:spacing w:before="225" w:after="225"/>
              <w:jc w:val="both"/>
              <w:rPr>
                <w:rFonts w:ascii="Arial" w:hAnsi="Arial" w:cs="Arial"/>
                <w:sz w:val="18"/>
                <w:szCs w:val="18"/>
              </w:rPr>
            </w:pPr>
            <w:r w:rsidRPr="00435892">
              <w:rPr>
                <w:rFonts w:ascii="Arial" w:hAnsi="Arial" w:cs="Arial"/>
                <w:sz w:val="18"/>
                <w:szCs w:val="18"/>
              </w:rPr>
              <w:t>___________ popust v procentih (%)</w:t>
            </w:r>
            <w:r>
              <w:rPr>
                <w:rFonts w:ascii="Arial" w:hAnsi="Arial" w:cs="Arial"/>
                <w:sz w:val="18"/>
                <w:szCs w:val="18"/>
              </w:rPr>
              <w:t>, _____________ v EUR</w:t>
            </w:r>
          </w:p>
          <w:p w:rsidR="00037CBC" w:rsidRDefault="00432BFA">
            <w:pPr>
              <w:spacing w:before="225" w:after="225"/>
              <w:jc w:val="both"/>
            </w:pPr>
            <w:r>
              <w:rPr>
                <w:rFonts w:ascii="Arial" w:hAnsi="Arial" w:cs="Arial"/>
                <w:color w:val="000000"/>
                <w:sz w:val="18"/>
                <w:szCs w:val="18"/>
              </w:rPr>
              <w:t>___________________________________ davek na dodano vrednost (DDV) v EUR</w:t>
            </w:r>
          </w:p>
          <w:p w:rsidR="00037CBC" w:rsidRDefault="00432BFA">
            <w:pPr>
              <w:spacing w:before="225" w:after="225"/>
              <w:jc w:val="both"/>
            </w:pPr>
            <w:r>
              <w:rPr>
                <w:rFonts w:ascii="Arial" w:hAnsi="Arial" w:cs="Arial"/>
                <w:color w:val="000000"/>
                <w:sz w:val="18"/>
                <w:szCs w:val="18"/>
              </w:rPr>
              <w:t>___________________________________ pogodbena vrednost vključno z DDV v EUR</w:t>
            </w:r>
          </w:p>
          <w:p w:rsidR="00037CBC" w:rsidRDefault="00432BFA">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rsidR="00037CBC" w:rsidRDefault="00432BFA">
            <w:pPr>
              <w:spacing w:before="225" w:after="225"/>
              <w:jc w:val="both"/>
            </w:pPr>
            <w:r>
              <w:rPr>
                <w:rFonts w:ascii="Arial" w:hAnsi="Arial" w:cs="Arial"/>
                <w:color w:val="000000"/>
                <w:sz w:val="18"/>
                <w:szCs w:val="18"/>
              </w:rPr>
              <w:t>Izvajalec mora ob izdaji začasne ali končne situacije upoštevati veljavni Zakon o davku na dodano vrednost.</w:t>
            </w:r>
          </w:p>
          <w:p w:rsidR="00037CBC" w:rsidRDefault="00432BFA">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rsidR="00037CBC" w:rsidRDefault="00432BFA">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r w:rsidR="00695CEE">
              <w:rPr>
                <w:rFonts w:ascii="Arial" w:hAnsi="Arial" w:cs="Arial"/>
                <w:color w:val="000000"/>
                <w:sz w:val="18"/>
                <w:szCs w:val="18"/>
              </w:rPr>
              <w:t xml:space="preserve"> in določil kot je zahtevano iz razpisne dokumentacije.</w:t>
            </w:r>
          </w:p>
          <w:p w:rsidR="00037CBC" w:rsidRDefault="00432BFA">
            <w:pPr>
              <w:spacing w:before="225" w:after="225"/>
              <w:jc w:val="both"/>
            </w:pPr>
            <w:r>
              <w:rPr>
                <w:rFonts w:ascii="Arial" w:hAnsi="Arial" w:cs="Arial"/>
                <w:color w:val="000000"/>
                <w:sz w:val="18"/>
                <w:szCs w:val="18"/>
              </w:rPr>
              <w:t>Sredstva za izvedbo naročila so zagotovljena v:</w:t>
            </w:r>
            <w:r w:rsidR="00350A33">
              <w:rPr>
                <w:rFonts w:ascii="Arial" w:hAnsi="Arial" w:cs="Arial"/>
                <w:color w:val="000000"/>
                <w:sz w:val="18"/>
                <w:szCs w:val="18"/>
              </w:rPr>
              <w:t xml:space="preserve"> NRP 2018 do 2021</w:t>
            </w:r>
            <w:r w:rsidR="00350A33">
              <w:rPr>
                <w:rFonts w:cs="Arial"/>
                <w:color w:val="000000"/>
                <w:sz w:val="18"/>
                <w:szCs w:val="18"/>
              </w:rPr>
              <w:t>,</w:t>
            </w:r>
          </w:p>
          <w:p w:rsidR="007D5177" w:rsidRPr="009540B2" w:rsidRDefault="007D5177" w:rsidP="007D5177">
            <w:pPr>
              <w:spacing w:before="225" w:after="225"/>
              <w:jc w:val="both"/>
              <w:rPr>
                <w:b/>
              </w:rPr>
            </w:pPr>
            <w:r w:rsidRPr="009540B2">
              <w:rPr>
                <w:rFonts w:ascii="Arial" w:hAnsi="Arial" w:cs="Arial"/>
                <w:b/>
                <w:color w:val="000000"/>
                <w:sz w:val="18"/>
                <w:szCs w:val="18"/>
              </w:rPr>
              <w:lastRenderedPageBreak/>
              <w:t>Operacijo delno financira Evropska unija, in sicer iz Evropskega sklada za regionalni razvoj. Operacija se izvaja v okviru Operativnega programa za izvajanje evropske kohezijske politike v programskem obdobju 2014 - 2020.</w:t>
            </w:r>
          </w:p>
          <w:p w:rsidR="00037CBC" w:rsidRDefault="00432BFA">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stroške za predpisane preiskave in ateste;</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sodelovanje pri tehničnem pregledu objekta;</w:t>
                  </w:r>
                </w:p>
                <w:p w:rsidR="00037CBC" w:rsidRDefault="00432BFA">
                  <w:pPr>
                    <w:numPr>
                      <w:ilvl w:val="0"/>
                      <w:numId w:val="35"/>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rsidR="00023F9A" w:rsidRDefault="00023F9A" w:rsidP="00023F9A">
                  <w:pPr>
                    <w:ind w:left="720"/>
                    <w:jc w:val="both"/>
                    <w:rPr>
                      <w:rFonts w:ascii="Arial" w:hAnsi="Arial" w:cs="Arial"/>
                      <w:color w:val="000000"/>
                      <w:sz w:val="18"/>
                      <w:szCs w:val="18"/>
                    </w:rPr>
                  </w:pPr>
                </w:p>
              </w:tc>
            </w:tr>
          </w:tbl>
          <w:p w:rsidR="00037CBC" w:rsidRDefault="00037CBC"/>
        </w:tc>
      </w:tr>
    </w:tbl>
    <w:p w:rsidR="00037CBC" w:rsidRDefault="00432BFA">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rsidR="00037CBC" w:rsidRDefault="00432BFA">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rsidR="00037CBC" w:rsidRDefault="00432BFA">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rsidR="00037CBC" w:rsidRDefault="00432BFA">
            <w:pPr>
              <w:spacing w:before="225" w:after="225"/>
              <w:jc w:val="both"/>
            </w:pPr>
            <w:r>
              <w:rPr>
                <w:rFonts w:ascii="Arial" w:hAnsi="Arial" w:cs="Arial"/>
                <w:color w:val="000000"/>
                <w:sz w:val="18"/>
                <w:szCs w:val="18"/>
              </w:rPr>
              <w:t>Obračunsko obdobje je od prvega do zadnjega v mesecu.</w:t>
            </w:r>
          </w:p>
          <w:p w:rsidR="00037CBC" w:rsidRDefault="00432BFA">
            <w:pPr>
              <w:spacing w:before="225" w:after="225"/>
              <w:jc w:val="both"/>
            </w:pPr>
            <w:r>
              <w:rPr>
                <w:rFonts w:ascii="Arial" w:hAnsi="Arial" w:cs="Arial"/>
                <w:color w:val="000000"/>
                <w:sz w:val="18"/>
                <w:szCs w:val="18"/>
              </w:rPr>
              <w:t>Izvajalec bo do vsakega 5. v mesecu za pretekli mesec sestavil in vročil naročniku</w:t>
            </w:r>
            <w:r w:rsidR="00882CFA">
              <w:rPr>
                <w:rFonts w:ascii="Arial" w:hAnsi="Arial" w:cs="Arial"/>
                <w:color w:val="000000"/>
                <w:sz w:val="18"/>
                <w:szCs w:val="18"/>
              </w:rPr>
              <w:t xml:space="preserve">, </w:t>
            </w:r>
            <w:r>
              <w:rPr>
                <w:rFonts w:ascii="Arial" w:hAnsi="Arial" w:cs="Arial"/>
                <w:color w:val="000000"/>
                <w:sz w:val="18"/>
                <w:szCs w:val="18"/>
              </w:rPr>
              <w:t>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rsidR="00037CBC" w:rsidRDefault="00432BFA">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rsidR="00037CBC" w:rsidRDefault="00432BFA">
            <w:pPr>
              <w:spacing w:before="225" w:after="225"/>
              <w:jc w:val="both"/>
            </w:pPr>
            <w:r>
              <w:rPr>
                <w:rFonts w:ascii="Arial" w:hAnsi="Arial" w:cs="Arial"/>
                <w:color w:val="000000"/>
                <w:sz w:val="18"/>
                <w:szCs w:val="18"/>
              </w:rPr>
              <w:lastRenderedPageBreak/>
              <w:t>Situacija se naročniku vroči osebno ali po pošti.</w:t>
            </w:r>
          </w:p>
          <w:p w:rsidR="00037CBC" w:rsidRDefault="00432BFA">
            <w:pPr>
              <w:spacing w:before="225" w:after="225"/>
              <w:jc w:val="both"/>
            </w:pPr>
            <w:r>
              <w:rPr>
                <w:rFonts w:ascii="Arial" w:hAnsi="Arial" w:cs="Arial"/>
                <w:color w:val="000000"/>
                <w:sz w:val="18"/>
                <w:szCs w:val="18"/>
              </w:rPr>
              <w:t>Naročnik je dolžan situacijo pregledati v roku 8 dni od prejema.</w:t>
            </w:r>
          </w:p>
          <w:p w:rsidR="00037CBC" w:rsidRDefault="00432BFA">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037CBC" w:rsidRDefault="00432BFA">
            <w:pPr>
              <w:spacing w:before="225" w:after="225"/>
              <w:jc w:val="both"/>
            </w:pPr>
            <w:r>
              <w:rPr>
                <w:rFonts w:ascii="Arial" w:hAnsi="Arial" w:cs="Arial"/>
                <w:color w:val="000000"/>
                <w:sz w:val="18"/>
                <w:szCs w:val="18"/>
              </w:rPr>
              <w:t>Končno situacijo izstavi izvajalec v 10 dneh po končni primopredaji del.</w:t>
            </w:r>
          </w:p>
        </w:tc>
      </w:tr>
    </w:tbl>
    <w:p w:rsidR="00037CBC" w:rsidRDefault="00432BFA">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r w:rsidR="000405A9">
              <w:rPr>
                <w:rFonts w:ascii="Arial" w:hAnsi="Arial" w:cs="Arial"/>
                <w:color w:val="000000"/>
                <w:sz w:val="18"/>
                <w:szCs w:val="18"/>
              </w:rPr>
              <w:t>, pod pogojem, da bodo potrjene s strani strokovnega nadzora</w:t>
            </w:r>
            <w:r>
              <w:rPr>
                <w:rFonts w:ascii="Arial" w:hAnsi="Arial" w:cs="Arial"/>
                <w:color w:val="000000"/>
                <w:sz w:val="18"/>
                <w:szCs w:val="18"/>
              </w:rPr>
              <w:t>.</w:t>
            </w:r>
          </w:p>
          <w:p w:rsidR="00037CBC" w:rsidRDefault="00432BFA">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rsidR="00037CBC" w:rsidRDefault="00432BFA">
            <w:pPr>
              <w:spacing w:before="225" w:after="225"/>
              <w:jc w:val="both"/>
              <w:rPr>
                <w:rFonts w:ascii="Arial" w:hAnsi="Arial" w:cs="Arial"/>
                <w:color w:val="000000"/>
                <w:sz w:val="18"/>
                <w:szCs w:val="18"/>
              </w:rPr>
            </w:pPr>
            <w:r>
              <w:rPr>
                <w:rFonts w:ascii="Arial" w:hAnsi="Arial" w:cs="Arial"/>
                <w:color w:val="000000"/>
                <w:sz w:val="18"/>
                <w:szCs w:val="18"/>
              </w:rPr>
              <w:t>V primeru, da je zadnji dan za plačilo dela prost dan, se šteje, da je zadnji dan za plačilo prvi naslednji delovni dan.</w:t>
            </w:r>
          </w:p>
          <w:p w:rsidR="00EB5595" w:rsidRDefault="00EB5595">
            <w:pPr>
              <w:spacing w:before="225" w:after="225"/>
              <w:jc w:val="both"/>
            </w:pPr>
            <w:r>
              <w:rPr>
                <w:rFonts w:ascii="Arial" w:hAnsi="Arial" w:cs="Arial"/>
                <w:color w:val="000000"/>
                <w:sz w:val="18"/>
                <w:szCs w:val="18"/>
              </w:rPr>
              <w:t>Če zadnji da roka sovpada z dem, ko je po zakonu del prost dan oziroma v plačilnem sistemu TARGET ni opredeljen kot plačilni dan, se zadnji dan roka šteje naslednji delavnik oziroma naslednji dan v sistemu TAREGET.</w:t>
            </w:r>
          </w:p>
          <w:p w:rsidR="00037CBC" w:rsidRDefault="00432BFA">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rsidR="00037CBC" w:rsidRDefault="00432BFA">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rsidR="00037CBC" w:rsidRDefault="00432BF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rsidR="00037CBC" w:rsidRDefault="00432BF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rsidR="00037CBC" w:rsidRDefault="00432BFA">
      <w:pPr>
        <w:spacing w:before="225" w:after="225" w:line="240" w:lineRule="auto"/>
        <w:jc w:val="both"/>
      </w:pPr>
      <w:r>
        <w:rPr>
          <w:rFonts w:ascii="Arial" w:hAnsi="Arial" w:cs="Arial"/>
          <w:b/>
          <w:bCs/>
          <w:color w:val="000000"/>
          <w:sz w:val="18"/>
          <w:szCs w:val="18"/>
        </w:rPr>
        <w:t>IV. PODIZVAJALCI</w:t>
      </w:r>
    </w:p>
    <w:p w:rsidR="00037CBC" w:rsidRDefault="00432BF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37CB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7CBC" w:rsidRDefault="00037CBC"/>
              </w:tc>
            </w:tr>
            <w:tr w:rsidR="00037CB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Opis del, ki jih bo izvedel podizvajalec:</w:t>
                  </w:r>
                </w:p>
                <w:p w:rsidR="00037CBC" w:rsidRDefault="00432BF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7CB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7CBC" w:rsidRDefault="00037CBC"/>
              </w:tc>
            </w:tr>
            <w:tr w:rsidR="00037CB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7CBC" w:rsidRDefault="00432BF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7CBC" w:rsidRDefault="00432BFA">
                  <w:pPr>
                    <w:spacing w:before="135" w:after="135"/>
                    <w:jc w:val="both"/>
                    <w:textAlignment w:val="center"/>
                  </w:pPr>
                  <w:r>
                    <w:rPr>
                      <w:rFonts w:ascii="Arial" w:hAnsi="Arial" w:cs="Arial"/>
                      <w:color w:val="000000"/>
                      <w:position w:val="-2"/>
                      <w:sz w:val="18"/>
                      <w:szCs w:val="18"/>
                    </w:rPr>
                    <w:t>Opis del, ki jih bo izvedel podizvajalec:</w:t>
                  </w:r>
                </w:p>
                <w:p w:rsidR="00037CBC" w:rsidRDefault="00432BF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037CBC" w:rsidRDefault="00037CBC"/>
          <w:p w:rsidR="00037CBC" w:rsidRDefault="00432BF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037CBC" w:rsidRDefault="00432BF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037CBC" w:rsidRDefault="00432BFA">
                  <w:pPr>
                    <w:numPr>
                      <w:ilvl w:val="0"/>
                      <w:numId w:val="36"/>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037CBC" w:rsidRDefault="00432BFA">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37CBC" w:rsidRDefault="00432BF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037CBC" w:rsidRDefault="00432BFA">
            <w:pPr>
              <w:spacing w:before="225" w:after="225"/>
              <w:jc w:val="both"/>
            </w:pPr>
            <w:r>
              <w:rPr>
                <w:rFonts w:ascii="Arial" w:hAnsi="Arial" w:cs="Arial"/>
                <w:color w:val="000000"/>
                <w:sz w:val="18"/>
                <w:szCs w:val="18"/>
              </w:rPr>
              <w:t>Plačila podizvajalcem se izvedejo v rokih in na enak način kot velja za plačila izvajalcu.</w:t>
            </w:r>
          </w:p>
          <w:p w:rsidR="00037CBC" w:rsidRDefault="00432BF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37CBC" w:rsidRDefault="00432BF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037CBC" w:rsidRDefault="00432BF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037CBC" w:rsidRDefault="00432BFA">
      <w:pPr>
        <w:spacing w:before="225" w:after="225" w:line="240" w:lineRule="auto"/>
        <w:jc w:val="both"/>
      </w:pPr>
      <w:r>
        <w:rPr>
          <w:rFonts w:ascii="Arial" w:hAnsi="Arial" w:cs="Arial"/>
          <w:b/>
          <w:bCs/>
          <w:color w:val="000000"/>
          <w:sz w:val="18"/>
          <w:szCs w:val="18"/>
        </w:rPr>
        <w:lastRenderedPageBreak/>
        <w:t>V. OBVEZNOSTI NAROČNIKA</w:t>
      </w:r>
    </w:p>
    <w:p w:rsidR="00037CBC" w:rsidRDefault="00432BF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lastRenderedPageBreak/>
                    <w:t>izvajalcu zagotoviti prosto gradbišče (zemljišče) s prostim dostopom do objekta in prostorom za organizacijo gradbišča in deponijo materiala;</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rsidR="00037CBC" w:rsidRDefault="00432BFA">
                  <w:pPr>
                    <w:numPr>
                      <w:ilvl w:val="0"/>
                      <w:numId w:val="37"/>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rsidR="00037CBC" w:rsidRDefault="00037CBC"/>
        </w:tc>
      </w:tr>
    </w:tbl>
    <w:p w:rsidR="00037CBC" w:rsidRDefault="00432BFA">
      <w:pPr>
        <w:spacing w:before="225" w:after="225" w:line="240" w:lineRule="auto"/>
        <w:jc w:val="both"/>
      </w:pPr>
      <w:r>
        <w:rPr>
          <w:rFonts w:ascii="Arial" w:hAnsi="Arial" w:cs="Arial"/>
          <w:b/>
          <w:bCs/>
          <w:color w:val="000000"/>
          <w:sz w:val="18"/>
          <w:szCs w:val="18"/>
        </w:rPr>
        <w:lastRenderedPageBreak/>
        <w:t>VI. OBVEZNOSTI IZVAJALCA</w:t>
      </w:r>
    </w:p>
    <w:p w:rsidR="00037CBC" w:rsidRDefault="00432BF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ščititi interese naročnika;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lastRenderedPageBreak/>
                    <w:t>na lastne stroške in pravočasno priskrbel vsa potrebna dovoljenja za trajno deponijo materiala od izkopov, v skladu z veljavnimi predpisi, ter na lastne stroške poskrbel za ureditev varnosti, organizacijo in ustrezno označitev in zaščito gradbišča;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 xml:space="preserve">zagotovil obvezno prisotnost vodje gradnje najmanj </w:t>
                  </w:r>
                  <w:r w:rsidR="00635447">
                    <w:rPr>
                      <w:rFonts w:ascii="Arial" w:hAnsi="Arial" w:cs="Arial"/>
                      <w:color w:val="000000"/>
                      <w:sz w:val="18"/>
                      <w:szCs w:val="18"/>
                    </w:rPr>
                    <w:t>dvakrat</w:t>
                  </w:r>
                  <w:r>
                    <w:rPr>
                      <w:rFonts w:ascii="Arial" w:hAnsi="Arial" w:cs="Arial"/>
                      <w:color w:val="000000"/>
                      <w:sz w:val="18"/>
                      <w:szCs w:val="18"/>
                    </w:rPr>
                    <w:t xml:space="preserve"> tedensko</w:t>
                  </w:r>
                  <w:r w:rsidR="00635447">
                    <w:rPr>
                      <w:rFonts w:ascii="Arial" w:hAnsi="Arial" w:cs="Arial"/>
                      <w:color w:val="000000"/>
                      <w:sz w:val="18"/>
                      <w:szCs w:val="18"/>
                    </w:rPr>
                    <w:t xml:space="preserve"> in</w:t>
                  </w:r>
                  <w:r>
                    <w:rPr>
                      <w:rFonts w:ascii="Arial" w:hAnsi="Arial" w:cs="Arial"/>
                      <w:color w:val="000000"/>
                      <w:sz w:val="18"/>
                      <w:szCs w:val="18"/>
                    </w:rPr>
                    <w:t xml:space="preserve"> na vseh operativnih sestankih;</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rsidR="00037CBC" w:rsidRDefault="00432BFA">
                  <w:pPr>
                    <w:numPr>
                      <w:ilvl w:val="0"/>
                      <w:numId w:val="38"/>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rsidR="00037CBC" w:rsidRDefault="00432BFA">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p w:rsidR="00037CBC" w:rsidRDefault="00037CBC">
            <w:pPr>
              <w:spacing w:before="225" w:after="225"/>
              <w:jc w:val="both"/>
            </w:pPr>
          </w:p>
        </w:tc>
      </w:tr>
    </w:tbl>
    <w:p w:rsidR="00037CBC" w:rsidRDefault="00432BFA">
      <w:pPr>
        <w:spacing w:before="225" w:after="225" w:line="240" w:lineRule="auto"/>
        <w:jc w:val="both"/>
      </w:pPr>
      <w:r>
        <w:rPr>
          <w:rFonts w:ascii="Arial" w:hAnsi="Arial" w:cs="Arial"/>
          <w:b/>
          <w:bCs/>
          <w:color w:val="000000"/>
          <w:sz w:val="18"/>
          <w:szCs w:val="18"/>
        </w:rPr>
        <w:lastRenderedPageBreak/>
        <w:t>VII. STROKOVNI NADZOR</w:t>
      </w:r>
    </w:p>
    <w:p w:rsidR="00037CBC" w:rsidRDefault="00432BF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Naročnik imenuje za nadzornika _______________________</w:t>
            </w:r>
          </w:p>
          <w:p w:rsidR="00037CBC" w:rsidRDefault="00432BFA">
            <w:pPr>
              <w:spacing w:before="225" w:after="225"/>
              <w:jc w:val="both"/>
            </w:pPr>
            <w:r>
              <w:rPr>
                <w:rFonts w:ascii="Arial" w:hAnsi="Arial" w:cs="Arial"/>
                <w:color w:val="000000"/>
                <w:sz w:val="18"/>
                <w:szCs w:val="18"/>
              </w:rPr>
              <w:t>ki ga na gradbišču zastopa:</w:t>
            </w:r>
          </w:p>
          <w:p w:rsidR="00037CBC" w:rsidRDefault="00432BFA">
            <w:pPr>
              <w:spacing w:before="225" w:after="225"/>
              <w:jc w:val="both"/>
            </w:pPr>
            <w:r>
              <w:rPr>
                <w:rFonts w:ascii="Arial" w:hAnsi="Arial" w:cs="Arial"/>
                <w:color w:val="000000"/>
                <w:sz w:val="18"/>
                <w:szCs w:val="18"/>
              </w:rPr>
              <w:t>_________________________</w:t>
            </w:r>
          </w:p>
          <w:p w:rsidR="00037CBC" w:rsidRDefault="00432BFA">
            <w:pPr>
              <w:spacing w:before="225" w:after="225"/>
              <w:jc w:val="both"/>
            </w:pPr>
            <w:r>
              <w:rPr>
                <w:rFonts w:ascii="Arial" w:hAnsi="Arial" w:cs="Arial"/>
                <w:color w:val="000000"/>
                <w:sz w:val="18"/>
                <w:szCs w:val="18"/>
              </w:rPr>
              <w:t>Za naročnikovega pooblaščenca in skrbnika te pogodbe imenuje ______________________.</w:t>
            </w:r>
          </w:p>
          <w:p w:rsidR="00037CBC" w:rsidRDefault="00432BFA">
            <w:pPr>
              <w:spacing w:before="225" w:after="225"/>
              <w:jc w:val="both"/>
            </w:pPr>
            <w:r>
              <w:rPr>
                <w:rFonts w:ascii="Arial" w:hAnsi="Arial" w:cs="Arial"/>
                <w:color w:val="000000"/>
                <w:sz w:val="18"/>
                <w:szCs w:val="18"/>
              </w:rPr>
              <w:t>Nadzorni organ ima pooblastilo naročnika, da v njegovem imenu nadzoruje izvedbo del.</w:t>
            </w:r>
          </w:p>
          <w:p w:rsidR="00037CBC" w:rsidRDefault="00432BFA">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rsidR="00037CBC" w:rsidRDefault="00432BFA">
      <w:pPr>
        <w:spacing w:before="225" w:after="225" w:line="240" w:lineRule="auto"/>
        <w:jc w:val="both"/>
      </w:pPr>
      <w:r>
        <w:rPr>
          <w:rFonts w:ascii="Arial" w:hAnsi="Arial" w:cs="Arial"/>
          <w:b/>
          <w:bCs/>
          <w:color w:val="000000"/>
          <w:sz w:val="18"/>
          <w:szCs w:val="18"/>
        </w:rPr>
        <w:t>VIII. VODSTVO GRADBIŠČA</w:t>
      </w:r>
    </w:p>
    <w:p w:rsidR="00037CBC" w:rsidRDefault="00432BF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lastRenderedPageBreak/>
              <w:t xml:space="preserve">Izvajalec za svojega pooblaščenca (zastopnika) po tej pogodbi imenuje _______________________, ki ga na gradbišču zastopa kot vodja </w:t>
            </w:r>
            <w:r w:rsidR="00224D1C">
              <w:rPr>
                <w:rFonts w:ascii="Arial" w:hAnsi="Arial" w:cs="Arial"/>
                <w:color w:val="000000"/>
                <w:sz w:val="18"/>
                <w:szCs w:val="18"/>
              </w:rPr>
              <w:t>del</w:t>
            </w:r>
            <w:r>
              <w:rPr>
                <w:rFonts w:ascii="Arial" w:hAnsi="Arial" w:cs="Arial"/>
                <w:color w:val="000000"/>
                <w:sz w:val="18"/>
                <w:szCs w:val="18"/>
              </w:rPr>
              <w:t>.</w:t>
            </w:r>
          </w:p>
          <w:p w:rsidR="00037CBC" w:rsidRDefault="00432BFA">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rsidR="00037CBC" w:rsidRDefault="00432BFA">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rsidR="00037CBC" w:rsidRDefault="00432BFA">
            <w:pPr>
              <w:spacing w:before="225" w:after="225"/>
              <w:jc w:val="both"/>
            </w:pPr>
            <w:r>
              <w:rPr>
                <w:rFonts w:ascii="Arial" w:hAnsi="Arial" w:cs="Arial"/>
                <w:color w:val="000000"/>
                <w:sz w:val="18"/>
                <w:szCs w:val="18"/>
              </w:rPr>
              <w:t>Izvajalec ne sme zamenjati vodje gradnje brez predhodnega soglasja naročnika.</w:t>
            </w:r>
          </w:p>
        </w:tc>
      </w:tr>
    </w:tbl>
    <w:p w:rsidR="00037CBC" w:rsidRDefault="00432BFA">
      <w:pPr>
        <w:spacing w:before="225" w:after="225" w:line="240" w:lineRule="auto"/>
        <w:jc w:val="both"/>
      </w:pPr>
      <w:r>
        <w:rPr>
          <w:rFonts w:ascii="Arial" w:hAnsi="Arial" w:cs="Arial"/>
          <w:b/>
          <w:bCs/>
          <w:color w:val="000000"/>
          <w:sz w:val="18"/>
          <w:szCs w:val="18"/>
        </w:rPr>
        <w:t>IX. PRAVICE POGODBENIH STRANK</w:t>
      </w:r>
    </w:p>
    <w:p w:rsidR="00037CBC" w:rsidRDefault="00432BF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rsidR="00037CBC" w:rsidRDefault="00432BFA">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rsidR="00037CBC" w:rsidRDefault="00432BF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rsidR="00037CBC" w:rsidRDefault="00432BFA">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rsidR="00037CBC" w:rsidRDefault="00432BF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rsidR="00037CBC" w:rsidRDefault="00432BFA">
      <w:pPr>
        <w:spacing w:before="225" w:after="225" w:line="240" w:lineRule="auto"/>
        <w:jc w:val="both"/>
      </w:pPr>
      <w:r>
        <w:rPr>
          <w:rFonts w:ascii="Arial" w:hAnsi="Arial" w:cs="Arial"/>
          <w:b/>
          <w:bCs/>
          <w:color w:val="000000"/>
          <w:sz w:val="18"/>
          <w:szCs w:val="18"/>
        </w:rPr>
        <w:t>X. ROKI IZVAJANJA DEL</w:t>
      </w:r>
    </w:p>
    <w:p w:rsidR="00037CBC" w:rsidRDefault="00432BF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Pr="00224D1C" w:rsidRDefault="00432BFA">
            <w:pPr>
              <w:spacing w:before="225" w:after="225"/>
              <w:jc w:val="both"/>
              <w:rPr>
                <w:b/>
              </w:rPr>
            </w:pPr>
            <w:r>
              <w:rPr>
                <w:rFonts w:ascii="Arial" w:hAnsi="Arial" w:cs="Arial"/>
                <w:color w:val="000000"/>
                <w:sz w:val="18"/>
                <w:szCs w:val="18"/>
              </w:rPr>
              <w:t>Izvajalec se zavezuje, da bo s pogodbenimi deli začel, ko ga bo naročnik uvedel v delo in da bo pogodbena dela dokončal v skladu s terminskim planom</w:t>
            </w:r>
            <w:r w:rsidRPr="00224D1C">
              <w:rPr>
                <w:rFonts w:ascii="Arial" w:hAnsi="Arial" w:cs="Arial"/>
                <w:b/>
                <w:color w:val="000000"/>
                <w:sz w:val="18"/>
                <w:szCs w:val="18"/>
              </w:rPr>
              <w:t xml:space="preserve">, </w:t>
            </w:r>
            <w:r w:rsidR="00467AD3">
              <w:rPr>
                <w:rFonts w:ascii="Arial" w:hAnsi="Arial" w:cs="Arial"/>
                <w:b/>
                <w:color w:val="000000"/>
                <w:sz w:val="18"/>
                <w:szCs w:val="18"/>
              </w:rPr>
              <w:t xml:space="preserve">in sicer najkasneje v roku </w:t>
            </w:r>
            <w:r w:rsidR="00E20C6E">
              <w:rPr>
                <w:rFonts w:ascii="Arial" w:hAnsi="Arial" w:cs="Arial"/>
                <w:b/>
                <w:color w:val="000000"/>
                <w:sz w:val="18"/>
                <w:szCs w:val="18"/>
              </w:rPr>
              <w:t>desetih (</w:t>
            </w:r>
            <w:r w:rsidR="00467AD3">
              <w:rPr>
                <w:rFonts w:ascii="Arial" w:hAnsi="Arial" w:cs="Arial"/>
                <w:b/>
                <w:color w:val="000000"/>
                <w:sz w:val="18"/>
                <w:szCs w:val="18"/>
              </w:rPr>
              <w:t>10</w:t>
            </w:r>
            <w:r w:rsidR="00E20C6E">
              <w:rPr>
                <w:rFonts w:ascii="Arial" w:hAnsi="Arial" w:cs="Arial"/>
                <w:b/>
                <w:color w:val="000000"/>
                <w:sz w:val="18"/>
                <w:szCs w:val="18"/>
              </w:rPr>
              <w:t>)</w:t>
            </w:r>
            <w:r w:rsidR="00467AD3">
              <w:rPr>
                <w:rFonts w:ascii="Arial" w:hAnsi="Arial" w:cs="Arial"/>
                <w:b/>
                <w:color w:val="000000"/>
                <w:sz w:val="18"/>
                <w:szCs w:val="18"/>
              </w:rPr>
              <w:t xml:space="preserve"> mesecev od uvedbe v delo</w:t>
            </w:r>
            <w:r w:rsidRPr="00224D1C">
              <w:rPr>
                <w:rFonts w:ascii="Arial" w:hAnsi="Arial" w:cs="Arial"/>
                <w:b/>
                <w:color w:val="000000"/>
                <w:sz w:val="18"/>
                <w:szCs w:val="18"/>
              </w:rPr>
              <w:t>.</w:t>
            </w:r>
          </w:p>
          <w:p w:rsidR="00475826" w:rsidRPr="000565F8" w:rsidRDefault="00432BFA">
            <w:pPr>
              <w:spacing w:before="225" w:after="225"/>
              <w:jc w:val="both"/>
              <w:rPr>
                <w:rFonts w:ascii="Arial" w:hAnsi="Arial" w:cs="Arial"/>
                <w:color w:val="000000"/>
                <w:sz w:val="18"/>
                <w:szCs w:val="18"/>
              </w:rPr>
            </w:pPr>
            <w:r>
              <w:rPr>
                <w:rFonts w:ascii="Arial" w:hAnsi="Arial" w:cs="Arial"/>
                <w:color w:val="000000"/>
                <w:sz w:val="18"/>
                <w:szCs w:val="18"/>
              </w:rPr>
              <w:t>Rok iz predhodnega odstavka je bistvena sestavina te pogodbe.</w:t>
            </w:r>
          </w:p>
          <w:p w:rsidR="00037CBC" w:rsidRDefault="00432BFA">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rsidR="00037CBC" w:rsidRDefault="00432BFA">
            <w:pPr>
              <w:spacing w:before="225" w:after="225"/>
              <w:jc w:val="both"/>
            </w:pPr>
            <w:r>
              <w:rPr>
                <w:rFonts w:ascii="Arial" w:hAnsi="Arial" w:cs="Arial"/>
                <w:color w:val="000000"/>
                <w:sz w:val="18"/>
                <w:szCs w:val="18"/>
              </w:rPr>
              <w:t xml:space="preserve">Izvajalec je dolžan v roku </w:t>
            </w:r>
            <w:r w:rsidR="000565F8">
              <w:rPr>
                <w:rFonts w:ascii="Arial" w:hAnsi="Arial" w:cs="Arial"/>
                <w:color w:val="000000"/>
                <w:sz w:val="18"/>
                <w:szCs w:val="18"/>
              </w:rPr>
              <w:t>10</w:t>
            </w:r>
            <w:r>
              <w:rPr>
                <w:rFonts w:ascii="Arial" w:hAnsi="Arial" w:cs="Arial"/>
                <w:color w:val="000000"/>
                <w:sz w:val="18"/>
                <w:szCs w:val="18"/>
              </w:rPr>
              <w:t xml:space="preserve"> dni od podpisa izdelati natančen terminski plan dinamike napredovanja del.</w:t>
            </w:r>
          </w:p>
          <w:p w:rsidR="00037CBC" w:rsidRDefault="00432BFA">
            <w:pPr>
              <w:spacing w:before="225" w:after="225"/>
              <w:jc w:val="both"/>
            </w:pPr>
            <w:r>
              <w:rPr>
                <w:rFonts w:ascii="Arial" w:hAnsi="Arial" w:cs="Arial"/>
                <w:color w:val="000000"/>
                <w:sz w:val="18"/>
                <w:szCs w:val="18"/>
              </w:rPr>
              <w:t>Naročnik si pridržuje pravico spreminjati dinamiko izvajanja del v okviru zagotovljenih sredstev.</w:t>
            </w:r>
          </w:p>
          <w:p w:rsidR="00037CBC" w:rsidRDefault="00432BFA">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rsidR="00037CBC" w:rsidRDefault="00432BFA">
            <w:pPr>
              <w:spacing w:before="225" w:after="225"/>
              <w:jc w:val="both"/>
            </w:pPr>
            <w:r>
              <w:rPr>
                <w:rFonts w:ascii="Arial" w:hAnsi="Arial" w:cs="Arial"/>
                <w:color w:val="000000"/>
                <w:sz w:val="18"/>
                <w:szCs w:val="18"/>
              </w:rPr>
              <w:lastRenderedPageBreak/>
              <w:t>Rok dokončanja del pomeni uspešno izveden končni tehnični pregled, vključno z odpravo vseh pomanjkljivosti, ugotovljenih pri končnem tehničnem pregledu in kvalitetnem pregledu ter izročitev vse potrebne dokumentacije.</w:t>
            </w:r>
          </w:p>
        </w:tc>
      </w:tr>
    </w:tbl>
    <w:p w:rsidR="00037CBC" w:rsidRDefault="00432BFA">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39"/>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rsidR="00037CBC" w:rsidRDefault="00432BFA">
                  <w:pPr>
                    <w:numPr>
                      <w:ilvl w:val="0"/>
                      <w:numId w:val="39"/>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037CBC" w:rsidRDefault="00037CBC"/>
          <w:p w:rsidR="00037CBC" w:rsidRDefault="00432BFA">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rsidR="00037CBC" w:rsidRDefault="00432BFA">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037CBC" w:rsidRDefault="00432BFA">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rsidR="00037CBC" w:rsidRDefault="00432BFA">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rsidR="00037CBC" w:rsidRDefault="00432BFA">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rsidR="00037CBC" w:rsidRDefault="00432BFA">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rsidR="00037CBC" w:rsidRDefault="00432BFA">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rsidR="00037CBC" w:rsidRDefault="00432BFA">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rsidR="00037CBC" w:rsidRDefault="00432BFA">
      <w:pPr>
        <w:spacing w:before="225" w:after="225" w:line="240" w:lineRule="auto"/>
        <w:jc w:val="both"/>
      </w:pPr>
      <w:r>
        <w:rPr>
          <w:rFonts w:ascii="Arial" w:hAnsi="Arial" w:cs="Arial"/>
          <w:b/>
          <w:bCs/>
          <w:color w:val="000000"/>
          <w:sz w:val="18"/>
          <w:szCs w:val="18"/>
        </w:rPr>
        <w:t>XI. POGODBENA KAZEN</w:t>
      </w:r>
    </w:p>
    <w:p w:rsidR="00037CBC" w:rsidRDefault="00432BF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037CBC" w:rsidRDefault="00432BFA">
            <w:pPr>
              <w:spacing w:before="225" w:after="225"/>
              <w:jc w:val="both"/>
            </w:pPr>
            <w:r>
              <w:rPr>
                <w:rFonts w:ascii="Arial" w:hAnsi="Arial" w:cs="Arial"/>
                <w:color w:val="000000"/>
                <w:sz w:val="18"/>
                <w:szCs w:val="18"/>
              </w:rPr>
              <w:t>Pogodbena kazen se obračuna pri končnem obračunu.</w:t>
            </w:r>
          </w:p>
          <w:p w:rsidR="00037CBC" w:rsidRDefault="00432BFA">
            <w:pPr>
              <w:spacing w:before="225" w:after="225"/>
              <w:jc w:val="both"/>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w:t>
            </w:r>
            <w:r>
              <w:rPr>
                <w:rFonts w:ascii="Arial" w:hAnsi="Arial" w:cs="Arial"/>
                <w:color w:val="000000"/>
                <w:sz w:val="18"/>
                <w:szCs w:val="18"/>
              </w:rPr>
              <w:lastRenderedPageBreak/>
              <w:t>škode bo naročnik uveljavljal po splošnih načelih odškodninske odgovornosti, neodvisno od uveljavljanja pogodbene kazni.</w:t>
            </w:r>
          </w:p>
        </w:tc>
      </w:tr>
    </w:tbl>
    <w:p w:rsidR="00037CBC" w:rsidRDefault="00432BFA">
      <w:pPr>
        <w:spacing w:before="225" w:after="225" w:line="240" w:lineRule="auto"/>
        <w:jc w:val="both"/>
      </w:pPr>
      <w:r>
        <w:rPr>
          <w:rFonts w:ascii="Arial" w:hAnsi="Arial" w:cs="Arial"/>
          <w:b/>
          <w:bCs/>
          <w:color w:val="000000"/>
          <w:sz w:val="18"/>
          <w:szCs w:val="18"/>
        </w:rPr>
        <w:lastRenderedPageBreak/>
        <w:t>XII. PREVZEM DEL</w:t>
      </w:r>
    </w:p>
    <w:p w:rsidR="00037CBC" w:rsidRDefault="00432BF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je dolžan datum dokončanja del vpisati v gradbeni dnevnik in naročnika takoj pozvati na prevzem del.</w:t>
            </w:r>
          </w:p>
          <w:p w:rsidR="00037CBC" w:rsidRDefault="00432BFA">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rsidR="00037CBC" w:rsidRDefault="00432BFA">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pregled predane dokumentacije s strani izvajalca,</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rsidR="00037CBC" w:rsidRDefault="00432BFA">
                  <w:pPr>
                    <w:numPr>
                      <w:ilvl w:val="0"/>
                      <w:numId w:val="40"/>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rsidR="00037CBC" w:rsidRDefault="00037CBC"/>
          <w:p w:rsidR="00037CBC" w:rsidRDefault="00432BFA">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rsidR="00037CBC" w:rsidRDefault="00432BFA">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037CBC" w:rsidRDefault="00432BFA">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rsidR="00037CBC" w:rsidRDefault="00432BFA">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037CBC" w:rsidRDefault="00432BFA">
      <w:pPr>
        <w:spacing w:before="225" w:after="225" w:line="240" w:lineRule="auto"/>
        <w:jc w:val="both"/>
      </w:pPr>
      <w:r>
        <w:rPr>
          <w:rFonts w:ascii="Arial" w:hAnsi="Arial" w:cs="Arial"/>
          <w:b/>
          <w:bCs/>
          <w:color w:val="000000"/>
          <w:sz w:val="18"/>
          <w:szCs w:val="18"/>
        </w:rPr>
        <w:t>XIII. ODPRAVA NAPAK OZIROMA POMANJKJIVOSTI TER GARANCIJSKA DOBA</w:t>
      </w:r>
    </w:p>
    <w:p w:rsidR="00037CBC" w:rsidRDefault="00432BF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odgovarja za morebitne napake v izdelavi objekta po tej pogodbi, ki zadevajo njegovo solidnost______________ let, za kakovost izvedenih del _______________ let</w:t>
            </w:r>
            <w:r w:rsidR="00BC35EC">
              <w:rPr>
                <w:rFonts w:ascii="Arial" w:hAnsi="Arial" w:cs="Arial"/>
                <w:color w:val="000000"/>
                <w:sz w:val="18"/>
                <w:szCs w:val="18"/>
              </w:rPr>
              <w:t xml:space="preserve"> ter za streho _________ let</w:t>
            </w:r>
            <w:r>
              <w:rPr>
                <w:rFonts w:ascii="Arial" w:hAnsi="Arial" w:cs="Arial"/>
                <w:color w:val="000000"/>
                <w:sz w:val="18"/>
                <w:szCs w:val="18"/>
              </w:rPr>
              <w:t xml:space="preserve"> od sprejema in izročitve objekta ali del oziroma od dneva uporabe. Za opremo, ki jo je izvajalec vgradil pa velja glede vsebine in roka garancija proizvajalca.</w:t>
            </w:r>
          </w:p>
          <w:p w:rsidR="00037CBC" w:rsidRDefault="00432BFA">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037CBC" w:rsidRDefault="00432BFA">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rsidR="00037CBC" w:rsidRDefault="00432BFA">
            <w:pPr>
              <w:spacing w:before="225" w:after="225"/>
              <w:jc w:val="both"/>
            </w:pPr>
            <w:r>
              <w:rPr>
                <w:rFonts w:ascii="Arial" w:hAnsi="Arial" w:cs="Arial"/>
                <w:color w:val="000000"/>
                <w:sz w:val="18"/>
                <w:szCs w:val="18"/>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037CBC" w:rsidRDefault="00432BFA">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rsidR="00037CBC" w:rsidRDefault="00432BFA">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rsidR="00037CBC" w:rsidRDefault="00432BFA">
      <w:pPr>
        <w:spacing w:before="225" w:after="225" w:line="240" w:lineRule="auto"/>
        <w:jc w:val="both"/>
      </w:pPr>
      <w:r>
        <w:rPr>
          <w:rFonts w:ascii="Arial" w:hAnsi="Arial" w:cs="Arial"/>
          <w:b/>
          <w:bCs/>
          <w:color w:val="000000"/>
          <w:sz w:val="18"/>
          <w:szCs w:val="18"/>
        </w:rPr>
        <w:lastRenderedPageBreak/>
        <w:t>XIV. JAMSTVA IN ZAVAROVANJA</w:t>
      </w:r>
    </w:p>
    <w:p w:rsidR="00037CBC" w:rsidRDefault="00432BF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ZAVAROVANJE ZA DOBRO IZVEDBO</w:t>
            </w:r>
          </w:p>
          <w:p w:rsidR="00037CBC" w:rsidRDefault="00432BFA">
            <w:pPr>
              <w:spacing w:before="225" w:after="225"/>
              <w:jc w:val="both"/>
            </w:pPr>
            <w:r>
              <w:rPr>
                <w:rFonts w:ascii="Arial" w:hAnsi="Arial" w:cs="Arial"/>
                <w:color w:val="000000"/>
                <w:sz w:val="18"/>
                <w:szCs w:val="18"/>
              </w:rPr>
              <w:t>Instrument zavarovanja: _____________</w:t>
            </w:r>
          </w:p>
          <w:p w:rsidR="00037CBC" w:rsidRDefault="00432BFA">
            <w:pPr>
              <w:spacing w:before="225" w:after="225"/>
              <w:jc w:val="both"/>
            </w:pPr>
            <w:r>
              <w:rPr>
                <w:rFonts w:ascii="Arial" w:hAnsi="Arial" w:cs="Arial"/>
                <w:color w:val="000000"/>
                <w:sz w:val="18"/>
                <w:szCs w:val="18"/>
              </w:rPr>
              <w:t>Višina zavarovanja: _____________</w:t>
            </w:r>
          </w:p>
          <w:p w:rsidR="00037CBC" w:rsidRDefault="00432BFA">
            <w:pPr>
              <w:spacing w:before="225" w:after="225"/>
              <w:jc w:val="both"/>
            </w:pPr>
            <w:r>
              <w:rPr>
                <w:rFonts w:ascii="Arial" w:hAnsi="Arial" w:cs="Arial"/>
                <w:color w:val="000000"/>
                <w:sz w:val="18"/>
                <w:szCs w:val="18"/>
              </w:rPr>
              <w:t>Čas veljavnosti: _____________</w:t>
            </w:r>
          </w:p>
          <w:p w:rsidR="00037CBC" w:rsidRDefault="00432BFA">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037CBC" w:rsidRDefault="00432BF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037CBC" w:rsidRDefault="00432BF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ZAVAROVANJE ODGOVORNOSTI</w:t>
            </w:r>
          </w:p>
          <w:p w:rsidR="00037CBC" w:rsidRDefault="00432BFA">
            <w:pPr>
              <w:spacing w:before="225" w:after="225"/>
              <w:jc w:val="both"/>
            </w:pPr>
            <w:r>
              <w:rPr>
                <w:rFonts w:ascii="Arial" w:hAnsi="Arial" w:cs="Arial"/>
                <w:color w:val="000000"/>
                <w:sz w:val="18"/>
                <w:szCs w:val="18"/>
              </w:rPr>
              <w:t>Višina zavarovanja: _____________</w:t>
            </w:r>
          </w:p>
          <w:p w:rsidR="00037CBC" w:rsidRDefault="00432BFA">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037CBC" w:rsidRDefault="00432BF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ZAVAROVANJE ZA ODPRAVO NAPAK</w:t>
            </w:r>
          </w:p>
          <w:p w:rsidR="00037CBC" w:rsidRDefault="00432BFA">
            <w:pPr>
              <w:spacing w:before="225" w:after="225"/>
              <w:jc w:val="both"/>
            </w:pPr>
            <w:r>
              <w:rPr>
                <w:rFonts w:ascii="Arial" w:hAnsi="Arial" w:cs="Arial"/>
                <w:color w:val="000000"/>
                <w:sz w:val="18"/>
                <w:szCs w:val="18"/>
              </w:rPr>
              <w:t>Instrument zavarovanja: _____________</w:t>
            </w:r>
          </w:p>
          <w:p w:rsidR="00037CBC" w:rsidRDefault="00432BFA">
            <w:pPr>
              <w:spacing w:before="225" w:after="225"/>
              <w:jc w:val="both"/>
            </w:pPr>
            <w:r>
              <w:rPr>
                <w:rFonts w:ascii="Arial" w:hAnsi="Arial" w:cs="Arial"/>
                <w:color w:val="000000"/>
                <w:sz w:val="18"/>
                <w:szCs w:val="18"/>
              </w:rPr>
              <w:t>Višina zavarovanja: _____________</w:t>
            </w:r>
          </w:p>
          <w:p w:rsidR="00037CBC" w:rsidRDefault="00432BFA">
            <w:pPr>
              <w:spacing w:before="225" w:after="225"/>
              <w:jc w:val="both"/>
            </w:pPr>
            <w:r>
              <w:rPr>
                <w:rFonts w:ascii="Arial" w:hAnsi="Arial" w:cs="Arial"/>
                <w:color w:val="000000"/>
                <w:sz w:val="18"/>
                <w:szCs w:val="18"/>
              </w:rPr>
              <w:t>Čas veljavnosti: _____________</w:t>
            </w:r>
          </w:p>
          <w:p w:rsidR="00037CBC" w:rsidRDefault="00432BFA">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rsidR="00037CBC" w:rsidRDefault="00432BFA">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037CBC" w:rsidRDefault="00432BFA">
      <w:pPr>
        <w:spacing w:before="225" w:after="225" w:line="240" w:lineRule="auto"/>
        <w:jc w:val="both"/>
      </w:pPr>
      <w:r>
        <w:rPr>
          <w:rFonts w:ascii="Arial" w:hAnsi="Arial" w:cs="Arial"/>
          <w:b/>
          <w:bCs/>
          <w:color w:val="000000"/>
          <w:sz w:val="18"/>
          <w:szCs w:val="18"/>
        </w:rPr>
        <w:lastRenderedPageBreak/>
        <w:t>XV. ODSTOP OD POGODBE</w:t>
      </w:r>
    </w:p>
    <w:p w:rsidR="00037CBC" w:rsidRDefault="00432BF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37CBC" w:rsidRDefault="00432BF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4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037CBC" w:rsidRDefault="00432BFA">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037CBC" w:rsidRDefault="00432BFA">
                  <w:pPr>
                    <w:numPr>
                      <w:ilvl w:val="0"/>
                      <w:numId w:val="41"/>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037CBC" w:rsidRDefault="00037CBC"/>
          <w:p w:rsidR="00037CBC" w:rsidRDefault="00432BF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37CBC">
              <w:tc>
                <w:tcPr>
                  <w:tcW w:w="0" w:type="auto"/>
                  <w:tcMar>
                    <w:top w:w="0" w:type="auto"/>
                    <w:bottom w:w="0" w:type="auto"/>
                  </w:tcMar>
                </w:tcPr>
                <w:p w:rsidR="00037CBC" w:rsidRDefault="00432BFA">
                  <w:pPr>
                    <w:numPr>
                      <w:ilvl w:val="0"/>
                      <w:numId w:val="42"/>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037CBC" w:rsidRDefault="00432BFA">
                  <w:pPr>
                    <w:numPr>
                      <w:ilvl w:val="0"/>
                      <w:numId w:val="42"/>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037CBC" w:rsidRDefault="00432BFA">
                  <w:pPr>
                    <w:numPr>
                      <w:ilvl w:val="0"/>
                      <w:numId w:val="42"/>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037CBC" w:rsidRDefault="00037CBC"/>
          <w:p w:rsidR="00037CBC" w:rsidRDefault="00432BFA">
            <w:pPr>
              <w:spacing w:before="225" w:after="225"/>
              <w:jc w:val="both"/>
            </w:pPr>
            <w:r>
              <w:rPr>
                <w:rFonts w:ascii="Arial" w:hAnsi="Arial" w:cs="Arial"/>
                <w:color w:val="000000"/>
                <w:sz w:val="18"/>
                <w:szCs w:val="18"/>
              </w:rPr>
              <w:t>Odstop od pogodbe učinkuje z dnem, ko izvajalec prejme pisno izjavo naročnika o odstopu.</w:t>
            </w:r>
          </w:p>
          <w:p w:rsidR="00037CBC" w:rsidRDefault="00432BF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037CBC" w:rsidRDefault="00432BFA">
      <w:pPr>
        <w:spacing w:before="225" w:after="225" w:line="240" w:lineRule="auto"/>
        <w:jc w:val="both"/>
      </w:pPr>
      <w:r>
        <w:rPr>
          <w:rFonts w:ascii="Arial" w:hAnsi="Arial" w:cs="Arial"/>
          <w:b/>
          <w:bCs/>
          <w:color w:val="000000"/>
          <w:sz w:val="18"/>
          <w:szCs w:val="18"/>
        </w:rPr>
        <w:t>XVI. SOCIALNA KLAVZULA</w:t>
      </w:r>
    </w:p>
    <w:p w:rsidR="00037CBC" w:rsidRDefault="00432BF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037CBC" w:rsidRDefault="00432BFA">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037CBC" w:rsidRDefault="00432BF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037CBC" w:rsidRDefault="00432BFA">
      <w:pPr>
        <w:spacing w:before="225" w:after="225" w:line="240" w:lineRule="auto"/>
        <w:jc w:val="both"/>
      </w:pPr>
      <w:r>
        <w:rPr>
          <w:rFonts w:ascii="Arial" w:hAnsi="Arial" w:cs="Arial"/>
          <w:b/>
          <w:bCs/>
          <w:color w:val="000000"/>
          <w:sz w:val="18"/>
          <w:szCs w:val="18"/>
        </w:rPr>
        <w:lastRenderedPageBreak/>
        <w:t>XVII. ZAVAROVANJE DEL, MATERIALA IN OPREME</w:t>
      </w:r>
    </w:p>
    <w:p w:rsidR="00037CBC" w:rsidRDefault="00432BFA">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037CBC" w:rsidRDefault="00432BFA">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037CBC" w:rsidRDefault="00432BFA">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037CBC" w:rsidRDefault="00432BFA">
            <w:pPr>
              <w:spacing w:before="225" w:after="225"/>
              <w:jc w:val="both"/>
            </w:pPr>
            <w:r>
              <w:rPr>
                <w:rFonts w:ascii="Arial" w:hAnsi="Arial" w:cs="Arial"/>
                <w:color w:val="000000"/>
                <w:sz w:val="18"/>
                <w:szCs w:val="18"/>
              </w:rPr>
              <w:t>Območje gradnje izvajalec opremi v skladu s predpisi s področja gradnje in varstva in zdravja pri delu.</w:t>
            </w:r>
          </w:p>
          <w:p w:rsidR="00037CBC" w:rsidRDefault="00432BFA">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rsidR="00037CBC" w:rsidRDefault="00432BFA">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rsidR="00037CBC" w:rsidRDefault="00432BFA">
      <w:pPr>
        <w:spacing w:before="225" w:after="225" w:line="240" w:lineRule="auto"/>
        <w:jc w:val="both"/>
      </w:pPr>
      <w:r>
        <w:rPr>
          <w:rFonts w:ascii="Arial" w:hAnsi="Arial" w:cs="Arial"/>
          <w:b/>
          <w:bCs/>
          <w:color w:val="000000"/>
          <w:sz w:val="18"/>
          <w:szCs w:val="18"/>
        </w:rPr>
        <w:t>XVIII. REŠEVANJE SPOROV</w:t>
      </w:r>
    </w:p>
    <w:p w:rsidR="00037CBC" w:rsidRDefault="00432BFA">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037CBC" w:rsidRDefault="00432BFA">
      <w:pPr>
        <w:spacing w:before="225" w:after="225" w:line="240" w:lineRule="auto"/>
        <w:jc w:val="both"/>
      </w:pPr>
      <w:r>
        <w:rPr>
          <w:rFonts w:ascii="Arial" w:hAnsi="Arial" w:cs="Arial"/>
          <w:b/>
          <w:bCs/>
          <w:color w:val="000000"/>
          <w:sz w:val="18"/>
          <w:szCs w:val="18"/>
        </w:rPr>
        <w:t>XIX. PROTIKORUPCIJSKA DOLOČBA</w:t>
      </w:r>
    </w:p>
    <w:p w:rsidR="00037CBC" w:rsidRDefault="00432BFA">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37CBC" w:rsidRDefault="00432BFA">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037CBC" w:rsidRDefault="00432BFA">
      <w:pPr>
        <w:spacing w:before="225" w:after="225" w:line="240" w:lineRule="auto"/>
        <w:jc w:val="both"/>
      </w:pPr>
      <w:r>
        <w:rPr>
          <w:rFonts w:ascii="Arial" w:hAnsi="Arial" w:cs="Arial"/>
          <w:b/>
          <w:bCs/>
          <w:color w:val="000000"/>
          <w:sz w:val="18"/>
          <w:szCs w:val="18"/>
        </w:rPr>
        <w:t>XX. REVIZIJSKA SLED</w:t>
      </w:r>
    </w:p>
    <w:p w:rsidR="00037CBC" w:rsidRDefault="00432BFA">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037CBC" w:rsidRDefault="00432BFA">
            <w:pPr>
              <w:spacing w:before="225" w:after="225"/>
              <w:jc w:val="both"/>
            </w:pPr>
            <w:r>
              <w:rPr>
                <w:rFonts w:ascii="Arial" w:hAnsi="Arial" w:cs="Arial"/>
                <w:color w:val="000000"/>
                <w:sz w:val="18"/>
                <w:szCs w:val="18"/>
              </w:rPr>
              <w:t xml:space="preserve">Izvajalec je vso dokumentacijo, povezano z izvajanjem projekta, dolžan hraniti v skladu z veljavno zakonodajo oziroma še najmanj 10 let po izpolnitvi pogodbenih obveznosti za potrebe naknadnih preverjanj. Pred iztekom </w:t>
            </w:r>
            <w:r>
              <w:rPr>
                <w:rFonts w:ascii="Arial" w:hAnsi="Arial" w:cs="Arial"/>
                <w:color w:val="000000"/>
                <w:sz w:val="18"/>
                <w:szCs w:val="18"/>
              </w:rPr>
              <w:lastRenderedPageBreak/>
              <w:t>tega roka ga lahko naročnik podaljša. Dokumentacija o projektu je podlaga za spremljanje in nadzor nad izvedbo projekta.</w:t>
            </w:r>
          </w:p>
          <w:p w:rsidR="00037CBC" w:rsidRDefault="00432BFA">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037CBC" w:rsidRDefault="00432BFA">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37CBC" w:rsidRDefault="00432BF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037CBC" w:rsidRDefault="00432BFA">
      <w:pPr>
        <w:spacing w:before="225" w:after="225" w:line="240" w:lineRule="auto"/>
        <w:jc w:val="both"/>
      </w:pPr>
      <w:r>
        <w:rPr>
          <w:rFonts w:ascii="Arial" w:hAnsi="Arial" w:cs="Arial"/>
          <w:b/>
          <w:bCs/>
          <w:color w:val="000000"/>
          <w:sz w:val="18"/>
          <w:szCs w:val="18"/>
        </w:rPr>
        <w:lastRenderedPageBreak/>
        <w:t>XXI. POSLOVNA SKRIVNOST</w:t>
      </w:r>
    </w:p>
    <w:p w:rsidR="00037CBC" w:rsidRDefault="00432BFA">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037CBC" w:rsidRDefault="00432BFA">
            <w:pPr>
              <w:spacing w:before="225" w:after="225"/>
              <w:jc w:val="both"/>
            </w:pPr>
            <w:r>
              <w:rPr>
                <w:rFonts w:ascii="Arial" w:hAnsi="Arial" w:cs="Arial"/>
                <w:color w:val="000000"/>
                <w:sz w:val="18"/>
                <w:szCs w:val="18"/>
              </w:rPr>
              <w:t>Izvajalec se zavezuje varovati poslovno skrivnost naročnika in njegovih partnerjev.</w:t>
            </w:r>
          </w:p>
          <w:p w:rsidR="00037CBC" w:rsidRDefault="00432BFA">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rsidR="00037CBC" w:rsidRDefault="00432BFA">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rsidR="00037CBC" w:rsidRDefault="00432BFA">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rsidR="00037CBC" w:rsidRDefault="00432BFA">
      <w:pPr>
        <w:spacing w:before="225" w:after="225" w:line="240" w:lineRule="auto"/>
        <w:jc w:val="both"/>
      </w:pPr>
      <w:r>
        <w:rPr>
          <w:rFonts w:ascii="Arial" w:hAnsi="Arial" w:cs="Arial"/>
          <w:b/>
          <w:bCs/>
          <w:color w:val="000000"/>
          <w:sz w:val="18"/>
          <w:szCs w:val="18"/>
        </w:rPr>
        <w:t>XXII. KONČNE DOLOČBE</w:t>
      </w:r>
    </w:p>
    <w:p w:rsidR="00037CBC" w:rsidRDefault="00432BFA">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037CBC" w:rsidRDefault="00432BFA">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Pogodba se lahko spremeni ali dopolni s pisnim dodatkom, ki ga sprejmeta in podpišeta obe stranki.</w:t>
            </w:r>
          </w:p>
        </w:tc>
      </w:tr>
    </w:tbl>
    <w:p w:rsidR="00037CBC" w:rsidRDefault="00432BFA">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rsidR="00037CBC" w:rsidRDefault="00432BF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rsidR="00037CBC" w:rsidRDefault="00432BFA">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lastRenderedPageBreak/>
              <w:t>Izvajalec ne more prenesti nobene svoje pogodbene obveznosti na tretjo osebo, razen če za to ne dobi pisnega soglasja naročnika.</w:t>
            </w:r>
          </w:p>
        </w:tc>
      </w:tr>
    </w:tbl>
    <w:p w:rsidR="00037CBC" w:rsidRDefault="00432BFA">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rsidR="00037CBC" w:rsidRDefault="00432BFA">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037CBC">
        <w:tc>
          <w:tcPr>
            <w:tcW w:w="0" w:type="auto"/>
            <w:tcMar>
              <w:top w:w="0" w:type="auto"/>
              <w:bottom w:w="0" w:type="auto"/>
            </w:tcMar>
          </w:tcPr>
          <w:p w:rsidR="00037CBC" w:rsidRDefault="00432BFA">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rsidR="00037CBC" w:rsidRDefault="00432BFA">
      <w:pPr>
        <w:spacing w:before="975" w:after="225" w:line="240" w:lineRule="auto"/>
        <w:jc w:val="both"/>
      </w:pPr>
      <w:r>
        <w:rPr>
          <w:rFonts w:ascii="Arial" w:hAnsi="Arial" w:cs="Arial"/>
          <w:color w:val="000000"/>
          <w:sz w:val="18"/>
          <w:szCs w:val="18"/>
        </w:rPr>
        <w:t>V/na ________________, dne ________________</w:t>
      </w:r>
    </w:p>
    <w:sectPr w:rsidR="00037CB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149" w:rsidRDefault="00432149" w:rsidP="006975C6">
      <w:pPr>
        <w:spacing w:after="0" w:line="240" w:lineRule="auto"/>
      </w:pPr>
      <w:r>
        <w:separator/>
      </w:r>
    </w:p>
  </w:endnote>
  <w:endnote w:type="continuationSeparator" w:id="0">
    <w:p w:rsidR="00432149" w:rsidRDefault="0043214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Pr="006F1DA5" w:rsidRDefault="00C83623" w:rsidP="00432BFA">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527ED1">
          <w:rPr>
            <w:rFonts w:ascii="Arial" w:hAnsi="Arial" w:cs="Arial"/>
            <w:noProof/>
          </w:rPr>
          <w:t>30</w:t>
        </w:r>
        <w:r w:rsidRPr="006F1DA5">
          <w:rPr>
            <w:rFonts w:ascii="Arial" w:hAnsi="Arial" w:cs="Arial"/>
            <w:noProof/>
          </w:rPr>
          <w:fldChar w:fldCharType="end"/>
        </w:r>
      </w:sdtContent>
    </w:sdt>
  </w:p>
  <w:p w:rsidR="00C83623" w:rsidRDefault="00C8362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623" w:rsidRDefault="00C83623" w:rsidP="00432BF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149" w:rsidRDefault="00432149" w:rsidP="006975C6">
      <w:pPr>
        <w:spacing w:after="0" w:line="240" w:lineRule="auto"/>
      </w:pPr>
      <w:r>
        <w:separator/>
      </w:r>
    </w:p>
  </w:footnote>
  <w:footnote w:type="continuationSeparator" w:id="0">
    <w:p w:rsidR="00432149" w:rsidRDefault="0043214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horzAnchor="margin" w:tblpY="-747"/>
      <w:tblW w:w="10053" w:type="dxa"/>
      <w:tblLook w:val="04A0" w:firstRow="1" w:lastRow="0" w:firstColumn="1" w:lastColumn="0" w:noHBand="0" w:noVBand="1"/>
    </w:tblPr>
    <w:tblGrid>
      <w:gridCol w:w="3141"/>
      <w:gridCol w:w="3876"/>
      <w:gridCol w:w="3036"/>
    </w:tblGrid>
    <w:tr w:rsidR="00C83623" w:rsidRPr="006F1DA5" w:rsidTr="00FF6542">
      <w:trPr>
        <w:trHeight w:val="1268"/>
      </w:trPr>
      <w:tc>
        <w:tcPr>
          <w:tcW w:w="3141" w:type="dxa"/>
        </w:tcPr>
        <w:p w:rsidR="00C83623" w:rsidRPr="006F1DA5" w:rsidRDefault="00C83623" w:rsidP="00FF6542">
          <w:pPr>
            <w:pStyle w:val="Glava"/>
            <w:ind w:left="-105" w:right="-342"/>
            <w:rPr>
              <w:rFonts w:ascii="Arial" w:hAnsi="Arial" w:cs="Arial"/>
              <w:b/>
              <w:color w:val="000000" w:themeColor="text1"/>
            </w:rPr>
          </w:pPr>
          <w:r>
            <w:rPr>
              <w:rFonts w:ascii="Arial" w:hAnsi="Arial" w:cs="Arial"/>
              <w:b/>
              <w:noProof/>
              <w:color w:val="000000" w:themeColor="text1"/>
            </w:rPr>
            <w:drawing>
              <wp:inline distT="0" distB="0" distL="0" distR="0" wp14:anchorId="43C9A4CC" wp14:editId="29C3F622">
                <wp:extent cx="1918308" cy="590550"/>
                <wp:effectExtent l="0" t="0" r="635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tip OGR-za glavo.jpg"/>
                        <pic:cNvPicPr/>
                      </pic:nvPicPr>
                      <pic:blipFill>
                        <a:blip r:embed="rId1">
                          <a:extLst>
                            <a:ext uri="{28A0092B-C50C-407E-A947-70E740481C1C}">
                              <a14:useLocalDpi xmlns:a14="http://schemas.microsoft.com/office/drawing/2010/main" val="0"/>
                            </a:ext>
                          </a:extLst>
                        </a:blip>
                        <a:stretch>
                          <a:fillRect/>
                        </a:stretch>
                      </pic:blipFill>
                      <pic:spPr>
                        <a:xfrm>
                          <a:off x="0" y="0"/>
                          <a:ext cx="1939645" cy="597119"/>
                        </a:xfrm>
                        <a:prstGeom prst="rect">
                          <a:avLst/>
                        </a:prstGeom>
                      </pic:spPr>
                    </pic:pic>
                  </a:graphicData>
                </a:graphic>
              </wp:inline>
            </w:drawing>
          </w:r>
        </w:p>
      </w:tc>
      <w:tc>
        <w:tcPr>
          <w:tcW w:w="3876" w:type="dxa"/>
        </w:tcPr>
        <w:p w:rsidR="00C83623" w:rsidRPr="006F1DA5" w:rsidRDefault="00C83623" w:rsidP="00FF6542">
          <w:pPr>
            <w:pStyle w:val="Glava"/>
            <w:rPr>
              <w:rFonts w:ascii="Arial" w:hAnsi="Arial" w:cs="Arial"/>
              <w:b/>
              <w:color w:val="000000" w:themeColor="text1"/>
            </w:rPr>
          </w:pPr>
          <w:r>
            <w:rPr>
              <w:noProof/>
            </w:rPr>
            <w:drawing>
              <wp:anchor distT="0" distB="0" distL="114300" distR="114300" simplePos="0" relativeHeight="251661824" behindDoc="0" locked="0" layoutInCell="1" allowOverlap="1" wp14:anchorId="5DC64FE4" wp14:editId="1BF3B9FE">
                <wp:simplePos x="0" y="0"/>
                <wp:positionH relativeFrom="page">
                  <wp:posOffset>0</wp:posOffset>
                </wp:positionH>
                <wp:positionV relativeFrom="page">
                  <wp:posOffset>12700</wp:posOffset>
                </wp:positionV>
                <wp:extent cx="2321560" cy="590550"/>
                <wp:effectExtent l="0" t="0" r="2540" b="0"/>
                <wp:wrapSquare wrapText="bothSides"/>
                <wp:docPr id="5" name="Slika 5" descr="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0811"/>
                        <pic:cNvPicPr>
                          <a:picLocks noChangeAspect="1" noChangeArrowheads="1"/>
                        </pic:cNvPicPr>
                      </pic:nvPicPr>
                      <pic:blipFill>
                        <a:blip r:embed="rId2">
                          <a:extLst>
                            <a:ext uri="{28A0092B-C50C-407E-A947-70E740481C1C}">
                              <a14:useLocalDpi xmlns:a14="http://schemas.microsoft.com/office/drawing/2010/main" val="0"/>
                            </a:ext>
                          </a:extLst>
                        </a:blip>
                        <a:srcRect l="10104" t="44304" r="29617"/>
                        <a:stretch>
                          <a:fillRect/>
                        </a:stretch>
                      </pic:blipFill>
                      <pic:spPr bwMode="auto">
                        <a:xfrm>
                          <a:off x="0" y="0"/>
                          <a:ext cx="2321560" cy="590550"/>
                        </a:xfrm>
                        <a:prstGeom prst="rect">
                          <a:avLst/>
                        </a:prstGeom>
                        <a:noFill/>
                      </pic:spPr>
                    </pic:pic>
                  </a:graphicData>
                </a:graphic>
                <wp14:sizeRelH relativeFrom="page">
                  <wp14:pctWidth>0</wp14:pctWidth>
                </wp14:sizeRelH>
                <wp14:sizeRelV relativeFrom="page">
                  <wp14:pctHeight>0</wp14:pctHeight>
                </wp14:sizeRelV>
              </wp:anchor>
            </w:drawing>
          </w:r>
        </w:p>
      </w:tc>
      <w:tc>
        <w:tcPr>
          <w:tcW w:w="3036" w:type="dxa"/>
        </w:tcPr>
        <w:p w:rsidR="00C83623" w:rsidRPr="006F1DA5" w:rsidRDefault="00C83623" w:rsidP="00FF6542">
          <w:pPr>
            <w:pStyle w:val="Glava"/>
            <w:rPr>
              <w:rFonts w:ascii="Arial" w:hAnsi="Arial" w:cs="Arial"/>
              <w:b/>
              <w:color w:val="000000" w:themeColor="text1"/>
            </w:rPr>
          </w:pPr>
          <w:r>
            <w:rPr>
              <w:noProof/>
            </w:rPr>
            <w:drawing>
              <wp:anchor distT="0" distB="0" distL="114300" distR="114300" simplePos="0" relativeHeight="251660800" behindDoc="1" locked="0" layoutInCell="1" allowOverlap="1" wp14:anchorId="703308C8" wp14:editId="70E4D3BE">
                <wp:simplePos x="0" y="0"/>
                <wp:positionH relativeFrom="column">
                  <wp:posOffset>-33655</wp:posOffset>
                </wp:positionH>
                <wp:positionV relativeFrom="paragraph">
                  <wp:posOffset>3175</wp:posOffset>
                </wp:positionV>
                <wp:extent cx="1781175" cy="764540"/>
                <wp:effectExtent l="0" t="0" r="9525" b="0"/>
                <wp:wrapThrough wrapText="bothSides">
                  <wp:wrapPolygon edited="0">
                    <wp:start x="0" y="0"/>
                    <wp:lineTo x="0" y="20990"/>
                    <wp:lineTo x="21484" y="20990"/>
                    <wp:lineTo x="21484"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l="12651" t="16280" r="6802" b="20155"/>
                        <a:stretch>
                          <a:fillRect/>
                        </a:stretch>
                      </pic:blipFill>
                      <pic:spPr bwMode="auto">
                        <a:xfrm>
                          <a:off x="0" y="0"/>
                          <a:ext cx="1781175" cy="764540"/>
                        </a:xfrm>
                        <a:prstGeom prst="rect">
                          <a:avLst/>
                        </a:prstGeom>
                        <a:noFill/>
                      </pic:spPr>
                    </pic:pic>
                  </a:graphicData>
                </a:graphic>
                <wp14:sizeRelH relativeFrom="page">
                  <wp14:pctWidth>0</wp14:pctWidth>
                </wp14:sizeRelH>
                <wp14:sizeRelV relativeFrom="page">
                  <wp14:pctHeight>0</wp14:pctHeight>
                </wp14:sizeRelV>
              </wp:anchor>
            </w:drawing>
          </w:r>
        </w:p>
      </w:tc>
    </w:tr>
  </w:tbl>
  <w:p w:rsidR="00C83623" w:rsidRPr="00034D07" w:rsidRDefault="00C83623">
    <w:pPr>
      <w:pStyle w:val="Glava"/>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horzAnchor="margin" w:tblpY="-747"/>
      <w:tblW w:w="10053" w:type="dxa"/>
      <w:tblLook w:val="04A0" w:firstRow="1" w:lastRow="0" w:firstColumn="1" w:lastColumn="0" w:noHBand="0" w:noVBand="1"/>
    </w:tblPr>
    <w:tblGrid>
      <w:gridCol w:w="3141"/>
      <w:gridCol w:w="3876"/>
      <w:gridCol w:w="3036"/>
    </w:tblGrid>
    <w:tr w:rsidR="00C83623" w:rsidRPr="006F1DA5" w:rsidTr="00FF6542">
      <w:trPr>
        <w:trHeight w:val="779"/>
      </w:trPr>
      <w:tc>
        <w:tcPr>
          <w:tcW w:w="3141" w:type="dxa"/>
        </w:tcPr>
        <w:p w:rsidR="00C83623" w:rsidRPr="006F1DA5" w:rsidRDefault="00C83623" w:rsidP="00FF6542">
          <w:pPr>
            <w:pStyle w:val="Glava"/>
            <w:ind w:left="-105" w:right="-342"/>
            <w:rPr>
              <w:rFonts w:ascii="Arial" w:hAnsi="Arial" w:cs="Arial"/>
              <w:b/>
              <w:color w:val="000000" w:themeColor="text1"/>
            </w:rPr>
          </w:pPr>
          <w:r>
            <w:rPr>
              <w:rFonts w:ascii="Arial" w:hAnsi="Arial" w:cs="Arial"/>
              <w:b/>
              <w:noProof/>
              <w:color w:val="000000" w:themeColor="text1"/>
            </w:rPr>
            <w:drawing>
              <wp:inline distT="0" distB="0" distL="0" distR="0" wp14:anchorId="43C9A4CC" wp14:editId="29C3F622">
                <wp:extent cx="1918308" cy="590550"/>
                <wp:effectExtent l="0" t="0" r="635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tip OGR-za glavo.jpg"/>
                        <pic:cNvPicPr/>
                      </pic:nvPicPr>
                      <pic:blipFill>
                        <a:blip r:embed="rId1">
                          <a:extLst>
                            <a:ext uri="{28A0092B-C50C-407E-A947-70E740481C1C}">
                              <a14:useLocalDpi xmlns:a14="http://schemas.microsoft.com/office/drawing/2010/main" val="0"/>
                            </a:ext>
                          </a:extLst>
                        </a:blip>
                        <a:stretch>
                          <a:fillRect/>
                        </a:stretch>
                      </pic:blipFill>
                      <pic:spPr>
                        <a:xfrm>
                          <a:off x="0" y="0"/>
                          <a:ext cx="1939645" cy="597119"/>
                        </a:xfrm>
                        <a:prstGeom prst="rect">
                          <a:avLst/>
                        </a:prstGeom>
                      </pic:spPr>
                    </pic:pic>
                  </a:graphicData>
                </a:graphic>
              </wp:inline>
            </w:drawing>
          </w:r>
        </w:p>
      </w:tc>
      <w:tc>
        <w:tcPr>
          <w:tcW w:w="3876" w:type="dxa"/>
        </w:tcPr>
        <w:p w:rsidR="00C83623" w:rsidRPr="006F1DA5" w:rsidRDefault="00C83623" w:rsidP="00FF6542">
          <w:pPr>
            <w:pStyle w:val="Glava"/>
            <w:rPr>
              <w:rFonts w:ascii="Arial" w:hAnsi="Arial" w:cs="Arial"/>
              <w:b/>
              <w:color w:val="000000" w:themeColor="text1"/>
            </w:rPr>
          </w:pPr>
          <w:r>
            <w:rPr>
              <w:noProof/>
            </w:rPr>
            <w:drawing>
              <wp:anchor distT="0" distB="0" distL="114300" distR="114300" simplePos="0" relativeHeight="251664896" behindDoc="0" locked="0" layoutInCell="1" allowOverlap="1" wp14:anchorId="5DC64FE4" wp14:editId="1BF3B9FE">
                <wp:simplePos x="0" y="0"/>
                <wp:positionH relativeFrom="page">
                  <wp:posOffset>0</wp:posOffset>
                </wp:positionH>
                <wp:positionV relativeFrom="page">
                  <wp:posOffset>12700</wp:posOffset>
                </wp:positionV>
                <wp:extent cx="2321560" cy="590550"/>
                <wp:effectExtent l="0" t="0" r="2540" b="0"/>
                <wp:wrapSquare wrapText="bothSides"/>
                <wp:docPr id="9" name="Slika 9" descr="0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0811"/>
                        <pic:cNvPicPr>
                          <a:picLocks noChangeAspect="1" noChangeArrowheads="1"/>
                        </pic:cNvPicPr>
                      </pic:nvPicPr>
                      <pic:blipFill>
                        <a:blip r:embed="rId2">
                          <a:extLst>
                            <a:ext uri="{28A0092B-C50C-407E-A947-70E740481C1C}">
                              <a14:useLocalDpi xmlns:a14="http://schemas.microsoft.com/office/drawing/2010/main" val="0"/>
                            </a:ext>
                          </a:extLst>
                        </a:blip>
                        <a:srcRect l="10104" t="44304" r="29617"/>
                        <a:stretch>
                          <a:fillRect/>
                        </a:stretch>
                      </pic:blipFill>
                      <pic:spPr bwMode="auto">
                        <a:xfrm>
                          <a:off x="0" y="0"/>
                          <a:ext cx="2321560" cy="590550"/>
                        </a:xfrm>
                        <a:prstGeom prst="rect">
                          <a:avLst/>
                        </a:prstGeom>
                        <a:noFill/>
                      </pic:spPr>
                    </pic:pic>
                  </a:graphicData>
                </a:graphic>
                <wp14:sizeRelH relativeFrom="page">
                  <wp14:pctWidth>0</wp14:pctWidth>
                </wp14:sizeRelH>
                <wp14:sizeRelV relativeFrom="page">
                  <wp14:pctHeight>0</wp14:pctHeight>
                </wp14:sizeRelV>
              </wp:anchor>
            </w:drawing>
          </w:r>
        </w:p>
      </w:tc>
      <w:tc>
        <w:tcPr>
          <w:tcW w:w="3036" w:type="dxa"/>
        </w:tcPr>
        <w:p w:rsidR="00C83623" w:rsidRPr="006F1DA5" w:rsidRDefault="00C83623" w:rsidP="00FF6542">
          <w:pPr>
            <w:pStyle w:val="Glava"/>
            <w:rPr>
              <w:rFonts w:ascii="Arial" w:hAnsi="Arial" w:cs="Arial"/>
              <w:b/>
              <w:color w:val="000000" w:themeColor="text1"/>
            </w:rPr>
          </w:pPr>
          <w:r>
            <w:rPr>
              <w:noProof/>
            </w:rPr>
            <w:drawing>
              <wp:anchor distT="0" distB="0" distL="114300" distR="114300" simplePos="0" relativeHeight="251663872" behindDoc="1" locked="0" layoutInCell="1" allowOverlap="1" wp14:anchorId="703308C8" wp14:editId="70E4D3BE">
                <wp:simplePos x="0" y="0"/>
                <wp:positionH relativeFrom="column">
                  <wp:posOffset>-33655</wp:posOffset>
                </wp:positionH>
                <wp:positionV relativeFrom="paragraph">
                  <wp:posOffset>3175</wp:posOffset>
                </wp:positionV>
                <wp:extent cx="1781175" cy="764540"/>
                <wp:effectExtent l="0" t="0" r="9525" b="0"/>
                <wp:wrapThrough wrapText="bothSides">
                  <wp:wrapPolygon edited="0">
                    <wp:start x="0" y="0"/>
                    <wp:lineTo x="0" y="20990"/>
                    <wp:lineTo x="21484" y="20990"/>
                    <wp:lineTo x="21484" y="0"/>
                    <wp:lineTo x="0" y="0"/>
                  </wp:wrapPolygon>
                </wp:wrapThrough>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l="12651" t="16280" r="6802" b="20155"/>
                        <a:stretch>
                          <a:fillRect/>
                        </a:stretch>
                      </pic:blipFill>
                      <pic:spPr bwMode="auto">
                        <a:xfrm>
                          <a:off x="0" y="0"/>
                          <a:ext cx="1781175" cy="764540"/>
                        </a:xfrm>
                        <a:prstGeom prst="rect">
                          <a:avLst/>
                        </a:prstGeom>
                        <a:noFill/>
                      </pic:spPr>
                    </pic:pic>
                  </a:graphicData>
                </a:graphic>
                <wp14:sizeRelH relativeFrom="page">
                  <wp14:pctWidth>0</wp14:pctWidth>
                </wp14:sizeRelH>
                <wp14:sizeRelV relativeFrom="page">
                  <wp14:pctHeight>0</wp14:pctHeight>
                </wp14:sizeRelV>
              </wp:anchor>
            </w:drawing>
          </w:r>
        </w:p>
      </w:tc>
    </w:tr>
  </w:tbl>
  <w:p w:rsidR="00C83623" w:rsidRPr="00034D07" w:rsidRDefault="00C83623" w:rsidP="00034D07">
    <w:pPr>
      <w:pStyle w:val="Glava"/>
      <w:tabs>
        <w:tab w:val="clear" w:pos="4536"/>
        <w:tab w:val="clear" w:pos="9072"/>
        <w:tab w:val="left" w:pos="1168"/>
      </w:tabs>
      <w:rPr>
        <w:rFonts w:ascii="Arial" w:hAnsi="Arial" w:cs="Arial"/>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32F9"/>
    <w:multiLevelType w:val="hybridMultilevel"/>
    <w:tmpl w:val="9122712E"/>
    <w:lvl w:ilvl="0" w:tplc="56347C0A">
      <w:start w:val="1"/>
      <w:numFmt w:val="bullet"/>
      <w:lvlText w:val=""/>
      <w:lvlJc w:val="left"/>
      <w:pPr>
        <w:ind w:left="720" w:hanging="360"/>
      </w:pPr>
      <w:rPr>
        <w:rFonts w:ascii="Symbol" w:hAnsi="Symbol" w:cs="Symbol" w:hint="default"/>
        <w:sz w:val="18"/>
        <w:szCs w:val="18"/>
      </w:rPr>
    </w:lvl>
    <w:lvl w:ilvl="1" w:tplc="1A4AF42A">
      <w:start w:val="1"/>
      <w:numFmt w:val="bullet"/>
      <w:lvlText w:val="o"/>
      <w:lvlJc w:val="left"/>
      <w:pPr>
        <w:ind w:left="1440" w:hanging="360"/>
      </w:pPr>
      <w:rPr>
        <w:rFonts w:ascii="Courier New" w:hAnsi="Courier New" w:cs="Courier New" w:hint="default"/>
      </w:rPr>
    </w:lvl>
    <w:lvl w:ilvl="2" w:tplc="B5EE0244">
      <w:start w:val="1"/>
      <w:numFmt w:val="bullet"/>
      <w:lvlText w:val=""/>
      <w:lvlJc w:val="left"/>
      <w:pPr>
        <w:ind w:left="2160" w:hanging="360"/>
      </w:pPr>
      <w:rPr>
        <w:rFonts w:ascii="Wingdings" w:hAnsi="Wingdings" w:cs="Wingdings" w:hint="default"/>
      </w:rPr>
    </w:lvl>
    <w:lvl w:ilvl="3" w:tplc="3574EE96">
      <w:start w:val="1"/>
      <w:numFmt w:val="bullet"/>
      <w:lvlText w:val=""/>
      <w:lvlJc w:val="left"/>
      <w:pPr>
        <w:ind w:left="2880" w:hanging="360"/>
      </w:pPr>
      <w:rPr>
        <w:rFonts w:ascii="Symbol" w:hAnsi="Symbol" w:cs="Symbol" w:hint="default"/>
      </w:rPr>
    </w:lvl>
    <w:lvl w:ilvl="4" w:tplc="95FC660A">
      <w:start w:val="1"/>
      <w:numFmt w:val="bullet"/>
      <w:lvlText w:val="o"/>
      <w:lvlJc w:val="left"/>
      <w:pPr>
        <w:ind w:left="3600" w:hanging="360"/>
      </w:pPr>
      <w:rPr>
        <w:rFonts w:ascii="Courier New" w:hAnsi="Courier New" w:cs="Courier New" w:hint="default"/>
      </w:rPr>
    </w:lvl>
    <w:lvl w:ilvl="5" w:tplc="05F61F68">
      <w:start w:val="1"/>
      <w:numFmt w:val="bullet"/>
      <w:lvlText w:val=""/>
      <w:lvlJc w:val="left"/>
      <w:pPr>
        <w:ind w:left="4320" w:hanging="360"/>
      </w:pPr>
      <w:rPr>
        <w:rFonts w:ascii="Wingdings" w:hAnsi="Wingdings" w:cs="Wingdings" w:hint="default"/>
      </w:rPr>
    </w:lvl>
    <w:lvl w:ilvl="6" w:tplc="1A5EF3A0">
      <w:start w:val="1"/>
      <w:numFmt w:val="bullet"/>
      <w:lvlText w:val=""/>
      <w:lvlJc w:val="left"/>
      <w:pPr>
        <w:ind w:left="5040" w:hanging="360"/>
      </w:pPr>
      <w:rPr>
        <w:rFonts w:ascii="Symbol" w:hAnsi="Symbol" w:cs="Symbol" w:hint="default"/>
      </w:rPr>
    </w:lvl>
    <w:lvl w:ilvl="7" w:tplc="D0829FA2">
      <w:start w:val="1"/>
      <w:numFmt w:val="bullet"/>
      <w:lvlText w:val="o"/>
      <w:lvlJc w:val="left"/>
      <w:pPr>
        <w:ind w:left="5760" w:hanging="360"/>
      </w:pPr>
      <w:rPr>
        <w:rFonts w:ascii="Courier New" w:hAnsi="Courier New" w:cs="Courier New" w:hint="default"/>
      </w:rPr>
    </w:lvl>
    <w:lvl w:ilvl="8" w:tplc="B82C261E">
      <w:start w:val="1"/>
      <w:numFmt w:val="bullet"/>
      <w:lvlText w:val=""/>
      <w:lvlJc w:val="left"/>
      <w:pPr>
        <w:ind w:left="6480" w:hanging="360"/>
      </w:pPr>
      <w:rPr>
        <w:rFonts w:ascii="Wingdings" w:hAnsi="Wingdings" w:cs="Wingdings" w:hint="default"/>
      </w:rPr>
    </w:lvl>
  </w:abstractNum>
  <w:abstractNum w:abstractNumId="1" w15:restartNumberingAfterBreak="0">
    <w:nsid w:val="073F2C0E"/>
    <w:multiLevelType w:val="hybridMultilevel"/>
    <w:tmpl w:val="A8844020"/>
    <w:lvl w:ilvl="0" w:tplc="9A289D90">
      <w:start w:val="1"/>
      <w:numFmt w:val="bullet"/>
      <w:lvlText w:val=""/>
      <w:lvlJc w:val="left"/>
      <w:pPr>
        <w:ind w:left="720" w:hanging="360"/>
      </w:pPr>
      <w:rPr>
        <w:rFonts w:ascii="Symbol" w:hAnsi="Symbol" w:cs="Symbol" w:hint="default"/>
        <w:sz w:val="18"/>
        <w:szCs w:val="18"/>
      </w:rPr>
    </w:lvl>
    <w:lvl w:ilvl="1" w:tplc="34F4D826">
      <w:start w:val="1"/>
      <w:numFmt w:val="bullet"/>
      <w:lvlText w:val="o"/>
      <w:lvlJc w:val="left"/>
      <w:pPr>
        <w:ind w:left="1440" w:hanging="360"/>
      </w:pPr>
      <w:rPr>
        <w:rFonts w:ascii="Courier New" w:hAnsi="Courier New" w:cs="Courier New" w:hint="default"/>
      </w:rPr>
    </w:lvl>
    <w:lvl w:ilvl="2" w:tplc="B944DE60">
      <w:start w:val="1"/>
      <w:numFmt w:val="bullet"/>
      <w:lvlText w:val=""/>
      <w:lvlJc w:val="left"/>
      <w:pPr>
        <w:ind w:left="2160" w:hanging="360"/>
      </w:pPr>
      <w:rPr>
        <w:rFonts w:ascii="Wingdings" w:hAnsi="Wingdings" w:cs="Wingdings" w:hint="default"/>
      </w:rPr>
    </w:lvl>
    <w:lvl w:ilvl="3" w:tplc="B654485A">
      <w:start w:val="1"/>
      <w:numFmt w:val="bullet"/>
      <w:lvlText w:val=""/>
      <w:lvlJc w:val="left"/>
      <w:pPr>
        <w:ind w:left="2880" w:hanging="360"/>
      </w:pPr>
      <w:rPr>
        <w:rFonts w:ascii="Symbol" w:hAnsi="Symbol" w:cs="Symbol" w:hint="default"/>
      </w:rPr>
    </w:lvl>
    <w:lvl w:ilvl="4" w:tplc="08C81D66">
      <w:start w:val="1"/>
      <w:numFmt w:val="bullet"/>
      <w:lvlText w:val="o"/>
      <w:lvlJc w:val="left"/>
      <w:pPr>
        <w:ind w:left="3600" w:hanging="360"/>
      </w:pPr>
      <w:rPr>
        <w:rFonts w:ascii="Courier New" w:hAnsi="Courier New" w:cs="Courier New" w:hint="default"/>
      </w:rPr>
    </w:lvl>
    <w:lvl w:ilvl="5" w:tplc="4BAA2842">
      <w:start w:val="1"/>
      <w:numFmt w:val="bullet"/>
      <w:lvlText w:val=""/>
      <w:lvlJc w:val="left"/>
      <w:pPr>
        <w:ind w:left="4320" w:hanging="360"/>
      </w:pPr>
      <w:rPr>
        <w:rFonts w:ascii="Wingdings" w:hAnsi="Wingdings" w:cs="Wingdings" w:hint="default"/>
      </w:rPr>
    </w:lvl>
    <w:lvl w:ilvl="6" w:tplc="BE8A63D2">
      <w:start w:val="1"/>
      <w:numFmt w:val="bullet"/>
      <w:lvlText w:val=""/>
      <w:lvlJc w:val="left"/>
      <w:pPr>
        <w:ind w:left="5040" w:hanging="360"/>
      </w:pPr>
      <w:rPr>
        <w:rFonts w:ascii="Symbol" w:hAnsi="Symbol" w:cs="Symbol" w:hint="default"/>
      </w:rPr>
    </w:lvl>
    <w:lvl w:ilvl="7" w:tplc="01961716">
      <w:start w:val="1"/>
      <w:numFmt w:val="bullet"/>
      <w:lvlText w:val="o"/>
      <w:lvlJc w:val="left"/>
      <w:pPr>
        <w:ind w:left="5760" w:hanging="360"/>
      </w:pPr>
      <w:rPr>
        <w:rFonts w:ascii="Courier New" w:hAnsi="Courier New" w:cs="Courier New" w:hint="default"/>
      </w:rPr>
    </w:lvl>
    <w:lvl w:ilvl="8" w:tplc="1ABE2C00">
      <w:start w:val="1"/>
      <w:numFmt w:val="bullet"/>
      <w:lvlText w:val=""/>
      <w:lvlJc w:val="left"/>
      <w:pPr>
        <w:ind w:left="6480" w:hanging="360"/>
      </w:pPr>
      <w:rPr>
        <w:rFonts w:ascii="Wingdings" w:hAnsi="Wingdings" w:cs="Wingdings" w:hint="default"/>
      </w:rPr>
    </w:lvl>
  </w:abstractNum>
  <w:abstractNum w:abstractNumId="2" w15:restartNumberingAfterBreak="0">
    <w:nsid w:val="0B062437"/>
    <w:multiLevelType w:val="hybridMultilevel"/>
    <w:tmpl w:val="13DE96F6"/>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17743B"/>
    <w:multiLevelType w:val="hybridMultilevel"/>
    <w:tmpl w:val="90E637B8"/>
    <w:lvl w:ilvl="0" w:tplc="DEDC2D06">
      <w:start w:val="1"/>
      <w:numFmt w:val="bullet"/>
      <w:lvlText w:val=""/>
      <w:lvlJc w:val="left"/>
      <w:pPr>
        <w:ind w:left="720" w:hanging="360"/>
      </w:pPr>
      <w:rPr>
        <w:rFonts w:ascii="Symbol" w:hAnsi="Symbol" w:cs="Symbol" w:hint="default"/>
        <w:sz w:val="18"/>
        <w:szCs w:val="18"/>
      </w:rPr>
    </w:lvl>
    <w:lvl w:ilvl="1" w:tplc="BCC42B70">
      <w:start w:val="1"/>
      <w:numFmt w:val="bullet"/>
      <w:lvlText w:val="o"/>
      <w:lvlJc w:val="left"/>
      <w:pPr>
        <w:ind w:left="1440" w:hanging="360"/>
      </w:pPr>
      <w:rPr>
        <w:rFonts w:ascii="Courier New" w:hAnsi="Courier New" w:cs="Courier New" w:hint="default"/>
      </w:rPr>
    </w:lvl>
    <w:lvl w:ilvl="2" w:tplc="F140C50A">
      <w:start w:val="1"/>
      <w:numFmt w:val="bullet"/>
      <w:lvlText w:val=""/>
      <w:lvlJc w:val="left"/>
      <w:pPr>
        <w:ind w:left="2160" w:hanging="360"/>
      </w:pPr>
      <w:rPr>
        <w:rFonts w:ascii="Wingdings" w:hAnsi="Wingdings" w:cs="Wingdings" w:hint="default"/>
      </w:rPr>
    </w:lvl>
    <w:lvl w:ilvl="3" w:tplc="9F54CD34">
      <w:start w:val="1"/>
      <w:numFmt w:val="bullet"/>
      <w:lvlText w:val=""/>
      <w:lvlJc w:val="left"/>
      <w:pPr>
        <w:ind w:left="2880" w:hanging="360"/>
      </w:pPr>
      <w:rPr>
        <w:rFonts w:ascii="Symbol" w:hAnsi="Symbol" w:cs="Symbol" w:hint="default"/>
      </w:rPr>
    </w:lvl>
    <w:lvl w:ilvl="4" w:tplc="C2246914">
      <w:start w:val="1"/>
      <w:numFmt w:val="bullet"/>
      <w:lvlText w:val="o"/>
      <w:lvlJc w:val="left"/>
      <w:pPr>
        <w:ind w:left="3600" w:hanging="360"/>
      </w:pPr>
      <w:rPr>
        <w:rFonts w:ascii="Courier New" w:hAnsi="Courier New" w:cs="Courier New" w:hint="default"/>
      </w:rPr>
    </w:lvl>
    <w:lvl w:ilvl="5" w:tplc="C66E1A48">
      <w:start w:val="1"/>
      <w:numFmt w:val="bullet"/>
      <w:lvlText w:val=""/>
      <w:lvlJc w:val="left"/>
      <w:pPr>
        <w:ind w:left="4320" w:hanging="360"/>
      </w:pPr>
      <w:rPr>
        <w:rFonts w:ascii="Wingdings" w:hAnsi="Wingdings" w:cs="Wingdings" w:hint="default"/>
      </w:rPr>
    </w:lvl>
    <w:lvl w:ilvl="6" w:tplc="B7025B76">
      <w:start w:val="1"/>
      <w:numFmt w:val="bullet"/>
      <w:lvlText w:val=""/>
      <w:lvlJc w:val="left"/>
      <w:pPr>
        <w:ind w:left="5040" w:hanging="360"/>
      </w:pPr>
      <w:rPr>
        <w:rFonts w:ascii="Symbol" w:hAnsi="Symbol" w:cs="Symbol" w:hint="default"/>
      </w:rPr>
    </w:lvl>
    <w:lvl w:ilvl="7" w:tplc="1A26AC60">
      <w:start w:val="1"/>
      <w:numFmt w:val="bullet"/>
      <w:lvlText w:val="o"/>
      <w:lvlJc w:val="left"/>
      <w:pPr>
        <w:ind w:left="5760" w:hanging="360"/>
      </w:pPr>
      <w:rPr>
        <w:rFonts w:ascii="Courier New" w:hAnsi="Courier New" w:cs="Courier New" w:hint="default"/>
      </w:rPr>
    </w:lvl>
    <w:lvl w:ilvl="8" w:tplc="7A209562">
      <w:start w:val="1"/>
      <w:numFmt w:val="bullet"/>
      <w:lvlText w:val=""/>
      <w:lvlJc w:val="left"/>
      <w:pPr>
        <w:ind w:left="6480" w:hanging="360"/>
      </w:pPr>
      <w:rPr>
        <w:rFonts w:ascii="Wingdings" w:hAnsi="Wingdings" w:cs="Wingdings" w:hint="default"/>
      </w:rPr>
    </w:lvl>
  </w:abstractNum>
  <w:abstractNum w:abstractNumId="4" w15:restartNumberingAfterBreak="0">
    <w:nsid w:val="0FF01908"/>
    <w:multiLevelType w:val="hybridMultilevel"/>
    <w:tmpl w:val="064038C2"/>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D95321"/>
    <w:multiLevelType w:val="hybridMultilevel"/>
    <w:tmpl w:val="B6A21C4E"/>
    <w:lvl w:ilvl="0" w:tplc="3E2C89C0">
      <w:start w:val="1"/>
      <w:numFmt w:val="bullet"/>
      <w:lvlText w:val=""/>
      <w:lvlJc w:val="left"/>
      <w:pPr>
        <w:ind w:left="720" w:hanging="360"/>
      </w:pPr>
      <w:rPr>
        <w:rFonts w:ascii="Symbol" w:hAnsi="Symbol" w:cs="Symbol" w:hint="default"/>
        <w:sz w:val="18"/>
        <w:szCs w:val="18"/>
      </w:rPr>
    </w:lvl>
    <w:lvl w:ilvl="1" w:tplc="FCFAADCA">
      <w:start w:val="1"/>
      <w:numFmt w:val="bullet"/>
      <w:lvlText w:val="o"/>
      <w:lvlJc w:val="left"/>
      <w:pPr>
        <w:ind w:left="1440" w:hanging="360"/>
      </w:pPr>
      <w:rPr>
        <w:rFonts w:ascii="Courier New" w:hAnsi="Courier New" w:cs="Courier New" w:hint="default"/>
      </w:rPr>
    </w:lvl>
    <w:lvl w:ilvl="2" w:tplc="9F32A89C">
      <w:start w:val="1"/>
      <w:numFmt w:val="bullet"/>
      <w:lvlText w:val=""/>
      <w:lvlJc w:val="left"/>
      <w:pPr>
        <w:ind w:left="2160" w:hanging="360"/>
      </w:pPr>
      <w:rPr>
        <w:rFonts w:ascii="Wingdings" w:hAnsi="Wingdings" w:cs="Wingdings" w:hint="default"/>
      </w:rPr>
    </w:lvl>
    <w:lvl w:ilvl="3" w:tplc="DCE0230C">
      <w:start w:val="1"/>
      <w:numFmt w:val="bullet"/>
      <w:lvlText w:val=""/>
      <w:lvlJc w:val="left"/>
      <w:pPr>
        <w:ind w:left="2880" w:hanging="360"/>
      </w:pPr>
      <w:rPr>
        <w:rFonts w:ascii="Symbol" w:hAnsi="Symbol" w:cs="Symbol" w:hint="default"/>
      </w:rPr>
    </w:lvl>
    <w:lvl w:ilvl="4" w:tplc="FFBEC2B6">
      <w:start w:val="1"/>
      <w:numFmt w:val="bullet"/>
      <w:lvlText w:val="o"/>
      <w:lvlJc w:val="left"/>
      <w:pPr>
        <w:ind w:left="3600" w:hanging="360"/>
      </w:pPr>
      <w:rPr>
        <w:rFonts w:ascii="Courier New" w:hAnsi="Courier New" w:cs="Courier New" w:hint="default"/>
      </w:rPr>
    </w:lvl>
    <w:lvl w:ilvl="5" w:tplc="6B4E01BC">
      <w:start w:val="1"/>
      <w:numFmt w:val="bullet"/>
      <w:lvlText w:val=""/>
      <w:lvlJc w:val="left"/>
      <w:pPr>
        <w:ind w:left="4320" w:hanging="360"/>
      </w:pPr>
      <w:rPr>
        <w:rFonts w:ascii="Wingdings" w:hAnsi="Wingdings" w:cs="Wingdings" w:hint="default"/>
      </w:rPr>
    </w:lvl>
    <w:lvl w:ilvl="6" w:tplc="FA0C55DA">
      <w:start w:val="1"/>
      <w:numFmt w:val="bullet"/>
      <w:lvlText w:val=""/>
      <w:lvlJc w:val="left"/>
      <w:pPr>
        <w:ind w:left="5040" w:hanging="360"/>
      </w:pPr>
      <w:rPr>
        <w:rFonts w:ascii="Symbol" w:hAnsi="Symbol" w:cs="Symbol" w:hint="default"/>
      </w:rPr>
    </w:lvl>
    <w:lvl w:ilvl="7" w:tplc="E1620E0A">
      <w:start w:val="1"/>
      <w:numFmt w:val="bullet"/>
      <w:lvlText w:val="o"/>
      <w:lvlJc w:val="left"/>
      <w:pPr>
        <w:ind w:left="5760" w:hanging="360"/>
      </w:pPr>
      <w:rPr>
        <w:rFonts w:ascii="Courier New" w:hAnsi="Courier New" w:cs="Courier New" w:hint="default"/>
      </w:rPr>
    </w:lvl>
    <w:lvl w:ilvl="8" w:tplc="026C5D50">
      <w:start w:val="1"/>
      <w:numFmt w:val="bullet"/>
      <w:lvlText w:val=""/>
      <w:lvlJc w:val="left"/>
      <w:pPr>
        <w:ind w:left="6480" w:hanging="360"/>
      </w:pPr>
      <w:rPr>
        <w:rFonts w:ascii="Wingdings" w:hAnsi="Wingdings" w:cs="Wingdings" w:hint="default"/>
      </w:rPr>
    </w:lvl>
  </w:abstractNum>
  <w:abstractNum w:abstractNumId="6" w15:restartNumberingAfterBreak="0">
    <w:nsid w:val="13E031D5"/>
    <w:multiLevelType w:val="hybridMultilevel"/>
    <w:tmpl w:val="F89AE866"/>
    <w:lvl w:ilvl="0" w:tplc="4D866BF4">
      <w:start w:val="5"/>
      <w:numFmt w:val="lowerLetter"/>
      <w:lvlText w:val="%1."/>
      <w:lvlJc w:val="left"/>
      <w:pPr>
        <w:ind w:left="720" w:hanging="360"/>
      </w:pPr>
      <w:rPr>
        <w:rFonts w:ascii="Arial" w:hAnsi="Arial" w:cs="Arial" w:hint="default"/>
        <w:sz w:val="18"/>
        <w:szCs w:val="18"/>
      </w:rPr>
    </w:lvl>
    <w:lvl w:ilvl="1" w:tplc="0AB2C022">
      <w:start w:val="1"/>
      <w:numFmt w:val="lowerLetter"/>
      <w:lvlText w:val="%2."/>
      <w:lvlJc w:val="left"/>
      <w:pPr>
        <w:ind w:left="1440" w:hanging="360"/>
      </w:pPr>
    </w:lvl>
    <w:lvl w:ilvl="2" w:tplc="62224010">
      <w:start w:val="1"/>
      <w:numFmt w:val="lowerLetter"/>
      <w:lvlText w:val="%3."/>
      <w:lvlJc w:val="left"/>
      <w:pPr>
        <w:ind w:left="2160" w:hanging="360"/>
      </w:pPr>
    </w:lvl>
    <w:lvl w:ilvl="3" w:tplc="F926DAFE">
      <w:start w:val="1"/>
      <w:numFmt w:val="lowerLetter"/>
      <w:lvlText w:val="%4."/>
      <w:lvlJc w:val="left"/>
      <w:pPr>
        <w:ind w:left="2880" w:hanging="360"/>
      </w:pPr>
    </w:lvl>
    <w:lvl w:ilvl="4" w:tplc="FCDAE3C8">
      <w:start w:val="1"/>
      <w:numFmt w:val="lowerLetter"/>
      <w:lvlText w:val="%5."/>
      <w:lvlJc w:val="left"/>
      <w:pPr>
        <w:ind w:left="3600" w:hanging="360"/>
      </w:pPr>
    </w:lvl>
    <w:lvl w:ilvl="5" w:tplc="1876B6E2">
      <w:start w:val="1"/>
      <w:numFmt w:val="lowerLetter"/>
      <w:lvlText w:val="%6."/>
      <w:lvlJc w:val="left"/>
      <w:pPr>
        <w:ind w:left="4320" w:hanging="360"/>
      </w:pPr>
    </w:lvl>
    <w:lvl w:ilvl="6" w:tplc="8F8EC7DC">
      <w:start w:val="1"/>
      <w:numFmt w:val="lowerLetter"/>
      <w:lvlText w:val="%7."/>
      <w:lvlJc w:val="left"/>
      <w:pPr>
        <w:ind w:left="5040" w:hanging="360"/>
      </w:pPr>
    </w:lvl>
    <w:lvl w:ilvl="7" w:tplc="CE1481CA">
      <w:start w:val="1"/>
      <w:numFmt w:val="lowerLetter"/>
      <w:lvlText w:val="%8."/>
      <w:lvlJc w:val="left"/>
      <w:pPr>
        <w:ind w:left="5760" w:hanging="360"/>
      </w:pPr>
    </w:lvl>
    <w:lvl w:ilvl="8" w:tplc="B1B04090">
      <w:start w:val="1"/>
      <w:numFmt w:val="lowerLetter"/>
      <w:lvlText w:val="%9."/>
      <w:lvlJc w:val="left"/>
      <w:pPr>
        <w:ind w:left="6480" w:hanging="360"/>
      </w:pPr>
    </w:lvl>
  </w:abstractNum>
  <w:abstractNum w:abstractNumId="7" w15:restartNumberingAfterBreak="0">
    <w:nsid w:val="1A0E52A0"/>
    <w:multiLevelType w:val="hybridMultilevel"/>
    <w:tmpl w:val="324C084A"/>
    <w:lvl w:ilvl="0" w:tplc="57666AD6">
      <w:start w:val="3"/>
      <w:numFmt w:val="lowerLetter"/>
      <w:lvlText w:val="%1."/>
      <w:lvlJc w:val="left"/>
      <w:pPr>
        <w:ind w:left="720" w:hanging="360"/>
      </w:pPr>
      <w:rPr>
        <w:rFonts w:ascii="Arial" w:hAnsi="Arial" w:cs="Arial" w:hint="default"/>
        <w:sz w:val="18"/>
        <w:szCs w:val="18"/>
      </w:rPr>
    </w:lvl>
    <w:lvl w:ilvl="1" w:tplc="3648C9F8">
      <w:start w:val="1"/>
      <w:numFmt w:val="lowerLetter"/>
      <w:lvlText w:val="%2."/>
      <w:lvlJc w:val="left"/>
      <w:pPr>
        <w:ind w:left="1440" w:hanging="360"/>
      </w:pPr>
    </w:lvl>
    <w:lvl w:ilvl="2" w:tplc="C0726126">
      <w:start w:val="1"/>
      <w:numFmt w:val="lowerLetter"/>
      <w:lvlText w:val="%3."/>
      <w:lvlJc w:val="left"/>
      <w:pPr>
        <w:ind w:left="2160" w:hanging="360"/>
      </w:pPr>
    </w:lvl>
    <w:lvl w:ilvl="3" w:tplc="7FE62B46">
      <w:start w:val="1"/>
      <w:numFmt w:val="lowerLetter"/>
      <w:lvlText w:val="%4."/>
      <w:lvlJc w:val="left"/>
      <w:pPr>
        <w:ind w:left="2880" w:hanging="360"/>
      </w:pPr>
    </w:lvl>
    <w:lvl w:ilvl="4" w:tplc="8E82B618">
      <w:start w:val="1"/>
      <w:numFmt w:val="lowerLetter"/>
      <w:lvlText w:val="%5."/>
      <w:lvlJc w:val="left"/>
      <w:pPr>
        <w:ind w:left="3600" w:hanging="360"/>
      </w:pPr>
    </w:lvl>
    <w:lvl w:ilvl="5" w:tplc="4F04CEAC">
      <w:start w:val="1"/>
      <w:numFmt w:val="lowerLetter"/>
      <w:lvlText w:val="%6."/>
      <w:lvlJc w:val="left"/>
      <w:pPr>
        <w:ind w:left="4320" w:hanging="360"/>
      </w:pPr>
    </w:lvl>
    <w:lvl w:ilvl="6" w:tplc="31BEAA24">
      <w:start w:val="1"/>
      <w:numFmt w:val="lowerLetter"/>
      <w:lvlText w:val="%7."/>
      <w:lvlJc w:val="left"/>
      <w:pPr>
        <w:ind w:left="5040" w:hanging="360"/>
      </w:pPr>
    </w:lvl>
    <w:lvl w:ilvl="7" w:tplc="B002B6E2">
      <w:start w:val="1"/>
      <w:numFmt w:val="lowerLetter"/>
      <w:lvlText w:val="%8."/>
      <w:lvlJc w:val="left"/>
      <w:pPr>
        <w:ind w:left="5760" w:hanging="360"/>
      </w:pPr>
    </w:lvl>
    <w:lvl w:ilvl="8" w:tplc="7B6E9FFE">
      <w:start w:val="1"/>
      <w:numFmt w:val="lowerLetter"/>
      <w:lvlText w:val="%9."/>
      <w:lvlJc w:val="left"/>
      <w:pPr>
        <w:ind w:left="6480" w:hanging="360"/>
      </w:pPr>
    </w:lvl>
  </w:abstractNum>
  <w:abstractNum w:abstractNumId="8" w15:restartNumberingAfterBreak="0">
    <w:nsid w:val="1F6057B0"/>
    <w:multiLevelType w:val="hybridMultilevel"/>
    <w:tmpl w:val="95FA0F68"/>
    <w:lvl w:ilvl="0" w:tplc="6230636A">
      <w:start w:val="1"/>
      <w:numFmt w:val="lowerLetter"/>
      <w:lvlText w:val="%1."/>
      <w:lvlJc w:val="left"/>
      <w:pPr>
        <w:ind w:left="720" w:hanging="360"/>
      </w:pPr>
      <w:rPr>
        <w:rFonts w:ascii="Arial" w:hAnsi="Arial" w:cs="Arial" w:hint="default"/>
        <w:sz w:val="18"/>
        <w:szCs w:val="18"/>
      </w:rPr>
    </w:lvl>
    <w:lvl w:ilvl="1" w:tplc="5D563658">
      <w:start w:val="1"/>
      <w:numFmt w:val="lowerLetter"/>
      <w:lvlText w:val="%2."/>
      <w:lvlJc w:val="left"/>
      <w:pPr>
        <w:ind w:left="1440" w:hanging="360"/>
      </w:pPr>
    </w:lvl>
    <w:lvl w:ilvl="2" w:tplc="4AB67AC2">
      <w:start w:val="1"/>
      <w:numFmt w:val="lowerLetter"/>
      <w:lvlText w:val="%3."/>
      <w:lvlJc w:val="left"/>
      <w:pPr>
        <w:ind w:left="2160" w:hanging="360"/>
      </w:pPr>
    </w:lvl>
    <w:lvl w:ilvl="3" w:tplc="05B071F8">
      <w:start w:val="1"/>
      <w:numFmt w:val="lowerLetter"/>
      <w:lvlText w:val="%4."/>
      <w:lvlJc w:val="left"/>
      <w:pPr>
        <w:ind w:left="2880" w:hanging="360"/>
      </w:pPr>
    </w:lvl>
    <w:lvl w:ilvl="4" w:tplc="9AEE05B2">
      <w:start w:val="1"/>
      <w:numFmt w:val="lowerLetter"/>
      <w:lvlText w:val="%5."/>
      <w:lvlJc w:val="left"/>
      <w:pPr>
        <w:ind w:left="3600" w:hanging="360"/>
      </w:pPr>
    </w:lvl>
    <w:lvl w:ilvl="5" w:tplc="FCB42B52">
      <w:start w:val="1"/>
      <w:numFmt w:val="lowerLetter"/>
      <w:lvlText w:val="%6."/>
      <w:lvlJc w:val="left"/>
      <w:pPr>
        <w:ind w:left="4320" w:hanging="360"/>
      </w:pPr>
    </w:lvl>
    <w:lvl w:ilvl="6" w:tplc="41CA5D38">
      <w:start w:val="1"/>
      <w:numFmt w:val="lowerLetter"/>
      <w:lvlText w:val="%7."/>
      <w:lvlJc w:val="left"/>
      <w:pPr>
        <w:ind w:left="5040" w:hanging="360"/>
      </w:pPr>
    </w:lvl>
    <w:lvl w:ilvl="7" w:tplc="8D4AF842">
      <w:start w:val="1"/>
      <w:numFmt w:val="lowerLetter"/>
      <w:lvlText w:val="%8."/>
      <w:lvlJc w:val="left"/>
      <w:pPr>
        <w:ind w:left="5760" w:hanging="360"/>
      </w:pPr>
    </w:lvl>
    <w:lvl w:ilvl="8" w:tplc="C0DC45AA">
      <w:start w:val="1"/>
      <w:numFmt w:val="lowerLetter"/>
      <w:lvlText w:val="%9."/>
      <w:lvlJc w:val="left"/>
      <w:pPr>
        <w:ind w:left="6480" w:hanging="360"/>
      </w:pPr>
    </w:lvl>
  </w:abstractNum>
  <w:abstractNum w:abstractNumId="9" w15:restartNumberingAfterBreak="0">
    <w:nsid w:val="202F6382"/>
    <w:multiLevelType w:val="hybridMultilevel"/>
    <w:tmpl w:val="97341EE4"/>
    <w:lvl w:ilvl="0" w:tplc="6B9236A2">
      <w:start w:val="1"/>
      <w:numFmt w:val="bullet"/>
      <w:lvlText w:val=""/>
      <w:lvlJc w:val="left"/>
      <w:pPr>
        <w:ind w:left="720" w:hanging="360"/>
      </w:pPr>
      <w:rPr>
        <w:rFonts w:ascii="Symbol" w:hAnsi="Symbol" w:cs="Symbol" w:hint="default"/>
        <w:sz w:val="18"/>
        <w:szCs w:val="18"/>
      </w:rPr>
    </w:lvl>
    <w:lvl w:ilvl="1" w:tplc="4A7029EC">
      <w:start w:val="1"/>
      <w:numFmt w:val="bullet"/>
      <w:lvlText w:val="o"/>
      <w:lvlJc w:val="left"/>
      <w:pPr>
        <w:ind w:left="1440" w:hanging="360"/>
      </w:pPr>
      <w:rPr>
        <w:rFonts w:ascii="Courier New" w:hAnsi="Courier New" w:cs="Courier New" w:hint="default"/>
      </w:rPr>
    </w:lvl>
    <w:lvl w:ilvl="2" w:tplc="9EAA6040">
      <w:start w:val="1"/>
      <w:numFmt w:val="bullet"/>
      <w:lvlText w:val=""/>
      <w:lvlJc w:val="left"/>
      <w:pPr>
        <w:ind w:left="2160" w:hanging="360"/>
      </w:pPr>
      <w:rPr>
        <w:rFonts w:ascii="Wingdings" w:hAnsi="Wingdings" w:cs="Wingdings" w:hint="default"/>
      </w:rPr>
    </w:lvl>
    <w:lvl w:ilvl="3" w:tplc="D728D57E">
      <w:start w:val="1"/>
      <w:numFmt w:val="bullet"/>
      <w:lvlText w:val=""/>
      <w:lvlJc w:val="left"/>
      <w:pPr>
        <w:ind w:left="2880" w:hanging="360"/>
      </w:pPr>
      <w:rPr>
        <w:rFonts w:ascii="Symbol" w:hAnsi="Symbol" w:cs="Symbol" w:hint="default"/>
      </w:rPr>
    </w:lvl>
    <w:lvl w:ilvl="4" w:tplc="E63C4442">
      <w:start w:val="1"/>
      <w:numFmt w:val="bullet"/>
      <w:lvlText w:val="o"/>
      <w:lvlJc w:val="left"/>
      <w:pPr>
        <w:ind w:left="3600" w:hanging="360"/>
      </w:pPr>
      <w:rPr>
        <w:rFonts w:ascii="Courier New" w:hAnsi="Courier New" w:cs="Courier New" w:hint="default"/>
      </w:rPr>
    </w:lvl>
    <w:lvl w:ilvl="5" w:tplc="F06E68DC">
      <w:start w:val="1"/>
      <w:numFmt w:val="bullet"/>
      <w:lvlText w:val=""/>
      <w:lvlJc w:val="left"/>
      <w:pPr>
        <w:ind w:left="4320" w:hanging="360"/>
      </w:pPr>
      <w:rPr>
        <w:rFonts w:ascii="Wingdings" w:hAnsi="Wingdings" w:cs="Wingdings" w:hint="default"/>
      </w:rPr>
    </w:lvl>
    <w:lvl w:ilvl="6" w:tplc="5FD25A74">
      <w:start w:val="1"/>
      <w:numFmt w:val="bullet"/>
      <w:lvlText w:val=""/>
      <w:lvlJc w:val="left"/>
      <w:pPr>
        <w:ind w:left="5040" w:hanging="360"/>
      </w:pPr>
      <w:rPr>
        <w:rFonts w:ascii="Symbol" w:hAnsi="Symbol" w:cs="Symbol" w:hint="default"/>
      </w:rPr>
    </w:lvl>
    <w:lvl w:ilvl="7" w:tplc="8496D228">
      <w:start w:val="1"/>
      <w:numFmt w:val="bullet"/>
      <w:lvlText w:val="o"/>
      <w:lvlJc w:val="left"/>
      <w:pPr>
        <w:ind w:left="5760" w:hanging="360"/>
      </w:pPr>
      <w:rPr>
        <w:rFonts w:ascii="Courier New" w:hAnsi="Courier New" w:cs="Courier New" w:hint="default"/>
      </w:rPr>
    </w:lvl>
    <w:lvl w:ilvl="8" w:tplc="D36205A8">
      <w:start w:val="1"/>
      <w:numFmt w:val="bullet"/>
      <w:lvlText w:val=""/>
      <w:lvlJc w:val="left"/>
      <w:pPr>
        <w:ind w:left="6480" w:hanging="360"/>
      </w:pPr>
      <w:rPr>
        <w:rFonts w:ascii="Wingdings" w:hAnsi="Wingdings" w:cs="Wingdings" w:hint="default"/>
      </w:rPr>
    </w:lvl>
  </w:abstractNum>
  <w:abstractNum w:abstractNumId="10" w15:restartNumberingAfterBreak="0">
    <w:nsid w:val="2112668D"/>
    <w:multiLevelType w:val="hybridMultilevel"/>
    <w:tmpl w:val="FA1A8464"/>
    <w:lvl w:ilvl="0" w:tplc="5BA673EE">
      <w:start w:val="1"/>
      <w:numFmt w:val="bullet"/>
      <w:lvlText w:val=""/>
      <w:lvlJc w:val="left"/>
      <w:pPr>
        <w:ind w:left="720" w:hanging="360"/>
      </w:pPr>
      <w:rPr>
        <w:rFonts w:ascii="Symbol" w:hAnsi="Symbol" w:cs="Symbol" w:hint="default"/>
        <w:sz w:val="18"/>
        <w:szCs w:val="18"/>
      </w:rPr>
    </w:lvl>
    <w:lvl w:ilvl="1" w:tplc="1060AE1A">
      <w:start w:val="1"/>
      <w:numFmt w:val="bullet"/>
      <w:lvlText w:val="o"/>
      <w:lvlJc w:val="left"/>
      <w:pPr>
        <w:ind w:left="1440" w:hanging="360"/>
      </w:pPr>
      <w:rPr>
        <w:rFonts w:ascii="Courier New" w:hAnsi="Courier New" w:cs="Courier New" w:hint="default"/>
      </w:rPr>
    </w:lvl>
    <w:lvl w:ilvl="2" w:tplc="931C14CE">
      <w:start w:val="1"/>
      <w:numFmt w:val="bullet"/>
      <w:lvlText w:val=""/>
      <w:lvlJc w:val="left"/>
      <w:pPr>
        <w:ind w:left="2160" w:hanging="360"/>
      </w:pPr>
      <w:rPr>
        <w:rFonts w:ascii="Wingdings" w:hAnsi="Wingdings" w:cs="Wingdings" w:hint="default"/>
      </w:rPr>
    </w:lvl>
    <w:lvl w:ilvl="3" w:tplc="A55889C0">
      <w:start w:val="1"/>
      <w:numFmt w:val="bullet"/>
      <w:lvlText w:val=""/>
      <w:lvlJc w:val="left"/>
      <w:pPr>
        <w:ind w:left="2880" w:hanging="360"/>
      </w:pPr>
      <w:rPr>
        <w:rFonts w:ascii="Symbol" w:hAnsi="Symbol" w:cs="Symbol" w:hint="default"/>
      </w:rPr>
    </w:lvl>
    <w:lvl w:ilvl="4" w:tplc="330CA72C">
      <w:start w:val="1"/>
      <w:numFmt w:val="bullet"/>
      <w:lvlText w:val="o"/>
      <w:lvlJc w:val="left"/>
      <w:pPr>
        <w:ind w:left="3600" w:hanging="360"/>
      </w:pPr>
      <w:rPr>
        <w:rFonts w:ascii="Courier New" w:hAnsi="Courier New" w:cs="Courier New" w:hint="default"/>
      </w:rPr>
    </w:lvl>
    <w:lvl w:ilvl="5" w:tplc="CB3C6092">
      <w:start w:val="1"/>
      <w:numFmt w:val="bullet"/>
      <w:lvlText w:val=""/>
      <w:lvlJc w:val="left"/>
      <w:pPr>
        <w:ind w:left="4320" w:hanging="360"/>
      </w:pPr>
      <w:rPr>
        <w:rFonts w:ascii="Wingdings" w:hAnsi="Wingdings" w:cs="Wingdings" w:hint="default"/>
      </w:rPr>
    </w:lvl>
    <w:lvl w:ilvl="6" w:tplc="48124220">
      <w:start w:val="1"/>
      <w:numFmt w:val="bullet"/>
      <w:lvlText w:val=""/>
      <w:lvlJc w:val="left"/>
      <w:pPr>
        <w:ind w:left="5040" w:hanging="360"/>
      </w:pPr>
      <w:rPr>
        <w:rFonts w:ascii="Symbol" w:hAnsi="Symbol" w:cs="Symbol" w:hint="default"/>
      </w:rPr>
    </w:lvl>
    <w:lvl w:ilvl="7" w:tplc="1B805F3A">
      <w:start w:val="1"/>
      <w:numFmt w:val="bullet"/>
      <w:lvlText w:val="o"/>
      <w:lvlJc w:val="left"/>
      <w:pPr>
        <w:ind w:left="5760" w:hanging="360"/>
      </w:pPr>
      <w:rPr>
        <w:rFonts w:ascii="Courier New" w:hAnsi="Courier New" w:cs="Courier New" w:hint="default"/>
      </w:rPr>
    </w:lvl>
    <w:lvl w:ilvl="8" w:tplc="CAB6466A">
      <w:start w:val="1"/>
      <w:numFmt w:val="bullet"/>
      <w:lvlText w:val=""/>
      <w:lvlJc w:val="left"/>
      <w:pPr>
        <w:ind w:left="6480" w:hanging="360"/>
      </w:pPr>
      <w:rPr>
        <w:rFonts w:ascii="Wingdings" w:hAnsi="Wingdings" w:cs="Wingdings" w:hint="default"/>
      </w:rPr>
    </w:lvl>
  </w:abstractNum>
  <w:abstractNum w:abstractNumId="11" w15:restartNumberingAfterBreak="0">
    <w:nsid w:val="24842464"/>
    <w:multiLevelType w:val="hybridMultilevel"/>
    <w:tmpl w:val="90AC9708"/>
    <w:lvl w:ilvl="0" w:tplc="7E4CAFA8">
      <w:start w:val="1"/>
      <w:numFmt w:val="bullet"/>
      <w:lvlText w:val=""/>
      <w:lvlJc w:val="left"/>
      <w:pPr>
        <w:ind w:left="720" w:hanging="360"/>
      </w:pPr>
      <w:rPr>
        <w:rFonts w:ascii="Symbol" w:hAnsi="Symbol" w:cs="Symbol" w:hint="default"/>
        <w:sz w:val="18"/>
        <w:szCs w:val="18"/>
      </w:rPr>
    </w:lvl>
    <w:lvl w:ilvl="1" w:tplc="6C243E9A">
      <w:start w:val="1"/>
      <w:numFmt w:val="bullet"/>
      <w:lvlText w:val="o"/>
      <w:lvlJc w:val="left"/>
      <w:pPr>
        <w:ind w:left="1440" w:hanging="360"/>
      </w:pPr>
      <w:rPr>
        <w:rFonts w:ascii="Courier New" w:hAnsi="Courier New" w:cs="Courier New" w:hint="default"/>
      </w:rPr>
    </w:lvl>
    <w:lvl w:ilvl="2" w:tplc="E360928A">
      <w:start w:val="1"/>
      <w:numFmt w:val="bullet"/>
      <w:lvlText w:val=""/>
      <w:lvlJc w:val="left"/>
      <w:pPr>
        <w:ind w:left="2160" w:hanging="360"/>
      </w:pPr>
      <w:rPr>
        <w:rFonts w:ascii="Wingdings" w:hAnsi="Wingdings" w:cs="Wingdings" w:hint="default"/>
      </w:rPr>
    </w:lvl>
    <w:lvl w:ilvl="3" w:tplc="5C92E6A8">
      <w:start w:val="1"/>
      <w:numFmt w:val="bullet"/>
      <w:lvlText w:val=""/>
      <w:lvlJc w:val="left"/>
      <w:pPr>
        <w:ind w:left="2880" w:hanging="360"/>
      </w:pPr>
      <w:rPr>
        <w:rFonts w:ascii="Symbol" w:hAnsi="Symbol" w:cs="Symbol" w:hint="default"/>
      </w:rPr>
    </w:lvl>
    <w:lvl w:ilvl="4" w:tplc="6F1E622C">
      <w:start w:val="1"/>
      <w:numFmt w:val="bullet"/>
      <w:lvlText w:val="o"/>
      <w:lvlJc w:val="left"/>
      <w:pPr>
        <w:ind w:left="3600" w:hanging="360"/>
      </w:pPr>
      <w:rPr>
        <w:rFonts w:ascii="Courier New" w:hAnsi="Courier New" w:cs="Courier New" w:hint="default"/>
      </w:rPr>
    </w:lvl>
    <w:lvl w:ilvl="5" w:tplc="8964519E">
      <w:start w:val="1"/>
      <w:numFmt w:val="bullet"/>
      <w:lvlText w:val=""/>
      <w:lvlJc w:val="left"/>
      <w:pPr>
        <w:ind w:left="4320" w:hanging="360"/>
      </w:pPr>
      <w:rPr>
        <w:rFonts w:ascii="Wingdings" w:hAnsi="Wingdings" w:cs="Wingdings" w:hint="default"/>
      </w:rPr>
    </w:lvl>
    <w:lvl w:ilvl="6" w:tplc="A05A403C">
      <w:start w:val="1"/>
      <w:numFmt w:val="bullet"/>
      <w:lvlText w:val=""/>
      <w:lvlJc w:val="left"/>
      <w:pPr>
        <w:ind w:left="5040" w:hanging="360"/>
      </w:pPr>
      <w:rPr>
        <w:rFonts w:ascii="Symbol" w:hAnsi="Symbol" w:cs="Symbol" w:hint="default"/>
      </w:rPr>
    </w:lvl>
    <w:lvl w:ilvl="7" w:tplc="B73C2A14">
      <w:start w:val="1"/>
      <w:numFmt w:val="bullet"/>
      <w:lvlText w:val="o"/>
      <w:lvlJc w:val="left"/>
      <w:pPr>
        <w:ind w:left="5760" w:hanging="360"/>
      </w:pPr>
      <w:rPr>
        <w:rFonts w:ascii="Courier New" w:hAnsi="Courier New" w:cs="Courier New" w:hint="default"/>
      </w:rPr>
    </w:lvl>
    <w:lvl w:ilvl="8" w:tplc="933AAB9A">
      <w:start w:val="1"/>
      <w:numFmt w:val="bullet"/>
      <w:lvlText w:val=""/>
      <w:lvlJc w:val="left"/>
      <w:pPr>
        <w:ind w:left="6480" w:hanging="360"/>
      </w:pPr>
      <w:rPr>
        <w:rFonts w:ascii="Wingdings" w:hAnsi="Wingdings" w:cs="Wingdings" w:hint="default"/>
      </w:rPr>
    </w:lvl>
  </w:abstractNum>
  <w:abstractNum w:abstractNumId="12" w15:restartNumberingAfterBreak="0">
    <w:nsid w:val="255F69EC"/>
    <w:multiLevelType w:val="hybridMultilevel"/>
    <w:tmpl w:val="7B5CDFD4"/>
    <w:lvl w:ilvl="0" w:tplc="4164FCEA">
      <w:start w:val="1"/>
      <w:numFmt w:val="bullet"/>
      <w:lvlText w:val=""/>
      <w:lvlJc w:val="left"/>
      <w:pPr>
        <w:ind w:left="720" w:hanging="360"/>
      </w:pPr>
      <w:rPr>
        <w:rFonts w:ascii="Symbol" w:hAnsi="Symbol" w:cs="Symbol" w:hint="default"/>
        <w:sz w:val="18"/>
        <w:szCs w:val="18"/>
      </w:rPr>
    </w:lvl>
    <w:lvl w:ilvl="1" w:tplc="6652B894">
      <w:start w:val="1"/>
      <w:numFmt w:val="bullet"/>
      <w:lvlText w:val="o"/>
      <w:lvlJc w:val="left"/>
      <w:pPr>
        <w:ind w:left="1440" w:hanging="360"/>
      </w:pPr>
      <w:rPr>
        <w:rFonts w:ascii="Courier New" w:hAnsi="Courier New" w:cs="Courier New" w:hint="default"/>
      </w:rPr>
    </w:lvl>
    <w:lvl w:ilvl="2" w:tplc="A34E6620">
      <w:start w:val="1"/>
      <w:numFmt w:val="bullet"/>
      <w:lvlText w:val=""/>
      <w:lvlJc w:val="left"/>
      <w:pPr>
        <w:ind w:left="2160" w:hanging="360"/>
      </w:pPr>
      <w:rPr>
        <w:rFonts w:ascii="Wingdings" w:hAnsi="Wingdings" w:cs="Wingdings" w:hint="default"/>
      </w:rPr>
    </w:lvl>
    <w:lvl w:ilvl="3" w:tplc="56AA1C66">
      <w:start w:val="1"/>
      <w:numFmt w:val="bullet"/>
      <w:lvlText w:val=""/>
      <w:lvlJc w:val="left"/>
      <w:pPr>
        <w:ind w:left="2880" w:hanging="360"/>
      </w:pPr>
      <w:rPr>
        <w:rFonts w:ascii="Symbol" w:hAnsi="Symbol" w:cs="Symbol" w:hint="default"/>
      </w:rPr>
    </w:lvl>
    <w:lvl w:ilvl="4" w:tplc="CA1AD6BA">
      <w:start w:val="1"/>
      <w:numFmt w:val="bullet"/>
      <w:lvlText w:val="o"/>
      <w:lvlJc w:val="left"/>
      <w:pPr>
        <w:ind w:left="3600" w:hanging="360"/>
      </w:pPr>
      <w:rPr>
        <w:rFonts w:ascii="Courier New" w:hAnsi="Courier New" w:cs="Courier New" w:hint="default"/>
      </w:rPr>
    </w:lvl>
    <w:lvl w:ilvl="5" w:tplc="4BAC5C54">
      <w:start w:val="1"/>
      <w:numFmt w:val="bullet"/>
      <w:lvlText w:val=""/>
      <w:lvlJc w:val="left"/>
      <w:pPr>
        <w:ind w:left="4320" w:hanging="360"/>
      </w:pPr>
      <w:rPr>
        <w:rFonts w:ascii="Wingdings" w:hAnsi="Wingdings" w:cs="Wingdings" w:hint="default"/>
      </w:rPr>
    </w:lvl>
    <w:lvl w:ilvl="6" w:tplc="82822906">
      <w:start w:val="1"/>
      <w:numFmt w:val="bullet"/>
      <w:lvlText w:val=""/>
      <w:lvlJc w:val="left"/>
      <w:pPr>
        <w:ind w:left="5040" w:hanging="360"/>
      </w:pPr>
      <w:rPr>
        <w:rFonts w:ascii="Symbol" w:hAnsi="Symbol" w:cs="Symbol" w:hint="default"/>
      </w:rPr>
    </w:lvl>
    <w:lvl w:ilvl="7" w:tplc="4544CFE8">
      <w:start w:val="1"/>
      <w:numFmt w:val="bullet"/>
      <w:lvlText w:val="o"/>
      <w:lvlJc w:val="left"/>
      <w:pPr>
        <w:ind w:left="5760" w:hanging="360"/>
      </w:pPr>
      <w:rPr>
        <w:rFonts w:ascii="Courier New" w:hAnsi="Courier New" w:cs="Courier New" w:hint="default"/>
      </w:rPr>
    </w:lvl>
    <w:lvl w:ilvl="8" w:tplc="720487C8">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D02CB1"/>
    <w:multiLevelType w:val="hybridMultilevel"/>
    <w:tmpl w:val="8320C4B8"/>
    <w:lvl w:ilvl="0" w:tplc="6816704C">
      <w:start w:val="1"/>
      <w:numFmt w:val="bullet"/>
      <w:lvlText w:val=""/>
      <w:lvlJc w:val="left"/>
      <w:pPr>
        <w:ind w:left="720" w:hanging="360"/>
      </w:pPr>
      <w:rPr>
        <w:rFonts w:ascii="Symbol" w:hAnsi="Symbol" w:cs="Symbol" w:hint="default"/>
        <w:sz w:val="18"/>
        <w:szCs w:val="18"/>
      </w:rPr>
    </w:lvl>
    <w:lvl w:ilvl="1" w:tplc="92DECF8C">
      <w:start w:val="1"/>
      <w:numFmt w:val="bullet"/>
      <w:lvlText w:val="o"/>
      <w:lvlJc w:val="left"/>
      <w:pPr>
        <w:ind w:left="1440" w:hanging="360"/>
      </w:pPr>
      <w:rPr>
        <w:rFonts w:ascii="Courier New" w:hAnsi="Courier New" w:cs="Courier New" w:hint="default"/>
      </w:rPr>
    </w:lvl>
    <w:lvl w:ilvl="2" w:tplc="AD9CC822">
      <w:start w:val="1"/>
      <w:numFmt w:val="bullet"/>
      <w:lvlText w:val=""/>
      <w:lvlJc w:val="left"/>
      <w:pPr>
        <w:ind w:left="2160" w:hanging="360"/>
      </w:pPr>
      <w:rPr>
        <w:rFonts w:ascii="Wingdings" w:hAnsi="Wingdings" w:cs="Wingdings" w:hint="default"/>
      </w:rPr>
    </w:lvl>
    <w:lvl w:ilvl="3" w:tplc="765AF8A2">
      <w:start w:val="1"/>
      <w:numFmt w:val="bullet"/>
      <w:lvlText w:val=""/>
      <w:lvlJc w:val="left"/>
      <w:pPr>
        <w:ind w:left="2880" w:hanging="360"/>
      </w:pPr>
      <w:rPr>
        <w:rFonts w:ascii="Symbol" w:hAnsi="Symbol" w:cs="Symbol" w:hint="default"/>
      </w:rPr>
    </w:lvl>
    <w:lvl w:ilvl="4" w:tplc="1BCA8416">
      <w:start w:val="1"/>
      <w:numFmt w:val="bullet"/>
      <w:lvlText w:val="o"/>
      <w:lvlJc w:val="left"/>
      <w:pPr>
        <w:ind w:left="3600" w:hanging="360"/>
      </w:pPr>
      <w:rPr>
        <w:rFonts w:ascii="Courier New" w:hAnsi="Courier New" w:cs="Courier New" w:hint="default"/>
      </w:rPr>
    </w:lvl>
    <w:lvl w:ilvl="5" w:tplc="B86225E4">
      <w:start w:val="1"/>
      <w:numFmt w:val="bullet"/>
      <w:lvlText w:val=""/>
      <w:lvlJc w:val="left"/>
      <w:pPr>
        <w:ind w:left="4320" w:hanging="360"/>
      </w:pPr>
      <w:rPr>
        <w:rFonts w:ascii="Wingdings" w:hAnsi="Wingdings" w:cs="Wingdings" w:hint="default"/>
      </w:rPr>
    </w:lvl>
    <w:lvl w:ilvl="6" w:tplc="112280A2">
      <w:start w:val="1"/>
      <w:numFmt w:val="bullet"/>
      <w:lvlText w:val=""/>
      <w:lvlJc w:val="left"/>
      <w:pPr>
        <w:ind w:left="5040" w:hanging="360"/>
      </w:pPr>
      <w:rPr>
        <w:rFonts w:ascii="Symbol" w:hAnsi="Symbol" w:cs="Symbol" w:hint="default"/>
      </w:rPr>
    </w:lvl>
    <w:lvl w:ilvl="7" w:tplc="289EA88A">
      <w:start w:val="1"/>
      <w:numFmt w:val="bullet"/>
      <w:lvlText w:val="o"/>
      <w:lvlJc w:val="left"/>
      <w:pPr>
        <w:ind w:left="5760" w:hanging="360"/>
      </w:pPr>
      <w:rPr>
        <w:rFonts w:ascii="Courier New" w:hAnsi="Courier New" w:cs="Courier New" w:hint="default"/>
      </w:rPr>
    </w:lvl>
    <w:lvl w:ilvl="8" w:tplc="27D68B70">
      <w:start w:val="1"/>
      <w:numFmt w:val="bullet"/>
      <w:lvlText w:val=""/>
      <w:lvlJc w:val="left"/>
      <w:pPr>
        <w:ind w:left="6480" w:hanging="360"/>
      </w:pPr>
      <w:rPr>
        <w:rFonts w:ascii="Wingdings" w:hAnsi="Wingdings" w:cs="Wingdings" w:hint="default"/>
      </w:rPr>
    </w:lvl>
  </w:abstractNum>
  <w:abstractNum w:abstractNumId="15" w15:restartNumberingAfterBreak="0">
    <w:nsid w:val="2A6401A7"/>
    <w:multiLevelType w:val="hybridMultilevel"/>
    <w:tmpl w:val="3154F46C"/>
    <w:lvl w:ilvl="0" w:tplc="99E2DC06">
      <w:start w:val="1"/>
      <w:numFmt w:val="bullet"/>
      <w:lvlText w:val=""/>
      <w:lvlJc w:val="left"/>
      <w:pPr>
        <w:ind w:left="720" w:hanging="360"/>
      </w:pPr>
      <w:rPr>
        <w:rFonts w:ascii="Symbol" w:hAnsi="Symbol" w:cs="Symbol" w:hint="default"/>
        <w:sz w:val="18"/>
        <w:szCs w:val="18"/>
      </w:rPr>
    </w:lvl>
    <w:lvl w:ilvl="1" w:tplc="7E90E4FC">
      <w:start w:val="1"/>
      <w:numFmt w:val="bullet"/>
      <w:lvlText w:val="o"/>
      <w:lvlJc w:val="left"/>
      <w:pPr>
        <w:ind w:left="1440" w:hanging="360"/>
      </w:pPr>
      <w:rPr>
        <w:rFonts w:ascii="Courier New" w:hAnsi="Courier New" w:cs="Courier New" w:hint="default"/>
      </w:rPr>
    </w:lvl>
    <w:lvl w:ilvl="2" w:tplc="41F82AFC">
      <w:start w:val="1"/>
      <w:numFmt w:val="bullet"/>
      <w:lvlText w:val=""/>
      <w:lvlJc w:val="left"/>
      <w:pPr>
        <w:ind w:left="2160" w:hanging="360"/>
      </w:pPr>
      <w:rPr>
        <w:rFonts w:ascii="Wingdings" w:hAnsi="Wingdings" w:cs="Wingdings" w:hint="default"/>
      </w:rPr>
    </w:lvl>
    <w:lvl w:ilvl="3" w:tplc="579445E6">
      <w:start w:val="1"/>
      <w:numFmt w:val="bullet"/>
      <w:lvlText w:val=""/>
      <w:lvlJc w:val="left"/>
      <w:pPr>
        <w:ind w:left="2880" w:hanging="360"/>
      </w:pPr>
      <w:rPr>
        <w:rFonts w:ascii="Symbol" w:hAnsi="Symbol" w:cs="Symbol" w:hint="default"/>
      </w:rPr>
    </w:lvl>
    <w:lvl w:ilvl="4" w:tplc="1B3ADEE6">
      <w:start w:val="1"/>
      <w:numFmt w:val="bullet"/>
      <w:lvlText w:val="o"/>
      <w:lvlJc w:val="left"/>
      <w:pPr>
        <w:ind w:left="3600" w:hanging="360"/>
      </w:pPr>
      <w:rPr>
        <w:rFonts w:ascii="Courier New" w:hAnsi="Courier New" w:cs="Courier New" w:hint="default"/>
      </w:rPr>
    </w:lvl>
    <w:lvl w:ilvl="5" w:tplc="DA243E40">
      <w:start w:val="1"/>
      <w:numFmt w:val="bullet"/>
      <w:lvlText w:val=""/>
      <w:lvlJc w:val="left"/>
      <w:pPr>
        <w:ind w:left="4320" w:hanging="360"/>
      </w:pPr>
      <w:rPr>
        <w:rFonts w:ascii="Wingdings" w:hAnsi="Wingdings" w:cs="Wingdings" w:hint="default"/>
      </w:rPr>
    </w:lvl>
    <w:lvl w:ilvl="6" w:tplc="99467EFE">
      <w:start w:val="1"/>
      <w:numFmt w:val="bullet"/>
      <w:lvlText w:val=""/>
      <w:lvlJc w:val="left"/>
      <w:pPr>
        <w:ind w:left="5040" w:hanging="360"/>
      </w:pPr>
      <w:rPr>
        <w:rFonts w:ascii="Symbol" w:hAnsi="Symbol" w:cs="Symbol" w:hint="default"/>
      </w:rPr>
    </w:lvl>
    <w:lvl w:ilvl="7" w:tplc="6AB4E762">
      <w:start w:val="1"/>
      <w:numFmt w:val="bullet"/>
      <w:lvlText w:val="o"/>
      <w:lvlJc w:val="left"/>
      <w:pPr>
        <w:ind w:left="5760" w:hanging="360"/>
      </w:pPr>
      <w:rPr>
        <w:rFonts w:ascii="Courier New" w:hAnsi="Courier New" w:cs="Courier New" w:hint="default"/>
      </w:rPr>
    </w:lvl>
    <w:lvl w:ilvl="8" w:tplc="1C1E242C">
      <w:start w:val="1"/>
      <w:numFmt w:val="bullet"/>
      <w:lvlText w:val=""/>
      <w:lvlJc w:val="left"/>
      <w:pPr>
        <w:ind w:left="6480" w:hanging="360"/>
      </w:pPr>
      <w:rPr>
        <w:rFonts w:ascii="Wingdings" w:hAnsi="Wingdings" w:cs="Wingdings" w:hint="default"/>
      </w:rPr>
    </w:lvl>
  </w:abstractNum>
  <w:abstractNum w:abstractNumId="16" w15:restartNumberingAfterBreak="0">
    <w:nsid w:val="2DA83925"/>
    <w:multiLevelType w:val="hybridMultilevel"/>
    <w:tmpl w:val="EA185D5A"/>
    <w:lvl w:ilvl="0" w:tplc="D1568B72">
      <w:start w:val="1"/>
      <w:numFmt w:val="bullet"/>
      <w:lvlText w:val=""/>
      <w:lvlJc w:val="left"/>
      <w:pPr>
        <w:ind w:left="720" w:hanging="360"/>
      </w:pPr>
      <w:rPr>
        <w:rFonts w:ascii="Symbol" w:hAnsi="Symbol" w:cs="Symbol" w:hint="default"/>
        <w:sz w:val="18"/>
        <w:szCs w:val="18"/>
      </w:rPr>
    </w:lvl>
    <w:lvl w:ilvl="1" w:tplc="3970EA48">
      <w:start w:val="1"/>
      <w:numFmt w:val="bullet"/>
      <w:lvlText w:val="o"/>
      <w:lvlJc w:val="left"/>
      <w:pPr>
        <w:ind w:left="1440" w:hanging="360"/>
      </w:pPr>
      <w:rPr>
        <w:rFonts w:ascii="Courier New" w:hAnsi="Courier New" w:cs="Courier New" w:hint="default"/>
      </w:rPr>
    </w:lvl>
    <w:lvl w:ilvl="2" w:tplc="5EBCC8DA">
      <w:start w:val="1"/>
      <w:numFmt w:val="bullet"/>
      <w:lvlText w:val=""/>
      <w:lvlJc w:val="left"/>
      <w:pPr>
        <w:ind w:left="2160" w:hanging="360"/>
      </w:pPr>
      <w:rPr>
        <w:rFonts w:ascii="Wingdings" w:hAnsi="Wingdings" w:cs="Wingdings" w:hint="default"/>
      </w:rPr>
    </w:lvl>
    <w:lvl w:ilvl="3" w:tplc="C72C8CE2">
      <w:start w:val="1"/>
      <w:numFmt w:val="bullet"/>
      <w:lvlText w:val=""/>
      <w:lvlJc w:val="left"/>
      <w:pPr>
        <w:ind w:left="2880" w:hanging="360"/>
      </w:pPr>
      <w:rPr>
        <w:rFonts w:ascii="Symbol" w:hAnsi="Symbol" w:cs="Symbol" w:hint="default"/>
      </w:rPr>
    </w:lvl>
    <w:lvl w:ilvl="4" w:tplc="6346E990">
      <w:start w:val="1"/>
      <w:numFmt w:val="bullet"/>
      <w:lvlText w:val="o"/>
      <w:lvlJc w:val="left"/>
      <w:pPr>
        <w:ind w:left="3600" w:hanging="360"/>
      </w:pPr>
      <w:rPr>
        <w:rFonts w:ascii="Courier New" w:hAnsi="Courier New" w:cs="Courier New" w:hint="default"/>
      </w:rPr>
    </w:lvl>
    <w:lvl w:ilvl="5" w:tplc="C6789876">
      <w:start w:val="1"/>
      <w:numFmt w:val="bullet"/>
      <w:lvlText w:val=""/>
      <w:lvlJc w:val="left"/>
      <w:pPr>
        <w:ind w:left="4320" w:hanging="360"/>
      </w:pPr>
      <w:rPr>
        <w:rFonts w:ascii="Wingdings" w:hAnsi="Wingdings" w:cs="Wingdings" w:hint="default"/>
      </w:rPr>
    </w:lvl>
    <w:lvl w:ilvl="6" w:tplc="6A1872C0">
      <w:start w:val="1"/>
      <w:numFmt w:val="bullet"/>
      <w:lvlText w:val=""/>
      <w:lvlJc w:val="left"/>
      <w:pPr>
        <w:ind w:left="5040" w:hanging="360"/>
      </w:pPr>
      <w:rPr>
        <w:rFonts w:ascii="Symbol" w:hAnsi="Symbol" w:cs="Symbol" w:hint="default"/>
      </w:rPr>
    </w:lvl>
    <w:lvl w:ilvl="7" w:tplc="88489590">
      <w:start w:val="1"/>
      <w:numFmt w:val="bullet"/>
      <w:lvlText w:val="o"/>
      <w:lvlJc w:val="left"/>
      <w:pPr>
        <w:ind w:left="5760" w:hanging="360"/>
      </w:pPr>
      <w:rPr>
        <w:rFonts w:ascii="Courier New" w:hAnsi="Courier New" w:cs="Courier New" w:hint="default"/>
      </w:rPr>
    </w:lvl>
    <w:lvl w:ilvl="8" w:tplc="5F0CA91C">
      <w:start w:val="1"/>
      <w:numFmt w:val="bullet"/>
      <w:lvlText w:val=""/>
      <w:lvlJc w:val="left"/>
      <w:pPr>
        <w:ind w:left="6480" w:hanging="360"/>
      </w:pPr>
      <w:rPr>
        <w:rFonts w:ascii="Wingdings" w:hAnsi="Wingdings" w:cs="Wingdings" w:hint="default"/>
      </w:rPr>
    </w:lvl>
  </w:abstractNum>
  <w:abstractNum w:abstractNumId="17" w15:restartNumberingAfterBreak="0">
    <w:nsid w:val="2E1513BB"/>
    <w:multiLevelType w:val="hybridMultilevel"/>
    <w:tmpl w:val="6212E0B4"/>
    <w:lvl w:ilvl="0" w:tplc="0848296E">
      <w:start w:val="1"/>
      <w:numFmt w:val="bullet"/>
      <w:lvlText w:val=""/>
      <w:lvlJc w:val="left"/>
      <w:pPr>
        <w:ind w:left="720" w:hanging="360"/>
      </w:pPr>
      <w:rPr>
        <w:rFonts w:ascii="Symbol" w:hAnsi="Symbol" w:cs="Symbol" w:hint="default"/>
        <w:sz w:val="18"/>
        <w:szCs w:val="18"/>
      </w:rPr>
    </w:lvl>
    <w:lvl w:ilvl="1" w:tplc="B19C44A4">
      <w:start w:val="1"/>
      <w:numFmt w:val="bullet"/>
      <w:lvlText w:val="o"/>
      <w:lvlJc w:val="left"/>
      <w:pPr>
        <w:ind w:left="1440" w:hanging="360"/>
      </w:pPr>
      <w:rPr>
        <w:rFonts w:ascii="Courier New" w:hAnsi="Courier New" w:cs="Courier New" w:hint="default"/>
      </w:rPr>
    </w:lvl>
    <w:lvl w:ilvl="2" w:tplc="ADC02E44">
      <w:start w:val="1"/>
      <w:numFmt w:val="bullet"/>
      <w:lvlText w:val=""/>
      <w:lvlJc w:val="left"/>
      <w:pPr>
        <w:ind w:left="2160" w:hanging="360"/>
      </w:pPr>
      <w:rPr>
        <w:rFonts w:ascii="Wingdings" w:hAnsi="Wingdings" w:cs="Wingdings" w:hint="default"/>
      </w:rPr>
    </w:lvl>
    <w:lvl w:ilvl="3" w:tplc="3D94CEC6">
      <w:start w:val="1"/>
      <w:numFmt w:val="bullet"/>
      <w:lvlText w:val=""/>
      <w:lvlJc w:val="left"/>
      <w:pPr>
        <w:ind w:left="2880" w:hanging="360"/>
      </w:pPr>
      <w:rPr>
        <w:rFonts w:ascii="Symbol" w:hAnsi="Symbol" w:cs="Symbol" w:hint="default"/>
      </w:rPr>
    </w:lvl>
    <w:lvl w:ilvl="4" w:tplc="14766558">
      <w:start w:val="1"/>
      <w:numFmt w:val="bullet"/>
      <w:lvlText w:val="o"/>
      <w:lvlJc w:val="left"/>
      <w:pPr>
        <w:ind w:left="3600" w:hanging="360"/>
      </w:pPr>
      <w:rPr>
        <w:rFonts w:ascii="Courier New" w:hAnsi="Courier New" w:cs="Courier New" w:hint="default"/>
      </w:rPr>
    </w:lvl>
    <w:lvl w:ilvl="5" w:tplc="80DC0D3E">
      <w:start w:val="1"/>
      <w:numFmt w:val="bullet"/>
      <w:lvlText w:val=""/>
      <w:lvlJc w:val="left"/>
      <w:pPr>
        <w:ind w:left="4320" w:hanging="360"/>
      </w:pPr>
      <w:rPr>
        <w:rFonts w:ascii="Wingdings" w:hAnsi="Wingdings" w:cs="Wingdings" w:hint="default"/>
      </w:rPr>
    </w:lvl>
    <w:lvl w:ilvl="6" w:tplc="7E26F236">
      <w:start w:val="1"/>
      <w:numFmt w:val="bullet"/>
      <w:lvlText w:val=""/>
      <w:lvlJc w:val="left"/>
      <w:pPr>
        <w:ind w:left="5040" w:hanging="360"/>
      </w:pPr>
      <w:rPr>
        <w:rFonts w:ascii="Symbol" w:hAnsi="Symbol" w:cs="Symbol" w:hint="default"/>
      </w:rPr>
    </w:lvl>
    <w:lvl w:ilvl="7" w:tplc="9754FAD8">
      <w:start w:val="1"/>
      <w:numFmt w:val="bullet"/>
      <w:lvlText w:val="o"/>
      <w:lvlJc w:val="left"/>
      <w:pPr>
        <w:ind w:left="5760" w:hanging="360"/>
      </w:pPr>
      <w:rPr>
        <w:rFonts w:ascii="Courier New" w:hAnsi="Courier New" w:cs="Courier New" w:hint="default"/>
      </w:rPr>
    </w:lvl>
    <w:lvl w:ilvl="8" w:tplc="E4089DDA">
      <w:start w:val="1"/>
      <w:numFmt w:val="bullet"/>
      <w:lvlText w:val=""/>
      <w:lvlJc w:val="left"/>
      <w:pPr>
        <w:ind w:left="6480" w:hanging="360"/>
      </w:pPr>
      <w:rPr>
        <w:rFonts w:ascii="Wingdings" w:hAnsi="Wingdings" w:cs="Wingdings" w:hint="default"/>
      </w:rPr>
    </w:lvl>
  </w:abstractNum>
  <w:abstractNum w:abstractNumId="1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43F133E"/>
    <w:multiLevelType w:val="hybridMultilevel"/>
    <w:tmpl w:val="BF26CE42"/>
    <w:lvl w:ilvl="0" w:tplc="665A10CE">
      <w:start w:val="1"/>
      <w:numFmt w:val="bullet"/>
      <w:lvlText w:val=""/>
      <w:lvlJc w:val="left"/>
      <w:pPr>
        <w:ind w:left="720" w:hanging="360"/>
      </w:pPr>
      <w:rPr>
        <w:rFonts w:ascii="Symbol" w:hAnsi="Symbol" w:cs="Symbol" w:hint="default"/>
        <w:sz w:val="18"/>
        <w:szCs w:val="18"/>
      </w:rPr>
    </w:lvl>
    <w:lvl w:ilvl="1" w:tplc="25C2CBBA">
      <w:start w:val="1"/>
      <w:numFmt w:val="bullet"/>
      <w:lvlText w:val="o"/>
      <w:lvlJc w:val="left"/>
      <w:pPr>
        <w:ind w:left="1440" w:hanging="360"/>
      </w:pPr>
      <w:rPr>
        <w:rFonts w:ascii="Courier New" w:hAnsi="Courier New" w:cs="Courier New" w:hint="default"/>
      </w:rPr>
    </w:lvl>
    <w:lvl w:ilvl="2" w:tplc="344A6894">
      <w:start w:val="1"/>
      <w:numFmt w:val="bullet"/>
      <w:lvlText w:val=""/>
      <w:lvlJc w:val="left"/>
      <w:pPr>
        <w:ind w:left="2160" w:hanging="360"/>
      </w:pPr>
      <w:rPr>
        <w:rFonts w:ascii="Wingdings" w:hAnsi="Wingdings" w:cs="Wingdings" w:hint="default"/>
      </w:rPr>
    </w:lvl>
    <w:lvl w:ilvl="3" w:tplc="8E1AE8CC">
      <w:start w:val="1"/>
      <w:numFmt w:val="bullet"/>
      <w:lvlText w:val=""/>
      <w:lvlJc w:val="left"/>
      <w:pPr>
        <w:ind w:left="2880" w:hanging="360"/>
      </w:pPr>
      <w:rPr>
        <w:rFonts w:ascii="Symbol" w:hAnsi="Symbol" w:cs="Symbol" w:hint="default"/>
      </w:rPr>
    </w:lvl>
    <w:lvl w:ilvl="4" w:tplc="9C94805A">
      <w:start w:val="1"/>
      <w:numFmt w:val="bullet"/>
      <w:lvlText w:val="o"/>
      <w:lvlJc w:val="left"/>
      <w:pPr>
        <w:ind w:left="3600" w:hanging="360"/>
      </w:pPr>
      <w:rPr>
        <w:rFonts w:ascii="Courier New" w:hAnsi="Courier New" w:cs="Courier New" w:hint="default"/>
      </w:rPr>
    </w:lvl>
    <w:lvl w:ilvl="5" w:tplc="7F7AEEB0">
      <w:start w:val="1"/>
      <w:numFmt w:val="bullet"/>
      <w:lvlText w:val=""/>
      <w:lvlJc w:val="left"/>
      <w:pPr>
        <w:ind w:left="4320" w:hanging="360"/>
      </w:pPr>
      <w:rPr>
        <w:rFonts w:ascii="Wingdings" w:hAnsi="Wingdings" w:cs="Wingdings" w:hint="default"/>
      </w:rPr>
    </w:lvl>
    <w:lvl w:ilvl="6" w:tplc="9A647646">
      <w:start w:val="1"/>
      <w:numFmt w:val="bullet"/>
      <w:lvlText w:val=""/>
      <w:lvlJc w:val="left"/>
      <w:pPr>
        <w:ind w:left="5040" w:hanging="360"/>
      </w:pPr>
      <w:rPr>
        <w:rFonts w:ascii="Symbol" w:hAnsi="Symbol" w:cs="Symbol" w:hint="default"/>
      </w:rPr>
    </w:lvl>
    <w:lvl w:ilvl="7" w:tplc="CDD4D26E">
      <w:start w:val="1"/>
      <w:numFmt w:val="bullet"/>
      <w:lvlText w:val="o"/>
      <w:lvlJc w:val="left"/>
      <w:pPr>
        <w:ind w:left="5760" w:hanging="360"/>
      </w:pPr>
      <w:rPr>
        <w:rFonts w:ascii="Courier New" w:hAnsi="Courier New" w:cs="Courier New" w:hint="default"/>
      </w:rPr>
    </w:lvl>
    <w:lvl w:ilvl="8" w:tplc="6642889E">
      <w:start w:val="1"/>
      <w:numFmt w:val="bullet"/>
      <w:lvlText w:val=""/>
      <w:lvlJc w:val="left"/>
      <w:pPr>
        <w:ind w:left="6480" w:hanging="360"/>
      </w:pPr>
      <w:rPr>
        <w:rFonts w:ascii="Wingdings" w:hAnsi="Wingdings" w:cs="Wingdings" w:hint="default"/>
      </w:rPr>
    </w:lvl>
  </w:abstractNum>
  <w:abstractNum w:abstractNumId="20" w15:restartNumberingAfterBreak="0">
    <w:nsid w:val="3903736F"/>
    <w:multiLevelType w:val="hybridMultilevel"/>
    <w:tmpl w:val="6718A418"/>
    <w:lvl w:ilvl="0" w:tplc="DDCA1B5A">
      <w:start w:val="1"/>
      <w:numFmt w:val="bullet"/>
      <w:lvlText w:val=""/>
      <w:lvlJc w:val="left"/>
      <w:pPr>
        <w:ind w:left="720" w:hanging="360"/>
      </w:pPr>
      <w:rPr>
        <w:rFonts w:ascii="Symbol" w:hAnsi="Symbol" w:cs="Symbol" w:hint="default"/>
        <w:sz w:val="18"/>
        <w:szCs w:val="18"/>
      </w:rPr>
    </w:lvl>
    <w:lvl w:ilvl="1" w:tplc="8ACE75BA">
      <w:start w:val="1"/>
      <w:numFmt w:val="bullet"/>
      <w:lvlText w:val="o"/>
      <w:lvlJc w:val="left"/>
      <w:pPr>
        <w:ind w:left="1440" w:hanging="360"/>
      </w:pPr>
      <w:rPr>
        <w:rFonts w:ascii="Courier New" w:hAnsi="Courier New" w:cs="Courier New" w:hint="default"/>
      </w:rPr>
    </w:lvl>
    <w:lvl w:ilvl="2" w:tplc="005E622C">
      <w:start w:val="1"/>
      <w:numFmt w:val="bullet"/>
      <w:lvlText w:val=""/>
      <w:lvlJc w:val="left"/>
      <w:pPr>
        <w:ind w:left="2160" w:hanging="360"/>
      </w:pPr>
      <w:rPr>
        <w:rFonts w:ascii="Wingdings" w:hAnsi="Wingdings" w:cs="Wingdings" w:hint="default"/>
      </w:rPr>
    </w:lvl>
    <w:lvl w:ilvl="3" w:tplc="BEB240BA">
      <w:start w:val="1"/>
      <w:numFmt w:val="bullet"/>
      <w:lvlText w:val=""/>
      <w:lvlJc w:val="left"/>
      <w:pPr>
        <w:ind w:left="2880" w:hanging="360"/>
      </w:pPr>
      <w:rPr>
        <w:rFonts w:ascii="Symbol" w:hAnsi="Symbol" w:cs="Symbol" w:hint="default"/>
      </w:rPr>
    </w:lvl>
    <w:lvl w:ilvl="4" w:tplc="A6B28B96">
      <w:start w:val="1"/>
      <w:numFmt w:val="bullet"/>
      <w:lvlText w:val="o"/>
      <w:lvlJc w:val="left"/>
      <w:pPr>
        <w:ind w:left="3600" w:hanging="360"/>
      </w:pPr>
      <w:rPr>
        <w:rFonts w:ascii="Courier New" w:hAnsi="Courier New" w:cs="Courier New" w:hint="default"/>
      </w:rPr>
    </w:lvl>
    <w:lvl w:ilvl="5" w:tplc="6AD84CFE">
      <w:start w:val="1"/>
      <w:numFmt w:val="bullet"/>
      <w:lvlText w:val=""/>
      <w:lvlJc w:val="left"/>
      <w:pPr>
        <w:ind w:left="4320" w:hanging="360"/>
      </w:pPr>
      <w:rPr>
        <w:rFonts w:ascii="Wingdings" w:hAnsi="Wingdings" w:cs="Wingdings" w:hint="default"/>
      </w:rPr>
    </w:lvl>
    <w:lvl w:ilvl="6" w:tplc="1750DBEA">
      <w:start w:val="1"/>
      <w:numFmt w:val="bullet"/>
      <w:lvlText w:val=""/>
      <w:lvlJc w:val="left"/>
      <w:pPr>
        <w:ind w:left="5040" w:hanging="360"/>
      </w:pPr>
      <w:rPr>
        <w:rFonts w:ascii="Symbol" w:hAnsi="Symbol" w:cs="Symbol" w:hint="default"/>
      </w:rPr>
    </w:lvl>
    <w:lvl w:ilvl="7" w:tplc="4AAE5272">
      <w:start w:val="1"/>
      <w:numFmt w:val="bullet"/>
      <w:lvlText w:val="o"/>
      <w:lvlJc w:val="left"/>
      <w:pPr>
        <w:ind w:left="5760" w:hanging="360"/>
      </w:pPr>
      <w:rPr>
        <w:rFonts w:ascii="Courier New" w:hAnsi="Courier New" w:cs="Courier New" w:hint="default"/>
      </w:rPr>
    </w:lvl>
    <w:lvl w:ilvl="8" w:tplc="5B123410">
      <w:start w:val="1"/>
      <w:numFmt w:val="bullet"/>
      <w:lvlText w:val=""/>
      <w:lvlJc w:val="left"/>
      <w:pPr>
        <w:ind w:left="6480" w:hanging="360"/>
      </w:pPr>
      <w:rPr>
        <w:rFonts w:ascii="Wingdings" w:hAnsi="Wingdings" w:cs="Wingdings" w:hint="default"/>
      </w:rPr>
    </w:lvl>
  </w:abstractNum>
  <w:abstractNum w:abstractNumId="21" w15:restartNumberingAfterBreak="0">
    <w:nsid w:val="3CB660AC"/>
    <w:multiLevelType w:val="hybridMultilevel"/>
    <w:tmpl w:val="08760916"/>
    <w:lvl w:ilvl="0" w:tplc="1326117E">
      <w:start w:val="1"/>
      <w:numFmt w:val="bullet"/>
      <w:lvlText w:val=""/>
      <w:lvlJc w:val="left"/>
      <w:pPr>
        <w:ind w:left="720" w:hanging="360"/>
      </w:pPr>
      <w:rPr>
        <w:rFonts w:ascii="Symbol" w:hAnsi="Symbol" w:cs="Symbol" w:hint="default"/>
        <w:sz w:val="18"/>
        <w:szCs w:val="18"/>
      </w:rPr>
    </w:lvl>
    <w:lvl w:ilvl="1" w:tplc="78B2CA78">
      <w:start w:val="1"/>
      <w:numFmt w:val="bullet"/>
      <w:lvlText w:val="o"/>
      <w:lvlJc w:val="left"/>
      <w:pPr>
        <w:ind w:left="1440" w:hanging="360"/>
      </w:pPr>
      <w:rPr>
        <w:rFonts w:ascii="Courier New" w:hAnsi="Courier New" w:cs="Courier New" w:hint="default"/>
      </w:rPr>
    </w:lvl>
    <w:lvl w:ilvl="2" w:tplc="ED4AB22C">
      <w:start w:val="1"/>
      <w:numFmt w:val="bullet"/>
      <w:lvlText w:val=""/>
      <w:lvlJc w:val="left"/>
      <w:pPr>
        <w:ind w:left="2160" w:hanging="360"/>
      </w:pPr>
      <w:rPr>
        <w:rFonts w:ascii="Wingdings" w:hAnsi="Wingdings" w:cs="Wingdings" w:hint="default"/>
      </w:rPr>
    </w:lvl>
    <w:lvl w:ilvl="3" w:tplc="B632238E">
      <w:start w:val="1"/>
      <w:numFmt w:val="bullet"/>
      <w:lvlText w:val=""/>
      <w:lvlJc w:val="left"/>
      <w:pPr>
        <w:ind w:left="2880" w:hanging="360"/>
      </w:pPr>
      <w:rPr>
        <w:rFonts w:ascii="Symbol" w:hAnsi="Symbol" w:cs="Symbol" w:hint="default"/>
      </w:rPr>
    </w:lvl>
    <w:lvl w:ilvl="4" w:tplc="512ECA36">
      <w:start w:val="1"/>
      <w:numFmt w:val="bullet"/>
      <w:lvlText w:val="o"/>
      <w:lvlJc w:val="left"/>
      <w:pPr>
        <w:ind w:left="3600" w:hanging="360"/>
      </w:pPr>
      <w:rPr>
        <w:rFonts w:ascii="Courier New" w:hAnsi="Courier New" w:cs="Courier New" w:hint="default"/>
      </w:rPr>
    </w:lvl>
    <w:lvl w:ilvl="5" w:tplc="1C36A4E8">
      <w:start w:val="1"/>
      <w:numFmt w:val="bullet"/>
      <w:lvlText w:val=""/>
      <w:lvlJc w:val="left"/>
      <w:pPr>
        <w:ind w:left="4320" w:hanging="360"/>
      </w:pPr>
      <w:rPr>
        <w:rFonts w:ascii="Wingdings" w:hAnsi="Wingdings" w:cs="Wingdings" w:hint="default"/>
      </w:rPr>
    </w:lvl>
    <w:lvl w:ilvl="6" w:tplc="0106817A">
      <w:start w:val="1"/>
      <w:numFmt w:val="bullet"/>
      <w:lvlText w:val=""/>
      <w:lvlJc w:val="left"/>
      <w:pPr>
        <w:ind w:left="5040" w:hanging="360"/>
      </w:pPr>
      <w:rPr>
        <w:rFonts w:ascii="Symbol" w:hAnsi="Symbol" w:cs="Symbol" w:hint="default"/>
      </w:rPr>
    </w:lvl>
    <w:lvl w:ilvl="7" w:tplc="8F10DC2A">
      <w:start w:val="1"/>
      <w:numFmt w:val="bullet"/>
      <w:lvlText w:val="o"/>
      <w:lvlJc w:val="left"/>
      <w:pPr>
        <w:ind w:left="5760" w:hanging="360"/>
      </w:pPr>
      <w:rPr>
        <w:rFonts w:ascii="Courier New" w:hAnsi="Courier New" w:cs="Courier New" w:hint="default"/>
      </w:rPr>
    </w:lvl>
    <w:lvl w:ilvl="8" w:tplc="D436BDB0">
      <w:start w:val="1"/>
      <w:numFmt w:val="bullet"/>
      <w:lvlText w:val=""/>
      <w:lvlJc w:val="left"/>
      <w:pPr>
        <w:ind w:left="6480" w:hanging="360"/>
      </w:pPr>
      <w:rPr>
        <w:rFonts w:ascii="Wingdings" w:hAnsi="Wingdings" w:cs="Wingdings" w:hint="default"/>
      </w:rPr>
    </w:lvl>
  </w:abstractNum>
  <w:abstractNum w:abstractNumId="22" w15:restartNumberingAfterBreak="0">
    <w:nsid w:val="3F613DEA"/>
    <w:multiLevelType w:val="hybridMultilevel"/>
    <w:tmpl w:val="FB9C490A"/>
    <w:lvl w:ilvl="0" w:tplc="6EBA6D1C">
      <w:start w:val="1"/>
      <w:numFmt w:val="bullet"/>
      <w:lvlText w:val=""/>
      <w:lvlJc w:val="left"/>
      <w:pPr>
        <w:ind w:left="720" w:hanging="360"/>
      </w:pPr>
      <w:rPr>
        <w:rFonts w:ascii="Symbol" w:hAnsi="Symbol" w:cs="Symbol" w:hint="default"/>
        <w:sz w:val="18"/>
        <w:szCs w:val="18"/>
      </w:rPr>
    </w:lvl>
    <w:lvl w:ilvl="1" w:tplc="6E5E75A8">
      <w:start w:val="1"/>
      <w:numFmt w:val="bullet"/>
      <w:lvlText w:val="o"/>
      <w:lvlJc w:val="left"/>
      <w:pPr>
        <w:ind w:left="1440" w:hanging="360"/>
      </w:pPr>
      <w:rPr>
        <w:rFonts w:ascii="Courier New" w:hAnsi="Courier New" w:cs="Courier New" w:hint="default"/>
      </w:rPr>
    </w:lvl>
    <w:lvl w:ilvl="2" w:tplc="29C609EE">
      <w:start w:val="1"/>
      <w:numFmt w:val="bullet"/>
      <w:lvlText w:val=""/>
      <w:lvlJc w:val="left"/>
      <w:pPr>
        <w:ind w:left="2160" w:hanging="360"/>
      </w:pPr>
      <w:rPr>
        <w:rFonts w:ascii="Wingdings" w:hAnsi="Wingdings" w:cs="Wingdings" w:hint="default"/>
      </w:rPr>
    </w:lvl>
    <w:lvl w:ilvl="3" w:tplc="527E0A7A">
      <w:start w:val="1"/>
      <w:numFmt w:val="bullet"/>
      <w:lvlText w:val=""/>
      <w:lvlJc w:val="left"/>
      <w:pPr>
        <w:ind w:left="2880" w:hanging="360"/>
      </w:pPr>
      <w:rPr>
        <w:rFonts w:ascii="Symbol" w:hAnsi="Symbol" w:cs="Symbol" w:hint="default"/>
      </w:rPr>
    </w:lvl>
    <w:lvl w:ilvl="4" w:tplc="33A22EC2">
      <w:start w:val="1"/>
      <w:numFmt w:val="bullet"/>
      <w:lvlText w:val="o"/>
      <w:lvlJc w:val="left"/>
      <w:pPr>
        <w:ind w:left="3600" w:hanging="360"/>
      </w:pPr>
      <w:rPr>
        <w:rFonts w:ascii="Courier New" w:hAnsi="Courier New" w:cs="Courier New" w:hint="default"/>
      </w:rPr>
    </w:lvl>
    <w:lvl w:ilvl="5" w:tplc="45BA460C">
      <w:start w:val="1"/>
      <w:numFmt w:val="bullet"/>
      <w:lvlText w:val=""/>
      <w:lvlJc w:val="left"/>
      <w:pPr>
        <w:ind w:left="4320" w:hanging="360"/>
      </w:pPr>
      <w:rPr>
        <w:rFonts w:ascii="Wingdings" w:hAnsi="Wingdings" w:cs="Wingdings" w:hint="default"/>
      </w:rPr>
    </w:lvl>
    <w:lvl w:ilvl="6" w:tplc="982C5298">
      <w:start w:val="1"/>
      <w:numFmt w:val="bullet"/>
      <w:lvlText w:val=""/>
      <w:lvlJc w:val="left"/>
      <w:pPr>
        <w:ind w:left="5040" w:hanging="360"/>
      </w:pPr>
      <w:rPr>
        <w:rFonts w:ascii="Symbol" w:hAnsi="Symbol" w:cs="Symbol" w:hint="default"/>
      </w:rPr>
    </w:lvl>
    <w:lvl w:ilvl="7" w:tplc="F9C22B5C">
      <w:start w:val="1"/>
      <w:numFmt w:val="bullet"/>
      <w:lvlText w:val="o"/>
      <w:lvlJc w:val="left"/>
      <w:pPr>
        <w:ind w:left="5760" w:hanging="360"/>
      </w:pPr>
      <w:rPr>
        <w:rFonts w:ascii="Courier New" w:hAnsi="Courier New" w:cs="Courier New" w:hint="default"/>
      </w:rPr>
    </w:lvl>
    <w:lvl w:ilvl="8" w:tplc="E110E35C">
      <w:start w:val="1"/>
      <w:numFmt w:val="bullet"/>
      <w:lvlText w:val=""/>
      <w:lvlJc w:val="left"/>
      <w:pPr>
        <w:ind w:left="6480" w:hanging="360"/>
      </w:pPr>
      <w:rPr>
        <w:rFonts w:ascii="Wingdings" w:hAnsi="Wingdings" w:cs="Wingdings" w:hint="default"/>
      </w:rPr>
    </w:lvl>
  </w:abstractNum>
  <w:abstractNum w:abstractNumId="23" w15:restartNumberingAfterBreak="0">
    <w:nsid w:val="430A1AAA"/>
    <w:multiLevelType w:val="hybridMultilevel"/>
    <w:tmpl w:val="2CE235FE"/>
    <w:lvl w:ilvl="0" w:tplc="D098DFE4">
      <w:start w:val="1"/>
      <w:numFmt w:val="bullet"/>
      <w:lvlText w:val=""/>
      <w:lvlJc w:val="left"/>
      <w:pPr>
        <w:ind w:left="720" w:hanging="360"/>
      </w:pPr>
      <w:rPr>
        <w:rFonts w:ascii="Symbol" w:hAnsi="Symbol" w:cs="Symbol" w:hint="default"/>
        <w:sz w:val="18"/>
        <w:szCs w:val="18"/>
      </w:rPr>
    </w:lvl>
    <w:lvl w:ilvl="1" w:tplc="B87CFC9C">
      <w:start w:val="1"/>
      <w:numFmt w:val="bullet"/>
      <w:lvlText w:val="o"/>
      <w:lvlJc w:val="left"/>
      <w:pPr>
        <w:ind w:left="1440" w:hanging="360"/>
      </w:pPr>
      <w:rPr>
        <w:rFonts w:ascii="Courier New" w:hAnsi="Courier New" w:cs="Courier New" w:hint="default"/>
      </w:rPr>
    </w:lvl>
    <w:lvl w:ilvl="2" w:tplc="84DC7158">
      <w:start w:val="1"/>
      <w:numFmt w:val="bullet"/>
      <w:lvlText w:val=""/>
      <w:lvlJc w:val="left"/>
      <w:pPr>
        <w:ind w:left="2160" w:hanging="360"/>
      </w:pPr>
      <w:rPr>
        <w:rFonts w:ascii="Wingdings" w:hAnsi="Wingdings" w:cs="Wingdings" w:hint="default"/>
      </w:rPr>
    </w:lvl>
    <w:lvl w:ilvl="3" w:tplc="9FC84458">
      <w:start w:val="1"/>
      <w:numFmt w:val="bullet"/>
      <w:lvlText w:val=""/>
      <w:lvlJc w:val="left"/>
      <w:pPr>
        <w:ind w:left="2880" w:hanging="360"/>
      </w:pPr>
      <w:rPr>
        <w:rFonts w:ascii="Symbol" w:hAnsi="Symbol" w:cs="Symbol" w:hint="default"/>
      </w:rPr>
    </w:lvl>
    <w:lvl w:ilvl="4" w:tplc="67767FF2">
      <w:start w:val="1"/>
      <w:numFmt w:val="bullet"/>
      <w:lvlText w:val="o"/>
      <w:lvlJc w:val="left"/>
      <w:pPr>
        <w:ind w:left="3600" w:hanging="360"/>
      </w:pPr>
      <w:rPr>
        <w:rFonts w:ascii="Courier New" w:hAnsi="Courier New" w:cs="Courier New" w:hint="default"/>
      </w:rPr>
    </w:lvl>
    <w:lvl w:ilvl="5" w:tplc="D2A218FE">
      <w:start w:val="1"/>
      <w:numFmt w:val="bullet"/>
      <w:lvlText w:val=""/>
      <w:lvlJc w:val="left"/>
      <w:pPr>
        <w:ind w:left="4320" w:hanging="360"/>
      </w:pPr>
      <w:rPr>
        <w:rFonts w:ascii="Wingdings" w:hAnsi="Wingdings" w:cs="Wingdings" w:hint="default"/>
      </w:rPr>
    </w:lvl>
    <w:lvl w:ilvl="6" w:tplc="4260EBAE">
      <w:start w:val="1"/>
      <w:numFmt w:val="bullet"/>
      <w:lvlText w:val=""/>
      <w:lvlJc w:val="left"/>
      <w:pPr>
        <w:ind w:left="5040" w:hanging="360"/>
      </w:pPr>
      <w:rPr>
        <w:rFonts w:ascii="Symbol" w:hAnsi="Symbol" w:cs="Symbol" w:hint="default"/>
      </w:rPr>
    </w:lvl>
    <w:lvl w:ilvl="7" w:tplc="EF96FB28">
      <w:start w:val="1"/>
      <w:numFmt w:val="bullet"/>
      <w:lvlText w:val="o"/>
      <w:lvlJc w:val="left"/>
      <w:pPr>
        <w:ind w:left="5760" w:hanging="360"/>
      </w:pPr>
      <w:rPr>
        <w:rFonts w:ascii="Courier New" w:hAnsi="Courier New" w:cs="Courier New" w:hint="default"/>
      </w:rPr>
    </w:lvl>
    <w:lvl w:ilvl="8" w:tplc="ED36F764">
      <w:start w:val="1"/>
      <w:numFmt w:val="bullet"/>
      <w:lvlText w:val=""/>
      <w:lvlJc w:val="left"/>
      <w:pPr>
        <w:ind w:left="6480" w:hanging="360"/>
      </w:pPr>
      <w:rPr>
        <w:rFonts w:ascii="Wingdings" w:hAnsi="Wingdings" w:cs="Wingdings" w:hint="default"/>
      </w:rPr>
    </w:lvl>
  </w:abstractNum>
  <w:abstractNum w:abstractNumId="24" w15:restartNumberingAfterBreak="0">
    <w:nsid w:val="46CE0E4E"/>
    <w:multiLevelType w:val="hybridMultilevel"/>
    <w:tmpl w:val="CD48C318"/>
    <w:lvl w:ilvl="0" w:tplc="E8081042">
      <w:start w:val="1"/>
      <w:numFmt w:val="decimal"/>
      <w:lvlText w:val="%1."/>
      <w:lvlJc w:val="left"/>
      <w:pPr>
        <w:ind w:left="720" w:hanging="360"/>
      </w:pPr>
      <w:rPr>
        <w:rFonts w:ascii="Arial" w:hAnsi="Arial" w:cs="Arial" w:hint="default"/>
        <w:sz w:val="18"/>
        <w:szCs w:val="18"/>
      </w:rPr>
    </w:lvl>
    <w:lvl w:ilvl="1" w:tplc="264A2850">
      <w:start w:val="1"/>
      <w:numFmt w:val="decimal"/>
      <w:lvlText w:val="%2."/>
      <w:lvlJc w:val="left"/>
      <w:pPr>
        <w:ind w:left="1440" w:hanging="360"/>
      </w:pPr>
    </w:lvl>
    <w:lvl w:ilvl="2" w:tplc="F9D85892">
      <w:start w:val="1"/>
      <w:numFmt w:val="decimal"/>
      <w:lvlText w:val="%3."/>
      <w:lvlJc w:val="left"/>
      <w:pPr>
        <w:ind w:left="2160" w:hanging="360"/>
      </w:pPr>
    </w:lvl>
    <w:lvl w:ilvl="3" w:tplc="42F28BAC">
      <w:start w:val="1"/>
      <w:numFmt w:val="decimal"/>
      <w:lvlText w:val="%4."/>
      <w:lvlJc w:val="left"/>
      <w:pPr>
        <w:ind w:left="2880" w:hanging="360"/>
      </w:pPr>
    </w:lvl>
    <w:lvl w:ilvl="4" w:tplc="C8BC6592">
      <w:start w:val="1"/>
      <w:numFmt w:val="decimal"/>
      <w:lvlText w:val="%5."/>
      <w:lvlJc w:val="left"/>
      <w:pPr>
        <w:ind w:left="3600" w:hanging="360"/>
      </w:pPr>
    </w:lvl>
    <w:lvl w:ilvl="5" w:tplc="1D26A762">
      <w:start w:val="1"/>
      <w:numFmt w:val="decimal"/>
      <w:lvlText w:val="%6."/>
      <w:lvlJc w:val="left"/>
      <w:pPr>
        <w:ind w:left="4320" w:hanging="360"/>
      </w:pPr>
    </w:lvl>
    <w:lvl w:ilvl="6" w:tplc="F6E8AAB8">
      <w:start w:val="1"/>
      <w:numFmt w:val="decimal"/>
      <w:lvlText w:val="%7."/>
      <w:lvlJc w:val="left"/>
      <w:pPr>
        <w:ind w:left="5040" w:hanging="360"/>
      </w:pPr>
    </w:lvl>
    <w:lvl w:ilvl="7" w:tplc="0114BDC4">
      <w:start w:val="1"/>
      <w:numFmt w:val="decimal"/>
      <w:lvlText w:val="%8."/>
      <w:lvlJc w:val="left"/>
      <w:pPr>
        <w:ind w:left="5760" w:hanging="360"/>
      </w:pPr>
    </w:lvl>
    <w:lvl w:ilvl="8" w:tplc="8062A6B4">
      <w:start w:val="1"/>
      <w:numFmt w:val="decimal"/>
      <w:lvlText w:val="%9."/>
      <w:lvlJc w:val="left"/>
      <w:pPr>
        <w:ind w:left="6480" w:hanging="360"/>
      </w:pPr>
    </w:lvl>
  </w:abstractNum>
  <w:abstractNum w:abstractNumId="25" w15:restartNumberingAfterBreak="0">
    <w:nsid w:val="4B315574"/>
    <w:multiLevelType w:val="hybridMultilevel"/>
    <w:tmpl w:val="2AD81C20"/>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6AD6264"/>
    <w:multiLevelType w:val="hybridMultilevel"/>
    <w:tmpl w:val="DAFA3EB4"/>
    <w:lvl w:ilvl="0" w:tplc="12E0693E">
      <w:start w:val="1"/>
      <w:numFmt w:val="bullet"/>
      <w:lvlText w:val=""/>
      <w:lvlJc w:val="left"/>
      <w:pPr>
        <w:ind w:left="720" w:hanging="360"/>
      </w:pPr>
      <w:rPr>
        <w:rFonts w:ascii="Symbol" w:hAnsi="Symbol" w:cs="Symbol" w:hint="default"/>
        <w:sz w:val="18"/>
        <w:szCs w:val="18"/>
      </w:rPr>
    </w:lvl>
    <w:lvl w:ilvl="1" w:tplc="05FE44CE">
      <w:start w:val="1"/>
      <w:numFmt w:val="bullet"/>
      <w:lvlText w:val="o"/>
      <w:lvlJc w:val="left"/>
      <w:pPr>
        <w:ind w:left="1440" w:hanging="360"/>
      </w:pPr>
      <w:rPr>
        <w:rFonts w:ascii="Courier New" w:hAnsi="Courier New" w:cs="Courier New" w:hint="default"/>
      </w:rPr>
    </w:lvl>
    <w:lvl w:ilvl="2" w:tplc="24202ABA">
      <w:start w:val="1"/>
      <w:numFmt w:val="bullet"/>
      <w:lvlText w:val=""/>
      <w:lvlJc w:val="left"/>
      <w:pPr>
        <w:ind w:left="2160" w:hanging="360"/>
      </w:pPr>
      <w:rPr>
        <w:rFonts w:ascii="Wingdings" w:hAnsi="Wingdings" w:cs="Wingdings" w:hint="default"/>
      </w:rPr>
    </w:lvl>
    <w:lvl w:ilvl="3" w:tplc="9DB49D24">
      <w:start w:val="1"/>
      <w:numFmt w:val="bullet"/>
      <w:lvlText w:val=""/>
      <w:lvlJc w:val="left"/>
      <w:pPr>
        <w:ind w:left="2880" w:hanging="360"/>
      </w:pPr>
      <w:rPr>
        <w:rFonts w:ascii="Symbol" w:hAnsi="Symbol" w:cs="Symbol" w:hint="default"/>
      </w:rPr>
    </w:lvl>
    <w:lvl w:ilvl="4" w:tplc="E95882B0">
      <w:start w:val="1"/>
      <w:numFmt w:val="bullet"/>
      <w:lvlText w:val="o"/>
      <w:lvlJc w:val="left"/>
      <w:pPr>
        <w:ind w:left="3600" w:hanging="360"/>
      </w:pPr>
      <w:rPr>
        <w:rFonts w:ascii="Courier New" w:hAnsi="Courier New" w:cs="Courier New" w:hint="default"/>
      </w:rPr>
    </w:lvl>
    <w:lvl w:ilvl="5" w:tplc="0E369D44">
      <w:start w:val="1"/>
      <w:numFmt w:val="bullet"/>
      <w:lvlText w:val=""/>
      <w:lvlJc w:val="left"/>
      <w:pPr>
        <w:ind w:left="4320" w:hanging="360"/>
      </w:pPr>
      <w:rPr>
        <w:rFonts w:ascii="Wingdings" w:hAnsi="Wingdings" w:cs="Wingdings" w:hint="default"/>
      </w:rPr>
    </w:lvl>
    <w:lvl w:ilvl="6" w:tplc="EA5A2BAC">
      <w:start w:val="1"/>
      <w:numFmt w:val="bullet"/>
      <w:lvlText w:val=""/>
      <w:lvlJc w:val="left"/>
      <w:pPr>
        <w:ind w:left="5040" w:hanging="360"/>
      </w:pPr>
      <w:rPr>
        <w:rFonts w:ascii="Symbol" w:hAnsi="Symbol" w:cs="Symbol" w:hint="default"/>
      </w:rPr>
    </w:lvl>
    <w:lvl w:ilvl="7" w:tplc="C01C8230">
      <w:start w:val="1"/>
      <w:numFmt w:val="bullet"/>
      <w:lvlText w:val="o"/>
      <w:lvlJc w:val="left"/>
      <w:pPr>
        <w:ind w:left="5760" w:hanging="360"/>
      </w:pPr>
      <w:rPr>
        <w:rFonts w:ascii="Courier New" w:hAnsi="Courier New" w:cs="Courier New" w:hint="default"/>
      </w:rPr>
    </w:lvl>
    <w:lvl w:ilvl="8" w:tplc="CCA6BB90">
      <w:start w:val="1"/>
      <w:numFmt w:val="bullet"/>
      <w:lvlText w:val=""/>
      <w:lvlJc w:val="left"/>
      <w:pPr>
        <w:ind w:left="6480" w:hanging="360"/>
      </w:pPr>
      <w:rPr>
        <w:rFonts w:ascii="Wingdings" w:hAnsi="Wingdings" w:cs="Wingdings" w:hint="default"/>
      </w:rPr>
    </w:lvl>
  </w:abstractNum>
  <w:abstractNum w:abstractNumId="31" w15:restartNumberingAfterBreak="0">
    <w:nsid w:val="5B1879FF"/>
    <w:multiLevelType w:val="hybridMultilevel"/>
    <w:tmpl w:val="0EF8A25C"/>
    <w:lvl w:ilvl="0" w:tplc="47945BCA">
      <w:start w:val="1"/>
      <w:numFmt w:val="bullet"/>
      <w:lvlText w:val=""/>
      <w:lvlJc w:val="left"/>
      <w:pPr>
        <w:ind w:left="720" w:hanging="360"/>
      </w:pPr>
      <w:rPr>
        <w:rFonts w:ascii="Symbol" w:hAnsi="Symbol" w:cs="Symbol" w:hint="default"/>
        <w:sz w:val="18"/>
        <w:szCs w:val="18"/>
      </w:rPr>
    </w:lvl>
    <w:lvl w:ilvl="1" w:tplc="BAE8F024">
      <w:start w:val="1"/>
      <w:numFmt w:val="bullet"/>
      <w:lvlText w:val="o"/>
      <w:lvlJc w:val="left"/>
      <w:pPr>
        <w:ind w:left="1440" w:hanging="360"/>
      </w:pPr>
      <w:rPr>
        <w:rFonts w:ascii="Courier New" w:hAnsi="Courier New" w:cs="Courier New" w:hint="default"/>
      </w:rPr>
    </w:lvl>
    <w:lvl w:ilvl="2" w:tplc="4026613C">
      <w:start w:val="1"/>
      <w:numFmt w:val="bullet"/>
      <w:lvlText w:val=""/>
      <w:lvlJc w:val="left"/>
      <w:pPr>
        <w:ind w:left="2160" w:hanging="360"/>
      </w:pPr>
      <w:rPr>
        <w:rFonts w:ascii="Wingdings" w:hAnsi="Wingdings" w:cs="Wingdings" w:hint="default"/>
      </w:rPr>
    </w:lvl>
    <w:lvl w:ilvl="3" w:tplc="D8388086">
      <w:start w:val="1"/>
      <w:numFmt w:val="bullet"/>
      <w:lvlText w:val=""/>
      <w:lvlJc w:val="left"/>
      <w:pPr>
        <w:ind w:left="2880" w:hanging="360"/>
      </w:pPr>
      <w:rPr>
        <w:rFonts w:ascii="Symbol" w:hAnsi="Symbol" w:cs="Symbol" w:hint="default"/>
      </w:rPr>
    </w:lvl>
    <w:lvl w:ilvl="4" w:tplc="1576CBB6">
      <w:start w:val="1"/>
      <w:numFmt w:val="bullet"/>
      <w:lvlText w:val="o"/>
      <w:lvlJc w:val="left"/>
      <w:pPr>
        <w:ind w:left="3600" w:hanging="360"/>
      </w:pPr>
      <w:rPr>
        <w:rFonts w:ascii="Courier New" w:hAnsi="Courier New" w:cs="Courier New" w:hint="default"/>
      </w:rPr>
    </w:lvl>
    <w:lvl w:ilvl="5" w:tplc="884A183E">
      <w:start w:val="1"/>
      <w:numFmt w:val="bullet"/>
      <w:lvlText w:val=""/>
      <w:lvlJc w:val="left"/>
      <w:pPr>
        <w:ind w:left="4320" w:hanging="360"/>
      </w:pPr>
      <w:rPr>
        <w:rFonts w:ascii="Wingdings" w:hAnsi="Wingdings" w:cs="Wingdings" w:hint="default"/>
      </w:rPr>
    </w:lvl>
    <w:lvl w:ilvl="6" w:tplc="8070E67E">
      <w:start w:val="1"/>
      <w:numFmt w:val="bullet"/>
      <w:lvlText w:val=""/>
      <w:lvlJc w:val="left"/>
      <w:pPr>
        <w:ind w:left="5040" w:hanging="360"/>
      </w:pPr>
      <w:rPr>
        <w:rFonts w:ascii="Symbol" w:hAnsi="Symbol" w:cs="Symbol" w:hint="default"/>
      </w:rPr>
    </w:lvl>
    <w:lvl w:ilvl="7" w:tplc="007AAB84">
      <w:start w:val="1"/>
      <w:numFmt w:val="bullet"/>
      <w:lvlText w:val="o"/>
      <w:lvlJc w:val="left"/>
      <w:pPr>
        <w:ind w:left="5760" w:hanging="360"/>
      </w:pPr>
      <w:rPr>
        <w:rFonts w:ascii="Courier New" w:hAnsi="Courier New" w:cs="Courier New" w:hint="default"/>
      </w:rPr>
    </w:lvl>
    <w:lvl w:ilvl="8" w:tplc="7B7EF090">
      <w:start w:val="1"/>
      <w:numFmt w:val="bullet"/>
      <w:lvlText w:val=""/>
      <w:lvlJc w:val="left"/>
      <w:pPr>
        <w:ind w:left="6480" w:hanging="360"/>
      </w:pPr>
      <w:rPr>
        <w:rFonts w:ascii="Wingdings" w:hAnsi="Wingdings" w:cs="Wingdings" w:hint="default"/>
      </w:rPr>
    </w:lvl>
  </w:abstractNum>
  <w:abstractNum w:abstractNumId="32" w15:restartNumberingAfterBreak="0">
    <w:nsid w:val="5FFD2EDC"/>
    <w:multiLevelType w:val="hybridMultilevel"/>
    <w:tmpl w:val="C508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F617B7"/>
    <w:multiLevelType w:val="hybridMultilevel"/>
    <w:tmpl w:val="F9D04E38"/>
    <w:lvl w:ilvl="0" w:tplc="46FA686C">
      <w:start w:val="1"/>
      <w:numFmt w:val="bullet"/>
      <w:lvlText w:val=""/>
      <w:lvlJc w:val="left"/>
      <w:pPr>
        <w:ind w:left="720" w:hanging="360"/>
      </w:pPr>
      <w:rPr>
        <w:rFonts w:ascii="Symbol" w:hAnsi="Symbol" w:cs="Symbol" w:hint="default"/>
        <w:sz w:val="18"/>
        <w:szCs w:val="18"/>
      </w:rPr>
    </w:lvl>
    <w:lvl w:ilvl="1" w:tplc="53545440">
      <w:start w:val="1"/>
      <w:numFmt w:val="bullet"/>
      <w:lvlText w:val="o"/>
      <w:lvlJc w:val="left"/>
      <w:pPr>
        <w:ind w:left="1440" w:hanging="360"/>
      </w:pPr>
      <w:rPr>
        <w:rFonts w:ascii="Courier New" w:hAnsi="Courier New" w:cs="Courier New" w:hint="default"/>
      </w:rPr>
    </w:lvl>
    <w:lvl w:ilvl="2" w:tplc="71DC94D0">
      <w:start w:val="1"/>
      <w:numFmt w:val="bullet"/>
      <w:lvlText w:val=""/>
      <w:lvlJc w:val="left"/>
      <w:pPr>
        <w:ind w:left="2160" w:hanging="360"/>
      </w:pPr>
      <w:rPr>
        <w:rFonts w:ascii="Wingdings" w:hAnsi="Wingdings" w:cs="Wingdings" w:hint="default"/>
      </w:rPr>
    </w:lvl>
    <w:lvl w:ilvl="3" w:tplc="70920F26">
      <w:start w:val="1"/>
      <w:numFmt w:val="bullet"/>
      <w:lvlText w:val=""/>
      <w:lvlJc w:val="left"/>
      <w:pPr>
        <w:ind w:left="2880" w:hanging="360"/>
      </w:pPr>
      <w:rPr>
        <w:rFonts w:ascii="Symbol" w:hAnsi="Symbol" w:cs="Symbol" w:hint="default"/>
      </w:rPr>
    </w:lvl>
    <w:lvl w:ilvl="4" w:tplc="6668FEB8">
      <w:start w:val="1"/>
      <w:numFmt w:val="bullet"/>
      <w:lvlText w:val="o"/>
      <w:lvlJc w:val="left"/>
      <w:pPr>
        <w:ind w:left="3600" w:hanging="360"/>
      </w:pPr>
      <w:rPr>
        <w:rFonts w:ascii="Courier New" w:hAnsi="Courier New" w:cs="Courier New" w:hint="default"/>
      </w:rPr>
    </w:lvl>
    <w:lvl w:ilvl="5" w:tplc="9E5467E4">
      <w:start w:val="1"/>
      <w:numFmt w:val="bullet"/>
      <w:lvlText w:val=""/>
      <w:lvlJc w:val="left"/>
      <w:pPr>
        <w:ind w:left="4320" w:hanging="360"/>
      </w:pPr>
      <w:rPr>
        <w:rFonts w:ascii="Wingdings" w:hAnsi="Wingdings" w:cs="Wingdings" w:hint="default"/>
      </w:rPr>
    </w:lvl>
    <w:lvl w:ilvl="6" w:tplc="035EA0E6">
      <w:start w:val="1"/>
      <w:numFmt w:val="bullet"/>
      <w:lvlText w:val=""/>
      <w:lvlJc w:val="left"/>
      <w:pPr>
        <w:ind w:left="5040" w:hanging="360"/>
      </w:pPr>
      <w:rPr>
        <w:rFonts w:ascii="Symbol" w:hAnsi="Symbol" w:cs="Symbol" w:hint="default"/>
      </w:rPr>
    </w:lvl>
    <w:lvl w:ilvl="7" w:tplc="28D00EBC">
      <w:start w:val="1"/>
      <w:numFmt w:val="bullet"/>
      <w:lvlText w:val="o"/>
      <w:lvlJc w:val="left"/>
      <w:pPr>
        <w:ind w:left="5760" w:hanging="360"/>
      </w:pPr>
      <w:rPr>
        <w:rFonts w:ascii="Courier New" w:hAnsi="Courier New" w:cs="Courier New" w:hint="default"/>
      </w:rPr>
    </w:lvl>
    <w:lvl w:ilvl="8" w:tplc="91BEC160">
      <w:start w:val="1"/>
      <w:numFmt w:val="bullet"/>
      <w:lvlText w:val=""/>
      <w:lvlJc w:val="left"/>
      <w:pPr>
        <w:ind w:left="6480" w:hanging="360"/>
      </w:pPr>
      <w:rPr>
        <w:rFonts w:ascii="Wingdings" w:hAnsi="Wingdings" w:cs="Wingdings" w:hint="default"/>
      </w:rPr>
    </w:lvl>
  </w:abstractNum>
  <w:abstractNum w:abstractNumId="35" w15:restartNumberingAfterBreak="0">
    <w:nsid w:val="678A65AB"/>
    <w:multiLevelType w:val="hybridMultilevel"/>
    <w:tmpl w:val="39B4F8BE"/>
    <w:lvl w:ilvl="0" w:tplc="218C44E4">
      <w:start w:val="1"/>
      <w:numFmt w:val="bullet"/>
      <w:lvlText w:val=""/>
      <w:lvlJc w:val="left"/>
      <w:pPr>
        <w:ind w:left="720" w:hanging="360"/>
      </w:pPr>
      <w:rPr>
        <w:rFonts w:ascii="Symbol" w:hAnsi="Symbol" w:cs="Symbol" w:hint="default"/>
        <w:sz w:val="18"/>
        <w:szCs w:val="18"/>
      </w:rPr>
    </w:lvl>
    <w:lvl w:ilvl="1" w:tplc="3F563E84">
      <w:start w:val="1"/>
      <w:numFmt w:val="bullet"/>
      <w:lvlText w:val="o"/>
      <w:lvlJc w:val="left"/>
      <w:pPr>
        <w:ind w:left="1440" w:hanging="360"/>
      </w:pPr>
      <w:rPr>
        <w:rFonts w:ascii="Courier New" w:hAnsi="Courier New" w:cs="Courier New" w:hint="default"/>
      </w:rPr>
    </w:lvl>
    <w:lvl w:ilvl="2" w:tplc="D458D3A6">
      <w:start w:val="1"/>
      <w:numFmt w:val="bullet"/>
      <w:lvlText w:val=""/>
      <w:lvlJc w:val="left"/>
      <w:pPr>
        <w:ind w:left="2160" w:hanging="360"/>
      </w:pPr>
      <w:rPr>
        <w:rFonts w:ascii="Wingdings" w:hAnsi="Wingdings" w:cs="Wingdings" w:hint="default"/>
      </w:rPr>
    </w:lvl>
    <w:lvl w:ilvl="3" w:tplc="35008FCA">
      <w:start w:val="1"/>
      <w:numFmt w:val="bullet"/>
      <w:lvlText w:val=""/>
      <w:lvlJc w:val="left"/>
      <w:pPr>
        <w:ind w:left="2880" w:hanging="360"/>
      </w:pPr>
      <w:rPr>
        <w:rFonts w:ascii="Symbol" w:hAnsi="Symbol" w:cs="Symbol" w:hint="default"/>
      </w:rPr>
    </w:lvl>
    <w:lvl w:ilvl="4" w:tplc="A00C9D68">
      <w:start w:val="1"/>
      <w:numFmt w:val="bullet"/>
      <w:lvlText w:val="o"/>
      <w:lvlJc w:val="left"/>
      <w:pPr>
        <w:ind w:left="3600" w:hanging="360"/>
      </w:pPr>
      <w:rPr>
        <w:rFonts w:ascii="Courier New" w:hAnsi="Courier New" w:cs="Courier New" w:hint="default"/>
      </w:rPr>
    </w:lvl>
    <w:lvl w:ilvl="5" w:tplc="2232522E">
      <w:start w:val="1"/>
      <w:numFmt w:val="bullet"/>
      <w:lvlText w:val=""/>
      <w:lvlJc w:val="left"/>
      <w:pPr>
        <w:ind w:left="4320" w:hanging="360"/>
      </w:pPr>
      <w:rPr>
        <w:rFonts w:ascii="Wingdings" w:hAnsi="Wingdings" w:cs="Wingdings" w:hint="default"/>
      </w:rPr>
    </w:lvl>
    <w:lvl w:ilvl="6" w:tplc="4580CACA">
      <w:start w:val="1"/>
      <w:numFmt w:val="bullet"/>
      <w:lvlText w:val=""/>
      <w:lvlJc w:val="left"/>
      <w:pPr>
        <w:ind w:left="5040" w:hanging="360"/>
      </w:pPr>
      <w:rPr>
        <w:rFonts w:ascii="Symbol" w:hAnsi="Symbol" w:cs="Symbol" w:hint="default"/>
      </w:rPr>
    </w:lvl>
    <w:lvl w:ilvl="7" w:tplc="35F8E3E2">
      <w:start w:val="1"/>
      <w:numFmt w:val="bullet"/>
      <w:lvlText w:val="o"/>
      <w:lvlJc w:val="left"/>
      <w:pPr>
        <w:ind w:left="5760" w:hanging="360"/>
      </w:pPr>
      <w:rPr>
        <w:rFonts w:ascii="Courier New" w:hAnsi="Courier New" w:cs="Courier New" w:hint="default"/>
      </w:rPr>
    </w:lvl>
    <w:lvl w:ilvl="8" w:tplc="0712BED8">
      <w:start w:val="1"/>
      <w:numFmt w:val="bullet"/>
      <w:lvlText w:val=""/>
      <w:lvlJc w:val="left"/>
      <w:pPr>
        <w:ind w:left="6480" w:hanging="360"/>
      </w:pPr>
      <w:rPr>
        <w:rFonts w:ascii="Wingdings" w:hAnsi="Wingdings" w:cs="Wingdings" w:hint="default"/>
      </w:rPr>
    </w:lvl>
  </w:abstractNum>
  <w:abstractNum w:abstractNumId="36" w15:restartNumberingAfterBreak="0">
    <w:nsid w:val="6B9E6BE7"/>
    <w:multiLevelType w:val="hybridMultilevel"/>
    <w:tmpl w:val="7450BF5E"/>
    <w:lvl w:ilvl="0" w:tplc="F110B384">
      <w:start w:val="1"/>
      <w:numFmt w:val="bullet"/>
      <w:lvlText w:val=""/>
      <w:lvlJc w:val="left"/>
      <w:pPr>
        <w:ind w:left="720" w:hanging="360"/>
      </w:pPr>
      <w:rPr>
        <w:rFonts w:ascii="Symbol" w:hAnsi="Symbol" w:cs="Symbol" w:hint="default"/>
        <w:sz w:val="18"/>
        <w:szCs w:val="18"/>
      </w:rPr>
    </w:lvl>
    <w:lvl w:ilvl="1" w:tplc="6B7E5114">
      <w:start w:val="1"/>
      <w:numFmt w:val="bullet"/>
      <w:lvlText w:val="o"/>
      <w:lvlJc w:val="left"/>
      <w:pPr>
        <w:ind w:left="1440" w:hanging="360"/>
      </w:pPr>
      <w:rPr>
        <w:rFonts w:ascii="Courier New" w:hAnsi="Courier New" w:cs="Courier New" w:hint="default"/>
      </w:rPr>
    </w:lvl>
    <w:lvl w:ilvl="2" w:tplc="CF185940">
      <w:start w:val="1"/>
      <w:numFmt w:val="bullet"/>
      <w:lvlText w:val=""/>
      <w:lvlJc w:val="left"/>
      <w:pPr>
        <w:ind w:left="2160" w:hanging="360"/>
      </w:pPr>
      <w:rPr>
        <w:rFonts w:ascii="Wingdings" w:hAnsi="Wingdings" w:cs="Wingdings" w:hint="default"/>
      </w:rPr>
    </w:lvl>
    <w:lvl w:ilvl="3" w:tplc="87D46D06">
      <w:start w:val="1"/>
      <w:numFmt w:val="bullet"/>
      <w:lvlText w:val=""/>
      <w:lvlJc w:val="left"/>
      <w:pPr>
        <w:ind w:left="2880" w:hanging="360"/>
      </w:pPr>
      <w:rPr>
        <w:rFonts w:ascii="Symbol" w:hAnsi="Symbol" w:cs="Symbol" w:hint="default"/>
      </w:rPr>
    </w:lvl>
    <w:lvl w:ilvl="4" w:tplc="0944C1EA">
      <w:start w:val="1"/>
      <w:numFmt w:val="bullet"/>
      <w:lvlText w:val="o"/>
      <w:lvlJc w:val="left"/>
      <w:pPr>
        <w:ind w:left="3600" w:hanging="360"/>
      </w:pPr>
      <w:rPr>
        <w:rFonts w:ascii="Courier New" w:hAnsi="Courier New" w:cs="Courier New" w:hint="default"/>
      </w:rPr>
    </w:lvl>
    <w:lvl w:ilvl="5" w:tplc="BD8AE62A">
      <w:start w:val="1"/>
      <w:numFmt w:val="bullet"/>
      <w:lvlText w:val=""/>
      <w:lvlJc w:val="left"/>
      <w:pPr>
        <w:ind w:left="4320" w:hanging="360"/>
      </w:pPr>
      <w:rPr>
        <w:rFonts w:ascii="Wingdings" w:hAnsi="Wingdings" w:cs="Wingdings" w:hint="default"/>
      </w:rPr>
    </w:lvl>
    <w:lvl w:ilvl="6" w:tplc="7A4AF1A8">
      <w:start w:val="1"/>
      <w:numFmt w:val="bullet"/>
      <w:lvlText w:val=""/>
      <w:lvlJc w:val="left"/>
      <w:pPr>
        <w:ind w:left="5040" w:hanging="360"/>
      </w:pPr>
      <w:rPr>
        <w:rFonts w:ascii="Symbol" w:hAnsi="Symbol" w:cs="Symbol" w:hint="default"/>
      </w:rPr>
    </w:lvl>
    <w:lvl w:ilvl="7" w:tplc="411AF69A">
      <w:start w:val="1"/>
      <w:numFmt w:val="bullet"/>
      <w:lvlText w:val="o"/>
      <w:lvlJc w:val="left"/>
      <w:pPr>
        <w:ind w:left="5760" w:hanging="360"/>
      </w:pPr>
      <w:rPr>
        <w:rFonts w:ascii="Courier New" w:hAnsi="Courier New" w:cs="Courier New" w:hint="default"/>
      </w:rPr>
    </w:lvl>
    <w:lvl w:ilvl="8" w:tplc="FE80FE00">
      <w:start w:val="1"/>
      <w:numFmt w:val="bullet"/>
      <w:lvlText w:val=""/>
      <w:lvlJc w:val="left"/>
      <w:pPr>
        <w:ind w:left="6480" w:hanging="360"/>
      </w:pPr>
      <w:rPr>
        <w:rFonts w:ascii="Wingdings" w:hAnsi="Wingdings" w:cs="Wingdings" w:hint="default"/>
      </w:rPr>
    </w:lvl>
  </w:abstractNum>
  <w:abstractNum w:abstractNumId="37" w15:restartNumberingAfterBreak="0">
    <w:nsid w:val="6CA42597"/>
    <w:multiLevelType w:val="hybridMultilevel"/>
    <w:tmpl w:val="9BD49CF8"/>
    <w:lvl w:ilvl="0" w:tplc="5FB40CF0">
      <w:start w:val="1"/>
      <w:numFmt w:val="bullet"/>
      <w:lvlText w:val=""/>
      <w:lvlJc w:val="left"/>
      <w:pPr>
        <w:ind w:left="720" w:hanging="360"/>
      </w:pPr>
      <w:rPr>
        <w:rFonts w:ascii="Symbol" w:hAnsi="Symbol" w:cs="Symbol" w:hint="default"/>
        <w:sz w:val="18"/>
        <w:szCs w:val="18"/>
      </w:rPr>
    </w:lvl>
    <w:lvl w:ilvl="1" w:tplc="95E4C3A2">
      <w:start w:val="1"/>
      <w:numFmt w:val="bullet"/>
      <w:lvlText w:val="o"/>
      <w:lvlJc w:val="left"/>
      <w:pPr>
        <w:ind w:left="1440" w:hanging="360"/>
      </w:pPr>
      <w:rPr>
        <w:rFonts w:ascii="Courier New" w:hAnsi="Courier New" w:cs="Courier New" w:hint="default"/>
      </w:rPr>
    </w:lvl>
    <w:lvl w:ilvl="2" w:tplc="CF06B6BE">
      <w:start w:val="1"/>
      <w:numFmt w:val="bullet"/>
      <w:lvlText w:val=""/>
      <w:lvlJc w:val="left"/>
      <w:pPr>
        <w:ind w:left="2160" w:hanging="360"/>
      </w:pPr>
      <w:rPr>
        <w:rFonts w:ascii="Wingdings" w:hAnsi="Wingdings" w:cs="Wingdings" w:hint="default"/>
      </w:rPr>
    </w:lvl>
    <w:lvl w:ilvl="3" w:tplc="149036AC">
      <w:start w:val="1"/>
      <w:numFmt w:val="bullet"/>
      <w:lvlText w:val=""/>
      <w:lvlJc w:val="left"/>
      <w:pPr>
        <w:ind w:left="2880" w:hanging="360"/>
      </w:pPr>
      <w:rPr>
        <w:rFonts w:ascii="Symbol" w:hAnsi="Symbol" w:cs="Symbol" w:hint="default"/>
      </w:rPr>
    </w:lvl>
    <w:lvl w:ilvl="4" w:tplc="F71A2B26">
      <w:start w:val="1"/>
      <w:numFmt w:val="bullet"/>
      <w:lvlText w:val="o"/>
      <w:lvlJc w:val="left"/>
      <w:pPr>
        <w:ind w:left="3600" w:hanging="360"/>
      </w:pPr>
      <w:rPr>
        <w:rFonts w:ascii="Courier New" w:hAnsi="Courier New" w:cs="Courier New" w:hint="default"/>
      </w:rPr>
    </w:lvl>
    <w:lvl w:ilvl="5" w:tplc="9806919C">
      <w:start w:val="1"/>
      <w:numFmt w:val="bullet"/>
      <w:lvlText w:val=""/>
      <w:lvlJc w:val="left"/>
      <w:pPr>
        <w:ind w:left="4320" w:hanging="360"/>
      </w:pPr>
      <w:rPr>
        <w:rFonts w:ascii="Wingdings" w:hAnsi="Wingdings" w:cs="Wingdings" w:hint="default"/>
      </w:rPr>
    </w:lvl>
    <w:lvl w:ilvl="6" w:tplc="966E6E98">
      <w:start w:val="1"/>
      <w:numFmt w:val="bullet"/>
      <w:lvlText w:val=""/>
      <w:lvlJc w:val="left"/>
      <w:pPr>
        <w:ind w:left="5040" w:hanging="360"/>
      </w:pPr>
      <w:rPr>
        <w:rFonts w:ascii="Symbol" w:hAnsi="Symbol" w:cs="Symbol" w:hint="default"/>
      </w:rPr>
    </w:lvl>
    <w:lvl w:ilvl="7" w:tplc="60B0CF1A">
      <w:start w:val="1"/>
      <w:numFmt w:val="bullet"/>
      <w:lvlText w:val="o"/>
      <w:lvlJc w:val="left"/>
      <w:pPr>
        <w:ind w:left="5760" w:hanging="360"/>
      </w:pPr>
      <w:rPr>
        <w:rFonts w:ascii="Courier New" w:hAnsi="Courier New" w:cs="Courier New" w:hint="default"/>
      </w:rPr>
    </w:lvl>
    <w:lvl w:ilvl="8" w:tplc="BA0285E4">
      <w:start w:val="1"/>
      <w:numFmt w:val="bullet"/>
      <w:lvlText w:val=""/>
      <w:lvlJc w:val="left"/>
      <w:pPr>
        <w:ind w:left="6480" w:hanging="360"/>
      </w:pPr>
      <w:rPr>
        <w:rFonts w:ascii="Wingdings" w:hAnsi="Wingdings" w:cs="Wingdings" w:hint="default"/>
      </w:rPr>
    </w:lvl>
  </w:abstractNum>
  <w:abstractNum w:abstractNumId="38" w15:restartNumberingAfterBreak="0">
    <w:nsid w:val="6DE65D23"/>
    <w:multiLevelType w:val="hybridMultilevel"/>
    <w:tmpl w:val="A7889222"/>
    <w:lvl w:ilvl="0" w:tplc="8D1AC47C">
      <w:start w:val="1"/>
      <w:numFmt w:val="bullet"/>
      <w:lvlText w:val=""/>
      <w:lvlJc w:val="left"/>
      <w:pPr>
        <w:ind w:left="720" w:hanging="360"/>
      </w:pPr>
      <w:rPr>
        <w:rFonts w:ascii="Symbol" w:hAnsi="Symbol" w:cs="Symbol" w:hint="default"/>
        <w:sz w:val="18"/>
        <w:szCs w:val="18"/>
      </w:rPr>
    </w:lvl>
    <w:lvl w:ilvl="1" w:tplc="547A3C86">
      <w:start w:val="1"/>
      <w:numFmt w:val="bullet"/>
      <w:lvlText w:val="o"/>
      <w:lvlJc w:val="left"/>
      <w:pPr>
        <w:ind w:left="1440" w:hanging="360"/>
      </w:pPr>
      <w:rPr>
        <w:rFonts w:ascii="Courier New" w:hAnsi="Courier New" w:cs="Courier New" w:hint="default"/>
      </w:rPr>
    </w:lvl>
    <w:lvl w:ilvl="2" w:tplc="7584D5B4">
      <w:start w:val="1"/>
      <w:numFmt w:val="bullet"/>
      <w:lvlText w:val=""/>
      <w:lvlJc w:val="left"/>
      <w:pPr>
        <w:ind w:left="2160" w:hanging="360"/>
      </w:pPr>
      <w:rPr>
        <w:rFonts w:ascii="Wingdings" w:hAnsi="Wingdings" w:cs="Wingdings" w:hint="default"/>
      </w:rPr>
    </w:lvl>
    <w:lvl w:ilvl="3" w:tplc="EFF4EC4E">
      <w:start w:val="1"/>
      <w:numFmt w:val="bullet"/>
      <w:lvlText w:val=""/>
      <w:lvlJc w:val="left"/>
      <w:pPr>
        <w:ind w:left="2880" w:hanging="360"/>
      </w:pPr>
      <w:rPr>
        <w:rFonts w:ascii="Symbol" w:hAnsi="Symbol" w:cs="Symbol" w:hint="default"/>
      </w:rPr>
    </w:lvl>
    <w:lvl w:ilvl="4" w:tplc="1ACEC722">
      <w:start w:val="1"/>
      <w:numFmt w:val="bullet"/>
      <w:lvlText w:val="o"/>
      <w:lvlJc w:val="left"/>
      <w:pPr>
        <w:ind w:left="3600" w:hanging="360"/>
      </w:pPr>
      <w:rPr>
        <w:rFonts w:ascii="Courier New" w:hAnsi="Courier New" w:cs="Courier New" w:hint="default"/>
      </w:rPr>
    </w:lvl>
    <w:lvl w:ilvl="5" w:tplc="0D3ADA14">
      <w:start w:val="1"/>
      <w:numFmt w:val="bullet"/>
      <w:lvlText w:val=""/>
      <w:lvlJc w:val="left"/>
      <w:pPr>
        <w:ind w:left="4320" w:hanging="360"/>
      </w:pPr>
      <w:rPr>
        <w:rFonts w:ascii="Wingdings" w:hAnsi="Wingdings" w:cs="Wingdings" w:hint="default"/>
      </w:rPr>
    </w:lvl>
    <w:lvl w:ilvl="6" w:tplc="E6C009F6">
      <w:start w:val="1"/>
      <w:numFmt w:val="bullet"/>
      <w:lvlText w:val=""/>
      <w:lvlJc w:val="left"/>
      <w:pPr>
        <w:ind w:left="5040" w:hanging="360"/>
      </w:pPr>
      <w:rPr>
        <w:rFonts w:ascii="Symbol" w:hAnsi="Symbol" w:cs="Symbol" w:hint="default"/>
      </w:rPr>
    </w:lvl>
    <w:lvl w:ilvl="7" w:tplc="A566E418">
      <w:start w:val="1"/>
      <w:numFmt w:val="bullet"/>
      <w:lvlText w:val="o"/>
      <w:lvlJc w:val="left"/>
      <w:pPr>
        <w:ind w:left="5760" w:hanging="360"/>
      </w:pPr>
      <w:rPr>
        <w:rFonts w:ascii="Courier New" w:hAnsi="Courier New" w:cs="Courier New" w:hint="default"/>
      </w:rPr>
    </w:lvl>
    <w:lvl w:ilvl="8" w:tplc="F96A022A">
      <w:start w:val="1"/>
      <w:numFmt w:val="bullet"/>
      <w:lvlText w:val=""/>
      <w:lvlJc w:val="left"/>
      <w:pPr>
        <w:ind w:left="6480" w:hanging="360"/>
      </w:pPr>
      <w:rPr>
        <w:rFonts w:ascii="Wingdings" w:hAnsi="Wingdings" w:cs="Wingdings" w:hint="default"/>
      </w:rPr>
    </w:lvl>
  </w:abstractNum>
  <w:abstractNum w:abstractNumId="39" w15:restartNumberingAfterBreak="0">
    <w:nsid w:val="6F364573"/>
    <w:multiLevelType w:val="hybridMultilevel"/>
    <w:tmpl w:val="33D60338"/>
    <w:lvl w:ilvl="0" w:tplc="D78A89F4">
      <w:start w:val="1"/>
      <w:numFmt w:val="bullet"/>
      <w:lvlText w:val=""/>
      <w:lvlJc w:val="left"/>
      <w:pPr>
        <w:ind w:left="720" w:hanging="360"/>
      </w:pPr>
      <w:rPr>
        <w:rFonts w:ascii="Symbol" w:hAnsi="Symbol" w:cs="Symbol" w:hint="default"/>
        <w:sz w:val="18"/>
        <w:szCs w:val="18"/>
      </w:rPr>
    </w:lvl>
    <w:lvl w:ilvl="1" w:tplc="C846C6CE">
      <w:start w:val="1"/>
      <w:numFmt w:val="bullet"/>
      <w:lvlText w:val="o"/>
      <w:lvlJc w:val="left"/>
      <w:pPr>
        <w:ind w:left="1440" w:hanging="360"/>
      </w:pPr>
      <w:rPr>
        <w:rFonts w:ascii="Courier New" w:hAnsi="Courier New" w:cs="Courier New" w:hint="default"/>
      </w:rPr>
    </w:lvl>
    <w:lvl w:ilvl="2" w:tplc="4AE47ABC">
      <w:start w:val="1"/>
      <w:numFmt w:val="bullet"/>
      <w:lvlText w:val=""/>
      <w:lvlJc w:val="left"/>
      <w:pPr>
        <w:ind w:left="2160" w:hanging="360"/>
      </w:pPr>
      <w:rPr>
        <w:rFonts w:ascii="Wingdings" w:hAnsi="Wingdings" w:cs="Wingdings" w:hint="default"/>
      </w:rPr>
    </w:lvl>
    <w:lvl w:ilvl="3" w:tplc="22EAC4F2">
      <w:start w:val="1"/>
      <w:numFmt w:val="bullet"/>
      <w:lvlText w:val=""/>
      <w:lvlJc w:val="left"/>
      <w:pPr>
        <w:ind w:left="2880" w:hanging="360"/>
      </w:pPr>
      <w:rPr>
        <w:rFonts w:ascii="Symbol" w:hAnsi="Symbol" w:cs="Symbol" w:hint="default"/>
      </w:rPr>
    </w:lvl>
    <w:lvl w:ilvl="4" w:tplc="0478C492">
      <w:start w:val="1"/>
      <w:numFmt w:val="bullet"/>
      <w:lvlText w:val="o"/>
      <w:lvlJc w:val="left"/>
      <w:pPr>
        <w:ind w:left="3600" w:hanging="360"/>
      </w:pPr>
      <w:rPr>
        <w:rFonts w:ascii="Courier New" w:hAnsi="Courier New" w:cs="Courier New" w:hint="default"/>
      </w:rPr>
    </w:lvl>
    <w:lvl w:ilvl="5" w:tplc="9C0044B4">
      <w:start w:val="1"/>
      <w:numFmt w:val="bullet"/>
      <w:lvlText w:val=""/>
      <w:lvlJc w:val="left"/>
      <w:pPr>
        <w:ind w:left="4320" w:hanging="360"/>
      </w:pPr>
      <w:rPr>
        <w:rFonts w:ascii="Wingdings" w:hAnsi="Wingdings" w:cs="Wingdings" w:hint="default"/>
      </w:rPr>
    </w:lvl>
    <w:lvl w:ilvl="6" w:tplc="3E408F84">
      <w:start w:val="1"/>
      <w:numFmt w:val="bullet"/>
      <w:lvlText w:val=""/>
      <w:lvlJc w:val="left"/>
      <w:pPr>
        <w:ind w:left="5040" w:hanging="360"/>
      </w:pPr>
      <w:rPr>
        <w:rFonts w:ascii="Symbol" w:hAnsi="Symbol" w:cs="Symbol" w:hint="default"/>
      </w:rPr>
    </w:lvl>
    <w:lvl w:ilvl="7" w:tplc="3D86AD84">
      <w:start w:val="1"/>
      <w:numFmt w:val="bullet"/>
      <w:lvlText w:val="o"/>
      <w:lvlJc w:val="left"/>
      <w:pPr>
        <w:ind w:left="5760" w:hanging="360"/>
      </w:pPr>
      <w:rPr>
        <w:rFonts w:ascii="Courier New" w:hAnsi="Courier New" w:cs="Courier New" w:hint="default"/>
      </w:rPr>
    </w:lvl>
    <w:lvl w:ilvl="8" w:tplc="55646CD6">
      <w:start w:val="1"/>
      <w:numFmt w:val="bullet"/>
      <w:lvlText w:val=""/>
      <w:lvlJc w:val="left"/>
      <w:pPr>
        <w:ind w:left="6480" w:hanging="360"/>
      </w:pPr>
      <w:rPr>
        <w:rFonts w:ascii="Wingdings" w:hAnsi="Wingdings" w:cs="Wingdings" w:hint="default"/>
      </w:rPr>
    </w:lvl>
  </w:abstractNum>
  <w:abstractNum w:abstractNumId="40" w15:restartNumberingAfterBreak="0">
    <w:nsid w:val="71627A7B"/>
    <w:multiLevelType w:val="hybridMultilevel"/>
    <w:tmpl w:val="121AC066"/>
    <w:lvl w:ilvl="0" w:tplc="8AE63C0E">
      <w:start w:val="1"/>
      <w:numFmt w:val="bullet"/>
      <w:lvlText w:val=""/>
      <w:lvlJc w:val="left"/>
      <w:pPr>
        <w:ind w:left="720" w:hanging="360"/>
      </w:pPr>
      <w:rPr>
        <w:rFonts w:ascii="Symbol" w:hAnsi="Symbol" w:cs="Symbol" w:hint="default"/>
        <w:sz w:val="18"/>
        <w:szCs w:val="18"/>
      </w:rPr>
    </w:lvl>
    <w:lvl w:ilvl="1" w:tplc="69CC4628">
      <w:start w:val="1"/>
      <w:numFmt w:val="bullet"/>
      <w:lvlText w:val="o"/>
      <w:lvlJc w:val="left"/>
      <w:pPr>
        <w:ind w:left="1440" w:hanging="360"/>
      </w:pPr>
      <w:rPr>
        <w:rFonts w:ascii="Courier New" w:hAnsi="Courier New" w:cs="Courier New" w:hint="default"/>
      </w:rPr>
    </w:lvl>
    <w:lvl w:ilvl="2" w:tplc="DDDCC966">
      <w:start w:val="1"/>
      <w:numFmt w:val="bullet"/>
      <w:lvlText w:val=""/>
      <w:lvlJc w:val="left"/>
      <w:pPr>
        <w:ind w:left="2160" w:hanging="360"/>
      </w:pPr>
      <w:rPr>
        <w:rFonts w:ascii="Wingdings" w:hAnsi="Wingdings" w:cs="Wingdings" w:hint="default"/>
      </w:rPr>
    </w:lvl>
    <w:lvl w:ilvl="3" w:tplc="C674E460">
      <w:start w:val="1"/>
      <w:numFmt w:val="bullet"/>
      <w:lvlText w:val=""/>
      <w:lvlJc w:val="left"/>
      <w:pPr>
        <w:ind w:left="2880" w:hanging="360"/>
      </w:pPr>
      <w:rPr>
        <w:rFonts w:ascii="Symbol" w:hAnsi="Symbol" w:cs="Symbol" w:hint="default"/>
      </w:rPr>
    </w:lvl>
    <w:lvl w:ilvl="4" w:tplc="C8F4C70C">
      <w:start w:val="1"/>
      <w:numFmt w:val="bullet"/>
      <w:lvlText w:val="o"/>
      <w:lvlJc w:val="left"/>
      <w:pPr>
        <w:ind w:left="3600" w:hanging="360"/>
      </w:pPr>
      <w:rPr>
        <w:rFonts w:ascii="Courier New" w:hAnsi="Courier New" w:cs="Courier New" w:hint="default"/>
      </w:rPr>
    </w:lvl>
    <w:lvl w:ilvl="5" w:tplc="D2769DE2">
      <w:start w:val="1"/>
      <w:numFmt w:val="bullet"/>
      <w:lvlText w:val=""/>
      <w:lvlJc w:val="left"/>
      <w:pPr>
        <w:ind w:left="4320" w:hanging="360"/>
      </w:pPr>
      <w:rPr>
        <w:rFonts w:ascii="Wingdings" w:hAnsi="Wingdings" w:cs="Wingdings" w:hint="default"/>
      </w:rPr>
    </w:lvl>
    <w:lvl w:ilvl="6" w:tplc="754EC19A">
      <w:start w:val="1"/>
      <w:numFmt w:val="bullet"/>
      <w:lvlText w:val=""/>
      <w:lvlJc w:val="left"/>
      <w:pPr>
        <w:ind w:left="5040" w:hanging="360"/>
      </w:pPr>
      <w:rPr>
        <w:rFonts w:ascii="Symbol" w:hAnsi="Symbol" w:cs="Symbol" w:hint="default"/>
      </w:rPr>
    </w:lvl>
    <w:lvl w:ilvl="7" w:tplc="E66A093E">
      <w:start w:val="1"/>
      <w:numFmt w:val="bullet"/>
      <w:lvlText w:val="o"/>
      <w:lvlJc w:val="left"/>
      <w:pPr>
        <w:ind w:left="5760" w:hanging="360"/>
      </w:pPr>
      <w:rPr>
        <w:rFonts w:ascii="Courier New" w:hAnsi="Courier New" w:cs="Courier New" w:hint="default"/>
      </w:rPr>
    </w:lvl>
    <w:lvl w:ilvl="8" w:tplc="E1CE34C6">
      <w:start w:val="1"/>
      <w:numFmt w:val="bullet"/>
      <w:lvlText w:val=""/>
      <w:lvlJc w:val="left"/>
      <w:pPr>
        <w:ind w:left="6480" w:hanging="360"/>
      </w:pPr>
      <w:rPr>
        <w:rFonts w:ascii="Wingdings" w:hAnsi="Wingdings" w:cs="Wingdings" w:hint="default"/>
      </w:rPr>
    </w:lvl>
  </w:abstractNum>
  <w:abstractNum w:abstractNumId="41" w15:restartNumberingAfterBreak="0">
    <w:nsid w:val="75271DD7"/>
    <w:multiLevelType w:val="hybridMultilevel"/>
    <w:tmpl w:val="CC102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E17D51"/>
    <w:multiLevelType w:val="hybridMultilevel"/>
    <w:tmpl w:val="BC6E5B9C"/>
    <w:lvl w:ilvl="0" w:tplc="FCF2592A">
      <w:start w:val="1"/>
      <w:numFmt w:val="bullet"/>
      <w:lvlText w:val=""/>
      <w:lvlJc w:val="left"/>
      <w:pPr>
        <w:ind w:left="720" w:hanging="360"/>
      </w:pPr>
      <w:rPr>
        <w:rFonts w:ascii="Symbol" w:hAnsi="Symbol" w:cs="Symbol" w:hint="default"/>
        <w:sz w:val="18"/>
        <w:szCs w:val="18"/>
      </w:rPr>
    </w:lvl>
    <w:lvl w:ilvl="1" w:tplc="334EBA76">
      <w:start w:val="1"/>
      <w:numFmt w:val="bullet"/>
      <w:lvlText w:val="o"/>
      <w:lvlJc w:val="left"/>
      <w:pPr>
        <w:ind w:left="1440" w:hanging="360"/>
      </w:pPr>
      <w:rPr>
        <w:rFonts w:ascii="Courier New" w:hAnsi="Courier New" w:cs="Courier New" w:hint="default"/>
      </w:rPr>
    </w:lvl>
    <w:lvl w:ilvl="2" w:tplc="E74294D6">
      <w:start w:val="1"/>
      <w:numFmt w:val="bullet"/>
      <w:lvlText w:val=""/>
      <w:lvlJc w:val="left"/>
      <w:pPr>
        <w:ind w:left="2160" w:hanging="360"/>
      </w:pPr>
      <w:rPr>
        <w:rFonts w:ascii="Wingdings" w:hAnsi="Wingdings" w:cs="Wingdings" w:hint="default"/>
      </w:rPr>
    </w:lvl>
    <w:lvl w:ilvl="3" w:tplc="63EE0E92">
      <w:start w:val="1"/>
      <w:numFmt w:val="bullet"/>
      <w:lvlText w:val=""/>
      <w:lvlJc w:val="left"/>
      <w:pPr>
        <w:ind w:left="2880" w:hanging="360"/>
      </w:pPr>
      <w:rPr>
        <w:rFonts w:ascii="Symbol" w:hAnsi="Symbol" w:cs="Symbol" w:hint="default"/>
      </w:rPr>
    </w:lvl>
    <w:lvl w:ilvl="4" w:tplc="68D668FA">
      <w:start w:val="1"/>
      <w:numFmt w:val="bullet"/>
      <w:lvlText w:val="o"/>
      <w:lvlJc w:val="left"/>
      <w:pPr>
        <w:ind w:left="3600" w:hanging="360"/>
      </w:pPr>
      <w:rPr>
        <w:rFonts w:ascii="Courier New" w:hAnsi="Courier New" w:cs="Courier New" w:hint="default"/>
      </w:rPr>
    </w:lvl>
    <w:lvl w:ilvl="5" w:tplc="C3BEEC78">
      <w:start w:val="1"/>
      <w:numFmt w:val="bullet"/>
      <w:lvlText w:val=""/>
      <w:lvlJc w:val="left"/>
      <w:pPr>
        <w:ind w:left="4320" w:hanging="360"/>
      </w:pPr>
      <w:rPr>
        <w:rFonts w:ascii="Wingdings" w:hAnsi="Wingdings" w:cs="Wingdings" w:hint="default"/>
      </w:rPr>
    </w:lvl>
    <w:lvl w:ilvl="6" w:tplc="4D1CB208">
      <w:start w:val="1"/>
      <w:numFmt w:val="bullet"/>
      <w:lvlText w:val=""/>
      <w:lvlJc w:val="left"/>
      <w:pPr>
        <w:ind w:left="5040" w:hanging="360"/>
      </w:pPr>
      <w:rPr>
        <w:rFonts w:ascii="Symbol" w:hAnsi="Symbol" w:cs="Symbol" w:hint="default"/>
      </w:rPr>
    </w:lvl>
    <w:lvl w:ilvl="7" w:tplc="8370F362">
      <w:start w:val="1"/>
      <w:numFmt w:val="bullet"/>
      <w:lvlText w:val="o"/>
      <w:lvlJc w:val="left"/>
      <w:pPr>
        <w:ind w:left="5760" w:hanging="360"/>
      </w:pPr>
      <w:rPr>
        <w:rFonts w:ascii="Courier New" w:hAnsi="Courier New" w:cs="Courier New" w:hint="default"/>
      </w:rPr>
    </w:lvl>
    <w:lvl w:ilvl="8" w:tplc="7FD8F65E">
      <w:start w:val="1"/>
      <w:numFmt w:val="bullet"/>
      <w:lvlText w:val=""/>
      <w:lvlJc w:val="left"/>
      <w:pPr>
        <w:ind w:left="6480" w:hanging="360"/>
      </w:pPr>
      <w:rPr>
        <w:rFonts w:ascii="Wingdings" w:hAnsi="Wingdings" w:cs="Wingdings" w:hint="default"/>
      </w:rPr>
    </w:lvl>
  </w:abstractNum>
  <w:abstractNum w:abstractNumId="43" w15:restartNumberingAfterBreak="0">
    <w:nsid w:val="776646BA"/>
    <w:multiLevelType w:val="hybridMultilevel"/>
    <w:tmpl w:val="FEE43238"/>
    <w:lvl w:ilvl="0" w:tplc="104ECA7C">
      <w:start w:val="1"/>
      <w:numFmt w:val="decimal"/>
      <w:lvlText w:val="%1."/>
      <w:lvlJc w:val="left"/>
      <w:pPr>
        <w:ind w:left="720" w:hanging="360"/>
      </w:pPr>
      <w:rPr>
        <w:rFonts w:ascii="Arial" w:hAnsi="Arial" w:cs="Arial" w:hint="default"/>
        <w:sz w:val="18"/>
        <w:szCs w:val="18"/>
      </w:rPr>
    </w:lvl>
    <w:lvl w:ilvl="1" w:tplc="B330D3B0">
      <w:start w:val="1"/>
      <w:numFmt w:val="decimal"/>
      <w:lvlText w:val="%2."/>
      <w:lvlJc w:val="left"/>
      <w:pPr>
        <w:ind w:left="1440" w:hanging="360"/>
      </w:pPr>
    </w:lvl>
    <w:lvl w:ilvl="2" w:tplc="9800DFA6">
      <w:start w:val="1"/>
      <w:numFmt w:val="decimal"/>
      <w:lvlText w:val="%3."/>
      <w:lvlJc w:val="left"/>
      <w:pPr>
        <w:ind w:left="2160" w:hanging="360"/>
      </w:pPr>
    </w:lvl>
    <w:lvl w:ilvl="3" w:tplc="A31CEDD6">
      <w:start w:val="1"/>
      <w:numFmt w:val="decimal"/>
      <w:lvlText w:val="%4."/>
      <w:lvlJc w:val="left"/>
      <w:pPr>
        <w:ind w:left="2880" w:hanging="360"/>
      </w:pPr>
    </w:lvl>
    <w:lvl w:ilvl="4" w:tplc="E36EB466">
      <w:start w:val="1"/>
      <w:numFmt w:val="decimal"/>
      <w:lvlText w:val="%5."/>
      <w:lvlJc w:val="left"/>
      <w:pPr>
        <w:ind w:left="3600" w:hanging="360"/>
      </w:pPr>
    </w:lvl>
    <w:lvl w:ilvl="5" w:tplc="23BAF5A4">
      <w:start w:val="1"/>
      <w:numFmt w:val="decimal"/>
      <w:lvlText w:val="%6."/>
      <w:lvlJc w:val="left"/>
      <w:pPr>
        <w:ind w:left="4320" w:hanging="360"/>
      </w:pPr>
    </w:lvl>
    <w:lvl w:ilvl="6" w:tplc="31783C88">
      <w:start w:val="1"/>
      <w:numFmt w:val="decimal"/>
      <w:lvlText w:val="%7."/>
      <w:lvlJc w:val="left"/>
      <w:pPr>
        <w:ind w:left="5040" w:hanging="360"/>
      </w:pPr>
    </w:lvl>
    <w:lvl w:ilvl="7" w:tplc="B4300886">
      <w:start w:val="1"/>
      <w:numFmt w:val="decimal"/>
      <w:lvlText w:val="%8."/>
      <w:lvlJc w:val="left"/>
      <w:pPr>
        <w:ind w:left="5760" w:hanging="360"/>
      </w:pPr>
    </w:lvl>
    <w:lvl w:ilvl="8" w:tplc="6D420D72">
      <w:start w:val="1"/>
      <w:numFmt w:val="decimal"/>
      <w:lvlText w:val="%9."/>
      <w:lvlJc w:val="left"/>
      <w:pPr>
        <w:ind w:left="6480" w:hanging="360"/>
      </w:pPr>
    </w:lvl>
  </w:abstractNum>
  <w:abstractNum w:abstractNumId="44" w15:restartNumberingAfterBreak="0">
    <w:nsid w:val="7783323F"/>
    <w:multiLevelType w:val="hybridMultilevel"/>
    <w:tmpl w:val="98C66664"/>
    <w:lvl w:ilvl="0" w:tplc="6E74F3D4">
      <w:start w:val="1"/>
      <w:numFmt w:val="bullet"/>
      <w:lvlText w:val=""/>
      <w:lvlJc w:val="left"/>
      <w:pPr>
        <w:ind w:left="720" w:hanging="360"/>
      </w:pPr>
      <w:rPr>
        <w:rFonts w:ascii="Symbol" w:hAnsi="Symbol" w:cs="Symbol" w:hint="default"/>
        <w:sz w:val="18"/>
        <w:szCs w:val="18"/>
      </w:rPr>
    </w:lvl>
    <w:lvl w:ilvl="1" w:tplc="A12ECFFC">
      <w:start w:val="1"/>
      <w:numFmt w:val="bullet"/>
      <w:lvlText w:val="o"/>
      <w:lvlJc w:val="left"/>
      <w:pPr>
        <w:ind w:left="1440" w:hanging="360"/>
      </w:pPr>
      <w:rPr>
        <w:rFonts w:ascii="Courier New" w:hAnsi="Courier New" w:cs="Courier New" w:hint="default"/>
      </w:rPr>
    </w:lvl>
    <w:lvl w:ilvl="2" w:tplc="74A44112">
      <w:start w:val="1"/>
      <w:numFmt w:val="bullet"/>
      <w:lvlText w:val=""/>
      <w:lvlJc w:val="left"/>
      <w:pPr>
        <w:ind w:left="2160" w:hanging="360"/>
      </w:pPr>
      <w:rPr>
        <w:rFonts w:ascii="Wingdings" w:hAnsi="Wingdings" w:cs="Wingdings" w:hint="default"/>
      </w:rPr>
    </w:lvl>
    <w:lvl w:ilvl="3" w:tplc="9DCE947A">
      <w:start w:val="1"/>
      <w:numFmt w:val="bullet"/>
      <w:lvlText w:val=""/>
      <w:lvlJc w:val="left"/>
      <w:pPr>
        <w:ind w:left="2880" w:hanging="360"/>
      </w:pPr>
      <w:rPr>
        <w:rFonts w:ascii="Symbol" w:hAnsi="Symbol" w:cs="Symbol" w:hint="default"/>
      </w:rPr>
    </w:lvl>
    <w:lvl w:ilvl="4" w:tplc="81261F08">
      <w:start w:val="1"/>
      <w:numFmt w:val="bullet"/>
      <w:lvlText w:val="o"/>
      <w:lvlJc w:val="left"/>
      <w:pPr>
        <w:ind w:left="3600" w:hanging="360"/>
      </w:pPr>
      <w:rPr>
        <w:rFonts w:ascii="Courier New" w:hAnsi="Courier New" w:cs="Courier New" w:hint="default"/>
      </w:rPr>
    </w:lvl>
    <w:lvl w:ilvl="5" w:tplc="E13EB716">
      <w:start w:val="1"/>
      <w:numFmt w:val="bullet"/>
      <w:lvlText w:val=""/>
      <w:lvlJc w:val="left"/>
      <w:pPr>
        <w:ind w:left="4320" w:hanging="360"/>
      </w:pPr>
      <w:rPr>
        <w:rFonts w:ascii="Wingdings" w:hAnsi="Wingdings" w:cs="Wingdings" w:hint="default"/>
      </w:rPr>
    </w:lvl>
    <w:lvl w:ilvl="6" w:tplc="3C423DC4">
      <w:start w:val="1"/>
      <w:numFmt w:val="bullet"/>
      <w:lvlText w:val=""/>
      <w:lvlJc w:val="left"/>
      <w:pPr>
        <w:ind w:left="5040" w:hanging="360"/>
      </w:pPr>
      <w:rPr>
        <w:rFonts w:ascii="Symbol" w:hAnsi="Symbol" w:cs="Symbol" w:hint="default"/>
      </w:rPr>
    </w:lvl>
    <w:lvl w:ilvl="7" w:tplc="E236CFF2">
      <w:start w:val="1"/>
      <w:numFmt w:val="bullet"/>
      <w:lvlText w:val="o"/>
      <w:lvlJc w:val="left"/>
      <w:pPr>
        <w:ind w:left="5760" w:hanging="360"/>
      </w:pPr>
      <w:rPr>
        <w:rFonts w:ascii="Courier New" w:hAnsi="Courier New" w:cs="Courier New" w:hint="default"/>
      </w:rPr>
    </w:lvl>
    <w:lvl w:ilvl="8" w:tplc="EDBCF0A4">
      <w:start w:val="1"/>
      <w:numFmt w:val="bullet"/>
      <w:lvlText w:val=""/>
      <w:lvlJc w:val="left"/>
      <w:pPr>
        <w:ind w:left="6480" w:hanging="360"/>
      </w:pPr>
      <w:rPr>
        <w:rFonts w:ascii="Wingdings" w:hAnsi="Wingdings" w:cs="Wingdings" w:hint="default"/>
      </w:rPr>
    </w:lvl>
  </w:abstractNum>
  <w:abstractNum w:abstractNumId="45" w15:restartNumberingAfterBreak="0">
    <w:nsid w:val="790624CC"/>
    <w:multiLevelType w:val="hybridMultilevel"/>
    <w:tmpl w:val="DC50A54C"/>
    <w:lvl w:ilvl="0" w:tplc="6663567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C534EC0"/>
    <w:multiLevelType w:val="hybridMultilevel"/>
    <w:tmpl w:val="B568CDA8"/>
    <w:lvl w:ilvl="0" w:tplc="51B851FC">
      <w:start w:val="1"/>
      <w:numFmt w:val="bullet"/>
      <w:lvlText w:val=""/>
      <w:lvlJc w:val="left"/>
      <w:pPr>
        <w:ind w:left="720" w:hanging="360"/>
      </w:pPr>
      <w:rPr>
        <w:rFonts w:ascii="Symbol" w:hAnsi="Symbol" w:cs="Symbol" w:hint="default"/>
        <w:sz w:val="18"/>
        <w:szCs w:val="18"/>
      </w:rPr>
    </w:lvl>
    <w:lvl w:ilvl="1" w:tplc="A238C508">
      <w:start w:val="1"/>
      <w:numFmt w:val="bullet"/>
      <w:lvlText w:val="o"/>
      <w:lvlJc w:val="left"/>
      <w:pPr>
        <w:ind w:left="1440" w:hanging="360"/>
      </w:pPr>
      <w:rPr>
        <w:rFonts w:ascii="Courier New" w:hAnsi="Courier New" w:cs="Courier New" w:hint="default"/>
      </w:rPr>
    </w:lvl>
    <w:lvl w:ilvl="2" w:tplc="73A645B8">
      <w:start w:val="1"/>
      <w:numFmt w:val="bullet"/>
      <w:lvlText w:val=""/>
      <w:lvlJc w:val="left"/>
      <w:pPr>
        <w:ind w:left="2160" w:hanging="360"/>
      </w:pPr>
      <w:rPr>
        <w:rFonts w:ascii="Wingdings" w:hAnsi="Wingdings" w:cs="Wingdings" w:hint="default"/>
      </w:rPr>
    </w:lvl>
    <w:lvl w:ilvl="3" w:tplc="14F43E36">
      <w:start w:val="1"/>
      <w:numFmt w:val="bullet"/>
      <w:lvlText w:val=""/>
      <w:lvlJc w:val="left"/>
      <w:pPr>
        <w:ind w:left="2880" w:hanging="360"/>
      </w:pPr>
      <w:rPr>
        <w:rFonts w:ascii="Symbol" w:hAnsi="Symbol" w:cs="Symbol" w:hint="default"/>
      </w:rPr>
    </w:lvl>
    <w:lvl w:ilvl="4" w:tplc="21621350">
      <w:start w:val="1"/>
      <w:numFmt w:val="bullet"/>
      <w:lvlText w:val="o"/>
      <w:lvlJc w:val="left"/>
      <w:pPr>
        <w:ind w:left="3600" w:hanging="360"/>
      </w:pPr>
      <w:rPr>
        <w:rFonts w:ascii="Courier New" w:hAnsi="Courier New" w:cs="Courier New" w:hint="default"/>
      </w:rPr>
    </w:lvl>
    <w:lvl w:ilvl="5" w:tplc="25AA4DD6">
      <w:start w:val="1"/>
      <w:numFmt w:val="bullet"/>
      <w:lvlText w:val=""/>
      <w:lvlJc w:val="left"/>
      <w:pPr>
        <w:ind w:left="4320" w:hanging="360"/>
      </w:pPr>
      <w:rPr>
        <w:rFonts w:ascii="Wingdings" w:hAnsi="Wingdings" w:cs="Wingdings" w:hint="default"/>
      </w:rPr>
    </w:lvl>
    <w:lvl w:ilvl="6" w:tplc="624A0802">
      <w:start w:val="1"/>
      <w:numFmt w:val="bullet"/>
      <w:lvlText w:val=""/>
      <w:lvlJc w:val="left"/>
      <w:pPr>
        <w:ind w:left="5040" w:hanging="360"/>
      </w:pPr>
      <w:rPr>
        <w:rFonts w:ascii="Symbol" w:hAnsi="Symbol" w:cs="Symbol" w:hint="default"/>
      </w:rPr>
    </w:lvl>
    <w:lvl w:ilvl="7" w:tplc="751C0DAA">
      <w:start w:val="1"/>
      <w:numFmt w:val="bullet"/>
      <w:lvlText w:val="o"/>
      <w:lvlJc w:val="left"/>
      <w:pPr>
        <w:ind w:left="5760" w:hanging="360"/>
      </w:pPr>
      <w:rPr>
        <w:rFonts w:ascii="Courier New" w:hAnsi="Courier New" w:cs="Courier New" w:hint="default"/>
      </w:rPr>
    </w:lvl>
    <w:lvl w:ilvl="8" w:tplc="86585838">
      <w:start w:val="1"/>
      <w:numFmt w:val="bullet"/>
      <w:lvlText w:val=""/>
      <w:lvlJc w:val="left"/>
      <w:pPr>
        <w:ind w:left="6480" w:hanging="360"/>
      </w:pPr>
      <w:rPr>
        <w:rFonts w:ascii="Wingdings" w:hAnsi="Wingdings" w:cs="Wingdings" w:hint="default"/>
      </w:rPr>
    </w:lvl>
  </w:abstractNum>
  <w:num w:numId="1">
    <w:abstractNumId w:val="27"/>
  </w:num>
  <w:num w:numId="2">
    <w:abstractNumId w:val="29"/>
  </w:num>
  <w:num w:numId="3">
    <w:abstractNumId w:val="33"/>
  </w:num>
  <w:num w:numId="4">
    <w:abstractNumId w:val="28"/>
  </w:num>
  <w:num w:numId="5">
    <w:abstractNumId w:val="18"/>
  </w:num>
  <w:num w:numId="6">
    <w:abstractNumId w:val="13"/>
  </w:num>
  <w:num w:numId="7">
    <w:abstractNumId w:val="26"/>
  </w:num>
  <w:num w:numId="8">
    <w:abstractNumId w:val="45"/>
  </w:num>
  <w:num w:numId="9">
    <w:abstractNumId w:val="35"/>
  </w:num>
  <w:num w:numId="10">
    <w:abstractNumId w:val="0"/>
  </w:num>
  <w:num w:numId="11">
    <w:abstractNumId w:val="42"/>
  </w:num>
  <w:num w:numId="12">
    <w:abstractNumId w:val="37"/>
  </w:num>
  <w:num w:numId="13">
    <w:abstractNumId w:val="46"/>
  </w:num>
  <w:num w:numId="14">
    <w:abstractNumId w:val="22"/>
  </w:num>
  <w:num w:numId="15">
    <w:abstractNumId w:val="21"/>
  </w:num>
  <w:num w:numId="16">
    <w:abstractNumId w:val="38"/>
  </w:num>
  <w:num w:numId="17">
    <w:abstractNumId w:val="8"/>
  </w:num>
  <w:num w:numId="18">
    <w:abstractNumId w:val="16"/>
  </w:num>
  <w:num w:numId="19">
    <w:abstractNumId w:val="7"/>
  </w:num>
  <w:num w:numId="20">
    <w:abstractNumId w:val="15"/>
  </w:num>
  <w:num w:numId="21">
    <w:abstractNumId w:val="6"/>
  </w:num>
  <w:num w:numId="22">
    <w:abstractNumId w:val="17"/>
  </w:num>
  <w:num w:numId="23">
    <w:abstractNumId w:val="5"/>
  </w:num>
  <w:num w:numId="24">
    <w:abstractNumId w:val="34"/>
  </w:num>
  <w:num w:numId="25">
    <w:abstractNumId w:val="11"/>
  </w:num>
  <w:num w:numId="26">
    <w:abstractNumId w:val="31"/>
  </w:num>
  <w:num w:numId="27">
    <w:abstractNumId w:val="39"/>
  </w:num>
  <w:num w:numId="28">
    <w:abstractNumId w:val="10"/>
  </w:num>
  <w:num w:numId="29">
    <w:abstractNumId w:val="1"/>
  </w:num>
  <w:num w:numId="30">
    <w:abstractNumId w:val="43"/>
  </w:num>
  <w:num w:numId="31">
    <w:abstractNumId w:val="24"/>
  </w:num>
  <w:num w:numId="32">
    <w:abstractNumId w:val="19"/>
  </w:num>
  <w:num w:numId="33">
    <w:abstractNumId w:val="12"/>
  </w:num>
  <w:num w:numId="34">
    <w:abstractNumId w:val="9"/>
  </w:num>
  <w:num w:numId="35">
    <w:abstractNumId w:val="23"/>
  </w:num>
  <w:num w:numId="36">
    <w:abstractNumId w:val="44"/>
  </w:num>
  <w:num w:numId="37">
    <w:abstractNumId w:val="36"/>
  </w:num>
  <w:num w:numId="38">
    <w:abstractNumId w:val="40"/>
  </w:num>
  <w:num w:numId="39">
    <w:abstractNumId w:val="14"/>
  </w:num>
  <w:num w:numId="40">
    <w:abstractNumId w:val="3"/>
  </w:num>
  <w:num w:numId="41">
    <w:abstractNumId w:val="30"/>
  </w:num>
  <w:num w:numId="42">
    <w:abstractNumId w:val="20"/>
  </w:num>
  <w:num w:numId="43">
    <w:abstractNumId w:val="41"/>
  </w:num>
  <w:num w:numId="44">
    <w:abstractNumId w:val="4"/>
  </w:num>
  <w:num w:numId="45">
    <w:abstractNumId w:val="25"/>
  </w:num>
  <w:num w:numId="46">
    <w:abstractNumId w:val="2"/>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32F6"/>
    <w:rsid w:val="00021212"/>
    <w:rsid w:val="00023958"/>
    <w:rsid w:val="00023F9A"/>
    <w:rsid w:val="00027F41"/>
    <w:rsid w:val="0003164D"/>
    <w:rsid w:val="0003325A"/>
    <w:rsid w:val="00034D07"/>
    <w:rsid w:val="00037A49"/>
    <w:rsid w:val="00037CBC"/>
    <w:rsid w:val="000405A9"/>
    <w:rsid w:val="00041E5F"/>
    <w:rsid w:val="00043DDE"/>
    <w:rsid w:val="00051406"/>
    <w:rsid w:val="000565F8"/>
    <w:rsid w:val="00056AB3"/>
    <w:rsid w:val="000668AF"/>
    <w:rsid w:val="00082E99"/>
    <w:rsid w:val="0009137C"/>
    <w:rsid w:val="00095256"/>
    <w:rsid w:val="00097F4A"/>
    <w:rsid w:val="000B015A"/>
    <w:rsid w:val="000B1492"/>
    <w:rsid w:val="000C1CB3"/>
    <w:rsid w:val="000C5527"/>
    <w:rsid w:val="000E76C6"/>
    <w:rsid w:val="000F05B2"/>
    <w:rsid w:val="0010058E"/>
    <w:rsid w:val="00113CA8"/>
    <w:rsid w:val="00124242"/>
    <w:rsid w:val="0012528B"/>
    <w:rsid w:val="00126D70"/>
    <w:rsid w:val="00127127"/>
    <w:rsid w:val="00134892"/>
    <w:rsid w:val="00163641"/>
    <w:rsid w:val="001640A9"/>
    <w:rsid w:val="00174794"/>
    <w:rsid w:val="00185D97"/>
    <w:rsid w:val="00194E69"/>
    <w:rsid w:val="001A1601"/>
    <w:rsid w:val="001B1D2C"/>
    <w:rsid w:val="001B65FA"/>
    <w:rsid w:val="00201006"/>
    <w:rsid w:val="00204EDB"/>
    <w:rsid w:val="002078A3"/>
    <w:rsid w:val="002216A9"/>
    <w:rsid w:val="00224D1C"/>
    <w:rsid w:val="00225994"/>
    <w:rsid w:val="00231CC7"/>
    <w:rsid w:val="0023619E"/>
    <w:rsid w:val="00250102"/>
    <w:rsid w:val="002634AA"/>
    <w:rsid w:val="002A39EC"/>
    <w:rsid w:val="002A5C31"/>
    <w:rsid w:val="002C41CC"/>
    <w:rsid w:val="002C474C"/>
    <w:rsid w:val="002C49FE"/>
    <w:rsid w:val="002D58B5"/>
    <w:rsid w:val="002E215F"/>
    <w:rsid w:val="0031269C"/>
    <w:rsid w:val="0033249E"/>
    <w:rsid w:val="00337E4D"/>
    <w:rsid w:val="00343395"/>
    <w:rsid w:val="00350A33"/>
    <w:rsid w:val="00363045"/>
    <w:rsid w:val="003A1AA2"/>
    <w:rsid w:val="003D254E"/>
    <w:rsid w:val="003D72C4"/>
    <w:rsid w:val="003E1652"/>
    <w:rsid w:val="00401BBC"/>
    <w:rsid w:val="0041572F"/>
    <w:rsid w:val="00415B2B"/>
    <w:rsid w:val="0042024C"/>
    <w:rsid w:val="00422843"/>
    <w:rsid w:val="00432149"/>
    <w:rsid w:val="00432BFA"/>
    <w:rsid w:val="00435892"/>
    <w:rsid w:val="00436441"/>
    <w:rsid w:val="00442E2A"/>
    <w:rsid w:val="00452B7F"/>
    <w:rsid w:val="004629C7"/>
    <w:rsid w:val="00467AD3"/>
    <w:rsid w:val="004702FB"/>
    <w:rsid w:val="00471503"/>
    <w:rsid w:val="00475826"/>
    <w:rsid w:val="00477FBA"/>
    <w:rsid w:val="00480450"/>
    <w:rsid w:val="00482021"/>
    <w:rsid w:val="00482FDF"/>
    <w:rsid w:val="00483868"/>
    <w:rsid w:val="00494322"/>
    <w:rsid w:val="0049479E"/>
    <w:rsid w:val="004A0337"/>
    <w:rsid w:val="004A4FD3"/>
    <w:rsid w:val="004A6E08"/>
    <w:rsid w:val="004D2F9F"/>
    <w:rsid w:val="004E22F4"/>
    <w:rsid w:val="004E3306"/>
    <w:rsid w:val="004E4017"/>
    <w:rsid w:val="004F2927"/>
    <w:rsid w:val="00502C32"/>
    <w:rsid w:val="00506CC9"/>
    <w:rsid w:val="0052142A"/>
    <w:rsid w:val="00524D4B"/>
    <w:rsid w:val="00527ED1"/>
    <w:rsid w:val="0053510E"/>
    <w:rsid w:val="005423BF"/>
    <w:rsid w:val="00542C31"/>
    <w:rsid w:val="0054549F"/>
    <w:rsid w:val="00563236"/>
    <w:rsid w:val="0056522B"/>
    <w:rsid w:val="00571B5F"/>
    <w:rsid w:val="005841D5"/>
    <w:rsid w:val="00591E3B"/>
    <w:rsid w:val="005924C0"/>
    <w:rsid w:val="005937BC"/>
    <w:rsid w:val="005A63CD"/>
    <w:rsid w:val="005A6783"/>
    <w:rsid w:val="005B6195"/>
    <w:rsid w:val="005C415F"/>
    <w:rsid w:val="005D188C"/>
    <w:rsid w:val="005E25F2"/>
    <w:rsid w:val="005F1A9F"/>
    <w:rsid w:val="00600347"/>
    <w:rsid w:val="006047BF"/>
    <w:rsid w:val="00617544"/>
    <w:rsid w:val="00633871"/>
    <w:rsid w:val="006347C3"/>
    <w:rsid w:val="00635447"/>
    <w:rsid w:val="00641B97"/>
    <w:rsid w:val="006440BD"/>
    <w:rsid w:val="00654E77"/>
    <w:rsid w:val="006552F1"/>
    <w:rsid w:val="00684339"/>
    <w:rsid w:val="00695CEE"/>
    <w:rsid w:val="006975C6"/>
    <w:rsid w:val="006A2793"/>
    <w:rsid w:val="006A5918"/>
    <w:rsid w:val="006B12BD"/>
    <w:rsid w:val="006B2936"/>
    <w:rsid w:val="006B4A10"/>
    <w:rsid w:val="006C299C"/>
    <w:rsid w:val="006D4598"/>
    <w:rsid w:val="006E796F"/>
    <w:rsid w:val="006F1DA5"/>
    <w:rsid w:val="006F5985"/>
    <w:rsid w:val="00702ADB"/>
    <w:rsid w:val="007109D5"/>
    <w:rsid w:val="00713181"/>
    <w:rsid w:val="00727AE5"/>
    <w:rsid w:val="00753D7E"/>
    <w:rsid w:val="007549A7"/>
    <w:rsid w:val="00775EA1"/>
    <w:rsid w:val="00785F39"/>
    <w:rsid w:val="007B14CB"/>
    <w:rsid w:val="007C3EA0"/>
    <w:rsid w:val="007D5177"/>
    <w:rsid w:val="007D6FB3"/>
    <w:rsid w:val="007E0E83"/>
    <w:rsid w:val="007E2977"/>
    <w:rsid w:val="007E6AA1"/>
    <w:rsid w:val="0080739E"/>
    <w:rsid w:val="0081040F"/>
    <w:rsid w:val="00817E99"/>
    <w:rsid w:val="00820044"/>
    <w:rsid w:val="008278F5"/>
    <w:rsid w:val="00830FCA"/>
    <w:rsid w:val="008461D1"/>
    <w:rsid w:val="00854B90"/>
    <w:rsid w:val="008708D3"/>
    <w:rsid w:val="00874B94"/>
    <w:rsid w:val="00875EEE"/>
    <w:rsid w:val="00881633"/>
    <w:rsid w:val="00882CFA"/>
    <w:rsid w:val="0088651C"/>
    <w:rsid w:val="008A4718"/>
    <w:rsid w:val="008B399D"/>
    <w:rsid w:val="008B72CE"/>
    <w:rsid w:val="008D0DFD"/>
    <w:rsid w:val="008D1DA1"/>
    <w:rsid w:val="008E3FA5"/>
    <w:rsid w:val="0090191E"/>
    <w:rsid w:val="00902B56"/>
    <w:rsid w:val="009104D7"/>
    <w:rsid w:val="00930868"/>
    <w:rsid w:val="009540B2"/>
    <w:rsid w:val="00957DA8"/>
    <w:rsid w:val="00960022"/>
    <w:rsid w:val="00991C7F"/>
    <w:rsid w:val="00992C29"/>
    <w:rsid w:val="009965C7"/>
    <w:rsid w:val="009979FE"/>
    <w:rsid w:val="009B526A"/>
    <w:rsid w:val="009C543A"/>
    <w:rsid w:val="009D39F3"/>
    <w:rsid w:val="009E0DAD"/>
    <w:rsid w:val="009E7E0A"/>
    <w:rsid w:val="00A01430"/>
    <w:rsid w:val="00A05995"/>
    <w:rsid w:val="00A242C1"/>
    <w:rsid w:val="00A24B70"/>
    <w:rsid w:val="00A41BCB"/>
    <w:rsid w:val="00A52459"/>
    <w:rsid w:val="00A60FA8"/>
    <w:rsid w:val="00A63774"/>
    <w:rsid w:val="00A639D5"/>
    <w:rsid w:val="00A9308E"/>
    <w:rsid w:val="00A9437A"/>
    <w:rsid w:val="00AB56AF"/>
    <w:rsid w:val="00AC5BC0"/>
    <w:rsid w:val="00AE26C2"/>
    <w:rsid w:val="00AE3AC4"/>
    <w:rsid w:val="00AF5C1E"/>
    <w:rsid w:val="00AF7FB0"/>
    <w:rsid w:val="00B05771"/>
    <w:rsid w:val="00B0635F"/>
    <w:rsid w:val="00B12EFA"/>
    <w:rsid w:val="00B169F3"/>
    <w:rsid w:val="00B25D0C"/>
    <w:rsid w:val="00B349F0"/>
    <w:rsid w:val="00B435CD"/>
    <w:rsid w:val="00B53169"/>
    <w:rsid w:val="00B757D1"/>
    <w:rsid w:val="00B829CA"/>
    <w:rsid w:val="00B84E6D"/>
    <w:rsid w:val="00B93357"/>
    <w:rsid w:val="00B93434"/>
    <w:rsid w:val="00B97E4B"/>
    <w:rsid w:val="00BA4BFF"/>
    <w:rsid w:val="00BC0340"/>
    <w:rsid w:val="00BC2D61"/>
    <w:rsid w:val="00BC35EC"/>
    <w:rsid w:val="00BD5E60"/>
    <w:rsid w:val="00BE0B76"/>
    <w:rsid w:val="00BE20B2"/>
    <w:rsid w:val="00C02EF0"/>
    <w:rsid w:val="00C07A05"/>
    <w:rsid w:val="00C125C6"/>
    <w:rsid w:val="00C24613"/>
    <w:rsid w:val="00C315C9"/>
    <w:rsid w:val="00C43287"/>
    <w:rsid w:val="00C438A7"/>
    <w:rsid w:val="00C45E64"/>
    <w:rsid w:val="00C4793C"/>
    <w:rsid w:val="00C52274"/>
    <w:rsid w:val="00C6145D"/>
    <w:rsid w:val="00C828E7"/>
    <w:rsid w:val="00C83623"/>
    <w:rsid w:val="00C8506F"/>
    <w:rsid w:val="00C916D8"/>
    <w:rsid w:val="00C97989"/>
    <w:rsid w:val="00CA4646"/>
    <w:rsid w:val="00CC22A9"/>
    <w:rsid w:val="00CD1377"/>
    <w:rsid w:val="00CD6E25"/>
    <w:rsid w:val="00CE70DA"/>
    <w:rsid w:val="00CF366D"/>
    <w:rsid w:val="00CF585A"/>
    <w:rsid w:val="00CF598B"/>
    <w:rsid w:val="00D164B1"/>
    <w:rsid w:val="00D379CF"/>
    <w:rsid w:val="00D441C8"/>
    <w:rsid w:val="00D54304"/>
    <w:rsid w:val="00D60A0B"/>
    <w:rsid w:val="00D7467F"/>
    <w:rsid w:val="00D800C7"/>
    <w:rsid w:val="00D81580"/>
    <w:rsid w:val="00D92CEC"/>
    <w:rsid w:val="00D92E5A"/>
    <w:rsid w:val="00D931BF"/>
    <w:rsid w:val="00D95562"/>
    <w:rsid w:val="00DA42B7"/>
    <w:rsid w:val="00DB7291"/>
    <w:rsid w:val="00DC34ED"/>
    <w:rsid w:val="00DD2FA1"/>
    <w:rsid w:val="00DE02EF"/>
    <w:rsid w:val="00DF4734"/>
    <w:rsid w:val="00E141FA"/>
    <w:rsid w:val="00E20C6E"/>
    <w:rsid w:val="00E2268F"/>
    <w:rsid w:val="00E3178C"/>
    <w:rsid w:val="00E342FA"/>
    <w:rsid w:val="00E35E0C"/>
    <w:rsid w:val="00E55A45"/>
    <w:rsid w:val="00E55B9D"/>
    <w:rsid w:val="00E57F65"/>
    <w:rsid w:val="00E670F5"/>
    <w:rsid w:val="00E90978"/>
    <w:rsid w:val="00E9282B"/>
    <w:rsid w:val="00EA569D"/>
    <w:rsid w:val="00EB03A8"/>
    <w:rsid w:val="00EB5595"/>
    <w:rsid w:val="00EC0F1F"/>
    <w:rsid w:val="00ED03B1"/>
    <w:rsid w:val="00ED189C"/>
    <w:rsid w:val="00ED3F33"/>
    <w:rsid w:val="00ED41BC"/>
    <w:rsid w:val="00EF2F16"/>
    <w:rsid w:val="00EF3AE5"/>
    <w:rsid w:val="00F02AEC"/>
    <w:rsid w:val="00F05E5B"/>
    <w:rsid w:val="00F12E2A"/>
    <w:rsid w:val="00F159E1"/>
    <w:rsid w:val="00F34E78"/>
    <w:rsid w:val="00F3767D"/>
    <w:rsid w:val="00F428D0"/>
    <w:rsid w:val="00F6237D"/>
    <w:rsid w:val="00F851F3"/>
    <w:rsid w:val="00F92764"/>
    <w:rsid w:val="00FA4CB4"/>
    <w:rsid w:val="00FB3258"/>
    <w:rsid w:val="00FC2646"/>
    <w:rsid w:val="00FC6BEF"/>
    <w:rsid w:val="00FD0761"/>
    <w:rsid w:val="00FD2770"/>
    <w:rsid w:val="00FD61CE"/>
    <w:rsid w:val="00FF65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7576D"/>
  <w15:docId w15:val="{8EEF3C4E-ABEE-47E6-9041-9D550412E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customStyle="1" w:styleId="Default">
    <w:name w:val="Default"/>
    <w:rsid w:val="00991C7F"/>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03164D"/>
    <w:rPr>
      <w:color w:val="0000FF" w:themeColor="hyperlink"/>
      <w:u w:val="single"/>
    </w:rPr>
  </w:style>
  <w:style w:type="character" w:styleId="Nerazreenaomemba">
    <w:name w:val="Unresolved Mention"/>
    <w:basedOn w:val="Privzetapisavaodstavka"/>
    <w:uiPriority w:val="99"/>
    <w:semiHidden/>
    <w:unhideWhenUsed/>
    <w:rsid w:val="00031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www.gor-radgona.si/novice/razpisi/" TargetMode="Externa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hyperlink" Target="http://www.enarocanje.si/_ESPD/" TargetMode="External"/><Relationship Id="rId25" Type="http://schemas.openxmlformats.org/officeDocument/2006/relationships/footer" Target="footer9.xml"/><Relationship Id="rId33" Type="http://schemas.openxmlformats.org/officeDocument/2006/relationships/footer" Target="footer1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8.xml"/><Relationship Id="rId32"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3.xml"/><Relationship Id="rId3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r-radgona.si/novice/razpisi/" TargetMode="Externa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oter" Target="footer14.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C5E24-7382-48C9-8827-3E621EFB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70</Pages>
  <Words>23456</Words>
  <Characters>133700</Characters>
  <Application>Microsoft Office Word</Application>
  <DocSecurity>0</DocSecurity>
  <Lines>1114</Lines>
  <Paragraphs>313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Suzana Rakuša</cp:lastModifiedBy>
  <cp:revision>129</cp:revision>
  <cp:lastPrinted>2019-01-15T13:45:00Z</cp:lastPrinted>
  <dcterms:created xsi:type="dcterms:W3CDTF">2019-01-09T13:21:00Z</dcterms:created>
  <dcterms:modified xsi:type="dcterms:W3CDTF">2019-01-15T13:56:00Z</dcterms:modified>
</cp:coreProperties>
</file>