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69B931" w14:textId="77777777" w:rsidR="00706BDD" w:rsidRPr="000B7E57" w:rsidRDefault="000E73FE" w:rsidP="000B7E57">
      <w:pPr>
        <w:pStyle w:val="Naslov1"/>
        <w:pBdr>
          <w:top w:val="single" w:sz="24" w:space="1" w:color="FABF8F" w:themeColor="accent6" w:themeTint="99"/>
          <w:left w:val="single" w:sz="24" w:space="4" w:color="FABF8F" w:themeColor="accent6" w:themeTint="99"/>
          <w:bottom w:val="single" w:sz="24" w:space="1" w:color="FABF8F" w:themeColor="accent6" w:themeTint="99"/>
          <w:right w:val="single" w:sz="24" w:space="4" w:color="FABF8F" w:themeColor="accent6" w:themeTint="99"/>
        </w:pBdr>
        <w:shd w:val="clear" w:color="auto" w:fill="FABF8F" w:themeFill="accent6" w:themeFillTint="99"/>
        <w:tabs>
          <w:tab w:val="left" w:pos="6510"/>
        </w:tabs>
        <w:ind w:left="1985"/>
        <w:rPr>
          <w:rFonts w:ascii="Arial" w:hAnsi="Arial" w:cs="Arial"/>
          <w:color w:val="FFFFFF" w:themeColor="background1"/>
          <w:szCs w:val="26"/>
        </w:rPr>
      </w:pPr>
      <w:r w:rsidRPr="000B7E57">
        <w:rPr>
          <w:rFonts w:ascii="Arial" w:hAnsi="Arial" w:cs="Arial"/>
          <w:color w:val="FFFFFF" w:themeColor="background1"/>
          <w:szCs w:val="26"/>
        </w:rPr>
        <w:t>Vsebina ponudbene dokumentacije</w:t>
      </w:r>
    </w:p>
    <w:p w14:paraId="57F25B2D" w14:textId="77777777" w:rsidR="00706BDD" w:rsidRPr="00A17BFF" w:rsidRDefault="00706BDD" w:rsidP="00706BDD">
      <w:pPr>
        <w:pStyle w:val="Paragraf"/>
        <w:rPr>
          <w:rFonts w:ascii="Arial" w:hAnsi="Arial" w:cs="Arial"/>
        </w:rPr>
      </w:pPr>
    </w:p>
    <w:p w14:paraId="0EAD8AEB" w14:textId="77777777" w:rsidR="004179EE" w:rsidRDefault="004179EE" w:rsidP="004179EE">
      <w:pPr>
        <w:spacing w:before="225" w:after="225" w:line="240" w:lineRule="auto"/>
        <w:jc w:val="both"/>
      </w:pPr>
      <w:r>
        <w:rPr>
          <w:rFonts w:ascii="Arial" w:hAnsi="Arial" w:cs="Arial"/>
          <w:color w:val="000000"/>
          <w:sz w:val="18"/>
          <w:szCs w:val="18"/>
        </w:rPr>
        <w:t>Ponudbeno dokumentacijo sestavljajo spodaj našteti dokumenti, ki morajo po vsebini in obliki ustrezati obrazcem in drugim navodilom iz razpisne dokumentacije, torej mora biti ponudba izdelana v skladu z zahtevami naročnika, podpisana in žigosana, kjer je to označeno.</w:t>
      </w:r>
    </w:p>
    <w:p w14:paraId="32B718B0" w14:textId="77777777" w:rsidR="004179EE" w:rsidRDefault="004179EE" w:rsidP="004179EE">
      <w:pPr>
        <w:spacing w:before="225" w:after="225" w:line="240" w:lineRule="auto"/>
        <w:jc w:val="both"/>
      </w:pPr>
      <w:r>
        <w:rPr>
          <w:rFonts w:ascii="Arial" w:hAnsi="Arial" w:cs="Arial"/>
          <w:color w:val="000000"/>
          <w:sz w:val="18"/>
          <w:szCs w:val="18"/>
        </w:rPr>
        <w:t>Navedeni dokumenti morajo biti izpolnjeni, kot to zahtevajo navodila obrazca ali to iz njihovega besedila izhaja. V primeru, če ponudnik posameznega zahtevanega dokumenta ne predloži (oziroma ga ne predloži na poziv naročnika, če je takšen poziv mogoč na podlagi določil ZJN-3), ali pa bo predloženi dokument v nasprotju z zahtevami razpisne dokumentacije, bo naročnik tako ponudbo zavrnil kot nedopustno.</w:t>
      </w:r>
    </w:p>
    <w:p w14:paraId="353ADE12" w14:textId="77777777" w:rsidR="004179EE" w:rsidRDefault="004179EE" w:rsidP="004179EE">
      <w:pPr>
        <w:spacing w:before="225" w:after="225" w:line="240" w:lineRule="auto"/>
        <w:jc w:val="both"/>
      </w:pPr>
      <w:r>
        <w:rPr>
          <w:rFonts w:ascii="Arial" w:hAnsi="Arial" w:cs="Arial"/>
          <w:color w:val="000000"/>
          <w:sz w:val="18"/>
          <w:szCs w:val="18"/>
        </w:rPr>
        <w:t xml:space="preserve">Zaželeno je, da so zahtevani dokumenti zloženi po spodaj navedenem vrstnem redu. </w:t>
      </w:r>
      <w:r w:rsidRPr="000B302B">
        <w:rPr>
          <w:rFonts w:ascii="Arial" w:hAnsi="Arial" w:cs="Arial"/>
          <w:b/>
          <w:color w:val="000000"/>
          <w:sz w:val="18"/>
          <w:szCs w:val="18"/>
        </w:rPr>
        <w:t xml:space="preserve">Dokumente na Portalu e-JN naložite v razdelke, in sicer dokumenti od </w:t>
      </w:r>
      <w:r>
        <w:rPr>
          <w:rFonts w:ascii="Arial" w:hAnsi="Arial" w:cs="Arial"/>
          <w:b/>
          <w:color w:val="000000"/>
          <w:sz w:val="18"/>
          <w:szCs w:val="18"/>
        </w:rPr>
        <w:t>1a</w:t>
      </w:r>
      <w:r w:rsidRPr="000B302B">
        <w:rPr>
          <w:rFonts w:ascii="Arial" w:hAnsi="Arial" w:cs="Arial"/>
          <w:b/>
          <w:color w:val="000000"/>
          <w:sz w:val="18"/>
          <w:szCs w:val="18"/>
        </w:rPr>
        <w:t>-1</w:t>
      </w:r>
      <w:r>
        <w:rPr>
          <w:rFonts w:ascii="Arial" w:hAnsi="Arial" w:cs="Arial"/>
          <w:b/>
          <w:color w:val="000000"/>
          <w:sz w:val="18"/>
          <w:szCs w:val="18"/>
        </w:rPr>
        <w:t xml:space="preserve">0 in 12 </w:t>
      </w:r>
      <w:r w:rsidRPr="000B302B">
        <w:rPr>
          <w:rFonts w:ascii="Arial" w:hAnsi="Arial" w:cs="Arial"/>
          <w:b/>
          <w:color w:val="000000"/>
          <w:sz w:val="18"/>
          <w:szCs w:val="18"/>
        </w:rPr>
        <w:t xml:space="preserve">v razdelek DRUGE PRILOGE, obrazec </w:t>
      </w:r>
      <w:r>
        <w:rPr>
          <w:rFonts w:ascii="Arial" w:hAnsi="Arial" w:cs="Arial"/>
          <w:b/>
          <w:color w:val="000000"/>
          <w:sz w:val="18"/>
          <w:szCs w:val="18"/>
        </w:rPr>
        <w:t>št. 1 Ponudba</w:t>
      </w:r>
      <w:r w:rsidRPr="000B302B">
        <w:rPr>
          <w:rFonts w:ascii="Arial" w:hAnsi="Arial" w:cs="Arial"/>
          <w:b/>
          <w:color w:val="000000"/>
          <w:sz w:val="18"/>
          <w:szCs w:val="18"/>
        </w:rPr>
        <w:t xml:space="preserve"> v razdelek PREDRAČUN in obrazec ESPD v razdelek ESPD</w:t>
      </w:r>
      <w:r>
        <w:t>.</w:t>
      </w:r>
    </w:p>
    <w:p w14:paraId="2E6632FB" w14:textId="77777777" w:rsidR="004179EE" w:rsidRPr="00A17BFF" w:rsidRDefault="004179EE" w:rsidP="004179EE">
      <w:pPr>
        <w:pStyle w:val="Paragraf"/>
        <w:jc w:val="both"/>
        <w:rPr>
          <w:rFonts w:ascii="Arial" w:hAnsi="Arial" w:cs="Arial"/>
        </w:rPr>
      </w:pP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006"/>
        <w:gridCol w:w="4702"/>
        <w:gridCol w:w="3344"/>
      </w:tblGrid>
      <w:tr w:rsidR="004179EE" w14:paraId="69AF31D7" w14:textId="77777777" w:rsidTr="00D579E9">
        <w:tc>
          <w:tcPr>
            <w:tcW w:w="556"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21BE83E1" w14:textId="77777777" w:rsidR="004179EE" w:rsidRDefault="004179EE" w:rsidP="00D579E9">
            <w:pPr>
              <w:jc w:val="center"/>
            </w:pPr>
            <w:r>
              <w:rPr>
                <w:rFonts w:ascii="Arial" w:hAnsi="Arial" w:cs="Arial"/>
                <w:b/>
                <w:bCs/>
                <w:color w:val="000000"/>
                <w:position w:val="-3"/>
                <w:shd w:val="clear" w:color="auto" w:fill="AAAAAA"/>
              </w:rPr>
              <w:t>Obrazec</w:t>
            </w:r>
          </w:p>
        </w:tc>
        <w:tc>
          <w:tcPr>
            <w:tcW w:w="2597"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24D60729" w14:textId="77777777" w:rsidR="004179EE" w:rsidRDefault="004179EE" w:rsidP="00D579E9">
            <w:pPr>
              <w:jc w:val="center"/>
            </w:pPr>
            <w:r>
              <w:rPr>
                <w:rFonts w:ascii="Arial" w:hAnsi="Arial" w:cs="Arial"/>
                <w:b/>
                <w:bCs/>
                <w:color w:val="000000"/>
                <w:position w:val="-3"/>
                <w:shd w:val="clear" w:color="auto" w:fill="AAAAAA"/>
              </w:rPr>
              <w:t>Naziv</w:t>
            </w:r>
          </w:p>
        </w:tc>
        <w:tc>
          <w:tcPr>
            <w:tcW w:w="1847"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41DD811E" w14:textId="77777777" w:rsidR="004179EE" w:rsidRDefault="004179EE" w:rsidP="00D579E9">
            <w:pPr>
              <w:jc w:val="center"/>
            </w:pPr>
            <w:r>
              <w:rPr>
                <w:rFonts w:ascii="Arial" w:hAnsi="Arial" w:cs="Arial"/>
                <w:b/>
                <w:bCs/>
                <w:color w:val="000000"/>
                <w:position w:val="-3"/>
                <w:shd w:val="clear" w:color="auto" w:fill="AAAAAA"/>
              </w:rPr>
              <w:t>Opombe</w:t>
            </w:r>
          </w:p>
        </w:tc>
      </w:tr>
      <w:tr w:rsidR="004179EE" w14:paraId="30712608" w14:textId="77777777" w:rsidTr="00D579E9">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117EC10" w14:textId="77777777" w:rsidR="004179EE" w:rsidRDefault="004179EE" w:rsidP="00D579E9">
            <w:r>
              <w:rPr>
                <w:rFonts w:ascii="Arial" w:hAnsi="Arial" w:cs="Arial"/>
                <w:color w:val="000000"/>
                <w:position w:val="-2"/>
                <w:sz w:val="18"/>
                <w:szCs w:val="18"/>
              </w:rPr>
              <w:t>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DC7C4F5" w14:textId="77777777" w:rsidR="004179EE" w:rsidRDefault="004179EE" w:rsidP="00D579E9">
            <w:r>
              <w:rPr>
                <w:rFonts w:ascii="Arial" w:hAnsi="Arial" w:cs="Arial"/>
                <w:color w:val="000000"/>
                <w:position w:val="-2"/>
                <w:sz w:val="18"/>
                <w:szCs w:val="18"/>
              </w:rPr>
              <w:t>Ponudba</w:t>
            </w:r>
          </w:p>
          <w:p w14:paraId="43DBA5C0" w14:textId="77777777" w:rsidR="004179EE" w:rsidRDefault="004179EE" w:rsidP="00D579E9"/>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C728550" w14:textId="77777777" w:rsidR="004179EE" w:rsidRDefault="004179EE" w:rsidP="00D579E9">
            <w:pPr>
              <w:spacing w:before="135" w:after="135"/>
              <w:jc w:val="both"/>
              <w:textAlignment w:val="center"/>
            </w:pPr>
            <w:r>
              <w:rPr>
                <w:rFonts w:ascii="Arial" w:hAnsi="Arial" w:cs="Arial"/>
                <w:color w:val="000000"/>
                <w:position w:val="-2"/>
                <w:sz w:val="18"/>
                <w:szCs w:val="18"/>
              </w:rPr>
              <w:t>Izpolnjen, podpisan in žigosan.</w:t>
            </w:r>
          </w:p>
        </w:tc>
      </w:tr>
      <w:tr w:rsidR="004179EE" w14:paraId="266ECB24" w14:textId="77777777" w:rsidTr="00D579E9">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tcPr>
          <w:p w14:paraId="7FCCBDD2" w14:textId="77777777" w:rsidR="004179EE" w:rsidRDefault="004179EE" w:rsidP="00D579E9">
            <w:pPr>
              <w:rPr>
                <w:rFonts w:ascii="Arial" w:hAnsi="Arial" w:cs="Arial"/>
                <w:color w:val="000000"/>
                <w:position w:val="-2"/>
                <w:sz w:val="18"/>
                <w:szCs w:val="18"/>
              </w:rPr>
            </w:pPr>
            <w:r w:rsidRPr="007C269F">
              <w:rPr>
                <w:rFonts w:ascii="Arial" w:hAnsi="Arial" w:cs="Arial"/>
                <w:color w:val="000000"/>
                <w:position w:val="-2"/>
                <w:sz w:val="18"/>
                <w:szCs w:val="18"/>
              </w:rPr>
              <w:t>1a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tcPr>
          <w:p w14:paraId="6C9B14FA" w14:textId="77777777" w:rsidR="004179EE" w:rsidRDefault="004179EE" w:rsidP="00D579E9">
            <w:pPr>
              <w:rPr>
                <w:rFonts w:ascii="Arial" w:hAnsi="Arial" w:cs="Arial"/>
                <w:color w:val="000000"/>
                <w:position w:val="-2"/>
                <w:sz w:val="18"/>
                <w:szCs w:val="18"/>
              </w:rPr>
            </w:pPr>
            <w:r w:rsidRPr="007C269F">
              <w:rPr>
                <w:rFonts w:ascii="Arial" w:hAnsi="Arial" w:cs="Arial"/>
                <w:color w:val="000000"/>
                <w:position w:val="-2"/>
                <w:sz w:val="18"/>
                <w:szCs w:val="18"/>
              </w:rPr>
              <w:t>Podatki o ponudniku</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tcPr>
          <w:p w14:paraId="1480A60C" w14:textId="77777777" w:rsidR="004179EE" w:rsidRDefault="004179EE" w:rsidP="00D579E9">
            <w:pPr>
              <w:spacing w:before="135" w:after="135"/>
              <w:jc w:val="both"/>
              <w:textAlignment w:val="center"/>
              <w:rPr>
                <w:rFonts w:ascii="Arial" w:hAnsi="Arial" w:cs="Arial"/>
                <w:color w:val="000000"/>
                <w:position w:val="-2"/>
                <w:sz w:val="18"/>
                <w:szCs w:val="18"/>
              </w:rPr>
            </w:pPr>
            <w:r w:rsidRPr="0027345B">
              <w:t>Izpolnjen, podpisan in žigosan</w:t>
            </w:r>
          </w:p>
        </w:tc>
      </w:tr>
      <w:tr w:rsidR="004179EE" w14:paraId="602C437D" w14:textId="77777777" w:rsidTr="00D579E9">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373E113" w14:textId="77777777" w:rsidR="004179EE" w:rsidRDefault="004179EE" w:rsidP="00D579E9">
            <w:r>
              <w:rPr>
                <w:rFonts w:ascii="Arial" w:hAnsi="Arial" w:cs="Arial"/>
                <w:color w:val="000000"/>
                <w:position w:val="-2"/>
                <w:sz w:val="18"/>
                <w:szCs w:val="18"/>
              </w:rPr>
              <w:t>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F8E43D6" w14:textId="77777777" w:rsidR="004179EE" w:rsidRDefault="004179EE" w:rsidP="00D579E9">
            <w:r>
              <w:rPr>
                <w:rFonts w:ascii="Arial" w:hAnsi="Arial" w:cs="Arial"/>
                <w:color w:val="000000"/>
                <w:position w:val="-2"/>
                <w:sz w:val="18"/>
                <w:szCs w:val="18"/>
              </w:rPr>
              <w:t xml:space="preserve">Krovna izjava </w:t>
            </w:r>
          </w:p>
          <w:p w14:paraId="5FCD297B" w14:textId="77777777" w:rsidR="004179EE" w:rsidRDefault="004179EE" w:rsidP="00D579E9"/>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CBD2B20" w14:textId="77777777" w:rsidR="004179EE" w:rsidRDefault="004179EE" w:rsidP="00D579E9">
            <w:pPr>
              <w:spacing w:before="135" w:after="135"/>
              <w:jc w:val="both"/>
              <w:textAlignment w:val="center"/>
            </w:pPr>
            <w:r>
              <w:rPr>
                <w:rFonts w:ascii="Arial" w:hAnsi="Arial" w:cs="Arial"/>
                <w:color w:val="000000"/>
                <w:position w:val="-2"/>
                <w:sz w:val="18"/>
                <w:szCs w:val="18"/>
              </w:rPr>
              <w:t>Izpolnjen, podpisan in žigosan.</w:t>
            </w:r>
          </w:p>
        </w:tc>
      </w:tr>
      <w:tr w:rsidR="004179EE" w14:paraId="7B4F5563" w14:textId="77777777" w:rsidTr="00D579E9">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D25FC96" w14:textId="77777777" w:rsidR="004179EE" w:rsidRDefault="004179EE" w:rsidP="00D579E9">
            <w:r>
              <w:rPr>
                <w:rFonts w:ascii="Arial" w:hAnsi="Arial" w:cs="Arial"/>
                <w:color w:val="000000"/>
                <w:position w:val="-2"/>
                <w:sz w:val="18"/>
                <w:szCs w:val="18"/>
              </w:rPr>
              <w:t>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557C8BA" w14:textId="77777777" w:rsidR="004179EE" w:rsidRDefault="004179EE" w:rsidP="00D579E9">
            <w:r>
              <w:rPr>
                <w:rFonts w:ascii="Arial" w:hAnsi="Arial" w:cs="Arial"/>
                <w:color w:val="000000"/>
                <w:position w:val="-2"/>
                <w:sz w:val="18"/>
                <w:szCs w:val="18"/>
              </w:rPr>
              <w:t xml:space="preserve">Izjava gospodarskega subjekta in pooblastilo za pridobitev podatkov iz kazenske evidence </w:t>
            </w:r>
          </w:p>
          <w:p w14:paraId="23BC774A" w14:textId="77777777" w:rsidR="004179EE" w:rsidRDefault="004179EE" w:rsidP="00D579E9"/>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039250E" w14:textId="77777777" w:rsidR="004179EE" w:rsidRDefault="004179EE" w:rsidP="00D579E9">
            <w:pPr>
              <w:spacing w:before="135" w:after="135"/>
              <w:jc w:val="both"/>
              <w:textAlignment w:val="center"/>
            </w:pPr>
            <w:r>
              <w:rPr>
                <w:rFonts w:ascii="Arial" w:hAnsi="Arial" w:cs="Arial"/>
                <w:color w:val="000000"/>
                <w:position w:val="-2"/>
                <w:sz w:val="18"/>
                <w:szCs w:val="18"/>
              </w:rPr>
              <w:t>Izpolnjen, podpisan in žigosan.</w:t>
            </w:r>
          </w:p>
        </w:tc>
      </w:tr>
      <w:tr w:rsidR="004179EE" w14:paraId="0DD4CF92" w14:textId="77777777" w:rsidTr="00D579E9">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D8BA5DC" w14:textId="77777777" w:rsidR="004179EE" w:rsidRDefault="004179EE" w:rsidP="00D579E9">
            <w:r>
              <w:rPr>
                <w:rFonts w:ascii="Arial" w:hAnsi="Arial" w:cs="Arial"/>
                <w:color w:val="000000"/>
                <w:position w:val="-2"/>
                <w:sz w:val="18"/>
                <w:szCs w:val="18"/>
              </w:rPr>
              <w:t>4</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166BC2A" w14:textId="77777777" w:rsidR="004179EE" w:rsidRDefault="004179EE" w:rsidP="00D579E9">
            <w:r>
              <w:rPr>
                <w:rFonts w:ascii="Arial" w:hAnsi="Arial" w:cs="Arial"/>
                <w:color w:val="000000"/>
                <w:position w:val="-2"/>
                <w:sz w:val="18"/>
                <w:szCs w:val="18"/>
              </w:rPr>
              <w:t>Izjava članov organov in zastopnikov gospodarskega subjekta in pooblastilo za pridobitev podatkov iz kazenske evidence</w:t>
            </w:r>
          </w:p>
          <w:p w14:paraId="3D4D8FE5" w14:textId="77777777" w:rsidR="004179EE" w:rsidRDefault="004179EE" w:rsidP="00D579E9"/>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3960899" w14:textId="77777777" w:rsidR="004179EE" w:rsidRDefault="004179EE" w:rsidP="00D579E9">
            <w:pPr>
              <w:spacing w:before="135" w:after="135"/>
              <w:jc w:val="both"/>
              <w:textAlignment w:val="center"/>
            </w:pPr>
            <w:r>
              <w:rPr>
                <w:rFonts w:ascii="Arial" w:hAnsi="Arial" w:cs="Arial"/>
                <w:color w:val="000000"/>
                <w:position w:val="-2"/>
                <w:sz w:val="18"/>
                <w:szCs w:val="18"/>
              </w:rPr>
              <w:t>Izpolnjen, podpisan in žigosan.</w:t>
            </w:r>
          </w:p>
        </w:tc>
      </w:tr>
      <w:tr w:rsidR="004179EE" w14:paraId="56DBD664" w14:textId="77777777" w:rsidTr="00D579E9">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82BBC6D" w14:textId="77777777" w:rsidR="004179EE" w:rsidRDefault="004179EE" w:rsidP="00D579E9">
            <w:r>
              <w:t>5</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0E877C5" w14:textId="77777777" w:rsidR="004179EE" w:rsidRDefault="004179EE" w:rsidP="00D579E9">
            <w:r>
              <w:rPr>
                <w:rFonts w:ascii="Arial" w:hAnsi="Arial" w:cs="Arial"/>
                <w:color w:val="000000"/>
                <w:position w:val="-2"/>
                <w:sz w:val="18"/>
                <w:szCs w:val="18"/>
              </w:rPr>
              <w:t>Menična izjava za dobro izvedbo pogodbenih obveznosti</w:t>
            </w:r>
          </w:p>
          <w:p w14:paraId="71476FB2" w14:textId="77777777" w:rsidR="004179EE" w:rsidRDefault="004179EE" w:rsidP="00D579E9"/>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C94E32B" w14:textId="77777777" w:rsidR="004179EE" w:rsidRDefault="004179EE" w:rsidP="00D579E9">
            <w:pPr>
              <w:spacing w:before="135" w:after="135"/>
              <w:jc w:val="both"/>
              <w:textAlignment w:val="center"/>
            </w:pPr>
            <w:r>
              <w:rPr>
                <w:rFonts w:ascii="Arial" w:hAnsi="Arial" w:cs="Arial"/>
                <w:color w:val="000000"/>
                <w:position w:val="-2"/>
                <w:sz w:val="18"/>
                <w:szCs w:val="18"/>
              </w:rPr>
              <w:t>Parafiran.</w:t>
            </w:r>
          </w:p>
        </w:tc>
      </w:tr>
      <w:tr w:rsidR="004179EE" w14:paraId="06132970" w14:textId="77777777" w:rsidTr="00D579E9">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ABC9823" w14:textId="77777777" w:rsidR="004179EE" w:rsidRDefault="004179EE" w:rsidP="00D579E9">
            <w:r>
              <w:t>6</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0256070" w14:textId="77777777" w:rsidR="004179EE" w:rsidRDefault="004179EE" w:rsidP="00D579E9">
            <w:r>
              <w:rPr>
                <w:rFonts w:ascii="Arial" w:hAnsi="Arial" w:cs="Arial"/>
                <w:color w:val="000000"/>
                <w:position w:val="-2"/>
                <w:sz w:val="18"/>
                <w:szCs w:val="18"/>
              </w:rPr>
              <w:t xml:space="preserve">Izjava zastopnika podizvajalca v zvezi z izpolnjevanjem obveznih pogojev za podizvajalce </w:t>
            </w:r>
          </w:p>
          <w:p w14:paraId="74F18DD6" w14:textId="77777777" w:rsidR="004179EE" w:rsidRDefault="004179EE" w:rsidP="00D579E9"/>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1DB532F" w14:textId="77777777" w:rsidR="004179EE" w:rsidRDefault="004179EE" w:rsidP="00D579E9">
            <w:pPr>
              <w:spacing w:before="135" w:after="135"/>
              <w:jc w:val="both"/>
              <w:textAlignment w:val="center"/>
            </w:pPr>
            <w:r>
              <w:rPr>
                <w:rFonts w:ascii="Arial" w:hAnsi="Arial" w:cs="Arial"/>
                <w:color w:val="000000"/>
                <w:position w:val="-2"/>
                <w:sz w:val="18"/>
                <w:szCs w:val="18"/>
              </w:rPr>
              <w:t>Izpolnjen, podpisan in žigosan.</w:t>
            </w:r>
          </w:p>
        </w:tc>
      </w:tr>
      <w:tr w:rsidR="004179EE" w14:paraId="70CDA524" w14:textId="77777777" w:rsidTr="00D579E9">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8296ECD" w14:textId="77777777" w:rsidR="004179EE" w:rsidRDefault="004179EE" w:rsidP="00D579E9">
            <w:r>
              <w:t>7</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88C8264" w14:textId="77777777" w:rsidR="004179EE" w:rsidRDefault="004179EE" w:rsidP="00D579E9">
            <w:r>
              <w:rPr>
                <w:rFonts w:ascii="Arial" w:hAnsi="Arial" w:cs="Arial"/>
                <w:color w:val="000000"/>
                <w:position w:val="-2"/>
                <w:sz w:val="18"/>
                <w:szCs w:val="18"/>
              </w:rPr>
              <w:t>Izjava podizvajalca</w:t>
            </w:r>
          </w:p>
          <w:p w14:paraId="217320F4" w14:textId="77777777" w:rsidR="004179EE" w:rsidRDefault="004179EE" w:rsidP="00D579E9"/>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8C3F653" w14:textId="77777777" w:rsidR="004179EE" w:rsidRDefault="004179EE" w:rsidP="00D579E9">
            <w:pPr>
              <w:spacing w:before="135" w:after="135"/>
              <w:jc w:val="both"/>
              <w:textAlignment w:val="center"/>
            </w:pPr>
            <w:r>
              <w:rPr>
                <w:rFonts w:ascii="Arial" w:hAnsi="Arial" w:cs="Arial"/>
                <w:color w:val="000000"/>
                <w:position w:val="-2"/>
                <w:sz w:val="18"/>
                <w:szCs w:val="18"/>
              </w:rPr>
              <w:t>Izpolnjen, podpisan in žigosan.</w:t>
            </w:r>
          </w:p>
        </w:tc>
      </w:tr>
      <w:tr w:rsidR="004179EE" w14:paraId="409514B5" w14:textId="77777777" w:rsidTr="00D579E9">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C4551DD" w14:textId="77777777" w:rsidR="004179EE" w:rsidRDefault="004179EE" w:rsidP="00D579E9">
            <w:r>
              <w:t>8</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A624176" w14:textId="77777777" w:rsidR="004179EE" w:rsidRDefault="004179EE" w:rsidP="00D579E9">
            <w:r>
              <w:rPr>
                <w:rFonts w:ascii="Arial" w:hAnsi="Arial" w:cs="Arial"/>
                <w:color w:val="000000"/>
                <w:position w:val="-2"/>
                <w:sz w:val="18"/>
                <w:szCs w:val="18"/>
              </w:rPr>
              <w:t>Izjava o nastopu s podizvajalci</w:t>
            </w:r>
          </w:p>
          <w:p w14:paraId="16760BDC" w14:textId="77777777" w:rsidR="004179EE" w:rsidRDefault="004179EE" w:rsidP="00D579E9"/>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9B1AF0B" w14:textId="77777777" w:rsidR="004179EE" w:rsidRDefault="004179EE" w:rsidP="00D579E9">
            <w:pPr>
              <w:spacing w:before="135" w:after="135"/>
              <w:jc w:val="both"/>
              <w:textAlignment w:val="center"/>
            </w:pPr>
            <w:r>
              <w:rPr>
                <w:rFonts w:ascii="Arial" w:hAnsi="Arial" w:cs="Arial"/>
                <w:color w:val="000000"/>
                <w:position w:val="-2"/>
                <w:sz w:val="18"/>
                <w:szCs w:val="18"/>
              </w:rPr>
              <w:t>Izpolnjen, podpisan in žigosan.</w:t>
            </w:r>
          </w:p>
        </w:tc>
      </w:tr>
      <w:tr w:rsidR="004179EE" w14:paraId="56A415C8" w14:textId="77777777" w:rsidTr="00D579E9">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2484A2F" w14:textId="77777777" w:rsidR="004179EE" w:rsidRDefault="004179EE" w:rsidP="00D579E9">
            <w:r>
              <w:t>9</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A52AC2B" w14:textId="77777777" w:rsidR="004179EE" w:rsidRDefault="004179EE" w:rsidP="00D579E9">
            <w:r>
              <w:rPr>
                <w:rFonts w:ascii="Arial" w:hAnsi="Arial" w:cs="Arial"/>
                <w:color w:val="000000"/>
                <w:position w:val="-2"/>
                <w:sz w:val="18"/>
                <w:szCs w:val="18"/>
              </w:rPr>
              <w:t>Izjava o lastniških deležih</w:t>
            </w:r>
          </w:p>
          <w:p w14:paraId="70A39ED9" w14:textId="77777777" w:rsidR="004179EE" w:rsidRDefault="004179EE" w:rsidP="00D579E9"/>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011D1A2" w14:textId="77777777" w:rsidR="004179EE" w:rsidRDefault="004179EE" w:rsidP="00D579E9">
            <w:pPr>
              <w:spacing w:before="135" w:after="135"/>
              <w:jc w:val="both"/>
              <w:textAlignment w:val="center"/>
            </w:pPr>
            <w:r>
              <w:rPr>
                <w:rFonts w:ascii="Arial" w:hAnsi="Arial" w:cs="Arial"/>
                <w:color w:val="000000"/>
                <w:position w:val="-2"/>
                <w:sz w:val="18"/>
                <w:szCs w:val="18"/>
              </w:rPr>
              <w:t>Izpolnjen, podpisan in žigosan</w:t>
            </w:r>
          </w:p>
        </w:tc>
      </w:tr>
      <w:tr w:rsidR="004179EE" w14:paraId="50436EEC" w14:textId="77777777" w:rsidTr="00D579E9">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FE48301" w14:textId="77777777" w:rsidR="004179EE" w:rsidRPr="001F7761" w:rsidRDefault="004179EE" w:rsidP="00D579E9">
            <w:pPr>
              <w:rPr>
                <w:rFonts w:ascii="Arial" w:hAnsi="Arial" w:cs="Arial"/>
                <w:color w:val="000000"/>
                <w:position w:val="-2"/>
                <w:sz w:val="18"/>
                <w:szCs w:val="18"/>
              </w:rPr>
            </w:pPr>
            <w:r>
              <w:rPr>
                <w:rFonts w:ascii="Arial" w:hAnsi="Arial" w:cs="Arial"/>
                <w:color w:val="000000"/>
                <w:position w:val="-2"/>
                <w:sz w:val="18"/>
                <w:szCs w:val="18"/>
              </w:rPr>
              <w:lastRenderedPageBreak/>
              <w:t>10</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C82A60A" w14:textId="77777777" w:rsidR="004179EE" w:rsidRPr="001F7761" w:rsidRDefault="004179EE" w:rsidP="00D579E9">
            <w:pPr>
              <w:rPr>
                <w:rFonts w:ascii="Arial" w:hAnsi="Arial" w:cs="Arial"/>
                <w:color w:val="000000"/>
                <w:position w:val="-2"/>
                <w:sz w:val="18"/>
                <w:szCs w:val="18"/>
              </w:rPr>
            </w:pPr>
            <w:r w:rsidRPr="001F7761">
              <w:rPr>
                <w:rFonts w:ascii="Arial" w:hAnsi="Arial" w:cs="Arial"/>
                <w:color w:val="000000"/>
                <w:position w:val="-2"/>
                <w:sz w:val="18"/>
                <w:szCs w:val="18"/>
              </w:rPr>
              <w:t>Ponudbeni predračun</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B289E08" w14:textId="77777777" w:rsidR="004179EE" w:rsidRPr="001F7761" w:rsidRDefault="004179EE" w:rsidP="00D579E9">
            <w:pPr>
              <w:spacing w:before="135" w:after="135"/>
              <w:jc w:val="both"/>
              <w:textAlignment w:val="center"/>
              <w:rPr>
                <w:rFonts w:ascii="Arial" w:hAnsi="Arial" w:cs="Arial"/>
                <w:color w:val="000000"/>
                <w:position w:val="-2"/>
                <w:sz w:val="18"/>
                <w:szCs w:val="18"/>
              </w:rPr>
            </w:pPr>
            <w:r w:rsidRPr="001F7761">
              <w:rPr>
                <w:rFonts w:ascii="Arial" w:hAnsi="Arial" w:cs="Arial"/>
                <w:color w:val="000000"/>
                <w:position w:val="-2"/>
                <w:sz w:val="18"/>
                <w:szCs w:val="18"/>
              </w:rPr>
              <w:t>Izpolnjen, podpisan in žigosan</w:t>
            </w:r>
          </w:p>
        </w:tc>
      </w:tr>
      <w:tr w:rsidR="004179EE" w14:paraId="17E4EDD1" w14:textId="77777777" w:rsidTr="00D579E9">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60341A7" w14:textId="77777777" w:rsidR="004179EE" w:rsidRDefault="004179EE" w:rsidP="00D579E9">
            <w:pPr>
              <w:rPr>
                <w:rFonts w:ascii="Arial" w:hAnsi="Arial" w:cs="Arial"/>
                <w:color w:val="000000"/>
                <w:position w:val="-2"/>
                <w:sz w:val="18"/>
                <w:szCs w:val="18"/>
              </w:rPr>
            </w:pPr>
            <w:r>
              <w:rPr>
                <w:rFonts w:ascii="Arial" w:hAnsi="Arial" w:cs="Arial"/>
                <w:color w:val="000000"/>
                <w:position w:val="-2"/>
                <w:sz w:val="18"/>
                <w:szCs w:val="18"/>
              </w:rPr>
              <w:t>11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5FA8F6B" w14:textId="77777777" w:rsidR="004179EE" w:rsidRPr="001F7761" w:rsidRDefault="004179EE" w:rsidP="00D579E9">
            <w:pPr>
              <w:rPr>
                <w:rFonts w:ascii="Arial" w:hAnsi="Arial" w:cs="Arial"/>
                <w:color w:val="000000"/>
                <w:position w:val="-2"/>
                <w:sz w:val="18"/>
                <w:szCs w:val="18"/>
              </w:rPr>
            </w:pPr>
            <w:r>
              <w:rPr>
                <w:rFonts w:ascii="Arial" w:hAnsi="Arial" w:cs="Arial"/>
                <w:color w:val="000000"/>
                <w:position w:val="-2"/>
                <w:sz w:val="18"/>
                <w:szCs w:val="18"/>
              </w:rPr>
              <w:t>ESPD obrazec</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85CB6FD" w14:textId="77777777" w:rsidR="004179EE" w:rsidRPr="001F7761" w:rsidRDefault="004179EE" w:rsidP="00D579E9">
            <w:pPr>
              <w:spacing w:before="135" w:after="135"/>
              <w:jc w:val="both"/>
              <w:textAlignment w:val="center"/>
              <w:rPr>
                <w:rFonts w:ascii="Arial" w:hAnsi="Arial" w:cs="Arial"/>
                <w:color w:val="000000"/>
                <w:position w:val="-2"/>
                <w:sz w:val="18"/>
                <w:szCs w:val="18"/>
              </w:rPr>
            </w:pPr>
            <w:r w:rsidRPr="001F7761">
              <w:rPr>
                <w:rFonts w:ascii="Arial" w:hAnsi="Arial" w:cs="Arial"/>
                <w:color w:val="000000"/>
                <w:position w:val="-2"/>
                <w:sz w:val="18"/>
                <w:szCs w:val="18"/>
              </w:rPr>
              <w:t>Izpolnjen, podpisan in žigosan</w:t>
            </w:r>
          </w:p>
        </w:tc>
      </w:tr>
      <w:tr w:rsidR="004179EE" w14:paraId="7C2C4EDA" w14:textId="77777777" w:rsidTr="00D579E9">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4841F9A" w14:textId="77777777" w:rsidR="004179EE" w:rsidRDefault="004179EE" w:rsidP="00D579E9">
            <w:r>
              <w:t>12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BBD2506" w14:textId="77777777" w:rsidR="004179EE" w:rsidRDefault="004179EE" w:rsidP="00D579E9">
            <w:r w:rsidRPr="007C269F">
              <w:rPr>
                <w:rFonts w:ascii="Arial" w:hAnsi="Arial" w:cs="Arial"/>
                <w:color w:val="000000"/>
                <w:position w:val="-2"/>
                <w:sz w:val="18"/>
                <w:szCs w:val="18"/>
              </w:rPr>
              <w:t>Okvirni sporazum</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24214FF" w14:textId="77777777" w:rsidR="004179EE" w:rsidRDefault="004179EE" w:rsidP="00D579E9">
            <w:pPr>
              <w:spacing w:before="135" w:after="135"/>
              <w:jc w:val="both"/>
              <w:textAlignment w:val="center"/>
            </w:pPr>
            <w:r>
              <w:rPr>
                <w:rFonts w:ascii="Arial" w:hAnsi="Arial" w:cs="Arial"/>
                <w:color w:val="000000"/>
                <w:position w:val="-2"/>
                <w:sz w:val="18"/>
                <w:szCs w:val="18"/>
              </w:rPr>
              <w:t>Parafiran, podpisan in žigosan.</w:t>
            </w:r>
          </w:p>
        </w:tc>
      </w:tr>
    </w:tbl>
    <w:p w14:paraId="4ADA07B1" w14:textId="77777777" w:rsidR="004179EE" w:rsidRDefault="004179EE" w:rsidP="004179EE"/>
    <w:p w14:paraId="2965ECF1" w14:textId="77777777" w:rsidR="004179EE" w:rsidRDefault="004179EE" w:rsidP="004179EE">
      <w:pPr>
        <w:sectPr w:rsidR="004179EE" w:rsidSect="00D82CC3">
          <w:headerReference w:type="default" r:id="rId8"/>
          <w:footerReference w:type="default" r:id="rId9"/>
          <w:pgSz w:w="11906" w:h="16838"/>
          <w:pgMar w:top="1418" w:right="1418" w:bottom="1418" w:left="1418" w:header="567" w:footer="680" w:gutter="0"/>
          <w:cols w:space="708"/>
          <w:docGrid w:linePitch="360"/>
        </w:sectPr>
      </w:pPr>
    </w:p>
    <w:p w14:paraId="463F92A5" w14:textId="77777777" w:rsidR="004179EE" w:rsidRPr="00590863" w:rsidRDefault="004179EE" w:rsidP="004179EE">
      <w:pPr>
        <w:spacing w:after="0"/>
        <w:jc w:val="right"/>
        <w:rPr>
          <w:rFonts w:ascii="Arial" w:hAnsi="Arial" w:cs="Arial"/>
          <w:sz w:val="18"/>
          <w:szCs w:val="18"/>
        </w:rPr>
      </w:pPr>
      <w:r w:rsidRPr="00590863">
        <w:rPr>
          <w:rFonts w:ascii="Arial" w:hAnsi="Arial" w:cs="Arial"/>
          <w:sz w:val="18"/>
          <w:szCs w:val="18"/>
        </w:rPr>
        <w:lastRenderedPageBreak/>
        <w:t>Obrazec št: 1</w:t>
      </w:r>
    </w:p>
    <w:p w14:paraId="0FE9AD85" w14:textId="77777777" w:rsidR="004179EE" w:rsidRDefault="004179EE" w:rsidP="004179EE">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Ponudba</w:t>
      </w:r>
    </w:p>
    <w:p w14:paraId="12B2782C" w14:textId="77777777" w:rsidR="004179EE" w:rsidRDefault="004179EE" w:rsidP="004179EE">
      <w:pPr>
        <w:rPr>
          <w:rFonts w:ascii="Arial" w:hAnsi="Arial" w:cs="Arial"/>
        </w:rPr>
      </w:pPr>
    </w:p>
    <w:p w14:paraId="63B8F3F1" w14:textId="0F7C7497" w:rsidR="004179EE" w:rsidRDefault="004179EE" w:rsidP="004179EE">
      <w:pPr>
        <w:spacing w:before="225" w:after="225" w:line="240" w:lineRule="auto"/>
        <w:jc w:val="both"/>
      </w:pPr>
      <w:r>
        <w:rPr>
          <w:rFonts w:ascii="Arial" w:hAnsi="Arial" w:cs="Arial"/>
          <w:color w:val="000000"/>
          <w:sz w:val="18"/>
          <w:szCs w:val="18"/>
        </w:rPr>
        <w:t>Na osnovi povabila za naročilo »</w:t>
      </w:r>
      <w:r w:rsidRPr="004425C6">
        <w:rPr>
          <w:rFonts w:ascii="Arial" w:hAnsi="Arial" w:cs="Arial"/>
          <w:b/>
          <w:bCs/>
          <w:color w:val="000000"/>
          <w:sz w:val="18"/>
          <w:szCs w:val="18"/>
        </w:rPr>
        <w:t xml:space="preserve">Sukcesivna dobava konvencionalnih in ekoloških živil za obdobje </w:t>
      </w:r>
      <w:r>
        <w:rPr>
          <w:rFonts w:ascii="Arial" w:hAnsi="Arial" w:cs="Arial"/>
          <w:b/>
          <w:bCs/>
          <w:color w:val="000000"/>
          <w:sz w:val="18"/>
          <w:szCs w:val="18"/>
        </w:rPr>
        <w:t>treh let</w:t>
      </w:r>
      <w:r>
        <w:rPr>
          <w:rFonts w:ascii="Arial" w:hAnsi="Arial" w:cs="Arial"/>
          <w:color w:val="000000"/>
          <w:sz w:val="18"/>
          <w:szCs w:val="18"/>
        </w:rPr>
        <w:t>« dajemo ponudbo, kot sledi:</w:t>
      </w:r>
    </w:p>
    <w:p w14:paraId="49735B16" w14:textId="77777777" w:rsidR="004179EE" w:rsidRDefault="004179EE" w:rsidP="004179EE">
      <w:pPr>
        <w:spacing w:before="225" w:after="225" w:line="240" w:lineRule="auto"/>
        <w:jc w:val="both"/>
      </w:pPr>
      <w:r>
        <w:rPr>
          <w:rFonts w:ascii="Arial" w:hAnsi="Arial" w:cs="Arial"/>
          <w:b/>
          <w:bCs/>
          <w:color w:val="000000"/>
          <w:sz w:val="18"/>
          <w:szCs w:val="18"/>
        </w:rPr>
        <w:t>I. Ponudba številka:</w:t>
      </w:r>
      <w:r>
        <w:rPr>
          <w:rFonts w:ascii="Arial" w:hAnsi="Arial" w:cs="Arial"/>
          <w:color w:val="000000"/>
          <w:sz w:val="18"/>
          <w:szCs w:val="18"/>
        </w:rPr>
        <w:t> </w:t>
      </w:r>
      <w:r>
        <w:rPr>
          <w:rFonts w:ascii="Arial" w:hAnsi="Arial" w:cs="Arial"/>
          <w:color w:val="000000"/>
          <w:sz w:val="18"/>
          <w:szCs w:val="18"/>
          <w:u w:val="single"/>
        </w:rPr>
        <w:t>_______________</w:t>
      </w:r>
    </w:p>
    <w:tbl>
      <w:tblPr>
        <w:tblStyle w:val="NormalTablePHPDOCX"/>
        <w:tblW w:w="8670" w:type="dxa"/>
        <w:tblInd w:w="108" w:type="dxa"/>
        <w:tblLook w:val="04A0" w:firstRow="1" w:lastRow="0" w:firstColumn="1" w:lastColumn="0" w:noHBand="0" w:noVBand="1"/>
      </w:tblPr>
      <w:tblGrid>
        <w:gridCol w:w="2385"/>
        <w:gridCol w:w="6285"/>
      </w:tblGrid>
      <w:tr w:rsidR="004179EE" w14:paraId="59C39136" w14:textId="77777777" w:rsidTr="00D579E9">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97A4277" w14:textId="77777777" w:rsidR="004179EE" w:rsidRDefault="004179EE" w:rsidP="00D579E9">
            <w:pPr>
              <w:jc w:val="right"/>
            </w:pPr>
            <w:r>
              <w:rPr>
                <w:rFonts w:ascii="Arial" w:hAnsi="Arial" w:cs="Arial"/>
                <w:b/>
                <w:bCs/>
                <w:color w:val="000000"/>
                <w:position w:val="-2"/>
                <w:sz w:val="18"/>
                <w:szCs w:val="18"/>
                <w:shd w:val="clear" w:color="auto" w:fill="CCCCCC"/>
              </w:rPr>
              <w:t>NAZIV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254C984" w14:textId="77777777" w:rsidR="004179EE" w:rsidRDefault="004179EE" w:rsidP="00D579E9">
            <w:r>
              <w:rPr>
                <w:rFonts w:ascii="Arial" w:hAnsi="Arial" w:cs="Arial"/>
                <w:color w:val="000000"/>
                <w:position w:val="-2"/>
                <w:sz w:val="18"/>
                <w:szCs w:val="18"/>
              </w:rPr>
              <w:t> </w:t>
            </w:r>
          </w:p>
        </w:tc>
      </w:tr>
      <w:tr w:rsidR="004179EE" w14:paraId="38C4DB2B" w14:textId="77777777" w:rsidTr="00D579E9">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EA6B0AA" w14:textId="77777777" w:rsidR="004179EE" w:rsidRDefault="004179EE" w:rsidP="00D579E9">
            <w:pPr>
              <w:jc w:val="right"/>
            </w:pPr>
            <w:r>
              <w:rPr>
                <w:rFonts w:ascii="Arial" w:hAnsi="Arial" w:cs="Arial"/>
                <w:b/>
                <w:bCs/>
                <w:color w:val="000000"/>
                <w:position w:val="-2"/>
                <w:sz w:val="18"/>
                <w:szCs w:val="18"/>
                <w:shd w:val="clear" w:color="auto" w:fill="CCCCCC"/>
              </w:rPr>
              <w:t>NASLOV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BD440C1" w14:textId="77777777" w:rsidR="004179EE" w:rsidRDefault="004179EE" w:rsidP="00D579E9">
            <w:r>
              <w:rPr>
                <w:rFonts w:ascii="Arial" w:hAnsi="Arial" w:cs="Arial"/>
                <w:color w:val="000000"/>
                <w:position w:val="-2"/>
                <w:sz w:val="18"/>
                <w:szCs w:val="18"/>
              </w:rPr>
              <w:t> </w:t>
            </w:r>
          </w:p>
        </w:tc>
      </w:tr>
    </w:tbl>
    <w:p w14:paraId="7318DD28" w14:textId="77777777" w:rsidR="004179EE" w:rsidRDefault="004179EE" w:rsidP="004179EE">
      <w:pPr>
        <w:spacing w:before="225" w:after="225" w:line="240" w:lineRule="auto"/>
        <w:jc w:val="both"/>
        <w:rPr>
          <w:rFonts w:ascii="Arial" w:hAnsi="Arial" w:cs="Arial"/>
          <w:color w:val="000000"/>
          <w:sz w:val="18"/>
          <w:szCs w:val="18"/>
        </w:rPr>
      </w:pPr>
      <w:r>
        <w:rPr>
          <w:rFonts w:ascii="Arial" w:hAnsi="Arial" w:cs="Arial"/>
          <w:color w:val="000000"/>
          <w:sz w:val="18"/>
          <w:szCs w:val="18"/>
        </w:rPr>
        <w:t>Ponudbo oddajamo (ustrezno označite):</w:t>
      </w:r>
    </w:p>
    <w:p w14:paraId="1BE92DE3" w14:textId="77777777" w:rsidR="004179EE" w:rsidRDefault="004179EE" w:rsidP="003D67F7">
      <w:pPr>
        <w:pStyle w:val="Odstavekseznama"/>
        <w:numPr>
          <w:ilvl w:val="0"/>
          <w:numId w:val="15"/>
        </w:numPr>
        <w:spacing w:before="225" w:after="225" w:line="240" w:lineRule="auto"/>
        <w:jc w:val="both"/>
        <w:rPr>
          <w:rFonts w:ascii="Arial" w:hAnsi="Arial" w:cs="Arial"/>
          <w:color w:val="000000"/>
          <w:sz w:val="18"/>
          <w:szCs w:val="18"/>
        </w:rPr>
      </w:pPr>
      <w:r w:rsidRPr="00586186">
        <w:rPr>
          <w:rFonts w:ascii="Arial" w:hAnsi="Arial" w:cs="Arial"/>
          <w:color w:val="000000"/>
          <w:sz w:val="18"/>
          <w:szCs w:val="18"/>
        </w:rPr>
        <w:t>za celotno naročilo</w:t>
      </w:r>
    </w:p>
    <w:p w14:paraId="5B9215BC" w14:textId="77777777" w:rsidR="004179EE" w:rsidRDefault="004179EE" w:rsidP="004179EE">
      <w:pPr>
        <w:pStyle w:val="Odstavekseznama"/>
        <w:spacing w:before="225" w:after="225" w:line="240" w:lineRule="auto"/>
        <w:jc w:val="both"/>
        <w:rPr>
          <w:rFonts w:ascii="Arial" w:hAnsi="Arial" w:cs="Arial"/>
          <w:color w:val="000000"/>
          <w:sz w:val="18"/>
          <w:szCs w:val="18"/>
        </w:rPr>
      </w:pPr>
    </w:p>
    <w:p w14:paraId="0E58B6F3" w14:textId="77777777" w:rsidR="004179EE" w:rsidRPr="00586186" w:rsidRDefault="004179EE" w:rsidP="003D67F7">
      <w:pPr>
        <w:pStyle w:val="Odstavekseznama"/>
        <w:numPr>
          <w:ilvl w:val="0"/>
          <w:numId w:val="15"/>
        </w:numPr>
        <w:spacing w:before="225" w:after="225" w:line="240" w:lineRule="auto"/>
        <w:jc w:val="both"/>
        <w:rPr>
          <w:rFonts w:ascii="Arial" w:hAnsi="Arial" w:cs="Arial"/>
          <w:color w:val="000000"/>
          <w:sz w:val="18"/>
          <w:szCs w:val="18"/>
        </w:rPr>
      </w:pPr>
      <w:r>
        <w:rPr>
          <w:rFonts w:ascii="Arial" w:hAnsi="Arial" w:cs="Arial"/>
          <w:color w:val="000000"/>
          <w:sz w:val="18"/>
          <w:szCs w:val="18"/>
        </w:rPr>
        <w:t>za sklope št. _____________________</w:t>
      </w:r>
    </w:p>
    <w:p w14:paraId="7C6F4018" w14:textId="77777777" w:rsidR="004179EE" w:rsidRDefault="004179EE" w:rsidP="004179EE">
      <w:pPr>
        <w:spacing w:before="225" w:after="225" w:line="240" w:lineRule="auto"/>
        <w:jc w:val="both"/>
      </w:pPr>
      <w:r>
        <w:fldChar w:fldCharType="begin">
          <w:ffData>
            <w:name w:val="cbox1597eb9af70fc5"/>
            <w:enabled/>
            <w:calcOnExit w:val="0"/>
            <w:checkBox>
              <w:sizeAuto/>
              <w:default w:val="0"/>
            </w:checkBox>
          </w:ffData>
        </w:fldChar>
      </w:r>
      <w:bookmarkStart w:id="0" w:name="cbox1597eb9af70fc5"/>
      <w:r>
        <w:instrText xml:space="preserve"> FORMCHECKBOX </w:instrText>
      </w:r>
      <w:r w:rsidR="007D16EF">
        <w:fldChar w:fldCharType="separate"/>
      </w:r>
      <w:r>
        <w:fldChar w:fldCharType="end"/>
      </w:r>
      <w:bookmarkEnd w:id="0"/>
      <w:r>
        <w:rPr>
          <w:rFonts w:ascii="Arial" w:hAnsi="Arial" w:cs="Arial"/>
          <w:color w:val="000000"/>
          <w:sz w:val="18"/>
          <w:szCs w:val="18"/>
        </w:rPr>
        <w:t> samostojno</w:t>
      </w:r>
    </w:p>
    <w:p w14:paraId="52FAE549" w14:textId="77777777" w:rsidR="004179EE" w:rsidRDefault="004179EE" w:rsidP="004179EE">
      <w:pPr>
        <w:spacing w:before="225" w:after="225" w:line="240" w:lineRule="auto"/>
        <w:jc w:val="both"/>
      </w:pPr>
      <w:r>
        <w:fldChar w:fldCharType="begin">
          <w:ffData>
            <w:name w:val="cbox1597eb9af711fa"/>
            <w:enabled/>
            <w:calcOnExit w:val="0"/>
            <w:checkBox>
              <w:sizeAuto/>
              <w:default w:val="0"/>
            </w:checkBox>
          </w:ffData>
        </w:fldChar>
      </w:r>
      <w:bookmarkStart w:id="1" w:name="cbox1597eb9af711fa"/>
      <w:r>
        <w:instrText xml:space="preserve"> FORMCHECKBOX </w:instrText>
      </w:r>
      <w:r w:rsidR="007D16EF">
        <w:fldChar w:fldCharType="separate"/>
      </w:r>
      <w:r>
        <w:fldChar w:fldCharType="end"/>
      </w:r>
      <w:bookmarkEnd w:id="1"/>
      <w:r>
        <w:rPr>
          <w:rFonts w:ascii="Arial" w:hAnsi="Arial" w:cs="Arial"/>
          <w:color w:val="000000"/>
          <w:sz w:val="18"/>
          <w:szCs w:val="18"/>
        </w:rPr>
        <w:t> z naslednjimi partnerji (navedite samo firme): ___________________________________</w:t>
      </w:r>
    </w:p>
    <w:p w14:paraId="7E3AF210" w14:textId="77777777" w:rsidR="004179EE" w:rsidRDefault="004179EE" w:rsidP="004179EE">
      <w:pPr>
        <w:spacing w:before="225" w:after="225" w:line="240" w:lineRule="auto"/>
        <w:jc w:val="both"/>
      </w:pPr>
      <w:r>
        <w:fldChar w:fldCharType="begin">
          <w:ffData>
            <w:name w:val="cbox1597eb9af71425"/>
            <w:enabled/>
            <w:calcOnExit w:val="0"/>
            <w:checkBox>
              <w:sizeAuto/>
              <w:default w:val="0"/>
            </w:checkBox>
          </w:ffData>
        </w:fldChar>
      </w:r>
      <w:bookmarkStart w:id="2" w:name="cbox1597eb9af71425"/>
      <w:r>
        <w:instrText xml:space="preserve"> FORMCHECKBOX </w:instrText>
      </w:r>
      <w:r w:rsidR="007D16EF">
        <w:fldChar w:fldCharType="separate"/>
      </w:r>
      <w:r>
        <w:fldChar w:fldCharType="end"/>
      </w:r>
      <w:bookmarkEnd w:id="2"/>
      <w:r>
        <w:rPr>
          <w:rFonts w:ascii="Arial" w:hAnsi="Arial" w:cs="Arial"/>
          <w:color w:val="000000"/>
          <w:sz w:val="18"/>
          <w:szCs w:val="18"/>
        </w:rPr>
        <w:t> z naslednjimi podizvajalci (navedite samo firme): ________________________________</w:t>
      </w:r>
    </w:p>
    <w:p w14:paraId="36655A22" w14:textId="77777777" w:rsidR="004179EE" w:rsidRDefault="004179EE" w:rsidP="004179EE">
      <w:pPr>
        <w:spacing w:before="225" w:after="225" w:line="240" w:lineRule="auto"/>
        <w:jc w:val="both"/>
        <w:rPr>
          <w:rFonts w:ascii="Arial" w:hAnsi="Arial" w:cs="Arial"/>
          <w:color w:val="000000"/>
          <w:sz w:val="18"/>
          <w:szCs w:val="18"/>
        </w:rPr>
      </w:pPr>
      <w:r>
        <w:fldChar w:fldCharType="begin">
          <w:ffData>
            <w:name w:val="cbox1597eb9af71651"/>
            <w:enabled/>
            <w:calcOnExit w:val="0"/>
            <w:checkBox>
              <w:sizeAuto/>
              <w:default w:val="0"/>
            </w:checkBox>
          </w:ffData>
        </w:fldChar>
      </w:r>
      <w:bookmarkStart w:id="3" w:name="cbox1597eb9af71651"/>
      <w:r>
        <w:instrText xml:space="preserve"> FORMCHECKBOX </w:instrText>
      </w:r>
      <w:r w:rsidR="007D16EF">
        <w:fldChar w:fldCharType="separate"/>
      </w:r>
      <w:r>
        <w:fldChar w:fldCharType="end"/>
      </w:r>
      <w:bookmarkEnd w:id="3"/>
      <w:r>
        <w:rPr>
          <w:rFonts w:ascii="Arial" w:hAnsi="Arial" w:cs="Arial"/>
          <w:color w:val="000000"/>
          <w:sz w:val="18"/>
          <w:szCs w:val="18"/>
        </w:rPr>
        <w:t>  z uporabo zmogljivosti naslednjih subjektov (navedite samo firme): _____________________________</w:t>
      </w:r>
    </w:p>
    <w:p w14:paraId="693F89D0" w14:textId="77777777" w:rsidR="004179EE" w:rsidRPr="00586186" w:rsidRDefault="004179EE" w:rsidP="004179EE">
      <w:pPr>
        <w:spacing w:before="225" w:after="225" w:line="240" w:lineRule="auto"/>
        <w:jc w:val="both"/>
        <w:rPr>
          <w:rFonts w:ascii="Arial" w:hAnsi="Arial" w:cs="Arial"/>
          <w:color w:val="000000"/>
          <w:sz w:val="18"/>
          <w:szCs w:val="18"/>
        </w:rPr>
      </w:pPr>
      <w:r>
        <w:rPr>
          <w:rFonts w:ascii="Arial" w:hAnsi="Arial" w:cs="Arial"/>
          <w:color w:val="000000"/>
          <w:sz w:val="18"/>
          <w:szCs w:val="18"/>
        </w:rPr>
        <w:t xml:space="preserve"> </w:t>
      </w:r>
    </w:p>
    <w:p w14:paraId="4596EAFF" w14:textId="77777777" w:rsidR="004179EE" w:rsidRDefault="004179EE" w:rsidP="004179EE">
      <w:pPr>
        <w:spacing w:before="225" w:after="225" w:line="240" w:lineRule="auto"/>
        <w:jc w:val="both"/>
        <w:rPr>
          <w:rFonts w:ascii="Arial" w:hAnsi="Arial" w:cs="Arial"/>
          <w:b/>
          <w:bCs/>
          <w:color w:val="000000"/>
          <w:sz w:val="18"/>
          <w:szCs w:val="18"/>
        </w:rPr>
      </w:pPr>
      <w:r>
        <w:rPr>
          <w:rFonts w:ascii="Arial" w:hAnsi="Arial" w:cs="Arial"/>
          <w:color w:val="000000"/>
          <w:sz w:val="18"/>
          <w:szCs w:val="18"/>
        </w:rPr>
        <w:t> </w:t>
      </w:r>
      <w:r>
        <w:rPr>
          <w:rFonts w:ascii="Arial" w:hAnsi="Arial" w:cs="Arial"/>
          <w:b/>
          <w:bCs/>
          <w:color w:val="000000"/>
          <w:sz w:val="18"/>
          <w:szCs w:val="18"/>
        </w:rPr>
        <w:t>II. Ponudbena cena </w:t>
      </w:r>
    </w:p>
    <w:p w14:paraId="49C20AD5" w14:textId="77777777" w:rsidR="004179EE" w:rsidRDefault="004179EE" w:rsidP="004179EE">
      <w:pPr>
        <w:spacing w:before="225" w:after="225" w:line="240" w:lineRule="auto"/>
        <w:jc w:val="both"/>
      </w:pPr>
    </w:p>
    <w:tbl>
      <w:tblPr>
        <w:tblStyle w:val="NormalTablePHPDOCX"/>
        <w:tblW w:w="9242" w:type="dxa"/>
        <w:tblInd w:w="108" w:type="dxa"/>
        <w:tblLook w:val="04A0" w:firstRow="1" w:lastRow="0" w:firstColumn="1" w:lastColumn="0" w:noHBand="0" w:noVBand="1"/>
      </w:tblPr>
      <w:tblGrid>
        <w:gridCol w:w="1448"/>
        <w:gridCol w:w="2836"/>
        <w:gridCol w:w="2268"/>
        <w:gridCol w:w="847"/>
        <w:gridCol w:w="1843"/>
      </w:tblGrid>
      <w:tr w:rsidR="004179EE" w14:paraId="55E76667" w14:textId="77777777" w:rsidTr="00D579E9">
        <w:tc>
          <w:tcPr>
            <w:tcW w:w="783"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3426712F" w14:textId="77777777" w:rsidR="004179EE" w:rsidRDefault="004179EE" w:rsidP="00D579E9">
            <w:pPr>
              <w:jc w:val="center"/>
            </w:pPr>
            <w:r>
              <w:rPr>
                <w:rFonts w:ascii="Arial" w:hAnsi="Arial" w:cs="Arial"/>
                <w:b/>
                <w:bCs/>
                <w:color w:val="000000"/>
                <w:position w:val="-2"/>
                <w:sz w:val="18"/>
                <w:szCs w:val="18"/>
                <w:shd w:val="clear" w:color="auto" w:fill="D1D1D1"/>
              </w:rPr>
              <w:t>Oznaka sklopa</w:t>
            </w:r>
          </w:p>
        </w:tc>
        <w:tc>
          <w:tcPr>
            <w:tcW w:w="1534"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41D0EFD1" w14:textId="77777777" w:rsidR="004179EE" w:rsidRDefault="004179EE" w:rsidP="00D579E9">
            <w:pPr>
              <w:jc w:val="center"/>
            </w:pPr>
            <w:r>
              <w:rPr>
                <w:rFonts w:ascii="Arial" w:hAnsi="Arial" w:cs="Arial"/>
                <w:b/>
                <w:bCs/>
                <w:color w:val="000000"/>
                <w:position w:val="-2"/>
                <w:sz w:val="18"/>
                <w:szCs w:val="18"/>
                <w:shd w:val="clear" w:color="auto" w:fill="D1D1D1"/>
              </w:rPr>
              <w:t>Naziv sklopa</w:t>
            </w:r>
          </w:p>
        </w:tc>
        <w:tc>
          <w:tcPr>
            <w:tcW w:w="1227"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078CF34E" w14:textId="77777777" w:rsidR="004179EE" w:rsidRDefault="004179EE" w:rsidP="00D579E9">
            <w:pPr>
              <w:jc w:val="center"/>
            </w:pPr>
            <w:r w:rsidRPr="004425C6">
              <w:rPr>
                <w:rFonts w:ascii="Arial" w:hAnsi="Arial" w:cs="Arial"/>
                <w:b/>
                <w:bCs/>
                <w:color w:val="000000"/>
                <w:position w:val="-2"/>
                <w:sz w:val="18"/>
                <w:szCs w:val="18"/>
                <w:shd w:val="clear" w:color="auto" w:fill="D1D1D1"/>
              </w:rPr>
              <w:t>Ponudbena vrednost brez DDV za ocenjeno količino</w:t>
            </w:r>
          </w:p>
        </w:tc>
        <w:tc>
          <w:tcPr>
            <w:tcW w:w="458"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455EAAA9" w14:textId="77777777" w:rsidR="004179EE" w:rsidRDefault="004179EE" w:rsidP="00D579E9">
            <w:pPr>
              <w:jc w:val="center"/>
            </w:pPr>
            <w:r>
              <w:rPr>
                <w:rFonts w:ascii="Arial" w:hAnsi="Arial" w:cs="Arial"/>
                <w:b/>
                <w:bCs/>
                <w:color w:val="000000"/>
                <w:position w:val="-2"/>
                <w:sz w:val="18"/>
                <w:szCs w:val="18"/>
                <w:shd w:val="clear" w:color="auto" w:fill="D1D1D1"/>
              </w:rPr>
              <w:t>DDV</w:t>
            </w:r>
          </w:p>
        </w:tc>
        <w:tc>
          <w:tcPr>
            <w:tcW w:w="997"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5BC5FF7E" w14:textId="77777777" w:rsidR="004179EE" w:rsidRDefault="004179EE" w:rsidP="00D579E9">
            <w:pPr>
              <w:jc w:val="center"/>
            </w:pPr>
            <w:r w:rsidRPr="004425C6">
              <w:rPr>
                <w:rFonts w:ascii="Arial" w:hAnsi="Arial" w:cs="Arial"/>
                <w:b/>
                <w:bCs/>
                <w:color w:val="000000"/>
                <w:position w:val="-2"/>
                <w:sz w:val="18"/>
                <w:szCs w:val="18"/>
                <w:shd w:val="clear" w:color="auto" w:fill="D1D1D1"/>
              </w:rPr>
              <w:t>Ponudbena vrednost z DDV za ocenjeno količino</w:t>
            </w:r>
          </w:p>
        </w:tc>
      </w:tr>
      <w:tr w:rsidR="004179EE" w14:paraId="504CC583" w14:textId="77777777" w:rsidTr="00D579E9">
        <w:tc>
          <w:tcPr>
            <w:tcW w:w="78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9507142" w14:textId="77777777" w:rsidR="004179EE" w:rsidRPr="000A1F28" w:rsidRDefault="004179EE" w:rsidP="004179EE">
            <w:pPr>
              <w:jc w:val="right"/>
              <w:rPr>
                <w:sz w:val="18"/>
                <w:szCs w:val="18"/>
              </w:rPr>
            </w:pPr>
            <w:r>
              <w:rPr>
                <w:rFonts w:ascii="Arial" w:hAnsi="Arial" w:cs="Arial"/>
                <w:color w:val="222222"/>
                <w:position w:val="-2"/>
                <w:sz w:val="18"/>
                <w:szCs w:val="18"/>
                <w:shd w:val="clear" w:color="auto" w:fill="FFFFFF"/>
              </w:rPr>
              <w:t>1.</w:t>
            </w:r>
          </w:p>
        </w:tc>
        <w:tc>
          <w:tcPr>
            <w:tcW w:w="1534" w:type="pct"/>
            <w:tcBorders>
              <w:top w:val="single" w:sz="4" w:space="0" w:color="auto"/>
              <w:left w:val="single" w:sz="4" w:space="0" w:color="auto"/>
              <w:bottom w:val="single" w:sz="4" w:space="0" w:color="auto"/>
              <w:right w:val="single" w:sz="4" w:space="0" w:color="auto"/>
            </w:tcBorders>
            <w:tcMar>
              <w:top w:w="135" w:type="dxa"/>
              <w:bottom w:w="135" w:type="dxa"/>
            </w:tcMar>
            <w:vAlign w:val="center"/>
          </w:tcPr>
          <w:p w14:paraId="0E15C3C7" w14:textId="0ECBCA4D" w:rsidR="004179EE" w:rsidRPr="007A64C9" w:rsidRDefault="004179EE" w:rsidP="004179EE">
            <w:pPr>
              <w:rPr>
                <w:rFonts w:ascii="Arial" w:hAnsi="Arial" w:cs="Arial"/>
                <w:sz w:val="18"/>
                <w:szCs w:val="18"/>
              </w:rPr>
            </w:pPr>
            <w:r w:rsidRPr="007A64C9">
              <w:rPr>
                <w:rFonts w:ascii="Arial" w:hAnsi="Arial" w:cs="Arial"/>
                <w:sz w:val="18"/>
                <w:szCs w:val="18"/>
              </w:rPr>
              <w:t>MLEKO IN MLEČNI IZDELKI</w:t>
            </w:r>
          </w:p>
        </w:tc>
        <w:tc>
          <w:tcPr>
            <w:tcW w:w="122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40451C0" w14:textId="77777777" w:rsidR="004179EE" w:rsidRDefault="004179EE" w:rsidP="004179EE">
            <w:r>
              <w:rPr>
                <w:rFonts w:ascii="Arial" w:hAnsi="Arial" w:cs="Arial"/>
                <w:color w:val="000000"/>
                <w:position w:val="-2"/>
                <w:sz w:val="18"/>
                <w:szCs w:val="18"/>
              </w:rPr>
              <w:t> </w:t>
            </w:r>
          </w:p>
        </w:tc>
        <w:tc>
          <w:tcPr>
            <w:tcW w:w="45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4C1363F" w14:textId="77777777" w:rsidR="004179EE" w:rsidRDefault="004179EE" w:rsidP="004179EE">
            <w:r>
              <w:rPr>
                <w:rFonts w:ascii="Arial" w:hAnsi="Arial" w:cs="Arial"/>
                <w:color w:val="000000"/>
                <w:position w:val="-2"/>
                <w:sz w:val="18"/>
                <w:szCs w:val="18"/>
              </w:rPr>
              <w:t> </w:t>
            </w:r>
          </w:p>
        </w:tc>
        <w:tc>
          <w:tcPr>
            <w:tcW w:w="99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34B06B2" w14:textId="77777777" w:rsidR="004179EE" w:rsidRDefault="004179EE" w:rsidP="004179EE">
            <w:r>
              <w:rPr>
                <w:rFonts w:ascii="Arial" w:hAnsi="Arial" w:cs="Arial"/>
                <w:color w:val="000000"/>
                <w:position w:val="-2"/>
                <w:sz w:val="18"/>
                <w:szCs w:val="18"/>
              </w:rPr>
              <w:t> </w:t>
            </w:r>
          </w:p>
        </w:tc>
      </w:tr>
      <w:tr w:rsidR="004179EE" w14:paraId="7AAB45CB" w14:textId="77777777" w:rsidTr="00D579E9">
        <w:tc>
          <w:tcPr>
            <w:tcW w:w="78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C420D2E" w14:textId="77777777" w:rsidR="004179EE" w:rsidRDefault="004179EE" w:rsidP="004179EE">
            <w:pPr>
              <w:jc w:val="right"/>
              <w:rPr>
                <w:rFonts w:ascii="Arial" w:hAnsi="Arial" w:cs="Arial"/>
                <w:color w:val="222222"/>
                <w:position w:val="-2"/>
                <w:sz w:val="18"/>
                <w:szCs w:val="18"/>
                <w:shd w:val="clear" w:color="auto" w:fill="FFFFFF"/>
              </w:rPr>
            </w:pPr>
            <w:r>
              <w:rPr>
                <w:rFonts w:ascii="Arial" w:hAnsi="Arial" w:cs="Arial"/>
                <w:color w:val="222222"/>
                <w:position w:val="-2"/>
                <w:sz w:val="18"/>
                <w:szCs w:val="18"/>
                <w:shd w:val="clear" w:color="auto" w:fill="FFFFFF"/>
              </w:rPr>
              <w:t xml:space="preserve">                  2.</w:t>
            </w:r>
          </w:p>
        </w:tc>
        <w:tc>
          <w:tcPr>
            <w:tcW w:w="1534" w:type="pct"/>
            <w:tcBorders>
              <w:top w:val="single" w:sz="4" w:space="0" w:color="auto"/>
              <w:left w:val="single" w:sz="4" w:space="0" w:color="auto"/>
              <w:bottom w:val="single" w:sz="4" w:space="0" w:color="auto"/>
              <w:right w:val="single" w:sz="4" w:space="0" w:color="auto"/>
            </w:tcBorders>
            <w:tcMar>
              <w:top w:w="135" w:type="dxa"/>
              <w:bottom w:w="135" w:type="dxa"/>
            </w:tcMar>
            <w:vAlign w:val="center"/>
          </w:tcPr>
          <w:p w14:paraId="7D006856" w14:textId="56F50FBB" w:rsidR="004179EE" w:rsidRPr="007A64C9" w:rsidRDefault="004179EE" w:rsidP="004179EE">
            <w:pPr>
              <w:rPr>
                <w:rFonts w:ascii="Arial" w:hAnsi="Arial" w:cs="Arial"/>
                <w:sz w:val="18"/>
                <w:szCs w:val="18"/>
              </w:rPr>
            </w:pPr>
            <w:r w:rsidRPr="007A64C9">
              <w:rPr>
                <w:rFonts w:ascii="Arial" w:hAnsi="Arial" w:cs="Arial"/>
                <w:sz w:val="18"/>
                <w:szCs w:val="18"/>
              </w:rPr>
              <w:t>MESO IN MESNI IZDELKI</w:t>
            </w:r>
          </w:p>
        </w:tc>
        <w:tc>
          <w:tcPr>
            <w:tcW w:w="122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3AFA827" w14:textId="77777777" w:rsidR="004179EE" w:rsidRDefault="004179EE" w:rsidP="004179EE">
            <w:pPr>
              <w:rPr>
                <w:rFonts w:ascii="Arial" w:hAnsi="Arial" w:cs="Arial"/>
                <w:color w:val="000000"/>
                <w:position w:val="-2"/>
                <w:sz w:val="18"/>
                <w:szCs w:val="18"/>
              </w:rPr>
            </w:pPr>
          </w:p>
        </w:tc>
        <w:tc>
          <w:tcPr>
            <w:tcW w:w="45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4D28BDA" w14:textId="77777777" w:rsidR="004179EE" w:rsidRDefault="004179EE" w:rsidP="004179EE">
            <w:pPr>
              <w:rPr>
                <w:rFonts w:ascii="Arial" w:hAnsi="Arial" w:cs="Arial"/>
                <w:color w:val="000000"/>
                <w:position w:val="-2"/>
                <w:sz w:val="18"/>
                <w:szCs w:val="18"/>
              </w:rPr>
            </w:pPr>
          </w:p>
        </w:tc>
        <w:tc>
          <w:tcPr>
            <w:tcW w:w="99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C4C0011" w14:textId="77777777" w:rsidR="004179EE" w:rsidRDefault="004179EE" w:rsidP="004179EE">
            <w:pPr>
              <w:rPr>
                <w:rFonts w:ascii="Arial" w:hAnsi="Arial" w:cs="Arial"/>
                <w:color w:val="000000"/>
                <w:position w:val="-2"/>
                <w:sz w:val="18"/>
                <w:szCs w:val="18"/>
              </w:rPr>
            </w:pPr>
          </w:p>
        </w:tc>
      </w:tr>
      <w:tr w:rsidR="004179EE" w14:paraId="5CAC7C38" w14:textId="77777777" w:rsidTr="00D579E9">
        <w:tc>
          <w:tcPr>
            <w:tcW w:w="78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7A170BD" w14:textId="77777777" w:rsidR="004179EE" w:rsidRDefault="004179EE" w:rsidP="004179EE">
            <w:pPr>
              <w:jc w:val="right"/>
              <w:rPr>
                <w:rFonts w:ascii="Arial" w:hAnsi="Arial" w:cs="Arial"/>
                <w:color w:val="222222"/>
                <w:position w:val="-2"/>
                <w:sz w:val="18"/>
                <w:szCs w:val="18"/>
                <w:shd w:val="clear" w:color="auto" w:fill="FFFFFF"/>
              </w:rPr>
            </w:pPr>
            <w:r>
              <w:rPr>
                <w:rFonts w:ascii="Arial" w:hAnsi="Arial" w:cs="Arial"/>
                <w:color w:val="222222"/>
                <w:position w:val="-2"/>
                <w:sz w:val="18"/>
                <w:szCs w:val="18"/>
                <w:shd w:val="clear" w:color="auto" w:fill="FFFFFF"/>
              </w:rPr>
              <w:t xml:space="preserve">                  3.</w:t>
            </w:r>
          </w:p>
        </w:tc>
        <w:tc>
          <w:tcPr>
            <w:tcW w:w="1534" w:type="pct"/>
            <w:tcBorders>
              <w:top w:val="single" w:sz="4" w:space="0" w:color="auto"/>
              <w:left w:val="single" w:sz="4" w:space="0" w:color="auto"/>
              <w:bottom w:val="single" w:sz="4" w:space="0" w:color="auto"/>
              <w:right w:val="single" w:sz="4" w:space="0" w:color="auto"/>
            </w:tcBorders>
            <w:tcMar>
              <w:top w:w="135" w:type="dxa"/>
              <w:bottom w:w="135" w:type="dxa"/>
            </w:tcMar>
            <w:vAlign w:val="center"/>
          </w:tcPr>
          <w:p w14:paraId="276EBD08" w14:textId="6C827425" w:rsidR="004179EE" w:rsidRPr="007A64C9" w:rsidRDefault="004179EE" w:rsidP="004179EE">
            <w:pPr>
              <w:rPr>
                <w:rFonts w:ascii="Arial" w:hAnsi="Arial" w:cs="Arial"/>
                <w:sz w:val="18"/>
                <w:szCs w:val="18"/>
              </w:rPr>
            </w:pPr>
            <w:r w:rsidRPr="007A64C9">
              <w:rPr>
                <w:rFonts w:ascii="Arial" w:hAnsi="Arial" w:cs="Arial"/>
                <w:sz w:val="18"/>
                <w:szCs w:val="18"/>
              </w:rPr>
              <w:t>PERUTNINSKO MESO IN IZDELKI</w:t>
            </w:r>
          </w:p>
        </w:tc>
        <w:tc>
          <w:tcPr>
            <w:tcW w:w="122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E56A27D" w14:textId="77777777" w:rsidR="004179EE" w:rsidRDefault="004179EE" w:rsidP="004179EE">
            <w:pPr>
              <w:rPr>
                <w:rFonts w:ascii="Arial" w:hAnsi="Arial" w:cs="Arial"/>
                <w:color w:val="000000"/>
                <w:position w:val="-2"/>
                <w:sz w:val="18"/>
                <w:szCs w:val="18"/>
              </w:rPr>
            </w:pPr>
          </w:p>
        </w:tc>
        <w:tc>
          <w:tcPr>
            <w:tcW w:w="45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CA4734C" w14:textId="77777777" w:rsidR="004179EE" w:rsidRDefault="004179EE" w:rsidP="004179EE">
            <w:pPr>
              <w:rPr>
                <w:rFonts w:ascii="Arial" w:hAnsi="Arial" w:cs="Arial"/>
                <w:color w:val="000000"/>
                <w:position w:val="-2"/>
                <w:sz w:val="18"/>
                <w:szCs w:val="18"/>
              </w:rPr>
            </w:pPr>
          </w:p>
        </w:tc>
        <w:tc>
          <w:tcPr>
            <w:tcW w:w="99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BE7F4F1" w14:textId="77777777" w:rsidR="004179EE" w:rsidRDefault="004179EE" w:rsidP="004179EE">
            <w:pPr>
              <w:rPr>
                <w:rFonts w:ascii="Arial" w:hAnsi="Arial" w:cs="Arial"/>
                <w:color w:val="000000"/>
                <w:position w:val="-2"/>
                <w:sz w:val="18"/>
                <w:szCs w:val="18"/>
              </w:rPr>
            </w:pPr>
          </w:p>
        </w:tc>
      </w:tr>
      <w:tr w:rsidR="004179EE" w14:paraId="602B34E8" w14:textId="77777777" w:rsidTr="00D579E9">
        <w:tc>
          <w:tcPr>
            <w:tcW w:w="78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02652CC" w14:textId="77777777" w:rsidR="004179EE" w:rsidRDefault="004179EE" w:rsidP="004179EE">
            <w:pPr>
              <w:jc w:val="right"/>
              <w:rPr>
                <w:rFonts w:ascii="Arial" w:hAnsi="Arial" w:cs="Arial"/>
                <w:color w:val="222222"/>
                <w:position w:val="-2"/>
                <w:sz w:val="18"/>
                <w:szCs w:val="18"/>
                <w:shd w:val="clear" w:color="auto" w:fill="FFFFFF"/>
              </w:rPr>
            </w:pPr>
            <w:r>
              <w:rPr>
                <w:rFonts w:ascii="Arial" w:hAnsi="Arial" w:cs="Arial"/>
                <w:color w:val="222222"/>
                <w:position w:val="-2"/>
                <w:sz w:val="18"/>
                <w:szCs w:val="18"/>
                <w:shd w:val="clear" w:color="auto" w:fill="FFFFFF"/>
              </w:rPr>
              <w:t>4.</w:t>
            </w:r>
          </w:p>
        </w:tc>
        <w:tc>
          <w:tcPr>
            <w:tcW w:w="1534" w:type="pct"/>
            <w:tcBorders>
              <w:top w:val="single" w:sz="4" w:space="0" w:color="auto"/>
              <w:left w:val="single" w:sz="4" w:space="0" w:color="auto"/>
              <w:bottom w:val="single" w:sz="4" w:space="0" w:color="auto"/>
              <w:right w:val="single" w:sz="4" w:space="0" w:color="auto"/>
            </w:tcBorders>
            <w:tcMar>
              <w:top w:w="135" w:type="dxa"/>
              <w:bottom w:w="135" w:type="dxa"/>
            </w:tcMar>
            <w:vAlign w:val="center"/>
          </w:tcPr>
          <w:p w14:paraId="39434FE0" w14:textId="3C2E25CD" w:rsidR="004179EE" w:rsidRPr="007A64C9" w:rsidRDefault="004179EE" w:rsidP="004179EE">
            <w:pPr>
              <w:rPr>
                <w:rFonts w:ascii="Arial" w:hAnsi="Arial" w:cs="Arial"/>
                <w:sz w:val="18"/>
                <w:szCs w:val="18"/>
              </w:rPr>
            </w:pPr>
            <w:r w:rsidRPr="007A64C9">
              <w:rPr>
                <w:rFonts w:ascii="Arial" w:hAnsi="Arial" w:cs="Arial"/>
                <w:sz w:val="18"/>
                <w:szCs w:val="18"/>
              </w:rPr>
              <w:t>RIBE IN MORKI SADEŽI</w:t>
            </w:r>
          </w:p>
        </w:tc>
        <w:tc>
          <w:tcPr>
            <w:tcW w:w="122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65C1033" w14:textId="77777777" w:rsidR="004179EE" w:rsidRDefault="004179EE" w:rsidP="004179EE">
            <w:pPr>
              <w:rPr>
                <w:rFonts w:ascii="Arial" w:hAnsi="Arial" w:cs="Arial"/>
                <w:color w:val="000000"/>
                <w:position w:val="-2"/>
                <w:sz w:val="18"/>
                <w:szCs w:val="18"/>
              </w:rPr>
            </w:pPr>
          </w:p>
        </w:tc>
        <w:tc>
          <w:tcPr>
            <w:tcW w:w="45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4E66DD5" w14:textId="77777777" w:rsidR="004179EE" w:rsidRDefault="004179EE" w:rsidP="004179EE">
            <w:pPr>
              <w:rPr>
                <w:rFonts w:ascii="Arial" w:hAnsi="Arial" w:cs="Arial"/>
                <w:color w:val="000000"/>
                <w:position w:val="-2"/>
                <w:sz w:val="18"/>
                <w:szCs w:val="18"/>
              </w:rPr>
            </w:pPr>
          </w:p>
        </w:tc>
        <w:tc>
          <w:tcPr>
            <w:tcW w:w="99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7108781" w14:textId="77777777" w:rsidR="004179EE" w:rsidRDefault="004179EE" w:rsidP="004179EE">
            <w:pPr>
              <w:rPr>
                <w:rFonts w:ascii="Arial" w:hAnsi="Arial" w:cs="Arial"/>
                <w:color w:val="000000"/>
                <w:position w:val="-2"/>
                <w:sz w:val="18"/>
                <w:szCs w:val="18"/>
              </w:rPr>
            </w:pPr>
          </w:p>
        </w:tc>
      </w:tr>
      <w:tr w:rsidR="004179EE" w14:paraId="578E3124" w14:textId="77777777" w:rsidTr="00D579E9">
        <w:tc>
          <w:tcPr>
            <w:tcW w:w="78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4998856" w14:textId="77777777" w:rsidR="004179EE" w:rsidRDefault="004179EE" w:rsidP="004179EE">
            <w:pPr>
              <w:jc w:val="right"/>
              <w:rPr>
                <w:rFonts w:ascii="Arial" w:hAnsi="Arial" w:cs="Arial"/>
                <w:color w:val="222222"/>
                <w:position w:val="-2"/>
                <w:sz w:val="18"/>
                <w:szCs w:val="18"/>
                <w:shd w:val="clear" w:color="auto" w:fill="FFFFFF"/>
              </w:rPr>
            </w:pPr>
            <w:r>
              <w:rPr>
                <w:rFonts w:ascii="Arial" w:hAnsi="Arial" w:cs="Arial"/>
                <w:color w:val="222222"/>
                <w:position w:val="-2"/>
                <w:sz w:val="18"/>
                <w:szCs w:val="18"/>
                <w:shd w:val="clear" w:color="auto" w:fill="FFFFFF"/>
              </w:rPr>
              <w:t>5.</w:t>
            </w:r>
          </w:p>
        </w:tc>
        <w:tc>
          <w:tcPr>
            <w:tcW w:w="1534" w:type="pct"/>
            <w:tcBorders>
              <w:top w:val="single" w:sz="4" w:space="0" w:color="auto"/>
              <w:left w:val="single" w:sz="4" w:space="0" w:color="auto"/>
              <w:bottom w:val="single" w:sz="4" w:space="0" w:color="auto"/>
              <w:right w:val="single" w:sz="4" w:space="0" w:color="auto"/>
            </w:tcBorders>
            <w:tcMar>
              <w:top w:w="135" w:type="dxa"/>
              <w:bottom w:w="135" w:type="dxa"/>
            </w:tcMar>
            <w:vAlign w:val="center"/>
          </w:tcPr>
          <w:p w14:paraId="41104633" w14:textId="5B7BA462" w:rsidR="004179EE" w:rsidRPr="007A64C9" w:rsidRDefault="004179EE" w:rsidP="004179EE">
            <w:pPr>
              <w:rPr>
                <w:rFonts w:ascii="Arial" w:hAnsi="Arial" w:cs="Arial"/>
                <w:sz w:val="18"/>
                <w:szCs w:val="18"/>
              </w:rPr>
            </w:pPr>
            <w:r w:rsidRPr="007A64C9">
              <w:rPr>
                <w:rFonts w:ascii="Arial" w:hAnsi="Arial" w:cs="Arial"/>
                <w:sz w:val="18"/>
                <w:szCs w:val="18"/>
              </w:rPr>
              <w:t>JAJCA</w:t>
            </w:r>
          </w:p>
        </w:tc>
        <w:tc>
          <w:tcPr>
            <w:tcW w:w="122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861EF37" w14:textId="77777777" w:rsidR="004179EE" w:rsidRDefault="004179EE" w:rsidP="004179EE">
            <w:pPr>
              <w:rPr>
                <w:rFonts w:ascii="Arial" w:hAnsi="Arial" w:cs="Arial"/>
                <w:color w:val="000000"/>
                <w:position w:val="-2"/>
                <w:sz w:val="18"/>
                <w:szCs w:val="18"/>
              </w:rPr>
            </w:pPr>
          </w:p>
        </w:tc>
        <w:tc>
          <w:tcPr>
            <w:tcW w:w="45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022DEE8" w14:textId="77777777" w:rsidR="004179EE" w:rsidRDefault="004179EE" w:rsidP="004179EE">
            <w:pPr>
              <w:rPr>
                <w:rFonts w:ascii="Arial" w:hAnsi="Arial" w:cs="Arial"/>
                <w:color w:val="000000"/>
                <w:position w:val="-2"/>
                <w:sz w:val="18"/>
                <w:szCs w:val="18"/>
              </w:rPr>
            </w:pPr>
          </w:p>
        </w:tc>
        <w:tc>
          <w:tcPr>
            <w:tcW w:w="99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4CE4086" w14:textId="77777777" w:rsidR="004179EE" w:rsidRDefault="004179EE" w:rsidP="004179EE">
            <w:pPr>
              <w:rPr>
                <w:rFonts w:ascii="Arial" w:hAnsi="Arial" w:cs="Arial"/>
                <w:color w:val="000000"/>
                <w:position w:val="-2"/>
                <w:sz w:val="18"/>
                <w:szCs w:val="18"/>
              </w:rPr>
            </w:pPr>
          </w:p>
        </w:tc>
      </w:tr>
      <w:tr w:rsidR="004179EE" w14:paraId="27B75288" w14:textId="77777777" w:rsidTr="00D579E9">
        <w:tc>
          <w:tcPr>
            <w:tcW w:w="78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5001177" w14:textId="77777777" w:rsidR="004179EE" w:rsidRDefault="004179EE" w:rsidP="004179EE">
            <w:pPr>
              <w:jc w:val="right"/>
              <w:rPr>
                <w:rFonts w:ascii="Arial" w:hAnsi="Arial" w:cs="Arial"/>
                <w:color w:val="222222"/>
                <w:position w:val="-2"/>
                <w:sz w:val="18"/>
                <w:szCs w:val="18"/>
                <w:shd w:val="clear" w:color="auto" w:fill="FFFFFF"/>
              </w:rPr>
            </w:pPr>
            <w:r>
              <w:rPr>
                <w:rFonts w:ascii="Arial" w:hAnsi="Arial" w:cs="Arial"/>
                <w:color w:val="222222"/>
                <w:position w:val="-2"/>
                <w:sz w:val="18"/>
                <w:szCs w:val="18"/>
                <w:shd w:val="clear" w:color="auto" w:fill="FFFFFF"/>
              </w:rPr>
              <w:t>6.</w:t>
            </w:r>
          </w:p>
        </w:tc>
        <w:tc>
          <w:tcPr>
            <w:tcW w:w="1534" w:type="pct"/>
            <w:tcBorders>
              <w:top w:val="single" w:sz="4" w:space="0" w:color="auto"/>
              <w:left w:val="single" w:sz="4" w:space="0" w:color="auto"/>
              <w:bottom w:val="single" w:sz="4" w:space="0" w:color="auto"/>
              <w:right w:val="single" w:sz="4" w:space="0" w:color="auto"/>
            </w:tcBorders>
            <w:tcMar>
              <w:top w:w="135" w:type="dxa"/>
              <w:bottom w:w="135" w:type="dxa"/>
            </w:tcMar>
            <w:vAlign w:val="center"/>
          </w:tcPr>
          <w:p w14:paraId="6EAABE78" w14:textId="052E8C1C" w:rsidR="004179EE" w:rsidRPr="007A64C9" w:rsidRDefault="004179EE" w:rsidP="004179EE">
            <w:pPr>
              <w:rPr>
                <w:rFonts w:ascii="Arial" w:hAnsi="Arial" w:cs="Arial"/>
                <w:sz w:val="18"/>
                <w:szCs w:val="18"/>
              </w:rPr>
            </w:pPr>
            <w:r w:rsidRPr="007A64C9">
              <w:rPr>
                <w:rFonts w:ascii="Arial" w:hAnsi="Arial" w:cs="Arial"/>
                <w:sz w:val="18"/>
                <w:szCs w:val="18"/>
              </w:rPr>
              <w:t>DIETNA ŽIVILA</w:t>
            </w:r>
          </w:p>
        </w:tc>
        <w:tc>
          <w:tcPr>
            <w:tcW w:w="122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75A034C" w14:textId="77777777" w:rsidR="004179EE" w:rsidRDefault="004179EE" w:rsidP="004179EE">
            <w:pPr>
              <w:rPr>
                <w:rFonts w:ascii="Arial" w:hAnsi="Arial" w:cs="Arial"/>
                <w:color w:val="000000"/>
                <w:position w:val="-2"/>
                <w:sz w:val="18"/>
                <w:szCs w:val="18"/>
              </w:rPr>
            </w:pPr>
          </w:p>
        </w:tc>
        <w:tc>
          <w:tcPr>
            <w:tcW w:w="45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33D3E45" w14:textId="77777777" w:rsidR="004179EE" w:rsidRDefault="004179EE" w:rsidP="004179EE">
            <w:pPr>
              <w:rPr>
                <w:rFonts w:ascii="Arial" w:hAnsi="Arial" w:cs="Arial"/>
                <w:color w:val="000000"/>
                <w:position w:val="-2"/>
                <w:sz w:val="18"/>
                <w:szCs w:val="18"/>
              </w:rPr>
            </w:pPr>
          </w:p>
        </w:tc>
        <w:tc>
          <w:tcPr>
            <w:tcW w:w="99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F8AB7BB" w14:textId="77777777" w:rsidR="004179EE" w:rsidRDefault="004179EE" w:rsidP="004179EE">
            <w:pPr>
              <w:rPr>
                <w:rFonts w:ascii="Arial" w:hAnsi="Arial" w:cs="Arial"/>
                <w:color w:val="000000"/>
                <w:position w:val="-2"/>
                <w:sz w:val="18"/>
                <w:szCs w:val="18"/>
              </w:rPr>
            </w:pPr>
          </w:p>
        </w:tc>
      </w:tr>
      <w:tr w:rsidR="004179EE" w14:paraId="146F3498" w14:textId="77777777" w:rsidTr="00D579E9">
        <w:tc>
          <w:tcPr>
            <w:tcW w:w="78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EE5FDD4" w14:textId="77777777" w:rsidR="004179EE" w:rsidRDefault="004179EE" w:rsidP="004179EE">
            <w:pPr>
              <w:jc w:val="right"/>
              <w:rPr>
                <w:rFonts w:ascii="Arial" w:hAnsi="Arial" w:cs="Arial"/>
                <w:color w:val="222222"/>
                <w:position w:val="-2"/>
                <w:sz w:val="18"/>
                <w:szCs w:val="18"/>
                <w:shd w:val="clear" w:color="auto" w:fill="FFFFFF"/>
              </w:rPr>
            </w:pPr>
            <w:r>
              <w:rPr>
                <w:rFonts w:ascii="Arial" w:hAnsi="Arial" w:cs="Arial"/>
                <w:color w:val="222222"/>
                <w:position w:val="-2"/>
                <w:sz w:val="18"/>
                <w:szCs w:val="18"/>
                <w:shd w:val="clear" w:color="auto" w:fill="FFFFFF"/>
              </w:rPr>
              <w:t>7.</w:t>
            </w:r>
          </w:p>
        </w:tc>
        <w:tc>
          <w:tcPr>
            <w:tcW w:w="1534" w:type="pct"/>
            <w:tcBorders>
              <w:top w:val="single" w:sz="4" w:space="0" w:color="auto"/>
              <w:left w:val="single" w:sz="4" w:space="0" w:color="auto"/>
              <w:bottom w:val="single" w:sz="4" w:space="0" w:color="auto"/>
              <w:right w:val="single" w:sz="4" w:space="0" w:color="auto"/>
            </w:tcBorders>
            <w:tcMar>
              <w:top w:w="135" w:type="dxa"/>
              <w:bottom w:w="135" w:type="dxa"/>
            </w:tcMar>
            <w:vAlign w:val="center"/>
          </w:tcPr>
          <w:p w14:paraId="1847805D" w14:textId="576AD53D" w:rsidR="004179EE" w:rsidRPr="007A64C9" w:rsidRDefault="004179EE" w:rsidP="004179EE">
            <w:pPr>
              <w:rPr>
                <w:rFonts w:ascii="Arial" w:hAnsi="Arial" w:cs="Arial"/>
                <w:sz w:val="18"/>
                <w:szCs w:val="18"/>
              </w:rPr>
            </w:pPr>
            <w:r w:rsidRPr="007A64C9">
              <w:rPr>
                <w:rFonts w:ascii="Arial" w:hAnsi="Arial" w:cs="Arial"/>
                <w:sz w:val="18"/>
                <w:szCs w:val="18"/>
              </w:rPr>
              <w:t>SVEŽA ZELENJAVA IN SADJE</w:t>
            </w:r>
          </w:p>
        </w:tc>
        <w:tc>
          <w:tcPr>
            <w:tcW w:w="122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A143B2B" w14:textId="77777777" w:rsidR="004179EE" w:rsidRDefault="004179EE" w:rsidP="004179EE">
            <w:pPr>
              <w:rPr>
                <w:rFonts w:ascii="Arial" w:hAnsi="Arial" w:cs="Arial"/>
                <w:color w:val="000000"/>
                <w:position w:val="-2"/>
                <w:sz w:val="18"/>
                <w:szCs w:val="18"/>
              </w:rPr>
            </w:pPr>
          </w:p>
        </w:tc>
        <w:tc>
          <w:tcPr>
            <w:tcW w:w="45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52E89C2" w14:textId="77777777" w:rsidR="004179EE" w:rsidRDefault="004179EE" w:rsidP="004179EE">
            <w:pPr>
              <w:rPr>
                <w:rFonts w:ascii="Arial" w:hAnsi="Arial" w:cs="Arial"/>
                <w:color w:val="000000"/>
                <w:position w:val="-2"/>
                <w:sz w:val="18"/>
                <w:szCs w:val="18"/>
              </w:rPr>
            </w:pPr>
          </w:p>
        </w:tc>
        <w:tc>
          <w:tcPr>
            <w:tcW w:w="99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567A69A" w14:textId="77777777" w:rsidR="004179EE" w:rsidRDefault="004179EE" w:rsidP="004179EE">
            <w:pPr>
              <w:rPr>
                <w:rFonts w:ascii="Arial" w:hAnsi="Arial" w:cs="Arial"/>
                <w:color w:val="000000"/>
                <w:position w:val="-2"/>
                <w:sz w:val="18"/>
                <w:szCs w:val="18"/>
              </w:rPr>
            </w:pPr>
          </w:p>
        </w:tc>
      </w:tr>
      <w:tr w:rsidR="004179EE" w14:paraId="1EE8200D" w14:textId="77777777" w:rsidTr="00D579E9">
        <w:tc>
          <w:tcPr>
            <w:tcW w:w="78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9416C1C" w14:textId="77777777" w:rsidR="004179EE" w:rsidRDefault="004179EE" w:rsidP="004179EE">
            <w:pPr>
              <w:jc w:val="right"/>
              <w:rPr>
                <w:rFonts w:ascii="Arial" w:hAnsi="Arial" w:cs="Arial"/>
                <w:color w:val="222222"/>
                <w:position w:val="-2"/>
                <w:sz w:val="18"/>
                <w:szCs w:val="18"/>
                <w:shd w:val="clear" w:color="auto" w:fill="FFFFFF"/>
              </w:rPr>
            </w:pPr>
            <w:r>
              <w:rPr>
                <w:rFonts w:ascii="Arial" w:hAnsi="Arial" w:cs="Arial"/>
                <w:color w:val="222222"/>
                <w:position w:val="-2"/>
                <w:sz w:val="18"/>
                <w:szCs w:val="18"/>
                <w:shd w:val="clear" w:color="auto" w:fill="FFFFFF"/>
              </w:rPr>
              <w:t>8.</w:t>
            </w:r>
          </w:p>
        </w:tc>
        <w:tc>
          <w:tcPr>
            <w:tcW w:w="1534" w:type="pct"/>
            <w:tcBorders>
              <w:top w:val="single" w:sz="4" w:space="0" w:color="auto"/>
              <w:left w:val="single" w:sz="4" w:space="0" w:color="auto"/>
              <w:bottom w:val="single" w:sz="4" w:space="0" w:color="auto"/>
              <w:right w:val="single" w:sz="4" w:space="0" w:color="auto"/>
            </w:tcBorders>
            <w:tcMar>
              <w:top w:w="135" w:type="dxa"/>
              <w:bottom w:w="135" w:type="dxa"/>
            </w:tcMar>
            <w:vAlign w:val="center"/>
          </w:tcPr>
          <w:p w14:paraId="2DDD2D30" w14:textId="26640C32" w:rsidR="004179EE" w:rsidRPr="007A64C9" w:rsidRDefault="004179EE" w:rsidP="004179EE">
            <w:pPr>
              <w:rPr>
                <w:rFonts w:ascii="Arial" w:hAnsi="Arial" w:cs="Arial"/>
                <w:sz w:val="18"/>
                <w:szCs w:val="18"/>
              </w:rPr>
            </w:pPr>
            <w:r w:rsidRPr="007A64C9">
              <w:rPr>
                <w:rFonts w:ascii="Arial" w:hAnsi="Arial" w:cs="Arial"/>
                <w:sz w:val="18"/>
                <w:szCs w:val="18"/>
              </w:rPr>
              <w:t>SUHO SADJE IN OREŠČKI</w:t>
            </w:r>
          </w:p>
        </w:tc>
        <w:tc>
          <w:tcPr>
            <w:tcW w:w="122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91B5B10" w14:textId="77777777" w:rsidR="004179EE" w:rsidRDefault="004179EE" w:rsidP="004179EE">
            <w:pPr>
              <w:rPr>
                <w:rFonts w:ascii="Arial" w:hAnsi="Arial" w:cs="Arial"/>
                <w:color w:val="000000"/>
                <w:position w:val="-2"/>
                <w:sz w:val="18"/>
                <w:szCs w:val="18"/>
              </w:rPr>
            </w:pPr>
          </w:p>
        </w:tc>
        <w:tc>
          <w:tcPr>
            <w:tcW w:w="45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981395F" w14:textId="77777777" w:rsidR="004179EE" w:rsidRDefault="004179EE" w:rsidP="004179EE">
            <w:pPr>
              <w:rPr>
                <w:rFonts w:ascii="Arial" w:hAnsi="Arial" w:cs="Arial"/>
                <w:color w:val="000000"/>
                <w:position w:val="-2"/>
                <w:sz w:val="18"/>
                <w:szCs w:val="18"/>
              </w:rPr>
            </w:pPr>
          </w:p>
        </w:tc>
        <w:tc>
          <w:tcPr>
            <w:tcW w:w="99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D82D311" w14:textId="77777777" w:rsidR="004179EE" w:rsidRDefault="004179EE" w:rsidP="004179EE">
            <w:pPr>
              <w:rPr>
                <w:rFonts w:ascii="Arial" w:hAnsi="Arial" w:cs="Arial"/>
                <w:color w:val="000000"/>
                <w:position w:val="-2"/>
                <w:sz w:val="18"/>
                <w:szCs w:val="18"/>
              </w:rPr>
            </w:pPr>
          </w:p>
        </w:tc>
      </w:tr>
      <w:tr w:rsidR="004179EE" w14:paraId="152077C7" w14:textId="77777777" w:rsidTr="00D579E9">
        <w:tc>
          <w:tcPr>
            <w:tcW w:w="78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A22435A" w14:textId="77777777" w:rsidR="004179EE" w:rsidRDefault="004179EE" w:rsidP="004179EE">
            <w:pPr>
              <w:jc w:val="right"/>
              <w:rPr>
                <w:rFonts w:ascii="Arial" w:hAnsi="Arial" w:cs="Arial"/>
                <w:color w:val="222222"/>
                <w:position w:val="-2"/>
                <w:sz w:val="18"/>
                <w:szCs w:val="18"/>
                <w:shd w:val="clear" w:color="auto" w:fill="FFFFFF"/>
              </w:rPr>
            </w:pPr>
            <w:r>
              <w:rPr>
                <w:rFonts w:ascii="Arial" w:hAnsi="Arial" w:cs="Arial"/>
                <w:color w:val="222222"/>
                <w:position w:val="-2"/>
                <w:sz w:val="18"/>
                <w:szCs w:val="18"/>
                <w:shd w:val="clear" w:color="auto" w:fill="FFFFFF"/>
              </w:rPr>
              <w:t>9.</w:t>
            </w:r>
          </w:p>
        </w:tc>
        <w:tc>
          <w:tcPr>
            <w:tcW w:w="1534" w:type="pct"/>
            <w:tcBorders>
              <w:top w:val="single" w:sz="4" w:space="0" w:color="auto"/>
              <w:left w:val="single" w:sz="4" w:space="0" w:color="auto"/>
              <w:bottom w:val="single" w:sz="4" w:space="0" w:color="auto"/>
              <w:right w:val="single" w:sz="4" w:space="0" w:color="auto"/>
            </w:tcBorders>
            <w:tcMar>
              <w:top w:w="135" w:type="dxa"/>
              <w:bottom w:w="135" w:type="dxa"/>
            </w:tcMar>
            <w:vAlign w:val="center"/>
          </w:tcPr>
          <w:p w14:paraId="1F7EA91E" w14:textId="68442610" w:rsidR="004179EE" w:rsidRPr="007A64C9" w:rsidRDefault="004179EE" w:rsidP="004179EE">
            <w:pPr>
              <w:rPr>
                <w:rFonts w:ascii="Arial" w:hAnsi="Arial" w:cs="Arial"/>
                <w:sz w:val="18"/>
                <w:szCs w:val="18"/>
              </w:rPr>
            </w:pPr>
            <w:r w:rsidRPr="007A64C9">
              <w:rPr>
                <w:rFonts w:ascii="Arial" w:hAnsi="Arial" w:cs="Arial"/>
                <w:sz w:val="18"/>
                <w:szCs w:val="18"/>
              </w:rPr>
              <w:t>ŽITA, MLEVSKI IZDELKI IN TESTENINE</w:t>
            </w:r>
          </w:p>
        </w:tc>
        <w:tc>
          <w:tcPr>
            <w:tcW w:w="122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92A9A12" w14:textId="77777777" w:rsidR="004179EE" w:rsidRDefault="004179EE" w:rsidP="004179EE">
            <w:pPr>
              <w:rPr>
                <w:rFonts w:ascii="Arial" w:hAnsi="Arial" w:cs="Arial"/>
                <w:color w:val="000000"/>
                <w:position w:val="-2"/>
                <w:sz w:val="18"/>
                <w:szCs w:val="18"/>
              </w:rPr>
            </w:pPr>
          </w:p>
        </w:tc>
        <w:tc>
          <w:tcPr>
            <w:tcW w:w="45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2658AE4" w14:textId="77777777" w:rsidR="004179EE" w:rsidRDefault="004179EE" w:rsidP="004179EE">
            <w:pPr>
              <w:rPr>
                <w:rFonts w:ascii="Arial" w:hAnsi="Arial" w:cs="Arial"/>
                <w:color w:val="000000"/>
                <w:position w:val="-2"/>
                <w:sz w:val="18"/>
                <w:szCs w:val="18"/>
              </w:rPr>
            </w:pPr>
          </w:p>
        </w:tc>
        <w:tc>
          <w:tcPr>
            <w:tcW w:w="99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C8E2B51" w14:textId="77777777" w:rsidR="004179EE" w:rsidRDefault="004179EE" w:rsidP="004179EE">
            <w:pPr>
              <w:rPr>
                <w:rFonts w:ascii="Arial" w:hAnsi="Arial" w:cs="Arial"/>
                <w:color w:val="000000"/>
                <w:position w:val="-2"/>
                <w:sz w:val="18"/>
                <w:szCs w:val="18"/>
              </w:rPr>
            </w:pPr>
          </w:p>
        </w:tc>
      </w:tr>
      <w:tr w:rsidR="004179EE" w14:paraId="75D3FFBD" w14:textId="77777777" w:rsidTr="00D579E9">
        <w:tc>
          <w:tcPr>
            <w:tcW w:w="78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99FCD5C" w14:textId="77777777" w:rsidR="004179EE" w:rsidRDefault="004179EE" w:rsidP="004179EE">
            <w:pPr>
              <w:jc w:val="right"/>
              <w:rPr>
                <w:rFonts w:ascii="Arial" w:hAnsi="Arial" w:cs="Arial"/>
                <w:color w:val="222222"/>
                <w:position w:val="-2"/>
                <w:sz w:val="18"/>
                <w:szCs w:val="18"/>
                <w:shd w:val="clear" w:color="auto" w:fill="FFFFFF"/>
              </w:rPr>
            </w:pPr>
            <w:r>
              <w:rPr>
                <w:rFonts w:ascii="Arial" w:hAnsi="Arial" w:cs="Arial"/>
                <w:color w:val="222222"/>
                <w:position w:val="-2"/>
                <w:sz w:val="18"/>
                <w:szCs w:val="18"/>
                <w:shd w:val="clear" w:color="auto" w:fill="FFFFFF"/>
              </w:rPr>
              <w:lastRenderedPageBreak/>
              <w:t>10.</w:t>
            </w:r>
          </w:p>
        </w:tc>
        <w:tc>
          <w:tcPr>
            <w:tcW w:w="1534" w:type="pct"/>
            <w:tcBorders>
              <w:top w:val="single" w:sz="4" w:space="0" w:color="auto"/>
              <w:left w:val="single" w:sz="4" w:space="0" w:color="auto"/>
              <w:bottom w:val="single" w:sz="4" w:space="0" w:color="auto"/>
              <w:right w:val="single" w:sz="4" w:space="0" w:color="auto"/>
            </w:tcBorders>
            <w:tcMar>
              <w:top w:w="135" w:type="dxa"/>
              <w:bottom w:w="135" w:type="dxa"/>
            </w:tcMar>
            <w:vAlign w:val="center"/>
          </w:tcPr>
          <w:p w14:paraId="22960183" w14:textId="3FC6B5B9" w:rsidR="004179EE" w:rsidRPr="007A64C9" w:rsidRDefault="004179EE" w:rsidP="004179EE">
            <w:pPr>
              <w:rPr>
                <w:rFonts w:ascii="Arial" w:hAnsi="Arial" w:cs="Arial"/>
                <w:sz w:val="18"/>
                <w:szCs w:val="18"/>
              </w:rPr>
            </w:pPr>
            <w:r w:rsidRPr="007A64C9">
              <w:rPr>
                <w:rFonts w:ascii="Arial" w:hAnsi="Arial" w:cs="Arial"/>
                <w:sz w:val="18"/>
                <w:szCs w:val="18"/>
              </w:rPr>
              <w:t>KRUH IN PEKOVSKO PECIVO</w:t>
            </w:r>
          </w:p>
        </w:tc>
        <w:tc>
          <w:tcPr>
            <w:tcW w:w="122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FC4D62E" w14:textId="77777777" w:rsidR="004179EE" w:rsidRDefault="004179EE" w:rsidP="004179EE">
            <w:pPr>
              <w:rPr>
                <w:rFonts w:ascii="Arial" w:hAnsi="Arial" w:cs="Arial"/>
                <w:color w:val="000000"/>
                <w:position w:val="-2"/>
                <w:sz w:val="18"/>
                <w:szCs w:val="18"/>
              </w:rPr>
            </w:pPr>
          </w:p>
        </w:tc>
        <w:tc>
          <w:tcPr>
            <w:tcW w:w="45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D598983" w14:textId="77777777" w:rsidR="004179EE" w:rsidRDefault="004179EE" w:rsidP="004179EE">
            <w:pPr>
              <w:rPr>
                <w:rFonts w:ascii="Arial" w:hAnsi="Arial" w:cs="Arial"/>
                <w:color w:val="000000"/>
                <w:position w:val="-2"/>
                <w:sz w:val="18"/>
                <w:szCs w:val="18"/>
              </w:rPr>
            </w:pPr>
          </w:p>
        </w:tc>
        <w:tc>
          <w:tcPr>
            <w:tcW w:w="99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EFD4886" w14:textId="77777777" w:rsidR="004179EE" w:rsidRDefault="004179EE" w:rsidP="004179EE">
            <w:pPr>
              <w:rPr>
                <w:rFonts w:ascii="Arial" w:hAnsi="Arial" w:cs="Arial"/>
                <w:color w:val="000000"/>
                <w:position w:val="-2"/>
                <w:sz w:val="18"/>
                <w:szCs w:val="18"/>
              </w:rPr>
            </w:pPr>
          </w:p>
        </w:tc>
      </w:tr>
      <w:tr w:rsidR="004179EE" w14:paraId="138BCB05" w14:textId="77777777" w:rsidTr="00D579E9">
        <w:tc>
          <w:tcPr>
            <w:tcW w:w="78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106E54D" w14:textId="77777777" w:rsidR="004179EE" w:rsidRDefault="004179EE" w:rsidP="004179EE">
            <w:pPr>
              <w:jc w:val="right"/>
              <w:rPr>
                <w:rFonts w:ascii="Arial" w:hAnsi="Arial" w:cs="Arial"/>
                <w:color w:val="222222"/>
                <w:position w:val="-2"/>
                <w:sz w:val="18"/>
                <w:szCs w:val="18"/>
                <w:shd w:val="clear" w:color="auto" w:fill="FFFFFF"/>
              </w:rPr>
            </w:pPr>
            <w:r>
              <w:rPr>
                <w:rFonts w:ascii="Arial" w:hAnsi="Arial" w:cs="Arial"/>
                <w:color w:val="222222"/>
                <w:position w:val="-2"/>
                <w:sz w:val="18"/>
                <w:szCs w:val="18"/>
                <w:shd w:val="clear" w:color="auto" w:fill="FFFFFF"/>
              </w:rPr>
              <w:t>11.</w:t>
            </w:r>
          </w:p>
        </w:tc>
        <w:tc>
          <w:tcPr>
            <w:tcW w:w="1534" w:type="pct"/>
            <w:tcBorders>
              <w:top w:val="single" w:sz="4" w:space="0" w:color="auto"/>
              <w:left w:val="single" w:sz="4" w:space="0" w:color="auto"/>
              <w:bottom w:val="single" w:sz="4" w:space="0" w:color="auto"/>
              <w:right w:val="single" w:sz="4" w:space="0" w:color="auto"/>
            </w:tcBorders>
            <w:tcMar>
              <w:top w:w="135" w:type="dxa"/>
              <w:bottom w:w="135" w:type="dxa"/>
            </w:tcMar>
            <w:vAlign w:val="center"/>
          </w:tcPr>
          <w:p w14:paraId="6097ADB0" w14:textId="4D326556" w:rsidR="004179EE" w:rsidRPr="007A64C9" w:rsidRDefault="004179EE" w:rsidP="004179EE">
            <w:pPr>
              <w:rPr>
                <w:rFonts w:ascii="Arial" w:hAnsi="Arial" w:cs="Arial"/>
                <w:sz w:val="18"/>
                <w:szCs w:val="18"/>
              </w:rPr>
            </w:pPr>
            <w:r w:rsidRPr="007A64C9">
              <w:rPr>
                <w:rFonts w:ascii="Arial" w:hAnsi="Arial" w:cs="Arial"/>
                <w:sz w:val="18"/>
                <w:szCs w:val="18"/>
              </w:rPr>
              <w:t>ZAMRZNJENI IZDELKI</w:t>
            </w:r>
          </w:p>
        </w:tc>
        <w:tc>
          <w:tcPr>
            <w:tcW w:w="122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5EF164D" w14:textId="77777777" w:rsidR="004179EE" w:rsidRDefault="004179EE" w:rsidP="004179EE">
            <w:pPr>
              <w:rPr>
                <w:rFonts w:ascii="Arial" w:hAnsi="Arial" w:cs="Arial"/>
                <w:color w:val="000000"/>
                <w:position w:val="-2"/>
                <w:sz w:val="18"/>
                <w:szCs w:val="18"/>
              </w:rPr>
            </w:pPr>
          </w:p>
        </w:tc>
        <w:tc>
          <w:tcPr>
            <w:tcW w:w="45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03747E3" w14:textId="77777777" w:rsidR="004179EE" w:rsidRDefault="004179EE" w:rsidP="004179EE">
            <w:pPr>
              <w:rPr>
                <w:rFonts w:ascii="Arial" w:hAnsi="Arial" w:cs="Arial"/>
                <w:color w:val="000000"/>
                <w:position w:val="-2"/>
                <w:sz w:val="18"/>
                <w:szCs w:val="18"/>
              </w:rPr>
            </w:pPr>
          </w:p>
        </w:tc>
        <w:tc>
          <w:tcPr>
            <w:tcW w:w="99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3CDA6FB" w14:textId="77777777" w:rsidR="004179EE" w:rsidRDefault="004179EE" w:rsidP="004179EE">
            <w:pPr>
              <w:rPr>
                <w:rFonts w:ascii="Arial" w:hAnsi="Arial" w:cs="Arial"/>
                <w:color w:val="000000"/>
                <w:position w:val="-2"/>
                <w:sz w:val="18"/>
                <w:szCs w:val="18"/>
              </w:rPr>
            </w:pPr>
          </w:p>
        </w:tc>
      </w:tr>
      <w:tr w:rsidR="004179EE" w14:paraId="30BAEC48" w14:textId="77777777" w:rsidTr="00D579E9">
        <w:tc>
          <w:tcPr>
            <w:tcW w:w="78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4F83E81" w14:textId="77777777" w:rsidR="004179EE" w:rsidRDefault="004179EE" w:rsidP="004179EE">
            <w:pPr>
              <w:jc w:val="right"/>
              <w:rPr>
                <w:rFonts w:ascii="Arial" w:hAnsi="Arial" w:cs="Arial"/>
                <w:color w:val="222222"/>
                <w:position w:val="-2"/>
                <w:sz w:val="18"/>
                <w:szCs w:val="18"/>
                <w:shd w:val="clear" w:color="auto" w:fill="FFFFFF"/>
              </w:rPr>
            </w:pPr>
            <w:r>
              <w:rPr>
                <w:rFonts w:ascii="Arial" w:hAnsi="Arial" w:cs="Arial"/>
                <w:color w:val="222222"/>
                <w:position w:val="-2"/>
                <w:sz w:val="18"/>
                <w:szCs w:val="18"/>
                <w:shd w:val="clear" w:color="auto" w:fill="FFFFFF"/>
              </w:rPr>
              <w:t>12.</w:t>
            </w:r>
          </w:p>
        </w:tc>
        <w:tc>
          <w:tcPr>
            <w:tcW w:w="1534" w:type="pct"/>
            <w:tcBorders>
              <w:top w:val="single" w:sz="4" w:space="0" w:color="auto"/>
              <w:left w:val="single" w:sz="4" w:space="0" w:color="auto"/>
              <w:bottom w:val="single" w:sz="4" w:space="0" w:color="auto"/>
              <w:right w:val="single" w:sz="4" w:space="0" w:color="auto"/>
            </w:tcBorders>
            <w:tcMar>
              <w:top w:w="135" w:type="dxa"/>
              <w:bottom w:w="135" w:type="dxa"/>
            </w:tcMar>
            <w:vAlign w:val="center"/>
          </w:tcPr>
          <w:p w14:paraId="7282C3D6" w14:textId="7368B87A" w:rsidR="004179EE" w:rsidRPr="007A64C9" w:rsidRDefault="004179EE" w:rsidP="004179EE">
            <w:pPr>
              <w:rPr>
                <w:rFonts w:ascii="Arial" w:hAnsi="Arial" w:cs="Arial"/>
                <w:sz w:val="18"/>
                <w:szCs w:val="18"/>
              </w:rPr>
            </w:pPr>
            <w:r w:rsidRPr="007A64C9">
              <w:rPr>
                <w:rFonts w:ascii="Arial" w:hAnsi="Arial" w:cs="Arial"/>
                <w:sz w:val="18"/>
                <w:szCs w:val="18"/>
              </w:rPr>
              <w:t>OSTALO PREHRAMBENO BLAGO</w:t>
            </w:r>
          </w:p>
        </w:tc>
        <w:tc>
          <w:tcPr>
            <w:tcW w:w="122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D9FD504" w14:textId="77777777" w:rsidR="004179EE" w:rsidRDefault="004179EE" w:rsidP="004179EE">
            <w:pPr>
              <w:rPr>
                <w:rFonts w:ascii="Arial" w:hAnsi="Arial" w:cs="Arial"/>
                <w:color w:val="000000"/>
                <w:position w:val="-2"/>
                <w:sz w:val="18"/>
                <w:szCs w:val="18"/>
              </w:rPr>
            </w:pPr>
          </w:p>
        </w:tc>
        <w:tc>
          <w:tcPr>
            <w:tcW w:w="45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7BBC010" w14:textId="77777777" w:rsidR="004179EE" w:rsidRDefault="004179EE" w:rsidP="004179EE">
            <w:pPr>
              <w:rPr>
                <w:rFonts w:ascii="Arial" w:hAnsi="Arial" w:cs="Arial"/>
                <w:color w:val="000000"/>
                <w:position w:val="-2"/>
                <w:sz w:val="18"/>
                <w:szCs w:val="18"/>
              </w:rPr>
            </w:pPr>
          </w:p>
        </w:tc>
        <w:tc>
          <w:tcPr>
            <w:tcW w:w="99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8C3F5D7" w14:textId="77777777" w:rsidR="004179EE" w:rsidRDefault="004179EE" w:rsidP="004179EE">
            <w:pPr>
              <w:rPr>
                <w:rFonts w:ascii="Arial" w:hAnsi="Arial" w:cs="Arial"/>
                <w:color w:val="000000"/>
                <w:position w:val="-2"/>
                <w:sz w:val="18"/>
                <w:szCs w:val="18"/>
              </w:rPr>
            </w:pPr>
          </w:p>
        </w:tc>
      </w:tr>
      <w:tr w:rsidR="004179EE" w14:paraId="5B5C30C5" w14:textId="77777777" w:rsidTr="00D579E9">
        <w:tc>
          <w:tcPr>
            <w:tcW w:w="78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4D6826C" w14:textId="03D35193" w:rsidR="004179EE" w:rsidRDefault="004179EE" w:rsidP="004179EE">
            <w:pPr>
              <w:jc w:val="right"/>
              <w:rPr>
                <w:rFonts w:ascii="Arial" w:hAnsi="Arial" w:cs="Arial"/>
                <w:color w:val="222222"/>
                <w:position w:val="-2"/>
                <w:sz w:val="18"/>
                <w:szCs w:val="18"/>
                <w:shd w:val="clear" w:color="auto" w:fill="FFFFFF"/>
              </w:rPr>
            </w:pPr>
            <w:r>
              <w:rPr>
                <w:rFonts w:ascii="Arial" w:hAnsi="Arial" w:cs="Arial"/>
                <w:color w:val="222222"/>
                <w:position w:val="-2"/>
                <w:sz w:val="18"/>
                <w:szCs w:val="18"/>
                <w:shd w:val="clear" w:color="auto" w:fill="FFFFFF"/>
              </w:rPr>
              <w:t>13.</w:t>
            </w:r>
          </w:p>
        </w:tc>
        <w:tc>
          <w:tcPr>
            <w:tcW w:w="1534" w:type="pct"/>
            <w:tcBorders>
              <w:top w:val="single" w:sz="4" w:space="0" w:color="auto"/>
              <w:left w:val="single" w:sz="4" w:space="0" w:color="auto"/>
              <w:bottom w:val="single" w:sz="4" w:space="0" w:color="auto"/>
              <w:right w:val="single" w:sz="4" w:space="0" w:color="auto"/>
            </w:tcBorders>
            <w:tcMar>
              <w:top w:w="135" w:type="dxa"/>
              <w:bottom w:w="135" w:type="dxa"/>
            </w:tcMar>
            <w:vAlign w:val="center"/>
          </w:tcPr>
          <w:p w14:paraId="6456640A" w14:textId="137A14C3" w:rsidR="004179EE" w:rsidRPr="007A64C9" w:rsidRDefault="004179EE" w:rsidP="004179EE">
            <w:pPr>
              <w:rPr>
                <w:rFonts w:ascii="Arial" w:hAnsi="Arial" w:cs="Arial"/>
                <w:sz w:val="18"/>
                <w:szCs w:val="18"/>
              </w:rPr>
            </w:pPr>
            <w:r w:rsidRPr="007A64C9">
              <w:rPr>
                <w:rFonts w:ascii="Arial" w:hAnsi="Arial" w:cs="Arial"/>
                <w:sz w:val="18"/>
                <w:szCs w:val="18"/>
              </w:rPr>
              <w:t>EKOLOŠKO MLEKO IN MLEČNI IZDELKI</w:t>
            </w:r>
          </w:p>
        </w:tc>
        <w:tc>
          <w:tcPr>
            <w:tcW w:w="122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148C8BE" w14:textId="77777777" w:rsidR="004179EE" w:rsidRDefault="004179EE" w:rsidP="004179EE">
            <w:pPr>
              <w:rPr>
                <w:rFonts w:ascii="Arial" w:hAnsi="Arial" w:cs="Arial"/>
                <w:color w:val="000000"/>
                <w:position w:val="-2"/>
                <w:sz w:val="18"/>
                <w:szCs w:val="18"/>
              </w:rPr>
            </w:pPr>
          </w:p>
        </w:tc>
        <w:tc>
          <w:tcPr>
            <w:tcW w:w="45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04A1D8E" w14:textId="77777777" w:rsidR="004179EE" w:rsidRDefault="004179EE" w:rsidP="004179EE">
            <w:pPr>
              <w:rPr>
                <w:rFonts w:ascii="Arial" w:hAnsi="Arial" w:cs="Arial"/>
                <w:color w:val="000000"/>
                <w:position w:val="-2"/>
                <w:sz w:val="18"/>
                <w:szCs w:val="18"/>
              </w:rPr>
            </w:pPr>
          </w:p>
        </w:tc>
        <w:tc>
          <w:tcPr>
            <w:tcW w:w="99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65CA613" w14:textId="77777777" w:rsidR="004179EE" w:rsidRDefault="004179EE" w:rsidP="004179EE">
            <w:pPr>
              <w:rPr>
                <w:rFonts w:ascii="Arial" w:hAnsi="Arial" w:cs="Arial"/>
                <w:color w:val="000000"/>
                <w:position w:val="-2"/>
                <w:sz w:val="18"/>
                <w:szCs w:val="18"/>
              </w:rPr>
            </w:pPr>
          </w:p>
        </w:tc>
      </w:tr>
      <w:tr w:rsidR="004179EE" w14:paraId="3767D0C7" w14:textId="77777777" w:rsidTr="00D579E9">
        <w:tc>
          <w:tcPr>
            <w:tcW w:w="78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8AD3E36" w14:textId="498AA5C8" w:rsidR="004179EE" w:rsidRDefault="004179EE" w:rsidP="004179EE">
            <w:pPr>
              <w:jc w:val="right"/>
              <w:rPr>
                <w:rFonts w:ascii="Arial" w:hAnsi="Arial" w:cs="Arial"/>
                <w:color w:val="222222"/>
                <w:position w:val="-2"/>
                <w:sz w:val="18"/>
                <w:szCs w:val="18"/>
                <w:shd w:val="clear" w:color="auto" w:fill="FFFFFF"/>
              </w:rPr>
            </w:pPr>
            <w:r>
              <w:rPr>
                <w:rFonts w:ascii="Arial" w:hAnsi="Arial" w:cs="Arial"/>
                <w:color w:val="222222"/>
                <w:position w:val="-2"/>
                <w:sz w:val="18"/>
                <w:szCs w:val="18"/>
                <w:shd w:val="clear" w:color="auto" w:fill="FFFFFF"/>
              </w:rPr>
              <w:t>14.</w:t>
            </w:r>
          </w:p>
        </w:tc>
        <w:tc>
          <w:tcPr>
            <w:tcW w:w="1534" w:type="pct"/>
            <w:tcBorders>
              <w:top w:val="single" w:sz="4" w:space="0" w:color="auto"/>
              <w:left w:val="single" w:sz="4" w:space="0" w:color="auto"/>
              <w:bottom w:val="single" w:sz="4" w:space="0" w:color="auto"/>
              <w:right w:val="single" w:sz="4" w:space="0" w:color="auto"/>
            </w:tcBorders>
            <w:tcMar>
              <w:top w:w="135" w:type="dxa"/>
              <w:bottom w:w="135" w:type="dxa"/>
            </w:tcMar>
            <w:vAlign w:val="center"/>
          </w:tcPr>
          <w:p w14:paraId="09388971" w14:textId="4D7B3ACE" w:rsidR="004179EE" w:rsidRPr="007A64C9" w:rsidRDefault="004179EE" w:rsidP="004179EE">
            <w:pPr>
              <w:rPr>
                <w:rFonts w:ascii="Arial" w:hAnsi="Arial" w:cs="Arial"/>
                <w:sz w:val="18"/>
                <w:szCs w:val="18"/>
              </w:rPr>
            </w:pPr>
            <w:r w:rsidRPr="007A64C9">
              <w:rPr>
                <w:rFonts w:ascii="Arial" w:hAnsi="Arial" w:cs="Arial"/>
                <w:sz w:val="18"/>
                <w:szCs w:val="18"/>
              </w:rPr>
              <w:t>EKOLOŠKO SADJE IN ZELENJAVA</w:t>
            </w:r>
          </w:p>
        </w:tc>
        <w:tc>
          <w:tcPr>
            <w:tcW w:w="122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8FD7623" w14:textId="77777777" w:rsidR="004179EE" w:rsidRDefault="004179EE" w:rsidP="004179EE">
            <w:pPr>
              <w:rPr>
                <w:rFonts w:ascii="Arial" w:hAnsi="Arial" w:cs="Arial"/>
                <w:color w:val="000000"/>
                <w:position w:val="-2"/>
                <w:sz w:val="18"/>
                <w:szCs w:val="18"/>
              </w:rPr>
            </w:pPr>
          </w:p>
        </w:tc>
        <w:tc>
          <w:tcPr>
            <w:tcW w:w="45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EA9FE80" w14:textId="77777777" w:rsidR="004179EE" w:rsidRDefault="004179EE" w:rsidP="004179EE">
            <w:pPr>
              <w:rPr>
                <w:rFonts w:ascii="Arial" w:hAnsi="Arial" w:cs="Arial"/>
                <w:color w:val="000000"/>
                <w:position w:val="-2"/>
                <w:sz w:val="18"/>
                <w:szCs w:val="18"/>
              </w:rPr>
            </w:pPr>
          </w:p>
        </w:tc>
        <w:tc>
          <w:tcPr>
            <w:tcW w:w="99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A95298D" w14:textId="77777777" w:rsidR="004179EE" w:rsidRDefault="004179EE" w:rsidP="004179EE">
            <w:pPr>
              <w:rPr>
                <w:rFonts w:ascii="Arial" w:hAnsi="Arial" w:cs="Arial"/>
                <w:color w:val="000000"/>
                <w:position w:val="-2"/>
                <w:sz w:val="18"/>
                <w:szCs w:val="18"/>
              </w:rPr>
            </w:pPr>
          </w:p>
        </w:tc>
      </w:tr>
      <w:tr w:rsidR="004179EE" w14:paraId="0763322F" w14:textId="77777777" w:rsidTr="00D579E9">
        <w:tc>
          <w:tcPr>
            <w:tcW w:w="783"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E076252" w14:textId="77777777" w:rsidR="004179EE" w:rsidRDefault="004179EE" w:rsidP="00D579E9">
            <w:pPr>
              <w:jc w:val="right"/>
            </w:pPr>
            <w:r>
              <w:rPr>
                <w:rFonts w:ascii="Arial" w:hAnsi="Arial" w:cs="Arial"/>
                <w:b/>
                <w:bCs/>
                <w:color w:val="000000"/>
                <w:position w:val="-2"/>
                <w:sz w:val="18"/>
                <w:szCs w:val="18"/>
                <w:shd w:val="clear" w:color="auto" w:fill="CCCCCC"/>
              </w:rPr>
              <w:t>Skupaj</w:t>
            </w:r>
          </w:p>
        </w:tc>
        <w:tc>
          <w:tcPr>
            <w:tcW w:w="1534" w:type="pct"/>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4C53A74D" w14:textId="77777777" w:rsidR="004179EE" w:rsidRDefault="004179EE" w:rsidP="00D579E9"/>
        </w:tc>
        <w:tc>
          <w:tcPr>
            <w:tcW w:w="1227" w:type="pct"/>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404601B3" w14:textId="77777777" w:rsidR="004179EE" w:rsidRDefault="004179EE" w:rsidP="00D579E9"/>
        </w:tc>
        <w:tc>
          <w:tcPr>
            <w:tcW w:w="458" w:type="pct"/>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58BC09DD" w14:textId="77777777" w:rsidR="004179EE" w:rsidRDefault="004179EE" w:rsidP="00D579E9"/>
        </w:tc>
        <w:tc>
          <w:tcPr>
            <w:tcW w:w="997" w:type="pct"/>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40D35B52" w14:textId="77777777" w:rsidR="004179EE" w:rsidRDefault="004179EE" w:rsidP="00D579E9"/>
        </w:tc>
      </w:tr>
    </w:tbl>
    <w:p w14:paraId="0388DCF1" w14:textId="3E5193D5" w:rsidR="004179EE" w:rsidRDefault="004179EE" w:rsidP="004179EE">
      <w:pPr>
        <w:spacing w:before="225" w:after="225" w:line="240" w:lineRule="auto"/>
        <w:jc w:val="both"/>
      </w:pPr>
      <w:r>
        <w:rPr>
          <w:rFonts w:ascii="Arial" w:hAnsi="Arial" w:cs="Arial"/>
          <w:b/>
          <w:bCs/>
          <w:color w:val="000000"/>
          <w:sz w:val="18"/>
          <w:szCs w:val="18"/>
        </w:rPr>
        <w:t>III. Rok veljavnosti ponudb</w:t>
      </w:r>
      <w:r>
        <w:rPr>
          <w:rFonts w:ascii="Arial" w:hAnsi="Arial" w:cs="Arial"/>
          <w:color w:val="000000"/>
          <w:sz w:val="18"/>
          <w:szCs w:val="18"/>
        </w:rPr>
        <w:t xml:space="preserve">e Ponudba velja najmanj do </w:t>
      </w:r>
      <w:r w:rsidR="00A64907">
        <w:rPr>
          <w:rFonts w:ascii="Arial" w:hAnsi="Arial" w:cs="Arial"/>
          <w:color w:val="000000"/>
          <w:sz w:val="18"/>
          <w:szCs w:val="18"/>
        </w:rPr>
        <w:t>31.07</w:t>
      </w:r>
      <w:bookmarkStart w:id="4" w:name="_GoBack"/>
      <w:bookmarkEnd w:id="4"/>
      <w:r>
        <w:rPr>
          <w:rFonts w:ascii="Arial" w:hAnsi="Arial" w:cs="Arial"/>
          <w:color w:val="000000"/>
          <w:sz w:val="18"/>
          <w:szCs w:val="18"/>
        </w:rPr>
        <w:t>.2019.</w:t>
      </w:r>
    </w:p>
    <w:p w14:paraId="3490AEF1" w14:textId="77777777" w:rsidR="004179EE" w:rsidRDefault="004179EE" w:rsidP="004179EE">
      <w:pPr>
        <w:spacing w:before="225" w:after="225" w:line="240" w:lineRule="auto"/>
        <w:jc w:val="both"/>
      </w:pPr>
      <w:r>
        <w:rPr>
          <w:rFonts w:ascii="Arial" w:hAnsi="Arial" w:cs="Arial"/>
          <w:color w:val="000000"/>
          <w:sz w:val="18"/>
          <w:szCs w:val="18"/>
        </w:rPr>
        <w:t>Ponudba mora biti veljavna najmanj do navedenega roka. Prekratka veljavnost ponudbe pomeni razlog za zavrnitev ponudbe.</w:t>
      </w:r>
    </w:p>
    <w:p w14:paraId="2D941F88" w14:textId="77777777" w:rsidR="004179EE" w:rsidRDefault="004179EE" w:rsidP="004179EE">
      <w:pPr>
        <w:spacing w:before="225" w:after="225" w:line="240" w:lineRule="auto"/>
        <w:jc w:val="both"/>
      </w:pPr>
      <w:r>
        <w:rPr>
          <w:rFonts w:ascii="Arial" w:hAnsi="Arial" w:cs="Arial"/>
          <w:b/>
          <w:bCs/>
          <w:color w:val="000000"/>
          <w:sz w:val="18"/>
          <w:szCs w:val="18"/>
        </w:rPr>
        <w:t>IV. Podatki o plačilu </w:t>
      </w:r>
    </w:p>
    <w:p w14:paraId="268A5EED" w14:textId="77777777" w:rsidR="004179EE" w:rsidRDefault="004179EE" w:rsidP="004179EE">
      <w:pPr>
        <w:spacing w:before="225" w:after="225" w:line="240" w:lineRule="auto"/>
        <w:jc w:val="both"/>
        <w:rPr>
          <w:rFonts w:ascii="Arial" w:hAnsi="Arial" w:cs="Arial"/>
          <w:color w:val="000000"/>
          <w:sz w:val="18"/>
          <w:szCs w:val="18"/>
        </w:rPr>
      </w:pPr>
      <w:r w:rsidRPr="00586186">
        <w:rPr>
          <w:rFonts w:ascii="Arial" w:hAnsi="Arial" w:cs="Arial"/>
          <w:color w:val="000000"/>
          <w:sz w:val="18"/>
          <w:szCs w:val="18"/>
        </w:rPr>
        <w:t>Rok plačila je 30 dni od izstavitve e-računa, e-račune pa dobavitelji izdajajo zbirno 1 x mesečno, in sicer 1 zbiren e-račun.</w:t>
      </w:r>
    </w:p>
    <w:p w14:paraId="25687E9E" w14:textId="77777777" w:rsidR="004179EE" w:rsidRDefault="004179EE" w:rsidP="004179EE">
      <w:pPr>
        <w:spacing w:before="225" w:after="225" w:line="240" w:lineRule="auto"/>
        <w:jc w:val="both"/>
        <w:rPr>
          <w:rFonts w:ascii="Arial" w:hAnsi="Arial" w:cs="Arial"/>
          <w:color w:val="000000"/>
          <w:sz w:val="18"/>
          <w:szCs w:val="18"/>
        </w:rPr>
      </w:pPr>
    </w:p>
    <w:p w14:paraId="34CE490B" w14:textId="77777777" w:rsidR="004179EE" w:rsidRDefault="004179EE" w:rsidP="004179EE">
      <w:pPr>
        <w:spacing w:before="225" w:after="225" w:line="240" w:lineRule="auto"/>
        <w:jc w:val="both"/>
        <w:rPr>
          <w:rFonts w:ascii="Arial" w:hAnsi="Arial" w:cs="Arial"/>
          <w:color w:val="000000"/>
          <w:sz w:val="18"/>
          <w:szCs w:val="18"/>
        </w:rPr>
      </w:pPr>
    </w:p>
    <w:p w14:paraId="68D4F612" w14:textId="77777777" w:rsidR="004179EE" w:rsidRPr="00586186" w:rsidRDefault="004179EE" w:rsidP="004179EE">
      <w:pPr>
        <w:spacing w:before="225" w:after="225" w:line="240" w:lineRule="auto"/>
        <w:jc w:val="both"/>
        <w:rPr>
          <w:rFonts w:ascii="Arial" w:hAnsi="Arial" w:cs="Arial"/>
          <w:color w:val="000000"/>
          <w:sz w:val="18"/>
          <w:szCs w:val="18"/>
        </w:rPr>
      </w:pPr>
    </w:p>
    <w:tbl>
      <w:tblPr>
        <w:tblStyle w:val="NormalTablePHPDOCX"/>
        <w:tblW w:w="8745" w:type="dxa"/>
        <w:tblInd w:w="108" w:type="dxa"/>
        <w:tblLook w:val="04A0" w:firstRow="1" w:lastRow="0" w:firstColumn="1" w:lastColumn="0" w:noHBand="0" w:noVBand="1"/>
      </w:tblPr>
      <w:tblGrid>
        <w:gridCol w:w="4080"/>
        <w:gridCol w:w="4665"/>
      </w:tblGrid>
      <w:tr w:rsidR="004179EE" w14:paraId="48C5CBD6" w14:textId="77777777" w:rsidTr="00D579E9">
        <w:tc>
          <w:tcPr>
            <w:tcW w:w="4080" w:type="dxa"/>
            <w:tcMar>
              <w:top w:w="75" w:type="dxa"/>
              <w:bottom w:w="75" w:type="dxa"/>
            </w:tcMar>
            <w:vAlign w:val="center"/>
          </w:tcPr>
          <w:p w14:paraId="4CF110E4" w14:textId="77777777" w:rsidR="004179EE" w:rsidRDefault="004179EE" w:rsidP="00D579E9">
            <w:r>
              <w:rPr>
                <w:rFonts w:ascii="Arial" w:hAnsi="Arial" w:cs="Arial"/>
                <w:color w:val="000000"/>
                <w:position w:val="-2"/>
                <w:sz w:val="18"/>
                <w:szCs w:val="18"/>
              </w:rPr>
              <w:t>Kraj in datum:</w:t>
            </w:r>
          </w:p>
        </w:tc>
        <w:tc>
          <w:tcPr>
            <w:tcW w:w="0" w:type="auto"/>
            <w:tcMar>
              <w:top w:w="75" w:type="dxa"/>
              <w:bottom w:w="75" w:type="dxa"/>
            </w:tcMar>
            <w:vAlign w:val="center"/>
          </w:tcPr>
          <w:p w14:paraId="5721DA6F" w14:textId="77777777" w:rsidR="004179EE" w:rsidRDefault="004179EE" w:rsidP="00D579E9">
            <w:pPr>
              <w:jc w:val="center"/>
            </w:pPr>
            <w:r>
              <w:rPr>
                <w:rFonts w:ascii="Arial" w:hAnsi="Arial" w:cs="Arial"/>
                <w:color w:val="000000"/>
                <w:position w:val="-2"/>
                <w:sz w:val="18"/>
                <w:szCs w:val="18"/>
              </w:rPr>
              <w:t>Ime in priimek: _____________________</w:t>
            </w:r>
          </w:p>
        </w:tc>
      </w:tr>
      <w:tr w:rsidR="004179EE" w14:paraId="50C482B7" w14:textId="77777777" w:rsidTr="00D579E9">
        <w:tc>
          <w:tcPr>
            <w:tcW w:w="4080" w:type="dxa"/>
            <w:tcMar>
              <w:top w:w="75" w:type="dxa"/>
              <w:bottom w:w="75" w:type="dxa"/>
            </w:tcMar>
            <w:vAlign w:val="center"/>
          </w:tcPr>
          <w:p w14:paraId="67299FB7" w14:textId="77777777" w:rsidR="004179EE" w:rsidRDefault="004179EE" w:rsidP="00D579E9">
            <w:r>
              <w:rPr>
                <w:rFonts w:ascii="Arial" w:hAnsi="Arial" w:cs="Arial"/>
                <w:color w:val="000000"/>
                <w:position w:val="-2"/>
                <w:sz w:val="18"/>
                <w:szCs w:val="18"/>
              </w:rPr>
              <w:t> </w:t>
            </w:r>
          </w:p>
        </w:tc>
        <w:tc>
          <w:tcPr>
            <w:tcW w:w="0" w:type="auto"/>
            <w:tcMar>
              <w:top w:w="75" w:type="dxa"/>
              <w:bottom w:w="75" w:type="dxa"/>
            </w:tcMar>
            <w:vAlign w:val="center"/>
          </w:tcPr>
          <w:p w14:paraId="42E11A8E" w14:textId="77777777" w:rsidR="004179EE" w:rsidRDefault="004179EE" w:rsidP="00D579E9">
            <w:pPr>
              <w:jc w:val="center"/>
            </w:pPr>
            <w:r>
              <w:rPr>
                <w:rFonts w:ascii="Arial" w:hAnsi="Arial" w:cs="Arial"/>
                <w:color w:val="000000"/>
                <w:position w:val="-2"/>
                <w:sz w:val="18"/>
                <w:szCs w:val="18"/>
              </w:rPr>
              <w:t xml:space="preserve"> (žig in podpis)</w:t>
            </w:r>
            <w:r>
              <w:rPr>
                <w:rFonts w:ascii="Arial" w:hAnsi="Arial" w:cs="Arial"/>
                <w:color w:val="000000"/>
                <w:position w:val="-2"/>
                <w:sz w:val="18"/>
                <w:szCs w:val="18"/>
              </w:rPr>
              <w:br/>
              <w:t> </w:t>
            </w:r>
          </w:p>
        </w:tc>
      </w:tr>
    </w:tbl>
    <w:p w14:paraId="1DD78B1D" w14:textId="77777777" w:rsidR="004179EE" w:rsidRDefault="004179EE" w:rsidP="004179EE">
      <w:pPr>
        <w:sectPr w:rsidR="004179EE" w:rsidSect="00D82CC3">
          <w:footerReference w:type="default" r:id="rId10"/>
          <w:pgSz w:w="11906" w:h="16838"/>
          <w:pgMar w:top="1418" w:right="1418" w:bottom="1418" w:left="1418" w:header="567" w:footer="596" w:gutter="0"/>
          <w:cols w:space="708"/>
          <w:docGrid w:linePitch="360"/>
        </w:sectPr>
      </w:pPr>
    </w:p>
    <w:p w14:paraId="710088D6" w14:textId="77777777" w:rsidR="004179EE" w:rsidRPr="006322F4" w:rsidRDefault="004179EE" w:rsidP="004179EE">
      <w:pPr>
        <w:spacing w:after="0"/>
        <w:jc w:val="right"/>
        <w:rPr>
          <w:rFonts w:ascii="Arial" w:hAnsi="Arial" w:cs="Arial"/>
          <w:sz w:val="18"/>
          <w:szCs w:val="18"/>
        </w:rPr>
      </w:pPr>
      <w:r w:rsidRPr="006322F4">
        <w:rPr>
          <w:rFonts w:ascii="Arial" w:hAnsi="Arial" w:cs="Arial"/>
          <w:sz w:val="18"/>
          <w:szCs w:val="18"/>
        </w:rPr>
        <w:lastRenderedPageBreak/>
        <w:t>Obrazec št:1a</w:t>
      </w:r>
    </w:p>
    <w:p w14:paraId="3C8E6783" w14:textId="77777777" w:rsidR="004179EE" w:rsidRPr="006322F4" w:rsidRDefault="004179EE" w:rsidP="004179EE"/>
    <w:p w14:paraId="3E25EA7A" w14:textId="77777777" w:rsidR="004179EE" w:rsidRPr="006322F4" w:rsidRDefault="004179EE" w:rsidP="004179EE">
      <w:pPr>
        <w:keepNext/>
        <w:keepLines/>
        <w:pBdr>
          <w:top w:val="single" w:sz="36" w:space="1" w:color="7EFF09"/>
          <w:left w:val="single" w:sz="36" w:space="5" w:color="7EFF09"/>
          <w:bottom w:val="single" w:sz="36" w:space="1" w:color="7EFF09"/>
          <w:right w:val="single" w:sz="36" w:space="4" w:color="7EFF09"/>
        </w:pBdr>
        <w:shd w:val="clear" w:color="auto" w:fill="7BF949"/>
        <w:spacing w:line="240" w:lineRule="auto"/>
        <w:ind w:left="1985"/>
        <w:outlineLvl w:val="0"/>
        <w:rPr>
          <w:rFonts w:ascii="Arial" w:eastAsiaTheme="majorEastAsia" w:hAnsi="Arial" w:cs="Arial"/>
          <w:color w:val="365F91" w:themeColor="accent1" w:themeShade="BF"/>
          <w:sz w:val="32"/>
          <w:szCs w:val="32"/>
        </w:rPr>
      </w:pPr>
      <w:r w:rsidRPr="006322F4">
        <w:rPr>
          <w:rFonts w:ascii="Arial" w:eastAsiaTheme="majorEastAsia" w:hAnsi="Arial" w:cs="Arial"/>
          <w:color w:val="365F91" w:themeColor="accent1" w:themeShade="BF"/>
          <w:sz w:val="32"/>
          <w:szCs w:val="32"/>
        </w:rPr>
        <w:t>Podatki o ponudniku</w:t>
      </w:r>
    </w:p>
    <w:p w14:paraId="4FA114A6" w14:textId="77777777" w:rsidR="004179EE" w:rsidRPr="006322F4" w:rsidRDefault="004179EE" w:rsidP="004179EE">
      <w:pPr>
        <w:rPr>
          <w:rFonts w:ascii="Arial" w:hAnsi="Arial" w:cs="Arial"/>
          <w:sz w:val="18"/>
          <w:szCs w:val="18"/>
        </w:rPr>
      </w:pPr>
    </w:p>
    <w:p w14:paraId="71A20556" w14:textId="77777777" w:rsidR="004179EE" w:rsidRPr="006322F4" w:rsidRDefault="004179EE" w:rsidP="004179EE">
      <w:pPr>
        <w:rPr>
          <w:rFonts w:ascii="Arial" w:hAnsi="Arial" w:cs="Arial"/>
          <w:sz w:val="18"/>
          <w:szCs w:val="18"/>
        </w:rPr>
      </w:pPr>
    </w:p>
    <w:tbl>
      <w:tblPr>
        <w:tblStyle w:val="NormalTablePHPDOCX1"/>
        <w:tblW w:w="8745" w:type="dxa"/>
        <w:tblInd w:w="102" w:type="dxa"/>
        <w:shd w:val="clear" w:color="auto" w:fill="CCCCCC"/>
        <w:tblLook w:val="04A0" w:firstRow="1" w:lastRow="0" w:firstColumn="1" w:lastColumn="0" w:noHBand="0" w:noVBand="1"/>
      </w:tblPr>
      <w:tblGrid>
        <w:gridCol w:w="6"/>
        <w:gridCol w:w="3194"/>
        <w:gridCol w:w="880"/>
        <w:gridCol w:w="4281"/>
        <w:gridCol w:w="384"/>
      </w:tblGrid>
      <w:tr w:rsidR="004179EE" w:rsidRPr="006322F4" w14:paraId="0E06ED9C" w14:textId="77777777" w:rsidTr="00D579E9">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FB396B2" w14:textId="77777777" w:rsidR="004179EE" w:rsidRPr="006322F4" w:rsidRDefault="004179EE" w:rsidP="00D579E9">
            <w:pPr>
              <w:jc w:val="right"/>
            </w:pPr>
            <w:r w:rsidRPr="006322F4">
              <w:rPr>
                <w:rFonts w:ascii="Arial" w:hAnsi="Arial" w:cs="Arial"/>
                <w:b/>
                <w:bCs/>
                <w:color w:val="000000"/>
                <w:position w:val="-2"/>
                <w:sz w:val="18"/>
                <w:szCs w:val="18"/>
                <w:shd w:val="clear" w:color="auto" w:fill="CCCCCC"/>
              </w:rPr>
              <w:t>KONTAKTNA OSEBA:</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7A91E94" w14:textId="77777777" w:rsidR="004179EE" w:rsidRPr="006322F4" w:rsidRDefault="004179EE" w:rsidP="00D579E9">
            <w:r w:rsidRPr="006322F4">
              <w:rPr>
                <w:rFonts w:ascii="Arial" w:hAnsi="Arial" w:cs="Arial"/>
                <w:color w:val="000000"/>
                <w:position w:val="-2"/>
                <w:sz w:val="18"/>
                <w:szCs w:val="18"/>
              </w:rPr>
              <w:t> </w:t>
            </w:r>
          </w:p>
        </w:tc>
      </w:tr>
      <w:tr w:rsidR="004179EE" w:rsidRPr="006322F4" w14:paraId="20B1F7A1" w14:textId="77777777" w:rsidTr="00D579E9">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AD624FB" w14:textId="77777777" w:rsidR="004179EE" w:rsidRPr="006322F4" w:rsidRDefault="004179EE" w:rsidP="00D579E9">
            <w:pPr>
              <w:jc w:val="right"/>
            </w:pPr>
            <w:r w:rsidRPr="006322F4">
              <w:rPr>
                <w:rFonts w:ascii="Arial" w:hAnsi="Arial" w:cs="Arial"/>
                <w:b/>
                <w:bCs/>
                <w:color w:val="000000"/>
                <w:position w:val="-2"/>
                <w:sz w:val="18"/>
                <w:szCs w:val="18"/>
                <w:shd w:val="clear" w:color="auto" w:fill="CCCCCC"/>
              </w:rPr>
              <w:t>E-POŠTA KONTAKTNE OSEBE:</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4558A93" w14:textId="77777777" w:rsidR="004179EE" w:rsidRPr="006322F4" w:rsidRDefault="004179EE" w:rsidP="00D579E9">
            <w:r w:rsidRPr="006322F4">
              <w:rPr>
                <w:rFonts w:ascii="Arial" w:hAnsi="Arial" w:cs="Arial"/>
                <w:color w:val="000000"/>
                <w:position w:val="-2"/>
                <w:sz w:val="18"/>
                <w:szCs w:val="18"/>
              </w:rPr>
              <w:t> </w:t>
            </w:r>
          </w:p>
        </w:tc>
      </w:tr>
      <w:tr w:rsidR="004179EE" w:rsidRPr="006322F4" w14:paraId="21152C62" w14:textId="77777777" w:rsidTr="00D579E9">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675A73D" w14:textId="77777777" w:rsidR="004179EE" w:rsidRPr="006322F4" w:rsidRDefault="004179EE" w:rsidP="00D579E9">
            <w:pPr>
              <w:jc w:val="right"/>
            </w:pPr>
            <w:r w:rsidRPr="006322F4">
              <w:rPr>
                <w:rFonts w:ascii="Arial" w:hAnsi="Arial" w:cs="Arial"/>
                <w:b/>
                <w:bCs/>
                <w:color w:val="000000"/>
                <w:position w:val="-2"/>
                <w:sz w:val="18"/>
                <w:szCs w:val="18"/>
                <w:shd w:val="clear" w:color="auto" w:fill="CCCCCC"/>
              </w:rPr>
              <w:t>TELEFON:</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A9DC180" w14:textId="77777777" w:rsidR="004179EE" w:rsidRPr="006322F4" w:rsidRDefault="004179EE" w:rsidP="00D579E9">
            <w:r w:rsidRPr="006322F4">
              <w:rPr>
                <w:rFonts w:ascii="Arial" w:hAnsi="Arial" w:cs="Arial"/>
                <w:color w:val="000000"/>
                <w:position w:val="-2"/>
                <w:sz w:val="18"/>
                <w:szCs w:val="18"/>
              </w:rPr>
              <w:t> </w:t>
            </w:r>
          </w:p>
        </w:tc>
      </w:tr>
      <w:tr w:rsidR="004179EE" w:rsidRPr="006322F4" w14:paraId="117D615D" w14:textId="77777777" w:rsidTr="00D579E9">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454801F" w14:textId="77777777" w:rsidR="004179EE" w:rsidRPr="006322F4" w:rsidRDefault="004179EE" w:rsidP="00D579E9">
            <w:pPr>
              <w:jc w:val="right"/>
            </w:pPr>
            <w:r w:rsidRPr="006322F4">
              <w:rPr>
                <w:rFonts w:ascii="Arial" w:hAnsi="Arial" w:cs="Arial"/>
                <w:b/>
                <w:bCs/>
                <w:color w:val="000000"/>
                <w:position w:val="-2"/>
                <w:sz w:val="18"/>
                <w:szCs w:val="18"/>
                <w:shd w:val="clear" w:color="auto" w:fill="CCCCCC"/>
              </w:rPr>
              <w:t>ID ZA DDV:</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8C3FAE7" w14:textId="77777777" w:rsidR="004179EE" w:rsidRPr="006322F4" w:rsidRDefault="004179EE" w:rsidP="00D579E9">
            <w:r w:rsidRPr="006322F4">
              <w:rPr>
                <w:rFonts w:ascii="Arial" w:hAnsi="Arial" w:cs="Arial"/>
                <w:color w:val="000000"/>
                <w:position w:val="-2"/>
                <w:sz w:val="18"/>
                <w:szCs w:val="18"/>
              </w:rPr>
              <w:t> </w:t>
            </w:r>
          </w:p>
        </w:tc>
      </w:tr>
      <w:tr w:rsidR="004179EE" w:rsidRPr="006322F4" w14:paraId="5D98C00A" w14:textId="77777777" w:rsidTr="00D579E9">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20CE090" w14:textId="77777777" w:rsidR="004179EE" w:rsidRPr="006322F4" w:rsidRDefault="004179EE" w:rsidP="00D579E9">
            <w:pPr>
              <w:jc w:val="right"/>
            </w:pPr>
            <w:r w:rsidRPr="006322F4">
              <w:rPr>
                <w:rFonts w:ascii="Arial" w:hAnsi="Arial" w:cs="Arial"/>
                <w:b/>
                <w:bCs/>
                <w:color w:val="000000"/>
                <w:position w:val="-2"/>
                <w:sz w:val="18"/>
                <w:szCs w:val="18"/>
                <w:shd w:val="clear" w:color="auto" w:fill="CCCCCC"/>
              </w:rPr>
              <w:t>PRISTOJNI FINANČNI URAD:</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30FBB7F" w14:textId="77777777" w:rsidR="004179EE" w:rsidRPr="006322F4" w:rsidRDefault="004179EE" w:rsidP="00D579E9">
            <w:r w:rsidRPr="006322F4">
              <w:rPr>
                <w:rFonts w:ascii="Arial" w:hAnsi="Arial" w:cs="Arial"/>
                <w:color w:val="000000"/>
                <w:position w:val="-2"/>
                <w:sz w:val="18"/>
                <w:szCs w:val="18"/>
              </w:rPr>
              <w:t> </w:t>
            </w:r>
          </w:p>
        </w:tc>
      </w:tr>
      <w:tr w:rsidR="004179EE" w:rsidRPr="006322F4" w14:paraId="1A1BD2A9" w14:textId="77777777" w:rsidTr="00D579E9">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80C35B8" w14:textId="77777777" w:rsidR="004179EE" w:rsidRPr="006322F4" w:rsidRDefault="004179EE" w:rsidP="00D579E9">
            <w:pPr>
              <w:jc w:val="right"/>
            </w:pPr>
            <w:r w:rsidRPr="006322F4">
              <w:rPr>
                <w:rFonts w:ascii="Arial" w:hAnsi="Arial" w:cs="Arial"/>
                <w:b/>
                <w:bCs/>
                <w:color w:val="000000"/>
                <w:position w:val="-2"/>
                <w:sz w:val="18"/>
                <w:szCs w:val="18"/>
                <w:shd w:val="clear" w:color="auto" w:fill="CCCCCC"/>
              </w:rPr>
              <w:t>MATIČNA ŠTEVILKA:</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775B7E0" w14:textId="77777777" w:rsidR="004179EE" w:rsidRPr="006322F4" w:rsidRDefault="004179EE" w:rsidP="00D579E9">
            <w:r w:rsidRPr="006322F4">
              <w:rPr>
                <w:rFonts w:ascii="Arial" w:hAnsi="Arial" w:cs="Arial"/>
                <w:color w:val="000000"/>
                <w:position w:val="-2"/>
                <w:sz w:val="18"/>
                <w:szCs w:val="18"/>
              </w:rPr>
              <w:t> </w:t>
            </w:r>
          </w:p>
        </w:tc>
      </w:tr>
      <w:tr w:rsidR="004179EE" w:rsidRPr="006322F4" w14:paraId="1B1AEDC1" w14:textId="77777777" w:rsidTr="00D579E9">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86D5F68" w14:textId="77777777" w:rsidR="004179EE" w:rsidRPr="006322F4" w:rsidRDefault="004179EE" w:rsidP="00D579E9">
            <w:pPr>
              <w:jc w:val="right"/>
            </w:pPr>
            <w:r w:rsidRPr="006322F4">
              <w:rPr>
                <w:rFonts w:ascii="Arial" w:hAnsi="Arial" w:cs="Arial"/>
                <w:b/>
                <w:bCs/>
                <w:color w:val="000000"/>
                <w:position w:val="-2"/>
                <w:sz w:val="18"/>
                <w:szCs w:val="18"/>
                <w:shd w:val="clear" w:color="auto" w:fill="CCCCCC"/>
              </w:rPr>
              <w:t>ŠTEVILKE TRANSAKCIJSKIH RAČUNOV:</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6F1F398" w14:textId="77777777" w:rsidR="004179EE" w:rsidRPr="006322F4" w:rsidRDefault="004179EE" w:rsidP="00D579E9">
            <w:r w:rsidRPr="006322F4">
              <w:rPr>
                <w:rFonts w:ascii="Arial" w:hAnsi="Arial" w:cs="Arial"/>
                <w:color w:val="000000"/>
                <w:position w:val="-2"/>
                <w:sz w:val="18"/>
                <w:szCs w:val="18"/>
              </w:rPr>
              <w:t> </w:t>
            </w:r>
          </w:p>
        </w:tc>
      </w:tr>
      <w:tr w:rsidR="004179EE" w:rsidRPr="006322F4" w14:paraId="56044B61" w14:textId="77777777" w:rsidTr="00D579E9">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31FCF4A" w14:textId="77777777" w:rsidR="004179EE" w:rsidRPr="006322F4" w:rsidRDefault="004179EE" w:rsidP="00D579E9">
            <w:pPr>
              <w:jc w:val="right"/>
            </w:pPr>
            <w:r w:rsidRPr="006322F4">
              <w:rPr>
                <w:rFonts w:ascii="Arial" w:hAnsi="Arial" w:cs="Arial"/>
                <w:b/>
                <w:bCs/>
                <w:color w:val="000000"/>
                <w:position w:val="-2"/>
                <w:sz w:val="18"/>
                <w:szCs w:val="18"/>
                <w:shd w:val="clear" w:color="auto" w:fill="CCCCCC"/>
              </w:rPr>
              <w:t>POOBLAŠČENA OSEBA ZA PODPIS PONUDBE IN SPORAZUMA:</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6604358" w14:textId="77777777" w:rsidR="004179EE" w:rsidRPr="006322F4" w:rsidRDefault="004179EE" w:rsidP="00D579E9">
            <w:r w:rsidRPr="006322F4">
              <w:rPr>
                <w:rFonts w:ascii="Arial" w:hAnsi="Arial" w:cs="Arial"/>
                <w:color w:val="000000"/>
                <w:position w:val="-2"/>
                <w:sz w:val="18"/>
                <w:szCs w:val="18"/>
              </w:rPr>
              <w:t> </w:t>
            </w:r>
          </w:p>
        </w:tc>
      </w:tr>
      <w:tr w:rsidR="004179EE" w:rsidRPr="006322F4" w14:paraId="3F403DBA" w14:textId="77777777" w:rsidTr="00D579E9">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DCC9BDB" w14:textId="77777777" w:rsidR="004179EE" w:rsidRPr="006322F4" w:rsidRDefault="004179EE" w:rsidP="00D579E9">
            <w:pPr>
              <w:jc w:val="right"/>
            </w:pPr>
            <w:r w:rsidRPr="006322F4">
              <w:rPr>
                <w:rFonts w:ascii="Arial" w:hAnsi="Arial" w:cs="Arial"/>
                <w:b/>
                <w:bCs/>
                <w:color w:val="000000"/>
                <w:position w:val="-2"/>
                <w:sz w:val="18"/>
                <w:szCs w:val="18"/>
                <w:shd w:val="clear" w:color="auto" w:fill="CCCCCC"/>
              </w:rPr>
              <w:t>RAZVRSTITEV DRUŽBE PO ZGD:</w:t>
            </w:r>
            <w:r w:rsidRPr="006322F4">
              <w:rPr>
                <w:rFonts w:ascii="Arial" w:hAnsi="Arial" w:cs="Arial"/>
                <w:i/>
                <w:iCs/>
                <w:color w:val="000000"/>
                <w:position w:val="-2"/>
                <w:sz w:val="18"/>
                <w:szCs w:val="18"/>
                <w:shd w:val="clear" w:color="auto" w:fill="CCCCCC"/>
              </w:rPr>
              <w:br/>
              <w:t>(</w:t>
            </w:r>
            <w:proofErr w:type="spellStart"/>
            <w:r w:rsidRPr="006322F4">
              <w:rPr>
                <w:rFonts w:ascii="Arial" w:hAnsi="Arial" w:cs="Arial"/>
                <w:i/>
                <w:iCs/>
                <w:color w:val="000000"/>
                <w:position w:val="-2"/>
                <w:sz w:val="18"/>
                <w:szCs w:val="18"/>
                <w:shd w:val="clear" w:color="auto" w:fill="CCCCCC"/>
              </w:rPr>
              <w:t>mikro</w:t>
            </w:r>
            <w:proofErr w:type="spellEnd"/>
            <w:r w:rsidRPr="006322F4">
              <w:rPr>
                <w:rFonts w:ascii="Arial" w:hAnsi="Arial" w:cs="Arial"/>
                <w:i/>
                <w:iCs/>
                <w:color w:val="000000"/>
                <w:position w:val="-2"/>
                <w:sz w:val="18"/>
                <w:szCs w:val="18"/>
                <w:shd w:val="clear" w:color="auto" w:fill="CCCCCC"/>
              </w:rPr>
              <w:t>, majhna, srednja ali velika družba)</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D8415AC" w14:textId="77777777" w:rsidR="004179EE" w:rsidRPr="006322F4" w:rsidRDefault="004179EE" w:rsidP="00D579E9">
            <w:r w:rsidRPr="006322F4">
              <w:rPr>
                <w:rFonts w:ascii="Arial" w:hAnsi="Arial" w:cs="Arial"/>
                <w:color w:val="000000"/>
                <w:position w:val="-2"/>
                <w:sz w:val="18"/>
                <w:szCs w:val="18"/>
              </w:rPr>
              <w:t> </w:t>
            </w:r>
          </w:p>
        </w:tc>
      </w:tr>
      <w:tr w:rsidR="004179EE" w:rsidRPr="006322F4" w14:paraId="6291507D" w14:textId="77777777" w:rsidTr="00D579E9">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E8CE509" w14:textId="77777777" w:rsidR="004179EE" w:rsidRPr="006322F4" w:rsidRDefault="004179EE" w:rsidP="00D579E9">
            <w:pPr>
              <w:jc w:val="right"/>
            </w:pPr>
            <w:r w:rsidRPr="006322F4">
              <w:rPr>
                <w:rFonts w:ascii="Arial" w:hAnsi="Arial" w:cs="Arial"/>
                <w:b/>
                <w:bCs/>
                <w:color w:val="000000"/>
                <w:position w:val="-2"/>
                <w:sz w:val="18"/>
                <w:szCs w:val="18"/>
                <w:shd w:val="clear" w:color="auto" w:fill="CCCCCC"/>
              </w:rPr>
              <w:t>ČLANI UPRAVNEGA IN VODSTVENEGA ORGANA </w:t>
            </w:r>
            <w:r w:rsidRPr="006322F4">
              <w:rPr>
                <w:rFonts w:ascii="Arial" w:hAnsi="Arial" w:cs="Arial"/>
                <w:color w:val="000000"/>
                <w:position w:val="-2"/>
                <w:sz w:val="18"/>
                <w:szCs w:val="18"/>
                <w:shd w:val="clear" w:color="auto" w:fill="CCCCCC"/>
              </w:rPr>
              <w:t>(npr. zakoniti zastopniki, člani uprave, ipd.)*</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E3B434B" w14:textId="77777777" w:rsidR="004179EE" w:rsidRPr="006322F4" w:rsidRDefault="004179EE" w:rsidP="00D579E9">
            <w:r w:rsidRPr="006322F4">
              <w:rPr>
                <w:rFonts w:ascii="Arial" w:hAnsi="Arial" w:cs="Arial"/>
                <w:color w:val="000000"/>
                <w:position w:val="-2"/>
                <w:sz w:val="18"/>
                <w:szCs w:val="18"/>
              </w:rPr>
              <w:t> </w:t>
            </w:r>
          </w:p>
        </w:tc>
      </w:tr>
      <w:tr w:rsidR="004179EE" w:rsidRPr="006322F4" w14:paraId="0E67D217" w14:textId="77777777" w:rsidTr="00D579E9">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BC9A6BF" w14:textId="77777777" w:rsidR="004179EE" w:rsidRPr="006322F4" w:rsidRDefault="004179EE" w:rsidP="00D579E9">
            <w:pPr>
              <w:jc w:val="right"/>
            </w:pPr>
            <w:r w:rsidRPr="006322F4">
              <w:rPr>
                <w:rFonts w:ascii="Arial" w:hAnsi="Arial" w:cs="Arial"/>
                <w:b/>
                <w:bCs/>
                <w:color w:val="000000"/>
                <w:position w:val="-2"/>
                <w:sz w:val="18"/>
                <w:szCs w:val="18"/>
                <w:shd w:val="clear" w:color="auto" w:fill="CCCCCC"/>
              </w:rPr>
              <w:t>ČLANI NADZORNEGA ORGANA </w:t>
            </w:r>
            <w:r w:rsidRPr="006322F4">
              <w:rPr>
                <w:rFonts w:ascii="Arial" w:hAnsi="Arial" w:cs="Arial"/>
                <w:color w:val="000000"/>
                <w:position w:val="-2"/>
                <w:sz w:val="18"/>
                <w:szCs w:val="18"/>
                <w:shd w:val="clear" w:color="auto" w:fill="CCCCCC"/>
              </w:rPr>
              <w:t>(če ga gospodarski subjekt ima)*</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20ED757" w14:textId="77777777" w:rsidR="004179EE" w:rsidRPr="006322F4" w:rsidRDefault="004179EE" w:rsidP="00D579E9">
            <w:r w:rsidRPr="006322F4">
              <w:rPr>
                <w:rFonts w:ascii="Arial" w:hAnsi="Arial" w:cs="Arial"/>
                <w:color w:val="000000"/>
                <w:position w:val="-2"/>
                <w:sz w:val="18"/>
                <w:szCs w:val="18"/>
              </w:rPr>
              <w:t> </w:t>
            </w:r>
          </w:p>
        </w:tc>
      </w:tr>
      <w:tr w:rsidR="004179EE" w:rsidRPr="006322F4" w14:paraId="4FED4416" w14:textId="77777777" w:rsidTr="00D579E9">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FF379A6" w14:textId="77777777" w:rsidR="004179EE" w:rsidRPr="006322F4" w:rsidRDefault="004179EE" w:rsidP="00D579E9">
            <w:pPr>
              <w:jc w:val="right"/>
            </w:pPr>
            <w:r w:rsidRPr="006322F4">
              <w:rPr>
                <w:rFonts w:ascii="Arial" w:hAnsi="Arial" w:cs="Arial"/>
                <w:b/>
                <w:bCs/>
                <w:color w:val="000000"/>
                <w:position w:val="-2"/>
                <w:sz w:val="18"/>
                <w:szCs w:val="18"/>
                <w:shd w:val="clear" w:color="auto" w:fill="CCCCCC"/>
              </w:rPr>
              <w:t>POOBLAŠČENCI ZA ZASTOPANJE, ODLOČANJE ALI NADZOR </w:t>
            </w:r>
            <w:r w:rsidRPr="006322F4">
              <w:rPr>
                <w:rFonts w:ascii="Arial" w:hAnsi="Arial" w:cs="Arial"/>
                <w:color w:val="000000"/>
                <w:position w:val="-2"/>
                <w:sz w:val="18"/>
                <w:szCs w:val="18"/>
                <w:shd w:val="clear" w:color="auto" w:fill="CCCCCC"/>
              </w:rPr>
              <w:t>(npr. prokuristi)*</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A8EB61C" w14:textId="77777777" w:rsidR="004179EE" w:rsidRPr="006322F4" w:rsidRDefault="004179EE" w:rsidP="00D579E9">
            <w:r w:rsidRPr="006322F4">
              <w:rPr>
                <w:rFonts w:ascii="Arial" w:hAnsi="Arial" w:cs="Arial"/>
                <w:color w:val="000000"/>
                <w:position w:val="-2"/>
                <w:sz w:val="18"/>
                <w:szCs w:val="18"/>
              </w:rPr>
              <w:t> </w:t>
            </w:r>
          </w:p>
        </w:tc>
      </w:tr>
      <w:tr w:rsidR="004179EE" w:rsidRPr="006322F4" w14:paraId="5D1DD61C" w14:textId="77777777" w:rsidTr="00D579E9">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C59D9D4" w14:textId="77777777" w:rsidR="004179EE" w:rsidRPr="006322F4" w:rsidRDefault="004179EE" w:rsidP="00D579E9">
            <w:pPr>
              <w:jc w:val="right"/>
            </w:pPr>
            <w:r w:rsidRPr="006322F4">
              <w:rPr>
                <w:rFonts w:ascii="Arial" w:hAnsi="Arial" w:cs="Arial"/>
                <w:b/>
                <w:bCs/>
                <w:color w:val="000000"/>
                <w:position w:val="-2"/>
                <w:sz w:val="18"/>
                <w:szCs w:val="18"/>
                <w:shd w:val="clear" w:color="auto" w:fill="CCCCCC"/>
              </w:rPr>
              <w:t>POOBLAŠČENA OSEBA ZA VROČANJE:</w:t>
            </w:r>
            <w:r w:rsidRPr="006322F4">
              <w:rPr>
                <w:rFonts w:ascii="Arial" w:hAnsi="Arial" w:cs="Arial"/>
                <w:i/>
                <w:iCs/>
                <w:color w:val="000000"/>
                <w:position w:val="-2"/>
                <w:sz w:val="18"/>
                <w:szCs w:val="18"/>
                <w:shd w:val="clear" w:color="auto" w:fill="CCCCCC"/>
              </w:rPr>
              <w:br/>
              <w:t>Ime in priimek, ulica in hišna številka, kraj v Republiki Sloveniji </w:t>
            </w:r>
            <w:r w:rsidRPr="006322F4">
              <w:rPr>
                <w:rFonts w:ascii="Arial" w:hAnsi="Arial" w:cs="Arial"/>
                <w:i/>
                <w:iCs/>
                <w:color w:val="000000"/>
                <w:position w:val="-2"/>
                <w:sz w:val="18"/>
                <w:szCs w:val="18"/>
                <w:shd w:val="clear" w:color="auto" w:fill="CCCCCC"/>
              </w:rPr>
              <w:br/>
              <w:t>(izpolni ponudnik, ki nima sedeža v Republiki Sloveniji)</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E06920C" w14:textId="77777777" w:rsidR="004179EE" w:rsidRPr="006322F4" w:rsidRDefault="004179EE" w:rsidP="00D579E9">
            <w:r w:rsidRPr="006322F4">
              <w:rPr>
                <w:rFonts w:ascii="Arial" w:hAnsi="Arial" w:cs="Arial"/>
                <w:color w:val="000000"/>
                <w:position w:val="-2"/>
                <w:sz w:val="18"/>
                <w:szCs w:val="18"/>
              </w:rPr>
              <w:t> </w:t>
            </w:r>
          </w:p>
        </w:tc>
      </w:tr>
      <w:tr w:rsidR="004179EE" w:rsidRPr="006322F4" w14:paraId="4976B876" w14:textId="77777777" w:rsidTr="00D579E9">
        <w:tblPrEx>
          <w:shd w:val="clear" w:color="auto" w:fill="auto"/>
        </w:tblPrEx>
        <w:tc>
          <w:tcPr>
            <w:tcW w:w="8745" w:type="dxa"/>
            <w:gridSpan w:val="5"/>
            <w:tcMar>
              <w:top w:w="75" w:type="dxa"/>
              <w:bottom w:w="75" w:type="dxa"/>
            </w:tcMar>
            <w:vAlign w:val="center"/>
          </w:tcPr>
          <w:p w14:paraId="5CABE4D5" w14:textId="77777777" w:rsidR="004179EE" w:rsidRPr="006322F4" w:rsidRDefault="004179EE" w:rsidP="00D579E9">
            <w:pPr>
              <w:spacing w:before="135" w:after="135"/>
              <w:jc w:val="both"/>
              <w:textAlignment w:val="center"/>
            </w:pPr>
            <w:r w:rsidRPr="006322F4">
              <w:rPr>
                <w:rFonts w:ascii="Arial" w:hAnsi="Arial" w:cs="Arial"/>
                <w:color w:val="000000"/>
                <w:position w:val="-2"/>
                <w:sz w:val="18"/>
                <w:szCs w:val="18"/>
              </w:rPr>
              <w:t>*za navedene osebe je potrebno predložiti pooblastila za preverjanje podatkov v Kazenski evidenci </w:t>
            </w:r>
          </w:p>
        </w:tc>
      </w:tr>
      <w:tr w:rsidR="004179EE" w:rsidRPr="006322F4" w14:paraId="35A89E40" w14:textId="77777777" w:rsidTr="00D579E9">
        <w:tblPrEx>
          <w:shd w:val="clear" w:color="auto" w:fill="auto"/>
        </w:tblPrEx>
        <w:tc>
          <w:tcPr>
            <w:tcW w:w="4080" w:type="dxa"/>
            <w:gridSpan w:val="3"/>
            <w:tcMar>
              <w:top w:w="75" w:type="dxa"/>
              <w:bottom w:w="75" w:type="dxa"/>
            </w:tcMar>
            <w:vAlign w:val="center"/>
          </w:tcPr>
          <w:p w14:paraId="6A8F7516" w14:textId="77777777" w:rsidR="004179EE" w:rsidRPr="006322F4" w:rsidRDefault="004179EE" w:rsidP="00D579E9">
            <w:r w:rsidRPr="006322F4">
              <w:rPr>
                <w:rFonts w:ascii="Arial" w:hAnsi="Arial" w:cs="Arial"/>
                <w:color w:val="000000"/>
                <w:position w:val="-2"/>
                <w:sz w:val="18"/>
                <w:szCs w:val="18"/>
              </w:rPr>
              <w:t>Kraj in datum:</w:t>
            </w:r>
          </w:p>
        </w:tc>
        <w:tc>
          <w:tcPr>
            <w:tcW w:w="0" w:type="auto"/>
            <w:gridSpan w:val="2"/>
            <w:tcMar>
              <w:top w:w="75" w:type="dxa"/>
              <w:bottom w:w="75" w:type="dxa"/>
            </w:tcMar>
            <w:vAlign w:val="center"/>
          </w:tcPr>
          <w:p w14:paraId="1C8BAE40" w14:textId="77777777" w:rsidR="004179EE" w:rsidRPr="006322F4" w:rsidRDefault="004179EE" w:rsidP="00D579E9">
            <w:pPr>
              <w:jc w:val="center"/>
            </w:pPr>
            <w:r w:rsidRPr="006322F4">
              <w:rPr>
                <w:rFonts w:ascii="Arial" w:hAnsi="Arial" w:cs="Arial"/>
                <w:color w:val="000000"/>
                <w:position w:val="-2"/>
                <w:sz w:val="18"/>
                <w:szCs w:val="18"/>
              </w:rPr>
              <w:t>Ime in priimek: _____________________</w:t>
            </w:r>
          </w:p>
        </w:tc>
      </w:tr>
      <w:tr w:rsidR="004179EE" w:rsidRPr="006322F4" w14:paraId="6BCA7F1F" w14:textId="77777777" w:rsidTr="00D579E9">
        <w:tblPrEx>
          <w:shd w:val="clear" w:color="auto" w:fill="auto"/>
        </w:tblPrEx>
        <w:tc>
          <w:tcPr>
            <w:tcW w:w="4080" w:type="dxa"/>
            <w:gridSpan w:val="3"/>
            <w:tcMar>
              <w:top w:w="75" w:type="dxa"/>
              <w:bottom w:w="75" w:type="dxa"/>
            </w:tcMar>
            <w:vAlign w:val="center"/>
          </w:tcPr>
          <w:p w14:paraId="20CBBE4A" w14:textId="77777777" w:rsidR="004179EE" w:rsidRPr="006322F4" w:rsidRDefault="004179EE" w:rsidP="00D579E9">
            <w:r w:rsidRPr="006322F4">
              <w:rPr>
                <w:rFonts w:ascii="Arial" w:hAnsi="Arial" w:cs="Arial"/>
                <w:color w:val="000000"/>
                <w:position w:val="-2"/>
                <w:sz w:val="18"/>
                <w:szCs w:val="18"/>
              </w:rPr>
              <w:t> </w:t>
            </w:r>
          </w:p>
        </w:tc>
        <w:tc>
          <w:tcPr>
            <w:tcW w:w="0" w:type="auto"/>
            <w:gridSpan w:val="2"/>
            <w:tcMar>
              <w:top w:w="75" w:type="dxa"/>
              <w:bottom w:w="75" w:type="dxa"/>
            </w:tcMar>
            <w:vAlign w:val="center"/>
          </w:tcPr>
          <w:p w14:paraId="434FE9D6" w14:textId="77777777" w:rsidR="004179EE" w:rsidRPr="006322F4" w:rsidRDefault="004179EE" w:rsidP="00D579E9">
            <w:pPr>
              <w:jc w:val="center"/>
            </w:pPr>
            <w:r w:rsidRPr="006322F4">
              <w:rPr>
                <w:rFonts w:ascii="Arial" w:hAnsi="Arial" w:cs="Arial"/>
                <w:color w:val="000000"/>
                <w:position w:val="-2"/>
                <w:sz w:val="18"/>
                <w:szCs w:val="18"/>
              </w:rPr>
              <w:t xml:space="preserve"> (žig in podpis)</w:t>
            </w:r>
            <w:r w:rsidRPr="006322F4">
              <w:rPr>
                <w:rFonts w:ascii="Arial" w:hAnsi="Arial" w:cs="Arial"/>
                <w:color w:val="000000"/>
                <w:position w:val="-2"/>
                <w:sz w:val="18"/>
                <w:szCs w:val="18"/>
              </w:rPr>
              <w:br/>
              <w:t> </w:t>
            </w:r>
          </w:p>
        </w:tc>
      </w:tr>
    </w:tbl>
    <w:p w14:paraId="527BB3EF" w14:textId="77777777" w:rsidR="004179EE" w:rsidRDefault="004179EE" w:rsidP="004179EE">
      <w:pPr>
        <w:rPr>
          <w:rFonts w:ascii="Arial" w:hAnsi="Arial" w:cs="Arial"/>
          <w:sz w:val="18"/>
          <w:szCs w:val="18"/>
        </w:rPr>
      </w:pPr>
      <w:r>
        <w:rPr>
          <w:rFonts w:ascii="Arial" w:hAnsi="Arial" w:cs="Arial"/>
          <w:sz w:val="18"/>
          <w:szCs w:val="18"/>
        </w:rPr>
        <w:br w:type="page"/>
      </w:r>
    </w:p>
    <w:p w14:paraId="6EB2B269" w14:textId="77777777" w:rsidR="004179EE" w:rsidRPr="00590863" w:rsidRDefault="004179EE" w:rsidP="004179EE">
      <w:pPr>
        <w:spacing w:after="0"/>
        <w:jc w:val="right"/>
        <w:rPr>
          <w:rFonts w:ascii="Arial" w:hAnsi="Arial" w:cs="Arial"/>
          <w:sz w:val="18"/>
          <w:szCs w:val="18"/>
        </w:rPr>
      </w:pPr>
      <w:r w:rsidRPr="00590863">
        <w:rPr>
          <w:rFonts w:ascii="Arial" w:hAnsi="Arial" w:cs="Arial"/>
          <w:sz w:val="18"/>
          <w:szCs w:val="18"/>
        </w:rPr>
        <w:lastRenderedPageBreak/>
        <w:t>Obrazec št: 2</w:t>
      </w:r>
    </w:p>
    <w:p w14:paraId="58735723" w14:textId="77777777" w:rsidR="004179EE" w:rsidRPr="00252358" w:rsidRDefault="004179EE" w:rsidP="004179EE"/>
    <w:p w14:paraId="5BE2B041" w14:textId="77777777" w:rsidR="004179EE" w:rsidRDefault="004179EE" w:rsidP="004179EE">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Krovna izjava</w:t>
      </w:r>
    </w:p>
    <w:p w14:paraId="2290A5F3" w14:textId="4B573A7A" w:rsidR="004179EE" w:rsidRDefault="004179EE" w:rsidP="004179EE">
      <w:pPr>
        <w:spacing w:before="225" w:after="225" w:line="240" w:lineRule="auto"/>
        <w:jc w:val="both"/>
      </w:pPr>
      <w:r>
        <w:rPr>
          <w:rFonts w:ascii="Arial" w:hAnsi="Arial" w:cs="Arial"/>
          <w:color w:val="000000"/>
          <w:sz w:val="18"/>
          <w:szCs w:val="18"/>
        </w:rPr>
        <w:t>V zvezi z javnim naročilom »</w:t>
      </w:r>
      <w:r w:rsidRPr="00DD25D6">
        <w:rPr>
          <w:rFonts w:ascii="Arial" w:hAnsi="Arial" w:cs="Arial"/>
          <w:b/>
          <w:bCs/>
          <w:color w:val="000000"/>
          <w:sz w:val="18"/>
          <w:szCs w:val="18"/>
        </w:rPr>
        <w:t xml:space="preserve">Sukcesivna dobava konvencionalnih in ekoloških živil za obdobje </w:t>
      </w:r>
      <w:r>
        <w:rPr>
          <w:rFonts w:ascii="Arial" w:hAnsi="Arial" w:cs="Arial"/>
          <w:b/>
          <w:bCs/>
          <w:color w:val="000000"/>
          <w:sz w:val="18"/>
          <w:szCs w:val="18"/>
        </w:rPr>
        <w:t>treh let</w:t>
      </w:r>
      <w:r>
        <w:rPr>
          <w:rFonts w:ascii="Arial" w:hAnsi="Arial" w:cs="Arial"/>
          <w:color w:val="000000"/>
          <w:sz w:val="18"/>
          <w:szCs w:val="18"/>
        </w:rPr>
        <w:t>«</w:t>
      </w:r>
    </w:p>
    <w:p w14:paraId="223B2A2E" w14:textId="77777777" w:rsidR="004179EE" w:rsidRDefault="004179EE" w:rsidP="004179EE">
      <w:pPr>
        <w:spacing w:before="225" w:after="225" w:line="240" w:lineRule="auto"/>
        <w:jc w:val="both"/>
      </w:pPr>
      <w:r>
        <w:rPr>
          <w:rFonts w:ascii="Arial" w:hAnsi="Arial" w:cs="Arial"/>
          <w:color w:val="000000"/>
          <w:sz w:val="18"/>
          <w:szCs w:val="18"/>
          <w:u w:val="single"/>
        </w:rPr>
        <w:t>____________________________________</w:t>
      </w:r>
      <w:r>
        <w:rPr>
          <w:rFonts w:ascii="Arial" w:hAnsi="Arial" w:cs="Arial"/>
          <w:color w:val="000000"/>
          <w:sz w:val="18"/>
          <w:szCs w:val="18"/>
        </w:rPr>
        <w:t>,</w:t>
      </w:r>
    </w:p>
    <w:p w14:paraId="52CDE473" w14:textId="77777777" w:rsidR="004179EE" w:rsidRDefault="004179EE" w:rsidP="004179EE">
      <w:pPr>
        <w:spacing w:before="225" w:after="225" w:line="240" w:lineRule="auto"/>
        <w:jc w:val="both"/>
      </w:pPr>
      <w:r>
        <w:rPr>
          <w:rFonts w:ascii="Arial" w:hAnsi="Arial" w:cs="Arial"/>
          <w:i/>
          <w:iCs/>
          <w:color w:val="000000"/>
          <w:sz w:val="18"/>
          <w:szCs w:val="18"/>
        </w:rPr>
        <w:t>(naziv ponudnika, partnerja v skupni ponudbi)</w:t>
      </w:r>
    </w:p>
    <w:p w14:paraId="3FC20364" w14:textId="77777777" w:rsidR="004179EE" w:rsidRDefault="004179EE" w:rsidP="004179EE">
      <w:pPr>
        <w:spacing w:before="225" w:after="225" w:line="240" w:lineRule="auto"/>
        <w:jc w:val="both"/>
      </w:pPr>
      <w:r>
        <w:rPr>
          <w:rFonts w:ascii="Arial" w:hAnsi="Arial" w:cs="Arial"/>
          <w:color w:val="000000"/>
          <w:sz w:val="18"/>
          <w:szCs w:val="18"/>
        </w:rPr>
        <w:t>s polno odgovornostjo izjavljamo, da:</w:t>
      </w:r>
    </w:p>
    <w:tbl>
      <w:tblPr>
        <w:tblStyle w:val="NormalTablePHPDOCX"/>
        <w:tblW w:w="0" w:type="auto"/>
        <w:tblInd w:w="108" w:type="dxa"/>
        <w:tblLook w:val="04A0" w:firstRow="1" w:lastRow="0" w:firstColumn="1" w:lastColumn="0" w:noHBand="0" w:noVBand="1"/>
      </w:tblPr>
      <w:tblGrid>
        <w:gridCol w:w="8962"/>
      </w:tblGrid>
      <w:tr w:rsidR="004179EE" w14:paraId="1B867448" w14:textId="77777777" w:rsidTr="00D579E9">
        <w:tc>
          <w:tcPr>
            <w:tcW w:w="0" w:type="auto"/>
            <w:tcMar>
              <w:top w:w="0" w:type="auto"/>
              <w:bottom w:w="0" w:type="auto"/>
            </w:tcMar>
          </w:tcPr>
          <w:p w14:paraId="1108F796" w14:textId="77777777" w:rsidR="004179EE" w:rsidRDefault="004179EE" w:rsidP="003D67F7">
            <w:pPr>
              <w:numPr>
                <w:ilvl w:val="0"/>
                <w:numId w:val="8"/>
              </w:numPr>
              <w:jc w:val="both"/>
              <w:rPr>
                <w:rFonts w:ascii="Arial" w:hAnsi="Arial" w:cs="Arial"/>
                <w:color w:val="000000"/>
                <w:sz w:val="18"/>
                <w:szCs w:val="18"/>
              </w:rPr>
            </w:pPr>
            <w:r>
              <w:rPr>
                <w:rFonts w:ascii="Arial" w:hAnsi="Arial" w:cs="Arial"/>
                <w:color w:val="000000"/>
                <w:sz w:val="18"/>
                <w:szCs w:val="18"/>
              </w:rPr>
              <w:t>vse kopije dokumentov, ki so priloženi ponudbi, ustrezajo originalom;</w:t>
            </w:r>
          </w:p>
          <w:p w14:paraId="200EEA52" w14:textId="77777777" w:rsidR="004179EE" w:rsidRDefault="004179EE" w:rsidP="003D67F7">
            <w:pPr>
              <w:numPr>
                <w:ilvl w:val="0"/>
                <w:numId w:val="8"/>
              </w:numPr>
              <w:jc w:val="both"/>
              <w:rPr>
                <w:rFonts w:ascii="Arial" w:hAnsi="Arial" w:cs="Arial"/>
                <w:color w:val="000000"/>
                <w:sz w:val="18"/>
                <w:szCs w:val="18"/>
              </w:rPr>
            </w:pPr>
            <w:r>
              <w:rPr>
                <w:rFonts w:ascii="Arial" w:hAnsi="Arial" w:cs="Arial"/>
                <w:color w:val="000000"/>
                <w:sz w:val="18"/>
                <w:szCs w:val="18"/>
              </w:rPr>
              <w:t>ne bomo imeli do naročnika predmetnega razpisa nobenega odškodninskega zahtevka, če ne bomo izbrani kot najugodnejši ponudnik, oz. da v primeru ustavitve postopka, zavrnitve vseh ponudb ali odstopa od izvedbe javnega naročila ne bomo zahtevali povrnitve nobenih stroškov, ki smo jih imeli s pripravo ponudbene dokumentacije;</w:t>
            </w:r>
          </w:p>
          <w:p w14:paraId="7740016F" w14:textId="77777777" w:rsidR="004179EE" w:rsidRDefault="004179EE" w:rsidP="003D67F7">
            <w:pPr>
              <w:numPr>
                <w:ilvl w:val="0"/>
                <w:numId w:val="8"/>
              </w:numPr>
              <w:jc w:val="both"/>
              <w:rPr>
                <w:rFonts w:ascii="Arial" w:hAnsi="Arial" w:cs="Arial"/>
                <w:color w:val="000000"/>
                <w:sz w:val="18"/>
                <w:szCs w:val="18"/>
              </w:rPr>
            </w:pPr>
            <w:r>
              <w:rPr>
                <w:rFonts w:ascii="Arial" w:hAnsi="Arial" w:cs="Arial"/>
                <w:color w:val="000000"/>
                <w:sz w:val="18"/>
                <w:szCs w:val="18"/>
              </w:rPr>
              <w:t>vse navedbe iz ponudbe ustrezajo dejanskemu stanju - ponudnik naročniku daje pooblastilo, da jih preveri pri pristojnih organih, za kar bomo na naročnikovo zahtevo predložili ustrezna pooblastila, če jih bo ta zahteval;</w:t>
            </w:r>
          </w:p>
          <w:p w14:paraId="6D84019F" w14:textId="77777777" w:rsidR="004179EE" w:rsidRDefault="004179EE" w:rsidP="003D67F7">
            <w:pPr>
              <w:numPr>
                <w:ilvl w:val="0"/>
                <w:numId w:val="8"/>
              </w:numPr>
              <w:jc w:val="both"/>
              <w:rPr>
                <w:rFonts w:ascii="Arial" w:hAnsi="Arial" w:cs="Arial"/>
                <w:color w:val="000000"/>
                <w:sz w:val="18"/>
                <w:szCs w:val="18"/>
              </w:rPr>
            </w:pPr>
            <w:r>
              <w:rPr>
                <w:rFonts w:ascii="Arial" w:hAnsi="Arial" w:cs="Arial"/>
                <w:color w:val="000000"/>
                <w:sz w:val="18"/>
                <w:szCs w:val="18"/>
              </w:rPr>
              <w:t>v celoti sprejemamo pogoje javnega razpisa in vse pogoje, navedene v razpisni dokumentaciji, pod katerimi dajemo svojo ponudbo, ter soglašamo, da bodo ti pogoji v celoti sestavni del pogodbe;</w:t>
            </w:r>
          </w:p>
          <w:p w14:paraId="7C3F2C2A" w14:textId="77777777" w:rsidR="004179EE" w:rsidRDefault="004179EE" w:rsidP="003D67F7">
            <w:pPr>
              <w:numPr>
                <w:ilvl w:val="0"/>
                <w:numId w:val="8"/>
              </w:numPr>
              <w:jc w:val="both"/>
              <w:rPr>
                <w:rFonts w:ascii="Arial" w:hAnsi="Arial" w:cs="Arial"/>
                <w:color w:val="000000"/>
                <w:sz w:val="18"/>
                <w:szCs w:val="18"/>
              </w:rPr>
            </w:pPr>
            <w:r>
              <w:rPr>
                <w:rFonts w:ascii="Arial" w:hAnsi="Arial" w:cs="Arial"/>
                <w:color w:val="000000"/>
                <w:sz w:val="18"/>
                <w:szCs w:val="18"/>
              </w:rPr>
              <w:t>smo pri pripravi ponudbe in bomo pri izvajanju pogodbe spoštovali obveznosti, ki izhajajo iz predpisov o varstvu pri delu, zaposlovanju in delovnih pogojih, veljavnih v Republiki Sloveniji;</w:t>
            </w:r>
          </w:p>
          <w:p w14:paraId="1E8E4DC2" w14:textId="77777777" w:rsidR="004179EE" w:rsidRDefault="004179EE" w:rsidP="003D67F7">
            <w:pPr>
              <w:numPr>
                <w:ilvl w:val="0"/>
                <w:numId w:val="8"/>
              </w:numPr>
              <w:jc w:val="both"/>
              <w:rPr>
                <w:rFonts w:ascii="Arial" w:hAnsi="Arial" w:cs="Arial"/>
                <w:color w:val="000000"/>
                <w:sz w:val="18"/>
                <w:szCs w:val="18"/>
              </w:rPr>
            </w:pPr>
            <w:r>
              <w:rPr>
                <w:rFonts w:ascii="Arial" w:hAnsi="Arial" w:cs="Arial"/>
                <w:color w:val="000000"/>
                <w:sz w:val="18"/>
                <w:szCs w:val="18"/>
              </w:rPr>
              <w:t>smo zanesljiv ponudnik, sposoben upravljanja, z izkušnjami, ugledom in zaposlenimi, ki so sposobni izvesti zahteve iz javnega naročila;</w:t>
            </w:r>
          </w:p>
          <w:p w14:paraId="5449C0C0" w14:textId="77777777" w:rsidR="004179EE" w:rsidRDefault="004179EE" w:rsidP="003D67F7">
            <w:pPr>
              <w:numPr>
                <w:ilvl w:val="0"/>
                <w:numId w:val="8"/>
              </w:numPr>
              <w:jc w:val="both"/>
              <w:rPr>
                <w:rFonts w:ascii="Arial" w:hAnsi="Arial" w:cs="Arial"/>
                <w:color w:val="000000"/>
                <w:sz w:val="18"/>
                <w:szCs w:val="18"/>
              </w:rPr>
            </w:pPr>
            <w:r>
              <w:rPr>
                <w:rFonts w:ascii="Arial" w:hAnsi="Arial" w:cs="Arial"/>
                <w:color w:val="000000"/>
                <w:sz w:val="18"/>
                <w:szCs w:val="18"/>
              </w:rPr>
              <w:t>bomo v primeru zamenjave priglašenih podizvajalcev ali priglašenih kadrov pred njihovo menjavo pridobili pisno soglasje naročnika;</w:t>
            </w:r>
          </w:p>
          <w:p w14:paraId="2C746536" w14:textId="77777777" w:rsidR="004179EE" w:rsidRDefault="004179EE" w:rsidP="003D67F7">
            <w:pPr>
              <w:numPr>
                <w:ilvl w:val="0"/>
                <w:numId w:val="8"/>
              </w:numPr>
              <w:jc w:val="both"/>
              <w:rPr>
                <w:rFonts w:ascii="Arial" w:hAnsi="Arial" w:cs="Arial"/>
                <w:color w:val="000000"/>
                <w:sz w:val="18"/>
                <w:szCs w:val="18"/>
              </w:rPr>
            </w:pPr>
            <w:r>
              <w:rPr>
                <w:rFonts w:ascii="Arial" w:hAnsi="Arial" w:cs="Arial"/>
                <w:color w:val="000000"/>
                <w:sz w:val="18"/>
                <w:szCs w:val="18"/>
              </w:rPr>
              <w:t>bomo v primeru uvedbe novih podizvajalcev, ki niso priglašeni v ponudbi, predhodno pridobili pisno soglasje naročnika;</w:t>
            </w:r>
          </w:p>
          <w:p w14:paraId="085B8BD5" w14:textId="77777777" w:rsidR="004179EE" w:rsidRDefault="004179EE" w:rsidP="003D67F7">
            <w:pPr>
              <w:numPr>
                <w:ilvl w:val="0"/>
                <w:numId w:val="8"/>
              </w:numPr>
              <w:jc w:val="both"/>
              <w:rPr>
                <w:rFonts w:ascii="Arial" w:hAnsi="Arial" w:cs="Arial"/>
                <w:color w:val="000000"/>
                <w:sz w:val="18"/>
                <w:szCs w:val="18"/>
              </w:rPr>
            </w:pPr>
            <w:r>
              <w:rPr>
                <w:rFonts w:ascii="Arial" w:hAnsi="Arial" w:cs="Arial"/>
                <w:color w:val="000000"/>
                <w:sz w:val="18"/>
                <w:szCs w:val="18"/>
              </w:rPr>
              <w:t>bodo vsi novi podizvajalci, ki niso navedeni v ponudbi, izpolnjevali vse naročnikove pogoje, ki jih morajo izpolnjevati podizvajalci;</w:t>
            </w:r>
          </w:p>
          <w:p w14:paraId="3B101B3C" w14:textId="77777777" w:rsidR="004179EE" w:rsidRDefault="004179EE" w:rsidP="003D67F7">
            <w:pPr>
              <w:numPr>
                <w:ilvl w:val="0"/>
                <w:numId w:val="8"/>
              </w:numPr>
              <w:jc w:val="both"/>
              <w:rPr>
                <w:rFonts w:ascii="Arial" w:hAnsi="Arial" w:cs="Arial"/>
                <w:color w:val="000000"/>
                <w:sz w:val="18"/>
                <w:szCs w:val="18"/>
              </w:rPr>
            </w:pPr>
            <w:r>
              <w:rPr>
                <w:rFonts w:ascii="Arial" w:hAnsi="Arial" w:cs="Arial"/>
                <w:color w:val="000000"/>
                <w:sz w:val="18"/>
                <w:szCs w:val="18"/>
              </w:rPr>
              <w:t>bodo vsi novi podizvajalci, ki bodo zamenjali priglašene podizvajalce, na katere kapacitete se je ponudnik skliceval pri oddaji ponudbe, zagotavljali najmanj kapacitete v enakem obsegu oziroma najmanj v obsegu, ki bi zadoščal za priznanje usposobljenosti, če bi bili te podizvajalci navedeni v sami ponudbi namesto podizvajalcev, ki jih zamenjujejo;</w:t>
            </w:r>
          </w:p>
          <w:p w14:paraId="73F190C1" w14:textId="77777777" w:rsidR="004179EE" w:rsidRDefault="004179EE" w:rsidP="003D67F7">
            <w:pPr>
              <w:numPr>
                <w:ilvl w:val="0"/>
                <w:numId w:val="8"/>
              </w:numPr>
              <w:jc w:val="both"/>
              <w:rPr>
                <w:rFonts w:ascii="Arial" w:hAnsi="Arial" w:cs="Arial"/>
                <w:color w:val="000000"/>
                <w:sz w:val="18"/>
                <w:szCs w:val="18"/>
              </w:rPr>
            </w:pPr>
            <w:r>
              <w:rPr>
                <w:rFonts w:ascii="Arial" w:hAnsi="Arial" w:cs="Arial"/>
                <w:color w:val="000000"/>
                <w:sz w:val="18"/>
                <w:szCs w:val="18"/>
              </w:rPr>
              <w:t>se v celoti strinjamo in sprejemamo pogoje naročnika, navedene v tej razpisni dokumentaciji, da po njih dajemo svojo ponudbo za izdelke v posameznih sklopih ter da pod navedenimi pogoji pristopamo k izvedbi predmeta javnega naročila;</w:t>
            </w:r>
          </w:p>
          <w:p w14:paraId="154B32A7" w14:textId="77777777" w:rsidR="004179EE" w:rsidRDefault="004179EE" w:rsidP="003D67F7">
            <w:pPr>
              <w:numPr>
                <w:ilvl w:val="0"/>
                <w:numId w:val="8"/>
              </w:numPr>
              <w:jc w:val="both"/>
              <w:rPr>
                <w:rFonts w:ascii="Arial" w:hAnsi="Arial" w:cs="Arial"/>
                <w:color w:val="000000"/>
                <w:sz w:val="18"/>
                <w:szCs w:val="18"/>
              </w:rPr>
            </w:pPr>
            <w:r>
              <w:rPr>
                <w:rFonts w:ascii="Arial" w:hAnsi="Arial" w:cs="Arial"/>
                <w:color w:val="000000"/>
                <w:sz w:val="18"/>
                <w:szCs w:val="18"/>
              </w:rPr>
              <w:t>bomo predložili vsa zahtevana zavarovanja posla;</w:t>
            </w:r>
          </w:p>
          <w:p w14:paraId="00E2F1EF" w14:textId="77777777" w:rsidR="004179EE" w:rsidRDefault="004179EE" w:rsidP="003D67F7">
            <w:pPr>
              <w:numPr>
                <w:ilvl w:val="0"/>
                <w:numId w:val="8"/>
              </w:numPr>
              <w:jc w:val="both"/>
              <w:rPr>
                <w:rFonts w:ascii="Arial" w:hAnsi="Arial" w:cs="Arial"/>
                <w:color w:val="000000"/>
                <w:sz w:val="18"/>
                <w:szCs w:val="18"/>
              </w:rPr>
            </w:pPr>
            <w:r>
              <w:rPr>
                <w:rFonts w:ascii="Arial" w:hAnsi="Arial" w:cs="Arial"/>
                <w:color w:val="000000"/>
                <w:sz w:val="18"/>
                <w:szCs w:val="18"/>
              </w:rPr>
              <w:t>smo ob izdelavi ponudbe pregledali vso razpoložljivo razpisno dokumentacijo;</w:t>
            </w:r>
          </w:p>
          <w:p w14:paraId="1D681952" w14:textId="77777777" w:rsidR="004179EE" w:rsidRDefault="004179EE" w:rsidP="003D67F7">
            <w:pPr>
              <w:numPr>
                <w:ilvl w:val="0"/>
                <w:numId w:val="8"/>
              </w:numPr>
              <w:jc w:val="both"/>
              <w:rPr>
                <w:rFonts w:ascii="Arial" w:hAnsi="Arial" w:cs="Arial"/>
                <w:color w:val="000000"/>
                <w:sz w:val="18"/>
                <w:szCs w:val="18"/>
              </w:rPr>
            </w:pPr>
            <w:r>
              <w:rPr>
                <w:rFonts w:ascii="Arial" w:hAnsi="Arial" w:cs="Arial"/>
                <w:color w:val="000000"/>
                <w:sz w:val="18"/>
                <w:szCs w:val="18"/>
              </w:rPr>
              <w:t>smo v celoti seznanjeni z vso relevantno zakonodajo, ki se upošteva pri oddaji tega javnega naročila;</w:t>
            </w:r>
          </w:p>
          <w:p w14:paraId="3DA01ACF" w14:textId="77777777" w:rsidR="004179EE" w:rsidRDefault="004179EE" w:rsidP="003D67F7">
            <w:pPr>
              <w:numPr>
                <w:ilvl w:val="0"/>
                <w:numId w:val="8"/>
              </w:numPr>
              <w:jc w:val="both"/>
              <w:rPr>
                <w:rFonts w:ascii="Arial" w:hAnsi="Arial" w:cs="Arial"/>
                <w:color w:val="000000"/>
                <w:sz w:val="18"/>
                <w:szCs w:val="18"/>
              </w:rPr>
            </w:pPr>
            <w:r>
              <w:rPr>
                <w:rFonts w:ascii="Arial" w:hAnsi="Arial" w:cs="Arial"/>
                <w:color w:val="000000"/>
                <w:sz w:val="18"/>
                <w:szCs w:val="18"/>
              </w:rPr>
              <w:t>smo v celoti seznanjeni z obsegom in zahtevnostjo javnega naročila;</w:t>
            </w:r>
          </w:p>
          <w:p w14:paraId="42314922" w14:textId="77777777" w:rsidR="004179EE" w:rsidRDefault="004179EE" w:rsidP="003D67F7">
            <w:pPr>
              <w:numPr>
                <w:ilvl w:val="0"/>
                <w:numId w:val="8"/>
              </w:numPr>
              <w:jc w:val="both"/>
              <w:rPr>
                <w:rFonts w:ascii="Arial" w:hAnsi="Arial" w:cs="Arial"/>
                <w:color w:val="000000"/>
                <w:sz w:val="18"/>
                <w:szCs w:val="18"/>
              </w:rPr>
            </w:pPr>
            <w:r>
              <w:rPr>
                <w:rFonts w:ascii="Arial" w:hAnsi="Arial" w:cs="Arial"/>
                <w:color w:val="000000"/>
                <w:sz w:val="18"/>
                <w:szCs w:val="18"/>
              </w:rPr>
              <w:t>bomo vse prevzete obveznosti izpolnili v predpisani količini, kvaliteti in rokih, kot to izhaja iz razpisne dokumentacije za oddajo tega javnega naročila;</w:t>
            </w:r>
          </w:p>
          <w:p w14:paraId="77CF7BE8" w14:textId="77777777" w:rsidR="004179EE" w:rsidRDefault="004179EE" w:rsidP="003D67F7">
            <w:pPr>
              <w:numPr>
                <w:ilvl w:val="0"/>
                <w:numId w:val="8"/>
              </w:numPr>
              <w:jc w:val="both"/>
              <w:rPr>
                <w:rFonts w:ascii="Arial" w:hAnsi="Arial" w:cs="Arial"/>
                <w:color w:val="000000"/>
                <w:sz w:val="18"/>
                <w:szCs w:val="18"/>
              </w:rPr>
            </w:pPr>
            <w:r>
              <w:rPr>
                <w:rFonts w:ascii="Arial" w:hAnsi="Arial" w:cs="Arial"/>
                <w:color w:val="000000"/>
                <w:sz w:val="18"/>
                <w:szCs w:val="18"/>
              </w:rPr>
              <w:t>smo pri sestavi ponudbe upoštevali obveznosti do svojih morebitnih podizvajalcev;</w:t>
            </w:r>
          </w:p>
          <w:p w14:paraId="6DD17C53" w14:textId="77777777" w:rsidR="004179EE" w:rsidRDefault="004179EE" w:rsidP="003D67F7">
            <w:pPr>
              <w:numPr>
                <w:ilvl w:val="0"/>
                <w:numId w:val="8"/>
              </w:numPr>
              <w:jc w:val="both"/>
              <w:rPr>
                <w:rFonts w:ascii="Arial" w:hAnsi="Arial" w:cs="Arial"/>
                <w:color w:val="000000"/>
                <w:sz w:val="18"/>
                <w:szCs w:val="18"/>
              </w:rPr>
            </w:pPr>
            <w:r>
              <w:rPr>
                <w:rFonts w:ascii="Arial" w:hAnsi="Arial" w:cs="Arial"/>
                <w:color w:val="000000"/>
                <w:sz w:val="18"/>
                <w:szCs w:val="18"/>
              </w:rPr>
              <w:t xml:space="preserve">za nas ne obstaja absolutna prepoved poslovanja z naročnikom, kot izhaja iz 35. člena </w:t>
            </w:r>
            <w:proofErr w:type="spellStart"/>
            <w:r>
              <w:rPr>
                <w:rFonts w:ascii="Arial" w:hAnsi="Arial" w:cs="Arial"/>
                <w:color w:val="000000"/>
                <w:sz w:val="18"/>
                <w:szCs w:val="18"/>
              </w:rPr>
              <w:t>ZIntPK</w:t>
            </w:r>
            <w:proofErr w:type="spellEnd"/>
            <w:r>
              <w:rPr>
                <w:rFonts w:ascii="Arial" w:hAnsi="Arial" w:cs="Arial"/>
                <w:color w:val="000000"/>
                <w:sz w:val="18"/>
                <w:szCs w:val="18"/>
              </w:rPr>
              <w:t>;</w:t>
            </w:r>
          </w:p>
          <w:p w14:paraId="189B5E89" w14:textId="77777777" w:rsidR="004179EE" w:rsidRDefault="004179EE" w:rsidP="003D67F7">
            <w:pPr>
              <w:numPr>
                <w:ilvl w:val="0"/>
                <w:numId w:val="8"/>
              </w:numPr>
              <w:jc w:val="both"/>
              <w:rPr>
                <w:rFonts w:ascii="Arial" w:hAnsi="Arial" w:cs="Arial"/>
                <w:color w:val="000000"/>
                <w:sz w:val="18"/>
                <w:szCs w:val="18"/>
              </w:rPr>
            </w:pPr>
            <w:r>
              <w:rPr>
                <w:rFonts w:ascii="Arial" w:hAnsi="Arial" w:cs="Arial"/>
                <w:color w:val="000000"/>
                <w:sz w:val="18"/>
                <w:szCs w:val="18"/>
              </w:rPr>
              <w:t>so navedeni podatki v ponudbi in prilogah resnični in verodostojni.</w:t>
            </w:r>
          </w:p>
        </w:tc>
      </w:tr>
    </w:tbl>
    <w:p w14:paraId="10279EB7" w14:textId="77777777" w:rsidR="004179EE" w:rsidRDefault="004179EE" w:rsidP="004179EE">
      <w:pPr>
        <w:pageBreakBefore/>
        <w:spacing w:before="225" w:after="225" w:line="240" w:lineRule="auto"/>
        <w:jc w:val="both"/>
      </w:pPr>
      <w:r>
        <w:rPr>
          <w:rFonts w:ascii="Arial" w:hAnsi="Arial" w:cs="Arial"/>
          <w:color w:val="000000"/>
          <w:sz w:val="18"/>
          <w:szCs w:val="18"/>
        </w:rPr>
        <w:lastRenderedPageBreak/>
        <w:t>Izjavljamo, da izpolnjujemo naslednje obvezne pogoje skladno z zakonskimi zahtevami in zahtevami naročnika:</w:t>
      </w:r>
    </w:p>
    <w:tbl>
      <w:tblPr>
        <w:tblStyle w:val="NormalTablePHPDOCX"/>
        <w:tblW w:w="0" w:type="auto"/>
        <w:tblInd w:w="108" w:type="dxa"/>
        <w:tblLook w:val="04A0" w:firstRow="1" w:lastRow="0" w:firstColumn="1" w:lastColumn="0" w:noHBand="0" w:noVBand="1"/>
      </w:tblPr>
      <w:tblGrid>
        <w:gridCol w:w="8962"/>
      </w:tblGrid>
      <w:tr w:rsidR="004179EE" w14:paraId="420086D7" w14:textId="77777777" w:rsidTr="00D579E9">
        <w:tc>
          <w:tcPr>
            <w:tcW w:w="0" w:type="auto"/>
            <w:tcMar>
              <w:top w:w="0" w:type="auto"/>
              <w:bottom w:w="0" w:type="auto"/>
            </w:tcMar>
          </w:tcPr>
          <w:p w14:paraId="5B007A91" w14:textId="77777777" w:rsidR="004179EE" w:rsidRDefault="004179EE" w:rsidP="003D67F7">
            <w:pPr>
              <w:numPr>
                <w:ilvl w:val="0"/>
                <w:numId w:val="9"/>
              </w:numPr>
              <w:jc w:val="both"/>
              <w:rPr>
                <w:rFonts w:ascii="Arial" w:hAnsi="Arial" w:cs="Arial"/>
                <w:color w:val="000000"/>
                <w:sz w:val="18"/>
                <w:szCs w:val="18"/>
              </w:rPr>
            </w:pPr>
            <w:r>
              <w:rPr>
                <w:rFonts w:ascii="Arial" w:hAnsi="Arial" w:cs="Arial"/>
                <w:color w:val="000000"/>
                <w:sz w:val="18"/>
                <w:szCs w:val="18"/>
              </w:rPr>
              <w:t>imamo dovoljenje za opravljanje dejavnosti, ki je predmet javnega naročila,</w:t>
            </w:r>
          </w:p>
          <w:p w14:paraId="3C6AED55" w14:textId="77777777" w:rsidR="004179EE" w:rsidRDefault="004179EE" w:rsidP="003D67F7">
            <w:pPr>
              <w:numPr>
                <w:ilvl w:val="0"/>
                <w:numId w:val="9"/>
              </w:numPr>
              <w:jc w:val="both"/>
              <w:rPr>
                <w:rFonts w:ascii="Arial" w:hAnsi="Arial" w:cs="Arial"/>
                <w:color w:val="000000"/>
                <w:sz w:val="18"/>
                <w:szCs w:val="18"/>
              </w:rPr>
            </w:pPr>
            <w:r>
              <w:rPr>
                <w:rFonts w:ascii="Arial" w:hAnsi="Arial" w:cs="Arial"/>
                <w:color w:val="000000"/>
                <w:sz w:val="18"/>
                <w:szCs w:val="18"/>
              </w:rPr>
              <w:t>smo vpisani v poklicni oziroma poslovni register v državi sedeža,</w:t>
            </w:r>
          </w:p>
          <w:p w14:paraId="6D1FBBDB" w14:textId="77777777" w:rsidR="004179EE" w:rsidRDefault="004179EE" w:rsidP="003D67F7">
            <w:pPr>
              <w:numPr>
                <w:ilvl w:val="0"/>
                <w:numId w:val="9"/>
              </w:numPr>
              <w:jc w:val="both"/>
              <w:rPr>
                <w:rFonts w:ascii="Arial" w:hAnsi="Arial" w:cs="Arial"/>
                <w:color w:val="000000"/>
                <w:sz w:val="18"/>
                <w:szCs w:val="18"/>
              </w:rPr>
            </w:pPr>
            <w:r>
              <w:rPr>
                <w:rFonts w:ascii="Arial" w:hAnsi="Arial" w:cs="Arial"/>
                <w:color w:val="000000"/>
                <w:sz w:val="18"/>
                <w:szCs w:val="18"/>
              </w:rPr>
              <w:t>nismo bili pravnomočno obsojeni zaradi storitve kaznivega dejanja naštetega v prvem odstavku 75. člena ZJN-3,</w:t>
            </w:r>
          </w:p>
          <w:p w14:paraId="7576A290" w14:textId="77777777" w:rsidR="004179EE" w:rsidRDefault="004179EE" w:rsidP="003D67F7">
            <w:pPr>
              <w:numPr>
                <w:ilvl w:val="0"/>
                <w:numId w:val="9"/>
              </w:numPr>
              <w:jc w:val="both"/>
              <w:rPr>
                <w:rFonts w:ascii="Arial" w:hAnsi="Arial" w:cs="Arial"/>
                <w:color w:val="000000"/>
                <w:sz w:val="18"/>
                <w:szCs w:val="18"/>
              </w:rPr>
            </w:pPr>
            <w:r>
              <w:rPr>
                <w:rFonts w:ascii="Arial" w:hAnsi="Arial" w:cs="Arial"/>
                <w:color w:val="000000"/>
                <w:sz w:val="18"/>
                <w:szCs w:val="18"/>
              </w:rPr>
              <w:t>nismo izločeni iz postopkov javnih naročil zaradi uvrstitve v evidenco gospodarskih subjektov z negativnimi referencami,</w:t>
            </w:r>
          </w:p>
          <w:p w14:paraId="63475EA1" w14:textId="77777777" w:rsidR="004179EE" w:rsidRDefault="004179EE" w:rsidP="003D67F7">
            <w:pPr>
              <w:numPr>
                <w:ilvl w:val="0"/>
                <w:numId w:val="9"/>
              </w:numPr>
              <w:jc w:val="both"/>
              <w:rPr>
                <w:rFonts w:ascii="Arial" w:hAnsi="Arial" w:cs="Arial"/>
                <w:color w:val="000000"/>
                <w:sz w:val="18"/>
                <w:szCs w:val="18"/>
              </w:rPr>
            </w:pPr>
            <w:r>
              <w:rPr>
                <w:rFonts w:ascii="Arial" w:hAnsi="Arial" w:cs="Arial"/>
                <w:color w:val="000000"/>
                <w:sz w:val="18"/>
                <w:szCs w:val="18"/>
              </w:rPr>
              <w:t>nimamo na dan, ko je bila oddana ponudba, v skladu s predpisi države, v kateri imamo sedež, zapadlih, neplačanih obveznih dajatev in drugih denarnih nedavčnih obveznosti v skladu z zakonom, ki ureja finančno upravo, ki jih pobira davčni organ v skladu s predpisi države, v vrednosti 50 EUR ali več,</w:t>
            </w:r>
          </w:p>
          <w:p w14:paraId="44062B1E" w14:textId="77777777" w:rsidR="004179EE" w:rsidRDefault="004179EE" w:rsidP="003D67F7">
            <w:pPr>
              <w:numPr>
                <w:ilvl w:val="0"/>
                <w:numId w:val="9"/>
              </w:numPr>
              <w:jc w:val="both"/>
              <w:rPr>
                <w:rFonts w:ascii="Arial" w:hAnsi="Arial" w:cs="Arial"/>
                <w:color w:val="000000"/>
                <w:sz w:val="18"/>
                <w:szCs w:val="18"/>
              </w:rPr>
            </w:pPr>
            <w:r>
              <w:rPr>
                <w:rFonts w:ascii="Arial" w:hAnsi="Arial" w:cs="Arial"/>
                <w:color w:val="000000"/>
                <w:sz w:val="18"/>
                <w:szCs w:val="18"/>
              </w:rPr>
              <w:t xml:space="preserve">na dan oddaje ponudbe ali prijave nimamo </w:t>
            </w:r>
            <w:proofErr w:type="spellStart"/>
            <w:r>
              <w:rPr>
                <w:rFonts w:ascii="Arial" w:hAnsi="Arial" w:cs="Arial"/>
                <w:color w:val="000000"/>
                <w:sz w:val="18"/>
                <w:szCs w:val="18"/>
              </w:rPr>
              <w:t>nepredloženih</w:t>
            </w:r>
            <w:proofErr w:type="spellEnd"/>
            <w:r>
              <w:rPr>
                <w:rFonts w:ascii="Arial" w:hAnsi="Arial" w:cs="Arial"/>
                <w:color w:val="000000"/>
                <w:sz w:val="18"/>
                <w:szCs w:val="18"/>
              </w:rPr>
              <w:t xml:space="preserve"> obračunov davčnih odtegljajev za dohodke iz delovnega razmerja za obdobje zadnjih petih let do dne oddaje ponudbe ali prijave,</w:t>
            </w:r>
          </w:p>
          <w:p w14:paraId="3BB0F591" w14:textId="77777777" w:rsidR="004179EE" w:rsidRDefault="004179EE" w:rsidP="003D67F7">
            <w:pPr>
              <w:numPr>
                <w:ilvl w:val="0"/>
                <w:numId w:val="9"/>
              </w:numPr>
              <w:jc w:val="both"/>
              <w:rPr>
                <w:rFonts w:ascii="Arial" w:hAnsi="Arial" w:cs="Arial"/>
                <w:color w:val="000000"/>
                <w:sz w:val="18"/>
                <w:szCs w:val="18"/>
              </w:rPr>
            </w:pPr>
            <w:r w:rsidRPr="007C269F">
              <w:rPr>
                <w:rFonts w:ascii="Arial" w:hAnsi="Arial" w:cs="Arial"/>
                <w:color w:val="000000"/>
                <w:sz w:val="18"/>
                <w:szCs w:val="18"/>
              </w:rPr>
              <w:t>v zadnjih treh letih pred potekom roka za oddajo ponudb ali prijav pristojni organ Republike Slovenije ali druge države članice ali tretje države ni ugotovil najmanj dve kršitvi v zvezi s plačilom za delo, delovnim časom, počitki, opravljanjem dela na podlagi pogodb civilnega prava kljub obstoju elementov delovnega razmerja ali v zvezi z zaposlovanjem na črno, za kateri nam je bila s pravnomočno odločitvijo ali več pravnomočnimi odločitvami izrečena globa za prekršek</w:t>
            </w:r>
            <w:r>
              <w:rPr>
                <w:rFonts w:ascii="Arial" w:hAnsi="Arial" w:cs="Arial"/>
                <w:color w:val="000000"/>
                <w:sz w:val="18"/>
                <w:szCs w:val="18"/>
              </w:rPr>
              <w:t>,</w:t>
            </w:r>
          </w:p>
          <w:p w14:paraId="0EC98316" w14:textId="77777777" w:rsidR="004179EE" w:rsidRDefault="004179EE" w:rsidP="003D67F7">
            <w:pPr>
              <w:numPr>
                <w:ilvl w:val="0"/>
                <w:numId w:val="9"/>
              </w:numPr>
              <w:jc w:val="both"/>
              <w:rPr>
                <w:rFonts w:ascii="Arial" w:hAnsi="Arial" w:cs="Arial"/>
                <w:color w:val="000000"/>
                <w:sz w:val="18"/>
                <w:szCs w:val="18"/>
              </w:rPr>
            </w:pPr>
            <w:r>
              <w:rPr>
                <w:rFonts w:ascii="Arial" w:hAnsi="Arial" w:cs="Arial"/>
                <w:color w:val="000000"/>
                <w:sz w:val="18"/>
                <w:szCs w:val="18"/>
              </w:rPr>
              <w:t>z drugimi gospodarskimi subjekti nismo sklenili dogovora, katerega cilj ali učinek je preprečevati, omejevati ali izkrivljati konkurenco,</w:t>
            </w:r>
          </w:p>
          <w:p w14:paraId="63B69A70" w14:textId="77777777" w:rsidR="004179EE" w:rsidRDefault="004179EE" w:rsidP="003D67F7">
            <w:pPr>
              <w:numPr>
                <w:ilvl w:val="0"/>
                <w:numId w:val="9"/>
              </w:numPr>
              <w:jc w:val="both"/>
              <w:rPr>
                <w:rFonts w:ascii="Arial" w:hAnsi="Arial" w:cs="Arial"/>
                <w:color w:val="000000"/>
                <w:sz w:val="18"/>
                <w:szCs w:val="18"/>
              </w:rPr>
            </w:pPr>
            <w:r>
              <w:rPr>
                <w:rFonts w:ascii="Arial" w:hAnsi="Arial" w:cs="Arial"/>
                <w:color w:val="000000"/>
                <w:sz w:val="18"/>
                <w:szCs w:val="18"/>
              </w:rPr>
              <w:t>nismo bili s pravnomočno sodbo v katerikoli državi obsojeni za prestopek v zvezi s poklicnim ravnanjem,</w:t>
            </w:r>
          </w:p>
          <w:p w14:paraId="6F4FA469" w14:textId="77777777" w:rsidR="004179EE" w:rsidRDefault="004179EE" w:rsidP="003D67F7">
            <w:pPr>
              <w:numPr>
                <w:ilvl w:val="0"/>
                <w:numId w:val="9"/>
              </w:numPr>
              <w:jc w:val="both"/>
              <w:rPr>
                <w:rFonts w:ascii="Arial" w:hAnsi="Arial" w:cs="Arial"/>
                <w:color w:val="000000"/>
                <w:sz w:val="18"/>
                <w:szCs w:val="18"/>
              </w:rPr>
            </w:pPr>
            <w:r>
              <w:rPr>
                <w:rFonts w:ascii="Arial" w:hAnsi="Arial" w:cs="Arial"/>
                <w:color w:val="000000"/>
                <w:sz w:val="18"/>
                <w:szCs w:val="18"/>
              </w:rPr>
              <w:t>pri dajanju informacij v tem ali predhodnih postopkih, nismo namerno podali zavajajoče razlage ali teh informacij nismo zagotovili,</w:t>
            </w:r>
          </w:p>
          <w:p w14:paraId="5D63354C" w14:textId="77777777" w:rsidR="004179EE" w:rsidRDefault="004179EE" w:rsidP="003D67F7">
            <w:pPr>
              <w:numPr>
                <w:ilvl w:val="0"/>
                <w:numId w:val="9"/>
              </w:numPr>
              <w:jc w:val="both"/>
              <w:rPr>
                <w:rFonts w:ascii="Arial" w:hAnsi="Arial" w:cs="Arial"/>
                <w:color w:val="000000"/>
                <w:sz w:val="18"/>
                <w:szCs w:val="18"/>
              </w:rPr>
            </w:pPr>
            <w:r>
              <w:rPr>
                <w:rFonts w:ascii="Arial" w:hAnsi="Arial" w:cs="Arial"/>
                <w:color w:val="000000"/>
                <w:sz w:val="18"/>
                <w:szCs w:val="18"/>
              </w:rPr>
              <w:t>izpolnjujemo vse ostale pogoje za izvedbo naročila, ki jih določa razpisna dokumentacija.</w:t>
            </w:r>
          </w:p>
        </w:tc>
      </w:tr>
    </w:tbl>
    <w:p w14:paraId="2941C4F7" w14:textId="77777777" w:rsidR="004179EE" w:rsidRDefault="004179EE" w:rsidP="004179EE">
      <w:pPr>
        <w:spacing w:before="225" w:after="225" w:line="240" w:lineRule="auto"/>
        <w:jc w:val="both"/>
      </w:pPr>
      <w:r>
        <w:rPr>
          <w:rFonts w:ascii="Arial" w:hAnsi="Arial" w:cs="Arial"/>
          <w:color w:val="000000"/>
          <w:sz w:val="18"/>
          <w:szCs w:val="18"/>
          <w:u w:val="single"/>
        </w:rPr>
        <w:t>S podpisom te izjave izjavljamo, da izpolnjujemo vse pogoje iz razpisne dokumentacije, za katere je navedeno, da se izpolnjevanje izkazuje s podpisom te izjave!</w:t>
      </w:r>
    </w:p>
    <w:p w14:paraId="5B2E0FEB" w14:textId="77777777" w:rsidR="004179EE" w:rsidRDefault="004179EE" w:rsidP="004179EE">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4179EE" w14:paraId="2694BEFE" w14:textId="77777777" w:rsidTr="00D579E9">
        <w:tc>
          <w:tcPr>
            <w:tcW w:w="2500" w:type="pct"/>
            <w:tcMar>
              <w:top w:w="75" w:type="dxa"/>
              <w:bottom w:w="75" w:type="dxa"/>
            </w:tcMar>
            <w:vAlign w:val="center"/>
          </w:tcPr>
          <w:p w14:paraId="1125A28F" w14:textId="77777777" w:rsidR="004179EE" w:rsidRDefault="004179EE" w:rsidP="00D579E9">
            <w:r>
              <w:rPr>
                <w:rFonts w:ascii="Arial" w:hAnsi="Arial" w:cs="Arial"/>
                <w:color w:val="000000"/>
                <w:position w:val="-2"/>
                <w:sz w:val="18"/>
                <w:szCs w:val="18"/>
              </w:rPr>
              <w:t>Kraj in datum:</w:t>
            </w:r>
          </w:p>
        </w:tc>
        <w:tc>
          <w:tcPr>
            <w:tcW w:w="0" w:type="auto"/>
            <w:tcMar>
              <w:top w:w="75" w:type="dxa"/>
              <w:bottom w:w="75" w:type="dxa"/>
            </w:tcMar>
            <w:vAlign w:val="center"/>
          </w:tcPr>
          <w:p w14:paraId="6BDA08E9" w14:textId="77777777" w:rsidR="004179EE" w:rsidRDefault="004179EE" w:rsidP="00D579E9">
            <w:r>
              <w:rPr>
                <w:rFonts w:ascii="Arial" w:hAnsi="Arial" w:cs="Arial"/>
                <w:color w:val="000000"/>
                <w:position w:val="-2"/>
                <w:sz w:val="18"/>
                <w:szCs w:val="18"/>
              </w:rPr>
              <w:t>Ime in priimek: _____________________</w:t>
            </w:r>
          </w:p>
        </w:tc>
      </w:tr>
      <w:tr w:rsidR="004179EE" w14:paraId="4A63707B" w14:textId="77777777" w:rsidTr="00D579E9">
        <w:tc>
          <w:tcPr>
            <w:tcW w:w="2500" w:type="pct"/>
            <w:tcMar>
              <w:top w:w="75" w:type="dxa"/>
              <w:bottom w:w="75" w:type="dxa"/>
            </w:tcMar>
            <w:vAlign w:val="center"/>
          </w:tcPr>
          <w:p w14:paraId="336FE2ED" w14:textId="77777777" w:rsidR="004179EE" w:rsidRDefault="004179EE" w:rsidP="00D579E9">
            <w:r>
              <w:rPr>
                <w:rFonts w:ascii="Arial" w:hAnsi="Arial" w:cs="Arial"/>
                <w:color w:val="000000"/>
                <w:position w:val="-2"/>
                <w:sz w:val="18"/>
                <w:szCs w:val="18"/>
              </w:rPr>
              <w:t> </w:t>
            </w:r>
          </w:p>
        </w:tc>
        <w:tc>
          <w:tcPr>
            <w:tcW w:w="0" w:type="auto"/>
            <w:tcMar>
              <w:top w:w="75" w:type="dxa"/>
              <w:bottom w:w="75" w:type="dxa"/>
            </w:tcMar>
            <w:vAlign w:val="center"/>
          </w:tcPr>
          <w:p w14:paraId="666170F7" w14:textId="77777777" w:rsidR="004179EE" w:rsidRDefault="004179EE" w:rsidP="00D579E9"/>
          <w:p w14:paraId="4337AFE3" w14:textId="77777777" w:rsidR="004179EE" w:rsidRDefault="004179EE" w:rsidP="00D579E9">
            <w:pPr>
              <w:jc w:val="center"/>
            </w:pPr>
            <w:r>
              <w:rPr>
                <w:rFonts w:ascii="Arial" w:hAnsi="Arial" w:cs="Arial"/>
                <w:color w:val="A9A9A9"/>
                <w:position w:val="-2"/>
                <w:sz w:val="18"/>
                <w:szCs w:val="18"/>
              </w:rPr>
              <w:t>(žig in podpis)</w:t>
            </w:r>
          </w:p>
        </w:tc>
      </w:tr>
    </w:tbl>
    <w:p w14:paraId="63DEF06E" w14:textId="77777777" w:rsidR="004179EE" w:rsidRDefault="004179EE" w:rsidP="004179EE">
      <w:pPr>
        <w:spacing w:before="225" w:after="225" w:line="240" w:lineRule="auto"/>
        <w:jc w:val="both"/>
      </w:pPr>
      <w:r>
        <w:rPr>
          <w:rFonts w:ascii="Arial" w:hAnsi="Arial" w:cs="Arial"/>
          <w:color w:val="000000"/>
          <w:sz w:val="18"/>
          <w:szCs w:val="18"/>
        </w:rPr>
        <w:t> </w:t>
      </w:r>
    </w:p>
    <w:p w14:paraId="7ABA8C51" w14:textId="77777777" w:rsidR="004179EE" w:rsidRDefault="004179EE" w:rsidP="004179EE">
      <w:pPr>
        <w:sectPr w:rsidR="004179EE" w:rsidSect="00D82CC3">
          <w:footerReference w:type="default" r:id="rId11"/>
          <w:pgSz w:w="11906" w:h="16838"/>
          <w:pgMar w:top="1418" w:right="1418" w:bottom="1418" w:left="1418" w:header="567" w:footer="596" w:gutter="0"/>
          <w:cols w:space="708"/>
          <w:docGrid w:linePitch="360"/>
        </w:sectPr>
      </w:pPr>
    </w:p>
    <w:p w14:paraId="61A5EFE4" w14:textId="77777777" w:rsidR="004179EE" w:rsidRPr="00590863" w:rsidRDefault="004179EE" w:rsidP="004179EE">
      <w:pPr>
        <w:spacing w:after="0"/>
        <w:jc w:val="right"/>
        <w:rPr>
          <w:rFonts w:ascii="Arial" w:hAnsi="Arial" w:cs="Arial"/>
          <w:sz w:val="18"/>
          <w:szCs w:val="18"/>
        </w:rPr>
      </w:pPr>
      <w:r w:rsidRPr="00590863">
        <w:rPr>
          <w:rFonts w:ascii="Arial" w:hAnsi="Arial" w:cs="Arial"/>
          <w:sz w:val="18"/>
          <w:szCs w:val="18"/>
        </w:rPr>
        <w:lastRenderedPageBreak/>
        <w:t>Obrazec št: 3</w:t>
      </w:r>
    </w:p>
    <w:p w14:paraId="35F0F065" w14:textId="77777777" w:rsidR="004179EE" w:rsidRPr="00252358" w:rsidRDefault="004179EE" w:rsidP="004179EE"/>
    <w:p w14:paraId="7743221D" w14:textId="77777777" w:rsidR="004179EE" w:rsidRDefault="004179EE" w:rsidP="004179EE">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gospodarskega subjekta in pooblastilo za pridobitev podatkov iz kazenske evidence</w:t>
      </w:r>
    </w:p>
    <w:p w14:paraId="6580A10D" w14:textId="77777777" w:rsidR="004179EE" w:rsidRDefault="004179EE" w:rsidP="004179EE">
      <w:pPr>
        <w:rPr>
          <w:rFonts w:ascii="Arial" w:hAnsi="Arial" w:cs="Arial"/>
        </w:rPr>
      </w:pPr>
    </w:p>
    <w:p w14:paraId="12AF6CEE" w14:textId="77777777" w:rsidR="004179EE" w:rsidRDefault="004179EE" w:rsidP="004179EE">
      <w:pPr>
        <w:spacing w:before="225" w:after="225" w:line="240" w:lineRule="auto"/>
        <w:jc w:val="both"/>
      </w:pPr>
      <w:r>
        <w:rPr>
          <w:rFonts w:ascii="Arial" w:hAnsi="Arial" w:cs="Arial"/>
          <w:color w:val="000000"/>
          <w:sz w:val="18"/>
          <w:szCs w:val="18"/>
        </w:rPr>
        <w:t xml:space="preserve">Pod kazensko in materialno odgovornostjo izjavljamo, da naša družba, </w:t>
      </w:r>
      <w:r>
        <w:rPr>
          <w:rFonts w:ascii="Arial" w:hAnsi="Arial" w:cs="Arial"/>
          <w:color w:val="000000"/>
          <w:sz w:val="18"/>
          <w:szCs w:val="18"/>
          <w:u w:val="single"/>
        </w:rPr>
        <w:t>_______________</w:t>
      </w:r>
      <w:r>
        <w:rPr>
          <w:rFonts w:ascii="Arial" w:hAnsi="Arial" w:cs="Arial"/>
          <w:color w:val="000000"/>
          <w:sz w:val="18"/>
          <w:szCs w:val="18"/>
        </w:rPr>
        <w:t xml:space="preserve">(Firma), </w:t>
      </w:r>
      <w:r>
        <w:rPr>
          <w:rFonts w:ascii="Arial" w:hAnsi="Arial" w:cs="Arial"/>
          <w:color w:val="000000"/>
          <w:sz w:val="18"/>
          <w:szCs w:val="18"/>
          <w:u w:val="single"/>
        </w:rPr>
        <w:t>_________________</w:t>
      </w:r>
      <w:r>
        <w:rPr>
          <w:rFonts w:ascii="Arial" w:hAnsi="Arial" w:cs="Arial"/>
          <w:color w:val="000000"/>
          <w:sz w:val="18"/>
          <w:szCs w:val="18"/>
        </w:rPr>
        <w:t xml:space="preserve">(Naslov), matična številka: </w:t>
      </w:r>
      <w:r>
        <w:rPr>
          <w:rFonts w:ascii="Arial" w:hAnsi="Arial" w:cs="Arial"/>
          <w:color w:val="000000"/>
          <w:sz w:val="18"/>
          <w:szCs w:val="18"/>
          <w:u w:val="single"/>
        </w:rPr>
        <w:t>_______________</w:t>
      </w:r>
      <w:r>
        <w:rPr>
          <w:rFonts w:ascii="Arial" w:hAnsi="Arial" w:cs="Arial"/>
          <w:color w:val="000000"/>
          <w:sz w:val="18"/>
          <w:szCs w:val="18"/>
        </w:rPr>
        <w:t xml:space="preserve"> ni bila pravnomočno obsojena zaradi kaznivih dejanj, ki so našteta v prvem odstavku 75. člena ZJN-3. Obenem izjavljamo, da:</w:t>
      </w:r>
    </w:p>
    <w:tbl>
      <w:tblPr>
        <w:tblStyle w:val="NormalTablePHPDOCX"/>
        <w:tblW w:w="0" w:type="auto"/>
        <w:tblInd w:w="108" w:type="dxa"/>
        <w:tblLook w:val="04A0" w:firstRow="1" w:lastRow="0" w:firstColumn="1" w:lastColumn="0" w:noHBand="0" w:noVBand="1"/>
      </w:tblPr>
      <w:tblGrid>
        <w:gridCol w:w="8962"/>
      </w:tblGrid>
      <w:tr w:rsidR="004179EE" w14:paraId="1A984360" w14:textId="77777777" w:rsidTr="00D579E9">
        <w:tc>
          <w:tcPr>
            <w:tcW w:w="0" w:type="auto"/>
            <w:tcMar>
              <w:top w:w="0" w:type="auto"/>
              <w:bottom w:w="0" w:type="auto"/>
            </w:tcMar>
          </w:tcPr>
          <w:p w14:paraId="6EF2ADF1" w14:textId="77777777" w:rsidR="004179EE" w:rsidRDefault="004179EE" w:rsidP="003D67F7">
            <w:pPr>
              <w:numPr>
                <w:ilvl w:val="0"/>
                <w:numId w:val="10"/>
              </w:numPr>
              <w:jc w:val="both"/>
              <w:rPr>
                <w:rFonts w:ascii="Arial" w:hAnsi="Arial" w:cs="Arial"/>
                <w:color w:val="000000"/>
                <w:sz w:val="18"/>
                <w:szCs w:val="18"/>
              </w:rPr>
            </w:pPr>
            <w:r>
              <w:rPr>
                <w:rFonts w:ascii="Arial" w:hAnsi="Arial" w:cs="Arial"/>
                <w:color w:val="000000"/>
                <w:sz w:val="18"/>
                <w:szCs w:val="18"/>
              </w:rPr>
              <w:t>gospodarskemu subjektu ni bila v zadnjih treh letih pred potekom roka za oddajo ponudb/prijav s pravnomočno odločbo pristojnega organa Republike Slovenije ali druge države članice ali tretje države dvakrat izrečena globa zaradi prekrška v zvezi s plačilom za delo,</w:t>
            </w:r>
          </w:p>
          <w:p w14:paraId="6F07DB54" w14:textId="77777777" w:rsidR="004179EE" w:rsidRDefault="004179EE" w:rsidP="003D67F7">
            <w:pPr>
              <w:numPr>
                <w:ilvl w:val="0"/>
                <w:numId w:val="10"/>
              </w:numPr>
              <w:jc w:val="both"/>
              <w:rPr>
                <w:rFonts w:ascii="Arial" w:hAnsi="Arial" w:cs="Arial"/>
                <w:color w:val="000000"/>
                <w:sz w:val="18"/>
                <w:szCs w:val="18"/>
              </w:rPr>
            </w:pPr>
            <w:r>
              <w:rPr>
                <w:rFonts w:ascii="Arial" w:hAnsi="Arial" w:cs="Arial"/>
                <w:color w:val="000000"/>
                <w:sz w:val="18"/>
                <w:szCs w:val="18"/>
              </w:rPr>
              <w:t>lahko naročnik sam pridobi potrdila, ki se nanašajo na zgoraj navedeno iz uradnih evidenc, ki jih vodijo državni organi, organi lokalnih skupnosti ali nosilci javnih pooblastil,</w:t>
            </w:r>
          </w:p>
          <w:p w14:paraId="1B760B32" w14:textId="77777777" w:rsidR="004179EE" w:rsidRDefault="004179EE" w:rsidP="003D67F7">
            <w:pPr>
              <w:numPr>
                <w:ilvl w:val="0"/>
                <w:numId w:val="10"/>
              </w:numPr>
              <w:jc w:val="both"/>
              <w:rPr>
                <w:rFonts w:ascii="Arial" w:hAnsi="Arial" w:cs="Arial"/>
                <w:color w:val="000000"/>
                <w:sz w:val="18"/>
                <w:szCs w:val="18"/>
              </w:rPr>
            </w:pPr>
            <w:r>
              <w:rPr>
                <w:rFonts w:ascii="Arial" w:hAnsi="Arial" w:cs="Arial"/>
                <w:color w:val="000000"/>
                <w:sz w:val="18"/>
                <w:szCs w:val="18"/>
              </w:rPr>
              <w:t>bomo, v kolikor bo naročnik zahteval, v postavljenem roku naročniku izročili ustrezna potrdila, ki se nanašajo na zgoraj navedeno, in se ne vodijo v uradnih evidencah, ki jih vodijo državni organi, organi lokalnih skupnosti ali nosilci javnih pooblastil.</w:t>
            </w:r>
          </w:p>
        </w:tc>
      </w:tr>
    </w:tbl>
    <w:p w14:paraId="5E5D74EB" w14:textId="77777777" w:rsidR="004179EE" w:rsidRDefault="004179EE" w:rsidP="004179EE">
      <w:pPr>
        <w:spacing w:before="225" w:after="225" w:line="240" w:lineRule="auto"/>
        <w:jc w:val="center"/>
      </w:pPr>
      <w:r>
        <w:rPr>
          <w:rFonts w:ascii="Arial" w:hAnsi="Arial" w:cs="Arial"/>
          <w:b/>
          <w:bCs/>
          <w:color w:val="000000"/>
          <w:sz w:val="21"/>
          <w:szCs w:val="21"/>
        </w:rPr>
        <w:t>POOBLASTILO</w:t>
      </w:r>
    </w:p>
    <w:p w14:paraId="425B3A4E" w14:textId="6840ABDA" w:rsidR="004179EE" w:rsidRDefault="004179EE" w:rsidP="004179EE">
      <w:pPr>
        <w:spacing w:before="225" w:after="225" w:line="240" w:lineRule="auto"/>
        <w:jc w:val="both"/>
      </w:pPr>
      <w:r>
        <w:rPr>
          <w:rFonts w:ascii="Arial" w:hAnsi="Arial" w:cs="Arial"/>
          <w:color w:val="000000"/>
          <w:sz w:val="18"/>
          <w:szCs w:val="18"/>
        </w:rPr>
        <w:t xml:space="preserve">Pooblaščamo naročnika </w:t>
      </w:r>
      <w:r w:rsidRPr="004179EE">
        <w:rPr>
          <w:rFonts w:ascii="Arial" w:hAnsi="Arial" w:cs="Arial"/>
          <w:b/>
          <w:color w:val="000000"/>
          <w:sz w:val="18"/>
          <w:szCs w:val="18"/>
        </w:rPr>
        <w:t>OSNOVNA ŠOLA ORMOŽ, Hardek 5, 2270 ORMOŽ</w:t>
      </w:r>
      <w:r>
        <w:rPr>
          <w:rFonts w:ascii="Arial" w:hAnsi="Arial" w:cs="Arial"/>
          <w:color w:val="000000"/>
          <w:sz w:val="18"/>
          <w:szCs w:val="18"/>
        </w:rPr>
        <w:t>, da za potrebe preverjanja izpolnjevanja pogojev v postopku javnega naročila od Ministrstva za pravosodje pridobi potrdilo iz kazenske evidence in evidence o prekrških.</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716"/>
        <w:gridCol w:w="6336"/>
      </w:tblGrid>
      <w:tr w:rsidR="004179EE" w14:paraId="274EC372" w14:textId="77777777" w:rsidTr="00D579E9">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0D8A17F" w14:textId="77777777" w:rsidR="004179EE" w:rsidRDefault="004179EE" w:rsidP="00D579E9">
            <w:pPr>
              <w:jc w:val="right"/>
            </w:pPr>
            <w:r>
              <w:rPr>
                <w:rFonts w:ascii="Arial" w:hAnsi="Arial" w:cs="Arial"/>
                <w:color w:val="000000"/>
                <w:position w:val="-2"/>
                <w:sz w:val="18"/>
                <w:szCs w:val="18"/>
              </w:rPr>
              <w:t>Polno ime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1B852D6" w14:textId="77777777" w:rsidR="004179EE" w:rsidRDefault="004179EE" w:rsidP="00D579E9">
            <w:r>
              <w:rPr>
                <w:rFonts w:ascii="Arial" w:hAnsi="Arial" w:cs="Arial"/>
                <w:color w:val="000000"/>
                <w:position w:val="-2"/>
                <w:sz w:val="18"/>
                <w:szCs w:val="18"/>
              </w:rPr>
              <w:t> </w:t>
            </w:r>
          </w:p>
        </w:tc>
      </w:tr>
      <w:tr w:rsidR="004179EE" w14:paraId="20882506" w14:textId="77777777" w:rsidTr="00D579E9">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3ACAEE1" w14:textId="77777777" w:rsidR="004179EE" w:rsidRDefault="004179EE" w:rsidP="00D579E9">
            <w:pPr>
              <w:jc w:val="right"/>
            </w:pPr>
            <w:r>
              <w:rPr>
                <w:rFonts w:ascii="Arial" w:hAnsi="Arial" w:cs="Arial"/>
                <w:color w:val="000000"/>
                <w:position w:val="-2"/>
                <w:sz w:val="18"/>
                <w:szCs w:val="18"/>
              </w:rPr>
              <w:t>Sedež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2BDA5A2" w14:textId="77777777" w:rsidR="004179EE" w:rsidRDefault="004179EE" w:rsidP="00D579E9">
            <w:r>
              <w:rPr>
                <w:rFonts w:ascii="Arial" w:hAnsi="Arial" w:cs="Arial"/>
                <w:color w:val="000000"/>
                <w:position w:val="-2"/>
                <w:sz w:val="18"/>
                <w:szCs w:val="18"/>
              </w:rPr>
              <w:t> </w:t>
            </w:r>
          </w:p>
        </w:tc>
      </w:tr>
      <w:tr w:rsidR="004179EE" w14:paraId="7A73B05E" w14:textId="77777777" w:rsidTr="00D579E9">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201239C" w14:textId="77777777" w:rsidR="004179EE" w:rsidRDefault="004179EE" w:rsidP="00D579E9">
            <w:pPr>
              <w:jc w:val="right"/>
            </w:pPr>
            <w:r>
              <w:rPr>
                <w:rFonts w:ascii="Arial" w:hAnsi="Arial" w:cs="Arial"/>
                <w:color w:val="000000"/>
                <w:position w:val="-2"/>
                <w:sz w:val="18"/>
                <w:szCs w:val="18"/>
              </w:rPr>
              <w:t>Številka vpisa v sodni register (št. vložka):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0BFD5A4" w14:textId="77777777" w:rsidR="004179EE" w:rsidRDefault="004179EE" w:rsidP="00D579E9">
            <w:r>
              <w:rPr>
                <w:rFonts w:ascii="Arial" w:hAnsi="Arial" w:cs="Arial"/>
                <w:color w:val="000000"/>
                <w:position w:val="-2"/>
                <w:sz w:val="18"/>
                <w:szCs w:val="18"/>
              </w:rPr>
              <w:t> </w:t>
            </w:r>
          </w:p>
        </w:tc>
      </w:tr>
      <w:tr w:rsidR="004179EE" w14:paraId="2F5E1A41" w14:textId="77777777" w:rsidTr="00D579E9">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3420467" w14:textId="77777777" w:rsidR="004179EE" w:rsidRDefault="004179EE" w:rsidP="00D579E9">
            <w:pPr>
              <w:jc w:val="right"/>
            </w:pPr>
            <w:r>
              <w:rPr>
                <w:rFonts w:ascii="Arial" w:hAnsi="Arial" w:cs="Arial"/>
                <w:color w:val="000000"/>
                <w:position w:val="-2"/>
                <w:sz w:val="18"/>
                <w:szCs w:val="18"/>
              </w:rPr>
              <w:t>Matična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6AFBFCE" w14:textId="77777777" w:rsidR="004179EE" w:rsidRDefault="004179EE" w:rsidP="00D579E9">
            <w:r>
              <w:rPr>
                <w:rFonts w:ascii="Arial" w:hAnsi="Arial" w:cs="Arial"/>
                <w:color w:val="000000"/>
                <w:position w:val="-2"/>
                <w:sz w:val="18"/>
                <w:szCs w:val="18"/>
              </w:rPr>
              <w:t> </w:t>
            </w:r>
          </w:p>
        </w:tc>
      </w:tr>
      <w:tr w:rsidR="004179EE" w14:paraId="758FFA20" w14:textId="77777777" w:rsidTr="00D579E9">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821EFFA" w14:textId="77777777" w:rsidR="004179EE" w:rsidRDefault="004179EE" w:rsidP="00D579E9">
            <w:pPr>
              <w:jc w:val="right"/>
            </w:pPr>
            <w:r>
              <w:rPr>
                <w:rFonts w:ascii="Arial" w:hAnsi="Arial" w:cs="Arial"/>
                <w:color w:val="000000"/>
                <w:position w:val="-2"/>
                <w:sz w:val="18"/>
                <w:szCs w:val="18"/>
              </w:rPr>
              <w:t>Davčna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90024C8" w14:textId="77777777" w:rsidR="004179EE" w:rsidRDefault="004179EE" w:rsidP="00D579E9">
            <w:r>
              <w:rPr>
                <w:rFonts w:ascii="Arial" w:hAnsi="Arial" w:cs="Arial"/>
                <w:color w:val="000000"/>
                <w:position w:val="-2"/>
                <w:sz w:val="18"/>
                <w:szCs w:val="18"/>
              </w:rPr>
              <w:t> </w:t>
            </w:r>
          </w:p>
        </w:tc>
      </w:tr>
    </w:tbl>
    <w:p w14:paraId="2F7B85ED" w14:textId="77777777" w:rsidR="004179EE" w:rsidRDefault="004179EE" w:rsidP="004179EE">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4179EE" w14:paraId="4089000F" w14:textId="77777777" w:rsidTr="00D579E9">
        <w:tc>
          <w:tcPr>
            <w:tcW w:w="2500" w:type="pct"/>
            <w:tcMar>
              <w:top w:w="75" w:type="dxa"/>
              <w:bottom w:w="75" w:type="dxa"/>
            </w:tcMar>
            <w:vAlign w:val="center"/>
          </w:tcPr>
          <w:p w14:paraId="30CDA8F2" w14:textId="77777777" w:rsidR="004179EE" w:rsidRDefault="004179EE" w:rsidP="00D579E9">
            <w:r>
              <w:rPr>
                <w:rFonts w:ascii="Arial" w:hAnsi="Arial" w:cs="Arial"/>
                <w:color w:val="000000"/>
                <w:position w:val="-2"/>
                <w:sz w:val="18"/>
                <w:szCs w:val="18"/>
              </w:rPr>
              <w:t>Kraj in datum:</w:t>
            </w:r>
          </w:p>
        </w:tc>
        <w:tc>
          <w:tcPr>
            <w:tcW w:w="0" w:type="auto"/>
            <w:tcMar>
              <w:top w:w="75" w:type="dxa"/>
              <w:bottom w:w="75" w:type="dxa"/>
            </w:tcMar>
            <w:vAlign w:val="center"/>
          </w:tcPr>
          <w:p w14:paraId="5CD70934" w14:textId="77777777" w:rsidR="004179EE" w:rsidRDefault="004179EE" w:rsidP="00D579E9">
            <w:r>
              <w:rPr>
                <w:rFonts w:ascii="Arial" w:hAnsi="Arial" w:cs="Arial"/>
                <w:color w:val="000000"/>
                <w:position w:val="-2"/>
                <w:sz w:val="18"/>
                <w:szCs w:val="18"/>
              </w:rPr>
              <w:t>Ime in priimek: _____________________</w:t>
            </w:r>
          </w:p>
        </w:tc>
      </w:tr>
      <w:tr w:rsidR="004179EE" w14:paraId="3A40117A" w14:textId="77777777" w:rsidTr="00D579E9">
        <w:tc>
          <w:tcPr>
            <w:tcW w:w="2500" w:type="pct"/>
            <w:tcMar>
              <w:top w:w="75" w:type="dxa"/>
              <w:bottom w:w="75" w:type="dxa"/>
            </w:tcMar>
            <w:vAlign w:val="center"/>
          </w:tcPr>
          <w:p w14:paraId="62D41611" w14:textId="77777777" w:rsidR="004179EE" w:rsidRDefault="004179EE" w:rsidP="00D579E9">
            <w:r>
              <w:rPr>
                <w:rFonts w:ascii="Arial" w:hAnsi="Arial" w:cs="Arial"/>
                <w:color w:val="000000"/>
                <w:position w:val="-2"/>
                <w:sz w:val="18"/>
                <w:szCs w:val="18"/>
              </w:rPr>
              <w:t> </w:t>
            </w:r>
          </w:p>
        </w:tc>
        <w:tc>
          <w:tcPr>
            <w:tcW w:w="0" w:type="auto"/>
            <w:tcMar>
              <w:top w:w="75" w:type="dxa"/>
              <w:bottom w:w="75" w:type="dxa"/>
            </w:tcMar>
            <w:vAlign w:val="center"/>
          </w:tcPr>
          <w:p w14:paraId="7D5F631D" w14:textId="77777777" w:rsidR="004179EE" w:rsidRDefault="004179EE" w:rsidP="00D579E9"/>
          <w:p w14:paraId="4F6A40AD" w14:textId="77777777" w:rsidR="004179EE" w:rsidRDefault="004179EE" w:rsidP="00D579E9">
            <w:pPr>
              <w:jc w:val="center"/>
            </w:pPr>
            <w:r>
              <w:rPr>
                <w:rFonts w:ascii="Arial" w:hAnsi="Arial" w:cs="Arial"/>
                <w:color w:val="A9A9A9"/>
                <w:position w:val="-2"/>
                <w:sz w:val="18"/>
                <w:szCs w:val="18"/>
              </w:rPr>
              <w:t>(žig in podpis)</w:t>
            </w:r>
          </w:p>
        </w:tc>
      </w:tr>
    </w:tbl>
    <w:p w14:paraId="46EB4CFC" w14:textId="77777777" w:rsidR="004179EE" w:rsidRDefault="004179EE" w:rsidP="004179EE">
      <w:pPr>
        <w:spacing w:before="225" w:after="225" w:line="240" w:lineRule="auto"/>
        <w:jc w:val="both"/>
      </w:pPr>
      <w:r>
        <w:rPr>
          <w:rFonts w:ascii="Arial" w:hAnsi="Arial" w:cs="Arial"/>
          <w:color w:val="000000"/>
          <w:sz w:val="18"/>
          <w:szCs w:val="18"/>
        </w:rPr>
        <w:t> </w:t>
      </w:r>
    </w:p>
    <w:p w14:paraId="4BF54D51" w14:textId="77777777" w:rsidR="004179EE" w:rsidRDefault="004179EE" w:rsidP="004179EE">
      <w:pPr>
        <w:spacing w:before="225" w:after="225" w:line="240" w:lineRule="auto"/>
        <w:jc w:val="both"/>
      </w:pPr>
      <w:r>
        <w:rPr>
          <w:rFonts w:ascii="Arial" w:hAnsi="Arial" w:cs="Arial"/>
          <w:color w:val="000000"/>
          <w:sz w:val="18"/>
          <w:szCs w:val="18"/>
        </w:rPr>
        <w:t> </w:t>
      </w:r>
    </w:p>
    <w:p w14:paraId="1CA3FA3D" w14:textId="77777777" w:rsidR="004179EE" w:rsidRDefault="004179EE" w:rsidP="004179EE">
      <w:pPr>
        <w:sectPr w:rsidR="004179EE" w:rsidSect="00D82CC3">
          <w:footerReference w:type="default" r:id="rId12"/>
          <w:pgSz w:w="11906" w:h="16838"/>
          <w:pgMar w:top="1418" w:right="1418" w:bottom="1418" w:left="1418" w:header="567" w:footer="596" w:gutter="0"/>
          <w:cols w:space="708"/>
          <w:docGrid w:linePitch="360"/>
        </w:sectPr>
      </w:pPr>
    </w:p>
    <w:p w14:paraId="59C3B985" w14:textId="77777777" w:rsidR="004179EE" w:rsidRPr="00590863" w:rsidRDefault="004179EE" w:rsidP="004179EE">
      <w:pPr>
        <w:spacing w:after="0"/>
        <w:jc w:val="right"/>
        <w:rPr>
          <w:rFonts w:ascii="Arial" w:hAnsi="Arial" w:cs="Arial"/>
          <w:sz w:val="18"/>
          <w:szCs w:val="18"/>
        </w:rPr>
      </w:pPr>
      <w:r w:rsidRPr="00590863">
        <w:rPr>
          <w:rFonts w:ascii="Arial" w:hAnsi="Arial" w:cs="Arial"/>
          <w:sz w:val="18"/>
          <w:szCs w:val="18"/>
        </w:rPr>
        <w:lastRenderedPageBreak/>
        <w:t>Obrazec št: 4</w:t>
      </w:r>
    </w:p>
    <w:p w14:paraId="44B10878" w14:textId="77777777" w:rsidR="004179EE" w:rsidRPr="00252358" w:rsidRDefault="004179EE" w:rsidP="004179EE"/>
    <w:p w14:paraId="569EC5AD" w14:textId="77777777" w:rsidR="004179EE" w:rsidRDefault="004179EE" w:rsidP="004179EE">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članov organov in zastopnikov gospodarskega subjekta in pooblastilo za pridobitev podatkov iz kazenske evidence</w:t>
      </w:r>
    </w:p>
    <w:p w14:paraId="24124EC6" w14:textId="77777777" w:rsidR="004179EE" w:rsidRDefault="004179EE" w:rsidP="004179EE">
      <w:pPr>
        <w:spacing w:before="225" w:after="225" w:line="240" w:lineRule="auto"/>
        <w:jc w:val="both"/>
      </w:pPr>
      <w:r>
        <w:rPr>
          <w:rFonts w:ascii="Arial" w:hAnsi="Arial" w:cs="Arial"/>
          <w:color w:val="000000"/>
          <w:sz w:val="18"/>
          <w:szCs w:val="18"/>
        </w:rPr>
        <w:t>Pod kazensko in materialno odgovornostjo izjavljam, da nisem bil/a pravnomočno obsojen/a zaradi kaznivih dejanj, ki so opredeljena v prvem odstavku 75. člena ZJN-3. Obenem izjavljam, da:</w:t>
      </w:r>
    </w:p>
    <w:tbl>
      <w:tblPr>
        <w:tblStyle w:val="NormalTablePHPDOCX"/>
        <w:tblW w:w="0" w:type="auto"/>
        <w:tblInd w:w="108" w:type="dxa"/>
        <w:tblLook w:val="04A0" w:firstRow="1" w:lastRow="0" w:firstColumn="1" w:lastColumn="0" w:noHBand="0" w:noVBand="1"/>
      </w:tblPr>
      <w:tblGrid>
        <w:gridCol w:w="8962"/>
      </w:tblGrid>
      <w:tr w:rsidR="004179EE" w14:paraId="5CA12A0F" w14:textId="77777777" w:rsidTr="00D579E9">
        <w:tc>
          <w:tcPr>
            <w:tcW w:w="0" w:type="auto"/>
            <w:tcMar>
              <w:top w:w="0" w:type="auto"/>
              <w:bottom w:w="0" w:type="auto"/>
            </w:tcMar>
          </w:tcPr>
          <w:p w14:paraId="6D64BBFF" w14:textId="77777777" w:rsidR="004179EE" w:rsidRDefault="004179EE" w:rsidP="003D67F7">
            <w:pPr>
              <w:numPr>
                <w:ilvl w:val="0"/>
                <w:numId w:val="11"/>
              </w:numPr>
              <w:jc w:val="both"/>
              <w:rPr>
                <w:rFonts w:ascii="Arial" w:hAnsi="Arial" w:cs="Arial"/>
                <w:color w:val="000000"/>
                <w:sz w:val="18"/>
                <w:szCs w:val="18"/>
              </w:rPr>
            </w:pPr>
            <w:r>
              <w:rPr>
                <w:rFonts w:ascii="Arial" w:hAnsi="Arial" w:cs="Arial"/>
                <w:color w:val="000000"/>
                <w:sz w:val="18"/>
                <w:szCs w:val="18"/>
              </w:rPr>
              <w:t>lahko naročnik sam pridobi potrdila, ki se nanašajo na zgoraj navedeno iz uradnih evidenc, ki jih vodijo državni organi, organi lokalnih skupnosti ali nosilci javnih pooblastil,</w:t>
            </w:r>
          </w:p>
          <w:p w14:paraId="4C8D1D12" w14:textId="77777777" w:rsidR="004179EE" w:rsidRDefault="004179EE" w:rsidP="003D67F7">
            <w:pPr>
              <w:numPr>
                <w:ilvl w:val="0"/>
                <w:numId w:val="11"/>
              </w:numPr>
              <w:jc w:val="both"/>
              <w:rPr>
                <w:rFonts w:ascii="Arial" w:hAnsi="Arial" w:cs="Arial"/>
                <w:color w:val="000000"/>
                <w:sz w:val="18"/>
                <w:szCs w:val="18"/>
              </w:rPr>
            </w:pPr>
            <w:r>
              <w:rPr>
                <w:rFonts w:ascii="Arial" w:hAnsi="Arial" w:cs="Arial"/>
                <w:color w:val="000000"/>
                <w:sz w:val="18"/>
                <w:szCs w:val="18"/>
              </w:rPr>
              <w:t>bom, v kolikor bo naročnik zahteval, v postavljenem roku naročniku izročil/a ustrezna potrdila, ki se nanašajo na zgoraj navedeno, in se ne vodijo v uradnih evidencah, ki jih vodijo državni organi, organi lokalnih skupnosti ali nosilci javnih pooblastil.</w:t>
            </w:r>
          </w:p>
        </w:tc>
      </w:tr>
    </w:tbl>
    <w:p w14:paraId="2DD75838" w14:textId="77777777" w:rsidR="004179EE" w:rsidRDefault="004179EE" w:rsidP="004179EE">
      <w:pPr>
        <w:spacing w:before="225" w:after="225" w:line="240" w:lineRule="auto"/>
        <w:jc w:val="center"/>
      </w:pPr>
      <w:r>
        <w:rPr>
          <w:rFonts w:ascii="Arial" w:hAnsi="Arial" w:cs="Arial"/>
          <w:b/>
          <w:bCs/>
          <w:color w:val="000000"/>
          <w:sz w:val="21"/>
          <w:szCs w:val="21"/>
        </w:rPr>
        <w:t>POOBLASTILO</w:t>
      </w:r>
    </w:p>
    <w:p w14:paraId="39601CDC" w14:textId="435092D5" w:rsidR="004179EE" w:rsidRDefault="004179EE" w:rsidP="004179EE">
      <w:pPr>
        <w:spacing w:before="225" w:after="225" w:line="240" w:lineRule="auto"/>
        <w:jc w:val="both"/>
      </w:pPr>
      <w:r>
        <w:rPr>
          <w:rFonts w:ascii="Arial" w:hAnsi="Arial" w:cs="Arial"/>
          <w:color w:val="000000"/>
          <w:sz w:val="18"/>
          <w:szCs w:val="18"/>
        </w:rPr>
        <w:t xml:space="preserve">Spodaj podpisani pooblaščam naročnika </w:t>
      </w:r>
      <w:r w:rsidRPr="004179EE">
        <w:rPr>
          <w:rFonts w:ascii="Arial" w:hAnsi="Arial" w:cs="Arial"/>
          <w:b/>
          <w:color w:val="000000"/>
          <w:sz w:val="18"/>
          <w:szCs w:val="18"/>
        </w:rPr>
        <w:t>OSNOVNA ŠOLA ORMOŽ, Hardek 5, 2270 ORMOŽ</w:t>
      </w:r>
      <w:r>
        <w:rPr>
          <w:rFonts w:ascii="Arial" w:hAnsi="Arial" w:cs="Arial"/>
          <w:b/>
          <w:bCs/>
          <w:color w:val="000000"/>
          <w:sz w:val="18"/>
          <w:szCs w:val="18"/>
        </w:rPr>
        <w:t>,</w:t>
      </w:r>
      <w:r>
        <w:rPr>
          <w:rFonts w:ascii="Arial" w:hAnsi="Arial" w:cs="Arial"/>
          <w:color w:val="000000"/>
          <w:sz w:val="18"/>
          <w:szCs w:val="18"/>
        </w:rPr>
        <w:t xml:space="preserve"> da za potrebe preverjanja izpolnjevanja pogojev v postopku javnega naročila od Ministrstva za pravosodje pridobi potrdilo iz kazenske evidence. Moji osebni podatki so naslednji:</w:t>
      </w:r>
    </w:p>
    <w:tbl>
      <w:tblPr>
        <w:tblStyle w:val="NormalTablePHPDOCX"/>
        <w:tblW w:w="5000" w:type="pct"/>
        <w:tblInd w:w="108" w:type="dxa"/>
        <w:tblLook w:val="04A0" w:firstRow="1" w:lastRow="0" w:firstColumn="1" w:lastColumn="0" w:noHBand="0" w:noVBand="1"/>
      </w:tblPr>
      <w:tblGrid>
        <w:gridCol w:w="3270"/>
        <w:gridCol w:w="5788"/>
      </w:tblGrid>
      <w:tr w:rsidR="004179EE" w14:paraId="215E1DFC" w14:textId="77777777" w:rsidTr="00D579E9">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73FE676" w14:textId="77777777" w:rsidR="004179EE" w:rsidRDefault="004179EE" w:rsidP="00D579E9">
            <w:pPr>
              <w:jc w:val="right"/>
            </w:pPr>
            <w:r>
              <w:rPr>
                <w:rFonts w:ascii="Arial" w:hAnsi="Arial" w:cs="Arial"/>
                <w:color w:val="000000"/>
                <w:position w:val="-2"/>
                <w:sz w:val="18"/>
                <w:szCs w:val="18"/>
              </w:rPr>
              <w:t>Ime in priimek:</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978FBBC" w14:textId="77777777" w:rsidR="004179EE" w:rsidRDefault="004179EE" w:rsidP="00D579E9">
            <w:r>
              <w:rPr>
                <w:rFonts w:ascii="Arial" w:hAnsi="Arial" w:cs="Arial"/>
                <w:color w:val="000000"/>
                <w:position w:val="-2"/>
                <w:sz w:val="18"/>
                <w:szCs w:val="18"/>
              </w:rPr>
              <w:t> </w:t>
            </w:r>
          </w:p>
        </w:tc>
      </w:tr>
      <w:tr w:rsidR="004179EE" w14:paraId="0B43CEA2" w14:textId="77777777" w:rsidTr="00D579E9">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2B11959" w14:textId="77777777" w:rsidR="004179EE" w:rsidRDefault="004179EE" w:rsidP="00D579E9">
            <w:pPr>
              <w:jc w:val="right"/>
            </w:pPr>
            <w:r>
              <w:rPr>
                <w:rFonts w:ascii="Arial" w:hAnsi="Arial" w:cs="Arial"/>
                <w:color w:val="000000"/>
                <w:position w:val="-2"/>
                <w:sz w:val="18"/>
                <w:szCs w:val="18"/>
              </w:rPr>
              <w:t>Funkcija v gospodarskem subjektu:</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F264C24" w14:textId="77777777" w:rsidR="004179EE" w:rsidRDefault="004179EE" w:rsidP="00D579E9">
            <w:r>
              <w:rPr>
                <w:rFonts w:ascii="Arial" w:hAnsi="Arial" w:cs="Arial"/>
                <w:color w:val="000000"/>
                <w:position w:val="-2"/>
                <w:sz w:val="18"/>
                <w:szCs w:val="18"/>
              </w:rPr>
              <w:t> </w:t>
            </w:r>
          </w:p>
        </w:tc>
      </w:tr>
      <w:tr w:rsidR="004179EE" w14:paraId="6855B8EF" w14:textId="77777777" w:rsidTr="00D579E9">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35AD041" w14:textId="77777777" w:rsidR="004179EE" w:rsidRDefault="004179EE" w:rsidP="00D579E9">
            <w:pPr>
              <w:jc w:val="right"/>
            </w:pPr>
            <w:r>
              <w:rPr>
                <w:rFonts w:ascii="Arial" w:hAnsi="Arial" w:cs="Arial"/>
                <w:color w:val="000000"/>
                <w:position w:val="-2"/>
                <w:sz w:val="18"/>
                <w:szCs w:val="18"/>
              </w:rPr>
              <w:t>EMŠO:</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DF41852" w14:textId="77777777" w:rsidR="004179EE" w:rsidRDefault="004179EE" w:rsidP="00D579E9">
            <w:r>
              <w:rPr>
                <w:rFonts w:ascii="Arial" w:hAnsi="Arial" w:cs="Arial"/>
                <w:color w:val="000000"/>
                <w:position w:val="-2"/>
                <w:sz w:val="18"/>
                <w:szCs w:val="18"/>
              </w:rPr>
              <w:t> </w:t>
            </w:r>
          </w:p>
        </w:tc>
      </w:tr>
      <w:tr w:rsidR="004179EE" w14:paraId="0E1E3FDE" w14:textId="77777777" w:rsidTr="00D579E9">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BA49D0A" w14:textId="77777777" w:rsidR="004179EE" w:rsidRDefault="004179EE" w:rsidP="00D579E9">
            <w:pPr>
              <w:jc w:val="right"/>
            </w:pPr>
            <w:r>
              <w:rPr>
                <w:rFonts w:ascii="Arial" w:hAnsi="Arial" w:cs="Arial"/>
                <w:color w:val="000000"/>
                <w:position w:val="-2"/>
                <w:sz w:val="18"/>
                <w:szCs w:val="18"/>
              </w:rPr>
              <w:t>Kraj in država rojstva:</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52957E8" w14:textId="77777777" w:rsidR="004179EE" w:rsidRDefault="004179EE" w:rsidP="00D579E9">
            <w:r>
              <w:rPr>
                <w:rFonts w:ascii="Arial" w:hAnsi="Arial" w:cs="Arial"/>
                <w:color w:val="000000"/>
                <w:position w:val="-2"/>
                <w:sz w:val="18"/>
                <w:szCs w:val="18"/>
              </w:rPr>
              <w:t> </w:t>
            </w:r>
          </w:p>
        </w:tc>
      </w:tr>
      <w:tr w:rsidR="004179EE" w14:paraId="6AC5C374" w14:textId="77777777" w:rsidTr="00D579E9">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984E04C" w14:textId="77777777" w:rsidR="004179EE" w:rsidRDefault="004179EE" w:rsidP="00D579E9">
            <w:pPr>
              <w:jc w:val="right"/>
            </w:pPr>
            <w:r>
              <w:rPr>
                <w:rFonts w:ascii="Arial" w:hAnsi="Arial" w:cs="Arial"/>
                <w:color w:val="000000"/>
                <w:position w:val="-2"/>
                <w:sz w:val="18"/>
                <w:szCs w:val="18"/>
              </w:rPr>
              <w:t>Naslov stalnega prebivališča:</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99D8360" w14:textId="77777777" w:rsidR="004179EE" w:rsidRDefault="004179EE" w:rsidP="00D579E9">
            <w:r>
              <w:rPr>
                <w:rFonts w:ascii="Arial" w:hAnsi="Arial" w:cs="Arial"/>
                <w:color w:val="000000"/>
                <w:position w:val="-2"/>
                <w:sz w:val="18"/>
                <w:szCs w:val="18"/>
              </w:rPr>
              <w:t> </w:t>
            </w:r>
          </w:p>
        </w:tc>
      </w:tr>
      <w:tr w:rsidR="004179EE" w14:paraId="41993A0C" w14:textId="77777777" w:rsidTr="00D579E9">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FE82137" w14:textId="77777777" w:rsidR="004179EE" w:rsidRDefault="004179EE" w:rsidP="00D579E9">
            <w:pPr>
              <w:jc w:val="right"/>
            </w:pPr>
            <w:r>
              <w:rPr>
                <w:rFonts w:ascii="Arial" w:hAnsi="Arial" w:cs="Arial"/>
                <w:color w:val="000000"/>
                <w:position w:val="-2"/>
                <w:sz w:val="18"/>
                <w:szCs w:val="18"/>
              </w:rPr>
              <w:t>Naslov začasnega prebivališča:</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74F205C" w14:textId="77777777" w:rsidR="004179EE" w:rsidRDefault="004179EE" w:rsidP="00D579E9">
            <w:r>
              <w:rPr>
                <w:rFonts w:ascii="Arial" w:hAnsi="Arial" w:cs="Arial"/>
                <w:color w:val="000000"/>
                <w:position w:val="-2"/>
                <w:sz w:val="18"/>
                <w:szCs w:val="18"/>
              </w:rPr>
              <w:t> </w:t>
            </w:r>
          </w:p>
        </w:tc>
      </w:tr>
      <w:tr w:rsidR="004179EE" w14:paraId="59465AF8" w14:textId="77777777" w:rsidTr="00D579E9">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E54A2EC" w14:textId="77777777" w:rsidR="004179EE" w:rsidRDefault="004179EE" w:rsidP="00D579E9">
            <w:pPr>
              <w:jc w:val="right"/>
            </w:pPr>
            <w:r>
              <w:rPr>
                <w:rFonts w:ascii="Arial" w:hAnsi="Arial" w:cs="Arial"/>
                <w:color w:val="000000"/>
                <w:position w:val="-2"/>
                <w:sz w:val="18"/>
                <w:szCs w:val="18"/>
              </w:rPr>
              <w:t>Državljanstvo:</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FFAF2ED" w14:textId="77777777" w:rsidR="004179EE" w:rsidRDefault="004179EE" w:rsidP="00D579E9">
            <w:r>
              <w:rPr>
                <w:rFonts w:ascii="Arial" w:hAnsi="Arial" w:cs="Arial"/>
                <w:color w:val="000000"/>
                <w:position w:val="-2"/>
                <w:sz w:val="18"/>
                <w:szCs w:val="18"/>
              </w:rPr>
              <w:t> </w:t>
            </w:r>
          </w:p>
        </w:tc>
      </w:tr>
      <w:tr w:rsidR="004179EE" w14:paraId="3B8E20AE" w14:textId="77777777" w:rsidTr="00D579E9">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B1CB315" w14:textId="77777777" w:rsidR="004179EE" w:rsidRDefault="004179EE" w:rsidP="00D579E9">
            <w:pPr>
              <w:jc w:val="right"/>
            </w:pPr>
            <w:r>
              <w:rPr>
                <w:rFonts w:ascii="Arial" w:hAnsi="Arial" w:cs="Arial"/>
                <w:color w:val="000000"/>
                <w:position w:val="-2"/>
                <w:sz w:val="18"/>
                <w:szCs w:val="18"/>
              </w:rPr>
              <w:t>Moj prejšnji priimek se glasi:</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70F286A" w14:textId="77777777" w:rsidR="004179EE" w:rsidRDefault="004179EE" w:rsidP="00D579E9">
            <w:r>
              <w:rPr>
                <w:rFonts w:ascii="Arial" w:hAnsi="Arial" w:cs="Arial"/>
                <w:color w:val="000000"/>
                <w:position w:val="-2"/>
                <w:sz w:val="18"/>
                <w:szCs w:val="18"/>
              </w:rPr>
              <w:t> </w:t>
            </w:r>
          </w:p>
        </w:tc>
      </w:tr>
    </w:tbl>
    <w:p w14:paraId="56889990" w14:textId="77777777" w:rsidR="004179EE" w:rsidRDefault="004179EE" w:rsidP="004179EE">
      <w:pPr>
        <w:spacing w:before="225" w:after="225" w:line="240" w:lineRule="auto"/>
        <w:jc w:val="both"/>
      </w:pPr>
    </w:p>
    <w:tbl>
      <w:tblPr>
        <w:tblStyle w:val="NormalTablePHPDOCX"/>
        <w:tblW w:w="5000" w:type="pct"/>
        <w:tblInd w:w="108" w:type="dxa"/>
        <w:tblLook w:val="04A0" w:firstRow="1" w:lastRow="0" w:firstColumn="1" w:lastColumn="0" w:noHBand="0" w:noVBand="1"/>
      </w:tblPr>
      <w:tblGrid>
        <w:gridCol w:w="4535"/>
        <w:gridCol w:w="4535"/>
      </w:tblGrid>
      <w:tr w:rsidR="004179EE" w14:paraId="398976B7" w14:textId="77777777" w:rsidTr="00D579E9">
        <w:tc>
          <w:tcPr>
            <w:tcW w:w="2500" w:type="pct"/>
            <w:tcMar>
              <w:top w:w="75" w:type="dxa"/>
              <w:bottom w:w="75" w:type="dxa"/>
            </w:tcMar>
            <w:vAlign w:val="center"/>
          </w:tcPr>
          <w:p w14:paraId="517807CC" w14:textId="77777777" w:rsidR="004179EE" w:rsidRDefault="004179EE" w:rsidP="00D579E9">
            <w:r>
              <w:rPr>
                <w:rFonts w:ascii="Arial" w:hAnsi="Arial" w:cs="Arial"/>
                <w:color w:val="000000"/>
                <w:position w:val="-2"/>
                <w:sz w:val="18"/>
                <w:szCs w:val="18"/>
              </w:rPr>
              <w:t>Kraj in datum:</w:t>
            </w:r>
          </w:p>
        </w:tc>
        <w:tc>
          <w:tcPr>
            <w:tcW w:w="0" w:type="auto"/>
            <w:tcMar>
              <w:top w:w="75" w:type="dxa"/>
              <w:bottom w:w="75" w:type="dxa"/>
            </w:tcMar>
            <w:vAlign w:val="center"/>
          </w:tcPr>
          <w:p w14:paraId="04CFF8D3" w14:textId="77777777" w:rsidR="004179EE" w:rsidRDefault="004179EE" w:rsidP="00D579E9">
            <w:r>
              <w:rPr>
                <w:rFonts w:ascii="Arial" w:hAnsi="Arial" w:cs="Arial"/>
                <w:color w:val="000000"/>
                <w:position w:val="-2"/>
                <w:sz w:val="18"/>
                <w:szCs w:val="18"/>
              </w:rPr>
              <w:t>Ime in priimek: _____________________</w:t>
            </w:r>
          </w:p>
        </w:tc>
      </w:tr>
      <w:tr w:rsidR="004179EE" w14:paraId="000DB850" w14:textId="77777777" w:rsidTr="00D579E9">
        <w:tc>
          <w:tcPr>
            <w:tcW w:w="2500" w:type="pct"/>
            <w:tcMar>
              <w:top w:w="75" w:type="dxa"/>
              <w:bottom w:w="75" w:type="dxa"/>
            </w:tcMar>
            <w:vAlign w:val="center"/>
          </w:tcPr>
          <w:p w14:paraId="699C2FEE" w14:textId="77777777" w:rsidR="004179EE" w:rsidRDefault="004179EE" w:rsidP="00D579E9">
            <w:r>
              <w:rPr>
                <w:rFonts w:ascii="Arial" w:hAnsi="Arial" w:cs="Arial"/>
                <w:color w:val="000000"/>
                <w:position w:val="-2"/>
                <w:sz w:val="18"/>
                <w:szCs w:val="18"/>
              </w:rPr>
              <w:t> </w:t>
            </w:r>
          </w:p>
        </w:tc>
        <w:tc>
          <w:tcPr>
            <w:tcW w:w="0" w:type="auto"/>
            <w:tcMar>
              <w:top w:w="75" w:type="dxa"/>
              <w:bottom w:w="75" w:type="dxa"/>
            </w:tcMar>
            <w:vAlign w:val="center"/>
          </w:tcPr>
          <w:p w14:paraId="27E7BB6B" w14:textId="77777777" w:rsidR="004179EE" w:rsidRDefault="004179EE" w:rsidP="00D579E9">
            <w:pPr>
              <w:jc w:val="center"/>
            </w:pPr>
            <w:r>
              <w:rPr>
                <w:rFonts w:ascii="Arial" w:hAnsi="Arial" w:cs="Arial"/>
                <w:color w:val="A9A9A9"/>
                <w:position w:val="-2"/>
                <w:sz w:val="18"/>
                <w:szCs w:val="18"/>
              </w:rPr>
              <w:t>(podpis)</w:t>
            </w:r>
          </w:p>
        </w:tc>
      </w:tr>
    </w:tbl>
    <w:p w14:paraId="296490A2" w14:textId="77777777" w:rsidR="004179EE" w:rsidRDefault="004179EE" w:rsidP="004179EE">
      <w:pPr>
        <w:spacing w:after="0"/>
        <w:jc w:val="right"/>
        <w:rPr>
          <w:rFonts w:ascii="Arial" w:hAnsi="Arial" w:cs="Arial"/>
          <w:b/>
          <w:bCs/>
          <w:i/>
          <w:iCs/>
          <w:color w:val="000000"/>
          <w:sz w:val="18"/>
          <w:szCs w:val="18"/>
          <w:u w:val="single"/>
        </w:rPr>
      </w:pPr>
    </w:p>
    <w:p w14:paraId="120D59D8" w14:textId="77777777" w:rsidR="004179EE" w:rsidRDefault="004179EE" w:rsidP="004179EE">
      <w:pPr>
        <w:spacing w:after="0"/>
        <w:jc w:val="right"/>
        <w:rPr>
          <w:rFonts w:ascii="Arial" w:hAnsi="Arial" w:cs="Arial"/>
          <w:b/>
          <w:bCs/>
          <w:i/>
          <w:iCs/>
          <w:color w:val="000000"/>
          <w:sz w:val="18"/>
          <w:szCs w:val="18"/>
          <w:u w:val="single"/>
        </w:rPr>
      </w:pPr>
    </w:p>
    <w:p w14:paraId="253C5D0E" w14:textId="77777777" w:rsidR="004179EE" w:rsidRDefault="004179EE" w:rsidP="004179EE">
      <w:pPr>
        <w:spacing w:after="0"/>
        <w:jc w:val="right"/>
        <w:rPr>
          <w:rFonts w:ascii="Arial" w:hAnsi="Arial" w:cs="Arial"/>
          <w:b/>
          <w:bCs/>
          <w:i/>
          <w:iCs/>
          <w:color w:val="000000"/>
          <w:sz w:val="18"/>
          <w:szCs w:val="18"/>
          <w:u w:val="single"/>
        </w:rPr>
      </w:pPr>
    </w:p>
    <w:p w14:paraId="17CAB4A9" w14:textId="77777777" w:rsidR="004179EE" w:rsidRDefault="004179EE" w:rsidP="004179EE">
      <w:pPr>
        <w:spacing w:after="0"/>
        <w:jc w:val="right"/>
        <w:rPr>
          <w:rFonts w:ascii="Arial" w:hAnsi="Arial" w:cs="Arial"/>
          <w:b/>
          <w:bCs/>
          <w:i/>
          <w:iCs/>
          <w:color w:val="000000"/>
          <w:sz w:val="18"/>
          <w:szCs w:val="18"/>
          <w:u w:val="single"/>
        </w:rPr>
      </w:pPr>
    </w:p>
    <w:p w14:paraId="56817150" w14:textId="77777777" w:rsidR="004179EE" w:rsidRDefault="004179EE" w:rsidP="004179EE">
      <w:pPr>
        <w:spacing w:after="0"/>
        <w:jc w:val="right"/>
        <w:rPr>
          <w:rFonts w:ascii="Arial" w:hAnsi="Arial" w:cs="Arial"/>
          <w:b/>
          <w:bCs/>
          <w:i/>
          <w:iCs/>
          <w:color w:val="000000"/>
          <w:sz w:val="18"/>
          <w:szCs w:val="18"/>
          <w:u w:val="single"/>
        </w:rPr>
      </w:pPr>
    </w:p>
    <w:p w14:paraId="3EE4F390" w14:textId="77777777" w:rsidR="004179EE" w:rsidRDefault="004179EE" w:rsidP="004179EE">
      <w:pPr>
        <w:spacing w:after="0"/>
        <w:jc w:val="right"/>
        <w:rPr>
          <w:rFonts w:ascii="Arial" w:hAnsi="Arial" w:cs="Arial"/>
          <w:b/>
          <w:bCs/>
          <w:i/>
          <w:iCs/>
          <w:color w:val="000000"/>
          <w:sz w:val="18"/>
          <w:szCs w:val="18"/>
          <w:u w:val="single"/>
        </w:rPr>
      </w:pPr>
    </w:p>
    <w:p w14:paraId="7060AB8F" w14:textId="77777777" w:rsidR="004179EE" w:rsidRDefault="004179EE" w:rsidP="004179EE">
      <w:pPr>
        <w:spacing w:after="0"/>
        <w:jc w:val="right"/>
        <w:rPr>
          <w:rFonts w:ascii="Arial" w:hAnsi="Arial" w:cs="Arial"/>
          <w:b/>
          <w:bCs/>
          <w:i/>
          <w:iCs/>
          <w:color w:val="000000"/>
          <w:sz w:val="18"/>
          <w:szCs w:val="18"/>
          <w:u w:val="single"/>
        </w:rPr>
      </w:pPr>
    </w:p>
    <w:p w14:paraId="47A27B65" w14:textId="77777777" w:rsidR="004179EE" w:rsidRDefault="004179EE" w:rsidP="004179EE">
      <w:pPr>
        <w:spacing w:after="0"/>
        <w:jc w:val="right"/>
        <w:rPr>
          <w:rFonts w:ascii="Arial" w:hAnsi="Arial" w:cs="Arial"/>
          <w:b/>
          <w:bCs/>
          <w:i/>
          <w:iCs/>
          <w:color w:val="000000"/>
          <w:sz w:val="18"/>
          <w:szCs w:val="18"/>
          <w:u w:val="single"/>
        </w:rPr>
      </w:pPr>
    </w:p>
    <w:p w14:paraId="3F64A1A4" w14:textId="77777777" w:rsidR="004179EE" w:rsidRDefault="004179EE" w:rsidP="004179EE">
      <w:pPr>
        <w:spacing w:after="0"/>
        <w:jc w:val="right"/>
        <w:rPr>
          <w:rFonts w:ascii="Arial" w:hAnsi="Arial" w:cs="Arial"/>
          <w:b/>
          <w:bCs/>
          <w:i/>
          <w:iCs/>
          <w:color w:val="000000"/>
          <w:sz w:val="18"/>
          <w:szCs w:val="18"/>
          <w:u w:val="single"/>
        </w:rPr>
      </w:pPr>
    </w:p>
    <w:p w14:paraId="1299E327" w14:textId="77777777" w:rsidR="004179EE" w:rsidRDefault="004179EE" w:rsidP="004179EE">
      <w:pPr>
        <w:spacing w:after="0"/>
        <w:jc w:val="right"/>
        <w:rPr>
          <w:rFonts w:ascii="Arial" w:hAnsi="Arial" w:cs="Arial"/>
          <w:b/>
          <w:bCs/>
          <w:i/>
          <w:iCs/>
          <w:color w:val="000000"/>
          <w:sz w:val="18"/>
          <w:szCs w:val="18"/>
          <w:u w:val="single"/>
        </w:rPr>
      </w:pPr>
    </w:p>
    <w:p w14:paraId="34AC0917" w14:textId="77777777" w:rsidR="004179EE" w:rsidRDefault="004179EE" w:rsidP="004179EE">
      <w:pPr>
        <w:spacing w:after="0"/>
        <w:jc w:val="right"/>
        <w:rPr>
          <w:rFonts w:ascii="Arial" w:hAnsi="Arial" w:cs="Arial"/>
          <w:b/>
          <w:bCs/>
          <w:i/>
          <w:iCs/>
          <w:color w:val="000000"/>
          <w:sz w:val="18"/>
          <w:szCs w:val="18"/>
          <w:u w:val="single"/>
        </w:rPr>
      </w:pPr>
    </w:p>
    <w:p w14:paraId="46E57A7E" w14:textId="77777777" w:rsidR="004179EE" w:rsidRDefault="004179EE" w:rsidP="004179EE">
      <w:pPr>
        <w:spacing w:after="0"/>
        <w:jc w:val="right"/>
        <w:rPr>
          <w:rFonts w:ascii="Arial" w:hAnsi="Arial" w:cs="Arial"/>
          <w:b/>
          <w:bCs/>
          <w:i/>
          <w:iCs/>
          <w:color w:val="000000"/>
          <w:sz w:val="18"/>
          <w:szCs w:val="18"/>
          <w:u w:val="single"/>
        </w:rPr>
      </w:pPr>
    </w:p>
    <w:p w14:paraId="6C990405" w14:textId="77777777" w:rsidR="004179EE" w:rsidRDefault="004179EE" w:rsidP="004179EE">
      <w:pPr>
        <w:spacing w:after="0"/>
        <w:jc w:val="right"/>
        <w:rPr>
          <w:rFonts w:ascii="Arial" w:hAnsi="Arial" w:cs="Arial"/>
          <w:b/>
          <w:bCs/>
          <w:i/>
          <w:iCs/>
          <w:color w:val="000000"/>
          <w:sz w:val="18"/>
          <w:szCs w:val="18"/>
          <w:u w:val="single"/>
        </w:rPr>
      </w:pPr>
    </w:p>
    <w:p w14:paraId="453C2243" w14:textId="77777777" w:rsidR="004179EE" w:rsidRDefault="004179EE" w:rsidP="004179EE">
      <w:pPr>
        <w:spacing w:after="0"/>
        <w:jc w:val="right"/>
        <w:rPr>
          <w:rFonts w:ascii="Arial" w:hAnsi="Arial" w:cs="Arial"/>
          <w:b/>
          <w:bCs/>
          <w:i/>
          <w:iCs/>
          <w:color w:val="000000"/>
          <w:sz w:val="18"/>
          <w:szCs w:val="18"/>
          <w:u w:val="single"/>
        </w:rPr>
      </w:pPr>
    </w:p>
    <w:p w14:paraId="2EFB344A" w14:textId="77777777" w:rsidR="004179EE" w:rsidRPr="00590863" w:rsidRDefault="004179EE" w:rsidP="004179EE">
      <w:pPr>
        <w:spacing w:after="0"/>
        <w:jc w:val="right"/>
        <w:rPr>
          <w:rFonts w:ascii="Arial" w:hAnsi="Arial" w:cs="Arial"/>
          <w:sz w:val="18"/>
          <w:szCs w:val="18"/>
        </w:rPr>
      </w:pPr>
      <w:r w:rsidRPr="00590863">
        <w:rPr>
          <w:rFonts w:ascii="Arial" w:hAnsi="Arial" w:cs="Arial"/>
          <w:sz w:val="18"/>
          <w:szCs w:val="18"/>
        </w:rPr>
        <w:lastRenderedPageBreak/>
        <w:t>Obrazec št:</w:t>
      </w:r>
      <w:r>
        <w:rPr>
          <w:rFonts w:ascii="Arial" w:hAnsi="Arial" w:cs="Arial"/>
          <w:sz w:val="18"/>
          <w:szCs w:val="18"/>
        </w:rPr>
        <w:t xml:space="preserve"> 5</w:t>
      </w:r>
    </w:p>
    <w:p w14:paraId="7611CD73" w14:textId="77777777" w:rsidR="004179EE" w:rsidRPr="00252358" w:rsidRDefault="004179EE" w:rsidP="004179EE"/>
    <w:p w14:paraId="2403BB6D" w14:textId="77777777" w:rsidR="004179EE" w:rsidRDefault="004179EE" w:rsidP="004179EE">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predložitvi bianco menice z menično izjavo za dobro izvedbo pogodbenih obveznosti</w:t>
      </w:r>
    </w:p>
    <w:p w14:paraId="3E3A07CF" w14:textId="77777777" w:rsidR="004179EE" w:rsidRDefault="004179EE" w:rsidP="004179EE">
      <w:pPr>
        <w:rPr>
          <w:rFonts w:ascii="Arial" w:hAnsi="Arial" w:cs="Arial"/>
        </w:rPr>
      </w:pPr>
    </w:p>
    <w:p w14:paraId="534A676A" w14:textId="77777777" w:rsidR="004179EE" w:rsidRPr="00E807DF" w:rsidRDefault="004179EE" w:rsidP="004179EE">
      <w:pPr>
        <w:spacing w:before="225" w:after="225" w:line="240" w:lineRule="auto"/>
        <w:jc w:val="both"/>
        <w:rPr>
          <w:rFonts w:ascii="Arial" w:hAnsi="Arial" w:cs="Arial"/>
          <w:i/>
          <w:iCs/>
          <w:color w:val="000000"/>
          <w:sz w:val="18"/>
          <w:szCs w:val="18"/>
        </w:rPr>
      </w:pPr>
      <w:r w:rsidRPr="00E807DF">
        <w:rPr>
          <w:rFonts w:ascii="Arial" w:hAnsi="Arial" w:cs="Arial"/>
          <w:i/>
          <w:iCs/>
          <w:color w:val="000000"/>
          <w:sz w:val="18"/>
          <w:szCs w:val="18"/>
        </w:rPr>
        <w:tab/>
      </w:r>
    </w:p>
    <w:p w14:paraId="686E37D4" w14:textId="48196021" w:rsidR="004179EE" w:rsidRPr="00A4001A" w:rsidRDefault="004179EE" w:rsidP="004179EE">
      <w:pPr>
        <w:spacing w:before="225" w:after="225" w:line="240" w:lineRule="auto"/>
        <w:jc w:val="both"/>
      </w:pPr>
      <w:r w:rsidRPr="006322F4">
        <w:rPr>
          <w:rFonts w:ascii="Arial" w:hAnsi="Arial" w:cs="Arial"/>
          <w:iCs/>
          <w:color w:val="000000"/>
          <w:sz w:val="18"/>
          <w:szCs w:val="18"/>
        </w:rPr>
        <w:t>Pod kazensko in materialno odgovornostjo izjavljamo, da bomo</w:t>
      </w:r>
      <w:r w:rsidR="000B0AFD">
        <w:rPr>
          <w:rFonts w:ascii="Arial" w:hAnsi="Arial" w:cs="Arial"/>
          <w:iCs/>
          <w:color w:val="000000"/>
          <w:sz w:val="18"/>
          <w:szCs w:val="18"/>
        </w:rPr>
        <w:t>,</w:t>
      </w:r>
      <w:r w:rsidRPr="006322F4">
        <w:rPr>
          <w:rFonts w:ascii="Arial" w:hAnsi="Arial" w:cs="Arial"/>
          <w:iCs/>
          <w:color w:val="000000"/>
          <w:sz w:val="18"/>
          <w:szCs w:val="18"/>
        </w:rPr>
        <w:t xml:space="preserve"> v kolikor bomo pozvani k podpisu okvirnega sporazuma, najkasneje v 5 (petih) dneh po podpisu okvirnega sporazuma po javnem razpisu »Sukcesivna dobava konvencionalnih in ekoloških živil za obdobje </w:t>
      </w:r>
      <w:r>
        <w:rPr>
          <w:rFonts w:ascii="Arial" w:hAnsi="Arial" w:cs="Arial"/>
          <w:iCs/>
          <w:color w:val="000000"/>
          <w:sz w:val="18"/>
          <w:szCs w:val="18"/>
        </w:rPr>
        <w:t>dveh let</w:t>
      </w:r>
      <w:r w:rsidRPr="006322F4">
        <w:rPr>
          <w:rFonts w:ascii="Arial" w:hAnsi="Arial" w:cs="Arial"/>
          <w:iCs/>
          <w:color w:val="000000"/>
          <w:sz w:val="18"/>
          <w:szCs w:val="18"/>
        </w:rPr>
        <w:t>«, ki je objavljen na Portalu javnih naročil pri Uradnem listu RS, oznaka naročila ………………………. z dne __________ 201</w:t>
      </w:r>
      <w:r w:rsidR="00084303">
        <w:rPr>
          <w:rFonts w:ascii="Arial" w:hAnsi="Arial" w:cs="Arial"/>
          <w:iCs/>
          <w:color w:val="000000"/>
          <w:sz w:val="18"/>
          <w:szCs w:val="18"/>
        </w:rPr>
        <w:t>9</w:t>
      </w:r>
      <w:r w:rsidRPr="006322F4">
        <w:rPr>
          <w:rFonts w:ascii="Arial" w:hAnsi="Arial" w:cs="Arial"/>
          <w:iCs/>
          <w:color w:val="000000"/>
          <w:sz w:val="18"/>
          <w:szCs w:val="18"/>
        </w:rPr>
        <w:t xml:space="preserve">, predložili  eno (1) bianco menice z menično izjavo za dobro izvedbo pogodbenih obveznosti v višini 2.000,00 EUR, veljavno do vključno </w:t>
      </w:r>
      <w:r w:rsidR="00084303">
        <w:rPr>
          <w:rFonts w:ascii="Arial" w:hAnsi="Arial" w:cs="Arial"/>
          <w:iCs/>
          <w:color w:val="000000"/>
          <w:sz w:val="18"/>
          <w:szCs w:val="18"/>
        </w:rPr>
        <w:t>37</w:t>
      </w:r>
      <w:r w:rsidRPr="006322F4">
        <w:rPr>
          <w:rFonts w:ascii="Arial" w:hAnsi="Arial" w:cs="Arial"/>
          <w:iCs/>
          <w:color w:val="000000"/>
          <w:sz w:val="18"/>
          <w:szCs w:val="18"/>
        </w:rPr>
        <w:t xml:space="preserve"> mesecev od dneva sklenitve okvirnega sporazuma, z oznako »brez protesta« in »plačljivo na prvi poziv«. </w:t>
      </w:r>
    </w:p>
    <w:p w14:paraId="6760B68D" w14:textId="77777777" w:rsidR="004179EE" w:rsidRDefault="004179EE" w:rsidP="004179EE">
      <w:pPr>
        <w:spacing w:before="225" w:after="225" w:line="240" w:lineRule="auto"/>
        <w:jc w:val="both"/>
        <w:rPr>
          <w:rFonts w:ascii="Arial" w:hAnsi="Arial" w:cs="Arial"/>
          <w:color w:val="000000"/>
          <w:sz w:val="18"/>
          <w:szCs w:val="18"/>
        </w:rPr>
      </w:pPr>
      <w:r>
        <w:rPr>
          <w:rFonts w:ascii="Arial" w:hAnsi="Arial" w:cs="Arial"/>
          <w:color w:val="000000"/>
          <w:sz w:val="18"/>
          <w:szCs w:val="18"/>
        </w:rPr>
        <w:t> </w:t>
      </w:r>
    </w:p>
    <w:p w14:paraId="044826B4" w14:textId="77777777" w:rsidR="004179EE" w:rsidRDefault="004179EE" w:rsidP="004179EE">
      <w:pPr>
        <w:spacing w:before="225" w:after="225" w:line="240" w:lineRule="auto"/>
        <w:jc w:val="both"/>
      </w:pPr>
    </w:p>
    <w:p w14:paraId="5F0174F2" w14:textId="77777777" w:rsidR="004179EE" w:rsidRDefault="004179EE" w:rsidP="004179EE">
      <w:pPr>
        <w:spacing w:before="225" w:after="225" w:line="240" w:lineRule="auto"/>
        <w:jc w:val="both"/>
      </w:pPr>
    </w:p>
    <w:tbl>
      <w:tblPr>
        <w:tblStyle w:val="NormalTablePHPDOCX"/>
        <w:tblW w:w="5000" w:type="pct"/>
        <w:tblInd w:w="108" w:type="dxa"/>
        <w:tblLook w:val="04A0" w:firstRow="1" w:lastRow="0" w:firstColumn="1" w:lastColumn="0" w:noHBand="0" w:noVBand="1"/>
      </w:tblPr>
      <w:tblGrid>
        <w:gridCol w:w="4535"/>
        <w:gridCol w:w="4535"/>
      </w:tblGrid>
      <w:tr w:rsidR="004179EE" w14:paraId="581679DD" w14:textId="77777777" w:rsidTr="00D579E9">
        <w:tc>
          <w:tcPr>
            <w:tcW w:w="2500" w:type="pct"/>
            <w:tcMar>
              <w:top w:w="75" w:type="dxa"/>
              <w:bottom w:w="75" w:type="dxa"/>
            </w:tcMar>
            <w:vAlign w:val="center"/>
          </w:tcPr>
          <w:p w14:paraId="55F05289" w14:textId="77777777" w:rsidR="004179EE" w:rsidRDefault="004179EE" w:rsidP="00D579E9">
            <w:pPr>
              <w:rPr>
                <w:rFonts w:ascii="Arial" w:hAnsi="Arial" w:cs="Arial"/>
                <w:color w:val="000000"/>
                <w:sz w:val="18"/>
                <w:szCs w:val="18"/>
              </w:rPr>
            </w:pPr>
            <w:r>
              <w:rPr>
                <w:rFonts w:ascii="Arial" w:hAnsi="Arial" w:cs="Arial"/>
                <w:color w:val="000000"/>
                <w:sz w:val="18"/>
                <w:szCs w:val="18"/>
              </w:rPr>
              <w:t> </w:t>
            </w:r>
          </w:p>
          <w:p w14:paraId="7F9B3DD0" w14:textId="77777777" w:rsidR="004179EE" w:rsidRDefault="004179EE" w:rsidP="00D579E9">
            <w:r>
              <w:rPr>
                <w:rFonts w:ascii="Arial" w:hAnsi="Arial" w:cs="Arial"/>
                <w:color w:val="000000"/>
                <w:position w:val="-2"/>
                <w:sz w:val="18"/>
                <w:szCs w:val="18"/>
              </w:rPr>
              <w:t>Kraj in datum:</w:t>
            </w:r>
          </w:p>
        </w:tc>
        <w:tc>
          <w:tcPr>
            <w:tcW w:w="0" w:type="auto"/>
            <w:tcMar>
              <w:top w:w="75" w:type="dxa"/>
              <w:bottom w:w="75" w:type="dxa"/>
            </w:tcMar>
            <w:vAlign w:val="center"/>
          </w:tcPr>
          <w:p w14:paraId="019F51EC" w14:textId="77777777" w:rsidR="004179EE" w:rsidRDefault="004179EE" w:rsidP="00D579E9">
            <w:r>
              <w:rPr>
                <w:rFonts w:ascii="Arial" w:hAnsi="Arial" w:cs="Arial"/>
                <w:color w:val="000000"/>
                <w:position w:val="-2"/>
                <w:sz w:val="18"/>
                <w:szCs w:val="18"/>
              </w:rPr>
              <w:t>Ime in priimek: _____________________</w:t>
            </w:r>
          </w:p>
        </w:tc>
      </w:tr>
      <w:tr w:rsidR="004179EE" w14:paraId="70DD90A7" w14:textId="77777777" w:rsidTr="00D579E9">
        <w:tc>
          <w:tcPr>
            <w:tcW w:w="2500" w:type="pct"/>
            <w:tcMar>
              <w:top w:w="75" w:type="dxa"/>
              <w:bottom w:w="75" w:type="dxa"/>
            </w:tcMar>
            <w:vAlign w:val="center"/>
          </w:tcPr>
          <w:p w14:paraId="714DF6CA" w14:textId="77777777" w:rsidR="004179EE" w:rsidRDefault="004179EE" w:rsidP="00D579E9">
            <w:r>
              <w:rPr>
                <w:rFonts w:ascii="Arial" w:hAnsi="Arial" w:cs="Arial"/>
                <w:color w:val="000000"/>
                <w:position w:val="-2"/>
                <w:sz w:val="18"/>
                <w:szCs w:val="18"/>
              </w:rPr>
              <w:t> </w:t>
            </w:r>
          </w:p>
        </w:tc>
        <w:tc>
          <w:tcPr>
            <w:tcW w:w="0" w:type="auto"/>
            <w:tcMar>
              <w:top w:w="75" w:type="dxa"/>
              <w:bottom w:w="75" w:type="dxa"/>
            </w:tcMar>
            <w:vAlign w:val="center"/>
          </w:tcPr>
          <w:p w14:paraId="57019114" w14:textId="77777777" w:rsidR="004179EE" w:rsidRDefault="004179EE" w:rsidP="00D579E9"/>
          <w:p w14:paraId="7227831B" w14:textId="77777777" w:rsidR="004179EE" w:rsidRDefault="004179EE" w:rsidP="00D579E9">
            <w:pPr>
              <w:jc w:val="center"/>
            </w:pPr>
            <w:r>
              <w:rPr>
                <w:rFonts w:ascii="Arial" w:hAnsi="Arial" w:cs="Arial"/>
                <w:color w:val="A9A9A9"/>
                <w:position w:val="-2"/>
                <w:sz w:val="18"/>
                <w:szCs w:val="18"/>
              </w:rPr>
              <w:t>(žig in podpis)</w:t>
            </w:r>
          </w:p>
        </w:tc>
      </w:tr>
    </w:tbl>
    <w:p w14:paraId="7F033B98" w14:textId="77777777" w:rsidR="004179EE" w:rsidRDefault="004179EE" w:rsidP="004179EE">
      <w:pPr>
        <w:spacing w:before="225" w:after="225" w:line="240" w:lineRule="auto"/>
        <w:jc w:val="both"/>
      </w:pPr>
    </w:p>
    <w:p w14:paraId="3A1229D5" w14:textId="77777777" w:rsidR="004179EE" w:rsidRDefault="004179EE" w:rsidP="004179EE"/>
    <w:p w14:paraId="65DBB4B5" w14:textId="77777777" w:rsidR="004179EE" w:rsidRPr="006322F4" w:rsidRDefault="004179EE" w:rsidP="004179EE"/>
    <w:p w14:paraId="38B065E9" w14:textId="77777777" w:rsidR="004179EE" w:rsidRPr="006322F4" w:rsidRDefault="004179EE" w:rsidP="004179EE"/>
    <w:p w14:paraId="62427389" w14:textId="77777777" w:rsidR="004179EE" w:rsidRPr="006322F4" w:rsidRDefault="004179EE" w:rsidP="004179EE"/>
    <w:p w14:paraId="2A572B15" w14:textId="77777777" w:rsidR="004179EE" w:rsidRPr="006322F4" w:rsidRDefault="004179EE" w:rsidP="004179EE"/>
    <w:p w14:paraId="6D1C9613" w14:textId="77777777" w:rsidR="004179EE" w:rsidRPr="006322F4" w:rsidRDefault="004179EE" w:rsidP="004179EE"/>
    <w:p w14:paraId="7CB641BF" w14:textId="77777777" w:rsidR="004179EE" w:rsidRPr="006322F4" w:rsidRDefault="004179EE" w:rsidP="004179EE"/>
    <w:p w14:paraId="77053D7C" w14:textId="77777777" w:rsidR="004179EE" w:rsidRPr="006322F4" w:rsidRDefault="004179EE" w:rsidP="004179EE"/>
    <w:p w14:paraId="1F14BD0D" w14:textId="77777777" w:rsidR="004179EE" w:rsidRPr="006322F4" w:rsidRDefault="004179EE" w:rsidP="004179EE"/>
    <w:p w14:paraId="79A57110" w14:textId="77777777" w:rsidR="004179EE" w:rsidRPr="006322F4" w:rsidRDefault="004179EE" w:rsidP="004179EE"/>
    <w:p w14:paraId="5AEF6EBE" w14:textId="77777777" w:rsidR="004179EE" w:rsidRPr="006322F4" w:rsidRDefault="004179EE" w:rsidP="004179EE">
      <w:pPr>
        <w:sectPr w:rsidR="004179EE" w:rsidRPr="006322F4" w:rsidSect="00D82CC3">
          <w:footerReference w:type="default" r:id="rId13"/>
          <w:pgSz w:w="11906" w:h="16838"/>
          <w:pgMar w:top="1418" w:right="1418" w:bottom="1418" w:left="1418" w:header="567" w:footer="596" w:gutter="0"/>
          <w:cols w:space="708"/>
          <w:docGrid w:linePitch="360"/>
        </w:sectPr>
      </w:pPr>
      <w:r w:rsidRPr="006322F4">
        <w:rPr>
          <w:rFonts w:ascii="Arial" w:hAnsi="Arial" w:cs="Arial"/>
          <w:i/>
          <w:iCs/>
          <w:color w:val="000000"/>
          <w:sz w:val="18"/>
          <w:szCs w:val="18"/>
        </w:rPr>
        <w:t>Opomba: Ponudnikom, katerih vrednost ne bo presegala 2.000,00 € (z DDV) menic ne bo potrebno prilagati ne glede na število sklopov, za katere so bili izbrani.</w:t>
      </w:r>
    </w:p>
    <w:p w14:paraId="2E7859A6" w14:textId="77777777" w:rsidR="004179EE" w:rsidRPr="00590863" w:rsidRDefault="004179EE" w:rsidP="004179EE">
      <w:pPr>
        <w:spacing w:after="0"/>
        <w:jc w:val="right"/>
        <w:rPr>
          <w:rFonts w:ascii="Arial" w:hAnsi="Arial" w:cs="Arial"/>
          <w:sz w:val="18"/>
          <w:szCs w:val="18"/>
        </w:rPr>
      </w:pPr>
      <w:r>
        <w:rPr>
          <w:rFonts w:ascii="Arial" w:hAnsi="Arial" w:cs="Arial"/>
          <w:sz w:val="18"/>
          <w:szCs w:val="18"/>
        </w:rPr>
        <w:lastRenderedPageBreak/>
        <w:t>Obrazec št: 6</w:t>
      </w:r>
    </w:p>
    <w:p w14:paraId="5A13FAFD" w14:textId="77777777" w:rsidR="004179EE" w:rsidRPr="00252358" w:rsidRDefault="004179EE" w:rsidP="004179EE"/>
    <w:p w14:paraId="4B9092E7" w14:textId="77777777" w:rsidR="004179EE" w:rsidRDefault="004179EE" w:rsidP="004179EE">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zastopnika podizvajalca v zvezi z izpolnjevanjem obveznih pogojev za podizvajalce</w:t>
      </w:r>
    </w:p>
    <w:p w14:paraId="04607D57" w14:textId="77777777" w:rsidR="004179EE" w:rsidRDefault="004179EE" w:rsidP="004179EE">
      <w:pPr>
        <w:rPr>
          <w:rFonts w:ascii="Arial" w:hAnsi="Arial" w:cs="Arial"/>
        </w:rPr>
      </w:pPr>
    </w:p>
    <w:p w14:paraId="04B528C8" w14:textId="77777777" w:rsidR="004179EE" w:rsidRDefault="004179EE" w:rsidP="004179EE">
      <w:pPr>
        <w:spacing w:before="225" w:after="225" w:line="240" w:lineRule="auto"/>
        <w:jc w:val="both"/>
      </w:pPr>
      <w:r>
        <w:rPr>
          <w:rFonts w:ascii="Arial" w:hAnsi="Arial" w:cs="Arial"/>
          <w:color w:val="000000"/>
          <w:sz w:val="18"/>
          <w:szCs w:val="18"/>
        </w:rPr>
        <w:t>Pod kazensko in materialno odgovornostjo izjavljamo, da naša družba, </w:t>
      </w:r>
      <w:r>
        <w:rPr>
          <w:rFonts w:ascii="Arial" w:hAnsi="Arial" w:cs="Arial"/>
          <w:color w:val="000000"/>
          <w:sz w:val="18"/>
          <w:szCs w:val="18"/>
          <w:u w:val="single"/>
        </w:rPr>
        <w:t>_______________</w:t>
      </w:r>
      <w:r>
        <w:rPr>
          <w:rFonts w:ascii="Arial" w:hAnsi="Arial" w:cs="Arial"/>
          <w:color w:val="000000"/>
          <w:sz w:val="18"/>
          <w:szCs w:val="18"/>
        </w:rPr>
        <w:t>(Firma), </w:t>
      </w:r>
      <w:r>
        <w:rPr>
          <w:rFonts w:ascii="Arial" w:hAnsi="Arial" w:cs="Arial"/>
          <w:color w:val="000000"/>
          <w:sz w:val="18"/>
          <w:szCs w:val="18"/>
          <w:u w:val="single"/>
        </w:rPr>
        <w:t>_________________</w:t>
      </w:r>
      <w:r>
        <w:rPr>
          <w:rFonts w:ascii="Arial" w:hAnsi="Arial" w:cs="Arial"/>
          <w:color w:val="000000"/>
          <w:sz w:val="18"/>
          <w:szCs w:val="18"/>
        </w:rPr>
        <w:t>(Naslov), matična številka: </w:t>
      </w:r>
      <w:r>
        <w:rPr>
          <w:rFonts w:ascii="Arial" w:hAnsi="Arial" w:cs="Arial"/>
          <w:color w:val="000000"/>
          <w:sz w:val="18"/>
          <w:szCs w:val="18"/>
          <w:u w:val="single"/>
        </w:rPr>
        <w:t>_______________</w:t>
      </w:r>
      <w:r>
        <w:rPr>
          <w:rFonts w:ascii="Arial" w:hAnsi="Arial" w:cs="Arial"/>
          <w:color w:val="000000"/>
          <w:sz w:val="18"/>
          <w:szCs w:val="18"/>
        </w:rPr>
        <w:t> ni bila pravnomočno obsojena zaradi kaznivih dejanj, ki so našteta v prvem odstavku 75. člena ZJN-3.</w:t>
      </w:r>
    </w:p>
    <w:p w14:paraId="34EA40A5" w14:textId="77777777" w:rsidR="004179EE" w:rsidRDefault="004179EE" w:rsidP="004179EE">
      <w:pPr>
        <w:spacing w:before="225" w:after="225" w:line="240" w:lineRule="auto"/>
        <w:jc w:val="both"/>
      </w:pPr>
      <w:r>
        <w:rPr>
          <w:rFonts w:ascii="Arial" w:hAnsi="Arial" w:cs="Arial"/>
          <w:color w:val="000000"/>
          <w:sz w:val="18"/>
          <w:szCs w:val="18"/>
        </w:rPr>
        <w:t>Obenem izjavljamo, da:</w:t>
      </w:r>
    </w:p>
    <w:tbl>
      <w:tblPr>
        <w:tblStyle w:val="NormalTablePHPDOCX"/>
        <w:tblW w:w="0" w:type="auto"/>
        <w:tblInd w:w="108" w:type="dxa"/>
        <w:tblLook w:val="04A0" w:firstRow="1" w:lastRow="0" w:firstColumn="1" w:lastColumn="0" w:noHBand="0" w:noVBand="1"/>
      </w:tblPr>
      <w:tblGrid>
        <w:gridCol w:w="8962"/>
      </w:tblGrid>
      <w:tr w:rsidR="004179EE" w14:paraId="73BE260B" w14:textId="77777777" w:rsidTr="00D579E9">
        <w:tc>
          <w:tcPr>
            <w:tcW w:w="0" w:type="auto"/>
            <w:tcMar>
              <w:top w:w="0" w:type="auto"/>
              <w:bottom w:w="0" w:type="auto"/>
            </w:tcMar>
          </w:tcPr>
          <w:p w14:paraId="19BED86E" w14:textId="77777777" w:rsidR="004179EE" w:rsidRDefault="004179EE" w:rsidP="003D67F7">
            <w:pPr>
              <w:numPr>
                <w:ilvl w:val="0"/>
                <w:numId w:val="12"/>
              </w:numPr>
              <w:jc w:val="both"/>
              <w:rPr>
                <w:rFonts w:ascii="Arial" w:hAnsi="Arial" w:cs="Arial"/>
                <w:color w:val="000000"/>
                <w:sz w:val="18"/>
                <w:szCs w:val="18"/>
              </w:rPr>
            </w:pPr>
            <w:r>
              <w:rPr>
                <w:rFonts w:ascii="Arial" w:hAnsi="Arial" w:cs="Arial"/>
                <w:color w:val="000000"/>
                <w:sz w:val="18"/>
                <w:szCs w:val="18"/>
              </w:rPr>
              <w:t>nimamo na dan, ko je bila oddana prijava oziroma ponudba, v skladu s predpisi države, v kateri imamo sedež, zapadlih, neplačanih obveznih dajatev in drugih denarnih nedavčnih obveznosti v skladu z zakonom, ki ureja finančno upravo, ki jih pobira davčni organ v skladu s predpisi države, v vrednosti 50 EUR ali več,</w:t>
            </w:r>
          </w:p>
          <w:p w14:paraId="4981A94F" w14:textId="77777777" w:rsidR="004179EE" w:rsidRDefault="004179EE" w:rsidP="003D67F7">
            <w:pPr>
              <w:numPr>
                <w:ilvl w:val="0"/>
                <w:numId w:val="12"/>
              </w:numPr>
              <w:jc w:val="both"/>
              <w:rPr>
                <w:rFonts w:ascii="Arial" w:hAnsi="Arial" w:cs="Arial"/>
                <w:color w:val="000000"/>
                <w:sz w:val="18"/>
                <w:szCs w:val="18"/>
              </w:rPr>
            </w:pPr>
            <w:r>
              <w:rPr>
                <w:rFonts w:ascii="Arial" w:hAnsi="Arial" w:cs="Arial"/>
                <w:color w:val="000000"/>
                <w:sz w:val="18"/>
                <w:szCs w:val="18"/>
              </w:rPr>
              <w:t xml:space="preserve">na dan oddaje ponudbe ali prijave nimamo </w:t>
            </w:r>
            <w:proofErr w:type="spellStart"/>
            <w:r>
              <w:rPr>
                <w:rFonts w:ascii="Arial" w:hAnsi="Arial" w:cs="Arial"/>
                <w:color w:val="000000"/>
                <w:sz w:val="18"/>
                <w:szCs w:val="18"/>
              </w:rPr>
              <w:t>nepredloženih</w:t>
            </w:r>
            <w:proofErr w:type="spellEnd"/>
            <w:r>
              <w:rPr>
                <w:rFonts w:ascii="Arial" w:hAnsi="Arial" w:cs="Arial"/>
                <w:color w:val="000000"/>
                <w:sz w:val="18"/>
                <w:szCs w:val="18"/>
              </w:rPr>
              <w:t xml:space="preserve"> obračunov davčnih odtegljajev za dohodke iz delovnega razmerja za obdobje zadnjih petih let do dne oddaje ponudbe ali prijave,</w:t>
            </w:r>
          </w:p>
          <w:p w14:paraId="0E492221" w14:textId="77777777" w:rsidR="004179EE" w:rsidRDefault="004179EE" w:rsidP="003D67F7">
            <w:pPr>
              <w:numPr>
                <w:ilvl w:val="0"/>
                <w:numId w:val="12"/>
              </w:numPr>
              <w:jc w:val="both"/>
              <w:rPr>
                <w:rFonts w:ascii="Arial" w:hAnsi="Arial" w:cs="Arial"/>
                <w:color w:val="000000"/>
                <w:sz w:val="18"/>
                <w:szCs w:val="18"/>
              </w:rPr>
            </w:pPr>
            <w:r>
              <w:rPr>
                <w:rFonts w:ascii="Arial" w:hAnsi="Arial" w:cs="Arial"/>
                <w:color w:val="000000"/>
                <w:sz w:val="18"/>
                <w:szCs w:val="18"/>
              </w:rPr>
              <w:t>na dan, ko poteče rok za oddajo ponudb ali prijav, nismo izločeni iz postopkov oddaje javnih naročil zaradi uvrstitve v evidenco gospodarskih subjektov z negativnimi referencami,</w:t>
            </w:r>
          </w:p>
          <w:p w14:paraId="26AF0B14" w14:textId="77777777" w:rsidR="004179EE" w:rsidRDefault="004179EE" w:rsidP="003D67F7">
            <w:pPr>
              <w:numPr>
                <w:ilvl w:val="0"/>
                <w:numId w:val="12"/>
              </w:numPr>
              <w:jc w:val="both"/>
              <w:rPr>
                <w:rFonts w:ascii="Arial" w:hAnsi="Arial" w:cs="Arial"/>
                <w:color w:val="000000"/>
                <w:sz w:val="18"/>
                <w:szCs w:val="18"/>
              </w:rPr>
            </w:pPr>
            <w:r>
              <w:rPr>
                <w:rFonts w:ascii="Arial" w:hAnsi="Arial" w:cs="Arial"/>
                <w:color w:val="000000"/>
                <w:sz w:val="18"/>
                <w:szCs w:val="18"/>
              </w:rPr>
              <w:t>nam v zadnjih treh letih pred potekom roka za oddajo ponudb oziroma prijav s pravnomočno odločbo pristojnega organa Republike Slovenije ali druge države članice ali tretje države ni bila dvakrat izrečena globa zaradi prekrška v zvezi s plačilom za delo,</w:t>
            </w:r>
          </w:p>
          <w:p w14:paraId="2448D5DC" w14:textId="77777777" w:rsidR="004179EE" w:rsidRDefault="004179EE" w:rsidP="003D67F7">
            <w:pPr>
              <w:numPr>
                <w:ilvl w:val="0"/>
                <w:numId w:val="12"/>
              </w:numPr>
              <w:jc w:val="both"/>
              <w:rPr>
                <w:rFonts w:ascii="Arial" w:hAnsi="Arial" w:cs="Arial"/>
                <w:color w:val="000000"/>
                <w:sz w:val="18"/>
                <w:szCs w:val="18"/>
              </w:rPr>
            </w:pPr>
            <w:r>
              <w:rPr>
                <w:rFonts w:ascii="Arial" w:hAnsi="Arial" w:cs="Arial"/>
                <w:color w:val="000000"/>
                <w:sz w:val="18"/>
                <w:szCs w:val="18"/>
              </w:rPr>
              <w:t>smo vpisani v poklicni oziroma poslovni register v državi sedeža,</w:t>
            </w:r>
          </w:p>
          <w:p w14:paraId="1941195D" w14:textId="77777777" w:rsidR="004179EE" w:rsidRDefault="004179EE" w:rsidP="003D67F7">
            <w:pPr>
              <w:numPr>
                <w:ilvl w:val="0"/>
                <w:numId w:val="12"/>
              </w:numPr>
              <w:jc w:val="both"/>
              <w:rPr>
                <w:rFonts w:ascii="Arial" w:hAnsi="Arial" w:cs="Arial"/>
                <w:color w:val="000000"/>
                <w:sz w:val="18"/>
                <w:szCs w:val="18"/>
              </w:rPr>
            </w:pPr>
            <w:r>
              <w:rPr>
                <w:rFonts w:ascii="Arial" w:hAnsi="Arial" w:cs="Arial"/>
                <w:color w:val="000000"/>
                <w:sz w:val="18"/>
                <w:szCs w:val="18"/>
              </w:rPr>
              <w:t>lahko naročnik sam pridobi potrdila, ki se nanašajo na zgoraj navedeno iz uradnih evidenc, ki jih vodijo državni organi, organi lokalnih skupnosti ali nosilci javnih pooblastil, predvsem potrdila iz Kazenske evidence in evidence o izdanih odločbah o prekrških,</w:t>
            </w:r>
          </w:p>
          <w:p w14:paraId="7176C05A" w14:textId="77777777" w:rsidR="004179EE" w:rsidRDefault="004179EE" w:rsidP="003D67F7">
            <w:pPr>
              <w:numPr>
                <w:ilvl w:val="0"/>
                <w:numId w:val="12"/>
              </w:numPr>
              <w:jc w:val="both"/>
              <w:rPr>
                <w:rFonts w:ascii="Arial" w:hAnsi="Arial" w:cs="Arial"/>
                <w:color w:val="000000"/>
                <w:sz w:val="18"/>
                <w:szCs w:val="18"/>
              </w:rPr>
            </w:pPr>
            <w:r>
              <w:rPr>
                <w:rFonts w:ascii="Arial" w:hAnsi="Arial" w:cs="Arial"/>
                <w:color w:val="000000"/>
                <w:sz w:val="18"/>
                <w:szCs w:val="18"/>
              </w:rPr>
              <w:t>bomo, v kolikor bo naročnik zahteval, v postavljenem roku naročniku izročili ustrezna potrdila, ki se nanašajo na zgoraj navedeno, in se ne vodijo v uradnih evidencah, ki jih vodijo državni organi, organi lokalnih skupnosti ali nosilci javnih pooblastil.</w:t>
            </w:r>
          </w:p>
        </w:tc>
      </w:tr>
    </w:tbl>
    <w:p w14:paraId="60C65CD2" w14:textId="77777777" w:rsidR="004179EE" w:rsidRDefault="004179EE" w:rsidP="004179EE">
      <w:pPr>
        <w:spacing w:before="225" w:after="225" w:line="240" w:lineRule="auto"/>
        <w:jc w:val="both"/>
      </w:pPr>
      <w:r>
        <w:rPr>
          <w:rFonts w:ascii="Arial" w:hAnsi="Arial" w:cs="Arial"/>
          <w:color w:val="000000"/>
          <w:sz w:val="18"/>
          <w:szCs w:val="18"/>
          <w:u w:val="single"/>
        </w:rPr>
        <w:t>S podpisom te izjave izjavljamo, da izpolnjujemo vse pogoje iz razpisne dokumentacije, za katere je navedeno, da se izpolnjevanje izkazuje s podpisom te izjave!</w:t>
      </w:r>
    </w:p>
    <w:p w14:paraId="34E3C2A0" w14:textId="77777777" w:rsidR="004179EE" w:rsidRDefault="004179EE" w:rsidP="004179EE">
      <w:pPr>
        <w:spacing w:before="225" w:after="225" w:line="240" w:lineRule="auto"/>
        <w:jc w:val="center"/>
      </w:pPr>
      <w:r>
        <w:rPr>
          <w:rFonts w:ascii="Arial" w:hAnsi="Arial" w:cs="Arial"/>
          <w:b/>
          <w:bCs/>
          <w:color w:val="000000"/>
          <w:sz w:val="21"/>
          <w:szCs w:val="21"/>
        </w:rPr>
        <w:t>in</w:t>
      </w:r>
    </w:p>
    <w:p w14:paraId="20AE41E7" w14:textId="77777777" w:rsidR="004179EE" w:rsidRDefault="004179EE" w:rsidP="004179EE">
      <w:pPr>
        <w:spacing w:before="225" w:after="225" w:line="240" w:lineRule="auto"/>
        <w:jc w:val="center"/>
      </w:pPr>
      <w:r>
        <w:rPr>
          <w:rFonts w:ascii="Arial" w:hAnsi="Arial" w:cs="Arial"/>
          <w:b/>
          <w:bCs/>
          <w:color w:val="000000"/>
          <w:sz w:val="21"/>
          <w:szCs w:val="21"/>
        </w:rPr>
        <w:t>POOBLASTILO</w:t>
      </w:r>
    </w:p>
    <w:p w14:paraId="58230339" w14:textId="43E06CB4" w:rsidR="004179EE" w:rsidRDefault="004179EE" w:rsidP="004179EE">
      <w:pPr>
        <w:spacing w:before="225" w:after="225" w:line="240" w:lineRule="auto"/>
        <w:jc w:val="both"/>
      </w:pPr>
      <w:r>
        <w:rPr>
          <w:rFonts w:ascii="Arial" w:hAnsi="Arial" w:cs="Arial"/>
          <w:color w:val="000000"/>
          <w:sz w:val="18"/>
          <w:szCs w:val="18"/>
        </w:rPr>
        <w:t xml:space="preserve">Pooblaščamo naročnika </w:t>
      </w:r>
      <w:r w:rsidR="00084303" w:rsidRPr="00084303">
        <w:rPr>
          <w:rFonts w:ascii="Arial" w:hAnsi="Arial" w:cs="Arial"/>
          <w:b/>
          <w:color w:val="000000"/>
          <w:sz w:val="18"/>
          <w:szCs w:val="18"/>
        </w:rPr>
        <w:t>OSNOVNA ŠOLA ORMOŽ, Hardek 5, 2270 ORMOŽ</w:t>
      </w:r>
      <w:r>
        <w:rPr>
          <w:rFonts w:ascii="Arial" w:hAnsi="Arial" w:cs="Arial"/>
          <w:color w:val="000000"/>
          <w:sz w:val="18"/>
          <w:szCs w:val="18"/>
        </w:rPr>
        <w:t>, da za potrebe preverjanja izpolnjevanja pogojev v postopku javnega naročila od pristojnih organov pridobi potrdila o izpolnjevanju zgoraj navedenih pogojev.</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716"/>
        <w:gridCol w:w="6336"/>
      </w:tblGrid>
      <w:tr w:rsidR="004179EE" w14:paraId="2738E3F2" w14:textId="77777777" w:rsidTr="00D579E9">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23F8669" w14:textId="77777777" w:rsidR="004179EE" w:rsidRDefault="004179EE" w:rsidP="00D579E9">
            <w:pPr>
              <w:jc w:val="right"/>
            </w:pPr>
            <w:r>
              <w:rPr>
                <w:rFonts w:ascii="Arial" w:hAnsi="Arial" w:cs="Arial"/>
                <w:color w:val="000000"/>
                <w:position w:val="-2"/>
                <w:sz w:val="18"/>
                <w:szCs w:val="18"/>
              </w:rPr>
              <w:t>Polno ime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A1448C7" w14:textId="77777777" w:rsidR="004179EE" w:rsidRDefault="004179EE" w:rsidP="00D579E9">
            <w:r>
              <w:rPr>
                <w:rFonts w:ascii="Arial" w:hAnsi="Arial" w:cs="Arial"/>
                <w:color w:val="000000"/>
                <w:position w:val="-2"/>
                <w:sz w:val="18"/>
                <w:szCs w:val="18"/>
              </w:rPr>
              <w:t> </w:t>
            </w:r>
          </w:p>
        </w:tc>
      </w:tr>
      <w:tr w:rsidR="004179EE" w14:paraId="27F00B0D" w14:textId="77777777" w:rsidTr="00D579E9">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C8D72BC" w14:textId="77777777" w:rsidR="004179EE" w:rsidRDefault="004179EE" w:rsidP="00D579E9">
            <w:pPr>
              <w:jc w:val="right"/>
            </w:pPr>
            <w:r>
              <w:rPr>
                <w:rFonts w:ascii="Arial" w:hAnsi="Arial" w:cs="Arial"/>
                <w:color w:val="000000"/>
                <w:position w:val="-2"/>
                <w:sz w:val="18"/>
                <w:szCs w:val="18"/>
              </w:rPr>
              <w:t>Sedež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9777C7F" w14:textId="77777777" w:rsidR="004179EE" w:rsidRDefault="004179EE" w:rsidP="00D579E9">
            <w:r>
              <w:rPr>
                <w:rFonts w:ascii="Arial" w:hAnsi="Arial" w:cs="Arial"/>
                <w:color w:val="000000"/>
                <w:position w:val="-2"/>
                <w:sz w:val="18"/>
                <w:szCs w:val="18"/>
              </w:rPr>
              <w:t> </w:t>
            </w:r>
          </w:p>
        </w:tc>
      </w:tr>
      <w:tr w:rsidR="004179EE" w14:paraId="6C7FC027" w14:textId="77777777" w:rsidTr="00D579E9">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EE4AF50" w14:textId="77777777" w:rsidR="004179EE" w:rsidRDefault="004179EE" w:rsidP="00D579E9">
            <w:pPr>
              <w:jc w:val="right"/>
            </w:pPr>
            <w:r>
              <w:rPr>
                <w:rFonts w:ascii="Arial" w:hAnsi="Arial" w:cs="Arial"/>
                <w:color w:val="000000"/>
                <w:position w:val="-2"/>
                <w:sz w:val="18"/>
                <w:szCs w:val="18"/>
              </w:rPr>
              <w:t>Številka vpisa v sodni register (št. vložka):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62675BD" w14:textId="77777777" w:rsidR="004179EE" w:rsidRDefault="004179EE" w:rsidP="00D579E9">
            <w:r>
              <w:rPr>
                <w:rFonts w:ascii="Arial" w:hAnsi="Arial" w:cs="Arial"/>
                <w:color w:val="000000"/>
                <w:position w:val="-2"/>
                <w:sz w:val="18"/>
                <w:szCs w:val="18"/>
              </w:rPr>
              <w:t> </w:t>
            </w:r>
          </w:p>
        </w:tc>
      </w:tr>
      <w:tr w:rsidR="004179EE" w14:paraId="69F48188" w14:textId="77777777" w:rsidTr="00D579E9">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BFB98F7" w14:textId="77777777" w:rsidR="004179EE" w:rsidRDefault="004179EE" w:rsidP="00D579E9">
            <w:pPr>
              <w:jc w:val="right"/>
            </w:pPr>
            <w:r>
              <w:rPr>
                <w:rFonts w:ascii="Arial" w:hAnsi="Arial" w:cs="Arial"/>
                <w:color w:val="000000"/>
                <w:position w:val="-2"/>
                <w:sz w:val="18"/>
                <w:szCs w:val="18"/>
              </w:rPr>
              <w:t>Matična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E284538" w14:textId="77777777" w:rsidR="004179EE" w:rsidRDefault="004179EE" w:rsidP="00D579E9">
            <w:r>
              <w:rPr>
                <w:rFonts w:ascii="Arial" w:hAnsi="Arial" w:cs="Arial"/>
                <w:color w:val="000000"/>
                <w:position w:val="-2"/>
                <w:sz w:val="18"/>
                <w:szCs w:val="18"/>
              </w:rPr>
              <w:t> </w:t>
            </w:r>
          </w:p>
        </w:tc>
      </w:tr>
      <w:tr w:rsidR="004179EE" w14:paraId="542571AB" w14:textId="77777777" w:rsidTr="00D579E9">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41A38EA" w14:textId="77777777" w:rsidR="004179EE" w:rsidRDefault="004179EE" w:rsidP="00D579E9">
            <w:pPr>
              <w:jc w:val="right"/>
            </w:pPr>
            <w:r>
              <w:rPr>
                <w:rFonts w:ascii="Arial" w:hAnsi="Arial" w:cs="Arial"/>
                <w:color w:val="000000"/>
                <w:position w:val="-2"/>
                <w:sz w:val="18"/>
                <w:szCs w:val="18"/>
              </w:rPr>
              <w:t>Davčna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D06422C" w14:textId="77777777" w:rsidR="004179EE" w:rsidRDefault="004179EE" w:rsidP="00D579E9">
            <w:r>
              <w:rPr>
                <w:rFonts w:ascii="Arial" w:hAnsi="Arial" w:cs="Arial"/>
                <w:color w:val="000000"/>
                <w:position w:val="-2"/>
                <w:sz w:val="18"/>
                <w:szCs w:val="18"/>
              </w:rPr>
              <w:t> </w:t>
            </w:r>
          </w:p>
        </w:tc>
      </w:tr>
    </w:tbl>
    <w:tbl>
      <w:tblPr>
        <w:tblStyle w:val="NormalTablePHPDOCX"/>
        <w:tblW w:w="5000" w:type="pct"/>
        <w:tblInd w:w="108" w:type="dxa"/>
        <w:tblLook w:val="04A0" w:firstRow="1" w:lastRow="0" w:firstColumn="1" w:lastColumn="0" w:noHBand="0" w:noVBand="1"/>
      </w:tblPr>
      <w:tblGrid>
        <w:gridCol w:w="4535"/>
        <w:gridCol w:w="4535"/>
      </w:tblGrid>
      <w:tr w:rsidR="004179EE" w14:paraId="1224D9BF" w14:textId="77777777" w:rsidTr="00D579E9">
        <w:tc>
          <w:tcPr>
            <w:tcW w:w="2500" w:type="pct"/>
            <w:tcMar>
              <w:top w:w="75" w:type="dxa"/>
              <w:bottom w:w="75" w:type="dxa"/>
            </w:tcMar>
            <w:vAlign w:val="center"/>
          </w:tcPr>
          <w:p w14:paraId="3B86853D" w14:textId="77777777" w:rsidR="004179EE" w:rsidRDefault="004179EE" w:rsidP="00D579E9">
            <w:pPr>
              <w:rPr>
                <w:rFonts w:ascii="Arial" w:hAnsi="Arial" w:cs="Arial"/>
                <w:color w:val="000000"/>
                <w:sz w:val="18"/>
                <w:szCs w:val="18"/>
              </w:rPr>
            </w:pPr>
            <w:r>
              <w:rPr>
                <w:rFonts w:ascii="Arial" w:hAnsi="Arial" w:cs="Arial"/>
                <w:color w:val="000000"/>
                <w:sz w:val="18"/>
                <w:szCs w:val="18"/>
              </w:rPr>
              <w:t> </w:t>
            </w:r>
          </w:p>
          <w:p w14:paraId="32B24004" w14:textId="77777777" w:rsidR="004179EE" w:rsidRDefault="004179EE" w:rsidP="00D579E9">
            <w:r>
              <w:rPr>
                <w:rFonts w:ascii="Arial" w:hAnsi="Arial" w:cs="Arial"/>
                <w:color w:val="000000"/>
                <w:position w:val="-2"/>
                <w:sz w:val="18"/>
                <w:szCs w:val="18"/>
              </w:rPr>
              <w:t>Kraj in datum:</w:t>
            </w:r>
          </w:p>
        </w:tc>
        <w:tc>
          <w:tcPr>
            <w:tcW w:w="0" w:type="auto"/>
            <w:tcMar>
              <w:top w:w="75" w:type="dxa"/>
              <w:bottom w:w="75" w:type="dxa"/>
            </w:tcMar>
            <w:vAlign w:val="center"/>
          </w:tcPr>
          <w:p w14:paraId="7B4E9E89" w14:textId="77777777" w:rsidR="004179EE" w:rsidRDefault="004179EE" w:rsidP="00D579E9">
            <w:r>
              <w:rPr>
                <w:rFonts w:ascii="Arial" w:hAnsi="Arial" w:cs="Arial"/>
                <w:color w:val="000000"/>
                <w:position w:val="-2"/>
                <w:sz w:val="18"/>
                <w:szCs w:val="18"/>
              </w:rPr>
              <w:t>Ime in priimek: _____________________</w:t>
            </w:r>
          </w:p>
        </w:tc>
      </w:tr>
      <w:tr w:rsidR="004179EE" w14:paraId="6582F0A1" w14:textId="77777777" w:rsidTr="00D579E9">
        <w:tc>
          <w:tcPr>
            <w:tcW w:w="2500" w:type="pct"/>
            <w:tcMar>
              <w:top w:w="75" w:type="dxa"/>
              <w:bottom w:w="75" w:type="dxa"/>
            </w:tcMar>
            <w:vAlign w:val="center"/>
          </w:tcPr>
          <w:p w14:paraId="2AC21E20" w14:textId="77777777" w:rsidR="004179EE" w:rsidRDefault="004179EE" w:rsidP="00D579E9">
            <w:r>
              <w:rPr>
                <w:rFonts w:ascii="Arial" w:hAnsi="Arial" w:cs="Arial"/>
                <w:color w:val="000000"/>
                <w:position w:val="-2"/>
                <w:sz w:val="18"/>
                <w:szCs w:val="18"/>
              </w:rPr>
              <w:t> </w:t>
            </w:r>
          </w:p>
        </w:tc>
        <w:tc>
          <w:tcPr>
            <w:tcW w:w="0" w:type="auto"/>
            <w:tcMar>
              <w:top w:w="75" w:type="dxa"/>
              <w:bottom w:w="75" w:type="dxa"/>
            </w:tcMar>
            <w:vAlign w:val="center"/>
          </w:tcPr>
          <w:p w14:paraId="740A6BC4" w14:textId="77777777" w:rsidR="004179EE" w:rsidRDefault="004179EE" w:rsidP="00D579E9"/>
          <w:p w14:paraId="4ED53C9B" w14:textId="77777777" w:rsidR="004179EE" w:rsidRDefault="004179EE" w:rsidP="00D579E9">
            <w:pPr>
              <w:jc w:val="center"/>
            </w:pPr>
            <w:r>
              <w:rPr>
                <w:rFonts w:ascii="Arial" w:hAnsi="Arial" w:cs="Arial"/>
                <w:color w:val="A9A9A9"/>
                <w:position w:val="-2"/>
                <w:sz w:val="18"/>
                <w:szCs w:val="18"/>
              </w:rPr>
              <w:t>(žig in podpis)</w:t>
            </w:r>
          </w:p>
        </w:tc>
      </w:tr>
    </w:tbl>
    <w:p w14:paraId="6B564706" w14:textId="77777777" w:rsidR="004179EE" w:rsidRDefault="004179EE" w:rsidP="004179EE">
      <w:pPr>
        <w:spacing w:before="225" w:after="225" w:line="240" w:lineRule="auto"/>
        <w:jc w:val="both"/>
      </w:pPr>
      <w:r>
        <w:rPr>
          <w:rFonts w:ascii="Arial" w:hAnsi="Arial" w:cs="Arial"/>
          <w:color w:val="000000"/>
          <w:sz w:val="18"/>
          <w:szCs w:val="18"/>
        </w:rPr>
        <w:lastRenderedPageBreak/>
        <w:t> </w:t>
      </w:r>
    </w:p>
    <w:p w14:paraId="67EF98A7" w14:textId="77777777" w:rsidR="004179EE" w:rsidRPr="00590863" w:rsidRDefault="004179EE" w:rsidP="004179EE">
      <w:pPr>
        <w:spacing w:after="0"/>
        <w:jc w:val="right"/>
        <w:rPr>
          <w:rFonts w:ascii="Arial" w:hAnsi="Arial" w:cs="Arial"/>
          <w:sz w:val="18"/>
          <w:szCs w:val="18"/>
        </w:rPr>
      </w:pPr>
      <w:r>
        <w:rPr>
          <w:rFonts w:ascii="Arial" w:hAnsi="Arial" w:cs="Arial"/>
          <w:sz w:val="18"/>
          <w:szCs w:val="18"/>
        </w:rPr>
        <w:t>Obrazec št: 7</w:t>
      </w:r>
    </w:p>
    <w:p w14:paraId="6DC03906" w14:textId="77777777" w:rsidR="004179EE" w:rsidRPr="00252358" w:rsidRDefault="004179EE" w:rsidP="004179EE"/>
    <w:p w14:paraId="02588CC6" w14:textId="77777777" w:rsidR="004179EE" w:rsidRDefault="004179EE" w:rsidP="004179EE">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podizvajalca</w:t>
      </w:r>
    </w:p>
    <w:p w14:paraId="1A1D497F" w14:textId="77777777" w:rsidR="004179EE" w:rsidRDefault="004179EE" w:rsidP="004179EE">
      <w:pPr>
        <w:rPr>
          <w:rFonts w:ascii="Arial" w:hAnsi="Arial" w:cs="Arial"/>
        </w:rPr>
      </w:pPr>
    </w:p>
    <w:p w14:paraId="70993E24" w14:textId="4F352208" w:rsidR="004179EE" w:rsidRDefault="004179EE" w:rsidP="004179EE">
      <w:pPr>
        <w:spacing w:before="225" w:after="225" w:line="240" w:lineRule="auto"/>
        <w:jc w:val="both"/>
      </w:pPr>
      <w:r>
        <w:rPr>
          <w:rFonts w:ascii="Arial" w:hAnsi="Arial" w:cs="Arial"/>
          <w:color w:val="000000"/>
          <w:sz w:val="18"/>
          <w:szCs w:val="18"/>
        </w:rPr>
        <w:t>V zvezi z javnim naročilom »</w:t>
      </w:r>
      <w:r w:rsidRPr="00DD25D6">
        <w:rPr>
          <w:rFonts w:ascii="Arial" w:hAnsi="Arial" w:cs="Arial"/>
          <w:color w:val="000000"/>
          <w:sz w:val="18"/>
          <w:szCs w:val="18"/>
        </w:rPr>
        <w:t xml:space="preserve">Sukcesivna dobava konvencionalnih in ekoloških živil za obdobje </w:t>
      </w:r>
      <w:r w:rsidR="007D391B">
        <w:rPr>
          <w:rFonts w:ascii="Arial" w:hAnsi="Arial" w:cs="Arial"/>
          <w:color w:val="000000"/>
          <w:sz w:val="18"/>
          <w:szCs w:val="18"/>
        </w:rPr>
        <w:t>3</w:t>
      </w:r>
      <w:r w:rsidRPr="00DD25D6">
        <w:rPr>
          <w:rFonts w:ascii="Arial" w:hAnsi="Arial" w:cs="Arial"/>
          <w:color w:val="000000"/>
          <w:sz w:val="18"/>
          <w:szCs w:val="18"/>
        </w:rPr>
        <w:t xml:space="preserve"> let</w:t>
      </w:r>
      <w:r>
        <w:rPr>
          <w:rFonts w:ascii="Arial" w:hAnsi="Arial" w:cs="Arial"/>
          <w:color w:val="000000"/>
          <w:sz w:val="18"/>
          <w:szCs w:val="18"/>
        </w:rPr>
        <w:t>«,</w:t>
      </w:r>
    </w:p>
    <w:p w14:paraId="41F1D3FA" w14:textId="77777777" w:rsidR="004179EE" w:rsidRDefault="004179EE" w:rsidP="004179EE">
      <w:pPr>
        <w:spacing w:before="225" w:after="225" w:line="240" w:lineRule="auto"/>
        <w:jc w:val="both"/>
      </w:pPr>
      <w:r>
        <w:rPr>
          <w:rFonts w:ascii="Arial" w:hAnsi="Arial" w:cs="Arial"/>
          <w:color w:val="000000"/>
          <w:sz w:val="18"/>
          <w:szCs w:val="18"/>
        </w:rPr>
        <w:t>izjavljamo, da bomo v primeru izbire gospodarskega subjekta sodelovali pri izvedbi predmeta javnega naročila z deli v vrednosti _______________ EUR v skladu z razpisnimi pogoji.</w:t>
      </w:r>
    </w:p>
    <w:p w14:paraId="755E030C" w14:textId="77777777" w:rsidR="004179EE" w:rsidRDefault="004179EE" w:rsidP="004179EE">
      <w:pPr>
        <w:spacing w:before="225" w:after="225" w:line="240" w:lineRule="auto"/>
        <w:jc w:val="both"/>
      </w:pPr>
      <w:r>
        <w:rPr>
          <w:rFonts w:ascii="Arial" w:hAnsi="Arial" w:cs="Arial"/>
          <w:color w:val="000000"/>
          <w:sz w:val="18"/>
          <w:szCs w:val="18"/>
        </w:rPr>
        <w:t>Izjavljamo (ustrezno označi):</w:t>
      </w:r>
    </w:p>
    <w:p w14:paraId="32A7CC69" w14:textId="77777777" w:rsidR="004179EE" w:rsidRDefault="004179EE" w:rsidP="004179EE">
      <w:pPr>
        <w:spacing w:before="225" w:after="225" w:line="240" w:lineRule="auto"/>
        <w:jc w:val="both"/>
      </w:pPr>
      <w:r>
        <w:rPr>
          <w:rFonts w:ascii="Arial" w:hAnsi="Arial" w:cs="Arial"/>
          <w:color w:val="000000"/>
          <w:sz w:val="18"/>
          <w:szCs w:val="18"/>
        </w:rPr>
        <w:t>[   ] DA zahtevamo izvedbo neposrednih plačil, in zato podajamo soglasje, da sme naročnik namesto glavnega izvajalca poravnati obveznosti glavnega izvajalca, ki nastanejo pri izvajanju javnega naročila do nas kot podizvajalca.</w:t>
      </w:r>
    </w:p>
    <w:p w14:paraId="6A59A518" w14:textId="77777777" w:rsidR="004179EE" w:rsidRDefault="004179EE" w:rsidP="004179EE">
      <w:pPr>
        <w:spacing w:before="225" w:after="225" w:line="240" w:lineRule="auto"/>
        <w:jc w:val="both"/>
      </w:pPr>
      <w:r>
        <w:rPr>
          <w:rFonts w:ascii="Arial" w:hAnsi="Arial" w:cs="Arial"/>
          <w:color w:val="000000"/>
          <w:sz w:val="18"/>
          <w:szCs w:val="18"/>
        </w:rPr>
        <w:t>[   ] NE zahtevamo izvedbe neposrednih plačil.</w:t>
      </w:r>
    </w:p>
    <w:p w14:paraId="0C1F7877" w14:textId="77777777" w:rsidR="004179EE" w:rsidRDefault="004179EE" w:rsidP="004179EE">
      <w:pPr>
        <w:spacing w:before="225" w:after="225" w:line="240" w:lineRule="auto"/>
        <w:jc w:val="both"/>
      </w:pPr>
      <w:r>
        <w:rPr>
          <w:rFonts w:ascii="Arial" w:hAnsi="Arial" w:cs="Arial"/>
          <w:color w:val="000000"/>
          <w:sz w:val="18"/>
          <w:szCs w:val="18"/>
        </w:rPr>
        <w:t> </w:t>
      </w:r>
    </w:p>
    <w:p w14:paraId="2E5D328A" w14:textId="77777777" w:rsidR="004179EE" w:rsidRDefault="004179EE" w:rsidP="004179EE">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4179EE" w14:paraId="01ADD766" w14:textId="77777777" w:rsidTr="00D579E9">
        <w:tc>
          <w:tcPr>
            <w:tcW w:w="2500" w:type="pct"/>
            <w:tcMar>
              <w:top w:w="75" w:type="dxa"/>
              <w:bottom w:w="75" w:type="dxa"/>
            </w:tcMar>
            <w:vAlign w:val="center"/>
          </w:tcPr>
          <w:p w14:paraId="4868B2A5" w14:textId="77777777" w:rsidR="004179EE" w:rsidRDefault="004179EE" w:rsidP="00D579E9">
            <w:r>
              <w:rPr>
                <w:rFonts w:ascii="Arial" w:hAnsi="Arial" w:cs="Arial"/>
                <w:color w:val="000000"/>
                <w:position w:val="-2"/>
                <w:sz w:val="18"/>
                <w:szCs w:val="18"/>
              </w:rPr>
              <w:t>Kraj in datum:</w:t>
            </w:r>
          </w:p>
        </w:tc>
        <w:tc>
          <w:tcPr>
            <w:tcW w:w="0" w:type="auto"/>
            <w:tcMar>
              <w:top w:w="75" w:type="dxa"/>
              <w:bottom w:w="75" w:type="dxa"/>
            </w:tcMar>
            <w:vAlign w:val="center"/>
          </w:tcPr>
          <w:p w14:paraId="739A4DF6" w14:textId="77777777" w:rsidR="004179EE" w:rsidRDefault="004179EE" w:rsidP="00D579E9">
            <w:r>
              <w:rPr>
                <w:rFonts w:ascii="Arial" w:hAnsi="Arial" w:cs="Arial"/>
                <w:color w:val="000000"/>
                <w:position w:val="-2"/>
                <w:sz w:val="18"/>
                <w:szCs w:val="18"/>
              </w:rPr>
              <w:t>Ime in priimek: _____________________</w:t>
            </w:r>
          </w:p>
        </w:tc>
      </w:tr>
      <w:tr w:rsidR="004179EE" w14:paraId="0EC937AF" w14:textId="77777777" w:rsidTr="00D579E9">
        <w:tc>
          <w:tcPr>
            <w:tcW w:w="2500" w:type="pct"/>
            <w:tcMar>
              <w:top w:w="75" w:type="dxa"/>
              <w:bottom w:w="75" w:type="dxa"/>
            </w:tcMar>
            <w:vAlign w:val="center"/>
          </w:tcPr>
          <w:p w14:paraId="052D0F71" w14:textId="77777777" w:rsidR="004179EE" w:rsidRDefault="004179EE" w:rsidP="00D579E9">
            <w:r>
              <w:rPr>
                <w:rFonts w:ascii="Arial" w:hAnsi="Arial" w:cs="Arial"/>
                <w:color w:val="000000"/>
                <w:position w:val="-2"/>
                <w:sz w:val="18"/>
                <w:szCs w:val="18"/>
              </w:rPr>
              <w:t> </w:t>
            </w:r>
          </w:p>
        </w:tc>
        <w:tc>
          <w:tcPr>
            <w:tcW w:w="0" w:type="auto"/>
            <w:tcMar>
              <w:top w:w="75" w:type="dxa"/>
              <w:bottom w:w="75" w:type="dxa"/>
            </w:tcMar>
            <w:vAlign w:val="center"/>
          </w:tcPr>
          <w:p w14:paraId="2CB61C0D" w14:textId="77777777" w:rsidR="004179EE" w:rsidRDefault="004179EE" w:rsidP="00D579E9"/>
          <w:p w14:paraId="615ED975" w14:textId="77777777" w:rsidR="004179EE" w:rsidRDefault="004179EE" w:rsidP="00D579E9">
            <w:pPr>
              <w:jc w:val="center"/>
            </w:pPr>
            <w:r>
              <w:rPr>
                <w:rFonts w:ascii="Arial" w:hAnsi="Arial" w:cs="Arial"/>
                <w:color w:val="A9A9A9"/>
                <w:position w:val="-2"/>
                <w:sz w:val="18"/>
                <w:szCs w:val="18"/>
              </w:rPr>
              <w:t>(žig in podpis)</w:t>
            </w:r>
          </w:p>
        </w:tc>
      </w:tr>
    </w:tbl>
    <w:p w14:paraId="5869EC05" w14:textId="77777777" w:rsidR="004179EE" w:rsidRDefault="004179EE" w:rsidP="004179EE">
      <w:pPr>
        <w:spacing w:before="225" w:after="225" w:line="240" w:lineRule="auto"/>
        <w:jc w:val="both"/>
      </w:pPr>
      <w:r>
        <w:rPr>
          <w:rFonts w:ascii="Arial" w:hAnsi="Arial" w:cs="Arial"/>
          <w:color w:val="000000"/>
          <w:sz w:val="18"/>
          <w:szCs w:val="18"/>
        </w:rPr>
        <w:t> </w:t>
      </w:r>
    </w:p>
    <w:p w14:paraId="7290658A" w14:textId="77777777" w:rsidR="004179EE" w:rsidRDefault="004179EE" w:rsidP="004179EE">
      <w:pPr>
        <w:spacing w:before="225" w:after="225" w:line="240" w:lineRule="auto"/>
        <w:jc w:val="both"/>
      </w:pPr>
      <w:r>
        <w:rPr>
          <w:rFonts w:ascii="Arial" w:hAnsi="Arial" w:cs="Arial"/>
          <w:color w:val="000000"/>
          <w:sz w:val="18"/>
          <w:szCs w:val="18"/>
        </w:rPr>
        <w:t> </w:t>
      </w:r>
    </w:p>
    <w:p w14:paraId="2894444A" w14:textId="77777777" w:rsidR="004179EE" w:rsidRDefault="004179EE" w:rsidP="004179EE">
      <w:pPr>
        <w:spacing w:before="225" w:after="225" w:line="240" w:lineRule="auto"/>
        <w:jc w:val="both"/>
      </w:pPr>
      <w:r>
        <w:rPr>
          <w:rFonts w:ascii="Arial" w:hAnsi="Arial" w:cs="Arial"/>
          <w:color w:val="000000"/>
          <w:sz w:val="18"/>
          <w:szCs w:val="18"/>
        </w:rPr>
        <w:t> </w:t>
      </w:r>
    </w:p>
    <w:p w14:paraId="5B0C86C0" w14:textId="77777777" w:rsidR="004179EE" w:rsidRDefault="004179EE" w:rsidP="004179EE">
      <w:pPr>
        <w:spacing w:before="225" w:after="225" w:line="240" w:lineRule="auto"/>
        <w:jc w:val="both"/>
      </w:pPr>
      <w:r>
        <w:rPr>
          <w:rFonts w:ascii="Arial" w:hAnsi="Arial" w:cs="Arial"/>
          <w:b/>
          <w:bCs/>
          <w:i/>
          <w:iCs/>
          <w:color w:val="000000"/>
          <w:sz w:val="18"/>
          <w:szCs w:val="18"/>
          <w:u w:val="single"/>
        </w:rPr>
        <w:t>Opomba:</w:t>
      </w:r>
    </w:p>
    <w:p w14:paraId="0A9A529D" w14:textId="77777777" w:rsidR="004179EE" w:rsidRDefault="004179EE" w:rsidP="004179EE">
      <w:pPr>
        <w:spacing w:before="225" w:after="225" w:line="240" w:lineRule="auto"/>
        <w:jc w:val="both"/>
      </w:pPr>
      <w:r>
        <w:rPr>
          <w:rFonts w:ascii="Arial" w:hAnsi="Arial" w:cs="Arial"/>
          <w:i/>
          <w:iCs/>
          <w:color w:val="000000"/>
          <w:sz w:val="18"/>
          <w:szCs w:val="18"/>
        </w:rPr>
        <w:t>V primeru večjega števila podizvajalcev se obrazec fotokopira.</w:t>
      </w:r>
    </w:p>
    <w:p w14:paraId="5D6002DC" w14:textId="77777777" w:rsidR="004179EE" w:rsidRDefault="004179EE" w:rsidP="004179EE">
      <w:pPr>
        <w:sectPr w:rsidR="004179EE" w:rsidSect="00D82CC3">
          <w:footerReference w:type="default" r:id="rId14"/>
          <w:pgSz w:w="11906" w:h="16838"/>
          <w:pgMar w:top="1418" w:right="1418" w:bottom="1418" w:left="1418" w:header="567" w:footer="596" w:gutter="0"/>
          <w:cols w:space="708"/>
          <w:docGrid w:linePitch="360"/>
        </w:sectPr>
      </w:pPr>
    </w:p>
    <w:p w14:paraId="475AAA1B" w14:textId="77777777" w:rsidR="004179EE" w:rsidRPr="00590863" w:rsidRDefault="004179EE" w:rsidP="004179EE">
      <w:pPr>
        <w:spacing w:after="0"/>
        <w:jc w:val="right"/>
        <w:rPr>
          <w:rFonts w:ascii="Arial" w:hAnsi="Arial" w:cs="Arial"/>
          <w:sz w:val="18"/>
          <w:szCs w:val="18"/>
        </w:rPr>
      </w:pPr>
      <w:r>
        <w:rPr>
          <w:rFonts w:ascii="Arial" w:hAnsi="Arial" w:cs="Arial"/>
          <w:sz w:val="18"/>
          <w:szCs w:val="18"/>
        </w:rPr>
        <w:lastRenderedPageBreak/>
        <w:t>Obrazec št: 8</w:t>
      </w:r>
    </w:p>
    <w:p w14:paraId="7C3CB522" w14:textId="77777777" w:rsidR="004179EE" w:rsidRPr="00252358" w:rsidRDefault="004179EE" w:rsidP="004179EE"/>
    <w:p w14:paraId="3FFDC5B3" w14:textId="77777777" w:rsidR="004179EE" w:rsidRDefault="004179EE" w:rsidP="004179EE">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nastopu s podizvajalci</w:t>
      </w:r>
    </w:p>
    <w:p w14:paraId="059630AF" w14:textId="77777777" w:rsidR="004179EE" w:rsidRDefault="004179EE" w:rsidP="004179EE">
      <w:pPr>
        <w:rPr>
          <w:rFonts w:ascii="Arial" w:hAnsi="Arial" w:cs="Arial"/>
        </w:rPr>
      </w:pPr>
    </w:p>
    <w:p w14:paraId="6DD65614" w14:textId="4EE87703" w:rsidR="004179EE" w:rsidRDefault="004179EE" w:rsidP="004179EE">
      <w:pPr>
        <w:spacing w:before="225" w:after="225" w:line="240" w:lineRule="auto"/>
        <w:jc w:val="both"/>
      </w:pPr>
      <w:r>
        <w:rPr>
          <w:rFonts w:ascii="Arial" w:hAnsi="Arial" w:cs="Arial"/>
          <w:color w:val="000000"/>
          <w:sz w:val="18"/>
          <w:szCs w:val="18"/>
        </w:rPr>
        <w:t>Pri izvedbi javnega naročila »</w:t>
      </w:r>
      <w:r w:rsidRPr="00DD25D6">
        <w:rPr>
          <w:rFonts w:ascii="Arial" w:hAnsi="Arial" w:cs="Arial"/>
          <w:b/>
          <w:bCs/>
          <w:color w:val="000000"/>
          <w:sz w:val="18"/>
          <w:szCs w:val="18"/>
        </w:rPr>
        <w:t xml:space="preserve">Sukcesivna dobava konvencionalnih in ekoloških živil za obdobje </w:t>
      </w:r>
      <w:r w:rsidR="00084303">
        <w:rPr>
          <w:rFonts w:ascii="Arial" w:hAnsi="Arial" w:cs="Arial"/>
          <w:b/>
          <w:bCs/>
          <w:color w:val="000000"/>
          <w:sz w:val="18"/>
          <w:szCs w:val="18"/>
        </w:rPr>
        <w:t>treh</w:t>
      </w:r>
      <w:r>
        <w:rPr>
          <w:rFonts w:ascii="Arial" w:hAnsi="Arial" w:cs="Arial"/>
          <w:b/>
          <w:bCs/>
          <w:color w:val="000000"/>
          <w:sz w:val="18"/>
          <w:szCs w:val="18"/>
        </w:rPr>
        <w:t xml:space="preserve"> let</w:t>
      </w:r>
      <w:r>
        <w:rPr>
          <w:rFonts w:ascii="Arial" w:hAnsi="Arial" w:cs="Arial"/>
          <w:color w:val="000000"/>
          <w:sz w:val="18"/>
          <w:szCs w:val="18"/>
        </w:rPr>
        <w:t>«,</w:t>
      </w:r>
    </w:p>
    <w:p w14:paraId="52B1396C" w14:textId="77777777" w:rsidR="004179EE" w:rsidRDefault="004179EE" w:rsidP="004179EE">
      <w:pPr>
        <w:spacing w:before="225" w:after="225" w:line="240" w:lineRule="auto"/>
        <w:jc w:val="both"/>
      </w:pPr>
      <w:r>
        <w:rPr>
          <w:rFonts w:ascii="Arial" w:hAnsi="Arial" w:cs="Arial"/>
          <w:color w:val="000000"/>
          <w:sz w:val="18"/>
          <w:szCs w:val="18"/>
        </w:rPr>
        <w:t>izjavljamo, da (ustrezno označi in izpolni):</w:t>
      </w:r>
    </w:p>
    <w:p w14:paraId="73F4BD52" w14:textId="77777777" w:rsidR="004179EE" w:rsidRDefault="004179EE" w:rsidP="004179EE">
      <w:pPr>
        <w:spacing w:before="225" w:after="225" w:line="240" w:lineRule="auto"/>
        <w:jc w:val="both"/>
      </w:pPr>
      <w:r>
        <w:rPr>
          <w:rFonts w:ascii="Arial" w:hAnsi="Arial" w:cs="Arial"/>
          <w:b/>
          <w:bCs/>
          <w:color w:val="000000"/>
          <w:sz w:val="18"/>
          <w:szCs w:val="18"/>
        </w:rPr>
        <w:t>[   ] ne nastopamo s podizvajalci</w:t>
      </w:r>
    </w:p>
    <w:p w14:paraId="0F0FF1DF" w14:textId="77777777" w:rsidR="004179EE" w:rsidRDefault="004179EE" w:rsidP="004179EE">
      <w:pPr>
        <w:spacing w:before="225" w:after="225" w:line="240" w:lineRule="auto"/>
        <w:jc w:val="both"/>
      </w:pPr>
      <w:r>
        <w:rPr>
          <w:rFonts w:ascii="Arial" w:hAnsi="Arial" w:cs="Arial"/>
          <w:b/>
          <w:bCs/>
          <w:color w:val="000000"/>
          <w:sz w:val="18"/>
          <w:szCs w:val="18"/>
        </w:rPr>
        <w:t>[   ] nastopamo z naslednjimi podizvajalci:</w:t>
      </w:r>
    </w:p>
    <w:tbl>
      <w:tblPr>
        <w:tblStyle w:val="TableGridPHPDOCX"/>
        <w:tblW w:w="8430" w:type="dxa"/>
        <w:tblCellSpacing w:w="15" w:type="dxa"/>
        <w:tblInd w:w="155"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033"/>
        <w:gridCol w:w="6397"/>
      </w:tblGrid>
      <w:tr w:rsidR="004179EE" w14:paraId="1534B7AC" w14:textId="77777777" w:rsidTr="00D579E9">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71BEADE2" w14:textId="77777777" w:rsidR="004179EE" w:rsidRDefault="004179EE" w:rsidP="00D579E9">
            <w:pPr>
              <w:jc w:val="right"/>
            </w:pPr>
            <w:r>
              <w:rPr>
                <w:rFonts w:ascii="Arial" w:hAnsi="Arial" w:cs="Arial"/>
                <w:b/>
                <w:bCs/>
                <w:color w:val="000000"/>
                <w:position w:val="-2"/>
                <w:sz w:val="18"/>
                <w:szCs w:val="18"/>
                <w:shd w:val="clear" w:color="auto" w:fill="D1D1D1"/>
              </w:rPr>
              <w:t>Podizvajalec 1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3B21A7F2" w14:textId="77777777" w:rsidR="004179EE" w:rsidRDefault="004179EE" w:rsidP="00D579E9">
            <w:r>
              <w:rPr>
                <w:rFonts w:ascii="Arial" w:hAnsi="Arial" w:cs="Arial"/>
                <w:color w:val="000000"/>
                <w:position w:val="-2"/>
                <w:sz w:val="18"/>
                <w:szCs w:val="18"/>
              </w:rPr>
              <w:t> </w:t>
            </w:r>
          </w:p>
        </w:tc>
      </w:tr>
      <w:tr w:rsidR="004179EE" w14:paraId="3BC1F503" w14:textId="77777777" w:rsidTr="00D579E9">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22770346" w14:textId="77777777" w:rsidR="004179EE" w:rsidRDefault="004179EE" w:rsidP="00D579E9">
            <w:pPr>
              <w:jc w:val="right"/>
            </w:pPr>
            <w:r>
              <w:rPr>
                <w:rFonts w:ascii="Arial" w:hAnsi="Arial" w:cs="Arial"/>
                <w:b/>
                <w:bCs/>
                <w:color w:val="000000"/>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4AC55A56" w14:textId="77777777" w:rsidR="004179EE" w:rsidRDefault="004179EE" w:rsidP="00D579E9">
            <w:pPr>
              <w:spacing w:before="135" w:after="135"/>
              <w:jc w:val="both"/>
              <w:textAlignment w:val="center"/>
            </w:pPr>
            <w:r>
              <w:rPr>
                <w:rFonts w:ascii="Arial" w:hAnsi="Arial" w:cs="Arial"/>
                <w:color w:val="000000"/>
                <w:position w:val="-2"/>
                <w:sz w:val="18"/>
                <w:szCs w:val="18"/>
              </w:rPr>
              <w:t>Opis del, ki jih bo izvedel podizvajalec:</w:t>
            </w:r>
          </w:p>
          <w:p w14:paraId="10278124" w14:textId="77777777" w:rsidR="004179EE" w:rsidRDefault="004179EE" w:rsidP="00D579E9">
            <w:pPr>
              <w:spacing w:before="135" w:after="135"/>
              <w:jc w:val="both"/>
              <w:textAlignment w:val="center"/>
            </w:pPr>
            <w:r>
              <w:rPr>
                <w:rFonts w:ascii="Arial" w:hAnsi="Arial" w:cs="Arial"/>
                <w:color w:val="000000"/>
                <w:position w:val="-2"/>
                <w:sz w:val="18"/>
                <w:szCs w:val="18"/>
              </w:rPr>
              <w:t> </w:t>
            </w:r>
          </w:p>
          <w:p w14:paraId="56920B22" w14:textId="77777777" w:rsidR="004179EE" w:rsidRDefault="004179EE" w:rsidP="00D579E9">
            <w:pPr>
              <w:spacing w:before="135" w:after="135"/>
              <w:jc w:val="both"/>
              <w:textAlignment w:val="center"/>
            </w:pPr>
            <w:r>
              <w:rPr>
                <w:rFonts w:ascii="Arial" w:hAnsi="Arial" w:cs="Arial"/>
                <w:color w:val="000000"/>
                <w:position w:val="-2"/>
                <w:sz w:val="18"/>
                <w:szCs w:val="18"/>
              </w:rPr>
              <w:t>% končne ponudbe vrednosti, ki jo bo izvedel podizvajalec: ____</w:t>
            </w:r>
          </w:p>
        </w:tc>
      </w:tr>
      <w:tr w:rsidR="004179EE" w14:paraId="44FC33E6" w14:textId="77777777" w:rsidTr="00D579E9">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1AE14FE1" w14:textId="77777777" w:rsidR="004179EE" w:rsidRDefault="004179EE" w:rsidP="00D579E9">
            <w:pPr>
              <w:jc w:val="right"/>
            </w:pPr>
            <w:r>
              <w:rPr>
                <w:rFonts w:ascii="Arial" w:hAnsi="Arial" w:cs="Arial"/>
                <w:b/>
                <w:bCs/>
                <w:color w:val="000000"/>
                <w:position w:val="-2"/>
                <w:sz w:val="18"/>
                <w:szCs w:val="18"/>
                <w:shd w:val="clear" w:color="auto" w:fill="D1D1D1"/>
              </w:rPr>
              <w:t>Podizvajalec 2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50C231C5" w14:textId="77777777" w:rsidR="004179EE" w:rsidRDefault="004179EE" w:rsidP="00D579E9">
            <w:r>
              <w:rPr>
                <w:rFonts w:ascii="Arial" w:hAnsi="Arial" w:cs="Arial"/>
                <w:color w:val="000000"/>
                <w:position w:val="-2"/>
                <w:sz w:val="18"/>
                <w:szCs w:val="18"/>
              </w:rPr>
              <w:t> </w:t>
            </w:r>
          </w:p>
        </w:tc>
      </w:tr>
      <w:tr w:rsidR="004179EE" w14:paraId="52ADCDCB" w14:textId="77777777" w:rsidTr="00D579E9">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1A5FD686" w14:textId="77777777" w:rsidR="004179EE" w:rsidRDefault="004179EE" w:rsidP="00D579E9">
            <w:pPr>
              <w:jc w:val="right"/>
            </w:pPr>
            <w:r>
              <w:rPr>
                <w:rFonts w:ascii="Arial" w:hAnsi="Arial" w:cs="Arial"/>
                <w:b/>
                <w:bCs/>
                <w:color w:val="000000"/>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69B58F98" w14:textId="77777777" w:rsidR="004179EE" w:rsidRDefault="004179EE" w:rsidP="00D579E9">
            <w:pPr>
              <w:spacing w:before="135" w:after="135"/>
              <w:jc w:val="both"/>
              <w:textAlignment w:val="center"/>
            </w:pPr>
            <w:r>
              <w:rPr>
                <w:rFonts w:ascii="Arial" w:hAnsi="Arial" w:cs="Arial"/>
                <w:color w:val="000000"/>
                <w:position w:val="-2"/>
                <w:sz w:val="18"/>
                <w:szCs w:val="18"/>
              </w:rPr>
              <w:t>Opis del, ki jih bo izvedel podizvajalec:</w:t>
            </w:r>
          </w:p>
          <w:p w14:paraId="7552ADE8" w14:textId="77777777" w:rsidR="004179EE" w:rsidRDefault="004179EE" w:rsidP="00D579E9">
            <w:pPr>
              <w:spacing w:before="135" w:after="135"/>
              <w:jc w:val="both"/>
              <w:textAlignment w:val="center"/>
            </w:pPr>
            <w:r>
              <w:rPr>
                <w:rFonts w:ascii="Arial" w:hAnsi="Arial" w:cs="Arial"/>
                <w:color w:val="000000"/>
                <w:position w:val="-2"/>
                <w:sz w:val="18"/>
                <w:szCs w:val="18"/>
              </w:rPr>
              <w:t> </w:t>
            </w:r>
          </w:p>
          <w:p w14:paraId="7FE68880" w14:textId="77777777" w:rsidR="004179EE" w:rsidRDefault="004179EE" w:rsidP="00D579E9">
            <w:pPr>
              <w:spacing w:before="135" w:after="135"/>
              <w:jc w:val="both"/>
              <w:textAlignment w:val="center"/>
            </w:pPr>
            <w:r>
              <w:rPr>
                <w:rFonts w:ascii="Arial" w:hAnsi="Arial" w:cs="Arial"/>
                <w:color w:val="000000"/>
                <w:position w:val="-2"/>
                <w:sz w:val="18"/>
                <w:szCs w:val="18"/>
              </w:rPr>
              <w:t>% končne ponudbe vrednosti, ki jo bo izvedel podizvajalec: ____</w:t>
            </w:r>
          </w:p>
          <w:p w14:paraId="4A0F9401" w14:textId="77777777" w:rsidR="004179EE" w:rsidRDefault="004179EE" w:rsidP="00D579E9">
            <w:pPr>
              <w:spacing w:before="135" w:after="135"/>
              <w:jc w:val="both"/>
              <w:textAlignment w:val="center"/>
            </w:pPr>
            <w:r>
              <w:rPr>
                <w:rFonts w:ascii="Arial" w:hAnsi="Arial" w:cs="Arial"/>
                <w:color w:val="000000"/>
                <w:position w:val="-2"/>
                <w:sz w:val="18"/>
                <w:szCs w:val="18"/>
              </w:rPr>
              <w:t> </w:t>
            </w:r>
          </w:p>
        </w:tc>
      </w:tr>
    </w:tbl>
    <w:p w14:paraId="70BCC002" w14:textId="77777777" w:rsidR="004179EE" w:rsidRDefault="004179EE" w:rsidP="004179EE">
      <w:pPr>
        <w:spacing w:before="225" w:after="225" w:line="240" w:lineRule="auto"/>
        <w:jc w:val="both"/>
      </w:pPr>
      <w:r>
        <w:rPr>
          <w:rFonts w:ascii="Arial" w:hAnsi="Arial" w:cs="Arial"/>
          <w:color w:val="000000"/>
          <w:sz w:val="18"/>
          <w:szCs w:val="18"/>
        </w:rPr>
        <w:t>Izjavljamo, da bomo ob morebitni zamenjavi podizvajalca ali uvedbi novega podizvajalca, ki ni priglašen v ponudbeni/prijavni dokumentaciji, predhodno pridobili pisno soglasje naročnika. Seznanjeni smo z dejstvom, da ima naročnik, če ponudnik ne bo priglasil vseh podizvajalcev, iz tega razloga pravico krivdno odpovedati sklenjeno pogodbo, če naknadno ugotovi, da ponudnik nastopa s podizvajalci ali s podizvajalci, ki jih ponudnik ni priglasil.</w:t>
      </w:r>
    </w:p>
    <w:p w14:paraId="141EEFB6" w14:textId="77777777" w:rsidR="004179EE" w:rsidRDefault="004179EE" w:rsidP="004179EE">
      <w:pPr>
        <w:spacing w:before="225" w:after="225" w:line="240" w:lineRule="auto"/>
        <w:jc w:val="both"/>
      </w:pPr>
      <w:r>
        <w:rPr>
          <w:rFonts w:ascii="Arial" w:hAnsi="Arial" w:cs="Arial"/>
          <w:color w:val="000000"/>
          <w:sz w:val="18"/>
          <w:szCs w:val="18"/>
        </w:rPr>
        <w:t> </w:t>
      </w:r>
    </w:p>
    <w:tbl>
      <w:tblPr>
        <w:tblStyle w:val="NormalTablePHPDOCX"/>
        <w:tblW w:w="8745" w:type="dxa"/>
        <w:tblInd w:w="108" w:type="dxa"/>
        <w:tblLook w:val="04A0" w:firstRow="1" w:lastRow="0" w:firstColumn="1" w:lastColumn="0" w:noHBand="0" w:noVBand="1"/>
      </w:tblPr>
      <w:tblGrid>
        <w:gridCol w:w="4080"/>
        <w:gridCol w:w="4665"/>
      </w:tblGrid>
      <w:tr w:rsidR="004179EE" w14:paraId="3510A710" w14:textId="77777777" w:rsidTr="00D579E9">
        <w:tc>
          <w:tcPr>
            <w:tcW w:w="4080" w:type="dxa"/>
            <w:tcMar>
              <w:top w:w="135" w:type="dxa"/>
              <w:bottom w:w="135" w:type="dxa"/>
            </w:tcMar>
            <w:vAlign w:val="center"/>
          </w:tcPr>
          <w:p w14:paraId="01DECAA6" w14:textId="77777777" w:rsidR="004179EE" w:rsidRDefault="004179EE" w:rsidP="00D579E9">
            <w:r>
              <w:rPr>
                <w:rFonts w:ascii="Arial" w:hAnsi="Arial" w:cs="Arial"/>
                <w:color w:val="000000"/>
                <w:position w:val="-2"/>
                <w:sz w:val="18"/>
                <w:szCs w:val="18"/>
              </w:rPr>
              <w:t>Kraj in datum:</w:t>
            </w:r>
          </w:p>
        </w:tc>
        <w:tc>
          <w:tcPr>
            <w:tcW w:w="0" w:type="auto"/>
            <w:tcMar>
              <w:top w:w="135" w:type="dxa"/>
              <w:bottom w:w="135" w:type="dxa"/>
            </w:tcMar>
            <w:vAlign w:val="center"/>
          </w:tcPr>
          <w:p w14:paraId="5B10F840" w14:textId="77777777" w:rsidR="004179EE" w:rsidRDefault="004179EE" w:rsidP="00D579E9">
            <w:r>
              <w:rPr>
                <w:rFonts w:ascii="Arial" w:hAnsi="Arial" w:cs="Arial"/>
                <w:color w:val="000000"/>
                <w:position w:val="-2"/>
                <w:sz w:val="18"/>
                <w:szCs w:val="18"/>
              </w:rPr>
              <w:t>Ime in priimek: _____________________</w:t>
            </w:r>
          </w:p>
        </w:tc>
      </w:tr>
      <w:tr w:rsidR="004179EE" w14:paraId="40312D53" w14:textId="77777777" w:rsidTr="00D579E9">
        <w:tc>
          <w:tcPr>
            <w:tcW w:w="4080" w:type="dxa"/>
            <w:tcMar>
              <w:top w:w="135" w:type="dxa"/>
              <w:bottom w:w="135" w:type="dxa"/>
            </w:tcMar>
            <w:vAlign w:val="center"/>
          </w:tcPr>
          <w:p w14:paraId="5AE5EC4C" w14:textId="77777777" w:rsidR="004179EE" w:rsidRDefault="004179EE" w:rsidP="00D579E9">
            <w:r>
              <w:rPr>
                <w:rFonts w:ascii="Arial" w:hAnsi="Arial" w:cs="Arial"/>
                <w:color w:val="000000"/>
                <w:position w:val="-2"/>
                <w:sz w:val="18"/>
                <w:szCs w:val="18"/>
              </w:rPr>
              <w:t> </w:t>
            </w:r>
          </w:p>
        </w:tc>
        <w:tc>
          <w:tcPr>
            <w:tcW w:w="0" w:type="auto"/>
            <w:tcMar>
              <w:top w:w="135" w:type="dxa"/>
              <w:bottom w:w="135" w:type="dxa"/>
            </w:tcMar>
            <w:vAlign w:val="center"/>
          </w:tcPr>
          <w:p w14:paraId="41A7177F" w14:textId="77777777" w:rsidR="004179EE" w:rsidRDefault="004179EE" w:rsidP="00D579E9"/>
          <w:p w14:paraId="423D2E97" w14:textId="77777777" w:rsidR="004179EE" w:rsidRDefault="004179EE" w:rsidP="00D579E9">
            <w:pPr>
              <w:jc w:val="center"/>
            </w:pPr>
            <w:r>
              <w:rPr>
                <w:rFonts w:ascii="Arial" w:hAnsi="Arial" w:cs="Arial"/>
                <w:color w:val="A9A9A9"/>
                <w:position w:val="-2"/>
                <w:sz w:val="18"/>
                <w:szCs w:val="18"/>
              </w:rPr>
              <w:t>(žig in podpis)</w:t>
            </w:r>
          </w:p>
        </w:tc>
      </w:tr>
    </w:tbl>
    <w:p w14:paraId="39A49428" w14:textId="77777777" w:rsidR="004179EE" w:rsidRDefault="004179EE" w:rsidP="004179EE">
      <w:pPr>
        <w:spacing w:before="225" w:after="225" w:line="240" w:lineRule="auto"/>
        <w:jc w:val="both"/>
      </w:pPr>
      <w:r>
        <w:rPr>
          <w:rFonts w:ascii="Arial" w:hAnsi="Arial" w:cs="Arial"/>
          <w:i/>
          <w:iCs/>
          <w:color w:val="000000"/>
          <w:sz w:val="18"/>
          <w:szCs w:val="18"/>
          <w:u w:val="single"/>
        </w:rPr>
        <w:t>Opomba: </w:t>
      </w:r>
      <w:r>
        <w:rPr>
          <w:rFonts w:ascii="Arial" w:hAnsi="Arial" w:cs="Arial"/>
          <w:i/>
          <w:iCs/>
          <w:color w:val="000000"/>
          <w:sz w:val="18"/>
          <w:szCs w:val="18"/>
        </w:rPr>
        <w:br/>
        <w:t>V primeru, da ponudnik nastopa z več podizvajalci, se obrazec ustrezno razmnoži.</w:t>
      </w:r>
    </w:p>
    <w:p w14:paraId="79D4958C" w14:textId="77777777" w:rsidR="004179EE" w:rsidRDefault="004179EE" w:rsidP="004179EE">
      <w:pPr>
        <w:sectPr w:rsidR="004179EE" w:rsidSect="00D82CC3">
          <w:footerReference w:type="default" r:id="rId15"/>
          <w:pgSz w:w="11906" w:h="16838"/>
          <w:pgMar w:top="1418" w:right="1418" w:bottom="1418" w:left="1418" w:header="567" w:footer="596" w:gutter="0"/>
          <w:cols w:space="708"/>
          <w:docGrid w:linePitch="360"/>
        </w:sectPr>
      </w:pPr>
    </w:p>
    <w:p w14:paraId="6B7A25F3" w14:textId="77777777" w:rsidR="004179EE" w:rsidRPr="00590863" w:rsidRDefault="004179EE" w:rsidP="004179EE">
      <w:pPr>
        <w:spacing w:after="0"/>
        <w:jc w:val="right"/>
        <w:rPr>
          <w:rFonts w:ascii="Arial" w:hAnsi="Arial" w:cs="Arial"/>
          <w:sz w:val="18"/>
          <w:szCs w:val="18"/>
        </w:rPr>
      </w:pPr>
      <w:r>
        <w:rPr>
          <w:rFonts w:ascii="Arial" w:hAnsi="Arial" w:cs="Arial"/>
          <w:sz w:val="18"/>
          <w:szCs w:val="18"/>
        </w:rPr>
        <w:lastRenderedPageBreak/>
        <w:t>Obrazec št: 9</w:t>
      </w:r>
    </w:p>
    <w:p w14:paraId="480ED27D" w14:textId="77777777" w:rsidR="004179EE" w:rsidRPr="00252358" w:rsidRDefault="004179EE" w:rsidP="004179EE"/>
    <w:p w14:paraId="7BADDEF2" w14:textId="77777777" w:rsidR="004179EE" w:rsidRDefault="004179EE" w:rsidP="004179EE">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lastniških deležih</w:t>
      </w:r>
    </w:p>
    <w:p w14:paraId="584EEC70" w14:textId="77777777" w:rsidR="004179EE" w:rsidRDefault="004179EE" w:rsidP="004179EE">
      <w:pPr>
        <w:rPr>
          <w:rFonts w:ascii="Arial" w:hAnsi="Arial" w:cs="Arial"/>
        </w:rPr>
      </w:pPr>
    </w:p>
    <w:p w14:paraId="66D16EB6" w14:textId="77777777" w:rsidR="004179EE" w:rsidRDefault="004179EE" w:rsidP="004179EE">
      <w:pPr>
        <w:spacing w:before="225" w:after="225" w:line="240" w:lineRule="auto"/>
        <w:jc w:val="both"/>
      </w:pPr>
      <w:r>
        <w:rPr>
          <w:rFonts w:ascii="Arial" w:hAnsi="Arial" w:cs="Arial"/>
          <w:color w:val="000000"/>
          <w:sz w:val="18"/>
          <w:szCs w:val="18"/>
        </w:rPr>
        <w:t>Skladno z določili 14. člena Zakona o integriteti in preprečevanju korupcije spodaj podpisani zakoniti zastopnik gospodarskega subjekta:</w:t>
      </w:r>
    </w:p>
    <w:p w14:paraId="0B9116C9" w14:textId="77777777" w:rsidR="004179EE" w:rsidRDefault="004179EE" w:rsidP="004179EE">
      <w:pPr>
        <w:spacing w:before="225" w:after="225" w:line="240" w:lineRule="auto"/>
        <w:jc w:val="both"/>
      </w:pPr>
      <w:r>
        <w:rPr>
          <w:rFonts w:ascii="Arial" w:hAnsi="Arial" w:cs="Arial"/>
          <w:color w:val="000000"/>
          <w:sz w:val="18"/>
          <w:szCs w:val="18"/>
        </w:rPr>
        <w:t>- izjavljam, da so družbeniki gospodarskega subjekta (podatki o udeležbi fizičnih in pravnih oseb v lastništvu gospodarskega subjekta, vključno z udeležbo tihih družbenikov):</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4179EE" w14:paraId="37001D49" w14:textId="77777777" w:rsidTr="00D579E9">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823C841" w14:textId="77777777" w:rsidR="004179EE" w:rsidRDefault="004179EE" w:rsidP="00D579E9">
            <w:pPr>
              <w:spacing w:before="135" w:after="135"/>
              <w:jc w:val="both"/>
              <w:textAlignment w:val="center"/>
            </w:pPr>
            <w:r>
              <w:rPr>
                <w:rFonts w:ascii="Arial" w:hAnsi="Arial" w:cs="Arial"/>
                <w:b/>
                <w:bCs/>
                <w:color w:val="000000"/>
                <w:position w:val="-2"/>
                <w:sz w:val="18"/>
                <w:szCs w:val="18"/>
              </w:rPr>
              <w:t>Ime in priimek</w:t>
            </w:r>
          </w:p>
          <w:p w14:paraId="6FC63808" w14:textId="77777777" w:rsidR="004179EE" w:rsidRDefault="004179EE" w:rsidP="00D579E9">
            <w:pPr>
              <w:spacing w:before="135" w:after="135"/>
              <w:jc w:val="both"/>
              <w:textAlignment w:val="center"/>
            </w:pPr>
            <w:r>
              <w:rPr>
                <w:rFonts w:ascii="Arial" w:hAnsi="Arial" w:cs="Arial"/>
                <w:b/>
                <w:bCs/>
                <w:color w:val="000000"/>
                <w:position w:val="-2"/>
                <w:sz w:val="18"/>
                <w:szCs w:val="18"/>
              </w:rPr>
              <w:t>ali</w:t>
            </w:r>
          </w:p>
          <w:p w14:paraId="2260839E" w14:textId="77777777" w:rsidR="004179EE" w:rsidRDefault="004179EE" w:rsidP="00D579E9">
            <w:pPr>
              <w:spacing w:before="135" w:after="135"/>
              <w:jc w:val="both"/>
              <w:textAlignment w:val="center"/>
            </w:pPr>
            <w:r>
              <w:rPr>
                <w:rFonts w:ascii="Arial" w:hAnsi="Arial" w:cs="Arial"/>
                <w:b/>
                <w:bCs/>
                <w:color w:val="000000"/>
                <w:position w:val="-2"/>
                <w:sz w:val="18"/>
                <w:szCs w:val="18"/>
              </w:rPr>
              <w:t>Firma in sedež pravne osebe</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BA60FD9" w14:textId="77777777" w:rsidR="004179EE" w:rsidRDefault="004179EE" w:rsidP="00D579E9">
            <w:pPr>
              <w:spacing w:before="135" w:after="135"/>
              <w:jc w:val="both"/>
              <w:textAlignment w:val="center"/>
            </w:pPr>
            <w:r>
              <w:rPr>
                <w:rFonts w:ascii="Arial" w:hAnsi="Arial" w:cs="Arial"/>
                <w:b/>
                <w:bCs/>
                <w:color w:val="000000"/>
                <w:position w:val="-2"/>
                <w:sz w:val="18"/>
                <w:szCs w:val="18"/>
              </w:rPr>
              <w:t>Naslov prebivališča</w:t>
            </w:r>
          </w:p>
          <w:p w14:paraId="5CBAF4A9" w14:textId="77777777" w:rsidR="004179EE" w:rsidRDefault="004179EE" w:rsidP="00D579E9">
            <w:pPr>
              <w:spacing w:before="135" w:after="135"/>
              <w:jc w:val="both"/>
              <w:textAlignment w:val="center"/>
            </w:pPr>
            <w:r>
              <w:rPr>
                <w:rFonts w:ascii="Arial" w:hAnsi="Arial" w:cs="Arial"/>
                <w:b/>
                <w:bCs/>
                <w:color w:val="000000"/>
                <w:position w:val="-2"/>
                <w:sz w:val="18"/>
                <w:szCs w:val="18"/>
              </w:rPr>
              <w:t>ali</w:t>
            </w:r>
          </w:p>
          <w:p w14:paraId="0B48E8EA" w14:textId="77777777" w:rsidR="004179EE" w:rsidRDefault="004179EE" w:rsidP="00D579E9">
            <w:pPr>
              <w:spacing w:before="135" w:after="135"/>
              <w:jc w:val="both"/>
              <w:textAlignment w:val="center"/>
            </w:pPr>
            <w:r>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71C139B" w14:textId="77777777" w:rsidR="004179EE" w:rsidRDefault="004179EE" w:rsidP="00D579E9">
            <w:pPr>
              <w:spacing w:before="135" w:after="135"/>
              <w:jc w:val="both"/>
              <w:textAlignment w:val="center"/>
            </w:pPr>
            <w:r>
              <w:rPr>
                <w:rFonts w:ascii="Arial" w:hAnsi="Arial" w:cs="Arial"/>
                <w:b/>
                <w:bCs/>
                <w:color w:val="000000"/>
                <w:position w:val="-2"/>
                <w:sz w:val="18"/>
                <w:szCs w:val="18"/>
              </w:rPr>
              <w:t>Delež lastništva</w:t>
            </w:r>
          </w:p>
          <w:p w14:paraId="5B28D66E" w14:textId="77777777" w:rsidR="004179EE" w:rsidRDefault="004179EE" w:rsidP="00D579E9">
            <w:pPr>
              <w:spacing w:before="135" w:after="135"/>
              <w:jc w:val="both"/>
              <w:textAlignment w:val="center"/>
            </w:pPr>
            <w:r>
              <w:rPr>
                <w:rFonts w:ascii="Arial" w:hAnsi="Arial" w:cs="Arial"/>
                <w:b/>
                <w:bCs/>
                <w:color w:val="000000"/>
                <w:position w:val="-2"/>
                <w:sz w:val="18"/>
                <w:szCs w:val="18"/>
              </w:rPr>
              <w:t>ali</w:t>
            </w:r>
          </w:p>
          <w:p w14:paraId="48B731D9" w14:textId="77777777" w:rsidR="004179EE" w:rsidRDefault="004179EE" w:rsidP="00D579E9">
            <w:pPr>
              <w:spacing w:before="135" w:after="135"/>
              <w:jc w:val="both"/>
              <w:textAlignment w:val="center"/>
            </w:pPr>
            <w:r>
              <w:rPr>
                <w:rFonts w:ascii="Arial" w:hAnsi="Arial" w:cs="Arial"/>
                <w:b/>
                <w:bCs/>
                <w:color w:val="000000"/>
                <w:position w:val="-2"/>
                <w:sz w:val="18"/>
                <w:szCs w:val="18"/>
              </w:rPr>
              <w:t>Delež lastništva gospodarskega subjekta</w:t>
            </w:r>
          </w:p>
        </w:tc>
      </w:tr>
      <w:tr w:rsidR="004179EE" w14:paraId="0BE8A347" w14:textId="77777777" w:rsidTr="00D579E9">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A704FFD" w14:textId="77777777" w:rsidR="004179EE" w:rsidRDefault="004179EE" w:rsidP="00D579E9">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1B967E9" w14:textId="77777777" w:rsidR="004179EE" w:rsidRDefault="004179EE" w:rsidP="00D579E9">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0D44F08" w14:textId="77777777" w:rsidR="004179EE" w:rsidRDefault="004179EE" w:rsidP="00D579E9">
            <w:pPr>
              <w:spacing w:before="135" w:after="135"/>
              <w:jc w:val="both"/>
              <w:textAlignment w:val="center"/>
            </w:pPr>
            <w:r>
              <w:rPr>
                <w:rFonts w:ascii="Arial" w:hAnsi="Arial" w:cs="Arial"/>
                <w:color w:val="000000"/>
                <w:position w:val="-2"/>
                <w:sz w:val="18"/>
                <w:szCs w:val="18"/>
              </w:rPr>
              <w:t> </w:t>
            </w:r>
          </w:p>
        </w:tc>
      </w:tr>
      <w:tr w:rsidR="004179EE" w14:paraId="6721E248" w14:textId="77777777" w:rsidTr="00D579E9">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6CC8533" w14:textId="77777777" w:rsidR="004179EE" w:rsidRDefault="004179EE" w:rsidP="00D579E9">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F1EEE64" w14:textId="77777777" w:rsidR="004179EE" w:rsidRDefault="004179EE" w:rsidP="00D579E9">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0AC255C" w14:textId="77777777" w:rsidR="004179EE" w:rsidRDefault="004179EE" w:rsidP="00D579E9">
            <w:pPr>
              <w:spacing w:before="135" w:after="135"/>
              <w:jc w:val="both"/>
              <w:textAlignment w:val="center"/>
            </w:pPr>
            <w:r>
              <w:rPr>
                <w:rFonts w:ascii="Arial" w:hAnsi="Arial" w:cs="Arial"/>
                <w:color w:val="000000"/>
                <w:position w:val="-2"/>
                <w:sz w:val="18"/>
                <w:szCs w:val="18"/>
              </w:rPr>
              <w:t> </w:t>
            </w:r>
          </w:p>
        </w:tc>
      </w:tr>
      <w:tr w:rsidR="004179EE" w14:paraId="1E31F48D" w14:textId="77777777" w:rsidTr="00D579E9">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9F2D647" w14:textId="77777777" w:rsidR="004179EE" w:rsidRDefault="004179EE" w:rsidP="00D579E9">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41312E0" w14:textId="77777777" w:rsidR="004179EE" w:rsidRDefault="004179EE" w:rsidP="00D579E9">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AC7CDE1" w14:textId="77777777" w:rsidR="004179EE" w:rsidRDefault="004179EE" w:rsidP="00D579E9">
            <w:pPr>
              <w:spacing w:before="135" w:after="135"/>
              <w:jc w:val="both"/>
              <w:textAlignment w:val="center"/>
            </w:pPr>
            <w:r>
              <w:rPr>
                <w:rFonts w:ascii="Arial" w:hAnsi="Arial" w:cs="Arial"/>
                <w:color w:val="000000"/>
                <w:position w:val="-2"/>
                <w:sz w:val="18"/>
                <w:szCs w:val="18"/>
              </w:rPr>
              <w:t> </w:t>
            </w:r>
          </w:p>
        </w:tc>
      </w:tr>
      <w:tr w:rsidR="004179EE" w14:paraId="493C06E9" w14:textId="77777777" w:rsidTr="00D579E9">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D7F8775" w14:textId="77777777" w:rsidR="004179EE" w:rsidRDefault="004179EE" w:rsidP="00D579E9">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07C8339" w14:textId="77777777" w:rsidR="004179EE" w:rsidRDefault="004179EE" w:rsidP="00D579E9">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3C2F4F3" w14:textId="77777777" w:rsidR="004179EE" w:rsidRDefault="004179EE" w:rsidP="00D579E9">
            <w:pPr>
              <w:spacing w:before="135" w:after="135"/>
              <w:jc w:val="both"/>
              <w:textAlignment w:val="center"/>
            </w:pPr>
            <w:r>
              <w:rPr>
                <w:rFonts w:ascii="Arial" w:hAnsi="Arial" w:cs="Arial"/>
                <w:color w:val="000000"/>
                <w:position w:val="-2"/>
                <w:sz w:val="18"/>
                <w:szCs w:val="18"/>
              </w:rPr>
              <w:t> </w:t>
            </w:r>
          </w:p>
        </w:tc>
      </w:tr>
    </w:tbl>
    <w:p w14:paraId="1EE2036B" w14:textId="246CF380" w:rsidR="004179EE" w:rsidRDefault="004179EE" w:rsidP="004179EE">
      <w:pPr>
        <w:spacing w:before="225" w:after="225" w:line="240" w:lineRule="auto"/>
        <w:jc w:val="both"/>
      </w:pPr>
      <w:r>
        <w:rPr>
          <w:rFonts w:ascii="Arial" w:hAnsi="Arial" w:cs="Arial"/>
          <w:color w:val="000000"/>
          <w:sz w:val="18"/>
          <w:szCs w:val="18"/>
        </w:rPr>
        <w:t>- izjavljam,  da so gospodarski subjekti</w:t>
      </w:r>
      <w:r w:rsidR="00A0364B">
        <w:rPr>
          <w:rFonts w:ascii="Arial" w:hAnsi="Arial" w:cs="Arial"/>
          <w:color w:val="000000"/>
          <w:sz w:val="18"/>
          <w:szCs w:val="18"/>
        </w:rPr>
        <w:t>,</w:t>
      </w:r>
      <w:r>
        <w:rPr>
          <w:rFonts w:ascii="Arial" w:hAnsi="Arial" w:cs="Arial"/>
          <w:color w:val="000000"/>
          <w:sz w:val="18"/>
          <w:szCs w:val="18"/>
        </w:rPr>
        <w:t xml:space="preserve"> za katere se glede na določbe zakona, ki ureja gospodarske družbe, šteje, da so povezane družbe z gospodarskim subjektom</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4179EE" w14:paraId="46D94B53" w14:textId="77777777" w:rsidTr="00D579E9">
        <w:tc>
          <w:tcPr>
            <w:tcW w:w="301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FA9F37D" w14:textId="77777777" w:rsidR="004179EE" w:rsidRDefault="004179EE" w:rsidP="00D579E9">
            <w:pPr>
              <w:spacing w:before="135" w:after="135"/>
              <w:jc w:val="both"/>
              <w:textAlignment w:val="center"/>
            </w:pPr>
            <w:r>
              <w:rPr>
                <w:rFonts w:ascii="Arial" w:hAnsi="Arial" w:cs="Arial"/>
                <w:b/>
                <w:bCs/>
                <w:color w:val="000000"/>
                <w:position w:val="-2"/>
                <w:sz w:val="18"/>
                <w:szCs w:val="18"/>
              </w:rPr>
              <w:t>Firma in sedež</w:t>
            </w:r>
          </w:p>
        </w:tc>
        <w:tc>
          <w:tcPr>
            <w:tcW w:w="301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5EEF787" w14:textId="77777777" w:rsidR="004179EE" w:rsidRDefault="004179EE" w:rsidP="00D579E9">
            <w:pPr>
              <w:spacing w:before="135" w:after="135"/>
              <w:jc w:val="both"/>
              <w:textAlignment w:val="center"/>
            </w:pPr>
            <w:r>
              <w:rPr>
                <w:rFonts w:ascii="Arial" w:hAnsi="Arial" w:cs="Arial"/>
                <w:b/>
                <w:bCs/>
                <w:color w:val="000000"/>
                <w:position w:val="-2"/>
                <w:sz w:val="18"/>
                <w:szCs w:val="18"/>
              </w:rPr>
              <w:t>Davčna in matična številka</w:t>
            </w:r>
          </w:p>
        </w:tc>
        <w:tc>
          <w:tcPr>
            <w:tcW w:w="301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B9AA5DA" w14:textId="77777777" w:rsidR="004179EE" w:rsidRDefault="004179EE" w:rsidP="00D579E9">
            <w:pPr>
              <w:spacing w:before="135" w:after="135"/>
              <w:jc w:val="both"/>
              <w:textAlignment w:val="center"/>
            </w:pPr>
            <w:r>
              <w:rPr>
                <w:rFonts w:ascii="Arial" w:hAnsi="Arial" w:cs="Arial"/>
                <w:b/>
                <w:bCs/>
                <w:color w:val="000000"/>
                <w:position w:val="-2"/>
                <w:sz w:val="18"/>
                <w:szCs w:val="18"/>
              </w:rPr>
              <w:t>Delež lastništva gospodarskega subjekta</w:t>
            </w:r>
          </w:p>
        </w:tc>
      </w:tr>
      <w:tr w:rsidR="004179EE" w14:paraId="51DBC2B8" w14:textId="77777777" w:rsidTr="00D579E9">
        <w:tc>
          <w:tcPr>
            <w:tcW w:w="301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92B92A9" w14:textId="77777777" w:rsidR="004179EE" w:rsidRDefault="004179EE" w:rsidP="00D579E9">
            <w:pPr>
              <w:spacing w:before="135" w:after="135"/>
              <w:jc w:val="both"/>
              <w:textAlignment w:val="center"/>
            </w:pPr>
            <w:r>
              <w:rPr>
                <w:rFonts w:ascii="Arial" w:hAnsi="Arial" w:cs="Arial"/>
                <w:color w:val="000000"/>
                <w:position w:val="-2"/>
                <w:sz w:val="18"/>
                <w:szCs w:val="18"/>
              </w:rPr>
              <w:t> </w:t>
            </w:r>
          </w:p>
        </w:tc>
        <w:tc>
          <w:tcPr>
            <w:tcW w:w="301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7A61943" w14:textId="77777777" w:rsidR="004179EE" w:rsidRDefault="004179EE" w:rsidP="00D579E9">
            <w:pPr>
              <w:spacing w:before="135" w:after="135"/>
              <w:jc w:val="both"/>
              <w:textAlignment w:val="center"/>
            </w:pPr>
            <w:r>
              <w:rPr>
                <w:rFonts w:ascii="Arial" w:hAnsi="Arial" w:cs="Arial"/>
                <w:color w:val="000000"/>
                <w:position w:val="-2"/>
                <w:sz w:val="18"/>
                <w:szCs w:val="18"/>
              </w:rPr>
              <w:t> </w:t>
            </w:r>
          </w:p>
        </w:tc>
        <w:tc>
          <w:tcPr>
            <w:tcW w:w="301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A23FE32" w14:textId="77777777" w:rsidR="004179EE" w:rsidRDefault="004179EE" w:rsidP="00D579E9">
            <w:pPr>
              <w:spacing w:before="135" w:after="135"/>
              <w:jc w:val="both"/>
              <w:textAlignment w:val="center"/>
            </w:pPr>
            <w:r>
              <w:rPr>
                <w:rFonts w:ascii="Arial" w:hAnsi="Arial" w:cs="Arial"/>
                <w:color w:val="000000"/>
                <w:position w:val="-2"/>
                <w:sz w:val="18"/>
                <w:szCs w:val="18"/>
              </w:rPr>
              <w:t> </w:t>
            </w:r>
          </w:p>
        </w:tc>
      </w:tr>
      <w:tr w:rsidR="004179EE" w14:paraId="5CFB3F86" w14:textId="77777777" w:rsidTr="00D579E9">
        <w:tc>
          <w:tcPr>
            <w:tcW w:w="301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6C9DEBD" w14:textId="77777777" w:rsidR="004179EE" w:rsidRDefault="004179EE" w:rsidP="00D579E9">
            <w:pPr>
              <w:spacing w:before="135" w:after="135"/>
              <w:jc w:val="both"/>
              <w:textAlignment w:val="center"/>
            </w:pPr>
            <w:r>
              <w:rPr>
                <w:rFonts w:ascii="Arial" w:hAnsi="Arial" w:cs="Arial"/>
                <w:color w:val="000000"/>
                <w:position w:val="-2"/>
                <w:sz w:val="18"/>
                <w:szCs w:val="18"/>
              </w:rPr>
              <w:t> </w:t>
            </w:r>
          </w:p>
        </w:tc>
        <w:tc>
          <w:tcPr>
            <w:tcW w:w="301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972E6F5" w14:textId="77777777" w:rsidR="004179EE" w:rsidRDefault="004179EE" w:rsidP="00D579E9">
            <w:pPr>
              <w:spacing w:before="135" w:after="135"/>
              <w:jc w:val="both"/>
              <w:textAlignment w:val="center"/>
            </w:pPr>
            <w:r>
              <w:rPr>
                <w:rFonts w:ascii="Arial" w:hAnsi="Arial" w:cs="Arial"/>
                <w:color w:val="000000"/>
                <w:position w:val="-2"/>
                <w:sz w:val="18"/>
                <w:szCs w:val="18"/>
              </w:rPr>
              <w:t> </w:t>
            </w:r>
          </w:p>
        </w:tc>
        <w:tc>
          <w:tcPr>
            <w:tcW w:w="301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81306DF" w14:textId="77777777" w:rsidR="004179EE" w:rsidRDefault="004179EE" w:rsidP="00D579E9">
            <w:pPr>
              <w:spacing w:before="135" w:after="135"/>
              <w:jc w:val="both"/>
              <w:textAlignment w:val="center"/>
            </w:pPr>
            <w:r>
              <w:rPr>
                <w:rFonts w:ascii="Arial" w:hAnsi="Arial" w:cs="Arial"/>
                <w:color w:val="000000"/>
                <w:position w:val="-2"/>
                <w:sz w:val="18"/>
                <w:szCs w:val="18"/>
              </w:rPr>
              <w:t> </w:t>
            </w:r>
          </w:p>
        </w:tc>
      </w:tr>
      <w:tr w:rsidR="004179EE" w14:paraId="30B280EA" w14:textId="77777777" w:rsidTr="00D579E9">
        <w:tc>
          <w:tcPr>
            <w:tcW w:w="301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DC0DF75" w14:textId="77777777" w:rsidR="004179EE" w:rsidRDefault="004179EE" w:rsidP="00D579E9">
            <w:pPr>
              <w:spacing w:before="135" w:after="135"/>
              <w:jc w:val="both"/>
              <w:textAlignment w:val="center"/>
            </w:pPr>
            <w:r>
              <w:rPr>
                <w:rFonts w:ascii="Arial" w:hAnsi="Arial" w:cs="Arial"/>
                <w:color w:val="000000"/>
                <w:position w:val="-2"/>
                <w:sz w:val="18"/>
                <w:szCs w:val="18"/>
              </w:rPr>
              <w:t> </w:t>
            </w:r>
          </w:p>
        </w:tc>
        <w:tc>
          <w:tcPr>
            <w:tcW w:w="301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B4954EF" w14:textId="77777777" w:rsidR="004179EE" w:rsidRDefault="004179EE" w:rsidP="00D579E9">
            <w:pPr>
              <w:spacing w:before="135" w:after="135"/>
              <w:jc w:val="both"/>
              <w:textAlignment w:val="center"/>
            </w:pPr>
            <w:r>
              <w:rPr>
                <w:rFonts w:ascii="Arial" w:hAnsi="Arial" w:cs="Arial"/>
                <w:color w:val="000000"/>
                <w:position w:val="-2"/>
                <w:sz w:val="18"/>
                <w:szCs w:val="18"/>
              </w:rPr>
              <w:t> </w:t>
            </w:r>
          </w:p>
        </w:tc>
        <w:tc>
          <w:tcPr>
            <w:tcW w:w="301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74C2EF7" w14:textId="77777777" w:rsidR="004179EE" w:rsidRDefault="004179EE" w:rsidP="00D579E9">
            <w:pPr>
              <w:spacing w:before="135" w:after="135"/>
              <w:jc w:val="both"/>
              <w:textAlignment w:val="center"/>
            </w:pPr>
            <w:r>
              <w:rPr>
                <w:rFonts w:ascii="Arial" w:hAnsi="Arial" w:cs="Arial"/>
                <w:color w:val="000000"/>
                <w:position w:val="-2"/>
                <w:sz w:val="18"/>
                <w:szCs w:val="18"/>
              </w:rPr>
              <w:t> </w:t>
            </w:r>
          </w:p>
        </w:tc>
      </w:tr>
    </w:tbl>
    <w:p w14:paraId="4B0859EA" w14:textId="77777777" w:rsidR="004179EE" w:rsidRDefault="004179EE" w:rsidP="004179EE">
      <w:pPr>
        <w:spacing w:before="225" w:after="225" w:line="240" w:lineRule="auto"/>
        <w:jc w:val="both"/>
      </w:pPr>
      <w:r>
        <w:rPr>
          <w:rFonts w:ascii="Arial" w:hAnsi="Arial" w:cs="Arial"/>
          <w:color w:val="000000"/>
          <w:sz w:val="18"/>
          <w:szCs w:val="18"/>
        </w:rPr>
        <w:t>oziroma v kolikor v zgornji tabeli ni naveden noben gospodarski subjekt izjavljam, da ne obstajajo gospodarski subjekti, ki se skladno z določili zakona, ki ureja gospodarske družbe, štejejo za povezane družbe z gospodarskim subjektom.</w:t>
      </w:r>
    </w:p>
    <w:tbl>
      <w:tblPr>
        <w:tblStyle w:val="NormalTablePHPDOCX"/>
        <w:tblW w:w="8745" w:type="dxa"/>
        <w:tblInd w:w="108" w:type="dxa"/>
        <w:tblLook w:val="04A0" w:firstRow="1" w:lastRow="0" w:firstColumn="1" w:lastColumn="0" w:noHBand="0" w:noVBand="1"/>
      </w:tblPr>
      <w:tblGrid>
        <w:gridCol w:w="4080"/>
        <w:gridCol w:w="4665"/>
      </w:tblGrid>
      <w:tr w:rsidR="004179EE" w14:paraId="344D0C04" w14:textId="77777777" w:rsidTr="00D579E9">
        <w:tc>
          <w:tcPr>
            <w:tcW w:w="4080" w:type="dxa"/>
            <w:tcMar>
              <w:top w:w="75" w:type="dxa"/>
              <w:bottom w:w="75" w:type="dxa"/>
            </w:tcMar>
            <w:vAlign w:val="center"/>
          </w:tcPr>
          <w:p w14:paraId="1A6E35BC" w14:textId="77777777" w:rsidR="004179EE" w:rsidRDefault="004179EE" w:rsidP="00D579E9">
            <w:r>
              <w:rPr>
                <w:rFonts w:ascii="Arial" w:hAnsi="Arial" w:cs="Arial"/>
                <w:color w:val="000000"/>
                <w:position w:val="-2"/>
                <w:sz w:val="18"/>
                <w:szCs w:val="18"/>
              </w:rPr>
              <w:t>Kraj in datum:</w:t>
            </w:r>
          </w:p>
        </w:tc>
        <w:tc>
          <w:tcPr>
            <w:tcW w:w="0" w:type="auto"/>
            <w:tcMar>
              <w:top w:w="75" w:type="dxa"/>
              <w:bottom w:w="75" w:type="dxa"/>
            </w:tcMar>
            <w:vAlign w:val="center"/>
          </w:tcPr>
          <w:p w14:paraId="11102AF7" w14:textId="77777777" w:rsidR="004179EE" w:rsidRDefault="004179EE" w:rsidP="00D579E9">
            <w:r>
              <w:rPr>
                <w:rFonts w:ascii="Arial" w:hAnsi="Arial" w:cs="Arial"/>
                <w:color w:val="000000"/>
                <w:position w:val="-2"/>
                <w:sz w:val="18"/>
                <w:szCs w:val="18"/>
              </w:rPr>
              <w:t>Ime in priimek: _____________________</w:t>
            </w:r>
          </w:p>
        </w:tc>
      </w:tr>
      <w:tr w:rsidR="004179EE" w14:paraId="1CE12488" w14:textId="77777777" w:rsidTr="00D579E9">
        <w:tc>
          <w:tcPr>
            <w:tcW w:w="4080" w:type="dxa"/>
            <w:tcMar>
              <w:top w:w="75" w:type="dxa"/>
              <w:bottom w:w="75" w:type="dxa"/>
            </w:tcMar>
            <w:vAlign w:val="center"/>
          </w:tcPr>
          <w:p w14:paraId="0AD2B778" w14:textId="77777777" w:rsidR="004179EE" w:rsidRDefault="004179EE" w:rsidP="00D579E9">
            <w:r>
              <w:rPr>
                <w:rFonts w:ascii="Arial" w:hAnsi="Arial" w:cs="Arial"/>
                <w:color w:val="000000"/>
                <w:position w:val="-2"/>
                <w:sz w:val="18"/>
                <w:szCs w:val="18"/>
              </w:rPr>
              <w:t> </w:t>
            </w:r>
          </w:p>
        </w:tc>
        <w:tc>
          <w:tcPr>
            <w:tcW w:w="0" w:type="auto"/>
            <w:tcMar>
              <w:top w:w="75" w:type="dxa"/>
              <w:bottom w:w="75" w:type="dxa"/>
            </w:tcMar>
            <w:vAlign w:val="center"/>
          </w:tcPr>
          <w:p w14:paraId="50D52B0B" w14:textId="77777777" w:rsidR="004179EE" w:rsidRDefault="004179EE" w:rsidP="00D579E9">
            <w:pPr>
              <w:jc w:val="center"/>
            </w:pPr>
            <w:r>
              <w:rPr>
                <w:rFonts w:ascii="Arial" w:hAnsi="Arial" w:cs="Arial"/>
                <w:color w:val="000000"/>
                <w:position w:val="-2"/>
                <w:sz w:val="18"/>
                <w:szCs w:val="18"/>
              </w:rPr>
              <w:t>(žig in podpis)</w:t>
            </w:r>
          </w:p>
        </w:tc>
      </w:tr>
    </w:tbl>
    <w:p w14:paraId="04433F97" w14:textId="77777777" w:rsidR="004179EE" w:rsidRDefault="004179EE" w:rsidP="004179EE">
      <w:pPr>
        <w:spacing w:before="225" w:after="225" w:line="240" w:lineRule="auto"/>
        <w:jc w:val="both"/>
      </w:pPr>
    </w:p>
    <w:p w14:paraId="22EB3097" w14:textId="77777777" w:rsidR="004179EE" w:rsidRDefault="004179EE" w:rsidP="004179EE">
      <w:pPr>
        <w:spacing w:before="225" w:after="225" w:line="240" w:lineRule="auto"/>
        <w:jc w:val="both"/>
      </w:pPr>
      <w:r>
        <w:rPr>
          <w:rFonts w:ascii="Arial" w:hAnsi="Arial" w:cs="Arial"/>
          <w:b/>
          <w:bCs/>
          <w:i/>
          <w:iCs/>
          <w:color w:val="000000"/>
          <w:sz w:val="18"/>
          <w:szCs w:val="18"/>
          <w:u w:val="single"/>
        </w:rPr>
        <w:t>OPOMBA:</w:t>
      </w:r>
      <w:r>
        <w:rPr>
          <w:rFonts w:ascii="Arial" w:hAnsi="Arial" w:cs="Arial"/>
          <w:i/>
          <w:iCs/>
          <w:color w:val="000000"/>
          <w:sz w:val="18"/>
          <w:szCs w:val="18"/>
        </w:rPr>
        <w:t xml:space="preserve"> V primeru skupnega nastopa več partnerjev, mora vsak izmed partnerjev predložiti to izjavo. V primeru več podatkov, se predloži nov obrazec z navedenimi preostalimi podatki.</w:t>
      </w:r>
    </w:p>
    <w:p w14:paraId="33B3D531" w14:textId="77777777" w:rsidR="004179EE" w:rsidRDefault="004179EE" w:rsidP="004179EE">
      <w:pPr>
        <w:sectPr w:rsidR="004179EE" w:rsidSect="00D82CC3">
          <w:footerReference w:type="default" r:id="rId16"/>
          <w:pgSz w:w="11906" w:h="16838"/>
          <w:pgMar w:top="1418" w:right="1418" w:bottom="1418" w:left="1418" w:header="567" w:footer="596" w:gutter="0"/>
          <w:cols w:space="708"/>
          <w:docGrid w:linePitch="360"/>
        </w:sectPr>
      </w:pPr>
    </w:p>
    <w:p w14:paraId="15068575" w14:textId="77777777" w:rsidR="004179EE" w:rsidRPr="00116091" w:rsidRDefault="004179EE" w:rsidP="004179EE">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jc w:val="center"/>
        <w:rPr>
          <w:rFonts w:ascii="Arial" w:hAnsi="Arial" w:cs="Arial"/>
          <w:color w:val="FFFFFF" w:themeColor="background1"/>
        </w:rPr>
      </w:pPr>
      <w:r>
        <w:rPr>
          <w:rFonts w:ascii="Arial" w:hAnsi="Arial" w:cs="Arial"/>
          <w:color w:val="FFFFFF" w:themeColor="background1"/>
        </w:rPr>
        <w:lastRenderedPageBreak/>
        <w:t>Vzorec pogodbe</w:t>
      </w:r>
    </w:p>
    <w:p w14:paraId="363A8603" w14:textId="77777777" w:rsidR="004179EE" w:rsidRDefault="004179EE" w:rsidP="004179EE">
      <w:pPr>
        <w:rPr>
          <w:rFonts w:ascii="Arial" w:hAnsi="Arial" w:cs="Arial"/>
        </w:rPr>
      </w:pPr>
    </w:p>
    <w:p w14:paraId="7E33F6E1" w14:textId="082CCBF7" w:rsidR="004179EE" w:rsidRPr="00DD25D6" w:rsidRDefault="00084303" w:rsidP="004179EE">
      <w:pPr>
        <w:spacing w:after="0" w:line="240" w:lineRule="auto"/>
        <w:jc w:val="both"/>
        <w:rPr>
          <w:rFonts w:ascii="Arial" w:eastAsia="Times New Roman" w:hAnsi="Arial" w:cs="Arial"/>
          <w:color w:val="000000"/>
          <w:sz w:val="18"/>
          <w:szCs w:val="18"/>
          <w:lang w:eastAsia="sl-SI"/>
        </w:rPr>
      </w:pPr>
      <w:r w:rsidRPr="00084303">
        <w:rPr>
          <w:rFonts w:ascii="Arial" w:eastAsia="Times New Roman" w:hAnsi="Arial" w:cs="Arial"/>
          <w:b/>
          <w:bCs/>
          <w:sz w:val="18"/>
          <w:szCs w:val="18"/>
          <w:lang w:eastAsia="sl-SI"/>
        </w:rPr>
        <w:t>OSNOVNA ŠOLA ORMOŽ, Hardek 5, 2270 ORMOŽ</w:t>
      </w:r>
      <w:r w:rsidR="004179EE" w:rsidRPr="00BB4D96">
        <w:rPr>
          <w:rFonts w:ascii="Arial" w:eastAsia="Times New Roman" w:hAnsi="Arial" w:cs="Arial"/>
          <w:b/>
          <w:bCs/>
          <w:sz w:val="18"/>
          <w:szCs w:val="18"/>
          <w:lang w:eastAsia="sl-SI"/>
        </w:rPr>
        <w:t>,</w:t>
      </w:r>
      <w:r w:rsidR="004179EE">
        <w:rPr>
          <w:rFonts w:ascii="Arial" w:eastAsia="Times New Roman" w:hAnsi="Arial" w:cs="Arial"/>
          <w:b/>
          <w:bCs/>
          <w:sz w:val="18"/>
          <w:szCs w:val="18"/>
          <w:lang w:eastAsia="sl-SI"/>
        </w:rPr>
        <w:t xml:space="preserve"> ki jo zastopa ravnatelj</w:t>
      </w:r>
      <w:r w:rsidR="004179EE" w:rsidRPr="00E925E5">
        <w:rPr>
          <w:rFonts w:ascii="Arial" w:eastAsia="Times New Roman" w:hAnsi="Arial" w:cs="Arial"/>
          <w:b/>
          <w:bCs/>
          <w:sz w:val="18"/>
          <w:szCs w:val="18"/>
          <w:lang w:eastAsia="sl-SI"/>
        </w:rPr>
        <w:t xml:space="preserve"> </w:t>
      </w:r>
      <w:r>
        <w:rPr>
          <w:rFonts w:ascii="Arial" w:eastAsia="Times New Roman" w:hAnsi="Arial" w:cs="Arial"/>
          <w:b/>
          <w:bCs/>
          <w:sz w:val="18"/>
          <w:szCs w:val="18"/>
          <w:lang w:eastAsia="sl-SI"/>
        </w:rPr>
        <w:t>Aleksander Šterman</w:t>
      </w:r>
      <w:r w:rsidR="004179EE" w:rsidRPr="00E925E5">
        <w:rPr>
          <w:rFonts w:ascii="Arial" w:eastAsia="Times New Roman" w:hAnsi="Arial" w:cs="Arial"/>
          <w:b/>
          <w:bCs/>
          <w:sz w:val="18"/>
          <w:szCs w:val="18"/>
          <w:lang w:eastAsia="sl-SI"/>
        </w:rPr>
        <w:t xml:space="preserve">, matična številka: </w:t>
      </w:r>
      <w:r w:rsidRPr="00084303">
        <w:rPr>
          <w:rFonts w:ascii="Arial" w:eastAsia="Times New Roman" w:hAnsi="Arial" w:cs="Arial"/>
          <w:b/>
          <w:bCs/>
          <w:sz w:val="18"/>
          <w:szCs w:val="18"/>
          <w:lang w:eastAsia="sl-SI"/>
        </w:rPr>
        <w:t>5089875000</w:t>
      </w:r>
      <w:r w:rsidR="004179EE" w:rsidRPr="00E925E5">
        <w:rPr>
          <w:rFonts w:ascii="Arial" w:eastAsia="Times New Roman" w:hAnsi="Arial" w:cs="Arial"/>
          <w:b/>
          <w:bCs/>
          <w:sz w:val="18"/>
          <w:szCs w:val="18"/>
          <w:lang w:eastAsia="sl-SI"/>
        </w:rPr>
        <w:t xml:space="preserve">, davčna številka: </w:t>
      </w:r>
      <w:r w:rsidRPr="00084303">
        <w:rPr>
          <w:rFonts w:ascii="Arial" w:eastAsia="Times New Roman" w:hAnsi="Arial" w:cs="Arial"/>
          <w:b/>
          <w:bCs/>
          <w:sz w:val="18"/>
          <w:szCs w:val="18"/>
          <w:lang w:eastAsia="sl-SI"/>
        </w:rPr>
        <w:t>SI59310197</w:t>
      </w:r>
      <w:r w:rsidR="004179EE" w:rsidRPr="00DD25D6">
        <w:rPr>
          <w:rFonts w:ascii="Arial" w:eastAsia="Times New Roman" w:hAnsi="Arial" w:cs="Arial"/>
          <w:bCs/>
          <w:sz w:val="18"/>
          <w:szCs w:val="18"/>
          <w:lang w:eastAsia="sl-SI"/>
        </w:rPr>
        <w:t xml:space="preserve">, </w:t>
      </w:r>
      <w:r w:rsidR="004179EE" w:rsidRPr="00DD25D6">
        <w:rPr>
          <w:rFonts w:ascii="Arial" w:eastAsia="Times New Roman" w:hAnsi="Arial" w:cs="Arial"/>
          <w:color w:val="000000"/>
          <w:sz w:val="18"/>
          <w:szCs w:val="18"/>
          <w:lang w:eastAsia="sl-SI"/>
        </w:rPr>
        <w:t xml:space="preserve">(v nadaljevanju: </w:t>
      </w:r>
      <w:r w:rsidR="004179EE" w:rsidRPr="00DD25D6">
        <w:rPr>
          <w:rFonts w:ascii="Arial" w:eastAsia="Times New Roman" w:hAnsi="Arial" w:cs="Arial"/>
          <w:b/>
          <w:color w:val="000000"/>
          <w:sz w:val="18"/>
          <w:szCs w:val="18"/>
          <w:lang w:eastAsia="sl-SI"/>
        </w:rPr>
        <w:t>naročnik</w:t>
      </w:r>
      <w:r w:rsidR="004179EE" w:rsidRPr="00DD25D6">
        <w:rPr>
          <w:rFonts w:ascii="Arial" w:eastAsia="Times New Roman" w:hAnsi="Arial" w:cs="Arial"/>
          <w:color w:val="000000"/>
          <w:sz w:val="18"/>
          <w:szCs w:val="18"/>
          <w:lang w:eastAsia="sl-SI"/>
        </w:rPr>
        <w:t xml:space="preserve">) </w:t>
      </w:r>
    </w:p>
    <w:p w14:paraId="2A93151E" w14:textId="77777777" w:rsidR="004179EE" w:rsidRPr="00DD25D6" w:rsidRDefault="004179EE" w:rsidP="004179EE">
      <w:pPr>
        <w:autoSpaceDE w:val="0"/>
        <w:autoSpaceDN w:val="0"/>
        <w:adjustRightInd w:val="0"/>
        <w:spacing w:after="0" w:line="240" w:lineRule="auto"/>
        <w:jc w:val="both"/>
        <w:rPr>
          <w:rFonts w:ascii="Arial" w:eastAsia="Times New Roman" w:hAnsi="Arial" w:cs="Arial"/>
          <w:color w:val="000000"/>
          <w:sz w:val="18"/>
          <w:szCs w:val="18"/>
          <w:lang w:eastAsia="sl-SI"/>
        </w:rPr>
      </w:pPr>
    </w:p>
    <w:p w14:paraId="679DF1A5" w14:textId="77777777" w:rsidR="004179EE" w:rsidRDefault="004179EE" w:rsidP="004179EE">
      <w:pPr>
        <w:autoSpaceDE w:val="0"/>
        <w:autoSpaceDN w:val="0"/>
        <w:adjustRightInd w:val="0"/>
        <w:spacing w:after="0" w:line="240" w:lineRule="auto"/>
        <w:jc w:val="both"/>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 xml:space="preserve">in </w:t>
      </w:r>
      <w:r>
        <w:rPr>
          <w:rFonts w:ascii="Arial" w:eastAsia="Times New Roman" w:hAnsi="Arial" w:cs="Arial"/>
          <w:color w:val="000000"/>
          <w:sz w:val="18"/>
          <w:szCs w:val="18"/>
          <w:lang w:eastAsia="sl-SI"/>
        </w:rPr>
        <w:t>stranke okvirnega sporazuma</w:t>
      </w:r>
    </w:p>
    <w:p w14:paraId="314C274D" w14:textId="77777777" w:rsidR="004179EE" w:rsidRDefault="004179EE" w:rsidP="004179EE">
      <w:pPr>
        <w:autoSpaceDE w:val="0"/>
        <w:autoSpaceDN w:val="0"/>
        <w:adjustRightInd w:val="0"/>
        <w:spacing w:after="0" w:line="240" w:lineRule="auto"/>
        <w:jc w:val="both"/>
        <w:rPr>
          <w:rFonts w:ascii="Arial" w:eastAsia="Times New Roman" w:hAnsi="Arial" w:cs="Arial"/>
          <w:color w:val="000000"/>
          <w:sz w:val="18"/>
          <w:szCs w:val="18"/>
          <w:lang w:eastAsia="sl-SI"/>
        </w:rPr>
      </w:pPr>
    </w:p>
    <w:p w14:paraId="518C7F13" w14:textId="77777777" w:rsidR="004179EE" w:rsidRPr="00DD25D6" w:rsidRDefault="004179EE" w:rsidP="004179EE">
      <w:pPr>
        <w:autoSpaceDE w:val="0"/>
        <w:autoSpaceDN w:val="0"/>
        <w:adjustRightInd w:val="0"/>
        <w:spacing w:after="0" w:line="240" w:lineRule="auto"/>
        <w:jc w:val="both"/>
        <w:rPr>
          <w:rFonts w:ascii="Arial" w:eastAsia="Times New Roman" w:hAnsi="Arial" w:cs="Arial"/>
          <w:color w:val="000000"/>
          <w:sz w:val="18"/>
          <w:szCs w:val="18"/>
          <w:lang w:eastAsia="sl-SI"/>
        </w:rPr>
      </w:pPr>
    </w:p>
    <w:p w14:paraId="15F3EE65" w14:textId="77777777" w:rsidR="004179EE" w:rsidRPr="00DD25D6" w:rsidRDefault="004179EE" w:rsidP="004179EE">
      <w:pPr>
        <w:autoSpaceDE w:val="0"/>
        <w:autoSpaceDN w:val="0"/>
        <w:adjustRightInd w:val="0"/>
        <w:spacing w:after="0" w:line="240" w:lineRule="auto"/>
        <w:jc w:val="both"/>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xml:space="preserve">1. </w:t>
      </w:r>
      <w:r w:rsidRPr="00DD25D6">
        <w:rPr>
          <w:rFonts w:ascii="Arial" w:eastAsia="Times New Roman" w:hAnsi="Arial" w:cs="Arial"/>
          <w:color w:val="000000"/>
          <w:sz w:val="18"/>
          <w:szCs w:val="18"/>
          <w:lang w:eastAsia="sl-SI"/>
        </w:rPr>
        <w:t xml:space="preserve">________________________________________________________________________________, </w:t>
      </w:r>
    </w:p>
    <w:p w14:paraId="4A0D6126" w14:textId="77777777" w:rsidR="004179EE" w:rsidRPr="00DD25D6" w:rsidRDefault="004179EE" w:rsidP="004179EE">
      <w:pPr>
        <w:autoSpaceDE w:val="0"/>
        <w:autoSpaceDN w:val="0"/>
        <w:adjustRightInd w:val="0"/>
        <w:spacing w:after="0" w:line="240" w:lineRule="auto"/>
        <w:jc w:val="center"/>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(naziv in naslov ponudnika)</w:t>
      </w:r>
    </w:p>
    <w:p w14:paraId="7E54BB14" w14:textId="77777777" w:rsidR="004179EE" w:rsidRPr="00DD25D6" w:rsidRDefault="004179EE" w:rsidP="004179EE">
      <w:pPr>
        <w:autoSpaceDE w:val="0"/>
        <w:autoSpaceDN w:val="0"/>
        <w:adjustRightInd w:val="0"/>
        <w:spacing w:after="0" w:line="240" w:lineRule="auto"/>
        <w:jc w:val="both"/>
        <w:rPr>
          <w:rFonts w:ascii="Arial" w:eastAsia="Times New Roman" w:hAnsi="Arial" w:cs="Arial"/>
          <w:color w:val="000000"/>
          <w:sz w:val="18"/>
          <w:szCs w:val="18"/>
          <w:lang w:eastAsia="sl-SI"/>
        </w:rPr>
      </w:pPr>
    </w:p>
    <w:p w14:paraId="1399EB06" w14:textId="77777777" w:rsidR="004179EE" w:rsidRPr="00DD25D6" w:rsidRDefault="004179EE" w:rsidP="004179EE">
      <w:pPr>
        <w:autoSpaceDE w:val="0"/>
        <w:autoSpaceDN w:val="0"/>
        <w:adjustRightInd w:val="0"/>
        <w:spacing w:after="0" w:line="240" w:lineRule="auto"/>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ki jo zastopa ________________________________________________________________________________</w:t>
      </w:r>
    </w:p>
    <w:p w14:paraId="12DA094B" w14:textId="77777777" w:rsidR="004179EE" w:rsidRPr="00DD25D6" w:rsidRDefault="004179EE" w:rsidP="004179EE">
      <w:pPr>
        <w:autoSpaceDE w:val="0"/>
        <w:autoSpaceDN w:val="0"/>
        <w:adjustRightInd w:val="0"/>
        <w:spacing w:after="0" w:line="240" w:lineRule="auto"/>
        <w:ind w:left="2124" w:firstLine="708"/>
        <w:jc w:val="both"/>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 xml:space="preserve">(funkcija, ime in priimek zakonitega zastopnika) </w:t>
      </w:r>
    </w:p>
    <w:p w14:paraId="51A339FE" w14:textId="77777777" w:rsidR="004179EE" w:rsidRPr="00DD25D6" w:rsidRDefault="004179EE" w:rsidP="004179EE">
      <w:pPr>
        <w:autoSpaceDE w:val="0"/>
        <w:autoSpaceDN w:val="0"/>
        <w:adjustRightInd w:val="0"/>
        <w:spacing w:after="0" w:line="240" w:lineRule="auto"/>
        <w:jc w:val="both"/>
        <w:rPr>
          <w:rFonts w:ascii="Arial" w:eastAsia="Times New Roman" w:hAnsi="Arial" w:cs="Arial"/>
          <w:color w:val="000000"/>
          <w:sz w:val="18"/>
          <w:szCs w:val="18"/>
          <w:lang w:eastAsia="sl-SI"/>
        </w:rPr>
      </w:pPr>
    </w:p>
    <w:p w14:paraId="7DF4A481" w14:textId="77777777" w:rsidR="004179EE" w:rsidRPr="00DD25D6" w:rsidRDefault="004179EE" w:rsidP="004179EE">
      <w:pPr>
        <w:autoSpaceDE w:val="0"/>
        <w:autoSpaceDN w:val="0"/>
        <w:adjustRightInd w:val="0"/>
        <w:spacing w:after="0" w:line="240" w:lineRule="auto"/>
        <w:jc w:val="both"/>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matična številka: _____________, ID za DDV: _______________ TRR: SI56___________________</w:t>
      </w:r>
    </w:p>
    <w:p w14:paraId="2D57E3E6" w14:textId="77777777" w:rsidR="004179EE" w:rsidRDefault="004179EE" w:rsidP="004179EE">
      <w:pPr>
        <w:autoSpaceDE w:val="0"/>
        <w:autoSpaceDN w:val="0"/>
        <w:adjustRightInd w:val="0"/>
        <w:spacing w:after="0" w:line="240" w:lineRule="auto"/>
        <w:jc w:val="both"/>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 xml:space="preserve">(v nadaljevanju: </w:t>
      </w:r>
      <w:r w:rsidRPr="00DD25D6">
        <w:rPr>
          <w:rFonts w:ascii="Arial" w:eastAsia="Times New Roman" w:hAnsi="Arial" w:cs="Arial"/>
          <w:b/>
          <w:color w:val="000000"/>
          <w:sz w:val="18"/>
          <w:szCs w:val="18"/>
          <w:lang w:eastAsia="sl-SI"/>
        </w:rPr>
        <w:t>dobavitelj</w:t>
      </w:r>
      <w:r w:rsidRPr="00DD25D6">
        <w:rPr>
          <w:rFonts w:ascii="Arial" w:eastAsia="Times New Roman" w:hAnsi="Arial" w:cs="Arial"/>
          <w:color w:val="000000"/>
          <w:sz w:val="18"/>
          <w:szCs w:val="18"/>
          <w:lang w:eastAsia="sl-SI"/>
        </w:rPr>
        <w:t xml:space="preserve">) </w:t>
      </w:r>
    </w:p>
    <w:p w14:paraId="1FCEABEC" w14:textId="77777777" w:rsidR="004179EE" w:rsidRDefault="004179EE" w:rsidP="004179EE">
      <w:pPr>
        <w:autoSpaceDE w:val="0"/>
        <w:autoSpaceDN w:val="0"/>
        <w:adjustRightInd w:val="0"/>
        <w:spacing w:after="0" w:line="240" w:lineRule="auto"/>
        <w:jc w:val="both"/>
        <w:rPr>
          <w:rFonts w:ascii="Arial" w:eastAsia="Times New Roman" w:hAnsi="Arial" w:cs="Arial"/>
          <w:color w:val="000000"/>
          <w:sz w:val="18"/>
          <w:szCs w:val="18"/>
          <w:lang w:eastAsia="sl-SI"/>
        </w:rPr>
      </w:pPr>
    </w:p>
    <w:p w14:paraId="56A64D82" w14:textId="77777777" w:rsidR="004179EE" w:rsidRPr="00DD25D6" w:rsidRDefault="004179EE" w:rsidP="004179EE">
      <w:pPr>
        <w:autoSpaceDE w:val="0"/>
        <w:autoSpaceDN w:val="0"/>
        <w:adjustRightInd w:val="0"/>
        <w:spacing w:after="0" w:line="240" w:lineRule="auto"/>
        <w:jc w:val="both"/>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xml:space="preserve">2. </w:t>
      </w:r>
      <w:r w:rsidRPr="00DD25D6">
        <w:rPr>
          <w:rFonts w:ascii="Arial" w:eastAsia="Times New Roman" w:hAnsi="Arial" w:cs="Arial"/>
          <w:color w:val="000000"/>
          <w:sz w:val="18"/>
          <w:szCs w:val="18"/>
          <w:lang w:eastAsia="sl-SI"/>
        </w:rPr>
        <w:t xml:space="preserve">________________________________________________________________________________, </w:t>
      </w:r>
    </w:p>
    <w:p w14:paraId="44F846B9" w14:textId="77777777" w:rsidR="004179EE" w:rsidRPr="00DD25D6" w:rsidRDefault="004179EE" w:rsidP="004179EE">
      <w:pPr>
        <w:autoSpaceDE w:val="0"/>
        <w:autoSpaceDN w:val="0"/>
        <w:adjustRightInd w:val="0"/>
        <w:spacing w:after="0" w:line="240" w:lineRule="auto"/>
        <w:jc w:val="center"/>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(naziv in naslov ponudnika)</w:t>
      </w:r>
    </w:p>
    <w:p w14:paraId="03BE0087" w14:textId="77777777" w:rsidR="004179EE" w:rsidRPr="00DD25D6" w:rsidRDefault="004179EE" w:rsidP="004179EE">
      <w:pPr>
        <w:autoSpaceDE w:val="0"/>
        <w:autoSpaceDN w:val="0"/>
        <w:adjustRightInd w:val="0"/>
        <w:spacing w:after="0" w:line="240" w:lineRule="auto"/>
        <w:jc w:val="both"/>
        <w:rPr>
          <w:rFonts w:ascii="Arial" w:eastAsia="Times New Roman" w:hAnsi="Arial" w:cs="Arial"/>
          <w:color w:val="000000"/>
          <w:sz w:val="18"/>
          <w:szCs w:val="18"/>
          <w:lang w:eastAsia="sl-SI"/>
        </w:rPr>
      </w:pPr>
    </w:p>
    <w:p w14:paraId="2B26DBF0" w14:textId="77777777" w:rsidR="004179EE" w:rsidRPr="00DD25D6" w:rsidRDefault="004179EE" w:rsidP="004179EE">
      <w:pPr>
        <w:autoSpaceDE w:val="0"/>
        <w:autoSpaceDN w:val="0"/>
        <w:adjustRightInd w:val="0"/>
        <w:spacing w:after="0" w:line="240" w:lineRule="auto"/>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ki jo zastopa ________________________________________________________________________________</w:t>
      </w:r>
    </w:p>
    <w:p w14:paraId="0CD05611" w14:textId="77777777" w:rsidR="004179EE" w:rsidRPr="00DD25D6" w:rsidRDefault="004179EE" w:rsidP="004179EE">
      <w:pPr>
        <w:autoSpaceDE w:val="0"/>
        <w:autoSpaceDN w:val="0"/>
        <w:adjustRightInd w:val="0"/>
        <w:spacing w:after="0" w:line="240" w:lineRule="auto"/>
        <w:ind w:left="2124" w:firstLine="708"/>
        <w:jc w:val="both"/>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 xml:space="preserve">(funkcija, ime in priimek zakonitega zastopnika) </w:t>
      </w:r>
    </w:p>
    <w:p w14:paraId="2F826F6B" w14:textId="77777777" w:rsidR="004179EE" w:rsidRPr="00DD25D6" w:rsidRDefault="004179EE" w:rsidP="004179EE">
      <w:pPr>
        <w:autoSpaceDE w:val="0"/>
        <w:autoSpaceDN w:val="0"/>
        <w:adjustRightInd w:val="0"/>
        <w:spacing w:after="0" w:line="240" w:lineRule="auto"/>
        <w:jc w:val="both"/>
        <w:rPr>
          <w:rFonts w:ascii="Arial" w:eastAsia="Times New Roman" w:hAnsi="Arial" w:cs="Arial"/>
          <w:color w:val="000000"/>
          <w:sz w:val="18"/>
          <w:szCs w:val="18"/>
          <w:lang w:eastAsia="sl-SI"/>
        </w:rPr>
      </w:pPr>
    </w:p>
    <w:p w14:paraId="39F919EA" w14:textId="77777777" w:rsidR="004179EE" w:rsidRPr="00DD25D6" w:rsidRDefault="004179EE" w:rsidP="004179EE">
      <w:pPr>
        <w:autoSpaceDE w:val="0"/>
        <w:autoSpaceDN w:val="0"/>
        <w:adjustRightInd w:val="0"/>
        <w:spacing w:after="0" w:line="240" w:lineRule="auto"/>
        <w:jc w:val="both"/>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matična številka: _____________, ID za DDV: _______________ TRR: SI56___________________</w:t>
      </w:r>
    </w:p>
    <w:p w14:paraId="2463E8C5" w14:textId="77777777" w:rsidR="004179EE" w:rsidRDefault="004179EE" w:rsidP="004179EE">
      <w:pPr>
        <w:autoSpaceDE w:val="0"/>
        <w:autoSpaceDN w:val="0"/>
        <w:adjustRightInd w:val="0"/>
        <w:spacing w:after="0" w:line="240" w:lineRule="auto"/>
        <w:jc w:val="both"/>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 xml:space="preserve">(v nadaljevanju: </w:t>
      </w:r>
      <w:r w:rsidRPr="00DD25D6">
        <w:rPr>
          <w:rFonts w:ascii="Arial" w:eastAsia="Times New Roman" w:hAnsi="Arial" w:cs="Arial"/>
          <w:b/>
          <w:color w:val="000000"/>
          <w:sz w:val="18"/>
          <w:szCs w:val="18"/>
          <w:lang w:eastAsia="sl-SI"/>
        </w:rPr>
        <w:t>dobavitelj</w:t>
      </w:r>
      <w:r w:rsidRPr="00DD25D6">
        <w:rPr>
          <w:rFonts w:ascii="Arial" w:eastAsia="Times New Roman" w:hAnsi="Arial" w:cs="Arial"/>
          <w:color w:val="000000"/>
          <w:sz w:val="18"/>
          <w:szCs w:val="18"/>
          <w:lang w:eastAsia="sl-SI"/>
        </w:rPr>
        <w:t xml:space="preserve">) </w:t>
      </w:r>
    </w:p>
    <w:p w14:paraId="27E5A157" w14:textId="77777777" w:rsidR="004179EE" w:rsidRDefault="004179EE" w:rsidP="004179EE">
      <w:pPr>
        <w:autoSpaceDE w:val="0"/>
        <w:autoSpaceDN w:val="0"/>
        <w:adjustRightInd w:val="0"/>
        <w:spacing w:after="0" w:line="240" w:lineRule="auto"/>
        <w:jc w:val="both"/>
        <w:rPr>
          <w:rFonts w:ascii="Arial" w:eastAsia="Times New Roman" w:hAnsi="Arial" w:cs="Arial"/>
          <w:color w:val="000000"/>
          <w:sz w:val="18"/>
          <w:szCs w:val="18"/>
          <w:lang w:eastAsia="sl-SI"/>
        </w:rPr>
      </w:pPr>
    </w:p>
    <w:p w14:paraId="2F6B3CEE" w14:textId="77777777" w:rsidR="004179EE" w:rsidRPr="00DD25D6" w:rsidRDefault="004179EE" w:rsidP="004179EE">
      <w:pPr>
        <w:autoSpaceDE w:val="0"/>
        <w:autoSpaceDN w:val="0"/>
        <w:adjustRightInd w:val="0"/>
        <w:spacing w:after="0" w:line="240" w:lineRule="auto"/>
        <w:jc w:val="both"/>
        <w:rPr>
          <w:rFonts w:ascii="Arial" w:eastAsia="Times New Roman" w:hAnsi="Arial" w:cs="Arial"/>
          <w:color w:val="000000"/>
          <w:sz w:val="18"/>
          <w:szCs w:val="18"/>
          <w:lang w:eastAsia="sl-SI"/>
        </w:rPr>
      </w:pPr>
    </w:p>
    <w:p w14:paraId="400D4463" w14:textId="77777777" w:rsidR="004179EE" w:rsidRPr="00DD25D6" w:rsidRDefault="004179EE" w:rsidP="004179EE">
      <w:pPr>
        <w:autoSpaceDE w:val="0"/>
        <w:autoSpaceDN w:val="0"/>
        <w:adjustRightInd w:val="0"/>
        <w:spacing w:after="0" w:line="240" w:lineRule="auto"/>
        <w:jc w:val="both"/>
        <w:rPr>
          <w:rFonts w:ascii="Arial" w:eastAsia="Times New Roman" w:hAnsi="Arial" w:cs="Arial"/>
          <w:color w:val="000000"/>
          <w:sz w:val="18"/>
          <w:szCs w:val="18"/>
          <w:lang w:eastAsia="sl-SI"/>
        </w:rPr>
      </w:pPr>
    </w:p>
    <w:p w14:paraId="58056035" w14:textId="77777777" w:rsidR="004179EE" w:rsidRPr="00DD25D6" w:rsidRDefault="004179EE" w:rsidP="004179EE">
      <w:pPr>
        <w:autoSpaceDE w:val="0"/>
        <w:autoSpaceDN w:val="0"/>
        <w:adjustRightInd w:val="0"/>
        <w:spacing w:after="0" w:line="240" w:lineRule="auto"/>
        <w:jc w:val="both"/>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sklepa</w:t>
      </w:r>
      <w:r>
        <w:rPr>
          <w:rFonts w:ascii="Arial" w:eastAsia="Times New Roman" w:hAnsi="Arial" w:cs="Arial"/>
          <w:color w:val="000000"/>
          <w:sz w:val="18"/>
          <w:szCs w:val="18"/>
          <w:lang w:eastAsia="sl-SI"/>
        </w:rPr>
        <w:t>jo</w:t>
      </w:r>
      <w:r w:rsidRPr="00DD25D6">
        <w:rPr>
          <w:rFonts w:ascii="Arial" w:eastAsia="Times New Roman" w:hAnsi="Arial" w:cs="Arial"/>
          <w:color w:val="000000"/>
          <w:sz w:val="18"/>
          <w:szCs w:val="18"/>
          <w:lang w:eastAsia="sl-SI"/>
        </w:rPr>
        <w:t xml:space="preserve"> naslednj</w:t>
      </w:r>
      <w:r>
        <w:rPr>
          <w:rFonts w:ascii="Arial" w:eastAsia="Times New Roman" w:hAnsi="Arial" w:cs="Arial"/>
          <w:color w:val="000000"/>
          <w:sz w:val="18"/>
          <w:szCs w:val="18"/>
          <w:lang w:eastAsia="sl-SI"/>
        </w:rPr>
        <w:t>i</w:t>
      </w:r>
    </w:p>
    <w:p w14:paraId="6148ADB7" w14:textId="77777777" w:rsidR="004179EE" w:rsidRPr="00DD25D6" w:rsidRDefault="004179EE" w:rsidP="004179EE">
      <w:pPr>
        <w:autoSpaceDE w:val="0"/>
        <w:autoSpaceDN w:val="0"/>
        <w:adjustRightInd w:val="0"/>
        <w:spacing w:after="0" w:line="240" w:lineRule="auto"/>
        <w:jc w:val="both"/>
        <w:rPr>
          <w:rFonts w:ascii="Arial" w:eastAsia="Times New Roman" w:hAnsi="Arial" w:cs="Arial"/>
          <w:color w:val="000000"/>
          <w:sz w:val="18"/>
          <w:szCs w:val="18"/>
          <w:lang w:eastAsia="sl-SI"/>
        </w:rPr>
      </w:pPr>
    </w:p>
    <w:p w14:paraId="3C3D24DD" w14:textId="77777777" w:rsidR="004179EE" w:rsidRPr="00DD25D6" w:rsidRDefault="004179EE" w:rsidP="004179EE">
      <w:pPr>
        <w:autoSpaceDE w:val="0"/>
        <w:autoSpaceDN w:val="0"/>
        <w:adjustRightInd w:val="0"/>
        <w:spacing w:after="0" w:line="240" w:lineRule="auto"/>
        <w:jc w:val="both"/>
        <w:rPr>
          <w:rFonts w:ascii="Arial" w:eastAsia="Times New Roman" w:hAnsi="Arial" w:cs="Arial"/>
          <w:color w:val="000000"/>
          <w:sz w:val="18"/>
          <w:szCs w:val="18"/>
          <w:lang w:eastAsia="sl-SI"/>
        </w:rPr>
      </w:pPr>
    </w:p>
    <w:p w14:paraId="10BC14E5" w14:textId="77777777" w:rsidR="004179EE" w:rsidRPr="00DD25D6" w:rsidRDefault="004179EE" w:rsidP="004179EE">
      <w:pPr>
        <w:spacing w:after="0" w:line="240" w:lineRule="auto"/>
        <w:jc w:val="center"/>
        <w:rPr>
          <w:rFonts w:ascii="Arial" w:eastAsia="Times New Roman" w:hAnsi="Arial" w:cs="Arial"/>
          <w:b/>
          <w:sz w:val="18"/>
          <w:szCs w:val="18"/>
          <w:lang w:eastAsia="sl-SI"/>
        </w:rPr>
      </w:pPr>
      <w:r>
        <w:rPr>
          <w:rFonts w:ascii="Arial" w:eastAsia="Times New Roman" w:hAnsi="Arial" w:cs="Arial"/>
          <w:b/>
          <w:sz w:val="18"/>
          <w:szCs w:val="18"/>
          <w:lang w:eastAsia="sl-SI"/>
        </w:rPr>
        <w:t>OKVIRNI SPORAZUM</w:t>
      </w:r>
      <w:r w:rsidRPr="00DD25D6">
        <w:rPr>
          <w:rFonts w:ascii="Arial" w:eastAsia="Times New Roman" w:hAnsi="Arial" w:cs="Arial"/>
          <w:b/>
          <w:sz w:val="18"/>
          <w:szCs w:val="18"/>
          <w:lang w:eastAsia="sl-SI"/>
        </w:rPr>
        <w:t xml:space="preserve"> O SUKCESIVNI DOBAVI </w:t>
      </w:r>
    </w:p>
    <w:p w14:paraId="1A7A4A2B" w14:textId="77777777" w:rsidR="004179EE" w:rsidRDefault="004179EE" w:rsidP="004179EE">
      <w:pPr>
        <w:spacing w:after="0" w:line="240" w:lineRule="auto"/>
        <w:jc w:val="center"/>
        <w:rPr>
          <w:rFonts w:ascii="Arial" w:eastAsia="Times New Roman" w:hAnsi="Arial" w:cs="Arial"/>
          <w:b/>
          <w:sz w:val="18"/>
          <w:szCs w:val="18"/>
          <w:lang w:eastAsia="sl-SI"/>
        </w:rPr>
      </w:pPr>
      <w:r w:rsidRPr="00DD25D6">
        <w:rPr>
          <w:rFonts w:ascii="Arial" w:eastAsia="Times New Roman" w:hAnsi="Arial" w:cs="Arial"/>
          <w:b/>
          <w:sz w:val="18"/>
          <w:szCs w:val="18"/>
          <w:lang w:eastAsia="sl-SI"/>
        </w:rPr>
        <w:t>KONVENCIONALNIH IN EKOLOŠKIH ŽIVIL</w:t>
      </w:r>
    </w:p>
    <w:p w14:paraId="607C1734" w14:textId="77777777" w:rsidR="004179EE" w:rsidRPr="00DD25D6" w:rsidRDefault="004179EE" w:rsidP="004179EE">
      <w:pPr>
        <w:spacing w:after="0" w:line="240" w:lineRule="auto"/>
        <w:jc w:val="center"/>
        <w:rPr>
          <w:rFonts w:ascii="Arial" w:eastAsia="Times New Roman" w:hAnsi="Arial" w:cs="Arial"/>
          <w:b/>
          <w:sz w:val="18"/>
          <w:szCs w:val="18"/>
          <w:lang w:eastAsia="sl-SI"/>
        </w:rPr>
      </w:pPr>
    </w:p>
    <w:p w14:paraId="13931FF4" w14:textId="77777777" w:rsidR="004179EE" w:rsidRPr="00DD25D6" w:rsidRDefault="004179EE" w:rsidP="004179EE">
      <w:pPr>
        <w:autoSpaceDE w:val="0"/>
        <w:autoSpaceDN w:val="0"/>
        <w:adjustRightInd w:val="0"/>
        <w:spacing w:after="0" w:line="240" w:lineRule="auto"/>
        <w:jc w:val="center"/>
        <w:rPr>
          <w:rFonts w:ascii="Arial" w:eastAsia="Times New Roman" w:hAnsi="Arial" w:cs="Arial"/>
          <w:color w:val="000000"/>
          <w:sz w:val="18"/>
          <w:szCs w:val="18"/>
          <w:lang w:eastAsia="sl-SI"/>
        </w:rPr>
      </w:pPr>
      <w:r w:rsidRPr="00DD25D6">
        <w:rPr>
          <w:rFonts w:ascii="Arial" w:eastAsia="Times New Roman" w:hAnsi="Arial" w:cs="Arial"/>
          <w:b/>
          <w:bCs/>
          <w:color w:val="000000"/>
          <w:sz w:val="18"/>
          <w:szCs w:val="18"/>
          <w:lang w:eastAsia="sl-SI"/>
        </w:rPr>
        <w:t>I. UVODNA DOLOČBA</w:t>
      </w:r>
    </w:p>
    <w:p w14:paraId="0E3D8300" w14:textId="77777777" w:rsidR="004179EE" w:rsidRPr="00DD25D6" w:rsidRDefault="004179EE" w:rsidP="004179EE">
      <w:pPr>
        <w:autoSpaceDE w:val="0"/>
        <w:autoSpaceDN w:val="0"/>
        <w:adjustRightInd w:val="0"/>
        <w:spacing w:after="0" w:line="240" w:lineRule="auto"/>
        <w:jc w:val="center"/>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1. člen</w:t>
      </w:r>
    </w:p>
    <w:p w14:paraId="68D742AE" w14:textId="77777777" w:rsidR="004179EE" w:rsidRPr="00DD25D6" w:rsidRDefault="004179EE" w:rsidP="004179EE">
      <w:pPr>
        <w:autoSpaceDE w:val="0"/>
        <w:autoSpaceDN w:val="0"/>
        <w:adjustRightInd w:val="0"/>
        <w:spacing w:after="0" w:line="240" w:lineRule="auto"/>
        <w:jc w:val="both"/>
        <w:rPr>
          <w:rFonts w:ascii="Arial" w:eastAsia="Times New Roman" w:hAnsi="Arial" w:cs="Arial"/>
          <w:color w:val="000000"/>
          <w:sz w:val="18"/>
          <w:szCs w:val="18"/>
          <w:lang w:eastAsia="sl-SI"/>
        </w:rPr>
      </w:pPr>
    </w:p>
    <w:p w14:paraId="25260972" w14:textId="77777777" w:rsidR="004179EE" w:rsidRPr="00DD25D6" w:rsidRDefault="004179EE" w:rsidP="004179EE">
      <w:pPr>
        <w:autoSpaceDE w:val="0"/>
        <w:autoSpaceDN w:val="0"/>
        <w:adjustRightInd w:val="0"/>
        <w:spacing w:after="0" w:line="240" w:lineRule="auto"/>
        <w:jc w:val="both"/>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Strank</w:t>
      </w:r>
      <w:r>
        <w:rPr>
          <w:rFonts w:ascii="Arial" w:eastAsia="Times New Roman" w:hAnsi="Arial" w:cs="Arial"/>
          <w:color w:val="000000"/>
          <w:sz w:val="18"/>
          <w:szCs w:val="18"/>
          <w:lang w:eastAsia="sl-SI"/>
        </w:rPr>
        <w:t>e okvirnega sporazuma</w:t>
      </w:r>
      <w:r w:rsidRPr="00DD25D6">
        <w:rPr>
          <w:rFonts w:ascii="Arial" w:eastAsia="Times New Roman" w:hAnsi="Arial" w:cs="Arial"/>
          <w:color w:val="000000"/>
          <w:sz w:val="18"/>
          <w:szCs w:val="18"/>
          <w:lang w:eastAsia="sl-SI"/>
        </w:rPr>
        <w:t xml:space="preserve"> uvodoma ugotavlja</w:t>
      </w:r>
      <w:r>
        <w:rPr>
          <w:rFonts w:ascii="Arial" w:eastAsia="Times New Roman" w:hAnsi="Arial" w:cs="Arial"/>
          <w:color w:val="000000"/>
          <w:sz w:val="18"/>
          <w:szCs w:val="18"/>
          <w:lang w:eastAsia="sl-SI"/>
        </w:rPr>
        <w:t>jo</w:t>
      </w:r>
      <w:r w:rsidRPr="00DD25D6">
        <w:rPr>
          <w:rFonts w:ascii="Arial" w:eastAsia="Times New Roman" w:hAnsi="Arial" w:cs="Arial"/>
          <w:color w:val="000000"/>
          <w:sz w:val="18"/>
          <w:szCs w:val="18"/>
          <w:lang w:eastAsia="sl-SI"/>
        </w:rPr>
        <w:t xml:space="preserve">, da: </w:t>
      </w:r>
    </w:p>
    <w:p w14:paraId="3F451409" w14:textId="7291B493" w:rsidR="004179EE" w:rsidRDefault="004179EE" w:rsidP="003D67F7">
      <w:pPr>
        <w:numPr>
          <w:ilvl w:val="0"/>
          <w:numId w:val="16"/>
        </w:numPr>
        <w:spacing w:after="0" w:line="240" w:lineRule="auto"/>
        <w:jc w:val="both"/>
        <w:rPr>
          <w:rFonts w:ascii="Arial" w:eastAsia="Times New Roman" w:hAnsi="Arial" w:cs="Arial"/>
          <w:sz w:val="18"/>
          <w:szCs w:val="18"/>
          <w:lang w:eastAsia="sl-SI"/>
        </w:rPr>
      </w:pPr>
      <w:r w:rsidRPr="00DD25D6">
        <w:rPr>
          <w:rFonts w:ascii="Arial" w:eastAsia="Times New Roman" w:hAnsi="Arial" w:cs="Arial"/>
          <w:sz w:val="18"/>
          <w:szCs w:val="18"/>
          <w:lang w:eastAsia="sl-SI"/>
        </w:rPr>
        <w:t xml:space="preserve">je naročnik </w:t>
      </w:r>
      <w:r w:rsidR="00084303" w:rsidRPr="00084303">
        <w:rPr>
          <w:rFonts w:ascii="Arial" w:eastAsia="Times New Roman" w:hAnsi="Arial" w:cs="Arial"/>
          <w:b/>
          <w:bCs/>
          <w:sz w:val="18"/>
          <w:szCs w:val="18"/>
          <w:lang w:eastAsia="sl-SI"/>
        </w:rPr>
        <w:t>OSNOVNA ŠOLA ORMOŽ, Hardek 5, 2270 ORMOŽ</w:t>
      </w:r>
      <w:r w:rsidRPr="007C269F">
        <w:rPr>
          <w:rFonts w:ascii="Arial" w:eastAsia="Times New Roman" w:hAnsi="Arial" w:cs="Arial"/>
          <w:b/>
          <w:bCs/>
          <w:sz w:val="18"/>
          <w:szCs w:val="18"/>
          <w:lang w:eastAsia="sl-SI"/>
        </w:rPr>
        <w:t xml:space="preserve"> </w:t>
      </w:r>
      <w:r w:rsidRPr="00DD25D6">
        <w:rPr>
          <w:rFonts w:ascii="Arial" w:eastAsia="Times New Roman" w:hAnsi="Arial" w:cs="Arial"/>
          <w:sz w:val="18"/>
          <w:szCs w:val="18"/>
          <w:lang w:eastAsia="sl-SI"/>
        </w:rPr>
        <w:t xml:space="preserve">na Portalu javnih naročil dne __________, pod št. </w:t>
      </w:r>
      <w:r>
        <w:rPr>
          <w:rFonts w:ascii="Arial" w:eastAsia="Times New Roman" w:hAnsi="Arial" w:cs="Arial"/>
          <w:sz w:val="18"/>
          <w:szCs w:val="18"/>
          <w:lang w:eastAsia="sl-SI"/>
        </w:rPr>
        <w:t>o</w:t>
      </w:r>
      <w:r w:rsidRPr="00DD25D6">
        <w:rPr>
          <w:rFonts w:ascii="Arial" w:eastAsia="Times New Roman" w:hAnsi="Arial" w:cs="Arial"/>
          <w:sz w:val="18"/>
          <w:szCs w:val="18"/>
          <w:lang w:eastAsia="sl-SI"/>
        </w:rPr>
        <w:t>bjave __________</w:t>
      </w:r>
      <w:r w:rsidRPr="00DD25D6">
        <w:rPr>
          <w:rFonts w:ascii="Arial" w:eastAsia="Times New Roman" w:hAnsi="Arial" w:cs="Arial"/>
          <w:b/>
          <w:sz w:val="18"/>
          <w:szCs w:val="18"/>
          <w:lang w:eastAsia="sl-SI"/>
        </w:rPr>
        <w:t xml:space="preserve"> </w:t>
      </w:r>
      <w:r w:rsidRPr="00DD25D6">
        <w:rPr>
          <w:rFonts w:ascii="Arial" w:eastAsia="Times New Roman" w:hAnsi="Arial" w:cs="Arial"/>
          <w:sz w:val="18"/>
          <w:szCs w:val="18"/>
          <w:lang w:eastAsia="sl-SI"/>
        </w:rPr>
        <w:t xml:space="preserve">objavil obvestilo o naročilu </w:t>
      </w:r>
      <w:r w:rsidRPr="0069526B">
        <w:rPr>
          <w:rFonts w:ascii="Arial" w:eastAsia="Times New Roman" w:hAnsi="Arial" w:cs="Arial"/>
          <w:sz w:val="18"/>
          <w:szCs w:val="18"/>
          <w:lang w:eastAsia="sl-SI"/>
        </w:rPr>
        <w:t xml:space="preserve">blaga po odprtem postopku </w:t>
      </w:r>
      <w:r w:rsidRPr="00DD25D6">
        <w:rPr>
          <w:rFonts w:ascii="Arial" w:eastAsia="Times New Roman" w:hAnsi="Arial" w:cs="Arial"/>
          <w:sz w:val="18"/>
          <w:szCs w:val="18"/>
          <w:lang w:eastAsia="sl-SI"/>
        </w:rPr>
        <w:t>(v nadaljevanju javni razpis) po postopku oddaje naročil</w:t>
      </w:r>
      <w:r>
        <w:rPr>
          <w:rFonts w:ascii="Arial" w:eastAsia="Times New Roman" w:hAnsi="Arial" w:cs="Arial"/>
          <w:sz w:val="18"/>
          <w:szCs w:val="18"/>
          <w:lang w:eastAsia="sl-SI"/>
        </w:rPr>
        <w:t>u</w:t>
      </w:r>
      <w:r w:rsidRPr="00DD25D6">
        <w:rPr>
          <w:rFonts w:ascii="Arial" w:eastAsia="Times New Roman" w:hAnsi="Arial" w:cs="Arial"/>
          <w:sz w:val="18"/>
          <w:szCs w:val="18"/>
          <w:lang w:eastAsia="sl-SI"/>
        </w:rPr>
        <w:t xml:space="preserve"> </w:t>
      </w:r>
      <w:r>
        <w:rPr>
          <w:rFonts w:ascii="Arial" w:eastAsia="Times New Roman" w:hAnsi="Arial" w:cs="Arial"/>
          <w:sz w:val="18"/>
          <w:szCs w:val="18"/>
          <w:lang w:eastAsia="sl-SI"/>
        </w:rPr>
        <w:t>blaga po odprtem postopku</w:t>
      </w:r>
      <w:r w:rsidRPr="00DD25D6">
        <w:rPr>
          <w:rFonts w:ascii="Arial" w:eastAsia="Times New Roman" w:hAnsi="Arial" w:cs="Arial"/>
          <w:sz w:val="18"/>
          <w:szCs w:val="18"/>
          <w:lang w:eastAsia="sl-SI"/>
        </w:rPr>
        <w:t xml:space="preserve"> za sukcesivno dobavo konvencionalnih in ekoloških živil za potrebe kuhinje </w:t>
      </w:r>
      <w:r w:rsidRPr="00575969">
        <w:rPr>
          <w:rFonts w:ascii="Arial" w:eastAsia="Times New Roman" w:hAnsi="Arial" w:cs="Arial"/>
          <w:sz w:val="18"/>
          <w:szCs w:val="18"/>
          <w:lang w:eastAsia="sl-SI"/>
        </w:rPr>
        <w:t>Osnovn</w:t>
      </w:r>
      <w:r>
        <w:rPr>
          <w:rFonts w:ascii="Arial" w:eastAsia="Times New Roman" w:hAnsi="Arial" w:cs="Arial"/>
          <w:sz w:val="18"/>
          <w:szCs w:val="18"/>
          <w:lang w:eastAsia="sl-SI"/>
        </w:rPr>
        <w:t>e</w:t>
      </w:r>
      <w:r w:rsidRPr="00575969">
        <w:rPr>
          <w:rFonts w:ascii="Arial" w:eastAsia="Times New Roman" w:hAnsi="Arial" w:cs="Arial"/>
          <w:sz w:val="18"/>
          <w:szCs w:val="18"/>
          <w:lang w:eastAsia="sl-SI"/>
        </w:rPr>
        <w:t xml:space="preserve"> šola </w:t>
      </w:r>
      <w:r w:rsidR="00084303">
        <w:rPr>
          <w:rFonts w:ascii="Arial" w:eastAsia="Times New Roman" w:hAnsi="Arial" w:cs="Arial"/>
          <w:sz w:val="18"/>
          <w:szCs w:val="18"/>
          <w:lang w:eastAsia="sl-SI"/>
        </w:rPr>
        <w:t>Ormož</w:t>
      </w:r>
    </w:p>
    <w:p w14:paraId="581E6AE5" w14:textId="77777777" w:rsidR="004179EE" w:rsidRDefault="004179EE" w:rsidP="003D67F7">
      <w:pPr>
        <w:numPr>
          <w:ilvl w:val="0"/>
          <w:numId w:val="16"/>
        </w:numPr>
        <w:spacing w:after="0" w:line="240" w:lineRule="auto"/>
        <w:jc w:val="both"/>
        <w:rPr>
          <w:rFonts w:ascii="Arial" w:eastAsia="Times New Roman" w:hAnsi="Arial" w:cs="Arial"/>
          <w:sz w:val="18"/>
          <w:szCs w:val="18"/>
          <w:lang w:eastAsia="sl-SI"/>
        </w:rPr>
      </w:pPr>
      <w:r w:rsidRPr="00575969">
        <w:rPr>
          <w:rFonts w:ascii="Arial" w:eastAsia="Times New Roman" w:hAnsi="Arial" w:cs="Arial"/>
          <w:sz w:val="18"/>
          <w:szCs w:val="18"/>
          <w:lang w:eastAsia="sl-SI"/>
        </w:rPr>
        <w:t xml:space="preserve">da je naročnik izvedel postopek oddaje javnega naročila po </w:t>
      </w:r>
      <w:r w:rsidRPr="004776F1">
        <w:rPr>
          <w:rFonts w:ascii="Arial" w:eastAsia="Times New Roman" w:hAnsi="Arial" w:cs="Arial"/>
          <w:sz w:val="18"/>
          <w:szCs w:val="18"/>
          <w:lang w:eastAsia="sl-SI"/>
        </w:rPr>
        <w:t xml:space="preserve">postopku </w:t>
      </w:r>
      <w:r w:rsidRPr="0069526B">
        <w:rPr>
          <w:rFonts w:ascii="Arial" w:eastAsia="Times New Roman" w:hAnsi="Arial" w:cs="Arial"/>
          <w:sz w:val="18"/>
          <w:szCs w:val="18"/>
          <w:lang w:eastAsia="sl-SI"/>
        </w:rPr>
        <w:t>oddaje naročila blaga po odprtem postopku skladno s 40. členom v povezavi z 48. členom ZJN-3</w:t>
      </w:r>
      <w:r w:rsidRPr="00575969">
        <w:rPr>
          <w:rFonts w:ascii="Arial" w:eastAsia="Times New Roman" w:hAnsi="Arial" w:cs="Arial"/>
          <w:sz w:val="18"/>
          <w:szCs w:val="18"/>
          <w:lang w:eastAsia="sl-SI"/>
        </w:rPr>
        <w:t>;</w:t>
      </w:r>
    </w:p>
    <w:p w14:paraId="21F7B3ED" w14:textId="77777777" w:rsidR="004179EE" w:rsidRPr="00DD25D6" w:rsidRDefault="004179EE" w:rsidP="004179EE">
      <w:pPr>
        <w:spacing w:after="0" w:line="240" w:lineRule="auto"/>
        <w:ind w:left="720"/>
        <w:jc w:val="both"/>
        <w:rPr>
          <w:rFonts w:ascii="Arial" w:eastAsia="Times New Roman" w:hAnsi="Arial" w:cs="Arial"/>
          <w:sz w:val="18"/>
          <w:szCs w:val="18"/>
          <w:lang w:eastAsia="sl-SI"/>
        </w:rPr>
      </w:pPr>
    </w:p>
    <w:p w14:paraId="36BE51AE" w14:textId="37E24DDE" w:rsidR="004179EE" w:rsidRPr="00DD25D6" w:rsidRDefault="004179EE" w:rsidP="003D67F7">
      <w:pPr>
        <w:numPr>
          <w:ilvl w:val="0"/>
          <w:numId w:val="16"/>
        </w:numPr>
        <w:spacing w:after="0" w:line="240" w:lineRule="auto"/>
        <w:ind w:left="284" w:hanging="284"/>
        <w:jc w:val="both"/>
        <w:rPr>
          <w:rFonts w:ascii="Arial" w:eastAsia="Times New Roman" w:hAnsi="Arial" w:cs="Arial"/>
          <w:b/>
          <w:sz w:val="18"/>
          <w:szCs w:val="18"/>
          <w:lang w:eastAsia="sl-SI"/>
        </w:rPr>
      </w:pPr>
      <w:r>
        <w:rPr>
          <w:rFonts w:ascii="Arial" w:eastAsia="Times New Roman" w:hAnsi="Arial" w:cs="Arial"/>
          <w:b/>
          <w:sz w:val="18"/>
          <w:szCs w:val="18"/>
          <w:lang w:eastAsia="sl-SI"/>
        </w:rPr>
        <w:t>Okvirni sporazum</w:t>
      </w:r>
      <w:r w:rsidRPr="00DD25D6">
        <w:rPr>
          <w:rFonts w:ascii="Arial" w:eastAsia="Times New Roman" w:hAnsi="Arial" w:cs="Arial"/>
          <w:b/>
          <w:sz w:val="18"/>
          <w:szCs w:val="18"/>
          <w:lang w:eastAsia="sl-SI"/>
        </w:rPr>
        <w:t xml:space="preserve"> se sklene za obdobje </w:t>
      </w:r>
      <w:r w:rsidR="00084303">
        <w:rPr>
          <w:rFonts w:ascii="Arial" w:eastAsia="Times New Roman" w:hAnsi="Arial" w:cs="Arial"/>
          <w:b/>
          <w:sz w:val="18"/>
          <w:szCs w:val="18"/>
          <w:lang w:eastAsia="sl-SI"/>
        </w:rPr>
        <w:t>šestintrideset</w:t>
      </w:r>
      <w:r>
        <w:rPr>
          <w:rFonts w:ascii="Arial" w:eastAsia="Times New Roman" w:hAnsi="Arial" w:cs="Arial"/>
          <w:b/>
          <w:sz w:val="18"/>
          <w:szCs w:val="18"/>
          <w:lang w:eastAsia="sl-SI"/>
        </w:rPr>
        <w:t xml:space="preserve"> (</w:t>
      </w:r>
      <w:r w:rsidR="00084303">
        <w:rPr>
          <w:rFonts w:ascii="Arial" w:eastAsia="Times New Roman" w:hAnsi="Arial" w:cs="Arial"/>
          <w:b/>
          <w:sz w:val="18"/>
          <w:szCs w:val="18"/>
          <w:lang w:eastAsia="sl-SI"/>
        </w:rPr>
        <w:t>36</w:t>
      </w:r>
      <w:r>
        <w:rPr>
          <w:rFonts w:ascii="Arial" w:eastAsia="Times New Roman" w:hAnsi="Arial" w:cs="Arial"/>
          <w:b/>
          <w:sz w:val="18"/>
          <w:szCs w:val="18"/>
          <w:lang w:eastAsia="sl-SI"/>
        </w:rPr>
        <w:t>)</w:t>
      </w:r>
      <w:r w:rsidRPr="00DD25D6">
        <w:rPr>
          <w:rFonts w:ascii="Arial" w:eastAsia="Times New Roman" w:hAnsi="Arial" w:cs="Arial"/>
          <w:b/>
          <w:sz w:val="18"/>
          <w:szCs w:val="18"/>
          <w:lang w:eastAsia="sl-SI"/>
        </w:rPr>
        <w:t xml:space="preserve"> mesecev in sicer od </w:t>
      </w:r>
      <w:r w:rsidR="00084303">
        <w:rPr>
          <w:rFonts w:ascii="Arial" w:eastAsia="Times New Roman" w:hAnsi="Arial" w:cs="Arial"/>
          <w:b/>
          <w:sz w:val="18"/>
          <w:szCs w:val="18"/>
          <w:lang w:eastAsia="sl-SI"/>
        </w:rPr>
        <w:t>01.09</w:t>
      </w:r>
      <w:r w:rsidRPr="00DD25D6">
        <w:rPr>
          <w:rFonts w:ascii="Arial" w:eastAsia="Times New Roman" w:hAnsi="Arial" w:cs="Arial"/>
          <w:b/>
          <w:sz w:val="18"/>
          <w:szCs w:val="18"/>
          <w:lang w:eastAsia="sl-SI"/>
        </w:rPr>
        <w:t>.201</w:t>
      </w:r>
      <w:r>
        <w:rPr>
          <w:rFonts w:ascii="Arial" w:eastAsia="Times New Roman" w:hAnsi="Arial" w:cs="Arial"/>
          <w:b/>
          <w:sz w:val="18"/>
          <w:szCs w:val="18"/>
          <w:lang w:eastAsia="sl-SI"/>
        </w:rPr>
        <w:t>9</w:t>
      </w:r>
      <w:r w:rsidRPr="00DD25D6">
        <w:rPr>
          <w:rFonts w:ascii="Arial" w:eastAsia="Times New Roman" w:hAnsi="Arial" w:cs="Arial"/>
          <w:b/>
          <w:sz w:val="18"/>
          <w:szCs w:val="18"/>
          <w:lang w:eastAsia="sl-SI"/>
        </w:rPr>
        <w:t xml:space="preserve"> do </w:t>
      </w:r>
      <w:r w:rsidR="00084303">
        <w:rPr>
          <w:rFonts w:ascii="Arial" w:eastAsia="Times New Roman" w:hAnsi="Arial" w:cs="Arial"/>
          <w:b/>
          <w:sz w:val="18"/>
          <w:szCs w:val="18"/>
          <w:lang w:eastAsia="sl-SI"/>
        </w:rPr>
        <w:t>31.08</w:t>
      </w:r>
      <w:r>
        <w:rPr>
          <w:rFonts w:ascii="Arial" w:eastAsia="Times New Roman" w:hAnsi="Arial" w:cs="Arial"/>
          <w:b/>
          <w:sz w:val="18"/>
          <w:szCs w:val="18"/>
          <w:lang w:eastAsia="sl-SI"/>
        </w:rPr>
        <w:t>.202</w:t>
      </w:r>
      <w:r w:rsidR="00084303">
        <w:rPr>
          <w:rFonts w:ascii="Arial" w:eastAsia="Times New Roman" w:hAnsi="Arial" w:cs="Arial"/>
          <w:b/>
          <w:sz w:val="18"/>
          <w:szCs w:val="18"/>
          <w:lang w:eastAsia="sl-SI"/>
        </w:rPr>
        <w:t>2</w:t>
      </w:r>
      <w:r w:rsidRPr="00DD25D6">
        <w:rPr>
          <w:rFonts w:ascii="Arial" w:eastAsia="Times New Roman" w:hAnsi="Arial" w:cs="Arial"/>
          <w:b/>
          <w:sz w:val="18"/>
          <w:szCs w:val="18"/>
          <w:lang w:eastAsia="sl-SI"/>
        </w:rPr>
        <w:t>.</w:t>
      </w:r>
    </w:p>
    <w:p w14:paraId="3E505E19" w14:textId="77777777" w:rsidR="004179EE" w:rsidRDefault="004179EE" w:rsidP="003D67F7">
      <w:pPr>
        <w:numPr>
          <w:ilvl w:val="0"/>
          <w:numId w:val="16"/>
        </w:numPr>
        <w:spacing w:after="0" w:line="240" w:lineRule="auto"/>
        <w:ind w:left="284" w:hanging="284"/>
        <w:jc w:val="both"/>
        <w:rPr>
          <w:rFonts w:ascii="Arial" w:eastAsia="Times New Roman" w:hAnsi="Arial" w:cs="Arial"/>
          <w:b/>
          <w:sz w:val="18"/>
          <w:szCs w:val="18"/>
          <w:lang w:eastAsia="sl-SI"/>
        </w:rPr>
      </w:pPr>
      <w:r w:rsidRPr="00DD25D6">
        <w:rPr>
          <w:rFonts w:ascii="Arial" w:eastAsia="Times New Roman" w:hAnsi="Arial" w:cs="Arial"/>
          <w:b/>
          <w:sz w:val="18"/>
          <w:szCs w:val="18"/>
          <w:lang w:eastAsia="sl-SI"/>
        </w:rPr>
        <w:t>Sestavni del te</w:t>
      </w:r>
      <w:r>
        <w:rPr>
          <w:rFonts w:ascii="Arial" w:eastAsia="Times New Roman" w:hAnsi="Arial" w:cs="Arial"/>
          <w:b/>
          <w:sz w:val="18"/>
          <w:szCs w:val="18"/>
          <w:lang w:eastAsia="sl-SI"/>
        </w:rPr>
        <w:t xml:space="preserve">ga sporazuma </w:t>
      </w:r>
      <w:r w:rsidRPr="00DD25D6">
        <w:rPr>
          <w:rFonts w:ascii="Arial" w:eastAsia="Times New Roman" w:hAnsi="Arial" w:cs="Arial"/>
          <w:b/>
          <w:sz w:val="18"/>
          <w:szCs w:val="18"/>
          <w:lang w:eastAsia="sl-SI"/>
        </w:rPr>
        <w:t>so pogoji</w:t>
      </w:r>
      <w:r>
        <w:rPr>
          <w:rFonts w:ascii="Arial" w:eastAsia="Times New Roman" w:hAnsi="Arial" w:cs="Arial"/>
          <w:b/>
          <w:sz w:val="18"/>
          <w:szCs w:val="18"/>
          <w:lang w:eastAsia="sl-SI"/>
        </w:rPr>
        <w:t>,</w:t>
      </w:r>
      <w:r w:rsidRPr="00DD25D6">
        <w:rPr>
          <w:rFonts w:ascii="Arial" w:eastAsia="Times New Roman" w:hAnsi="Arial" w:cs="Arial"/>
          <w:b/>
          <w:sz w:val="18"/>
          <w:szCs w:val="18"/>
          <w:lang w:eastAsia="sl-SI"/>
        </w:rPr>
        <w:t xml:space="preserve"> določeni z razpisno dokumentacijo in ponudbeno dokumentacijo strank </w:t>
      </w:r>
      <w:r>
        <w:rPr>
          <w:rFonts w:ascii="Arial" w:eastAsia="Times New Roman" w:hAnsi="Arial" w:cs="Arial"/>
          <w:b/>
          <w:sz w:val="18"/>
          <w:szCs w:val="18"/>
          <w:lang w:eastAsia="sl-SI"/>
        </w:rPr>
        <w:t>sporazuma</w:t>
      </w:r>
      <w:r w:rsidRPr="00DD25D6">
        <w:rPr>
          <w:rFonts w:ascii="Arial" w:eastAsia="Times New Roman" w:hAnsi="Arial" w:cs="Arial"/>
          <w:b/>
          <w:sz w:val="18"/>
          <w:szCs w:val="18"/>
          <w:lang w:eastAsia="sl-SI"/>
        </w:rPr>
        <w:t>.</w:t>
      </w:r>
    </w:p>
    <w:p w14:paraId="2C36AF6A" w14:textId="77777777" w:rsidR="004179EE" w:rsidRDefault="004179EE" w:rsidP="003D67F7">
      <w:pPr>
        <w:numPr>
          <w:ilvl w:val="0"/>
          <w:numId w:val="16"/>
        </w:numPr>
        <w:spacing w:after="0" w:line="240" w:lineRule="auto"/>
        <w:ind w:left="284" w:hanging="284"/>
        <w:jc w:val="both"/>
        <w:rPr>
          <w:rFonts w:ascii="Arial" w:eastAsia="Times New Roman" w:hAnsi="Arial" w:cs="Arial"/>
          <w:b/>
          <w:sz w:val="18"/>
          <w:szCs w:val="18"/>
          <w:lang w:eastAsia="sl-SI"/>
        </w:rPr>
      </w:pPr>
      <w:r>
        <w:rPr>
          <w:rFonts w:ascii="Arial" w:eastAsia="Times New Roman" w:hAnsi="Arial" w:cs="Arial"/>
          <w:b/>
          <w:sz w:val="18"/>
          <w:szCs w:val="18"/>
          <w:lang w:eastAsia="sl-SI"/>
        </w:rPr>
        <w:t>D</w:t>
      </w:r>
      <w:r w:rsidRPr="00575969">
        <w:rPr>
          <w:rFonts w:ascii="Arial" w:eastAsia="Times New Roman" w:hAnsi="Arial" w:cs="Arial"/>
          <w:b/>
          <w:sz w:val="18"/>
          <w:szCs w:val="18"/>
          <w:lang w:eastAsia="sl-SI"/>
        </w:rPr>
        <w:t>a so sredstva za dobave blaga, ki so predmet tega sporazuma, predvidena v finančnem načrtu naročnika za leto 201</w:t>
      </w:r>
      <w:r>
        <w:rPr>
          <w:rFonts w:ascii="Arial" w:eastAsia="Times New Roman" w:hAnsi="Arial" w:cs="Arial"/>
          <w:b/>
          <w:sz w:val="18"/>
          <w:szCs w:val="18"/>
          <w:lang w:eastAsia="sl-SI"/>
        </w:rPr>
        <w:t>9</w:t>
      </w:r>
      <w:r w:rsidRPr="00575969">
        <w:rPr>
          <w:rFonts w:ascii="Arial" w:eastAsia="Times New Roman" w:hAnsi="Arial" w:cs="Arial"/>
          <w:b/>
          <w:sz w:val="18"/>
          <w:szCs w:val="18"/>
          <w:lang w:eastAsia="sl-SI"/>
        </w:rPr>
        <w:t>;</w:t>
      </w:r>
    </w:p>
    <w:p w14:paraId="48F4302D" w14:textId="0E1042F8" w:rsidR="004179EE" w:rsidRPr="00575969" w:rsidRDefault="004179EE" w:rsidP="003D67F7">
      <w:pPr>
        <w:numPr>
          <w:ilvl w:val="0"/>
          <w:numId w:val="16"/>
        </w:numPr>
        <w:spacing w:after="0" w:line="240" w:lineRule="auto"/>
        <w:ind w:left="284" w:hanging="284"/>
        <w:jc w:val="both"/>
        <w:rPr>
          <w:rFonts w:ascii="Arial" w:eastAsia="Times New Roman" w:hAnsi="Arial" w:cs="Arial"/>
          <w:b/>
          <w:sz w:val="18"/>
          <w:szCs w:val="18"/>
          <w:lang w:eastAsia="sl-SI"/>
        </w:rPr>
      </w:pPr>
      <w:r>
        <w:rPr>
          <w:rFonts w:ascii="Arial" w:eastAsia="Times New Roman" w:hAnsi="Arial" w:cs="Arial"/>
          <w:b/>
          <w:sz w:val="18"/>
          <w:szCs w:val="18"/>
          <w:lang w:eastAsia="sl-SI"/>
        </w:rPr>
        <w:t>D</w:t>
      </w:r>
      <w:r w:rsidRPr="00575969">
        <w:rPr>
          <w:rFonts w:ascii="Arial" w:eastAsia="Times New Roman" w:hAnsi="Arial" w:cs="Arial"/>
          <w:b/>
          <w:sz w:val="18"/>
          <w:szCs w:val="18"/>
          <w:lang w:eastAsia="sl-SI"/>
        </w:rPr>
        <w:t>a se bodo sredstva za naročila blaga, ki so predmet tega sporazuma, za let</w:t>
      </w:r>
      <w:r>
        <w:rPr>
          <w:rFonts w:ascii="Arial" w:eastAsia="Times New Roman" w:hAnsi="Arial" w:cs="Arial"/>
          <w:b/>
          <w:sz w:val="18"/>
          <w:szCs w:val="18"/>
          <w:lang w:eastAsia="sl-SI"/>
        </w:rPr>
        <w:t>a</w:t>
      </w:r>
      <w:r w:rsidRPr="00575969">
        <w:rPr>
          <w:rFonts w:ascii="Arial" w:eastAsia="Times New Roman" w:hAnsi="Arial" w:cs="Arial"/>
          <w:b/>
          <w:sz w:val="18"/>
          <w:szCs w:val="18"/>
          <w:lang w:eastAsia="sl-SI"/>
        </w:rPr>
        <w:t xml:space="preserve"> </w:t>
      </w:r>
      <w:r>
        <w:rPr>
          <w:rFonts w:ascii="Arial" w:eastAsia="Times New Roman" w:hAnsi="Arial" w:cs="Arial"/>
          <w:b/>
          <w:sz w:val="18"/>
          <w:szCs w:val="18"/>
          <w:lang w:eastAsia="sl-SI"/>
        </w:rPr>
        <w:t>2020</w:t>
      </w:r>
      <w:r w:rsidR="00084303">
        <w:rPr>
          <w:rFonts w:ascii="Arial" w:eastAsia="Times New Roman" w:hAnsi="Arial" w:cs="Arial"/>
          <w:b/>
          <w:sz w:val="18"/>
          <w:szCs w:val="18"/>
          <w:lang w:eastAsia="sl-SI"/>
        </w:rPr>
        <w:t xml:space="preserve">, </w:t>
      </w:r>
      <w:r w:rsidRPr="00575969">
        <w:rPr>
          <w:rFonts w:ascii="Arial" w:eastAsia="Times New Roman" w:hAnsi="Arial" w:cs="Arial"/>
          <w:b/>
          <w:sz w:val="18"/>
          <w:szCs w:val="18"/>
          <w:lang w:eastAsia="sl-SI"/>
        </w:rPr>
        <w:t>20</w:t>
      </w:r>
      <w:r>
        <w:rPr>
          <w:rFonts w:ascii="Arial" w:eastAsia="Times New Roman" w:hAnsi="Arial" w:cs="Arial"/>
          <w:b/>
          <w:sz w:val="18"/>
          <w:szCs w:val="18"/>
          <w:lang w:eastAsia="sl-SI"/>
        </w:rPr>
        <w:t>21</w:t>
      </w:r>
      <w:r w:rsidR="00084303">
        <w:rPr>
          <w:rFonts w:ascii="Arial" w:eastAsia="Times New Roman" w:hAnsi="Arial" w:cs="Arial"/>
          <w:b/>
          <w:sz w:val="18"/>
          <w:szCs w:val="18"/>
          <w:lang w:eastAsia="sl-SI"/>
        </w:rPr>
        <w:t xml:space="preserve"> in 2022</w:t>
      </w:r>
      <w:r>
        <w:rPr>
          <w:rFonts w:ascii="Arial" w:eastAsia="Times New Roman" w:hAnsi="Arial" w:cs="Arial"/>
          <w:b/>
          <w:sz w:val="18"/>
          <w:szCs w:val="18"/>
          <w:lang w:eastAsia="sl-SI"/>
        </w:rPr>
        <w:t xml:space="preserve"> </w:t>
      </w:r>
      <w:r w:rsidRPr="00575969">
        <w:rPr>
          <w:rFonts w:ascii="Arial" w:eastAsia="Times New Roman" w:hAnsi="Arial" w:cs="Arial"/>
          <w:b/>
          <w:sz w:val="18"/>
          <w:szCs w:val="18"/>
          <w:lang w:eastAsia="sl-SI"/>
        </w:rPr>
        <w:t>predvidela v finančnem načrtu za posamezno leto;</w:t>
      </w:r>
    </w:p>
    <w:p w14:paraId="5AE910CD" w14:textId="77777777" w:rsidR="004179EE" w:rsidRDefault="004179EE" w:rsidP="003D67F7">
      <w:pPr>
        <w:numPr>
          <w:ilvl w:val="0"/>
          <w:numId w:val="16"/>
        </w:numPr>
        <w:spacing w:after="0" w:line="240" w:lineRule="auto"/>
        <w:ind w:left="284" w:hanging="284"/>
        <w:jc w:val="both"/>
        <w:rPr>
          <w:rFonts w:ascii="Arial" w:eastAsia="Times New Roman" w:hAnsi="Arial" w:cs="Arial"/>
          <w:b/>
          <w:sz w:val="18"/>
          <w:szCs w:val="18"/>
          <w:lang w:eastAsia="sl-SI"/>
        </w:rPr>
      </w:pPr>
      <w:r>
        <w:rPr>
          <w:rFonts w:ascii="Arial" w:eastAsia="Times New Roman" w:hAnsi="Arial" w:cs="Arial"/>
          <w:b/>
          <w:sz w:val="18"/>
          <w:szCs w:val="18"/>
          <w:lang w:eastAsia="sl-SI"/>
        </w:rPr>
        <w:t>Č</w:t>
      </w:r>
      <w:r w:rsidRPr="00575969">
        <w:rPr>
          <w:rFonts w:ascii="Arial" w:eastAsia="Times New Roman" w:hAnsi="Arial" w:cs="Arial"/>
          <w:b/>
          <w:sz w:val="18"/>
          <w:szCs w:val="18"/>
          <w:lang w:eastAsia="sl-SI"/>
        </w:rPr>
        <w:t>e naročnik ne bo imel zagotovljenih dovolj sredstev glede na predvideno porabo v okvirnem sporazumu, lahko zniža količine za posamezno leto glede na razpoložljiva sredstva, ki bodo zagotovljena v finančnem načrtu za posamezno leto.</w:t>
      </w:r>
    </w:p>
    <w:p w14:paraId="3A367C3D" w14:textId="77777777" w:rsidR="004179EE" w:rsidRDefault="004179EE" w:rsidP="004179EE">
      <w:pPr>
        <w:spacing w:after="0" w:line="240" w:lineRule="auto"/>
        <w:ind w:left="284"/>
        <w:jc w:val="both"/>
        <w:rPr>
          <w:rFonts w:ascii="Arial" w:eastAsia="Times New Roman" w:hAnsi="Arial" w:cs="Arial"/>
          <w:b/>
          <w:sz w:val="18"/>
          <w:szCs w:val="18"/>
          <w:lang w:eastAsia="sl-SI"/>
        </w:rPr>
      </w:pPr>
    </w:p>
    <w:p w14:paraId="5748FBFD" w14:textId="77777777" w:rsidR="004179EE" w:rsidRDefault="004179EE" w:rsidP="004179EE">
      <w:pPr>
        <w:spacing w:after="0" w:line="240" w:lineRule="auto"/>
        <w:jc w:val="both"/>
        <w:rPr>
          <w:rFonts w:ascii="Arial" w:eastAsia="Times New Roman" w:hAnsi="Arial" w:cs="Arial"/>
          <w:b/>
          <w:sz w:val="18"/>
          <w:szCs w:val="18"/>
          <w:lang w:eastAsia="sl-SI"/>
        </w:rPr>
      </w:pPr>
    </w:p>
    <w:p w14:paraId="25F7EBDC" w14:textId="77777777" w:rsidR="004179EE" w:rsidRPr="00575969" w:rsidRDefault="004179EE" w:rsidP="004179EE">
      <w:pPr>
        <w:spacing w:after="0" w:line="240" w:lineRule="auto"/>
        <w:jc w:val="both"/>
        <w:rPr>
          <w:rFonts w:ascii="Arial" w:eastAsia="Times New Roman" w:hAnsi="Arial" w:cs="Arial"/>
          <w:b/>
          <w:sz w:val="18"/>
          <w:szCs w:val="18"/>
          <w:lang w:eastAsia="sl-SI"/>
        </w:rPr>
      </w:pPr>
      <w:r>
        <w:rPr>
          <w:rFonts w:ascii="Arial" w:eastAsia="Times New Roman" w:hAnsi="Arial" w:cs="Arial"/>
          <w:b/>
          <w:sz w:val="18"/>
          <w:szCs w:val="18"/>
          <w:lang w:eastAsia="sl-SI"/>
        </w:rPr>
        <w:t>S</w:t>
      </w:r>
      <w:r w:rsidRPr="00586350">
        <w:rPr>
          <w:rFonts w:ascii="Arial" w:eastAsia="Times New Roman" w:hAnsi="Arial" w:cs="Arial"/>
          <w:b/>
          <w:sz w:val="18"/>
          <w:szCs w:val="18"/>
          <w:lang w:eastAsia="sl-SI"/>
        </w:rPr>
        <w:t xml:space="preserve">KLOP 1: </w:t>
      </w:r>
      <w:r>
        <w:rPr>
          <w:rFonts w:ascii="Arial" w:eastAsia="Times New Roman" w:hAnsi="Arial" w:cs="Arial"/>
          <w:b/>
          <w:sz w:val="18"/>
          <w:szCs w:val="18"/>
          <w:lang w:eastAsia="sl-SI"/>
        </w:rPr>
        <w:t>_____________________________</w:t>
      </w:r>
    </w:p>
    <w:p w14:paraId="33200D52" w14:textId="738D8000" w:rsidR="004179EE" w:rsidRDefault="004179EE" w:rsidP="004179EE">
      <w:pPr>
        <w:spacing w:after="0" w:line="240" w:lineRule="auto"/>
        <w:jc w:val="both"/>
        <w:rPr>
          <w:rFonts w:ascii="Arial" w:eastAsia="Times New Roman" w:hAnsi="Arial" w:cs="Arial"/>
          <w:b/>
          <w:sz w:val="18"/>
          <w:szCs w:val="18"/>
          <w:lang w:eastAsia="sl-SI"/>
        </w:rPr>
      </w:pPr>
    </w:p>
    <w:p w14:paraId="16747783" w14:textId="0D19ABA5" w:rsidR="00084303" w:rsidRDefault="00084303" w:rsidP="004179EE">
      <w:pPr>
        <w:spacing w:after="0" w:line="240" w:lineRule="auto"/>
        <w:jc w:val="both"/>
        <w:rPr>
          <w:rFonts w:ascii="Arial" w:eastAsia="Times New Roman" w:hAnsi="Arial" w:cs="Arial"/>
          <w:b/>
          <w:sz w:val="18"/>
          <w:szCs w:val="18"/>
          <w:lang w:eastAsia="sl-SI"/>
        </w:rPr>
      </w:pPr>
    </w:p>
    <w:p w14:paraId="2CDA7E42" w14:textId="552A6EFC" w:rsidR="00084303" w:rsidRDefault="00084303" w:rsidP="004179EE">
      <w:pPr>
        <w:spacing w:after="0" w:line="240" w:lineRule="auto"/>
        <w:jc w:val="both"/>
        <w:rPr>
          <w:rFonts w:ascii="Arial" w:eastAsia="Times New Roman" w:hAnsi="Arial" w:cs="Arial"/>
          <w:b/>
          <w:sz w:val="18"/>
          <w:szCs w:val="18"/>
          <w:lang w:eastAsia="sl-SI"/>
        </w:rPr>
      </w:pPr>
    </w:p>
    <w:p w14:paraId="57F09E8D" w14:textId="77777777" w:rsidR="00084303" w:rsidRPr="00575969" w:rsidRDefault="00084303" w:rsidP="004179EE">
      <w:pPr>
        <w:spacing w:after="0" w:line="240" w:lineRule="auto"/>
        <w:jc w:val="both"/>
        <w:rPr>
          <w:rFonts w:ascii="Arial" w:eastAsia="Times New Roman" w:hAnsi="Arial" w:cs="Arial"/>
          <w:b/>
          <w:sz w:val="18"/>
          <w:szCs w:val="18"/>
          <w:lang w:eastAsia="sl-SI"/>
        </w:rPr>
      </w:pPr>
    </w:p>
    <w:p w14:paraId="6FABD7AE" w14:textId="77777777" w:rsidR="004179EE" w:rsidRPr="00DD25D6" w:rsidRDefault="004179EE" w:rsidP="004179EE">
      <w:pPr>
        <w:autoSpaceDE w:val="0"/>
        <w:autoSpaceDN w:val="0"/>
        <w:adjustRightInd w:val="0"/>
        <w:spacing w:after="0" w:line="240" w:lineRule="auto"/>
        <w:jc w:val="center"/>
        <w:rPr>
          <w:rFonts w:ascii="Arial" w:eastAsia="Times New Roman" w:hAnsi="Arial" w:cs="Arial"/>
          <w:b/>
          <w:bCs/>
          <w:color w:val="000000"/>
          <w:sz w:val="18"/>
          <w:szCs w:val="18"/>
          <w:lang w:eastAsia="sl-SI"/>
        </w:rPr>
      </w:pPr>
    </w:p>
    <w:p w14:paraId="2E7E26B2" w14:textId="77777777" w:rsidR="004179EE" w:rsidRPr="00DD25D6" w:rsidRDefault="004179EE" w:rsidP="004179EE">
      <w:pPr>
        <w:autoSpaceDE w:val="0"/>
        <w:autoSpaceDN w:val="0"/>
        <w:adjustRightInd w:val="0"/>
        <w:spacing w:after="0" w:line="240" w:lineRule="auto"/>
        <w:jc w:val="center"/>
        <w:rPr>
          <w:rFonts w:ascii="Arial" w:eastAsia="Times New Roman" w:hAnsi="Arial" w:cs="Arial"/>
          <w:color w:val="000000"/>
          <w:sz w:val="18"/>
          <w:szCs w:val="18"/>
          <w:lang w:eastAsia="sl-SI"/>
        </w:rPr>
      </w:pPr>
      <w:r w:rsidRPr="00DD25D6">
        <w:rPr>
          <w:rFonts w:ascii="Arial" w:eastAsia="Times New Roman" w:hAnsi="Arial" w:cs="Arial"/>
          <w:b/>
          <w:bCs/>
          <w:color w:val="000000"/>
          <w:sz w:val="18"/>
          <w:szCs w:val="18"/>
          <w:lang w:eastAsia="sl-SI"/>
        </w:rPr>
        <w:lastRenderedPageBreak/>
        <w:t xml:space="preserve">II. PREDMET </w:t>
      </w:r>
      <w:r>
        <w:rPr>
          <w:rFonts w:ascii="Arial" w:eastAsia="Times New Roman" w:hAnsi="Arial" w:cs="Arial"/>
          <w:b/>
          <w:bCs/>
          <w:color w:val="000000"/>
          <w:sz w:val="18"/>
          <w:szCs w:val="18"/>
          <w:lang w:eastAsia="sl-SI"/>
        </w:rPr>
        <w:t>SPORAZUMA</w:t>
      </w:r>
    </w:p>
    <w:p w14:paraId="389F5780" w14:textId="77777777" w:rsidR="004179EE" w:rsidRPr="00DD25D6" w:rsidRDefault="004179EE" w:rsidP="004179EE">
      <w:pPr>
        <w:autoSpaceDE w:val="0"/>
        <w:autoSpaceDN w:val="0"/>
        <w:adjustRightInd w:val="0"/>
        <w:spacing w:after="0" w:line="240" w:lineRule="auto"/>
        <w:jc w:val="center"/>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2 . člen</w:t>
      </w:r>
    </w:p>
    <w:p w14:paraId="53ECA55C" w14:textId="77777777" w:rsidR="004179EE" w:rsidRPr="00DD25D6" w:rsidRDefault="004179EE" w:rsidP="004179EE">
      <w:pPr>
        <w:autoSpaceDE w:val="0"/>
        <w:autoSpaceDN w:val="0"/>
        <w:adjustRightInd w:val="0"/>
        <w:spacing w:after="0" w:line="240" w:lineRule="auto"/>
        <w:jc w:val="center"/>
        <w:rPr>
          <w:rFonts w:ascii="Arial" w:eastAsia="Times New Roman" w:hAnsi="Arial" w:cs="Arial"/>
          <w:color w:val="000000"/>
          <w:sz w:val="18"/>
          <w:szCs w:val="18"/>
          <w:lang w:eastAsia="sl-SI"/>
        </w:rPr>
      </w:pPr>
    </w:p>
    <w:p w14:paraId="3890AEC9" w14:textId="77777777" w:rsidR="004179EE" w:rsidRDefault="004179EE" w:rsidP="004179EE">
      <w:pPr>
        <w:autoSpaceDE w:val="0"/>
        <w:autoSpaceDN w:val="0"/>
        <w:adjustRightInd w:val="0"/>
        <w:spacing w:after="0" w:line="240" w:lineRule="auto"/>
        <w:jc w:val="both"/>
        <w:rPr>
          <w:rFonts w:ascii="Arial" w:eastAsia="Times New Roman" w:hAnsi="Arial" w:cs="Arial"/>
          <w:color w:val="000000"/>
          <w:sz w:val="18"/>
          <w:szCs w:val="18"/>
          <w:lang w:eastAsia="sl-SI"/>
        </w:rPr>
      </w:pPr>
      <w:r w:rsidRPr="00C22F23">
        <w:rPr>
          <w:rFonts w:ascii="Arial" w:eastAsia="Times New Roman" w:hAnsi="Arial" w:cs="Arial"/>
          <w:color w:val="000000"/>
          <w:sz w:val="18"/>
          <w:szCs w:val="18"/>
          <w:lang w:eastAsia="sl-SI"/>
        </w:rPr>
        <w:t>S tem sporazumom se naročnik in stranke okvirnega sporazuma dogovorijo o splošnih pogojih izvajanja javnega naročila. Sestavni del sporazuma so pogoji opredeljeni v razpisni dokumentaciji. Naročnik bo naročal blago na osnovi tega okvirnega sporazuma pri tistem dobavitelju, ki bo najugodnejši</w:t>
      </w:r>
      <w:r>
        <w:rPr>
          <w:rFonts w:ascii="Arial" w:eastAsia="Times New Roman" w:hAnsi="Arial" w:cs="Arial"/>
          <w:color w:val="000000"/>
          <w:sz w:val="18"/>
          <w:szCs w:val="18"/>
          <w:lang w:eastAsia="sl-SI"/>
        </w:rPr>
        <w:t>,</w:t>
      </w:r>
      <w:r w:rsidRPr="00C22F23">
        <w:rPr>
          <w:rFonts w:ascii="Arial" w:eastAsia="Times New Roman" w:hAnsi="Arial" w:cs="Arial"/>
          <w:color w:val="000000"/>
          <w:sz w:val="18"/>
          <w:szCs w:val="18"/>
          <w:lang w:eastAsia="sl-SI"/>
        </w:rPr>
        <w:t xml:space="preserve"> oziroma bo nudil nižje cene v posameznem sklopu blaga oziroma posameznih izdelkov</w:t>
      </w:r>
      <w:r>
        <w:rPr>
          <w:rFonts w:ascii="Arial" w:eastAsia="Times New Roman" w:hAnsi="Arial" w:cs="Arial"/>
          <w:color w:val="000000"/>
          <w:sz w:val="18"/>
          <w:szCs w:val="18"/>
          <w:lang w:eastAsia="sl-SI"/>
        </w:rPr>
        <w:t xml:space="preserve"> </w:t>
      </w:r>
      <w:r w:rsidRPr="00C22F23">
        <w:rPr>
          <w:rFonts w:ascii="Arial" w:eastAsia="Times New Roman" w:hAnsi="Arial" w:cs="Arial"/>
          <w:color w:val="000000"/>
          <w:sz w:val="18"/>
          <w:szCs w:val="18"/>
          <w:lang w:eastAsia="sl-SI"/>
        </w:rPr>
        <w:t>od konkurence. Če najugodnejši sklenitelj okvirnega sporazuma nima na razpolago določenih izdelkov, ki jih naročnik potrebuje (naroča), naročnik te izdelke kupuje pri drugem oziroma tretjem najugodnejšem sklenitelju okvirnega sporazuma. V primeru, da bi ekonomsko najugodnejši oziroma najcenejši sklenitelj okvirnega sporazuma prenehal izvajati določila iz tega sporazuma, bo naročnik kupoval blago pri drugem oziroma tretjem najugodnejšem sklenitelju, ki je podpisnik tega okvirnega sporazuma. Dobavitelji bodo naročniku dobavljali blago v obsegu vsakokratnega naročila ter pod pogoji in cenah, ki so opredeljeni v njihovih specifikacijah predračunov.</w:t>
      </w:r>
    </w:p>
    <w:p w14:paraId="218E323C" w14:textId="77777777" w:rsidR="004179EE" w:rsidRDefault="004179EE" w:rsidP="004179EE">
      <w:pPr>
        <w:autoSpaceDE w:val="0"/>
        <w:autoSpaceDN w:val="0"/>
        <w:adjustRightInd w:val="0"/>
        <w:spacing w:after="0" w:line="240" w:lineRule="auto"/>
        <w:jc w:val="both"/>
        <w:rPr>
          <w:rFonts w:ascii="Arial" w:eastAsia="Times New Roman" w:hAnsi="Arial" w:cs="Arial"/>
          <w:b/>
          <w:sz w:val="18"/>
          <w:szCs w:val="18"/>
          <w:lang w:eastAsia="sl-SI"/>
        </w:rPr>
      </w:pPr>
    </w:p>
    <w:p w14:paraId="137EB894" w14:textId="77777777" w:rsidR="004179EE" w:rsidRPr="00DD25D6" w:rsidRDefault="004179EE" w:rsidP="004179EE">
      <w:pPr>
        <w:autoSpaceDE w:val="0"/>
        <w:autoSpaceDN w:val="0"/>
        <w:adjustRightInd w:val="0"/>
        <w:spacing w:after="0" w:line="240" w:lineRule="auto"/>
        <w:jc w:val="both"/>
        <w:rPr>
          <w:rFonts w:ascii="Arial" w:eastAsia="Times New Roman" w:hAnsi="Arial" w:cs="Arial"/>
          <w:sz w:val="18"/>
          <w:szCs w:val="18"/>
          <w:lang w:eastAsia="sl-SI"/>
        </w:rPr>
      </w:pPr>
    </w:p>
    <w:p w14:paraId="7F7BBBDC" w14:textId="48502744" w:rsidR="004179EE" w:rsidRPr="00DD25D6" w:rsidRDefault="00084303" w:rsidP="004179EE">
      <w:pPr>
        <w:autoSpaceDE w:val="0"/>
        <w:autoSpaceDN w:val="0"/>
        <w:adjustRightInd w:val="0"/>
        <w:spacing w:after="0" w:line="240" w:lineRule="auto"/>
        <w:jc w:val="center"/>
        <w:rPr>
          <w:rFonts w:ascii="Arial" w:eastAsia="Times New Roman" w:hAnsi="Arial" w:cs="Arial"/>
          <w:sz w:val="18"/>
          <w:szCs w:val="18"/>
          <w:lang w:eastAsia="sl-SI"/>
        </w:rPr>
      </w:pPr>
      <w:r>
        <w:rPr>
          <w:rFonts w:ascii="Arial" w:eastAsia="Times New Roman" w:hAnsi="Arial" w:cs="Arial"/>
          <w:b/>
          <w:bCs/>
          <w:sz w:val="18"/>
          <w:szCs w:val="18"/>
          <w:lang w:eastAsia="sl-SI"/>
        </w:rPr>
        <w:t>I</w:t>
      </w:r>
      <w:r w:rsidR="004179EE" w:rsidRPr="00DD25D6">
        <w:rPr>
          <w:rFonts w:ascii="Arial" w:eastAsia="Times New Roman" w:hAnsi="Arial" w:cs="Arial"/>
          <w:b/>
          <w:bCs/>
          <w:sz w:val="18"/>
          <w:szCs w:val="18"/>
          <w:lang w:eastAsia="sl-SI"/>
        </w:rPr>
        <w:t>V. CENA ŽIVIL</w:t>
      </w:r>
    </w:p>
    <w:p w14:paraId="48E2ECAB" w14:textId="45B8C6E9" w:rsidR="004179EE" w:rsidRPr="00DD25D6" w:rsidRDefault="00084303" w:rsidP="004179EE">
      <w:pPr>
        <w:autoSpaceDE w:val="0"/>
        <w:autoSpaceDN w:val="0"/>
        <w:adjustRightInd w:val="0"/>
        <w:spacing w:after="0" w:line="240" w:lineRule="auto"/>
        <w:jc w:val="center"/>
        <w:rPr>
          <w:rFonts w:ascii="Arial" w:eastAsia="Times New Roman" w:hAnsi="Arial" w:cs="Arial"/>
          <w:sz w:val="18"/>
          <w:szCs w:val="18"/>
          <w:lang w:eastAsia="sl-SI"/>
        </w:rPr>
      </w:pPr>
      <w:r>
        <w:rPr>
          <w:rFonts w:ascii="Arial" w:eastAsia="Times New Roman" w:hAnsi="Arial" w:cs="Arial"/>
          <w:sz w:val="18"/>
          <w:szCs w:val="18"/>
          <w:lang w:eastAsia="sl-SI"/>
        </w:rPr>
        <w:t>3</w:t>
      </w:r>
      <w:r w:rsidR="004179EE" w:rsidRPr="00DD25D6">
        <w:rPr>
          <w:rFonts w:ascii="Arial" w:eastAsia="Times New Roman" w:hAnsi="Arial" w:cs="Arial"/>
          <w:sz w:val="18"/>
          <w:szCs w:val="18"/>
          <w:lang w:eastAsia="sl-SI"/>
        </w:rPr>
        <w:t>. člen</w:t>
      </w:r>
    </w:p>
    <w:p w14:paraId="449E3ECD" w14:textId="77777777" w:rsidR="004179EE" w:rsidRPr="00DD25D6" w:rsidRDefault="004179EE" w:rsidP="004179EE">
      <w:pPr>
        <w:autoSpaceDE w:val="0"/>
        <w:autoSpaceDN w:val="0"/>
        <w:adjustRightInd w:val="0"/>
        <w:spacing w:after="0" w:line="240" w:lineRule="auto"/>
        <w:jc w:val="both"/>
        <w:rPr>
          <w:rFonts w:ascii="Arial" w:eastAsia="Times New Roman" w:hAnsi="Arial" w:cs="Arial"/>
          <w:sz w:val="18"/>
          <w:szCs w:val="18"/>
          <w:lang w:eastAsia="sl-SI"/>
        </w:rPr>
      </w:pPr>
    </w:p>
    <w:p w14:paraId="05DC20C8" w14:textId="77777777" w:rsidR="004179EE" w:rsidRPr="00DD25D6" w:rsidRDefault="004179EE" w:rsidP="004179EE">
      <w:pPr>
        <w:autoSpaceDE w:val="0"/>
        <w:autoSpaceDN w:val="0"/>
        <w:adjustRightInd w:val="0"/>
        <w:spacing w:after="0" w:line="240" w:lineRule="auto"/>
        <w:jc w:val="both"/>
        <w:rPr>
          <w:rFonts w:ascii="Arial" w:eastAsia="Times New Roman" w:hAnsi="Arial" w:cs="Arial"/>
          <w:sz w:val="18"/>
          <w:szCs w:val="18"/>
          <w:lang w:eastAsia="sl-SI"/>
        </w:rPr>
      </w:pPr>
      <w:r w:rsidRPr="00DD25D6">
        <w:rPr>
          <w:rFonts w:ascii="Arial" w:eastAsia="Times New Roman" w:hAnsi="Arial" w:cs="Arial"/>
          <w:sz w:val="18"/>
          <w:szCs w:val="18"/>
          <w:lang w:eastAsia="sl-SI"/>
        </w:rPr>
        <w:t>Dobavitelj se obvezuje, da bo živila, ki so predmet te</w:t>
      </w:r>
      <w:r>
        <w:rPr>
          <w:rFonts w:ascii="Arial" w:eastAsia="Times New Roman" w:hAnsi="Arial" w:cs="Arial"/>
          <w:sz w:val="18"/>
          <w:szCs w:val="18"/>
          <w:lang w:eastAsia="sl-SI"/>
        </w:rPr>
        <w:t xml:space="preserve">ga sporazuma </w:t>
      </w:r>
      <w:r w:rsidRPr="00DD25D6">
        <w:rPr>
          <w:rFonts w:ascii="Arial" w:eastAsia="Times New Roman" w:hAnsi="Arial" w:cs="Arial"/>
          <w:sz w:val="18"/>
          <w:szCs w:val="18"/>
          <w:lang w:eastAsia="sl-SI"/>
        </w:rPr>
        <w:t xml:space="preserve">in njegove ponudbe, naročniku dobavljal po cenah, ki jih je navedel v </w:t>
      </w:r>
      <w:r>
        <w:rPr>
          <w:rFonts w:ascii="Arial" w:eastAsia="Times New Roman" w:hAnsi="Arial" w:cs="Arial"/>
          <w:sz w:val="18"/>
          <w:szCs w:val="18"/>
          <w:lang w:eastAsia="sl-SI"/>
        </w:rPr>
        <w:t>predračunu</w:t>
      </w:r>
      <w:r w:rsidRPr="00DD25D6">
        <w:rPr>
          <w:rFonts w:ascii="Arial" w:eastAsia="Times New Roman" w:hAnsi="Arial" w:cs="Arial"/>
          <w:sz w:val="18"/>
          <w:szCs w:val="18"/>
          <w:lang w:eastAsia="sl-SI"/>
        </w:rPr>
        <w:t xml:space="preserve">, ki je sestavni del dobaviteljeve ponudbe dane na javni razpis. </w:t>
      </w:r>
    </w:p>
    <w:p w14:paraId="68E2581E" w14:textId="77777777" w:rsidR="004179EE" w:rsidRPr="00DD25D6" w:rsidRDefault="004179EE" w:rsidP="004179EE">
      <w:pPr>
        <w:autoSpaceDE w:val="0"/>
        <w:autoSpaceDN w:val="0"/>
        <w:adjustRightInd w:val="0"/>
        <w:spacing w:after="0" w:line="240" w:lineRule="auto"/>
        <w:jc w:val="both"/>
        <w:rPr>
          <w:rFonts w:ascii="Arial" w:eastAsia="Times New Roman" w:hAnsi="Arial" w:cs="Arial"/>
          <w:sz w:val="18"/>
          <w:szCs w:val="18"/>
          <w:lang w:eastAsia="sl-SI"/>
        </w:rPr>
      </w:pPr>
    </w:p>
    <w:p w14:paraId="4E5B7155" w14:textId="77777777" w:rsidR="004179EE" w:rsidRPr="00DD25D6" w:rsidRDefault="004179EE" w:rsidP="004179EE">
      <w:pPr>
        <w:autoSpaceDE w:val="0"/>
        <w:autoSpaceDN w:val="0"/>
        <w:adjustRightInd w:val="0"/>
        <w:spacing w:after="0" w:line="240" w:lineRule="auto"/>
        <w:jc w:val="both"/>
        <w:rPr>
          <w:rFonts w:ascii="Arial" w:eastAsia="Times New Roman" w:hAnsi="Arial" w:cs="Arial"/>
          <w:sz w:val="18"/>
          <w:szCs w:val="18"/>
          <w:lang w:eastAsia="sl-SI"/>
        </w:rPr>
      </w:pPr>
      <w:r w:rsidRPr="00DD25D6">
        <w:rPr>
          <w:rFonts w:ascii="Arial" w:eastAsia="Times New Roman" w:hAnsi="Arial" w:cs="Arial"/>
          <w:sz w:val="18"/>
          <w:szCs w:val="18"/>
          <w:lang w:eastAsia="sl-SI"/>
        </w:rPr>
        <w:t xml:space="preserve">Končna cena živil vključuje pariteto "dostavljeno na naslov naročnika in razloženo". </w:t>
      </w:r>
    </w:p>
    <w:p w14:paraId="25179C14" w14:textId="77777777" w:rsidR="004179EE" w:rsidRPr="00DD25D6" w:rsidRDefault="004179EE" w:rsidP="004179EE">
      <w:pPr>
        <w:autoSpaceDE w:val="0"/>
        <w:autoSpaceDN w:val="0"/>
        <w:adjustRightInd w:val="0"/>
        <w:spacing w:after="0" w:line="240" w:lineRule="auto"/>
        <w:jc w:val="both"/>
        <w:rPr>
          <w:rFonts w:ascii="Arial" w:eastAsia="Times New Roman" w:hAnsi="Arial" w:cs="Arial"/>
          <w:sz w:val="18"/>
          <w:szCs w:val="18"/>
          <w:lang w:eastAsia="sl-SI"/>
        </w:rPr>
      </w:pPr>
    </w:p>
    <w:p w14:paraId="15CB68B6" w14:textId="7555B1A8" w:rsidR="004179EE" w:rsidRPr="00DD25D6" w:rsidRDefault="004179EE" w:rsidP="004179EE">
      <w:pPr>
        <w:autoSpaceDE w:val="0"/>
        <w:autoSpaceDN w:val="0"/>
        <w:adjustRightInd w:val="0"/>
        <w:spacing w:after="0" w:line="240" w:lineRule="auto"/>
        <w:jc w:val="both"/>
        <w:rPr>
          <w:rFonts w:ascii="Arial" w:eastAsia="Times New Roman" w:hAnsi="Arial" w:cs="Arial"/>
          <w:b/>
          <w:sz w:val="18"/>
          <w:szCs w:val="18"/>
          <w:lang w:eastAsia="sl-SI"/>
        </w:rPr>
      </w:pPr>
      <w:r w:rsidRPr="00B508B6">
        <w:rPr>
          <w:rFonts w:ascii="Arial" w:eastAsia="Times New Roman" w:hAnsi="Arial" w:cs="Arial"/>
          <w:sz w:val="18"/>
          <w:szCs w:val="18"/>
          <w:lang w:eastAsia="sl-SI"/>
        </w:rPr>
        <w:t xml:space="preserve">Dobavitelj zagotavlja naročniku fiksne cene </w:t>
      </w:r>
      <w:r w:rsidR="00084303">
        <w:rPr>
          <w:rFonts w:ascii="Arial" w:eastAsia="Times New Roman" w:hAnsi="Arial" w:cs="Arial"/>
          <w:b/>
          <w:sz w:val="18"/>
          <w:szCs w:val="18"/>
          <w:u w:val="single"/>
          <w:lang w:eastAsia="sl-SI"/>
        </w:rPr>
        <w:t>36</w:t>
      </w:r>
      <w:r w:rsidRPr="00B508B6">
        <w:rPr>
          <w:rFonts w:ascii="Arial" w:eastAsia="Times New Roman" w:hAnsi="Arial" w:cs="Arial"/>
          <w:b/>
          <w:sz w:val="18"/>
          <w:szCs w:val="18"/>
          <w:u w:val="single"/>
          <w:lang w:eastAsia="sl-SI"/>
        </w:rPr>
        <w:t xml:space="preserve"> mesecev</w:t>
      </w:r>
      <w:r w:rsidRPr="00B508B6">
        <w:rPr>
          <w:rFonts w:ascii="Arial" w:eastAsia="Times New Roman" w:hAnsi="Arial" w:cs="Arial"/>
          <w:sz w:val="18"/>
          <w:szCs w:val="18"/>
          <w:lang w:eastAsia="sl-SI"/>
        </w:rPr>
        <w:t xml:space="preserve"> </w:t>
      </w:r>
      <w:r w:rsidRPr="00B508B6">
        <w:rPr>
          <w:rFonts w:ascii="Arial" w:eastAsia="Times New Roman" w:hAnsi="Arial" w:cs="Arial"/>
          <w:b/>
          <w:sz w:val="18"/>
          <w:szCs w:val="18"/>
          <w:lang w:eastAsia="sl-SI"/>
        </w:rPr>
        <w:t xml:space="preserve">(od </w:t>
      </w:r>
      <w:r w:rsidR="00084303">
        <w:rPr>
          <w:rFonts w:ascii="Arial" w:eastAsia="Times New Roman" w:hAnsi="Arial" w:cs="Arial"/>
          <w:b/>
          <w:sz w:val="18"/>
          <w:szCs w:val="18"/>
          <w:lang w:eastAsia="sl-SI"/>
        </w:rPr>
        <w:t>01.09.2019 do 31.08.2022</w:t>
      </w:r>
      <w:r w:rsidRPr="00B508B6">
        <w:rPr>
          <w:rFonts w:ascii="Arial" w:eastAsia="Times New Roman" w:hAnsi="Arial" w:cs="Arial"/>
          <w:b/>
          <w:sz w:val="18"/>
          <w:szCs w:val="18"/>
          <w:lang w:eastAsia="sl-SI"/>
        </w:rPr>
        <w:t>)</w:t>
      </w:r>
      <w:r w:rsidRPr="00B508B6">
        <w:rPr>
          <w:rFonts w:ascii="Arial" w:eastAsia="Times New Roman" w:hAnsi="Arial" w:cs="Arial"/>
          <w:sz w:val="18"/>
          <w:szCs w:val="18"/>
          <w:lang w:eastAsia="sl-SI"/>
        </w:rPr>
        <w:t xml:space="preserve"> </w:t>
      </w:r>
      <w:r w:rsidR="00084303">
        <w:rPr>
          <w:rFonts w:ascii="Arial" w:eastAsia="Times New Roman" w:hAnsi="Arial" w:cs="Arial"/>
          <w:sz w:val="18"/>
          <w:szCs w:val="18"/>
          <w:lang w:eastAsia="sl-SI"/>
        </w:rPr>
        <w:t>– IZJEMA sklop 7 in 14 (cene fiksne tri mesece)</w:t>
      </w:r>
      <w:r w:rsidRPr="00B508B6">
        <w:rPr>
          <w:rFonts w:ascii="Arial" w:eastAsia="Times New Roman" w:hAnsi="Arial" w:cs="Arial"/>
          <w:sz w:val="18"/>
          <w:szCs w:val="18"/>
          <w:lang w:eastAsia="sl-SI"/>
        </w:rPr>
        <w:t>.</w:t>
      </w:r>
      <w:r w:rsidRPr="00DD25D6">
        <w:rPr>
          <w:rFonts w:ascii="Arial" w:eastAsia="Times New Roman" w:hAnsi="Arial" w:cs="Arial"/>
          <w:sz w:val="18"/>
          <w:szCs w:val="18"/>
          <w:lang w:eastAsia="sl-SI"/>
        </w:rPr>
        <w:t xml:space="preserve"> </w:t>
      </w:r>
    </w:p>
    <w:p w14:paraId="377CBF7F" w14:textId="77777777" w:rsidR="004179EE" w:rsidRPr="00DD25D6" w:rsidRDefault="004179EE" w:rsidP="004179EE">
      <w:pPr>
        <w:spacing w:after="0" w:line="240" w:lineRule="auto"/>
        <w:jc w:val="both"/>
        <w:rPr>
          <w:rFonts w:ascii="Arial" w:eastAsia="Times New Roman" w:hAnsi="Arial" w:cs="Arial"/>
          <w:b/>
          <w:sz w:val="18"/>
          <w:szCs w:val="18"/>
          <w:lang w:eastAsia="sl-SI"/>
        </w:rPr>
      </w:pPr>
    </w:p>
    <w:p w14:paraId="47CB3983" w14:textId="77777777" w:rsidR="004179EE" w:rsidRPr="00DD25D6" w:rsidRDefault="004179EE" w:rsidP="004179EE">
      <w:pPr>
        <w:spacing w:after="0" w:line="240" w:lineRule="auto"/>
        <w:jc w:val="both"/>
        <w:rPr>
          <w:rFonts w:ascii="Arial" w:eastAsia="Times New Roman" w:hAnsi="Arial" w:cs="Arial"/>
          <w:sz w:val="18"/>
          <w:szCs w:val="18"/>
          <w:lang w:eastAsia="sl-SI"/>
        </w:rPr>
      </w:pPr>
      <w:r w:rsidRPr="00DD25D6">
        <w:rPr>
          <w:rFonts w:ascii="Arial" w:eastAsia="Times New Roman" w:hAnsi="Arial" w:cs="Arial"/>
          <w:sz w:val="18"/>
          <w:szCs w:val="18"/>
          <w:lang w:eastAsia="sl-SI"/>
        </w:rPr>
        <w:t xml:space="preserve">Dobavitelj se zavezuje, da bo blago, ki je predmet </w:t>
      </w:r>
      <w:r>
        <w:rPr>
          <w:rFonts w:ascii="Arial" w:eastAsia="Times New Roman" w:hAnsi="Arial" w:cs="Arial"/>
          <w:sz w:val="18"/>
          <w:szCs w:val="18"/>
          <w:lang w:eastAsia="sl-SI"/>
        </w:rPr>
        <w:t>tega sporazuma</w:t>
      </w:r>
      <w:r w:rsidRPr="00DD25D6">
        <w:rPr>
          <w:rFonts w:ascii="Arial" w:eastAsia="Times New Roman" w:hAnsi="Arial" w:cs="Arial"/>
          <w:sz w:val="18"/>
          <w:szCs w:val="18"/>
          <w:lang w:eastAsia="sl-SI"/>
        </w:rPr>
        <w:t>, naročniku dobavljal po cenah in blagovnih znamkah, ki so navedene v priloženih razpisnih obrazcih</w:t>
      </w:r>
      <w:r>
        <w:rPr>
          <w:rFonts w:ascii="Arial" w:eastAsia="Times New Roman" w:hAnsi="Arial" w:cs="Arial"/>
          <w:sz w:val="18"/>
          <w:szCs w:val="18"/>
          <w:lang w:eastAsia="sl-SI"/>
        </w:rPr>
        <w:t>,</w:t>
      </w:r>
      <w:r w:rsidRPr="00DD25D6">
        <w:rPr>
          <w:rFonts w:ascii="Arial" w:eastAsia="Times New Roman" w:hAnsi="Arial" w:cs="Arial"/>
          <w:sz w:val="18"/>
          <w:szCs w:val="18"/>
          <w:lang w:eastAsia="sl-SI"/>
        </w:rPr>
        <w:t xml:space="preserve"> ki je sestavni del te</w:t>
      </w:r>
      <w:r>
        <w:rPr>
          <w:rFonts w:ascii="Arial" w:eastAsia="Times New Roman" w:hAnsi="Arial" w:cs="Arial"/>
          <w:sz w:val="18"/>
          <w:szCs w:val="18"/>
          <w:lang w:eastAsia="sl-SI"/>
        </w:rPr>
        <w:t>ga</w:t>
      </w:r>
      <w:r w:rsidRPr="00DD25D6">
        <w:rPr>
          <w:rFonts w:ascii="Arial" w:eastAsia="Times New Roman" w:hAnsi="Arial" w:cs="Arial"/>
          <w:sz w:val="18"/>
          <w:szCs w:val="18"/>
          <w:lang w:eastAsia="sl-SI"/>
        </w:rPr>
        <w:t xml:space="preserve"> </w:t>
      </w:r>
      <w:r>
        <w:rPr>
          <w:rFonts w:ascii="Arial" w:eastAsia="Times New Roman" w:hAnsi="Arial" w:cs="Arial"/>
          <w:sz w:val="18"/>
          <w:szCs w:val="18"/>
          <w:lang w:eastAsia="sl-SI"/>
        </w:rPr>
        <w:t>sporazuma</w:t>
      </w:r>
      <w:r w:rsidRPr="00DD25D6">
        <w:rPr>
          <w:rFonts w:ascii="Arial" w:eastAsia="Times New Roman" w:hAnsi="Arial" w:cs="Arial"/>
          <w:sz w:val="18"/>
          <w:szCs w:val="18"/>
          <w:lang w:eastAsia="sl-SI"/>
        </w:rPr>
        <w:t xml:space="preserve">. Vrednost blaga po </w:t>
      </w:r>
      <w:r>
        <w:rPr>
          <w:rFonts w:ascii="Arial" w:eastAsia="Times New Roman" w:hAnsi="Arial" w:cs="Arial"/>
          <w:sz w:val="18"/>
          <w:szCs w:val="18"/>
          <w:lang w:eastAsia="sl-SI"/>
        </w:rPr>
        <w:t>sporazumu</w:t>
      </w:r>
      <w:r w:rsidRPr="00DD25D6">
        <w:rPr>
          <w:rFonts w:ascii="Arial" w:eastAsia="Times New Roman" w:hAnsi="Arial" w:cs="Arial"/>
          <w:sz w:val="18"/>
          <w:szCs w:val="18"/>
          <w:lang w:eastAsia="sl-SI"/>
        </w:rPr>
        <w:t xml:space="preserve"> je orientacijska v skladu z razpisnimi pogoji.</w:t>
      </w:r>
    </w:p>
    <w:p w14:paraId="5A6A3047" w14:textId="77777777" w:rsidR="004179EE" w:rsidRPr="00DD25D6" w:rsidRDefault="004179EE" w:rsidP="004179EE">
      <w:pPr>
        <w:spacing w:after="0" w:line="240" w:lineRule="auto"/>
        <w:jc w:val="both"/>
        <w:rPr>
          <w:rFonts w:ascii="Arial" w:eastAsia="Times New Roman" w:hAnsi="Arial" w:cs="Arial"/>
          <w:b/>
          <w:sz w:val="18"/>
          <w:szCs w:val="18"/>
          <w:lang w:eastAsia="sl-SI"/>
        </w:rPr>
      </w:pPr>
    </w:p>
    <w:p w14:paraId="36CAFDE4" w14:textId="77777777" w:rsidR="004179EE" w:rsidRDefault="004179EE" w:rsidP="004179EE">
      <w:pPr>
        <w:spacing w:after="0" w:line="240" w:lineRule="auto"/>
        <w:jc w:val="both"/>
        <w:rPr>
          <w:rFonts w:ascii="Arial" w:eastAsia="Times New Roman" w:hAnsi="Arial" w:cs="Arial"/>
          <w:b/>
          <w:sz w:val="18"/>
          <w:szCs w:val="18"/>
          <w:lang w:eastAsia="sl-SI"/>
        </w:rPr>
      </w:pPr>
      <w:r w:rsidRPr="00DD25D6">
        <w:rPr>
          <w:rFonts w:ascii="Arial" w:eastAsia="Times New Roman" w:hAnsi="Arial" w:cs="Arial"/>
          <w:b/>
          <w:sz w:val="18"/>
          <w:szCs w:val="18"/>
          <w:lang w:eastAsia="sl-SI"/>
        </w:rPr>
        <w:t>Naročnik bo naročal blago pri dobavitelju sukcesivno v skladu s svojimi dejanskimi potrebami in sestavljenimi tedenskimi jedilniki. Količine iz javnega razpisa so okvirne tako, da naročnik ne odgovarja dobavitelju za nedoseganje količin iz javnega razpisa v primeru, da se količine ne dosegajo, zaradi zmanjšanja potreb pri naročniku.</w:t>
      </w:r>
    </w:p>
    <w:p w14:paraId="247AF576" w14:textId="77777777" w:rsidR="004179EE" w:rsidRDefault="004179EE" w:rsidP="004179EE">
      <w:pPr>
        <w:spacing w:after="0" w:line="240" w:lineRule="auto"/>
        <w:jc w:val="both"/>
        <w:rPr>
          <w:rFonts w:ascii="Arial" w:eastAsia="Times New Roman" w:hAnsi="Arial" w:cs="Arial"/>
          <w:b/>
          <w:sz w:val="18"/>
          <w:szCs w:val="18"/>
          <w:lang w:eastAsia="sl-SI"/>
        </w:rPr>
      </w:pPr>
    </w:p>
    <w:p w14:paraId="1C277D58" w14:textId="77777777" w:rsidR="004179EE" w:rsidRPr="006C1003" w:rsidRDefault="004179EE" w:rsidP="004179EE">
      <w:pPr>
        <w:spacing w:after="0" w:line="240" w:lineRule="auto"/>
        <w:jc w:val="both"/>
        <w:rPr>
          <w:rFonts w:ascii="Arial" w:eastAsia="Times New Roman" w:hAnsi="Arial" w:cs="Arial"/>
          <w:sz w:val="18"/>
          <w:szCs w:val="18"/>
          <w:lang w:eastAsia="sl-SI"/>
        </w:rPr>
      </w:pPr>
      <w:r w:rsidRPr="006C1003">
        <w:rPr>
          <w:rFonts w:ascii="Arial" w:eastAsia="Times New Roman" w:hAnsi="Arial" w:cs="Arial"/>
          <w:sz w:val="18"/>
          <w:szCs w:val="18"/>
          <w:lang w:eastAsia="sl-SI"/>
        </w:rPr>
        <w:t xml:space="preserve">Naročnik dobavitelja zavezuje, da so ponudbene cene živil, ki so predmet tega okvirnega sporazuma, enake ne glede na poreklo (izvor) živila ali namen uporabe živila s strani naročnika. V kolikor bo naročnik naročil živila za potrebe raznih projektov ali shem (npr. Šolska shema), bo dobavitelj naročniku obračunal naročeno blago po ceni, ki jo je podal v ponudbenem predračunu. </w:t>
      </w:r>
    </w:p>
    <w:p w14:paraId="32006BC4" w14:textId="77777777" w:rsidR="004179EE" w:rsidRPr="006C1003" w:rsidRDefault="004179EE" w:rsidP="004179EE">
      <w:pPr>
        <w:spacing w:after="0" w:line="240" w:lineRule="auto"/>
        <w:jc w:val="both"/>
        <w:rPr>
          <w:rFonts w:ascii="Arial" w:eastAsia="Times New Roman" w:hAnsi="Arial" w:cs="Arial"/>
          <w:sz w:val="18"/>
          <w:szCs w:val="18"/>
          <w:lang w:eastAsia="sl-SI"/>
        </w:rPr>
      </w:pPr>
      <w:r w:rsidRPr="006C1003">
        <w:rPr>
          <w:rFonts w:ascii="Arial" w:eastAsia="Times New Roman" w:hAnsi="Arial" w:cs="Arial"/>
          <w:sz w:val="18"/>
          <w:szCs w:val="18"/>
          <w:lang w:eastAsia="sl-SI"/>
        </w:rPr>
        <w:t>Dobavitelj bo naročniku obračunal naročeno blago po ceni, ki jo je podal v ponudbenem predračunu ne glede na poreklo (izvor) živila (npr. mandarina Hrvaška, pomaranča Španija, Grčija, paradižnik Slovenija).</w:t>
      </w:r>
    </w:p>
    <w:p w14:paraId="55330D07" w14:textId="77777777" w:rsidR="004179EE" w:rsidRPr="006C1003" w:rsidRDefault="004179EE" w:rsidP="004179EE">
      <w:pPr>
        <w:spacing w:after="0" w:line="240" w:lineRule="auto"/>
        <w:jc w:val="both"/>
        <w:rPr>
          <w:rFonts w:ascii="Arial" w:eastAsia="Times New Roman" w:hAnsi="Arial" w:cs="Arial"/>
          <w:sz w:val="18"/>
          <w:szCs w:val="18"/>
          <w:lang w:eastAsia="sl-SI"/>
        </w:rPr>
      </w:pPr>
    </w:p>
    <w:p w14:paraId="2287A2AE" w14:textId="77777777" w:rsidR="004179EE" w:rsidRDefault="004179EE" w:rsidP="004179EE">
      <w:pPr>
        <w:spacing w:after="0" w:line="240" w:lineRule="auto"/>
        <w:jc w:val="both"/>
        <w:rPr>
          <w:rFonts w:ascii="Arial" w:eastAsia="Times New Roman" w:hAnsi="Arial" w:cs="Arial"/>
          <w:b/>
          <w:sz w:val="18"/>
          <w:szCs w:val="18"/>
          <w:lang w:eastAsia="sl-SI"/>
        </w:rPr>
      </w:pPr>
      <w:r w:rsidRPr="006C1003">
        <w:rPr>
          <w:rFonts w:ascii="Arial" w:eastAsia="Times New Roman" w:hAnsi="Arial" w:cs="Arial"/>
          <w:sz w:val="18"/>
          <w:szCs w:val="18"/>
          <w:lang w:eastAsia="sl-SI"/>
        </w:rPr>
        <w:t>Če dobavitelj prodaja blago po akcijskih cenah v določenih obdobjih oziroma znižanih cenah, ki so ugodnejše od cen iz ponudbenega predračuna, mora kupca o tem pisno seznaniti in mu ponuditi blago po teh cenah.</w:t>
      </w:r>
    </w:p>
    <w:p w14:paraId="4878BE95" w14:textId="77777777" w:rsidR="004179EE" w:rsidRPr="00DD25D6" w:rsidRDefault="004179EE" w:rsidP="004179EE">
      <w:pPr>
        <w:spacing w:after="0" w:line="240" w:lineRule="auto"/>
        <w:jc w:val="both"/>
        <w:rPr>
          <w:rFonts w:ascii="Arial" w:eastAsia="Times New Roman" w:hAnsi="Arial" w:cs="Arial"/>
          <w:b/>
          <w:sz w:val="18"/>
          <w:szCs w:val="18"/>
          <w:lang w:eastAsia="sl-SI"/>
        </w:rPr>
      </w:pPr>
    </w:p>
    <w:p w14:paraId="5B343E02" w14:textId="77777777" w:rsidR="004179EE" w:rsidRPr="00DD25D6" w:rsidRDefault="004179EE" w:rsidP="004179EE">
      <w:pPr>
        <w:spacing w:after="0" w:line="240" w:lineRule="auto"/>
        <w:jc w:val="both"/>
        <w:rPr>
          <w:rFonts w:ascii="Arial" w:eastAsia="Times New Roman" w:hAnsi="Arial" w:cs="Arial"/>
          <w:sz w:val="18"/>
          <w:szCs w:val="18"/>
          <w:lang w:eastAsia="sl-SI"/>
        </w:rPr>
      </w:pPr>
    </w:p>
    <w:p w14:paraId="7E3BB16F" w14:textId="44FF5B5E" w:rsidR="004179EE" w:rsidRPr="00DD25D6" w:rsidRDefault="004179EE" w:rsidP="004179EE">
      <w:pPr>
        <w:spacing w:after="0" w:line="240" w:lineRule="auto"/>
        <w:jc w:val="center"/>
        <w:rPr>
          <w:rFonts w:ascii="Arial" w:eastAsia="Times New Roman" w:hAnsi="Arial" w:cs="Arial"/>
          <w:sz w:val="18"/>
          <w:szCs w:val="18"/>
          <w:lang w:eastAsia="sl-SI"/>
        </w:rPr>
      </w:pPr>
      <w:r w:rsidRPr="00DD25D6">
        <w:rPr>
          <w:rFonts w:ascii="Arial" w:eastAsia="Times New Roman" w:hAnsi="Arial" w:cs="Arial"/>
          <w:b/>
          <w:bCs/>
          <w:sz w:val="18"/>
          <w:szCs w:val="18"/>
          <w:lang w:eastAsia="sl-SI"/>
        </w:rPr>
        <w:t>V. PLAČILNI POGOJI</w:t>
      </w:r>
    </w:p>
    <w:p w14:paraId="5312DFF1" w14:textId="77233613" w:rsidR="004179EE" w:rsidRPr="00DD25D6" w:rsidRDefault="00084303" w:rsidP="004179EE">
      <w:pPr>
        <w:autoSpaceDE w:val="0"/>
        <w:autoSpaceDN w:val="0"/>
        <w:adjustRightInd w:val="0"/>
        <w:spacing w:after="0" w:line="240" w:lineRule="auto"/>
        <w:jc w:val="center"/>
        <w:rPr>
          <w:rFonts w:ascii="Arial" w:eastAsia="Times New Roman" w:hAnsi="Arial" w:cs="Arial"/>
          <w:sz w:val="18"/>
          <w:szCs w:val="18"/>
          <w:lang w:eastAsia="sl-SI"/>
        </w:rPr>
      </w:pPr>
      <w:r>
        <w:rPr>
          <w:rFonts w:ascii="Arial" w:eastAsia="Times New Roman" w:hAnsi="Arial" w:cs="Arial"/>
          <w:sz w:val="18"/>
          <w:szCs w:val="18"/>
          <w:lang w:eastAsia="sl-SI"/>
        </w:rPr>
        <w:t>4</w:t>
      </w:r>
      <w:r w:rsidR="004179EE" w:rsidRPr="00DD25D6">
        <w:rPr>
          <w:rFonts w:ascii="Arial" w:eastAsia="Times New Roman" w:hAnsi="Arial" w:cs="Arial"/>
          <w:sz w:val="18"/>
          <w:szCs w:val="18"/>
          <w:lang w:eastAsia="sl-SI"/>
        </w:rPr>
        <w:t>. člen</w:t>
      </w:r>
    </w:p>
    <w:p w14:paraId="1625FAB1" w14:textId="77777777" w:rsidR="004179EE" w:rsidRPr="00DD25D6" w:rsidRDefault="004179EE" w:rsidP="004179EE">
      <w:pPr>
        <w:autoSpaceDE w:val="0"/>
        <w:autoSpaceDN w:val="0"/>
        <w:adjustRightInd w:val="0"/>
        <w:spacing w:after="0" w:line="240" w:lineRule="auto"/>
        <w:jc w:val="both"/>
        <w:rPr>
          <w:rFonts w:ascii="Arial" w:eastAsia="Times New Roman" w:hAnsi="Arial" w:cs="Arial"/>
          <w:sz w:val="18"/>
          <w:szCs w:val="18"/>
          <w:lang w:eastAsia="sl-SI"/>
        </w:rPr>
      </w:pPr>
    </w:p>
    <w:p w14:paraId="4A0F1F7B" w14:textId="77777777" w:rsidR="004179EE" w:rsidRPr="00DD25D6" w:rsidRDefault="004179EE" w:rsidP="004179EE">
      <w:pPr>
        <w:spacing w:after="0" w:line="240" w:lineRule="auto"/>
        <w:jc w:val="both"/>
        <w:rPr>
          <w:rFonts w:ascii="Arial" w:eastAsia="Times New Roman" w:hAnsi="Arial" w:cs="Arial"/>
          <w:sz w:val="18"/>
          <w:szCs w:val="18"/>
          <w:lang w:eastAsia="sl-SI"/>
        </w:rPr>
      </w:pPr>
      <w:r w:rsidRPr="00DD25D6">
        <w:rPr>
          <w:rFonts w:ascii="Arial" w:eastAsia="Times New Roman" w:hAnsi="Arial" w:cs="Arial"/>
          <w:sz w:val="18"/>
          <w:szCs w:val="18"/>
          <w:lang w:eastAsia="sl-SI"/>
        </w:rPr>
        <w:t xml:space="preserve">Stranki sporazumno soglašata, da bo dobavitelj naročniku </w:t>
      </w:r>
      <w:r w:rsidRPr="00FB2D6A">
        <w:rPr>
          <w:rFonts w:ascii="Arial" w:eastAsia="Times New Roman" w:hAnsi="Arial" w:cs="Arial"/>
          <w:b/>
          <w:sz w:val="18"/>
          <w:szCs w:val="18"/>
          <w:lang w:eastAsia="sl-SI"/>
        </w:rPr>
        <w:t>izstavljal en zbirni e-račun, ki bo zajemal dobavljeno blago za pretekli mesec</w:t>
      </w:r>
      <w:r w:rsidRPr="00DD25D6">
        <w:rPr>
          <w:rFonts w:ascii="Arial" w:eastAsia="Times New Roman" w:hAnsi="Arial" w:cs="Arial"/>
          <w:sz w:val="18"/>
          <w:szCs w:val="18"/>
          <w:lang w:eastAsia="sl-SI"/>
        </w:rPr>
        <w:t>.</w:t>
      </w:r>
      <w:r>
        <w:rPr>
          <w:rFonts w:ascii="Arial" w:eastAsia="Times New Roman" w:hAnsi="Arial" w:cs="Arial"/>
          <w:sz w:val="18"/>
          <w:szCs w:val="18"/>
          <w:lang w:eastAsia="sl-SI"/>
        </w:rPr>
        <w:t xml:space="preserve"> </w:t>
      </w:r>
      <w:r w:rsidRPr="00046493">
        <w:rPr>
          <w:rFonts w:ascii="Arial" w:hAnsi="Arial" w:cs="Arial"/>
          <w:color w:val="000000"/>
          <w:sz w:val="18"/>
          <w:szCs w:val="18"/>
        </w:rPr>
        <w:t>Dobavitelj izstavi e-račun vključno z vsemi podpisanimi dobavnicami</w:t>
      </w:r>
      <w:r>
        <w:rPr>
          <w:rFonts w:ascii="Arial" w:hAnsi="Arial" w:cs="Arial"/>
          <w:color w:val="000000"/>
          <w:sz w:val="18"/>
          <w:szCs w:val="18"/>
        </w:rPr>
        <w:t xml:space="preserve"> v elektronski obliki.</w:t>
      </w:r>
      <w:r w:rsidRPr="00DD25D6">
        <w:rPr>
          <w:rFonts w:ascii="Arial" w:eastAsia="Times New Roman" w:hAnsi="Arial" w:cs="Arial"/>
          <w:sz w:val="18"/>
          <w:szCs w:val="18"/>
          <w:lang w:eastAsia="sl-SI"/>
        </w:rPr>
        <w:t xml:space="preserve"> </w:t>
      </w:r>
    </w:p>
    <w:p w14:paraId="4137A0F4" w14:textId="77777777" w:rsidR="004179EE" w:rsidRPr="00DD25D6" w:rsidRDefault="004179EE" w:rsidP="004179EE">
      <w:pPr>
        <w:spacing w:after="0" w:line="240" w:lineRule="auto"/>
        <w:jc w:val="both"/>
        <w:rPr>
          <w:rFonts w:ascii="Arial" w:eastAsia="Times New Roman" w:hAnsi="Arial" w:cs="Arial"/>
          <w:sz w:val="18"/>
          <w:szCs w:val="18"/>
          <w:lang w:eastAsia="sl-SI"/>
        </w:rPr>
      </w:pPr>
    </w:p>
    <w:p w14:paraId="0E26805E" w14:textId="77777777" w:rsidR="004179EE" w:rsidRPr="00DD25D6" w:rsidRDefault="004179EE" w:rsidP="004179EE">
      <w:pPr>
        <w:autoSpaceDE w:val="0"/>
        <w:autoSpaceDN w:val="0"/>
        <w:adjustRightInd w:val="0"/>
        <w:spacing w:after="0" w:line="240" w:lineRule="auto"/>
        <w:jc w:val="both"/>
        <w:rPr>
          <w:rFonts w:ascii="Arial" w:eastAsia="Times New Roman" w:hAnsi="Arial" w:cs="Arial"/>
          <w:sz w:val="18"/>
          <w:szCs w:val="18"/>
          <w:lang w:eastAsia="sl-SI"/>
        </w:rPr>
      </w:pPr>
      <w:r w:rsidRPr="00DD25D6">
        <w:rPr>
          <w:rFonts w:ascii="Arial" w:eastAsia="Times New Roman" w:hAnsi="Arial" w:cs="Arial"/>
          <w:sz w:val="18"/>
          <w:szCs w:val="18"/>
          <w:lang w:eastAsia="sl-SI"/>
        </w:rPr>
        <w:t xml:space="preserve">Naročnik bo dobavitelju plačal račun v roku do 30 brezobrestnih dni od datuma izdaje vsakega računa, na transakcijski račun dobavitelja številka SI56 _______________________ pri ____________________. </w:t>
      </w:r>
    </w:p>
    <w:p w14:paraId="761753D0" w14:textId="77777777" w:rsidR="004179EE" w:rsidRPr="00DD25D6" w:rsidRDefault="004179EE" w:rsidP="004179EE">
      <w:pPr>
        <w:autoSpaceDE w:val="0"/>
        <w:autoSpaceDN w:val="0"/>
        <w:adjustRightInd w:val="0"/>
        <w:spacing w:after="0" w:line="240" w:lineRule="auto"/>
        <w:jc w:val="both"/>
        <w:rPr>
          <w:rFonts w:ascii="Arial" w:eastAsia="Times New Roman" w:hAnsi="Arial" w:cs="Arial"/>
          <w:sz w:val="18"/>
          <w:szCs w:val="18"/>
          <w:lang w:eastAsia="sl-SI"/>
        </w:rPr>
      </w:pPr>
    </w:p>
    <w:p w14:paraId="77F73F35" w14:textId="77777777" w:rsidR="004179EE" w:rsidRPr="00DD25D6" w:rsidRDefault="004179EE" w:rsidP="004179EE">
      <w:pPr>
        <w:autoSpaceDE w:val="0"/>
        <w:autoSpaceDN w:val="0"/>
        <w:adjustRightInd w:val="0"/>
        <w:spacing w:after="0" w:line="240" w:lineRule="auto"/>
        <w:jc w:val="both"/>
        <w:rPr>
          <w:rFonts w:ascii="Arial" w:eastAsia="Times New Roman" w:hAnsi="Arial" w:cs="Arial"/>
          <w:sz w:val="18"/>
          <w:szCs w:val="18"/>
          <w:lang w:eastAsia="sl-SI"/>
        </w:rPr>
      </w:pPr>
      <w:r w:rsidRPr="00DD25D6">
        <w:rPr>
          <w:rFonts w:ascii="Arial" w:eastAsia="Times New Roman" w:hAnsi="Arial" w:cs="Arial"/>
          <w:sz w:val="18"/>
          <w:szCs w:val="18"/>
          <w:lang w:eastAsia="sl-SI"/>
        </w:rPr>
        <w:t xml:space="preserve">V primeru reklamacije živil se plačilo delno ali v celoti zadrži do odprave vzrokov reklamacije. </w:t>
      </w:r>
    </w:p>
    <w:p w14:paraId="6340BCC7" w14:textId="77777777" w:rsidR="004179EE" w:rsidRPr="00DD25D6" w:rsidRDefault="004179EE" w:rsidP="004179EE">
      <w:pPr>
        <w:autoSpaceDE w:val="0"/>
        <w:autoSpaceDN w:val="0"/>
        <w:adjustRightInd w:val="0"/>
        <w:spacing w:after="0" w:line="240" w:lineRule="auto"/>
        <w:jc w:val="both"/>
        <w:rPr>
          <w:rFonts w:ascii="Arial" w:eastAsia="Times New Roman" w:hAnsi="Arial" w:cs="Arial"/>
          <w:sz w:val="18"/>
          <w:szCs w:val="18"/>
          <w:lang w:eastAsia="sl-SI"/>
        </w:rPr>
      </w:pPr>
    </w:p>
    <w:p w14:paraId="4597071E" w14:textId="77777777" w:rsidR="004179EE" w:rsidRPr="00DD25D6" w:rsidRDefault="004179EE" w:rsidP="004179EE">
      <w:pPr>
        <w:autoSpaceDE w:val="0"/>
        <w:autoSpaceDN w:val="0"/>
        <w:adjustRightInd w:val="0"/>
        <w:spacing w:after="0" w:line="240" w:lineRule="auto"/>
        <w:jc w:val="both"/>
        <w:rPr>
          <w:rFonts w:ascii="Arial" w:eastAsia="Times New Roman" w:hAnsi="Arial" w:cs="Arial"/>
          <w:sz w:val="18"/>
          <w:szCs w:val="18"/>
          <w:lang w:eastAsia="sl-SI"/>
        </w:rPr>
      </w:pPr>
    </w:p>
    <w:p w14:paraId="4DF8E828" w14:textId="1360FE51" w:rsidR="004179EE" w:rsidRPr="00DD25D6" w:rsidRDefault="004179EE" w:rsidP="004179EE">
      <w:pPr>
        <w:autoSpaceDE w:val="0"/>
        <w:autoSpaceDN w:val="0"/>
        <w:adjustRightInd w:val="0"/>
        <w:spacing w:after="0" w:line="240" w:lineRule="auto"/>
        <w:jc w:val="center"/>
        <w:rPr>
          <w:rFonts w:ascii="Arial" w:eastAsia="Times New Roman" w:hAnsi="Arial" w:cs="Arial"/>
          <w:sz w:val="18"/>
          <w:szCs w:val="18"/>
          <w:lang w:eastAsia="sl-SI"/>
        </w:rPr>
      </w:pPr>
      <w:r w:rsidRPr="00DD25D6">
        <w:rPr>
          <w:rFonts w:ascii="Arial" w:eastAsia="Times New Roman" w:hAnsi="Arial" w:cs="Arial"/>
          <w:b/>
          <w:bCs/>
          <w:sz w:val="18"/>
          <w:szCs w:val="18"/>
          <w:lang w:eastAsia="sl-SI"/>
        </w:rPr>
        <w:t>VI. NAROČANJE IN DOBAVA ŽIVIL</w:t>
      </w:r>
    </w:p>
    <w:p w14:paraId="60EF33B3" w14:textId="1CBD21DF" w:rsidR="004179EE" w:rsidRPr="00DD25D6" w:rsidRDefault="00084303" w:rsidP="004179EE">
      <w:pPr>
        <w:autoSpaceDE w:val="0"/>
        <w:autoSpaceDN w:val="0"/>
        <w:adjustRightInd w:val="0"/>
        <w:spacing w:after="0" w:line="240" w:lineRule="auto"/>
        <w:jc w:val="center"/>
        <w:rPr>
          <w:rFonts w:ascii="Arial" w:eastAsia="Times New Roman" w:hAnsi="Arial" w:cs="Arial"/>
          <w:sz w:val="18"/>
          <w:szCs w:val="18"/>
          <w:lang w:eastAsia="sl-SI"/>
        </w:rPr>
      </w:pPr>
      <w:r>
        <w:rPr>
          <w:rFonts w:ascii="Arial" w:eastAsia="Times New Roman" w:hAnsi="Arial" w:cs="Arial"/>
          <w:sz w:val="18"/>
          <w:szCs w:val="18"/>
          <w:lang w:eastAsia="sl-SI"/>
        </w:rPr>
        <w:t>5</w:t>
      </w:r>
      <w:r w:rsidR="004179EE" w:rsidRPr="00DD25D6">
        <w:rPr>
          <w:rFonts w:ascii="Arial" w:eastAsia="Times New Roman" w:hAnsi="Arial" w:cs="Arial"/>
          <w:sz w:val="18"/>
          <w:szCs w:val="18"/>
          <w:lang w:eastAsia="sl-SI"/>
        </w:rPr>
        <w:t>. člen</w:t>
      </w:r>
    </w:p>
    <w:p w14:paraId="539F4CD1" w14:textId="77777777" w:rsidR="004179EE" w:rsidRPr="00DD25D6" w:rsidRDefault="004179EE" w:rsidP="004179EE">
      <w:pPr>
        <w:autoSpaceDE w:val="0"/>
        <w:autoSpaceDN w:val="0"/>
        <w:adjustRightInd w:val="0"/>
        <w:spacing w:after="0" w:line="240" w:lineRule="auto"/>
        <w:jc w:val="both"/>
        <w:rPr>
          <w:rFonts w:ascii="Arial" w:eastAsia="Times New Roman" w:hAnsi="Arial" w:cs="Arial"/>
          <w:sz w:val="18"/>
          <w:szCs w:val="18"/>
          <w:lang w:eastAsia="sl-SI"/>
        </w:rPr>
      </w:pPr>
    </w:p>
    <w:p w14:paraId="2152D242" w14:textId="2FA863DC" w:rsidR="004179EE" w:rsidRPr="00DD25D6" w:rsidRDefault="004179EE" w:rsidP="004179EE">
      <w:pPr>
        <w:autoSpaceDE w:val="0"/>
        <w:autoSpaceDN w:val="0"/>
        <w:adjustRightInd w:val="0"/>
        <w:spacing w:after="0" w:line="240" w:lineRule="auto"/>
        <w:jc w:val="both"/>
        <w:rPr>
          <w:rFonts w:ascii="Arial" w:eastAsia="Times New Roman" w:hAnsi="Arial" w:cs="Arial"/>
          <w:sz w:val="18"/>
          <w:szCs w:val="18"/>
          <w:lang w:eastAsia="sl-SI"/>
        </w:rPr>
      </w:pPr>
      <w:r w:rsidRPr="00DD25D6">
        <w:rPr>
          <w:rFonts w:ascii="Arial" w:eastAsia="Times New Roman" w:hAnsi="Arial" w:cs="Arial"/>
          <w:sz w:val="18"/>
          <w:szCs w:val="18"/>
          <w:lang w:eastAsia="sl-SI"/>
        </w:rPr>
        <w:t xml:space="preserve">Dobavitelj bo naročniku dobavljal živila, ki so predmet </w:t>
      </w:r>
      <w:r>
        <w:rPr>
          <w:rFonts w:ascii="Arial" w:eastAsia="Times New Roman" w:hAnsi="Arial" w:cs="Arial"/>
          <w:sz w:val="18"/>
          <w:szCs w:val="18"/>
          <w:lang w:eastAsia="sl-SI"/>
        </w:rPr>
        <w:t>tega sporazuma</w:t>
      </w:r>
      <w:r w:rsidRPr="00DD25D6">
        <w:rPr>
          <w:rFonts w:ascii="Arial" w:eastAsia="Times New Roman" w:hAnsi="Arial" w:cs="Arial"/>
          <w:sz w:val="18"/>
          <w:szCs w:val="18"/>
          <w:lang w:eastAsia="sl-SI"/>
        </w:rPr>
        <w:t xml:space="preserve">, na podlagi njegovega naročila dnevno, glede na naročilo tudi večkrat tedensko, tedensko ali mesečno, in sicer do </w:t>
      </w:r>
      <w:r w:rsidR="007D391B">
        <w:rPr>
          <w:rFonts w:ascii="Arial" w:eastAsia="Times New Roman" w:hAnsi="Arial" w:cs="Arial"/>
          <w:sz w:val="18"/>
          <w:szCs w:val="18"/>
          <w:lang w:eastAsia="sl-SI"/>
        </w:rPr>
        <w:t xml:space="preserve">7.30 </w:t>
      </w:r>
      <w:r w:rsidRPr="00DD25D6">
        <w:rPr>
          <w:rFonts w:ascii="Arial" w:eastAsia="Times New Roman" w:hAnsi="Arial" w:cs="Arial"/>
          <w:sz w:val="18"/>
          <w:szCs w:val="18"/>
          <w:lang w:eastAsia="sl-SI"/>
        </w:rPr>
        <w:t>ure, ali v roku in ob času, ki ga sporazumno dogovori</w:t>
      </w:r>
      <w:r>
        <w:rPr>
          <w:rFonts w:ascii="Arial" w:eastAsia="Times New Roman" w:hAnsi="Arial" w:cs="Arial"/>
          <w:sz w:val="18"/>
          <w:szCs w:val="18"/>
          <w:lang w:eastAsia="sl-SI"/>
        </w:rPr>
        <w:t>jo</w:t>
      </w:r>
      <w:r w:rsidRPr="00DD25D6">
        <w:rPr>
          <w:rFonts w:ascii="Arial" w:eastAsia="Times New Roman" w:hAnsi="Arial" w:cs="Arial"/>
          <w:sz w:val="18"/>
          <w:szCs w:val="18"/>
          <w:lang w:eastAsia="sl-SI"/>
        </w:rPr>
        <w:t xml:space="preserve"> strank</w:t>
      </w:r>
      <w:r>
        <w:rPr>
          <w:rFonts w:ascii="Arial" w:eastAsia="Times New Roman" w:hAnsi="Arial" w:cs="Arial"/>
          <w:sz w:val="18"/>
          <w:szCs w:val="18"/>
          <w:lang w:eastAsia="sl-SI"/>
        </w:rPr>
        <w:t>e</w:t>
      </w:r>
      <w:r w:rsidRPr="00DD25D6">
        <w:rPr>
          <w:rFonts w:ascii="Arial" w:eastAsia="Times New Roman" w:hAnsi="Arial" w:cs="Arial"/>
          <w:sz w:val="18"/>
          <w:szCs w:val="18"/>
          <w:lang w:eastAsia="sl-SI"/>
        </w:rPr>
        <w:t xml:space="preserve"> </w:t>
      </w:r>
      <w:r>
        <w:rPr>
          <w:rFonts w:ascii="Arial" w:eastAsia="Times New Roman" w:hAnsi="Arial" w:cs="Arial"/>
          <w:sz w:val="18"/>
          <w:szCs w:val="18"/>
          <w:lang w:eastAsia="sl-SI"/>
        </w:rPr>
        <w:t>sporazuma</w:t>
      </w:r>
      <w:r w:rsidRPr="00DD25D6">
        <w:rPr>
          <w:rFonts w:ascii="Arial" w:eastAsia="Times New Roman" w:hAnsi="Arial" w:cs="Arial"/>
          <w:sz w:val="18"/>
          <w:szCs w:val="18"/>
          <w:lang w:eastAsia="sl-SI"/>
        </w:rPr>
        <w:t xml:space="preserve">. </w:t>
      </w:r>
    </w:p>
    <w:p w14:paraId="0158E9C6" w14:textId="77777777" w:rsidR="004179EE" w:rsidRPr="00DD25D6" w:rsidRDefault="004179EE" w:rsidP="004179EE">
      <w:pPr>
        <w:autoSpaceDE w:val="0"/>
        <w:autoSpaceDN w:val="0"/>
        <w:adjustRightInd w:val="0"/>
        <w:spacing w:after="0" w:line="240" w:lineRule="auto"/>
        <w:jc w:val="both"/>
        <w:rPr>
          <w:rFonts w:ascii="Arial" w:eastAsia="Times New Roman" w:hAnsi="Arial" w:cs="Arial"/>
          <w:sz w:val="18"/>
          <w:szCs w:val="18"/>
          <w:lang w:eastAsia="sl-SI"/>
        </w:rPr>
      </w:pPr>
    </w:p>
    <w:p w14:paraId="4B0D0275" w14:textId="77777777" w:rsidR="004179EE" w:rsidRPr="00DD25D6" w:rsidRDefault="004179EE" w:rsidP="004179EE">
      <w:pPr>
        <w:autoSpaceDE w:val="0"/>
        <w:autoSpaceDN w:val="0"/>
        <w:adjustRightInd w:val="0"/>
        <w:spacing w:after="0" w:line="240" w:lineRule="auto"/>
        <w:jc w:val="both"/>
        <w:rPr>
          <w:rFonts w:ascii="Arial" w:eastAsia="Times New Roman" w:hAnsi="Arial" w:cs="Arial"/>
          <w:sz w:val="18"/>
          <w:szCs w:val="18"/>
          <w:lang w:eastAsia="sl-SI"/>
        </w:rPr>
      </w:pPr>
      <w:r w:rsidRPr="00DD25D6">
        <w:rPr>
          <w:rFonts w:ascii="Arial" w:eastAsia="Times New Roman" w:hAnsi="Arial" w:cs="Arial"/>
          <w:sz w:val="18"/>
          <w:szCs w:val="18"/>
          <w:lang w:eastAsia="sl-SI"/>
        </w:rPr>
        <w:t xml:space="preserve">Vsa naročena živila bo dobavitelj naročniku dobavljal najpozneje v roku enega delovnega dne </w:t>
      </w:r>
      <w:r>
        <w:rPr>
          <w:rFonts w:ascii="Arial" w:eastAsia="Times New Roman" w:hAnsi="Arial" w:cs="Arial"/>
          <w:sz w:val="18"/>
          <w:szCs w:val="18"/>
          <w:lang w:eastAsia="sl-SI"/>
        </w:rPr>
        <w:t xml:space="preserve">(24 ur) </w:t>
      </w:r>
      <w:r w:rsidRPr="00DD25D6">
        <w:rPr>
          <w:rFonts w:ascii="Arial" w:eastAsia="Times New Roman" w:hAnsi="Arial" w:cs="Arial"/>
          <w:sz w:val="18"/>
          <w:szCs w:val="18"/>
          <w:lang w:eastAsia="sl-SI"/>
        </w:rPr>
        <w:t xml:space="preserve">od dneva prejema naročila, razen v primeru, da se naročnik in dobavitelj ne dogovorita drugače. </w:t>
      </w:r>
    </w:p>
    <w:p w14:paraId="4D241ED1" w14:textId="77777777" w:rsidR="004179EE" w:rsidRPr="00DD25D6" w:rsidRDefault="004179EE" w:rsidP="004179EE">
      <w:pPr>
        <w:autoSpaceDE w:val="0"/>
        <w:autoSpaceDN w:val="0"/>
        <w:adjustRightInd w:val="0"/>
        <w:spacing w:after="0" w:line="240" w:lineRule="auto"/>
        <w:jc w:val="both"/>
        <w:rPr>
          <w:rFonts w:ascii="Arial" w:eastAsia="Times New Roman" w:hAnsi="Arial" w:cs="Arial"/>
          <w:sz w:val="18"/>
          <w:szCs w:val="18"/>
          <w:lang w:eastAsia="sl-SI"/>
        </w:rPr>
      </w:pPr>
    </w:p>
    <w:p w14:paraId="7DBF14D5" w14:textId="017E1A9B" w:rsidR="004179EE" w:rsidRPr="00DD25D6" w:rsidRDefault="004179EE" w:rsidP="004179EE">
      <w:pPr>
        <w:spacing w:after="0" w:line="240" w:lineRule="auto"/>
        <w:jc w:val="both"/>
        <w:rPr>
          <w:rFonts w:ascii="Arial" w:eastAsia="Times New Roman" w:hAnsi="Arial" w:cs="Arial"/>
          <w:b/>
          <w:sz w:val="18"/>
          <w:szCs w:val="18"/>
          <w:lang w:eastAsia="sl-SI"/>
        </w:rPr>
      </w:pPr>
      <w:r w:rsidRPr="00DD25D6">
        <w:rPr>
          <w:rFonts w:ascii="Arial" w:eastAsia="Times New Roman" w:hAnsi="Arial" w:cs="Arial"/>
          <w:sz w:val="18"/>
          <w:szCs w:val="18"/>
          <w:lang w:eastAsia="sl-SI"/>
        </w:rPr>
        <w:t>Ponudnik mora dostaviti blago na spodaj naveden naslov naročnika glede na dejanske potrebe naročnika (</w:t>
      </w:r>
      <w:proofErr w:type="spellStart"/>
      <w:r w:rsidRPr="00DD25D6">
        <w:rPr>
          <w:rFonts w:ascii="Arial" w:eastAsia="Times New Roman" w:hAnsi="Arial" w:cs="Arial"/>
          <w:sz w:val="18"/>
          <w:szCs w:val="18"/>
          <w:lang w:eastAsia="sl-SI"/>
        </w:rPr>
        <w:t>fco</w:t>
      </w:r>
      <w:proofErr w:type="spellEnd"/>
      <w:r w:rsidRPr="00DD25D6">
        <w:rPr>
          <w:rFonts w:ascii="Arial" w:eastAsia="Times New Roman" w:hAnsi="Arial" w:cs="Arial"/>
          <w:sz w:val="18"/>
          <w:szCs w:val="18"/>
          <w:lang w:eastAsia="sl-SI"/>
        </w:rPr>
        <w:t xml:space="preserve"> naročnik </w:t>
      </w:r>
      <w:r w:rsidR="007D391B">
        <w:rPr>
          <w:rFonts w:ascii="Arial" w:eastAsia="Times New Roman" w:hAnsi="Arial" w:cs="Arial"/>
          <w:sz w:val="18"/>
          <w:szCs w:val="18"/>
          <w:lang w:eastAsia="sl-SI"/>
        </w:rPr>
        <w:t>kuhinja</w:t>
      </w:r>
      <w:r w:rsidRPr="00DD25D6">
        <w:rPr>
          <w:rFonts w:ascii="Arial" w:eastAsia="Times New Roman" w:hAnsi="Arial" w:cs="Arial"/>
          <w:sz w:val="18"/>
          <w:szCs w:val="18"/>
          <w:lang w:eastAsia="sl-SI"/>
        </w:rPr>
        <w:t xml:space="preserve"> razloženo) </w:t>
      </w:r>
      <w:r w:rsidRPr="00DD25D6">
        <w:rPr>
          <w:rFonts w:ascii="Arial" w:eastAsia="Times New Roman" w:hAnsi="Arial" w:cs="Arial"/>
          <w:b/>
          <w:sz w:val="18"/>
          <w:szCs w:val="18"/>
          <w:lang w:eastAsia="sl-SI"/>
        </w:rPr>
        <w:t>do dogovorjene ure za tekoči dan za vse sklope, podsklope:</w:t>
      </w:r>
    </w:p>
    <w:p w14:paraId="268F3893" w14:textId="10AC35FD" w:rsidR="004179EE" w:rsidRDefault="004179EE" w:rsidP="004179EE">
      <w:pPr>
        <w:spacing w:after="0" w:line="240" w:lineRule="auto"/>
        <w:jc w:val="both"/>
        <w:rPr>
          <w:rFonts w:ascii="Arial" w:eastAsia="Times New Roman" w:hAnsi="Arial" w:cs="Arial"/>
          <w:b/>
          <w:bCs/>
          <w:sz w:val="18"/>
          <w:szCs w:val="18"/>
          <w:lang w:eastAsia="sl-SI"/>
        </w:rPr>
      </w:pPr>
      <w:r w:rsidRPr="00E901C1">
        <w:rPr>
          <w:rFonts w:ascii="Arial" w:eastAsia="Times New Roman" w:hAnsi="Arial" w:cs="Arial"/>
          <w:b/>
          <w:bCs/>
          <w:sz w:val="18"/>
          <w:szCs w:val="18"/>
          <w:lang w:eastAsia="sl-SI"/>
        </w:rPr>
        <w:t xml:space="preserve">OSNOVNA ŠOLA </w:t>
      </w:r>
      <w:r w:rsidR="00084303" w:rsidRPr="00084303">
        <w:rPr>
          <w:rFonts w:ascii="Arial" w:eastAsia="Times New Roman" w:hAnsi="Arial" w:cs="Arial"/>
          <w:b/>
          <w:bCs/>
          <w:sz w:val="18"/>
          <w:szCs w:val="18"/>
          <w:lang w:eastAsia="sl-SI"/>
        </w:rPr>
        <w:t>ORMOŽ, Hardek 5, 2270 ORMOŽ</w:t>
      </w:r>
    </w:p>
    <w:p w14:paraId="5F7A295B" w14:textId="77777777" w:rsidR="004179EE" w:rsidRPr="00BB4D96" w:rsidRDefault="004179EE" w:rsidP="004179EE">
      <w:pPr>
        <w:spacing w:after="0" w:line="240" w:lineRule="auto"/>
        <w:jc w:val="both"/>
        <w:rPr>
          <w:rFonts w:ascii="Arial" w:eastAsia="Times New Roman" w:hAnsi="Arial" w:cs="Arial"/>
          <w:b/>
          <w:bCs/>
          <w:sz w:val="18"/>
          <w:szCs w:val="18"/>
          <w:lang w:eastAsia="sl-SI"/>
        </w:rPr>
      </w:pPr>
    </w:p>
    <w:p w14:paraId="6C916C9C" w14:textId="77777777" w:rsidR="004179EE" w:rsidRPr="00DD25D6" w:rsidRDefault="004179EE" w:rsidP="004179EE">
      <w:pPr>
        <w:spacing w:after="0" w:line="240" w:lineRule="auto"/>
        <w:jc w:val="both"/>
        <w:rPr>
          <w:rFonts w:ascii="Arial" w:eastAsia="Times New Roman" w:hAnsi="Arial" w:cs="Arial"/>
          <w:sz w:val="18"/>
          <w:szCs w:val="18"/>
          <w:lang w:eastAsia="sl-SI"/>
        </w:rPr>
      </w:pPr>
      <w:r w:rsidRPr="00DD25D6">
        <w:rPr>
          <w:rFonts w:ascii="Arial" w:eastAsia="Times New Roman" w:hAnsi="Arial" w:cs="Arial"/>
          <w:sz w:val="18"/>
          <w:szCs w:val="18"/>
          <w:lang w:eastAsia="sl-SI"/>
        </w:rPr>
        <w:t xml:space="preserve">Dobavitelj se obvezuje, da bo ob prevzemu blaga naročniku predložil prevzemnico-dobavnico, v kateri je navedena količina blaga. Naročnik mora takoj ob prevzemu blaga in embalaže opraviti količinski in kakovostni prevzem. </w:t>
      </w:r>
    </w:p>
    <w:p w14:paraId="220093BC" w14:textId="77777777" w:rsidR="004179EE" w:rsidRPr="00DD25D6" w:rsidRDefault="004179EE" w:rsidP="004179EE">
      <w:pPr>
        <w:spacing w:after="0" w:line="240" w:lineRule="auto"/>
        <w:jc w:val="both"/>
        <w:rPr>
          <w:rFonts w:ascii="Arial" w:eastAsia="Times New Roman" w:hAnsi="Arial" w:cs="Arial"/>
          <w:sz w:val="18"/>
          <w:szCs w:val="18"/>
          <w:lang w:eastAsia="sl-SI"/>
        </w:rPr>
      </w:pPr>
    </w:p>
    <w:p w14:paraId="0B305EE7" w14:textId="77777777" w:rsidR="004179EE" w:rsidRPr="00DD25D6" w:rsidRDefault="004179EE" w:rsidP="004179EE">
      <w:pPr>
        <w:spacing w:after="0" w:line="240" w:lineRule="auto"/>
        <w:jc w:val="both"/>
        <w:rPr>
          <w:rFonts w:ascii="Arial" w:eastAsia="Times New Roman" w:hAnsi="Arial" w:cs="Arial"/>
          <w:sz w:val="18"/>
          <w:szCs w:val="18"/>
          <w:lang w:eastAsia="sl-SI"/>
        </w:rPr>
      </w:pPr>
      <w:r w:rsidRPr="00DD25D6">
        <w:rPr>
          <w:rFonts w:ascii="Arial" w:eastAsia="Times New Roman" w:hAnsi="Arial" w:cs="Arial"/>
          <w:sz w:val="18"/>
          <w:szCs w:val="18"/>
          <w:lang w:eastAsia="sl-SI"/>
        </w:rPr>
        <w:t>Strank</w:t>
      </w:r>
      <w:r>
        <w:rPr>
          <w:rFonts w:ascii="Arial" w:eastAsia="Times New Roman" w:hAnsi="Arial" w:cs="Arial"/>
          <w:sz w:val="18"/>
          <w:szCs w:val="18"/>
          <w:lang w:eastAsia="sl-SI"/>
        </w:rPr>
        <w:t>e</w:t>
      </w:r>
      <w:r w:rsidRPr="00DD25D6">
        <w:rPr>
          <w:rFonts w:ascii="Arial" w:eastAsia="Times New Roman" w:hAnsi="Arial" w:cs="Arial"/>
          <w:sz w:val="18"/>
          <w:szCs w:val="18"/>
          <w:lang w:eastAsia="sl-SI"/>
        </w:rPr>
        <w:t xml:space="preserve"> </w:t>
      </w:r>
      <w:r>
        <w:rPr>
          <w:rFonts w:ascii="Arial" w:eastAsia="Times New Roman" w:hAnsi="Arial" w:cs="Arial"/>
          <w:sz w:val="18"/>
          <w:szCs w:val="18"/>
          <w:lang w:eastAsia="sl-SI"/>
        </w:rPr>
        <w:t>sporazuma</w:t>
      </w:r>
      <w:r w:rsidRPr="00DD25D6">
        <w:rPr>
          <w:rFonts w:ascii="Arial" w:eastAsia="Times New Roman" w:hAnsi="Arial" w:cs="Arial"/>
          <w:sz w:val="18"/>
          <w:szCs w:val="18"/>
          <w:lang w:eastAsia="sl-SI"/>
        </w:rPr>
        <w:t xml:space="preserve"> se dogovori</w:t>
      </w:r>
      <w:r>
        <w:rPr>
          <w:rFonts w:ascii="Arial" w:eastAsia="Times New Roman" w:hAnsi="Arial" w:cs="Arial"/>
          <w:sz w:val="18"/>
          <w:szCs w:val="18"/>
          <w:lang w:eastAsia="sl-SI"/>
        </w:rPr>
        <w:t>jo</w:t>
      </w:r>
      <w:r w:rsidRPr="00DD25D6">
        <w:rPr>
          <w:rFonts w:ascii="Arial" w:eastAsia="Times New Roman" w:hAnsi="Arial" w:cs="Arial"/>
          <w:sz w:val="18"/>
          <w:szCs w:val="18"/>
          <w:lang w:eastAsia="sl-SI"/>
        </w:rPr>
        <w:t>, da dobavitelj dostavlja blago v svoji embalaži, ki jo mora dobavitelj še isti dan oz. najkasneje naslednjega dne po dobavi prevzeti nazaj in odpeljati s prostora naročnika. V primeru, da dobavitelj ne odpelje embalaže, lahko naročnik na stroške dobavitelja organizira prevoz embalaže.</w:t>
      </w:r>
    </w:p>
    <w:p w14:paraId="59B581F5" w14:textId="77777777" w:rsidR="004179EE" w:rsidRPr="00DD25D6" w:rsidRDefault="004179EE" w:rsidP="004179EE">
      <w:pPr>
        <w:autoSpaceDE w:val="0"/>
        <w:autoSpaceDN w:val="0"/>
        <w:adjustRightInd w:val="0"/>
        <w:spacing w:after="0" w:line="240" w:lineRule="auto"/>
        <w:jc w:val="both"/>
        <w:rPr>
          <w:rFonts w:ascii="Arial" w:eastAsia="Times New Roman" w:hAnsi="Arial" w:cs="Arial"/>
          <w:sz w:val="18"/>
          <w:szCs w:val="18"/>
          <w:lang w:eastAsia="sl-SI"/>
        </w:rPr>
      </w:pPr>
    </w:p>
    <w:p w14:paraId="23477D21" w14:textId="77777777" w:rsidR="004179EE" w:rsidRDefault="004179EE" w:rsidP="004179EE">
      <w:pPr>
        <w:autoSpaceDE w:val="0"/>
        <w:autoSpaceDN w:val="0"/>
        <w:adjustRightInd w:val="0"/>
        <w:spacing w:after="0" w:line="240" w:lineRule="auto"/>
        <w:jc w:val="both"/>
        <w:rPr>
          <w:rFonts w:ascii="Arial" w:eastAsia="Times New Roman" w:hAnsi="Arial" w:cs="Arial"/>
          <w:sz w:val="18"/>
          <w:szCs w:val="18"/>
          <w:lang w:eastAsia="sl-SI"/>
        </w:rPr>
      </w:pPr>
      <w:r w:rsidRPr="00DD25D6">
        <w:rPr>
          <w:rFonts w:ascii="Arial" w:eastAsia="Times New Roman" w:hAnsi="Arial" w:cs="Arial"/>
          <w:sz w:val="18"/>
          <w:szCs w:val="18"/>
          <w:lang w:eastAsia="sl-SI"/>
        </w:rPr>
        <w:t xml:space="preserve">Dobavitelj jamči in se obvezuje, da dostavljenih živil ne bo puščal na prostem, pred prostori, v katere mora biti opravljena dostava ali na kakršen koli drug način, ki ni v skladu s HACCP sistemom in sanitarno zdravstvenimi predpisi. </w:t>
      </w:r>
    </w:p>
    <w:p w14:paraId="08982EC3" w14:textId="77777777" w:rsidR="004179EE" w:rsidRDefault="004179EE" w:rsidP="004179EE">
      <w:pPr>
        <w:autoSpaceDE w:val="0"/>
        <w:autoSpaceDN w:val="0"/>
        <w:adjustRightInd w:val="0"/>
        <w:spacing w:after="0" w:line="240" w:lineRule="auto"/>
        <w:jc w:val="both"/>
        <w:rPr>
          <w:rFonts w:ascii="Arial" w:eastAsia="Times New Roman" w:hAnsi="Arial" w:cs="Arial"/>
          <w:sz w:val="18"/>
          <w:szCs w:val="18"/>
          <w:lang w:eastAsia="sl-SI"/>
        </w:rPr>
      </w:pPr>
    </w:p>
    <w:p w14:paraId="5146A52A" w14:textId="77777777" w:rsidR="004179EE" w:rsidRPr="00DD25D6" w:rsidRDefault="004179EE" w:rsidP="004179EE">
      <w:pPr>
        <w:autoSpaceDE w:val="0"/>
        <w:autoSpaceDN w:val="0"/>
        <w:adjustRightInd w:val="0"/>
        <w:spacing w:after="0" w:line="240" w:lineRule="auto"/>
        <w:jc w:val="both"/>
        <w:rPr>
          <w:rFonts w:ascii="Arial" w:eastAsia="Times New Roman" w:hAnsi="Arial" w:cs="Arial"/>
          <w:sz w:val="18"/>
          <w:szCs w:val="18"/>
          <w:lang w:eastAsia="sl-SI"/>
        </w:rPr>
      </w:pPr>
      <w:r w:rsidRPr="006B22D8">
        <w:rPr>
          <w:rFonts w:ascii="Arial" w:eastAsia="Times New Roman" w:hAnsi="Arial" w:cs="Arial"/>
          <w:sz w:val="18"/>
          <w:szCs w:val="18"/>
          <w:lang w:eastAsia="sl-SI"/>
        </w:rPr>
        <w:t>Zamenjava naročenega živila z drugim tekom izvajanja naročila ni dovoljena, razen v primeru, da naročenega živila ni na tržišču in se je ponudnik predhodno dogovoril z naročnikom za dostavo »enakovrednega živila« po nespremenjeni ceni. Če je za živilo, katerega ponudnik zamenja z drugim »enakovrednim živilom«, ponudnik pri oddaji ponudbe podal certifikat za »varnost in kakovost živil« in je tako živilo prejelo točko po merilu »varnost in kakovost živil«, mora tudi novo »enakovredno živilo« imeti certifikat za »varnost in kakovost živil«.</w:t>
      </w:r>
    </w:p>
    <w:p w14:paraId="1E3B0A30" w14:textId="77777777" w:rsidR="004179EE" w:rsidRPr="00DD25D6" w:rsidRDefault="004179EE" w:rsidP="004179EE">
      <w:pPr>
        <w:autoSpaceDE w:val="0"/>
        <w:autoSpaceDN w:val="0"/>
        <w:adjustRightInd w:val="0"/>
        <w:spacing w:after="0" w:line="240" w:lineRule="auto"/>
        <w:jc w:val="both"/>
        <w:rPr>
          <w:rFonts w:ascii="Arial" w:eastAsia="Times New Roman" w:hAnsi="Arial" w:cs="Arial"/>
          <w:sz w:val="18"/>
          <w:szCs w:val="18"/>
          <w:lang w:eastAsia="sl-SI"/>
        </w:rPr>
      </w:pPr>
    </w:p>
    <w:p w14:paraId="5A028351" w14:textId="23A3826C" w:rsidR="004179EE" w:rsidRPr="00DD25D6" w:rsidRDefault="00084303" w:rsidP="004179EE">
      <w:pPr>
        <w:autoSpaceDE w:val="0"/>
        <w:autoSpaceDN w:val="0"/>
        <w:adjustRightInd w:val="0"/>
        <w:spacing w:after="0" w:line="240" w:lineRule="auto"/>
        <w:jc w:val="center"/>
        <w:rPr>
          <w:rFonts w:ascii="Arial" w:eastAsia="Times New Roman" w:hAnsi="Arial" w:cs="Arial"/>
          <w:sz w:val="18"/>
          <w:szCs w:val="18"/>
          <w:lang w:eastAsia="sl-SI"/>
        </w:rPr>
      </w:pPr>
      <w:r>
        <w:rPr>
          <w:rFonts w:ascii="Arial" w:eastAsia="Times New Roman" w:hAnsi="Arial" w:cs="Arial"/>
          <w:sz w:val="18"/>
          <w:szCs w:val="18"/>
          <w:lang w:eastAsia="sl-SI"/>
        </w:rPr>
        <w:t>6</w:t>
      </w:r>
      <w:r w:rsidR="004179EE" w:rsidRPr="00DD25D6">
        <w:rPr>
          <w:rFonts w:ascii="Arial" w:eastAsia="Times New Roman" w:hAnsi="Arial" w:cs="Arial"/>
          <w:sz w:val="18"/>
          <w:szCs w:val="18"/>
          <w:lang w:eastAsia="sl-SI"/>
        </w:rPr>
        <w:t>. člen</w:t>
      </w:r>
    </w:p>
    <w:p w14:paraId="2D7496E4" w14:textId="77777777" w:rsidR="004179EE" w:rsidRPr="00DD25D6" w:rsidRDefault="004179EE" w:rsidP="004179EE">
      <w:pPr>
        <w:autoSpaceDE w:val="0"/>
        <w:autoSpaceDN w:val="0"/>
        <w:adjustRightInd w:val="0"/>
        <w:spacing w:after="0" w:line="240" w:lineRule="auto"/>
        <w:jc w:val="both"/>
        <w:rPr>
          <w:rFonts w:ascii="Arial" w:eastAsia="Times New Roman" w:hAnsi="Arial" w:cs="Arial"/>
          <w:sz w:val="18"/>
          <w:szCs w:val="18"/>
          <w:lang w:eastAsia="sl-SI"/>
        </w:rPr>
      </w:pPr>
    </w:p>
    <w:p w14:paraId="6CCD61D9" w14:textId="4A5F842D" w:rsidR="004179EE" w:rsidRPr="00DD25D6" w:rsidRDefault="004179EE" w:rsidP="004179EE">
      <w:pPr>
        <w:autoSpaceDE w:val="0"/>
        <w:autoSpaceDN w:val="0"/>
        <w:adjustRightInd w:val="0"/>
        <w:spacing w:after="0" w:line="240" w:lineRule="auto"/>
        <w:jc w:val="both"/>
        <w:rPr>
          <w:rFonts w:ascii="Arial" w:eastAsia="Times New Roman" w:hAnsi="Arial" w:cs="Arial"/>
          <w:sz w:val="18"/>
          <w:szCs w:val="18"/>
          <w:lang w:eastAsia="sl-SI"/>
        </w:rPr>
      </w:pPr>
      <w:r w:rsidRPr="00DD25D6">
        <w:rPr>
          <w:rFonts w:ascii="Arial" w:eastAsia="Times New Roman" w:hAnsi="Arial" w:cs="Arial"/>
          <w:sz w:val="18"/>
          <w:szCs w:val="18"/>
          <w:lang w:eastAsia="sl-SI"/>
        </w:rPr>
        <w:t xml:space="preserve">S strani naročnika je pooblaščena oseba za izvrševanje ter skrbnik </w:t>
      </w:r>
      <w:r>
        <w:rPr>
          <w:rFonts w:ascii="Arial" w:eastAsia="Times New Roman" w:hAnsi="Arial" w:cs="Arial"/>
          <w:sz w:val="18"/>
          <w:szCs w:val="18"/>
          <w:lang w:eastAsia="sl-SI"/>
        </w:rPr>
        <w:t>tega sporazuma</w:t>
      </w:r>
      <w:r w:rsidRPr="00DD25D6">
        <w:rPr>
          <w:rFonts w:ascii="Arial" w:eastAsia="Times New Roman" w:hAnsi="Arial" w:cs="Arial"/>
          <w:sz w:val="18"/>
          <w:szCs w:val="18"/>
          <w:lang w:eastAsia="sl-SI"/>
        </w:rPr>
        <w:t xml:space="preserve"> ravnatel</w:t>
      </w:r>
      <w:r>
        <w:rPr>
          <w:rFonts w:ascii="Arial" w:eastAsia="Times New Roman" w:hAnsi="Arial" w:cs="Arial"/>
          <w:sz w:val="18"/>
          <w:szCs w:val="18"/>
          <w:lang w:eastAsia="sl-SI"/>
        </w:rPr>
        <w:t xml:space="preserve">j </w:t>
      </w:r>
      <w:r w:rsidR="00084303">
        <w:rPr>
          <w:rFonts w:ascii="Arial" w:eastAsia="Times New Roman" w:hAnsi="Arial" w:cs="Arial"/>
          <w:sz w:val="18"/>
          <w:szCs w:val="18"/>
          <w:lang w:eastAsia="sl-SI"/>
        </w:rPr>
        <w:t>Aleksander Šterman</w:t>
      </w:r>
      <w:r w:rsidRPr="00DD25D6">
        <w:rPr>
          <w:rFonts w:ascii="Arial" w:eastAsia="Times New Roman" w:hAnsi="Arial" w:cs="Arial"/>
          <w:sz w:val="18"/>
          <w:szCs w:val="18"/>
          <w:lang w:eastAsia="sl-SI"/>
        </w:rPr>
        <w:t>.</w:t>
      </w:r>
    </w:p>
    <w:p w14:paraId="1E2FA471" w14:textId="77777777" w:rsidR="004179EE" w:rsidRPr="00DD25D6" w:rsidRDefault="004179EE" w:rsidP="004179EE">
      <w:pPr>
        <w:autoSpaceDE w:val="0"/>
        <w:autoSpaceDN w:val="0"/>
        <w:adjustRightInd w:val="0"/>
        <w:spacing w:after="0" w:line="240" w:lineRule="auto"/>
        <w:jc w:val="both"/>
        <w:rPr>
          <w:rFonts w:ascii="Arial" w:eastAsia="Times New Roman" w:hAnsi="Arial" w:cs="Arial"/>
          <w:sz w:val="18"/>
          <w:szCs w:val="18"/>
          <w:lang w:eastAsia="sl-SI"/>
        </w:rPr>
      </w:pPr>
      <w:r w:rsidRPr="00DD25D6">
        <w:rPr>
          <w:rFonts w:ascii="Arial" w:eastAsia="Times New Roman" w:hAnsi="Arial" w:cs="Arial"/>
          <w:sz w:val="18"/>
          <w:szCs w:val="18"/>
          <w:lang w:eastAsia="sl-SI"/>
        </w:rPr>
        <w:t xml:space="preserve">S strani dobavitelja je pooblaščena oseba za izvrševanje </w:t>
      </w:r>
      <w:r>
        <w:rPr>
          <w:rFonts w:ascii="Arial" w:eastAsia="Times New Roman" w:hAnsi="Arial" w:cs="Arial"/>
          <w:sz w:val="18"/>
          <w:szCs w:val="18"/>
          <w:lang w:eastAsia="sl-SI"/>
        </w:rPr>
        <w:t>sporazuma</w:t>
      </w:r>
      <w:r w:rsidRPr="00DD25D6">
        <w:rPr>
          <w:rFonts w:ascii="Arial" w:eastAsia="Times New Roman" w:hAnsi="Arial" w:cs="Arial"/>
          <w:sz w:val="18"/>
          <w:szCs w:val="18"/>
          <w:lang w:eastAsia="sl-SI"/>
        </w:rPr>
        <w:t xml:space="preserve">___________________________. </w:t>
      </w:r>
    </w:p>
    <w:p w14:paraId="24C43807" w14:textId="77777777" w:rsidR="004179EE" w:rsidRPr="00DD25D6" w:rsidRDefault="004179EE" w:rsidP="004179EE">
      <w:pPr>
        <w:spacing w:after="0" w:line="240" w:lineRule="auto"/>
        <w:jc w:val="both"/>
        <w:rPr>
          <w:rFonts w:ascii="Arial" w:eastAsia="Times New Roman" w:hAnsi="Arial" w:cs="Arial"/>
          <w:sz w:val="18"/>
          <w:szCs w:val="18"/>
          <w:lang w:eastAsia="sl-SI"/>
        </w:rPr>
      </w:pPr>
    </w:p>
    <w:p w14:paraId="16A62822" w14:textId="3CFE9896" w:rsidR="004179EE" w:rsidRPr="00DD25D6" w:rsidRDefault="00084303" w:rsidP="004179EE">
      <w:pPr>
        <w:autoSpaceDE w:val="0"/>
        <w:autoSpaceDN w:val="0"/>
        <w:adjustRightInd w:val="0"/>
        <w:spacing w:after="0" w:line="240" w:lineRule="auto"/>
        <w:jc w:val="center"/>
        <w:rPr>
          <w:rFonts w:ascii="Arial" w:eastAsia="Times New Roman" w:hAnsi="Arial" w:cs="Arial"/>
          <w:sz w:val="18"/>
          <w:szCs w:val="18"/>
          <w:lang w:eastAsia="sl-SI"/>
        </w:rPr>
      </w:pPr>
      <w:r>
        <w:rPr>
          <w:rFonts w:ascii="Arial" w:eastAsia="Times New Roman" w:hAnsi="Arial" w:cs="Arial"/>
          <w:sz w:val="18"/>
          <w:szCs w:val="18"/>
          <w:lang w:eastAsia="sl-SI"/>
        </w:rPr>
        <w:t>7</w:t>
      </w:r>
      <w:r w:rsidR="004179EE" w:rsidRPr="00DD25D6">
        <w:rPr>
          <w:rFonts w:ascii="Arial" w:eastAsia="Times New Roman" w:hAnsi="Arial" w:cs="Arial"/>
          <w:sz w:val="18"/>
          <w:szCs w:val="18"/>
          <w:lang w:eastAsia="sl-SI"/>
        </w:rPr>
        <w:t>. člen</w:t>
      </w:r>
    </w:p>
    <w:p w14:paraId="7F5E4DAE" w14:textId="77777777" w:rsidR="004179EE" w:rsidRPr="00DD25D6" w:rsidRDefault="004179EE" w:rsidP="004179EE">
      <w:pPr>
        <w:autoSpaceDE w:val="0"/>
        <w:autoSpaceDN w:val="0"/>
        <w:adjustRightInd w:val="0"/>
        <w:spacing w:after="0" w:line="240" w:lineRule="auto"/>
        <w:jc w:val="both"/>
        <w:rPr>
          <w:rFonts w:ascii="Arial" w:eastAsia="Times New Roman" w:hAnsi="Arial" w:cs="Arial"/>
          <w:sz w:val="18"/>
          <w:szCs w:val="18"/>
          <w:lang w:eastAsia="sl-SI"/>
        </w:rPr>
      </w:pPr>
    </w:p>
    <w:p w14:paraId="5FD7084A" w14:textId="77777777" w:rsidR="004179EE" w:rsidRPr="00DD25D6" w:rsidRDefault="004179EE" w:rsidP="004179EE">
      <w:pPr>
        <w:autoSpaceDE w:val="0"/>
        <w:autoSpaceDN w:val="0"/>
        <w:adjustRightInd w:val="0"/>
        <w:spacing w:after="0" w:line="240" w:lineRule="auto"/>
        <w:jc w:val="both"/>
        <w:rPr>
          <w:rFonts w:ascii="Arial" w:eastAsia="Times New Roman" w:hAnsi="Arial" w:cs="Arial"/>
          <w:sz w:val="18"/>
          <w:szCs w:val="18"/>
          <w:lang w:eastAsia="sl-SI"/>
        </w:rPr>
      </w:pPr>
      <w:r w:rsidRPr="00DD25D6">
        <w:rPr>
          <w:rFonts w:ascii="Arial" w:eastAsia="Times New Roman" w:hAnsi="Arial" w:cs="Arial"/>
          <w:sz w:val="18"/>
          <w:szCs w:val="18"/>
          <w:lang w:eastAsia="sl-SI"/>
        </w:rPr>
        <w:t xml:space="preserve">V primeru, da bi naročnik tekom trajanja </w:t>
      </w:r>
      <w:r>
        <w:rPr>
          <w:rFonts w:ascii="Arial" w:eastAsia="Times New Roman" w:hAnsi="Arial" w:cs="Arial"/>
          <w:sz w:val="18"/>
          <w:szCs w:val="18"/>
          <w:lang w:eastAsia="sl-SI"/>
        </w:rPr>
        <w:t>tega sporazuma</w:t>
      </w:r>
      <w:r w:rsidRPr="00DD25D6">
        <w:rPr>
          <w:rFonts w:ascii="Arial" w:eastAsia="Times New Roman" w:hAnsi="Arial" w:cs="Arial"/>
          <w:sz w:val="18"/>
          <w:szCs w:val="18"/>
          <w:lang w:eastAsia="sl-SI"/>
        </w:rPr>
        <w:t xml:space="preserve"> potreboval živila, ki niso predmet </w:t>
      </w:r>
      <w:r>
        <w:rPr>
          <w:rFonts w:ascii="Arial" w:eastAsia="Times New Roman" w:hAnsi="Arial" w:cs="Arial"/>
          <w:sz w:val="18"/>
          <w:szCs w:val="18"/>
          <w:lang w:eastAsia="sl-SI"/>
        </w:rPr>
        <w:t>tega sporazuma</w:t>
      </w:r>
      <w:r w:rsidRPr="00DD25D6">
        <w:rPr>
          <w:rFonts w:ascii="Arial" w:eastAsia="Times New Roman" w:hAnsi="Arial" w:cs="Arial"/>
          <w:sz w:val="18"/>
          <w:szCs w:val="18"/>
          <w:lang w:eastAsia="sl-SI"/>
        </w:rPr>
        <w:t xml:space="preserve">, pa jih dobavitelj lahko dobavi, se bo z dobaviteljem dogovoril za dobavo takega živila. Naročnik in dobavitelj bosta v navedenem primeru dogovorila ceno za živilo, medtem ko vsi ostali pogoji vezani na dobavo živil veljajo iz </w:t>
      </w:r>
      <w:r>
        <w:rPr>
          <w:rFonts w:ascii="Arial" w:eastAsia="Times New Roman" w:hAnsi="Arial" w:cs="Arial"/>
          <w:sz w:val="18"/>
          <w:szCs w:val="18"/>
          <w:lang w:eastAsia="sl-SI"/>
        </w:rPr>
        <w:t>tega sporazuma</w:t>
      </w:r>
      <w:r w:rsidRPr="00DD25D6">
        <w:rPr>
          <w:rFonts w:ascii="Arial" w:eastAsia="Times New Roman" w:hAnsi="Arial" w:cs="Arial"/>
          <w:sz w:val="18"/>
          <w:szCs w:val="18"/>
          <w:lang w:eastAsia="sl-SI"/>
        </w:rPr>
        <w:t xml:space="preserve">. </w:t>
      </w:r>
    </w:p>
    <w:p w14:paraId="5765F74B" w14:textId="77777777" w:rsidR="004179EE" w:rsidRPr="00DD25D6" w:rsidRDefault="004179EE" w:rsidP="004179EE">
      <w:pPr>
        <w:autoSpaceDE w:val="0"/>
        <w:autoSpaceDN w:val="0"/>
        <w:adjustRightInd w:val="0"/>
        <w:spacing w:after="0" w:line="240" w:lineRule="auto"/>
        <w:jc w:val="both"/>
        <w:rPr>
          <w:rFonts w:ascii="Arial" w:eastAsia="Times New Roman" w:hAnsi="Arial" w:cs="Arial"/>
          <w:b/>
          <w:bCs/>
          <w:sz w:val="18"/>
          <w:szCs w:val="18"/>
          <w:lang w:eastAsia="sl-SI"/>
        </w:rPr>
      </w:pPr>
    </w:p>
    <w:p w14:paraId="7DCCCE1C" w14:textId="0E30921B" w:rsidR="004179EE" w:rsidRPr="00DD25D6" w:rsidRDefault="004179EE" w:rsidP="004179EE">
      <w:pPr>
        <w:autoSpaceDE w:val="0"/>
        <w:autoSpaceDN w:val="0"/>
        <w:adjustRightInd w:val="0"/>
        <w:spacing w:after="0" w:line="240" w:lineRule="auto"/>
        <w:jc w:val="center"/>
        <w:rPr>
          <w:rFonts w:ascii="Arial" w:eastAsia="Times New Roman" w:hAnsi="Arial" w:cs="Arial"/>
          <w:sz w:val="18"/>
          <w:szCs w:val="18"/>
          <w:lang w:eastAsia="sl-SI"/>
        </w:rPr>
      </w:pPr>
      <w:r w:rsidRPr="00DD25D6">
        <w:rPr>
          <w:rFonts w:ascii="Arial" w:eastAsia="Times New Roman" w:hAnsi="Arial" w:cs="Arial"/>
          <w:b/>
          <w:bCs/>
          <w:sz w:val="18"/>
          <w:szCs w:val="18"/>
          <w:lang w:eastAsia="sl-SI"/>
        </w:rPr>
        <w:t>VII. KAKOVOST IN REKLAMACIJE</w:t>
      </w:r>
    </w:p>
    <w:p w14:paraId="350C0E85" w14:textId="59265631" w:rsidR="004179EE" w:rsidRPr="00DD25D6" w:rsidRDefault="00084303" w:rsidP="004179EE">
      <w:pPr>
        <w:tabs>
          <w:tab w:val="left" w:pos="3119"/>
        </w:tabs>
        <w:autoSpaceDE w:val="0"/>
        <w:autoSpaceDN w:val="0"/>
        <w:adjustRightInd w:val="0"/>
        <w:spacing w:after="0" w:line="240" w:lineRule="auto"/>
        <w:jc w:val="center"/>
        <w:rPr>
          <w:rFonts w:ascii="Arial" w:eastAsia="Times New Roman" w:hAnsi="Arial" w:cs="Arial"/>
          <w:sz w:val="18"/>
          <w:szCs w:val="18"/>
          <w:lang w:eastAsia="sl-SI"/>
        </w:rPr>
      </w:pPr>
      <w:r>
        <w:rPr>
          <w:rFonts w:ascii="Arial" w:eastAsia="Times New Roman" w:hAnsi="Arial" w:cs="Arial"/>
          <w:sz w:val="18"/>
          <w:szCs w:val="18"/>
          <w:lang w:eastAsia="sl-SI"/>
        </w:rPr>
        <w:t>8</w:t>
      </w:r>
      <w:r w:rsidR="004179EE" w:rsidRPr="00DD25D6">
        <w:rPr>
          <w:rFonts w:ascii="Arial" w:eastAsia="Times New Roman" w:hAnsi="Arial" w:cs="Arial"/>
          <w:sz w:val="18"/>
          <w:szCs w:val="18"/>
          <w:lang w:eastAsia="sl-SI"/>
        </w:rPr>
        <w:t>. člen</w:t>
      </w:r>
    </w:p>
    <w:p w14:paraId="2A95D205" w14:textId="77777777" w:rsidR="004179EE" w:rsidRPr="00DD25D6" w:rsidRDefault="004179EE" w:rsidP="004179EE">
      <w:pPr>
        <w:autoSpaceDE w:val="0"/>
        <w:autoSpaceDN w:val="0"/>
        <w:adjustRightInd w:val="0"/>
        <w:spacing w:after="0" w:line="240" w:lineRule="auto"/>
        <w:jc w:val="both"/>
        <w:rPr>
          <w:rFonts w:ascii="Arial" w:eastAsia="Times New Roman" w:hAnsi="Arial" w:cs="Arial"/>
          <w:sz w:val="18"/>
          <w:szCs w:val="18"/>
          <w:lang w:eastAsia="sl-SI"/>
        </w:rPr>
      </w:pPr>
    </w:p>
    <w:p w14:paraId="50A6CB27" w14:textId="77777777" w:rsidR="004179EE" w:rsidRPr="00DD25D6" w:rsidRDefault="004179EE" w:rsidP="004179EE">
      <w:pPr>
        <w:spacing w:after="0" w:line="240" w:lineRule="auto"/>
        <w:jc w:val="both"/>
        <w:rPr>
          <w:rFonts w:ascii="Arial" w:eastAsia="Times New Roman" w:hAnsi="Arial" w:cs="Arial"/>
          <w:sz w:val="18"/>
          <w:szCs w:val="18"/>
          <w:lang w:eastAsia="sl-SI"/>
        </w:rPr>
      </w:pPr>
      <w:r w:rsidRPr="00DD25D6">
        <w:rPr>
          <w:rFonts w:ascii="Arial" w:eastAsia="Times New Roman" w:hAnsi="Arial" w:cs="Arial"/>
          <w:sz w:val="18"/>
          <w:szCs w:val="18"/>
          <w:lang w:eastAsia="sl-SI"/>
        </w:rPr>
        <w:t>Dobavitelj je dolžan nekvalitetno blago oz. pokvarjeno blago nadomestiti z novim do roka, ki ga dobavitelju za konkretno dobavo določi naročnik.</w:t>
      </w:r>
    </w:p>
    <w:p w14:paraId="29CC7FFF" w14:textId="77777777" w:rsidR="004179EE" w:rsidRPr="00DD25D6" w:rsidRDefault="004179EE" w:rsidP="004179EE">
      <w:pPr>
        <w:spacing w:after="0" w:line="240" w:lineRule="auto"/>
        <w:jc w:val="both"/>
        <w:rPr>
          <w:rFonts w:ascii="Arial" w:eastAsia="Times New Roman" w:hAnsi="Arial" w:cs="Arial"/>
          <w:sz w:val="18"/>
          <w:szCs w:val="18"/>
          <w:lang w:eastAsia="sl-SI"/>
        </w:rPr>
      </w:pPr>
      <w:r w:rsidRPr="00DD25D6">
        <w:rPr>
          <w:rFonts w:ascii="Arial" w:eastAsia="Times New Roman" w:hAnsi="Arial" w:cs="Arial"/>
          <w:sz w:val="18"/>
          <w:szCs w:val="18"/>
          <w:lang w:eastAsia="sl-SI"/>
        </w:rPr>
        <w:t xml:space="preserve">Če je predmet </w:t>
      </w:r>
      <w:r>
        <w:rPr>
          <w:rFonts w:ascii="Arial" w:eastAsia="Times New Roman" w:hAnsi="Arial" w:cs="Arial"/>
          <w:sz w:val="18"/>
          <w:szCs w:val="18"/>
          <w:lang w:eastAsia="sl-SI"/>
        </w:rPr>
        <w:t>sporazuma</w:t>
      </w:r>
      <w:r w:rsidRPr="00DD25D6">
        <w:rPr>
          <w:rFonts w:ascii="Arial" w:eastAsia="Times New Roman" w:hAnsi="Arial" w:cs="Arial"/>
          <w:sz w:val="18"/>
          <w:szCs w:val="18"/>
          <w:lang w:eastAsia="sl-SI"/>
        </w:rPr>
        <w:t xml:space="preserve"> hitro pokvarljivo blago je dolžan dobavitelj nadomestiti nekvalitetno blago z novim najkasneje v roku 1 ure od prejema reklamacije.</w:t>
      </w:r>
    </w:p>
    <w:p w14:paraId="25571189" w14:textId="77777777" w:rsidR="004179EE" w:rsidRPr="00DD25D6" w:rsidRDefault="004179EE" w:rsidP="004179EE">
      <w:pPr>
        <w:spacing w:after="0" w:line="240" w:lineRule="auto"/>
        <w:jc w:val="both"/>
        <w:rPr>
          <w:rFonts w:ascii="Arial" w:eastAsia="Times New Roman" w:hAnsi="Arial" w:cs="Arial"/>
          <w:sz w:val="18"/>
          <w:szCs w:val="18"/>
          <w:lang w:eastAsia="sl-SI"/>
        </w:rPr>
      </w:pPr>
      <w:r w:rsidRPr="00DD25D6">
        <w:rPr>
          <w:rFonts w:ascii="Arial" w:eastAsia="Times New Roman" w:hAnsi="Arial" w:cs="Arial"/>
          <w:sz w:val="18"/>
          <w:szCs w:val="18"/>
          <w:lang w:eastAsia="sl-SI"/>
        </w:rPr>
        <w:t>Stroške, nastale z zamenjavo nekvalitetnega oz. pokvarjenega blaga, vključno s prevoznimi, nosi dobavitelj.</w:t>
      </w:r>
    </w:p>
    <w:p w14:paraId="18487B94" w14:textId="77777777" w:rsidR="004179EE" w:rsidRPr="00DD25D6" w:rsidRDefault="004179EE" w:rsidP="004179EE">
      <w:pPr>
        <w:spacing w:after="0" w:line="240" w:lineRule="auto"/>
        <w:jc w:val="both"/>
        <w:rPr>
          <w:rFonts w:ascii="Arial" w:eastAsia="Times New Roman" w:hAnsi="Arial" w:cs="Arial"/>
          <w:sz w:val="18"/>
          <w:szCs w:val="18"/>
          <w:lang w:eastAsia="sl-SI"/>
        </w:rPr>
      </w:pPr>
    </w:p>
    <w:p w14:paraId="2FB9A932" w14:textId="77777777" w:rsidR="004179EE" w:rsidRPr="00DD25D6" w:rsidRDefault="004179EE" w:rsidP="004179EE">
      <w:pPr>
        <w:autoSpaceDE w:val="0"/>
        <w:autoSpaceDN w:val="0"/>
        <w:adjustRightInd w:val="0"/>
        <w:spacing w:after="0" w:line="240" w:lineRule="auto"/>
        <w:jc w:val="both"/>
        <w:rPr>
          <w:rFonts w:ascii="Arial" w:eastAsia="Times New Roman" w:hAnsi="Arial" w:cs="Arial"/>
          <w:sz w:val="18"/>
          <w:szCs w:val="18"/>
          <w:lang w:eastAsia="sl-SI"/>
        </w:rPr>
      </w:pPr>
      <w:r w:rsidRPr="00DD25D6">
        <w:rPr>
          <w:rFonts w:ascii="Arial" w:eastAsia="Times New Roman" w:hAnsi="Arial" w:cs="Arial"/>
          <w:sz w:val="18"/>
          <w:szCs w:val="18"/>
          <w:lang w:eastAsia="sl-SI"/>
        </w:rPr>
        <w:t xml:space="preserve">Če se ugotovi, da živila niso istovetna z naročenimi, če odstopajo od dogovorjene kakovosti in količine, lahko naročnik prevzem odkloni. </w:t>
      </w:r>
    </w:p>
    <w:p w14:paraId="009CA122" w14:textId="77777777" w:rsidR="004179EE" w:rsidRPr="00DD25D6" w:rsidRDefault="004179EE" w:rsidP="004179EE">
      <w:pPr>
        <w:autoSpaceDE w:val="0"/>
        <w:autoSpaceDN w:val="0"/>
        <w:adjustRightInd w:val="0"/>
        <w:spacing w:after="0" w:line="240" w:lineRule="auto"/>
        <w:jc w:val="both"/>
        <w:rPr>
          <w:rFonts w:ascii="Arial" w:eastAsia="Times New Roman" w:hAnsi="Arial" w:cs="Arial"/>
          <w:sz w:val="18"/>
          <w:szCs w:val="18"/>
          <w:lang w:eastAsia="sl-SI"/>
        </w:rPr>
      </w:pPr>
    </w:p>
    <w:p w14:paraId="13DE5126" w14:textId="77777777" w:rsidR="004179EE" w:rsidRPr="00DD25D6" w:rsidRDefault="004179EE" w:rsidP="004179EE">
      <w:pPr>
        <w:autoSpaceDE w:val="0"/>
        <w:autoSpaceDN w:val="0"/>
        <w:adjustRightInd w:val="0"/>
        <w:spacing w:after="0" w:line="240" w:lineRule="auto"/>
        <w:jc w:val="both"/>
        <w:rPr>
          <w:rFonts w:ascii="Arial" w:eastAsia="Times New Roman" w:hAnsi="Arial" w:cs="Arial"/>
          <w:sz w:val="18"/>
          <w:szCs w:val="18"/>
          <w:lang w:eastAsia="sl-SI"/>
        </w:rPr>
      </w:pPr>
      <w:r w:rsidRPr="00DD25D6">
        <w:rPr>
          <w:rFonts w:ascii="Arial" w:eastAsia="Times New Roman" w:hAnsi="Arial" w:cs="Arial"/>
          <w:sz w:val="18"/>
          <w:szCs w:val="18"/>
          <w:lang w:eastAsia="sl-SI"/>
        </w:rPr>
        <w:t xml:space="preserve">Če naročnik v kasnejši obdelavi živil ugotovi oporečnost ali ne kvaliteto živil ali da živila ne ustrezajo njegovemu naročilu, se sestavi zapisnik, s katerim se uveljavlja reklamacija. </w:t>
      </w:r>
    </w:p>
    <w:p w14:paraId="52DBD055" w14:textId="77777777" w:rsidR="004179EE" w:rsidRPr="00DD25D6" w:rsidRDefault="004179EE" w:rsidP="004179EE">
      <w:pPr>
        <w:autoSpaceDE w:val="0"/>
        <w:autoSpaceDN w:val="0"/>
        <w:adjustRightInd w:val="0"/>
        <w:spacing w:after="0" w:line="240" w:lineRule="auto"/>
        <w:jc w:val="both"/>
        <w:rPr>
          <w:rFonts w:ascii="Arial" w:eastAsia="Times New Roman" w:hAnsi="Arial" w:cs="Arial"/>
          <w:sz w:val="18"/>
          <w:szCs w:val="18"/>
          <w:lang w:eastAsia="sl-SI"/>
        </w:rPr>
      </w:pPr>
    </w:p>
    <w:p w14:paraId="55D434B1" w14:textId="77777777" w:rsidR="004179EE" w:rsidRPr="006649AB" w:rsidRDefault="004179EE" w:rsidP="004179EE">
      <w:pPr>
        <w:autoSpaceDE w:val="0"/>
        <w:autoSpaceDN w:val="0"/>
        <w:adjustRightInd w:val="0"/>
        <w:spacing w:after="0" w:line="240" w:lineRule="auto"/>
        <w:jc w:val="both"/>
        <w:rPr>
          <w:rFonts w:ascii="Arial" w:eastAsia="Times New Roman" w:hAnsi="Arial" w:cs="Arial"/>
          <w:sz w:val="18"/>
          <w:szCs w:val="18"/>
          <w:lang w:eastAsia="sl-SI"/>
        </w:rPr>
      </w:pPr>
      <w:r w:rsidRPr="00DD25D6">
        <w:rPr>
          <w:rFonts w:ascii="Arial" w:eastAsia="Times New Roman" w:hAnsi="Arial" w:cs="Arial"/>
          <w:sz w:val="18"/>
          <w:szCs w:val="18"/>
          <w:lang w:eastAsia="sl-SI"/>
        </w:rPr>
        <w:t xml:space="preserve">Vsako prejeto pisno reklamacijo mora dobavitelj rešiti najpozneje v roku treh delovnih dni po prejemu. O rešitvi reklamacije je dobavitelj dolžan naročnika pisno obvestiti. </w:t>
      </w:r>
    </w:p>
    <w:p w14:paraId="48F64A5C" w14:textId="77777777" w:rsidR="004179EE" w:rsidRDefault="004179EE" w:rsidP="004179EE">
      <w:pPr>
        <w:autoSpaceDE w:val="0"/>
        <w:autoSpaceDN w:val="0"/>
        <w:adjustRightInd w:val="0"/>
        <w:contextualSpacing/>
        <w:jc w:val="both"/>
        <w:rPr>
          <w:rFonts w:cs="Arial"/>
          <w:sz w:val="22"/>
          <w:szCs w:val="22"/>
        </w:rPr>
      </w:pPr>
    </w:p>
    <w:p w14:paraId="2B8F8004" w14:textId="77777777" w:rsidR="004179EE" w:rsidRPr="006C1003" w:rsidRDefault="004179EE" w:rsidP="004179EE">
      <w:pPr>
        <w:autoSpaceDE w:val="0"/>
        <w:autoSpaceDN w:val="0"/>
        <w:adjustRightInd w:val="0"/>
        <w:contextualSpacing/>
        <w:jc w:val="both"/>
        <w:rPr>
          <w:rFonts w:ascii="Arial" w:eastAsia="Times New Roman" w:hAnsi="Arial" w:cs="Arial"/>
          <w:sz w:val="18"/>
          <w:szCs w:val="18"/>
          <w:lang w:eastAsia="sl-SI"/>
        </w:rPr>
      </w:pPr>
      <w:r w:rsidRPr="006C1003">
        <w:rPr>
          <w:rFonts w:ascii="Arial" w:eastAsia="Times New Roman" w:hAnsi="Arial" w:cs="Arial"/>
          <w:sz w:val="18"/>
          <w:szCs w:val="18"/>
          <w:lang w:eastAsia="sl-SI"/>
        </w:rPr>
        <w:t>Če  naročnik ugotovi, da mu dobavitelj ni obračunal dobavljenih artiklov po cenah navedenih na predloženem ceniku:</w:t>
      </w:r>
    </w:p>
    <w:p w14:paraId="3B2EF611" w14:textId="77777777" w:rsidR="004179EE" w:rsidRPr="006C1003" w:rsidRDefault="004179EE" w:rsidP="004179EE">
      <w:pPr>
        <w:autoSpaceDE w:val="0"/>
        <w:autoSpaceDN w:val="0"/>
        <w:adjustRightInd w:val="0"/>
        <w:contextualSpacing/>
        <w:jc w:val="both"/>
        <w:rPr>
          <w:rFonts w:ascii="Arial" w:eastAsia="Times New Roman" w:hAnsi="Arial" w:cs="Arial"/>
          <w:sz w:val="18"/>
          <w:szCs w:val="18"/>
          <w:lang w:eastAsia="sl-SI"/>
        </w:rPr>
      </w:pPr>
      <w:r w:rsidRPr="006C1003">
        <w:rPr>
          <w:rFonts w:ascii="Arial" w:eastAsia="Times New Roman" w:hAnsi="Arial" w:cs="Arial"/>
          <w:sz w:val="18"/>
          <w:szCs w:val="18"/>
          <w:lang w:eastAsia="sl-SI"/>
        </w:rPr>
        <w:t>- pisno zavrne račun v celoti in zahteva izstavitev pravilnega računa ali</w:t>
      </w:r>
    </w:p>
    <w:p w14:paraId="13A2B123" w14:textId="77777777" w:rsidR="004179EE" w:rsidRPr="006C1003" w:rsidRDefault="004179EE" w:rsidP="004179EE">
      <w:pPr>
        <w:autoSpaceDE w:val="0"/>
        <w:autoSpaceDN w:val="0"/>
        <w:adjustRightInd w:val="0"/>
        <w:contextualSpacing/>
        <w:jc w:val="both"/>
        <w:rPr>
          <w:rFonts w:ascii="Arial" w:eastAsia="Times New Roman" w:hAnsi="Arial" w:cs="Arial"/>
          <w:sz w:val="18"/>
          <w:szCs w:val="18"/>
          <w:lang w:eastAsia="sl-SI"/>
        </w:rPr>
      </w:pPr>
      <w:r w:rsidRPr="006C1003">
        <w:rPr>
          <w:rFonts w:ascii="Arial" w:eastAsia="Times New Roman" w:hAnsi="Arial" w:cs="Arial"/>
          <w:sz w:val="18"/>
          <w:szCs w:val="18"/>
          <w:lang w:eastAsia="sl-SI"/>
        </w:rPr>
        <w:t>- plača nesporni del računa ali</w:t>
      </w:r>
    </w:p>
    <w:p w14:paraId="63723FB7" w14:textId="77777777" w:rsidR="004179EE" w:rsidRPr="006C1003" w:rsidRDefault="004179EE" w:rsidP="004179EE">
      <w:pPr>
        <w:autoSpaceDE w:val="0"/>
        <w:autoSpaceDN w:val="0"/>
        <w:adjustRightInd w:val="0"/>
        <w:contextualSpacing/>
        <w:jc w:val="both"/>
        <w:rPr>
          <w:rFonts w:ascii="Arial" w:eastAsia="Times New Roman" w:hAnsi="Arial" w:cs="Arial"/>
          <w:sz w:val="18"/>
          <w:szCs w:val="18"/>
          <w:lang w:eastAsia="sl-SI"/>
        </w:rPr>
      </w:pPr>
      <w:r w:rsidRPr="006C1003">
        <w:rPr>
          <w:rFonts w:ascii="Arial" w:eastAsia="Times New Roman" w:hAnsi="Arial" w:cs="Arial"/>
          <w:sz w:val="18"/>
          <w:szCs w:val="18"/>
          <w:lang w:eastAsia="sl-SI"/>
        </w:rPr>
        <w:t>- zahteva dobropis za ugotovljeno razliko.</w:t>
      </w:r>
    </w:p>
    <w:p w14:paraId="31032B92" w14:textId="77777777" w:rsidR="004179EE" w:rsidRPr="00DD25D6" w:rsidRDefault="004179EE" w:rsidP="004179EE">
      <w:pPr>
        <w:autoSpaceDE w:val="0"/>
        <w:autoSpaceDN w:val="0"/>
        <w:adjustRightInd w:val="0"/>
        <w:spacing w:after="0" w:line="240" w:lineRule="auto"/>
        <w:jc w:val="both"/>
        <w:rPr>
          <w:rFonts w:ascii="Arial" w:eastAsia="Times New Roman" w:hAnsi="Arial" w:cs="Arial"/>
          <w:sz w:val="18"/>
          <w:szCs w:val="18"/>
          <w:lang w:eastAsia="sl-SI"/>
        </w:rPr>
      </w:pPr>
    </w:p>
    <w:p w14:paraId="61AB3C94" w14:textId="77777777" w:rsidR="004179EE" w:rsidRPr="00DD25D6" w:rsidRDefault="004179EE" w:rsidP="004179EE">
      <w:pPr>
        <w:autoSpaceDE w:val="0"/>
        <w:autoSpaceDN w:val="0"/>
        <w:adjustRightInd w:val="0"/>
        <w:spacing w:after="0" w:line="240" w:lineRule="auto"/>
        <w:jc w:val="both"/>
        <w:rPr>
          <w:rFonts w:ascii="Arial" w:eastAsia="Times New Roman" w:hAnsi="Arial" w:cs="Arial"/>
          <w:sz w:val="18"/>
          <w:szCs w:val="18"/>
          <w:lang w:eastAsia="sl-SI"/>
        </w:rPr>
      </w:pPr>
      <w:r w:rsidRPr="00DD25D6">
        <w:rPr>
          <w:rFonts w:ascii="Arial" w:eastAsia="Times New Roman" w:hAnsi="Arial" w:cs="Arial"/>
          <w:sz w:val="18"/>
          <w:szCs w:val="18"/>
          <w:lang w:eastAsia="sl-SI"/>
        </w:rPr>
        <w:t xml:space="preserve">V primeru, da dobavitelj ne izpolnjuje zahtev iz razpisne dokumentacije po javnem naročilu iz 1. člena tega </w:t>
      </w:r>
      <w:r>
        <w:rPr>
          <w:rFonts w:ascii="Arial" w:eastAsia="Times New Roman" w:hAnsi="Arial" w:cs="Arial"/>
          <w:sz w:val="18"/>
          <w:szCs w:val="18"/>
          <w:lang w:eastAsia="sl-SI"/>
        </w:rPr>
        <w:t>sporazuma</w:t>
      </w:r>
      <w:r w:rsidRPr="00DD25D6">
        <w:rPr>
          <w:rFonts w:ascii="Arial" w:eastAsia="Times New Roman" w:hAnsi="Arial" w:cs="Arial"/>
          <w:sz w:val="18"/>
          <w:szCs w:val="18"/>
          <w:lang w:eastAsia="sl-SI"/>
        </w:rPr>
        <w:t xml:space="preserve">, določil </w:t>
      </w:r>
      <w:r>
        <w:rPr>
          <w:rFonts w:ascii="Arial" w:eastAsia="Times New Roman" w:hAnsi="Arial" w:cs="Arial"/>
          <w:sz w:val="18"/>
          <w:szCs w:val="18"/>
          <w:lang w:eastAsia="sl-SI"/>
        </w:rPr>
        <w:t>tega sporazuma</w:t>
      </w:r>
      <w:r w:rsidRPr="00DD25D6">
        <w:rPr>
          <w:rFonts w:ascii="Arial" w:eastAsia="Times New Roman" w:hAnsi="Arial" w:cs="Arial"/>
          <w:sz w:val="18"/>
          <w:szCs w:val="18"/>
          <w:lang w:eastAsia="sl-SI"/>
        </w:rPr>
        <w:t xml:space="preserve"> in ne rešuje reklamacij prejetih s strani naročnika, naročnik začne ustrezne postopke za prekinitev </w:t>
      </w:r>
      <w:r>
        <w:rPr>
          <w:rFonts w:ascii="Arial" w:eastAsia="Times New Roman" w:hAnsi="Arial" w:cs="Arial"/>
          <w:sz w:val="18"/>
          <w:szCs w:val="18"/>
          <w:lang w:eastAsia="sl-SI"/>
        </w:rPr>
        <w:t>tega sporazuma</w:t>
      </w:r>
      <w:r w:rsidRPr="00DD25D6">
        <w:rPr>
          <w:rFonts w:ascii="Arial" w:eastAsia="Times New Roman" w:hAnsi="Arial" w:cs="Arial"/>
          <w:sz w:val="18"/>
          <w:szCs w:val="18"/>
          <w:lang w:eastAsia="sl-SI"/>
        </w:rPr>
        <w:t xml:space="preserve">. </w:t>
      </w:r>
    </w:p>
    <w:p w14:paraId="013FF0FB" w14:textId="77777777" w:rsidR="004179EE" w:rsidRPr="00DD25D6" w:rsidRDefault="004179EE" w:rsidP="004179EE">
      <w:pPr>
        <w:autoSpaceDE w:val="0"/>
        <w:autoSpaceDN w:val="0"/>
        <w:adjustRightInd w:val="0"/>
        <w:spacing w:after="0" w:line="240" w:lineRule="auto"/>
        <w:jc w:val="both"/>
        <w:rPr>
          <w:rFonts w:ascii="Arial" w:eastAsia="Times New Roman" w:hAnsi="Arial" w:cs="Arial"/>
          <w:sz w:val="18"/>
          <w:szCs w:val="18"/>
          <w:lang w:eastAsia="sl-SI"/>
        </w:rPr>
      </w:pPr>
      <w:r w:rsidRPr="00DD25D6">
        <w:rPr>
          <w:rFonts w:ascii="Arial" w:eastAsia="Times New Roman" w:hAnsi="Arial" w:cs="Arial"/>
          <w:sz w:val="18"/>
          <w:szCs w:val="18"/>
          <w:lang w:eastAsia="sl-SI"/>
        </w:rPr>
        <w:t>Dobavitelj je dolžan oporečna ali nekvalitetna živila oziroma živila, ki ne ustrezajo naročilu, nadomestiti z novimi, najkasneje pa v roku treh ur od ure prejema reklamacije, razen, če se strank</w:t>
      </w:r>
      <w:r>
        <w:rPr>
          <w:rFonts w:ascii="Arial" w:eastAsia="Times New Roman" w:hAnsi="Arial" w:cs="Arial"/>
          <w:sz w:val="18"/>
          <w:szCs w:val="18"/>
          <w:lang w:eastAsia="sl-SI"/>
        </w:rPr>
        <w:t>e</w:t>
      </w:r>
      <w:r w:rsidRPr="00DD25D6">
        <w:rPr>
          <w:rFonts w:ascii="Arial" w:eastAsia="Times New Roman" w:hAnsi="Arial" w:cs="Arial"/>
          <w:sz w:val="18"/>
          <w:szCs w:val="18"/>
          <w:lang w:eastAsia="sl-SI"/>
        </w:rPr>
        <w:t xml:space="preserve"> </w:t>
      </w:r>
      <w:r>
        <w:rPr>
          <w:rFonts w:ascii="Arial" w:eastAsia="Times New Roman" w:hAnsi="Arial" w:cs="Arial"/>
          <w:sz w:val="18"/>
          <w:szCs w:val="18"/>
          <w:lang w:eastAsia="sl-SI"/>
        </w:rPr>
        <w:t>sporazuma</w:t>
      </w:r>
      <w:r w:rsidRPr="00DD25D6">
        <w:rPr>
          <w:rFonts w:ascii="Arial" w:eastAsia="Times New Roman" w:hAnsi="Arial" w:cs="Arial"/>
          <w:sz w:val="18"/>
          <w:szCs w:val="18"/>
          <w:lang w:eastAsia="sl-SI"/>
        </w:rPr>
        <w:t xml:space="preserve"> ne dogovori</w:t>
      </w:r>
      <w:r>
        <w:rPr>
          <w:rFonts w:ascii="Arial" w:eastAsia="Times New Roman" w:hAnsi="Arial" w:cs="Arial"/>
          <w:sz w:val="18"/>
          <w:szCs w:val="18"/>
          <w:lang w:eastAsia="sl-SI"/>
        </w:rPr>
        <w:t>jo</w:t>
      </w:r>
      <w:r w:rsidRPr="00DD25D6">
        <w:rPr>
          <w:rFonts w:ascii="Arial" w:eastAsia="Times New Roman" w:hAnsi="Arial" w:cs="Arial"/>
          <w:sz w:val="18"/>
          <w:szCs w:val="18"/>
          <w:lang w:eastAsia="sl-SI"/>
        </w:rPr>
        <w:t xml:space="preserve"> drugače glede na lokacijo dobavitelja. </w:t>
      </w:r>
    </w:p>
    <w:p w14:paraId="0D0C804A" w14:textId="77777777" w:rsidR="004179EE" w:rsidRPr="00DD25D6" w:rsidRDefault="004179EE" w:rsidP="004179EE">
      <w:pPr>
        <w:autoSpaceDE w:val="0"/>
        <w:autoSpaceDN w:val="0"/>
        <w:adjustRightInd w:val="0"/>
        <w:spacing w:after="0" w:line="240" w:lineRule="auto"/>
        <w:jc w:val="both"/>
        <w:rPr>
          <w:rFonts w:ascii="Arial" w:eastAsia="Times New Roman" w:hAnsi="Arial" w:cs="Arial"/>
          <w:sz w:val="18"/>
          <w:szCs w:val="18"/>
          <w:lang w:eastAsia="sl-SI"/>
        </w:rPr>
      </w:pPr>
    </w:p>
    <w:p w14:paraId="33A245B7" w14:textId="77777777" w:rsidR="004179EE" w:rsidRDefault="004179EE" w:rsidP="004179EE">
      <w:pPr>
        <w:autoSpaceDE w:val="0"/>
        <w:autoSpaceDN w:val="0"/>
        <w:adjustRightInd w:val="0"/>
        <w:spacing w:after="0" w:line="240" w:lineRule="auto"/>
        <w:jc w:val="both"/>
        <w:rPr>
          <w:rFonts w:ascii="Arial" w:eastAsia="Times New Roman" w:hAnsi="Arial" w:cs="Arial"/>
          <w:sz w:val="18"/>
          <w:szCs w:val="18"/>
          <w:lang w:eastAsia="sl-SI"/>
        </w:rPr>
      </w:pPr>
      <w:r w:rsidRPr="00DD25D6">
        <w:rPr>
          <w:rFonts w:ascii="Arial" w:eastAsia="Times New Roman" w:hAnsi="Arial" w:cs="Arial"/>
          <w:sz w:val="18"/>
          <w:szCs w:val="18"/>
          <w:lang w:eastAsia="sl-SI"/>
        </w:rPr>
        <w:t xml:space="preserve">Vse stroške povezane z reklamacijami krije dobavitelj. </w:t>
      </w:r>
    </w:p>
    <w:p w14:paraId="7359509C" w14:textId="77777777" w:rsidR="004179EE" w:rsidRDefault="004179EE" w:rsidP="004179EE">
      <w:pPr>
        <w:autoSpaceDE w:val="0"/>
        <w:autoSpaceDN w:val="0"/>
        <w:adjustRightInd w:val="0"/>
        <w:spacing w:after="0" w:line="240" w:lineRule="auto"/>
        <w:jc w:val="both"/>
        <w:rPr>
          <w:rFonts w:ascii="Arial" w:eastAsia="Times New Roman" w:hAnsi="Arial" w:cs="Arial"/>
          <w:sz w:val="18"/>
          <w:szCs w:val="18"/>
          <w:lang w:eastAsia="sl-SI"/>
        </w:rPr>
      </w:pPr>
    </w:p>
    <w:p w14:paraId="44767209" w14:textId="77777777" w:rsidR="004179EE" w:rsidRPr="00FA51DD" w:rsidRDefault="004179EE" w:rsidP="004179EE">
      <w:pPr>
        <w:spacing w:after="0" w:line="240" w:lineRule="auto"/>
        <w:jc w:val="both"/>
        <w:rPr>
          <w:rFonts w:ascii="Arial" w:eastAsia="Times New Roman" w:hAnsi="Arial" w:cs="Arial"/>
          <w:sz w:val="18"/>
          <w:szCs w:val="18"/>
          <w:lang w:eastAsia="sl-SI"/>
        </w:rPr>
      </w:pPr>
      <w:r w:rsidRPr="00FA51DD">
        <w:rPr>
          <w:rFonts w:ascii="Arial" w:eastAsia="Times New Roman" w:hAnsi="Arial" w:cs="Arial"/>
          <w:sz w:val="18"/>
          <w:szCs w:val="18"/>
          <w:lang w:eastAsia="sl-SI"/>
        </w:rPr>
        <w:t>Kot kršitev tega sporazuma se štejejo zlasti naslednje kršitve:</w:t>
      </w:r>
    </w:p>
    <w:p w14:paraId="0F01A128" w14:textId="77777777" w:rsidR="004179EE" w:rsidRPr="00FA51DD" w:rsidRDefault="004179EE" w:rsidP="004179EE">
      <w:pPr>
        <w:spacing w:after="0" w:line="240" w:lineRule="auto"/>
        <w:jc w:val="both"/>
        <w:rPr>
          <w:rFonts w:ascii="Arial" w:eastAsia="Times New Roman" w:hAnsi="Arial" w:cs="Arial"/>
          <w:sz w:val="18"/>
          <w:szCs w:val="18"/>
          <w:lang w:eastAsia="sl-SI"/>
        </w:rPr>
      </w:pPr>
    </w:p>
    <w:p w14:paraId="4C9045DC" w14:textId="77777777" w:rsidR="004179EE" w:rsidRPr="00FA51DD" w:rsidRDefault="004179EE" w:rsidP="003D67F7">
      <w:pPr>
        <w:pStyle w:val="Odstavekseznama"/>
        <w:numPr>
          <w:ilvl w:val="0"/>
          <w:numId w:val="20"/>
        </w:numPr>
        <w:spacing w:after="0" w:line="240" w:lineRule="auto"/>
        <w:jc w:val="both"/>
        <w:rPr>
          <w:rFonts w:ascii="Arial" w:eastAsia="Times New Roman" w:hAnsi="Arial" w:cs="Arial"/>
          <w:sz w:val="18"/>
          <w:szCs w:val="18"/>
          <w:lang w:eastAsia="sl-SI"/>
        </w:rPr>
      </w:pPr>
      <w:r w:rsidRPr="00FA51DD">
        <w:rPr>
          <w:rFonts w:ascii="Arial" w:eastAsia="Times New Roman" w:hAnsi="Arial" w:cs="Arial"/>
          <w:sz w:val="18"/>
          <w:szCs w:val="18"/>
          <w:lang w:eastAsia="sl-SI"/>
        </w:rPr>
        <w:t xml:space="preserve">če dobavitelj ne dobavi blaga, določenega dne, ob določeni uri ter v določeni količini, </w:t>
      </w:r>
    </w:p>
    <w:p w14:paraId="55D4E9F4" w14:textId="77777777" w:rsidR="004179EE" w:rsidRPr="00FA51DD" w:rsidRDefault="004179EE" w:rsidP="003D67F7">
      <w:pPr>
        <w:pStyle w:val="Odstavekseznama"/>
        <w:numPr>
          <w:ilvl w:val="0"/>
          <w:numId w:val="20"/>
        </w:numPr>
        <w:spacing w:after="0" w:line="240" w:lineRule="auto"/>
        <w:jc w:val="both"/>
        <w:rPr>
          <w:rFonts w:ascii="Arial" w:eastAsia="Times New Roman" w:hAnsi="Arial" w:cs="Arial"/>
          <w:sz w:val="18"/>
          <w:szCs w:val="18"/>
          <w:lang w:eastAsia="sl-SI"/>
        </w:rPr>
      </w:pPr>
      <w:r w:rsidRPr="00FA51DD">
        <w:rPr>
          <w:rFonts w:ascii="Arial" w:eastAsia="Times New Roman" w:hAnsi="Arial" w:cs="Arial"/>
          <w:sz w:val="18"/>
          <w:szCs w:val="18"/>
          <w:lang w:eastAsia="sl-SI"/>
        </w:rPr>
        <w:t>če dobavitelj zaračunava naročniku višje cene kot so na predračunu ali ceniku, pa kljub opozorilu svojega odnosa ne spremeni,</w:t>
      </w:r>
    </w:p>
    <w:p w14:paraId="64201818" w14:textId="77777777" w:rsidR="004179EE" w:rsidRPr="00FA51DD" w:rsidRDefault="004179EE" w:rsidP="003D67F7">
      <w:pPr>
        <w:pStyle w:val="Odstavekseznama"/>
        <w:numPr>
          <w:ilvl w:val="0"/>
          <w:numId w:val="20"/>
        </w:numPr>
        <w:spacing w:after="0" w:line="240" w:lineRule="auto"/>
        <w:jc w:val="both"/>
        <w:rPr>
          <w:rFonts w:ascii="Arial" w:eastAsia="Times New Roman" w:hAnsi="Arial" w:cs="Arial"/>
          <w:sz w:val="18"/>
          <w:szCs w:val="18"/>
          <w:lang w:eastAsia="sl-SI"/>
        </w:rPr>
      </w:pPr>
      <w:r w:rsidRPr="00FA51DD">
        <w:rPr>
          <w:rFonts w:ascii="Arial" w:eastAsia="Times New Roman" w:hAnsi="Arial" w:cs="Arial"/>
          <w:sz w:val="18"/>
          <w:szCs w:val="18"/>
          <w:lang w:eastAsia="sl-SI"/>
        </w:rPr>
        <w:t>če dobavi nekvalitetno blago, neustrezne teže ali pakiranja, pa ga na zahtevo naročnika ne dopolni oz ga ne zamenja,</w:t>
      </w:r>
    </w:p>
    <w:p w14:paraId="3E49447C" w14:textId="77777777" w:rsidR="004179EE" w:rsidRPr="00FA51DD" w:rsidRDefault="004179EE" w:rsidP="003D67F7">
      <w:pPr>
        <w:pStyle w:val="Odstavekseznama"/>
        <w:numPr>
          <w:ilvl w:val="0"/>
          <w:numId w:val="20"/>
        </w:numPr>
        <w:spacing w:after="0" w:line="240" w:lineRule="auto"/>
        <w:rPr>
          <w:rFonts w:ascii="Arial" w:eastAsia="Times New Roman" w:hAnsi="Arial" w:cs="Arial"/>
          <w:sz w:val="18"/>
          <w:szCs w:val="18"/>
          <w:lang w:eastAsia="sl-SI"/>
        </w:rPr>
      </w:pPr>
      <w:r w:rsidRPr="00FA51DD">
        <w:rPr>
          <w:rFonts w:ascii="Arial" w:eastAsia="Times New Roman" w:hAnsi="Arial" w:cs="Arial"/>
          <w:sz w:val="18"/>
          <w:szCs w:val="18"/>
          <w:lang w:eastAsia="sl-SI"/>
        </w:rPr>
        <w:t>če dobavitelj ne zagotavlja kakovosti blaga in embalaže, ki jo je navedel kot prednost pri izbiri pri posameznem živilu v predračunu;</w:t>
      </w:r>
    </w:p>
    <w:p w14:paraId="1BD514E0" w14:textId="77777777" w:rsidR="004179EE" w:rsidRPr="00FA51DD" w:rsidRDefault="004179EE" w:rsidP="003D67F7">
      <w:pPr>
        <w:pStyle w:val="Odstavekseznama"/>
        <w:numPr>
          <w:ilvl w:val="0"/>
          <w:numId w:val="20"/>
        </w:numPr>
        <w:spacing w:after="0" w:line="240" w:lineRule="auto"/>
        <w:jc w:val="both"/>
        <w:rPr>
          <w:rFonts w:ascii="Arial" w:eastAsia="Times New Roman" w:hAnsi="Arial" w:cs="Arial"/>
          <w:sz w:val="18"/>
          <w:szCs w:val="18"/>
          <w:lang w:eastAsia="sl-SI"/>
        </w:rPr>
      </w:pPr>
      <w:r w:rsidRPr="00FA51DD">
        <w:rPr>
          <w:rFonts w:ascii="Arial" w:eastAsia="Times New Roman" w:hAnsi="Arial" w:cs="Arial"/>
          <w:sz w:val="18"/>
          <w:szCs w:val="18"/>
          <w:lang w:eastAsia="sl-SI"/>
        </w:rPr>
        <w:t xml:space="preserve">če dobavitelj naročniku dobavi blago, ki ne ustreza dogovorjeni vrsti, kakovosti in zdravstveni neoporečnosti, </w:t>
      </w:r>
    </w:p>
    <w:p w14:paraId="588EA852" w14:textId="77777777" w:rsidR="004179EE" w:rsidRPr="00FA51DD" w:rsidRDefault="004179EE" w:rsidP="003D67F7">
      <w:pPr>
        <w:pStyle w:val="Odstavekseznama"/>
        <w:numPr>
          <w:ilvl w:val="0"/>
          <w:numId w:val="20"/>
        </w:numPr>
        <w:spacing w:after="0" w:line="240" w:lineRule="auto"/>
        <w:jc w:val="both"/>
        <w:rPr>
          <w:rFonts w:ascii="Arial" w:eastAsia="Times New Roman" w:hAnsi="Arial" w:cs="Arial"/>
          <w:sz w:val="18"/>
          <w:szCs w:val="18"/>
          <w:lang w:eastAsia="sl-SI"/>
        </w:rPr>
      </w:pPr>
      <w:r w:rsidRPr="00FA51DD">
        <w:rPr>
          <w:rFonts w:ascii="Arial" w:eastAsia="Times New Roman" w:hAnsi="Arial" w:cs="Arial"/>
          <w:sz w:val="18"/>
          <w:szCs w:val="18"/>
          <w:lang w:eastAsia="sl-SI"/>
        </w:rPr>
        <w:t>če dobavitelj ne upošteva reklamacij glede kakovosti, vrste, količine dobav,</w:t>
      </w:r>
    </w:p>
    <w:p w14:paraId="73DC2E8C" w14:textId="77777777" w:rsidR="004179EE" w:rsidRPr="00FA51DD" w:rsidRDefault="004179EE" w:rsidP="003D67F7">
      <w:pPr>
        <w:pStyle w:val="Odstavekseznama"/>
        <w:numPr>
          <w:ilvl w:val="0"/>
          <w:numId w:val="20"/>
        </w:numPr>
        <w:spacing w:after="0" w:line="240" w:lineRule="auto"/>
        <w:jc w:val="both"/>
        <w:rPr>
          <w:rFonts w:ascii="Arial" w:eastAsia="Times New Roman" w:hAnsi="Arial" w:cs="Arial"/>
          <w:sz w:val="18"/>
          <w:szCs w:val="18"/>
          <w:lang w:eastAsia="sl-SI"/>
        </w:rPr>
      </w:pPr>
      <w:r w:rsidRPr="00FA51DD">
        <w:rPr>
          <w:rFonts w:ascii="Arial" w:eastAsia="Times New Roman" w:hAnsi="Arial" w:cs="Arial"/>
          <w:sz w:val="18"/>
          <w:szCs w:val="18"/>
          <w:lang w:eastAsia="sl-SI"/>
        </w:rPr>
        <w:t>če dobavitelj brez obvestila naročniku poveča ceno blaga,</w:t>
      </w:r>
    </w:p>
    <w:p w14:paraId="60F2AC1D" w14:textId="77777777" w:rsidR="004179EE" w:rsidRPr="00FA51DD" w:rsidRDefault="004179EE" w:rsidP="003D67F7">
      <w:pPr>
        <w:pStyle w:val="Odstavekseznama"/>
        <w:numPr>
          <w:ilvl w:val="0"/>
          <w:numId w:val="20"/>
        </w:numPr>
        <w:spacing w:after="0" w:line="240" w:lineRule="auto"/>
        <w:jc w:val="both"/>
        <w:rPr>
          <w:rFonts w:ascii="Arial" w:eastAsia="Times New Roman" w:hAnsi="Arial" w:cs="Arial"/>
          <w:sz w:val="18"/>
          <w:szCs w:val="18"/>
          <w:lang w:eastAsia="sl-SI"/>
        </w:rPr>
      </w:pPr>
      <w:r w:rsidRPr="00FA51DD">
        <w:rPr>
          <w:rFonts w:ascii="Arial" w:eastAsia="Times New Roman" w:hAnsi="Arial" w:cs="Arial"/>
          <w:sz w:val="18"/>
          <w:szCs w:val="18"/>
          <w:lang w:eastAsia="sl-SI"/>
        </w:rPr>
        <w:t>če je dobavljeno blago neustrezno pakirano, pa ga na zahtevo naročnika ne zamenja;</w:t>
      </w:r>
    </w:p>
    <w:p w14:paraId="58C1CD18" w14:textId="77777777" w:rsidR="004179EE" w:rsidRPr="00FA51DD" w:rsidRDefault="004179EE" w:rsidP="003D67F7">
      <w:pPr>
        <w:pStyle w:val="Odstavekseznama"/>
        <w:numPr>
          <w:ilvl w:val="0"/>
          <w:numId w:val="20"/>
        </w:numPr>
        <w:spacing w:after="0" w:line="240" w:lineRule="auto"/>
        <w:jc w:val="both"/>
        <w:rPr>
          <w:rFonts w:ascii="Arial" w:eastAsia="Times New Roman" w:hAnsi="Arial" w:cs="Arial"/>
          <w:sz w:val="18"/>
          <w:szCs w:val="18"/>
          <w:lang w:eastAsia="sl-SI"/>
        </w:rPr>
      </w:pPr>
      <w:r w:rsidRPr="00FA51DD">
        <w:rPr>
          <w:rFonts w:ascii="Arial" w:eastAsia="Times New Roman" w:hAnsi="Arial" w:cs="Arial"/>
          <w:sz w:val="18"/>
          <w:szCs w:val="18"/>
          <w:lang w:eastAsia="sl-SI"/>
        </w:rPr>
        <w:t>če je dobavljeno blago umazano, pa ga dobavitelj na zahtevo naročnika ne zamenja;</w:t>
      </w:r>
    </w:p>
    <w:p w14:paraId="1DE5F587" w14:textId="77777777" w:rsidR="004179EE" w:rsidRPr="00FA51DD" w:rsidRDefault="004179EE" w:rsidP="003D67F7">
      <w:pPr>
        <w:pStyle w:val="Odstavekseznama"/>
        <w:numPr>
          <w:ilvl w:val="0"/>
          <w:numId w:val="20"/>
        </w:numPr>
        <w:spacing w:after="0" w:line="240" w:lineRule="auto"/>
        <w:jc w:val="both"/>
        <w:rPr>
          <w:rFonts w:ascii="Arial" w:eastAsia="Times New Roman" w:hAnsi="Arial" w:cs="Arial"/>
          <w:sz w:val="18"/>
          <w:szCs w:val="18"/>
          <w:lang w:eastAsia="sl-SI"/>
        </w:rPr>
      </w:pPr>
      <w:r w:rsidRPr="00FA51DD">
        <w:rPr>
          <w:rFonts w:ascii="Arial" w:eastAsia="Times New Roman" w:hAnsi="Arial" w:cs="Arial"/>
          <w:sz w:val="18"/>
          <w:szCs w:val="18"/>
          <w:lang w:eastAsia="sl-SI"/>
        </w:rPr>
        <w:t>če je embalaža umazana ali poškodovana, pa dobavitelj na zahtevo naročnika izdelka ne zamenja;</w:t>
      </w:r>
    </w:p>
    <w:p w14:paraId="1A08ED6C" w14:textId="77777777" w:rsidR="004179EE" w:rsidRPr="00FA51DD" w:rsidRDefault="004179EE" w:rsidP="003D67F7">
      <w:pPr>
        <w:pStyle w:val="Odstavekseznama"/>
        <w:numPr>
          <w:ilvl w:val="0"/>
          <w:numId w:val="20"/>
        </w:numPr>
        <w:spacing w:after="0" w:line="240" w:lineRule="auto"/>
        <w:jc w:val="both"/>
        <w:rPr>
          <w:rFonts w:ascii="Arial" w:eastAsia="Times New Roman" w:hAnsi="Arial" w:cs="Arial"/>
          <w:sz w:val="18"/>
          <w:szCs w:val="18"/>
          <w:lang w:eastAsia="sl-SI"/>
        </w:rPr>
      </w:pPr>
      <w:r w:rsidRPr="00FA51DD">
        <w:rPr>
          <w:rFonts w:ascii="Arial" w:eastAsia="Times New Roman" w:hAnsi="Arial" w:cs="Arial"/>
          <w:sz w:val="18"/>
          <w:szCs w:val="18"/>
          <w:lang w:eastAsia="sl-SI"/>
        </w:rPr>
        <w:t>če dobavitelj ne spoštuje predpisov HACCP oziroma predpisov, ki opredeljujejo varnost živil,</w:t>
      </w:r>
    </w:p>
    <w:p w14:paraId="6389169C" w14:textId="77777777" w:rsidR="004179EE" w:rsidRPr="00FA51DD" w:rsidRDefault="004179EE" w:rsidP="003D67F7">
      <w:pPr>
        <w:pStyle w:val="Odstavekseznama"/>
        <w:numPr>
          <w:ilvl w:val="0"/>
          <w:numId w:val="20"/>
        </w:numPr>
        <w:spacing w:after="0" w:line="240" w:lineRule="auto"/>
        <w:jc w:val="both"/>
        <w:rPr>
          <w:rFonts w:ascii="Arial" w:eastAsia="Times New Roman" w:hAnsi="Arial" w:cs="Arial"/>
          <w:sz w:val="18"/>
          <w:szCs w:val="18"/>
          <w:lang w:eastAsia="sl-SI"/>
        </w:rPr>
      </w:pPr>
      <w:r w:rsidRPr="00FA51DD">
        <w:rPr>
          <w:rFonts w:ascii="Arial" w:eastAsia="Times New Roman" w:hAnsi="Arial" w:cs="Arial"/>
          <w:sz w:val="18"/>
          <w:szCs w:val="18"/>
          <w:lang w:eastAsia="sl-SI"/>
        </w:rPr>
        <w:t>če dobavljeno blago in dobavnica nista skladna glede količine, vrste, kakovosti ali katere druge lastnosti dobavljenega blaga ali podatka o dobavljenem blagu,</w:t>
      </w:r>
    </w:p>
    <w:p w14:paraId="1D35385D" w14:textId="77777777" w:rsidR="004179EE" w:rsidRPr="00FA51DD" w:rsidRDefault="004179EE" w:rsidP="003D67F7">
      <w:pPr>
        <w:pStyle w:val="Odstavekseznama"/>
        <w:numPr>
          <w:ilvl w:val="0"/>
          <w:numId w:val="20"/>
        </w:numPr>
        <w:spacing w:after="0" w:line="240" w:lineRule="auto"/>
        <w:jc w:val="both"/>
        <w:rPr>
          <w:rFonts w:ascii="Arial" w:eastAsia="Times New Roman" w:hAnsi="Arial" w:cs="Arial"/>
          <w:sz w:val="18"/>
          <w:szCs w:val="18"/>
          <w:lang w:eastAsia="sl-SI"/>
        </w:rPr>
      </w:pPr>
      <w:r w:rsidRPr="00FA51DD">
        <w:rPr>
          <w:rFonts w:ascii="Arial" w:eastAsia="Times New Roman" w:hAnsi="Arial" w:cs="Arial"/>
          <w:sz w:val="18"/>
          <w:szCs w:val="18"/>
          <w:lang w:eastAsia="sl-SI"/>
        </w:rPr>
        <w:t>če dobavitelj ne izda dobropisa v roku 1 meseca od zahteve naročnika, v primeru, da mu dobavitelj ni obračunal dobavljenih artiklov po cenah navedenih na predloženem ceniku,</w:t>
      </w:r>
    </w:p>
    <w:p w14:paraId="1DC00B86" w14:textId="77777777" w:rsidR="004179EE" w:rsidRDefault="004179EE" w:rsidP="003D67F7">
      <w:pPr>
        <w:pStyle w:val="Odstavekseznama"/>
        <w:numPr>
          <w:ilvl w:val="0"/>
          <w:numId w:val="20"/>
        </w:numPr>
        <w:spacing w:after="0" w:line="240" w:lineRule="auto"/>
        <w:jc w:val="both"/>
        <w:rPr>
          <w:rFonts w:ascii="Arial" w:eastAsia="Times New Roman" w:hAnsi="Arial" w:cs="Arial"/>
          <w:sz w:val="18"/>
          <w:szCs w:val="18"/>
          <w:lang w:eastAsia="sl-SI"/>
        </w:rPr>
      </w:pPr>
      <w:r w:rsidRPr="00FA51DD">
        <w:rPr>
          <w:rFonts w:ascii="Arial" w:eastAsia="Times New Roman" w:hAnsi="Arial" w:cs="Arial"/>
          <w:sz w:val="18"/>
          <w:szCs w:val="18"/>
          <w:lang w:eastAsia="sl-SI"/>
        </w:rPr>
        <w:t>če dobavitelj grobo krši druga določila, ki so zapisana v dokumentaciji javnega naročila, sklopih živil in okvirnem sporazumu.</w:t>
      </w:r>
    </w:p>
    <w:p w14:paraId="6B86CEF2" w14:textId="77777777" w:rsidR="004179EE" w:rsidRDefault="004179EE" w:rsidP="004179EE">
      <w:pPr>
        <w:spacing w:after="0" w:line="240" w:lineRule="auto"/>
        <w:jc w:val="both"/>
        <w:rPr>
          <w:rFonts w:ascii="Arial" w:eastAsia="Times New Roman" w:hAnsi="Arial" w:cs="Arial"/>
          <w:sz w:val="18"/>
          <w:szCs w:val="18"/>
          <w:lang w:eastAsia="sl-SI"/>
        </w:rPr>
      </w:pPr>
    </w:p>
    <w:p w14:paraId="2DBE0DC1" w14:textId="77777777" w:rsidR="004179EE" w:rsidRDefault="004179EE" w:rsidP="004179EE">
      <w:pPr>
        <w:autoSpaceDE w:val="0"/>
        <w:autoSpaceDN w:val="0"/>
        <w:adjustRightInd w:val="0"/>
        <w:spacing w:after="0" w:line="240" w:lineRule="auto"/>
        <w:jc w:val="both"/>
        <w:rPr>
          <w:rFonts w:ascii="Arial" w:eastAsia="Times New Roman" w:hAnsi="Arial" w:cs="Arial"/>
          <w:sz w:val="18"/>
          <w:szCs w:val="18"/>
          <w:lang w:eastAsia="sl-SI"/>
        </w:rPr>
      </w:pPr>
      <w:r w:rsidRPr="006B22D8">
        <w:rPr>
          <w:rFonts w:ascii="Arial" w:eastAsia="Times New Roman" w:hAnsi="Arial" w:cs="Arial"/>
          <w:sz w:val="18"/>
          <w:szCs w:val="18"/>
          <w:lang w:eastAsia="sl-SI"/>
        </w:rPr>
        <w:t>Navedene kršitve dogovorov lahko imajo za posledico prekinitev sodelovanja, če jih dobavitelj ne odpravi v roku dveh reklamacij – po tretji reklamaciji lahko začne naročnik postopek prekinitve sodelovanja.</w:t>
      </w:r>
      <w:r w:rsidRPr="00DD25D6">
        <w:rPr>
          <w:rFonts w:ascii="Arial" w:eastAsia="Times New Roman" w:hAnsi="Arial" w:cs="Arial"/>
          <w:sz w:val="18"/>
          <w:szCs w:val="18"/>
          <w:lang w:eastAsia="sl-SI"/>
        </w:rPr>
        <w:t xml:space="preserve"> </w:t>
      </w:r>
    </w:p>
    <w:p w14:paraId="6F22780E" w14:textId="77777777" w:rsidR="004179EE" w:rsidRDefault="004179EE" w:rsidP="004179EE">
      <w:pPr>
        <w:autoSpaceDE w:val="0"/>
        <w:autoSpaceDN w:val="0"/>
        <w:adjustRightInd w:val="0"/>
        <w:spacing w:after="0" w:line="240" w:lineRule="auto"/>
        <w:jc w:val="both"/>
        <w:rPr>
          <w:rFonts w:ascii="Arial" w:eastAsia="Times New Roman" w:hAnsi="Arial" w:cs="Arial"/>
          <w:sz w:val="18"/>
          <w:szCs w:val="18"/>
          <w:lang w:eastAsia="sl-SI"/>
        </w:rPr>
      </w:pPr>
    </w:p>
    <w:p w14:paraId="1864B437" w14:textId="77777777" w:rsidR="004179EE" w:rsidRDefault="004179EE" w:rsidP="004179EE">
      <w:pPr>
        <w:autoSpaceDE w:val="0"/>
        <w:autoSpaceDN w:val="0"/>
        <w:adjustRightInd w:val="0"/>
        <w:spacing w:after="0" w:line="240" w:lineRule="auto"/>
        <w:jc w:val="both"/>
        <w:rPr>
          <w:rFonts w:ascii="Arial" w:eastAsia="Times New Roman" w:hAnsi="Arial" w:cs="Arial"/>
          <w:sz w:val="18"/>
          <w:szCs w:val="18"/>
          <w:lang w:eastAsia="sl-SI"/>
        </w:rPr>
      </w:pPr>
    </w:p>
    <w:p w14:paraId="6A6250A9" w14:textId="4A456220" w:rsidR="004179EE" w:rsidRPr="00E807DF" w:rsidRDefault="00084303" w:rsidP="004179EE">
      <w:pPr>
        <w:autoSpaceDE w:val="0"/>
        <w:autoSpaceDN w:val="0"/>
        <w:adjustRightInd w:val="0"/>
        <w:spacing w:after="0" w:line="240" w:lineRule="auto"/>
        <w:jc w:val="center"/>
        <w:rPr>
          <w:rFonts w:ascii="Arial" w:eastAsia="Times New Roman" w:hAnsi="Arial" w:cs="Arial"/>
          <w:b/>
          <w:sz w:val="18"/>
          <w:szCs w:val="18"/>
          <w:lang w:eastAsia="sl-SI"/>
        </w:rPr>
      </w:pPr>
      <w:r>
        <w:rPr>
          <w:rFonts w:ascii="Arial" w:eastAsia="Times New Roman" w:hAnsi="Arial" w:cs="Arial"/>
          <w:b/>
          <w:sz w:val="18"/>
          <w:szCs w:val="18"/>
          <w:lang w:eastAsia="sl-SI"/>
        </w:rPr>
        <w:t>VIII</w:t>
      </w:r>
      <w:r w:rsidR="004179EE" w:rsidRPr="00E807DF">
        <w:rPr>
          <w:rFonts w:ascii="Arial" w:eastAsia="Times New Roman" w:hAnsi="Arial" w:cs="Arial"/>
          <w:b/>
          <w:sz w:val="18"/>
          <w:szCs w:val="18"/>
          <w:lang w:eastAsia="sl-SI"/>
        </w:rPr>
        <w:t xml:space="preserve">. ZAVAROVANJE ZA DOBRO IZVEDBO POGODBENIH OBVEZNOSTI </w:t>
      </w:r>
    </w:p>
    <w:p w14:paraId="58BD4374" w14:textId="77777777" w:rsidR="004179EE" w:rsidRPr="00E807DF" w:rsidRDefault="004179EE" w:rsidP="004179EE">
      <w:pPr>
        <w:autoSpaceDE w:val="0"/>
        <w:autoSpaceDN w:val="0"/>
        <w:adjustRightInd w:val="0"/>
        <w:spacing w:after="0" w:line="240" w:lineRule="auto"/>
        <w:jc w:val="center"/>
        <w:rPr>
          <w:rFonts w:ascii="Arial" w:eastAsia="Times New Roman" w:hAnsi="Arial" w:cs="Arial"/>
          <w:sz w:val="18"/>
          <w:szCs w:val="18"/>
          <w:lang w:eastAsia="sl-SI"/>
        </w:rPr>
      </w:pPr>
    </w:p>
    <w:p w14:paraId="6FD18DBB" w14:textId="2E9C9BAA" w:rsidR="004179EE" w:rsidRPr="00E807DF" w:rsidRDefault="00084303" w:rsidP="004179EE">
      <w:pPr>
        <w:autoSpaceDE w:val="0"/>
        <w:autoSpaceDN w:val="0"/>
        <w:adjustRightInd w:val="0"/>
        <w:spacing w:after="0" w:line="240" w:lineRule="auto"/>
        <w:jc w:val="center"/>
        <w:rPr>
          <w:rFonts w:ascii="Arial" w:eastAsia="Times New Roman" w:hAnsi="Arial" w:cs="Arial"/>
          <w:sz w:val="18"/>
          <w:szCs w:val="18"/>
          <w:lang w:eastAsia="sl-SI"/>
        </w:rPr>
      </w:pPr>
      <w:r>
        <w:rPr>
          <w:rFonts w:ascii="Arial" w:eastAsia="Times New Roman" w:hAnsi="Arial" w:cs="Arial"/>
          <w:sz w:val="18"/>
          <w:szCs w:val="18"/>
          <w:lang w:eastAsia="sl-SI"/>
        </w:rPr>
        <w:t>9</w:t>
      </w:r>
      <w:r w:rsidR="004179EE" w:rsidRPr="00E807DF">
        <w:rPr>
          <w:rFonts w:ascii="Arial" w:eastAsia="Times New Roman" w:hAnsi="Arial" w:cs="Arial"/>
          <w:sz w:val="18"/>
          <w:szCs w:val="18"/>
          <w:lang w:eastAsia="sl-SI"/>
        </w:rPr>
        <w:t>. člen</w:t>
      </w:r>
    </w:p>
    <w:p w14:paraId="553741E8" w14:textId="77777777" w:rsidR="004179EE" w:rsidRPr="00E807DF" w:rsidRDefault="004179EE" w:rsidP="004179EE">
      <w:pPr>
        <w:autoSpaceDE w:val="0"/>
        <w:autoSpaceDN w:val="0"/>
        <w:adjustRightInd w:val="0"/>
        <w:spacing w:after="0" w:line="240" w:lineRule="auto"/>
        <w:jc w:val="center"/>
        <w:rPr>
          <w:rFonts w:ascii="Arial" w:eastAsia="Times New Roman" w:hAnsi="Arial" w:cs="Arial"/>
          <w:sz w:val="18"/>
          <w:szCs w:val="18"/>
          <w:lang w:eastAsia="sl-SI"/>
        </w:rPr>
      </w:pPr>
    </w:p>
    <w:p w14:paraId="43E84E9A" w14:textId="77777777" w:rsidR="004179EE" w:rsidRPr="00E807DF" w:rsidRDefault="004179EE" w:rsidP="004179EE">
      <w:pPr>
        <w:autoSpaceDE w:val="0"/>
        <w:autoSpaceDN w:val="0"/>
        <w:adjustRightInd w:val="0"/>
        <w:spacing w:after="0" w:line="240" w:lineRule="auto"/>
        <w:jc w:val="center"/>
        <w:rPr>
          <w:rFonts w:ascii="Arial" w:eastAsia="Times New Roman" w:hAnsi="Arial" w:cs="Arial"/>
          <w:sz w:val="18"/>
          <w:szCs w:val="18"/>
          <w:lang w:eastAsia="sl-SI"/>
        </w:rPr>
      </w:pPr>
    </w:p>
    <w:p w14:paraId="421C444F" w14:textId="77777777" w:rsidR="004179EE" w:rsidRDefault="004179EE" w:rsidP="004179EE">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Dobavitelj</w:t>
      </w:r>
      <w:r w:rsidRPr="00E807DF">
        <w:rPr>
          <w:rFonts w:ascii="Arial" w:eastAsia="Times New Roman" w:hAnsi="Arial" w:cs="Arial"/>
          <w:sz w:val="18"/>
          <w:szCs w:val="18"/>
          <w:lang w:eastAsia="sl-SI"/>
        </w:rPr>
        <w:t xml:space="preserve"> mora ob podpisu pogodb</w:t>
      </w:r>
      <w:r>
        <w:rPr>
          <w:rFonts w:ascii="Arial" w:eastAsia="Times New Roman" w:hAnsi="Arial" w:cs="Arial"/>
          <w:sz w:val="18"/>
          <w:szCs w:val="18"/>
          <w:lang w:eastAsia="sl-SI"/>
        </w:rPr>
        <w:t>e</w:t>
      </w:r>
      <w:r w:rsidRPr="00E807DF">
        <w:rPr>
          <w:rFonts w:ascii="Arial" w:eastAsia="Times New Roman" w:hAnsi="Arial" w:cs="Arial"/>
          <w:sz w:val="18"/>
          <w:szCs w:val="18"/>
          <w:lang w:eastAsia="sl-SI"/>
        </w:rPr>
        <w:t xml:space="preserve"> o sukcesivni dobavi konvencionalnih in ekoloških živil naročniku izročiti kot zavarovanje za dobro izvedbo obveznosti iz </w:t>
      </w:r>
      <w:r>
        <w:rPr>
          <w:rFonts w:ascii="Arial" w:eastAsia="Times New Roman" w:hAnsi="Arial" w:cs="Arial"/>
          <w:sz w:val="18"/>
          <w:szCs w:val="18"/>
          <w:lang w:eastAsia="sl-SI"/>
        </w:rPr>
        <w:t>sporazuma</w:t>
      </w:r>
      <w:r w:rsidRPr="00E807DF">
        <w:rPr>
          <w:rFonts w:ascii="Arial" w:eastAsia="Times New Roman" w:hAnsi="Arial" w:cs="Arial"/>
          <w:sz w:val="18"/>
          <w:szCs w:val="18"/>
          <w:lang w:eastAsia="sl-SI"/>
        </w:rPr>
        <w:t xml:space="preserve"> o sukcesivni dobavi konvencionalnih in ekoloških živil </w:t>
      </w:r>
      <w:r w:rsidRPr="00A66E29">
        <w:rPr>
          <w:rFonts w:ascii="Arial" w:eastAsia="Times New Roman" w:hAnsi="Arial" w:cs="Arial"/>
          <w:sz w:val="18"/>
          <w:szCs w:val="18"/>
          <w:lang w:eastAsia="sl-SI"/>
        </w:rPr>
        <w:t xml:space="preserve">eno (1) bianco menice z menično izjavo za dobro izvedbo pogodbenih obveznosti </w:t>
      </w:r>
      <w:r w:rsidRPr="00A074E0">
        <w:rPr>
          <w:rFonts w:ascii="Arial" w:eastAsia="Times New Roman" w:hAnsi="Arial" w:cs="Arial"/>
          <w:sz w:val="18"/>
          <w:szCs w:val="18"/>
          <w:lang w:eastAsia="sl-SI"/>
        </w:rPr>
        <w:t xml:space="preserve">v višini </w:t>
      </w:r>
      <w:r>
        <w:rPr>
          <w:rFonts w:ascii="Arial" w:eastAsia="Times New Roman" w:hAnsi="Arial" w:cs="Arial"/>
          <w:sz w:val="18"/>
          <w:szCs w:val="18"/>
          <w:lang w:eastAsia="sl-SI"/>
        </w:rPr>
        <w:t>2</w:t>
      </w:r>
      <w:r w:rsidRPr="00A074E0">
        <w:rPr>
          <w:rFonts w:ascii="Arial" w:eastAsia="Times New Roman" w:hAnsi="Arial" w:cs="Arial"/>
          <w:sz w:val="18"/>
          <w:szCs w:val="18"/>
          <w:lang w:eastAsia="sl-SI"/>
        </w:rPr>
        <w:t xml:space="preserve">.000,00 EUR, veljavno do vključno </w:t>
      </w:r>
      <w:r>
        <w:rPr>
          <w:rFonts w:ascii="Arial" w:eastAsia="Times New Roman" w:hAnsi="Arial" w:cs="Arial"/>
          <w:sz w:val="18"/>
          <w:szCs w:val="18"/>
          <w:lang w:eastAsia="sl-SI"/>
        </w:rPr>
        <w:t>37</w:t>
      </w:r>
      <w:r w:rsidRPr="00A074E0">
        <w:rPr>
          <w:rFonts w:ascii="Arial" w:eastAsia="Times New Roman" w:hAnsi="Arial" w:cs="Arial"/>
          <w:sz w:val="18"/>
          <w:szCs w:val="18"/>
          <w:lang w:eastAsia="sl-SI"/>
        </w:rPr>
        <w:t xml:space="preserve"> mesecev od dneva sklenitve okvirnega sporazuma, z oznako »brez protesta« in »plačljivo na prvi poziv«</w:t>
      </w:r>
      <w:r w:rsidRPr="00A66E29">
        <w:rPr>
          <w:rFonts w:ascii="Arial" w:eastAsia="Times New Roman" w:hAnsi="Arial" w:cs="Arial"/>
          <w:sz w:val="18"/>
          <w:szCs w:val="18"/>
          <w:lang w:eastAsia="sl-SI"/>
        </w:rPr>
        <w:t>.</w:t>
      </w:r>
    </w:p>
    <w:p w14:paraId="517566C9" w14:textId="77777777" w:rsidR="004179EE" w:rsidRDefault="004179EE" w:rsidP="004179EE">
      <w:pPr>
        <w:autoSpaceDE w:val="0"/>
        <w:autoSpaceDN w:val="0"/>
        <w:adjustRightInd w:val="0"/>
        <w:spacing w:after="0" w:line="240" w:lineRule="auto"/>
        <w:jc w:val="both"/>
        <w:rPr>
          <w:rFonts w:ascii="Arial" w:eastAsia="Times New Roman" w:hAnsi="Arial" w:cs="Arial"/>
          <w:sz w:val="18"/>
          <w:szCs w:val="18"/>
          <w:lang w:eastAsia="sl-SI"/>
        </w:rPr>
      </w:pPr>
    </w:p>
    <w:p w14:paraId="1FF50FED" w14:textId="77777777" w:rsidR="004179EE" w:rsidRPr="00A66E29" w:rsidRDefault="004179EE" w:rsidP="004179EE">
      <w:pPr>
        <w:autoSpaceDE w:val="0"/>
        <w:autoSpaceDN w:val="0"/>
        <w:adjustRightInd w:val="0"/>
        <w:spacing w:after="0" w:line="240" w:lineRule="auto"/>
        <w:jc w:val="both"/>
        <w:rPr>
          <w:rFonts w:ascii="Arial" w:eastAsia="Times New Roman" w:hAnsi="Arial" w:cs="Arial"/>
          <w:sz w:val="18"/>
          <w:szCs w:val="18"/>
          <w:lang w:eastAsia="sl-SI"/>
        </w:rPr>
      </w:pPr>
      <w:r w:rsidRPr="00A66E29">
        <w:rPr>
          <w:rFonts w:ascii="Arial" w:eastAsia="Times New Roman" w:hAnsi="Arial" w:cs="Arial"/>
          <w:sz w:val="18"/>
          <w:szCs w:val="18"/>
          <w:lang w:eastAsia="sl-SI"/>
        </w:rPr>
        <w:t xml:space="preserve">Naročnik bo unovčil lastno menico gospodarskega subjekta za zavarovanje dobre izvedbe pogodbenih obveznosti v primerih, ko obveznosti po okvirnem sporazumu ne bodo pravočasno in pravilno izvajane v primerih posebej navedenih v razpisni dokumentaciji in če:  </w:t>
      </w:r>
    </w:p>
    <w:p w14:paraId="1770C7F3" w14:textId="77777777" w:rsidR="004179EE" w:rsidRPr="00A66E29" w:rsidRDefault="004179EE" w:rsidP="004179EE">
      <w:pPr>
        <w:autoSpaceDE w:val="0"/>
        <w:autoSpaceDN w:val="0"/>
        <w:adjustRightInd w:val="0"/>
        <w:spacing w:after="0" w:line="240" w:lineRule="auto"/>
        <w:jc w:val="both"/>
        <w:rPr>
          <w:rFonts w:ascii="Arial" w:eastAsia="Times New Roman" w:hAnsi="Arial" w:cs="Arial"/>
          <w:sz w:val="18"/>
          <w:szCs w:val="18"/>
          <w:lang w:eastAsia="sl-SI"/>
        </w:rPr>
      </w:pPr>
      <w:r w:rsidRPr="00A66E29">
        <w:rPr>
          <w:rFonts w:ascii="Arial" w:eastAsia="Times New Roman" w:hAnsi="Arial" w:cs="Arial"/>
          <w:sz w:val="18"/>
          <w:szCs w:val="18"/>
          <w:lang w:eastAsia="sl-SI"/>
        </w:rPr>
        <w:t>•</w:t>
      </w:r>
      <w:r w:rsidRPr="00A66E29">
        <w:rPr>
          <w:rFonts w:ascii="Arial" w:eastAsia="Times New Roman" w:hAnsi="Arial" w:cs="Arial"/>
          <w:sz w:val="18"/>
          <w:szCs w:val="18"/>
          <w:lang w:eastAsia="sl-SI"/>
        </w:rPr>
        <w:tab/>
        <w:t xml:space="preserve">naročnik  blaga ne bo prejel v rokih, cenah in v količinah; </w:t>
      </w:r>
    </w:p>
    <w:p w14:paraId="5CB36861" w14:textId="77777777" w:rsidR="004179EE" w:rsidRDefault="004179EE" w:rsidP="004179EE">
      <w:pPr>
        <w:autoSpaceDE w:val="0"/>
        <w:autoSpaceDN w:val="0"/>
        <w:adjustRightInd w:val="0"/>
        <w:spacing w:after="0" w:line="240" w:lineRule="auto"/>
        <w:jc w:val="both"/>
        <w:rPr>
          <w:rFonts w:ascii="Arial" w:eastAsia="Times New Roman" w:hAnsi="Arial" w:cs="Arial"/>
          <w:sz w:val="18"/>
          <w:szCs w:val="18"/>
          <w:lang w:eastAsia="sl-SI"/>
        </w:rPr>
      </w:pPr>
      <w:r w:rsidRPr="00A66E29">
        <w:rPr>
          <w:rFonts w:ascii="Arial" w:eastAsia="Times New Roman" w:hAnsi="Arial" w:cs="Arial"/>
          <w:sz w:val="18"/>
          <w:szCs w:val="18"/>
          <w:lang w:eastAsia="sl-SI"/>
        </w:rPr>
        <w:t>•</w:t>
      </w:r>
      <w:r w:rsidRPr="00A66E29">
        <w:rPr>
          <w:rFonts w:ascii="Arial" w:eastAsia="Times New Roman" w:hAnsi="Arial" w:cs="Arial"/>
          <w:sz w:val="18"/>
          <w:szCs w:val="18"/>
          <w:lang w:eastAsia="sl-SI"/>
        </w:rPr>
        <w:tab/>
        <w:t>blago ne bo odgovarjalo standardom in kvaliteti</w:t>
      </w:r>
      <w:r>
        <w:rPr>
          <w:rFonts w:ascii="Arial" w:eastAsia="Times New Roman" w:hAnsi="Arial" w:cs="Arial"/>
          <w:sz w:val="18"/>
          <w:szCs w:val="18"/>
          <w:lang w:eastAsia="sl-SI"/>
        </w:rPr>
        <w:t>;</w:t>
      </w:r>
    </w:p>
    <w:p w14:paraId="69B8266E" w14:textId="77777777" w:rsidR="004179EE" w:rsidRPr="00A074E0" w:rsidRDefault="004179EE" w:rsidP="004179EE">
      <w:pPr>
        <w:autoSpaceDE w:val="0"/>
        <w:autoSpaceDN w:val="0"/>
        <w:adjustRightInd w:val="0"/>
        <w:spacing w:after="0" w:line="240" w:lineRule="auto"/>
        <w:jc w:val="both"/>
        <w:rPr>
          <w:rFonts w:ascii="Arial" w:eastAsia="Times New Roman" w:hAnsi="Arial" w:cs="Arial"/>
          <w:sz w:val="18"/>
          <w:szCs w:val="18"/>
          <w:lang w:eastAsia="sl-SI"/>
        </w:rPr>
      </w:pPr>
      <w:r w:rsidRPr="00A074E0">
        <w:rPr>
          <w:rFonts w:ascii="Arial" w:eastAsia="Times New Roman" w:hAnsi="Arial" w:cs="Arial"/>
          <w:sz w:val="18"/>
          <w:szCs w:val="18"/>
          <w:lang w:eastAsia="sl-SI"/>
        </w:rPr>
        <w:t>•</w:t>
      </w:r>
      <w:r w:rsidRPr="00A074E0">
        <w:rPr>
          <w:rFonts w:ascii="Arial" w:eastAsia="Times New Roman" w:hAnsi="Arial" w:cs="Arial"/>
          <w:sz w:val="18"/>
          <w:szCs w:val="18"/>
          <w:lang w:eastAsia="sl-SI"/>
        </w:rPr>
        <w:tab/>
        <w:t>dobavitelj po svoji krivdi odstopi od okvirnega sporazuma;</w:t>
      </w:r>
    </w:p>
    <w:p w14:paraId="58A737F4" w14:textId="77777777" w:rsidR="004179EE" w:rsidRDefault="004179EE" w:rsidP="004179EE">
      <w:pPr>
        <w:autoSpaceDE w:val="0"/>
        <w:autoSpaceDN w:val="0"/>
        <w:adjustRightInd w:val="0"/>
        <w:spacing w:after="0" w:line="240" w:lineRule="auto"/>
        <w:jc w:val="both"/>
        <w:rPr>
          <w:rFonts w:ascii="Arial" w:eastAsia="Times New Roman" w:hAnsi="Arial" w:cs="Arial"/>
          <w:sz w:val="18"/>
          <w:szCs w:val="18"/>
          <w:lang w:eastAsia="sl-SI"/>
        </w:rPr>
      </w:pPr>
      <w:r w:rsidRPr="00A074E0">
        <w:rPr>
          <w:rFonts w:ascii="Arial" w:eastAsia="Times New Roman" w:hAnsi="Arial" w:cs="Arial"/>
          <w:sz w:val="18"/>
          <w:szCs w:val="18"/>
          <w:lang w:eastAsia="sl-SI"/>
        </w:rPr>
        <w:t>•</w:t>
      </w:r>
      <w:r w:rsidRPr="00A074E0">
        <w:rPr>
          <w:rFonts w:ascii="Arial" w:eastAsia="Times New Roman" w:hAnsi="Arial" w:cs="Arial"/>
          <w:sz w:val="18"/>
          <w:szCs w:val="18"/>
          <w:lang w:eastAsia="sl-SI"/>
        </w:rPr>
        <w:tab/>
        <w:t>naročnik po krivdi dobavitelja odstopi od okvirnega sporazuma</w:t>
      </w:r>
      <w:r>
        <w:rPr>
          <w:rFonts w:ascii="Arial" w:eastAsia="Times New Roman" w:hAnsi="Arial" w:cs="Arial"/>
          <w:sz w:val="18"/>
          <w:szCs w:val="18"/>
          <w:lang w:eastAsia="sl-SI"/>
        </w:rPr>
        <w:t>.</w:t>
      </w:r>
    </w:p>
    <w:p w14:paraId="221A7E5C" w14:textId="77777777" w:rsidR="004179EE" w:rsidRPr="00DD25D6" w:rsidRDefault="004179EE" w:rsidP="004179EE">
      <w:pPr>
        <w:autoSpaceDE w:val="0"/>
        <w:autoSpaceDN w:val="0"/>
        <w:adjustRightInd w:val="0"/>
        <w:spacing w:after="0" w:line="240" w:lineRule="auto"/>
        <w:jc w:val="both"/>
        <w:rPr>
          <w:rFonts w:ascii="Arial" w:eastAsia="Times New Roman" w:hAnsi="Arial" w:cs="Arial"/>
          <w:sz w:val="18"/>
          <w:szCs w:val="18"/>
          <w:lang w:eastAsia="sl-SI"/>
        </w:rPr>
      </w:pPr>
    </w:p>
    <w:p w14:paraId="6D6E466B" w14:textId="490C860D" w:rsidR="004179EE" w:rsidRPr="00DD25D6" w:rsidRDefault="00084303" w:rsidP="004179EE">
      <w:pPr>
        <w:autoSpaceDE w:val="0"/>
        <w:autoSpaceDN w:val="0"/>
        <w:adjustRightInd w:val="0"/>
        <w:spacing w:after="0" w:line="240" w:lineRule="auto"/>
        <w:jc w:val="center"/>
        <w:rPr>
          <w:rFonts w:ascii="Arial" w:eastAsia="Times New Roman" w:hAnsi="Arial" w:cs="Arial"/>
          <w:sz w:val="18"/>
          <w:szCs w:val="18"/>
          <w:lang w:eastAsia="sl-SI"/>
        </w:rPr>
      </w:pPr>
      <w:r>
        <w:rPr>
          <w:rFonts w:ascii="Arial" w:eastAsia="Times New Roman" w:hAnsi="Arial" w:cs="Arial"/>
          <w:b/>
          <w:bCs/>
          <w:sz w:val="18"/>
          <w:szCs w:val="18"/>
          <w:lang w:eastAsia="sl-SI"/>
        </w:rPr>
        <w:t>I</w:t>
      </w:r>
      <w:r w:rsidR="004179EE">
        <w:rPr>
          <w:rFonts w:ascii="Arial" w:eastAsia="Times New Roman" w:hAnsi="Arial" w:cs="Arial"/>
          <w:b/>
          <w:bCs/>
          <w:sz w:val="18"/>
          <w:szCs w:val="18"/>
          <w:lang w:eastAsia="sl-SI"/>
        </w:rPr>
        <w:t>X</w:t>
      </w:r>
      <w:r w:rsidR="004179EE" w:rsidRPr="00DD25D6">
        <w:rPr>
          <w:rFonts w:ascii="Arial" w:eastAsia="Times New Roman" w:hAnsi="Arial" w:cs="Arial"/>
          <w:b/>
          <w:bCs/>
          <w:sz w:val="18"/>
          <w:szCs w:val="18"/>
          <w:lang w:eastAsia="sl-SI"/>
        </w:rPr>
        <w:t xml:space="preserve">. ODSTOP OD </w:t>
      </w:r>
      <w:r w:rsidR="004179EE">
        <w:rPr>
          <w:rFonts w:ascii="Arial" w:eastAsia="Times New Roman" w:hAnsi="Arial" w:cs="Arial"/>
          <w:b/>
          <w:bCs/>
          <w:sz w:val="18"/>
          <w:szCs w:val="18"/>
          <w:lang w:eastAsia="sl-SI"/>
        </w:rPr>
        <w:t>SPORAZUMA</w:t>
      </w:r>
    </w:p>
    <w:p w14:paraId="3A905D26" w14:textId="332693A9" w:rsidR="004179EE" w:rsidRPr="00DD25D6" w:rsidRDefault="004179EE" w:rsidP="004179EE">
      <w:pPr>
        <w:autoSpaceDE w:val="0"/>
        <w:autoSpaceDN w:val="0"/>
        <w:adjustRightInd w:val="0"/>
        <w:spacing w:after="0" w:line="240" w:lineRule="auto"/>
        <w:jc w:val="center"/>
        <w:rPr>
          <w:rFonts w:ascii="Arial" w:eastAsia="Times New Roman" w:hAnsi="Arial" w:cs="Arial"/>
          <w:sz w:val="18"/>
          <w:szCs w:val="18"/>
          <w:lang w:eastAsia="sl-SI"/>
        </w:rPr>
      </w:pPr>
      <w:r>
        <w:rPr>
          <w:rFonts w:ascii="Arial" w:eastAsia="Times New Roman" w:hAnsi="Arial" w:cs="Arial"/>
          <w:sz w:val="18"/>
          <w:szCs w:val="18"/>
          <w:lang w:eastAsia="sl-SI"/>
        </w:rPr>
        <w:t>1</w:t>
      </w:r>
      <w:r w:rsidR="00084303">
        <w:rPr>
          <w:rFonts w:ascii="Arial" w:eastAsia="Times New Roman" w:hAnsi="Arial" w:cs="Arial"/>
          <w:sz w:val="18"/>
          <w:szCs w:val="18"/>
          <w:lang w:eastAsia="sl-SI"/>
        </w:rPr>
        <w:t>0</w:t>
      </w:r>
      <w:r w:rsidRPr="00DD25D6">
        <w:rPr>
          <w:rFonts w:ascii="Arial" w:eastAsia="Times New Roman" w:hAnsi="Arial" w:cs="Arial"/>
          <w:sz w:val="18"/>
          <w:szCs w:val="18"/>
          <w:lang w:eastAsia="sl-SI"/>
        </w:rPr>
        <w:t>. člen</w:t>
      </w:r>
    </w:p>
    <w:p w14:paraId="4F525265" w14:textId="77777777" w:rsidR="004179EE" w:rsidRPr="00DD25D6" w:rsidRDefault="004179EE" w:rsidP="004179EE">
      <w:pPr>
        <w:autoSpaceDE w:val="0"/>
        <w:autoSpaceDN w:val="0"/>
        <w:adjustRightInd w:val="0"/>
        <w:spacing w:after="0" w:line="240" w:lineRule="auto"/>
        <w:jc w:val="both"/>
        <w:rPr>
          <w:rFonts w:ascii="Arial" w:eastAsia="Times New Roman" w:hAnsi="Arial" w:cs="Arial"/>
          <w:sz w:val="18"/>
          <w:szCs w:val="18"/>
          <w:lang w:eastAsia="sl-SI"/>
        </w:rPr>
      </w:pPr>
    </w:p>
    <w:p w14:paraId="242FD37F" w14:textId="77777777" w:rsidR="004179EE" w:rsidRPr="00DD25D6" w:rsidRDefault="004179EE" w:rsidP="004179EE">
      <w:pPr>
        <w:autoSpaceDE w:val="0"/>
        <w:autoSpaceDN w:val="0"/>
        <w:adjustRightInd w:val="0"/>
        <w:spacing w:after="0" w:line="240" w:lineRule="auto"/>
        <w:jc w:val="both"/>
        <w:rPr>
          <w:rFonts w:ascii="Arial" w:eastAsia="Times New Roman" w:hAnsi="Arial" w:cs="Arial"/>
          <w:sz w:val="18"/>
          <w:szCs w:val="18"/>
          <w:lang w:eastAsia="sl-SI"/>
        </w:rPr>
      </w:pPr>
      <w:r w:rsidRPr="00DD25D6">
        <w:rPr>
          <w:rFonts w:ascii="Arial" w:eastAsia="Times New Roman" w:hAnsi="Arial" w:cs="Arial"/>
          <w:sz w:val="18"/>
          <w:szCs w:val="18"/>
          <w:lang w:eastAsia="sl-SI"/>
        </w:rPr>
        <w:t xml:space="preserve">Naročnik je prost zaveze naročanja živil po </w:t>
      </w:r>
      <w:r>
        <w:rPr>
          <w:rFonts w:ascii="Arial" w:eastAsia="Times New Roman" w:hAnsi="Arial" w:cs="Arial"/>
          <w:sz w:val="18"/>
          <w:szCs w:val="18"/>
          <w:lang w:eastAsia="sl-SI"/>
        </w:rPr>
        <w:t>tem sporazumu</w:t>
      </w:r>
      <w:r w:rsidRPr="00DD25D6">
        <w:rPr>
          <w:rFonts w:ascii="Arial" w:eastAsia="Times New Roman" w:hAnsi="Arial" w:cs="Arial"/>
          <w:sz w:val="18"/>
          <w:szCs w:val="18"/>
          <w:lang w:eastAsia="sl-SI"/>
        </w:rPr>
        <w:t xml:space="preserve">, v kolikor nastopijo okoliščine, zaradi katerih bo naročnik odstopil od naročila po </w:t>
      </w:r>
      <w:r>
        <w:rPr>
          <w:rFonts w:ascii="Arial" w:eastAsia="Times New Roman" w:hAnsi="Arial" w:cs="Arial"/>
          <w:sz w:val="18"/>
          <w:szCs w:val="18"/>
          <w:lang w:eastAsia="sl-SI"/>
        </w:rPr>
        <w:t>tem sporazumu</w:t>
      </w:r>
      <w:r w:rsidRPr="00DD25D6">
        <w:rPr>
          <w:rFonts w:ascii="Arial" w:eastAsia="Times New Roman" w:hAnsi="Arial" w:cs="Arial"/>
          <w:sz w:val="18"/>
          <w:szCs w:val="18"/>
          <w:lang w:eastAsia="sl-SI"/>
        </w:rPr>
        <w:t xml:space="preserve">. Okoliščine, ki lahko privedejo do odstopa od </w:t>
      </w:r>
      <w:r>
        <w:rPr>
          <w:rFonts w:ascii="Arial" w:eastAsia="Times New Roman" w:hAnsi="Arial" w:cs="Arial"/>
          <w:sz w:val="18"/>
          <w:szCs w:val="18"/>
          <w:lang w:eastAsia="sl-SI"/>
        </w:rPr>
        <w:t>tega sporazuma</w:t>
      </w:r>
      <w:r w:rsidRPr="00DD25D6">
        <w:rPr>
          <w:rFonts w:ascii="Arial" w:eastAsia="Times New Roman" w:hAnsi="Arial" w:cs="Arial"/>
          <w:sz w:val="18"/>
          <w:szCs w:val="18"/>
          <w:lang w:eastAsia="sl-SI"/>
        </w:rPr>
        <w:t xml:space="preserve"> so: </w:t>
      </w:r>
    </w:p>
    <w:p w14:paraId="59D16AB4" w14:textId="77777777" w:rsidR="004179EE" w:rsidRPr="00DD25D6" w:rsidRDefault="004179EE" w:rsidP="003D67F7">
      <w:pPr>
        <w:numPr>
          <w:ilvl w:val="0"/>
          <w:numId w:val="17"/>
        </w:numPr>
        <w:autoSpaceDE w:val="0"/>
        <w:autoSpaceDN w:val="0"/>
        <w:adjustRightInd w:val="0"/>
        <w:spacing w:after="31" w:line="240" w:lineRule="auto"/>
        <w:jc w:val="both"/>
        <w:rPr>
          <w:rFonts w:ascii="Arial" w:eastAsia="Times New Roman" w:hAnsi="Arial" w:cs="Arial"/>
          <w:sz w:val="18"/>
          <w:szCs w:val="18"/>
          <w:lang w:eastAsia="sl-SI"/>
        </w:rPr>
      </w:pPr>
      <w:r w:rsidRPr="00DD25D6">
        <w:rPr>
          <w:rFonts w:ascii="Arial" w:eastAsia="Times New Roman" w:hAnsi="Arial" w:cs="Arial"/>
          <w:sz w:val="18"/>
          <w:szCs w:val="18"/>
          <w:lang w:eastAsia="sl-SI"/>
        </w:rPr>
        <w:t xml:space="preserve">neizpolnjevanje pogojev za priznanje sposobnosti v skladu z Zakonom o javnem naročanju, </w:t>
      </w:r>
    </w:p>
    <w:p w14:paraId="51F764BD" w14:textId="77777777" w:rsidR="004179EE" w:rsidRPr="00DD25D6" w:rsidRDefault="004179EE" w:rsidP="003D67F7">
      <w:pPr>
        <w:numPr>
          <w:ilvl w:val="0"/>
          <w:numId w:val="17"/>
        </w:numPr>
        <w:autoSpaceDE w:val="0"/>
        <w:autoSpaceDN w:val="0"/>
        <w:adjustRightInd w:val="0"/>
        <w:spacing w:after="31" w:line="240" w:lineRule="auto"/>
        <w:jc w:val="both"/>
        <w:rPr>
          <w:rFonts w:ascii="Arial" w:eastAsia="Times New Roman" w:hAnsi="Arial" w:cs="Arial"/>
          <w:sz w:val="18"/>
          <w:szCs w:val="18"/>
          <w:lang w:eastAsia="sl-SI"/>
        </w:rPr>
      </w:pPr>
      <w:r w:rsidRPr="00DD25D6">
        <w:rPr>
          <w:rFonts w:ascii="Arial" w:eastAsia="Times New Roman" w:hAnsi="Arial" w:cs="Arial"/>
          <w:sz w:val="18"/>
          <w:szCs w:val="18"/>
          <w:lang w:eastAsia="sl-SI"/>
        </w:rPr>
        <w:t xml:space="preserve">začetek stečajnega postopka, </w:t>
      </w:r>
    </w:p>
    <w:p w14:paraId="1AE08F56" w14:textId="77777777" w:rsidR="004179EE" w:rsidRPr="00DD25D6" w:rsidRDefault="004179EE" w:rsidP="003D67F7">
      <w:pPr>
        <w:numPr>
          <w:ilvl w:val="0"/>
          <w:numId w:val="17"/>
        </w:numPr>
        <w:autoSpaceDE w:val="0"/>
        <w:autoSpaceDN w:val="0"/>
        <w:adjustRightInd w:val="0"/>
        <w:spacing w:after="31" w:line="240" w:lineRule="auto"/>
        <w:jc w:val="both"/>
        <w:rPr>
          <w:rFonts w:ascii="Arial" w:eastAsia="Times New Roman" w:hAnsi="Arial" w:cs="Arial"/>
          <w:sz w:val="18"/>
          <w:szCs w:val="18"/>
          <w:lang w:eastAsia="sl-SI"/>
        </w:rPr>
      </w:pPr>
      <w:r w:rsidRPr="00DD25D6">
        <w:rPr>
          <w:rFonts w:ascii="Arial" w:eastAsia="Times New Roman" w:hAnsi="Arial" w:cs="Arial"/>
          <w:sz w:val="18"/>
          <w:szCs w:val="18"/>
          <w:lang w:eastAsia="sl-SI"/>
        </w:rPr>
        <w:t xml:space="preserve">prenehanje poslovanja dobavitelja, </w:t>
      </w:r>
    </w:p>
    <w:p w14:paraId="33E7A691" w14:textId="77777777" w:rsidR="004179EE" w:rsidRPr="00DD25D6" w:rsidRDefault="004179EE" w:rsidP="003D67F7">
      <w:pPr>
        <w:numPr>
          <w:ilvl w:val="0"/>
          <w:numId w:val="17"/>
        </w:numPr>
        <w:autoSpaceDE w:val="0"/>
        <w:autoSpaceDN w:val="0"/>
        <w:adjustRightInd w:val="0"/>
        <w:spacing w:after="31" w:line="240" w:lineRule="auto"/>
        <w:jc w:val="both"/>
        <w:rPr>
          <w:rFonts w:ascii="Arial" w:eastAsia="Times New Roman" w:hAnsi="Arial" w:cs="Arial"/>
          <w:sz w:val="18"/>
          <w:szCs w:val="18"/>
          <w:lang w:eastAsia="sl-SI"/>
        </w:rPr>
      </w:pPr>
      <w:r w:rsidRPr="00DD25D6">
        <w:rPr>
          <w:rFonts w:ascii="Arial" w:eastAsia="Times New Roman" w:hAnsi="Arial" w:cs="Arial"/>
          <w:sz w:val="18"/>
          <w:szCs w:val="18"/>
          <w:lang w:eastAsia="sl-SI"/>
        </w:rPr>
        <w:t xml:space="preserve">ne zagotavljanje pogojev, ki jih zahteva HACCP sistem, </w:t>
      </w:r>
    </w:p>
    <w:p w14:paraId="58EDD7B9" w14:textId="77777777" w:rsidR="004179EE" w:rsidRPr="00DD25D6" w:rsidRDefault="004179EE" w:rsidP="003D67F7">
      <w:pPr>
        <w:numPr>
          <w:ilvl w:val="0"/>
          <w:numId w:val="17"/>
        </w:numPr>
        <w:autoSpaceDE w:val="0"/>
        <w:autoSpaceDN w:val="0"/>
        <w:adjustRightInd w:val="0"/>
        <w:spacing w:after="31" w:line="240" w:lineRule="auto"/>
        <w:jc w:val="both"/>
        <w:rPr>
          <w:rFonts w:ascii="Arial" w:eastAsia="Times New Roman" w:hAnsi="Arial" w:cs="Arial"/>
          <w:sz w:val="18"/>
          <w:szCs w:val="18"/>
          <w:lang w:eastAsia="sl-SI"/>
        </w:rPr>
      </w:pPr>
      <w:r w:rsidRPr="00DD25D6">
        <w:rPr>
          <w:rFonts w:ascii="Arial" w:eastAsia="Times New Roman" w:hAnsi="Arial" w:cs="Arial"/>
          <w:sz w:val="18"/>
          <w:szCs w:val="18"/>
          <w:lang w:eastAsia="sl-SI"/>
        </w:rPr>
        <w:t xml:space="preserve">dobava živil, ki ne ustrezajo dogovorjeni vrsti, pakiranju, kakovosti (kvalitete), zdravstveni neoporečnosti in dobava živil, kjer je rok uporabe pred potekom ali po poteku, </w:t>
      </w:r>
    </w:p>
    <w:p w14:paraId="3779C640" w14:textId="77777777" w:rsidR="004179EE" w:rsidRPr="00DD25D6" w:rsidRDefault="004179EE" w:rsidP="003D67F7">
      <w:pPr>
        <w:numPr>
          <w:ilvl w:val="0"/>
          <w:numId w:val="17"/>
        </w:numPr>
        <w:autoSpaceDE w:val="0"/>
        <w:autoSpaceDN w:val="0"/>
        <w:adjustRightInd w:val="0"/>
        <w:spacing w:after="31" w:line="240" w:lineRule="auto"/>
        <w:jc w:val="both"/>
        <w:rPr>
          <w:rFonts w:ascii="Arial" w:eastAsia="Times New Roman" w:hAnsi="Arial" w:cs="Arial"/>
          <w:sz w:val="18"/>
          <w:szCs w:val="18"/>
          <w:lang w:eastAsia="sl-SI"/>
        </w:rPr>
      </w:pPr>
      <w:r w:rsidRPr="00DD25D6">
        <w:rPr>
          <w:rFonts w:ascii="Arial" w:eastAsia="Times New Roman" w:hAnsi="Arial" w:cs="Arial"/>
          <w:sz w:val="18"/>
          <w:szCs w:val="18"/>
          <w:lang w:eastAsia="sl-SI"/>
        </w:rPr>
        <w:t xml:space="preserve">neupoštevanje reklamacij in ne reševanje reklamacij, </w:t>
      </w:r>
    </w:p>
    <w:p w14:paraId="55B74A42" w14:textId="77777777" w:rsidR="004179EE" w:rsidRPr="00DD25D6" w:rsidRDefault="004179EE" w:rsidP="003D67F7">
      <w:pPr>
        <w:numPr>
          <w:ilvl w:val="0"/>
          <w:numId w:val="17"/>
        </w:numPr>
        <w:autoSpaceDE w:val="0"/>
        <w:autoSpaceDN w:val="0"/>
        <w:adjustRightInd w:val="0"/>
        <w:spacing w:after="31" w:line="240" w:lineRule="auto"/>
        <w:jc w:val="both"/>
        <w:rPr>
          <w:rFonts w:ascii="Arial" w:eastAsia="Times New Roman" w:hAnsi="Arial" w:cs="Arial"/>
          <w:sz w:val="18"/>
          <w:szCs w:val="18"/>
          <w:lang w:eastAsia="sl-SI"/>
        </w:rPr>
      </w:pPr>
      <w:r w:rsidRPr="00DD25D6">
        <w:rPr>
          <w:rFonts w:ascii="Arial" w:eastAsia="Times New Roman" w:hAnsi="Arial" w:cs="Arial"/>
          <w:sz w:val="18"/>
          <w:szCs w:val="18"/>
          <w:lang w:eastAsia="sl-SI"/>
        </w:rPr>
        <w:t xml:space="preserve">neupoštevanje dogovorjenih cen živil in rokov dobav oziroma samovoljno povečanje cen živil, </w:t>
      </w:r>
    </w:p>
    <w:p w14:paraId="73A8AAFA" w14:textId="77777777" w:rsidR="004179EE" w:rsidRPr="00DD25D6" w:rsidRDefault="004179EE" w:rsidP="003D67F7">
      <w:pPr>
        <w:numPr>
          <w:ilvl w:val="0"/>
          <w:numId w:val="17"/>
        </w:numPr>
        <w:autoSpaceDE w:val="0"/>
        <w:autoSpaceDN w:val="0"/>
        <w:adjustRightInd w:val="0"/>
        <w:spacing w:after="0" w:line="240" w:lineRule="auto"/>
        <w:jc w:val="both"/>
        <w:rPr>
          <w:rFonts w:ascii="Arial" w:eastAsia="Times New Roman" w:hAnsi="Arial" w:cs="Arial"/>
          <w:sz w:val="18"/>
          <w:szCs w:val="18"/>
          <w:lang w:eastAsia="sl-SI"/>
        </w:rPr>
      </w:pPr>
      <w:r w:rsidRPr="00DD25D6">
        <w:rPr>
          <w:rFonts w:ascii="Arial" w:eastAsia="Times New Roman" w:hAnsi="Arial" w:cs="Arial"/>
          <w:sz w:val="18"/>
          <w:szCs w:val="18"/>
          <w:lang w:eastAsia="sl-SI"/>
        </w:rPr>
        <w:t xml:space="preserve">nespoštovanje in neustrezno izpolnjevanje določil tega </w:t>
      </w:r>
      <w:r>
        <w:rPr>
          <w:rFonts w:ascii="Arial" w:eastAsia="Times New Roman" w:hAnsi="Arial" w:cs="Arial"/>
          <w:sz w:val="18"/>
          <w:szCs w:val="18"/>
          <w:lang w:eastAsia="sl-SI"/>
        </w:rPr>
        <w:t>sporazuma</w:t>
      </w:r>
      <w:r w:rsidRPr="00DD25D6">
        <w:rPr>
          <w:rFonts w:ascii="Arial" w:eastAsia="Times New Roman" w:hAnsi="Arial" w:cs="Arial"/>
          <w:sz w:val="18"/>
          <w:szCs w:val="18"/>
          <w:lang w:eastAsia="sl-SI"/>
        </w:rPr>
        <w:t xml:space="preserve">. </w:t>
      </w:r>
    </w:p>
    <w:p w14:paraId="28B43354" w14:textId="77777777" w:rsidR="004179EE" w:rsidRPr="00DD25D6" w:rsidRDefault="004179EE" w:rsidP="004179EE">
      <w:pPr>
        <w:autoSpaceDE w:val="0"/>
        <w:autoSpaceDN w:val="0"/>
        <w:adjustRightInd w:val="0"/>
        <w:spacing w:after="0" w:line="240" w:lineRule="auto"/>
        <w:jc w:val="both"/>
        <w:rPr>
          <w:rFonts w:ascii="Arial" w:eastAsia="Times New Roman" w:hAnsi="Arial" w:cs="Arial"/>
          <w:sz w:val="18"/>
          <w:szCs w:val="18"/>
          <w:lang w:eastAsia="sl-SI"/>
        </w:rPr>
      </w:pPr>
    </w:p>
    <w:p w14:paraId="2421F6C2" w14:textId="77777777" w:rsidR="004179EE" w:rsidRPr="00DD25D6" w:rsidRDefault="004179EE" w:rsidP="004179EE">
      <w:pPr>
        <w:autoSpaceDE w:val="0"/>
        <w:autoSpaceDN w:val="0"/>
        <w:adjustRightInd w:val="0"/>
        <w:spacing w:after="0" w:line="240" w:lineRule="auto"/>
        <w:jc w:val="both"/>
        <w:rPr>
          <w:rFonts w:ascii="Arial" w:eastAsia="Times New Roman" w:hAnsi="Arial" w:cs="Arial"/>
          <w:sz w:val="18"/>
          <w:szCs w:val="18"/>
          <w:lang w:eastAsia="sl-SI"/>
        </w:rPr>
      </w:pPr>
      <w:r w:rsidRPr="00DD25D6">
        <w:rPr>
          <w:rFonts w:ascii="Arial" w:eastAsia="Times New Roman" w:hAnsi="Arial" w:cs="Arial"/>
          <w:sz w:val="18"/>
          <w:szCs w:val="18"/>
          <w:lang w:eastAsia="sl-SI"/>
        </w:rPr>
        <w:t xml:space="preserve">Naročnik bo v primeru odstopa od </w:t>
      </w:r>
      <w:r>
        <w:rPr>
          <w:rFonts w:ascii="Arial" w:eastAsia="Times New Roman" w:hAnsi="Arial" w:cs="Arial"/>
          <w:sz w:val="18"/>
          <w:szCs w:val="18"/>
          <w:lang w:eastAsia="sl-SI"/>
        </w:rPr>
        <w:t>tega sporazuma</w:t>
      </w:r>
      <w:r w:rsidRPr="00DD25D6">
        <w:rPr>
          <w:rFonts w:ascii="Arial" w:eastAsia="Times New Roman" w:hAnsi="Arial" w:cs="Arial"/>
          <w:sz w:val="18"/>
          <w:szCs w:val="18"/>
          <w:lang w:eastAsia="sl-SI"/>
        </w:rPr>
        <w:t xml:space="preserve"> o tem pisno obvestil dobavitelja in sicer v roku treh mesecev pred nameravanim odstopom, razen v primeru prve, druge, tretje in četrte alineje prvega odstavka tega člena, ko ima naročnik pravico takoj odstopiti od </w:t>
      </w:r>
      <w:r>
        <w:rPr>
          <w:rFonts w:ascii="Arial" w:eastAsia="Times New Roman" w:hAnsi="Arial" w:cs="Arial"/>
          <w:sz w:val="18"/>
          <w:szCs w:val="18"/>
          <w:lang w:eastAsia="sl-SI"/>
        </w:rPr>
        <w:t>tega sporazuma</w:t>
      </w:r>
      <w:r w:rsidRPr="00DD25D6">
        <w:rPr>
          <w:rFonts w:ascii="Arial" w:eastAsia="Times New Roman" w:hAnsi="Arial" w:cs="Arial"/>
          <w:sz w:val="18"/>
          <w:szCs w:val="18"/>
          <w:lang w:eastAsia="sl-SI"/>
        </w:rPr>
        <w:t xml:space="preserve">. </w:t>
      </w:r>
    </w:p>
    <w:p w14:paraId="460430C4" w14:textId="77777777" w:rsidR="004179EE" w:rsidRPr="00DD25D6" w:rsidRDefault="004179EE" w:rsidP="004179EE">
      <w:pPr>
        <w:autoSpaceDE w:val="0"/>
        <w:autoSpaceDN w:val="0"/>
        <w:adjustRightInd w:val="0"/>
        <w:spacing w:after="0" w:line="240" w:lineRule="auto"/>
        <w:jc w:val="both"/>
        <w:rPr>
          <w:rFonts w:ascii="Arial" w:eastAsia="Times New Roman" w:hAnsi="Arial" w:cs="Arial"/>
          <w:sz w:val="18"/>
          <w:szCs w:val="18"/>
          <w:lang w:eastAsia="sl-SI"/>
        </w:rPr>
      </w:pPr>
    </w:p>
    <w:p w14:paraId="29CFA333" w14:textId="77777777" w:rsidR="004179EE" w:rsidRDefault="004179EE" w:rsidP="004179EE">
      <w:pPr>
        <w:autoSpaceDE w:val="0"/>
        <w:autoSpaceDN w:val="0"/>
        <w:adjustRightInd w:val="0"/>
        <w:spacing w:after="0" w:line="240" w:lineRule="auto"/>
        <w:jc w:val="both"/>
        <w:rPr>
          <w:rFonts w:ascii="Arial" w:eastAsia="Times New Roman" w:hAnsi="Arial" w:cs="Arial"/>
          <w:sz w:val="18"/>
          <w:szCs w:val="18"/>
          <w:lang w:eastAsia="sl-SI"/>
        </w:rPr>
      </w:pPr>
      <w:r w:rsidRPr="00DD25D6">
        <w:rPr>
          <w:rFonts w:ascii="Arial" w:eastAsia="Times New Roman" w:hAnsi="Arial" w:cs="Arial"/>
          <w:sz w:val="18"/>
          <w:szCs w:val="18"/>
          <w:lang w:eastAsia="sl-SI"/>
        </w:rPr>
        <w:t xml:space="preserve">V primeru neizpolnjevanja določil </w:t>
      </w:r>
      <w:r>
        <w:rPr>
          <w:rFonts w:ascii="Arial" w:eastAsia="Times New Roman" w:hAnsi="Arial" w:cs="Arial"/>
          <w:sz w:val="18"/>
          <w:szCs w:val="18"/>
          <w:lang w:eastAsia="sl-SI"/>
        </w:rPr>
        <w:t>tega sporazuma</w:t>
      </w:r>
      <w:r w:rsidRPr="00DD25D6">
        <w:rPr>
          <w:rFonts w:ascii="Arial" w:eastAsia="Times New Roman" w:hAnsi="Arial" w:cs="Arial"/>
          <w:sz w:val="18"/>
          <w:szCs w:val="18"/>
          <w:lang w:eastAsia="sl-SI"/>
        </w:rPr>
        <w:t xml:space="preserve"> s strani naročnika, ki se nanaša na plačilo dobavljenih živil, ima dobavitelj pravico odstopiti od </w:t>
      </w:r>
      <w:r>
        <w:rPr>
          <w:rFonts w:ascii="Arial" w:eastAsia="Times New Roman" w:hAnsi="Arial" w:cs="Arial"/>
          <w:sz w:val="18"/>
          <w:szCs w:val="18"/>
          <w:lang w:eastAsia="sl-SI"/>
        </w:rPr>
        <w:t>tega sporazuma</w:t>
      </w:r>
      <w:r w:rsidRPr="00DD25D6">
        <w:rPr>
          <w:rFonts w:ascii="Arial" w:eastAsia="Times New Roman" w:hAnsi="Arial" w:cs="Arial"/>
          <w:sz w:val="18"/>
          <w:szCs w:val="18"/>
          <w:lang w:eastAsia="sl-SI"/>
        </w:rPr>
        <w:t xml:space="preserve">, o čemer mora pisno obvestiti naročnika, in sicer najmanj tri mesece pred nameravanim odstopom od tega </w:t>
      </w:r>
      <w:r>
        <w:rPr>
          <w:rFonts w:ascii="Arial" w:eastAsia="Times New Roman" w:hAnsi="Arial" w:cs="Arial"/>
          <w:sz w:val="18"/>
          <w:szCs w:val="18"/>
          <w:lang w:eastAsia="sl-SI"/>
        </w:rPr>
        <w:t>sporazuma</w:t>
      </w:r>
      <w:r w:rsidRPr="00DD25D6">
        <w:rPr>
          <w:rFonts w:ascii="Arial" w:eastAsia="Times New Roman" w:hAnsi="Arial" w:cs="Arial"/>
          <w:sz w:val="18"/>
          <w:szCs w:val="18"/>
          <w:lang w:eastAsia="sl-SI"/>
        </w:rPr>
        <w:t xml:space="preserve">. </w:t>
      </w:r>
    </w:p>
    <w:p w14:paraId="1DB4A6C2" w14:textId="77777777" w:rsidR="004179EE" w:rsidRDefault="004179EE" w:rsidP="004179EE">
      <w:pPr>
        <w:autoSpaceDE w:val="0"/>
        <w:autoSpaceDN w:val="0"/>
        <w:adjustRightInd w:val="0"/>
        <w:spacing w:after="0" w:line="240" w:lineRule="auto"/>
        <w:jc w:val="both"/>
        <w:rPr>
          <w:rFonts w:ascii="Arial" w:eastAsia="Times New Roman" w:hAnsi="Arial" w:cs="Arial"/>
          <w:sz w:val="18"/>
          <w:szCs w:val="18"/>
          <w:lang w:eastAsia="sl-SI"/>
        </w:rPr>
      </w:pPr>
    </w:p>
    <w:p w14:paraId="366E220A" w14:textId="77777777" w:rsidR="004179EE" w:rsidRDefault="004179EE" w:rsidP="004179EE">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 xml:space="preserve">Naročnik </w:t>
      </w:r>
      <w:r w:rsidRPr="00A01F5C">
        <w:rPr>
          <w:rFonts w:ascii="Arial" w:eastAsia="Times New Roman" w:hAnsi="Arial" w:cs="Arial"/>
          <w:sz w:val="18"/>
          <w:szCs w:val="18"/>
          <w:lang w:eastAsia="sl-SI"/>
        </w:rPr>
        <w:t>si pridržuje pravico, da zmanjša obseg naročila, ne da bi zato moral navajati posebne razloge</w:t>
      </w:r>
      <w:r>
        <w:rPr>
          <w:rFonts w:ascii="Arial" w:eastAsia="Times New Roman" w:hAnsi="Arial" w:cs="Arial"/>
          <w:sz w:val="18"/>
          <w:szCs w:val="18"/>
          <w:lang w:eastAsia="sl-SI"/>
        </w:rPr>
        <w:t>. Prav tako lahko naročnik brez odpovednega roka odstopi od sporazuma v primeru, da nima več</w:t>
      </w:r>
      <w:r w:rsidRPr="00A01F5C">
        <w:rPr>
          <w:rFonts w:ascii="Arial" w:eastAsia="Times New Roman" w:hAnsi="Arial" w:cs="Arial"/>
          <w:sz w:val="18"/>
          <w:szCs w:val="18"/>
          <w:lang w:eastAsia="sl-SI"/>
        </w:rPr>
        <w:t xml:space="preserve"> zagotovljenih sredstev</w:t>
      </w:r>
      <w:r>
        <w:rPr>
          <w:rFonts w:ascii="Arial" w:eastAsia="Times New Roman" w:hAnsi="Arial" w:cs="Arial"/>
          <w:sz w:val="18"/>
          <w:szCs w:val="18"/>
          <w:lang w:eastAsia="sl-SI"/>
        </w:rPr>
        <w:t xml:space="preserve">.   </w:t>
      </w:r>
    </w:p>
    <w:p w14:paraId="3A1CB100" w14:textId="77777777" w:rsidR="004179EE" w:rsidRDefault="004179EE" w:rsidP="004179EE">
      <w:pPr>
        <w:autoSpaceDE w:val="0"/>
        <w:autoSpaceDN w:val="0"/>
        <w:adjustRightInd w:val="0"/>
        <w:spacing w:after="0" w:line="240" w:lineRule="auto"/>
        <w:jc w:val="both"/>
        <w:rPr>
          <w:rFonts w:ascii="Arial" w:eastAsia="Times New Roman" w:hAnsi="Arial" w:cs="Arial"/>
          <w:sz w:val="18"/>
          <w:szCs w:val="18"/>
          <w:lang w:eastAsia="sl-SI"/>
        </w:rPr>
      </w:pPr>
    </w:p>
    <w:p w14:paraId="79BF1EE5" w14:textId="69FB9355" w:rsidR="004179EE" w:rsidRDefault="004179EE" w:rsidP="004179EE">
      <w:pPr>
        <w:autoSpaceDE w:val="0"/>
        <w:autoSpaceDN w:val="0"/>
        <w:adjustRightInd w:val="0"/>
        <w:spacing w:after="0" w:line="240" w:lineRule="auto"/>
        <w:jc w:val="center"/>
        <w:rPr>
          <w:rFonts w:ascii="Arial" w:eastAsia="Times New Roman" w:hAnsi="Arial" w:cs="Arial"/>
          <w:b/>
          <w:bCs/>
          <w:color w:val="000000"/>
          <w:sz w:val="18"/>
          <w:szCs w:val="18"/>
          <w:lang w:eastAsia="sl-SI"/>
        </w:rPr>
      </w:pPr>
      <w:r w:rsidRPr="006322F4">
        <w:rPr>
          <w:rFonts w:ascii="Arial" w:eastAsia="Times New Roman" w:hAnsi="Arial" w:cs="Arial"/>
          <w:b/>
          <w:bCs/>
          <w:color w:val="000000"/>
          <w:sz w:val="18"/>
          <w:szCs w:val="18"/>
          <w:lang w:eastAsia="sl-SI"/>
        </w:rPr>
        <w:t>X. RAZVEZNI POGOJ</w:t>
      </w:r>
    </w:p>
    <w:p w14:paraId="3411257D" w14:textId="63FC8168" w:rsidR="004179EE" w:rsidRPr="00D020D6" w:rsidRDefault="004179EE" w:rsidP="004179EE">
      <w:pPr>
        <w:autoSpaceDE w:val="0"/>
        <w:autoSpaceDN w:val="0"/>
        <w:adjustRightInd w:val="0"/>
        <w:spacing w:after="0" w:line="240" w:lineRule="auto"/>
        <w:jc w:val="center"/>
        <w:rPr>
          <w:rFonts w:ascii="Arial" w:eastAsia="Times New Roman" w:hAnsi="Arial" w:cs="Arial"/>
          <w:bCs/>
          <w:color w:val="000000"/>
          <w:sz w:val="18"/>
          <w:szCs w:val="18"/>
          <w:lang w:eastAsia="sl-SI"/>
        </w:rPr>
      </w:pPr>
      <w:r>
        <w:rPr>
          <w:rFonts w:ascii="Arial" w:eastAsia="Times New Roman" w:hAnsi="Arial" w:cs="Arial"/>
          <w:bCs/>
          <w:color w:val="000000"/>
          <w:sz w:val="18"/>
          <w:szCs w:val="18"/>
          <w:lang w:eastAsia="sl-SI"/>
        </w:rPr>
        <w:t>1</w:t>
      </w:r>
      <w:r w:rsidR="00084303">
        <w:rPr>
          <w:rFonts w:ascii="Arial" w:eastAsia="Times New Roman" w:hAnsi="Arial" w:cs="Arial"/>
          <w:bCs/>
          <w:color w:val="000000"/>
          <w:sz w:val="18"/>
          <w:szCs w:val="18"/>
          <w:lang w:eastAsia="sl-SI"/>
        </w:rPr>
        <w:t>1</w:t>
      </w:r>
      <w:r w:rsidRPr="00D020D6">
        <w:rPr>
          <w:rFonts w:ascii="Arial" w:eastAsia="Times New Roman" w:hAnsi="Arial" w:cs="Arial"/>
          <w:bCs/>
          <w:color w:val="000000"/>
          <w:sz w:val="18"/>
          <w:szCs w:val="18"/>
          <w:lang w:eastAsia="sl-SI"/>
        </w:rPr>
        <w:t>. člen</w:t>
      </w:r>
    </w:p>
    <w:p w14:paraId="10D7EE46" w14:textId="77777777" w:rsidR="004179EE" w:rsidRDefault="004179EE" w:rsidP="004179EE">
      <w:pPr>
        <w:autoSpaceDE w:val="0"/>
        <w:autoSpaceDN w:val="0"/>
        <w:adjustRightInd w:val="0"/>
        <w:spacing w:after="0" w:line="240" w:lineRule="auto"/>
        <w:jc w:val="center"/>
        <w:rPr>
          <w:rFonts w:ascii="Arial" w:eastAsia="Times New Roman" w:hAnsi="Arial" w:cs="Arial"/>
          <w:b/>
          <w:bCs/>
          <w:color w:val="000000"/>
          <w:sz w:val="18"/>
          <w:szCs w:val="18"/>
          <w:lang w:eastAsia="sl-SI"/>
        </w:rPr>
      </w:pPr>
    </w:p>
    <w:p w14:paraId="46DCC04E" w14:textId="77777777" w:rsidR="004179EE" w:rsidRPr="00CD0C7E" w:rsidRDefault="004179EE" w:rsidP="004179EE">
      <w:pPr>
        <w:spacing w:after="160" w:line="259" w:lineRule="auto"/>
        <w:jc w:val="both"/>
        <w:rPr>
          <w:rFonts w:ascii="Arial" w:eastAsia="Times New Roman" w:hAnsi="Arial" w:cs="Arial"/>
          <w:sz w:val="18"/>
          <w:szCs w:val="18"/>
          <w:lang w:eastAsia="sl-SI"/>
        </w:rPr>
      </w:pPr>
      <w:r w:rsidRPr="00CD0C7E">
        <w:rPr>
          <w:rFonts w:ascii="Arial" w:eastAsia="Times New Roman" w:hAnsi="Arial" w:cs="Arial"/>
          <w:sz w:val="18"/>
          <w:szCs w:val="18"/>
          <w:lang w:eastAsia="sl-SI"/>
        </w:rPr>
        <w:t xml:space="preserve">Ta </w:t>
      </w:r>
      <w:r>
        <w:rPr>
          <w:rFonts w:ascii="Arial" w:eastAsia="Times New Roman" w:hAnsi="Arial" w:cs="Arial"/>
          <w:sz w:val="18"/>
          <w:szCs w:val="18"/>
          <w:lang w:eastAsia="sl-SI"/>
        </w:rPr>
        <w:t>okvirni sporazum</w:t>
      </w:r>
      <w:r w:rsidRPr="00CD0C7E">
        <w:rPr>
          <w:rFonts w:ascii="Arial" w:eastAsia="Times New Roman" w:hAnsi="Arial" w:cs="Arial"/>
          <w:sz w:val="18"/>
          <w:szCs w:val="18"/>
          <w:lang w:eastAsia="sl-SI"/>
        </w:rPr>
        <w:t xml:space="preserve"> je sklenjen pod razveznim pogojem, ki se uresniči v primeru izpolnitve ene od naslednjih okoliščin:</w:t>
      </w:r>
    </w:p>
    <w:p w14:paraId="1DCA581D" w14:textId="77777777" w:rsidR="004179EE" w:rsidRPr="00CD0C7E" w:rsidRDefault="004179EE" w:rsidP="003D67F7">
      <w:pPr>
        <w:numPr>
          <w:ilvl w:val="0"/>
          <w:numId w:val="21"/>
        </w:numPr>
        <w:spacing w:after="0" w:line="240" w:lineRule="auto"/>
        <w:contextualSpacing/>
        <w:jc w:val="both"/>
        <w:rPr>
          <w:rFonts w:ascii="Arial" w:eastAsia="Times New Roman" w:hAnsi="Arial" w:cs="Arial"/>
          <w:sz w:val="18"/>
          <w:szCs w:val="18"/>
          <w:lang w:eastAsia="sl-SI"/>
        </w:rPr>
      </w:pPr>
      <w:r w:rsidRPr="00CD0C7E">
        <w:rPr>
          <w:rFonts w:ascii="Arial" w:eastAsia="Times New Roman" w:hAnsi="Arial" w:cs="Arial"/>
          <w:sz w:val="18"/>
          <w:szCs w:val="18"/>
          <w:lang w:eastAsia="sl-SI"/>
        </w:rPr>
        <w:t xml:space="preserve">če bo naročnik seznanjen, da je sodišče s pravnomočno odločitvijo ugotovilo kršitev obveznosti delovne, okoljske ali socialne zakonodaje s strani dobavitelja ali podizvajalca ali </w:t>
      </w:r>
    </w:p>
    <w:p w14:paraId="76A319F6" w14:textId="77777777" w:rsidR="004179EE" w:rsidRPr="00CD0C7E" w:rsidRDefault="004179EE" w:rsidP="003D67F7">
      <w:pPr>
        <w:numPr>
          <w:ilvl w:val="0"/>
          <w:numId w:val="21"/>
        </w:numPr>
        <w:spacing w:after="0" w:line="240" w:lineRule="auto"/>
        <w:contextualSpacing/>
        <w:jc w:val="both"/>
        <w:rPr>
          <w:rFonts w:ascii="Arial" w:eastAsia="Times New Roman" w:hAnsi="Arial" w:cs="Arial"/>
          <w:sz w:val="18"/>
          <w:szCs w:val="18"/>
          <w:lang w:eastAsia="sl-SI"/>
        </w:rPr>
      </w:pPr>
      <w:r w:rsidRPr="00CD0C7E">
        <w:rPr>
          <w:rFonts w:ascii="Arial" w:eastAsia="Times New Roman" w:hAnsi="Arial" w:cs="Arial"/>
          <w:sz w:val="18"/>
          <w:szCs w:val="18"/>
          <w:lang w:eastAsia="sl-SI"/>
        </w:rPr>
        <w:t>če bo naročnik seznanjen, da je pristojni državni organ pri dobavitelju ali podizvajalcu v času izvajanja pogodbe ugotovil najmanj dve kršitvi v zvezi s:</w:t>
      </w:r>
    </w:p>
    <w:p w14:paraId="6A27F2DE" w14:textId="77777777" w:rsidR="004179EE" w:rsidRPr="00CD0C7E" w:rsidRDefault="004179EE" w:rsidP="003D67F7">
      <w:pPr>
        <w:numPr>
          <w:ilvl w:val="1"/>
          <w:numId w:val="21"/>
        </w:numPr>
        <w:spacing w:after="0" w:line="240" w:lineRule="auto"/>
        <w:contextualSpacing/>
        <w:jc w:val="both"/>
        <w:rPr>
          <w:rFonts w:ascii="Arial" w:eastAsia="Times New Roman" w:hAnsi="Arial" w:cs="Arial"/>
          <w:sz w:val="18"/>
          <w:szCs w:val="18"/>
          <w:lang w:eastAsia="sl-SI"/>
        </w:rPr>
      </w:pPr>
      <w:r w:rsidRPr="00CD0C7E">
        <w:rPr>
          <w:rFonts w:ascii="Arial" w:eastAsia="Times New Roman" w:hAnsi="Arial" w:cs="Arial"/>
          <w:sz w:val="18"/>
          <w:szCs w:val="18"/>
          <w:lang w:eastAsia="sl-SI"/>
        </w:rPr>
        <w:t xml:space="preserve">plačilom za delo, </w:t>
      </w:r>
    </w:p>
    <w:p w14:paraId="199D1C45" w14:textId="77777777" w:rsidR="004179EE" w:rsidRPr="00CD0C7E" w:rsidRDefault="004179EE" w:rsidP="003D67F7">
      <w:pPr>
        <w:numPr>
          <w:ilvl w:val="1"/>
          <w:numId w:val="21"/>
        </w:numPr>
        <w:spacing w:after="0" w:line="240" w:lineRule="auto"/>
        <w:contextualSpacing/>
        <w:jc w:val="both"/>
        <w:rPr>
          <w:rFonts w:ascii="Arial" w:eastAsia="Times New Roman" w:hAnsi="Arial" w:cs="Arial"/>
          <w:sz w:val="18"/>
          <w:szCs w:val="18"/>
          <w:lang w:eastAsia="sl-SI"/>
        </w:rPr>
      </w:pPr>
      <w:r w:rsidRPr="00CD0C7E">
        <w:rPr>
          <w:rFonts w:ascii="Arial" w:eastAsia="Times New Roman" w:hAnsi="Arial" w:cs="Arial"/>
          <w:sz w:val="18"/>
          <w:szCs w:val="18"/>
          <w:lang w:eastAsia="sl-SI"/>
        </w:rPr>
        <w:t xml:space="preserve">delovnim časom, </w:t>
      </w:r>
    </w:p>
    <w:p w14:paraId="3B5252F1" w14:textId="77777777" w:rsidR="004179EE" w:rsidRPr="00CD0C7E" w:rsidRDefault="004179EE" w:rsidP="003D67F7">
      <w:pPr>
        <w:numPr>
          <w:ilvl w:val="1"/>
          <w:numId w:val="21"/>
        </w:numPr>
        <w:spacing w:after="0" w:line="240" w:lineRule="auto"/>
        <w:contextualSpacing/>
        <w:jc w:val="both"/>
        <w:rPr>
          <w:rFonts w:ascii="Arial" w:eastAsia="Times New Roman" w:hAnsi="Arial" w:cs="Arial"/>
          <w:sz w:val="18"/>
          <w:szCs w:val="18"/>
          <w:lang w:eastAsia="sl-SI"/>
        </w:rPr>
      </w:pPr>
      <w:r w:rsidRPr="00CD0C7E">
        <w:rPr>
          <w:rFonts w:ascii="Arial" w:eastAsia="Times New Roman" w:hAnsi="Arial" w:cs="Arial"/>
          <w:sz w:val="18"/>
          <w:szCs w:val="18"/>
          <w:lang w:eastAsia="sl-SI"/>
        </w:rPr>
        <w:t xml:space="preserve">počitki, </w:t>
      </w:r>
    </w:p>
    <w:p w14:paraId="6044B327" w14:textId="77777777" w:rsidR="004179EE" w:rsidRPr="00CD0C7E" w:rsidRDefault="004179EE" w:rsidP="003D67F7">
      <w:pPr>
        <w:numPr>
          <w:ilvl w:val="1"/>
          <w:numId w:val="21"/>
        </w:numPr>
        <w:spacing w:after="0" w:line="240" w:lineRule="auto"/>
        <w:contextualSpacing/>
        <w:jc w:val="both"/>
        <w:rPr>
          <w:rFonts w:ascii="Arial" w:eastAsia="Times New Roman" w:hAnsi="Arial" w:cs="Arial"/>
          <w:sz w:val="18"/>
          <w:szCs w:val="18"/>
          <w:lang w:eastAsia="sl-SI"/>
        </w:rPr>
      </w:pPr>
      <w:r w:rsidRPr="00CD0C7E">
        <w:rPr>
          <w:rFonts w:ascii="Arial" w:eastAsia="Times New Roman" w:hAnsi="Arial" w:cs="Arial"/>
          <w:sz w:val="18"/>
          <w:szCs w:val="18"/>
          <w:lang w:eastAsia="sl-SI"/>
        </w:rPr>
        <w:t xml:space="preserve">opravljanjem dela na podlagi pogodb civilnega prava kljub obstoju elementov delovnega razmerja ali v zvezi z zaposlovanjem na črno </w:t>
      </w:r>
    </w:p>
    <w:p w14:paraId="4699C392" w14:textId="77777777" w:rsidR="004179EE" w:rsidRPr="00CD0C7E" w:rsidRDefault="004179EE" w:rsidP="004179EE">
      <w:pPr>
        <w:spacing w:after="160" w:line="259" w:lineRule="auto"/>
        <w:ind w:left="708"/>
        <w:jc w:val="both"/>
        <w:rPr>
          <w:rFonts w:ascii="Arial" w:eastAsia="Times New Roman" w:hAnsi="Arial" w:cs="Arial"/>
          <w:sz w:val="18"/>
          <w:szCs w:val="18"/>
          <w:lang w:eastAsia="sl-SI"/>
        </w:rPr>
      </w:pPr>
      <w:r w:rsidRPr="00CD0C7E">
        <w:rPr>
          <w:rFonts w:ascii="Arial" w:eastAsia="Times New Roman" w:hAnsi="Arial" w:cs="Arial"/>
          <w:sz w:val="18"/>
          <w:szCs w:val="18"/>
          <w:lang w:eastAsia="sl-SI"/>
        </w:rPr>
        <w:t>in za kateri mu je bila s pravnomočno odločitvijo ali več pravnomočnimi odločitvami izrečena globa za prekršek,</w:t>
      </w:r>
    </w:p>
    <w:p w14:paraId="13F0A12B" w14:textId="77777777" w:rsidR="004179EE" w:rsidRPr="00CD0C7E" w:rsidRDefault="004179EE" w:rsidP="004179EE">
      <w:pPr>
        <w:spacing w:after="160" w:line="259" w:lineRule="auto"/>
        <w:jc w:val="both"/>
        <w:rPr>
          <w:rFonts w:ascii="Arial" w:eastAsia="Times New Roman" w:hAnsi="Arial" w:cs="Arial"/>
          <w:sz w:val="18"/>
          <w:szCs w:val="18"/>
          <w:lang w:eastAsia="sl-SI"/>
        </w:rPr>
      </w:pPr>
      <w:r w:rsidRPr="00CD0C7E">
        <w:rPr>
          <w:rFonts w:ascii="Arial" w:eastAsia="Times New Roman" w:hAnsi="Arial" w:cs="Arial"/>
          <w:sz w:val="18"/>
          <w:szCs w:val="18"/>
          <w:lang w:eastAsia="sl-SI"/>
        </w:rPr>
        <w:t xml:space="preserve">in pod pogojem, da je od seznanitve s kršitvijo in do izteka veljavnosti </w:t>
      </w:r>
      <w:r>
        <w:rPr>
          <w:rFonts w:ascii="Arial" w:eastAsia="Times New Roman" w:hAnsi="Arial" w:cs="Arial"/>
          <w:sz w:val="18"/>
          <w:szCs w:val="18"/>
          <w:lang w:eastAsia="sl-SI"/>
        </w:rPr>
        <w:t>okvirnega sporazuma</w:t>
      </w:r>
      <w:r w:rsidRPr="00CD0C7E">
        <w:rPr>
          <w:rFonts w:ascii="Arial" w:eastAsia="Times New Roman" w:hAnsi="Arial" w:cs="Arial"/>
          <w:sz w:val="18"/>
          <w:szCs w:val="18"/>
          <w:lang w:eastAsia="sl-SI"/>
        </w:rPr>
        <w:t xml:space="preserve"> še najmanj šest mesecev oziroma če dobavitelj nastopa s podizvajalcem pa tudi, če zaradi ugotovljene kršitve pri podizvajalcu dobavitelj ne nadomesti ali zamenja tega podizvajalca, na način določen v skladu s </w:t>
      </w:r>
      <w:r>
        <w:rPr>
          <w:rFonts w:ascii="Arial" w:eastAsia="Times New Roman" w:hAnsi="Arial" w:cs="Arial"/>
          <w:sz w:val="18"/>
          <w:szCs w:val="18"/>
          <w:lang w:eastAsia="sl-SI"/>
        </w:rPr>
        <w:t xml:space="preserve">94. členom ZJN-3 in določili tega okvirnega sporazuma </w:t>
      </w:r>
      <w:r w:rsidRPr="00CD0C7E">
        <w:rPr>
          <w:rFonts w:ascii="Arial" w:eastAsia="Times New Roman" w:hAnsi="Arial" w:cs="Arial"/>
          <w:sz w:val="18"/>
          <w:szCs w:val="18"/>
          <w:lang w:eastAsia="sl-SI"/>
        </w:rPr>
        <w:t xml:space="preserve">v roku 30 dni od seznanitve s kršitvijo. </w:t>
      </w:r>
    </w:p>
    <w:p w14:paraId="11639C08" w14:textId="77777777" w:rsidR="004179EE" w:rsidRPr="00CD0C7E" w:rsidRDefault="004179EE" w:rsidP="004179EE">
      <w:pPr>
        <w:spacing w:after="160" w:line="259" w:lineRule="auto"/>
        <w:jc w:val="both"/>
        <w:rPr>
          <w:rFonts w:ascii="Arial" w:eastAsia="Times New Roman" w:hAnsi="Arial" w:cs="Arial"/>
          <w:sz w:val="18"/>
          <w:szCs w:val="18"/>
          <w:lang w:eastAsia="sl-SI"/>
        </w:rPr>
      </w:pPr>
      <w:r w:rsidRPr="00CD0C7E">
        <w:rPr>
          <w:rFonts w:ascii="Arial" w:eastAsia="Times New Roman" w:hAnsi="Arial" w:cs="Arial"/>
          <w:sz w:val="18"/>
          <w:szCs w:val="18"/>
          <w:lang w:eastAsia="sl-SI"/>
        </w:rPr>
        <w:t xml:space="preserve">V primeru izpolnitve okoliščine in pogojev iz prejšnjega odstavka se šteje, da je </w:t>
      </w:r>
      <w:r>
        <w:rPr>
          <w:rFonts w:ascii="Arial" w:eastAsia="Times New Roman" w:hAnsi="Arial" w:cs="Arial"/>
          <w:sz w:val="18"/>
          <w:szCs w:val="18"/>
          <w:lang w:eastAsia="sl-SI"/>
        </w:rPr>
        <w:t>okvirni sporazum</w:t>
      </w:r>
      <w:r w:rsidRPr="00CD0C7E">
        <w:rPr>
          <w:rFonts w:ascii="Arial" w:eastAsia="Times New Roman" w:hAnsi="Arial" w:cs="Arial"/>
          <w:sz w:val="18"/>
          <w:szCs w:val="18"/>
          <w:lang w:eastAsia="sl-SI"/>
        </w:rPr>
        <w:t xml:space="preserve"> razvezan z dnem sklenitve </w:t>
      </w:r>
      <w:r>
        <w:rPr>
          <w:rFonts w:ascii="Arial" w:eastAsia="Times New Roman" w:hAnsi="Arial" w:cs="Arial"/>
          <w:sz w:val="18"/>
          <w:szCs w:val="18"/>
          <w:lang w:eastAsia="sl-SI"/>
        </w:rPr>
        <w:t>novega okvirnega sporazuma</w:t>
      </w:r>
      <w:r w:rsidRPr="00CD0C7E">
        <w:rPr>
          <w:rFonts w:ascii="Arial" w:eastAsia="Times New Roman" w:hAnsi="Arial" w:cs="Arial"/>
          <w:sz w:val="18"/>
          <w:szCs w:val="18"/>
          <w:lang w:eastAsia="sl-SI"/>
        </w:rPr>
        <w:t xml:space="preserve"> za predmetno naročilo. O datumu sklenitve </w:t>
      </w:r>
      <w:r>
        <w:rPr>
          <w:rFonts w:ascii="Arial" w:eastAsia="Times New Roman" w:hAnsi="Arial" w:cs="Arial"/>
          <w:sz w:val="18"/>
          <w:szCs w:val="18"/>
          <w:lang w:eastAsia="sl-SI"/>
        </w:rPr>
        <w:t>novega sporazuma</w:t>
      </w:r>
      <w:r w:rsidRPr="00CD0C7E">
        <w:rPr>
          <w:rFonts w:ascii="Arial" w:eastAsia="Times New Roman" w:hAnsi="Arial" w:cs="Arial"/>
          <w:sz w:val="18"/>
          <w:szCs w:val="18"/>
          <w:lang w:eastAsia="sl-SI"/>
        </w:rPr>
        <w:t xml:space="preserve"> bo naročnik obvestil dobavitelja.</w:t>
      </w:r>
    </w:p>
    <w:p w14:paraId="3565953B" w14:textId="77777777" w:rsidR="004179EE" w:rsidRDefault="004179EE" w:rsidP="004179EE">
      <w:pPr>
        <w:autoSpaceDE w:val="0"/>
        <w:autoSpaceDN w:val="0"/>
        <w:adjustRightInd w:val="0"/>
        <w:spacing w:after="0" w:line="240" w:lineRule="auto"/>
        <w:jc w:val="both"/>
        <w:rPr>
          <w:rFonts w:ascii="Arial" w:eastAsia="Times New Roman" w:hAnsi="Arial" w:cs="Arial"/>
          <w:sz w:val="18"/>
          <w:szCs w:val="18"/>
          <w:lang w:eastAsia="sl-SI"/>
        </w:rPr>
      </w:pPr>
      <w:r w:rsidRPr="00CD0C7E">
        <w:rPr>
          <w:rFonts w:ascii="Arial" w:eastAsia="Times New Roman" w:hAnsi="Arial" w:cs="Arial"/>
          <w:sz w:val="18"/>
          <w:szCs w:val="18"/>
          <w:lang w:eastAsia="sl-SI"/>
        </w:rPr>
        <w:t xml:space="preserve">Če naročnik v roku 30 dni od seznanitve s kršitvijo ne začne novega postopka javnega naročila, se šteje, da je </w:t>
      </w:r>
      <w:r>
        <w:rPr>
          <w:rFonts w:ascii="Arial" w:eastAsia="Times New Roman" w:hAnsi="Arial" w:cs="Arial"/>
          <w:sz w:val="18"/>
          <w:szCs w:val="18"/>
          <w:lang w:eastAsia="sl-SI"/>
        </w:rPr>
        <w:t>okvirni sporazum razvezan</w:t>
      </w:r>
      <w:r w:rsidRPr="00CD0C7E">
        <w:rPr>
          <w:rFonts w:ascii="Arial" w:eastAsia="Times New Roman" w:hAnsi="Arial" w:cs="Arial"/>
          <w:sz w:val="18"/>
          <w:szCs w:val="18"/>
          <w:lang w:eastAsia="sl-SI"/>
        </w:rPr>
        <w:t xml:space="preserve"> trideseti dan od seznanitve s kršitvijo.</w:t>
      </w:r>
    </w:p>
    <w:p w14:paraId="151AC65D" w14:textId="77777777" w:rsidR="004179EE" w:rsidRDefault="004179EE" w:rsidP="004179EE">
      <w:pPr>
        <w:autoSpaceDE w:val="0"/>
        <w:autoSpaceDN w:val="0"/>
        <w:adjustRightInd w:val="0"/>
        <w:spacing w:after="0" w:line="240" w:lineRule="auto"/>
        <w:jc w:val="both"/>
        <w:rPr>
          <w:rFonts w:ascii="Arial" w:eastAsia="Times New Roman" w:hAnsi="Arial" w:cs="Arial"/>
          <w:sz w:val="18"/>
          <w:szCs w:val="18"/>
          <w:lang w:eastAsia="sl-SI"/>
        </w:rPr>
      </w:pPr>
    </w:p>
    <w:p w14:paraId="3F388DAA" w14:textId="77777777" w:rsidR="004179EE" w:rsidRPr="00DD25D6" w:rsidRDefault="004179EE" w:rsidP="004179EE">
      <w:pPr>
        <w:autoSpaceDE w:val="0"/>
        <w:autoSpaceDN w:val="0"/>
        <w:adjustRightInd w:val="0"/>
        <w:spacing w:after="0" w:line="240" w:lineRule="auto"/>
        <w:jc w:val="both"/>
        <w:rPr>
          <w:rFonts w:ascii="Arial" w:eastAsia="Times New Roman" w:hAnsi="Arial" w:cs="Arial"/>
          <w:sz w:val="18"/>
          <w:szCs w:val="18"/>
          <w:lang w:eastAsia="sl-SI"/>
        </w:rPr>
      </w:pPr>
    </w:p>
    <w:p w14:paraId="779F8F37" w14:textId="77777777" w:rsidR="004179EE" w:rsidRPr="00DD25D6" w:rsidRDefault="004179EE" w:rsidP="004179EE">
      <w:pPr>
        <w:autoSpaceDE w:val="0"/>
        <w:autoSpaceDN w:val="0"/>
        <w:adjustRightInd w:val="0"/>
        <w:spacing w:after="0" w:line="240" w:lineRule="auto"/>
        <w:jc w:val="center"/>
        <w:rPr>
          <w:rFonts w:ascii="Arial" w:eastAsia="Times New Roman" w:hAnsi="Arial" w:cs="Arial"/>
          <w:b/>
          <w:bCs/>
          <w:sz w:val="18"/>
          <w:szCs w:val="18"/>
          <w:lang w:eastAsia="sl-SI"/>
        </w:rPr>
      </w:pPr>
    </w:p>
    <w:p w14:paraId="3F4636BA" w14:textId="68FD4C9E" w:rsidR="004179EE" w:rsidRPr="00DD25D6" w:rsidRDefault="004179EE" w:rsidP="004179EE">
      <w:pPr>
        <w:autoSpaceDE w:val="0"/>
        <w:autoSpaceDN w:val="0"/>
        <w:adjustRightInd w:val="0"/>
        <w:spacing w:after="0" w:line="240" w:lineRule="auto"/>
        <w:jc w:val="center"/>
        <w:rPr>
          <w:rFonts w:ascii="Arial" w:eastAsia="Times New Roman" w:hAnsi="Arial" w:cs="Arial"/>
          <w:b/>
          <w:color w:val="000000"/>
          <w:sz w:val="18"/>
          <w:szCs w:val="18"/>
          <w:lang w:eastAsia="sl-SI"/>
        </w:rPr>
      </w:pPr>
      <w:r w:rsidRPr="00DD25D6">
        <w:rPr>
          <w:rFonts w:ascii="Arial" w:eastAsia="Times New Roman" w:hAnsi="Arial" w:cs="Arial"/>
          <w:b/>
          <w:bCs/>
          <w:color w:val="000000"/>
          <w:sz w:val="18"/>
          <w:szCs w:val="18"/>
          <w:lang w:eastAsia="sl-SI"/>
        </w:rPr>
        <w:t>X</w:t>
      </w:r>
      <w:r>
        <w:rPr>
          <w:rFonts w:ascii="Arial" w:eastAsia="Times New Roman" w:hAnsi="Arial" w:cs="Arial"/>
          <w:b/>
          <w:bCs/>
          <w:color w:val="000000"/>
          <w:sz w:val="18"/>
          <w:szCs w:val="18"/>
          <w:lang w:eastAsia="sl-SI"/>
        </w:rPr>
        <w:t>I</w:t>
      </w:r>
      <w:r w:rsidRPr="00DD25D6">
        <w:rPr>
          <w:rFonts w:ascii="Arial" w:eastAsia="Times New Roman" w:hAnsi="Arial" w:cs="Arial"/>
          <w:b/>
          <w:bCs/>
          <w:color w:val="000000"/>
          <w:sz w:val="18"/>
          <w:szCs w:val="18"/>
          <w:lang w:eastAsia="sl-SI"/>
        </w:rPr>
        <w:t>. PROTIKORUPCIJSKA KLAVZULA in SOCIALNA KLAVZULA</w:t>
      </w:r>
    </w:p>
    <w:p w14:paraId="03AE6041" w14:textId="0BE818B8" w:rsidR="004179EE" w:rsidRPr="00DD25D6" w:rsidRDefault="004179EE" w:rsidP="004179EE">
      <w:pPr>
        <w:autoSpaceDE w:val="0"/>
        <w:autoSpaceDN w:val="0"/>
        <w:adjustRightInd w:val="0"/>
        <w:spacing w:after="0" w:line="240" w:lineRule="auto"/>
        <w:jc w:val="center"/>
        <w:rPr>
          <w:rFonts w:ascii="Arial" w:eastAsia="Times New Roman" w:hAnsi="Arial" w:cs="Arial"/>
          <w:sz w:val="18"/>
          <w:szCs w:val="18"/>
          <w:lang w:eastAsia="sl-SI"/>
        </w:rPr>
      </w:pPr>
      <w:r w:rsidRPr="00DD25D6">
        <w:rPr>
          <w:rFonts w:ascii="Arial" w:eastAsia="Times New Roman" w:hAnsi="Arial" w:cs="Arial"/>
          <w:sz w:val="18"/>
          <w:szCs w:val="18"/>
          <w:lang w:eastAsia="sl-SI"/>
        </w:rPr>
        <w:t>1</w:t>
      </w:r>
      <w:r w:rsidR="00084303">
        <w:rPr>
          <w:rFonts w:ascii="Arial" w:eastAsia="Times New Roman" w:hAnsi="Arial" w:cs="Arial"/>
          <w:sz w:val="18"/>
          <w:szCs w:val="18"/>
          <w:lang w:eastAsia="sl-SI"/>
        </w:rPr>
        <w:t>2</w:t>
      </w:r>
      <w:r w:rsidRPr="00DD25D6">
        <w:rPr>
          <w:rFonts w:ascii="Arial" w:eastAsia="Times New Roman" w:hAnsi="Arial" w:cs="Arial"/>
          <w:sz w:val="18"/>
          <w:szCs w:val="18"/>
          <w:lang w:eastAsia="sl-SI"/>
        </w:rPr>
        <w:t>. člen</w:t>
      </w:r>
    </w:p>
    <w:p w14:paraId="53AF598E" w14:textId="77777777" w:rsidR="004179EE" w:rsidRPr="00DD25D6" w:rsidRDefault="004179EE" w:rsidP="004179EE">
      <w:pPr>
        <w:autoSpaceDE w:val="0"/>
        <w:autoSpaceDN w:val="0"/>
        <w:adjustRightInd w:val="0"/>
        <w:spacing w:after="0" w:line="240" w:lineRule="auto"/>
        <w:jc w:val="both"/>
        <w:rPr>
          <w:rFonts w:ascii="Arial" w:eastAsia="Times New Roman" w:hAnsi="Arial" w:cs="Arial"/>
          <w:sz w:val="18"/>
          <w:szCs w:val="18"/>
          <w:lang w:eastAsia="sl-SI"/>
        </w:rPr>
      </w:pPr>
    </w:p>
    <w:p w14:paraId="090B826B" w14:textId="77777777" w:rsidR="004179EE" w:rsidRPr="00DD25D6" w:rsidRDefault="004179EE" w:rsidP="004179EE">
      <w:pPr>
        <w:autoSpaceDE w:val="0"/>
        <w:autoSpaceDN w:val="0"/>
        <w:adjustRightInd w:val="0"/>
        <w:spacing w:after="0" w:line="240" w:lineRule="auto"/>
        <w:jc w:val="both"/>
        <w:rPr>
          <w:rFonts w:ascii="Arial" w:eastAsia="Times New Roman" w:hAnsi="Arial" w:cs="Arial"/>
          <w:sz w:val="18"/>
          <w:szCs w:val="18"/>
          <w:lang w:eastAsia="sl-SI"/>
        </w:rPr>
      </w:pPr>
      <w:r w:rsidRPr="00DD25D6">
        <w:rPr>
          <w:rFonts w:ascii="Arial" w:eastAsia="Times New Roman" w:hAnsi="Arial" w:cs="Arial"/>
          <w:sz w:val="18"/>
          <w:szCs w:val="18"/>
          <w:lang w:eastAsia="sl-SI"/>
        </w:rPr>
        <w:t>Pogodb</w:t>
      </w:r>
      <w:r>
        <w:rPr>
          <w:rFonts w:ascii="Arial" w:eastAsia="Times New Roman" w:hAnsi="Arial" w:cs="Arial"/>
          <w:sz w:val="18"/>
          <w:szCs w:val="18"/>
          <w:lang w:eastAsia="sl-SI"/>
        </w:rPr>
        <w:t>a,</w:t>
      </w:r>
      <w:r w:rsidRPr="00DD25D6">
        <w:rPr>
          <w:rFonts w:ascii="Arial" w:eastAsia="Times New Roman" w:hAnsi="Arial" w:cs="Arial"/>
          <w:sz w:val="18"/>
          <w:szCs w:val="18"/>
          <w:lang w:eastAsia="sl-SI"/>
        </w:rPr>
        <w:t xml:space="preserve"> pri kateri kdo v imenu ali na račun druge </w:t>
      </w:r>
      <w:r>
        <w:rPr>
          <w:rFonts w:ascii="Arial" w:eastAsia="Times New Roman" w:hAnsi="Arial" w:cs="Arial"/>
          <w:sz w:val="18"/>
          <w:szCs w:val="18"/>
          <w:lang w:eastAsia="sl-SI"/>
        </w:rPr>
        <w:t>stranke sporazuma</w:t>
      </w:r>
      <w:r w:rsidRPr="00DD25D6">
        <w:rPr>
          <w:rFonts w:ascii="Arial" w:eastAsia="Times New Roman" w:hAnsi="Arial" w:cs="Arial"/>
          <w:sz w:val="18"/>
          <w:szCs w:val="18"/>
          <w:lang w:eastAsia="sl-SI"/>
        </w:rPr>
        <w:t xml:space="preserve">, naročniku, predstavniku ali posredniku organa ali organizacije iz javnega sektorja obljubi, ponudi ali da kakšno nedovoljeno korist za: </w:t>
      </w:r>
    </w:p>
    <w:p w14:paraId="1996F094" w14:textId="77777777" w:rsidR="004179EE" w:rsidRPr="00DD25D6" w:rsidRDefault="004179EE" w:rsidP="003D67F7">
      <w:pPr>
        <w:numPr>
          <w:ilvl w:val="0"/>
          <w:numId w:val="17"/>
        </w:numPr>
        <w:autoSpaceDE w:val="0"/>
        <w:autoSpaceDN w:val="0"/>
        <w:adjustRightInd w:val="0"/>
        <w:spacing w:after="31" w:line="240" w:lineRule="auto"/>
        <w:jc w:val="both"/>
        <w:rPr>
          <w:rFonts w:ascii="Arial" w:eastAsia="Times New Roman" w:hAnsi="Arial" w:cs="Arial"/>
          <w:sz w:val="18"/>
          <w:szCs w:val="18"/>
          <w:lang w:eastAsia="sl-SI"/>
        </w:rPr>
      </w:pPr>
      <w:r w:rsidRPr="00DD25D6">
        <w:rPr>
          <w:rFonts w:ascii="Arial" w:eastAsia="Times New Roman" w:hAnsi="Arial" w:cs="Arial"/>
          <w:sz w:val="18"/>
          <w:szCs w:val="18"/>
          <w:lang w:eastAsia="sl-SI"/>
        </w:rPr>
        <w:t xml:space="preserve">pridobitev posla ali </w:t>
      </w:r>
    </w:p>
    <w:p w14:paraId="4E982FF6" w14:textId="77777777" w:rsidR="004179EE" w:rsidRPr="00DD25D6" w:rsidRDefault="004179EE" w:rsidP="003D67F7">
      <w:pPr>
        <w:numPr>
          <w:ilvl w:val="0"/>
          <w:numId w:val="17"/>
        </w:numPr>
        <w:autoSpaceDE w:val="0"/>
        <w:autoSpaceDN w:val="0"/>
        <w:adjustRightInd w:val="0"/>
        <w:spacing w:after="31" w:line="240" w:lineRule="auto"/>
        <w:jc w:val="both"/>
        <w:rPr>
          <w:rFonts w:ascii="Arial" w:eastAsia="Times New Roman" w:hAnsi="Arial" w:cs="Arial"/>
          <w:sz w:val="18"/>
          <w:szCs w:val="18"/>
          <w:lang w:eastAsia="sl-SI"/>
        </w:rPr>
      </w:pPr>
      <w:r w:rsidRPr="00DD25D6">
        <w:rPr>
          <w:rFonts w:ascii="Arial" w:eastAsia="Times New Roman" w:hAnsi="Arial" w:cs="Arial"/>
          <w:sz w:val="18"/>
          <w:szCs w:val="18"/>
          <w:lang w:eastAsia="sl-SI"/>
        </w:rPr>
        <w:t xml:space="preserve">za sklenitev posla pod ugodnejšimi pogoji ali </w:t>
      </w:r>
    </w:p>
    <w:p w14:paraId="3F74D42C" w14:textId="77777777" w:rsidR="004179EE" w:rsidRPr="00DD25D6" w:rsidRDefault="004179EE" w:rsidP="003D67F7">
      <w:pPr>
        <w:numPr>
          <w:ilvl w:val="0"/>
          <w:numId w:val="17"/>
        </w:numPr>
        <w:autoSpaceDE w:val="0"/>
        <w:autoSpaceDN w:val="0"/>
        <w:adjustRightInd w:val="0"/>
        <w:spacing w:after="31" w:line="240" w:lineRule="auto"/>
        <w:jc w:val="both"/>
        <w:rPr>
          <w:rFonts w:ascii="Arial" w:eastAsia="Times New Roman" w:hAnsi="Arial" w:cs="Arial"/>
          <w:sz w:val="18"/>
          <w:szCs w:val="18"/>
          <w:lang w:eastAsia="sl-SI"/>
        </w:rPr>
      </w:pPr>
      <w:r w:rsidRPr="00DD25D6">
        <w:rPr>
          <w:rFonts w:ascii="Arial" w:eastAsia="Times New Roman" w:hAnsi="Arial" w:cs="Arial"/>
          <w:sz w:val="18"/>
          <w:szCs w:val="18"/>
          <w:lang w:eastAsia="sl-SI"/>
        </w:rPr>
        <w:t xml:space="preserve">za opustitev dolžnega nadzora nad izvajanjem pogodbenih obveznosti ali </w:t>
      </w:r>
    </w:p>
    <w:p w14:paraId="7FFC73B9" w14:textId="77777777" w:rsidR="004179EE" w:rsidRPr="00DD25D6" w:rsidRDefault="004179EE" w:rsidP="003D67F7">
      <w:pPr>
        <w:numPr>
          <w:ilvl w:val="0"/>
          <w:numId w:val="17"/>
        </w:numPr>
        <w:autoSpaceDE w:val="0"/>
        <w:autoSpaceDN w:val="0"/>
        <w:adjustRightInd w:val="0"/>
        <w:spacing w:after="0" w:line="240" w:lineRule="auto"/>
        <w:jc w:val="both"/>
        <w:rPr>
          <w:rFonts w:ascii="Arial" w:eastAsia="Times New Roman" w:hAnsi="Arial" w:cs="Arial"/>
          <w:sz w:val="18"/>
          <w:szCs w:val="18"/>
          <w:lang w:eastAsia="sl-SI"/>
        </w:rPr>
      </w:pPr>
      <w:r w:rsidRPr="00DD25D6">
        <w:rPr>
          <w:rFonts w:ascii="Arial" w:eastAsia="Times New Roman" w:hAnsi="Arial" w:cs="Arial"/>
          <w:sz w:val="18"/>
          <w:szCs w:val="18"/>
          <w:lang w:eastAsia="sl-SI"/>
        </w:rPr>
        <w:t xml:space="preserve">za drugo ravnanje ali opustitev je naročniku, organu ali organizaciji iz javnega sektorja povzročena škoda ali je omogočena pridobitev nedovoljene koristi predstavniku naročnika, organa, posredniku organa ali organizacije iz javnega sektorja, drugi pogodbeni stranki ali njenemu predstavniku, zastopniku, posredniku; je nična. </w:t>
      </w:r>
    </w:p>
    <w:p w14:paraId="12F074F3" w14:textId="77777777" w:rsidR="004179EE" w:rsidRDefault="004179EE" w:rsidP="004179EE">
      <w:pPr>
        <w:autoSpaceDE w:val="0"/>
        <w:autoSpaceDN w:val="0"/>
        <w:adjustRightInd w:val="0"/>
        <w:spacing w:after="0" w:line="240" w:lineRule="auto"/>
        <w:jc w:val="both"/>
        <w:rPr>
          <w:rFonts w:ascii="Arial" w:eastAsia="Times New Roman" w:hAnsi="Arial" w:cs="Arial"/>
          <w:sz w:val="18"/>
          <w:szCs w:val="18"/>
          <w:lang w:eastAsia="sl-SI"/>
        </w:rPr>
      </w:pPr>
    </w:p>
    <w:p w14:paraId="2DC341C1" w14:textId="77777777" w:rsidR="004179EE" w:rsidRDefault="004179EE" w:rsidP="004179EE">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Sporazum</w:t>
      </w:r>
      <w:r w:rsidRPr="00DD25D6">
        <w:rPr>
          <w:rFonts w:ascii="Arial" w:eastAsia="Times New Roman" w:hAnsi="Arial" w:cs="Arial"/>
          <w:sz w:val="18"/>
          <w:szCs w:val="18"/>
          <w:lang w:eastAsia="sl-SI"/>
        </w:rPr>
        <w:t xml:space="preserve"> preneha veljati, če je naročnik seznanjen, da je pristojni organ ali sodišče s pravnomočno odločitvijo ugotovilo kršitev delovne, okoljske ali socialne zakonodaje s strani dobavitelja ali njegovega podizvajalca. </w:t>
      </w:r>
    </w:p>
    <w:p w14:paraId="36BE5AC9" w14:textId="77777777" w:rsidR="004179EE" w:rsidRDefault="004179EE" w:rsidP="004179EE">
      <w:pPr>
        <w:autoSpaceDE w:val="0"/>
        <w:autoSpaceDN w:val="0"/>
        <w:adjustRightInd w:val="0"/>
        <w:spacing w:after="0" w:line="240" w:lineRule="auto"/>
        <w:jc w:val="both"/>
        <w:rPr>
          <w:rFonts w:ascii="Arial" w:eastAsia="Times New Roman" w:hAnsi="Arial" w:cs="Arial"/>
          <w:sz w:val="18"/>
          <w:szCs w:val="18"/>
          <w:lang w:eastAsia="sl-SI"/>
        </w:rPr>
      </w:pPr>
    </w:p>
    <w:p w14:paraId="3FADAA69" w14:textId="77777777" w:rsidR="004179EE" w:rsidRPr="00DD25D6" w:rsidRDefault="004179EE" w:rsidP="004179EE">
      <w:pPr>
        <w:autoSpaceDE w:val="0"/>
        <w:autoSpaceDN w:val="0"/>
        <w:adjustRightInd w:val="0"/>
        <w:spacing w:after="0" w:line="240" w:lineRule="auto"/>
        <w:jc w:val="both"/>
        <w:rPr>
          <w:rFonts w:ascii="Arial" w:eastAsia="Times New Roman" w:hAnsi="Arial" w:cs="Arial"/>
          <w:b/>
          <w:bCs/>
          <w:sz w:val="18"/>
          <w:szCs w:val="18"/>
          <w:lang w:eastAsia="sl-SI"/>
        </w:rPr>
      </w:pPr>
    </w:p>
    <w:p w14:paraId="046F4C60" w14:textId="77777777" w:rsidR="004179EE" w:rsidRPr="00DD25D6" w:rsidRDefault="004179EE" w:rsidP="004179EE">
      <w:pPr>
        <w:autoSpaceDE w:val="0"/>
        <w:autoSpaceDN w:val="0"/>
        <w:adjustRightInd w:val="0"/>
        <w:spacing w:after="0" w:line="240" w:lineRule="auto"/>
        <w:jc w:val="center"/>
        <w:rPr>
          <w:rFonts w:ascii="Arial" w:eastAsia="Times New Roman" w:hAnsi="Arial" w:cs="Arial"/>
          <w:sz w:val="18"/>
          <w:szCs w:val="18"/>
          <w:lang w:eastAsia="sl-SI"/>
        </w:rPr>
      </w:pPr>
      <w:r w:rsidRPr="00DD25D6">
        <w:rPr>
          <w:rFonts w:ascii="Arial" w:eastAsia="Times New Roman" w:hAnsi="Arial" w:cs="Arial"/>
          <w:b/>
          <w:bCs/>
          <w:sz w:val="18"/>
          <w:szCs w:val="18"/>
          <w:lang w:eastAsia="sl-SI"/>
        </w:rPr>
        <w:t>X</w:t>
      </w:r>
      <w:r>
        <w:rPr>
          <w:rFonts w:ascii="Arial" w:eastAsia="Times New Roman" w:hAnsi="Arial" w:cs="Arial"/>
          <w:b/>
          <w:bCs/>
          <w:sz w:val="18"/>
          <w:szCs w:val="18"/>
          <w:lang w:eastAsia="sl-SI"/>
        </w:rPr>
        <w:t>II</w:t>
      </w:r>
      <w:r w:rsidRPr="00DD25D6">
        <w:rPr>
          <w:rFonts w:ascii="Arial" w:eastAsia="Times New Roman" w:hAnsi="Arial" w:cs="Arial"/>
          <w:b/>
          <w:bCs/>
          <w:sz w:val="18"/>
          <w:szCs w:val="18"/>
          <w:lang w:eastAsia="sl-SI"/>
        </w:rPr>
        <w:t xml:space="preserve">. TRAJANJE </w:t>
      </w:r>
      <w:r>
        <w:rPr>
          <w:rFonts w:ascii="Arial" w:eastAsia="Times New Roman" w:hAnsi="Arial" w:cs="Arial"/>
          <w:b/>
          <w:bCs/>
          <w:sz w:val="18"/>
          <w:szCs w:val="18"/>
          <w:lang w:eastAsia="sl-SI"/>
        </w:rPr>
        <w:t>SPORAZUMA</w:t>
      </w:r>
    </w:p>
    <w:p w14:paraId="3CD1A444" w14:textId="0C53D583" w:rsidR="004179EE" w:rsidRPr="00DD25D6" w:rsidRDefault="004179EE" w:rsidP="004179EE">
      <w:pPr>
        <w:autoSpaceDE w:val="0"/>
        <w:autoSpaceDN w:val="0"/>
        <w:adjustRightInd w:val="0"/>
        <w:spacing w:after="0" w:line="240" w:lineRule="auto"/>
        <w:jc w:val="center"/>
        <w:rPr>
          <w:rFonts w:ascii="Arial" w:eastAsia="Times New Roman" w:hAnsi="Arial" w:cs="Arial"/>
          <w:sz w:val="18"/>
          <w:szCs w:val="18"/>
          <w:lang w:eastAsia="sl-SI"/>
        </w:rPr>
      </w:pPr>
      <w:r w:rsidRPr="00DD25D6">
        <w:rPr>
          <w:rFonts w:ascii="Arial" w:eastAsia="Times New Roman" w:hAnsi="Arial" w:cs="Arial"/>
          <w:sz w:val="18"/>
          <w:szCs w:val="18"/>
          <w:lang w:eastAsia="sl-SI"/>
        </w:rPr>
        <w:t>1</w:t>
      </w:r>
      <w:r w:rsidR="00084303">
        <w:rPr>
          <w:rFonts w:ascii="Arial" w:eastAsia="Times New Roman" w:hAnsi="Arial" w:cs="Arial"/>
          <w:sz w:val="18"/>
          <w:szCs w:val="18"/>
          <w:lang w:eastAsia="sl-SI"/>
        </w:rPr>
        <w:t>3</w:t>
      </w:r>
      <w:r w:rsidRPr="00DD25D6">
        <w:rPr>
          <w:rFonts w:ascii="Arial" w:eastAsia="Times New Roman" w:hAnsi="Arial" w:cs="Arial"/>
          <w:sz w:val="18"/>
          <w:szCs w:val="18"/>
          <w:lang w:eastAsia="sl-SI"/>
        </w:rPr>
        <w:t>. člen</w:t>
      </w:r>
    </w:p>
    <w:p w14:paraId="519790AE" w14:textId="77777777" w:rsidR="004179EE" w:rsidRPr="00DD25D6" w:rsidRDefault="004179EE" w:rsidP="004179EE">
      <w:pPr>
        <w:autoSpaceDE w:val="0"/>
        <w:autoSpaceDN w:val="0"/>
        <w:adjustRightInd w:val="0"/>
        <w:spacing w:after="0" w:line="240" w:lineRule="auto"/>
        <w:jc w:val="center"/>
        <w:rPr>
          <w:rFonts w:ascii="Arial" w:eastAsia="Times New Roman" w:hAnsi="Arial" w:cs="Arial"/>
          <w:sz w:val="18"/>
          <w:szCs w:val="18"/>
          <w:lang w:eastAsia="sl-SI"/>
        </w:rPr>
      </w:pPr>
    </w:p>
    <w:p w14:paraId="3E964418" w14:textId="511B6EE5" w:rsidR="004179EE" w:rsidRPr="00DD25D6" w:rsidRDefault="004179EE" w:rsidP="004179EE">
      <w:pPr>
        <w:autoSpaceDE w:val="0"/>
        <w:autoSpaceDN w:val="0"/>
        <w:adjustRightInd w:val="0"/>
        <w:spacing w:after="0" w:line="240" w:lineRule="auto"/>
        <w:jc w:val="both"/>
        <w:rPr>
          <w:rFonts w:ascii="Arial" w:eastAsia="Times New Roman" w:hAnsi="Arial" w:cs="Arial"/>
          <w:b/>
          <w:sz w:val="18"/>
          <w:szCs w:val="18"/>
          <w:lang w:eastAsia="sl-SI"/>
        </w:rPr>
      </w:pPr>
      <w:r w:rsidRPr="00DD25D6">
        <w:rPr>
          <w:rFonts w:ascii="Arial" w:eastAsia="Times New Roman" w:hAnsi="Arial" w:cs="Arial"/>
          <w:sz w:val="18"/>
          <w:szCs w:val="18"/>
          <w:lang w:eastAsia="sl-SI"/>
        </w:rPr>
        <w:t xml:space="preserve">Ta </w:t>
      </w:r>
      <w:r>
        <w:rPr>
          <w:rFonts w:ascii="Arial" w:eastAsia="Times New Roman" w:hAnsi="Arial" w:cs="Arial"/>
          <w:sz w:val="18"/>
          <w:szCs w:val="18"/>
          <w:lang w:eastAsia="sl-SI"/>
        </w:rPr>
        <w:t>sporazum</w:t>
      </w:r>
      <w:r w:rsidRPr="00DD25D6">
        <w:rPr>
          <w:rFonts w:ascii="Arial" w:eastAsia="Times New Roman" w:hAnsi="Arial" w:cs="Arial"/>
          <w:sz w:val="18"/>
          <w:szCs w:val="18"/>
          <w:lang w:eastAsia="sl-SI"/>
        </w:rPr>
        <w:t xml:space="preserve"> stopi v veljavo z dnem podpisa obeh strank, izvajati pa se začne s </w:t>
      </w:r>
      <w:r w:rsidR="00084303">
        <w:rPr>
          <w:rFonts w:ascii="Arial" w:eastAsia="Times New Roman" w:hAnsi="Arial" w:cs="Arial"/>
          <w:b/>
          <w:sz w:val="18"/>
          <w:szCs w:val="18"/>
          <w:lang w:eastAsia="sl-SI"/>
        </w:rPr>
        <w:t>01.09.2019</w:t>
      </w:r>
      <w:r w:rsidRPr="00DD25D6">
        <w:rPr>
          <w:rFonts w:ascii="Arial" w:eastAsia="Times New Roman" w:hAnsi="Arial" w:cs="Arial"/>
          <w:b/>
          <w:sz w:val="18"/>
          <w:szCs w:val="18"/>
          <w:lang w:eastAsia="sl-SI"/>
        </w:rPr>
        <w:t xml:space="preserve">. </w:t>
      </w:r>
    </w:p>
    <w:p w14:paraId="25BF213D" w14:textId="77777777" w:rsidR="004179EE" w:rsidRPr="00DD25D6" w:rsidRDefault="004179EE" w:rsidP="004179EE">
      <w:pPr>
        <w:autoSpaceDE w:val="0"/>
        <w:autoSpaceDN w:val="0"/>
        <w:adjustRightInd w:val="0"/>
        <w:spacing w:after="0" w:line="240" w:lineRule="auto"/>
        <w:jc w:val="both"/>
        <w:rPr>
          <w:rFonts w:ascii="Arial" w:eastAsia="Times New Roman" w:hAnsi="Arial" w:cs="Arial"/>
          <w:sz w:val="18"/>
          <w:szCs w:val="18"/>
          <w:lang w:eastAsia="sl-SI"/>
        </w:rPr>
      </w:pPr>
    </w:p>
    <w:p w14:paraId="306AF6CE" w14:textId="6F50EA81" w:rsidR="004179EE" w:rsidRPr="00DD25D6" w:rsidRDefault="004179EE" w:rsidP="004179EE">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Sporazum</w:t>
      </w:r>
      <w:r w:rsidRPr="00DD25D6">
        <w:rPr>
          <w:rFonts w:ascii="Arial" w:eastAsia="Times New Roman" w:hAnsi="Arial" w:cs="Arial"/>
          <w:sz w:val="18"/>
          <w:szCs w:val="18"/>
          <w:lang w:eastAsia="sl-SI"/>
        </w:rPr>
        <w:t xml:space="preserve"> je sklenjen za določen čas in sicer za </w:t>
      </w:r>
      <w:r w:rsidRPr="00DD25D6">
        <w:rPr>
          <w:rFonts w:ascii="Arial" w:eastAsia="Times New Roman" w:hAnsi="Arial" w:cs="Arial"/>
          <w:b/>
          <w:sz w:val="18"/>
          <w:szCs w:val="18"/>
          <w:lang w:eastAsia="sl-SI"/>
        </w:rPr>
        <w:t xml:space="preserve">čas </w:t>
      </w:r>
      <w:r w:rsidR="00084303">
        <w:rPr>
          <w:rFonts w:ascii="Arial" w:eastAsia="Times New Roman" w:hAnsi="Arial" w:cs="Arial"/>
          <w:b/>
          <w:sz w:val="18"/>
          <w:szCs w:val="18"/>
          <w:lang w:eastAsia="sl-SI"/>
        </w:rPr>
        <w:t>36</w:t>
      </w:r>
      <w:r w:rsidRPr="00DD25D6">
        <w:rPr>
          <w:rFonts w:ascii="Arial" w:eastAsia="Times New Roman" w:hAnsi="Arial" w:cs="Arial"/>
          <w:b/>
          <w:sz w:val="18"/>
          <w:szCs w:val="18"/>
          <w:lang w:eastAsia="sl-SI"/>
        </w:rPr>
        <w:t xml:space="preserve"> mesecev</w:t>
      </w:r>
      <w:r w:rsidRPr="00DD25D6">
        <w:rPr>
          <w:rFonts w:ascii="Arial" w:eastAsia="Times New Roman" w:hAnsi="Arial" w:cs="Arial"/>
          <w:sz w:val="18"/>
          <w:szCs w:val="18"/>
          <w:lang w:eastAsia="sl-SI"/>
        </w:rPr>
        <w:t xml:space="preserve"> od dneva začetka izvajanja </w:t>
      </w:r>
      <w:r>
        <w:rPr>
          <w:rFonts w:ascii="Arial" w:eastAsia="Times New Roman" w:hAnsi="Arial" w:cs="Arial"/>
          <w:sz w:val="18"/>
          <w:szCs w:val="18"/>
          <w:lang w:eastAsia="sl-SI"/>
        </w:rPr>
        <w:t>sporazuma</w:t>
      </w:r>
      <w:r w:rsidRPr="00DD25D6">
        <w:rPr>
          <w:rFonts w:ascii="Arial" w:eastAsia="Times New Roman" w:hAnsi="Arial" w:cs="Arial"/>
          <w:sz w:val="18"/>
          <w:szCs w:val="18"/>
          <w:lang w:eastAsia="sl-SI"/>
        </w:rPr>
        <w:t xml:space="preserve">, </w:t>
      </w:r>
      <w:r w:rsidRPr="00DD25D6">
        <w:rPr>
          <w:rFonts w:ascii="Arial" w:eastAsia="Times New Roman" w:hAnsi="Arial" w:cs="Arial"/>
          <w:b/>
          <w:sz w:val="18"/>
          <w:szCs w:val="18"/>
          <w:lang w:eastAsia="sl-SI"/>
        </w:rPr>
        <w:t xml:space="preserve">to je od </w:t>
      </w:r>
      <w:r w:rsidR="00084303">
        <w:rPr>
          <w:rFonts w:ascii="Arial" w:eastAsia="Times New Roman" w:hAnsi="Arial" w:cs="Arial"/>
          <w:b/>
          <w:sz w:val="18"/>
          <w:szCs w:val="18"/>
          <w:lang w:eastAsia="sl-SI"/>
        </w:rPr>
        <w:t>01.09.2019</w:t>
      </w:r>
      <w:r w:rsidRPr="00DD25D6">
        <w:rPr>
          <w:rFonts w:ascii="Arial" w:eastAsia="Times New Roman" w:hAnsi="Arial" w:cs="Arial"/>
          <w:b/>
          <w:sz w:val="18"/>
          <w:szCs w:val="18"/>
          <w:lang w:eastAsia="sl-SI"/>
        </w:rPr>
        <w:t xml:space="preserve">  do </w:t>
      </w:r>
      <w:r w:rsidR="00084303">
        <w:rPr>
          <w:rFonts w:ascii="Arial" w:eastAsia="Times New Roman" w:hAnsi="Arial" w:cs="Arial"/>
          <w:b/>
          <w:sz w:val="18"/>
          <w:szCs w:val="18"/>
          <w:lang w:eastAsia="sl-SI"/>
        </w:rPr>
        <w:t>31.08.2022</w:t>
      </w:r>
      <w:r w:rsidRPr="00DD25D6">
        <w:rPr>
          <w:rFonts w:ascii="Arial" w:eastAsia="Times New Roman" w:hAnsi="Arial" w:cs="Arial"/>
          <w:sz w:val="18"/>
          <w:szCs w:val="18"/>
          <w:lang w:eastAsia="sl-SI"/>
        </w:rPr>
        <w:t xml:space="preserve">. </w:t>
      </w:r>
    </w:p>
    <w:p w14:paraId="128B07EB" w14:textId="0E415379" w:rsidR="004179EE" w:rsidRDefault="004179EE" w:rsidP="004179EE">
      <w:pPr>
        <w:autoSpaceDE w:val="0"/>
        <w:autoSpaceDN w:val="0"/>
        <w:adjustRightInd w:val="0"/>
        <w:spacing w:after="0" w:line="240" w:lineRule="auto"/>
        <w:jc w:val="both"/>
        <w:rPr>
          <w:rFonts w:ascii="Arial" w:eastAsia="Times New Roman" w:hAnsi="Arial" w:cs="Arial"/>
          <w:b/>
          <w:bCs/>
          <w:sz w:val="18"/>
          <w:szCs w:val="18"/>
          <w:lang w:eastAsia="sl-SI"/>
        </w:rPr>
      </w:pPr>
    </w:p>
    <w:p w14:paraId="7B2BFF20" w14:textId="61E77B57" w:rsidR="00084303" w:rsidRDefault="00084303" w:rsidP="004179EE">
      <w:pPr>
        <w:autoSpaceDE w:val="0"/>
        <w:autoSpaceDN w:val="0"/>
        <w:adjustRightInd w:val="0"/>
        <w:spacing w:after="0" w:line="240" w:lineRule="auto"/>
        <w:jc w:val="both"/>
        <w:rPr>
          <w:rFonts w:ascii="Arial" w:eastAsia="Times New Roman" w:hAnsi="Arial" w:cs="Arial"/>
          <w:b/>
          <w:bCs/>
          <w:sz w:val="18"/>
          <w:szCs w:val="18"/>
          <w:lang w:eastAsia="sl-SI"/>
        </w:rPr>
      </w:pPr>
    </w:p>
    <w:p w14:paraId="0873973E" w14:textId="77777777" w:rsidR="00084303" w:rsidRPr="00DD25D6" w:rsidRDefault="00084303" w:rsidP="004179EE">
      <w:pPr>
        <w:autoSpaceDE w:val="0"/>
        <w:autoSpaceDN w:val="0"/>
        <w:adjustRightInd w:val="0"/>
        <w:spacing w:after="0" w:line="240" w:lineRule="auto"/>
        <w:jc w:val="both"/>
        <w:rPr>
          <w:rFonts w:ascii="Arial" w:eastAsia="Times New Roman" w:hAnsi="Arial" w:cs="Arial"/>
          <w:b/>
          <w:bCs/>
          <w:sz w:val="18"/>
          <w:szCs w:val="18"/>
          <w:lang w:eastAsia="sl-SI"/>
        </w:rPr>
      </w:pPr>
    </w:p>
    <w:p w14:paraId="7ABB75FE" w14:textId="77777777" w:rsidR="004179EE" w:rsidRPr="00DD25D6" w:rsidRDefault="004179EE" w:rsidP="004179EE">
      <w:pPr>
        <w:autoSpaceDE w:val="0"/>
        <w:autoSpaceDN w:val="0"/>
        <w:adjustRightInd w:val="0"/>
        <w:spacing w:after="0" w:line="240" w:lineRule="auto"/>
        <w:jc w:val="center"/>
        <w:rPr>
          <w:rFonts w:ascii="Arial" w:eastAsia="Times New Roman" w:hAnsi="Arial" w:cs="Arial"/>
          <w:sz w:val="18"/>
          <w:szCs w:val="18"/>
          <w:lang w:eastAsia="sl-SI"/>
        </w:rPr>
      </w:pPr>
      <w:r w:rsidRPr="00DD25D6">
        <w:rPr>
          <w:rFonts w:ascii="Arial" w:eastAsia="Times New Roman" w:hAnsi="Arial" w:cs="Arial"/>
          <w:b/>
          <w:bCs/>
          <w:sz w:val="18"/>
          <w:szCs w:val="18"/>
          <w:lang w:eastAsia="sl-SI"/>
        </w:rPr>
        <w:lastRenderedPageBreak/>
        <w:t>XI</w:t>
      </w:r>
      <w:r>
        <w:rPr>
          <w:rFonts w:ascii="Arial" w:eastAsia="Times New Roman" w:hAnsi="Arial" w:cs="Arial"/>
          <w:b/>
          <w:bCs/>
          <w:sz w:val="18"/>
          <w:szCs w:val="18"/>
          <w:lang w:eastAsia="sl-SI"/>
        </w:rPr>
        <w:t>II</w:t>
      </w:r>
      <w:r w:rsidRPr="00DD25D6">
        <w:rPr>
          <w:rFonts w:ascii="Arial" w:eastAsia="Times New Roman" w:hAnsi="Arial" w:cs="Arial"/>
          <w:b/>
          <w:bCs/>
          <w:sz w:val="18"/>
          <w:szCs w:val="18"/>
          <w:lang w:eastAsia="sl-SI"/>
        </w:rPr>
        <w:t>. REŠEVANJE SPOROV</w:t>
      </w:r>
    </w:p>
    <w:p w14:paraId="04AA9740" w14:textId="5A592B62" w:rsidR="004179EE" w:rsidRPr="00DD25D6" w:rsidRDefault="004179EE" w:rsidP="004179EE">
      <w:pPr>
        <w:autoSpaceDE w:val="0"/>
        <w:autoSpaceDN w:val="0"/>
        <w:adjustRightInd w:val="0"/>
        <w:spacing w:after="0" w:line="240" w:lineRule="auto"/>
        <w:jc w:val="center"/>
        <w:rPr>
          <w:rFonts w:ascii="Arial" w:eastAsia="Times New Roman" w:hAnsi="Arial" w:cs="Arial"/>
          <w:sz w:val="18"/>
          <w:szCs w:val="18"/>
          <w:lang w:eastAsia="sl-SI"/>
        </w:rPr>
      </w:pPr>
      <w:r w:rsidRPr="00DD25D6">
        <w:rPr>
          <w:rFonts w:ascii="Arial" w:eastAsia="Times New Roman" w:hAnsi="Arial" w:cs="Arial"/>
          <w:sz w:val="18"/>
          <w:szCs w:val="18"/>
          <w:lang w:eastAsia="sl-SI"/>
        </w:rPr>
        <w:t>1</w:t>
      </w:r>
      <w:r w:rsidR="00084303">
        <w:rPr>
          <w:rFonts w:ascii="Arial" w:eastAsia="Times New Roman" w:hAnsi="Arial" w:cs="Arial"/>
          <w:sz w:val="18"/>
          <w:szCs w:val="18"/>
          <w:lang w:eastAsia="sl-SI"/>
        </w:rPr>
        <w:t>4</w:t>
      </w:r>
      <w:r w:rsidRPr="00DD25D6">
        <w:rPr>
          <w:rFonts w:ascii="Arial" w:eastAsia="Times New Roman" w:hAnsi="Arial" w:cs="Arial"/>
          <w:sz w:val="18"/>
          <w:szCs w:val="18"/>
          <w:lang w:eastAsia="sl-SI"/>
        </w:rPr>
        <w:t>. člen</w:t>
      </w:r>
    </w:p>
    <w:p w14:paraId="1F791D09" w14:textId="77777777" w:rsidR="004179EE" w:rsidRPr="00DD25D6" w:rsidRDefault="004179EE" w:rsidP="004179EE">
      <w:pPr>
        <w:autoSpaceDE w:val="0"/>
        <w:autoSpaceDN w:val="0"/>
        <w:adjustRightInd w:val="0"/>
        <w:spacing w:after="0" w:line="240" w:lineRule="auto"/>
        <w:jc w:val="both"/>
        <w:rPr>
          <w:rFonts w:ascii="Arial" w:eastAsia="Times New Roman" w:hAnsi="Arial" w:cs="Arial"/>
          <w:sz w:val="18"/>
          <w:szCs w:val="18"/>
          <w:lang w:eastAsia="sl-SI"/>
        </w:rPr>
      </w:pPr>
    </w:p>
    <w:p w14:paraId="045BB13F" w14:textId="77777777" w:rsidR="004179EE" w:rsidRPr="00DD25D6" w:rsidRDefault="004179EE" w:rsidP="004179EE">
      <w:pPr>
        <w:autoSpaceDE w:val="0"/>
        <w:autoSpaceDN w:val="0"/>
        <w:adjustRightInd w:val="0"/>
        <w:spacing w:after="0" w:line="240" w:lineRule="auto"/>
        <w:jc w:val="both"/>
        <w:rPr>
          <w:rFonts w:ascii="Arial" w:eastAsia="Times New Roman" w:hAnsi="Arial" w:cs="Arial"/>
          <w:sz w:val="18"/>
          <w:szCs w:val="18"/>
          <w:lang w:eastAsia="sl-SI"/>
        </w:rPr>
      </w:pPr>
      <w:r w:rsidRPr="00DD25D6">
        <w:rPr>
          <w:rFonts w:ascii="Arial" w:eastAsia="Times New Roman" w:hAnsi="Arial" w:cs="Arial"/>
          <w:sz w:val="18"/>
          <w:szCs w:val="18"/>
          <w:lang w:eastAsia="sl-SI"/>
        </w:rPr>
        <w:t>Strank</w:t>
      </w:r>
      <w:r>
        <w:rPr>
          <w:rFonts w:ascii="Arial" w:eastAsia="Times New Roman" w:hAnsi="Arial" w:cs="Arial"/>
          <w:sz w:val="18"/>
          <w:szCs w:val="18"/>
          <w:lang w:eastAsia="sl-SI"/>
        </w:rPr>
        <w:t>e</w:t>
      </w:r>
      <w:r w:rsidRPr="00DD25D6">
        <w:rPr>
          <w:rFonts w:ascii="Arial" w:eastAsia="Times New Roman" w:hAnsi="Arial" w:cs="Arial"/>
          <w:sz w:val="18"/>
          <w:szCs w:val="18"/>
          <w:lang w:eastAsia="sl-SI"/>
        </w:rPr>
        <w:t xml:space="preserve"> </w:t>
      </w:r>
      <w:r>
        <w:rPr>
          <w:rFonts w:ascii="Arial" w:eastAsia="Times New Roman" w:hAnsi="Arial" w:cs="Arial"/>
          <w:sz w:val="18"/>
          <w:szCs w:val="18"/>
          <w:lang w:eastAsia="sl-SI"/>
        </w:rPr>
        <w:t>sporazuma</w:t>
      </w:r>
      <w:r w:rsidRPr="00DD25D6">
        <w:rPr>
          <w:rFonts w:ascii="Arial" w:eastAsia="Times New Roman" w:hAnsi="Arial" w:cs="Arial"/>
          <w:sz w:val="18"/>
          <w:szCs w:val="18"/>
          <w:lang w:eastAsia="sl-SI"/>
        </w:rPr>
        <w:t xml:space="preserve"> bo</w:t>
      </w:r>
      <w:r>
        <w:rPr>
          <w:rFonts w:ascii="Arial" w:eastAsia="Times New Roman" w:hAnsi="Arial" w:cs="Arial"/>
          <w:sz w:val="18"/>
          <w:szCs w:val="18"/>
          <w:lang w:eastAsia="sl-SI"/>
        </w:rPr>
        <w:t>do</w:t>
      </w:r>
      <w:r w:rsidRPr="00DD25D6">
        <w:rPr>
          <w:rFonts w:ascii="Arial" w:eastAsia="Times New Roman" w:hAnsi="Arial" w:cs="Arial"/>
          <w:sz w:val="18"/>
          <w:szCs w:val="18"/>
          <w:lang w:eastAsia="sl-SI"/>
        </w:rPr>
        <w:t xml:space="preserve"> morebitne spore nastale pri izvrševanju </w:t>
      </w:r>
      <w:r>
        <w:rPr>
          <w:rFonts w:ascii="Arial" w:eastAsia="Times New Roman" w:hAnsi="Arial" w:cs="Arial"/>
          <w:sz w:val="18"/>
          <w:szCs w:val="18"/>
          <w:lang w:eastAsia="sl-SI"/>
        </w:rPr>
        <w:t>tega sporazuma</w:t>
      </w:r>
      <w:r w:rsidRPr="00DD25D6">
        <w:rPr>
          <w:rFonts w:ascii="Arial" w:eastAsia="Times New Roman" w:hAnsi="Arial" w:cs="Arial"/>
          <w:sz w:val="18"/>
          <w:szCs w:val="18"/>
          <w:lang w:eastAsia="sl-SI"/>
        </w:rPr>
        <w:t xml:space="preserve"> reševale</w:t>
      </w:r>
      <w:r>
        <w:rPr>
          <w:rFonts w:ascii="Arial" w:eastAsia="Times New Roman" w:hAnsi="Arial" w:cs="Arial"/>
          <w:sz w:val="18"/>
          <w:szCs w:val="18"/>
          <w:lang w:eastAsia="sl-SI"/>
        </w:rPr>
        <w:t xml:space="preserve"> </w:t>
      </w:r>
      <w:r w:rsidRPr="00DD25D6">
        <w:rPr>
          <w:rFonts w:ascii="Arial" w:eastAsia="Times New Roman" w:hAnsi="Arial" w:cs="Arial"/>
          <w:sz w:val="18"/>
          <w:szCs w:val="18"/>
          <w:lang w:eastAsia="sl-SI"/>
        </w:rPr>
        <w:t xml:space="preserve">sporazumno, v nasprotnem primeru bo o sporu odločalo stvarno pristojno sodišče po sedežu naročnika po pravu Republike Slovenije. </w:t>
      </w:r>
    </w:p>
    <w:p w14:paraId="4CAB8298" w14:textId="77777777" w:rsidR="004179EE" w:rsidRPr="00DD25D6" w:rsidRDefault="004179EE" w:rsidP="004179EE">
      <w:pPr>
        <w:autoSpaceDE w:val="0"/>
        <w:autoSpaceDN w:val="0"/>
        <w:adjustRightInd w:val="0"/>
        <w:spacing w:after="0" w:line="240" w:lineRule="auto"/>
        <w:jc w:val="both"/>
        <w:rPr>
          <w:rFonts w:ascii="Arial" w:eastAsia="Times New Roman" w:hAnsi="Arial" w:cs="Arial"/>
          <w:b/>
          <w:bCs/>
          <w:sz w:val="18"/>
          <w:szCs w:val="18"/>
          <w:lang w:eastAsia="sl-SI"/>
        </w:rPr>
      </w:pPr>
    </w:p>
    <w:p w14:paraId="6ABDF0B6" w14:textId="77777777" w:rsidR="004179EE" w:rsidRPr="00DD25D6" w:rsidRDefault="004179EE" w:rsidP="004179EE">
      <w:pPr>
        <w:autoSpaceDE w:val="0"/>
        <w:autoSpaceDN w:val="0"/>
        <w:adjustRightInd w:val="0"/>
        <w:spacing w:after="0" w:line="240" w:lineRule="auto"/>
        <w:jc w:val="both"/>
        <w:rPr>
          <w:rFonts w:ascii="Arial" w:eastAsia="Times New Roman" w:hAnsi="Arial" w:cs="Arial"/>
          <w:sz w:val="18"/>
          <w:szCs w:val="18"/>
          <w:lang w:eastAsia="sl-SI"/>
        </w:rPr>
      </w:pPr>
      <w:r w:rsidRPr="00DD25D6">
        <w:rPr>
          <w:rFonts w:ascii="Arial" w:eastAsia="Times New Roman" w:hAnsi="Arial" w:cs="Arial"/>
          <w:sz w:val="18"/>
          <w:szCs w:val="18"/>
          <w:lang w:eastAsia="sl-SI"/>
        </w:rPr>
        <w:t xml:space="preserve">Ta </w:t>
      </w:r>
      <w:r>
        <w:rPr>
          <w:rFonts w:ascii="Arial" w:eastAsia="Times New Roman" w:hAnsi="Arial" w:cs="Arial"/>
          <w:sz w:val="18"/>
          <w:szCs w:val="18"/>
          <w:lang w:eastAsia="sl-SI"/>
        </w:rPr>
        <w:t>sporazum</w:t>
      </w:r>
      <w:r w:rsidRPr="00DD25D6">
        <w:rPr>
          <w:rFonts w:ascii="Arial" w:eastAsia="Times New Roman" w:hAnsi="Arial" w:cs="Arial"/>
          <w:sz w:val="18"/>
          <w:szCs w:val="18"/>
          <w:lang w:eastAsia="sl-SI"/>
        </w:rPr>
        <w:t xml:space="preserve"> je sestavljen v </w:t>
      </w:r>
      <w:r>
        <w:rPr>
          <w:rFonts w:ascii="Arial" w:eastAsia="Times New Roman" w:hAnsi="Arial" w:cs="Arial"/>
          <w:sz w:val="18"/>
          <w:szCs w:val="18"/>
          <w:lang w:eastAsia="sl-SI"/>
        </w:rPr>
        <w:t>štirih</w:t>
      </w:r>
      <w:r w:rsidRPr="00DD25D6">
        <w:rPr>
          <w:rFonts w:ascii="Arial" w:eastAsia="Times New Roman" w:hAnsi="Arial" w:cs="Arial"/>
          <w:sz w:val="18"/>
          <w:szCs w:val="18"/>
          <w:lang w:eastAsia="sl-SI"/>
        </w:rPr>
        <w:t xml:space="preserve"> (</w:t>
      </w:r>
      <w:r>
        <w:rPr>
          <w:rFonts w:ascii="Arial" w:eastAsia="Times New Roman" w:hAnsi="Arial" w:cs="Arial"/>
          <w:sz w:val="18"/>
          <w:szCs w:val="18"/>
          <w:lang w:eastAsia="sl-SI"/>
        </w:rPr>
        <w:t>4</w:t>
      </w:r>
      <w:r w:rsidRPr="00DD25D6">
        <w:rPr>
          <w:rFonts w:ascii="Arial" w:eastAsia="Times New Roman" w:hAnsi="Arial" w:cs="Arial"/>
          <w:sz w:val="18"/>
          <w:szCs w:val="18"/>
          <w:lang w:eastAsia="sl-SI"/>
        </w:rPr>
        <w:t xml:space="preserve">) enakih izvodih, od katerih vsaka od strank prejme po en (1) izvod. </w:t>
      </w:r>
    </w:p>
    <w:p w14:paraId="13C85AC0" w14:textId="77777777" w:rsidR="004179EE" w:rsidRPr="00DD25D6" w:rsidRDefault="004179EE" w:rsidP="004179EE">
      <w:pPr>
        <w:autoSpaceDE w:val="0"/>
        <w:autoSpaceDN w:val="0"/>
        <w:adjustRightInd w:val="0"/>
        <w:spacing w:after="0" w:line="240" w:lineRule="auto"/>
        <w:rPr>
          <w:rFonts w:ascii="Arial" w:eastAsia="Times New Roman" w:hAnsi="Arial" w:cs="Arial"/>
          <w:sz w:val="18"/>
          <w:szCs w:val="18"/>
          <w:lang w:eastAsia="sl-SI"/>
        </w:rPr>
      </w:pPr>
    </w:p>
    <w:p w14:paraId="084E290E" w14:textId="1125812F" w:rsidR="004179EE" w:rsidRPr="00DD25D6" w:rsidRDefault="00084303" w:rsidP="004179EE">
      <w:pPr>
        <w:autoSpaceDE w:val="0"/>
        <w:autoSpaceDN w:val="0"/>
        <w:adjustRightInd w:val="0"/>
        <w:spacing w:after="0" w:line="240" w:lineRule="auto"/>
        <w:rPr>
          <w:rFonts w:ascii="Arial" w:eastAsia="Times New Roman" w:hAnsi="Arial" w:cs="Arial"/>
          <w:sz w:val="18"/>
          <w:szCs w:val="18"/>
          <w:lang w:eastAsia="sl-SI"/>
        </w:rPr>
      </w:pPr>
      <w:r>
        <w:rPr>
          <w:rFonts w:ascii="Arial" w:eastAsia="Times New Roman" w:hAnsi="Arial" w:cs="Arial"/>
          <w:sz w:val="18"/>
          <w:szCs w:val="18"/>
          <w:lang w:eastAsia="sl-SI"/>
        </w:rPr>
        <w:t>Ormož</w:t>
      </w:r>
      <w:r w:rsidR="004179EE">
        <w:rPr>
          <w:rFonts w:ascii="Arial" w:eastAsia="Times New Roman" w:hAnsi="Arial" w:cs="Arial"/>
          <w:sz w:val="18"/>
          <w:szCs w:val="18"/>
          <w:lang w:eastAsia="sl-SI"/>
        </w:rPr>
        <w:t xml:space="preserve">, </w:t>
      </w:r>
      <w:r w:rsidR="004179EE" w:rsidRPr="00DD25D6">
        <w:rPr>
          <w:rFonts w:ascii="Arial" w:eastAsia="Times New Roman" w:hAnsi="Arial" w:cs="Arial"/>
          <w:sz w:val="18"/>
          <w:szCs w:val="18"/>
          <w:lang w:eastAsia="sl-SI"/>
        </w:rPr>
        <w:t>_____________</w:t>
      </w:r>
      <w:r w:rsidR="004179EE" w:rsidRPr="00DD25D6">
        <w:rPr>
          <w:rFonts w:ascii="Arial" w:eastAsia="Times New Roman" w:hAnsi="Arial" w:cs="Arial"/>
          <w:sz w:val="18"/>
          <w:szCs w:val="18"/>
          <w:lang w:eastAsia="sl-SI"/>
        </w:rPr>
        <w:tab/>
      </w:r>
      <w:r w:rsidR="004179EE" w:rsidRPr="00DD25D6">
        <w:rPr>
          <w:rFonts w:ascii="Arial" w:eastAsia="Times New Roman" w:hAnsi="Arial" w:cs="Arial"/>
          <w:sz w:val="18"/>
          <w:szCs w:val="18"/>
          <w:lang w:eastAsia="sl-SI"/>
        </w:rPr>
        <w:tab/>
        <w:t xml:space="preserve">         </w:t>
      </w:r>
      <w:r w:rsidR="004179EE">
        <w:rPr>
          <w:rFonts w:ascii="Arial" w:eastAsia="Times New Roman" w:hAnsi="Arial" w:cs="Arial"/>
          <w:sz w:val="18"/>
          <w:szCs w:val="18"/>
          <w:lang w:eastAsia="sl-SI"/>
        </w:rPr>
        <w:t xml:space="preserve">              </w:t>
      </w:r>
      <w:r w:rsidR="004179EE" w:rsidRPr="00DD25D6">
        <w:rPr>
          <w:rFonts w:ascii="Arial" w:eastAsia="Times New Roman" w:hAnsi="Arial" w:cs="Arial"/>
          <w:sz w:val="18"/>
          <w:szCs w:val="18"/>
          <w:lang w:eastAsia="sl-SI"/>
        </w:rPr>
        <w:t>Kraj in datum, ____________________</w:t>
      </w:r>
    </w:p>
    <w:p w14:paraId="3989C57E" w14:textId="77777777" w:rsidR="004179EE" w:rsidRPr="00DD25D6" w:rsidRDefault="004179EE" w:rsidP="004179EE">
      <w:pPr>
        <w:autoSpaceDE w:val="0"/>
        <w:autoSpaceDN w:val="0"/>
        <w:adjustRightInd w:val="0"/>
        <w:spacing w:after="0" w:line="240" w:lineRule="auto"/>
        <w:jc w:val="both"/>
        <w:rPr>
          <w:rFonts w:ascii="Arial" w:eastAsia="Times New Roman" w:hAnsi="Arial" w:cs="Arial"/>
          <w:sz w:val="18"/>
          <w:szCs w:val="18"/>
          <w:lang w:eastAsia="sl-SI"/>
        </w:rPr>
      </w:pPr>
    </w:p>
    <w:p w14:paraId="756A5095" w14:textId="77777777" w:rsidR="004179EE" w:rsidRPr="00DD25D6" w:rsidRDefault="004179EE" w:rsidP="004179EE">
      <w:pPr>
        <w:autoSpaceDE w:val="0"/>
        <w:autoSpaceDN w:val="0"/>
        <w:adjustRightInd w:val="0"/>
        <w:spacing w:after="0" w:line="240" w:lineRule="auto"/>
        <w:jc w:val="both"/>
        <w:rPr>
          <w:rFonts w:ascii="Arial" w:eastAsia="Times New Roman" w:hAnsi="Arial" w:cs="Arial"/>
          <w:sz w:val="18"/>
          <w:szCs w:val="18"/>
          <w:lang w:eastAsia="sl-SI"/>
        </w:rPr>
      </w:pPr>
      <w:r w:rsidRPr="00DD25D6">
        <w:rPr>
          <w:rFonts w:ascii="Arial" w:eastAsia="Times New Roman" w:hAnsi="Arial" w:cs="Arial"/>
          <w:sz w:val="18"/>
          <w:szCs w:val="18"/>
          <w:lang w:eastAsia="sl-SI"/>
        </w:rPr>
        <w:t xml:space="preserve">Naročnik:                                                                </w:t>
      </w:r>
      <w:r w:rsidRPr="00DD25D6">
        <w:rPr>
          <w:rFonts w:ascii="Arial" w:eastAsia="Times New Roman" w:hAnsi="Arial" w:cs="Arial"/>
          <w:sz w:val="18"/>
          <w:szCs w:val="18"/>
          <w:lang w:eastAsia="sl-SI"/>
        </w:rPr>
        <w:tab/>
        <w:t xml:space="preserve">        </w:t>
      </w:r>
      <w:r>
        <w:rPr>
          <w:rFonts w:ascii="Arial" w:eastAsia="Times New Roman" w:hAnsi="Arial" w:cs="Arial"/>
          <w:sz w:val="18"/>
          <w:szCs w:val="18"/>
          <w:lang w:eastAsia="sl-SI"/>
        </w:rPr>
        <w:t xml:space="preserve"> </w:t>
      </w:r>
      <w:r w:rsidRPr="00DD25D6">
        <w:rPr>
          <w:rFonts w:ascii="Arial" w:eastAsia="Times New Roman" w:hAnsi="Arial" w:cs="Arial"/>
          <w:sz w:val="18"/>
          <w:szCs w:val="18"/>
          <w:lang w:eastAsia="sl-SI"/>
        </w:rPr>
        <w:t xml:space="preserve">Dobavitelj:  </w:t>
      </w:r>
    </w:p>
    <w:p w14:paraId="0AA24DDB" w14:textId="7B6AEAEF" w:rsidR="004179EE" w:rsidRPr="00BB4D96" w:rsidRDefault="004179EE" w:rsidP="004179EE">
      <w:pPr>
        <w:autoSpaceDE w:val="0"/>
        <w:autoSpaceDN w:val="0"/>
        <w:adjustRightInd w:val="0"/>
        <w:spacing w:after="0" w:line="240" w:lineRule="auto"/>
        <w:jc w:val="both"/>
        <w:rPr>
          <w:rFonts w:ascii="Arial" w:eastAsia="Times New Roman" w:hAnsi="Arial" w:cs="Arial"/>
          <w:sz w:val="18"/>
          <w:szCs w:val="18"/>
          <w:lang w:eastAsia="sl-SI"/>
        </w:rPr>
      </w:pPr>
      <w:r w:rsidRPr="00BB4D96">
        <w:rPr>
          <w:rFonts w:ascii="Arial" w:eastAsia="Times New Roman" w:hAnsi="Arial" w:cs="Arial"/>
          <w:sz w:val="18"/>
          <w:szCs w:val="18"/>
          <w:lang w:eastAsia="sl-SI"/>
        </w:rPr>
        <w:t xml:space="preserve">OŠ </w:t>
      </w:r>
      <w:r w:rsidR="00084303">
        <w:rPr>
          <w:rFonts w:ascii="Arial" w:eastAsia="Times New Roman" w:hAnsi="Arial" w:cs="Arial"/>
          <w:sz w:val="18"/>
          <w:szCs w:val="18"/>
          <w:lang w:eastAsia="sl-SI"/>
        </w:rPr>
        <w:t>Ormož</w:t>
      </w:r>
    </w:p>
    <w:p w14:paraId="0F91896D" w14:textId="53B00843" w:rsidR="004179EE" w:rsidRPr="00DD25D6" w:rsidRDefault="004179EE" w:rsidP="004179EE">
      <w:pPr>
        <w:autoSpaceDE w:val="0"/>
        <w:autoSpaceDN w:val="0"/>
        <w:adjustRightInd w:val="0"/>
        <w:spacing w:after="0" w:line="240" w:lineRule="auto"/>
        <w:jc w:val="both"/>
        <w:rPr>
          <w:rFonts w:ascii="Arial" w:eastAsia="Times New Roman" w:hAnsi="Arial" w:cs="Arial"/>
          <w:sz w:val="18"/>
          <w:szCs w:val="18"/>
          <w:lang w:eastAsia="sl-SI"/>
        </w:rPr>
      </w:pPr>
      <w:r w:rsidRPr="00DD25D6">
        <w:rPr>
          <w:rFonts w:ascii="Arial" w:eastAsia="Times New Roman" w:hAnsi="Arial" w:cs="Arial"/>
          <w:sz w:val="18"/>
          <w:szCs w:val="18"/>
          <w:lang w:eastAsia="sl-SI"/>
        </w:rPr>
        <w:t>Ravnatelj</w:t>
      </w:r>
      <w:r>
        <w:rPr>
          <w:rFonts w:ascii="Arial" w:eastAsia="Times New Roman" w:hAnsi="Arial" w:cs="Arial"/>
          <w:sz w:val="18"/>
          <w:szCs w:val="18"/>
          <w:lang w:eastAsia="sl-SI"/>
        </w:rPr>
        <w:t xml:space="preserve"> </w:t>
      </w:r>
      <w:r w:rsidR="00084303">
        <w:rPr>
          <w:rFonts w:ascii="Arial" w:eastAsia="Times New Roman" w:hAnsi="Arial" w:cs="Arial"/>
          <w:sz w:val="18"/>
          <w:szCs w:val="18"/>
          <w:lang w:eastAsia="sl-SI"/>
        </w:rPr>
        <w:t>Aleksander Šterman</w:t>
      </w:r>
    </w:p>
    <w:p w14:paraId="5D51DD48" w14:textId="77777777" w:rsidR="004179EE" w:rsidRDefault="004179EE" w:rsidP="004179EE">
      <w:pPr>
        <w:autoSpaceDE w:val="0"/>
        <w:autoSpaceDN w:val="0"/>
        <w:adjustRightInd w:val="0"/>
        <w:spacing w:after="0" w:line="240" w:lineRule="auto"/>
        <w:jc w:val="both"/>
      </w:pPr>
    </w:p>
    <w:p w14:paraId="0AF35E29" w14:textId="77777777" w:rsidR="00DD25D6" w:rsidRPr="00DD25D6" w:rsidRDefault="00DD25D6" w:rsidP="00DD25D6">
      <w:pPr>
        <w:spacing w:after="0" w:line="240" w:lineRule="auto"/>
        <w:rPr>
          <w:rFonts w:ascii="Arial" w:eastAsia="Times New Roman" w:hAnsi="Arial" w:cs="Arial"/>
          <w:bCs/>
          <w:sz w:val="18"/>
          <w:szCs w:val="18"/>
          <w:lang w:eastAsia="sl-SI"/>
        </w:rPr>
      </w:pPr>
      <w:r w:rsidRPr="00DD25D6">
        <w:rPr>
          <w:rFonts w:ascii="Arial" w:eastAsia="Times New Roman" w:hAnsi="Arial" w:cs="Arial"/>
          <w:bCs/>
          <w:sz w:val="18"/>
          <w:szCs w:val="18"/>
          <w:lang w:eastAsia="sl-SI"/>
        </w:rPr>
        <w:t xml:space="preserve">  </w:t>
      </w:r>
    </w:p>
    <w:p w14:paraId="35700D5B" w14:textId="77777777" w:rsidR="00DD25D6" w:rsidRPr="00DD25D6" w:rsidRDefault="00DD25D6" w:rsidP="00DD25D6">
      <w:pPr>
        <w:spacing w:after="0" w:line="240" w:lineRule="auto"/>
        <w:rPr>
          <w:rFonts w:ascii="Arial" w:eastAsia="Times New Roman" w:hAnsi="Arial" w:cs="Arial"/>
          <w:bCs/>
          <w:sz w:val="18"/>
          <w:szCs w:val="18"/>
          <w:lang w:eastAsia="sl-SI"/>
        </w:rPr>
      </w:pPr>
    </w:p>
    <w:p w14:paraId="26BD3A52" w14:textId="77777777" w:rsidR="00DD25D6" w:rsidRPr="00DD25D6" w:rsidRDefault="00DD25D6" w:rsidP="00DD25D6">
      <w:pPr>
        <w:autoSpaceDE w:val="0"/>
        <w:autoSpaceDN w:val="0"/>
        <w:adjustRightInd w:val="0"/>
        <w:spacing w:after="0" w:line="240" w:lineRule="auto"/>
        <w:jc w:val="both"/>
        <w:rPr>
          <w:rFonts w:ascii="Arial" w:eastAsia="Times New Roman" w:hAnsi="Arial" w:cs="Arial"/>
          <w:b/>
          <w:sz w:val="18"/>
          <w:szCs w:val="18"/>
          <w:lang w:eastAsia="sl-SI"/>
        </w:rPr>
      </w:pPr>
    </w:p>
    <w:p w14:paraId="6AA5ECCE" w14:textId="09F03775" w:rsidR="00B14B09" w:rsidRDefault="00B14B09" w:rsidP="00DD25D6">
      <w:pPr>
        <w:spacing w:before="224" w:after="224" w:line="240" w:lineRule="auto"/>
        <w:jc w:val="center"/>
        <w:outlineLvl w:val="1"/>
      </w:pPr>
    </w:p>
    <w:sectPr w:rsidR="00B14B09" w:rsidSect="00D82CC3">
      <w:footerReference w:type="default" r:id="rId17"/>
      <w:pgSz w:w="11906" w:h="16838"/>
      <w:pgMar w:top="1418" w:right="1418" w:bottom="1418" w:left="1418" w:header="567" w:footer="6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526E122" w14:textId="77777777" w:rsidR="007D16EF" w:rsidRDefault="007D16EF" w:rsidP="006975C6">
      <w:pPr>
        <w:spacing w:after="0" w:line="240" w:lineRule="auto"/>
      </w:pPr>
      <w:r>
        <w:separator/>
      </w:r>
    </w:p>
  </w:endnote>
  <w:endnote w:type="continuationSeparator" w:id="0">
    <w:p w14:paraId="1C4AB865" w14:textId="77777777" w:rsidR="007D16EF" w:rsidRDefault="007D16EF" w:rsidP="006975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Viner Hand ITC">
    <w:panose1 w:val="03070502030502020203"/>
    <w:charset w:val="00"/>
    <w:family w:val="script"/>
    <w:pitch w:val="variable"/>
    <w:sig w:usb0="00000003" w:usb1="00000000" w:usb2="00000000" w:usb3="00000000" w:csb0="00000001" w:csb1="00000000"/>
  </w:font>
  <w:font w:name="Calibri">
    <w:panose1 w:val="020F0502020204030204"/>
    <w:charset w:val="EE"/>
    <w:family w:val="swiss"/>
    <w:pitch w:val="variable"/>
    <w:sig w:usb0="E0002A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Helvetica">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Bookman Old Style">
    <w:panose1 w:val="02050604050505020204"/>
    <w:charset w:val="EE"/>
    <w:family w:val="roman"/>
    <w:pitch w:val="variable"/>
    <w:sig w:usb0="00000287" w:usb1="00000000" w:usb2="00000000" w:usb3="00000000" w:csb0="0000009F" w:csb1="00000000"/>
  </w:font>
  <w:font w:name="Albertus Extra Bold">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ascii="Arial" w:hAnsi="Arial" w:cs="Arial"/>
      </w:rPr>
      <w:id w:val="1425065477"/>
      <w:docPartObj>
        <w:docPartGallery w:val="Page Numbers (Bottom of Page)"/>
        <w:docPartUnique/>
      </w:docPartObj>
    </w:sdtPr>
    <w:sdtEndPr>
      <w:rPr>
        <w:noProof/>
      </w:rPr>
    </w:sdtEndPr>
    <w:sdtContent>
      <w:p w14:paraId="2E3D9ABA" w14:textId="1D063C3D" w:rsidR="009224BD" w:rsidRDefault="009224BD" w:rsidP="00BB3484">
        <w:pPr>
          <w:pStyle w:val="Noga"/>
          <w:jc w:val="center"/>
          <w:rPr>
            <w:rFonts w:ascii="Bookman Old Style" w:hAnsi="Bookman Old Style"/>
            <w:sz w:val="18"/>
            <w:szCs w:val="18"/>
          </w:rPr>
        </w:pPr>
        <w:r>
          <w:rPr>
            <w:rFonts w:ascii="Bookman Old Style" w:hAnsi="Bookman Old Style"/>
            <w:sz w:val="18"/>
            <w:szCs w:val="18"/>
          </w:rPr>
          <w:t>____________________________________________________________________________________________________</w:t>
        </w:r>
      </w:p>
      <w:p w14:paraId="31B5E09B" w14:textId="4140CF31" w:rsidR="009224BD" w:rsidRDefault="009224BD" w:rsidP="008B2E39">
        <w:pPr>
          <w:pStyle w:val="Noga"/>
          <w:jc w:val="center"/>
        </w:pPr>
        <w:r w:rsidRPr="007651DB">
          <w:t xml:space="preserve">Sukcesivna dobava konvencionalnih in ekoloških živil za obdobje </w:t>
        </w:r>
        <w:r>
          <w:t>treh</w:t>
        </w:r>
        <w:r w:rsidRPr="007651DB">
          <w:t xml:space="preserve"> let</w:t>
        </w:r>
      </w:p>
      <w:p w14:paraId="753A5B5C" w14:textId="522A166C" w:rsidR="009224BD" w:rsidRPr="006F1DA5" w:rsidRDefault="009224BD" w:rsidP="00706BDD">
        <w:pPr>
          <w:pStyle w:val="Noga"/>
          <w:shd w:val="clear" w:color="auto" w:fill="FFFFFF" w:themeFill="background1"/>
          <w:ind w:left="7513"/>
          <w:jc w:val="center"/>
          <w:rPr>
            <w:rFonts w:ascii="Arial" w:hAnsi="Arial" w:cs="Arial"/>
          </w:rPr>
        </w:pPr>
        <w:r w:rsidRPr="006F1DA5">
          <w:rPr>
            <w:rFonts w:ascii="Arial" w:hAnsi="Arial" w:cs="Arial"/>
          </w:rPr>
          <w:fldChar w:fldCharType="begin"/>
        </w:r>
        <w:r w:rsidRPr="006F1DA5">
          <w:rPr>
            <w:rFonts w:ascii="Arial" w:hAnsi="Arial" w:cs="Arial"/>
          </w:rPr>
          <w:instrText xml:space="preserve"> PAGE   \* MERGEFORMAT </w:instrText>
        </w:r>
        <w:r w:rsidRPr="006F1DA5">
          <w:rPr>
            <w:rFonts w:ascii="Arial" w:hAnsi="Arial" w:cs="Arial"/>
          </w:rPr>
          <w:fldChar w:fldCharType="separate"/>
        </w:r>
        <w:r w:rsidR="00014524">
          <w:rPr>
            <w:rFonts w:ascii="Arial" w:hAnsi="Arial" w:cs="Arial"/>
            <w:noProof/>
          </w:rPr>
          <w:t>21</w:t>
        </w:r>
        <w:r w:rsidRPr="006F1DA5">
          <w:rPr>
            <w:rFonts w:ascii="Arial" w:hAnsi="Arial" w:cs="Arial"/>
            <w:noProof/>
          </w:rPr>
          <w:fldChar w:fldCharType="end"/>
        </w:r>
      </w:p>
    </w:sdtContent>
  </w:sdt>
  <w:p w14:paraId="5ACFDF11" w14:textId="77777777" w:rsidR="009224BD" w:rsidRDefault="009224BD" w:rsidP="00D379CF">
    <w:pPr>
      <w:pStyle w:val="Noga"/>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30653" w14:textId="77777777" w:rsidR="009224BD" w:rsidRDefault="009224BD" w:rsidP="00706BDD">
    <w:pPr>
      <w:pStyle w:val="Noga"/>
      <w:tabs>
        <w:tab w:val="left" w:pos="3301"/>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F1B321" w14:textId="77777777" w:rsidR="009224BD" w:rsidRDefault="009224BD" w:rsidP="00706BDD">
    <w:pPr>
      <w:pStyle w:val="Noga"/>
      <w:tabs>
        <w:tab w:val="left" w:pos="3301"/>
      </w:tabs>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6EBEC1" w14:textId="77777777" w:rsidR="009224BD" w:rsidRDefault="009224BD" w:rsidP="00706BDD">
    <w:pPr>
      <w:pStyle w:val="Noga"/>
      <w:tabs>
        <w:tab w:val="left" w:pos="3301"/>
      </w:tabs>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B8E523" w14:textId="77777777" w:rsidR="009224BD" w:rsidRDefault="009224BD" w:rsidP="00706BDD">
    <w:pPr>
      <w:pStyle w:val="Noga"/>
      <w:tabs>
        <w:tab w:val="left" w:pos="3301"/>
      </w:tabs>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090F32" w14:textId="77777777" w:rsidR="009224BD" w:rsidRDefault="009224BD" w:rsidP="00706BDD">
    <w:pPr>
      <w:pStyle w:val="Noga"/>
      <w:tabs>
        <w:tab w:val="left" w:pos="3301"/>
      </w:tabs>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CC70C1" w14:textId="77777777" w:rsidR="009224BD" w:rsidRDefault="009224BD" w:rsidP="00706BDD">
    <w:pPr>
      <w:pStyle w:val="Noga"/>
      <w:tabs>
        <w:tab w:val="left" w:pos="3301"/>
      </w:tabs>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05D2D0" w14:textId="77777777" w:rsidR="009224BD" w:rsidRDefault="009224BD" w:rsidP="00706BDD">
    <w:pPr>
      <w:pStyle w:val="Noga"/>
      <w:tabs>
        <w:tab w:val="left" w:pos="3301"/>
      </w:tabs>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2751BD" w14:textId="77777777" w:rsidR="009224BD" w:rsidRDefault="009224BD" w:rsidP="00BB3484">
    <w:pPr>
      <w:pStyle w:val="Noga"/>
      <w:tabs>
        <w:tab w:val="left" w:pos="3301"/>
      </w:tabs>
      <w:ind w:firstLine="70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8B136E3" w14:textId="77777777" w:rsidR="007D16EF" w:rsidRDefault="007D16EF" w:rsidP="006975C6">
      <w:pPr>
        <w:spacing w:after="0" w:line="240" w:lineRule="auto"/>
      </w:pPr>
      <w:r>
        <w:separator/>
      </w:r>
    </w:p>
  </w:footnote>
  <w:footnote w:type="continuationSeparator" w:id="0">
    <w:p w14:paraId="59107DA4" w14:textId="77777777" w:rsidR="007D16EF" w:rsidRDefault="007D16EF" w:rsidP="006975C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39E8B7" w14:textId="5261DC5B" w:rsidR="009224BD" w:rsidRPr="00CD7DD4" w:rsidRDefault="009224BD" w:rsidP="00CD7DD4">
    <w:pPr>
      <w:pStyle w:val="Glava"/>
      <w:tabs>
        <w:tab w:val="clear" w:pos="4536"/>
        <w:tab w:val="clear" w:pos="9072"/>
        <w:tab w:val="left" w:pos="1168"/>
      </w:tabs>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6B31D0"/>
    <w:multiLevelType w:val="hybridMultilevel"/>
    <w:tmpl w:val="4DB80F74"/>
    <w:lvl w:ilvl="0" w:tplc="5922CAA8">
      <w:start w:val="1"/>
      <w:numFmt w:val="bullet"/>
      <w:lvlText w:val=""/>
      <w:lvlJc w:val="left"/>
      <w:pPr>
        <w:ind w:left="720" w:hanging="360"/>
      </w:pPr>
      <w:rPr>
        <w:rFonts w:ascii="Symbol" w:hAnsi="Symbol" w:cs="Symbol" w:hint="default"/>
        <w:sz w:val="18"/>
        <w:szCs w:val="18"/>
      </w:rPr>
    </w:lvl>
    <w:lvl w:ilvl="1" w:tplc="33084418">
      <w:start w:val="1"/>
      <w:numFmt w:val="bullet"/>
      <w:lvlText w:val="o"/>
      <w:lvlJc w:val="left"/>
      <w:pPr>
        <w:ind w:left="1440" w:hanging="360"/>
      </w:pPr>
      <w:rPr>
        <w:rFonts w:ascii="Courier New" w:hAnsi="Courier New" w:cs="Courier New" w:hint="default"/>
      </w:rPr>
    </w:lvl>
    <w:lvl w:ilvl="2" w:tplc="BDE6AE96">
      <w:start w:val="1"/>
      <w:numFmt w:val="bullet"/>
      <w:lvlText w:val=""/>
      <w:lvlJc w:val="left"/>
      <w:pPr>
        <w:ind w:left="2160" w:hanging="360"/>
      </w:pPr>
      <w:rPr>
        <w:rFonts w:ascii="Wingdings" w:hAnsi="Wingdings" w:cs="Wingdings" w:hint="default"/>
      </w:rPr>
    </w:lvl>
    <w:lvl w:ilvl="3" w:tplc="35DC8262">
      <w:start w:val="1"/>
      <w:numFmt w:val="bullet"/>
      <w:lvlText w:val=""/>
      <w:lvlJc w:val="left"/>
      <w:pPr>
        <w:ind w:left="2880" w:hanging="360"/>
      </w:pPr>
      <w:rPr>
        <w:rFonts w:ascii="Symbol" w:hAnsi="Symbol" w:cs="Symbol" w:hint="default"/>
      </w:rPr>
    </w:lvl>
    <w:lvl w:ilvl="4" w:tplc="878EFC8A">
      <w:start w:val="1"/>
      <w:numFmt w:val="bullet"/>
      <w:lvlText w:val="o"/>
      <w:lvlJc w:val="left"/>
      <w:pPr>
        <w:ind w:left="3600" w:hanging="360"/>
      </w:pPr>
      <w:rPr>
        <w:rFonts w:ascii="Courier New" w:hAnsi="Courier New" w:cs="Courier New" w:hint="default"/>
      </w:rPr>
    </w:lvl>
    <w:lvl w:ilvl="5" w:tplc="CE460CEE">
      <w:start w:val="1"/>
      <w:numFmt w:val="bullet"/>
      <w:lvlText w:val=""/>
      <w:lvlJc w:val="left"/>
      <w:pPr>
        <w:ind w:left="4320" w:hanging="360"/>
      </w:pPr>
      <w:rPr>
        <w:rFonts w:ascii="Wingdings" w:hAnsi="Wingdings" w:cs="Wingdings" w:hint="default"/>
      </w:rPr>
    </w:lvl>
    <w:lvl w:ilvl="6" w:tplc="61266054">
      <w:start w:val="1"/>
      <w:numFmt w:val="bullet"/>
      <w:lvlText w:val=""/>
      <w:lvlJc w:val="left"/>
      <w:pPr>
        <w:ind w:left="5040" w:hanging="360"/>
      </w:pPr>
      <w:rPr>
        <w:rFonts w:ascii="Symbol" w:hAnsi="Symbol" w:cs="Symbol" w:hint="default"/>
      </w:rPr>
    </w:lvl>
    <w:lvl w:ilvl="7" w:tplc="D7F678AE">
      <w:start w:val="1"/>
      <w:numFmt w:val="bullet"/>
      <w:lvlText w:val="o"/>
      <w:lvlJc w:val="left"/>
      <w:pPr>
        <w:ind w:left="5760" w:hanging="360"/>
      </w:pPr>
      <w:rPr>
        <w:rFonts w:ascii="Courier New" w:hAnsi="Courier New" w:cs="Courier New" w:hint="default"/>
      </w:rPr>
    </w:lvl>
    <w:lvl w:ilvl="8" w:tplc="2DC087CC">
      <w:start w:val="1"/>
      <w:numFmt w:val="bullet"/>
      <w:lvlText w:val=""/>
      <w:lvlJc w:val="left"/>
      <w:pPr>
        <w:ind w:left="6480" w:hanging="360"/>
      </w:pPr>
      <w:rPr>
        <w:rFonts w:ascii="Wingdings" w:hAnsi="Wingdings" w:cs="Wingdings" w:hint="default"/>
      </w:rPr>
    </w:lvl>
  </w:abstractNum>
  <w:abstractNum w:abstractNumId="1" w15:restartNumberingAfterBreak="0">
    <w:nsid w:val="09645FEB"/>
    <w:multiLevelType w:val="hybridMultilevel"/>
    <w:tmpl w:val="0D04B108"/>
    <w:lvl w:ilvl="0" w:tplc="F6D61112">
      <w:start w:val="1"/>
      <w:numFmt w:val="bullet"/>
      <w:lvlText w:val=""/>
      <w:lvlJc w:val="left"/>
      <w:pPr>
        <w:ind w:left="720" w:hanging="360"/>
      </w:pPr>
      <w:rPr>
        <w:rFonts w:ascii="Symbol" w:hAnsi="Symbol" w:cs="Symbol" w:hint="default"/>
        <w:sz w:val="18"/>
        <w:szCs w:val="18"/>
      </w:rPr>
    </w:lvl>
    <w:lvl w:ilvl="1" w:tplc="46DCC9A8">
      <w:start w:val="1"/>
      <w:numFmt w:val="bullet"/>
      <w:lvlText w:val="o"/>
      <w:lvlJc w:val="left"/>
      <w:pPr>
        <w:ind w:left="1440" w:hanging="360"/>
      </w:pPr>
      <w:rPr>
        <w:rFonts w:ascii="Courier New" w:hAnsi="Courier New" w:cs="Courier New" w:hint="default"/>
      </w:rPr>
    </w:lvl>
    <w:lvl w:ilvl="2" w:tplc="CD12A8DE">
      <w:start w:val="1"/>
      <w:numFmt w:val="bullet"/>
      <w:lvlText w:val=""/>
      <w:lvlJc w:val="left"/>
      <w:pPr>
        <w:ind w:left="2160" w:hanging="360"/>
      </w:pPr>
      <w:rPr>
        <w:rFonts w:ascii="Wingdings" w:hAnsi="Wingdings" w:cs="Wingdings" w:hint="default"/>
      </w:rPr>
    </w:lvl>
    <w:lvl w:ilvl="3" w:tplc="EE3AB6FC">
      <w:start w:val="1"/>
      <w:numFmt w:val="bullet"/>
      <w:lvlText w:val=""/>
      <w:lvlJc w:val="left"/>
      <w:pPr>
        <w:ind w:left="2880" w:hanging="360"/>
      </w:pPr>
      <w:rPr>
        <w:rFonts w:ascii="Symbol" w:hAnsi="Symbol" w:cs="Symbol" w:hint="default"/>
      </w:rPr>
    </w:lvl>
    <w:lvl w:ilvl="4" w:tplc="6A1A0474">
      <w:start w:val="1"/>
      <w:numFmt w:val="bullet"/>
      <w:lvlText w:val="o"/>
      <w:lvlJc w:val="left"/>
      <w:pPr>
        <w:ind w:left="3600" w:hanging="360"/>
      </w:pPr>
      <w:rPr>
        <w:rFonts w:ascii="Courier New" w:hAnsi="Courier New" w:cs="Courier New" w:hint="default"/>
      </w:rPr>
    </w:lvl>
    <w:lvl w:ilvl="5" w:tplc="3D986504">
      <w:start w:val="1"/>
      <w:numFmt w:val="bullet"/>
      <w:lvlText w:val=""/>
      <w:lvlJc w:val="left"/>
      <w:pPr>
        <w:ind w:left="4320" w:hanging="360"/>
      </w:pPr>
      <w:rPr>
        <w:rFonts w:ascii="Wingdings" w:hAnsi="Wingdings" w:cs="Wingdings" w:hint="default"/>
      </w:rPr>
    </w:lvl>
    <w:lvl w:ilvl="6" w:tplc="E75AF63A">
      <w:start w:val="1"/>
      <w:numFmt w:val="bullet"/>
      <w:lvlText w:val=""/>
      <w:lvlJc w:val="left"/>
      <w:pPr>
        <w:ind w:left="5040" w:hanging="360"/>
      </w:pPr>
      <w:rPr>
        <w:rFonts w:ascii="Symbol" w:hAnsi="Symbol" w:cs="Symbol" w:hint="default"/>
      </w:rPr>
    </w:lvl>
    <w:lvl w:ilvl="7" w:tplc="C014467A">
      <w:start w:val="1"/>
      <w:numFmt w:val="bullet"/>
      <w:lvlText w:val="o"/>
      <w:lvlJc w:val="left"/>
      <w:pPr>
        <w:ind w:left="5760" w:hanging="360"/>
      </w:pPr>
      <w:rPr>
        <w:rFonts w:ascii="Courier New" w:hAnsi="Courier New" w:cs="Courier New" w:hint="default"/>
      </w:rPr>
    </w:lvl>
    <w:lvl w:ilvl="8" w:tplc="209A2F86">
      <w:start w:val="1"/>
      <w:numFmt w:val="bullet"/>
      <w:lvlText w:val=""/>
      <w:lvlJc w:val="left"/>
      <w:pPr>
        <w:ind w:left="6480" w:hanging="360"/>
      </w:pPr>
      <w:rPr>
        <w:rFonts w:ascii="Wingdings" w:hAnsi="Wingdings" w:cs="Wingdings" w:hint="default"/>
      </w:rPr>
    </w:lvl>
  </w:abstractNum>
  <w:abstractNum w:abstractNumId="2" w15:restartNumberingAfterBreak="0">
    <w:nsid w:val="0BBF439E"/>
    <w:multiLevelType w:val="hybridMultilevel"/>
    <w:tmpl w:val="7A2A363E"/>
    <w:lvl w:ilvl="0" w:tplc="32123934">
      <w:start w:val="1"/>
      <w:numFmt w:val="bullet"/>
      <w:lvlText w:val=""/>
      <w:lvlJc w:val="left"/>
      <w:pPr>
        <w:ind w:left="720" w:hanging="360"/>
      </w:pPr>
      <w:rPr>
        <w:rFonts w:ascii="Symbol" w:hAnsi="Symbol" w:cs="Symbol" w:hint="default"/>
        <w:sz w:val="18"/>
        <w:szCs w:val="18"/>
      </w:rPr>
    </w:lvl>
    <w:lvl w:ilvl="1" w:tplc="E566FF70">
      <w:start w:val="1"/>
      <w:numFmt w:val="bullet"/>
      <w:lvlText w:val="o"/>
      <w:lvlJc w:val="left"/>
      <w:pPr>
        <w:ind w:left="1440" w:hanging="360"/>
      </w:pPr>
      <w:rPr>
        <w:rFonts w:ascii="Courier New" w:hAnsi="Courier New" w:cs="Courier New" w:hint="default"/>
      </w:rPr>
    </w:lvl>
    <w:lvl w:ilvl="2" w:tplc="F74EF122">
      <w:start w:val="1"/>
      <w:numFmt w:val="bullet"/>
      <w:lvlText w:val=""/>
      <w:lvlJc w:val="left"/>
      <w:pPr>
        <w:ind w:left="2160" w:hanging="360"/>
      </w:pPr>
      <w:rPr>
        <w:rFonts w:ascii="Wingdings" w:hAnsi="Wingdings" w:cs="Wingdings" w:hint="default"/>
      </w:rPr>
    </w:lvl>
    <w:lvl w:ilvl="3" w:tplc="41249408">
      <w:start w:val="1"/>
      <w:numFmt w:val="bullet"/>
      <w:lvlText w:val=""/>
      <w:lvlJc w:val="left"/>
      <w:pPr>
        <w:ind w:left="2880" w:hanging="360"/>
      </w:pPr>
      <w:rPr>
        <w:rFonts w:ascii="Symbol" w:hAnsi="Symbol" w:cs="Symbol" w:hint="default"/>
      </w:rPr>
    </w:lvl>
    <w:lvl w:ilvl="4" w:tplc="8C46C4AE">
      <w:start w:val="1"/>
      <w:numFmt w:val="bullet"/>
      <w:lvlText w:val="o"/>
      <w:lvlJc w:val="left"/>
      <w:pPr>
        <w:ind w:left="3600" w:hanging="360"/>
      </w:pPr>
      <w:rPr>
        <w:rFonts w:ascii="Courier New" w:hAnsi="Courier New" w:cs="Courier New" w:hint="default"/>
      </w:rPr>
    </w:lvl>
    <w:lvl w:ilvl="5" w:tplc="CA6E81E8">
      <w:start w:val="1"/>
      <w:numFmt w:val="bullet"/>
      <w:lvlText w:val=""/>
      <w:lvlJc w:val="left"/>
      <w:pPr>
        <w:ind w:left="4320" w:hanging="360"/>
      </w:pPr>
      <w:rPr>
        <w:rFonts w:ascii="Wingdings" w:hAnsi="Wingdings" w:cs="Wingdings" w:hint="default"/>
      </w:rPr>
    </w:lvl>
    <w:lvl w:ilvl="6" w:tplc="219249D2">
      <w:start w:val="1"/>
      <w:numFmt w:val="bullet"/>
      <w:lvlText w:val=""/>
      <w:lvlJc w:val="left"/>
      <w:pPr>
        <w:ind w:left="5040" w:hanging="360"/>
      </w:pPr>
      <w:rPr>
        <w:rFonts w:ascii="Symbol" w:hAnsi="Symbol" w:cs="Symbol" w:hint="default"/>
      </w:rPr>
    </w:lvl>
    <w:lvl w:ilvl="7" w:tplc="91A61DD2">
      <w:start w:val="1"/>
      <w:numFmt w:val="bullet"/>
      <w:lvlText w:val="o"/>
      <w:lvlJc w:val="left"/>
      <w:pPr>
        <w:ind w:left="5760" w:hanging="360"/>
      </w:pPr>
      <w:rPr>
        <w:rFonts w:ascii="Courier New" w:hAnsi="Courier New" w:cs="Courier New" w:hint="default"/>
      </w:rPr>
    </w:lvl>
    <w:lvl w:ilvl="8" w:tplc="8982A230">
      <w:start w:val="1"/>
      <w:numFmt w:val="bullet"/>
      <w:lvlText w:val=""/>
      <w:lvlJc w:val="left"/>
      <w:pPr>
        <w:ind w:left="6480" w:hanging="360"/>
      </w:pPr>
      <w:rPr>
        <w:rFonts w:ascii="Wingdings" w:hAnsi="Wingdings" w:cs="Wingdings" w:hint="default"/>
      </w:rPr>
    </w:lvl>
  </w:abstractNum>
  <w:abstractNum w:abstractNumId="3" w15:restartNumberingAfterBreak="0">
    <w:nsid w:val="166A1BB1"/>
    <w:multiLevelType w:val="multilevel"/>
    <w:tmpl w:val="4ABA13C8"/>
    <w:lvl w:ilvl="0">
      <w:start w:val="1"/>
      <w:numFmt w:val="decimal"/>
      <w:pStyle w:val="kazalo1"/>
      <w:lvlText w:val="%1"/>
      <w:lvlJc w:val="left"/>
      <w:pPr>
        <w:tabs>
          <w:tab w:val="num" w:pos="397"/>
        </w:tabs>
        <w:ind w:left="397" w:hanging="397"/>
      </w:pPr>
      <w:rPr>
        <w:rFonts w:hint="default"/>
      </w:rPr>
    </w:lvl>
    <w:lvl w:ilvl="1">
      <w:start w:val="1"/>
      <w:numFmt w:val="decimal"/>
      <w:pStyle w:val="kazalo2"/>
      <w:lvlText w:val="%1.%2"/>
      <w:lvlJc w:val="left"/>
      <w:pPr>
        <w:tabs>
          <w:tab w:val="num" w:pos="934"/>
        </w:tabs>
        <w:ind w:left="820" w:hanging="340"/>
      </w:pPr>
      <w:rPr>
        <w:rFonts w:hint="default"/>
      </w:rPr>
    </w:lvl>
    <w:lvl w:ilvl="2">
      <w:start w:val="1"/>
      <w:numFmt w:val="decimal"/>
      <w:pStyle w:val="kazalo3"/>
      <w:lvlText w:val="%1.%2.%3"/>
      <w:lvlJc w:val="left"/>
      <w:pPr>
        <w:tabs>
          <w:tab w:val="num" w:pos="1701"/>
        </w:tabs>
        <w:ind w:left="1985" w:hanging="738"/>
      </w:pPr>
      <w:rPr>
        <w:rFonts w:hint="default"/>
      </w:rPr>
    </w:lvl>
    <w:lvl w:ilvl="3">
      <w:start w:val="1"/>
      <w:numFmt w:val="decimal"/>
      <w:lvlText w:val="%1.%2.%3.%4."/>
      <w:lvlJc w:val="left"/>
      <w:pPr>
        <w:tabs>
          <w:tab w:val="num" w:pos="2557"/>
        </w:tabs>
        <w:ind w:left="2485" w:hanging="648"/>
      </w:pPr>
      <w:rPr>
        <w:rFonts w:hint="default"/>
      </w:rPr>
    </w:lvl>
    <w:lvl w:ilvl="4">
      <w:start w:val="1"/>
      <w:numFmt w:val="decimal"/>
      <w:lvlText w:val="%1.%2.%3.%4.%5."/>
      <w:lvlJc w:val="left"/>
      <w:pPr>
        <w:tabs>
          <w:tab w:val="num" w:pos="3277"/>
        </w:tabs>
        <w:ind w:left="2989" w:hanging="792"/>
      </w:pPr>
      <w:rPr>
        <w:rFonts w:hint="default"/>
      </w:rPr>
    </w:lvl>
    <w:lvl w:ilvl="5">
      <w:start w:val="1"/>
      <w:numFmt w:val="decimal"/>
      <w:lvlText w:val="%1.%2.%3.%4.%5.%6."/>
      <w:lvlJc w:val="left"/>
      <w:pPr>
        <w:tabs>
          <w:tab w:val="num" w:pos="3637"/>
        </w:tabs>
        <w:ind w:left="3493" w:hanging="936"/>
      </w:pPr>
      <w:rPr>
        <w:rFonts w:hint="default"/>
      </w:rPr>
    </w:lvl>
    <w:lvl w:ilvl="6">
      <w:start w:val="1"/>
      <w:numFmt w:val="decimal"/>
      <w:lvlText w:val="%1.%2.%3.%4.%5.%6.%7."/>
      <w:lvlJc w:val="left"/>
      <w:pPr>
        <w:tabs>
          <w:tab w:val="num" w:pos="4357"/>
        </w:tabs>
        <w:ind w:left="3997" w:hanging="1080"/>
      </w:pPr>
      <w:rPr>
        <w:rFonts w:hint="default"/>
      </w:rPr>
    </w:lvl>
    <w:lvl w:ilvl="7">
      <w:start w:val="1"/>
      <w:numFmt w:val="decimal"/>
      <w:lvlText w:val="%1.%2.%3.%4.%5.%6.%7.%8."/>
      <w:lvlJc w:val="left"/>
      <w:pPr>
        <w:tabs>
          <w:tab w:val="num" w:pos="4717"/>
        </w:tabs>
        <w:ind w:left="4501" w:hanging="1224"/>
      </w:pPr>
      <w:rPr>
        <w:rFonts w:hint="default"/>
      </w:rPr>
    </w:lvl>
    <w:lvl w:ilvl="8">
      <w:start w:val="1"/>
      <w:numFmt w:val="decimal"/>
      <w:lvlText w:val="%1.%2.%3.%4.%5.%6.%7.%8.%9."/>
      <w:lvlJc w:val="left"/>
      <w:pPr>
        <w:tabs>
          <w:tab w:val="num" w:pos="5437"/>
        </w:tabs>
        <w:ind w:left="5077" w:hanging="1440"/>
      </w:pPr>
      <w:rPr>
        <w:rFonts w:hint="default"/>
      </w:rPr>
    </w:lvl>
  </w:abstractNum>
  <w:abstractNum w:abstractNumId="4" w15:restartNumberingAfterBreak="0">
    <w:nsid w:val="1E13041F"/>
    <w:multiLevelType w:val="hybridMultilevel"/>
    <w:tmpl w:val="70B40A9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F7C17FB"/>
    <w:multiLevelType w:val="hybridMultilevel"/>
    <w:tmpl w:val="6272488A"/>
    <w:lvl w:ilvl="0" w:tplc="52C0F88C">
      <w:start w:val="1"/>
      <w:numFmt w:val="bullet"/>
      <w:lvlText w:val=""/>
      <w:lvlJc w:val="left"/>
      <w:pPr>
        <w:ind w:left="720" w:hanging="360"/>
      </w:pPr>
      <w:rPr>
        <w:rFonts w:ascii="Symbol" w:hAnsi="Symbol" w:cs="Symbol" w:hint="default"/>
        <w:sz w:val="18"/>
        <w:szCs w:val="18"/>
      </w:rPr>
    </w:lvl>
    <w:lvl w:ilvl="1" w:tplc="B37C4D80">
      <w:start w:val="1"/>
      <w:numFmt w:val="bullet"/>
      <w:lvlText w:val="o"/>
      <w:lvlJc w:val="left"/>
      <w:pPr>
        <w:ind w:left="1440" w:hanging="360"/>
      </w:pPr>
      <w:rPr>
        <w:rFonts w:ascii="Courier New" w:hAnsi="Courier New" w:cs="Courier New" w:hint="default"/>
      </w:rPr>
    </w:lvl>
    <w:lvl w:ilvl="2" w:tplc="7BAE5412">
      <w:start w:val="1"/>
      <w:numFmt w:val="bullet"/>
      <w:lvlText w:val=""/>
      <w:lvlJc w:val="left"/>
      <w:pPr>
        <w:ind w:left="2160" w:hanging="360"/>
      </w:pPr>
      <w:rPr>
        <w:rFonts w:ascii="Wingdings" w:hAnsi="Wingdings" w:cs="Wingdings" w:hint="default"/>
      </w:rPr>
    </w:lvl>
    <w:lvl w:ilvl="3" w:tplc="C062255C">
      <w:start w:val="1"/>
      <w:numFmt w:val="bullet"/>
      <w:lvlText w:val=""/>
      <w:lvlJc w:val="left"/>
      <w:pPr>
        <w:ind w:left="2880" w:hanging="360"/>
      </w:pPr>
      <w:rPr>
        <w:rFonts w:ascii="Symbol" w:hAnsi="Symbol" w:cs="Symbol" w:hint="default"/>
      </w:rPr>
    </w:lvl>
    <w:lvl w:ilvl="4" w:tplc="7DBE68D4">
      <w:start w:val="1"/>
      <w:numFmt w:val="bullet"/>
      <w:lvlText w:val="o"/>
      <w:lvlJc w:val="left"/>
      <w:pPr>
        <w:ind w:left="3600" w:hanging="360"/>
      </w:pPr>
      <w:rPr>
        <w:rFonts w:ascii="Courier New" w:hAnsi="Courier New" w:cs="Courier New" w:hint="default"/>
      </w:rPr>
    </w:lvl>
    <w:lvl w:ilvl="5" w:tplc="EC68F376">
      <w:start w:val="1"/>
      <w:numFmt w:val="bullet"/>
      <w:lvlText w:val=""/>
      <w:lvlJc w:val="left"/>
      <w:pPr>
        <w:ind w:left="4320" w:hanging="360"/>
      </w:pPr>
      <w:rPr>
        <w:rFonts w:ascii="Wingdings" w:hAnsi="Wingdings" w:cs="Wingdings" w:hint="default"/>
      </w:rPr>
    </w:lvl>
    <w:lvl w:ilvl="6" w:tplc="86B0735C">
      <w:start w:val="1"/>
      <w:numFmt w:val="bullet"/>
      <w:lvlText w:val=""/>
      <w:lvlJc w:val="left"/>
      <w:pPr>
        <w:ind w:left="5040" w:hanging="360"/>
      </w:pPr>
      <w:rPr>
        <w:rFonts w:ascii="Symbol" w:hAnsi="Symbol" w:cs="Symbol" w:hint="default"/>
      </w:rPr>
    </w:lvl>
    <w:lvl w:ilvl="7" w:tplc="03345C96">
      <w:start w:val="1"/>
      <w:numFmt w:val="bullet"/>
      <w:lvlText w:val="o"/>
      <w:lvlJc w:val="left"/>
      <w:pPr>
        <w:ind w:left="5760" w:hanging="360"/>
      </w:pPr>
      <w:rPr>
        <w:rFonts w:ascii="Courier New" w:hAnsi="Courier New" w:cs="Courier New" w:hint="default"/>
      </w:rPr>
    </w:lvl>
    <w:lvl w:ilvl="8" w:tplc="60CE222A">
      <w:start w:val="1"/>
      <w:numFmt w:val="bullet"/>
      <w:lvlText w:val=""/>
      <w:lvlJc w:val="left"/>
      <w:pPr>
        <w:ind w:left="6480" w:hanging="360"/>
      </w:pPr>
      <w:rPr>
        <w:rFonts w:ascii="Wingdings" w:hAnsi="Wingdings" w:cs="Wingdings" w:hint="default"/>
      </w:rPr>
    </w:lvl>
  </w:abstractNum>
  <w:abstractNum w:abstractNumId="6" w15:restartNumberingAfterBreak="0">
    <w:nsid w:val="2310601F"/>
    <w:multiLevelType w:val="hybridMultilevel"/>
    <w:tmpl w:val="9CF29396"/>
    <w:lvl w:ilvl="0" w:tplc="4C3E7090">
      <w:start w:val="1"/>
      <w:numFmt w:val="bullet"/>
      <w:lvlText w:val=""/>
      <w:lvlJc w:val="left"/>
      <w:pPr>
        <w:ind w:left="720" w:hanging="360"/>
      </w:pPr>
      <w:rPr>
        <w:rFonts w:ascii="Symbol" w:hAnsi="Symbol" w:cs="Symbol" w:hint="default"/>
        <w:sz w:val="18"/>
        <w:szCs w:val="18"/>
      </w:rPr>
    </w:lvl>
    <w:lvl w:ilvl="1" w:tplc="A9C2F6C4">
      <w:start w:val="1"/>
      <w:numFmt w:val="bullet"/>
      <w:lvlText w:val="o"/>
      <w:lvlJc w:val="left"/>
      <w:pPr>
        <w:ind w:left="1440" w:hanging="360"/>
      </w:pPr>
      <w:rPr>
        <w:rFonts w:ascii="Courier New" w:hAnsi="Courier New" w:cs="Courier New" w:hint="default"/>
      </w:rPr>
    </w:lvl>
    <w:lvl w:ilvl="2" w:tplc="6AF6E5C8">
      <w:start w:val="1"/>
      <w:numFmt w:val="bullet"/>
      <w:lvlText w:val=""/>
      <w:lvlJc w:val="left"/>
      <w:pPr>
        <w:ind w:left="2160" w:hanging="360"/>
      </w:pPr>
      <w:rPr>
        <w:rFonts w:ascii="Wingdings" w:hAnsi="Wingdings" w:cs="Wingdings" w:hint="default"/>
      </w:rPr>
    </w:lvl>
    <w:lvl w:ilvl="3" w:tplc="C650738C">
      <w:start w:val="1"/>
      <w:numFmt w:val="bullet"/>
      <w:lvlText w:val=""/>
      <w:lvlJc w:val="left"/>
      <w:pPr>
        <w:ind w:left="2880" w:hanging="360"/>
      </w:pPr>
      <w:rPr>
        <w:rFonts w:ascii="Symbol" w:hAnsi="Symbol" w:cs="Symbol" w:hint="default"/>
      </w:rPr>
    </w:lvl>
    <w:lvl w:ilvl="4" w:tplc="577200EE">
      <w:start w:val="1"/>
      <w:numFmt w:val="bullet"/>
      <w:lvlText w:val="o"/>
      <w:lvlJc w:val="left"/>
      <w:pPr>
        <w:ind w:left="3600" w:hanging="360"/>
      </w:pPr>
      <w:rPr>
        <w:rFonts w:ascii="Courier New" w:hAnsi="Courier New" w:cs="Courier New" w:hint="default"/>
      </w:rPr>
    </w:lvl>
    <w:lvl w:ilvl="5" w:tplc="E2C659D8">
      <w:start w:val="1"/>
      <w:numFmt w:val="bullet"/>
      <w:lvlText w:val=""/>
      <w:lvlJc w:val="left"/>
      <w:pPr>
        <w:ind w:left="4320" w:hanging="360"/>
      </w:pPr>
      <w:rPr>
        <w:rFonts w:ascii="Wingdings" w:hAnsi="Wingdings" w:cs="Wingdings" w:hint="default"/>
      </w:rPr>
    </w:lvl>
    <w:lvl w:ilvl="6" w:tplc="3036D610">
      <w:start w:val="1"/>
      <w:numFmt w:val="bullet"/>
      <w:lvlText w:val=""/>
      <w:lvlJc w:val="left"/>
      <w:pPr>
        <w:ind w:left="5040" w:hanging="360"/>
      </w:pPr>
      <w:rPr>
        <w:rFonts w:ascii="Symbol" w:hAnsi="Symbol" w:cs="Symbol" w:hint="default"/>
      </w:rPr>
    </w:lvl>
    <w:lvl w:ilvl="7" w:tplc="9C501BFA">
      <w:start w:val="1"/>
      <w:numFmt w:val="bullet"/>
      <w:lvlText w:val="o"/>
      <w:lvlJc w:val="left"/>
      <w:pPr>
        <w:ind w:left="5760" w:hanging="360"/>
      </w:pPr>
      <w:rPr>
        <w:rFonts w:ascii="Courier New" w:hAnsi="Courier New" w:cs="Courier New" w:hint="default"/>
      </w:rPr>
    </w:lvl>
    <w:lvl w:ilvl="8" w:tplc="C9789458">
      <w:start w:val="1"/>
      <w:numFmt w:val="bullet"/>
      <w:lvlText w:val=""/>
      <w:lvlJc w:val="left"/>
      <w:pPr>
        <w:ind w:left="6480" w:hanging="360"/>
      </w:pPr>
      <w:rPr>
        <w:rFonts w:ascii="Wingdings" w:hAnsi="Wingdings" w:cs="Wingdings" w:hint="default"/>
      </w:rPr>
    </w:lvl>
  </w:abstractNum>
  <w:abstractNum w:abstractNumId="7" w15:restartNumberingAfterBreak="0">
    <w:nsid w:val="377B1CAB"/>
    <w:multiLevelType w:val="hybridMultilevel"/>
    <w:tmpl w:val="FA5A1A5A"/>
    <w:lvl w:ilvl="0" w:tplc="6562CB02">
      <w:start w:val="1"/>
      <w:numFmt w:val="bullet"/>
      <w:lvlText w:val=""/>
      <w:lvlJc w:val="left"/>
      <w:pPr>
        <w:ind w:left="720" w:hanging="360"/>
      </w:pPr>
      <w:rPr>
        <w:rFonts w:ascii="Symbol" w:hAnsi="Symbol" w:cs="Symbol" w:hint="default"/>
        <w:sz w:val="18"/>
        <w:szCs w:val="18"/>
      </w:rPr>
    </w:lvl>
    <w:lvl w:ilvl="1" w:tplc="ABEAB7A2">
      <w:start w:val="1"/>
      <w:numFmt w:val="bullet"/>
      <w:lvlText w:val="o"/>
      <w:lvlJc w:val="left"/>
      <w:pPr>
        <w:ind w:left="1440" w:hanging="360"/>
      </w:pPr>
      <w:rPr>
        <w:rFonts w:ascii="Courier New" w:hAnsi="Courier New" w:cs="Courier New" w:hint="default"/>
      </w:rPr>
    </w:lvl>
    <w:lvl w:ilvl="2" w:tplc="43CAE740">
      <w:start w:val="1"/>
      <w:numFmt w:val="bullet"/>
      <w:lvlText w:val=""/>
      <w:lvlJc w:val="left"/>
      <w:pPr>
        <w:ind w:left="2160" w:hanging="360"/>
      </w:pPr>
      <w:rPr>
        <w:rFonts w:ascii="Wingdings" w:hAnsi="Wingdings" w:cs="Wingdings" w:hint="default"/>
      </w:rPr>
    </w:lvl>
    <w:lvl w:ilvl="3" w:tplc="11461D48">
      <w:start w:val="1"/>
      <w:numFmt w:val="bullet"/>
      <w:lvlText w:val=""/>
      <w:lvlJc w:val="left"/>
      <w:pPr>
        <w:ind w:left="2880" w:hanging="360"/>
      </w:pPr>
      <w:rPr>
        <w:rFonts w:ascii="Symbol" w:hAnsi="Symbol" w:cs="Symbol" w:hint="default"/>
      </w:rPr>
    </w:lvl>
    <w:lvl w:ilvl="4" w:tplc="D380603A">
      <w:start w:val="1"/>
      <w:numFmt w:val="bullet"/>
      <w:lvlText w:val="o"/>
      <w:lvlJc w:val="left"/>
      <w:pPr>
        <w:ind w:left="3600" w:hanging="360"/>
      </w:pPr>
      <w:rPr>
        <w:rFonts w:ascii="Courier New" w:hAnsi="Courier New" w:cs="Courier New" w:hint="default"/>
      </w:rPr>
    </w:lvl>
    <w:lvl w:ilvl="5" w:tplc="FCEA536C">
      <w:start w:val="1"/>
      <w:numFmt w:val="bullet"/>
      <w:lvlText w:val=""/>
      <w:lvlJc w:val="left"/>
      <w:pPr>
        <w:ind w:left="4320" w:hanging="360"/>
      </w:pPr>
      <w:rPr>
        <w:rFonts w:ascii="Wingdings" w:hAnsi="Wingdings" w:cs="Wingdings" w:hint="default"/>
      </w:rPr>
    </w:lvl>
    <w:lvl w:ilvl="6" w:tplc="B1209E62">
      <w:start w:val="1"/>
      <w:numFmt w:val="bullet"/>
      <w:lvlText w:val=""/>
      <w:lvlJc w:val="left"/>
      <w:pPr>
        <w:ind w:left="5040" w:hanging="360"/>
      </w:pPr>
      <w:rPr>
        <w:rFonts w:ascii="Symbol" w:hAnsi="Symbol" w:cs="Symbol" w:hint="default"/>
      </w:rPr>
    </w:lvl>
    <w:lvl w:ilvl="7" w:tplc="C720D024">
      <w:start w:val="1"/>
      <w:numFmt w:val="bullet"/>
      <w:lvlText w:val="o"/>
      <w:lvlJc w:val="left"/>
      <w:pPr>
        <w:ind w:left="5760" w:hanging="360"/>
      </w:pPr>
      <w:rPr>
        <w:rFonts w:ascii="Courier New" w:hAnsi="Courier New" w:cs="Courier New" w:hint="default"/>
      </w:rPr>
    </w:lvl>
    <w:lvl w:ilvl="8" w:tplc="A86CA348">
      <w:start w:val="1"/>
      <w:numFmt w:val="bullet"/>
      <w:lvlText w:val=""/>
      <w:lvlJc w:val="left"/>
      <w:pPr>
        <w:ind w:left="6480" w:hanging="360"/>
      </w:pPr>
      <w:rPr>
        <w:rFonts w:ascii="Wingdings" w:hAnsi="Wingdings" w:cs="Wingdings" w:hint="default"/>
      </w:rPr>
    </w:lvl>
  </w:abstractNum>
  <w:abstractNum w:abstractNumId="8" w15:restartNumberingAfterBreak="0">
    <w:nsid w:val="40C61CCE"/>
    <w:multiLevelType w:val="hybridMultilevel"/>
    <w:tmpl w:val="9028E968"/>
    <w:lvl w:ilvl="0" w:tplc="CD9EAC22">
      <w:start w:val="1"/>
      <w:numFmt w:val="bullet"/>
      <w:lvlText w:val=""/>
      <w:lvlJc w:val="left"/>
      <w:pPr>
        <w:ind w:left="720" w:hanging="360"/>
      </w:pPr>
      <w:rPr>
        <w:rFonts w:ascii="Symbol" w:hAnsi="Symbol" w:cs="Symbol" w:hint="default"/>
        <w:sz w:val="18"/>
        <w:szCs w:val="18"/>
      </w:rPr>
    </w:lvl>
    <w:lvl w:ilvl="1" w:tplc="3E163D22">
      <w:start w:val="1"/>
      <w:numFmt w:val="bullet"/>
      <w:lvlText w:val="o"/>
      <w:lvlJc w:val="left"/>
      <w:pPr>
        <w:ind w:left="1440" w:hanging="360"/>
      </w:pPr>
      <w:rPr>
        <w:rFonts w:ascii="Courier New" w:hAnsi="Courier New" w:cs="Courier New" w:hint="default"/>
      </w:rPr>
    </w:lvl>
    <w:lvl w:ilvl="2" w:tplc="9162CC08">
      <w:start w:val="1"/>
      <w:numFmt w:val="bullet"/>
      <w:lvlText w:val=""/>
      <w:lvlJc w:val="left"/>
      <w:pPr>
        <w:ind w:left="2160" w:hanging="360"/>
      </w:pPr>
      <w:rPr>
        <w:rFonts w:ascii="Wingdings" w:hAnsi="Wingdings" w:cs="Wingdings" w:hint="default"/>
      </w:rPr>
    </w:lvl>
    <w:lvl w:ilvl="3" w:tplc="C7BAAE06">
      <w:start w:val="1"/>
      <w:numFmt w:val="bullet"/>
      <w:lvlText w:val=""/>
      <w:lvlJc w:val="left"/>
      <w:pPr>
        <w:ind w:left="2880" w:hanging="360"/>
      </w:pPr>
      <w:rPr>
        <w:rFonts w:ascii="Symbol" w:hAnsi="Symbol" w:cs="Symbol" w:hint="default"/>
      </w:rPr>
    </w:lvl>
    <w:lvl w:ilvl="4" w:tplc="8BA4A806">
      <w:start w:val="1"/>
      <w:numFmt w:val="bullet"/>
      <w:lvlText w:val="o"/>
      <w:lvlJc w:val="left"/>
      <w:pPr>
        <w:ind w:left="3600" w:hanging="360"/>
      </w:pPr>
      <w:rPr>
        <w:rFonts w:ascii="Courier New" w:hAnsi="Courier New" w:cs="Courier New" w:hint="default"/>
      </w:rPr>
    </w:lvl>
    <w:lvl w:ilvl="5" w:tplc="645EE352">
      <w:start w:val="1"/>
      <w:numFmt w:val="bullet"/>
      <w:lvlText w:val=""/>
      <w:lvlJc w:val="left"/>
      <w:pPr>
        <w:ind w:left="4320" w:hanging="360"/>
      </w:pPr>
      <w:rPr>
        <w:rFonts w:ascii="Wingdings" w:hAnsi="Wingdings" w:cs="Wingdings" w:hint="default"/>
      </w:rPr>
    </w:lvl>
    <w:lvl w:ilvl="6" w:tplc="4E4E6100">
      <w:start w:val="1"/>
      <w:numFmt w:val="bullet"/>
      <w:lvlText w:val=""/>
      <w:lvlJc w:val="left"/>
      <w:pPr>
        <w:ind w:left="5040" w:hanging="360"/>
      </w:pPr>
      <w:rPr>
        <w:rFonts w:ascii="Symbol" w:hAnsi="Symbol" w:cs="Symbol" w:hint="default"/>
      </w:rPr>
    </w:lvl>
    <w:lvl w:ilvl="7" w:tplc="ACF60E4A">
      <w:start w:val="1"/>
      <w:numFmt w:val="bullet"/>
      <w:lvlText w:val="o"/>
      <w:lvlJc w:val="left"/>
      <w:pPr>
        <w:ind w:left="5760" w:hanging="360"/>
      </w:pPr>
      <w:rPr>
        <w:rFonts w:ascii="Courier New" w:hAnsi="Courier New" w:cs="Courier New" w:hint="default"/>
      </w:rPr>
    </w:lvl>
    <w:lvl w:ilvl="8" w:tplc="95E4D90C">
      <w:start w:val="1"/>
      <w:numFmt w:val="bullet"/>
      <w:lvlText w:val=""/>
      <w:lvlJc w:val="left"/>
      <w:pPr>
        <w:ind w:left="6480" w:hanging="360"/>
      </w:pPr>
      <w:rPr>
        <w:rFonts w:ascii="Wingdings" w:hAnsi="Wingdings" w:cs="Wingdings" w:hint="default"/>
      </w:rPr>
    </w:lvl>
  </w:abstractNum>
  <w:abstractNum w:abstractNumId="9" w15:restartNumberingAfterBreak="0">
    <w:nsid w:val="442F7F84"/>
    <w:multiLevelType w:val="hybridMultilevel"/>
    <w:tmpl w:val="649E8F22"/>
    <w:lvl w:ilvl="0" w:tplc="7D1AE6DA">
      <w:start w:val="1"/>
      <w:numFmt w:val="bullet"/>
      <w:lvlText w:val=""/>
      <w:lvlJc w:val="left"/>
      <w:pPr>
        <w:ind w:left="720" w:hanging="360"/>
      </w:pPr>
      <w:rPr>
        <w:rFonts w:ascii="Symbol" w:hAnsi="Symbol" w:cs="Symbol" w:hint="default"/>
        <w:sz w:val="18"/>
        <w:szCs w:val="18"/>
      </w:rPr>
    </w:lvl>
    <w:lvl w:ilvl="1" w:tplc="E65E25D4">
      <w:start w:val="1"/>
      <w:numFmt w:val="bullet"/>
      <w:lvlText w:val="o"/>
      <w:lvlJc w:val="left"/>
      <w:pPr>
        <w:ind w:left="1440" w:hanging="360"/>
      </w:pPr>
      <w:rPr>
        <w:rFonts w:ascii="Courier New" w:hAnsi="Courier New" w:cs="Courier New" w:hint="default"/>
      </w:rPr>
    </w:lvl>
    <w:lvl w:ilvl="2" w:tplc="B0A05D16">
      <w:start w:val="1"/>
      <w:numFmt w:val="bullet"/>
      <w:lvlText w:val=""/>
      <w:lvlJc w:val="left"/>
      <w:pPr>
        <w:ind w:left="2160" w:hanging="360"/>
      </w:pPr>
      <w:rPr>
        <w:rFonts w:ascii="Wingdings" w:hAnsi="Wingdings" w:cs="Wingdings" w:hint="default"/>
      </w:rPr>
    </w:lvl>
    <w:lvl w:ilvl="3" w:tplc="70BEC98E">
      <w:start w:val="1"/>
      <w:numFmt w:val="bullet"/>
      <w:lvlText w:val=""/>
      <w:lvlJc w:val="left"/>
      <w:pPr>
        <w:ind w:left="2880" w:hanging="360"/>
      </w:pPr>
      <w:rPr>
        <w:rFonts w:ascii="Symbol" w:hAnsi="Symbol" w:cs="Symbol" w:hint="default"/>
      </w:rPr>
    </w:lvl>
    <w:lvl w:ilvl="4" w:tplc="C7827F28">
      <w:start w:val="1"/>
      <w:numFmt w:val="bullet"/>
      <w:lvlText w:val="o"/>
      <w:lvlJc w:val="left"/>
      <w:pPr>
        <w:ind w:left="3600" w:hanging="360"/>
      </w:pPr>
      <w:rPr>
        <w:rFonts w:ascii="Courier New" w:hAnsi="Courier New" w:cs="Courier New" w:hint="default"/>
      </w:rPr>
    </w:lvl>
    <w:lvl w:ilvl="5" w:tplc="C144EAE6">
      <w:start w:val="1"/>
      <w:numFmt w:val="bullet"/>
      <w:lvlText w:val=""/>
      <w:lvlJc w:val="left"/>
      <w:pPr>
        <w:ind w:left="4320" w:hanging="360"/>
      </w:pPr>
      <w:rPr>
        <w:rFonts w:ascii="Wingdings" w:hAnsi="Wingdings" w:cs="Wingdings" w:hint="default"/>
      </w:rPr>
    </w:lvl>
    <w:lvl w:ilvl="6" w:tplc="3E6C14EC">
      <w:start w:val="1"/>
      <w:numFmt w:val="bullet"/>
      <w:lvlText w:val=""/>
      <w:lvlJc w:val="left"/>
      <w:pPr>
        <w:ind w:left="5040" w:hanging="360"/>
      </w:pPr>
      <w:rPr>
        <w:rFonts w:ascii="Symbol" w:hAnsi="Symbol" w:cs="Symbol" w:hint="default"/>
      </w:rPr>
    </w:lvl>
    <w:lvl w:ilvl="7" w:tplc="F1DAE58C">
      <w:start w:val="1"/>
      <w:numFmt w:val="bullet"/>
      <w:lvlText w:val="o"/>
      <w:lvlJc w:val="left"/>
      <w:pPr>
        <w:ind w:left="5760" w:hanging="360"/>
      </w:pPr>
      <w:rPr>
        <w:rFonts w:ascii="Courier New" w:hAnsi="Courier New" w:cs="Courier New" w:hint="default"/>
      </w:rPr>
    </w:lvl>
    <w:lvl w:ilvl="8" w:tplc="ADF88A92">
      <w:start w:val="1"/>
      <w:numFmt w:val="bullet"/>
      <w:lvlText w:val=""/>
      <w:lvlJc w:val="left"/>
      <w:pPr>
        <w:ind w:left="6480" w:hanging="360"/>
      </w:pPr>
      <w:rPr>
        <w:rFonts w:ascii="Wingdings" w:hAnsi="Wingdings" w:cs="Wingdings" w:hint="default"/>
      </w:rPr>
    </w:lvl>
  </w:abstractNum>
  <w:abstractNum w:abstractNumId="10" w15:restartNumberingAfterBreak="0">
    <w:nsid w:val="4ACC3325"/>
    <w:multiLevelType w:val="hybridMultilevel"/>
    <w:tmpl w:val="A7561316"/>
    <w:lvl w:ilvl="0" w:tplc="81340566">
      <w:start w:val="1"/>
      <w:numFmt w:val="bullet"/>
      <w:lvlText w:val=""/>
      <w:lvlJc w:val="left"/>
      <w:pPr>
        <w:ind w:left="720" w:hanging="360"/>
      </w:pPr>
      <w:rPr>
        <w:rFonts w:ascii="Symbol" w:hAnsi="Symbol" w:cs="Symbol" w:hint="default"/>
        <w:sz w:val="18"/>
        <w:szCs w:val="18"/>
      </w:rPr>
    </w:lvl>
    <w:lvl w:ilvl="1" w:tplc="844E28A2">
      <w:start w:val="1"/>
      <w:numFmt w:val="bullet"/>
      <w:lvlText w:val="o"/>
      <w:lvlJc w:val="left"/>
      <w:pPr>
        <w:ind w:left="1440" w:hanging="360"/>
      </w:pPr>
      <w:rPr>
        <w:rFonts w:ascii="Courier New" w:hAnsi="Courier New" w:cs="Courier New" w:hint="default"/>
      </w:rPr>
    </w:lvl>
    <w:lvl w:ilvl="2" w:tplc="4E9ADE16">
      <w:start w:val="1"/>
      <w:numFmt w:val="bullet"/>
      <w:lvlText w:val=""/>
      <w:lvlJc w:val="left"/>
      <w:pPr>
        <w:ind w:left="2160" w:hanging="360"/>
      </w:pPr>
      <w:rPr>
        <w:rFonts w:ascii="Wingdings" w:hAnsi="Wingdings" w:cs="Wingdings" w:hint="default"/>
      </w:rPr>
    </w:lvl>
    <w:lvl w:ilvl="3" w:tplc="AF0E5ADC">
      <w:start w:val="1"/>
      <w:numFmt w:val="bullet"/>
      <w:lvlText w:val=""/>
      <w:lvlJc w:val="left"/>
      <w:pPr>
        <w:ind w:left="2880" w:hanging="360"/>
      </w:pPr>
      <w:rPr>
        <w:rFonts w:ascii="Symbol" w:hAnsi="Symbol" w:cs="Symbol" w:hint="default"/>
      </w:rPr>
    </w:lvl>
    <w:lvl w:ilvl="4" w:tplc="0C7A0B74">
      <w:start w:val="1"/>
      <w:numFmt w:val="bullet"/>
      <w:lvlText w:val="o"/>
      <w:lvlJc w:val="left"/>
      <w:pPr>
        <w:ind w:left="3600" w:hanging="360"/>
      </w:pPr>
      <w:rPr>
        <w:rFonts w:ascii="Courier New" w:hAnsi="Courier New" w:cs="Courier New" w:hint="default"/>
      </w:rPr>
    </w:lvl>
    <w:lvl w:ilvl="5" w:tplc="E1C4A5E6">
      <w:start w:val="1"/>
      <w:numFmt w:val="bullet"/>
      <w:lvlText w:val=""/>
      <w:lvlJc w:val="left"/>
      <w:pPr>
        <w:ind w:left="4320" w:hanging="360"/>
      </w:pPr>
      <w:rPr>
        <w:rFonts w:ascii="Wingdings" w:hAnsi="Wingdings" w:cs="Wingdings" w:hint="default"/>
      </w:rPr>
    </w:lvl>
    <w:lvl w:ilvl="6" w:tplc="187A810C">
      <w:start w:val="1"/>
      <w:numFmt w:val="bullet"/>
      <w:lvlText w:val=""/>
      <w:lvlJc w:val="left"/>
      <w:pPr>
        <w:ind w:left="5040" w:hanging="360"/>
      </w:pPr>
      <w:rPr>
        <w:rFonts w:ascii="Symbol" w:hAnsi="Symbol" w:cs="Symbol" w:hint="default"/>
      </w:rPr>
    </w:lvl>
    <w:lvl w:ilvl="7" w:tplc="3E84DBAE">
      <w:start w:val="1"/>
      <w:numFmt w:val="bullet"/>
      <w:lvlText w:val="o"/>
      <w:lvlJc w:val="left"/>
      <w:pPr>
        <w:ind w:left="5760" w:hanging="360"/>
      </w:pPr>
      <w:rPr>
        <w:rFonts w:ascii="Courier New" w:hAnsi="Courier New" w:cs="Courier New" w:hint="default"/>
      </w:rPr>
    </w:lvl>
    <w:lvl w:ilvl="8" w:tplc="21B4454E">
      <w:start w:val="1"/>
      <w:numFmt w:val="bullet"/>
      <w:lvlText w:val=""/>
      <w:lvlJc w:val="left"/>
      <w:pPr>
        <w:ind w:left="6480" w:hanging="360"/>
      </w:pPr>
      <w:rPr>
        <w:rFonts w:ascii="Wingdings" w:hAnsi="Wingdings" w:cs="Wingdings" w:hint="default"/>
      </w:rPr>
    </w:lvl>
  </w:abstractNum>
  <w:abstractNum w:abstractNumId="11" w15:restartNumberingAfterBreak="0">
    <w:nsid w:val="57BE6AFD"/>
    <w:multiLevelType w:val="hybridMultilevel"/>
    <w:tmpl w:val="5C42C240"/>
    <w:lvl w:ilvl="0" w:tplc="C07E3970">
      <w:start w:val="1"/>
      <w:numFmt w:val="bullet"/>
      <w:lvlText w:val=""/>
      <w:lvlJc w:val="left"/>
      <w:pPr>
        <w:ind w:left="720" w:hanging="360"/>
      </w:pPr>
      <w:rPr>
        <w:rFonts w:ascii="Symbol" w:hAnsi="Symbol" w:cs="Symbol" w:hint="default"/>
        <w:sz w:val="18"/>
        <w:szCs w:val="18"/>
      </w:rPr>
    </w:lvl>
    <w:lvl w:ilvl="1" w:tplc="EE109DB8">
      <w:start w:val="1"/>
      <w:numFmt w:val="bullet"/>
      <w:lvlText w:val="o"/>
      <w:lvlJc w:val="left"/>
      <w:pPr>
        <w:ind w:left="1440" w:hanging="360"/>
      </w:pPr>
      <w:rPr>
        <w:rFonts w:ascii="Courier New" w:hAnsi="Courier New" w:cs="Courier New" w:hint="default"/>
      </w:rPr>
    </w:lvl>
    <w:lvl w:ilvl="2" w:tplc="03564894">
      <w:start w:val="1"/>
      <w:numFmt w:val="bullet"/>
      <w:lvlText w:val=""/>
      <w:lvlJc w:val="left"/>
      <w:pPr>
        <w:ind w:left="2160" w:hanging="360"/>
      </w:pPr>
      <w:rPr>
        <w:rFonts w:ascii="Wingdings" w:hAnsi="Wingdings" w:cs="Wingdings" w:hint="default"/>
      </w:rPr>
    </w:lvl>
    <w:lvl w:ilvl="3" w:tplc="A4D0736A">
      <w:start w:val="1"/>
      <w:numFmt w:val="bullet"/>
      <w:lvlText w:val=""/>
      <w:lvlJc w:val="left"/>
      <w:pPr>
        <w:ind w:left="2880" w:hanging="360"/>
      </w:pPr>
      <w:rPr>
        <w:rFonts w:ascii="Symbol" w:hAnsi="Symbol" w:cs="Symbol" w:hint="default"/>
      </w:rPr>
    </w:lvl>
    <w:lvl w:ilvl="4" w:tplc="0792A94A">
      <w:start w:val="1"/>
      <w:numFmt w:val="bullet"/>
      <w:lvlText w:val="o"/>
      <w:lvlJc w:val="left"/>
      <w:pPr>
        <w:ind w:left="3600" w:hanging="360"/>
      </w:pPr>
      <w:rPr>
        <w:rFonts w:ascii="Courier New" w:hAnsi="Courier New" w:cs="Courier New" w:hint="default"/>
      </w:rPr>
    </w:lvl>
    <w:lvl w:ilvl="5" w:tplc="2D9286EC">
      <w:start w:val="1"/>
      <w:numFmt w:val="bullet"/>
      <w:lvlText w:val=""/>
      <w:lvlJc w:val="left"/>
      <w:pPr>
        <w:ind w:left="4320" w:hanging="360"/>
      </w:pPr>
      <w:rPr>
        <w:rFonts w:ascii="Wingdings" w:hAnsi="Wingdings" w:cs="Wingdings" w:hint="default"/>
      </w:rPr>
    </w:lvl>
    <w:lvl w:ilvl="6" w:tplc="8B20F0DC">
      <w:start w:val="1"/>
      <w:numFmt w:val="bullet"/>
      <w:lvlText w:val=""/>
      <w:lvlJc w:val="left"/>
      <w:pPr>
        <w:ind w:left="5040" w:hanging="360"/>
      </w:pPr>
      <w:rPr>
        <w:rFonts w:ascii="Symbol" w:hAnsi="Symbol" w:cs="Symbol" w:hint="default"/>
      </w:rPr>
    </w:lvl>
    <w:lvl w:ilvl="7" w:tplc="DCD80A98">
      <w:start w:val="1"/>
      <w:numFmt w:val="bullet"/>
      <w:lvlText w:val="o"/>
      <w:lvlJc w:val="left"/>
      <w:pPr>
        <w:ind w:left="5760" w:hanging="360"/>
      </w:pPr>
      <w:rPr>
        <w:rFonts w:ascii="Courier New" w:hAnsi="Courier New" w:cs="Courier New" w:hint="default"/>
      </w:rPr>
    </w:lvl>
    <w:lvl w:ilvl="8" w:tplc="B6683192">
      <w:start w:val="1"/>
      <w:numFmt w:val="bullet"/>
      <w:lvlText w:val=""/>
      <w:lvlJc w:val="left"/>
      <w:pPr>
        <w:ind w:left="6480" w:hanging="360"/>
      </w:pPr>
      <w:rPr>
        <w:rFonts w:ascii="Wingdings" w:hAnsi="Wingdings" w:cs="Wingdings" w:hint="default"/>
      </w:rPr>
    </w:lvl>
  </w:abstractNum>
  <w:abstractNum w:abstractNumId="12" w15:restartNumberingAfterBreak="0">
    <w:nsid w:val="59374E0D"/>
    <w:multiLevelType w:val="hybridMultilevel"/>
    <w:tmpl w:val="253A6D0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5BD65F00"/>
    <w:multiLevelType w:val="hybridMultilevel"/>
    <w:tmpl w:val="75EA1802"/>
    <w:lvl w:ilvl="0" w:tplc="708ABC8A">
      <w:start w:val="1"/>
      <w:numFmt w:val="bullet"/>
      <w:lvlText w:val=""/>
      <w:lvlJc w:val="left"/>
      <w:pPr>
        <w:ind w:left="720" w:hanging="360"/>
      </w:pPr>
      <w:rPr>
        <w:rFonts w:ascii="Symbol" w:hAnsi="Symbol" w:cs="Symbol" w:hint="default"/>
        <w:sz w:val="18"/>
        <w:szCs w:val="18"/>
      </w:rPr>
    </w:lvl>
    <w:lvl w:ilvl="1" w:tplc="A2680684">
      <w:start w:val="1"/>
      <w:numFmt w:val="bullet"/>
      <w:lvlText w:val="o"/>
      <w:lvlJc w:val="left"/>
      <w:pPr>
        <w:ind w:left="1440" w:hanging="360"/>
      </w:pPr>
      <w:rPr>
        <w:rFonts w:ascii="Courier New" w:hAnsi="Courier New" w:cs="Courier New" w:hint="default"/>
      </w:rPr>
    </w:lvl>
    <w:lvl w:ilvl="2" w:tplc="51E8CB20">
      <w:start w:val="1"/>
      <w:numFmt w:val="bullet"/>
      <w:lvlText w:val=""/>
      <w:lvlJc w:val="left"/>
      <w:pPr>
        <w:ind w:left="2160" w:hanging="360"/>
      </w:pPr>
      <w:rPr>
        <w:rFonts w:ascii="Wingdings" w:hAnsi="Wingdings" w:cs="Wingdings" w:hint="default"/>
      </w:rPr>
    </w:lvl>
    <w:lvl w:ilvl="3" w:tplc="2DCC4E9E">
      <w:start w:val="1"/>
      <w:numFmt w:val="bullet"/>
      <w:lvlText w:val=""/>
      <w:lvlJc w:val="left"/>
      <w:pPr>
        <w:ind w:left="2880" w:hanging="360"/>
      </w:pPr>
      <w:rPr>
        <w:rFonts w:ascii="Symbol" w:hAnsi="Symbol" w:cs="Symbol" w:hint="default"/>
      </w:rPr>
    </w:lvl>
    <w:lvl w:ilvl="4" w:tplc="7A626AFC">
      <w:start w:val="1"/>
      <w:numFmt w:val="bullet"/>
      <w:lvlText w:val="o"/>
      <w:lvlJc w:val="left"/>
      <w:pPr>
        <w:ind w:left="3600" w:hanging="360"/>
      </w:pPr>
      <w:rPr>
        <w:rFonts w:ascii="Courier New" w:hAnsi="Courier New" w:cs="Courier New" w:hint="default"/>
      </w:rPr>
    </w:lvl>
    <w:lvl w:ilvl="5" w:tplc="B0D2D6A6">
      <w:start w:val="1"/>
      <w:numFmt w:val="bullet"/>
      <w:lvlText w:val=""/>
      <w:lvlJc w:val="left"/>
      <w:pPr>
        <w:ind w:left="4320" w:hanging="360"/>
      </w:pPr>
      <w:rPr>
        <w:rFonts w:ascii="Wingdings" w:hAnsi="Wingdings" w:cs="Wingdings" w:hint="default"/>
      </w:rPr>
    </w:lvl>
    <w:lvl w:ilvl="6" w:tplc="4F025950">
      <w:start w:val="1"/>
      <w:numFmt w:val="bullet"/>
      <w:lvlText w:val=""/>
      <w:lvlJc w:val="left"/>
      <w:pPr>
        <w:ind w:left="5040" w:hanging="360"/>
      </w:pPr>
      <w:rPr>
        <w:rFonts w:ascii="Symbol" w:hAnsi="Symbol" w:cs="Symbol" w:hint="default"/>
      </w:rPr>
    </w:lvl>
    <w:lvl w:ilvl="7" w:tplc="CCDE113C">
      <w:start w:val="1"/>
      <w:numFmt w:val="bullet"/>
      <w:lvlText w:val="o"/>
      <w:lvlJc w:val="left"/>
      <w:pPr>
        <w:ind w:left="5760" w:hanging="360"/>
      </w:pPr>
      <w:rPr>
        <w:rFonts w:ascii="Courier New" w:hAnsi="Courier New" w:cs="Courier New" w:hint="default"/>
      </w:rPr>
    </w:lvl>
    <w:lvl w:ilvl="8" w:tplc="67023FFA">
      <w:start w:val="1"/>
      <w:numFmt w:val="bullet"/>
      <w:lvlText w:val=""/>
      <w:lvlJc w:val="left"/>
      <w:pPr>
        <w:ind w:left="6480" w:hanging="360"/>
      </w:pPr>
      <w:rPr>
        <w:rFonts w:ascii="Wingdings" w:hAnsi="Wingdings" w:cs="Wingdings" w:hint="default"/>
      </w:rPr>
    </w:lvl>
  </w:abstractNum>
  <w:abstractNum w:abstractNumId="14" w15:restartNumberingAfterBreak="0">
    <w:nsid w:val="66E64EE8"/>
    <w:multiLevelType w:val="hybridMultilevel"/>
    <w:tmpl w:val="C83880A6"/>
    <w:lvl w:ilvl="0" w:tplc="36E8EB2C">
      <w:start w:val="10"/>
      <w:numFmt w:val="bullet"/>
      <w:lvlText w:val="-"/>
      <w:lvlJc w:val="left"/>
      <w:pPr>
        <w:ind w:left="720" w:hanging="360"/>
      </w:pPr>
      <w:rPr>
        <w:rFonts w:ascii="Arial" w:eastAsiaTheme="minorEastAsia"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6C177984"/>
    <w:multiLevelType w:val="hybridMultilevel"/>
    <w:tmpl w:val="08808738"/>
    <w:lvl w:ilvl="0" w:tplc="3AAE7DE6">
      <w:start w:val="1"/>
      <w:numFmt w:val="bullet"/>
      <w:lvlText w:val="-"/>
      <w:lvlJc w:val="left"/>
      <w:pPr>
        <w:ind w:left="720" w:hanging="360"/>
      </w:pPr>
      <w:rPr>
        <w:rFonts w:ascii="Viner Hand ITC" w:hAnsi="Viner Hand ITC"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6" w15:restartNumberingAfterBreak="0">
    <w:nsid w:val="73392BBC"/>
    <w:multiLevelType w:val="hybridMultilevel"/>
    <w:tmpl w:val="205CEB0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79D00047"/>
    <w:multiLevelType w:val="hybridMultilevel"/>
    <w:tmpl w:val="A52859C4"/>
    <w:lvl w:ilvl="0" w:tplc="6B3AF6AC">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B1D4A3F"/>
    <w:multiLevelType w:val="hybridMultilevel"/>
    <w:tmpl w:val="40FEA2CE"/>
    <w:lvl w:ilvl="0" w:tplc="486013BE">
      <w:start w:val="1"/>
      <w:numFmt w:val="bullet"/>
      <w:lvlText w:val=""/>
      <w:lvlJc w:val="left"/>
      <w:pPr>
        <w:ind w:left="720" w:hanging="360"/>
      </w:pPr>
      <w:rPr>
        <w:rFonts w:ascii="Symbol" w:hAnsi="Symbol" w:cs="Symbol" w:hint="default"/>
        <w:sz w:val="18"/>
        <w:szCs w:val="18"/>
      </w:rPr>
    </w:lvl>
    <w:lvl w:ilvl="1" w:tplc="E72C3D0E">
      <w:start w:val="1"/>
      <w:numFmt w:val="bullet"/>
      <w:lvlText w:val="o"/>
      <w:lvlJc w:val="left"/>
      <w:pPr>
        <w:ind w:left="1440" w:hanging="360"/>
      </w:pPr>
      <w:rPr>
        <w:rFonts w:ascii="Courier New" w:hAnsi="Courier New" w:cs="Courier New" w:hint="default"/>
      </w:rPr>
    </w:lvl>
    <w:lvl w:ilvl="2" w:tplc="984E7E84">
      <w:start w:val="1"/>
      <w:numFmt w:val="bullet"/>
      <w:lvlText w:val=""/>
      <w:lvlJc w:val="left"/>
      <w:pPr>
        <w:ind w:left="2160" w:hanging="360"/>
      </w:pPr>
      <w:rPr>
        <w:rFonts w:ascii="Wingdings" w:hAnsi="Wingdings" w:cs="Wingdings" w:hint="default"/>
      </w:rPr>
    </w:lvl>
    <w:lvl w:ilvl="3" w:tplc="07EE8BD2">
      <w:start w:val="1"/>
      <w:numFmt w:val="bullet"/>
      <w:lvlText w:val=""/>
      <w:lvlJc w:val="left"/>
      <w:pPr>
        <w:ind w:left="2880" w:hanging="360"/>
      </w:pPr>
      <w:rPr>
        <w:rFonts w:ascii="Symbol" w:hAnsi="Symbol" w:cs="Symbol" w:hint="default"/>
      </w:rPr>
    </w:lvl>
    <w:lvl w:ilvl="4" w:tplc="88AA7B94">
      <w:start w:val="1"/>
      <w:numFmt w:val="bullet"/>
      <w:lvlText w:val="o"/>
      <w:lvlJc w:val="left"/>
      <w:pPr>
        <w:ind w:left="3600" w:hanging="360"/>
      </w:pPr>
      <w:rPr>
        <w:rFonts w:ascii="Courier New" w:hAnsi="Courier New" w:cs="Courier New" w:hint="default"/>
      </w:rPr>
    </w:lvl>
    <w:lvl w:ilvl="5" w:tplc="64AA6718">
      <w:start w:val="1"/>
      <w:numFmt w:val="bullet"/>
      <w:lvlText w:val=""/>
      <w:lvlJc w:val="left"/>
      <w:pPr>
        <w:ind w:left="4320" w:hanging="360"/>
      </w:pPr>
      <w:rPr>
        <w:rFonts w:ascii="Wingdings" w:hAnsi="Wingdings" w:cs="Wingdings" w:hint="default"/>
      </w:rPr>
    </w:lvl>
    <w:lvl w:ilvl="6" w:tplc="5D120634">
      <w:start w:val="1"/>
      <w:numFmt w:val="bullet"/>
      <w:lvlText w:val=""/>
      <w:lvlJc w:val="left"/>
      <w:pPr>
        <w:ind w:left="5040" w:hanging="360"/>
      </w:pPr>
      <w:rPr>
        <w:rFonts w:ascii="Symbol" w:hAnsi="Symbol" w:cs="Symbol" w:hint="default"/>
      </w:rPr>
    </w:lvl>
    <w:lvl w:ilvl="7" w:tplc="7D361AD4">
      <w:start w:val="1"/>
      <w:numFmt w:val="bullet"/>
      <w:lvlText w:val="o"/>
      <w:lvlJc w:val="left"/>
      <w:pPr>
        <w:ind w:left="5760" w:hanging="360"/>
      </w:pPr>
      <w:rPr>
        <w:rFonts w:ascii="Courier New" w:hAnsi="Courier New" w:cs="Courier New" w:hint="default"/>
      </w:rPr>
    </w:lvl>
    <w:lvl w:ilvl="8" w:tplc="8F4E4532">
      <w:start w:val="1"/>
      <w:numFmt w:val="bullet"/>
      <w:lvlText w:val=""/>
      <w:lvlJc w:val="left"/>
      <w:pPr>
        <w:ind w:left="6480" w:hanging="360"/>
      </w:pPr>
      <w:rPr>
        <w:rFonts w:ascii="Wingdings" w:hAnsi="Wingdings" w:cs="Wingdings" w:hint="default"/>
      </w:rPr>
    </w:lvl>
  </w:abstractNum>
  <w:abstractNum w:abstractNumId="20" w15:restartNumberingAfterBreak="0">
    <w:nsid w:val="7F6652CC"/>
    <w:multiLevelType w:val="hybridMultilevel"/>
    <w:tmpl w:val="A3740A0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9"/>
  </w:num>
  <w:num w:numId="2">
    <w:abstractNumId w:val="1"/>
  </w:num>
  <w:num w:numId="3">
    <w:abstractNumId w:val="0"/>
  </w:num>
  <w:num w:numId="4">
    <w:abstractNumId w:val="10"/>
  </w:num>
  <w:num w:numId="5">
    <w:abstractNumId w:val="6"/>
  </w:num>
  <w:num w:numId="6">
    <w:abstractNumId w:val="8"/>
  </w:num>
  <w:num w:numId="7">
    <w:abstractNumId w:val="7"/>
  </w:num>
  <w:num w:numId="8">
    <w:abstractNumId w:val="19"/>
  </w:num>
  <w:num w:numId="9">
    <w:abstractNumId w:val="5"/>
  </w:num>
  <w:num w:numId="10">
    <w:abstractNumId w:val="11"/>
  </w:num>
  <w:num w:numId="11">
    <w:abstractNumId w:val="13"/>
  </w:num>
  <w:num w:numId="12">
    <w:abstractNumId w:val="2"/>
  </w:num>
  <w:num w:numId="13">
    <w:abstractNumId w:val="20"/>
  </w:num>
  <w:num w:numId="14">
    <w:abstractNumId w:val="16"/>
  </w:num>
  <w:num w:numId="15">
    <w:abstractNumId w:val="4"/>
  </w:num>
  <w:num w:numId="16">
    <w:abstractNumId w:val="15"/>
  </w:num>
  <w:num w:numId="17">
    <w:abstractNumId w:val="18"/>
  </w:num>
  <w:num w:numId="18">
    <w:abstractNumId w:val="12"/>
  </w:num>
  <w:num w:numId="19">
    <w:abstractNumId w:val="3"/>
  </w:num>
  <w:num w:numId="20">
    <w:abstractNumId w:val="14"/>
  </w:num>
  <w:num w:numId="21">
    <w:abstractNumId w:val="17"/>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GrammaticalErrors/>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75C6"/>
    <w:rsid w:val="00014524"/>
    <w:rsid w:val="0001495E"/>
    <w:rsid w:val="00014998"/>
    <w:rsid w:val="00021212"/>
    <w:rsid w:val="00027F41"/>
    <w:rsid w:val="00037A49"/>
    <w:rsid w:val="00042794"/>
    <w:rsid w:val="00043DDE"/>
    <w:rsid w:val="000441EA"/>
    <w:rsid w:val="00046493"/>
    <w:rsid w:val="00060AEA"/>
    <w:rsid w:val="00064208"/>
    <w:rsid w:val="00070580"/>
    <w:rsid w:val="00071C85"/>
    <w:rsid w:val="00076643"/>
    <w:rsid w:val="000771AC"/>
    <w:rsid w:val="00084303"/>
    <w:rsid w:val="0008431E"/>
    <w:rsid w:val="00090841"/>
    <w:rsid w:val="00091A9D"/>
    <w:rsid w:val="00095250"/>
    <w:rsid w:val="00097F4A"/>
    <w:rsid w:val="000A1F28"/>
    <w:rsid w:val="000A3E98"/>
    <w:rsid w:val="000A6F36"/>
    <w:rsid w:val="000B0AFD"/>
    <w:rsid w:val="000B302B"/>
    <w:rsid w:val="000B7E57"/>
    <w:rsid w:val="000C250E"/>
    <w:rsid w:val="000C5527"/>
    <w:rsid w:val="000E0DEE"/>
    <w:rsid w:val="000E5B1B"/>
    <w:rsid w:val="000E73FE"/>
    <w:rsid w:val="000E76C6"/>
    <w:rsid w:val="000F070B"/>
    <w:rsid w:val="000F281B"/>
    <w:rsid w:val="000F3713"/>
    <w:rsid w:val="000F7B0A"/>
    <w:rsid w:val="00106F76"/>
    <w:rsid w:val="001119EB"/>
    <w:rsid w:val="00127127"/>
    <w:rsid w:val="00134892"/>
    <w:rsid w:val="00147D69"/>
    <w:rsid w:val="00154093"/>
    <w:rsid w:val="00155272"/>
    <w:rsid w:val="00160AE2"/>
    <w:rsid w:val="00162E2E"/>
    <w:rsid w:val="00163BDF"/>
    <w:rsid w:val="00165071"/>
    <w:rsid w:val="0017045D"/>
    <w:rsid w:val="00184E30"/>
    <w:rsid w:val="00191AC5"/>
    <w:rsid w:val="00197639"/>
    <w:rsid w:val="001A31A4"/>
    <w:rsid w:val="001A34C8"/>
    <w:rsid w:val="001C5203"/>
    <w:rsid w:val="001D0598"/>
    <w:rsid w:val="001D3E7B"/>
    <w:rsid w:val="001E3D03"/>
    <w:rsid w:val="001E4CB9"/>
    <w:rsid w:val="001E5435"/>
    <w:rsid w:val="001E6018"/>
    <w:rsid w:val="001F11D0"/>
    <w:rsid w:val="001F24A5"/>
    <w:rsid w:val="001F72D0"/>
    <w:rsid w:val="001F7761"/>
    <w:rsid w:val="00204EDB"/>
    <w:rsid w:val="00226973"/>
    <w:rsid w:val="002332D2"/>
    <w:rsid w:val="00246422"/>
    <w:rsid w:val="0024678A"/>
    <w:rsid w:val="002500B7"/>
    <w:rsid w:val="00250B95"/>
    <w:rsid w:val="00262B3A"/>
    <w:rsid w:val="002634AA"/>
    <w:rsid w:val="00271F38"/>
    <w:rsid w:val="00281200"/>
    <w:rsid w:val="002C782B"/>
    <w:rsid w:val="002D0B81"/>
    <w:rsid w:val="002D26E6"/>
    <w:rsid w:val="002D58B5"/>
    <w:rsid w:val="002F0BE9"/>
    <w:rsid w:val="00304053"/>
    <w:rsid w:val="00306069"/>
    <w:rsid w:val="00311F33"/>
    <w:rsid w:val="0033249E"/>
    <w:rsid w:val="00337882"/>
    <w:rsid w:val="00337E4D"/>
    <w:rsid w:val="00343395"/>
    <w:rsid w:val="003451DB"/>
    <w:rsid w:val="0036650F"/>
    <w:rsid w:val="00366604"/>
    <w:rsid w:val="00371E6E"/>
    <w:rsid w:val="003755AC"/>
    <w:rsid w:val="00380113"/>
    <w:rsid w:val="003A1AA2"/>
    <w:rsid w:val="003A1E72"/>
    <w:rsid w:val="003A28D7"/>
    <w:rsid w:val="003A31F6"/>
    <w:rsid w:val="003A4C27"/>
    <w:rsid w:val="003B1AFC"/>
    <w:rsid w:val="003C52EC"/>
    <w:rsid w:val="003C53A2"/>
    <w:rsid w:val="003C5DCC"/>
    <w:rsid w:val="003C6260"/>
    <w:rsid w:val="003C6365"/>
    <w:rsid w:val="003D4BBE"/>
    <w:rsid w:val="003D67F7"/>
    <w:rsid w:val="003D6F26"/>
    <w:rsid w:val="0040217E"/>
    <w:rsid w:val="004179EE"/>
    <w:rsid w:val="00417F55"/>
    <w:rsid w:val="004213B7"/>
    <w:rsid w:val="004425C6"/>
    <w:rsid w:val="00452CA9"/>
    <w:rsid w:val="00464601"/>
    <w:rsid w:val="004702FB"/>
    <w:rsid w:val="00471503"/>
    <w:rsid w:val="0047607D"/>
    <w:rsid w:val="00476FF7"/>
    <w:rsid w:val="004776F1"/>
    <w:rsid w:val="00484126"/>
    <w:rsid w:val="00490DF5"/>
    <w:rsid w:val="0049479E"/>
    <w:rsid w:val="00495438"/>
    <w:rsid w:val="004A2A62"/>
    <w:rsid w:val="004A74DD"/>
    <w:rsid w:val="004A7939"/>
    <w:rsid w:val="004B060F"/>
    <w:rsid w:val="004B1820"/>
    <w:rsid w:val="004B5D50"/>
    <w:rsid w:val="004D2F9F"/>
    <w:rsid w:val="004E0C24"/>
    <w:rsid w:val="004F2927"/>
    <w:rsid w:val="00510B48"/>
    <w:rsid w:val="0051146A"/>
    <w:rsid w:val="00513EB3"/>
    <w:rsid w:val="0051751C"/>
    <w:rsid w:val="00520848"/>
    <w:rsid w:val="0052142A"/>
    <w:rsid w:val="00527FBB"/>
    <w:rsid w:val="0053510E"/>
    <w:rsid w:val="005423BF"/>
    <w:rsid w:val="00550BE3"/>
    <w:rsid w:val="00551C43"/>
    <w:rsid w:val="00573700"/>
    <w:rsid w:val="005737DE"/>
    <w:rsid w:val="00575969"/>
    <w:rsid w:val="00577336"/>
    <w:rsid w:val="0058216C"/>
    <w:rsid w:val="00584A12"/>
    <w:rsid w:val="005852A3"/>
    <w:rsid w:val="00586186"/>
    <w:rsid w:val="00586350"/>
    <w:rsid w:val="005B6195"/>
    <w:rsid w:val="005B6BD4"/>
    <w:rsid w:val="005C3C80"/>
    <w:rsid w:val="005C43DC"/>
    <w:rsid w:val="005C44FF"/>
    <w:rsid w:val="005D262B"/>
    <w:rsid w:val="00601028"/>
    <w:rsid w:val="00601528"/>
    <w:rsid w:val="0062112A"/>
    <w:rsid w:val="006224E7"/>
    <w:rsid w:val="006347C3"/>
    <w:rsid w:val="00635CA0"/>
    <w:rsid w:val="0064050F"/>
    <w:rsid w:val="0064315F"/>
    <w:rsid w:val="00646A9C"/>
    <w:rsid w:val="006613E5"/>
    <w:rsid w:val="00662A46"/>
    <w:rsid w:val="006649AB"/>
    <w:rsid w:val="0067763E"/>
    <w:rsid w:val="00686594"/>
    <w:rsid w:val="00686BAD"/>
    <w:rsid w:val="00691B0E"/>
    <w:rsid w:val="006931F3"/>
    <w:rsid w:val="0069526B"/>
    <w:rsid w:val="0069552A"/>
    <w:rsid w:val="006975C6"/>
    <w:rsid w:val="006A5918"/>
    <w:rsid w:val="006B22D8"/>
    <w:rsid w:val="006B2936"/>
    <w:rsid w:val="006B4E56"/>
    <w:rsid w:val="006C09CC"/>
    <w:rsid w:val="006C1003"/>
    <w:rsid w:val="006D1AC3"/>
    <w:rsid w:val="006D4B75"/>
    <w:rsid w:val="006D75DE"/>
    <w:rsid w:val="006D7BB0"/>
    <w:rsid w:val="006E3195"/>
    <w:rsid w:val="006E4105"/>
    <w:rsid w:val="006F035E"/>
    <w:rsid w:val="006F1DA5"/>
    <w:rsid w:val="006F4C34"/>
    <w:rsid w:val="007017A7"/>
    <w:rsid w:val="007068E7"/>
    <w:rsid w:val="00706BDD"/>
    <w:rsid w:val="007109D5"/>
    <w:rsid w:val="00717838"/>
    <w:rsid w:val="00740182"/>
    <w:rsid w:val="00745429"/>
    <w:rsid w:val="00754998"/>
    <w:rsid w:val="007651DB"/>
    <w:rsid w:val="00785F39"/>
    <w:rsid w:val="007A27CA"/>
    <w:rsid w:val="007A2A36"/>
    <w:rsid w:val="007A64C9"/>
    <w:rsid w:val="007B5219"/>
    <w:rsid w:val="007B52EB"/>
    <w:rsid w:val="007C3EA0"/>
    <w:rsid w:val="007D16EF"/>
    <w:rsid w:val="007D391B"/>
    <w:rsid w:val="007D6FB3"/>
    <w:rsid w:val="007E0E83"/>
    <w:rsid w:val="007E6677"/>
    <w:rsid w:val="0081029A"/>
    <w:rsid w:val="008264B7"/>
    <w:rsid w:val="008278F5"/>
    <w:rsid w:val="008350D6"/>
    <w:rsid w:val="0083623F"/>
    <w:rsid w:val="008409EE"/>
    <w:rsid w:val="0084141A"/>
    <w:rsid w:val="00842EB4"/>
    <w:rsid w:val="00854D94"/>
    <w:rsid w:val="00863A8C"/>
    <w:rsid w:val="00876A30"/>
    <w:rsid w:val="008978D4"/>
    <w:rsid w:val="008A008F"/>
    <w:rsid w:val="008A12D4"/>
    <w:rsid w:val="008B2E39"/>
    <w:rsid w:val="008B72CE"/>
    <w:rsid w:val="008D0741"/>
    <w:rsid w:val="008D20B3"/>
    <w:rsid w:val="008D2DCD"/>
    <w:rsid w:val="008F7955"/>
    <w:rsid w:val="0090724D"/>
    <w:rsid w:val="00913352"/>
    <w:rsid w:val="009224BD"/>
    <w:rsid w:val="00926458"/>
    <w:rsid w:val="0092670E"/>
    <w:rsid w:val="00930868"/>
    <w:rsid w:val="00933900"/>
    <w:rsid w:val="00941EAE"/>
    <w:rsid w:val="00946107"/>
    <w:rsid w:val="00951866"/>
    <w:rsid w:val="00954DAC"/>
    <w:rsid w:val="00955274"/>
    <w:rsid w:val="00960022"/>
    <w:rsid w:val="009652C0"/>
    <w:rsid w:val="00967924"/>
    <w:rsid w:val="00972475"/>
    <w:rsid w:val="00990DA2"/>
    <w:rsid w:val="00995A03"/>
    <w:rsid w:val="009A6900"/>
    <w:rsid w:val="009B6FA3"/>
    <w:rsid w:val="009B77A4"/>
    <w:rsid w:val="009D6892"/>
    <w:rsid w:val="009E214E"/>
    <w:rsid w:val="009E7E51"/>
    <w:rsid w:val="009F579A"/>
    <w:rsid w:val="00A01F5C"/>
    <w:rsid w:val="00A0364B"/>
    <w:rsid w:val="00A074E0"/>
    <w:rsid w:val="00A22338"/>
    <w:rsid w:val="00A30660"/>
    <w:rsid w:val="00A3318A"/>
    <w:rsid w:val="00A4001A"/>
    <w:rsid w:val="00A52459"/>
    <w:rsid w:val="00A64907"/>
    <w:rsid w:val="00A66E29"/>
    <w:rsid w:val="00A7389A"/>
    <w:rsid w:val="00AA2CAB"/>
    <w:rsid w:val="00AC0622"/>
    <w:rsid w:val="00AC4FBC"/>
    <w:rsid w:val="00AE20C3"/>
    <w:rsid w:val="00AF36DA"/>
    <w:rsid w:val="00AF6B61"/>
    <w:rsid w:val="00AF7FB0"/>
    <w:rsid w:val="00B05760"/>
    <w:rsid w:val="00B05771"/>
    <w:rsid w:val="00B103CC"/>
    <w:rsid w:val="00B14B09"/>
    <w:rsid w:val="00B169F3"/>
    <w:rsid w:val="00B35942"/>
    <w:rsid w:val="00B36CD0"/>
    <w:rsid w:val="00B508B6"/>
    <w:rsid w:val="00B6382B"/>
    <w:rsid w:val="00B6413F"/>
    <w:rsid w:val="00B65376"/>
    <w:rsid w:val="00B757D1"/>
    <w:rsid w:val="00B80BD5"/>
    <w:rsid w:val="00B83320"/>
    <w:rsid w:val="00B93434"/>
    <w:rsid w:val="00B941A0"/>
    <w:rsid w:val="00B94814"/>
    <w:rsid w:val="00BA4717"/>
    <w:rsid w:val="00BB3484"/>
    <w:rsid w:val="00BC2D61"/>
    <w:rsid w:val="00BC6DD5"/>
    <w:rsid w:val="00BD2BE3"/>
    <w:rsid w:val="00BF72A0"/>
    <w:rsid w:val="00C02EF0"/>
    <w:rsid w:val="00C125C6"/>
    <w:rsid w:val="00C16A87"/>
    <w:rsid w:val="00C21566"/>
    <w:rsid w:val="00C223E7"/>
    <w:rsid w:val="00C22F23"/>
    <w:rsid w:val="00C24613"/>
    <w:rsid w:val="00C315C9"/>
    <w:rsid w:val="00C32891"/>
    <w:rsid w:val="00C430E8"/>
    <w:rsid w:val="00C4793C"/>
    <w:rsid w:val="00C64255"/>
    <w:rsid w:val="00C76D3F"/>
    <w:rsid w:val="00C80624"/>
    <w:rsid w:val="00C92F23"/>
    <w:rsid w:val="00C97EE0"/>
    <w:rsid w:val="00CA5C46"/>
    <w:rsid w:val="00CA6537"/>
    <w:rsid w:val="00CB4A95"/>
    <w:rsid w:val="00CC044B"/>
    <w:rsid w:val="00CC6CD5"/>
    <w:rsid w:val="00CD0D70"/>
    <w:rsid w:val="00CD218D"/>
    <w:rsid w:val="00CD6E25"/>
    <w:rsid w:val="00CD7DD4"/>
    <w:rsid w:val="00CF38DC"/>
    <w:rsid w:val="00CF671F"/>
    <w:rsid w:val="00D02BAC"/>
    <w:rsid w:val="00D1108A"/>
    <w:rsid w:val="00D26C92"/>
    <w:rsid w:val="00D3178C"/>
    <w:rsid w:val="00D32894"/>
    <w:rsid w:val="00D379CF"/>
    <w:rsid w:val="00D401DC"/>
    <w:rsid w:val="00D42C31"/>
    <w:rsid w:val="00D42CC1"/>
    <w:rsid w:val="00D443D7"/>
    <w:rsid w:val="00D53E85"/>
    <w:rsid w:val="00D579E9"/>
    <w:rsid w:val="00D60A0B"/>
    <w:rsid w:val="00D62FBC"/>
    <w:rsid w:val="00D67CA2"/>
    <w:rsid w:val="00D7180C"/>
    <w:rsid w:val="00D7309E"/>
    <w:rsid w:val="00D7467F"/>
    <w:rsid w:val="00D7788E"/>
    <w:rsid w:val="00D82CC3"/>
    <w:rsid w:val="00D931BF"/>
    <w:rsid w:val="00D9362E"/>
    <w:rsid w:val="00D968D5"/>
    <w:rsid w:val="00DA4414"/>
    <w:rsid w:val="00DA50A8"/>
    <w:rsid w:val="00DB01D5"/>
    <w:rsid w:val="00DC46B1"/>
    <w:rsid w:val="00DC758D"/>
    <w:rsid w:val="00DD25D6"/>
    <w:rsid w:val="00DD2FA1"/>
    <w:rsid w:val="00DE16CA"/>
    <w:rsid w:val="00E0113E"/>
    <w:rsid w:val="00E07227"/>
    <w:rsid w:val="00E07F42"/>
    <w:rsid w:val="00E20213"/>
    <w:rsid w:val="00E32A8A"/>
    <w:rsid w:val="00E43B00"/>
    <w:rsid w:val="00E55B9D"/>
    <w:rsid w:val="00E71C9A"/>
    <w:rsid w:val="00E807DF"/>
    <w:rsid w:val="00E81FD0"/>
    <w:rsid w:val="00E92CA1"/>
    <w:rsid w:val="00E952DB"/>
    <w:rsid w:val="00EA4035"/>
    <w:rsid w:val="00EA524C"/>
    <w:rsid w:val="00EB1EB9"/>
    <w:rsid w:val="00EB47FC"/>
    <w:rsid w:val="00ED41BC"/>
    <w:rsid w:val="00EF3AE5"/>
    <w:rsid w:val="00EF76E1"/>
    <w:rsid w:val="00F05C1A"/>
    <w:rsid w:val="00F16647"/>
    <w:rsid w:val="00F22B99"/>
    <w:rsid w:val="00F55723"/>
    <w:rsid w:val="00F776A0"/>
    <w:rsid w:val="00F83F3C"/>
    <w:rsid w:val="00F851F3"/>
    <w:rsid w:val="00F92762"/>
    <w:rsid w:val="00FA51DD"/>
    <w:rsid w:val="00FB2BA3"/>
    <w:rsid w:val="00FB3258"/>
    <w:rsid w:val="00FB534A"/>
    <w:rsid w:val="00FC2646"/>
    <w:rsid w:val="00FC307E"/>
    <w:rsid w:val="00FD2770"/>
    <w:rsid w:val="00FE1836"/>
    <w:rsid w:val="00FE2CD7"/>
    <w:rsid w:val="00FE3423"/>
    <w:rsid w:val="00FE5EBE"/>
    <w:rsid w:val="00FF50C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C6B1C6C"/>
  <w15:docId w15:val="{4EA80C76-C4F1-4CCB-A3A1-1A5A1E09B6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lang w:val="sl-SI" w:eastAsia="en-US" w:bidi="ar-SA"/>
      </w:rPr>
    </w:rPrDefault>
    <w:pPrDefault>
      <w:pPr>
        <w:spacing w:after="120" w:line="264"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69552A"/>
  </w:style>
  <w:style w:type="paragraph" w:styleId="Naslov1">
    <w:name w:val="heading 1"/>
    <w:basedOn w:val="Navaden"/>
    <w:next w:val="Navaden"/>
    <w:link w:val="Naslov1Znak"/>
    <w:uiPriority w:val="9"/>
    <w:qFormat/>
    <w:rsid w:val="00B6413F"/>
    <w:pPr>
      <w:keepNext/>
      <w:keepLines/>
      <w:spacing w:before="320" w:after="0" w:line="240" w:lineRule="auto"/>
      <w:outlineLvl w:val="0"/>
    </w:pPr>
    <w:rPr>
      <w:rFonts w:asciiTheme="majorHAnsi" w:eastAsiaTheme="majorEastAsia" w:hAnsiTheme="majorHAnsi" w:cstheme="majorBidi"/>
      <w:color w:val="365F91" w:themeColor="accent1" w:themeShade="BF"/>
      <w:sz w:val="32"/>
      <w:szCs w:val="32"/>
    </w:rPr>
  </w:style>
  <w:style w:type="paragraph" w:styleId="Naslov2">
    <w:name w:val="heading 2"/>
    <w:basedOn w:val="Navaden"/>
    <w:next w:val="Navaden"/>
    <w:link w:val="Naslov2Znak"/>
    <w:uiPriority w:val="9"/>
    <w:unhideWhenUsed/>
    <w:qFormat/>
    <w:rsid w:val="00B6413F"/>
    <w:pPr>
      <w:keepNext/>
      <w:keepLines/>
      <w:spacing w:before="80" w:after="0" w:line="240" w:lineRule="auto"/>
      <w:outlineLvl w:val="1"/>
    </w:pPr>
    <w:rPr>
      <w:rFonts w:asciiTheme="majorHAnsi" w:eastAsiaTheme="majorEastAsia" w:hAnsiTheme="majorHAnsi" w:cstheme="majorBidi"/>
      <w:color w:val="404040" w:themeColor="text1" w:themeTint="BF"/>
      <w:sz w:val="28"/>
      <w:szCs w:val="28"/>
    </w:rPr>
  </w:style>
  <w:style w:type="paragraph" w:styleId="Naslov3">
    <w:name w:val="heading 3"/>
    <w:basedOn w:val="Navaden"/>
    <w:next w:val="Navaden"/>
    <w:link w:val="Naslov3Znak"/>
    <w:uiPriority w:val="9"/>
    <w:unhideWhenUsed/>
    <w:qFormat/>
    <w:rsid w:val="00B6413F"/>
    <w:pPr>
      <w:keepNext/>
      <w:keepLines/>
      <w:spacing w:before="40" w:after="0" w:line="240" w:lineRule="auto"/>
      <w:outlineLvl w:val="2"/>
    </w:pPr>
    <w:rPr>
      <w:rFonts w:asciiTheme="majorHAnsi" w:eastAsiaTheme="majorEastAsia" w:hAnsiTheme="majorHAnsi" w:cstheme="majorBidi"/>
      <w:color w:val="1F497D" w:themeColor="text2"/>
      <w:sz w:val="24"/>
      <w:szCs w:val="24"/>
    </w:rPr>
  </w:style>
  <w:style w:type="paragraph" w:styleId="Naslov4">
    <w:name w:val="heading 4"/>
    <w:basedOn w:val="Navaden"/>
    <w:next w:val="Navaden"/>
    <w:link w:val="Naslov4Znak"/>
    <w:uiPriority w:val="9"/>
    <w:unhideWhenUsed/>
    <w:qFormat/>
    <w:rsid w:val="00B6413F"/>
    <w:pPr>
      <w:keepNext/>
      <w:keepLines/>
      <w:spacing w:before="40" w:after="0"/>
      <w:outlineLvl w:val="3"/>
    </w:pPr>
    <w:rPr>
      <w:rFonts w:asciiTheme="majorHAnsi" w:eastAsiaTheme="majorEastAsia" w:hAnsiTheme="majorHAnsi" w:cstheme="majorBidi"/>
      <w:sz w:val="22"/>
      <w:szCs w:val="22"/>
    </w:rPr>
  </w:style>
  <w:style w:type="paragraph" w:styleId="Naslov5">
    <w:name w:val="heading 5"/>
    <w:basedOn w:val="Navaden"/>
    <w:next w:val="Navaden"/>
    <w:link w:val="Naslov5Znak"/>
    <w:uiPriority w:val="9"/>
    <w:unhideWhenUsed/>
    <w:qFormat/>
    <w:rsid w:val="00B6413F"/>
    <w:pPr>
      <w:keepNext/>
      <w:keepLines/>
      <w:spacing w:before="40" w:after="0"/>
      <w:outlineLvl w:val="4"/>
    </w:pPr>
    <w:rPr>
      <w:rFonts w:asciiTheme="majorHAnsi" w:eastAsiaTheme="majorEastAsia" w:hAnsiTheme="majorHAnsi" w:cstheme="majorBidi"/>
      <w:color w:val="1F497D" w:themeColor="text2"/>
      <w:sz w:val="22"/>
      <w:szCs w:val="22"/>
    </w:rPr>
  </w:style>
  <w:style w:type="paragraph" w:styleId="Naslov6">
    <w:name w:val="heading 6"/>
    <w:basedOn w:val="Navaden"/>
    <w:next w:val="Navaden"/>
    <w:link w:val="Naslov6Znak"/>
    <w:uiPriority w:val="9"/>
    <w:unhideWhenUsed/>
    <w:qFormat/>
    <w:rsid w:val="00B6413F"/>
    <w:pPr>
      <w:keepNext/>
      <w:keepLines/>
      <w:spacing w:before="40" w:after="0"/>
      <w:outlineLvl w:val="5"/>
    </w:pPr>
    <w:rPr>
      <w:rFonts w:asciiTheme="majorHAnsi" w:eastAsiaTheme="majorEastAsia" w:hAnsiTheme="majorHAnsi" w:cstheme="majorBidi"/>
      <w:i/>
      <w:iCs/>
      <w:color w:val="1F497D" w:themeColor="text2"/>
      <w:sz w:val="21"/>
      <w:szCs w:val="21"/>
    </w:rPr>
  </w:style>
  <w:style w:type="paragraph" w:styleId="Naslov7">
    <w:name w:val="heading 7"/>
    <w:basedOn w:val="Navaden"/>
    <w:next w:val="Navaden"/>
    <w:link w:val="Naslov7Znak"/>
    <w:uiPriority w:val="9"/>
    <w:unhideWhenUsed/>
    <w:qFormat/>
    <w:rsid w:val="00B6413F"/>
    <w:pPr>
      <w:keepNext/>
      <w:keepLines/>
      <w:spacing w:before="40" w:after="0"/>
      <w:outlineLvl w:val="6"/>
    </w:pPr>
    <w:rPr>
      <w:rFonts w:asciiTheme="majorHAnsi" w:eastAsiaTheme="majorEastAsia" w:hAnsiTheme="majorHAnsi" w:cstheme="majorBidi"/>
      <w:i/>
      <w:iCs/>
      <w:color w:val="244061" w:themeColor="accent1" w:themeShade="80"/>
      <w:sz w:val="21"/>
      <w:szCs w:val="21"/>
    </w:rPr>
  </w:style>
  <w:style w:type="paragraph" w:styleId="Naslov8">
    <w:name w:val="heading 8"/>
    <w:basedOn w:val="Navaden"/>
    <w:next w:val="Navaden"/>
    <w:link w:val="Naslov8Znak"/>
    <w:uiPriority w:val="9"/>
    <w:unhideWhenUsed/>
    <w:qFormat/>
    <w:rsid w:val="00B6413F"/>
    <w:pPr>
      <w:keepNext/>
      <w:keepLines/>
      <w:spacing w:before="40" w:after="0"/>
      <w:outlineLvl w:val="7"/>
    </w:pPr>
    <w:rPr>
      <w:rFonts w:asciiTheme="majorHAnsi" w:eastAsiaTheme="majorEastAsia" w:hAnsiTheme="majorHAnsi" w:cstheme="majorBidi"/>
      <w:b/>
      <w:bCs/>
      <w:color w:val="1F497D" w:themeColor="text2"/>
    </w:rPr>
  </w:style>
  <w:style w:type="paragraph" w:styleId="Naslov9">
    <w:name w:val="heading 9"/>
    <w:basedOn w:val="Navaden"/>
    <w:next w:val="Navaden"/>
    <w:link w:val="Naslov9Znak"/>
    <w:uiPriority w:val="9"/>
    <w:unhideWhenUsed/>
    <w:qFormat/>
    <w:rsid w:val="00B6413F"/>
    <w:pPr>
      <w:keepNext/>
      <w:keepLines/>
      <w:spacing w:before="40" w:after="0"/>
      <w:outlineLvl w:val="8"/>
    </w:pPr>
    <w:rPr>
      <w:rFonts w:asciiTheme="majorHAnsi" w:eastAsiaTheme="majorEastAsia" w:hAnsiTheme="majorHAnsi" w:cstheme="majorBidi"/>
      <w:b/>
      <w:bCs/>
      <w:i/>
      <w:iCs/>
      <w:color w:val="1F497D" w:themeColor="text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rezrazmikov">
    <w:name w:val="No Spacing"/>
    <w:uiPriority w:val="1"/>
    <w:qFormat/>
    <w:rsid w:val="00B6413F"/>
    <w:pPr>
      <w:spacing w:after="0" w:line="240" w:lineRule="auto"/>
    </w:pPr>
  </w:style>
  <w:style w:type="paragraph" w:customStyle="1" w:styleId="Paragraf">
    <w:name w:val="Paragraf"/>
    <w:basedOn w:val="Navaden"/>
    <w:link w:val="ParagrafChar"/>
    <w:rsid w:val="006975C6"/>
    <w:pPr>
      <w:spacing w:before="120"/>
    </w:pPr>
    <w:rPr>
      <w:sz w:val="18"/>
      <w:szCs w:val="18"/>
    </w:rPr>
  </w:style>
  <w:style w:type="character" w:customStyle="1" w:styleId="Heading1Char">
    <w:name w:val="Heading 1 Char"/>
    <w:basedOn w:val="Privzetapisavaodstavka"/>
    <w:uiPriority w:val="9"/>
    <w:rsid w:val="006975C6"/>
    <w:rPr>
      <w:rFonts w:ascii="Helvetica" w:eastAsiaTheme="majorEastAsia" w:hAnsi="Helvetica" w:cstheme="majorBidi"/>
      <w:b/>
      <w:bCs/>
      <w:sz w:val="26"/>
      <w:szCs w:val="28"/>
    </w:rPr>
  </w:style>
  <w:style w:type="character" w:customStyle="1" w:styleId="ParagrafChar">
    <w:name w:val="Paragraf Char"/>
    <w:basedOn w:val="Privzetapisavaodstavka"/>
    <w:link w:val="Paragraf"/>
    <w:rsid w:val="006975C6"/>
    <w:rPr>
      <w:rFonts w:ascii="Helvetica" w:hAnsi="Helvetica"/>
      <w:sz w:val="18"/>
      <w:szCs w:val="18"/>
    </w:rPr>
  </w:style>
  <w:style w:type="character" w:customStyle="1" w:styleId="Heading2Char">
    <w:name w:val="Heading 2 Char"/>
    <w:basedOn w:val="Privzetapisavaodstavka"/>
    <w:uiPriority w:val="9"/>
    <w:rsid w:val="006975C6"/>
    <w:rPr>
      <w:rFonts w:ascii="Helvetica" w:eastAsiaTheme="majorEastAsia" w:hAnsi="Helvetica" w:cstheme="majorBidi"/>
      <w:b/>
      <w:bCs/>
      <w:szCs w:val="26"/>
    </w:rPr>
  </w:style>
  <w:style w:type="paragraph" w:styleId="Glava">
    <w:name w:val="header"/>
    <w:basedOn w:val="Navaden"/>
    <w:link w:val="GlavaZnak"/>
    <w:uiPriority w:val="99"/>
    <w:unhideWhenUsed/>
    <w:rsid w:val="006975C6"/>
    <w:pPr>
      <w:tabs>
        <w:tab w:val="center" w:pos="4536"/>
        <w:tab w:val="right" w:pos="9072"/>
      </w:tabs>
      <w:spacing w:after="0" w:line="240" w:lineRule="auto"/>
    </w:pPr>
  </w:style>
  <w:style w:type="character" w:customStyle="1" w:styleId="HeaderChar">
    <w:name w:val="Header Char"/>
    <w:basedOn w:val="Privzetapisavaodstavka"/>
    <w:uiPriority w:val="99"/>
    <w:rsid w:val="006975C6"/>
    <w:rPr>
      <w:rFonts w:ascii="Helvetica" w:hAnsi="Helvetica"/>
    </w:rPr>
  </w:style>
  <w:style w:type="paragraph" w:styleId="Noga">
    <w:name w:val="footer"/>
    <w:basedOn w:val="Navaden"/>
    <w:link w:val="NogaZnak"/>
    <w:uiPriority w:val="99"/>
    <w:unhideWhenUsed/>
    <w:rsid w:val="006975C6"/>
    <w:pPr>
      <w:tabs>
        <w:tab w:val="center" w:pos="4536"/>
        <w:tab w:val="right" w:pos="9072"/>
      </w:tabs>
      <w:spacing w:after="0" w:line="240" w:lineRule="auto"/>
    </w:pPr>
  </w:style>
  <w:style w:type="character" w:customStyle="1" w:styleId="FooterChar">
    <w:name w:val="Footer Char"/>
    <w:basedOn w:val="Privzetapisavaodstavka"/>
    <w:uiPriority w:val="99"/>
    <w:rsid w:val="006975C6"/>
    <w:rPr>
      <w:rFonts w:ascii="Helvetica" w:hAnsi="Helvetica"/>
    </w:rPr>
  </w:style>
  <w:style w:type="paragraph" w:styleId="Besedilooblaka">
    <w:name w:val="Balloon Text"/>
    <w:basedOn w:val="Navaden"/>
    <w:link w:val="BesedilooblakaZnak"/>
    <w:uiPriority w:val="99"/>
    <w:semiHidden/>
    <w:unhideWhenUsed/>
    <w:rsid w:val="006975C6"/>
    <w:pPr>
      <w:spacing w:after="0" w:line="240" w:lineRule="auto"/>
    </w:pPr>
    <w:rPr>
      <w:rFonts w:ascii="Tahoma" w:hAnsi="Tahoma" w:cs="Tahoma"/>
      <w:sz w:val="16"/>
      <w:szCs w:val="16"/>
    </w:rPr>
  </w:style>
  <w:style w:type="character" w:customStyle="1" w:styleId="BalloonTextChar">
    <w:name w:val="Balloon Text Char"/>
    <w:basedOn w:val="Privzetapisavaodstavka"/>
    <w:uiPriority w:val="99"/>
    <w:semiHidden/>
    <w:rsid w:val="006975C6"/>
    <w:rPr>
      <w:rFonts w:ascii="Tahoma" w:hAnsi="Tahoma" w:cs="Tahoma"/>
      <w:sz w:val="16"/>
      <w:szCs w:val="16"/>
    </w:rPr>
  </w:style>
  <w:style w:type="table" w:styleId="Tabelamrea">
    <w:name w:val="Table Grid"/>
    <w:basedOn w:val="Navadnatabela"/>
    <w:uiPriority w:val="59"/>
    <w:rsid w:val="007D6F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etelseznam">
    <w:name w:val="Light List"/>
    <w:aliases w:val="Progmbh"/>
    <w:basedOn w:val="Navadnatabela"/>
    <w:uiPriority w:val="61"/>
    <w:rsid w:val="00B757D1"/>
    <w:pPr>
      <w:spacing w:after="0" w:line="240" w:lineRule="auto"/>
    </w:pPr>
    <w:rPr>
      <w:rFonts w:ascii="Helvetica" w:hAnsi="Helvetica"/>
      <w:color w:val="000000" w:themeColor="text1"/>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themeColor="text1"/>
        <w:sz w:val="22"/>
      </w:rPr>
      <w:tblPr/>
      <w:tcPr>
        <w:tcBorders>
          <w:top w:val="nil"/>
          <w:left w:val="nil"/>
          <w:bottom w:val="nil"/>
          <w:right w:val="nil"/>
          <w:insideH w:val="nil"/>
          <w:insideV w:val="nil"/>
          <w:tl2br w:val="nil"/>
          <w:tr2bl w:val="nil"/>
        </w:tcBorders>
        <w:shd w:val="clear" w:color="auto" w:fill="D9D9D9" w:themeFill="background1" w:themeFillShade="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hemeFill="background1"/>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Navadnatabela"/>
    <w:uiPriority w:val="99"/>
    <w:rsid w:val="00037A49"/>
    <w:pPr>
      <w:spacing w:after="0" w:line="240" w:lineRule="auto"/>
    </w:pPr>
    <w:tblPr/>
    <w:tblStylePr w:type="lastCol">
      <w:pPr>
        <w:jc w:val="right"/>
      </w:pPr>
    </w:tblStylePr>
  </w:style>
  <w:style w:type="character" w:customStyle="1" w:styleId="DefaultParagraphFontPHPDOCX">
    <w:name w:val="Default Paragraph Font PHPDOCX"/>
    <w:uiPriority w:val="1"/>
    <w:semiHidden/>
    <w:unhideWhenUsed/>
  </w:style>
  <w:style w:type="paragraph" w:customStyle="1" w:styleId="ListParagraphPHPDOCX">
    <w:name w:val="List Paragraph PHPDOCX"/>
    <w:basedOn w:val="Navaden"/>
    <w:uiPriority w:val="34"/>
    <w:rsid w:val="00DF064E"/>
    <w:pPr>
      <w:ind w:left="720"/>
      <w:contextualSpacing/>
    </w:pPr>
  </w:style>
  <w:style w:type="paragraph" w:customStyle="1" w:styleId="TitlePHPDOCX">
    <w:name w:val="Title PHPDOCX"/>
    <w:basedOn w:val="Navaden"/>
    <w:next w:val="Navaden"/>
    <w:link w:val="TitleCarPHPDOCX"/>
    <w:uiPriority w:val="10"/>
    <w:rsid w:val="00DF064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arPHPDOCX">
    <w:name w:val="Title Car PHPDOCX"/>
    <w:basedOn w:val="DefaultParagraphFontPHPDOCX"/>
    <w:link w:val="TitlePHPDOCX"/>
    <w:uiPriority w:val="10"/>
    <w:rsid w:val="00DF064E"/>
    <w:rPr>
      <w:rFonts w:asciiTheme="majorHAnsi" w:eastAsiaTheme="majorEastAsia" w:hAnsiTheme="majorHAnsi" w:cstheme="majorBidi"/>
      <w:color w:val="17365D" w:themeColor="text2" w:themeShade="BF"/>
      <w:spacing w:val="5"/>
      <w:kern w:val="28"/>
      <w:sz w:val="52"/>
      <w:szCs w:val="52"/>
    </w:rPr>
  </w:style>
  <w:style w:type="paragraph" w:customStyle="1" w:styleId="SubtitlePHPDOCX">
    <w:name w:val="Subtitle PHPDOCX"/>
    <w:basedOn w:val="Navaden"/>
    <w:next w:val="Navaden"/>
    <w:link w:val="SubtitleCarPHPDOCX"/>
    <w:uiPriority w:val="11"/>
    <w:rsid w:val="00DF064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arPHPDOCX">
    <w:name w:val="Subtitle Car PHPDOCX"/>
    <w:basedOn w:val="DefaultParagraphFontPHPDOCX"/>
    <w:link w:val="SubtitlePHPDOCX"/>
    <w:uiPriority w:val="11"/>
    <w:rsid w:val="00DF064E"/>
    <w:rPr>
      <w:rFonts w:asciiTheme="majorHAnsi" w:eastAsiaTheme="majorEastAsia" w:hAnsiTheme="majorHAnsi" w:cstheme="majorBidi"/>
      <w:i/>
      <w:iCs/>
      <w:color w:val="4F81BD" w:themeColor="accent1"/>
      <w:spacing w:val="15"/>
      <w:sz w:val="24"/>
      <w:szCs w:val="24"/>
    </w:rPr>
  </w:style>
  <w:style w:type="table" w:customStyle="1" w:styleId="NormalTablePHPDOCX">
    <w:name w:val="Normal Table PHPDOCX"/>
    <w:uiPriority w:val="99"/>
    <w:semiHidden/>
    <w:unhideWhenUsed/>
    <w:qFormat/>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493A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E139EA"/>
    <w:rPr>
      <w:sz w:val="16"/>
      <w:szCs w:val="16"/>
    </w:rPr>
  </w:style>
  <w:style w:type="paragraph" w:customStyle="1" w:styleId="annotationtextPHPDOCX">
    <w:name w:val="annotation text PHPDOCX"/>
    <w:basedOn w:val="Navaden"/>
    <w:link w:val="CommentTextCharPHPDOCX"/>
    <w:uiPriority w:val="99"/>
    <w:semiHidden/>
    <w:unhideWhenUsed/>
    <w:rsid w:val="00E139EA"/>
    <w:pPr>
      <w:spacing w:line="240" w:lineRule="auto"/>
    </w:pPr>
  </w:style>
  <w:style w:type="character" w:customStyle="1" w:styleId="CommentTextCharPHPDOCX">
    <w:name w:val="Comment Text Char PHPDOCX"/>
    <w:basedOn w:val="DefaultParagraphFontPHPDOCX"/>
    <w:link w:val="annotationtextPHPDOCX"/>
    <w:uiPriority w:val="99"/>
    <w:semiHidden/>
    <w:rsid w:val="00E139EA"/>
    <w:rPr>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E139EA"/>
    <w:rPr>
      <w:b/>
      <w:bCs/>
    </w:rPr>
  </w:style>
  <w:style w:type="character" w:customStyle="1" w:styleId="CommentSubjectCharPHPDOCX">
    <w:name w:val="Comment Subject Char PHPDOCX"/>
    <w:basedOn w:val="CommentTextCharPHPDOCX"/>
    <w:link w:val="annotationsubjectPHPDOCX"/>
    <w:uiPriority w:val="99"/>
    <w:semiHidden/>
    <w:rsid w:val="00E139EA"/>
    <w:rPr>
      <w:b/>
      <w:bCs/>
      <w:sz w:val="20"/>
      <w:szCs w:val="20"/>
    </w:rPr>
  </w:style>
  <w:style w:type="paragraph" w:customStyle="1" w:styleId="BalloonTextPHPDOCX">
    <w:name w:val="Balloon Text PHPDOCX"/>
    <w:basedOn w:val="Navaden"/>
    <w:link w:val="BalloonTextCharPHPDOCX"/>
    <w:uiPriority w:val="99"/>
    <w:semiHidden/>
    <w:unhideWhenUsed/>
    <w:rsid w:val="00E139EA"/>
    <w:pPr>
      <w:spacing w:after="0" w:line="240" w:lineRule="auto"/>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E139EA"/>
    <w:rPr>
      <w:rFonts w:ascii="Tahoma" w:hAnsi="Tahoma" w:cs="Tahoma"/>
      <w:sz w:val="16"/>
      <w:szCs w:val="16"/>
    </w:rPr>
  </w:style>
  <w:style w:type="paragraph" w:customStyle="1" w:styleId="footnoteTextPHPDOCX">
    <w:name w:val="footnote Text PHPDOCX"/>
    <w:basedOn w:val="Navaden"/>
    <w:link w:val="footnoteTextCarPHPDOCX"/>
    <w:uiPriority w:val="99"/>
    <w:semiHidden/>
    <w:unhideWhenUsed/>
    <w:rsid w:val="006E0FDA"/>
    <w:pPr>
      <w:spacing w:after="0" w:line="240" w:lineRule="auto"/>
    </w:pPr>
  </w:style>
  <w:style w:type="character" w:customStyle="1" w:styleId="footnoteTextCarPHPDOCX">
    <w:name w:val="footnote Text Car PHPDOCX"/>
    <w:basedOn w:val="DefaultParagraphFontPHPDOCX"/>
    <w:link w:val="footnoteTextPHPDOCX"/>
    <w:uiPriority w:val="99"/>
    <w:semiHidden/>
    <w:rsid w:val="006E0FDA"/>
    <w:rPr>
      <w:sz w:val="20"/>
      <w:szCs w:val="20"/>
    </w:rPr>
  </w:style>
  <w:style w:type="character" w:customStyle="1" w:styleId="footnoteReferencePHPDOCX">
    <w:name w:val="footnote Reference PHPDOCX"/>
    <w:basedOn w:val="DefaultParagraphFontPHPDOCX"/>
    <w:uiPriority w:val="99"/>
    <w:semiHidden/>
    <w:unhideWhenUsed/>
    <w:rsid w:val="006E0FDA"/>
    <w:rPr>
      <w:vertAlign w:val="superscript"/>
    </w:rPr>
  </w:style>
  <w:style w:type="paragraph" w:customStyle="1" w:styleId="endnoteTextPHPDOCX">
    <w:name w:val="endnote Text PHPDOCX"/>
    <w:basedOn w:val="Navaden"/>
    <w:link w:val="endnoteTextCarPHPDOCX"/>
    <w:uiPriority w:val="99"/>
    <w:semiHidden/>
    <w:unhideWhenUsed/>
    <w:rsid w:val="006E0FDA"/>
    <w:pPr>
      <w:spacing w:after="0" w:line="240" w:lineRule="auto"/>
    </w:pPr>
  </w:style>
  <w:style w:type="character" w:customStyle="1" w:styleId="endnoteTextCarPHPDOCX">
    <w:name w:val="endnote Text Car PHPDOCX"/>
    <w:basedOn w:val="DefaultParagraphFontPHPDOCX"/>
    <w:link w:val="endnoteTextPHPDOCX"/>
    <w:uiPriority w:val="99"/>
    <w:semiHidden/>
    <w:rsid w:val="006E0FDA"/>
    <w:rPr>
      <w:sz w:val="20"/>
      <w:szCs w:val="20"/>
    </w:rPr>
  </w:style>
  <w:style w:type="character" w:customStyle="1" w:styleId="endnoteReferencePHPDOCX">
    <w:name w:val="endnote Reference PHPDOCX"/>
    <w:basedOn w:val="DefaultParagraphFontPHPDOCX"/>
    <w:uiPriority w:val="99"/>
    <w:semiHidden/>
    <w:unhideWhenUsed/>
    <w:rsid w:val="006E0FDA"/>
    <w:rPr>
      <w:vertAlign w:val="superscript"/>
    </w:rPr>
  </w:style>
  <w:style w:type="character" w:customStyle="1" w:styleId="Naslov1Znak">
    <w:name w:val="Naslov 1 Znak"/>
    <w:basedOn w:val="Privzetapisavaodstavka"/>
    <w:link w:val="Naslov1"/>
    <w:uiPriority w:val="9"/>
    <w:rsid w:val="00B6413F"/>
    <w:rPr>
      <w:rFonts w:asciiTheme="majorHAnsi" w:eastAsiaTheme="majorEastAsia" w:hAnsiTheme="majorHAnsi" w:cstheme="majorBidi"/>
      <w:color w:val="365F91" w:themeColor="accent1" w:themeShade="BF"/>
      <w:sz w:val="32"/>
      <w:szCs w:val="32"/>
    </w:rPr>
  </w:style>
  <w:style w:type="character" w:customStyle="1" w:styleId="Naslov2Znak">
    <w:name w:val="Naslov 2 Znak"/>
    <w:basedOn w:val="Privzetapisavaodstavka"/>
    <w:link w:val="Naslov2"/>
    <w:uiPriority w:val="9"/>
    <w:rsid w:val="00B6413F"/>
    <w:rPr>
      <w:rFonts w:asciiTheme="majorHAnsi" w:eastAsiaTheme="majorEastAsia" w:hAnsiTheme="majorHAnsi" w:cstheme="majorBidi"/>
      <w:color w:val="404040" w:themeColor="text1" w:themeTint="BF"/>
      <w:sz w:val="28"/>
      <w:szCs w:val="28"/>
    </w:rPr>
  </w:style>
  <w:style w:type="character" w:customStyle="1" w:styleId="GlavaZnak">
    <w:name w:val="Glava Znak"/>
    <w:basedOn w:val="Privzetapisavaodstavka"/>
    <w:link w:val="Glava"/>
    <w:uiPriority w:val="99"/>
    <w:rsid w:val="006975C6"/>
    <w:rPr>
      <w:rFonts w:ascii="Helvetica" w:hAnsi="Helvetica"/>
    </w:rPr>
  </w:style>
  <w:style w:type="character" w:customStyle="1" w:styleId="NogaZnak">
    <w:name w:val="Noga Znak"/>
    <w:basedOn w:val="Privzetapisavaodstavka"/>
    <w:link w:val="Noga"/>
    <w:uiPriority w:val="99"/>
    <w:rsid w:val="006975C6"/>
    <w:rPr>
      <w:rFonts w:ascii="Helvetica" w:hAnsi="Helvetica"/>
    </w:rPr>
  </w:style>
  <w:style w:type="character" w:customStyle="1" w:styleId="BesedilooblakaZnak">
    <w:name w:val="Besedilo oblačka Znak"/>
    <w:basedOn w:val="Privzetapisavaodstavka"/>
    <w:link w:val="Besedilooblaka"/>
    <w:uiPriority w:val="99"/>
    <w:semiHidden/>
    <w:rsid w:val="006975C6"/>
    <w:rPr>
      <w:rFonts w:ascii="Tahoma" w:hAnsi="Tahoma" w:cs="Tahoma"/>
      <w:sz w:val="16"/>
      <w:szCs w:val="16"/>
    </w:rPr>
  </w:style>
  <w:style w:type="paragraph" w:styleId="Odstavekseznama">
    <w:name w:val="List Paragraph"/>
    <w:basedOn w:val="Navaden"/>
    <w:uiPriority w:val="99"/>
    <w:qFormat/>
    <w:rsid w:val="00D0195C"/>
    <w:pPr>
      <w:ind w:left="720"/>
      <w:contextualSpacing/>
    </w:pPr>
  </w:style>
  <w:style w:type="character" w:customStyle="1" w:styleId="annotationreferencePHPDOCX0">
    <w:name w:val="annotation reference PHPDOCX"/>
    <w:basedOn w:val="DefaultParagraphFontPHPDOCX"/>
    <w:uiPriority w:val="99"/>
    <w:semiHidden/>
    <w:unhideWhenUsed/>
    <w:rsid w:val="00E139EA"/>
    <w:rPr>
      <w:sz w:val="16"/>
      <w:szCs w:val="16"/>
    </w:rPr>
  </w:style>
  <w:style w:type="paragraph" w:customStyle="1" w:styleId="annotationtextPHPDOCX0">
    <w:name w:val="annotation text PHPDOCX"/>
    <w:basedOn w:val="Navaden"/>
    <w:uiPriority w:val="99"/>
    <w:semiHidden/>
    <w:unhideWhenUsed/>
    <w:rsid w:val="00E139EA"/>
    <w:pPr>
      <w:spacing w:line="240" w:lineRule="auto"/>
    </w:pPr>
  </w:style>
  <w:style w:type="paragraph" w:customStyle="1" w:styleId="annotationsubjectPHPDOCX0">
    <w:name w:val="annotation subject PHPDOCX"/>
    <w:basedOn w:val="annotationtextPHPDOCX0"/>
    <w:next w:val="annotationtextPHPDOCX0"/>
    <w:uiPriority w:val="99"/>
    <w:semiHidden/>
    <w:unhideWhenUsed/>
    <w:rsid w:val="00E139EA"/>
    <w:rPr>
      <w:b/>
      <w:bCs/>
    </w:rPr>
  </w:style>
  <w:style w:type="character" w:styleId="Pripombasklic">
    <w:name w:val="annotation reference"/>
    <w:basedOn w:val="Privzetapisavaodstavka"/>
    <w:uiPriority w:val="99"/>
    <w:semiHidden/>
    <w:unhideWhenUsed/>
    <w:rsid w:val="009B6FA3"/>
    <w:rPr>
      <w:sz w:val="16"/>
      <w:szCs w:val="16"/>
    </w:rPr>
  </w:style>
  <w:style w:type="paragraph" w:styleId="Pripombabesedilo">
    <w:name w:val="annotation text"/>
    <w:basedOn w:val="Navaden"/>
    <w:link w:val="PripombabesediloZnak"/>
    <w:uiPriority w:val="99"/>
    <w:semiHidden/>
    <w:unhideWhenUsed/>
    <w:rsid w:val="009B6FA3"/>
    <w:pPr>
      <w:spacing w:line="240" w:lineRule="auto"/>
    </w:pPr>
  </w:style>
  <w:style w:type="character" w:customStyle="1" w:styleId="PripombabesediloZnak">
    <w:name w:val="Pripomba – besedilo Znak"/>
    <w:basedOn w:val="Privzetapisavaodstavka"/>
    <w:link w:val="Pripombabesedilo"/>
    <w:uiPriority w:val="99"/>
    <w:semiHidden/>
    <w:rsid w:val="009B6FA3"/>
    <w:rPr>
      <w:rFonts w:ascii="Helvetica" w:hAnsi="Helvetica"/>
      <w:sz w:val="20"/>
      <w:szCs w:val="20"/>
    </w:rPr>
  </w:style>
  <w:style w:type="paragraph" w:styleId="Zadevapripombe">
    <w:name w:val="annotation subject"/>
    <w:basedOn w:val="Pripombabesedilo"/>
    <w:next w:val="Pripombabesedilo"/>
    <w:link w:val="ZadevapripombeZnak"/>
    <w:uiPriority w:val="99"/>
    <w:semiHidden/>
    <w:unhideWhenUsed/>
    <w:rsid w:val="009B6FA3"/>
    <w:rPr>
      <w:b/>
      <w:bCs/>
    </w:rPr>
  </w:style>
  <w:style w:type="character" w:customStyle="1" w:styleId="ZadevapripombeZnak">
    <w:name w:val="Zadeva pripombe Znak"/>
    <w:basedOn w:val="PripombabesediloZnak"/>
    <w:link w:val="Zadevapripombe"/>
    <w:uiPriority w:val="99"/>
    <w:semiHidden/>
    <w:rsid w:val="009B6FA3"/>
    <w:rPr>
      <w:rFonts w:ascii="Helvetica" w:hAnsi="Helvetica"/>
      <w:b/>
      <w:bCs/>
      <w:sz w:val="20"/>
      <w:szCs w:val="20"/>
    </w:rPr>
  </w:style>
  <w:style w:type="character" w:styleId="Hiperpovezava">
    <w:name w:val="Hyperlink"/>
    <w:rsid w:val="00BB3484"/>
    <w:rPr>
      <w:color w:val="0000FF"/>
      <w:u w:val="single"/>
    </w:rPr>
  </w:style>
  <w:style w:type="character" w:customStyle="1" w:styleId="Naslov3Znak">
    <w:name w:val="Naslov 3 Znak"/>
    <w:basedOn w:val="Privzetapisavaodstavka"/>
    <w:link w:val="Naslov3"/>
    <w:uiPriority w:val="9"/>
    <w:rsid w:val="00B6413F"/>
    <w:rPr>
      <w:rFonts w:asciiTheme="majorHAnsi" w:eastAsiaTheme="majorEastAsia" w:hAnsiTheme="majorHAnsi" w:cstheme="majorBidi"/>
      <w:color w:val="1F497D" w:themeColor="text2"/>
      <w:sz w:val="24"/>
      <w:szCs w:val="24"/>
    </w:rPr>
  </w:style>
  <w:style w:type="character" w:customStyle="1" w:styleId="Naslov4Znak">
    <w:name w:val="Naslov 4 Znak"/>
    <w:basedOn w:val="Privzetapisavaodstavka"/>
    <w:link w:val="Naslov4"/>
    <w:uiPriority w:val="9"/>
    <w:rsid w:val="00B6413F"/>
    <w:rPr>
      <w:rFonts w:asciiTheme="majorHAnsi" w:eastAsiaTheme="majorEastAsia" w:hAnsiTheme="majorHAnsi" w:cstheme="majorBidi"/>
      <w:sz w:val="22"/>
      <w:szCs w:val="22"/>
    </w:rPr>
  </w:style>
  <w:style w:type="character" w:customStyle="1" w:styleId="Naslov5Znak">
    <w:name w:val="Naslov 5 Znak"/>
    <w:basedOn w:val="Privzetapisavaodstavka"/>
    <w:link w:val="Naslov5"/>
    <w:uiPriority w:val="9"/>
    <w:rsid w:val="00B6413F"/>
    <w:rPr>
      <w:rFonts w:asciiTheme="majorHAnsi" w:eastAsiaTheme="majorEastAsia" w:hAnsiTheme="majorHAnsi" w:cstheme="majorBidi"/>
      <w:color w:val="1F497D" w:themeColor="text2"/>
      <w:sz w:val="22"/>
      <w:szCs w:val="22"/>
    </w:rPr>
  </w:style>
  <w:style w:type="character" w:customStyle="1" w:styleId="Naslov6Znak">
    <w:name w:val="Naslov 6 Znak"/>
    <w:basedOn w:val="Privzetapisavaodstavka"/>
    <w:link w:val="Naslov6"/>
    <w:uiPriority w:val="9"/>
    <w:rsid w:val="00B6413F"/>
    <w:rPr>
      <w:rFonts w:asciiTheme="majorHAnsi" w:eastAsiaTheme="majorEastAsia" w:hAnsiTheme="majorHAnsi" w:cstheme="majorBidi"/>
      <w:i/>
      <w:iCs/>
      <w:color w:val="1F497D" w:themeColor="text2"/>
      <w:sz w:val="21"/>
      <w:szCs w:val="21"/>
    </w:rPr>
  </w:style>
  <w:style w:type="character" w:customStyle="1" w:styleId="Naslov7Znak">
    <w:name w:val="Naslov 7 Znak"/>
    <w:basedOn w:val="Privzetapisavaodstavka"/>
    <w:link w:val="Naslov7"/>
    <w:uiPriority w:val="9"/>
    <w:rsid w:val="00B6413F"/>
    <w:rPr>
      <w:rFonts w:asciiTheme="majorHAnsi" w:eastAsiaTheme="majorEastAsia" w:hAnsiTheme="majorHAnsi" w:cstheme="majorBidi"/>
      <w:i/>
      <w:iCs/>
      <w:color w:val="244061" w:themeColor="accent1" w:themeShade="80"/>
      <w:sz w:val="21"/>
      <w:szCs w:val="21"/>
    </w:rPr>
  </w:style>
  <w:style w:type="character" w:customStyle="1" w:styleId="Naslov8Znak">
    <w:name w:val="Naslov 8 Znak"/>
    <w:basedOn w:val="Privzetapisavaodstavka"/>
    <w:link w:val="Naslov8"/>
    <w:uiPriority w:val="9"/>
    <w:rsid w:val="00B6413F"/>
    <w:rPr>
      <w:rFonts w:asciiTheme="majorHAnsi" w:eastAsiaTheme="majorEastAsia" w:hAnsiTheme="majorHAnsi" w:cstheme="majorBidi"/>
      <w:b/>
      <w:bCs/>
      <w:color w:val="1F497D" w:themeColor="text2"/>
    </w:rPr>
  </w:style>
  <w:style w:type="character" w:customStyle="1" w:styleId="Naslov9Znak">
    <w:name w:val="Naslov 9 Znak"/>
    <w:basedOn w:val="Privzetapisavaodstavka"/>
    <w:link w:val="Naslov9"/>
    <w:uiPriority w:val="9"/>
    <w:rsid w:val="00B6413F"/>
    <w:rPr>
      <w:rFonts w:asciiTheme="majorHAnsi" w:eastAsiaTheme="majorEastAsia" w:hAnsiTheme="majorHAnsi" w:cstheme="majorBidi"/>
      <w:b/>
      <w:bCs/>
      <w:i/>
      <w:iCs/>
      <w:color w:val="1F497D" w:themeColor="text2"/>
    </w:rPr>
  </w:style>
  <w:style w:type="paragraph" w:styleId="Napis">
    <w:name w:val="caption"/>
    <w:basedOn w:val="Navaden"/>
    <w:next w:val="Navaden"/>
    <w:uiPriority w:val="35"/>
    <w:semiHidden/>
    <w:unhideWhenUsed/>
    <w:qFormat/>
    <w:rsid w:val="00B6413F"/>
    <w:pPr>
      <w:spacing w:line="240" w:lineRule="auto"/>
    </w:pPr>
    <w:rPr>
      <w:b/>
      <w:bCs/>
      <w:smallCaps/>
      <w:color w:val="595959" w:themeColor="text1" w:themeTint="A6"/>
      <w:spacing w:val="6"/>
    </w:rPr>
  </w:style>
  <w:style w:type="paragraph" w:styleId="Naslov">
    <w:name w:val="Title"/>
    <w:basedOn w:val="Navaden"/>
    <w:next w:val="Navaden"/>
    <w:link w:val="NaslovZnak"/>
    <w:uiPriority w:val="10"/>
    <w:qFormat/>
    <w:rsid w:val="00B6413F"/>
    <w:pPr>
      <w:spacing w:after="0" w:line="240" w:lineRule="auto"/>
      <w:contextualSpacing/>
    </w:pPr>
    <w:rPr>
      <w:rFonts w:asciiTheme="majorHAnsi" w:eastAsiaTheme="majorEastAsia" w:hAnsiTheme="majorHAnsi" w:cstheme="majorBidi"/>
      <w:color w:val="4F81BD" w:themeColor="accent1"/>
      <w:spacing w:val="-10"/>
      <w:sz w:val="56"/>
      <w:szCs w:val="56"/>
    </w:rPr>
  </w:style>
  <w:style w:type="character" w:customStyle="1" w:styleId="NaslovZnak">
    <w:name w:val="Naslov Znak"/>
    <w:basedOn w:val="Privzetapisavaodstavka"/>
    <w:link w:val="Naslov"/>
    <w:uiPriority w:val="10"/>
    <w:rsid w:val="00B6413F"/>
    <w:rPr>
      <w:rFonts w:asciiTheme="majorHAnsi" w:eastAsiaTheme="majorEastAsia" w:hAnsiTheme="majorHAnsi" w:cstheme="majorBidi"/>
      <w:color w:val="4F81BD" w:themeColor="accent1"/>
      <w:spacing w:val="-10"/>
      <w:sz w:val="56"/>
      <w:szCs w:val="56"/>
    </w:rPr>
  </w:style>
  <w:style w:type="paragraph" w:styleId="Podnaslov">
    <w:name w:val="Subtitle"/>
    <w:basedOn w:val="Navaden"/>
    <w:next w:val="Navaden"/>
    <w:link w:val="PodnaslovZnak"/>
    <w:uiPriority w:val="11"/>
    <w:qFormat/>
    <w:rsid w:val="00B6413F"/>
    <w:pPr>
      <w:numPr>
        <w:ilvl w:val="1"/>
      </w:numPr>
      <w:spacing w:line="240" w:lineRule="auto"/>
    </w:pPr>
    <w:rPr>
      <w:rFonts w:asciiTheme="majorHAnsi" w:eastAsiaTheme="majorEastAsia" w:hAnsiTheme="majorHAnsi" w:cstheme="majorBidi"/>
      <w:sz w:val="24"/>
      <w:szCs w:val="24"/>
    </w:rPr>
  </w:style>
  <w:style w:type="character" w:customStyle="1" w:styleId="PodnaslovZnak">
    <w:name w:val="Podnaslov Znak"/>
    <w:basedOn w:val="Privzetapisavaodstavka"/>
    <w:link w:val="Podnaslov"/>
    <w:uiPriority w:val="11"/>
    <w:rsid w:val="00B6413F"/>
    <w:rPr>
      <w:rFonts w:asciiTheme="majorHAnsi" w:eastAsiaTheme="majorEastAsia" w:hAnsiTheme="majorHAnsi" w:cstheme="majorBidi"/>
      <w:sz w:val="24"/>
      <w:szCs w:val="24"/>
    </w:rPr>
  </w:style>
  <w:style w:type="character" w:styleId="Krepko">
    <w:name w:val="Strong"/>
    <w:basedOn w:val="Privzetapisavaodstavka"/>
    <w:uiPriority w:val="22"/>
    <w:qFormat/>
    <w:rsid w:val="00B6413F"/>
    <w:rPr>
      <w:b/>
      <w:bCs/>
    </w:rPr>
  </w:style>
  <w:style w:type="character" w:styleId="Poudarek">
    <w:name w:val="Emphasis"/>
    <w:basedOn w:val="Privzetapisavaodstavka"/>
    <w:uiPriority w:val="20"/>
    <w:qFormat/>
    <w:rsid w:val="00B6413F"/>
    <w:rPr>
      <w:i/>
      <w:iCs/>
    </w:rPr>
  </w:style>
  <w:style w:type="paragraph" w:styleId="Citat">
    <w:name w:val="Quote"/>
    <w:basedOn w:val="Navaden"/>
    <w:next w:val="Navaden"/>
    <w:link w:val="CitatZnak"/>
    <w:uiPriority w:val="29"/>
    <w:qFormat/>
    <w:rsid w:val="00B6413F"/>
    <w:pPr>
      <w:spacing w:before="160"/>
      <w:ind w:left="720" w:right="720"/>
    </w:pPr>
    <w:rPr>
      <w:i/>
      <w:iCs/>
      <w:color w:val="404040" w:themeColor="text1" w:themeTint="BF"/>
    </w:rPr>
  </w:style>
  <w:style w:type="character" w:customStyle="1" w:styleId="CitatZnak">
    <w:name w:val="Citat Znak"/>
    <w:basedOn w:val="Privzetapisavaodstavka"/>
    <w:link w:val="Citat"/>
    <w:uiPriority w:val="29"/>
    <w:rsid w:val="00B6413F"/>
    <w:rPr>
      <w:i/>
      <w:iCs/>
      <w:color w:val="404040" w:themeColor="text1" w:themeTint="BF"/>
    </w:rPr>
  </w:style>
  <w:style w:type="paragraph" w:styleId="Intenzivencitat">
    <w:name w:val="Intense Quote"/>
    <w:basedOn w:val="Navaden"/>
    <w:next w:val="Navaden"/>
    <w:link w:val="IntenzivencitatZnak"/>
    <w:uiPriority w:val="30"/>
    <w:qFormat/>
    <w:rsid w:val="00B6413F"/>
    <w:pPr>
      <w:pBdr>
        <w:left w:val="single" w:sz="18" w:space="12" w:color="4F81BD" w:themeColor="accent1"/>
      </w:pBdr>
      <w:spacing w:before="100" w:beforeAutospacing="1" w:line="300" w:lineRule="auto"/>
      <w:ind w:left="1224" w:right="1224"/>
    </w:pPr>
    <w:rPr>
      <w:rFonts w:asciiTheme="majorHAnsi" w:eastAsiaTheme="majorEastAsia" w:hAnsiTheme="majorHAnsi" w:cstheme="majorBidi"/>
      <w:color w:val="4F81BD" w:themeColor="accent1"/>
      <w:sz w:val="28"/>
      <w:szCs w:val="28"/>
    </w:rPr>
  </w:style>
  <w:style w:type="character" w:customStyle="1" w:styleId="IntenzivencitatZnak">
    <w:name w:val="Intenziven citat Znak"/>
    <w:basedOn w:val="Privzetapisavaodstavka"/>
    <w:link w:val="Intenzivencitat"/>
    <w:uiPriority w:val="30"/>
    <w:rsid w:val="00B6413F"/>
    <w:rPr>
      <w:rFonts w:asciiTheme="majorHAnsi" w:eastAsiaTheme="majorEastAsia" w:hAnsiTheme="majorHAnsi" w:cstheme="majorBidi"/>
      <w:color w:val="4F81BD" w:themeColor="accent1"/>
      <w:sz w:val="28"/>
      <w:szCs w:val="28"/>
    </w:rPr>
  </w:style>
  <w:style w:type="character" w:styleId="Neenpoudarek">
    <w:name w:val="Subtle Emphasis"/>
    <w:basedOn w:val="Privzetapisavaodstavka"/>
    <w:uiPriority w:val="19"/>
    <w:qFormat/>
    <w:rsid w:val="00B6413F"/>
    <w:rPr>
      <w:i/>
      <w:iCs/>
      <w:color w:val="404040" w:themeColor="text1" w:themeTint="BF"/>
    </w:rPr>
  </w:style>
  <w:style w:type="character" w:styleId="Intenzivenpoudarek">
    <w:name w:val="Intense Emphasis"/>
    <w:basedOn w:val="Privzetapisavaodstavka"/>
    <w:uiPriority w:val="21"/>
    <w:qFormat/>
    <w:rsid w:val="00B6413F"/>
    <w:rPr>
      <w:b/>
      <w:bCs/>
      <w:i/>
      <w:iCs/>
    </w:rPr>
  </w:style>
  <w:style w:type="character" w:styleId="Neensklic">
    <w:name w:val="Subtle Reference"/>
    <w:basedOn w:val="Privzetapisavaodstavka"/>
    <w:uiPriority w:val="31"/>
    <w:qFormat/>
    <w:rsid w:val="00B6413F"/>
    <w:rPr>
      <w:smallCaps/>
      <w:color w:val="404040" w:themeColor="text1" w:themeTint="BF"/>
      <w:u w:val="single" w:color="7F7F7F" w:themeColor="text1" w:themeTint="80"/>
    </w:rPr>
  </w:style>
  <w:style w:type="character" w:styleId="Intenzivensklic">
    <w:name w:val="Intense Reference"/>
    <w:basedOn w:val="Privzetapisavaodstavka"/>
    <w:uiPriority w:val="32"/>
    <w:qFormat/>
    <w:rsid w:val="00B6413F"/>
    <w:rPr>
      <w:b/>
      <w:bCs/>
      <w:smallCaps/>
      <w:spacing w:val="5"/>
      <w:u w:val="single"/>
    </w:rPr>
  </w:style>
  <w:style w:type="character" w:styleId="Naslovknjige">
    <w:name w:val="Book Title"/>
    <w:basedOn w:val="Privzetapisavaodstavka"/>
    <w:uiPriority w:val="33"/>
    <w:qFormat/>
    <w:rsid w:val="00B6413F"/>
    <w:rPr>
      <w:b/>
      <w:bCs/>
      <w:smallCaps/>
    </w:rPr>
  </w:style>
  <w:style w:type="paragraph" w:styleId="NaslovTOC">
    <w:name w:val="TOC Heading"/>
    <w:basedOn w:val="Naslov1"/>
    <w:next w:val="Navaden"/>
    <w:uiPriority w:val="39"/>
    <w:semiHidden/>
    <w:unhideWhenUsed/>
    <w:qFormat/>
    <w:rsid w:val="00B6413F"/>
    <w:pPr>
      <w:outlineLvl w:val="9"/>
    </w:pPr>
  </w:style>
  <w:style w:type="character" w:customStyle="1" w:styleId="Nerazreenaomemba1">
    <w:name w:val="Nerazrešena omemba1"/>
    <w:basedOn w:val="Privzetapisavaodstavka"/>
    <w:uiPriority w:val="99"/>
    <w:semiHidden/>
    <w:unhideWhenUsed/>
    <w:rsid w:val="003C53A2"/>
    <w:rPr>
      <w:color w:val="808080"/>
      <w:shd w:val="clear" w:color="auto" w:fill="E6E6E6"/>
    </w:rPr>
  </w:style>
  <w:style w:type="table" w:customStyle="1" w:styleId="Tabelasvetelseznam1poudarek31">
    <w:name w:val="Tabela – svetel seznam 1 (poudarek 3)1"/>
    <w:basedOn w:val="Navadnatabela"/>
    <w:uiPriority w:val="46"/>
    <w:rsid w:val="00DD25D6"/>
    <w:pPr>
      <w:spacing w:after="0" w:line="240" w:lineRule="auto"/>
    </w:pPr>
    <w:rPr>
      <w:rFonts w:eastAsia="Calibri"/>
      <w:sz w:val="22"/>
      <w:szCs w:val="22"/>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Tabelamrea1">
    <w:name w:val="Tabela – mreža1"/>
    <w:basedOn w:val="Navadnatabela"/>
    <w:next w:val="Tabelamrea"/>
    <w:uiPriority w:val="39"/>
    <w:rsid w:val="006D75DE"/>
    <w:pPr>
      <w:spacing w:after="0" w:line="240" w:lineRule="auto"/>
    </w:pPr>
    <w:rPr>
      <w:rFonts w:eastAsia="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1">
    <w:name w:val="Brez seznama1"/>
    <w:next w:val="Brezseznama"/>
    <w:uiPriority w:val="99"/>
    <w:semiHidden/>
    <w:unhideWhenUsed/>
    <w:rsid w:val="00740182"/>
  </w:style>
  <w:style w:type="character" w:styleId="SledenaHiperpovezava">
    <w:name w:val="FollowedHyperlink"/>
    <w:basedOn w:val="Privzetapisavaodstavka"/>
    <w:uiPriority w:val="99"/>
    <w:rsid w:val="00740182"/>
    <w:rPr>
      <w:color w:val="auto"/>
      <w:u w:val="single"/>
    </w:rPr>
  </w:style>
  <w:style w:type="paragraph" w:customStyle="1" w:styleId="TEKST">
    <w:name w:val="TEKST"/>
    <w:basedOn w:val="Glava"/>
    <w:uiPriority w:val="99"/>
    <w:rsid w:val="00740182"/>
    <w:pPr>
      <w:tabs>
        <w:tab w:val="clear" w:pos="4536"/>
        <w:tab w:val="clear" w:pos="9072"/>
      </w:tabs>
      <w:spacing w:after="120"/>
      <w:jc w:val="both"/>
    </w:pPr>
    <w:rPr>
      <w:rFonts w:ascii="Bookman Old Style" w:eastAsia="Times New Roman" w:hAnsi="Bookman Old Style" w:cs="Bookman Old Style"/>
      <w:sz w:val="22"/>
      <w:szCs w:val="22"/>
      <w:lang w:eastAsia="sl-SI"/>
    </w:rPr>
  </w:style>
  <w:style w:type="paragraph" w:customStyle="1" w:styleId="ALINEJE">
    <w:name w:val="ALINEJE"/>
    <w:basedOn w:val="TEKSTPOGODBE"/>
    <w:uiPriority w:val="99"/>
    <w:rsid w:val="00740182"/>
    <w:pPr>
      <w:tabs>
        <w:tab w:val="num" w:pos="624"/>
      </w:tabs>
      <w:spacing w:before="0"/>
      <w:ind w:left="624" w:hanging="397"/>
    </w:pPr>
    <w:rPr>
      <w:sz w:val="20"/>
      <w:szCs w:val="20"/>
    </w:rPr>
  </w:style>
  <w:style w:type="paragraph" w:customStyle="1" w:styleId="TEKSTPOGODBE">
    <w:name w:val="TEKST POGODBE"/>
    <w:basedOn w:val="Navaden"/>
    <w:uiPriority w:val="99"/>
    <w:rsid w:val="00740182"/>
    <w:pPr>
      <w:spacing w:before="120" w:after="0" w:line="240" w:lineRule="auto"/>
      <w:ind w:firstLine="284"/>
      <w:jc w:val="both"/>
    </w:pPr>
    <w:rPr>
      <w:rFonts w:ascii="Bookman Old Style" w:eastAsia="Times New Roman" w:hAnsi="Bookman Old Style" w:cs="Bookman Old Style"/>
      <w:i/>
      <w:iCs/>
      <w:sz w:val="22"/>
      <w:szCs w:val="22"/>
      <w:lang w:eastAsia="sl-SI"/>
    </w:rPr>
  </w:style>
  <w:style w:type="character" w:styleId="tevilkastrani">
    <w:name w:val="page number"/>
    <w:basedOn w:val="Privzetapisavaodstavka"/>
    <w:uiPriority w:val="99"/>
    <w:rsid w:val="00740182"/>
  </w:style>
  <w:style w:type="paragraph" w:styleId="Kazalovsebine1">
    <w:name w:val="toc 1"/>
    <w:basedOn w:val="Navaden"/>
    <w:next w:val="Navaden"/>
    <w:autoRedefine/>
    <w:uiPriority w:val="99"/>
    <w:semiHidden/>
    <w:rsid w:val="00740182"/>
    <w:pPr>
      <w:spacing w:before="120" w:line="240" w:lineRule="auto"/>
    </w:pPr>
    <w:rPr>
      <w:rFonts w:ascii="Bookman Old Style" w:eastAsia="Times New Roman" w:hAnsi="Bookman Old Style" w:cs="Bookman Old Style"/>
      <w:b/>
      <w:bCs/>
      <w:caps/>
      <w:color w:val="000000"/>
      <w:sz w:val="22"/>
      <w:szCs w:val="22"/>
      <w:lang w:eastAsia="sl-SI"/>
    </w:rPr>
  </w:style>
  <w:style w:type="paragraph" w:customStyle="1" w:styleId="LEN1">
    <w:name w:val="ČLEN 1"/>
    <w:basedOn w:val="Naslov3"/>
    <w:uiPriority w:val="99"/>
    <w:rsid w:val="00740182"/>
    <w:pPr>
      <w:keepLines w:val="0"/>
      <w:spacing w:before="240" w:after="240"/>
      <w:ind w:left="454"/>
    </w:pPr>
    <w:rPr>
      <w:rFonts w:ascii="Bookman Old Style" w:eastAsia="Times New Roman" w:hAnsi="Bookman Old Style" w:cs="Bookman Old Style"/>
      <w:b/>
      <w:bCs/>
      <w:i/>
      <w:iCs/>
      <w:smallCaps/>
      <w:color w:val="660033"/>
      <w:spacing w:val="20"/>
      <w:sz w:val="20"/>
      <w:szCs w:val="20"/>
      <w:lang w:eastAsia="sl-SI"/>
    </w:rPr>
  </w:style>
  <w:style w:type="paragraph" w:styleId="Kazalovsebine2">
    <w:name w:val="toc 2"/>
    <w:basedOn w:val="Navaden"/>
    <w:next w:val="Navaden"/>
    <w:autoRedefine/>
    <w:uiPriority w:val="99"/>
    <w:semiHidden/>
    <w:rsid w:val="00740182"/>
    <w:pPr>
      <w:spacing w:after="0" w:line="240" w:lineRule="auto"/>
      <w:ind w:left="240"/>
    </w:pPr>
    <w:rPr>
      <w:rFonts w:ascii="Bookman Old Style" w:eastAsia="Times New Roman" w:hAnsi="Bookman Old Style" w:cs="Bookman Old Style"/>
      <w:smallCaps/>
      <w:color w:val="000000"/>
      <w:sz w:val="22"/>
      <w:szCs w:val="22"/>
      <w:lang w:eastAsia="sl-SI"/>
    </w:rPr>
  </w:style>
  <w:style w:type="paragraph" w:styleId="Kazalovsebine3">
    <w:name w:val="toc 3"/>
    <w:basedOn w:val="Navaden"/>
    <w:next w:val="Navaden"/>
    <w:autoRedefine/>
    <w:uiPriority w:val="99"/>
    <w:semiHidden/>
    <w:rsid w:val="00740182"/>
    <w:pPr>
      <w:spacing w:after="0" w:line="240" w:lineRule="auto"/>
      <w:ind w:left="480"/>
    </w:pPr>
    <w:rPr>
      <w:rFonts w:ascii="Bookman Old Style" w:eastAsia="Times New Roman" w:hAnsi="Bookman Old Style" w:cs="Bookman Old Style"/>
      <w:i/>
      <w:iCs/>
      <w:color w:val="000000"/>
      <w:sz w:val="22"/>
      <w:szCs w:val="22"/>
      <w:lang w:eastAsia="sl-SI"/>
    </w:rPr>
  </w:style>
  <w:style w:type="paragraph" w:styleId="Kazalovsebine4">
    <w:name w:val="toc 4"/>
    <w:basedOn w:val="Navaden"/>
    <w:next w:val="Navaden"/>
    <w:autoRedefine/>
    <w:uiPriority w:val="99"/>
    <w:semiHidden/>
    <w:rsid w:val="00740182"/>
    <w:pPr>
      <w:spacing w:after="0" w:line="240" w:lineRule="auto"/>
      <w:ind w:left="720"/>
    </w:pPr>
    <w:rPr>
      <w:rFonts w:ascii="Bookman Old Style" w:eastAsia="Times New Roman" w:hAnsi="Bookman Old Style" w:cs="Bookman Old Style"/>
      <w:color w:val="000000"/>
      <w:sz w:val="22"/>
      <w:szCs w:val="22"/>
      <w:lang w:eastAsia="sl-SI"/>
    </w:rPr>
  </w:style>
  <w:style w:type="paragraph" w:styleId="Kazalovsebine5">
    <w:name w:val="toc 5"/>
    <w:basedOn w:val="Navaden"/>
    <w:next w:val="Navaden"/>
    <w:autoRedefine/>
    <w:uiPriority w:val="99"/>
    <w:semiHidden/>
    <w:rsid w:val="00740182"/>
    <w:pPr>
      <w:spacing w:after="0" w:line="240" w:lineRule="auto"/>
      <w:ind w:left="960"/>
    </w:pPr>
    <w:rPr>
      <w:rFonts w:ascii="Bookman Old Style" w:eastAsia="Times New Roman" w:hAnsi="Bookman Old Style" w:cs="Bookman Old Style"/>
      <w:color w:val="000000"/>
      <w:sz w:val="22"/>
      <w:szCs w:val="22"/>
      <w:lang w:eastAsia="sl-SI"/>
    </w:rPr>
  </w:style>
  <w:style w:type="paragraph" w:styleId="Kazalovsebine6">
    <w:name w:val="toc 6"/>
    <w:basedOn w:val="Navaden"/>
    <w:next w:val="Navaden"/>
    <w:autoRedefine/>
    <w:uiPriority w:val="99"/>
    <w:semiHidden/>
    <w:rsid w:val="00740182"/>
    <w:pPr>
      <w:spacing w:after="0" w:line="240" w:lineRule="auto"/>
      <w:ind w:left="1200"/>
    </w:pPr>
    <w:rPr>
      <w:rFonts w:ascii="Bookman Old Style" w:eastAsia="Times New Roman" w:hAnsi="Bookman Old Style" w:cs="Bookman Old Style"/>
      <w:color w:val="000000"/>
      <w:sz w:val="22"/>
      <w:szCs w:val="22"/>
      <w:lang w:eastAsia="sl-SI"/>
    </w:rPr>
  </w:style>
  <w:style w:type="paragraph" w:styleId="Kazalovsebine7">
    <w:name w:val="toc 7"/>
    <w:basedOn w:val="Navaden"/>
    <w:next w:val="Navaden"/>
    <w:autoRedefine/>
    <w:uiPriority w:val="99"/>
    <w:semiHidden/>
    <w:rsid w:val="00740182"/>
    <w:pPr>
      <w:spacing w:after="0" w:line="240" w:lineRule="auto"/>
      <w:ind w:left="1440"/>
    </w:pPr>
    <w:rPr>
      <w:rFonts w:ascii="Bookman Old Style" w:eastAsia="Times New Roman" w:hAnsi="Bookman Old Style" w:cs="Bookman Old Style"/>
      <w:color w:val="000000"/>
      <w:sz w:val="22"/>
      <w:szCs w:val="22"/>
      <w:lang w:eastAsia="sl-SI"/>
    </w:rPr>
  </w:style>
  <w:style w:type="paragraph" w:styleId="Kazalovsebine8">
    <w:name w:val="toc 8"/>
    <w:basedOn w:val="Navaden"/>
    <w:next w:val="Navaden"/>
    <w:autoRedefine/>
    <w:uiPriority w:val="99"/>
    <w:semiHidden/>
    <w:rsid w:val="00740182"/>
    <w:pPr>
      <w:spacing w:after="0" w:line="240" w:lineRule="auto"/>
      <w:ind w:left="1680"/>
    </w:pPr>
    <w:rPr>
      <w:rFonts w:ascii="Bookman Old Style" w:eastAsia="Times New Roman" w:hAnsi="Bookman Old Style" w:cs="Bookman Old Style"/>
      <w:color w:val="000000"/>
      <w:sz w:val="22"/>
      <w:szCs w:val="22"/>
      <w:lang w:eastAsia="sl-SI"/>
    </w:rPr>
  </w:style>
  <w:style w:type="paragraph" w:styleId="Kazalovsebine9">
    <w:name w:val="toc 9"/>
    <w:basedOn w:val="Navaden"/>
    <w:next w:val="Navaden"/>
    <w:autoRedefine/>
    <w:uiPriority w:val="99"/>
    <w:semiHidden/>
    <w:rsid w:val="00740182"/>
    <w:pPr>
      <w:spacing w:after="0" w:line="240" w:lineRule="auto"/>
      <w:ind w:left="1920"/>
    </w:pPr>
    <w:rPr>
      <w:rFonts w:ascii="Bookman Old Style" w:eastAsia="Times New Roman" w:hAnsi="Bookman Old Style" w:cs="Bookman Old Style"/>
      <w:color w:val="000000"/>
      <w:sz w:val="22"/>
      <w:szCs w:val="22"/>
      <w:lang w:eastAsia="sl-SI"/>
    </w:rPr>
  </w:style>
  <w:style w:type="paragraph" w:customStyle="1" w:styleId="NARIZVA">
    <w:name w:val="NARIZVA"/>
    <w:basedOn w:val="Navaden"/>
    <w:uiPriority w:val="99"/>
    <w:rsid w:val="00740182"/>
    <w:pPr>
      <w:shd w:val="pct10" w:color="auto" w:fill="FFFFFF"/>
      <w:spacing w:after="0" w:line="240" w:lineRule="auto"/>
      <w:jc w:val="both"/>
    </w:pPr>
    <w:rPr>
      <w:rFonts w:ascii="Bookman Old Style" w:eastAsia="Times New Roman" w:hAnsi="Bookman Old Style" w:cs="Bookman Old Style"/>
      <w:b/>
      <w:bCs/>
      <w:i/>
      <w:iCs/>
      <w:sz w:val="22"/>
      <w:szCs w:val="22"/>
      <w:lang w:eastAsia="sl-SI"/>
    </w:rPr>
  </w:style>
  <w:style w:type="paragraph" w:customStyle="1" w:styleId="LEN">
    <w:name w:val="ČLEN"/>
    <w:basedOn w:val="Navaden"/>
    <w:uiPriority w:val="99"/>
    <w:rsid w:val="00740182"/>
    <w:pPr>
      <w:spacing w:before="120" w:after="0" w:line="240" w:lineRule="auto"/>
      <w:jc w:val="center"/>
    </w:pPr>
    <w:rPr>
      <w:rFonts w:ascii="Albertus Extra Bold" w:eastAsia="Times New Roman" w:hAnsi="Albertus Extra Bold" w:cs="Albertus Extra Bold"/>
      <w:b/>
      <w:bCs/>
      <w:i/>
      <w:iCs/>
      <w:smallCaps/>
      <w:color w:val="000000"/>
      <w:lang w:eastAsia="sl-SI"/>
    </w:rPr>
  </w:style>
  <w:style w:type="paragraph" w:customStyle="1" w:styleId="POGLAVJE">
    <w:name w:val="POGLAVJE"/>
    <w:basedOn w:val="Navaden"/>
    <w:uiPriority w:val="99"/>
    <w:rsid w:val="00740182"/>
    <w:pPr>
      <w:spacing w:before="360" w:line="240" w:lineRule="auto"/>
      <w:jc w:val="both"/>
    </w:pPr>
    <w:rPr>
      <w:rFonts w:ascii="Bookman Old Style" w:eastAsia="Times New Roman" w:hAnsi="Bookman Old Style" w:cs="Bookman Old Style"/>
      <w:b/>
      <w:bCs/>
      <w:i/>
      <w:iCs/>
      <w:smallCaps/>
      <w:sz w:val="22"/>
      <w:szCs w:val="22"/>
      <w:lang w:eastAsia="sl-SI"/>
    </w:rPr>
  </w:style>
  <w:style w:type="paragraph" w:customStyle="1" w:styleId="PODPIS1">
    <w:name w:val="PODPIS1"/>
    <w:basedOn w:val="Navaden"/>
    <w:uiPriority w:val="99"/>
    <w:rsid w:val="00740182"/>
    <w:pPr>
      <w:spacing w:after="0" w:line="240" w:lineRule="auto"/>
      <w:jc w:val="both"/>
    </w:pPr>
    <w:rPr>
      <w:rFonts w:ascii="Bookman Old Style" w:eastAsia="Times New Roman" w:hAnsi="Bookman Old Style" w:cs="Bookman Old Style"/>
      <w:b/>
      <w:bCs/>
      <w:i/>
      <w:iCs/>
      <w:lang w:eastAsia="sl-SI"/>
    </w:rPr>
  </w:style>
  <w:style w:type="paragraph" w:customStyle="1" w:styleId="PODPIS2">
    <w:name w:val="PODPIS2"/>
    <w:basedOn w:val="Navaden"/>
    <w:uiPriority w:val="99"/>
    <w:rsid w:val="00740182"/>
    <w:pPr>
      <w:spacing w:after="0" w:line="240" w:lineRule="auto"/>
      <w:jc w:val="both"/>
    </w:pPr>
    <w:rPr>
      <w:rFonts w:ascii="Bookman Old Style" w:eastAsia="Times New Roman" w:hAnsi="Bookman Old Style" w:cs="Bookman Old Style"/>
      <w:i/>
      <w:iCs/>
      <w:lang w:eastAsia="sl-SI"/>
    </w:rPr>
  </w:style>
  <w:style w:type="paragraph" w:customStyle="1" w:styleId="PODPISDIREKTOR">
    <w:name w:val="PODPIS DIREKTOR"/>
    <w:basedOn w:val="Navaden"/>
    <w:uiPriority w:val="99"/>
    <w:rsid w:val="00740182"/>
    <w:pPr>
      <w:spacing w:after="0" w:line="240" w:lineRule="auto"/>
      <w:jc w:val="both"/>
    </w:pPr>
    <w:rPr>
      <w:rFonts w:ascii="Bookman Old Style" w:eastAsia="Times New Roman" w:hAnsi="Bookman Old Style" w:cs="Bookman Old Style"/>
      <w:b/>
      <w:bCs/>
      <w:i/>
      <w:iCs/>
      <w:lang w:eastAsia="sl-SI"/>
    </w:rPr>
  </w:style>
  <w:style w:type="paragraph" w:customStyle="1" w:styleId="ODSTAVEK">
    <w:name w:val="ODSTAVEK"/>
    <w:basedOn w:val="Navaden"/>
    <w:uiPriority w:val="99"/>
    <w:rsid w:val="00740182"/>
    <w:pPr>
      <w:tabs>
        <w:tab w:val="num" w:pos="624"/>
      </w:tabs>
      <w:spacing w:after="0" w:line="240" w:lineRule="auto"/>
      <w:ind w:left="624" w:hanging="397"/>
      <w:jc w:val="both"/>
    </w:pPr>
    <w:rPr>
      <w:rFonts w:ascii="Bookman Old Style" w:eastAsia="Times New Roman" w:hAnsi="Bookman Old Style" w:cs="Bookman Old Style"/>
      <w:color w:val="000000"/>
      <w:sz w:val="22"/>
      <w:szCs w:val="22"/>
      <w:lang w:eastAsia="sl-SI"/>
    </w:rPr>
  </w:style>
  <w:style w:type="paragraph" w:customStyle="1" w:styleId="ALINEJE1">
    <w:name w:val="ALINEJE1"/>
    <w:basedOn w:val="ALINEJE"/>
    <w:uiPriority w:val="99"/>
    <w:rsid w:val="00740182"/>
    <w:pPr>
      <w:tabs>
        <w:tab w:val="clear" w:pos="624"/>
        <w:tab w:val="num" w:pos="360"/>
      </w:tabs>
      <w:ind w:left="360" w:hanging="360"/>
    </w:pPr>
  </w:style>
  <w:style w:type="paragraph" w:styleId="Telobesedila">
    <w:name w:val="Body Text"/>
    <w:basedOn w:val="Navaden"/>
    <w:link w:val="TelobesedilaZnak"/>
    <w:uiPriority w:val="99"/>
    <w:rsid w:val="00740182"/>
    <w:pPr>
      <w:spacing w:after="0" w:line="240" w:lineRule="auto"/>
      <w:jc w:val="both"/>
    </w:pPr>
    <w:rPr>
      <w:rFonts w:ascii="Bookman Old Style" w:eastAsia="Times New Roman" w:hAnsi="Bookman Old Style" w:cs="Bookman Old Style"/>
      <w:vanish/>
      <w:color w:val="000000"/>
      <w:sz w:val="22"/>
      <w:szCs w:val="22"/>
      <w:lang w:eastAsia="sl-SI"/>
    </w:rPr>
  </w:style>
  <w:style w:type="character" w:customStyle="1" w:styleId="TelobesedilaZnak">
    <w:name w:val="Telo besedila Znak"/>
    <w:basedOn w:val="Privzetapisavaodstavka"/>
    <w:link w:val="Telobesedila"/>
    <w:uiPriority w:val="99"/>
    <w:rsid w:val="00740182"/>
    <w:rPr>
      <w:rFonts w:ascii="Bookman Old Style" w:eastAsia="Times New Roman" w:hAnsi="Bookman Old Style" w:cs="Bookman Old Style"/>
      <w:vanish/>
      <w:color w:val="000000"/>
      <w:sz w:val="22"/>
      <w:szCs w:val="22"/>
      <w:lang w:eastAsia="sl-SI"/>
    </w:rPr>
  </w:style>
  <w:style w:type="paragraph" w:customStyle="1" w:styleId="PODPISPONUDNIKA">
    <w:name w:val="PODPISPONUDNIKA"/>
    <w:basedOn w:val="TEKST"/>
    <w:uiPriority w:val="99"/>
    <w:rsid w:val="00740182"/>
    <w:pPr>
      <w:spacing w:after="0"/>
    </w:pPr>
  </w:style>
  <w:style w:type="paragraph" w:customStyle="1" w:styleId="TEKSTVGLAVITAB">
    <w:name w:val="TEKST V GLAVI TAB"/>
    <w:basedOn w:val="Navaden"/>
    <w:uiPriority w:val="99"/>
    <w:rsid w:val="00740182"/>
    <w:pPr>
      <w:spacing w:after="0" w:line="240" w:lineRule="auto"/>
      <w:jc w:val="both"/>
    </w:pPr>
    <w:rPr>
      <w:rFonts w:ascii="Bookman Old Style" w:eastAsia="Times New Roman" w:hAnsi="Bookman Old Style" w:cs="Bookman Old Style"/>
      <w:b/>
      <w:bCs/>
      <w:lang w:eastAsia="sl-SI"/>
    </w:rPr>
  </w:style>
  <w:style w:type="paragraph" w:customStyle="1" w:styleId="EKSTIZJAVE">
    <w:name w:val="ŢEKST IZJAVE"/>
    <w:basedOn w:val="TEKST"/>
    <w:uiPriority w:val="99"/>
    <w:rsid w:val="00740182"/>
    <w:pPr>
      <w:spacing w:line="360" w:lineRule="auto"/>
      <w:ind w:left="567" w:hanging="567"/>
    </w:pPr>
    <w:rPr>
      <w:smallCaps/>
      <w:sz w:val="24"/>
      <w:szCs w:val="24"/>
    </w:rPr>
  </w:style>
  <w:style w:type="paragraph" w:styleId="Telobesedila3">
    <w:name w:val="Body Text 3"/>
    <w:basedOn w:val="Navaden"/>
    <w:link w:val="Telobesedila3Znak"/>
    <w:uiPriority w:val="99"/>
    <w:rsid w:val="00740182"/>
    <w:pPr>
      <w:spacing w:after="0" w:line="240" w:lineRule="auto"/>
      <w:jc w:val="both"/>
    </w:pPr>
    <w:rPr>
      <w:rFonts w:ascii="Bookman Old Style" w:eastAsia="Times New Roman" w:hAnsi="Bookman Old Style" w:cs="Bookman Old Style"/>
      <w:b/>
      <w:bCs/>
      <w:sz w:val="22"/>
      <w:szCs w:val="22"/>
      <w:lang w:eastAsia="sl-SI"/>
    </w:rPr>
  </w:style>
  <w:style w:type="character" w:customStyle="1" w:styleId="Telobesedila3Znak">
    <w:name w:val="Telo besedila 3 Znak"/>
    <w:basedOn w:val="Privzetapisavaodstavka"/>
    <w:link w:val="Telobesedila3"/>
    <w:uiPriority w:val="99"/>
    <w:rsid w:val="00740182"/>
    <w:rPr>
      <w:rFonts w:ascii="Bookman Old Style" w:eastAsia="Times New Roman" w:hAnsi="Bookman Old Style" w:cs="Bookman Old Style"/>
      <w:b/>
      <w:bCs/>
      <w:sz w:val="22"/>
      <w:szCs w:val="22"/>
      <w:lang w:eastAsia="sl-SI"/>
    </w:rPr>
  </w:style>
  <w:style w:type="paragraph" w:styleId="Sprotnaopomba-besedilo">
    <w:name w:val="footnote text"/>
    <w:basedOn w:val="Navaden"/>
    <w:link w:val="Sprotnaopomba-besediloZnak"/>
    <w:uiPriority w:val="99"/>
    <w:semiHidden/>
    <w:rsid w:val="00740182"/>
    <w:pPr>
      <w:spacing w:after="0" w:line="240" w:lineRule="auto"/>
      <w:jc w:val="both"/>
    </w:pPr>
    <w:rPr>
      <w:rFonts w:ascii="Bookman Old Style" w:eastAsia="Times New Roman" w:hAnsi="Bookman Old Style" w:cs="Bookman Old Style"/>
      <w:lang w:val="en-US" w:eastAsia="sl-SI"/>
    </w:rPr>
  </w:style>
  <w:style w:type="character" w:customStyle="1" w:styleId="Sprotnaopomba-besediloZnak">
    <w:name w:val="Sprotna opomba - besedilo Znak"/>
    <w:basedOn w:val="Privzetapisavaodstavka"/>
    <w:link w:val="Sprotnaopomba-besedilo"/>
    <w:uiPriority w:val="99"/>
    <w:semiHidden/>
    <w:rsid w:val="00740182"/>
    <w:rPr>
      <w:rFonts w:ascii="Bookman Old Style" w:eastAsia="Times New Roman" w:hAnsi="Bookman Old Style" w:cs="Bookman Old Style"/>
      <w:lang w:val="en-US" w:eastAsia="sl-SI"/>
    </w:rPr>
  </w:style>
  <w:style w:type="paragraph" w:customStyle="1" w:styleId="NATEVANJE">
    <w:name w:val="NAŠTEVANJE"/>
    <w:basedOn w:val="Navaden"/>
    <w:uiPriority w:val="99"/>
    <w:rsid w:val="00740182"/>
    <w:pPr>
      <w:tabs>
        <w:tab w:val="num" w:pos="360"/>
      </w:tabs>
      <w:spacing w:after="0" w:line="260" w:lineRule="atLeast"/>
      <w:ind w:left="641" w:hanging="357"/>
      <w:jc w:val="both"/>
    </w:pPr>
    <w:rPr>
      <w:rFonts w:ascii="Bookman Old Style" w:eastAsia="Times New Roman" w:hAnsi="Bookman Old Style" w:cs="Bookman Old Style"/>
      <w:i/>
      <w:iCs/>
      <w:sz w:val="28"/>
      <w:szCs w:val="28"/>
      <w:lang w:eastAsia="sl-SI"/>
    </w:rPr>
  </w:style>
  <w:style w:type="paragraph" w:customStyle="1" w:styleId="TEKST-NAVADEN">
    <w:name w:val="TEKST-NAVADEN"/>
    <w:basedOn w:val="Navaden"/>
    <w:uiPriority w:val="99"/>
    <w:rsid w:val="00740182"/>
    <w:pPr>
      <w:widowControl w:val="0"/>
      <w:autoSpaceDE w:val="0"/>
      <w:autoSpaceDN w:val="0"/>
      <w:spacing w:after="0" w:line="260" w:lineRule="atLeast"/>
      <w:jc w:val="both"/>
    </w:pPr>
    <w:rPr>
      <w:rFonts w:ascii="Bookman Old Style" w:eastAsia="Times New Roman" w:hAnsi="Bookman Old Style" w:cs="Bookman Old Style"/>
      <w:sz w:val="22"/>
      <w:szCs w:val="22"/>
      <w:lang w:eastAsia="sl-SI"/>
    </w:rPr>
  </w:style>
  <w:style w:type="paragraph" w:customStyle="1" w:styleId="Slog3">
    <w:name w:val="Slog3"/>
    <w:basedOn w:val="Navaden"/>
    <w:uiPriority w:val="99"/>
    <w:rsid w:val="00740182"/>
    <w:pPr>
      <w:spacing w:after="0" w:line="240" w:lineRule="auto"/>
      <w:jc w:val="both"/>
    </w:pPr>
    <w:rPr>
      <w:rFonts w:ascii="Bookman Old Style" w:eastAsia="Times New Roman" w:hAnsi="Bookman Old Style" w:cs="Bookman Old Style"/>
      <w:sz w:val="24"/>
      <w:szCs w:val="24"/>
      <w:lang w:eastAsia="sl-SI"/>
    </w:rPr>
  </w:style>
  <w:style w:type="paragraph" w:styleId="Telobesedila2">
    <w:name w:val="Body Text 2"/>
    <w:basedOn w:val="Navaden"/>
    <w:link w:val="Telobesedila2Znak"/>
    <w:uiPriority w:val="99"/>
    <w:rsid w:val="00740182"/>
    <w:pPr>
      <w:spacing w:line="480" w:lineRule="auto"/>
    </w:pPr>
    <w:rPr>
      <w:rFonts w:ascii="Bookman Old Style" w:eastAsia="Times New Roman" w:hAnsi="Bookman Old Style" w:cs="Bookman Old Style"/>
      <w:color w:val="000000"/>
      <w:sz w:val="22"/>
      <w:szCs w:val="22"/>
      <w:lang w:eastAsia="sl-SI"/>
    </w:rPr>
  </w:style>
  <w:style w:type="character" w:customStyle="1" w:styleId="Telobesedila2Znak">
    <w:name w:val="Telo besedila 2 Znak"/>
    <w:basedOn w:val="Privzetapisavaodstavka"/>
    <w:link w:val="Telobesedila2"/>
    <w:uiPriority w:val="99"/>
    <w:rsid w:val="00740182"/>
    <w:rPr>
      <w:rFonts w:ascii="Bookman Old Style" w:eastAsia="Times New Roman" w:hAnsi="Bookman Old Style" w:cs="Bookman Old Style"/>
      <w:color w:val="000000"/>
      <w:sz w:val="22"/>
      <w:szCs w:val="22"/>
      <w:lang w:eastAsia="sl-SI"/>
    </w:rPr>
  </w:style>
  <w:style w:type="paragraph" w:styleId="Telobesedila-zamik">
    <w:name w:val="Body Text Indent"/>
    <w:basedOn w:val="Navaden"/>
    <w:link w:val="Telobesedila-zamikZnak"/>
    <w:uiPriority w:val="99"/>
    <w:rsid w:val="00740182"/>
    <w:pPr>
      <w:spacing w:line="240" w:lineRule="auto"/>
      <w:ind w:left="283"/>
    </w:pPr>
    <w:rPr>
      <w:rFonts w:ascii="Bookman Old Style" w:eastAsia="Times New Roman" w:hAnsi="Bookman Old Style" w:cs="Bookman Old Style"/>
      <w:color w:val="000000"/>
      <w:sz w:val="22"/>
      <w:szCs w:val="22"/>
      <w:lang w:eastAsia="sl-SI"/>
    </w:rPr>
  </w:style>
  <w:style w:type="character" w:customStyle="1" w:styleId="Telobesedila-zamikZnak">
    <w:name w:val="Telo besedila - zamik Znak"/>
    <w:basedOn w:val="Privzetapisavaodstavka"/>
    <w:link w:val="Telobesedila-zamik"/>
    <w:uiPriority w:val="99"/>
    <w:rsid w:val="00740182"/>
    <w:rPr>
      <w:rFonts w:ascii="Bookman Old Style" w:eastAsia="Times New Roman" w:hAnsi="Bookman Old Style" w:cs="Bookman Old Style"/>
      <w:color w:val="000000"/>
      <w:sz w:val="22"/>
      <w:szCs w:val="22"/>
      <w:lang w:eastAsia="sl-SI"/>
    </w:rPr>
  </w:style>
  <w:style w:type="paragraph" w:styleId="Telobesedila-zamik2">
    <w:name w:val="Body Text Indent 2"/>
    <w:basedOn w:val="Navaden"/>
    <w:link w:val="Telobesedila-zamik2Znak"/>
    <w:uiPriority w:val="99"/>
    <w:rsid w:val="00740182"/>
    <w:pPr>
      <w:spacing w:line="480" w:lineRule="auto"/>
      <w:ind w:left="283"/>
    </w:pPr>
    <w:rPr>
      <w:rFonts w:ascii="Bookman Old Style" w:eastAsia="Times New Roman" w:hAnsi="Bookman Old Style" w:cs="Bookman Old Style"/>
      <w:color w:val="000000"/>
      <w:sz w:val="22"/>
      <w:szCs w:val="22"/>
      <w:lang w:eastAsia="sl-SI"/>
    </w:rPr>
  </w:style>
  <w:style w:type="character" w:customStyle="1" w:styleId="Telobesedila-zamik2Znak">
    <w:name w:val="Telo besedila - zamik 2 Znak"/>
    <w:basedOn w:val="Privzetapisavaodstavka"/>
    <w:link w:val="Telobesedila-zamik2"/>
    <w:uiPriority w:val="99"/>
    <w:rsid w:val="00740182"/>
    <w:rPr>
      <w:rFonts w:ascii="Bookman Old Style" w:eastAsia="Times New Roman" w:hAnsi="Bookman Old Style" w:cs="Bookman Old Style"/>
      <w:color w:val="000000"/>
      <w:sz w:val="22"/>
      <w:szCs w:val="22"/>
      <w:lang w:eastAsia="sl-SI"/>
    </w:rPr>
  </w:style>
  <w:style w:type="paragraph" w:customStyle="1" w:styleId="kazalo1">
    <w:name w:val="kazalo 1"/>
    <w:uiPriority w:val="99"/>
    <w:rsid w:val="00740182"/>
    <w:pPr>
      <w:numPr>
        <w:numId w:val="19"/>
      </w:numPr>
      <w:spacing w:after="0" w:line="240" w:lineRule="auto"/>
      <w:jc w:val="both"/>
    </w:pPr>
    <w:rPr>
      <w:rFonts w:ascii="Bookman Old Style" w:eastAsia="Times New Roman" w:hAnsi="Bookman Old Style" w:cs="Bookman Old Style"/>
      <w:b/>
      <w:bCs/>
      <w:sz w:val="24"/>
      <w:szCs w:val="24"/>
      <w:lang w:eastAsia="sl-SI"/>
    </w:rPr>
  </w:style>
  <w:style w:type="paragraph" w:customStyle="1" w:styleId="kazalo2">
    <w:name w:val="kazalo 2"/>
    <w:uiPriority w:val="99"/>
    <w:rsid w:val="00740182"/>
    <w:pPr>
      <w:numPr>
        <w:ilvl w:val="1"/>
        <w:numId w:val="19"/>
      </w:numPr>
      <w:spacing w:after="0" w:line="240" w:lineRule="auto"/>
      <w:jc w:val="both"/>
    </w:pPr>
    <w:rPr>
      <w:rFonts w:ascii="Bookman Old Style" w:eastAsia="Times New Roman" w:hAnsi="Bookman Old Style" w:cs="Bookman Old Style"/>
      <w:b/>
      <w:bCs/>
      <w:sz w:val="24"/>
      <w:szCs w:val="24"/>
      <w:lang w:eastAsia="sl-SI"/>
    </w:rPr>
  </w:style>
  <w:style w:type="paragraph" w:customStyle="1" w:styleId="kazalo3">
    <w:name w:val="kazalo 3"/>
    <w:uiPriority w:val="99"/>
    <w:rsid w:val="00740182"/>
    <w:pPr>
      <w:numPr>
        <w:ilvl w:val="2"/>
        <w:numId w:val="19"/>
      </w:numPr>
      <w:spacing w:after="0" w:line="240" w:lineRule="auto"/>
      <w:jc w:val="both"/>
    </w:pPr>
    <w:rPr>
      <w:rFonts w:ascii="Bookman Old Style" w:eastAsia="Times New Roman" w:hAnsi="Bookman Old Style" w:cs="Bookman Old Style"/>
      <w:b/>
      <w:bCs/>
      <w:sz w:val="24"/>
      <w:szCs w:val="24"/>
      <w:lang w:eastAsia="sl-SI"/>
    </w:rPr>
  </w:style>
  <w:style w:type="table" w:customStyle="1" w:styleId="Tabelamrea2">
    <w:name w:val="Tabela – mreža2"/>
    <w:basedOn w:val="Navadnatabela"/>
    <w:next w:val="Tabelamrea"/>
    <w:uiPriority w:val="99"/>
    <w:rsid w:val="00740182"/>
    <w:pPr>
      <w:spacing w:after="0" w:line="240" w:lineRule="auto"/>
    </w:pPr>
    <w:rPr>
      <w:rFonts w:ascii="Bookman Old Style" w:eastAsia="Times New Roman" w:hAnsi="Bookman Old Style" w:cs="Times New Roman"/>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7">
    <w:name w:val="p7"/>
    <w:basedOn w:val="Navaden"/>
    <w:rsid w:val="008D0741"/>
    <w:pPr>
      <w:widowControl w:val="0"/>
      <w:tabs>
        <w:tab w:val="left" w:pos="440"/>
      </w:tabs>
      <w:spacing w:after="0" w:line="240" w:lineRule="auto"/>
      <w:ind w:left="1000"/>
    </w:pPr>
    <w:rPr>
      <w:rFonts w:ascii="Times New Roman" w:eastAsia="Times New Roman" w:hAnsi="Times New Roman" w:cs="Times New Roman"/>
      <w:sz w:val="24"/>
      <w:lang w:eastAsia="sl-SI"/>
    </w:rPr>
  </w:style>
  <w:style w:type="character" w:customStyle="1" w:styleId="Nerazreenaomemba2">
    <w:name w:val="Nerazrešena omemba2"/>
    <w:basedOn w:val="Privzetapisavaodstavka"/>
    <w:uiPriority w:val="99"/>
    <w:semiHidden/>
    <w:unhideWhenUsed/>
    <w:rsid w:val="00DB01D5"/>
    <w:rPr>
      <w:color w:val="605E5C"/>
      <w:shd w:val="clear" w:color="auto" w:fill="E1DFDD"/>
    </w:rPr>
  </w:style>
  <w:style w:type="table" w:customStyle="1" w:styleId="NormalTablePHPDOCX1">
    <w:name w:val="Normal Table PHPDOCX1"/>
    <w:uiPriority w:val="99"/>
    <w:semiHidden/>
    <w:unhideWhenUsed/>
    <w:qFormat/>
    <w:rsid w:val="004179EE"/>
    <w:pPr>
      <w:spacing w:after="0" w:line="240" w:lineRule="auto"/>
    </w:pPr>
    <w:tblPr>
      <w:tblInd w:w="0" w:type="dxa"/>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4394933">
      <w:bodyDiv w:val="1"/>
      <w:marLeft w:val="0"/>
      <w:marRight w:val="0"/>
      <w:marTop w:val="0"/>
      <w:marBottom w:val="0"/>
      <w:divBdr>
        <w:top w:val="none" w:sz="0" w:space="0" w:color="auto"/>
        <w:left w:val="none" w:sz="0" w:space="0" w:color="auto"/>
        <w:bottom w:val="none" w:sz="0" w:space="0" w:color="auto"/>
        <w:right w:val="none" w:sz="0" w:space="0" w:color="auto"/>
      </w:divBdr>
    </w:div>
    <w:div w:id="366417353">
      <w:bodyDiv w:val="1"/>
      <w:marLeft w:val="0"/>
      <w:marRight w:val="0"/>
      <w:marTop w:val="0"/>
      <w:marBottom w:val="0"/>
      <w:divBdr>
        <w:top w:val="none" w:sz="0" w:space="0" w:color="auto"/>
        <w:left w:val="none" w:sz="0" w:space="0" w:color="auto"/>
        <w:bottom w:val="none" w:sz="0" w:space="0" w:color="auto"/>
        <w:right w:val="none" w:sz="0" w:space="0" w:color="auto"/>
      </w:divBdr>
    </w:div>
    <w:div w:id="774863725">
      <w:bodyDiv w:val="1"/>
      <w:marLeft w:val="0"/>
      <w:marRight w:val="0"/>
      <w:marTop w:val="0"/>
      <w:marBottom w:val="0"/>
      <w:divBdr>
        <w:top w:val="none" w:sz="0" w:space="0" w:color="auto"/>
        <w:left w:val="none" w:sz="0" w:space="0" w:color="auto"/>
        <w:bottom w:val="none" w:sz="0" w:space="0" w:color="auto"/>
        <w:right w:val="none" w:sz="0" w:space="0" w:color="auto"/>
      </w:divBdr>
    </w:div>
    <w:div w:id="15552657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5.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4.xml"/><Relationship Id="rId17" Type="http://schemas.openxmlformats.org/officeDocument/2006/relationships/footer" Target="footer9.xml"/><Relationship Id="rId2" Type="http://schemas.openxmlformats.org/officeDocument/2006/relationships/numbering" Target="numbering.xml"/><Relationship Id="rId16" Type="http://schemas.openxmlformats.org/officeDocument/2006/relationships/footer" Target="footer8.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footer" Target="footer7.xml"/><Relationship Id="rId10" Type="http://schemas.openxmlformats.org/officeDocument/2006/relationships/footer" Target="footer2.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6.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4125057-20D2-465F-B5FA-68C608DD8D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20</Pages>
  <Words>5623</Words>
  <Characters>32055</Characters>
  <Application>Microsoft Office Word</Application>
  <DocSecurity>0</DocSecurity>
  <Lines>267</Lines>
  <Paragraphs>75</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37603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Center za pravno pomoč</dc:creator>
  <cp:lastModifiedBy>Center za pravno pomoč</cp:lastModifiedBy>
  <cp:revision>4</cp:revision>
  <cp:lastPrinted>2018-10-18T05:30:00Z</cp:lastPrinted>
  <dcterms:created xsi:type="dcterms:W3CDTF">2019-05-15T11:32:00Z</dcterms:created>
  <dcterms:modified xsi:type="dcterms:W3CDTF">2019-05-15T11:57:00Z</dcterms:modified>
</cp:coreProperties>
</file>