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50" w:rsidRPr="00C611E3" w:rsidRDefault="003F0B50" w:rsidP="00DB151B">
      <w:pPr>
        <w:jc w:val="both"/>
        <w:rPr>
          <w:rFonts w:ascii="Arial" w:hAnsi="Arial" w:cs="Arial"/>
          <w:sz w:val="18"/>
          <w:szCs w:val="18"/>
        </w:rPr>
      </w:pPr>
    </w:p>
    <w:p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C611E3" w:rsidRPr="00A17BFF" w:rsidRDefault="00C611E3" w:rsidP="00C611E3">
      <w:pPr>
        <w:pStyle w:val="Paragraf"/>
        <w:rPr>
          <w:rFonts w:ascii="Arial" w:hAnsi="Arial" w:cs="Arial"/>
        </w:rPr>
      </w:pPr>
    </w:p>
    <w:p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Ponudba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 xml:space="preserve">Izpolnjen, podpisan in žigosan. </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Krovna izjava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Izpolnjen, podpisan in žigosan.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A663DF" w:rsidP="00A663DF">
            <w:pPr>
              <w:spacing w:before="135" w:after="135"/>
              <w:jc w:val="both"/>
              <w:textAlignment w:val="center"/>
            </w:pPr>
            <w:r>
              <w:rPr>
                <w:rFonts w:ascii="Arial" w:hAnsi="Arial" w:cs="Arial"/>
                <w:color w:val="000000"/>
                <w:position w:val="-2"/>
                <w:sz w:val="18"/>
                <w:szCs w:val="18"/>
              </w:rPr>
              <w:t>Izpolnjen.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r>
              <w:rPr>
                <w:rFonts w:ascii="Arial" w:hAnsi="Arial" w:cs="Arial"/>
                <w:color w:val="000000"/>
                <w:position w:val="-2"/>
                <w:sz w:val="18"/>
                <w:szCs w:val="18"/>
              </w:rPr>
              <w:t>Referenčna lista gospodarskega subjekta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Izpolnjen, podpisan in žigosan.</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765639">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in </w:t>
            </w:r>
            <w:r w:rsidR="00765639">
              <w:rPr>
                <w:rFonts w:ascii="Arial" w:hAnsi="Arial" w:cs="Arial"/>
                <w:color w:val="000000"/>
                <w:position w:val="-2"/>
                <w:sz w:val="18"/>
                <w:szCs w:val="18"/>
              </w:rPr>
              <w:t>kopija vozniškega dovoljenja voznik</w:t>
            </w:r>
            <w:r w:rsidR="00765639">
              <w:rPr>
                <w:rFonts w:ascii="Arial" w:hAnsi="Arial" w:cs="Arial"/>
                <w:color w:val="000000"/>
                <w:position w:val="-2"/>
                <w:sz w:val="18"/>
                <w:szCs w:val="18"/>
              </w:rPr>
              <w:t>ov</w:t>
            </w:r>
            <w:r w:rsidR="00765639">
              <w:rPr>
                <w:rFonts w:ascii="Arial" w:hAnsi="Arial" w:cs="Arial"/>
                <w:color w:val="000000"/>
                <w:position w:val="-2"/>
                <w:sz w:val="18"/>
                <w:szCs w:val="18"/>
              </w:rPr>
              <w:t xml:space="preserve"> in potrdila o vozniških izkušnjah</w:t>
            </w:r>
            <w:r w:rsidR="00765639">
              <w:rPr>
                <w:rFonts w:ascii="Arial" w:hAnsi="Arial" w:cs="Arial"/>
                <w:color w:val="000000"/>
                <w:position w:val="-2"/>
                <w:sz w:val="18"/>
                <w:szCs w:val="18"/>
              </w:rPr>
              <w:t xml:space="preserve"> voznikov</w:t>
            </w:r>
            <w:bookmarkStart w:id="0" w:name="_GoBack"/>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E01EA7" w:rsidP="00200A0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E01EA7" w:rsidP="002B0683">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Pr="002B0683" w:rsidRDefault="002B0683" w:rsidP="00A663DF">
            <w:pPr>
              <w:rPr>
                <w:rFonts w:ascii="Arial" w:hAnsi="Arial" w:cs="Arial"/>
                <w:color w:val="000000"/>
                <w:position w:val="-2"/>
                <w:sz w:val="18"/>
                <w:szCs w:val="18"/>
              </w:rPr>
            </w:pPr>
            <w:r w:rsidRPr="002B0683">
              <w:rPr>
                <w:rFonts w:ascii="Arial" w:hAnsi="Arial" w:cs="Arial"/>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01EA7" w:rsidRPr="002B0683"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 xml:space="preserve">Izpolnjen, podpisan in žigosan. </w:t>
            </w:r>
          </w:p>
          <w:p w:rsidR="002B0683" w:rsidRPr="002B0683"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lastRenderedPageBreak/>
              <w:t xml:space="preserve">Priložena bianco menica, podpisana in žigosana. </w:t>
            </w:r>
          </w:p>
          <w:p w:rsidR="0006799F" w:rsidRPr="002B0683" w:rsidRDefault="002B0683" w:rsidP="00A663DF">
            <w:pPr>
              <w:spacing w:before="135" w:after="135"/>
              <w:jc w:val="both"/>
              <w:textAlignment w:val="center"/>
              <w:rPr>
                <w:rFonts w:ascii="Arial" w:hAnsi="Arial" w:cs="Arial"/>
                <w:color w:val="000000"/>
                <w:position w:val="-2"/>
                <w:sz w:val="18"/>
                <w:szCs w:val="18"/>
              </w:rPr>
            </w:pPr>
            <w:r w:rsidRPr="002B0683">
              <w:rPr>
                <w:rFonts w:ascii="Arial" w:hAnsi="Arial" w:cs="Arial"/>
                <w:sz w:val="18"/>
                <w:szCs w:val="18"/>
              </w:rPr>
              <w:t>Menična izjava in menica morata biti priložene v fizični obliki skladno z navedenim v tč. 14 Navodil</w:t>
            </w:r>
            <w:r>
              <w:rPr>
                <w:rFonts w:ascii="Arial" w:hAnsi="Arial" w:cs="Arial"/>
                <w:sz w:val="18"/>
                <w:szCs w:val="18"/>
              </w:rPr>
              <w:t xml:space="preserve"> v razpisni dokume</w:t>
            </w:r>
            <w:r w:rsidRPr="002B0683">
              <w:rPr>
                <w:rFonts w:ascii="Arial" w:hAnsi="Arial" w:cs="Arial"/>
                <w:sz w:val="18"/>
                <w:szCs w:val="18"/>
              </w:rPr>
              <w:t>n</w:t>
            </w:r>
            <w:r>
              <w:rPr>
                <w:rFonts w:ascii="Arial" w:hAnsi="Arial" w:cs="Arial"/>
                <w:sz w:val="18"/>
                <w:szCs w:val="18"/>
              </w:rPr>
              <w:t>t</w:t>
            </w:r>
            <w:r w:rsidRPr="002B0683">
              <w:rPr>
                <w:rFonts w:ascii="Arial" w:hAnsi="Arial" w:cs="Arial"/>
                <w:sz w:val="18"/>
                <w:szCs w:val="18"/>
              </w:rPr>
              <w:t>aciji.</w:t>
            </w:r>
          </w:p>
        </w:tc>
      </w:tr>
      <w:tr w:rsidR="002B068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Default="00E01EA7" w:rsidP="002B0683">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Pr="002B0683" w:rsidRDefault="002B0683" w:rsidP="00A663DF">
            <w:pPr>
              <w:rPr>
                <w:rFonts w:ascii="Arial" w:hAnsi="Arial" w:cs="Arial"/>
                <w:sz w:val="18"/>
                <w:szCs w:val="18"/>
              </w:rPr>
            </w:pPr>
            <w:r w:rsidRPr="002B0683">
              <w:rPr>
                <w:rFonts w:ascii="Arial" w:hAnsi="Arial" w:cs="Arial"/>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zastopnika podizvajalca v zvezi z izpolnjevanjem obveznih pogojev za podizvajalce</w:t>
            </w:r>
          </w:p>
          <w:p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podizvajalca</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nastopu s podizvajalci</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lastniških deležih</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w:t>
            </w:r>
            <w:r w:rsidRPr="002B0683">
              <w:rPr>
                <w:rFonts w:ascii="Arial" w:hAnsi="Arial" w:cs="Arial"/>
                <w:sz w:val="18"/>
                <w:szCs w:val="18"/>
              </w:rPr>
              <w:t>zpolnjen, podpisan in žigosan</w:t>
            </w:r>
          </w:p>
          <w:p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rsidR="00E01EA7" w:rsidRDefault="00E01EA7" w:rsidP="0006799F">
            <w:pPr>
              <w:rPr>
                <w:rFonts w:ascii="Arial" w:hAnsi="Arial" w:cs="Arial"/>
                <w:color w:val="000000"/>
                <w:position w:val="-2"/>
                <w:sz w:val="18"/>
                <w:szCs w:val="18"/>
              </w:rPr>
            </w:pPr>
          </w:p>
          <w:p w:rsidR="00E01EA7" w:rsidRDefault="00E01EA7" w:rsidP="0006799F">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color w:val="000000"/>
                <w:position w:val="-2"/>
                <w:sz w:val="18"/>
                <w:szCs w:val="18"/>
              </w:rPr>
            </w:pPr>
            <w:r w:rsidRPr="00B31F65">
              <w:rPr>
                <w:rFonts w:ascii="Arial" w:hAnsi="Arial" w:cs="Arial"/>
                <w:sz w:val="18"/>
                <w:szCs w:val="18"/>
              </w:rPr>
              <w:t>Kopija licence za prevoz potnikov v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rsidR="00E01EA7" w:rsidRDefault="00E01EA7" w:rsidP="0006799F">
            <w:pPr>
              <w:rPr>
                <w:rFonts w:ascii="Arial" w:hAnsi="Arial" w:cs="Arial"/>
                <w:sz w:val="18"/>
                <w:szCs w:val="18"/>
              </w:rPr>
            </w:pPr>
          </w:p>
          <w:p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E01EA7" w:rsidRDefault="00E01EA7" w:rsidP="0006799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rsidR="00C611E3" w:rsidRDefault="00C611E3" w:rsidP="00C611E3">
      <w:pPr>
        <w:sectPr w:rsidR="00C611E3" w:rsidSect="00C611E3">
          <w:headerReference w:type="default" r:id="rId8"/>
          <w:pgSz w:w="11906" w:h="16838"/>
          <w:pgMar w:top="2269" w:right="1418" w:bottom="1418" w:left="1418" w:header="851" w:footer="680" w:gutter="0"/>
          <w:cols w:space="708"/>
          <w:docGrid w:linePitch="360"/>
        </w:sectPr>
      </w:pPr>
    </w:p>
    <w:p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osnovi povabila za naročilo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 dajemo ponudbo, kot sledi: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1" w:name="cbox15afc14534b965"/>
      <w:r w:rsidRPr="00C611E3">
        <w:rPr>
          <w:rFonts w:ascii="Arial" w:hAnsi="Arial" w:cs="Arial"/>
          <w:sz w:val="18"/>
          <w:szCs w:val="18"/>
        </w:rPr>
        <w:instrText xml:space="preserve"> FORMCHECKBOX </w:instrText>
      </w:r>
      <w:r w:rsidR="000C22AB">
        <w:rPr>
          <w:rFonts w:ascii="Arial" w:hAnsi="Arial" w:cs="Arial"/>
          <w:sz w:val="18"/>
          <w:szCs w:val="18"/>
        </w:rPr>
      </w:r>
      <w:r w:rsidR="000C22AB">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samostojno</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2" w:name="cbox15afc14534bc4c"/>
      <w:r w:rsidRPr="00C611E3">
        <w:rPr>
          <w:rFonts w:ascii="Arial" w:hAnsi="Arial" w:cs="Arial"/>
          <w:sz w:val="18"/>
          <w:szCs w:val="18"/>
        </w:rPr>
        <w:instrText xml:space="preserve"> FORMCHECKBOX </w:instrText>
      </w:r>
      <w:r w:rsidR="000C22AB">
        <w:rPr>
          <w:rFonts w:ascii="Arial" w:hAnsi="Arial" w:cs="Arial"/>
          <w:sz w:val="18"/>
          <w:szCs w:val="18"/>
        </w:rPr>
      </w:r>
      <w:r w:rsidR="000C22AB">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partnerji (navedite samo firme): ___________________________________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3" w:name="cbox15afc14534bf2b"/>
      <w:r w:rsidRPr="00C611E3">
        <w:rPr>
          <w:rFonts w:ascii="Arial" w:hAnsi="Arial" w:cs="Arial"/>
          <w:sz w:val="18"/>
          <w:szCs w:val="18"/>
        </w:rPr>
        <w:instrText xml:space="preserve"> FORMCHECKBOX </w:instrText>
      </w:r>
      <w:r w:rsidR="000C22AB">
        <w:rPr>
          <w:rFonts w:ascii="Arial" w:hAnsi="Arial" w:cs="Arial"/>
          <w:sz w:val="18"/>
          <w:szCs w:val="18"/>
        </w:rPr>
      </w:r>
      <w:r w:rsidR="000C22AB">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naslednjimi podizvajalci (navedite samo firme): 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4" w:name="cbox15afc14534c20a"/>
      <w:r w:rsidRPr="00C611E3">
        <w:rPr>
          <w:rFonts w:ascii="Arial" w:hAnsi="Arial" w:cs="Arial"/>
          <w:sz w:val="18"/>
          <w:szCs w:val="18"/>
        </w:rPr>
        <w:instrText xml:space="preserve"> FORMCHECKBOX </w:instrText>
      </w:r>
      <w:r w:rsidR="000C22AB">
        <w:rPr>
          <w:rFonts w:ascii="Arial" w:hAnsi="Arial" w:cs="Arial"/>
          <w:sz w:val="18"/>
          <w:szCs w:val="18"/>
        </w:rPr>
      </w:r>
      <w:r w:rsidR="000C22AB">
        <w:rPr>
          <w:rFonts w:ascii="Arial" w:hAnsi="Arial" w:cs="Arial"/>
          <w:sz w:val="18"/>
          <w:szCs w:val="18"/>
        </w:rPr>
        <w:fldChar w:fldCharType="separate"/>
      </w:r>
      <w:r w:rsidRPr="00C611E3">
        <w:rPr>
          <w:rFonts w:ascii="Arial" w:hAnsi="Arial" w:cs="Arial"/>
          <w:sz w:val="18"/>
          <w:szCs w:val="18"/>
        </w:rPr>
        <w:fldChar w:fldCharType="end"/>
      </w:r>
      <w:bookmarkEnd w:id="4"/>
      <w:r w:rsidRPr="00C611E3">
        <w:rPr>
          <w:rFonts w:ascii="Arial" w:hAnsi="Arial" w:cs="Arial"/>
          <w:color w:val="000000"/>
          <w:sz w:val="18"/>
          <w:szCs w:val="18"/>
        </w:rPr>
        <w:t>  z uporabo zmogljivosti naslednjih subjektov (navedite samo firme): _____________________________</w:t>
      </w:r>
    </w:p>
    <w:p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se opravijo na podlagi izdanih računov. Rok plačila je 30</w:t>
      </w:r>
      <w:r w:rsidR="00200A0C">
        <w:rPr>
          <w:rFonts w:ascii="Arial" w:hAnsi="Arial" w:cs="Arial"/>
          <w:color w:val="000000"/>
          <w:sz w:val="18"/>
          <w:szCs w:val="18"/>
        </w:rPr>
        <w:t>. dan</w:t>
      </w:r>
      <w:r w:rsidRPr="00C611E3">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Default="003F0B50" w:rsidP="00DB151B">
      <w:pPr>
        <w:jc w:val="both"/>
        <w:rPr>
          <w:rFonts w:ascii="Arial" w:hAnsi="Arial" w:cs="Arial"/>
          <w:sz w:val="18"/>
          <w:szCs w:val="18"/>
        </w:rPr>
      </w:pPr>
    </w:p>
    <w:p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rsidTr="0006799F">
        <w:tc>
          <w:tcPr>
            <w:tcW w:w="8745" w:type="dxa"/>
            <w:gridSpan w:val="2"/>
            <w:tcMar>
              <w:top w:w="75" w:type="dxa"/>
              <w:bottom w:w="75" w:type="dxa"/>
            </w:tcMar>
            <w:vAlign w:val="center"/>
          </w:tcPr>
          <w:p w:rsidR="003F0B50" w:rsidRPr="00C611E3" w:rsidRDefault="003F0B50" w:rsidP="00DB151B">
            <w:pPr>
              <w:spacing w:before="135" w:after="135"/>
              <w:jc w:val="both"/>
              <w:textAlignment w:val="center"/>
              <w:rPr>
                <w:rFonts w:ascii="Arial" w:hAnsi="Arial" w:cs="Arial"/>
                <w:sz w:val="18"/>
                <w:szCs w:val="18"/>
              </w:rPr>
            </w:pP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9"/>
          <w:footerReference w:type="default" r:id="rId10"/>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6436C3">
        <w:rPr>
          <w:rFonts w:ascii="Arial" w:hAnsi="Arial" w:cs="Arial"/>
          <w:sz w:val="18"/>
          <w:szCs w:val="18"/>
        </w:rPr>
        <w:t>1.1</w:t>
      </w:r>
    </w:p>
    <w:p w:rsidR="00F52205" w:rsidRPr="00C611E3" w:rsidRDefault="00F52205" w:rsidP="00F52205">
      <w:pPr>
        <w:jc w:val="both"/>
        <w:rPr>
          <w:rFonts w:ascii="Arial" w:hAnsi="Arial" w:cs="Arial"/>
          <w:sz w:val="18"/>
          <w:szCs w:val="18"/>
        </w:rPr>
      </w:pPr>
    </w:p>
    <w:p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Predračun</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Na osnovi povabila za naročilo »</w:t>
      </w:r>
      <w:r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 dajemo ponudbo  kot sledi:</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rsidR="00F52205" w:rsidRPr="00C611E3" w:rsidRDefault="00F52205" w:rsidP="00F52205">
      <w:pPr>
        <w:spacing w:after="0"/>
        <w:rPr>
          <w:rFonts w:ascii="Arial" w:hAnsi="Arial" w:cs="Arial"/>
          <w:b/>
          <w:color w:val="000000"/>
          <w:sz w:val="18"/>
          <w:szCs w:val="18"/>
        </w:rPr>
      </w:pPr>
    </w:p>
    <w:tbl>
      <w:tblPr>
        <w:tblW w:w="8808" w:type="dxa"/>
        <w:tblInd w:w="55" w:type="dxa"/>
        <w:tblCellMar>
          <w:left w:w="70" w:type="dxa"/>
          <w:right w:w="70" w:type="dxa"/>
        </w:tblCellMar>
        <w:tblLook w:val="04A0" w:firstRow="1" w:lastRow="0" w:firstColumn="1" w:lastColumn="0" w:noHBand="0" w:noVBand="1"/>
      </w:tblPr>
      <w:tblGrid>
        <w:gridCol w:w="1773"/>
        <w:gridCol w:w="1553"/>
        <w:gridCol w:w="1195"/>
        <w:gridCol w:w="1553"/>
        <w:gridCol w:w="1367"/>
        <w:gridCol w:w="1367"/>
      </w:tblGrid>
      <w:tr w:rsidR="00F52205" w:rsidRPr="00C611E3" w:rsidTr="00365356">
        <w:trPr>
          <w:trHeight w:val="1033"/>
        </w:trPr>
        <w:tc>
          <w:tcPr>
            <w:tcW w:w="1773"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Relacije</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v eur</w:t>
            </w:r>
            <w:r w:rsidRPr="00C611E3">
              <w:rPr>
                <w:rFonts w:ascii="Arial" w:eastAsia="Times New Roman" w:hAnsi="Arial" w:cs="Arial"/>
                <w:b/>
                <w:bCs/>
                <w:color w:val="000000"/>
                <w:sz w:val="18"/>
                <w:szCs w:val="18"/>
                <w:lang w:eastAsia="sl-SI"/>
              </w:rPr>
              <w:br/>
              <w:t>brez DDV</w:t>
            </w:r>
          </w:p>
        </w:tc>
        <w:tc>
          <w:tcPr>
            <w:tcW w:w="1195"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(v eur)</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Cena v eur</w:t>
            </w:r>
            <w:r w:rsidRPr="00C611E3">
              <w:rPr>
                <w:rFonts w:ascii="Arial" w:eastAsia="Times New Roman" w:hAnsi="Arial" w:cs="Arial"/>
                <w:b/>
                <w:bCs/>
                <w:color w:val="000000"/>
                <w:sz w:val="18"/>
                <w:szCs w:val="18"/>
                <w:lang w:eastAsia="sl-SI"/>
              </w:rPr>
              <w:br/>
              <w:t>z DDV</w:t>
            </w:r>
          </w:p>
        </w:tc>
        <w:tc>
          <w:tcPr>
            <w:tcW w:w="1367"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šolsko leto (caa. 190 dni)</w:t>
            </w:r>
          </w:p>
        </w:tc>
        <w:tc>
          <w:tcPr>
            <w:tcW w:w="1367" w:type="dxa"/>
            <w:tcBorders>
              <w:top w:val="single" w:sz="8" w:space="0" w:color="auto"/>
              <w:left w:val="single" w:sz="8" w:space="0" w:color="auto"/>
              <w:right w:val="single" w:sz="8" w:space="0" w:color="auto"/>
            </w:tcBorders>
            <w:shd w:val="clear" w:color="000000" w:fill="A6A6A6"/>
          </w:tcPr>
          <w:p w:rsidR="00F52205" w:rsidRDefault="00F52205" w:rsidP="00365356">
            <w:pPr>
              <w:spacing w:after="0" w:line="240" w:lineRule="auto"/>
              <w:jc w:val="center"/>
              <w:rPr>
                <w:rFonts w:ascii="Arial" w:eastAsia="Times New Roman" w:hAnsi="Arial" w:cs="Arial"/>
                <w:b/>
                <w:bCs/>
                <w:color w:val="000000"/>
                <w:sz w:val="18"/>
                <w:szCs w:val="18"/>
                <w:lang w:eastAsia="sl-SI"/>
              </w:rPr>
            </w:pPr>
          </w:p>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4 leta (caa. 760 dni)</w:t>
            </w: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7441" w:type="dxa"/>
            <w:gridSpan w:val="5"/>
            <w:tcBorders>
              <w:top w:val="single" w:sz="4" w:space="0" w:color="auto"/>
              <w:left w:val="single" w:sz="8" w:space="0" w:color="auto"/>
              <w:bottom w:val="single" w:sz="8" w:space="0" w:color="auto"/>
              <w:right w:val="single" w:sz="8" w:space="0" w:color="auto"/>
            </w:tcBorders>
            <w:shd w:val="clear" w:color="auto" w:fill="BFBFBF" w:themeFill="background1" w:themeFillShade="BF"/>
            <w:noWrap/>
            <w:vAlign w:val="bottom"/>
          </w:tcPr>
          <w:p w:rsidR="00F52205" w:rsidRPr="00C611E3" w:rsidRDefault="00F52205" w:rsidP="00365356">
            <w:pPr>
              <w:spacing w:after="0" w:line="240" w:lineRule="auto"/>
              <w:jc w:val="right"/>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SKUPAJ CENA Z DDV za 4 leta za vse relacije</w:t>
            </w:r>
          </w:p>
        </w:tc>
        <w:tc>
          <w:tcPr>
            <w:tcW w:w="1367" w:type="dxa"/>
            <w:tcBorders>
              <w:top w:val="single" w:sz="4" w:space="0" w:color="auto"/>
              <w:left w:val="nil"/>
              <w:bottom w:val="single" w:sz="8" w:space="0" w:color="auto"/>
              <w:right w:val="single" w:sz="8" w:space="0" w:color="auto"/>
            </w:tcBorders>
            <w:shd w:val="clear" w:color="auto" w:fill="BFBFBF" w:themeFill="background1" w:themeFillShade="BF"/>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bl>
    <w:p w:rsidR="00F52205" w:rsidRPr="00C611E3" w:rsidRDefault="00F52205" w:rsidP="00F52205">
      <w:pPr>
        <w:spacing w:after="0"/>
        <w:rPr>
          <w:rFonts w:ascii="Arial" w:hAnsi="Arial" w:cs="Arial"/>
          <w:b/>
          <w:color w:val="000000"/>
          <w:sz w:val="18"/>
          <w:szCs w:val="18"/>
        </w:rPr>
      </w:pPr>
    </w:p>
    <w:p w:rsidR="00F52205" w:rsidRPr="00C611E3" w:rsidRDefault="00F52205" w:rsidP="00F52205">
      <w:pPr>
        <w:spacing w:after="0"/>
        <w:rPr>
          <w:rFonts w:ascii="Arial" w:hAnsi="Arial" w:cs="Arial"/>
          <w:b/>
          <w:sz w:val="18"/>
          <w:szCs w:val="18"/>
        </w:rPr>
      </w:pPr>
    </w:p>
    <w:p w:rsidR="00F52205" w:rsidRPr="00C611E3" w:rsidRDefault="00F52205" w:rsidP="00F52205">
      <w:pPr>
        <w:spacing w:before="225" w:after="225"/>
        <w:jc w:val="both"/>
        <w:rPr>
          <w:rFonts w:ascii="Arial" w:hAnsi="Arial" w:cs="Arial"/>
          <w:sz w:val="18"/>
          <w:szCs w:val="18"/>
        </w:rPr>
      </w:pPr>
      <w:r w:rsidRPr="00C611E3">
        <w:rPr>
          <w:rFonts w:ascii="Arial" w:hAnsi="Arial" w:cs="Arial"/>
          <w:b/>
          <w:bCs/>
          <w:color w:val="000000"/>
          <w:sz w:val="18"/>
          <w:szCs w:val="18"/>
        </w:rPr>
        <w:t>III. Rok veljavnosti ponudb</w:t>
      </w:r>
      <w:r w:rsidRPr="00C611E3">
        <w:rPr>
          <w:rFonts w:ascii="Arial" w:hAnsi="Arial" w:cs="Arial"/>
          <w:color w:val="000000"/>
          <w:sz w:val="18"/>
          <w:szCs w:val="18"/>
        </w:rPr>
        <w:t>e Ponudba velja najmanj 90 dni od roka za predložitev ponudb.</w:t>
      </w:r>
    </w:p>
    <w:p w:rsidR="00F52205" w:rsidRPr="00C611E3" w:rsidRDefault="00F52205" w:rsidP="00F52205">
      <w:pPr>
        <w:spacing w:after="0"/>
        <w:rPr>
          <w:rFonts w:ascii="Arial" w:hAnsi="Arial" w:cs="Arial"/>
          <w:b/>
          <w:sz w:val="18"/>
          <w:szCs w:val="18"/>
        </w:rPr>
      </w:pPr>
    </w:p>
    <w:p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rsidTr="00365356">
        <w:tc>
          <w:tcPr>
            <w:tcW w:w="2500" w:type="pct"/>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rsidTr="00365356">
        <w:tc>
          <w:tcPr>
            <w:tcW w:w="2500" w:type="pct"/>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F52205" w:rsidRPr="00C611E3" w:rsidRDefault="00F52205" w:rsidP="00365356">
            <w:pPr>
              <w:jc w:val="both"/>
              <w:rPr>
                <w:rFonts w:ascii="Arial" w:hAnsi="Arial" w:cs="Arial"/>
                <w:sz w:val="18"/>
                <w:szCs w:val="18"/>
              </w:rPr>
            </w:pPr>
          </w:p>
          <w:p w:rsidR="00F52205" w:rsidRPr="00C611E3" w:rsidRDefault="00F52205" w:rsidP="00365356">
            <w:pPr>
              <w:jc w:val="both"/>
              <w:rPr>
                <w:rFonts w:ascii="Arial" w:hAnsi="Arial" w:cs="Arial"/>
                <w:sz w:val="18"/>
                <w:szCs w:val="18"/>
              </w:rPr>
            </w:pPr>
            <w:r w:rsidRPr="00C611E3">
              <w:rPr>
                <w:rFonts w:ascii="Arial" w:hAnsi="Arial" w:cs="Arial"/>
                <w:color w:val="A9A9A9"/>
                <w:position w:val="-2"/>
                <w:sz w:val="18"/>
                <w:szCs w:val="18"/>
              </w:rPr>
              <w:t>(žig in podpis)</w:t>
            </w:r>
          </w:p>
        </w:tc>
      </w:tr>
    </w:tbl>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F52205" w:rsidRDefault="006436C3" w:rsidP="00C611E3">
      <w:pPr>
        <w:spacing w:after="0"/>
        <w:jc w:val="right"/>
        <w:rPr>
          <w:rFonts w:ascii="Arial" w:hAnsi="Arial" w:cs="Arial"/>
          <w:sz w:val="18"/>
          <w:szCs w:val="18"/>
        </w:rPr>
      </w:pPr>
      <w:r>
        <w:rPr>
          <w:rFonts w:ascii="Arial" w:hAnsi="Arial" w:cs="Arial"/>
          <w:sz w:val="18"/>
          <w:szCs w:val="18"/>
        </w:rPr>
        <w:t>Obrazec št. 2</w:t>
      </w:r>
    </w:p>
    <w:p w:rsidR="006436C3" w:rsidRPr="00C611E3" w:rsidRDefault="006436C3" w:rsidP="00C611E3">
      <w:pPr>
        <w:spacing w:after="0"/>
        <w:jc w:val="right"/>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lastRenderedPageBreak/>
        <w:t>Krovna izjava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zvezi z javnim naročilom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___________________________________</w:t>
      </w:r>
      <w:r w:rsidR="00C611E3">
        <w:rPr>
          <w:rFonts w:ascii="Arial" w:hAnsi="Arial" w:cs="Arial"/>
          <w:color w:val="000000"/>
          <w:sz w:val="18"/>
          <w:szCs w:val="18"/>
          <w:u w:val="single"/>
        </w:rPr>
        <w:t>__________________________________________</w:t>
      </w:r>
      <w:r w:rsidRPr="00C611E3">
        <w:rPr>
          <w:rFonts w:ascii="Arial" w:hAnsi="Arial" w:cs="Arial"/>
          <w:color w:val="000000"/>
          <w:sz w:val="18"/>
          <w:szCs w:val="18"/>
          <w:u w:val="single"/>
        </w:rPr>
        <w:t>_</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(naziv ponudnika, partnerja v skupni ponudbi)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vse kopije dokumentov, ki so priloženi ponudbi, ustrezajo originalom;</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javno naročilo izvajali s strokovno usposobljenimi delavci oziroma kadrom;</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 primeru zamenjave priglašenih podizvajalcev ali priglašenih kadrov pred njihovo menjavo pridobili pisno soglasje naročnika;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 primeru uvedbe novih podizvajalcev, ki niso priglašeni v ponudbi, predhodno pridobili pisno soglasje naročnika;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novi podizvajalci, ki niso navedeni v ponudbi, izpolnjevali vse naročnikove pogoje, ki jih morajo izpolnjevati podizvajalci;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zamenjani kadri ob morebitni menjavi izpolnjevali kadrovske pogoje, ki jih je določil naročnik v razpisni dokumentaciji;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predložili vsa zahtevana zavarovanja posla;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ob izdelavi ponudbe pregledali vso razpoložljivo razpisno dokumentacijo;</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v celoti seznanjeni z vso relevantno zakonodajo, ki se upošteva pri oddaji tega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v celoti seznanjeni z obsegom in zahtevnostjo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vse prevzete obveznosti izpolnili v predpisani količini, kvaliteti in rokih, kot to izhaja iz razpisne dokumentacije za oddajo tega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pri sestavi ponudbe upoštevali obveznosti do svojih morebitnih podizvajalcev;</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za nas ne obstaja absolutna prepoved poslovanja z naročnikom, kot izhaja iz 35. člena ZIntPK;</w:t>
            </w:r>
          </w:p>
          <w:p w:rsidR="00A424D1" w:rsidRPr="00C611E3" w:rsidRDefault="00DB151B" w:rsidP="00A424D1">
            <w:pPr>
              <w:numPr>
                <w:ilvl w:val="0"/>
                <w:numId w:val="25"/>
              </w:numPr>
              <w:jc w:val="both"/>
              <w:rPr>
                <w:rFonts w:ascii="Arial" w:hAnsi="Arial" w:cs="Arial"/>
                <w:color w:val="000000"/>
                <w:sz w:val="18"/>
                <w:szCs w:val="18"/>
              </w:rPr>
            </w:pPr>
            <w:r w:rsidRPr="00C611E3">
              <w:rPr>
                <w:rFonts w:ascii="Arial" w:hAnsi="Arial" w:cs="Arial"/>
                <w:color w:val="000000"/>
                <w:sz w:val="18"/>
                <w:szCs w:val="18"/>
              </w:rPr>
              <w:t>so navedeni podatki v ponudbi in prilogah resnični in verodostojni.</w:t>
            </w:r>
          </w:p>
          <w:p w:rsidR="00F65D86" w:rsidRPr="00C611E3" w:rsidRDefault="00F65D86" w:rsidP="00F65D86">
            <w:pPr>
              <w:jc w:val="both"/>
              <w:rPr>
                <w:rFonts w:ascii="Arial" w:hAnsi="Arial" w:cs="Arial"/>
                <w:color w:val="000000"/>
                <w:sz w:val="18"/>
                <w:szCs w:val="18"/>
              </w:rPr>
            </w:pP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Izjavljamo, da izpolnjujemo naslednje obvezne pogoje skladno z zakonskimi zahtevami in zahtevami naročnika: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imamo dovoljenje za opravljanje dejavnosti, ki je predmet javnega naročila,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bili pravnomočno obsojeni zaradi storitve kaznivega dejanja naštetega v prvem odstavku 75. člena ZJN-3,</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izločeni iz postopkov javnih naročil zaradi uvrstitve v evidenco gospodarskih subjektov z negativnimi referencami,</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lastRenderedPageBreak/>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rsidR="00F65D86" w:rsidRPr="00C611E3" w:rsidRDefault="00C611E3" w:rsidP="00F65D86">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F65D86" w:rsidRPr="00C611E3">
              <w:rPr>
                <w:rFonts w:ascii="Arial" w:hAnsi="Arial" w:cs="Arial"/>
                <w:color w:val="000000"/>
                <w:sz w:val="18"/>
                <w:szCs w:val="18"/>
              </w:rPr>
              <w:t>,</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z drugimi gospodarskimi subjekti nismo sklenili dogovora, katerega cilj ali učinek je preprečevati, omejevati ali izkrivljati konkurenco,</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bili s pravnomočno sodbo v katerikoli državi obsojeni za prestopek v zvezi s poklicnim ravnanjem,</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pri dajanju informacij v tem ali predhodnih postopkih, nismo namerno podali zavajajoče razlage ali teh informacij nismo zagotovili,</w:t>
            </w: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izpolnjujemo vse ostale pogoje za izvedbo naročila, ki jih določa razpisna dokumentacija.</w:t>
            </w:r>
          </w:p>
        </w:tc>
      </w:tr>
    </w:tbl>
    <w:p w:rsidR="00F65D86" w:rsidRPr="00C611E3" w:rsidRDefault="00F65D86" w:rsidP="00DB151B">
      <w:pPr>
        <w:spacing w:before="225" w:after="225"/>
        <w:jc w:val="both"/>
        <w:rPr>
          <w:rFonts w:ascii="Arial" w:hAnsi="Arial" w:cs="Arial"/>
          <w:color w:val="000000"/>
          <w:sz w:val="18"/>
          <w:szCs w:val="18"/>
          <w:u w:val="single"/>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65D86" w:rsidRPr="00C611E3" w:rsidRDefault="00F65D86" w:rsidP="00DB151B">
      <w:pPr>
        <w:spacing w:before="225" w:after="225"/>
        <w:jc w:val="both"/>
        <w:rPr>
          <w:rFonts w:ascii="Arial" w:hAnsi="Arial" w:cs="Arial"/>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Spodaj podpisani dajem/o uradno soglasje, da </w:t>
      </w:r>
      <w:r w:rsidRPr="00C611E3">
        <w:rPr>
          <w:rFonts w:ascii="Arial" w:hAnsi="Arial" w:cs="Arial"/>
          <w:b/>
          <w:bCs/>
          <w:color w:val="000000"/>
          <w:sz w:val="18"/>
          <w:szCs w:val="18"/>
        </w:rPr>
        <w:t xml:space="preserve">OBČINA </w:t>
      </w:r>
      <w:r w:rsidR="00C611E3">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611E3">
        <w:rPr>
          <w:rFonts w:ascii="Arial" w:hAnsi="Arial" w:cs="Arial"/>
          <w:b/>
          <w:bCs/>
          <w:color w:val="000000"/>
          <w:sz w:val="18"/>
          <w:szCs w:val="18"/>
        </w:rPr>
        <w:t>Hrib 17</w:t>
      </w:r>
      <w:r w:rsidRPr="00C611E3">
        <w:rPr>
          <w:rFonts w:ascii="Arial" w:hAnsi="Arial" w:cs="Arial"/>
          <w:b/>
          <w:bCs/>
          <w:color w:val="000000"/>
          <w:sz w:val="18"/>
          <w:szCs w:val="18"/>
        </w:rPr>
        <w:t xml:space="preserve">, </w:t>
      </w:r>
      <w:r w:rsidR="00C611E3">
        <w:rPr>
          <w:rFonts w:ascii="Arial" w:hAnsi="Arial" w:cs="Arial"/>
          <w:b/>
          <w:bCs/>
          <w:color w:val="000000"/>
          <w:sz w:val="18"/>
          <w:szCs w:val="18"/>
        </w:rPr>
        <w:t>1318 Loški Potok,</w:t>
      </w:r>
      <w:r w:rsidRPr="00C611E3">
        <w:rPr>
          <w:rFonts w:ascii="Arial" w:hAnsi="Arial" w:cs="Arial"/>
          <w:color w:val="000000"/>
          <w:sz w:val="18"/>
          <w:szCs w:val="18"/>
        </w:rPr>
        <w:t>  v zvezi z oddajo javnega naročila za namene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b/>
          <w:bCs/>
          <w:color w:val="000000"/>
          <w:sz w:val="18"/>
          <w:szCs w:val="18"/>
        </w:rPr>
        <w:t>, objavljen na Portalu javnih naročil pod številko _____________ </w:t>
      </w:r>
      <w:r w:rsidRPr="00C611E3">
        <w:rPr>
          <w:rFonts w:ascii="Arial" w:hAnsi="Arial" w:cs="Arial"/>
          <w:color w:val="000000"/>
          <w:sz w:val="18"/>
          <w:szCs w:val="18"/>
        </w:rPr>
        <w:t>pridobi podatke za preveritev ponudbe v skladu 89. členom ZJN-3 v enotnem informacijskem sistemu – eDosje iz devetega odstavka 77. člena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Referenčna lista gospodarskega subjekta</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3F0B50" w:rsidRPr="00C611E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Naročnik</w:t>
            </w:r>
            <w:r w:rsidRPr="00C611E3">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shd w:val="clear" w:color="auto" w:fill="CCCCCC"/>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shd w:val="clear" w:color="auto" w:fill="CCCCCC"/>
              </w:rPr>
              <w:t>Predmet</w:t>
            </w:r>
          </w:p>
          <w:p w:rsidR="003F0B50" w:rsidRPr="00C611E3" w:rsidRDefault="00DB151B" w:rsidP="00DB151B">
            <w:pPr>
              <w:shd w:val="clear" w:color="auto" w:fill="CCCCCC"/>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bl>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Naročnik bo upošteval izključno že zaključene posle.</w:t>
            </w:r>
          </w:p>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V primeru več referenčnih potrdil se obrazec fotokopira.</w:t>
            </w:r>
          </w:p>
        </w:tc>
      </w:tr>
    </w:tbl>
    <w:p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7.</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8.</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9.</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10.</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bl>
    <w:p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p>
    <w:p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w:t>
      </w:r>
      <w:r>
        <w:rPr>
          <w:rFonts w:ascii="Arial" w:hAnsi="Arial" w:cs="Arial"/>
          <w:color w:val="000000"/>
          <w:position w:val="-2"/>
          <w:sz w:val="18"/>
          <w:szCs w:val="18"/>
        </w:rPr>
        <w:t>o</w:t>
      </w:r>
      <w:r>
        <w:rPr>
          <w:rFonts w:ascii="Arial" w:hAnsi="Arial" w:cs="Arial"/>
          <w:color w:val="000000"/>
          <w:position w:val="-2"/>
          <w:sz w:val="18"/>
          <w:szCs w:val="18"/>
        </w:rPr>
        <w:t xml:space="preserve">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0335D5">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rsidR="00CA6C8C" w:rsidRDefault="00CA6C8C" w:rsidP="00CA6C8C"/>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lastRenderedPageBreak/>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bl>
    <w:p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bl>
    <w:p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5.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bl>
    <w:p w:rsidR="00344134" w:rsidRPr="00C611E3" w:rsidRDefault="00344134" w:rsidP="00DB151B">
      <w:pPr>
        <w:spacing w:before="225" w:after="225"/>
        <w:jc w:val="both"/>
        <w:rPr>
          <w:rFonts w:ascii="Arial" w:hAnsi="Arial" w:cs="Arial"/>
          <w:i/>
          <w:iCs/>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rsidR="00344134" w:rsidRPr="00C611E3" w:rsidRDefault="00344134" w:rsidP="00DB151B">
      <w:pPr>
        <w:spacing w:before="225" w:after="225"/>
        <w:jc w:val="both"/>
        <w:rPr>
          <w:rFonts w:ascii="Arial" w:hAnsi="Arial" w:cs="Arial"/>
          <w:color w:val="000000"/>
          <w:sz w:val="18"/>
          <w:szCs w:val="18"/>
        </w:rPr>
      </w:pPr>
    </w:p>
    <w:p w:rsidR="00344134" w:rsidRPr="00C611E3" w:rsidRDefault="00344134" w:rsidP="00DB151B">
      <w:pPr>
        <w:spacing w:before="225" w:after="225"/>
        <w:jc w:val="both"/>
        <w:rPr>
          <w:rFonts w:ascii="Arial" w:hAnsi="Arial" w:cs="Arial"/>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A6C8C">
        <w:rPr>
          <w:rFonts w:ascii="Arial" w:hAnsi="Arial" w:cs="Arial"/>
          <w:sz w:val="18"/>
          <w:szCs w:val="18"/>
        </w:rPr>
        <w:t>8</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Vzorec menične izjave za resnost ponudbe</w:t>
      </w:r>
    </w:p>
    <w:p w:rsidR="00DB151B" w:rsidRPr="00C611E3" w:rsidRDefault="00DB151B" w:rsidP="00DB151B">
      <w:pPr>
        <w:spacing w:after="120"/>
        <w:jc w:val="both"/>
        <w:rPr>
          <w:rFonts w:ascii="Arial" w:hAnsi="Arial" w:cs="Arial"/>
          <w:sz w:val="18"/>
          <w:szCs w:val="18"/>
        </w:rPr>
      </w:pP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MENIČNA IZJAVA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pooblastilom za izpolnitev in unovčenje menice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Naročniku </w:t>
      </w:r>
      <w:r w:rsidR="001D4484">
        <w:rPr>
          <w:rFonts w:ascii="Arial" w:hAnsi="Arial" w:cs="Arial"/>
          <w:color w:val="000000"/>
          <w:sz w:val="18"/>
          <w:szCs w:val="18"/>
        </w:rPr>
        <w:t>OBČINA LOŠKI POTOK, Hrib 17, 1318 Loški Potok</w:t>
      </w:r>
      <w:r w:rsidRPr="00C611E3">
        <w:rPr>
          <w:rFonts w:ascii="Arial" w:hAnsi="Arial" w:cs="Arial"/>
          <w:color w:val="000000"/>
          <w:sz w:val="18"/>
          <w:szCs w:val="18"/>
        </w:rPr>
        <w:t>, kot zavarovanje za </w:t>
      </w:r>
      <w:r w:rsidRPr="00C611E3">
        <w:rPr>
          <w:rFonts w:ascii="Arial" w:hAnsi="Arial" w:cs="Arial"/>
          <w:b/>
          <w:bCs/>
          <w:color w:val="000000"/>
          <w:sz w:val="18"/>
          <w:szCs w:val="18"/>
        </w:rPr>
        <w:t>resnost naše ponudbe</w:t>
      </w:r>
      <w:r w:rsidRPr="00C611E3">
        <w:rPr>
          <w:rFonts w:ascii="Arial" w:hAnsi="Arial" w:cs="Arial"/>
          <w:color w:val="000000"/>
          <w:sz w:val="18"/>
          <w:szCs w:val="18"/>
        </w:rPr>
        <w:t> za pridobitev javnega naročila</w:t>
      </w:r>
    </w:p>
    <w:p w:rsidR="001D4484" w:rsidRDefault="001D4484" w:rsidP="00DB151B">
      <w:pPr>
        <w:spacing w:before="225" w:after="225"/>
        <w:jc w:val="both"/>
        <w:rPr>
          <w:rFonts w:ascii="Arial" w:hAnsi="Arial" w:cs="Arial"/>
          <w:b/>
          <w:sz w:val="18"/>
          <w:szCs w:val="18"/>
        </w:rPr>
      </w:pPr>
      <w:r w:rsidRPr="005E204B">
        <w:rPr>
          <w:rFonts w:ascii="Arial" w:hAnsi="Arial" w:cs="Arial"/>
          <w:b/>
          <w:sz w:val="18"/>
          <w:szCs w:val="18"/>
        </w:rPr>
        <w:t>OPRAVLJANJE DNEVNIH PREVOZOV UČENCEV V OSNOVNE ŠOLE NA OBMOČJU OBČINE LOŠKI POTOK V ŠOLSKIH LETIH 2019/2020, 2020/2021, 2021/2022 in 2022/2023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izročamo bianko lastno menico ter menično izjavo s pooblastilom za izpolnitev in unovčenje menice.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001D4484">
        <w:rPr>
          <w:rFonts w:ascii="Arial" w:hAnsi="Arial" w:cs="Arial"/>
          <w:color w:val="000000"/>
          <w:sz w:val="18"/>
          <w:szCs w:val="18"/>
        </w:rPr>
        <w:t>,</w:t>
      </w:r>
      <w:r w:rsidR="001D4484" w:rsidRPr="00C611E3">
        <w:rPr>
          <w:rFonts w:ascii="Arial" w:hAnsi="Arial" w:cs="Arial"/>
          <w:color w:val="000000"/>
          <w:sz w:val="18"/>
          <w:szCs w:val="18"/>
        </w:rPr>
        <w:t xml:space="preserve"> </w:t>
      </w:r>
      <w:r w:rsidRPr="00C611E3">
        <w:rPr>
          <w:rFonts w:ascii="Arial" w:hAnsi="Arial" w:cs="Arial"/>
          <w:color w:val="000000"/>
          <w:sz w:val="18"/>
          <w:szCs w:val="18"/>
        </w:rPr>
        <w:t>pooblaščamo, da izpolni priloženo menico z zneskom v višini </w:t>
      </w:r>
      <w:r w:rsidRPr="00C611E3">
        <w:rPr>
          <w:rFonts w:ascii="Arial" w:hAnsi="Arial" w:cs="Arial"/>
          <w:b/>
          <w:bCs/>
          <w:color w:val="000000"/>
          <w:sz w:val="18"/>
          <w:szCs w:val="18"/>
        </w:rPr>
        <w:t xml:space="preserve">najmanj </w:t>
      </w:r>
      <w:r w:rsidR="001D4484">
        <w:rPr>
          <w:rFonts w:ascii="Arial" w:hAnsi="Arial" w:cs="Arial"/>
          <w:b/>
          <w:bCs/>
          <w:color w:val="000000"/>
          <w:sz w:val="18"/>
          <w:szCs w:val="18"/>
        </w:rPr>
        <w:t>5.500</w:t>
      </w:r>
      <w:r w:rsidRPr="00C611E3">
        <w:rPr>
          <w:rFonts w:ascii="Arial" w:hAnsi="Arial" w:cs="Arial"/>
          <w:b/>
          <w:bCs/>
          <w:color w:val="000000"/>
          <w:sz w:val="18"/>
          <w:szCs w:val="18"/>
        </w:rPr>
        <w:t>,00 EUR</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ponudbo umaknemo po roku za oddajo ponudb oziroma odstopimo od ponudbe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predložimo zahtevanih dokazil ali pojasnil za navedbe v ponudbi v določenem roku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soglašamo z odpravo napak v ponudbi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sklenemo pogodbe v določenem roku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po sklenitvi pogodbe v določenem roku ne predložimo zavarovanja za dobro izvedbo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Menična izjava je veljavna od njenega podpisa do izteka roka veljavnosti zavarovanja za resnost ponudbe po predmetnem naročilu, t.j. najkasneje do 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Menica je unovčljiva pri: </w:t>
      </w:r>
      <w:r w:rsidRPr="00C611E3">
        <w:rPr>
          <w:rFonts w:ascii="Arial" w:hAnsi="Arial" w:cs="Arial"/>
          <w:color w:val="000000"/>
          <w:sz w:val="18"/>
          <w:szCs w:val="18"/>
          <w:u w:val="single"/>
        </w:rPr>
        <w:t>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transakcijskega računa (TRR): </w:t>
      </w:r>
      <w:r w:rsidRPr="00C611E3">
        <w:rPr>
          <w:rFonts w:ascii="Arial" w:hAnsi="Arial" w:cs="Arial"/>
          <w:color w:val="000000"/>
          <w:sz w:val="18"/>
          <w:szCs w:val="18"/>
          <w:u w:val="single"/>
        </w:rPr>
        <w:t>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Izdajatelj menice: </w:t>
            </w:r>
            <w:r w:rsidRPr="00C611E3">
              <w:rPr>
                <w:rFonts w:ascii="Arial" w:hAnsi="Arial" w:cs="Arial"/>
                <w:color w:val="000000"/>
                <w:position w:val="-2"/>
                <w:sz w:val="18"/>
                <w:szCs w:val="18"/>
                <w:u w:val="single"/>
              </w:rPr>
              <w:t>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Datum: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3F0B50" w:rsidP="00DB151B">
      <w:pPr>
        <w:spacing w:before="225" w:after="225"/>
        <w:jc w:val="both"/>
        <w:rPr>
          <w:rFonts w:ascii="Arial" w:hAnsi="Arial" w:cs="Arial"/>
          <w:sz w:val="18"/>
          <w:szCs w:val="18"/>
        </w:rPr>
      </w:pPr>
    </w:p>
    <w:p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A6C8C">
        <w:rPr>
          <w:rFonts w:ascii="Arial" w:hAnsi="Arial" w:cs="Arial"/>
          <w:sz w:val="18"/>
          <w:szCs w:val="18"/>
        </w:rPr>
        <w:t>9</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Vzorec bančne garancije / kavcijskega zavarovanja za dobro izvedbo</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Glava s podatki o garantu (zavarovalnici/banki) ali SWIFT ključ</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Za: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Datum: </w:t>
      </w:r>
      <w:r w:rsidRPr="00C611E3">
        <w:rPr>
          <w:rFonts w:ascii="Arial" w:hAnsi="Arial" w:cs="Arial"/>
          <w:i/>
          <w:iCs/>
          <w:color w:val="000000"/>
          <w:sz w:val="18"/>
          <w:szCs w:val="18"/>
        </w:rPr>
        <w:t>(vpiše se datum izdaje)</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VRSTA ZAVAROVANJA:</w:t>
      </w:r>
      <w:r w:rsidRPr="00C611E3">
        <w:rPr>
          <w:rFonts w:ascii="Arial" w:hAnsi="Arial" w:cs="Arial"/>
          <w:color w:val="000000"/>
          <w:sz w:val="18"/>
          <w:szCs w:val="18"/>
        </w:rPr>
        <w:t xml:space="preserve"> </w:t>
      </w:r>
      <w:r w:rsidRPr="00C611E3">
        <w:rPr>
          <w:rFonts w:ascii="Arial" w:hAnsi="Arial" w:cs="Arial"/>
          <w:i/>
          <w:iCs/>
          <w:color w:val="000000"/>
          <w:sz w:val="18"/>
          <w:szCs w:val="18"/>
        </w:rPr>
        <w:t>(vpiše se vrsta zavarovanja: kavcijsko zavarovanje/bančna garancija)</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ŠTEVILKA:</w:t>
      </w:r>
      <w:r w:rsidRPr="00C611E3">
        <w:rPr>
          <w:rFonts w:ascii="Arial" w:hAnsi="Arial" w:cs="Arial"/>
          <w:color w:val="000000"/>
          <w:sz w:val="18"/>
          <w:szCs w:val="18"/>
        </w:rPr>
        <w:t xml:space="preserve"> </w:t>
      </w:r>
      <w:r w:rsidRPr="00C611E3">
        <w:rPr>
          <w:rFonts w:ascii="Arial" w:hAnsi="Arial" w:cs="Arial"/>
          <w:i/>
          <w:iCs/>
          <w:color w:val="000000"/>
          <w:sz w:val="18"/>
          <w:szCs w:val="18"/>
        </w:rPr>
        <w:t>(vpiše se številka zavarovanja)</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GARANT:</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in naslov zavarovalnice/banke v kraju izdaje)</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NAROČNIK:</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in naslov naročnika zavarovanja, tj. v postopku javnega naročanja izbranega ponudnika)</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UPRAVIČENEC:</w:t>
      </w:r>
      <w:r w:rsidRPr="00C611E3">
        <w:rPr>
          <w:rFonts w:ascii="Arial" w:hAnsi="Arial" w:cs="Arial"/>
          <w:color w:val="000000"/>
          <w:sz w:val="18"/>
          <w:szCs w:val="18"/>
        </w:rPr>
        <w:t xml:space="preserve"> </w:t>
      </w:r>
      <w:r w:rsidR="001D4484">
        <w:rPr>
          <w:rFonts w:ascii="Arial" w:hAnsi="Arial" w:cs="Arial"/>
          <w:color w:val="000000"/>
          <w:sz w:val="18"/>
          <w:szCs w:val="18"/>
        </w:rPr>
        <w:t>OBČINA LOŠKI POTOK, Hrib</w:t>
      </w:r>
      <w:r w:rsidR="00CA6C8C">
        <w:rPr>
          <w:rFonts w:ascii="Arial" w:hAnsi="Arial" w:cs="Arial"/>
          <w:color w:val="000000"/>
          <w:sz w:val="18"/>
          <w:szCs w:val="18"/>
        </w:rPr>
        <w:t>- Loški Potok</w:t>
      </w:r>
      <w:r w:rsidR="001D4484">
        <w:rPr>
          <w:rFonts w:ascii="Arial" w:hAnsi="Arial" w:cs="Arial"/>
          <w:color w:val="000000"/>
          <w:sz w:val="18"/>
          <w:szCs w:val="18"/>
        </w:rPr>
        <w:t xml:space="preserve"> 17, 1318 Loški Potok</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OSNOVNI POSEL:</w:t>
      </w:r>
      <w:r w:rsidRPr="00C611E3">
        <w:rPr>
          <w:rFonts w:ascii="Arial" w:hAnsi="Arial" w:cs="Arial"/>
          <w:color w:val="000000"/>
          <w:sz w:val="18"/>
          <w:szCs w:val="18"/>
        </w:rPr>
        <w:t xml:space="preserve"> obveznost naročnika zavarovanja iz pogodbe št. z dne </w:t>
      </w:r>
      <w:r w:rsidRPr="00C611E3">
        <w:rPr>
          <w:rFonts w:ascii="Arial" w:hAnsi="Arial" w:cs="Arial"/>
          <w:i/>
          <w:iCs/>
          <w:color w:val="000000"/>
          <w:sz w:val="18"/>
          <w:szCs w:val="18"/>
        </w:rPr>
        <w:t>(vpiše se številko in datum pogodbe o izvedbi javnega naročila, sklenjene na podlagi postopka z oznako XXXXXX)</w:t>
      </w:r>
      <w:r w:rsidRPr="00C611E3">
        <w:rPr>
          <w:rFonts w:ascii="Arial" w:hAnsi="Arial" w:cs="Arial"/>
          <w:color w:val="000000"/>
          <w:sz w:val="18"/>
          <w:szCs w:val="18"/>
        </w:rPr>
        <w:t xml:space="preserve"> za </w:t>
      </w:r>
      <w:r w:rsidR="001D4484" w:rsidRPr="005E204B">
        <w:rPr>
          <w:rFonts w:ascii="Arial" w:hAnsi="Arial" w:cs="Arial"/>
          <w:b/>
          <w:sz w:val="18"/>
          <w:szCs w:val="18"/>
        </w:rPr>
        <w:t>OPRAVLJANJE DNEVNIH PREVOZOV UČENCEV V OSNOVNE ŠOLE NA OBMOČJU OBČINE LOŠKI POTOK V ŠOLSKIH LETIH 2019/2020, 2020/2021, 2021/2022 in 2022/2023</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ZNESEK IN VALUTA: 10% pogodbene vrednosti z DDV</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LISTINE, KI JIH JE POLEG IZJAVE TREBA PRILOŽITI ZAHTEVI ZA PLAČILO IN SE IZRECNO ZAHTEVAJO V SPODNJEM BESEDILU: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Izjava Uprave RS za javna plačila, da so zahtevek za unovčenje podpisale osebe, ki so pooblaščene za zastopanje;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Kopija garancije št. 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JEZIK V ZAHTEVANIH LISTINAH:</w:t>
      </w:r>
      <w:r w:rsidRPr="00C611E3">
        <w:rPr>
          <w:rFonts w:ascii="Arial" w:hAnsi="Arial" w:cs="Arial"/>
          <w:color w:val="000000"/>
          <w:sz w:val="18"/>
          <w:szCs w:val="18"/>
        </w:rPr>
        <w:t xml:space="preserve"> slovenski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OBLIKA PREDLOŽITVE:</w:t>
      </w:r>
      <w:r w:rsidRPr="00C611E3">
        <w:rPr>
          <w:rFonts w:ascii="Arial" w:hAnsi="Arial" w:cs="Arial"/>
          <w:color w:val="000000"/>
          <w:sz w:val="18"/>
          <w:szCs w:val="18"/>
        </w:rPr>
        <w:t xml:space="preserve"> v papirni obliki s priporočeno pošto</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KRAJ PREDLOŽITVE:</w:t>
      </w:r>
      <w:r w:rsidRPr="00C611E3">
        <w:rPr>
          <w:rFonts w:ascii="Arial" w:hAnsi="Arial" w:cs="Arial"/>
          <w:color w:val="000000"/>
          <w:sz w:val="18"/>
          <w:szCs w:val="18"/>
        </w:rPr>
        <w:t xml:space="preserve"> </w:t>
      </w:r>
      <w:r w:rsidRPr="00C611E3">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DATUM VELJAVNOSTI:</w:t>
      </w:r>
      <w:r w:rsidRPr="00C611E3">
        <w:rPr>
          <w:rFonts w:ascii="Arial" w:hAnsi="Arial" w:cs="Arial"/>
          <w:color w:val="000000"/>
          <w:sz w:val="18"/>
          <w:szCs w:val="18"/>
        </w:rPr>
        <w:t xml:space="preserve"> DD. MM. LLLL </w:t>
      </w:r>
      <w:r w:rsidRPr="00C611E3">
        <w:rPr>
          <w:rFonts w:ascii="Arial" w:hAnsi="Arial" w:cs="Arial"/>
          <w:i/>
          <w:iCs/>
          <w:color w:val="000000"/>
          <w:sz w:val="18"/>
          <w:szCs w:val="18"/>
        </w:rPr>
        <w:t>(vpiše se datum zapadlosti zavarovanja)</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STRANKA, KI JE DOLŽNA PLAČATI STROŠKE:</w:t>
      </w:r>
      <w:r w:rsidRPr="00C611E3">
        <w:rPr>
          <w:rFonts w:ascii="Arial" w:hAnsi="Arial" w:cs="Arial"/>
          <w:color w:val="000000"/>
          <w:sz w:val="18"/>
          <w:szCs w:val="18"/>
        </w:rPr>
        <w:t xml:space="preserve"> </w:t>
      </w:r>
      <w:r w:rsidRPr="00C611E3">
        <w:rPr>
          <w:rFonts w:ascii="Arial" w:hAnsi="Arial" w:cs="Arial"/>
          <w:i/>
          <w:iCs/>
          <w:color w:val="000000"/>
          <w:sz w:val="18"/>
          <w:szCs w:val="18"/>
        </w:rPr>
        <w:t>(vpiše se ime naročnika zavarovanja, tj. v postopku javnega naročanja izbranega ponudnika)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Morebitne spore v zvezi s tem zavarovanjem rešuje stvarno pristojno sodišče po sedežu upravičenca po slovenskem pravu.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to zavarovanje veljajo Enotna pravila za garancije na poziv (EPGP) revizija iz leta 2010, izdana pri MTZ pod št. 758.</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Garant</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0</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5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1</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rsidR="00DB151B" w:rsidRPr="00C611E3" w:rsidRDefault="00DB151B" w:rsidP="00DB151B">
      <w:pPr>
        <w:spacing w:after="120"/>
        <w:jc w:val="both"/>
        <w:rPr>
          <w:rFonts w:ascii="Arial" w:hAnsi="Arial" w:cs="Arial"/>
          <w:sz w:val="18"/>
          <w:szCs w:val="18"/>
        </w:rPr>
      </w:pPr>
    </w:p>
    <w:p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V zvezi z javnim naročilom »</w:t>
      </w:r>
      <w:r w:rsidR="00C25647" w:rsidRPr="005E204B">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2</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rsidR="00DB151B" w:rsidRPr="00C611E3" w:rsidRDefault="00DB151B" w:rsidP="00DB151B">
      <w:pPr>
        <w:spacing w:after="120"/>
        <w:jc w:val="both"/>
        <w:rPr>
          <w:rFonts w:ascii="Arial" w:hAnsi="Arial" w:cs="Arial"/>
          <w:sz w:val="18"/>
          <w:szCs w:val="18"/>
        </w:rPr>
      </w:pPr>
    </w:p>
    <w:p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Pri izvedbi javnega naročila »</w:t>
      </w:r>
      <w:r w:rsidR="00C25647" w:rsidRPr="005E204B">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F0B50" w:rsidRPr="00C611E3" w:rsidRDefault="003F0B50" w:rsidP="00DB151B">
      <w:pPr>
        <w:jc w:val="both"/>
        <w:rPr>
          <w:rFonts w:ascii="Arial" w:hAnsi="Arial" w:cs="Arial"/>
          <w:sz w:val="18"/>
          <w:szCs w:val="18"/>
        </w:rPr>
        <w:sectPr w:rsidR="003F0B50" w:rsidRPr="00C611E3" w:rsidSect="00DB151B">
          <w:footerReference w:type="default" r:id="rId22"/>
          <w:pgSz w:w="11906" w:h="16838"/>
          <w:pgMar w:top="1418" w:right="1418" w:bottom="1418" w:left="1418" w:header="567" w:footer="596" w:gutter="0"/>
          <w:cols w:space="708"/>
          <w:docGrid w:linePitch="360"/>
        </w:sectPr>
      </w:pPr>
    </w:p>
    <w:p w:rsidR="00DB151B" w:rsidRPr="00C611E3"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18"/>
          <w:szCs w:val="18"/>
        </w:rPr>
      </w:pPr>
      <w:r w:rsidRPr="00C611E3">
        <w:rPr>
          <w:rFonts w:ascii="Arial" w:hAnsi="Arial" w:cs="Arial"/>
          <w:color w:val="FFFFFF" w:themeColor="background1"/>
          <w:sz w:val="18"/>
          <w:szCs w:val="18"/>
        </w:rPr>
        <w:lastRenderedPageBreak/>
        <w:t>Vzorec pogodbe</w:t>
      </w:r>
    </w:p>
    <w:p w:rsidR="00DB151B" w:rsidRPr="00C611E3" w:rsidRDefault="00DB151B" w:rsidP="00DB151B">
      <w:pPr>
        <w:jc w:val="both"/>
        <w:rPr>
          <w:rFonts w:ascii="Arial" w:hAnsi="Arial" w:cs="Arial"/>
          <w:sz w:val="18"/>
          <w:szCs w:val="18"/>
        </w:rPr>
      </w:pPr>
    </w:p>
    <w:p w:rsidR="003F0B50" w:rsidRPr="00C611E3" w:rsidRDefault="00DB151B" w:rsidP="00344134">
      <w:pPr>
        <w:spacing w:before="224" w:after="224"/>
        <w:jc w:val="center"/>
        <w:outlineLvl w:val="1"/>
        <w:rPr>
          <w:rFonts w:ascii="Arial" w:hAnsi="Arial" w:cs="Arial"/>
          <w:sz w:val="18"/>
          <w:szCs w:val="18"/>
        </w:rPr>
      </w:pPr>
      <w:r w:rsidRPr="00C611E3">
        <w:rPr>
          <w:rFonts w:ascii="Arial" w:hAnsi="Arial" w:cs="Arial"/>
          <w:b/>
          <w:bCs/>
          <w:color w:val="000000"/>
          <w:sz w:val="18"/>
          <w:szCs w:val="18"/>
        </w:rPr>
        <w:t>POGODBA O PREVOZU ŠOLSKIH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sklenjena med</w:t>
      </w:r>
    </w:p>
    <w:p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C97754">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97754">
        <w:rPr>
          <w:rFonts w:ascii="Arial" w:hAnsi="Arial" w:cs="Arial"/>
          <w:b/>
          <w:bCs/>
          <w:color w:val="000000"/>
          <w:sz w:val="18"/>
          <w:szCs w:val="18"/>
        </w:rPr>
        <w:t>Hrib-Loški Potok 17</w:t>
      </w:r>
      <w:r w:rsidRPr="00C611E3">
        <w:rPr>
          <w:rFonts w:ascii="Arial" w:hAnsi="Arial" w:cs="Arial"/>
          <w:b/>
          <w:bCs/>
          <w:color w:val="000000"/>
          <w:sz w:val="18"/>
          <w:szCs w:val="18"/>
        </w:rPr>
        <w:t>, 1</w:t>
      </w:r>
      <w:r w:rsidR="00C97754">
        <w:rPr>
          <w:rFonts w:ascii="Arial" w:hAnsi="Arial" w:cs="Arial"/>
          <w:b/>
          <w:bCs/>
          <w:color w:val="000000"/>
          <w:sz w:val="18"/>
          <w:szCs w:val="18"/>
        </w:rPr>
        <w:t>318 Loški Potok</w:t>
      </w:r>
      <w:r w:rsidRPr="00C611E3">
        <w:rPr>
          <w:rFonts w:ascii="Arial" w:hAnsi="Arial" w:cs="Arial"/>
          <w:b/>
          <w:bCs/>
          <w:color w:val="000000"/>
          <w:sz w:val="18"/>
          <w:szCs w:val="18"/>
        </w:rPr>
        <w:t>,</w:t>
      </w:r>
      <w:r w:rsidRPr="00C611E3">
        <w:rPr>
          <w:rFonts w:ascii="Arial" w:hAnsi="Arial" w:cs="Arial"/>
          <w:color w:val="000000"/>
          <w:sz w:val="18"/>
          <w:szCs w:val="18"/>
        </w:rPr>
        <w:br/>
        <w:t xml:space="preserve">ki ga zastopa </w:t>
      </w:r>
      <w:r w:rsidR="00D84290" w:rsidRPr="00C611E3">
        <w:rPr>
          <w:rFonts w:ascii="Arial" w:hAnsi="Arial" w:cs="Arial"/>
          <w:color w:val="000000"/>
          <w:sz w:val="18"/>
          <w:szCs w:val="18"/>
        </w:rPr>
        <w:t xml:space="preserve">župan </w:t>
      </w:r>
      <w:r w:rsidR="00C97754">
        <w:rPr>
          <w:rFonts w:ascii="Arial" w:hAnsi="Arial" w:cs="Arial"/>
          <w:color w:val="000000"/>
          <w:sz w:val="18"/>
          <w:szCs w:val="18"/>
        </w:rPr>
        <w:t>Ivan Benčina</w:t>
      </w:r>
    </w:p>
    <w:p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5883806</w:t>
            </w:r>
            <w:r w:rsidR="00DB151B" w:rsidRPr="00C611E3">
              <w:rPr>
                <w:rFonts w:ascii="Arial" w:hAnsi="Arial" w:cs="Arial"/>
                <w:color w:val="000000"/>
                <w:position w:val="-2"/>
                <w:sz w:val="18"/>
                <w:szCs w:val="18"/>
              </w:rPr>
              <w:t>000</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C97754">
              <w:rPr>
                <w:rFonts w:ascii="Arial" w:hAnsi="Arial" w:cs="Arial"/>
                <w:color w:val="000000"/>
                <w:position w:val="-2"/>
                <w:sz w:val="18"/>
                <w:szCs w:val="18"/>
              </w:rPr>
              <w:t>47965525</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SI56 </w:t>
            </w:r>
            <w:r w:rsidR="00C97754">
              <w:rPr>
                <w:rFonts w:ascii="Arial" w:hAnsi="Arial" w:cs="Arial"/>
                <w:color w:val="000000"/>
                <w:position w:val="-2"/>
                <w:sz w:val="18"/>
                <w:szCs w:val="18"/>
              </w:rPr>
              <w:t>0126</w:t>
            </w:r>
            <w:r w:rsidRPr="00C611E3">
              <w:rPr>
                <w:rFonts w:ascii="Arial" w:hAnsi="Arial" w:cs="Arial"/>
                <w:color w:val="000000"/>
                <w:position w:val="-2"/>
                <w:sz w:val="18"/>
                <w:szCs w:val="18"/>
              </w:rPr>
              <w:t xml:space="preserve"> </w:t>
            </w:r>
            <w:r w:rsidR="00C97754">
              <w:rPr>
                <w:rFonts w:ascii="Arial" w:hAnsi="Arial" w:cs="Arial"/>
                <w:color w:val="000000"/>
                <w:position w:val="-2"/>
                <w:sz w:val="18"/>
                <w:szCs w:val="18"/>
              </w:rPr>
              <w:t>6010 0005 592</w:t>
            </w:r>
          </w:p>
        </w:tc>
      </w:tr>
    </w:tbl>
    <w:p w:rsidR="003F0B50" w:rsidRPr="00C611E3" w:rsidRDefault="003F0B50" w:rsidP="00DB151B">
      <w:pPr>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IZVAJALCEM: </w:t>
      </w:r>
      <w:r w:rsidRPr="00C611E3">
        <w:rPr>
          <w:rFonts w:ascii="Arial" w:hAnsi="Arial" w:cs="Arial"/>
          <w:color w:val="000000"/>
          <w:sz w:val="18"/>
          <w:szCs w:val="18"/>
        </w:rPr>
        <w:t>___________________________________,</w:t>
      </w:r>
      <w:r w:rsidRPr="00C611E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C97754" w:rsidRDefault="00C97754" w:rsidP="00C97754">
            <w:pPr>
              <w:jc w:val="both"/>
              <w:rPr>
                <w:rFonts w:ascii="Arial" w:hAnsi="Arial" w:cs="Arial"/>
                <w:color w:val="000000"/>
                <w:sz w:val="18"/>
                <w:szCs w:val="18"/>
              </w:rPr>
            </w:pP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____________</w:t>
            </w:r>
            <w:r w:rsidR="00C97754">
              <w:rPr>
                <w:rFonts w:ascii="Arial" w:hAnsi="Arial" w:cs="Arial"/>
                <w:color w:val="000000"/>
                <w:sz w:val="18"/>
                <w:szCs w:val="18"/>
              </w:rPr>
              <w:t xml:space="preserve">,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r w:rsidR="00C97754">
              <w:rPr>
                <w:rFonts w:ascii="Arial" w:hAnsi="Arial" w:cs="Arial"/>
                <w:color w:val="000000"/>
                <w:sz w:val="18"/>
                <w:szCs w:val="18"/>
              </w:rPr>
              <w:t xml:space="preserve">,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00C97754">
              <w:rPr>
                <w:rFonts w:ascii="Arial" w:hAnsi="Arial" w:cs="Arial"/>
                <w:color w:val="000000"/>
                <w:sz w:val="18"/>
                <w:szCs w:val="18"/>
              </w:rPr>
              <w:t>;</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____________</w:t>
            </w:r>
            <w:r w:rsidR="00C97754">
              <w:rPr>
                <w:rFonts w:ascii="Arial" w:hAnsi="Arial" w:cs="Arial"/>
                <w:color w:val="000000"/>
                <w:sz w:val="18"/>
                <w:szCs w:val="18"/>
              </w:rPr>
              <w:t xml:space="preserve">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r w:rsidR="00C97754">
              <w:rPr>
                <w:rFonts w:ascii="Arial" w:hAnsi="Arial" w:cs="Arial"/>
                <w:color w:val="000000"/>
                <w:sz w:val="18"/>
                <w:szCs w:val="18"/>
              </w:rPr>
              <w:t>,</w:t>
            </w:r>
          </w:p>
          <w:p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naslovom: »_ _ _ _ _ _ _ _ _ _ _ _ _ _ _ _ _ _ _ _ _ _ _ _ _ _ _ «, ki je bilo na Portalu javnih naročil objavljeno dne </w:t>
            </w:r>
            <w:r w:rsidR="00C97754">
              <w:rPr>
                <w:rFonts w:ascii="Arial" w:hAnsi="Arial" w:cs="Arial"/>
                <w:color w:val="000000"/>
                <w:sz w:val="18"/>
                <w:szCs w:val="18"/>
              </w:rPr>
              <w:t>______,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C97754">
              <w:rPr>
                <w:rFonts w:ascii="Arial" w:hAnsi="Arial" w:cs="Arial"/>
                <w:color w:val="000000"/>
                <w:sz w:val="18"/>
                <w:szCs w:val="18"/>
              </w:rPr>
              <w:t>____________,</w:t>
            </w:r>
          </w:p>
          <w:p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šolskih otrok na naslednjih relacijah:</w:t>
            </w:r>
          </w:p>
          <w:p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Pr="00072163">
              <w:rPr>
                <w:rFonts w:ascii="Arial" w:hAnsi="Arial" w:cs="Arial"/>
                <w:sz w:val="18"/>
                <w:szCs w:val="18"/>
              </w:rPr>
              <w:t>Podplanina – Trava – Srednja vas pri Dragi – Draga – Podpreska - Lazec – Travnik-  Hrib-Loški Potok</w:t>
            </w:r>
          </w:p>
          <w:p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Pr="00C97754">
              <w:rPr>
                <w:rFonts w:ascii="Arial" w:hAnsi="Arial" w:cs="Arial"/>
                <w:bCs/>
                <w:sz w:val="18"/>
                <w:szCs w:val="18"/>
              </w:rPr>
              <w:t>Novi Kot – Stari Kot – Hrib-Loški Potok</w:t>
            </w:r>
          </w:p>
          <w:p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Retje - Hrib-Loški Potok (nevarna pot zaradi velikih zveri)</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Mali Log – Hrib-Loški Potok (nevarna pot zaradi velikih zveri)</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Bela Voda – Hrib-Loški Potok (nevarna pot zaradi velikih zveri)</w:t>
            </w:r>
          </w:p>
          <w:p w:rsidR="00C97754" w:rsidRP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Šegova vas – Srednja vas – Hrib-Loški Potok (nevarna pot zaradi velikih zveri)</w:t>
            </w:r>
          </w:p>
          <w:p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lastRenderedPageBreak/>
              <w:t xml:space="preserve"> </w:t>
            </w:r>
            <w:r w:rsidR="00DB151B" w:rsidRPr="00C611E3">
              <w:rPr>
                <w:rFonts w:ascii="Arial" w:hAnsi="Arial" w:cs="Arial"/>
                <w:color w:val="000000"/>
                <w:sz w:val="18"/>
                <w:szCs w:val="18"/>
              </w:rPr>
              <w:t>(v nadaljevanju: izvedba storitev).</w:t>
            </w:r>
          </w:p>
          <w:p w:rsidR="004A1E68" w:rsidRPr="00C611E3" w:rsidRDefault="004A1E68" w:rsidP="00AA4BC1">
            <w:pPr>
              <w:rPr>
                <w:rFonts w:ascii="Arial" w:hAnsi="Arial" w:cs="Arial"/>
                <w:color w:val="000000"/>
                <w:sz w:val="18"/>
                <w:szCs w:val="18"/>
              </w:rPr>
            </w:pPr>
          </w:p>
          <w:p w:rsidR="004A1E68" w:rsidRPr="00C611E3" w:rsidRDefault="004A1E68" w:rsidP="004A1E68">
            <w:pPr>
              <w:jc w:val="both"/>
              <w:rPr>
                <w:rFonts w:ascii="Arial" w:hAnsi="Arial" w:cs="Arial"/>
                <w:sz w:val="18"/>
                <w:szCs w:val="18"/>
              </w:rPr>
            </w:pPr>
            <w:r w:rsidRPr="00C611E3">
              <w:rPr>
                <w:rFonts w:ascii="Arial" w:hAnsi="Arial" w:cs="Arial"/>
                <w:color w:val="000000"/>
                <w:sz w:val="18"/>
                <w:szCs w:val="18"/>
              </w:rPr>
              <w:t>Znotraj relacij, navedenih v prvem odstavku tega člena, so tudi poti, ki so ogrožene zaradi velikih zveri. Naročnik ob začetku posameznega šolskega leta natančno določi, katere poti so ogrožene zaradi velikih zveri in prevoznika pisno obvesti.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posamezne</w:t>
            </w:r>
            <w:r w:rsidR="00767F22" w:rsidRPr="00C611E3">
              <w:rPr>
                <w:rFonts w:ascii="Arial" w:hAnsi="Arial" w:cs="Arial"/>
                <w:color w:val="000000"/>
                <w:sz w:val="18"/>
                <w:szCs w:val="18"/>
              </w:rPr>
              <w:t>ga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rsidR="00C97754" w:rsidRPr="00CA6C8C" w:rsidRDefault="004A1E68" w:rsidP="00CA6C8C">
            <w:pPr>
              <w:spacing w:before="225" w:after="225"/>
              <w:jc w:val="both"/>
              <w:rPr>
                <w:rFonts w:ascii="Arial" w:hAnsi="Arial" w:cs="Arial"/>
                <w:sz w:val="18"/>
                <w:szCs w:val="18"/>
              </w:rPr>
            </w:pPr>
            <w:r w:rsidRPr="00C611E3">
              <w:rPr>
                <w:rFonts w:ascii="Arial" w:hAnsi="Arial" w:cs="Arial"/>
                <w:color w:val="000000"/>
                <w:sz w:val="18"/>
                <w:szCs w:val="18"/>
              </w:rPr>
              <w:t>Pogodbena</w:t>
            </w:r>
            <w:r w:rsidR="00DB151B" w:rsidRPr="00C611E3">
              <w:rPr>
                <w:rFonts w:ascii="Arial" w:hAnsi="Arial" w:cs="Arial"/>
                <w:color w:val="000000"/>
                <w:sz w:val="18"/>
                <w:szCs w:val="18"/>
              </w:rPr>
              <w:t xml:space="preserve"> cene za </w:t>
            </w:r>
            <w:r w:rsidRPr="00C611E3">
              <w:rPr>
                <w:rFonts w:ascii="Arial" w:hAnsi="Arial" w:cs="Arial"/>
                <w:color w:val="000000"/>
                <w:sz w:val="18"/>
                <w:szCs w:val="18"/>
              </w:rPr>
              <w:t xml:space="preserve">prevoz šolskih otrok na dan </w:t>
            </w:r>
            <w:r w:rsidR="00DB151B" w:rsidRPr="00C611E3">
              <w:rPr>
                <w:rFonts w:ascii="Arial" w:hAnsi="Arial" w:cs="Arial"/>
                <w:color w:val="000000"/>
                <w:sz w:val="18"/>
                <w:szCs w:val="18"/>
              </w:rPr>
              <w:t>znaša:</w:t>
            </w:r>
          </w:p>
          <w:tbl>
            <w:tblPr>
              <w:tblW w:w="5611" w:type="dxa"/>
              <w:jc w:val="center"/>
              <w:tblCellMar>
                <w:left w:w="70" w:type="dxa"/>
                <w:right w:w="70" w:type="dxa"/>
              </w:tblCellMar>
              <w:tblLook w:val="04A0" w:firstRow="1" w:lastRow="0" w:firstColumn="1" w:lastColumn="0" w:noHBand="0" w:noVBand="1"/>
            </w:tblPr>
            <w:tblGrid>
              <w:gridCol w:w="1431"/>
              <w:gridCol w:w="1960"/>
              <w:gridCol w:w="980"/>
              <w:gridCol w:w="1240"/>
            </w:tblGrid>
            <w:tr w:rsidR="00A2294C" w:rsidRPr="00C611E3" w:rsidTr="000C22AB">
              <w:trPr>
                <w:trHeight w:val="288"/>
                <w:jc w:val="center"/>
              </w:trPr>
              <w:tc>
                <w:tcPr>
                  <w:tcW w:w="143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Oznaka</w:t>
                  </w:r>
                </w:p>
              </w:tc>
              <w:tc>
                <w:tcPr>
                  <w:tcW w:w="196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v eur</w:t>
                  </w:r>
                  <w:r w:rsidRPr="00C611E3">
                    <w:rPr>
                      <w:rFonts w:ascii="Arial" w:eastAsia="Times New Roman" w:hAnsi="Arial" w:cs="Arial"/>
                      <w:b/>
                      <w:bCs/>
                      <w:color w:val="000000"/>
                      <w:sz w:val="18"/>
                      <w:szCs w:val="18"/>
                      <w:lang w:eastAsia="sl-SI"/>
                    </w:rPr>
                    <w:br/>
                    <w:t>brez DDV</w:t>
                  </w:r>
                </w:p>
              </w:tc>
              <w:tc>
                <w:tcPr>
                  <w:tcW w:w="98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(v eur)</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Cena v eur</w:t>
                  </w:r>
                  <w:r w:rsidRPr="00C611E3">
                    <w:rPr>
                      <w:rFonts w:ascii="Arial" w:eastAsia="Times New Roman" w:hAnsi="Arial" w:cs="Arial"/>
                      <w:b/>
                      <w:bCs/>
                      <w:color w:val="000000"/>
                      <w:sz w:val="18"/>
                      <w:szCs w:val="18"/>
                      <w:lang w:eastAsia="sl-SI"/>
                    </w:rPr>
                    <w:br/>
                    <w:t>z DDV</w:t>
                  </w:r>
                </w:p>
              </w:tc>
            </w:tr>
            <w:tr w:rsidR="00A2294C" w:rsidRPr="00C611E3" w:rsidTr="000C22AB">
              <w:trPr>
                <w:trHeight w:val="491"/>
                <w:jc w:val="center"/>
              </w:trPr>
              <w:tc>
                <w:tcPr>
                  <w:tcW w:w="1431"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lastRenderedPageBreak/>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rsidR="00A2294C" w:rsidRPr="00CA6C8C"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nil"/>
                    <w:right w:val="nil"/>
                  </w:tcBorders>
                  <w:shd w:val="clear" w:color="000000" w:fill="808080"/>
                  <w:noWrap/>
                  <w:vAlign w:val="bottom"/>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SKUPAJ:</w:t>
                  </w:r>
                </w:p>
              </w:tc>
              <w:tc>
                <w:tcPr>
                  <w:tcW w:w="1960" w:type="dxa"/>
                  <w:tcBorders>
                    <w:top w:val="nil"/>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980" w:type="dxa"/>
                  <w:tcBorders>
                    <w:top w:val="nil"/>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1240" w:type="dxa"/>
                  <w:tcBorders>
                    <w:top w:val="single" w:sz="4" w:space="0" w:color="auto"/>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r>
          </w:tbl>
          <w:p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vrednost storitve za šolsko leto 201</w:t>
            </w:r>
            <w:r w:rsidR="000C22AB">
              <w:rPr>
                <w:rFonts w:ascii="Arial" w:hAnsi="Arial" w:cs="Arial"/>
                <w:color w:val="000000"/>
                <w:sz w:val="18"/>
                <w:szCs w:val="18"/>
              </w:rPr>
              <w:t>9/2020</w:t>
            </w:r>
            <w:r w:rsidRPr="00C611E3">
              <w:rPr>
                <w:rFonts w:ascii="Arial" w:hAnsi="Arial" w:cs="Arial"/>
                <w:color w:val="000000"/>
                <w:sz w:val="18"/>
                <w:szCs w:val="18"/>
              </w:rPr>
              <w:t xml:space="preserve"> znaša </w:t>
            </w:r>
            <w:r w:rsidR="000C22AB">
              <w:rPr>
                <w:rFonts w:ascii="Arial" w:hAnsi="Arial" w:cs="Arial"/>
                <w:color w:val="000000"/>
                <w:sz w:val="18"/>
                <w:szCs w:val="18"/>
              </w:rPr>
              <w:t>____________</w:t>
            </w:r>
            <w:r w:rsidRPr="00C611E3">
              <w:rPr>
                <w:rFonts w:ascii="Arial" w:hAnsi="Arial" w:cs="Arial"/>
                <w:color w:val="000000"/>
                <w:sz w:val="18"/>
                <w:szCs w:val="18"/>
              </w:rPr>
              <w:t xml:space="preserve"> EUR brez DDV oziroma</w:t>
            </w:r>
            <w:r w:rsidR="000C22AB">
              <w:rPr>
                <w:rFonts w:ascii="Arial" w:hAnsi="Arial" w:cs="Arial"/>
                <w:color w:val="000000"/>
                <w:sz w:val="18"/>
                <w:szCs w:val="18"/>
              </w:rPr>
              <w:t xml:space="preserve"> _______________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w:t>
            </w:r>
            <w:r w:rsidRPr="00C611E3">
              <w:rPr>
                <w:rFonts w:ascii="Arial" w:hAnsi="Arial" w:cs="Arial"/>
                <w:color w:val="000000"/>
                <w:sz w:val="18"/>
                <w:szCs w:val="18"/>
              </w:rPr>
              <w:t xml:space="preserve"> davek na dodano vrednost (DDV).</w:t>
            </w:r>
          </w:p>
          <w:p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vrednost storitve za obdobje štirih šolskih let, tj. od 01.09.201</w:t>
            </w:r>
            <w:r w:rsidR="000C22AB">
              <w:rPr>
                <w:rFonts w:ascii="Arial" w:hAnsi="Arial" w:cs="Arial"/>
                <w:color w:val="000000"/>
                <w:sz w:val="18"/>
                <w:szCs w:val="18"/>
              </w:rPr>
              <w:t>9</w:t>
            </w:r>
            <w:r w:rsidRPr="00C611E3">
              <w:rPr>
                <w:rFonts w:ascii="Arial" w:hAnsi="Arial" w:cs="Arial"/>
                <w:color w:val="000000"/>
                <w:sz w:val="18"/>
                <w:szCs w:val="18"/>
              </w:rPr>
              <w:t xml:space="preserve"> do 31.08.202</w:t>
            </w:r>
            <w:r w:rsidR="000C22AB">
              <w:rPr>
                <w:rFonts w:ascii="Arial" w:hAnsi="Arial" w:cs="Arial"/>
                <w:color w:val="000000"/>
                <w:sz w:val="18"/>
                <w:szCs w:val="18"/>
              </w:rPr>
              <w:t>3</w:t>
            </w:r>
            <w:r w:rsidRPr="00C611E3">
              <w:rPr>
                <w:rFonts w:ascii="Arial" w:hAnsi="Arial" w:cs="Arial"/>
                <w:color w:val="000000"/>
                <w:sz w:val="18"/>
                <w:szCs w:val="18"/>
              </w:rPr>
              <w:t xml:space="preserve">  znaša </w:t>
            </w:r>
            <w:r w:rsidR="000C22AB">
              <w:rPr>
                <w:rFonts w:ascii="Arial" w:hAnsi="Arial" w:cs="Arial"/>
                <w:color w:val="000000"/>
                <w:sz w:val="18"/>
                <w:szCs w:val="18"/>
              </w:rPr>
              <w:t>_______________</w:t>
            </w:r>
            <w:r w:rsidRPr="00C611E3">
              <w:rPr>
                <w:rFonts w:ascii="Arial" w:hAnsi="Arial" w:cs="Arial"/>
                <w:color w:val="000000"/>
                <w:sz w:val="18"/>
                <w:szCs w:val="18"/>
              </w:rPr>
              <w:t xml:space="preserve"> EUR brez DDV oziroma </w:t>
            </w:r>
            <w:r w:rsidR="000C22AB">
              <w:rPr>
                <w:rFonts w:ascii="Arial" w:hAnsi="Arial" w:cs="Arial"/>
                <w:color w:val="000000"/>
                <w:sz w:val="18"/>
                <w:szCs w:val="18"/>
              </w:rPr>
              <w:t>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________________</w:t>
            </w:r>
            <w:r w:rsidRPr="00C611E3">
              <w:rPr>
                <w:rFonts w:ascii="Arial" w:hAnsi="Arial" w:cs="Arial"/>
                <w:color w:val="000000"/>
                <w:sz w:val="18"/>
                <w:szCs w:val="18"/>
              </w:rPr>
              <w:t xml:space="preserve"> davek na dodano vrednost (DDV).</w:t>
            </w:r>
          </w:p>
          <w:p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 xml:space="preserve"> k tej pogodbi, sicer se šteje, da cena ni spremenjena.</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5. člen</w:t>
      </w:r>
    </w:p>
    <w:tbl>
      <w:tblPr>
        <w:tblStyle w:val="NormalTablePHPDOCX"/>
        <w:tblW w:w="9175" w:type="dxa"/>
        <w:tblInd w:w="108" w:type="dxa"/>
        <w:tblLook w:val="04A0" w:firstRow="1" w:lastRow="0" w:firstColumn="1" w:lastColumn="0" w:noHBand="0" w:noVBand="1"/>
      </w:tblPr>
      <w:tblGrid>
        <w:gridCol w:w="9175"/>
      </w:tblGrid>
      <w:tr w:rsidR="003F0B50" w:rsidRPr="00C611E3" w:rsidTr="00344134">
        <w:trPr>
          <w:trHeight w:val="2076"/>
        </w:trPr>
        <w:tc>
          <w:tcPr>
            <w:tcW w:w="0" w:type="auto"/>
            <w:tcMar>
              <w:top w:w="0" w:type="auto"/>
              <w:bottom w:w="0" w:type="auto"/>
            </w:tcMar>
          </w:tcPr>
          <w:p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Sredstva za izvedbo naročila 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xml:space="preserve">) preko spletnega portala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xml:space="preserve">. Kot uradni prejem računa se šteje datum vnosa računa v sistem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w:t>
            </w:r>
          </w:p>
          <w:p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izstavlja ločeno v dveh delih</w:t>
            </w:r>
            <w:r w:rsidRPr="00C611E3">
              <w:rPr>
                <w:rFonts w:ascii="Arial" w:hAnsi="Arial" w:cs="Arial"/>
                <w:color w:val="000000"/>
                <w:sz w:val="18"/>
                <w:szCs w:val="18"/>
              </w:rPr>
              <w:t xml:space="preserve">, kjer posebej prikaže relacije, število kilometrov in število učencev, katerih pot je ogrožena zaradi velikih zveri in posebej preostale relacije.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Pogodba se sklepa od 01.09.201</w:t>
            </w:r>
            <w:r w:rsidR="000C22AB">
              <w:rPr>
                <w:rFonts w:ascii="Arial" w:hAnsi="Arial" w:cs="Arial"/>
                <w:color w:val="000000"/>
                <w:sz w:val="18"/>
                <w:szCs w:val="18"/>
              </w:rPr>
              <w:t>9</w:t>
            </w:r>
            <w:r w:rsidRPr="00C611E3">
              <w:rPr>
                <w:rFonts w:ascii="Arial" w:hAnsi="Arial" w:cs="Arial"/>
                <w:color w:val="000000"/>
                <w:sz w:val="18"/>
                <w:szCs w:val="18"/>
              </w:rPr>
              <w:t xml:space="preserve"> do 31.08.202</w:t>
            </w:r>
            <w:r w:rsidR="000C22AB">
              <w:rPr>
                <w:rFonts w:ascii="Arial" w:hAnsi="Arial" w:cs="Arial"/>
                <w:color w:val="000000"/>
                <w:sz w:val="18"/>
                <w:szCs w:val="18"/>
              </w:rPr>
              <w:t>3</w:t>
            </w:r>
            <w:r w:rsidRPr="00C611E3">
              <w:rPr>
                <w:rFonts w:ascii="Arial" w:hAnsi="Arial" w:cs="Arial"/>
                <w:color w:val="000000"/>
                <w:sz w:val="18"/>
                <w:szCs w:val="18"/>
              </w:rPr>
              <w:t>  oziroma dokler ne bo imel naročnik sklenjene pogodbe za novo obdobje oziroma novo šolsko leto.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poravnati pogodbeno ceno za pravilno opravljene storitve na podlagi te pogodbe.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Prevoznik se zaveže, da bo naročene storitve izvajal vestno in strokovno, v skladu s predpisi in dobrimi poslovnimi običaji. Prevoznik naročnika opozori na pomanjkljivost posredovanih informacij, če te ne zadoščajo </w:t>
            </w:r>
            <w:r w:rsidRPr="00C611E3">
              <w:rPr>
                <w:rFonts w:ascii="Arial" w:hAnsi="Arial" w:cs="Arial"/>
                <w:color w:val="000000"/>
                <w:sz w:val="18"/>
                <w:szCs w:val="18"/>
              </w:rPr>
              <w:lastRenderedPageBreak/>
              <w:t>za kvalitetno in pravočasno izvedbo naročila. Prevoznik ni dolžan izvesti storitve dokler mu naročnik ne sporoči zahtevanih informacij ali ga obvesti, da naročilo izvede s pomanjkljivimi informacijami.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3F0B50" w:rsidP="00DB151B">
                  <w:pPr>
                    <w:jc w:val="both"/>
                    <w:rPr>
                      <w:rFonts w:ascii="Arial" w:hAnsi="Arial" w:cs="Arial"/>
                      <w:sz w:val="18"/>
                      <w:szCs w:val="18"/>
                    </w:rPr>
                  </w:pP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3F0B50" w:rsidP="00DB151B">
                  <w:pPr>
                    <w:jc w:val="both"/>
                    <w:rPr>
                      <w:rFonts w:ascii="Arial" w:hAnsi="Arial" w:cs="Arial"/>
                      <w:sz w:val="18"/>
                      <w:szCs w:val="18"/>
                    </w:rPr>
                  </w:pP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C611E3">
              <w:rPr>
                <w:rFonts w:ascii="Arial" w:hAnsi="Arial" w:cs="Arial"/>
                <w:color w:val="000000"/>
                <w:sz w:val="18"/>
                <w:szCs w:val="18"/>
              </w:rPr>
              <w:lastRenderedPageBreak/>
              <w:t>izvajalec skupaj z obvestilom posredovati tudi podatke in dokumente iz druge, tretje in četrte alineje 2. odstavka 94. člena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C611E3">
              <w:rPr>
                <w:rFonts w:ascii="Arial" w:hAnsi="Arial" w:cs="Arial"/>
                <w:color w:val="000000"/>
                <w:sz w:val="18"/>
                <w:szCs w:val="18"/>
              </w:rPr>
              <w:t>Nepredložitev</w:t>
            </w:r>
            <w:proofErr w:type="spellEnd"/>
            <w:r w:rsidRPr="00C611E3">
              <w:rPr>
                <w:rFonts w:ascii="Arial" w:hAnsi="Arial" w:cs="Arial"/>
                <w:color w:val="000000"/>
                <w:sz w:val="18"/>
                <w:szCs w:val="18"/>
              </w:rPr>
              <w:t xml:space="preserve"> izjave v roku je razlog za uvedbo </w:t>
            </w:r>
            <w:proofErr w:type="spellStart"/>
            <w:r w:rsidRPr="00C611E3">
              <w:rPr>
                <w:rFonts w:ascii="Arial" w:hAnsi="Arial" w:cs="Arial"/>
                <w:color w:val="000000"/>
                <w:sz w:val="18"/>
                <w:szCs w:val="18"/>
              </w:rPr>
              <w:t>prekrškovnega</w:t>
            </w:r>
            <w:proofErr w:type="spellEnd"/>
            <w:r w:rsidRPr="00C611E3">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VIII. ODSTOP OD POGODBE</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v roku 14 dni od veljavnosti pogodbe in uvedbe v delo ne prične z delom;</w:t>
                  </w:r>
                </w:p>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IX. SOCIALNA KLAVZULA</w:t>
      </w:r>
      <w:r w:rsidR="00650168" w:rsidRPr="00650168">
        <w:rPr>
          <w:rFonts w:ascii="Arial" w:hAnsi="Arial" w:cs="Arial"/>
          <w:b/>
          <w:bCs/>
          <w:color w:val="000000"/>
          <w:sz w:val="18"/>
          <w:szCs w:val="18"/>
        </w:rPr>
        <w:t xml:space="preserve"> </w:t>
      </w:r>
      <w:r w:rsidR="00650168">
        <w:rPr>
          <w:rFonts w:ascii="Arial" w:hAnsi="Arial" w:cs="Arial"/>
          <w:b/>
          <w:bCs/>
          <w:color w:val="000000"/>
          <w:sz w:val="18"/>
          <w:szCs w:val="18"/>
        </w:rPr>
        <w:t>IN RAZVEZNI POGOJ</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650168" w:rsidRDefault="00650168" w:rsidP="0065016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50168" w:rsidRDefault="00650168" w:rsidP="00650168">
            <w:pPr>
              <w:spacing w:before="225" w:after="225"/>
              <w:jc w:val="both"/>
            </w:pPr>
            <w:r>
              <w:rPr>
                <w:rFonts w:ascii="Arial" w:hAnsi="Arial" w:cs="Arial"/>
                <w:color w:val="000000"/>
                <w:sz w:val="18"/>
                <w:szCs w:val="18"/>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3F0B50" w:rsidRPr="00C611E3" w:rsidRDefault="00650168" w:rsidP="00650168">
            <w:pPr>
              <w:spacing w:before="225" w:after="225"/>
              <w:jc w:val="both"/>
              <w:rPr>
                <w:rFonts w:ascii="Arial" w:hAnsi="Arial" w:cs="Arial"/>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p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 KONČNE DOLOČBE</w:t>
      </w:r>
    </w:p>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lastRenderedPageBreak/>
        <w:t>29.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D4509" w:rsidRPr="00C611E3" w:rsidTr="006D4509">
        <w:tc>
          <w:tcPr>
            <w:tcW w:w="0" w:type="auto"/>
            <w:tcMar>
              <w:top w:w="0" w:type="auto"/>
              <w:bottom w:w="0" w:type="auto"/>
            </w:tcMar>
          </w:tcPr>
          <w:p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31</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752"/>
      </w:tblGrid>
      <w:tr w:rsidR="003F0B50" w:rsidRPr="00C611E3">
        <w:tc>
          <w:tcPr>
            <w:tcW w:w="0" w:type="auto"/>
            <w:tcMar>
              <w:top w:w="0" w:type="auto"/>
              <w:bottom w:w="0" w:type="auto"/>
            </w:tcMar>
          </w:tcPr>
          <w:p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rsidR="003F0B50" w:rsidRPr="00C611E3" w:rsidRDefault="00DB151B" w:rsidP="00DB151B">
      <w:pPr>
        <w:spacing w:before="975" w:after="225"/>
        <w:jc w:val="both"/>
        <w:rPr>
          <w:rFonts w:ascii="Arial" w:hAnsi="Arial" w:cs="Arial"/>
          <w:sz w:val="18"/>
          <w:szCs w:val="18"/>
        </w:rPr>
      </w:pPr>
      <w:r w:rsidRPr="00C611E3">
        <w:rPr>
          <w:rFonts w:ascii="Arial" w:hAnsi="Arial" w:cs="Arial"/>
          <w:color w:val="000000"/>
          <w:sz w:val="18"/>
          <w:szCs w:val="18"/>
        </w:rPr>
        <w:t>V/na ________________, dne ________________</w:t>
      </w:r>
    </w:p>
    <w:p w:rsidR="00D84290" w:rsidRPr="00C611E3" w:rsidRDefault="00D84290">
      <w:pPr>
        <w:spacing w:before="975" w:after="225"/>
        <w:jc w:val="both"/>
        <w:rPr>
          <w:rFonts w:ascii="Arial" w:hAnsi="Arial" w:cs="Arial"/>
          <w:sz w:val="18"/>
          <w:szCs w:val="18"/>
        </w:rPr>
      </w:pP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009" w:rsidRDefault="00B35009" w:rsidP="006975C6">
      <w:pPr>
        <w:spacing w:after="0" w:line="240" w:lineRule="auto"/>
      </w:pPr>
      <w:r>
        <w:separator/>
      </w:r>
    </w:p>
  </w:endnote>
  <w:endnote w:type="continuationSeparator" w:id="0">
    <w:p w:rsidR="00B35009" w:rsidRDefault="00B3500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009" w:rsidRDefault="00B35009" w:rsidP="006975C6">
      <w:pPr>
        <w:spacing w:after="0" w:line="240" w:lineRule="auto"/>
      </w:pPr>
      <w:r>
        <w:separator/>
      </w:r>
    </w:p>
  </w:footnote>
  <w:footnote w:type="continuationSeparator" w:id="0">
    <w:p w:rsidR="00B35009" w:rsidRDefault="00B35009"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Pr="006F1DA5" w:rsidRDefault="00A663DF"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60288"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A663DF" w:rsidRPr="006F1DA5" w:rsidRDefault="00A663DF"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A663DF" w:rsidRDefault="00A663DF"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Pr="006F1DA5" w:rsidRDefault="00A663DF"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58240"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A663DF" w:rsidRPr="006F1DA5" w:rsidRDefault="00A663DF"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A663DF" w:rsidRDefault="00A663DF"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r>
      <w:rPr>
        <w:noProof/>
      </w:rPr>
      <w:tab/>
      <w:t xml:space="preserve">     </w:t>
    </w:r>
    <w:r>
      <w:t xml:space="preserve">      </w:t>
    </w:r>
  </w:p>
  <w:p w:rsidR="00A663DF" w:rsidRDefault="00A663D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7"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8"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9"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2"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3"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6"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17"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0"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3"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4"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27"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35"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37"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38"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39"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0"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1"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2"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3"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abstractNumId w:val="28"/>
  </w:num>
  <w:num w:numId="2">
    <w:abstractNumId w:val="31"/>
  </w:num>
  <w:num w:numId="3">
    <w:abstractNumId w:val="32"/>
  </w:num>
  <w:num w:numId="4">
    <w:abstractNumId w:val="30"/>
  </w:num>
  <w:num w:numId="5">
    <w:abstractNumId w:val="14"/>
  </w:num>
  <w:num w:numId="6">
    <w:abstractNumId w:val="10"/>
  </w:num>
  <w:num w:numId="7">
    <w:abstractNumId w:val="25"/>
  </w:num>
  <w:num w:numId="8">
    <w:abstractNumId w:val="35"/>
  </w:num>
  <w:num w:numId="9">
    <w:abstractNumId w:val="24"/>
  </w:num>
  <w:num w:numId="10">
    <w:abstractNumId w:val="13"/>
  </w:num>
  <w:num w:numId="11">
    <w:abstractNumId w:val="16"/>
  </w:num>
  <w:num w:numId="12">
    <w:abstractNumId w:val="4"/>
  </w:num>
  <w:num w:numId="13">
    <w:abstractNumId w:val="34"/>
  </w:num>
  <w:num w:numId="14">
    <w:abstractNumId w:val="37"/>
  </w:num>
  <w:num w:numId="15">
    <w:abstractNumId w:val="19"/>
  </w:num>
  <w:num w:numId="16">
    <w:abstractNumId w:val="38"/>
  </w:num>
  <w:num w:numId="17">
    <w:abstractNumId w:val="23"/>
  </w:num>
  <w:num w:numId="18">
    <w:abstractNumId w:val="15"/>
  </w:num>
  <w:num w:numId="19">
    <w:abstractNumId w:val="0"/>
  </w:num>
  <w:num w:numId="20">
    <w:abstractNumId w:val="2"/>
  </w:num>
  <w:num w:numId="21">
    <w:abstractNumId w:val="6"/>
  </w:num>
  <w:num w:numId="22">
    <w:abstractNumId w:val="42"/>
  </w:num>
  <w:num w:numId="23">
    <w:abstractNumId w:val="29"/>
  </w:num>
  <w:num w:numId="24">
    <w:abstractNumId w:val="36"/>
  </w:num>
  <w:num w:numId="25">
    <w:abstractNumId w:val="22"/>
  </w:num>
  <w:num w:numId="26">
    <w:abstractNumId w:val="3"/>
  </w:num>
  <w:num w:numId="27">
    <w:abstractNumId w:val="8"/>
  </w:num>
  <w:num w:numId="28">
    <w:abstractNumId w:val="1"/>
  </w:num>
  <w:num w:numId="29">
    <w:abstractNumId w:val="39"/>
  </w:num>
  <w:num w:numId="30">
    <w:abstractNumId w:val="11"/>
  </w:num>
  <w:num w:numId="31">
    <w:abstractNumId w:val="40"/>
  </w:num>
  <w:num w:numId="32">
    <w:abstractNumId w:val="12"/>
  </w:num>
  <w:num w:numId="33">
    <w:abstractNumId w:val="41"/>
  </w:num>
  <w:num w:numId="34">
    <w:abstractNumId w:val="7"/>
  </w:num>
  <w:num w:numId="35">
    <w:abstractNumId w:val="44"/>
  </w:num>
  <w:num w:numId="36">
    <w:abstractNumId w:val="5"/>
  </w:num>
  <w:num w:numId="37">
    <w:abstractNumId w:val="9"/>
  </w:num>
  <w:num w:numId="38">
    <w:abstractNumId w:val="26"/>
  </w:num>
  <w:num w:numId="39">
    <w:abstractNumId w:val="33"/>
  </w:num>
  <w:num w:numId="40">
    <w:abstractNumId w:val="21"/>
  </w:num>
  <w:num w:numId="41">
    <w:abstractNumId w:val="17"/>
  </w:num>
  <w:num w:numId="42">
    <w:abstractNumId w:val="18"/>
  </w:num>
  <w:num w:numId="43">
    <w:abstractNumId w:val="43"/>
  </w:num>
  <w:num w:numId="44">
    <w:abstractNumId w:val="20"/>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6799F"/>
    <w:rsid w:val="000770C0"/>
    <w:rsid w:val="00097F4A"/>
    <w:rsid w:val="000C22AB"/>
    <w:rsid w:val="000C5527"/>
    <w:rsid w:val="000E76C6"/>
    <w:rsid w:val="00100C98"/>
    <w:rsid w:val="00127127"/>
    <w:rsid w:val="00134892"/>
    <w:rsid w:val="001D4484"/>
    <w:rsid w:val="00200A0C"/>
    <w:rsid w:val="00204EDB"/>
    <w:rsid w:val="00230E35"/>
    <w:rsid w:val="002634AA"/>
    <w:rsid w:val="002744CF"/>
    <w:rsid w:val="002B0683"/>
    <w:rsid w:val="002D0D26"/>
    <w:rsid w:val="002D58B5"/>
    <w:rsid w:val="00320AD9"/>
    <w:rsid w:val="0033249E"/>
    <w:rsid w:val="00337E4D"/>
    <w:rsid w:val="00343395"/>
    <w:rsid w:val="00344134"/>
    <w:rsid w:val="003723E6"/>
    <w:rsid w:val="00394750"/>
    <w:rsid w:val="003A1AA2"/>
    <w:rsid w:val="003F0B50"/>
    <w:rsid w:val="004233E2"/>
    <w:rsid w:val="004702FB"/>
    <w:rsid w:val="00471503"/>
    <w:rsid w:val="0049479E"/>
    <w:rsid w:val="004A1E68"/>
    <w:rsid w:val="004B36DE"/>
    <w:rsid w:val="004C04B0"/>
    <w:rsid w:val="004D2F9F"/>
    <w:rsid w:val="004F2927"/>
    <w:rsid w:val="0052142A"/>
    <w:rsid w:val="0053510E"/>
    <w:rsid w:val="005423BF"/>
    <w:rsid w:val="005A09F0"/>
    <w:rsid w:val="005B6195"/>
    <w:rsid w:val="005F17F7"/>
    <w:rsid w:val="005F5091"/>
    <w:rsid w:val="00601C53"/>
    <w:rsid w:val="006347C3"/>
    <w:rsid w:val="006436C3"/>
    <w:rsid w:val="00650168"/>
    <w:rsid w:val="006975C6"/>
    <w:rsid w:val="006A5918"/>
    <w:rsid w:val="006B2936"/>
    <w:rsid w:val="006D0091"/>
    <w:rsid w:val="006D4509"/>
    <w:rsid w:val="006F1DA5"/>
    <w:rsid w:val="007109D5"/>
    <w:rsid w:val="00765639"/>
    <w:rsid w:val="00767F22"/>
    <w:rsid w:val="007808F7"/>
    <w:rsid w:val="00782917"/>
    <w:rsid w:val="00785F39"/>
    <w:rsid w:val="007C3EA0"/>
    <w:rsid w:val="007D6FB3"/>
    <w:rsid w:val="007E0E83"/>
    <w:rsid w:val="0082449F"/>
    <w:rsid w:val="008278F5"/>
    <w:rsid w:val="0088643B"/>
    <w:rsid w:val="00887558"/>
    <w:rsid w:val="008B72CE"/>
    <w:rsid w:val="008D3706"/>
    <w:rsid w:val="008D37F7"/>
    <w:rsid w:val="009204EE"/>
    <w:rsid w:val="0092571B"/>
    <w:rsid w:val="00926A59"/>
    <w:rsid w:val="00930868"/>
    <w:rsid w:val="00960022"/>
    <w:rsid w:val="009854FE"/>
    <w:rsid w:val="009A4D78"/>
    <w:rsid w:val="00A2294C"/>
    <w:rsid w:val="00A424D1"/>
    <w:rsid w:val="00A50424"/>
    <w:rsid w:val="00A52459"/>
    <w:rsid w:val="00A663DF"/>
    <w:rsid w:val="00AA4BC1"/>
    <w:rsid w:val="00AA5E86"/>
    <w:rsid w:val="00AD3D46"/>
    <w:rsid w:val="00AD6357"/>
    <w:rsid w:val="00AE7C95"/>
    <w:rsid w:val="00AF7FB0"/>
    <w:rsid w:val="00B05771"/>
    <w:rsid w:val="00B169F3"/>
    <w:rsid w:val="00B32335"/>
    <w:rsid w:val="00B35009"/>
    <w:rsid w:val="00B40672"/>
    <w:rsid w:val="00B53CDD"/>
    <w:rsid w:val="00B757D1"/>
    <w:rsid w:val="00B86960"/>
    <w:rsid w:val="00B87E8D"/>
    <w:rsid w:val="00B93434"/>
    <w:rsid w:val="00BC2D61"/>
    <w:rsid w:val="00C02EF0"/>
    <w:rsid w:val="00C12481"/>
    <w:rsid w:val="00C125C6"/>
    <w:rsid w:val="00C129BE"/>
    <w:rsid w:val="00C203F5"/>
    <w:rsid w:val="00C24613"/>
    <w:rsid w:val="00C25647"/>
    <w:rsid w:val="00C315C9"/>
    <w:rsid w:val="00C4793C"/>
    <w:rsid w:val="00C611E3"/>
    <w:rsid w:val="00C96CB7"/>
    <w:rsid w:val="00C97754"/>
    <w:rsid w:val="00CA6C8C"/>
    <w:rsid w:val="00CD6E25"/>
    <w:rsid w:val="00D15E7A"/>
    <w:rsid w:val="00D379CF"/>
    <w:rsid w:val="00D408E9"/>
    <w:rsid w:val="00D60A0B"/>
    <w:rsid w:val="00D65042"/>
    <w:rsid w:val="00D7364B"/>
    <w:rsid w:val="00D7467F"/>
    <w:rsid w:val="00D84290"/>
    <w:rsid w:val="00D931BF"/>
    <w:rsid w:val="00D958A6"/>
    <w:rsid w:val="00DB151B"/>
    <w:rsid w:val="00DD2FA1"/>
    <w:rsid w:val="00E01EA7"/>
    <w:rsid w:val="00E101DD"/>
    <w:rsid w:val="00E55B9D"/>
    <w:rsid w:val="00E849FA"/>
    <w:rsid w:val="00EC3EB4"/>
    <w:rsid w:val="00ED41BC"/>
    <w:rsid w:val="00EE4C6A"/>
    <w:rsid w:val="00EE4C78"/>
    <w:rsid w:val="00EF3AE5"/>
    <w:rsid w:val="00EF5A99"/>
    <w:rsid w:val="00F03913"/>
    <w:rsid w:val="00F25B09"/>
    <w:rsid w:val="00F52205"/>
    <w:rsid w:val="00F57637"/>
    <w:rsid w:val="00F65D86"/>
    <w:rsid w:val="00F851F3"/>
    <w:rsid w:val="00FB2E21"/>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CBBFD-7D01-4322-BEB0-73CA0FD3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31</Pages>
  <Words>8554</Words>
  <Characters>48758</Characters>
  <Application>Microsoft Office Word</Application>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JHP17</cp:lastModifiedBy>
  <cp:revision>8</cp:revision>
  <cp:lastPrinted>2019-06-24T06:59:00Z</cp:lastPrinted>
  <dcterms:created xsi:type="dcterms:W3CDTF">2019-06-21T10:02:00Z</dcterms:created>
  <dcterms:modified xsi:type="dcterms:W3CDTF">2019-06-24T07:22:00Z</dcterms:modified>
</cp:coreProperties>
</file>