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0B50" w:rsidRPr="00C611E3" w:rsidRDefault="003F0B50" w:rsidP="00DB151B">
      <w:pPr>
        <w:jc w:val="both"/>
        <w:rPr>
          <w:rFonts w:ascii="Arial" w:hAnsi="Arial" w:cs="Arial"/>
          <w:sz w:val="18"/>
          <w:szCs w:val="18"/>
        </w:rPr>
      </w:pPr>
    </w:p>
    <w:p w:rsidR="00C611E3" w:rsidRPr="00A17BFF" w:rsidRDefault="00C611E3" w:rsidP="00C611E3">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rsidR="00C611E3" w:rsidRPr="00A17BFF" w:rsidRDefault="00C611E3" w:rsidP="00C611E3">
      <w:pPr>
        <w:pStyle w:val="Paragraf"/>
        <w:rPr>
          <w:rFonts w:ascii="Arial" w:hAnsi="Arial" w:cs="Arial"/>
        </w:rPr>
      </w:pPr>
    </w:p>
    <w:p w:rsidR="00C611E3" w:rsidRDefault="00C611E3" w:rsidP="00C611E3">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rsidR="00C611E3" w:rsidRPr="002B0683" w:rsidRDefault="00C611E3" w:rsidP="002B0683">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C611E3" w:rsidTr="00A663DF">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C611E3" w:rsidRDefault="00C611E3" w:rsidP="00A663DF">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C611E3" w:rsidRDefault="00C611E3" w:rsidP="00A663DF">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C611E3" w:rsidRDefault="00C611E3" w:rsidP="00A663DF">
            <w:pPr>
              <w:jc w:val="center"/>
            </w:pPr>
            <w:r>
              <w:rPr>
                <w:rFonts w:ascii="Arial" w:hAnsi="Arial" w:cs="Arial"/>
                <w:b/>
                <w:bCs/>
                <w:color w:val="000000"/>
                <w:position w:val="-3"/>
                <w:sz w:val="20"/>
                <w:szCs w:val="20"/>
                <w:shd w:val="clear" w:color="auto" w:fill="AAAAAA"/>
              </w:rPr>
              <w:t>Opombe</w:t>
            </w:r>
          </w:p>
        </w:tc>
      </w:tr>
      <w:tr w:rsidR="00C611E3"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11E3" w:rsidRDefault="00C611E3" w:rsidP="00A663DF">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11E3" w:rsidRDefault="00C611E3" w:rsidP="00A663DF">
            <w:r>
              <w:rPr>
                <w:rFonts w:ascii="Arial" w:hAnsi="Arial" w:cs="Arial"/>
                <w:color w:val="000000"/>
                <w:position w:val="-2"/>
                <w:sz w:val="18"/>
                <w:szCs w:val="18"/>
              </w:rPr>
              <w:t>Ponudba</w:t>
            </w:r>
          </w:p>
          <w:p w:rsidR="00C611E3" w:rsidRDefault="00C611E3" w:rsidP="00A663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11E3" w:rsidRDefault="00C611E3" w:rsidP="00A663DF">
            <w:pPr>
              <w:spacing w:before="135" w:after="135"/>
              <w:jc w:val="both"/>
              <w:textAlignment w:val="center"/>
            </w:pPr>
            <w:r>
              <w:rPr>
                <w:rFonts w:ascii="Arial" w:hAnsi="Arial" w:cs="Arial"/>
                <w:color w:val="000000"/>
                <w:position w:val="-2"/>
                <w:sz w:val="18"/>
                <w:szCs w:val="18"/>
              </w:rPr>
              <w:t xml:space="preserve">Izpolnjen, podpisan in žigosan. </w:t>
            </w:r>
          </w:p>
        </w:tc>
      </w:tr>
      <w:tr w:rsidR="00A663DF"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663DF" w:rsidRDefault="00A663DF" w:rsidP="00A663DF">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663DF" w:rsidRDefault="00A663DF" w:rsidP="00A663DF">
            <w:pPr>
              <w:rPr>
                <w:rFonts w:ascii="Arial" w:hAnsi="Arial" w:cs="Arial"/>
                <w:color w:val="000000"/>
                <w:position w:val="-2"/>
                <w:sz w:val="18"/>
                <w:szCs w:val="18"/>
              </w:rPr>
            </w:pPr>
            <w:r>
              <w:rPr>
                <w:rFonts w:ascii="Arial" w:hAnsi="Arial" w:cs="Arial"/>
                <w:color w:val="000000"/>
                <w:position w:val="-2"/>
                <w:sz w:val="18"/>
                <w:szCs w:val="18"/>
              </w:rPr>
              <w:t>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663DF" w:rsidRDefault="00A663DF"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C611E3"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11E3" w:rsidRDefault="00C611E3" w:rsidP="00A663DF">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11E3" w:rsidRDefault="00C611E3" w:rsidP="00A663DF">
            <w:r>
              <w:rPr>
                <w:rFonts w:ascii="Arial" w:hAnsi="Arial" w:cs="Arial"/>
                <w:color w:val="000000"/>
                <w:position w:val="-2"/>
                <w:sz w:val="18"/>
                <w:szCs w:val="18"/>
              </w:rPr>
              <w:t>Krovna izjava</w:t>
            </w:r>
          </w:p>
          <w:p w:rsidR="00C611E3" w:rsidRDefault="00C611E3" w:rsidP="00A663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11E3" w:rsidRDefault="00C611E3" w:rsidP="00A663DF">
            <w:pPr>
              <w:spacing w:before="135" w:after="135"/>
              <w:jc w:val="both"/>
              <w:textAlignment w:val="center"/>
            </w:pPr>
            <w:r>
              <w:rPr>
                <w:rFonts w:ascii="Arial" w:hAnsi="Arial" w:cs="Arial"/>
                <w:color w:val="000000"/>
                <w:position w:val="-2"/>
                <w:sz w:val="18"/>
                <w:szCs w:val="18"/>
              </w:rPr>
              <w:t>Izpolnjen, podpisan in žigosan.</w:t>
            </w:r>
          </w:p>
        </w:tc>
      </w:tr>
      <w:tr w:rsidR="00C611E3"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11E3" w:rsidRDefault="00C611E3" w:rsidP="00A663DF">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11E3" w:rsidRPr="00A663DF" w:rsidRDefault="00A663DF" w:rsidP="00A663DF">
            <w:pPr>
              <w:rPr>
                <w:rFonts w:ascii="Arial" w:hAnsi="Arial" w:cs="Arial"/>
                <w:sz w:val="18"/>
                <w:szCs w:val="18"/>
              </w:rPr>
            </w:pPr>
            <w:r w:rsidRPr="00A663DF">
              <w:rPr>
                <w:rFonts w:ascii="Arial" w:hAnsi="Arial" w:cs="Arial"/>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11E3" w:rsidRDefault="00A663DF" w:rsidP="00A663DF">
            <w:pPr>
              <w:spacing w:before="135" w:after="135"/>
              <w:jc w:val="both"/>
              <w:textAlignment w:val="center"/>
            </w:pPr>
            <w:r>
              <w:rPr>
                <w:rFonts w:ascii="Arial" w:hAnsi="Arial" w:cs="Arial"/>
                <w:color w:val="000000"/>
                <w:position w:val="-2"/>
                <w:sz w:val="18"/>
                <w:szCs w:val="18"/>
              </w:rPr>
              <w:t>Izpolnjen.</w:t>
            </w:r>
          </w:p>
        </w:tc>
      </w:tr>
      <w:tr w:rsidR="00C611E3"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11E3" w:rsidRDefault="00C611E3" w:rsidP="00A663DF">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663DF" w:rsidRDefault="00A663DF" w:rsidP="00A663DF">
            <w:r>
              <w:rPr>
                <w:rFonts w:ascii="Arial" w:hAnsi="Arial" w:cs="Arial"/>
                <w:color w:val="000000"/>
                <w:position w:val="-2"/>
                <w:sz w:val="18"/>
                <w:szCs w:val="18"/>
              </w:rPr>
              <w:t>Referenčna lista gospodarskega subjekta</w:t>
            </w:r>
          </w:p>
          <w:p w:rsidR="00C611E3" w:rsidRDefault="00C611E3" w:rsidP="00A663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11E3" w:rsidRDefault="00C611E3" w:rsidP="00A663DF">
            <w:pPr>
              <w:spacing w:before="135" w:after="135"/>
              <w:jc w:val="both"/>
              <w:textAlignment w:val="center"/>
            </w:pPr>
            <w:r>
              <w:rPr>
                <w:rFonts w:ascii="Arial" w:hAnsi="Arial" w:cs="Arial"/>
                <w:color w:val="000000"/>
                <w:position w:val="-2"/>
                <w:sz w:val="18"/>
                <w:szCs w:val="18"/>
              </w:rPr>
              <w:t>Izpolnjen, podpisan in žigosan.</w:t>
            </w:r>
          </w:p>
        </w:tc>
      </w:tr>
      <w:tr w:rsidR="00A663DF"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663DF" w:rsidRDefault="00A663DF" w:rsidP="00A663DF">
            <w:pPr>
              <w:rPr>
                <w:rFonts w:ascii="Arial" w:hAnsi="Arial" w:cs="Arial"/>
                <w:color w:val="000000"/>
                <w:position w:val="-2"/>
                <w:sz w:val="18"/>
                <w:szCs w:val="18"/>
              </w:rPr>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663DF" w:rsidRDefault="00A663DF" w:rsidP="00A663DF">
            <w:pPr>
              <w:rPr>
                <w:rFonts w:ascii="Arial" w:hAnsi="Arial" w:cs="Arial"/>
                <w:color w:val="000000"/>
                <w:position w:val="-2"/>
                <w:sz w:val="18"/>
                <w:szCs w:val="18"/>
              </w:rPr>
            </w:pPr>
            <w:r>
              <w:rPr>
                <w:rFonts w:ascii="Arial" w:hAnsi="Arial" w:cs="Arial"/>
                <w:color w:val="000000"/>
                <w:position w:val="-2"/>
                <w:sz w:val="18"/>
                <w:szCs w:val="18"/>
              </w:rPr>
              <w:t>Potrdilo o referenčni storitvi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663DF" w:rsidRDefault="00A663DF"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w:t>
            </w:r>
            <w:r w:rsidR="00200A0C">
              <w:rPr>
                <w:rFonts w:ascii="Arial" w:hAnsi="Arial" w:cs="Arial"/>
                <w:color w:val="000000"/>
                <w:position w:val="-2"/>
                <w:sz w:val="18"/>
                <w:szCs w:val="18"/>
              </w:rPr>
              <w:t>udnik obrazca ne potrebuje oddat</w:t>
            </w:r>
            <w:r>
              <w:rPr>
                <w:rFonts w:ascii="Arial" w:hAnsi="Arial" w:cs="Arial"/>
                <w:color w:val="000000"/>
                <w:position w:val="-2"/>
                <w:sz w:val="18"/>
                <w:szCs w:val="18"/>
              </w:rPr>
              <w:t>i v fazi oddaje ponudbe.</w:t>
            </w:r>
          </w:p>
          <w:p w:rsidR="00A663DF" w:rsidRDefault="00A663DF"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Naročnik si pridržuje pravico od ponudnika naknadno zahtevati predložitev dokumenta.</w:t>
            </w:r>
          </w:p>
        </w:tc>
      </w:tr>
      <w:tr w:rsidR="00A663DF"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663DF" w:rsidRDefault="00A663DF" w:rsidP="00A663DF">
            <w:pPr>
              <w:rPr>
                <w:rFonts w:ascii="Arial" w:hAnsi="Arial" w:cs="Arial"/>
                <w:color w:val="000000"/>
                <w:position w:val="-2"/>
                <w:sz w:val="18"/>
                <w:szCs w:val="18"/>
              </w:rPr>
            </w:pPr>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663DF" w:rsidRDefault="00A663DF" w:rsidP="00765639">
            <w:pPr>
              <w:rPr>
                <w:rFonts w:ascii="Arial" w:hAnsi="Arial" w:cs="Arial"/>
                <w:color w:val="000000"/>
                <w:position w:val="-2"/>
                <w:sz w:val="18"/>
                <w:szCs w:val="18"/>
              </w:rPr>
            </w:pPr>
            <w:r>
              <w:rPr>
                <w:rFonts w:ascii="Arial" w:hAnsi="Arial" w:cs="Arial"/>
                <w:color w:val="000000"/>
                <w:position w:val="-2"/>
                <w:sz w:val="18"/>
                <w:szCs w:val="18"/>
              </w:rPr>
              <w:t>Seznam kadrov</w:t>
            </w:r>
            <w:r w:rsidR="00765639">
              <w:rPr>
                <w:rFonts w:ascii="Arial" w:hAnsi="Arial" w:cs="Arial"/>
                <w:color w:val="000000"/>
                <w:position w:val="-2"/>
                <w:sz w:val="18"/>
                <w:szCs w:val="18"/>
              </w:rPr>
              <w:t xml:space="preserve"> in kopija vozniškega dovoljenja voznikov in potrdila o vozniških izkušnjah voznikov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663DF" w:rsidRDefault="00A663DF"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rsidR="00E01EA7" w:rsidRDefault="00E01EA7" w:rsidP="00A663DF">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Ponudnik ga v aplikaciji e-Oddaja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C611E3"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11E3" w:rsidRDefault="00E01EA7" w:rsidP="00200A0C">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11E3" w:rsidRPr="002B0683" w:rsidRDefault="002B0683" w:rsidP="00A663DF">
            <w:pPr>
              <w:rPr>
                <w:rFonts w:ascii="Arial" w:hAnsi="Arial" w:cs="Arial"/>
                <w:sz w:val="18"/>
                <w:szCs w:val="18"/>
              </w:rPr>
            </w:pPr>
            <w:r w:rsidRPr="002B0683">
              <w:rPr>
                <w:rFonts w:ascii="Arial" w:hAnsi="Arial" w:cs="Arial"/>
                <w:sz w:val="18"/>
                <w:szCs w:val="18"/>
              </w:rPr>
              <w:t>Seznam vozil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11E3" w:rsidRDefault="00C611E3" w:rsidP="00A663DF">
            <w:pPr>
              <w:spacing w:before="135" w:after="135"/>
              <w:jc w:val="both"/>
              <w:textAlignment w:val="center"/>
              <w:rPr>
                <w:rFonts w:ascii="Arial" w:hAnsi="Arial" w:cs="Arial"/>
                <w:color w:val="000000"/>
                <w:position w:val="-2"/>
                <w:sz w:val="18"/>
                <w:szCs w:val="18"/>
              </w:rPr>
            </w:pPr>
            <w:r w:rsidRPr="002B0683">
              <w:rPr>
                <w:rFonts w:ascii="Arial" w:hAnsi="Arial" w:cs="Arial"/>
                <w:color w:val="000000"/>
                <w:position w:val="-2"/>
                <w:sz w:val="18"/>
                <w:szCs w:val="18"/>
              </w:rPr>
              <w:t>Izpolnjen, podpisan in žigosan.</w:t>
            </w:r>
          </w:p>
          <w:p w:rsidR="00E01EA7" w:rsidRPr="002B0683" w:rsidRDefault="00E01EA7" w:rsidP="00A663DF">
            <w:pPr>
              <w:spacing w:before="135" w:after="135"/>
              <w:jc w:val="both"/>
              <w:textAlignment w:val="center"/>
              <w:rPr>
                <w:rFonts w:ascii="Arial" w:hAnsi="Arial" w:cs="Arial"/>
                <w:sz w:val="18"/>
                <w:szCs w:val="18"/>
              </w:rPr>
            </w:pPr>
            <w:r w:rsidRPr="00BB0034">
              <w:rPr>
                <w:rFonts w:ascii="Arial" w:hAnsi="Arial" w:cs="Arial"/>
                <w:color w:val="000000"/>
                <w:position w:val="-2"/>
                <w:sz w:val="18"/>
                <w:szCs w:val="18"/>
              </w:rPr>
              <w:t>Ponudnik ga v aplikaciji e-Oddaja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Default="00E01EA7" w:rsidP="002B0683">
            <w:pPr>
              <w:rPr>
                <w:rFonts w:ascii="Arial" w:hAnsi="Arial" w:cs="Arial"/>
                <w:color w:val="000000"/>
                <w:position w:val="-2"/>
                <w:sz w:val="18"/>
                <w:szCs w:val="18"/>
              </w:rPr>
            </w:pPr>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Pr="002B0683" w:rsidRDefault="002B0683" w:rsidP="00A663DF">
            <w:pPr>
              <w:rPr>
                <w:rFonts w:ascii="Arial" w:hAnsi="Arial" w:cs="Arial"/>
                <w:color w:val="000000"/>
                <w:position w:val="-2"/>
                <w:sz w:val="18"/>
                <w:szCs w:val="18"/>
              </w:rPr>
            </w:pPr>
            <w:r w:rsidRPr="002B0683">
              <w:rPr>
                <w:rFonts w:ascii="Arial" w:hAnsi="Arial" w:cs="Arial"/>
                <w:sz w:val="18"/>
                <w:szCs w:val="18"/>
              </w:rPr>
              <w:t>Vzorec menične izjave za resnost ponudbe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01EA7" w:rsidRPr="002B0683" w:rsidRDefault="002B0683" w:rsidP="00A663DF">
            <w:pPr>
              <w:spacing w:before="135" w:after="135"/>
              <w:jc w:val="both"/>
              <w:textAlignment w:val="center"/>
              <w:rPr>
                <w:rFonts w:ascii="Arial" w:hAnsi="Arial" w:cs="Arial"/>
                <w:sz w:val="18"/>
                <w:szCs w:val="18"/>
              </w:rPr>
            </w:pPr>
            <w:r w:rsidRPr="002B0683">
              <w:rPr>
                <w:rFonts w:ascii="Arial" w:hAnsi="Arial" w:cs="Arial"/>
                <w:sz w:val="18"/>
                <w:szCs w:val="18"/>
              </w:rPr>
              <w:t xml:space="preserve">Izpolnjen, podpisan in žigosan. </w:t>
            </w:r>
          </w:p>
          <w:p w:rsidR="002B0683" w:rsidRPr="002B0683" w:rsidRDefault="002B0683" w:rsidP="00A663DF">
            <w:pPr>
              <w:spacing w:before="135" w:after="135"/>
              <w:jc w:val="both"/>
              <w:textAlignment w:val="center"/>
              <w:rPr>
                <w:rFonts w:ascii="Arial" w:hAnsi="Arial" w:cs="Arial"/>
                <w:sz w:val="18"/>
                <w:szCs w:val="18"/>
              </w:rPr>
            </w:pPr>
            <w:r w:rsidRPr="002B0683">
              <w:rPr>
                <w:rFonts w:ascii="Arial" w:hAnsi="Arial" w:cs="Arial"/>
                <w:sz w:val="18"/>
                <w:szCs w:val="18"/>
              </w:rPr>
              <w:lastRenderedPageBreak/>
              <w:t xml:space="preserve">Priložena bianco menica, podpisana in žigosana. </w:t>
            </w:r>
          </w:p>
          <w:p w:rsidR="0006799F" w:rsidRPr="002B0683" w:rsidRDefault="002B0683" w:rsidP="00A663DF">
            <w:pPr>
              <w:spacing w:before="135" w:after="135"/>
              <w:jc w:val="both"/>
              <w:textAlignment w:val="center"/>
              <w:rPr>
                <w:rFonts w:ascii="Arial" w:hAnsi="Arial" w:cs="Arial"/>
                <w:color w:val="000000"/>
                <w:position w:val="-2"/>
                <w:sz w:val="18"/>
                <w:szCs w:val="18"/>
              </w:rPr>
            </w:pPr>
            <w:r w:rsidRPr="002B0683">
              <w:rPr>
                <w:rFonts w:ascii="Arial" w:hAnsi="Arial" w:cs="Arial"/>
                <w:sz w:val="18"/>
                <w:szCs w:val="18"/>
              </w:rPr>
              <w:t>Menična izjava in menica morata biti priložene v fizični obliki skladno z navedenim v tč. 14 Navodil</w:t>
            </w:r>
            <w:r>
              <w:rPr>
                <w:rFonts w:ascii="Arial" w:hAnsi="Arial" w:cs="Arial"/>
                <w:sz w:val="18"/>
                <w:szCs w:val="18"/>
              </w:rPr>
              <w:t xml:space="preserve"> v razpisni dokume</w:t>
            </w:r>
            <w:r w:rsidRPr="002B0683">
              <w:rPr>
                <w:rFonts w:ascii="Arial" w:hAnsi="Arial" w:cs="Arial"/>
                <w:sz w:val="18"/>
                <w:szCs w:val="18"/>
              </w:rPr>
              <w:t>n</w:t>
            </w:r>
            <w:r>
              <w:rPr>
                <w:rFonts w:ascii="Arial" w:hAnsi="Arial" w:cs="Arial"/>
                <w:sz w:val="18"/>
                <w:szCs w:val="18"/>
              </w:rPr>
              <w:t>t</w:t>
            </w:r>
            <w:r w:rsidRPr="002B0683">
              <w:rPr>
                <w:rFonts w:ascii="Arial" w:hAnsi="Arial" w:cs="Arial"/>
                <w:sz w:val="18"/>
                <w:szCs w:val="18"/>
              </w:rPr>
              <w:t>aciji.</w:t>
            </w:r>
          </w:p>
        </w:tc>
      </w:tr>
      <w:tr w:rsidR="002B0683"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683" w:rsidRDefault="00E01EA7" w:rsidP="002B0683">
            <w:pPr>
              <w:rPr>
                <w:rFonts w:ascii="Arial" w:hAnsi="Arial" w:cs="Arial"/>
                <w:color w:val="000000"/>
                <w:position w:val="-2"/>
                <w:sz w:val="18"/>
                <w:szCs w:val="18"/>
              </w:rPr>
            </w:pPr>
            <w:r>
              <w:rPr>
                <w:rFonts w:ascii="Arial" w:hAnsi="Arial" w:cs="Arial"/>
                <w:color w:val="000000"/>
                <w:position w:val="-2"/>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683" w:rsidRPr="002B0683" w:rsidRDefault="002B0683" w:rsidP="00A663DF">
            <w:pPr>
              <w:rPr>
                <w:rFonts w:ascii="Arial" w:hAnsi="Arial" w:cs="Arial"/>
                <w:sz w:val="18"/>
                <w:szCs w:val="18"/>
              </w:rPr>
            </w:pPr>
            <w:r w:rsidRPr="003C2555">
              <w:rPr>
                <w:rFonts w:ascii="Arial" w:hAnsi="Arial" w:cs="Arial"/>
                <w:color w:val="FF0000"/>
                <w:sz w:val="18"/>
                <w:szCs w:val="18"/>
              </w:rPr>
              <w:t xml:space="preserve">Vzorec </w:t>
            </w:r>
            <w:r w:rsidR="003C2555" w:rsidRPr="003C2555">
              <w:rPr>
                <w:rFonts w:ascii="Arial" w:hAnsi="Arial" w:cs="Arial"/>
                <w:color w:val="FF0000"/>
                <w:sz w:val="18"/>
                <w:szCs w:val="18"/>
              </w:rPr>
              <w:t xml:space="preserve">menične izjave </w:t>
            </w:r>
            <w:r w:rsidRPr="003C2555">
              <w:rPr>
                <w:rFonts w:ascii="Arial" w:hAnsi="Arial" w:cs="Arial"/>
                <w:color w:val="FF0000"/>
                <w:sz w:val="18"/>
                <w:szCs w:val="18"/>
              </w:rPr>
              <w:t>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683" w:rsidRDefault="002B0683" w:rsidP="00A663DF">
            <w:pPr>
              <w:spacing w:before="135" w:after="135"/>
              <w:jc w:val="both"/>
              <w:textAlignment w:val="center"/>
              <w:rPr>
                <w:rFonts w:ascii="Arial" w:hAnsi="Arial" w:cs="Arial"/>
                <w:sz w:val="18"/>
                <w:szCs w:val="18"/>
              </w:rPr>
            </w:pPr>
            <w:r>
              <w:rPr>
                <w:rFonts w:ascii="Arial" w:hAnsi="Arial" w:cs="Arial"/>
                <w:sz w:val="18"/>
                <w:szCs w:val="18"/>
              </w:rPr>
              <w:t>Parafiran.</w:t>
            </w:r>
          </w:p>
          <w:p w:rsidR="00E01EA7" w:rsidRPr="002B0683" w:rsidRDefault="00E01EA7" w:rsidP="00A663DF">
            <w:pPr>
              <w:spacing w:before="135" w:after="135"/>
              <w:jc w:val="both"/>
              <w:textAlignment w:val="center"/>
              <w:rPr>
                <w:rFonts w:ascii="Arial" w:hAnsi="Arial" w:cs="Arial"/>
                <w:sz w:val="18"/>
                <w:szCs w:val="18"/>
              </w:rPr>
            </w:pPr>
            <w:r w:rsidRPr="00BB0034">
              <w:rPr>
                <w:rFonts w:ascii="Arial" w:hAnsi="Arial" w:cs="Arial"/>
                <w:color w:val="000000"/>
                <w:position w:val="-2"/>
                <w:sz w:val="18"/>
                <w:szCs w:val="18"/>
              </w:rPr>
              <w:t>Ponudnik ga v aplikaciji e-Oddaja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Default="0006799F" w:rsidP="00E01EA7">
            <w:pPr>
              <w:rPr>
                <w:rFonts w:ascii="Arial" w:hAnsi="Arial" w:cs="Arial"/>
                <w:color w:val="000000"/>
                <w:position w:val="-2"/>
                <w:sz w:val="18"/>
                <w:szCs w:val="18"/>
              </w:rPr>
            </w:pPr>
            <w:r>
              <w:rPr>
                <w:rFonts w:ascii="Arial" w:hAnsi="Arial" w:cs="Arial"/>
                <w:color w:val="000000"/>
                <w:position w:val="-2"/>
                <w:sz w:val="18"/>
                <w:szCs w:val="18"/>
              </w:rPr>
              <w:t>1</w:t>
            </w:r>
            <w:r w:rsidR="00E01EA7">
              <w:rPr>
                <w:rFonts w:ascii="Arial" w:hAnsi="Arial" w:cs="Arial"/>
                <w:color w:val="000000"/>
                <w:position w:val="-2"/>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Default="0006799F" w:rsidP="0006799F">
            <w:r>
              <w:rPr>
                <w:rFonts w:ascii="Arial" w:hAnsi="Arial" w:cs="Arial"/>
                <w:color w:val="000000"/>
                <w:position w:val="-2"/>
                <w:sz w:val="18"/>
                <w:szCs w:val="18"/>
              </w:rPr>
              <w:t>Izjava zastopnika podizvajalca v zvezi z izpolnjevanjem obveznih pogojev za podizvajalce</w:t>
            </w:r>
          </w:p>
          <w:p w:rsidR="0006799F" w:rsidRDefault="0006799F" w:rsidP="00A663DF">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Default="002B0683" w:rsidP="00A663DF">
            <w:pPr>
              <w:spacing w:before="135" w:after="135"/>
              <w:jc w:val="both"/>
              <w:textAlignment w:val="center"/>
              <w:rPr>
                <w:rFonts w:ascii="Arial" w:hAnsi="Arial" w:cs="Arial"/>
                <w:sz w:val="18"/>
                <w:szCs w:val="18"/>
              </w:rPr>
            </w:pPr>
            <w:r w:rsidRPr="002B0683">
              <w:rPr>
                <w:rFonts w:ascii="Arial" w:hAnsi="Arial" w:cs="Arial"/>
                <w:sz w:val="18"/>
                <w:szCs w:val="18"/>
              </w:rPr>
              <w:t>Izpolnjen, podpisan in žigosan</w:t>
            </w:r>
          </w:p>
          <w:p w:rsidR="00E01EA7" w:rsidRDefault="00E01EA7" w:rsidP="00A663DF">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Ponudnik ga v aplikaciji e-Oddaja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Default="0006799F" w:rsidP="00E01EA7">
            <w:pPr>
              <w:rPr>
                <w:rFonts w:ascii="Arial" w:hAnsi="Arial" w:cs="Arial"/>
                <w:color w:val="000000"/>
                <w:position w:val="-2"/>
                <w:sz w:val="18"/>
                <w:szCs w:val="18"/>
              </w:rPr>
            </w:pPr>
            <w:r>
              <w:rPr>
                <w:rFonts w:ascii="Arial" w:hAnsi="Arial" w:cs="Arial"/>
                <w:color w:val="000000"/>
                <w:position w:val="-2"/>
                <w:sz w:val="18"/>
                <w:szCs w:val="18"/>
              </w:rPr>
              <w:t>1</w:t>
            </w:r>
            <w:r w:rsidR="00E01EA7">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Default="0006799F" w:rsidP="0006799F">
            <w:r>
              <w:rPr>
                <w:rFonts w:ascii="Arial" w:hAnsi="Arial" w:cs="Arial"/>
                <w:color w:val="000000"/>
                <w:position w:val="-2"/>
                <w:sz w:val="18"/>
                <w:szCs w:val="18"/>
              </w:rPr>
              <w:t>Izjava podizvajalca</w:t>
            </w:r>
          </w:p>
          <w:p w:rsidR="0006799F" w:rsidRDefault="0006799F" w:rsidP="0006799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Default="002B0683" w:rsidP="0006799F">
            <w:pPr>
              <w:spacing w:before="135" w:after="135"/>
              <w:jc w:val="both"/>
              <w:textAlignment w:val="center"/>
              <w:rPr>
                <w:rFonts w:ascii="Arial" w:hAnsi="Arial" w:cs="Arial"/>
                <w:sz w:val="18"/>
                <w:szCs w:val="18"/>
              </w:rPr>
            </w:pPr>
            <w:r w:rsidRPr="002B0683">
              <w:rPr>
                <w:rFonts w:ascii="Arial" w:hAnsi="Arial" w:cs="Arial"/>
                <w:sz w:val="18"/>
                <w:szCs w:val="18"/>
              </w:rPr>
              <w:t>Izpolnjen, podpisan in žigosan</w:t>
            </w:r>
          </w:p>
          <w:p w:rsidR="00E01EA7" w:rsidRDefault="00E01EA7" w:rsidP="0006799F">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Ponudnik ga v aplikaciji e-Oddaja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Default="0006799F" w:rsidP="00E01EA7">
            <w:pPr>
              <w:rPr>
                <w:rFonts w:ascii="Arial" w:hAnsi="Arial" w:cs="Arial"/>
                <w:color w:val="000000"/>
                <w:position w:val="-2"/>
                <w:sz w:val="18"/>
                <w:szCs w:val="18"/>
              </w:rPr>
            </w:pPr>
            <w:r>
              <w:rPr>
                <w:rFonts w:ascii="Arial" w:hAnsi="Arial" w:cs="Arial"/>
                <w:color w:val="000000"/>
                <w:position w:val="-2"/>
                <w:sz w:val="18"/>
                <w:szCs w:val="18"/>
              </w:rPr>
              <w:t>1</w:t>
            </w:r>
            <w:r w:rsidR="00E01EA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Default="0006799F" w:rsidP="0006799F">
            <w:r>
              <w:rPr>
                <w:rFonts w:ascii="Arial" w:hAnsi="Arial" w:cs="Arial"/>
                <w:color w:val="000000"/>
                <w:position w:val="-2"/>
                <w:sz w:val="18"/>
                <w:szCs w:val="18"/>
              </w:rPr>
              <w:t>Izjava o nastopu s podizvajalci</w:t>
            </w:r>
          </w:p>
          <w:p w:rsidR="0006799F" w:rsidRDefault="0006799F" w:rsidP="0006799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Default="002B0683" w:rsidP="0006799F">
            <w:pPr>
              <w:spacing w:before="135" w:after="135"/>
              <w:jc w:val="both"/>
              <w:textAlignment w:val="center"/>
              <w:rPr>
                <w:rFonts w:ascii="Arial" w:hAnsi="Arial" w:cs="Arial"/>
                <w:sz w:val="18"/>
                <w:szCs w:val="18"/>
              </w:rPr>
            </w:pPr>
            <w:r w:rsidRPr="002B0683">
              <w:rPr>
                <w:rFonts w:ascii="Arial" w:hAnsi="Arial" w:cs="Arial"/>
                <w:sz w:val="18"/>
                <w:szCs w:val="18"/>
              </w:rPr>
              <w:t>Izpolnjen, podpisan in žigosan</w:t>
            </w:r>
          </w:p>
          <w:p w:rsidR="00E01EA7" w:rsidRDefault="00E01EA7" w:rsidP="0006799F">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Ponudnik ga v aplikaciji e-Oddaja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Default="0006799F" w:rsidP="00E01EA7">
            <w:pPr>
              <w:rPr>
                <w:rFonts w:ascii="Arial" w:hAnsi="Arial" w:cs="Arial"/>
                <w:color w:val="000000"/>
                <w:position w:val="-2"/>
                <w:sz w:val="18"/>
                <w:szCs w:val="18"/>
              </w:rPr>
            </w:pPr>
            <w:r>
              <w:rPr>
                <w:rFonts w:ascii="Arial" w:hAnsi="Arial" w:cs="Arial"/>
                <w:color w:val="000000"/>
                <w:position w:val="-2"/>
                <w:sz w:val="18"/>
                <w:szCs w:val="18"/>
              </w:rPr>
              <w:t>1</w:t>
            </w:r>
            <w:r w:rsidR="00E01EA7">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Default="0006799F" w:rsidP="0006799F">
            <w:r>
              <w:rPr>
                <w:rFonts w:ascii="Arial" w:hAnsi="Arial" w:cs="Arial"/>
                <w:color w:val="000000"/>
                <w:position w:val="-2"/>
                <w:sz w:val="18"/>
                <w:szCs w:val="18"/>
              </w:rPr>
              <w:t>Izjava o lastniških deležih</w:t>
            </w:r>
          </w:p>
          <w:p w:rsidR="0006799F" w:rsidRDefault="0006799F" w:rsidP="0006799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Default="002B0683" w:rsidP="0006799F">
            <w:pPr>
              <w:spacing w:before="135" w:after="135"/>
              <w:jc w:val="both"/>
              <w:textAlignment w:val="center"/>
              <w:rPr>
                <w:rFonts w:ascii="Arial" w:hAnsi="Arial" w:cs="Arial"/>
                <w:sz w:val="18"/>
                <w:szCs w:val="18"/>
              </w:rPr>
            </w:pPr>
            <w:r w:rsidRPr="002B0683">
              <w:rPr>
                <w:rFonts w:ascii="Arial" w:hAnsi="Arial" w:cs="Arial"/>
                <w:sz w:val="18"/>
                <w:szCs w:val="18"/>
              </w:rPr>
              <w:t>Izpolnjen, podpisan in žigosan</w:t>
            </w:r>
          </w:p>
          <w:p w:rsidR="00E01EA7" w:rsidRPr="002B0683" w:rsidRDefault="00E01EA7" w:rsidP="0006799F">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Ponudnik ga v aplikaciji e-Oddaja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Default="0006799F" w:rsidP="0006799F">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Default="0006799F" w:rsidP="0006799F">
            <w:r>
              <w:rPr>
                <w:rFonts w:ascii="Arial" w:hAnsi="Arial" w:cs="Arial"/>
                <w:color w:val="000000"/>
                <w:position w:val="-2"/>
                <w:sz w:val="18"/>
                <w:szCs w:val="18"/>
              </w:rPr>
              <w:t>Bonitetna ocena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Default="0006799F" w:rsidP="0006799F">
            <w:pPr>
              <w:rPr>
                <w:rFonts w:ascii="Arial" w:hAnsi="Arial" w:cs="Arial"/>
                <w:sz w:val="18"/>
                <w:szCs w:val="18"/>
              </w:rPr>
            </w:pPr>
            <w:r w:rsidRPr="00BD7585">
              <w:rPr>
                <w:rFonts w:ascii="Arial" w:hAnsi="Arial" w:cs="Arial"/>
                <w:sz w:val="18"/>
                <w:szCs w:val="18"/>
              </w:rPr>
              <w:t>Priložena dokazila</w:t>
            </w:r>
            <w:r>
              <w:rPr>
                <w:rFonts w:ascii="Arial" w:hAnsi="Arial" w:cs="Arial"/>
                <w:sz w:val="18"/>
                <w:szCs w:val="18"/>
              </w:rPr>
              <w:t>.</w:t>
            </w:r>
          </w:p>
          <w:p w:rsidR="00E01EA7" w:rsidRDefault="00E01EA7" w:rsidP="0006799F">
            <w:pPr>
              <w:rPr>
                <w:rFonts w:ascii="Arial" w:hAnsi="Arial" w:cs="Arial"/>
                <w:color w:val="000000"/>
                <w:position w:val="-2"/>
                <w:sz w:val="18"/>
                <w:szCs w:val="18"/>
              </w:rPr>
            </w:pPr>
          </w:p>
          <w:p w:rsidR="00E01EA7" w:rsidRDefault="00E01EA7" w:rsidP="0006799F">
            <w:r w:rsidRPr="00BB0034">
              <w:rPr>
                <w:rFonts w:ascii="Arial" w:hAnsi="Arial" w:cs="Arial"/>
                <w:color w:val="000000"/>
                <w:position w:val="-2"/>
                <w:sz w:val="18"/>
                <w:szCs w:val="18"/>
              </w:rPr>
              <w:t>Ponudnik ga v aplikaciji e-Oddaja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Default="0006799F" w:rsidP="0006799F">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Default="0006799F" w:rsidP="0006799F">
            <w:pPr>
              <w:rPr>
                <w:rFonts w:ascii="Arial" w:hAnsi="Arial" w:cs="Arial"/>
                <w:color w:val="000000"/>
                <w:position w:val="-2"/>
                <w:sz w:val="18"/>
                <w:szCs w:val="18"/>
              </w:rPr>
            </w:pPr>
            <w:r w:rsidRPr="00B31F65">
              <w:rPr>
                <w:rFonts w:ascii="Arial" w:hAnsi="Arial" w:cs="Arial"/>
                <w:sz w:val="18"/>
                <w:szCs w:val="18"/>
              </w:rPr>
              <w:t>Kopija licence za prevoz potnikov v cestnem prometu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Default="0006799F" w:rsidP="0006799F">
            <w:pPr>
              <w:rPr>
                <w:rFonts w:ascii="Arial" w:hAnsi="Arial" w:cs="Arial"/>
                <w:sz w:val="18"/>
                <w:szCs w:val="18"/>
              </w:rPr>
            </w:pPr>
            <w:r w:rsidRPr="00BD7585">
              <w:rPr>
                <w:rFonts w:ascii="Arial" w:hAnsi="Arial" w:cs="Arial"/>
                <w:sz w:val="18"/>
                <w:szCs w:val="18"/>
              </w:rPr>
              <w:t>Priložena dokazila</w:t>
            </w:r>
            <w:r>
              <w:rPr>
                <w:rFonts w:ascii="Arial" w:hAnsi="Arial" w:cs="Arial"/>
                <w:sz w:val="18"/>
                <w:szCs w:val="18"/>
              </w:rPr>
              <w:t>.</w:t>
            </w:r>
          </w:p>
          <w:p w:rsidR="00E01EA7" w:rsidRDefault="00E01EA7" w:rsidP="0006799F">
            <w:pPr>
              <w:rPr>
                <w:rFonts w:ascii="Arial" w:hAnsi="Arial" w:cs="Arial"/>
                <w:sz w:val="18"/>
                <w:szCs w:val="18"/>
              </w:rPr>
            </w:pPr>
          </w:p>
          <w:p w:rsidR="00E01EA7" w:rsidRPr="00BD7585" w:rsidRDefault="00E01EA7" w:rsidP="0006799F">
            <w:pPr>
              <w:rPr>
                <w:rFonts w:ascii="Arial" w:hAnsi="Arial" w:cs="Arial"/>
                <w:sz w:val="18"/>
                <w:szCs w:val="18"/>
              </w:rPr>
            </w:pPr>
            <w:r w:rsidRPr="00BB0034">
              <w:rPr>
                <w:rFonts w:ascii="Arial" w:hAnsi="Arial" w:cs="Arial"/>
                <w:color w:val="000000"/>
                <w:position w:val="-2"/>
                <w:sz w:val="18"/>
                <w:szCs w:val="18"/>
              </w:rPr>
              <w:t>Ponudnik ga v aplikaciji e-Oddaja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Default="0006799F" w:rsidP="0006799F">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Default="0006799F" w:rsidP="0006799F">
            <w:r>
              <w:rPr>
                <w:rFonts w:ascii="Arial" w:hAnsi="Arial" w:cs="Arial"/>
                <w:color w:val="000000"/>
                <w:position w:val="-2"/>
                <w:sz w:val="18"/>
                <w:szCs w:val="18"/>
              </w:rPr>
              <w:t>Vzorec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6799F" w:rsidRDefault="0006799F" w:rsidP="0006799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podpisan in žigosan.</w:t>
            </w:r>
          </w:p>
          <w:p w:rsidR="00E01EA7" w:rsidRDefault="00E01EA7" w:rsidP="0006799F">
            <w:pPr>
              <w:spacing w:before="135" w:after="135"/>
              <w:jc w:val="both"/>
              <w:textAlignment w:val="center"/>
            </w:pPr>
            <w:r w:rsidRPr="00BB0034">
              <w:rPr>
                <w:rFonts w:ascii="Arial" w:hAnsi="Arial" w:cs="Arial"/>
                <w:color w:val="000000"/>
                <w:position w:val="-2"/>
                <w:sz w:val="18"/>
                <w:szCs w:val="18"/>
              </w:rPr>
              <w:t>Ponudnik ga v aplikaciji e-Oddaja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bl>
    <w:p w:rsidR="00C611E3" w:rsidRDefault="00C611E3" w:rsidP="00C611E3">
      <w:pPr>
        <w:sectPr w:rsidR="00C611E3" w:rsidSect="00C611E3">
          <w:headerReference w:type="default" r:id="rId8"/>
          <w:pgSz w:w="11906" w:h="16838"/>
          <w:pgMar w:top="2269" w:right="1418" w:bottom="1418" w:left="1418" w:header="851" w:footer="680" w:gutter="0"/>
          <w:cols w:space="708"/>
          <w:docGrid w:linePitch="360"/>
        </w:sectPr>
      </w:pPr>
    </w:p>
    <w:p w:rsidR="00DB151B" w:rsidRPr="00C611E3" w:rsidRDefault="00DB151B" w:rsidP="000770C0">
      <w:pPr>
        <w:spacing w:after="0"/>
        <w:jc w:val="right"/>
        <w:rPr>
          <w:rFonts w:ascii="Arial" w:hAnsi="Arial" w:cs="Arial"/>
          <w:sz w:val="18"/>
          <w:szCs w:val="18"/>
        </w:rPr>
      </w:pPr>
      <w:r w:rsidRPr="00C611E3">
        <w:rPr>
          <w:rFonts w:ascii="Arial" w:hAnsi="Arial" w:cs="Arial"/>
          <w:sz w:val="18"/>
          <w:szCs w:val="18"/>
        </w:rPr>
        <w:lastRenderedPageBreak/>
        <w:t>Obrazec št: 1</w:t>
      </w:r>
    </w:p>
    <w:p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Ponudba</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 osnovi povabila za naročilo »</w:t>
      </w:r>
      <w:r w:rsidR="00C611E3" w:rsidRPr="00C611E3">
        <w:rPr>
          <w:rFonts w:ascii="Arial" w:hAnsi="Arial" w:cs="Arial"/>
          <w:b/>
          <w:sz w:val="18"/>
          <w:szCs w:val="18"/>
        </w:rPr>
        <w:t>OPRAVLJANJE DNEVNIH PREVOZOV UČENCEV V OSNOVNE ŠOLE NA OBMOČJU OBČINE LOŠKI POTOK V ŠOLSKIH LETIH 2019/2020, 2020/2021, 2021/2022 in 2022/2023</w:t>
      </w:r>
      <w:r w:rsidRPr="00C611E3">
        <w:rPr>
          <w:rFonts w:ascii="Arial" w:hAnsi="Arial" w:cs="Arial"/>
          <w:color w:val="000000"/>
          <w:sz w:val="18"/>
          <w:szCs w:val="18"/>
        </w:rPr>
        <w:t>« dajemo ponudbo, kot sledi:</w:t>
      </w:r>
    </w:p>
    <w:p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 Ponudba številka:</w:t>
      </w:r>
      <w:r w:rsidRPr="00C611E3">
        <w:rPr>
          <w:rFonts w:ascii="Arial" w:hAnsi="Arial" w:cs="Arial"/>
          <w:color w:val="000000"/>
          <w:sz w:val="18"/>
          <w:szCs w:val="18"/>
        </w:rPr>
        <w:t xml:space="preserve"> </w:t>
      </w:r>
      <w:r w:rsidRPr="00C611E3">
        <w:rPr>
          <w:rFonts w:ascii="Arial" w:hAnsi="Arial" w:cs="Arial"/>
          <w:color w:val="000000"/>
          <w:sz w:val="18"/>
          <w:szCs w:val="18"/>
          <w:u w:val="single"/>
        </w:rPr>
        <w:t>_______________</w:t>
      </w:r>
      <w:r w:rsidR="00E849FA" w:rsidRPr="00C611E3">
        <w:rPr>
          <w:rFonts w:ascii="Arial" w:hAnsi="Arial" w:cs="Arial"/>
          <w:color w:val="000000"/>
          <w:sz w:val="18"/>
          <w:szCs w:val="18"/>
          <w:u w:val="single"/>
        </w:rPr>
        <w:t>___</w:t>
      </w:r>
    </w:p>
    <w:tbl>
      <w:tblPr>
        <w:tblStyle w:val="NormalTablePHPDOCX"/>
        <w:tblW w:w="8670" w:type="dxa"/>
        <w:tblInd w:w="108" w:type="dxa"/>
        <w:tblLook w:val="04A0" w:firstRow="1" w:lastRow="0" w:firstColumn="1" w:lastColumn="0" w:noHBand="0" w:noVBand="1"/>
      </w:tblPr>
      <w:tblGrid>
        <w:gridCol w:w="2385"/>
        <w:gridCol w:w="6285"/>
      </w:tblGrid>
      <w:tr w:rsidR="003F0B50" w:rsidRPr="00C611E3">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Ponudbo oddajamo (ustrezno označite):</w:t>
      </w:r>
    </w:p>
    <w:p w:rsidR="003F0B50" w:rsidRPr="00C611E3" w:rsidRDefault="00DB151B" w:rsidP="00DB151B">
      <w:pPr>
        <w:spacing w:before="225" w:after="225"/>
        <w:jc w:val="both"/>
        <w:rPr>
          <w:rFonts w:ascii="Arial" w:hAnsi="Arial" w:cs="Arial"/>
          <w:sz w:val="18"/>
          <w:szCs w:val="18"/>
        </w:rPr>
      </w:pPr>
      <w:r w:rsidRPr="00C611E3">
        <w:rPr>
          <w:rFonts w:ascii="Arial" w:hAnsi="Arial" w:cs="Arial"/>
          <w:sz w:val="18"/>
          <w:szCs w:val="18"/>
        </w:rPr>
        <w:fldChar w:fldCharType="begin">
          <w:ffData>
            <w:name w:val="cbox15afc14534b965"/>
            <w:enabled/>
            <w:calcOnExit w:val="0"/>
            <w:checkBox>
              <w:sizeAuto/>
              <w:default w:val="0"/>
            </w:checkBox>
          </w:ffData>
        </w:fldChar>
      </w:r>
      <w:bookmarkStart w:id="0" w:name="cbox15afc14534b965"/>
      <w:r w:rsidRPr="00C611E3">
        <w:rPr>
          <w:rFonts w:ascii="Arial" w:hAnsi="Arial" w:cs="Arial"/>
          <w:sz w:val="18"/>
          <w:szCs w:val="18"/>
        </w:rPr>
        <w:instrText xml:space="preserve"> FORMCHECKBOX </w:instrText>
      </w:r>
      <w:r w:rsidR="000446B4">
        <w:rPr>
          <w:rFonts w:ascii="Arial" w:hAnsi="Arial" w:cs="Arial"/>
          <w:sz w:val="18"/>
          <w:szCs w:val="18"/>
        </w:rPr>
      </w:r>
      <w:r w:rsidR="000446B4">
        <w:rPr>
          <w:rFonts w:ascii="Arial" w:hAnsi="Arial" w:cs="Arial"/>
          <w:sz w:val="18"/>
          <w:szCs w:val="18"/>
        </w:rPr>
        <w:fldChar w:fldCharType="separate"/>
      </w:r>
      <w:r w:rsidRPr="00C611E3">
        <w:rPr>
          <w:rFonts w:ascii="Arial" w:hAnsi="Arial" w:cs="Arial"/>
          <w:sz w:val="18"/>
          <w:szCs w:val="18"/>
        </w:rPr>
        <w:fldChar w:fldCharType="end"/>
      </w:r>
      <w:bookmarkEnd w:id="0"/>
      <w:r w:rsidRPr="00C611E3">
        <w:rPr>
          <w:rFonts w:ascii="Arial" w:hAnsi="Arial" w:cs="Arial"/>
          <w:color w:val="000000"/>
          <w:sz w:val="18"/>
          <w:szCs w:val="18"/>
        </w:rPr>
        <w:t> samostojno</w:t>
      </w:r>
    </w:p>
    <w:p w:rsidR="003F0B50" w:rsidRPr="00C611E3" w:rsidRDefault="00DB151B" w:rsidP="00DB151B">
      <w:pPr>
        <w:spacing w:before="225" w:after="225"/>
        <w:jc w:val="both"/>
        <w:rPr>
          <w:rFonts w:ascii="Arial" w:hAnsi="Arial" w:cs="Arial"/>
          <w:sz w:val="18"/>
          <w:szCs w:val="18"/>
        </w:rPr>
      </w:pPr>
      <w:r w:rsidRPr="00C611E3">
        <w:rPr>
          <w:rFonts w:ascii="Arial" w:hAnsi="Arial" w:cs="Arial"/>
          <w:sz w:val="18"/>
          <w:szCs w:val="18"/>
        </w:rPr>
        <w:fldChar w:fldCharType="begin">
          <w:ffData>
            <w:name w:val="cbox15afc14534bc4c"/>
            <w:enabled/>
            <w:calcOnExit w:val="0"/>
            <w:checkBox>
              <w:sizeAuto/>
              <w:default w:val="0"/>
            </w:checkBox>
          </w:ffData>
        </w:fldChar>
      </w:r>
      <w:bookmarkStart w:id="1" w:name="cbox15afc14534bc4c"/>
      <w:r w:rsidRPr="00C611E3">
        <w:rPr>
          <w:rFonts w:ascii="Arial" w:hAnsi="Arial" w:cs="Arial"/>
          <w:sz w:val="18"/>
          <w:szCs w:val="18"/>
        </w:rPr>
        <w:instrText xml:space="preserve"> FORMCHECKBOX </w:instrText>
      </w:r>
      <w:r w:rsidR="000446B4">
        <w:rPr>
          <w:rFonts w:ascii="Arial" w:hAnsi="Arial" w:cs="Arial"/>
          <w:sz w:val="18"/>
          <w:szCs w:val="18"/>
        </w:rPr>
      </w:r>
      <w:r w:rsidR="000446B4">
        <w:rPr>
          <w:rFonts w:ascii="Arial" w:hAnsi="Arial" w:cs="Arial"/>
          <w:sz w:val="18"/>
          <w:szCs w:val="18"/>
        </w:rPr>
        <w:fldChar w:fldCharType="separate"/>
      </w:r>
      <w:r w:rsidRPr="00C611E3">
        <w:rPr>
          <w:rFonts w:ascii="Arial" w:hAnsi="Arial" w:cs="Arial"/>
          <w:sz w:val="18"/>
          <w:szCs w:val="18"/>
        </w:rPr>
        <w:fldChar w:fldCharType="end"/>
      </w:r>
      <w:bookmarkEnd w:id="1"/>
      <w:r w:rsidRPr="00C611E3">
        <w:rPr>
          <w:rFonts w:ascii="Arial" w:hAnsi="Arial" w:cs="Arial"/>
          <w:color w:val="000000"/>
          <w:sz w:val="18"/>
          <w:szCs w:val="18"/>
        </w:rPr>
        <w:t> z naslednjimi partnerji (navedite samo firme): ___________________________________</w:t>
      </w:r>
    </w:p>
    <w:p w:rsidR="003F0B50" w:rsidRPr="00C611E3" w:rsidRDefault="00DB151B" w:rsidP="00DB151B">
      <w:pPr>
        <w:spacing w:before="225" w:after="225"/>
        <w:jc w:val="both"/>
        <w:rPr>
          <w:rFonts w:ascii="Arial" w:hAnsi="Arial" w:cs="Arial"/>
          <w:sz w:val="18"/>
          <w:szCs w:val="18"/>
        </w:rPr>
      </w:pPr>
      <w:r w:rsidRPr="00C611E3">
        <w:rPr>
          <w:rFonts w:ascii="Arial" w:hAnsi="Arial" w:cs="Arial"/>
          <w:sz w:val="18"/>
          <w:szCs w:val="18"/>
        </w:rPr>
        <w:fldChar w:fldCharType="begin">
          <w:ffData>
            <w:name w:val="cbox15afc14534bf2b"/>
            <w:enabled/>
            <w:calcOnExit w:val="0"/>
            <w:checkBox>
              <w:sizeAuto/>
              <w:default w:val="0"/>
            </w:checkBox>
          </w:ffData>
        </w:fldChar>
      </w:r>
      <w:bookmarkStart w:id="2" w:name="cbox15afc14534bf2b"/>
      <w:r w:rsidRPr="00C611E3">
        <w:rPr>
          <w:rFonts w:ascii="Arial" w:hAnsi="Arial" w:cs="Arial"/>
          <w:sz w:val="18"/>
          <w:szCs w:val="18"/>
        </w:rPr>
        <w:instrText xml:space="preserve"> FORMCHECKBOX </w:instrText>
      </w:r>
      <w:r w:rsidR="000446B4">
        <w:rPr>
          <w:rFonts w:ascii="Arial" w:hAnsi="Arial" w:cs="Arial"/>
          <w:sz w:val="18"/>
          <w:szCs w:val="18"/>
        </w:rPr>
      </w:r>
      <w:r w:rsidR="000446B4">
        <w:rPr>
          <w:rFonts w:ascii="Arial" w:hAnsi="Arial" w:cs="Arial"/>
          <w:sz w:val="18"/>
          <w:szCs w:val="18"/>
        </w:rPr>
        <w:fldChar w:fldCharType="separate"/>
      </w:r>
      <w:r w:rsidRPr="00C611E3">
        <w:rPr>
          <w:rFonts w:ascii="Arial" w:hAnsi="Arial" w:cs="Arial"/>
          <w:sz w:val="18"/>
          <w:szCs w:val="18"/>
        </w:rPr>
        <w:fldChar w:fldCharType="end"/>
      </w:r>
      <w:bookmarkEnd w:id="2"/>
      <w:r w:rsidRPr="00C611E3">
        <w:rPr>
          <w:rFonts w:ascii="Arial" w:hAnsi="Arial" w:cs="Arial"/>
          <w:color w:val="000000"/>
          <w:sz w:val="18"/>
          <w:szCs w:val="18"/>
        </w:rPr>
        <w:t> z naslednjimi podizvajalci (navedite samo firme): ________________________________</w:t>
      </w:r>
    </w:p>
    <w:p w:rsidR="003F0B50" w:rsidRPr="00C611E3" w:rsidRDefault="00DB151B" w:rsidP="00DB151B">
      <w:pPr>
        <w:spacing w:before="225" w:after="225"/>
        <w:jc w:val="both"/>
        <w:rPr>
          <w:rFonts w:ascii="Arial" w:hAnsi="Arial" w:cs="Arial"/>
          <w:sz w:val="18"/>
          <w:szCs w:val="18"/>
        </w:rPr>
      </w:pPr>
      <w:r w:rsidRPr="00C611E3">
        <w:rPr>
          <w:rFonts w:ascii="Arial" w:hAnsi="Arial" w:cs="Arial"/>
          <w:sz w:val="18"/>
          <w:szCs w:val="18"/>
        </w:rPr>
        <w:fldChar w:fldCharType="begin">
          <w:ffData>
            <w:name w:val="cbox15afc14534c20a"/>
            <w:enabled/>
            <w:calcOnExit w:val="0"/>
            <w:checkBox>
              <w:sizeAuto/>
              <w:default w:val="0"/>
            </w:checkBox>
          </w:ffData>
        </w:fldChar>
      </w:r>
      <w:bookmarkStart w:id="3" w:name="cbox15afc14534c20a"/>
      <w:r w:rsidRPr="00C611E3">
        <w:rPr>
          <w:rFonts w:ascii="Arial" w:hAnsi="Arial" w:cs="Arial"/>
          <w:sz w:val="18"/>
          <w:szCs w:val="18"/>
        </w:rPr>
        <w:instrText xml:space="preserve"> FORMCHECKBOX </w:instrText>
      </w:r>
      <w:r w:rsidR="000446B4">
        <w:rPr>
          <w:rFonts w:ascii="Arial" w:hAnsi="Arial" w:cs="Arial"/>
          <w:sz w:val="18"/>
          <w:szCs w:val="18"/>
        </w:rPr>
      </w:r>
      <w:r w:rsidR="000446B4">
        <w:rPr>
          <w:rFonts w:ascii="Arial" w:hAnsi="Arial" w:cs="Arial"/>
          <w:sz w:val="18"/>
          <w:szCs w:val="18"/>
        </w:rPr>
        <w:fldChar w:fldCharType="separate"/>
      </w:r>
      <w:r w:rsidRPr="00C611E3">
        <w:rPr>
          <w:rFonts w:ascii="Arial" w:hAnsi="Arial" w:cs="Arial"/>
          <w:sz w:val="18"/>
          <w:szCs w:val="18"/>
        </w:rPr>
        <w:fldChar w:fldCharType="end"/>
      </w:r>
      <w:bookmarkEnd w:id="3"/>
      <w:r w:rsidRPr="00C611E3">
        <w:rPr>
          <w:rFonts w:ascii="Arial" w:hAnsi="Arial" w:cs="Arial"/>
          <w:color w:val="000000"/>
          <w:sz w:val="18"/>
          <w:szCs w:val="18"/>
        </w:rPr>
        <w:t>  z uporabo zmogljivosti naslednjih subjektov (navedite samo firme): _____________________________</w:t>
      </w:r>
    </w:p>
    <w:p w:rsidR="003F0B50" w:rsidRPr="00C611E3" w:rsidRDefault="0006799F" w:rsidP="00DB151B">
      <w:pPr>
        <w:spacing w:before="225" w:after="225"/>
        <w:jc w:val="both"/>
        <w:rPr>
          <w:rFonts w:ascii="Arial" w:hAnsi="Arial" w:cs="Arial"/>
          <w:sz w:val="18"/>
          <w:szCs w:val="18"/>
        </w:rPr>
      </w:pPr>
      <w:r>
        <w:rPr>
          <w:rFonts w:ascii="Arial" w:hAnsi="Arial" w:cs="Arial"/>
          <w:b/>
          <w:bCs/>
          <w:color w:val="000000"/>
          <w:sz w:val="18"/>
          <w:szCs w:val="18"/>
        </w:rPr>
        <w:t>I</w:t>
      </w:r>
      <w:r w:rsidR="00DB151B" w:rsidRPr="00C611E3">
        <w:rPr>
          <w:rFonts w:ascii="Arial" w:hAnsi="Arial" w:cs="Arial"/>
          <w:b/>
          <w:bCs/>
          <w:color w:val="000000"/>
          <w:sz w:val="18"/>
          <w:szCs w:val="18"/>
        </w:rPr>
        <w:t>I. Rok veljavnosti ponudb</w:t>
      </w:r>
      <w:r w:rsidR="00DB151B" w:rsidRPr="00C611E3">
        <w:rPr>
          <w:rFonts w:ascii="Arial" w:hAnsi="Arial" w:cs="Arial"/>
          <w:color w:val="000000"/>
          <w:sz w:val="18"/>
          <w:szCs w:val="18"/>
        </w:rPr>
        <w:t>e Ponudba velja najmanj 90 dni od roka za predložitev ponudb.</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Ponudba mora biti veljavna najmanj do navedenega roka. Prekratka veljavnost ponudbe pomeni razlog za zavrnitev ponudbe.</w:t>
      </w:r>
    </w:p>
    <w:p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w:t>
      </w:r>
      <w:r w:rsidR="0006799F">
        <w:rPr>
          <w:rFonts w:ascii="Arial" w:hAnsi="Arial" w:cs="Arial"/>
          <w:b/>
          <w:bCs/>
          <w:color w:val="000000"/>
          <w:sz w:val="18"/>
          <w:szCs w:val="18"/>
        </w:rPr>
        <w:t>II</w:t>
      </w:r>
      <w:r w:rsidRPr="00C611E3">
        <w:rPr>
          <w:rFonts w:ascii="Arial" w:hAnsi="Arial" w:cs="Arial"/>
          <w:b/>
          <w:bCs/>
          <w:color w:val="000000"/>
          <w:sz w:val="18"/>
          <w:szCs w:val="18"/>
        </w:rPr>
        <w:t>. Podatki o plačilu </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Plačila se opravijo na podlagi izdanih računov. Rok plačila je 30</w:t>
      </w:r>
      <w:r w:rsidR="00200A0C">
        <w:rPr>
          <w:rFonts w:ascii="Arial" w:hAnsi="Arial" w:cs="Arial"/>
          <w:color w:val="000000"/>
          <w:sz w:val="18"/>
          <w:szCs w:val="18"/>
        </w:rPr>
        <w:t>. dan</w:t>
      </w:r>
      <w:r w:rsidRPr="00C611E3">
        <w:rPr>
          <w:rFonts w:ascii="Arial" w:hAnsi="Arial" w:cs="Arial"/>
          <w:color w:val="000000"/>
          <w:sz w:val="18"/>
          <w:szCs w:val="18"/>
        </w:rPr>
        <w:t xml:space="preserve"> od datuma prejema računa. Če naročnik izpodbija del zneska, je dolžan plačati nesporni del zneska. Roki plačil podizvajalcem so enaki kot za izvajalca.</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Izvajalec izstavi račun v elektronski obliki (eRačun) preko spletnega portala UJPnet. Kot uradni prejem računa se šteje datum vnosa računa v sistem UJPnet.</w:t>
      </w:r>
    </w:p>
    <w:p w:rsidR="00F65D86" w:rsidRPr="00C611E3" w:rsidRDefault="00DB151B" w:rsidP="00F65D86">
      <w:pPr>
        <w:spacing w:before="225" w:after="225"/>
        <w:jc w:val="both"/>
        <w:rPr>
          <w:rFonts w:ascii="Arial" w:hAnsi="Arial" w:cs="Arial"/>
          <w:color w:val="000000"/>
          <w:sz w:val="18"/>
          <w:szCs w:val="18"/>
        </w:rPr>
      </w:pPr>
      <w:r w:rsidRPr="00C611E3">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3F0B50" w:rsidRPr="00C611E3" w:rsidRDefault="00DB151B" w:rsidP="00F65D86">
      <w:pPr>
        <w:spacing w:before="225" w:after="225"/>
        <w:jc w:val="both"/>
        <w:rPr>
          <w:rFonts w:ascii="Arial" w:hAnsi="Arial" w:cs="Arial"/>
          <w:sz w:val="18"/>
          <w:szCs w:val="18"/>
        </w:rPr>
      </w:pPr>
      <w:r w:rsidRPr="00C611E3">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3F0B50" w:rsidRPr="00C611E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lastRenderedPageBreak/>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RAZVRSTITEV DRUŽBE PO ZGD:</w:t>
            </w:r>
            <w:r w:rsidRPr="00C611E3">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ČLANI UPRAVNEGA IN VODSTVENEGA ORGANA </w:t>
            </w:r>
            <w:r w:rsidRPr="00C611E3">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ČLANI NADZORNEGA ORGANA </w:t>
            </w:r>
            <w:r w:rsidRPr="00C611E3">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POOBLAŠČENCI ZA ZASTOPANJE, ODLOČANJE ALI NADZOR </w:t>
            </w:r>
            <w:r w:rsidRPr="00C611E3">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POOBLAŠČENA OSEBA ZA VROČANJE:</w:t>
            </w:r>
            <w:r w:rsidRPr="00C611E3">
              <w:rPr>
                <w:rFonts w:ascii="Arial" w:hAnsi="Arial" w:cs="Arial"/>
                <w:i/>
                <w:iCs/>
                <w:color w:val="000000"/>
                <w:position w:val="-2"/>
                <w:sz w:val="18"/>
                <w:szCs w:val="18"/>
                <w:shd w:val="clear" w:color="auto" w:fill="CCCCCC"/>
              </w:rPr>
              <w:br/>
              <w:t>Ime in priimek, ulica in hišna številka, kraj v Republiki Sloveniji </w:t>
            </w:r>
            <w:r w:rsidRPr="00C611E3">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bl>
    <w:p w:rsidR="003F0B50" w:rsidRDefault="003F0B50" w:rsidP="00DB151B">
      <w:pPr>
        <w:jc w:val="both"/>
        <w:rPr>
          <w:rFonts w:ascii="Arial" w:hAnsi="Arial" w:cs="Arial"/>
          <w:sz w:val="18"/>
          <w:szCs w:val="18"/>
        </w:rPr>
      </w:pPr>
    </w:p>
    <w:p w:rsidR="0006799F" w:rsidRPr="00C611E3" w:rsidRDefault="0006799F" w:rsidP="0006799F">
      <w:pPr>
        <w:spacing w:before="225" w:after="225"/>
        <w:jc w:val="both"/>
        <w:rPr>
          <w:rFonts w:ascii="Arial" w:hAnsi="Arial" w:cs="Arial"/>
          <w:sz w:val="18"/>
          <w:szCs w:val="18"/>
        </w:rPr>
      </w:pPr>
      <w:r w:rsidRPr="00C611E3">
        <w:rPr>
          <w:rFonts w:ascii="Arial" w:hAnsi="Arial" w:cs="Arial"/>
          <w:color w:val="000000"/>
          <w:sz w:val="18"/>
          <w:szCs w:val="18"/>
        </w:rPr>
        <w:t>Zavezujemo se, da bomo vsa dela izvršili skladno z zahtevami naročnika, najkasneje v roku določenem v razpisni dokumentaciji.  </w:t>
      </w:r>
    </w:p>
    <w:tbl>
      <w:tblPr>
        <w:tblStyle w:val="NormalTablePHPDOCX"/>
        <w:tblW w:w="8745" w:type="dxa"/>
        <w:tblInd w:w="108" w:type="dxa"/>
        <w:tblLook w:val="04A0" w:firstRow="1" w:lastRow="0" w:firstColumn="1" w:lastColumn="0" w:noHBand="0" w:noVBand="1"/>
      </w:tblPr>
      <w:tblGrid>
        <w:gridCol w:w="4080"/>
        <w:gridCol w:w="4665"/>
      </w:tblGrid>
      <w:tr w:rsidR="003F0B50" w:rsidRPr="00C611E3" w:rsidTr="0006799F">
        <w:tc>
          <w:tcPr>
            <w:tcW w:w="8745" w:type="dxa"/>
            <w:gridSpan w:val="2"/>
            <w:tcMar>
              <w:top w:w="75" w:type="dxa"/>
              <w:bottom w:w="75" w:type="dxa"/>
            </w:tcMar>
            <w:vAlign w:val="center"/>
          </w:tcPr>
          <w:p w:rsidR="003F0B50" w:rsidRPr="00C611E3" w:rsidRDefault="003F0B50" w:rsidP="00DB151B">
            <w:pPr>
              <w:spacing w:before="135" w:after="135"/>
              <w:jc w:val="both"/>
              <w:textAlignment w:val="center"/>
              <w:rPr>
                <w:rFonts w:ascii="Arial" w:hAnsi="Arial" w:cs="Arial"/>
                <w:sz w:val="18"/>
                <w:szCs w:val="18"/>
              </w:rPr>
            </w:pPr>
          </w:p>
        </w:tc>
      </w:tr>
      <w:tr w:rsidR="003F0B50" w:rsidRPr="00C611E3">
        <w:tc>
          <w:tcPr>
            <w:tcW w:w="4080" w:type="dxa"/>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tc>
          <w:tcPr>
            <w:tcW w:w="4080" w:type="dxa"/>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rsidR="003F0B50" w:rsidRPr="00C611E3" w:rsidRDefault="003F0B50" w:rsidP="00DB151B">
            <w:pPr>
              <w:jc w:val="both"/>
              <w:rPr>
                <w:rFonts w:ascii="Arial" w:hAnsi="Arial" w:cs="Arial"/>
                <w:sz w:val="18"/>
                <w:szCs w:val="18"/>
              </w:rPr>
            </w:pPr>
          </w:p>
          <w:p w:rsidR="00C611E3" w:rsidRDefault="00DB151B" w:rsidP="00DB151B">
            <w:pPr>
              <w:jc w:val="both"/>
              <w:rPr>
                <w:rFonts w:ascii="Arial" w:hAnsi="Arial" w:cs="Arial"/>
                <w:color w:val="000000"/>
                <w:position w:val="-2"/>
                <w:sz w:val="18"/>
                <w:szCs w:val="18"/>
              </w:rPr>
            </w:pPr>
            <w:r w:rsidRPr="00C611E3">
              <w:rPr>
                <w:rFonts w:ascii="Arial" w:hAnsi="Arial" w:cs="Arial"/>
                <w:color w:val="000000"/>
                <w:position w:val="-2"/>
                <w:sz w:val="18"/>
                <w:szCs w:val="18"/>
              </w:rPr>
              <w:t xml:space="preserve"> (žig in podpis)</w:t>
            </w:r>
          </w:p>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br/>
              <w:t> </w:t>
            </w:r>
          </w:p>
        </w:tc>
      </w:tr>
    </w:tbl>
    <w:p w:rsidR="003F0B50" w:rsidRPr="00C611E3" w:rsidRDefault="00DB151B" w:rsidP="00DB151B">
      <w:pPr>
        <w:spacing w:before="225" w:after="225"/>
        <w:jc w:val="both"/>
        <w:rPr>
          <w:rFonts w:ascii="Arial" w:hAnsi="Arial" w:cs="Arial"/>
          <w:sz w:val="18"/>
          <w:szCs w:val="18"/>
        </w:rPr>
        <w:sectPr w:rsidR="003F0B50" w:rsidRPr="00C611E3" w:rsidSect="00C611E3">
          <w:headerReference w:type="default" r:id="rId9"/>
          <w:footerReference w:type="default" r:id="rId10"/>
          <w:pgSz w:w="11906" w:h="16838"/>
          <w:pgMar w:top="1715" w:right="1418" w:bottom="1418" w:left="1418" w:header="709" w:footer="596" w:gutter="0"/>
          <w:cols w:space="708"/>
          <w:docGrid w:linePitch="360"/>
        </w:sectPr>
      </w:pPr>
      <w:r w:rsidRPr="00C611E3">
        <w:rPr>
          <w:rFonts w:ascii="Arial" w:hAnsi="Arial" w:cs="Arial"/>
          <w:color w:val="000000"/>
          <w:sz w:val="18"/>
          <w:szCs w:val="18"/>
        </w:rPr>
        <w:t> </w:t>
      </w:r>
    </w:p>
    <w:p w:rsidR="00DB151B" w:rsidRDefault="00DB151B" w:rsidP="00C611E3">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6436C3">
        <w:rPr>
          <w:rFonts w:ascii="Arial" w:hAnsi="Arial" w:cs="Arial"/>
          <w:sz w:val="18"/>
          <w:szCs w:val="18"/>
        </w:rPr>
        <w:t>1.1</w:t>
      </w:r>
    </w:p>
    <w:p w:rsidR="00F52205" w:rsidRPr="00C611E3" w:rsidRDefault="00F52205" w:rsidP="00F52205">
      <w:pPr>
        <w:jc w:val="both"/>
        <w:rPr>
          <w:rFonts w:ascii="Arial" w:hAnsi="Arial" w:cs="Arial"/>
          <w:sz w:val="18"/>
          <w:szCs w:val="18"/>
        </w:rPr>
      </w:pPr>
    </w:p>
    <w:p w:rsidR="00F52205" w:rsidRPr="00C611E3" w:rsidRDefault="00F52205" w:rsidP="00F5220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Pr>
          <w:rFonts w:ascii="Arial" w:hAnsi="Arial" w:cs="Arial"/>
          <w:sz w:val="18"/>
          <w:szCs w:val="18"/>
        </w:rPr>
        <w:t>Predračun</w:t>
      </w:r>
    </w:p>
    <w:p w:rsidR="00F52205" w:rsidRPr="00C611E3" w:rsidRDefault="00F52205" w:rsidP="00F52205">
      <w:pPr>
        <w:spacing w:after="0"/>
        <w:jc w:val="both"/>
        <w:rPr>
          <w:rFonts w:ascii="Arial" w:hAnsi="Arial" w:cs="Arial"/>
          <w:sz w:val="18"/>
          <w:szCs w:val="18"/>
        </w:rPr>
      </w:pPr>
    </w:p>
    <w:p w:rsidR="00F52205" w:rsidRPr="00C611E3" w:rsidRDefault="00F52205" w:rsidP="00F52205">
      <w:pPr>
        <w:spacing w:after="0"/>
        <w:jc w:val="both"/>
        <w:rPr>
          <w:rFonts w:ascii="Arial" w:hAnsi="Arial" w:cs="Arial"/>
          <w:b/>
          <w:sz w:val="18"/>
          <w:szCs w:val="18"/>
        </w:rPr>
      </w:pPr>
      <w:r w:rsidRPr="00C611E3">
        <w:rPr>
          <w:rFonts w:ascii="Arial" w:hAnsi="Arial" w:cs="Arial"/>
          <w:b/>
          <w:color w:val="000000"/>
          <w:sz w:val="18"/>
          <w:szCs w:val="18"/>
        </w:rPr>
        <w:t>I. Ponudba številka: __________________________</w:t>
      </w:r>
    </w:p>
    <w:p w:rsidR="00F52205" w:rsidRPr="00C611E3" w:rsidRDefault="00F52205" w:rsidP="00F52205">
      <w:pPr>
        <w:spacing w:after="0"/>
        <w:jc w:val="both"/>
        <w:rPr>
          <w:rFonts w:ascii="Arial" w:hAnsi="Arial" w:cs="Arial"/>
          <w:color w:val="000000"/>
          <w:sz w:val="18"/>
          <w:szCs w:val="18"/>
        </w:rPr>
      </w:pPr>
      <w:r w:rsidRPr="00C611E3">
        <w:rPr>
          <w:rFonts w:ascii="Arial" w:hAnsi="Arial" w:cs="Arial"/>
          <w:color w:val="000000"/>
          <w:sz w:val="18"/>
          <w:szCs w:val="18"/>
        </w:rPr>
        <w:t> </w:t>
      </w:r>
    </w:p>
    <w:p w:rsidR="00F52205" w:rsidRPr="00C611E3" w:rsidRDefault="00F52205" w:rsidP="00F52205">
      <w:pPr>
        <w:spacing w:after="0"/>
        <w:jc w:val="both"/>
        <w:rPr>
          <w:rFonts w:ascii="Arial" w:hAnsi="Arial" w:cs="Arial"/>
          <w:sz w:val="18"/>
          <w:szCs w:val="18"/>
        </w:rPr>
      </w:pPr>
    </w:p>
    <w:p w:rsidR="00F52205" w:rsidRPr="00C611E3" w:rsidRDefault="00F52205" w:rsidP="00F52205">
      <w:pPr>
        <w:spacing w:after="0"/>
        <w:jc w:val="both"/>
        <w:rPr>
          <w:rFonts w:ascii="Arial" w:hAnsi="Arial" w:cs="Arial"/>
          <w:color w:val="000000"/>
          <w:sz w:val="18"/>
          <w:szCs w:val="18"/>
        </w:rPr>
      </w:pPr>
      <w:r w:rsidRPr="00C611E3">
        <w:rPr>
          <w:rFonts w:ascii="Arial" w:hAnsi="Arial" w:cs="Arial"/>
          <w:b/>
          <w:color w:val="000000"/>
          <w:sz w:val="18"/>
          <w:szCs w:val="18"/>
        </w:rPr>
        <w:t>Naziv ponudnika</w:t>
      </w:r>
      <w:r w:rsidRPr="00C611E3">
        <w:rPr>
          <w:rFonts w:ascii="Arial" w:hAnsi="Arial" w:cs="Arial"/>
          <w:color w:val="000000"/>
          <w:sz w:val="18"/>
          <w:szCs w:val="18"/>
        </w:rPr>
        <w:t>: __________________________________________________________________</w:t>
      </w:r>
    </w:p>
    <w:p w:rsidR="00F52205" w:rsidRPr="00C611E3" w:rsidRDefault="00F52205" w:rsidP="00F52205">
      <w:pPr>
        <w:spacing w:after="0"/>
        <w:jc w:val="both"/>
        <w:rPr>
          <w:rFonts w:ascii="Arial" w:hAnsi="Arial" w:cs="Arial"/>
          <w:b/>
          <w:color w:val="000000"/>
          <w:sz w:val="18"/>
          <w:szCs w:val="18"/>
        </w:rPr>
      </w:pPr>
    </w:p>
    <w:p w:rsidR="00F52205" w:rsidRPr="00C611E3" w:rsidRDefault="00F52205" w:rsidP="00F52205">
      <w:pPr>
        <w:spacing w:after="0"/>
        <w:jc w:val="both"/>
        <w:rPr>
          <w:rFonts w:ascii="Arial" w:hAnsi="Arial" w:cs="Arial"/>
          <w:b/>
          <w:color w:val="000000"/>
          <w:sz w:val="18"/>
          <w:szCs w:val="18"/>
        </w:rPr>
      </w:pPr>
    </w:p>
    <w:p w:rsidR="00F52205" w:rsidRPr="00C611E3" w:rsidRDefault="00F52205" w:rsidP="00F52205">
      <w:pPr>
        <w:spacing w:after="0"/>
        <w:jc w:val="both"/>
        <w:rPr>
          <w:rFonts w:ascii="Arial" w:hAnsi="Arial" w:cs="Arial"/>
          <w:sz w:val="18"/>
          <w:szCs w:val="18"/>
        </w:rPr>
      </w:pPr>
      <w:r w:rsidRPr="00C611E3">
        <w:rPr>
          <w:rFonts w:ascii="Arial" w:hAnsi="Arial" w:cs="Arial"/>
          <w:b/>
          <w:color w:val="000000"/>
          <w:sz w:val="18"/>
          <w:szCs w:val="18"/>
        </w:rPr>
        <w:t>Naslov ponudnika</w:t>
      </w:r>
      <w:r w:rsidRPr="00C611E3">
        <w:rPr>
          <w:rFonts w:ascii="Arial" w:hAnsi="Arial" w:cs="Arial"/>
          <w:color w:val="000000"/>
          <w:sz w:val="18"/>
          <w:szCs w:val="18"/>
        </w:rPr>
        <w:t>: _________________________________________________________________</w:t>
      </w:r>
    </w:p>
    <w:p w:rsidR="00F52205" w:rsidRPr="00C611E3" w:rsidRDefault="00F52205" w:rsidP="00F52205">
      <w:pPr>
        <w:spacing w:after="0"/>
        <w:jc w:val="both"/>
        <w:rPr>
          <w:rFonts w:ascii="Arial" w:hAnsi="Arial" w:cs="Arial"/>
          <w:color w:val="000000"/>
          <w:sz w:val="18"/>
          <w:szCs w:val="18"/>
        </w:rPr>
      </w:pPr>
    </w:p>
    <w:p w:rsidR="00F52205" w:rsidRPr="00C611E3" w:rsidRDefault="00F52205" w:rsidP="00F52205">
      <w:pPr>
        <w:spacing w:after="0"/>
        <w:jc w:val="both"/>
        <w:rPr>
          <w:rFonts w:ascii="Arial" w:hAnsi="Arial" w:cs="Arial"/>
          <w:color w:val="000000"/>
          <w:sz w:val="18"/>
          <w:szCs w:val="18"/>
        </w:rPr>
      </w:pPr>
      <w:r w:rsidRPr="00C611E3">
        <w:rPr>
          <w:rFonts w:ascii="Arial" w:hAnsi="Arial" w:cs="Arial"/>
          <w:color w:val="000000"/>
          <w:sz w:val="18"/>
          <w:szCs w:val="18"/>
        </w:rPr>
        <w:t> </w:t>
      </w:r>
    </w:p>
    <w:p w:rsidR="00F52205" w:rsidRPr="00C611E3" w:rsidRDefault="00F52205" w:rsidP="00F52205">
      <w:pPr>
        <w:spacing w:after="0"/>
        <w:jc w:val="both"/>
        <w:rPr>
          <w:rFonts w:ascii="Arial" w:hAnsi="Arial" w:cs="Arial"/>
          <w:color w:val="000000"/>
          <w:sz w:val="18"/>
          <w:szCs w:val="18"/>
        </w:rPr>
      </w:pPr>
      <w:r w:rsidRPr="00C611E3">
        <w:rPr>
          <w:rFonts w:ascii="Arial" w:hAnsi="Arial" w:cs="Arial"/>
          <w:color w:val="000000"/>
          <w:sz w:val="18"/>
          <w:szCs w:val="18"/>
        </w:rPr>
        <w:t>Na osnovi povabila za naročilo »</w:t>
      </w:r>
      <w:r w:rsidRPr="00C611E3">
        <w:rPr>
          <w:rFonts w:ascii="Arial" w:hAnsi="Arial" w:cs="Arial"/>
          <w:b/>
          <w:sz w:val="18"/>
          <w:szCs w:val="18"/>
        </w:rPr>
        <w:t>OPRAVLJANJE DNEVNIH PREVOZOV UČENCEV V OSNOVNE ŠOLE NA OBMOČJU OBČINE LOŠKI POTOK V ŠOLSKIH LETIH 2019/2020, 2020/2021, 2021/2022 in 2022/2023</w:t>
      </w:r>
      <w:r w:rsidRPr="00C611E3">
        <w:rPr>
          <w:rFonts w:ascii="Arial" w:hAnsi="Arial" w:cs="Arial"/>
          <w:color w:val="000000"/>
          <w:sz w:val="18"/>
          <w:szCs w:val="18"/>
        </w:rPr>
        <w:t>« dajemo ponudbo  kot sledi:</w:t>
      </w:r>
    </w:p>
    <w:p w:rsidR="00F52205" w:rsidRPr="00C611E3" w:rsidRDefault="00F52205" w:rsidP="00F52205">
      <w:pPr>
        <w:spacing w:after="0"/>
        <w:jc w:val="both"/>
        <w:rPr>
          <w:rFonts w:ascii="Arial" w:hAnsi="Arial" w:cs="Arial"/>
          <w:color w:val="000000"/>
          <w:sz w:val="18"/>
          <w:szCs w:val="18"/>
        </w:rPr>
      </w:pPr>
    </w:p>
    <w:p w:rsidR="00F52205" w:rsidRPr="00C611E3" w:rsidRDefault="00F52205" w:rsidP="00F52205">
      <w:pPr>
        <w:spacing w:after="0"/>
        <w:rPr>
          <w:rFonts w:ascii="Arial" w:hAnsi="Arial" w:cs="Arial"/>
          <w:b/>
          <w:color w:val="000000"/>
          <w:sz w:val="18"/>
          <w:szCs w:val="18"/>
        </w:rPr>
      </w:pPr>
      <w:r w:rsidRPr="00C611E3">
        <w:rPr>
          <w:rFonts w:ascii="Arial" w:hAnsi="Arial" w:cs="Arial"/>
          <w:b/>
          <w:color w:val="000000"/>
          <w:sz w:val="18"/>
          <w:szCs w:val="18"/>
        </w:rPr>
        <w:t xml:space="preserve">II. Ponudbena cena </w:t>
      </w:r>
    </w:p>
    <w:p w:rsidR="00F52205" w:rsidRPr="00C611E3" w:rsidRDefault="00F52205" w:rsidP="00F52205">
      <w:pPr>
        <w:spacing w:after="0"/>
        <w:rPr>
          <w:rFonts w:ascii="Arial" w:hAnsi="Arial" w:cs="Arial"/>
          <w:b/>
          <w:color w:val="000000"/>
          <w:sz w:val="18"/>
          <w:szCs w:val="18"/>
        </w:rPr>
      </w:pPr>
    </w:p>
    <w:tbl>
      <w:tblPr>
        <w:tblW w:w="8808" w:type="dxa"/>
        <w:tblInd w:w="55" w:type="dxa"/>
        <w:tblCellMar>
          <w:left w:w="70" w:type="dxa"/>
          <w:right w:w="70" w:type="dxa"/>
        </w:tblCellMar>
        <w:tblLook w:val="04A0" w:firstRow="1" w:lastRow="0" w:firstColumn="1" w:lastColumn="0" w:noHBand="0" w:noVBand="1"/>
      </w:tblPr>
      <w:tblGrid>
        <w:gridCol w:w="1773"/>
        <w:gridCol w:w="1553"/>
        <w:gridCol w:w="1195"/>
        <w:gridCol w:w="1553"/>
        <w:gridCol w:w="1367"/>
        <w:gridCol w:w="1367"/>
      </w:tblGrid>
      <w:tr w:rsidR="00F52205" w:rsidRPr="00C611E3" w:rsidTr="00365356">
        <w:trPr>
          <w:trHeight w:val="1033"/>
        </w:trPr>
        <w:tc>
          <w:tcPr>
            <w:tcW w:w="1773" w:type="dxa"/>
            <w:tcBorders>
              <w:top w:val="single" w:sz="8" w:space="0" w:color="auto"/>
              <w:left w:val="single" w:sz="8" w:space="0" w:color="auto"/>
              <w:bottom w:val="single" w:sz="8" w:space="0" w:color="000000"/>
              <w:right w:val="single" w:sz="8" w:space="0" w:color="auto"/>
            </w:tcBorders>
            <w:shd w:val="clear" w:color="000000" w:fill="A6A6A6"/>
            <w:noWrap/>
            <w:vAlign w:val="center"/>
            <w:hideMark/>
          </w:tcPr>
          <w:p w:rsidR="00F52205" w:rsidRPr="00C611E3" w:rsidRDefault="00F52205" w:rsidP="00365356">
            <w:pPr>
              <w:spacing w:after="0" w:line="240" w:lineRule="auto"/>
              <w:jc w:val="center"/>
              <w:rPr>
                <w:rFonts w:ascii="Arial" w:eastAsia="Times New Roman" w:hAnsi="Arial" w:cs="Arial"/>
                <w:b/>
                <w:bCs/>
                <w:color w:val="000000"/>
                <w:sz w:val="18"/>
                <w:szCs w:val="18"/>
                <w:lang w:eastAsia="sl-SI"/>
              </w:rPr>
            </w:pPr>
            <w:r w:rsidRPr="00C611E3">
              <w:rPr>
                <w:rFonts w:ascii="Arial" w:eastAsia="Times New Roman" w:hAnsi="Arial" w:cs="Arial"/>
                <w:b/>
                <w:bCs/>
                <w:color w:val="000000"/>
                <w:sz w:val="18"/>
                <w:szCs w:val="18"/>
                <w:lang w:eastAsia="sl-SI"/>
              </w:rPr>
              <w:t>Relacije</w:t>
            </w:r>
          </w:p>
        </w:tc>
        <w:tc>
          <w:tcPr>
            <w:tcW w:w="1553" w:type="dxa"/>
            <w:tcBorders>
              <w:top w:val="single" w:sz="8" w:space="0" w:color="auto"/>
              <w:left w:val="single" w:sz="8" w:space="0" w:color="auto"/>
              <w:bottom w:val="single" w:sz="8" w:space="0" w:color="000000"/>
              <w:right w:val="single" w:sz="8" w:space="0" w:color="auto"/>
            </w:tcBorders>
            <w:shd w:val="clear" w:color="000000" w:fill="A6A6A6"/>
            <w:vAlign w:val="center"/>
            <w:hideMark/>
          </w:tcPr>
          <w:p w:rsidR="00F52205" w:rsidRPr="00C611E3" w:rsidRDefault="00F52205" w:rsidP="00365356">
            <w:pPr>
              <w:spacing w:after="0" w:line="240" w:lineRule="auto"/>
              <w:jc w:val="center"/>
              <w:rPr>
                <w:rFonts w:ascii="Arial" w:eastAsia="Times New Roman" w:hAnsi="Arial" w:cs="Arial"/>
                <w:b/>
                <w:bCs/>
                <w:color w:val="000000"/>
                <w:sz w:val="18"/>
                <w:szCs w:val="18"/>
                <w:lang w:eastAsia="sl-SI"/>
              </w:rPr>
            </w:pPr>
            <w:r w:rsidRPr="00C611E3">
              <w:rPr>
                <w:rFonts w:ascii="Arial" w:eastAsia="Times New Roman" w:hAnsi="Arial" w:cs="Arial"/>
                <w:b/>
                <w:bCs/>
                <w:color w:val="000000"/>
                <w:sz w:val="18"/>
                <w:szCs w:val="18"/>
                <w:lang w:eastAsia="sl-SI"/>
              </w:rPr>
              <w:t xml:space="preserve">Dnevna cena </w:t>
            </w:r>
            <w:r w:rsidRPr="00C611E3">
              <w:rPr>
                <w:rFonts w:ascii="Arial" w:eastAsia="Times New Roman" w:hAnsi="Arial" w:cs="Arial"/>
                <w:b/>
                <w:bCs/>
                <w:color w:val="000000"/>
                <w:sz w:val="18"/>
                <w:szCs w:val="18"/>
                <w:lang w:eastAsia="sl-SI"/>
              </w:rPr>
              <w:br/>
              <w:t>v eur</w:t>
            </w:r>
            <w:r w:rsidRPr="00C611E3">
              <w:rPr>
                <w:rFonts w:ascii="Arial" w:eastAsia="Times New Roman" w:hAnsi="Arial" w:cs="Arial"/>
                <w:b/>
                <w:bCs/>
                <w:color w:val="000000"/>
                <w:sz w:val="18"/>
                <w:szCs w:val="18"/>
                <w:lang w:eastAsia="sl-SI"/>
              </w:rPr>
              <w:br/>
              <w:t>brez DDV</w:t>
            </w:r>
          </w:p>
        </w:tc>
        <w:tc>
          <w:tcPr>
            <w:tcW w:w="1195" w:type="dxa"/>
            <w:tcBorders>
              <w:top w:val="single" w:sz="8" w:space="0" w:color="auto"/>
              <w:left w:val="single" w:sz="8" w:space="0" w:color="auto"/>
              <w:bottom w:val="single" w:sz="8" w:space="0" w:color="000000"/>
              <w:right w:val="single" w:sz="8" w:space="0" w:color="auto"/>
            </w:tcBorders>
            <w:shd w:val="clear" w:color="000000" w:fill="A6A6A6"/>
            <w:vAlign w:val="center"/>
            <w:hideMark/>
          </w:tcPr>
          <w:p w:rsidR="00F52205" w:rsidRPr="00C611E3" w:rsidRDefault="00F52205" w:rsidP="00365356">
            <w:pPr>
              <w:spacing w:after="0" w:line="240" w:lineRule="auto"/>
              <w:jc w:val="center"/>
              <w:rPr>
                <w:rFonts w:ascii="Arial" w:eastAsia="Times New Roman" w:hAnsi="Arial" w:cs="Arial"/>
                <w:b/>
                <w:bCs/>
                <w:color w:val="000000"/>
                <w:sz w:val="18"/>
                <w:szCs w:val="18"/>
                <w:lang w:eastAsia="sl-SI"/>
              </w:rPr>
            </w:pPr>
            <w:r w:rsidRPr="00C611E3">
              <w:rPr>
                <w:rFonts w:ascii="Arial" w:eastAsia="Times New Roman" w:hAnsi="Arial" w:cs="Arial"/>
                <w:b/>
                <w:bCs/>
                <w:color w:val="000000"/>
                <w:sz w:val="18"/>
                <w:szCs w:val="18"/>
                <w:lang w:eastAsia="sl-SI"/>
              </w:rPr>
              <w:t xml:space="preserve">DDV </w:t>
            </w:r>
            <w:r w:rsidRPr="00C611E3">
              <w:rPr>
                <w:rFonts w:ascii="Arial" w:eastAsia="Times New Roman" w:hAnsi="Arial" w:cs="Arial"/>
                <w:b/>
                <w:bCs/>
                <w:color w:val="000000"/>
                <w:sz w:val="18"/>
                <w:szCs w:val="18"/>
                <w:lang w:eastAsia="sl-SI"/>
              </w:rPr>
              <w:br/>
              <w:t>(v eur)</w:t>
            </w:r>
          </w:p>
        </w:tc>
        <w:tc>
          <w:tcPr>
            <w:tcW w:w="1553" w:type="dxa"/>
            <w:tcBorders>
              <w:top w:val="single" w:sz="8" w:space="0" w:color="auto"/>
              <w:left w:val="single" w:sz="8" w:space="0" w:color="auto"/>
              <w:bottom w:val="single" w:sz="8" w:space="0" w:color="000000"/>
              <w:right w:val="single" w:sz="8" w:space="0" w:color="auto"/>
            </w:tcBorders>
            <w:shd w:val="clear" w:color="000000" w:fill="A6A6A6"/>
            <w:vAlign w:val="center"/>
            <w:hideMark/>
          </w:tcPr>
          <w:p w:rsidR="00F52205" w:rsidRPr="00C611E3" w:rsidRDefault="00F52205" w:rsidP="00365356">
            <w:pPr>
              <w:spacing w:after="0" w:line="240" w:lineRule="auto"/>
              <w:jc w:val="center"/>
              <w:rPr>
                <w:rFonts w:ascii="Arial" w:eastAsia="Times New Roman" w:hAnsi="Arial" w:cs="Arial"/>
                <w:b/>
                <w:bCs/>
                <w:color w:val="000000"/>
                <w:sz w:val="18"/>
                <w:szCs w:val="18"/>
                <w:lang w:eastAsia="sl-SI"/>
              </w:rPr>
            </w:pPr>
            <w:r w:rsidRPr="00C611E3">
              <w:rPr>
                <w:rFonts w:ascii="Arial" w:eastAsia="Times New Roman" w:hAnsi="Arial" w:cs="Arial"/>
                <w:b/>
                <w:bCs/>
                <w:color w:val="000000"/>
                <w:sz w:val="18"/>
                <w:szCs w:val="18"/>
                <w:lang w:eastAsia="sl-SI"/>
              </w:rPr>
              <w:t>Cena v eur</w:t>
            </w:r>
            <w:r w:rsidRPr="00C611E3">
              <w:rPr>
                <w:rFonts w:ascii="Arial" w:eastAsia="Times New Roman" w:hAnsi="Arial" w:cs="Arial"/>
                <w:b/>
                <w:bCs/>
                <w:color w:val="000000"/>
                <w:sz w:val="18"/>
                <w:szCs w:val="18"/>
                <w:lang w:eastAsia="sl-SI"/>
              </w:rPr>
              <w:br/>
              <w:t>z DDV</w:t>
            </w:r>
          </w:p>
        </w:tc>
        <w:tc>
          <w:tcPr>
            <w:tcW w:w="1367" w:type="dxa"/>
            <w:tcBorders>
              <w:top w:val="single" w:sz="8" w:space="0" w:color="auto"/>
              <w:left w:val="single" w:sz="8" w:space="0" w:color="auto"/>
              <w:bottom w:val="single" w:sz="8" w:space="0" w:color="000000"/>
              <w:right w:val="single" w:sz="8" w:space="0" w:color="auto"/>
            </w:tcBorders>
            <w:shd w:val="clear" w:color="000000" w:fill="A6A6A6"/>
            <w:vAlign w:val="center"/>
            <w:hideMark/>
          </w:tcPr>
          <w:p w:rsidR="00F52205" w:rsidRPr="00C611E3" w:rsidRDefault="00F52205" w:rsidP="00365356">
            <w:pPr>
              <w:spacing w:after="0" w:line="240" w:lineRule="auto"/>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Cena z DDV</w:t>
            </w:r>
            <w:r w:rsidRPr="00C611E3">
              <w:rPr>
                <w:rFonts w:ascii="Arial" w:eastAsia="Times New Roman" w:hAnsi="Arial" w:cs="Arial"/>
                <w:b/>
                <w:bCs/>
                <w:color w:val="000000"/>
                <w:sz w:val="18"/>
                <w:szCs w:val="18"/>
                <w:lang w:eastAsia="sl-SI"/>
              </w:rPr>
              <w:br/>
              <w:t xml:space="preserve">za </w:t>
            </w:r>
            <w:r>
              <w:rPr>
                <w:rFonts w:ascii="Arial" w:eastAsia="Times New Roman" w:hAnsi="Arial" w:cs="Arial"/>
                <w:b/>
                <w:bCs/>
                <w:color w:val="000000"/>
                <w:sz w:val="18"/>
                <w:szCs w:val="18"/>
                <w:lang w:eastAsia="sl-SI"/>
              </w:rPr>
              <w:t>šolsko leto (caa. 190 dni)</w:t>
            </w:r>
          </w:p>
        </w:tc>
        <w:tc>
          <w:tcPr>
            <w:tcW w:w="1367" w:type="dxa"/>
            <w:tcBorders>
              <w:top w:val="single" w:sz="8" w:space="0" w:color="auto"/>
              <w:left w:val="single" w:sz="8" w:space="0" w:color="auto"/>
              <w:right w:val="single" w:sz="8" w:space="0" w:color="auto"/>
            </w:tcBorders>
            <w:shd w:val="clear" w:color="000000" w:fill="A6A6A6"/>
          </w:tcPr>
          <w:p w:rsidR="00F52205" w:rsidRDefault="00F52205" w:rsidP="00365356">
            <w:pPr>
              <w:spacing w:after="0" w:line="240" w:lineRule="auto"/>
              <w:jc w:val="center"/>
              <w:rPr>
                <w:rFonts w:ascii="Arial" w:eastAsia="Times New Roman" w:hAnsi="Arial" w:cs="Arial"/>
                <w:b/>
                <w:bCs/>
                <w:color w:val="000000"/>
                <w:sz w:val="18"/>
                <w:szCs w:val="18"/>
                <w:lang w:eastAsia="sl-SI"/>
              </w:rPr>
            </w:pPr>
          </w:p>
          <w:p w:rsidR="00F52205" w:rsidRPr="00C611E3" w:rsidRDefault="00F52205" w:rsidP="00365356">
            <w:pPr>
              <w:spacing w:after="0" w:line="240" w:lineRule="auto"/>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Cena z DDV</w:t>
            </w:r>
            <w:r w:rsidRPr="00C611E3">
              <w:rPr>
                <w:rFonts w:ascii="Arial" w:eastAsia="Times New Roman" w:hAnsi="Arial" w:cs="Arial"/>
                <w:b/>
                <w:bCs/>
                <w:color w:val="000000"/>
                <w:sz w:val="18"/>
                <w:szCs w:val="18"/>
                <w:lang w:eastAsia="sl-SI"/>
              </w:rPr>
              <w:br/>
              <w:t xml:space="preserve">za </w:t>
            </w:r>
            <w:r>
              <w:rPr>
                <w:rFonts w:ascii="Arial" w:eastAsia="Times New Roman" w:hAnsi="Arial" w:cs="Arial"/>
                <w:b/>
                <w:bCs/>
                <w:color w:val="000000"/>
                <w:sz w:val="18"/>
                <w:szCs w:val="18"/>
                <w:lang w:eastAsia="sl-SI"/>
              </w:rPr>
              <w:t>4 leta (caa. 760 dni)</w:t>
            </w:r>
          </w:p>
        </w:tc>
      </w:tr>
      <w:tr w:rsidR="00F52205" w:rsidRPr="00C611E3" w:rsidTr="00365356">
        <w:trPr>
          <w:trHeight w:val="391"/>
        </w:trPr>
        <w:tc>
          <w:tcPr>
            <w:tcW w:w="1773" w:type="dxa"/>
            <w:tcBorders>
              <w:top w:val="nil"/>
              <w:left w:val="single" w:sz="8" w:space="0" w:color="auto"/>
              <w:bottom w:val="single" w:sz="8" w:space="0" w:color="auto"/>
              <w:right w:val="single" w:sz="8" w:space="0" w:color="auto"/>
            </w:tcBorders>
            <w:shd w:val="clear" w:color="auto" w:fill="auto"/>
            <w:noWrap/>
            <w:vAlign w:val="bottom"/>
          </w:tcPr>
          <w:p w:rsidR="00F52205" w:rsidRPr="001D4484" w:rsidRDefault="00F52205" w:rsidP="00365356">
            <w:pPr>
              <w:pStyle w:val="Odstavekseznama"/>
              <w:numPr>
                <w:ilvl w:val="0"/>
                <w:numId w:val="43"/>
              </w:numPr>
              <w:spacing w:after="0" w:line="240" w:lineRule="auto"/>
              <w:rPr>
                <w:rFonts w:ascii="Arial" w:eastAsia="Times New Roman" w:hAnsi="Arial" w:cs="Arial"/>
                <w:b/>
                <w:bCs/>
                <w:color w:val="000000"/>
                <w:sz w:val="18"/>
                <w:szCs w:val="18"/>
                <w:lang w:eastAsia="sl-SI"/>
              </w:rPr>
            </w:pPr>
            <w:r w:rsidRPr="001D4484">
              <w:rPr>
                <w:rFonts w:ascii="Arial" w:eastAsia="Times New Roman" w:hAnsi="Arial" w:cs="Arial"/>
                <w:b/>
                <w:bCs/>
                <w:color w:val="000000"/>
                <w:sz w:val="18"/>
                <w:szCs w:val="18"/>
                <w:lang w:eastAsia="sl-SI"/>
              </w:rPr>
              <w:t>RELACIJA</w:t>
            </w:r>
          </w:p>
        </w:tc>
        <w:tc>
          <w:tcPr>
            <w:tcW w:w="1553" w:type="dxa"/>
            <w:tcBorders>
              <w:top w:val="nil"/>
              <w:left w:val="nil"/>
              <w:bottom w:val="single" w:sz="8" w:space="0" w:color="auto"/>
              <w:right w:val="single" w:sz="8" w:space="0" w:color="auto"/>
            </w:tcBorders>
            <w:shd w:val="clear" w:color="auto" w:fill="auto"/>
            <w:noWrap/>
            <w:vAlign w:val="bottom"/>
          </w:tcPr>
          <w:p w:rsidR="00F52205" w:rsidRPr="00C611E3" w:rsidRDefault="00F52205" w:rsidP="00365356">
            <w:pPr>
              <w:spacing w:after="0" w:line="240" w:lineRule="auto"/>
              <w:rPr>
                <w:rFonts w:ascii="Arial" w:eastAsia="Times New Roman" w:hAnsi="Arial" w:cs="Arial"/>
                <w:color w:val="000000"/>
                <w:sz w:val="18"/>
                <w:szCs w:val="18"/>
                <w:lang w:eastAsia="sl-SI"/>
              </w:rPr>
            </w:pPr>
          </w:p>
        </w:tc>
        <w:tc>
          <w:tcPr>
            <w:tcW w:w="1195" w:type="dxa"/>
            <w:tcBorders>
              <w:top w:val="nil"/>
              <w:left w:val="nil"/>
              <w:bottom w:val="single" w:sz="8" w:space="0" w:color="auto"/>
              <w:right w:val="single" w:sz="8" w:space="0" w:color="auto"/>
            </w:tcBorders>
            <w:shd w:val="clear" w:color="auto" w:fill="auto"/>
            <w:noWrap/>
            <w:vAlign w:val="bottom"/>
          </w:tcPr>
          <w:p w:rsidR="00F52205" w:rsidRPr="00C611E3" w:rsidRDefault="00F52205" w:rsidP="00365356">
            <w:pPr>
              <w:spacing w:after="0" w:line="240" w:lineRule="auto"/>
              <w:rPr>
                <w:rFonts w:ascii="Arial" w:eastAsia="Times New Roman" w:hAnsi="Arial" w:cs="Arial"/>
                <w:color w:val="000000"/>
                <w:sz w:val="18"/>
                <w:szCs w:val="18"/>
                <w:lang w:eastAsia="sl-SI"/>
              </w:rPr>
            </w:pPr>
          </w:p>
        </w:tc>
        <w:tc>
          <w:tcPr>
            <w:tcW w:w="1553" w:type="dxa"/>
            <w:tcBorders>
              <w:top w:val="nil"/>
              <w:left w:val="nil"/>
              <w:bottom w:val="single" w:sz="8" w:space="0" w:color="auto"/>
              <w:right w:val="single" w:sz="8" w:space="0" w:color="auto"/>
            </w:tcBorders>
            <w:shd w:val="clear" w:color="auto" w:fill="auto"/>
            <w:noWrap/>
            <w:vAlign w:val="bottom"/>
          </w:tcPr>
          <w:p w:rsidR="00F52205" w:rsidRPr="00C611E3" w:rsidRDefault="00F52205" w:rsidP="00365356">
            <w:pPr>
              <w:spacing w:after="0" w:line="240" w:lineRule="auto"/>
              <w:rPr>
                <w:rFonts w:ascii="Arial" w:eastAsia="Times New Roman" w:hAnsi="Arial" w:cs="Arial"/>
                <w:color w:val="000000"/>
                <w:sz w:val="18"/>
                <w:szCs w:val="18"/>
                <w:lang w:eastAsia="sl-SI"/>
              </w:rPr>
            </w:pPr>
          </w:p>
        </w:tc>
        <w:tc>
          <w:tcPr>
            <w:tcW w:w="1367" w:type="dxa"/>
            <w:tcBorders>
              <w:top w:val="single" w:sz="4" w:space="0" w:color="auto"/>
              <w:left w:val="nil"/>
              <w:bottom w:val="single" w:sz="8" w:space="0" w:color="auto"/>
              <w:right w:val="single" w:sz="8" w:space="0" w:color="auto"/>
            </w:tcBorders>
            <w:shd w:val="clear" w:color="auto" w:fill="auto"/>
            <w:noWrap/>
            <w:vAlign w:val="bottom"/>
          </w:tcPr>
          <w:p w:rsidR="00F52205" w:rsidRPr="00C611E3" w:rsidRDefault="00F52205" w:rsidP="00365356">
            <w:pPr>
              <w:spacing w:after="0" w:line="240" w:lineRule="auto"/>
              <w:rPr>
                <w:rFonts w:ascii="Arial" w:eastAsia="Times New Roman" w:hAnsi="Arial" w:cs="Arial"/>
                <w:b/>
                <w:bCs/>
                <w:color w:val="000000"/>
                <w:sz w:val="18"/>
                <w:szCs w:val="18"/>
                <w:lang w:eastAsia="sl-SI"/>
              </w:rPr>
            </w:pPr>
          </w:p>
        </w:tc>
        <w:tc>
          <w:tcPr>
            <w:tcW w:w="1367" w:type="dxa"/>
            <w:tcBorders>
              <w:top w:val="single" w:sz="4" w:space="0" w:color="auto"/>
              <w:left w:val="nil"/>
              <w:bottom w:val="single" w:sz="8" w:space="0" w:color="auto"/>
              <w:right w:val="single" w:sz="8" w:space="0" w:color="auto"/>
            </w:tcBorders>
          </w:tcPr>
          <w:p w:rsidR="00F52205" w:rsidRPr="00C611E3" w:rsidRDefault="00F52205" w:rsidP="00365356">
            <w:pPr>
              <w:spacing w:after="0" w:line="240" w:lineRule="auto"/>
              <w:rPr>
                <w:rFonts w:ascii="Arial" w:eastAsia="Times New Roman" w:hAnsi="Arial" w:cs="Arial"/>
                <w:b/>
                <w:bCs/>
                <w:color w:val="000000"/>
                <w:sz w:val="18"/>
                <w:szCs w:val="18"/>
                <w:lang w:eastAsia="sl-SI"/>
              </w:rPr>
            </w:pPr>
          </w:p>
        </w:tc>
      </w:tr>
      <w:tr w:rsidR="00F52205" w:rsidRPr="00C611E3" w:rsidTr="00365356">
        <w:trPr>
          <w:trHeight w:val="391"/>
        </w:trPr>
        <w:tc>
          <w:tcPr>
            <w:tcW w:w="1773" w:type="dxa"/>
            <w:tcBorders>
              <w:top w:val="nil"/>
              <w:left w:val="single" w:sz="8" w:space="0" w:color="auto"/>
              <w:bottom w:val="single" w:sz="8" w:space="0" w:color="auto"/>
              <w:right w:val="single" w:sz="8" w:space="0" w:color="auto"/>
            </w:tcBorders>
            <w:shd w:val="clear" w:color="auto" w:fill="auto"/>
            <w:noWrap/>
            <w:vAlign w:val="bottom"/>
          </w:tcPr>
          <w:p w:rsidR="00F52205" w:rsidRPr="001D4484" w:rsidRDefault="00F52205" w:rsidP="00365356">
            <w:pPr>
              <w:pStyle w:val="Odstavekseznama"/>
              <w:numPr>
                <w:ilvl w:val="0"/>
                <w:numId w:val="43"/>
              </w:numPr>
              <w:spacing w:after="0" w:line="240" w:lineRule="auto"/>
              <w:rPr>
                <w:rFonts w:ascii="Arial" w:eastAsia="Times New Roman" w:hAnsi="Arial" w:cs="Arial"/>
                <w:b/>
                <w:bCs/>
                <w:color w:val="000000"/>
                <w:sz w:val="18"/>
                <w:szCs w:val="18"/>
                <w:lang w:eastAsia="sl-SI"/>
              </w:rPr>
            </w:pPr>
            <w:r w:rsidRPr="001D4484">
              <w:rPr>
                <w:rFonts w:ascii="Arial" w:eastAsia="Times New Roman" w:hAnsi="Arial" w:cs="Arial"/>
                <w:b/>
                <w:bCs/>
                <w:color w:val="000000"/>
                <w:sz w:val="18"/>
                <w:szCs w:val="18"/>
                <w:lang w:eastAsia="sl-SI"/>
              </w:rPr>
              <w:t>RELACIJA</w:t>
            </w:r>
          </w:p>
        </w:tc>
        <w:tc>
          <w:tcPr>
            <w:tcW w:w="1553" w:type="dxa"/>
            <w:tcBorders>
              <w:top w:val="nil"/>
              <w:left w:val="nil"/>
              <w:bottom w:val="single" w:sz="8" w:space="0" w:color="auto"/>
              <w:right w:val="single" w:sz="8" w:space="0" w:color="auto"/>
            </w:tcBorders>
            <w:shd w:val="clear" w:color="auto" w:fill="auto"/>
            <w:noWrap/>
            <w:vAlign w:val="bottom"/>
          </w:tcPr>
          <w:p w:rsidR="00F52205" w:rsidRPr="00C611E3" w:rsidRDefault="00F52205" w:rsidP="00365356">
            <w:pPr>
              <w:spacing w:after="0" w:line="240" w:lineRule="auto"/>
              <w:rPr>
                <w:rFonts w:ascii="Arial" w:eastAsia="Times New Roman" w:hAnsi="Arial" w:cs="Arial"/>
                <w:color w:val="000000"/>
                <w:sz w:val="18"/>
                <w:szCs w:val="18"/>
                <w:lang w:eastAsia="sl-SI"/>
              </w:rPr>
            </w:pPr>
          </w:p>
        </w:tc>
        <w:tc>
          <w:tcPr>
            <w:tcW w:w="1195" w:type="dxa"/>
            <w:tcBorders>
              <w:top w:val="nil"/>
              <w:left w:val="nil"/>
              <w:bottom w:val="single" w:sz="8" w:space="0" w:color="auto"/>
              <w:right w:val="single" w:sz="8" w:space="0" w:color="auto"/>
            </w:tcBorders>
            <w:shd w:val="clear" w:color="auto" w:fill="auto"/>
            <w:noWrap/>
            <w:vAlign w:val="bottom"/>
          </w:tcPr>
          <w:p w:rsidR="00F52205" w:rsidRPr="00C611E3" w:rsidRDefault="00F52205" w:rsidP="00365356">
            <w:pPr>
              <w:spacing w:after="0" w:line="240" w:lineRule="auto"/>
              <w:rPr>
                <w:rFonts w:ascii="Arial" w:eastAsia="Times New Roman" w:hAnsi="Arial" w:cs="Arial"/>
                <w:color w:val="000000"/>
                <w:sz w:val="18"/>
                <w:szCs w:val="18"/>
                <w:lang w:eastAsia="sl-SI"/>
              </w:rPr>
            </w:pPr>
          </w:p>
        </w:tc>
        <w:tc>
          <w:tcPr>
            <w:tcW w:w="1553" w:type="dxa"/>
            <w:tcBorders>
              <w:top w:val="nil"/>
              <w:left w:val="nil"/>
              <w:bottom w:val="single" w:sz="8" w:space="0" w:color="auto"/>
              <w:right w:val="single" w:sz="8" w:space="0" w:color="auto"/>
            </w:tcBorders>
            <w:shd w:val="clear" w:color="auto" w:fill="auto"/>
            <w:noWrap/>
            <w:vAlign w:val="bottom"/>
          </w:tcPr>
          <w:p w:rsidR="00F52205" w:rsidRPr="00C611E3" w:rsidRDefault="00F52205" w:rsidP="00365356">
            <w:pPr>
              <w:spacing w:after="0" w:line="240" w:lineRule="auto"/>
              <w:rPr>
                <w:rFonts w:ascii="Arial" w:eastAsia="Times New Roman" w:hAnsi="Arial" w:cs="Arial"/>
                <w:color w:val="000000"/>
                <w:sz w:val="18"/>
                <w:szCs w:val="18"/>
                <w:lang w:eastAsia="sl-SI"/>
              </w:rPr>
            </w:pPr>
          </w:p>
        </w:tc>
        <w:tc>
          <w:tcPr>
            <w:tcW w:w="1367" w:type="dxa"/>
            <w:tcBorders>
              <w:top w:val="single" w:sz="4" w:space="0" w:color="auto"/>
              <w:left w:val="nil"/>
              <w:bottom w:val="single" w:sz="8" w:space="0" w:color="auto"/>
              <w:right w:val="single" w:sz="8" w:space="0" w:color="auto"/>
            </w:tcBorders>
            <w:shd w:val="clear" w:color="auto" w:fill="auto"/>
            <w:noWrap/>
            <w:vAlign w:val="bottom"/>
          </w:tcPr>
          <w:p w:rsidR="00F52205" w:rsidRPr="00C611E3" w:rsidRDefault="00F52205" w:rsidP="00365356">
            <w:pPr>
              <w:spacing w:after="0" w:line="240" w:lineRule="auto"/>
              <w:rPr>
                <w:rFonts w:ascii="Arial" w:eastAsia="Times New Roman" w:hAnsi="Arial" w:cs="Arial"/>
                <w:b/>
                <w:bCs/>
                <w:color w:val="000000"/>
                <w:sz w:val="18"/>
                <w:szCs w:val="18"/>
                <w:lang w:eastAsia="sl-SI"/>
              </w:rPr>
            </w:pPr>
          </w:p>
        </w:tc>
        <w:tc>
          <w:tcPr>
            <w:tcW w:w="1367" w:type="dxa"/>
            <w:tcBorders>
              <w:top w:val="single" w:sz="4" w:space="0" w:color="auto"/>
              <w:left w:val="nil"/>
              <w:bottom w:val="single" w:sz="8" w:space="0" w:color="auto"/>
              <w:right w:val="single" w:sz="8" w:space="0" w:color="auto"/>
            </w:tcBorders>
          </w:tcPr>
          <w:p w:rsidR="00F52205" w:rsidRPr="00C611E3" w:rsidRDefault="00F52205" w:rsidP="00365356">
            <w:pPr>
              <w:spacing w:after="0" w:line="240" w:lineRule="auto"/>
              <w:rPr>
                <w:rFonts w:ascii="Arial" w:eastAsia="Times New Roman" w:hAnsi="Arial" w:cs="Arial"/>
                <w:b/>
                <w:bCs/>
                <w:color w:val="000000"/>
                <w:sz w:val="18"/>
                <w:szCs w:val="18"/>
                <w:lang w:eastAsia="sl-SI"/>
              </w:rPr>
            </w:pPr>
          </w:p>
        </w:tc>
      </w:tr>
      <w:tr w:rsidR="00F52205" w:rsidRPr="00C611E3" w:rsidTr="00365356">
        <w:trPr>
          <w:trHeight w:val="391"/>
        </w:trPr>
        <w:tc>
          <w:tcPr>
            <w:tcW w:w="1773" w:type="dxa"/>
            <w:tcBorders>
              <w:top w:val="nil"/>
              <w:left w:val="single" w:sz="8" w:space="0" w:color="auto"/>
              <w:bottom w:val="single" w:sz="8" w:space="0" w:color="auto"/>
              <w:right w:val="single" w:sz="8" w:space="0" w:color="auto"/>
            </w:tcBorders>
            <w:shd w:val="clear" w:color="auto" w:fill="auto"/>
            <w:noWrap/>
            <w:vAlign w:val="bottom"/>
          </w:tcPr>
          <w:p w:rsidR="00F52205" w:rsidRPr="001D4484" w:rsidRDefault="00F52205" w:rsidP="00365356">
            <w:pPr>
              <w:pStyle w:val="Odstavekseznama"/>
              <w:numPr>
                <w:ilvl w:val="0"/>
                <w:numId w:val="43"/>
              </w:numPr>
              <w:spacing w:after="0" w:line="240" w:lineRule="auto"/>
              <w:rPr>
                <w:rFonts w:ascii="Arial" w:eastAsia="Times New Roman" w:hAnsi="Arial" w:cs="Arial"/>
                <w:b/>
                <w:bCs/>
                <w:color w:val="000000"/>
                <w:sz w:val="18"/>
                <w:szCs w:val="18"/>
                <w:lang w:eastAsia="sl-SI"/>
              </w:rPr>
            </w:pPr>
            <w:r w:rsidRPr="001D4484">
              <w:rPr>
                <w:rFonts w:ascii="Arial" w:eastAsia="Times New Roman" w:hAnsi="Arial" w:cs="Arial"/>
                <w:b/>
                <w:bCs/>
                <w:color w:val="000000"/>
                <w:sz w:val="18"/>
                <w:szCs w:val="18"/>
                <w:lang w:eastAsia="sl-SI"/>
              </w:rPr>
              <w:t>RELACIJA</w:t>
            </w:r>
          </w:p>
        </w:tc>
        <w:tc>
          <w:tcPr>
            <w:tcW w:w="1553" w:type="dxa"/>
            <w:tcBorders>
              <w:top w:val="nil"/>
              <w:left w:val="nil"/>
              <w:bottom w:val="single" w:sz="8" w:space="0" w:color="auto"/>
              <w:right w:val="single" w:sz="8" w:space="0" w:color="auto"/>
            </w:tcBorders>
            <w:shd w:val="clear" w:color="auto" w:fill="auto"/>
            <w:noWrap/>
            <w:vAlign w:val="bottom"/>
          </w:tcPr>
          <w:p w:rsidR="00F52205" w:rsidRPr="00C611E3" w:rsidRDefault="00F52205" w:rsidP="00365356">
            <w:pPr>
              <w:spacing w:after="0" w:line="240" w:lineRule="auto"/>
              <w:rPr>
                <w:rFonts w:ascii="Arial" w:eastAsia="Times New Roman" w:hAnsi="Arial" w:cs="Arial"/>
                <w:color w:val="000000"/>
                <w:sz w:val="18"/>
                <w:szCs w:val="18"/>
                <w:lang w:eastAsia="sl-SI"/>
              </w:rPr>
            </w:pPr>
          </w:p>
        </w:tc>
        <w:tc>
          <w:tcPr>
            <w:tcW w:w="1195" w:type="dxa"/>
            <w:tcBorders>
              <w:top w:val="nil"/>
              <w:left w:val="nil"/>
              <w:bottom w:val="single" w:sz="8" w:space="0" w:color="auto"/>
              <w:right w:val="single" w:sz="8" w:space="0" w:color="auto"/>
            </w:tcBorders>
            <w:shd w:val="clear" w:color="auto" w:fill="auto"/>
            <w:noWrap/>
            <w:vAlign w:val="bottom"/>
          </w:tcPr>
          <w:p w:rsidR="00F52205" w:rsidRPr="00C611E3" w:rsidRDefault="00F52205" w:rsidP="00365356">
            <w:pPr>
              <w:spacing w:after="0" w:line="240" w:lineRule="auto"/>
              <w:rPr>
                <w:rFonts w:ascii="Arial" w:eastAsia="Times New Roman" w:hAnsi="Arial" w:cs="Arial"/>
                <w:color w:val="000000"/>
                <w:sz w:val="18"/>
                <w:szCs w:val="18"/>
                <w:lang w:eastAsia="sl-SI"/>
              </w:rPr>
            </w:pPr>
          </w:p>
        </w:tc>
        <w:tc>
          <w:tcPr>
            <w:tcW w:w="1553" w:type="dxa"/>
            <w:tcBorders>
              <w:top w:val="nil"/>
              <w:left w:val="nil"/>
              <w:bottom w:val="single" w:sz="8" w:space="0" w:color="auto"/>
              <w:right w:val="single" w:sz="8" w:space="0" w:color="auto"/>
            </w:tcBorders>
            <w:shd w:val="clear" w:color="auto" w:fill="auto"/>
            <w:noWrap/>
            <w:vAlign w:val="bottom"/>
          </w:tcPr>
          <w:p w:rsidR="00F52205" w:rsidRPr="00C611E3" w:rsidRDefault="00F52205" w:rsidP="00365356">
            <w:pPr>
              <w:spacing w:after="0" w:line="240" w:lineRule="auto"/>
              <w:rPr>
                <w:rFonts w:ascii="Arial" w:eastAsia="Times New Roman" w:hAnsi="Arial" w:cs="Arial"/>
                <w:color w:val="000000"/>
                <w:sz w:val="18"/>
                <w:szCs w:val="18"/>
                <w:lang w:eastAsia="sl-SI"/>
              </w:rPr>
            </w:pPr>
          </w:p>
        </w:tc>
        <w:tc>
          <w:tcPr>
            <w:tcW w:w="1367" w:type="dxa"/>
            <w:tcBorders>
              <w:top w:val="single" w:sz="4" w:space="0" w:color="auto"/>
              <w:left w:val="nil"/>
              <w:bottom w:val="single" w:sz="8" w:space="0" w:color="auto"/>
              <w:right w:val="single" w:sz="8" w:space="0" w:color="auto"/>
            </w:tcBorders>
            <w:shd w:val="clear" w:color="auto" w:fill="auto"/>
            <w:noWrap/>
            <w:vAlign w:val="bottom"/>
          </w:tcPr>
          <w:p w:rsidR="00F52205" w:rsidRPr="00C611E3" w:rsidRDefault="00F52205" w:rsidP="00365356">
            <w:pPr>
              <w:spacing w:after="0" w:line="240" w:lineRule="auto"/>
              <w:rPr>
                <w:rFonts w:ascii="Arial" w:eastAsia="Times New Roman" w:hAnsi="Arial" w:cs="Arial"/>
                <w:b/>
                <w:bCs/>
                <w:color w:val="000000"/>
                <w:sz w:val="18"/>
                <w:szCs w:val="18"/>
                <w:lang w:eastAsia="sl-SI"/>
              </w:rPr>
            </w:pPr>
          </w:p>
        </w:tc>
        <w:tc>
          <w:tcPr>
            <w:tcW w:w="1367" w:type="dxa"/>
            <w:tcBorders>
              <w:top w:val="single" w:sz="4" w:space="0" w:color="auto"/>
              <w:left w:val="nil"/>
              <w:bottom w:val="single" w:sz="8" w:space="0" w:color="auto"/>
              <w:right w:val="single" w:sz="8" w:space="0" w:color="auto"/>
            </w:tcBorders>
          </w:tcPr>
          <w:p w:rsidR="00F52205" w:rsidRPr="00C611E3" w:rsidRDefault="00F52205" w:rsidP="00365356">
            <w:pPr>
              <w:spacing w:after="0" w:line="240" w:lineRule="auto"/>
              <w:rPr>
                <w:rFonts w:ascii="Arial" w:eastAsia="Times New Roman" w:hAnsi="Arial" w:cs="Arial"/>
                <w:b/>
                <w:bCs/>
                <w:color w:val="000000"/>
                <w:sz w:val="18"/>
                <w:szCs w:val="18"/>
                <w:lang w:eastAsia="sl-SI"/>
              </w:rPr>
            </w:pPr>
          </w:p>
        </w:tc>
      </w:tr>
      <w:tr w:rsidR="00F52205" w:rsidRPr="00C611E3" w:rsidTr="00365356">
        <w:trPr>
          <w:trHeight w:val="391"/>
        </w:trPr>
        <w:tc>
          <w:tcPr>
            <w:tcW w:w="7441" w:type="dxa"/>
            <w:gridSpan w:val="5"/>
            <w:tcBorders>
              <w:top w:val="single" w:sz="4" w:space="0" w:color="auto"/>
              <w:left w:val="single" w:sz="8" w:space="0" w:color="auto"/>
              <w:bottom w:val="single" w:sz="8" w:space="0" w:color="auto"/>
              <w:right w:val="single" w:sz="8" w:space="0" w:color="auto"/>
            </w:tcBorders>
            <w:shd w:val="clear" w:color="auto" w:fill="BFBFBF" w:themeFill="background1" w:themeFillShade="BF"/>
            <w:noWrap/>
            <w:vAlign w:val="bottom"/>
          </w:tcPr>
          <w:p w:rsidR="00F52205" w:rsidRPr="00C611E3" w:rsidRDefault="00F52205" w:rsidP="00365356">
            <w:pPr>
              <w:spacing w:after="0" w:line="240" w:lineRule="auto"/>
              <w:jc w:val="right"/>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SKUPAJ CENA Z DDV za 4 leta za vse relacije</w:t>
            </w:r>
          </w:p>
        </w:tc>
        <w:tc>
          <w:tcPr>
            <w:tcW w:w="1367" w:type="dxa"/>
            <w:tcBorders>
              <w:top w:val="single" w:sz="4" w:space="0" w:color="auto"/>
              <w:left w:val="nil"/>
              <w:bottom w:val="single" w:sz="8" w:space="0" w:color="auto"/>
              <w:right w:val="single" w:sz="8" w:space="0" w:color="auto"/>
            </w:tcBorders>
            <w:shd w:val="clear" w:color="auto" w:fill="BFBFBF" w:themeFill="background1" w:themeFillShade="BF"/>
          </w:tcPr>
          <w:p w:rsidR="00F52205" w:rsidRPr="00C611E3" w:rsidRDefault="00F52205" w:rsidP="00365356">
            <w:pPr>
              <w:spacing w:after="0" w:line="240" w:lineRule="auto"/>
              <w:rPr>
                <w:rFonts w:ascii="Arial" w:eastAsia="Times New Roman" w:hAnsi="Arial" w:cs="Arial"/>
                <w:b/>
                <w:bCs/>
                <w:color w:val="000000"/>
                <w:sz w:val="18"/>
                <w:szCs w:val="18"/>
                <w:lang w:eastAsia="sl-SI"/>
              </w:rPr>
            </w:pPr>
          </w:p>
        </w:tc>
      </w:tr>
    </w:tbl>
    <w:p w:rsidR="00F52205" w:rsidRPr="00C611E3" w:rsidRDefault="00F52205" w:rsidP="00F52205">
      <w:pPr>
        <w:spacing w:after="0"/>
        <w:rPr>
          <w:rFonts w:ascii="Arial" w:hAnsi="Arial" w:cs="Arial"/>
          <w:b/>
          <w:color w:val="000000"/>
          <w:sz w:val="18"/>
          <w:szCs w:val="18"/>
        </w:rPr>
      </w:pPr>
    </w:p>
    <w:p w:rsidR="00F52205" w:rsidRPr="00C611E3" w:rsidRDefault="00F52205" w:rsidP="00F52205">
      <w:pPr>
        <w:spacing w:after="0"/>
        <w:rPr>
          <w:rFonts w:ascii="Arial" w:hAnsi="Arial" w:cs="Arial"/>
          <w:b/>
          <w:sz w:val="18"/>
          <w:szCs w:val="18"/>
        </w:rPr>
      </w:pPr>
    </w:p>
    <w:p w:rsidR="00F52205" w:rsidRPr="00C611E3" w:rsidRDefault="00F52205" w:rsidP="00F52205">
      <w:pPr>
        <w:spacing w:before="225" w:after="225"/>
        <w:jc w:val="both"/>
        <w:rPr>
          <w:rFonts w:ascii="Arial" w:hAnsi="Arial" w:cs="Arial"/>
          <w:sz w:val="18"/>
          <w:szCs w:val="18"/>
        </w:rPr>
      </w:pPr>
      <w:r w:rsidRPr="00C611E3">
        <w:rPr>
          <w:rFonts w:ascii="Arial" w:hAnsi="Arial" w:cs="Arial"/>
          <w:b/>
          <w:bCs/>
          <w:color w:val="000000"/>
          <w:sz w:val="18"/>
          <w:szCs w:val="18"/>
        </w:rPr>
        <w:t>III. Rok veljavnosti ponudb</w:t>
      </w:r>
      <w:r w:rsidRPr="00C611E3">
        <w:rPr>
          <w:rFonts w:ascii="Arial" w:hAnsi="Arial" w:cs="Arial"/>
          <w:color w:val="000000"/>
          <w:sz w:val="18"/>
          <w:szCs w:val="18"/>
        </w:rPr>
        <w:t>e Ponudba velja najmanj 90 dni od roka za predložitev ponudb.</w:t>
      </w:r>
    </w:p>
    <w:p w:rsidR="00F52205" w:rsidRPr="00C611E3" w:rsidRDefault="00F52205" w:rsidP="00F52205">
      <w:pPr>
        <w:spacing w:after="0"/>
        <w:rPr>
          <w:rFonts w:ascii="Arial" w:hAnsi="Arial" w:cs="Arial"/>
          <w:b/>
          <w:sz w:val="18"/>
          <w:szCs w:val="18"/>
        </w:rPr>
      </w:pPr>
    </w:p>
    <w:p w:rsidR="00F52205" w:rsidRPr="00C611E3" w:rsidRDefault="00F52205" w:rsidP="00F52205">
      <w:pPr>
        <w:spacing w:after="0"/>
        <w:rPr>
          <w:rFonts w:ascii="Arial" w:hAnsi="Arial" w:cs="Arial"/>
          <w:b/>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F52205" w:rsidRPr="00C611E3" w:rsidTr="00365356">
        <w:tc>
          <w:tcPr>
            <w:tcW w:w="2500" w:type="pct"/>
            <w:tcMar>
              <w:top w:w="75" w:type="dxa"/>
              <w:bottom w:w="75" w:type="dxa"/>
            </w:tcMar>
            <w:vAlign w:val="center"/>
          </w:tcPr>
          <w:p w:rsidR="00F52205" w:rsidRPr="00C611E3" w:rsidRDefault="00F52205" w:rsidP="00365356">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rsidR="00F52205" w:rsidRPr="00C611E3" w:rsidRDefault="00F52205" w:rsidP="00365356">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F52205" w:rsidRPr="00C611E3" w:rsidTr="00365356">
        <w:tc>
          <w:tcPr>
            <w:tcW w:w="2500" w:type="pct"/>
            <w:tcMar>
              <w:top w:w="75" w:type="dxa"/>
              <w:bottom w:w="75" w:type="dxa"/>
            </w:tcMar>
            <w:vAlign w:val="center"/>
          </w:tcPr>
          <w:p w:rsidR="00F52205" w:rsidRPr="00C611E3" w:rsidRDefault="00F52205" w:rsidP="00365356">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rsidR="00F52205" w:rsidRPr="00C611E3" w:rsidRDefault="00F52205" w:rsidP="00365356">
            <w:pPr>
              <w:jc w:val="both"/>
              <w:rPr>
                <w:rFonts w:ascii="Arial" w:hAnsi="Arial" w:cs="Arial"/>
                <w:sz w:val="18"/>
                <w:szCs w:val="18"/>
              </w:rPr>
            </w:pPr>
          </w:p>
          <w:p w:rsidR="00F52205" w:rsidRPr="00C611E3" w:rsidRDefault="00F52205" w:rsidP="00365356">
            <w:pPr>
              <w:jc w:val="both"/>
              <w:rPr>
                <w:rFonts w:ascii="Arial" w:hAnsi="Arial" w:cs="Arial"/>
                <w:sz w:val="18"/>
                <w:szCs w:val="18"/>
              </w:rPr>
            </w:pPr>
            <w:r w:rsidRPr="00C611E3">
              <w:rPr>
                <w:rFonts w:ascii="Arial" w:hAnsi="Arial" w:cs="Arial"/>
                <w:color w:val="A9A9A9"/>
                <w:position w:val="-2"/>
                <w:sz w:val="18"/>
                <w:szCs w:val="18"/>
              </w:rPr>
              <w:t>(žig in podpis)</w:t>
            </w:r>
          </w:p>
        </w:tc>
      </w:tr>
    </w:tbl>
    <w:p w:rsidR="006436C3" w:rsidRDefault="006436C3" w:rsidP="00C611E3">
      <w:pPr>
        <w:spacing w:after="0"/>
        <w:jc w:val="right"/>
        <w:rPr>
          <w:rFonts w:ascii="Arial" w:hAnsi="Arial" w:cs="Arial"/>
          <w:sz w:val="18"/>
          <w:szCs w:val="18"/>
        </w:rPr>
      </w:pPr>
    </w:p>
    <w:p w:rsidR="006436C3" w:rsidRDefault="006436C3" w:rsidP="00C611E3">
      <w:pPr>
        <w:spacing w:after="0"/>
        <w:jc w:val="right"/>
        <w:rPr>
          <w:rFonts w:ascii="Arial" w:hAnsi="Arial" w:cs="Arial"/>
          <w:sz w:val="18"/>
          <w:szCs w:val="18"/>
        </w:rPr>
      </w:pPr>
    </w:p>
    <w:p w:rsidR="006436C3" w:rsidRDefault="006436C3" w:rsidP="00C611E3">
      <w:pPr>
        <w:spacing w:after="0"/>
        <w:jc w:val="right"/>
        <w:rPr>
          <w:rFonts w:ascii="Arial" w:hAnsi="Arial" w:cs="Arial"/>
          <w:sz w:val="18"/>
          <w:szCs w:val="18"/>
        </w:rPr>
      </w:pPr>
    </w:p>
    <w:p w:rsidR="006436C3" w:rsidRDefault="006436C3" w:rsidP="00C611E3">
      <w:pPr>
        <w:spacing w:after="0"/>
        <w:jc w:val="right"/>
        <w:rPr>
          <w:rFonts w:ascii="Arial" w:hAnsi="Arial" w:cs="Arial"/>
          <w:sz w:val="18"/>
          <w:szCs w:val="18"/>
        </w:rPr>
      </w:pPr>
    </w:p>
    <w:p w:rsidR="006436C3" w:rsidRDefault="006436C3" w:rsidP="00C611E3">
      <w:pPr>
        <w:spacing w:after="0"/>
        <w:jc w:val="right"/>
        <w:rPr>
          <w:rFonts w:ascii="Arial" w:hAnsi="Arial" w:cs="Arial"/>
          <w:sz w:val="18"/>
          <w:szCs w:val="18"/>
        </w:rPr>
      </w:pPr>
    </w:p>
    <w:p w:rsidR="006436C3" w:rsidRDefault="006436C3" w:rsidP="00C611E3">
      <w:pPr>
        <w:spacing w:after="0"/>
        <w:jc w:val="right"/>
        <w:rPr>
          <w:rFonts w:ascii="Arial" w:hAnsi="Arial" w:cs="Arial"/>
          <w:sz w:val="18"/>
          <w:szCs w:val="18"/>
        </w:rPr>
      </w:pPr>
    </w:p>
    <w:p w:rsidR="006436C3" w:rsidRDefault="006436C3" w:rsidP="00C611E3">
      <w:pPr>
        <w:spacing w:after="0"/>
        <w:jc w:val="right"/>
        <w:rPr>
          <w:rFonts w:ascii="Arial" w:hAnsi="Arial" w:cs="Arial"/>
          <w:sz w:val="18"/>
          <w:szCs w:val="18"/>
        </w:rPr>
      </w:pPr>
    </w:p>
    <w:p w:rsidR="006436C3" w:rsidRDefault="006436C3" w:rsidP="00C611E3">
      <w:pPr>
        <w:spacing w:after="0"/>
        <w:jc w:val="right"/>
        <w:rPr>
          <w:rFonts w:ascii="Arial" w:hAnsi="Arial" w:cs="Arial"/>
          <w:sz w:val="18"/>
          <w:szCs w:val="18"/>
        </w:rPr>
      </w:pPr>
    </w:p>
    <w:p w:rsidR="00F52205" w:rsidRDefault="006436C3" w:rsidP="00C611E3">
      <w:pPr>
        <w:spacing w:after="0"/>
        <w:jc w:val="right"/>
        <w:rPr>
          <w:rFonts w:ascii="Arial" w:hAnsi="Arial" w:cs="Arial"/>
          <w:sz w:val="18"/>
          <w:szCs w:val="18"/>
        </w:rPr>
      </w:pPr>
      <w:r>
        <w:rPr>
          <w:rFonts w:ascii="Arial" w:hAnsi="Arial" w:cs="Arial"/>
          <w:sz w:val="18"/>
          <w:szCs w:val="18"/>
        </w:rPr>
        <w:t>Obrazec št. 2</w:t>
      </w:r>
    </w:p>
    <w:p w:rsidR="006436C3" w:rsidRPr="00C611E3" w:rsidRDefault="006436C3" w:rsidP="00C611E3">
      <w:pPr>
        <w:spacing w:after="0"/>
        <w:jc w:val="right"/>
        <w:rPr>
          <w:rFonts w:ascii="Arial" w:hAnsi="Arial" w:cs="Arial"/>
          <w:sz w:val="18"/>
          <w:szCs w:val="18"/>
        </w:rPr>
      </w:pPr>
    </w:p>
    <w:p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lastRenderedPageBreak/>
        <w:t>Krovna izjava</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 zvezi z javnim naročilom »</w:t>
      </w:r>
      <w:r w:rsidR="00C611E3" w:rsidRPr="00C611E3">
        <w:rPr>
          <w:rFonts w:ascii="Arial" w:hAnsi="Arial" w:cs="Arial"/>
          <w:b/>
          <w:sz w:val="18"/>
          <w:szCs w:val="18"/>
        </w:rPr>
        <w:t>OPRAVLJANJE DNEVNIH PREVOZOV UČENCEV V OSNOVNE ŠOLE NA OBMOČJU OBČINE LOŠKI POTOK V ŠOLSKIH LETIH 2019/2020, 2020/2021, 2021/2022 in 2022/2023</w:t>
      </w:r>
      <w:r w:rsidRPr="00C611E3">
        <w:rPr>
          <w:rFonts w:ascii="Arial" w:hAnsi="Arial" w:cs="Arial"/>
          <w:color w:val="000000"/>
          <w:sz w:val="18"/>
          <w:szCs w:val="18"/>
        </w:rPr>
        <w:t>«,</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u w:val="single"/>
        </w:rPr>
        <w:t>___________________________________</w:t>
      </w:r>
      <w:r w:rsidR="00C611E3">
        <w:rPr>
          <w:rFonts w:ascii="Arial" w:hAnsi="Arial" w:cs="Arial"/>
          <w:color w:val="000000"/>
          <w:sz w:val="18"/>
          <w:szCs w:val="18"/>
          <w:u w:val="single"/>
        </w:rPr>
        <w:t>__________________________________________</w:t>
      </w:r>
      <w:r w:rsidRPr="00C611E3">
        <w:rPr>
          <w:rFonts w:ascii="Arial" w:hAnsi="Arial" w:cs="Arial"/>
          <w:color w:val="000000"/>
          <w:sz w:val="18"/>
          <w:szCs w:val="18"/>
          <w:u w:val="single"/>
        </w:rPr>
        <w:t>_</w:t>
      </w:r>
      <w:r w:rsidRPr="00C611E3">
        <w:rPr>
          <w:rFonts w:ascii="Arial" w:hAnsi="Arial" w:cs="Arial"/>
          <w:color w:val="000000"/>
          <w:sz w:val="18"/>
          <w:szCs w:val="18"/>
        </w:rPr>
        <w:t>,</w:t>
      </w:r>
    </w:p>
    <w:p w:rsidR="003F0B50" w:rsidRPr="00C611E3" w:rsidRDefault="00DB151B" w:rsidP="00DB151B">
      <w:pPr>
        <w:spacing w:before="225" w:after="225"/>
        <w:jc w:val="both"/>
        <w:rPr>
          <w:rFonts w:ascii="Arial" w:hAnsi="Arial" w:cs="Arial"/>
          <w:sz w:val="18"/>
          <w:szCs w:val="18"/>
        </w:rPr>
      </w:pPr>
      <w:r w:rsidRPr="00C611E3">
        <w:rPr>
          <w:rFonts w:ascii="Arial" w:hAnsi="Arial" w:cs="Arial"/>
          <w:i/>
          <w:iCs/>
          <w:color w:val="000000"/>
          <w:sz w:val="18"/>
          <w:szCs w:val="18"/>
        </w:rPr>
        <w:t>(naziv ponudnika, partnerja v skupni ponudbi)</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3F0B50" w:rsidRPr="00C611E3" w:rsidRDefault="00DB151B" w:rsidP="00DB151B">
            <w:pPr>
              <w:numPr>
                <w:ilvl w:val="0"/>
                <w:numId w:val="25"/>
              </w:numPr>
              <w:jc w:val="both"/>
              <w:rPr>
                <w:rFonts w:ascii="Arial" w:hAnsi="Arial" w:cs="Arial"/>
                <w:color w:val="000000"/>
                <w:sz w:val="18"/>
                <w:szCs w:val="18"/>
              </w:rPr>
            </w:pPr>
            <w:r w:rsidRPr="00C611E3">
              <w:rPr>
                <w:rFonts w:ascii="Arial" w:hAnsi="Arial" w:cs="Arial"/>
                <w:color w:val="000000"/>
                <w:sz w:val="18"/>
                <w:szCs w:val="18"/>
              </w:rPr>
              <w:t>vse kopije dokumentov, ki so priloženi ponudbi, ustrezajo originalom;</w:t>
            </w:r>
          </w:p>
          <w:p w:rsidR="003F0B50" w:rsidRPr="00C611E3" w:rsidRDefault="00DB151B" w:rsidP="00DB151B">
            <w:pPr>
              <w:numPr>
                <w:ilvl w:val="0"/>
                <w:numId w:val="25"/>
              </w:numPr>
              <w:jc w:val="both"/>
              <w:rPr>
                <w:rFonts w:ascii="Arial" w:hAnsi="Arial" w:cs="Arial"/>
                <w:color w:val="000000"/>
                <w:sz w:val="18"/>
                <w:szCs w:val="18"/>
              </w:rPr>
            </w:pPr>
            <w:r w:rsidRPr="00C611E3">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3F0B50" w:rsidRPr="00C611E3" w:rsidRDefault="00DB151B" w:rsidP="00DB151B">
            <w:pPr>
              <w:numPr>
                <w:ilvl w:val="0"/>
                <w:numId w:val="25"/>
              </w:numPr>
              <w:jc w:val="both"/>
              <w:rPr>
                <w:rFonts w:ascii="Arial" w:hAnsi="Arial" w:cs="Arial"/>
                <w:color w:val="000000"/>
                <w:sz w:val="18"/>
                <w:szCs w:val="18"/>
              </w:rPr>
            </w:pPr>
            <w:r w:rsidRPr="00C611E3">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3F0B50" w:rsidRPr="00C611E3" w:rsidRDefault="00DB151B" w:rsidP="00DB151B">
            <w:pPr>
              <w:numPr>
                <w:ilvl w:val="0"/>
                <w:numId w:val="25"/>
              </w:numPr>
              <w:jc w:val="both"/>
              <w:rPr>
                <w:rFonts w:ascii="Arial" w:hAnsi="Arial" w:cs="Arial"/>
                <w:color w:val="000000"/>
                <w:sz w:val="18"/>
                <w:szCs w:val="18"/>
              </w:rPr>
            </w:pPr>
            <w:r w:rsidRPr="00C611E3">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3F0B50" w:rsidRPr="00C611E3" w:rsidRDefault="00DB151B" w:rsidP="00DB151B">
            <w:pPr>
              <w:numPr>
                <w:ilvl w:val="0"/>
                <w:numId w:val="25"/>
              </w:numPr>
              <w:jc w:val="both"/>
              <w:rPr>
                <w:rFonts w:ascii="Arial" w:hAnsi="Arial" w:cs="Arial"/>
                <w:color w:val="000000"/>
                <w:sz w:val="18"/>
                <w:szCs w:val="18"/>
              </w:rPr>
            </w:pPr>
            <w:r w:rsidRPr="00C611E3">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3F0B50" w:rsidRPr="00C611E3" w:rsidRDefault="00DB151B" w:rsidP="00DB151B">
            <w:pPr>
              <w:numPr>
                <w:ilvl w:val="0"/>
                <w:numId w:val="25"/>
              </w:numPr>
              <w:jc w:val="both"/>
              <w:rPr>
                <w:rFonts w:ascii="Arial" w:hAnsi="Arial" w:cs="Arial"/>
                <w:color w:val="000000"/>
                <w:sz w:val="18"/>
                <w:szCs w:val="18"/>
              </w:rPr>
            </w:pPr>
            <w:r w:rsidRPr="00C611E3">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3F0B50" w:rsidRPr="00C611E3" w:rsidRDefault="00DB151B" w:rsidP="00DB151B">
            <w:pPr>
              <w:numPr>
                <w:ilvl w:val="0"/>
                <w:numId w:val="25"/>
              </w:numPr>
              <w:jc w:val="both"/>
              <w:rPr>
                <w:rFonts w:ascii="Arial" w:hAnsi="Arial" w:cs="Arial"/>
                <w:color w:val="000000"/>
                <w:sz w:val="18"/>
                <w:szCs w:val="18"/>
              </w:rPr>
            </w:pPr>
            <w:r w:rsidRPr="00C611E3">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3F0B50" w:rsidRPr="00C611E3" w:rsidRDefault="00DB151B" w:rsidP="00DB151B">
            <w:pPr>
              <w:numPr>
                <w:ilvl w:val="0"/>
                <w:numId w:val="25"/>
              </w:numPr>
              <w:jc w:val="both"/>
              <w:rPr>
                <w:rFonts w:ascii="Arial" w:hAnsi="Arial" w:cs="Arial"/>
                <w:color w:val="000000"/>
                <w:sz w:val="18"/>
                <w:szCs w:val="18"/>
              </w:rPr>
            </w:pPr>
            <w:r w:rsidRPr="00C611E3">
              <w:rPr>
                <w:rFonts w:ascii="Arial" w:hAnsi="Arial" w:cs="Arial"/>
                <w:color w:val="000000"/>
                <w:sz w:val="18"/>
                <w:szCs w:val="18"/>
              </w:rPr>
              <w:t>bomo javno naročilo izvajali s strokovno usposobljenimi delavci oziroma kadrom;</w:t>
            </w:r>
          </w:p>
          <w:p w:rsidR="003F0B50" w:rsidRPr="00C611E3" w:rsidRDefault="00DB151B" w:rsidP="00DB151B">
            <w:pPr>
              <w:numPr>
                <w:ilvl w:val="0"/>
                <w:numId w:val="25"/>
              </w:numPr>
              <w:jc w:val="both"/>
              <w:rPr>
                <w:rFonts w:ascii="Arial" w:hAnsi="Arial" w:cs="Arial"/>
                <w:color w:val="000000"/>
                <w:sz w:val="18"/>
                <w:szCs w:val="18"/>
              </w:rPr>
            </w:pPr>
            <w:r w:rsidRPr="00C611E3">
              <w:rPr>
                <w:rFonts w:ascii="Arial" w:hAnsi="Arial" w:cs="Arial"/>
                <w:color w:val="000000"/>
                <w:sz w:val="18"/>
                <w:szCs w:val="18"/>
              </w:rPr>
              <w:t>bomo v primeru zamenjave priglašenih podizvajalcev ali priglašenih kadrov pred njihovo menjavo pridobili pisno soglasje naročnika;</w:t>
            </w:r>
          </w:p>
          <w:p w:rsidR="003F0B50" w:rsidRPr="00C611E3" w:rsidRDefault="00DB151B" w:rsidP="00DB151B">
            <w:pPr>
              <w:numPr>
                <w:ilvl w:val="0"/>
                <w:numId w:val="25"/>
              </w:numPr>
              <w:jc w:val="both"/>
              <w:rPr>
                <w:rFonts w:ascii="Arial" w:hAnsi="Arial" w:cs="Arial"/>
                <w:color w:val="000000"/>
                <w:sz w:val="18"/>
                <w:szCs w:val="18"/>
              </w:rPr>
            </w:pPr>
            <w:r w:rsidRPr="00C611E3">
              <w:rPr>
                <w:rFonts w:ascii="Arial" w:hAnsi="Arial" w:cs="Arial"/>
                <w:color w:val="000000"/>
                <w:sz w:val="18"/>
                <w:szCs w:val="18"/>
              </w:rPr>
              <w:t>bomo v primeru uvedbe novih podizvajalcev, ki niso priglašeni v ponudbi, predhodno pridobili pisno soglasje naročnika;</w:t>
            </w:r>
          </w:p>
          <w:p w:rsidR="003F0B50" w:rsidRPr="00C611E3" w:rsidRDefault="00DB151B" w:rsidP="00DB151B">
            <w:pPr>
              <w:numPr>
                <w:ilvl w:val="0"/>
                <w:numId w:val="25"/>
              </w:numPr>
              <w:jc w:val="both"/>
              <w:rPr>
                <w:rFonts w:ascii="Arial" w:hAnsi="Arial" w:cs="Arial"/>
                <w:color w:val="000000"/>
                <w:sz w:val="18"/>
                <w:szCs w:val="18"/>
              </w:rPr>
            </w:pPr>
            <w:r w:rsidRPr="00C611E3">
              <w:rPr>
                <w:rFonts w:ascii="Arial" w:hAnsi="Arial" w:cs="Arial"/>
                <w:color w:val="000000"/>
                <w:sz w:val="18"/>
                <w:szCs w:val="18"/>
              </w:rPr>
              <w:t>bodo vsi novi podizvajalci, ki niso navedeni v ponudbi, izpolnjevali vse naročnikove pogoje, ki jih morajo izpolnjevati podizvajalci;</w:t>
            </w:r>
          </w:p>
          <w:p w:rsidR="003F0B50" w:rsidRPr="00C611E3" w:rsidRDefault="00DB151B" w:rsidP="00DB151B">
            <w:pPr>
              <w:numPr>
                <w:ilvl w:val="0"/>
                <w:numId w:val="25"/>
              </w:numPr>
              <w:jc w:val="both"/>
              <w:rPr>
                <w:rFonts w:ascii="Arial" w:hAnsi="Arial" w:cs="Arial"/>
                <w:color w:val="000000"/>
                <w:sz w:val="18"/>
                <w:szCs w:val="18"/>
              </w:rPr>
            </w:pPr>
            <w:r w:rsidRPr="00C611E3">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3F0B50" w:rsidRPr="00C611E3" w:rsidRDefault="00DB151B" w:rsidP="00DB151B">
            <w:pPr>
              <w:numPr>
                <w:ilvl w:val="0"/>
                <w:numId w:val="25"/>
              </w:numPr>
              <w:jc w:val="both"/>
              <w:rPr>
                <w:rFonts w:ascii="Arial" w:hAnsi="Arial" w:cs="Arial"/>
                <w:color w:val="000000"/>
                <w:sz w:val="18"/>
                <w:szCs w:val="18"/>
              </w:rPr>
            </w:pPr>
            <w:r w:rsidRPr="00C611E3">
              <w:rPr>
                <w:rFonts w:ascii="Arial" w:hAnsi="Arial" w:cs="Arial"/>
                <w:color w:val="000000"/>
                <w:sz w:val="18"/>
                <w:szCs w:val="18"/>
              </w:rPr>
              <w:t>bodo vsi zamenjani kadri ob morebitni menjavi izpolnjevali kadrovske pogoje, ki jih je določil naročnik v razpisni dokumentaciji;</w:t>
            </w:r>
          </w:p>
          <w:p w:rsidR="003F0B50" w:rsidRPr="00C611E3" w:rsidRDefault="00DB151B" w:rsidP="00DB151B">
            <w:pPr>
              <w:numPr>
                <w:ilvl w:val="0"/>
                <w:numId w:val="25"/>
              </w:numPr>
              <w:jc w:val="both"/>
              <w:rPr>
                <w:rFonts w:ascii="Arial" w:hAnsi="Arial" w:cs="Arial"/>
                <w:color w:val="000000"/>
                <w:sz w:val="18"/>
                <w:szCs w:val="18"/>
              </w:rPr>
            </w:pPr>
            <w:r w:rsidRPr="00C611E3">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3F0B50" w:rsidRPr="00C611E3" w:rsidRDefault="00DB151B" w:rsidP="00DB151B">
            <w:pPr>
              <w:numPr>
                <w:ilvl w:val="0"/>
                <w:numId w:val="25"/>
              </w:numPr>
              <w:jc w:val="both"/>
              <w:rPr>
                <w:rFonts w:ascii="Arial" w:hAnsi="Arial" w:cs="Arial"/>
                <w:color w:val="000000"/>
                <w:sz w:val="18"/>
                <w:szCs w:val="18"/>
              </w:rPr>
            </w:pPr>
            <w:r w:rsidRPr="00C611E3">
              <w:rPr>
                <w:rFonts w:ascii="Arial" w:hAnsi="Arial" w:cs="Arial"/>
                <w:color w:val="000000"/>
                <w:sz w:val="18"/>
                <w:szCs w:val="18"/>
              </w:rPr>
              <w:t>bomo predložili vsa zahtevana zavarovanja posla;</w:t>
            </w:r>
          </w:p>
          <w:p w:rsidR="003F0B50" w:rsidRPr="00C611E3" w:rsidRDefault="00DB151B" w:rsidP="00DB151B">
            <w:pPr>
              <w:numPr>
                <w:ilvl w:val="0"/>
                <w:numId w:val="25"/>
              </w:numPr>
              <w:jc w:val="both"/>
              <w:rPr>
                <w:rFonts w:ascii="Arial" w:hAnsi="Arial" w:cs="Arial"/>
                <w:color w:val="000000"/>
                <w:sz w:val="18"/>
                <w:szCs w:val="18"/>
              </w:rPr>
            </w:pPr>
            <w:r w:rsidRPr="00C611E3">
              <w:rPr>
                <w:rFonts w:ascii="Arial" w:hAnsi="Arial" w:cs="Arial"/>
                <w:color w:val="000000"/>
                <w:sz w:val="18"/>
                <w:szCs w:val="18"/>
              </w:rPr>
              <w:t>smo ob izdelavi ponudbe pregledali vso razpoložljivo razpisno dokumentacijo;</w:t>
            </w:r>
          </w:p>
          <w:p w:rsidR="003F0B50" w:rsidRPr="00C611E3" w:rsidRDefault="00DB151B" w:rsidP="00DB151B">
            <w:pPr>
              <w:numPr>
                <w:ilvl w:val="0"/>
                <w:numId w:val="25"/>
              </w:numPr>
              <w:jc w:val="both"/>
              <w:rPr>
                <w:rFonts w:ascii="Arial" w:hAnsi="Arial" w:cs="Arial"/>
                <w:color w:val="000000"/>
                <w:sz w:val="18"/>
                <w:szCs w:val="18"/>
              </w:rPr>
            </w:pPr>
            <w:r w:rsidRPr="00C611E3">
              <w:rPr>
                <w:rFonts w:ascii="Arial" w:hAnsi="Arial" w:cs="Arial"/>
                <w:color w:val="000000"/>
                <w:sz w:val="18"/>
                <w:szCs w:val="18"/>
              </w:rPr>
              <w:t>smo v celoti seznanjeni z vso relevantno zakonodajo, ki se upošteva pri oddaji tega javnega naročila;</w:t>
            </w:r>
          </w:p>
          <w:p w:rsidR="003F0B50" w:rsidRPr="00C611E3" w:rsidRDefault="00DB151B" w:rsidP="00DB151B">
            <w:pPr>
              <w:numPr>
                <w:ilvl w:val="0"/>
                <w:numId w:val="25"/>
              </w:numPr>
              <w:jc w:val="both"/>
              <w:rPr>
                <w:rFonts w:ascii="Arial" w:hAnsi="Arial" w:cs="Arial"/>
                <w:color w:val="000000"/>
                <w:sz w:val="18"/>
                <w:szCs w:val="18"/>
              </w:rPr>
            </w:pPr>
            <w:r w:rsidRPr="00C611E3">
              <w:rPr>
                <w:rFonts w:ascii="Arial" w:hAnsi="Arial" w:cs="Arial"/>
                <w:color w:val="000000"/>
                <w:sz w:val="18"/>
                <w:szCs w:val="18"/>
              </w:rPr>
              <w:t>smo v celoti seznanjeni z obsegom in zahtevnostjo javnega naročila;</w:t>
            </w:r>
          </w:p>
          <w:p w:rsidR="003F0B50" w:rsidRPr="00C611E3" w:rsidRDefault="00DB151B" w:rsidP="00DB151B">
            <w:pPr>
              <w:numPr>
                <w:ilvl w:val="0"/>
                <w:numId w:val="25"/>
              </w:numPr>
              <w:jc w:val="both"/>
              <w:rPr>
                <w:rFonts w:ascii="Arial" w:hAnsi="Arial" w:cs="Arial"/>
                <w:color w:val="000000"/>
                <w:sz w:val="18"/>
                <w:szCs w:val="18"/>
              </w:rPr>
            </w:pPr>
            <w:r w:rsidRPr="00C611E3">
              <w:rPr>
                <w:rFonts w:ascii="Arial" w:hAnsi="Arial" w:cs="Arial"/>
                <w:color w:val="000000"/>
                <w:sz w:val="18"/>
                <w:szCs w:val="18"/>
              </w:rPr>
              <w:t>bomo vse prevzete obveznosti izpolnili v predpisani količini, kvaliteti in rokih, kot to izhaja iz razpisne dokumentacije za oddajo tega javnega naročila;</w:t>
            </w:r>
          </w:p>
          <w:p w:rsidR="003F0B50" w:rsidRPr="00C611E3" w:rsidRDefault="00DB151B" w:rsidP="00DB151B">
            <w:pPr>
              <w:numPr>
                <w:ilvl w:val="0"/>
                <w:numId w:val="25"/>
              </w:numPr>
              <w:jc w:val="both"/>
              <w:rPr>
                <w:rFonts w:ascii="Arial" w:hAnsi="Arial" w:cs="Arial"/>
                <w:color w:val="000000"/>
                <w:sz w:val="18"/>
                <w:szCs w:val="18"/>
              </w:rPr>
            </w:pPr>
            <w:r w:rsidRPr="00C611E3">
              <w:rPr>
                <w:rFonts w:ascii="Arial" w:hAnsi="Arial" w:cs="Arial"/>
                <w:color w:val="000000"/>
                <w:sz w:val="18"/>
                <w:szCs w:val="18"/>
              </w:rPr>
              <w:t>smo pri sestavi ponudbe upoštevali obveznosti do svojih morebitnih podizvajalcev;</w:t>
            </w:r>
          </w:p>
          <w:p w:rsidR="003F0B50" w:rsidRPr="00C611E3" w:rsidRDefault="00DB151B" w:rsidP="00DB151B">
            <w:pPr>
              <w:numPr>
                <w:ilvl w:val="0"/>
                <w:numId w:val="25"/>
              </w:numPr>
              <w:jc w:val="both"/>
              <w:rPr>
                <w:rFonts w:ascii="Arial" w:hAnsi="Arial" w:cs="Arial"/>
                <w:color w:val="000000"/>
                <w:sz w:val="18"/>
                <w:szCs w:val="18"/>
              </w:rPr>
            </w:pPr>
            <w:r w:rsidRPr="00C611E3">
              <w:rPr>
                <w:rFonts w:ascii="Arial" w:hAnsi="Arial" w:cs="Arial"/>
                <w:color w:val="000000"/>
                <w:sz w:val="18"/>
                <w:szCs w:val="18"/>
              </w:rPr>
              <w:t>za nas ne obstaja absolutna prepoved poslovanja z naročnikom, kot izhaja iz 35. člena ZIntPK;</w:t>
            </w:r>
          </w:p>
          <w:p w:rsidR="00A424D1" w:rsidRPr="00C611E3" w:rsidRDefault="00DB151B" w:rsidP="00A424D1">
            <w:pPr>
              <w:numPr>
                <w:ilvl w:val="0"/>
                <w:numId w:val="25"/>
              </w:numPr>
              <w:jc w:val="both"/>
              <w:rPr>
                <w:rFonts w:ascii="Arial" w:hAnsi="Arial" w:cs="Arial"/>
                <w:color w:val="000000"/>
                <w:sz w:val="18"/>
                <w:szCs w:val="18"/>
              </w:rPr>
            </w:pPr>
            <w:r w:rsidRPr="00C611E3">
              <w:rPr>
                <w:rFonts w:ascii="Arial" w:hAnsi="Arial" w:cs="Arial"/>
                <w:color w:val="000000"/>
                <w:sz w:val="18"/>
                <w:szCs w:val="18"/>
              </w:rPr>
              <w:t>so navedeni podatki v ponudbi in prilogah resnični in verodostojni.</w:t>
            </w:r>
          </w:p>
          <w:p w:rsidR="00F65D86" w:rsidRPr="00C611E3" w:rsidRDefault="00F65D86" w:rsidP="00F65D86">
            <w:pPr>
              <w:jc w:val="both"/>
              <w:rPr>
                <w:rFonts w:ascii="Arial" w:hAnsi="Arial" w:cs="Arial"/>
                <w:color w:val="000000"/>
                <w:sz w:val="18"/>
                <w:szCs w:val="18"/>
              </w:rPr>
            </w:pPr>
          </w:p>
          <w:p w:rsidR="00F65D86" w:rsidRPr="00C611E3" w:rsidRDefault="00F65D86" w:rsidP="00F65D86">
            <w:pPr>
              <w:jc w:val="both"/>
              <w:rPr>
                <w:rFonts w:ascii="Arial" w:hAnsi="Arial" w:cs="Arial"/>
                <w:color w:val="000000"/>
                <w:sz w:val="18"/>
                <w:szCs w:val="18"/>
              </w:rPr>
            </w:pPr>
            <w:r w:rsidRPr="00C611E3">
              <w:rPr>
                <w:rFonts w:ascii="Arial" w:hAnsi="Arial" w:cs="Arial"/>
                <w:color w:val="000000"/>
                <w:sz w:val="18"/>
                <w:szCs w:val="18"/>
              </w:rPr>
              <w:t>Izjavljamo, da izpolnjujemo naslednje obvezne pogoje skladno z zakonskimi zahtevami in zahtevami naročnika:</w:t>
            </w:r>
          </w:p>
          <w:p w:rsidR="00F65D86" w:rsidRPr="00C611E3" w:rsidRDefault="00F65D86" w:rsidP="00F65D86">
            <w:pPr>
              <w:numPr>
                <w:ilvl w:val="0"/>
                <w:numId w:val="26"/>
              </w:numPr>
              <w:jc w:val="both"/>
              <w:rPr>
                <w:rFonts w:ascii="Arial" w:hAnsi="Arial" w:cs="Arial"/>
                <w:color w:val="000000"/>
                <w:sz w:val="18"/>
                <w:szCs w:val="18"/>
              </w:rPr>
            </w:pPr>
            <w:r w:rsidRPr="00C611E3">
              <w:rPr>
                <w:rFonts w:ascii="Arial" w:hAnsi="Arial" w:cs="Arial"/>
                <w:color w:val="000000"/>
                <w:sz w:val="18"/>
                <w:szCs w:val="18"/>
              </w:rPr>
              <w:t>imamo dovoljenje za opravljanje dejavnosti, ki je predmet javnega naročila,</w:t>
            </w:r>
          </w:p>
          <w:p w:rsidR="00F65D86" w:rsidRPr="00C611E3" w:rsidRDefault="00F65D86" w:rsidP="00F65D86">
            <w:pPr>
              <w:numPr>
                <w:ilvl w:val="0"/>
                <w:numId w:val="26"/>
              </w:numPr>
              <w:jc w:val="both"/>
              <w:rPr>
                <w:rFonts w:ascii="Arial" w:hAnsi="Arial" w:cs="Arial"/>
                <w:color w:val="000000"/>
                <w:sz w:val="18"/>
                <w:szCs w:val="18"/>
              </w:rPr>
            </w:pPr>
            <w:r w:rsidRPr="00C611E3">
              <w:rPr>
                <w:rFonts w:ascii="Arial" w:hAnsi="Arial" w:cs="Arial"/>
                <w:color w:val="000000"/>
                <w:sz w:val="18"/>
                <w:szCs w:val="18"/>
              </w:rPr>
              <w:t>smo vpisani v poklicni oziroma poslovni register v državi sedeža,</w:t>
            </w:r>
          </w:p>
          <w:p w:rsidR="00F65D86" w:rsidRPr="00C611E3" w:rsidRDefault="00F65D86" w:rsidP="00F65D86">
            <w:pPr>
              <w:numPr>
                <w:ilvl w:val="0"/>
                <w:numId w:val="26"/>
              </w:numPr>
              <w:jc w:val="both"/>
              <w:rPr>
                <w:rFonts w:ascii="Arial" w:hAnsi="Arial" w:cs="Arial"/>
                <w:color w:val="000000"/>
                <w:sz w:val="18"/>
                <w:szCs w:val="18"/>
              </w:rPr>
            </w:pPr>
            <w:r w:rsidRPr="00C611E3">
              <w:rPr>
                <w:rFonts w:ascii="Arial" w:hAnsi="Arial" w:cs="Arial"/>
                <w:color w:val="000000"/>
                <w:sz w:val="18"/>
                <w:szCs w:val="18"/>
              </w:rPr>
              <w:t>nismo bili pravnomočno obsojeni zaradi storitve kaznivega dejanja naštetega v prvem odstavku 75. člena ZJN-3,</w:t>
            </w:r>
          </w:p>
          <w:p w:rsidR="00F65D86" w:rsidRPr="00C611E3" w:rsidRDefault="00F65D86" w:rsidP="00F65D86">
            <w:pPr>
              <w:numPr>
                <w:ilvl w:val="0"/>
                <w:numId w:val="26"/>
              </w:numPr>
              <w:jc w:val="both"/>
              <w:rPr>
                <w:rFonts w:ascii="Arial" w:hAnsi="Arial" w:cs="Arial"/>
                <w:color w:val="000000"/>
                <w:sz w:val="18"/>
                <w:szCs w:val="18"/>
              </w:rPr>
            </w:pPr>
            <w:r w:rsidRPr="00C611E3">
              <w:rPr>
                <w:rFonts w:ascii="Arial" w:hAnsi="Arial" w:cs="Arial"/>
                <w:color w:val="000000"/>
                <w:sz w:val="18"/>
                <w:szCs w:val="18"/>
              </w:rPr>
              <w:t>nismo izločeni iz postopkov javnih naročil zaradi uvrstitve v evidenco gospodarskih subjektov z negativnimi referencami,</w:t>
            </w:r>
          </w:p>
          <w:p w:rsidR="00F65D86" w:rsidRPr="00C611E3" w:rsidRDefault="00F65D86" w:rsidP="00F65D86">
            <w:pPr>
              <w:numPr>
                <w:ilvl w:val="0"/>
                <w:numId w:val="26"/>
              </w:numPr>
              <w:jc w:val="both"/>
              <w:rPr>
                <w:rFonts w:ascii="Arial" w:hAnsi="Arial" w:cs="Arial"/>
                <w:color w:val="000000"/>
                <w:sz w:val="18"/>
                <w:szCs w:val="18"/>
              </w:rPr>
            </w:pPr>
            <w:r w:rsidRPr="00C611E3">
              <w:rPr>
                <w:rFonts w:ascii="Arial" w:hAnsi="Arial" w:cs="Arial"/>
                <w:color w:val="000000"/>
                <w:sz w:val="18"/>
                <w:szCs w:val="18"/>
              </w:rPr>
              <w:lastRenderedPageBreak/>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F65D86" w:rsidRPr="00C611E3" w:rsidRDefault="00F65D86" w:rsidP="00F65D86">
            <w:pPr>
              <w:numPr>
                <w:ilvl w:val="0"/>
                <w:numId w:val="26"/>
              </w:numPr>
              <w:jc w:val="both"/>
              <w:rPr>
                <w:rFonts w:ascii="Arial" w:hAnsi="Arial" w:cs="Arial"/>
                <w:color w:val="000000"/>
                <w:sz w:val="18"/>
                <w:szCs w:val="18"/>
              </w:rPr>
            </w:pPr>
            <w:r w:rsidRPr="00C611E3">
              <w:rPr>
                <w:rFonts w:ascii="Arial" w:hAnsi="Arial" w:cs="Arial"/>
                <w:color w:val="000000"/>
                <w:sz w:val="18"/>
                <w:szCs w:val="18"/>
              </w:rPr>
              <w:t xml:space="preserve">na dan oddaje ponudbe ali prijave nimamo </w:t>
            </w:r>
            <w:proofErr w:type="spellStart"/>
            <w:r w:rsidRPr="00C611E3">
              <w:rPr>
                <w:rFonts w:ascii="Arial" w:hAnsi="Arial" w:cs="Arial"/>
                <w:color w:val="000000"/>
                <w:sz w:val="18"/>
                <w:szCs w:val="18"/>
              </w:rPr>
              <w:t>nepredloženih</w:t>
            </w:r>
            <w:proofErr w:type="spellEnd"/>
            <w:r w:rsidRPr="00C611E3">
              <w:rPr>
                <w:rFonts w:ascii="Arial" w:hAnsi="Arial" w:cs="Arial"/>
                <w:color w:val="000000"/>
                <w:sz w:val="18"/>
                <w:szCs w:val="18"/>
              </w:rPr>
              <w:t xml:space="preserve"> obračunov davčnih odtegljajev za dohodke iz delovnega razmerja za obdobje zadnjih petih let do dne oddaje ponudbe ali prijave,</w:t>
            </w:r>
          </w:p>
          <w:p w:rsidR="00F65D86" w:rsidRPr="00C611E3" w:rsidRDefault="00C611E3" w:rsidP="00F65D86">
            <w:pPr>
              <w:numPr>
                <w:ilvl w:val="0"/>
                <w:numId w:val="26"/>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sidR="00F65D86" w:rsidRPr="00C611E3">
              <w:rPr>
                <w:rFonts w:ascii="Arial" w:hAnsi="Arial" w:cs="Arial"/>
                <w:color w:val="000000"/>
                <w:sz w:val="18"/>
                <w:szCs w:val="18"/>
              </w:rPr>
              <w:t>,</w:t>
            </w:r>
          </w:p>
          <w:p w:rsidR="00F65D86" w:rsidRPr="00C611E3" w:rsidRDefault="00F65D86" w:rsidP="00F65D86">
            <w:pPr>
              <w:numPr>
                <w:ilvl w:val="0"/>
                <w:numId w:val="26"/>
              </w:numPr>
              <w:jc w:val="both"/>
              <w:rPr>
                <w:rFonts w:ascii="Arial" w:hAnsi="Arial" w:cs="Arial"/>
                <w:color w:val="000000"/>
                <w:sz w:val="18"/>
                <w:szCs w:val="18"/>
              </w:rPr>
            </w:pPr>
            <w:r w:rsidRPr="00C611E3">
              <w:rPr>
                <w:rFonts w:ascii="Arial" w:hAnsi="Arial" w:cs="Arial"/>
                <w:color w:val="000000"/>
                <w:sz w:val="18"/>
                <w:szCs w:val="18"/>
              </w:rPr>
              <w:t>z drugimi gospodarskimi subjekti nismo sklenili dogovora, katerega cilj ali učinek je preprečevati, omejevati ali izkrivljati konkurenco,</w:t>
            </w:r>
          </w:p>
          <w:p w:rsidR="00F65D86" w:rsidRPr="00C611E3" w:rsidRDefault="00F65D86" w:rsidP="00F65D86">
            <w:pPr>
              <w:numPr>
                <w:ilvl w:val="0"/>
                <w:numId w:val="26"/>
              </w:numPr>
              <w:jc w:val="both"/>
              <w:rPr>
                <w:rFonts w:ascii="Arial" w:hAnsi="Arial" w:cs="Arial"/>
                <w:color w:val="000000"/>
                <w:sz w:val="18"/>
                <w:szCs w:val="18"/>
              </w:rPr>
            </w:pPr>
            <w:r w:rsidRPr="00C611E3">
              <w:rPr>
                <w:rFonts w:ascii="Arial" w:hAnsi="Arial" w:cs="Arial"/>
                <w:color w:val="000000"/>
                <w:sz w:val="18"/>
                <w:szCs w:val="18"/>
              </w:rPr>
              <w:t>nismo bili s pravnomočno sodbo v katerikoli državi obsojeni za prestopek v zvezi s poklicnim ravnanjem,</w:t>
            </w:r>
          </w:p>
          <w:p w:rsidR="00F65D86" w:rsidRPr="00C611E3" w:rsidRDefault="00F65D86" w:rsidP="00F65D86">
            <w:pPr>
              <w:numPr>
                <w:ilvl w:val="0"/>
                <w:numId w:val="26"/>
              </w:numPr>
              <w:jc w:val="both"/>
              <w:rPr>
                <w:rFonts w:ascii="Arial" w:hAnsi="Arial" w:cs="Arial"/>
                <w:color w:val="000000"/>
                <w:sz w:val="18"/>
                <w:szCs w:val="18"/>
              </w:rPr>
            </w:pPr>
            <w:r w:rsidRPr="00C611E3">
              <w:rPr>
                <w:rFonts w:ascii="Arial" w:hAnsi="Arial" w:cs="Arial"/>
                <w:color w:val="000000"/>
                <w:sz w:val="18"/>
                <w:szCs w:val="18"/>
              </w:rPr>
              <w:t>pri dajanju informacij v tem ali predhodnih postopkih, nismo namerno podali zavajajoče razlage ali teh informacij nismo zagotovili,</w:t>
            </w:r>
          </w:p>
          <w:p w:rsidR="00F65D86" w:rsidRPr="00C611E3" w:rsidRDefault="00F65D86" w:rsidP="00F65D86">
            <w:pPr>
              <w:jc w:val="both"/>
              <w:rPr>
                <w:rFonts w:ascii="Arial" w:hAnsi="Arial" w:cs="Arial"/>
                <w:color w:val="000000"/>
                <w:sz w:val="18"/>
                <w:szCs w:val="18"/>
              </w:rPr>
            </w:pPr>
            <w:r w:rsidRPr="00C611E3">
              <w:rPr>
                <w:rFonts w:ascii="Arial" w:hAnsi="Arial" w:cs="Arial"/>
                <w:color w:val="000000"/>
                <w:sz w:val="18"/>
                <w:szCs w:val="18"/>
              </w:rPr>
              <w:t>izpolnjujemo vse ostale pogoje za izvedbo naročila, ki jih določa razpisna dokumentacija.</w:t>
            </w:r>
          </w:p>
        </w:tc>
      </w:tr>
    </w:tbl>
    <w:p w:rsidR="00F65D86" w:rsidRPr="00C611E3" w:rsidRDefault="00F65D86" w:rsidP="00DB151B">
      <w:pPr>
        <w:spacing w:before="225" w:after="225"/>
        <w:jc w:val="both"/>
        <w:rPr>
          <w:rFonts w:ascii="Arial" w:hAnsi="Arial" w:cs="Arial"/>
          <w:color w:val="000000"/>
          <w:sz w:val="18"/>
          <w:szCs w:val="18"/>
          <w:u w:val="single"/>
        </w:rPr>
      </w:pP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F65D86" w:rsidRPr="00C611E3" w:rsidRDefault="00F65D86" w:rsidP="00DB151B">
      <w:pPr>
        <w:spacing w:before="225" w:after="225"/>
        <w:jc w:val="both"/>
        <w:rPr>
          <w:rFonts w:ascii="Arial" w:hAnsi="Arial" w:cs="Arial"/>
          <w:color w:val="000000"/>
          <w:sz w:val="18"/>
          <w:szCs w:val="18"/>
        </w:rPr>
      </w:pP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Spodaj podpisani dajem/o uradno soglasje, da </w:t>
      </w:r>
      <w:r w:rsidRPr="00C611E3">
        <w:rPr>
          <w:rFonts w:ascii="Arial" w:hAnsi="Arial" w:cs="Arial"/>
          <w:b/>
          <w:bCs/>
          <w:color w:val="000000"/>
          <w:sz w:val="18"/>
          <w:szCs w:val="18"/>
        </w:rPr>
        <w:t xml:space="preserve">OBČINA </w:t>
      </w:r>
      <w:r w:rsidR="00C611E3">
        <w:rPr>
          <w:rFonts w:ascii="Arial" w:hAnsi="Arial" w:cs="Arial"/>
          <w:b/>
          <w:bCs/>
          <w:color w:val="000000"/>
          <w:sz w:val="18"/>
          <w:szCs w:val="18"/>
        </w:rPr>
        <w:t>LOŠKI POTOK</w:t>
      </w:r>
      <w:r w:rsidRPr="00C611E3">
        <w:rPr>
          <w:rFonts w:ascii="Arial" w:hAnsi="Arial" w:cs="Arial"/>
          <w:b/>
          <w:bCs/>
          <w:color w:val="000000"/>
          <w:sz w:val="18"/>
          <w:szCs w:val="18"/>
        </w:rPr>
        <w:t xml:space="preserve">, </w:t>
      </w:r>
      <w:r w:rsidR="00C611E3">
        <w:rPr>
          <w:rFonts w:ascii="Arial" w:hAnsi="Arial" w:cs="Arial"/>
          <w:b/>
          <w:bCs/>
          <w:color w:val="000000"/>
          <w:sz w:val="18"/>
          <w:szCs w:val="18"/>
        </w:rPr>
        <w:t>Hrib 17</w:t>
      </w:r>
      <w:r w:rsidRPr="00C611E3">
        <w:rPr>
          <w:rFonts w:ascii="Arial" w:hAnsi="Arial" w:cs="Arial"/>
          <w:b/>
          <w:bCs/>
          <w:color w:val="000000"/>
          <w:sz w:val="18"/>
          <w:szCs w:val="18"/>
        </w:rPr>
        <w:t xml:space="preserve">, </w:t>
      </w:r>
      <w:r w:rsidR="00C611E3">
        <w:rPr>
          <w:rFonts w:ascii="Arial" w:hAnsi="Arial" w:cs="Arial"/>
          <w:b/>
          <w:bCs/>
          <w:color w:val="000000"/>
          <w:sz w:val="18"/>
          <w:szCs w:val="18"/>
        </w:rPr>
        <w:t>1318 Loški Potok,</w:t>
      </w:r>
      <w:r w:rsidRPr="00C611E3">
        <w:rPr>
          <w:rFonts w:ascii="Arial" w:hAnsi="Arial" w:cs="Arial"/>
          <w:color w:val="000000"/>
          <w:sz w:val="18"/>
          <w:szCs w:val="18"/>
        </w:rPr>
        <w:t>  v zvezi z oddajo javnega naročila za namene </w:t>
      </w:r>
      <w:r w:rsidR="00C611E3" w:rsidRPr="00C611E3">
        <w:rPr>
          <w:rFonts w:ascii="Arial" w:hAnsi="Arial" w:cs="Arial"/>
          <w:b/>
          <w:sz w:val="18"/>
          <w:szCs w:val="18"/>
        </w:rPr>
        <w:t>OPRAVLJANJE DNEVNIH PREVOZOV UČENCEV V OSNOVNE ŠOLE NA OBMOČJU OBČINE LOŠKI POTOK V ŠOLSKIH LETIH 2019/2020, 2020/2021, 2021/2022 in 2022/2023</w:t>
      </w:r>
      <w:r w:rsidRPr="00C611E3">
        <w:rPr>
          <w:rFonts w:ascii="Arial" w:hAnsi="Arial" w:cs="Arial"/>
          <w:b/>
          <w:bCs/>
          <w:color w:val="000000"/>
          <w:sz w:val="18"/>
          <w:szCs w:val="18"/>
        </w:rPr>
        <w:t>, objavljen na Portalu javnih naročil pod številko _____________ </w:t>
      </w:r>
      <w:r w:rsidRPr="00C611E3">
        <w:rPr>
          <w:rFonts w:ascii="Arial" w:hAnsi="Arial" w:cs="Arial"/>
          <w:color w:val="000000"/>
          <w:sz w:val="18"/>
          <w:szCs w:val="18"/>
        </w:rPr>
        <w:t>pridobi podatke za preveritev ponudbe v skladu 89. členom ZJN-3 v enotnem informacijskem sistemu – eDosje iz devetega odstavka 77. člena ZJN-3.</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F0B50" w:rsidRPr="00C611E3">
        <w:tc>
          <w:tcPr>
            <w:tcW w:w="2500" w:type="pct"/>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tc>
          <w:tcPr>
            <w:tcW w:w="2500" w:type="pct"/>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rsidR="003F0B50" w:rsidRPr="00C611E3" w:rsidRDefault="003F0B50" w:rsidP="00DB151B">
            <w:pPr>
              <w:jc w:val="both"/>
              <w:rPr>
                <w:rFonts w:ascii="Arial" w:hAnsi="Arial" w:cs="Arial"/>
                <w:sz w:val="18"/>
                <w:szCs w:val="18"/>
              </w:rPr>
            </w:pPr>
          </w:p>
          <w:p w:rsidR="003F0B50" w:rsidRPr="00C611E3" w:rsidRDefault="00DB151B" w:rsidP="00DB151B">
            <w:pPr>
              <w:jc w:val="both"/>
              <w:rPr>
                <w:rFonts w:ascii="Arial" w:hAnsi="Arial" w:cs="Arial"/>
                <w:sz w:val="18"/>
                <w:szCs w:val="18"/>
              </w:rPr>
            </w:pPr>
            <w:r w:rsidRPr="00C611E3">
              <w:rPr>
                <w:rFonts w:ascii="Arial" w:hAnsi="Arial" w:cs="Arial"/>
                <w:color w:val="A9A9A9"/>
                <w:position w:val="-2"/>
                <w:sz w:val="18"/>
                <w:szCs w:val="18"/>
              </w:rPr>
              <w:t>(žig in podpis)</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rsidR="003F0B50" w:rsidRPr="00C611E3" w:rsidRDefault="003F0B50" w:rsidP="00DB151B">
      <w:pPr>
        <w:jc w:val="both"/>
        <w:rPr>
          <w:rFonts w:ascii="Arial" w:hAnsi="Arial" w:cs="Arial"/>
          <w:sz w:val="18"/>
          <w:szCs w:val="18"/>
        </w:rPr>
        <w:sectPr w:rsidR="003F0B50" w:rsidRPr="00C611E3" w:rsidSect="00DB151B">
          <w:footerReference w:type="default" r:id="rId11"/>
          <w:pgSz w:w="11906" w:h="16838"/>
          <w:pgMar w:top="1418" w:right="1418" w:bottom="1418" w:left="1418" w:header="567" w:footer="596" w:gutter="0"/>
          <w:cols w:space="708"/>
          <w:docGrid w:linePitch="360"/>
        </w:sectPr>
      </w:pPr>
    </w:p>
    <w:p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Obrazec št: 3</w:t>
      </w:r>
    </w:p>
    <w:p w:rsidR="00DB151B" w:rsidRPr="00C611E3" w:rsidRDefault="00DB151B" w:rsidP="00DB151B">
      <w:pPr>
        <w:jc w:val="both"/>
        <w:rPr>
          <w:rFonts w:ascii="Arial" w:hAnsi="Arial" w:cs="Arial"/>
          <w:sz w:val="18"/>
          <w:szCs w:val="18"/>
        </w:rPr>
      </w:pPr>
    </w:p>
    <w:p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ESPD</w:t>
      </w:r>
    </w:p>
    <w:p w:rsidR="00DB151B" w:rsidRPr="00C611E3" w:rsidRDefault="00DB151B" w:rsidP="00DB151B">
      <w:pPr>
        <w:spacing w:after="120"/>
        <w:jc w:val="both"/>
        <w:rPr>
          <w:rFonts w:ascii="Arial" w:hAnsi="Arial" w:cs="Arial"/>
          <w:sz w:val="18"/>
          <w:szCs w:val="18"/>
        </w:rPr>
      </w:pP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Ponudnik pri elektronski oddaji ponudbe v razdelek »ESPD – ponudnik« uvozi *.xml obliko datoteke obrazca ESPD, ki je priložen razpisni dokumentaciji.</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rsidR="003F0B50" w:rsidRPr="00C611E3" w:rsidRDefault="003F0B50" w:rsidP="00DB151B">
      <w:pPr>
        <w:jc w:val="both"/>
        <w:rPr>
          <w:rFonts w:ascii="Arial" w:hAnsi="Arial" w:cs="Arial"/>
          <w:sz w:val="18"/>
          <w:szCs w:val="18"/>
        </w:rPr>
        <w:sectPr w:rsidR="003F0B50" w:rsidRPr="00C611E3" w:rsidSect="00DB151B">
          <w:footerReference w:type="default" r:id="rId12"/>
          <w:pgSz w:w="11906" w:h="16838"/>
          <w:pgMar w:top="1418" w:right="1418" w:bottom="1418" w:left="1418" w:header="567" w:footer="596" w:gutter="0"/>
          <w:cols w:space="708"/>
          <w:docGrid w:linePitch="360"/>
        </w:sectPr>
      </w:pPr>
    </w:p>
    <w:p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Obrazec št: 4</w:t>
      </w:r>
    </w:p>
    <w:p w:rsidR="00DB151B" w:rsidRPr="00C611E3" w:rsidRDefault="00DB151B" w:rsidP="00DB151B">
      <w:pPr>
        <w:jc w:val="both"/>
        <w:rPr>
          <w:rFonts w:ascii="Arial" w:hAnsi="Arial" w:cs="Arial"/>
          <w:sz w:val="18"/>
          <w:szCs w:val="18"/>
        </w:rPr>
      </w:pPr>
    </w:p>
    <w:p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Referenčna lista gospodarskega subjekta</w:t>
      </w:r>
    </w:p>
    <w:p w:rsidR="00DB151B" w:rsidRPr="00C611E3" w:rsidRDefault="00DB151B" w:rsidP="00DB151B">
      <w:pPr>
        <w:spacing w:after="120"/>
        <w:jc w:val="both"/>
        <w:rPr>
          <w:rFonts w:ascii="Arial" w:hAnsi="Arial" w:cs="Arial"/>
          <w:sz w:val="18"/>
          <w:szCs w:val="18"/>
        </w:rPr>
      </w:pP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Naziv gospodarskega subjekta: _________________________</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4"/>
        <w:gridCol w:w="1070"/>
        <w:gridCol w:w="976"/>
        <w:gridCol w:w="1487"/>
        <w:gridCol w:w="1693"/>
        <w:gridCol w:w="1418"/>
        <w:gridCol w:w="1477"/>
      </w:tblGrid>
      <w:tr w:rsidR="003F0B50" w:rsidRPr="00C611E3">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Naročnik</w:t>
            </w:r>
            <w:r w:rsidRPr="00C611E3">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3F0B50" w:rsidRPr="00C611E3" w:rsidRDefault="00DB151B" w:rsidP="00DB151B">
            <w:pPr>
              <w:shd w:val="clear" w:color="auto" w:fill="CCCCCC"/>
              <w:spacing w:before="135" w:after="135"/>
              <w:jc w:val="both"/>
              <w:textAlignment w:val="center"/>
              <w:rPr>
                <w:rFonts w:ascii="Arial" w:hAnsi="Arial" w:cs="Arial"/>
                <w:sz w:val="18"/>
                <w:szCs w:val="18"/>
              </w:rPr>
            </w:pPr>
            <w:r w:rsidRPr="00C611E3">
              <w:rPr>
                <w:rFonts w:ascii="Arial" w:hAnsi="Arial" w:cs="Arial"/>
                <w:b/>
                <w:bCs/>
                <w:color w:val="000000"/>
                <w:position w:val="-2"/>
                <w:sz w:val="18"/>
                <w:szCs w:val="18"/>
                <w:shd w:val="clear" w:color="auto" w:fill="CCCCCC"/>
              </w:rPr>
              <w:t>Predmet</w:t>
            </w:r>
          </w:p>
          <w:p w:rsidR="003F0B50" w:rsidRPr="00C611E3" w:rsidRDefault="00DB151B" w:rsidP="00DB151B">
            <w:pPr>
              <w:shd w:val="clear" w:color="auto" w:fill="CCCCCC"/>
              <w:spacing w:before="135" w:after="135"/>
              <w:jc w:val="both"/>
              <w:textAlignment w:val="center"/>
              <w:rPr>
                <w:rFonts w:ascii="Arial" w:hAnsi="Arial" w:cs="Arial"/>
                <w:sz w:val="18"/>
                <w:szCs w:val="18"/>
              </w:rPr>
            </w:pPr>
            <w:r w:rsidRPr="00C611E3">
              <w:rPr>
                <w:rFonts w:ascii="Arial" w:hAnsi="Arial" w:cs="Arial"/>
                <w:b/>
                <w:bCs/>
                <w:color w:val="000000"/>
                <w:position w:val="-2"/>
                <w:sz w:val="18"/>
                <w:szCs w:val="18"/>
                <w:shd w:val="clear" w:color="auto" w:fill="CCCCCC"/>
              </w:rPr>
              <w:t>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Čas realizacije</w:t>
            </w:r>
            <w:r w:rsidRPr="00C611E3">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Pogodbeni znesek</w:t>
            </w:r>
            <w:r w:rsidRPr="00C611E3">
              <w:rPr>
                <w:rFonts w:ascii="Arial" w:hAnsi="Arial" w:cs="Arial"/>
                <w:b/>
                <w:bCs/>
                <w:color w:val="000000"/>
                <w:position w:val="-2"/>
                <w:sz w:val="18"/>
                <w:szCs w:val="18"/>
                <w:shd w:val="clear" w:color="auto" w:fill="CCCCCC"/>
              </w:rPr>
              <w:br/>
              <w:t>(brez DDV), ki se nanaša na referenčne storitve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Kontaktna oseba pri naročniku</w:t>
            </w:r>
            <w:r w:rsidRPr="00C611E3">
              <w:rPr>
                <w:rFonts w:ascii="Arial" w:hAnsi="Arial" w:cs="Arial"/>
                <w:b/>
                <w:bCs/>
                <w:color w:val="000000"/>
                <w:position w:val="-2"/>
                <w:sz w:val="18"/>
                <w:szCs w:val="18"/>
                <w:shd w:val="clear" w:color="auto" w:fill="CCCCCC"/>
              </w:rPr>
              <w:br/>
              <w:t>(ime in priimek ter telefon in e-mail)</w:t>
            </w:r>
          </w:p>
        </w:tc>
      </w:tr>
      <w:tr w:rsidR="003F0B50" w:rsidRPr="00C611E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rsidR="003F0B50" w:rsidRPr="00C611E3" w:rsidRDefault="00DB151B" w:rsidP="00DB151B">
      <w:pPr>
        <w:spacing w:before="225" w:after="225"/>
        <w:jc w:val="both"/>
        <w:rPr>
          <w:rFonts w:ascii="Arial" w:hAnsi="Arial" w:cs="Arial"/>
          <w:sz w:val="18"/>
          <w:szCs w:val="18"/>
        </w:rPr>
      </w:pPr>
      <w:r w:rsidRPr="00C611E3">
        <w:rPr>
          <w:rFonts w:ascii="Arial" w:hAnsi="Arial" w:cs="Arial"/>
          <w:b/>
          <w:bCs/>
          <w:i/>
          <w:iCs/>
          <w:color w:val="000000"/>
          <w:sz w:val="18"/>
          <w:szCs w:val="18"/>
          <w:u w:val="single"/>
        </w:rPr>
        <w:t>Opomba:</w:t>
      </w:r>
      <w:r w:rsidRPr="00C611E3">
        <w:rPr>
          <w:rFonts w:ascii="Arial" w:hAnsi="Arial" w:cs="Arial"/>
          <w:i/>
          <w:iCs/>
          <w:color w:val="000000"/>
          <w:sz w:val="18"/>
          <w:szCs w:val="18"/>
        </w:rPr>
        <w:br/>
        <w:t>V primeru več referenc se obrazec fotokopira.</w:t>
      </w:r>
    </w:p>
    <w:p w:rsidR="003F0B50" w:rsidRPr="00C611E3" w:rsidRDefault="003F0B50" w:rsidP="00DB151B">
      <w:pPr>
        <w:jc w:val="both"/>
        <w:rPr>
          <w:rFonts w:ascii="Arial" w:hAnsi="Arial" w:cs="Arial"/>
          <w:sz w:val="18"/>
          <w:szCs w:val="18"/>
        </w:rPr>
        <w:sectPr w:rsidR="003F0B50" w:rsidRPr="00C611E3" w:rsidSect="00DB151B">
          <w:footerReference w:type="default" r:id="rId13"/>
          <w:pgSz w:w="11906" w:h="16838"/>
          <w:pgMar w:top="1418" w:right="1418" w:bottom="1418" w:left="1418" w:header="567" w:footer="596" w:gutter="0"/>
          <w:cols w:space="708"/>
          <w:docGrid w:linePitch="360"/>
        </w:sectPr>
      </w:pPr>
    </w:p>
    <w:p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230E35">
        <w:rPr>
          <w:rFonts w:ascii="Arial" w:hAnsi="Arial" w:cs="Arial"/>
          <w:sz w:val="18"/>
          <w:szCs w:val="18"/>
        </w:rPr>
        <w:t>5</w:t>
      </w:r>
    </w:p>
    <w:p w:rsidR="00DB151B" w:rsidRPr="00C611E3" w:rsidRDefault="00DB151B" w:rsidP="00DB151B">
      <w:pPr>
        <w:jc w:val="both"/>
        <w:rPr>
          <w:rFonts w:ascii="Arial" w:hAnsi="Arial" w:cs="Arial"/>
          <w:sz w:val="18"/>
          <w:szCs w:val="18"/>
        </w:rPr>
      </w:pPr>
    </w:p>
    <w:p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 xml:space="preserve">Potrdilo o </w:t>
      </w:r>
      <w:r w:rsidR="00230E35">
        <w:rPr>
          <w:rFonts w:ascii="Arial" w:hAnsi="Arial" w:cs="Arial"/>
          <w:sz w:val="18"/>
          <w:szCs w:val="18"/>
        </w:rPr>
        <w:t>referenčni storitvi</w:t>
      </w:r>
    </w:p>
    <w:p w:rsidR="00DB151B" w:rsidRPr="00C611E3" w:rsidRDefault="00DB151B" w:rsidP="00DB151B">
      <w:pPr>
        <w:spacing w:after="120"/>
        <w:jc w:val="both"/>
        <w:rPr>
          <w:rFonts w:ascii="Arial" w:hAnsi="Arial" w:cs="Arial"/>
          <w:sz w:val="18"/>
          <w:szCs w:val="18"/>
        </w:rPr>
      </w:pPr>
    </w:p>
    <w:p w:rsidR="003F0B50" w:rsidRPr="00C611E3" w:rsidRDefault="00DB151B" w:rsidP="00DB151B">
      <w:pPr>
        <w:shd w:val="clear" w:color="auto" w:fill="FFFFFF"/>
        <w:spacing w:before="225" w:after="375"/>
        <w:jc w:val="both"/>
        <w:rPr>
          <w:rFonts w:ascii="Arial" w:hAnsi="Arial" w:cs="Arial"/>
          <w:sz w:val="18"/>
          <w:szCs w:val="18"/>
        </w:rPr>
      </w:pPr>
      <w:r w:rsidRPr="00C611E3">
        <w:rPr>
          <w:rFonts w:ascii="Arial" w:hAnsi="Arial" w:cs="Arial"/>
          <w:b/>
          <w:bCs/>
          <w:color w:val="444444"/>
          <w:sz w:val="18"/>
          <w:szCs w:val="18"/>
          <w:shd w:val="clear" w:color="auto" w:fill="FFFFFF"/>
        </w:rPr>
        <w:t>Naziv in naslov potrjevalca reference: </w:t>
      </w:r>
      <w:r w:rsidRPr="00C611E3">
        <w:rPr>
          <w:rFonts w:ascii="Arial" w:hAnsi="Arial" w:cs="Arial"/>
          <w:color w:val="444444"/>
          <w:sz w:val="18"/>
          <w:szCs w:val="18"/>
          <w:u w:val="single"/>
          <w:shd w:val="clear" w:color="auto" w:fill="FFFFFF"/>
        </w:rPr>
        <w:t>____________________________</w:t>
      </w:r>
    </w:p>
    <w:p w:rsidR="003F0B50" w:rsidRPr="00C611E3" w:rsidRDefault="00DB151B" w:rsidP="00DB151B">
      <w:pPr>
        <w:shd w:val="clear" w:color="auto" w:fill="FFFFFF"/>
        <w:spacing w:before="225" w:after="375"/>
        <w:jc w:val="both"/>
        <w:rPr>
          <w:rFonts w:ascii="Arial" w:hAnsi="Arial" w:cs="Arial"/>
          <w:sz w:val="18"/>
          <w:szCs w:val="18"/>
        </w:rPr>
      </w:pPr>
      <w:r w:rsidRPr="00C611E3">
        <w:rPr>
          <w:rFonts w:ascii="Arial" w:hAnsi="Arial" w:cs="Arial"/>
          <w:b/>
          <w:bCs/>
          <w:color w:val="444444"/>
          <w:sz w:val="18"/>
          <w:szCs w:val="18"/>
          <w:shd w:val="clear" w:color="auto" w:fill="FFFFFF"/>
        </w:rPr>
        <w:t>IZJAVA - POTRDILO REFERENCE</w:t>
      </w:r>
    </w:p>
    <w:p w:rsidR="003F0B50" w:rsidRPr="00C611E3" w:rsidRDefault="00DB151B" w:rsidP="00DB151B">
      <w:pPr>
        <w:shd w:val="clear" w:color="auto" w:fill="FFFFFF"/>
        <w:spacing w:before="225" w:after="375"/>
        <w:jc w:val="both"/>
        <w:rPr>
          <w:rFonts w:ascii="Arial" w:hAnsi="Arial" w:cs="Arial"/>
          <w:sz w:val="18"/>
          <w:szCs w:val="18"/>
        </w:rPr>
      </w:pPr>
      <w:r w:rsidRPr="00C611E3">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3F0B50" w:rsidRPr="00C611E3">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bl>
    <w:p w:rsidR="003F0B50" w:rsidRPr="00C611E3" w:rsidRDefault="00DB151B" w:rsidP="00DB151B">
      <w:pPr>
        <w:shd w:val="clear" w:color="auto" w:fill="FFFFFF"/>
        <w:spacing w:before="225" w:after="375"/>
        <w:jc w:val="both"/>
        <w:rPr>
          <w:rFonts w:ascii="Arial" w:hAnsi="Arial" w:cs="Arial"/>
          <w:sz w:val="18"/>
          <w:szCs w:val="18"/>
        </w:rPr>
      </w:pPr>
      <w:r w:rsidRPr="00C611E3">
        <w:rPr>
          <w:rFonts w:ascii="Arial" w:hAnsi="Arial" w:cs="Arial"/>
          <w:color w:val="444444"/>
          <w:sz w:val="18"/>
          <w:szCs w:val="18"/>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3F0B50" w:rsidRPr="00C611E3">
        <w:tc>
          <w:tcPr>
            <w:tcW w:w="3195" w:type="dxa"/>
            <w:shd w:val="clear" w:color="auto" w:fill="FFFFFF"/>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tc>
          <w:tcPr>
            <w:tcW w:w="3195" w:type="dxa"/>
            <w:shd w:val="clear" w:color="auto" w:fill="FFFFFF"/>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3F0B50" w:rsidRPr="00C611E3" w:rsidRDefault="003F0B50" w:rsidP="00DB151B">
            <w:pPr>
              <w:jc w:val="both"/>
              <w:rPr>
                <w:rFonts w:ascii="Arial" w:hAnsi="Arial" w:cs="Arial"/>
                <w:sz w:val="18"/>
                <w:szCs w:val="18"/>
              </w:rPr>
            </w:pPr>
          </w:p>
          <w:p w:rsidR="003F0B50" w:rsidRPr="00C611E3" w:rsidRDefault="00DB151B" w:rsidP="00DB151B">
            <w:pPr>
              <w:jc w:val="both"/>
              <w:rPr>
                <w:rFonts w:ascii="Arial" w:hAnsi="Arial" w:cs="Arial"/>
                <w:sz w:val="18"/>
                <w:szCs w:val="18"/>
              </w:rPr>
            </w:pPr>
            <w:r w:rsidRPr="00C611E3">
              <w:rPr>
                <w:rFonts w:ascii="Arial" w:hAnsi="Arial" w:cs="Arial"/>
                <w:color w:val="A9A9A9"/>
                <w:position w:val="-2"/>
                <w:sz w:val="18"/>
                <w:szCs w:val="18"/>
                <w:shd w:val="clear" w:color="auto" w:fill="FFFFFF"/>
              </w:rPr>
              <w:t>(žig in podpis)</w:t>
            </w:r>
          </w:p>
        </w:tc>
      </w:tr>
    </w:tbl>
    <w:p w:rsidR="003F0B50" w:rsidRPr="00C611E3" w:rsidRDefault="00DB151B" w:rsidP="00DB151B">
      <w:pPr>
        <w:shd w:val="clear" w:color="auto" w:fill="FFFFFF"/>
        <w:spacing w:before="225" w:after="375"/>
        <w:jc w:val="both"/>
        <w:rPr>
          <w:rFonts w:ascii="Arial" w:hAnsi="Arial" w:cs="Arial"/>
          <w:sz w:val="18"/>
          <w:szCs w:val="18"/>
        </w:rPr>
      </w:pPr>
      <w:r w:rsidRPr="00C611E3">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3F0B50" w:rsidRPr="00C611E3">
        <w:tc>
          <w:tcPr>
            <w:tcW w:w="0" w:type="auto"/>
            <w:tcMar>
              <w:top w:w="0" w:type="auto"/>
              <w:bottom w:w="0" w:type="auto"/>
            </w:tcMar>
          </w:tcPr>
          <w:p w:rsidR="003F0B50" w:rsidRPr="00C611E3" w:rsidRDefault="00DB151B" w:rsidP="00DB151B">
            <w:pPr>
              <w:numPr>
                <w:ilvl w:val="0"/>
                <w:numId w:val="29"/>
              </w:numPr>
              <w:shd w:val="clear" w:color="auto" w:fill="FFFFFF"/>
              <w:jc w:val="both"/>
              <w:rPr>
                <w:rFonts w:ascii="Arial" w:hAnsi="Arial" w:cs="Arial"/>
                <w:color w:val="444444"/>
                <w:sz w:val="18"/>
                <w:szCs w:val="18"/>
                <w:highlight w:val="white"/>
              </w:rPr>
            </w:pPr>
            <w:r w:rsidRPr="00C611E3">
              <w:rPr>
                <w:rFonts w:ascii="Arial" w:hAnsi="Arial" w:cs="Arial"/>
                <w:i/>
                <w:iCs/>
                <w:color w:val="444444"/>
                <w:sz w:val="18"/>
                <w:szCs w:val="18"/>
                <w:shd w:val="clear" w:color="auto" w:fill="FFFFFF"/>
              </w:rPr>
              <w:t>Naročnik bo upošteval izključno že zaključene posle.</w:t>
            </w:r>
          </w:p>
          <w:p w:rsidR="003F0B50" w:rsidRPr="00C611E3" w:rsidRDefault="00DB151B" w:rsidP="00DB151B">
            <w:pPr>
              <w:numPr>
                <w:ilvl w:val="0"/>
                <w:numId w:val="29"/>
              </w:numPr>
              <w:shd w:val="clear" w:color="auto" w:fill="FFFFFF"/>
              <w:jc w:val="both"/>
              <w:rPr>
                <w:rFonts w:ascii="Arial" w:hAnsi="Arial" w:cs="Arial"/>
                <w:color w:val="444444"/>
                <w:sz w:val="18"/>
                <w:szCs w:val="18"/>
                <w:highlight w:val="white"/>
              </w:rPr>
            </w:pPr>
            <w:r w:rsidRPr="00C611E3">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3F0B50" w:rsidRPr="00C611E3" w:rsidRDefault="00DB151B" w:rsidP="00DB151B">
            <w:pPr>
              <w:numPr>
                <w:ilvl w:val="0"/>
                <w:numId w:val="29"/>
              </w:numPr>
              <w:shd w:val="clear" w:color="auto" w:fill="FFFFFF"/>
              <w:jc w:val="both"/>
              <w:rPr>
                <w:rFonts w:ascii="Arial" w:hAnsi="Arial" w:cs="Arial"/>
                <w:color w:val="444444"/>
                <w:sz w:val="18"/>
                <w:szCs w:val="18"/>
                <w:highlight w:val="white"/>
              </w:rPr>
            </w:pPr>
            <w:r w:rsidRPr="00C611E3">
              <w:rPr>
                <w:rFonts w:ascii="Arial" w:hAnsi="Arial" w:cs="Arial"/>
                <w:i/>
                <w:iCs/>
                <w:color w:val="444444"/>
                <w:sz w:val="18"/>
                <w:szCs w:val="18"/>
                <w:shd w:val="clear" w:color="auto" w:fill="FFFFFF"/>
              </w:rPr>
              <w:t>V primeru več referenčnih potrdil se obrazec fotokopira.</w:t>
            </w:r>
          </w:p>
        </w:tc>
      </w:tr>
    </w:tbl>
    <w:p w:rsidR="003F0B50" w:rsidRPr="00C611E3" w:rsidRDefault="003F0B50" w:rsidP="00DB151B">
      <w:pPr>
        <w:jc w:val="both"/>
        <w:rPr>
          <w:rFonts w:ascii="Arial" w:hAnsi="Arial" w:cs="Arial"/>
          <w:sz w:val="18"/>
          <w:szCs w:val="18"/>
        </w:rPr>
        <w:sectPr w:rsidR="003F0B50" w:rsidRPr="00C611E3" w:rsidSect="00DB151B">
          <w:footerReference w:type="default" r:id="rId14"/>
          <w:pgSz w:w="11906" w:h="16838"/>
          <w:pgMar w:top="1418" w:right="1418" w:bottom="1418" w:left="1418" w:header="567" w:footer="596" w:gutter="0"/>
          <w:cols w:space="708"/>
          <w:docGrid w:linePitch="360"/>
        </w:sectPr>
      </w:pPr>
    </w:p>
    <w:p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230E35">
        <w:rPr>
          <w:rFonts w:ascii="Arial" w:hAnsi="Arial" w:cs="Arial"/>
          <w:sz w:val="18"/>
          <w:szCs w:val="18"/>
        </w:rPr>
        <w:t>6</w:t>
      </w:r>
    </w:p>
    <w:p w:rsidR="00DB151B" w:rsidRPr="00C611E3" w:rsidRDefault="00DB151B" w:rsidP="00DB151B">
      <w:pPr>
        <w:jc w:val="both"/>
        <w:rPr>
          <w:rFonts w:ascii="Arial" w:hAnsi="Arial" w:cs="Arial"/>
          <w:sz w:val="18"/>
          <w:szCs w:val="18"/>
        </w:rPr>
      </w:pPr>
    </w:p>
    <w:p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Seznam kadrov</w:t>
      </w:r>
    </w:p>
    <w:p w:rsidR="00DB151B" w:rsidRPr="00C611E3" w:rsidRDefault="00DB151B" w:rsidP="00DB151B">
      <w:pPr>
        <w:spacing w:after="120"/>
        <w:jc w:val="both"/>
        <w:rPr>
          <w:rFonts w:ascii="Arial" w:hAnsi="Arial" w:cs="Arial"/>
          <w:sz w:val="18"/>
          <w:szCs w:val="18"/>
        </w:rPr>
      </w:pP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da bomo pri izvedbi naročila sodelovali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00"/>
        <w:gridCol w:w="2485"/>
        <w:gridCol w:w="2195"/>
        <w:gridCol w:w="3272"/>
      </w:tblGrid>
      <w:tr w:rsidR="003F0B50" w:rsidRPr="00C611E3">
        <w:trPr>
          <w:jc w:val="center"/>
        </w:trPr>
        <w:tc>
          <w:tcPr>
            <w:tcW w:w="58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Zap.št.</w:t>
            </w:r>
          </w:p>
        </w:tc>
        <w:tc>
          <w:tcPr>
            <w:tcW w:w="180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Ime in priimek</w:t>
            </w:r>
          </w:p>
        </w:tc>
        <w:tc>
          <w:tcPr>
            <w:tcW w:w="159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Zaposlen pri</w:t>
            </w:r>
          </w:p>
        </w:tc>
        <w:tc>
          <w:tcPr>
            <w:tcW w:w="237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Vloga pri izvedbi naročila</w:t>
            </w:r>
            <w:r w:rsidR="00230E35">
              <w:rPr>
                <w:rFonts w:ascii="Arial" w:hAnsi="Arial" w:cs="Arial"/>
                <w:b/>
                <w:bCs/>
                <w:color w:val="000000"/>
                <w:position w:val="-2"/>
                <w:sz w:val="18"/>
                <w:szCs w:val="18"/>
                <w:shd w:val="clear" w:color="auto" w:fill="D1D1D1"/>
              </w:rPr>
              <w:t xml:space="preserve"> (kategorija vozila, poklicne vozniške izkušnje)</w:t>
            </w:r>
          </w:p>
        </w:tc>
      </w:tr>
      <w:tr w:rsidR="003F0B50" w:rsidRPr="00C611E3">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1.</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2.</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3.</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4.</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5.</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6.</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230E35" w:rsidRPr="00C611E3">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30E35" w:rsidRPr="00C611E3" w:rsidRDefault="00230E35" w:rsidP="00DB151B">
            <w:pPr>
              <w:jc w:val="both"/>
              <w:rPr>
                <w:rFonts w:ascii="Arial" w:hAnsi="Arial" w:cs="Arial"/>
                <w:color w:val="000000"/>
                <w:position w:val="-2"/>
                <w:sz w:val="18"/>
                <w:szCs w:val="18"/>
              </w:rPr>
            </w:pPr>
            <w:r>
              <w:rPr>
                <w:rFonts w:ascii="Arial" w:hAnsi="Arial" w:cs="Arial"/>
                <w:color w:val="000000"/>
                <w:position w:val="-2"/>
                <w:sz w:val="18"/>
                <w:szCs w:val="18"/>
              </w:rPr>
              <w:t>7.</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30E35" w:rsidRPr="00C611E3" w:rsidRDefault="00230E35" w:rsidP="00DB151B">
            <w:pPr>
              <w:jc w:val="both"/>
              <w:rPr>
                <w:rFonts w:ascii="Arial" w:hAnsi="Arial" w:cs="Arial"/>
                <w:color w:val="000000"/>
                <w:position w:val="-2"/>
                <w:sz w:val="18"/>
                <w:szCs w:val="18"/>
              </w:rPr>
            </w:pP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30E35" w:rsidRPr="00C611E3" w:rsidRDefault="00230E35" w:rsidP="00DB151B">
            <w:pPr>
              <w:jc w:val="both"/>
              <w:rPr>
                <w:rFonts w:ascii="Arial" w:hAnsi="Arial" w:cs="Arial"/>
                <w:color w:val="000000"/>
                <w:position w:val="-2"/>
                <w:sz w:val="18"/>
                <w:szCs w:val="18"/>
              </w:rPr>
            </w:pP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30E35" w:rsidRPr="00C611E3" w:rsidRDefault="00230E35" w:rsidP="00DB151B">
            <w:pPr>
              <w:jc w:val="both"/>
              <w:rPr>
                <w:rFonts w:ascii="Arial" w:hAnsi="Arial" w:cs="Arial"/>
                <w:color w:val="000000"/>
                <w:position w:val="-2"/>
                <w:sz w:val="18"/>
                <w:szCs w:val="18"/>
              </w:rPr>
            </w:pPr>
          </w:p>
        </w:tc>
      </w:tr>
      <w:tr w:rsidR="00230E35" w:rsidRPr="00C611E3">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30E35" w:rsidRPr="00C611E3" w:rsidRDefault="00230E35" w:rsidP="00DB151B">
            <w:pPr>
              <w:jc w:val="both"/>
              <w:rPr>
                <w:rFonts w:ascii="Arial" w:hAnsi="Arial" w:cs="Arial"/>
                <w:color w:val="000000"/>
                <w:position w:val="-2"/>
                <w:sz w:val="18"/>
                <w:szCs w:val="18"/>
              </w:rPr>
            </w:pPr>
            <w:r>
              <w:rPr>
                <w:rFonts w:ascii="Arial" w:hAnsi="Arial" w:cs="Arial"/>
                <w:color w:val="000000"/>
                <w:position w:val="-2"/>
                <w:sz w:val="18"/>
                <w:szCs w:val="18"/>
              </w:rPr>
              <w:t>8.</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30E35" w:rsidRPr="00C611E3" w:rsidRDefault="00230E35" w:rsidP="00DB151B">
            <w:pPr>
              <w:jc w:val="both"/>
              <w:rPr>
                <w:rFonts w:ascii="Arial" w:hAnsi="Arial" w:cs="Arial"/>
                <w:color w:val="000000"/>
                <w:position w:val="-2"/>
                <w:sz w:val="18"/>
                <w:szCs w:val="18"/>
              </w:rPr>
            </w:pP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30E35" w:rsidRPr="00C611E3" w:rsidRDefault="00230E35" w:rsidP="00DB151B">
            <w:pPr>
              <w:jc w:val="both"/>
              <w:rPr>
                <w:rFonts w:ascii="Arial" w:hAnsi="Arial" w:cs="Arial"/>
                <w:color w:val="000000"/>
                <w:position w:val="-2"/>
                <w:sz w:val="18"/>
                <w:szCs w:val="18"/>
              </w:rPr>
            </w:pP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30E35" w:rsidRPr="00C611E3" w:rsidRDefault="00230E35" w:rsidP="00DB151B">
            <w:pPr>
              <w:jc w:val="both"/>
              <w:rPr>
                <w:rFonts w:ascii="Arial" w:hAnsi="Arial" w:cs="Arial"/>
                <w:color w:val="000000"/>
                <w:position w:val="-2"/>
                <w:sz w:val="18"/>
                <w:szCs w:val="18"/>
              </w:rPr>
            </w:pPr>
          </w:p>
        </w:tc>
      </w:tr>
      <w:tr w:rsidR="00230E35" w:rsidRPr="00C611E3">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30E35" w:rsidRDefault="00230E35" w:rsidP="00DB151B">
            <w:pPr>
              <w:jc w:val="both"/>
              <w:rPr>
                <w:rFonts w:ascii="Arial" w:hAnsi="Arial" w:cs="Arial"/>
                <w:color w:val="000000"/>
                <w:position w:val="-2"/>
                <w:sz w:val="18"/>
                <w:szCs w:val="18"/>
              </w:rPr>
            </w:pPr>
            <w:r>
              <w:rPr>
                <w:rFonts w:ascii="Arial" w:hAnsi="Arial" w:cs="Arial"/>
                <w:color w:val="000000"/>
                <w:position w:val="-2"/>
                <w:sz w:val="18"/>
                <w:szCs w:val="18"/>
              </w:rPr>
              <w:t>9.</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30E35" w:rsidRPr="00C611E3" w:rsidRDefault="00230E35" w:rsidP="00DB151B">
            <w:pPr>
              <w:jc w:val="both"/>
              <w:rPr>
                <w:rFonts w:ascii="Arial" w:hAnsi="Arial" w:cs="Arial"/>
                <w:color w:val="000000"/>
                <w:position w:val="-2"/>
                <w:sz w:val="18"/>
                <w:szCs w:val="18"/>
              </w:rPr>
            </w:pP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30E35" w:rsidRPr="00C611E3" w:rsidRDefault="00230E35" w:rsidP="00DB151B">
            <w:pPr>
              <w:jc w:val="both"/>
              <w:rPr>
                <w:rFonts w:ascii="Arial" w:hAnsi="Arial" w:cs="Arial"/>
                <w:color w:val="000000"/>
                <w:position w:val="-2"/>
                <w:sz w:val="18"/>
                <w:szCs w:val="18"/>
              </w:rPr>
            </w:pP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30E35" w:rsidRPr="00C611E3" w:rsidRDefault="00230E35" w:rsidP="00DB151B">
            <w:pPr>
              <w:jc w:val="both"/>
              <w:rPr>
                <w:rFonts w:ascii="Arial" w:hAnsi="Arial" w:cs="Arial"/>
                <w:color w:val="000000"/>
                <w:position w:val="-2"/>
                <w:sz w:val="18"/>
                <w:szCs w:val="18"/>
              </w:rPr>
            </w:pPr>
          </w:p>
        </w:tc>
      </w:tr>
      <w:tr w:rsidR="00230E35" w:rsidRPr="00C611E3">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30E35" w:rsidRDefault="00230E35" w:rsidP="00DB151B">
            <w:pPr>
              <w:jc w:val="both"/>
              <w:rPr>
                <w:rFonts w:ascii="Arial" w:hAnsi="Arial" w:cs="Arial"/>
                <w:color w:val="000000"/>
                <w:position w:val="-2"/>
                <w:sz w:val="18"/>
                <w:szCs w:val="18"/>
              </w:rPr>
            </w:pPr>
            <w:r>
              <w:rPr>
                <w:rFonts w:ascii="Arial" w:hAnsi="Arial" w:cs="Arial"/>
                <w:color w:val="000000"/>
                <w:position w:val="-2"/>
                <w:sz w:val="18"/>
                <w:szCs w:val="18"/>
              </w:rPr>
              <w:t>10.</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30E35" w:rsidRPr="00C611E3" w:rsidRDefault="00230E35" w:rsidP="00DB151B">
            <w:pPr>
              <w:jc w:val="both"/>
              <w:rPr>
                <w:rFonts w:ascii="Arial" w:hAnsi="Arial" w:cs="Arial"/>
                <w:color w:val="000000"/>
                <w:position w:val="-2"/>
                <w:sz w:val="18"/>
                <w:szCs w:val="18"/>
              </w:rPr>
            </w:pP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30E35" w:rsidRPr="00C611E3" w:rsidRDefault="00230E35" w:rsidP="00DB151B">
            <w:pPr>
              <w:jc w:val="both"/>
              <w:rPr>
                <w:rFonts w:ascii="Arial" w:hAnsi="Arial" w:cs="Arial"/>
                <w:color w:val="000000"/>
                <w:position w:val="-2"/>
                <w:sz w:val="18"/>
                <w:szCs w:val="18"/>
              </w:rPr>
            </w:pP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30E35" w:rsidRPr="00C611E3" w:rsidRDefault="00230E35" w:rsidP="00DB151B">
            <w:pPr>
              <w:jc w:val="both"/>
              <w:rPr>
                <w:rFonts w:ascii="Arial" w:hAnsi="Arial" w:cs="Arial"/>
                <w:color w:val="000000"/>
                <w:position w:val="-2"/>
                <w:sz w:val="18"/>
                <w:szCs w:val="18"/>
              </w:rPr>
            </w:pPr>
          </w:p>
        </w:tc>
      </w:tr>
    </w:tbl>
    <w:p w:rsidR="003F0B50" w:rsidRDefault="00DB151B" w:rsidP="00DB151B">
      <w:pPr>
        <w:spacing w:before="225" w:after="225"/>
        <w:jc w:val="both"/>
        <w:rPr>
          <w:rFonts w:ascii="Arial" w:hAnsi="Arial" w:cs="Arial"/>
          <w:color w:val="000000"/>
          <w:sz w:val="18"/>
          <w:szCs w:val="18"/>
        </w:rPr>
      </w:pPr>
      <w:r w:rsidRPr="00C611E3">
        <w:rPr>
          <w:rFonts w:ascii="Arial" w:hAnsi="Arial" w:cs="Arial"/>
          <w:color w:val="000000"/>
          <w:sz w:val="18"/>
          <w:szCs w:val="18"/>
        </w:rPr>
        <w:t> </w:t>
      </w:r>
      <w:r w:rsidR="00230E35">
        <w:rPr>
          <w:rFonts w:ascii="Arial" w:hAnsi="Arial" w:cs="Arial"/>
          <w:color w:val="000000"/>
          <w:sz w:val="18"/>
          <w:szCs w:val="18"/>
        </w:rPr>
        <w:t>Priloge:</w:t>
      </w:r>
    </w:p>
    <w:p w:rsidR="00230E35" w:rsidRPr="00230E35" w:rsidRDefault="00230E35" w:rsidP="00230E35">
      <w:pPr>
        <w:pStyle w:val="Odstavekseznama"/>
        <w:numPr>
          <w:ilvl w:val="0"/>
          <w:numId w:val="45"/>
        </w:numPr>
        <w:spacing w:before="225" w:after="225"/>
        <w:jc w:val="both"/>
        <w:rPr>
          <w:rFonts w:ascii="Arial" w:hAnsi="Arial" w:cs="Arial"/>
          <w:sz w:val="18"/>
          <w:szCs w:val="18"/>
        </w:rPr>
      </w:pPr>
      <w:r>
        <w:rPr>
          <w:rFonts w:ascii="Arial" w:hAnsi="Arial" w:cs="Arial"/>
          <w:color w:val="000000"/>
          <w:position w:val="-2"/>
          <w:sz w:val="18"/>
          <w:szCs w:val="18"/>
        </w:rPr>
        <w:t xml:space="preserve">kopija vozniškega dovoljenja voznika in </w:t>
      </w:r>
    </w:p>
    <w:p w:rsidR="00230E35" w:rsidRPr="00230E35" w:rsidRDefault="00230E35" w:rsidP="00230E35">
      <w:pPr>
        <w:pStyle w:val="Odstavekseznama"/>
        <w:numPr>
          <w:ilvl w:val="0"/>
          <w:numId w:val="45"/>
        </w:numPr>
        <w:spacing w:before="225" w:after="225"/>
        <w:jc w:val="both"/>
        <w:rPr>
          <w:rFonts w:ascii="Arial" w:hAnsi="Arial" w:cs="Arial"/>
          <w:sz w:val="18"/>
          <w:szCs w:val="18"/>
        </w:rPr>
      </w:pPr>
      <w:r>
        <w:rPr>
          <w:rFonts w:ascii="Arial" w:hAnsi="Arial" w:cs="Arial"/>
          <w:color w:val="000000"/>
          <w:position w:val="-2"/>
          <w:sz w:val="18"/>
          <w:szCs w:val="18"/>
        </w:rPr>
        <w:t>potrdilo o vozniških izkušnjah</w:t>
      </w:r>
    </w:p>
    <w:tbl>
      <w:tblPr>
        <w:tblStyle w:val="NormalTablePHPDOCX"/>
        <w:tblW w:w="8745" w:type="dxa"/>
        <w:tblInd w:w="108" w:type="dxa"/>
        <w:tblLook w:val="04A0" w:firstRow="1" w:lastRow="0" w:firstColumn="1" w:lastColumn="0" w:noHBand="0" w:noVBand="1"/>
      </w:tblPr>
      <w:tblGrid>
        <w:gridCol w:w="4080"/>
        <w:gridCol w:w="4665"/>
      </w:tblGrid>
      <w:tr w:rsidR="003F0B50" w:rsidRPr="00C611E3">
        <w:tc>
          <w:tcPr>
            <w:tcW w:w="4080" w:type="dxa"/>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tc>
          <w:tcPr>
            <w:tcW w:w="4080" w:type="dxa"/>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(žig in podpis)</w:t>
            </w:r>
          </w:p>
        </w:tc>
      </w:tr>
    </w:tbl>
    <w:p w:rsidR="003F0B50" w:rsidRPr="00C611E3" w:rsidRDefault="003F0B50" w:rsidP="00DB151B">
      <w:pPr>
        <w:jc w:val="both"/>
        <w:rPr>
          <w:rFonts w:ascii="Arial" w:hAnsi="Arial" w:cs="Arial"/>
          <w:sz w:val="18"/>
          <w:szCs w:val="18"/>
        </w:rPr>
        <w:sectPr w:rsidR="003F0B50" w:rsidRPr="00C611E3" w:rsidSect="00DB151B">
          <w:footerReference w:type="default" r:id="rId15"/>
          <w:pgSz w:w="11906" w:h="16838"/>
          <w:pgMar w:top="1418" w:right="1418" w:bottom="1418" w:left="1418" w:header="567" w:footer="596" w:gutter="0"/>
          <w:cols w:space="708"/>
          <w:docGrid w:linePitch="360"/>
        </w:sectPr>
      </w:pPr>
    </w:p>
    <w:p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230E35">
        <w:rPr>
          <w:rFonts w:ascii="Arial" w:hAnsi="Arial" w:cs="Arial"/>
          <w:sz w:val="18"/>
          <w:szCs w:val="18"/>
        </w:rPr>
        <w:t>7</w:t>
      </w:r>
    </w:p>
    <w:p w:rsidR="00DB151B" w:rsidRPr="00C611E3" w:rsidRDefault="00DB151B" w:rsidP="00DB151B">
      <w:pPr>
        <w:jc w:val="both"/>
        <w:rPr>
          <w:rFonts w:ascii="Arial" w:hAnsi="Arial" w:cs="Arial"/>
          <w:sz w:val="18"/>
          <w:szCs w:val="18"/>
        </w:rPr>
      </w:pPr>
    </w:p>
    <w:p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Seznam vozil</w:t>
      </w:r>
    </w:p>
    <w:p w:rsidR="00DB151B" w:rsidRPr="00C611E3" w:rsidRDefault="00DB151B" w:rsidP="00DB151B">
      <w:pPr>
        <w:spacing w:after="120"/>
        <w:jc w:val="both"/>
        <w:rPr>
          <w:rFonts w:ascii="Arial" w:hAnsi="Arial" w:cs="Arial"/>
          <w:sz w:val="18"/>
          <w:szCs w:val="18"/>
        </w:rPr>
      </w:pP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Odgovorna oseba ponudnika, __________________________________ (ime in priimek odgovorne osebe), izjavljam, da razpolagamo z zadostnim številom vozil, tako da bomo lahko nemoteno, tekom celotnega obdobja izvajanja naročila, opravljali prevoze šolskih otrok od kraja bivanja (postajališč) do šol in nazaj domov skladno z vsemi zahtevami naročnika.</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Prav tako izjavljamo, da so vsa vozila v tehnično brezhibnem stanju, redno servisirana in opremljena z opremo in napravami v skladu z veljavnimi predpisi, ki urejajo področje vozil v cestnem prometu, prevoza potnikov v cestnem prometu in področje prevoza skupin otrok v cestnem prometu. Izjavljamo tudi, da bodo vsa vozila, ki bodo namenjena prevozu šolskih otrok pred začetkom zime ustrezno opremljena, kot to določajo veljavni predpisi.</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da razpolagamo z naslednjim voznim parkom, ki ustreza vsem predpisom, ki urejajo področje vozil v cestnem prometu, prevoza potnikov v cestnem prometu in prevoza skupin otrok v cestnem prometu in katere bomo uporabljali pri izvajanju prevozov šolskih otrok:</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1. VOZILO</w:t>
      </w:r>
    </w:p>
    <w:tbl>
      <w:tblPr>
        <w:tblStyle w:val="TableGridPHPDOCX"/>
        <w:tblW w:w="868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88"/>
        <w:gridCol w:w="6297"/>
      </w:tblGrid>
      <w:tr w:rsidR="003F0B50"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Znamka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Tip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Leto izdelave</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Število sedežev</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Emisijski razred</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CA6C8C"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A6C8C" w:rsidRPr="00C611E3" w:rsidRDefault="00CA6C8C" w:rsidP="00CA6C8C">
            <w:pPr>
              <w:tabs>
                <w:tab w:val="left" w:pos="1808"/>
              </w:tabs>
              <w:jc w:val="both"/>
              <w:rPr>
                <w:rFonts w:ascii="Arial" w:hAnsi="Arial" w:cs="Arial"/>
                <w:color w:val="000000"/>
                <w:position w:val="-2"/>
                <w:sz w:val="18"/>
                <w:szCs w:val="18"/>
              </w:rPr>
            </w:pPr>
            <w:r>
              <w:rPr>
                <w:rFonts w:ascii="Arial" w:hAnsi="Arial" w:cs="Arial"/>
                <w:color w:val="000000"/>
                <w:position w:val="-2"/>
                <w:sz w:val="18"/>
                <w:szCs w:val="18"/>
              </w:rPr>
              <w:t>Veljavnost prometnega dovoljenja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A6C8C" w:rsidRPr="00C611E3" w:rsidRDefault="00CA6C8C" w:rsidP="00DB151B">
            <w:pPr>
              <w:jc w:val="both"/>
              <w:rPr>
                <w:rFonts w:ascii="Arial" w:hAnsi="Arial" w:cs="Arial"/>
                <w:color w:val="000000"/>
                <w:position w:val="-2"/>
                <w:sz w:val="18"/>
                <w:szCs w:val="18"/>
              </w:rPr>
            </w:pPr>
          </w:p>
        </w:tc>
      </w:tr>
      <w:tr w:rsidR="00CA6C8C"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A6C8C" w:rsidRDefault="00CA6C8C" w:rsidP="00CA6C8C">
            <w:pPr>
              <w:tabs>
                <w:tab w:val="left" w:pos="1808"/>
              </w:tabs>
              <w:jc w:val="both"/>
              <w:rPr>
                <w:rFonts w:ascii="Arial" w:hAnsi="Arial" w:cs="Arial"/>
                <w:color w:val="000000"/>
                <w:position w:val="-2"/>
                <w:sz w:val="18"/>
                <w:szCs w:val="18"/>
              </w:rPr>
            </w:pPr>
            <w:r>
              <w:rPr>
                <w:rFonts w:ascii="Arial" w:hAnsi="Arial" w:cs="Arial"/>
                <w:color w:val="000000"/>
                <w:position w:val="-2"/>
                <w:sz w:val="18"/>
                <w:szCs w:val="18"/>
              </w:rPr>
              <w:t>Lastništvo (last, leasing, najem idr.)</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A6C8C" w:rsidRPr="00C611E3" w:rsidRDefault="00CA6C8C" w:rsidP="00DB151B">
            <w:pPr>
              <w:jc w:val="both"/>
              <w:rPr>
                <w:rFonts w:ascii="Arial" w:hAnsi="Arial" w:cs="Arial"/>
                <w:color w:val="000000"/>
                <w:position w:val="-2"/>
                <w:sz w:val="18"/>
                <w:szCs w:val="18"/>
              </w:rPr>
            </w:pP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2. VOZILO</w:t>
      </w:r>
    </w:p>
    <w:tbl>
      <w:tblPr>
        <w:tblStyle w:val="TableGridPHPDOCX"/>
        <w:tblW w:w="868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88"/>
        <w:gridCol w:w="6297"/>
      </w:tblGrid>
      <w:tr w:rsidR="003F0B50"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Znamka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Tip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Leto izdelave</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Število sedežev</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Emisijski razred</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CA6C8C"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A6C8C" w:rsidRPr="00C611E3" w:rsidRDefault="00CA6C8C" w:rsidP="00DB151B">
            <w:pPr>
              <w:jc w:val="both"/>
              <w:rPr>
                <w:rFonts w:ascii="Arial" w:hAnsi="Arial" w:cs="Arial"/>
                <w:color w:val="000000"/>
                <w:position w:val="-2"/>
                <w:sz w:val="18"/>
                <w:szCs w:val="18"/>
              </w:rPr>
            </w:pPr>
            <w:r>
              <w:rPr>
                <w:rFonts w:ascii="Arial" w:hAnsi="Arial" w:cs="Arial"/>
                <w:color w:val="000000"/>
                <w:position w:val="-2"/>
                <w:sz w:val="18"/>
                <w:szCs w:val="18"/>
              </w:rPr>
              <w:t>Veljavnost prometnega dovoljenja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A6C8C" w:rsidRPr="00C611E3" w:rsidRDefault="00CA6C8C" w:rsidP="00DB151B">
            <w:pPr>
              <w:jc w:val="both"/>
              <w:rPr>
                <w:rFonts w:ascii="Arial" w:hAnsi="Arial" w:cs="Arial"/>
                <w:color w:val="000000"/>
                <w:position w:val="-2"/>
                <w:sz w:val="18"/>
                <w:szCs w:val="18"/>
              </w:rPr>
            </w:pPr>
          </w:p>
        </w:tc>
      </w:tr>
      <w:tr w:rsidR="00CA6C8C" w:rsidRPr="00C611E3" w:rsidTr="000335D5">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tcPr>
          <w:p w:rsidR="00CA6C8C" w:rsidRDefault="00CA6C8C" w:rsidP="00CA6C8C">
            <w:r w:rsidRPr="00701AAE">
              <w:rPr>
                <w:rFonts w:ascii="Arial" w:hAnsi="Arial" w:cs="Arial"/>
                <w:color w:val="000000"/>
                <w:position w:val="-2"/>
                <w:sz w:val="18"/>
                <w:szCs w:val="18"/>
              </w:rPr>
              <w:t>Lastništvo (last, leasing, najem idr.)</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tcPr>
          <w:p w:rsidR="00CA6C8C" w:rsidRDefault="00CA6C8C" w:rsidP="00CA6C8C"/>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3. VOZILO</w:t>
      </w:r>
    </w:p>
    <w:tbl>
      <w:tblPr>
        <w:tblStyle w:val="TableGridPHPDOCX"/>
        <w:tblW w:w="868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88"/>
        <w:gridCol w:w="6297"/>
      </w:tblGrid>
      <w:tr w:rsidR="003F0B50"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Znamka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Tip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Leto izdelave</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Število sedežev</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Emisijski razred</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CA6C8C"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A6C8C" w:rsidRPr="00C611E3" w:rsidRDefault="00CA6C8C" w:rsidP="00DB151B">
            <w:pPr>
              <w:jc w:val="both"/>
              <w:rPr>
                <w:rFonts w:ascii="Arial" w:hAnsi="Arial" w:cs="Arial"/>
                <w:color w:val="000000"/>
                <w:position w:val="-2"/>
                <w:sz w:val="18"/>
                <w:szCs w:val="18"/>
              </w:rPr>
            </w:pPr>
            <w:r>
              <w:rPr>
                <w:rFonts w:ascii="Arial" w:hAnsi="Arial" w:cs="Arial"/>
                <w:color w:val="000000"/>
                <w:position w:val="-2"/>
                <w:sz w:val="18"/>
                <w:szCs w:val="18"/>
              </w:rPr>
              <w:lastRenderedPageBreak/>
              <w:t>Veljavnost prometnega dovoljenja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A6C8C" w:rsidRPr="00C611E3" w:rsidRDefault="00CA6C8C" w:rsidP="00DB151B">
            <w:pPr>
              <w:jc w:val="both"/>
              <w:rPr>
                <w:rFonts w:ascii="Arial" w:hAnsi="Arial" w:cs="Arial"/>
                <w:color w:val="000000"/>
                <w:position w:val="-2"/>
                <w:sz w:val="18"/>
                <w:szCs w:val="18"/>
              </w:rPr>
            </w:pPr>
          </w:p>
        </w:tc>
      </w:tr>
      <w:tr w:rsidR="00CA6C8C"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A6C8C" w:rsidRDefault="00CA6C8C" w:rsidP="00DB151B">
            <w:pPr>
              <w:jc w:val="both"/>
              <w:rPr>
                <w:rFonts w:ascii="Arial" w:hAnsi="Arial" w:cs="Arial"/>
                <w:color w:val="000000"/>
                <w:position w:val="-2"/>
                <w:sz w:val="18"/>
                <w:szCs w:val="18"/>
              </w:rPr>
            </w:pPr>
            <w:r>
              <w:rPr>
                <w:rFonts w:ascii="Arial" w:hAnsi="Arial" w:cs="Arial"/>
                <w:color w:val="000000"/>
                <w:position w:val="-2"/>
                <w:sz w:val="18"/>
                <w:szCs w:val="18"/>
              </w:rPr>
              <w:t>Lastništvo (last, leasing, najem idr.)</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A6C8C" w:rsidRPr="00C611E3" w:rsidRDefault="00CA6C8C" w:rsidP="00DB151B">
            <w:pPr>
              <w:jc w:val="both"/>
              <w:rPr>
                <w:rFonts w:ascii="Arial" w:hAnsi="Arial" w:cs="Arial"/>
                <w:color w:val="000000"/>
                <w:position w:val="-2"/>
                <w:sz w:val="18"/>
                <w:szCs w:val="18"/>
              </w:rPr>
            </w:pPr>
          </w:p>
        </w:tc>
      </w:tr>
    </w:tbl>
    <w:p w:rsidR="00344134" w:rsidRPr="00C611E3" w:rsidRDefault="00344134" w:rsidP="00344134">
      <w:pPr>
        <w:spacing w:before="225" w:after="225"/>
        <w:jc w:val="both"/>
        <w:rPr>
          <w:rFonts w:ascii="Arial" w:hAnsi="Arial" w:cs="Arial"/>
          <w:sz w:val="18"/>
          <w:szCs w:val="18"/>
        </w:rPr>
      </w:pPr>
      <w:r w:rsidRPr="00C611E3">
        <w:rPr>
          <w:rFonts w:ascii="Arial" w:hAnsi="Arial" w:cs="Arial"/>
          <w:color w:val="000000"/>
          <w:sz w:val="18"/>
          <w:szCs w:val="18"/>
        </w:rPr>
        <w:t>4. VOZILO</w:t>
      </w:r>
    </w:p>
    <w:tbl>
      <w:tblPr>
        <w:tblStyle w:val="TableGridPHPDOCX"/>
        <w:tblW w:w="868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88"/>
        <w:gridCol w:w="6297"/>
      </w:tblGrid>
      <w:tr w:rsidR="00344134"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Znamka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 </w:t>
            </w:r>
          </w:p>
        </w:tc>
      </w:tr>
      <w:tr w:rsidR="00344134"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Tip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 </w:t>
            </w:r>
          </w:p>
        </w:tc>
      </w:tr>
      <w:tr w:rsidR="00344134"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Leto izdelave</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 </w:t>
            </w:r>
          </w:p>
        </w:tc>
      </w:tr>
      <w:tr w:rsidR="00344134"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Število sedežev</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 </w:t>
            </w:r>
          </w:p>
        </w:tc>
      </w:tr>
      <w:tr w:rsidR="00344134"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Emisijski razred</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 </w:t>
            </w:r>
          </w:p>
        </w:tc>
      </w:tr>
      <w:tr w:rsidR="00CA6C8C"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A6C8C" w:rsidRPr="00C611E3" w:rsidRDefault="00CA6C8C" w:rsidP="00344134">
            <w:pPr>
              <w:jc w:val="both"/>
              <w:rPr>
                <w:rFonts w:ascii="Arial" w:hAnsi="Arial" w:cs="Arial"/>
                <w:color w:val="000000"/>
                <w:position w:val="-2"/>
                <w:sz w:val="18"/>
                <w:szCs w:val="18"/>
              </w:rPr>
            </w:pPr>
            <w:r>
              <w:rPr>
                <w:rFonts w:ascii="Arial" w:hAnsi="Arial" w:cs="Arial"/>
                <w:color w:val="000000"/>
                <w:position w:val="-2"/>
                <w:sz w:val="18"/>
                <w:szCs w:val="18"/>
              </w:rPr>
              <w:t>Veljavnost prometnega dovoljenja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A6C8C" w:rsidRPr="00C611E3" w:rsidRDefault="00CA6C8C" w:rsidP="00344134">
            <w:pPr>
              <w:jc w:val="both"/>
              <w:rPr>
                <w:rFonts w:ascii="Arial" w:hAnsi="Arial" w:cs="Arial"/>
                <w:color w:val="000000"/>
                <w:position w:val="-2"/>
                <w:sz w:val="18"/>
                <w:szCs w:val="18"/>
              </w:rPr>
            </w:pPr>
          </w:p>
        </w:tc>
      </w:tr>
      <w:tr w:rsidR="00CA6C8C"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A6C8C" w:rsidRDefault="00CA6C8C" w:rsidP="00344134">
            <w:pPr>
              <w:jc w:val="both"/>
              <w:rPr>
                <w:rFonts w:ascii="Arial" w:hAnsi="Arial" w:cs="Arial"/>
                <w:color w:val="000000"/>
                <w:position w:val="-2"/>
                <w:sz w:val="18"/>
                <w:szCs w:val="18"/>
              </w:rPr>
            </w:pPr>
            <w:r>
              <w:rPr>
                <w:rFonts w:ascii="Arial" w:hAnsi="Arial" w:cs="Arial"/>
                <w:color w:val="000000"/>
                <w:position w:val="-2"/>
                <w:sz w:val="18"/>
                <w:szCs w:val="18"/>
              </w:rPr>
              <w:t>Lastništvo (last, leasing, najem idr.)</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A6C8C" w:rsidRPr="00C611E3" w:rsidRDefault="00CA6C8C" w:rsidP="00344134">
            <w:pPr>
              <w:jc w:val="both"/>
              <w:rPr>
                <w:rFonts w:ascii="Arial" w:hAnsi="Arial" w:cs="Arial"/>
                <w:color w:val="000000"/>
                <w:position w:val="-2"/>
                <w:sz w:val="18"/>
                <w:szCs w:val="18"/>
              </w:rPr>
            </w:pPr>
          </w:p>
        </w:tc>
      </w:tr>
    </w:tbl>
    <w:p w:rsidR="00344134" w:rsidRPr="00C611E3" w:rsidRDefault="00344134" w:rsidP="00344134">
      <w:pPr>
        <w:spacing w:before="225" w:after="225"/>
        <w:jc w:val="both"/>
        <w:rPr>
          <w:rFonts w:ascii="Arial" w:hAnsi="Arial" w:cs="Arial"/>
          <w:sz w:val="18"/>
          <w:szCs w:val="18"/>
        </w:rPr>
      </w:pPr>
      <w:r w:rsidRPr="00C611E3">
        <w:rPr>
          <w:rFonts w:ascii="Arial" w:hAnsi="Arial" w:cs="Arial"/>
          <w:color w:val="000000"/>
          <w:sz w:val="18"/>
          <w:szCs w:val="18"/>
        </w:rPr>
        <w:t>5. VOZILO</w:t>
      </w:r>
    </w:p>
    <w:tbl>
      <w:tblPr>
        <w:tblStyle w:val="TableGridPHPDOCX"/>
        <w:tblW w:w="868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88"/>
        <w:gridCol w:w="6297"/>
      </w:tblGrid>
      <w:tr w:rsidR="00344134"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Znamka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 </w:t>
            </w:r>
          </w:p>
        </w:tc>
      </w:tr>
      <w:tr w:rsidR="00344134"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Tip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 </w:t>
            </w:r>
          </w:p>
        </w:tc>
      </w:tr>
      <w:tr w:rsidR="00344134"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Leto izdelave</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 </w:t>
            </w:r>
          </w:p>
        </w:tc>
      </w:tr>
      <w:tr w:rsidR="00344134"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Število sedežev</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 </w:t>
            </w:r>
          </w:p>
        </w:tc>
      </w:tr>
      <w:tr w:rsidR="00344134"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Emisijski razred</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 </w:t>
            </w:r>
          </w:p>
        </w:tc>
      </w:tr>
      <w:tr w:rsidR="00CA6C8C"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A6C8C" w:rsidRPr="00C611E3" w:rsidRDefault="00CA6C8C" w:rsidP="00344134">
            <w:pPr>
              <w:jc w:val="both"/>
              <w:rPr>
                <w:rFonts w:ascii="Arial" w:hAnsi="Arial" w:cs="Arial"/>
                <w:color w:val="000000"/>
                <w:position w:val="-2"/>
                <w:sz w:val="18"/>
                <w:szCs w:val="18"/>
              </w:rPr>
            </w:pPr>
            <w:r>
              <w:rPr>
                <w:rFonts w:ascii="Arial" w:hAnsi="Arial" w:cs="Arial"/>
                <w:color w:val="000000"/>
                <w:position w:val="-2"/>
                <w:sz w:val="18"/>
                <w:szCs w:val="18"/>
              </w:rPr>
              <w:t>Veljavnost prometnega dovoljenja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A6C8C" w:rsidRPr="00C611E3" w:rsidRDefault="00CA6C8C" w:rsidP="00344134">
            <w:pPr>
              <w:jc w:val="both"/>
              <w:rPr>
                <w:rFonts w:ascii="Arial" w:hAnsi="Arial" w:cs="Arial"/>
                <w:color w:val="000000"/>
                <w:position w:val="-2"/>
                <w:sz w:val="18"/>
                <w:szCs w:val="18"/>
              </w:rPr>
            </w:pPr>
          </w:p>
        </w:tc>
      </w:tr>
      <w:tr w:rsidR="00CA6C8C" w:rsidRPr="00C611E3"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A6C8C" w:rsidRDefault="00CA6C8C" w:rsidP="00344134">
            <w:pPr>
              <w:jc w:val="both"/>
              <w:rPr>
                <w:rFonts w:ascii="Arial" w:hAnsi="Arial" w:cs="Arial"/>
                <w:color w:val="000000"/>
                <w:position w:val="-2"/>
                <w:sz w:val="18"/>
                <w:szCs w:val="18"/>
              </w:rPr>
            </w:pPr>
            <w:r>
              <w:rPr>
                <w:rFonts w:ascii="Arial" w:hAnsi="Arial" w:cs="Arial"/>
                <w:color w:val="000000"/>
                <w:position w:val="-2"/>
                <w:sz w:val="18"/>
                <w:szCs w:val="18"/>
              </w:rPr>
              <w:t>Lastništvo (last, leasing, najem idr.)</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A6C8C" w:rsidRPr="00C611E3" w:rsidRDefault="00CA6C8C" w:rsidP="00344134">
            <w:pPr>
              <w:jc w:val="both"/>
              <w:rPr>
                <w:rFonts w:ascii="Arial" w:hAnsi="Arial" w:cs="Arial"/>
                <w:color w:val="000000"/>
                <w:position w:val="-2"/>
                <w:sz w:val="18"/>
                <w:szCs w:val="18"/>
              </w:rPr>
            </w:pPr>
          </w:p>
        </w:tc>
      </w:tr>
    </w:tbl>
    <w:p w:rsidR="00344134" w:rsidRPr="00C611E3" w:rsidRDefault="00344134" w:rsidP="00DB151B">
      <w:pPr>
        <w:spacing w:before="225" w:after="225"/>
        <w:jc w:val="both"/>
        <w:rPr>
          <w:rFonts w:ascii="Arial" w:hAnsi="Arial" w:cs="Arial"/>
          <w:i/>
          <w:iCs/>
          <w:color w:val="000000"/>
          <w:sz w:val="18"/>
          <w:szCs w:val="18"/>
        </w:rPr>
      </w:pPr>
    </w:p>
    <w:p w:rsidR="003F0B50" w:rsidRPr="00C611E3" w:rsidRDefault="00DB151B" w:rsidP="00DB151B">
      <w:pPr>
        <w:spacing w:before="225" w:after="225"/>
        <w:jc w:val="both"/>
        <w:rPr>
          <w:rFonts w:ascii="Arial" w:hAnsi="Arial" w:cs="Arial"/>
          <w:sz w:val="18"/>
          <w:szCs w:val="18"/>
        </w:rPr>
      </w:pPr>
      <w:r w:rsidRPr="00C611E3">
        <w:rPr>
          <w:rFonts w:ascii="Arial" w:hAnsi="Arial" w:cs="Arial"/>
          <w:i/>
          <w:iCs/>
          <w:color w:val="000000"/>
          <w:sz w:val="18"/>
          <w:szCs w:val="18"/>
        </w:rPr>
        <w:t>Opomba: v primeru več vozil, se tabele kopirajo.</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tudi, da bomo v primeru, če bomo tekom izvajanja naročila uporabljali tudi druga vozila, ki jih nismo navedli v zgornjih tabelah, zagotovili, da bodo vozila v tehnično brezhibnem stanju, stalno servisirana in v skladu z vsemi predpisi, ki urejajo področje vozil v cestnem prometu in opremljena v skladu s predpisi, ki urejajo področje prevoza oseb v cestnem prometu in prevoza skupin otrok v cestnem prometu.</w:t>
      </w:r>
    </w:p>
    <w:p w:rsidR="00344134" w:rsidRPr="00C611E3" w:rsidRDefault="00344134" w:rsidP="00DB151B">
      <w:pPr>
        <w:spacing w:before="225" w:after="225"/>
        <w:jc w:val="both"/>
        <w:rPr>
          <w:rFonts w:ascii="Arial" w:hAnsi="Arial" w:cs="Arial"/>
          <w:color w:val="000000"/>
          <w:sz w:val="18"/>
          <w:szCs w:val="18"/>
        </w:rPr>
      </w:pPr>
    </w:p>
    <w:p w:rsidR="00344134" w:rsidRPr="00C611E3" w:rsidRDefault="00344134" w:rsidP="00DB151B">
      <w:pPr>
        <w:spacing w:before="225" w:after="225"/>
        <w:jc w:val="both"/>
        <w:rPr>
          <w:rFonts w:ascii="Arial" w:hAnsi="Arial" w:cs="Arial"/>
          <w:color w:val="000000"/>
          <w:sz w:val="18"/>
          <w:szCs w:val="18"/>
        </w:rPr>
      </w:pP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Kraj: ______________</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Datum: ____________</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rsidR="003F0B50" w:rsidRPr="00C611E3" w:rsidRDefault="00DB151B" w:rsidP="00344134">
      <w:pPr>
        <w:spacing w:before="225" w:after="225"/>
        <w:jc w:val="right"/>
        <w:rPr>
          <w:rFonts w:ascii="Arial" w:hAnsi="Arial" w:cs="Arial"/>
          <w:sz w:val="18"/>
          <w:szCs w:val="18"/>
        </w:rPr>
      </w:pPr>
      <w:r w:rsidRPr="00C611E3">
        <w:rPr>
          <w:rFonts w:ascii="Arial" w:hAnsi="Arial" w:cs="Arial"/>
          <w:color w:val="000000"/>
          <w:sz w:val="18"/>
          <w:szCs w:val="18"/>
        </w:rPr>
        <w:t>Podpis in žig:</w:t>
      </w:r>
    </w:p>
    <w:p w:rsidR="003F0B50" w:rsidRPr="00C611E3" w:rsidRDefault="00DB151B" w:rsidP="00344134">
      <w:pPr>
        <w:spacing w:before="225" w:after="225"/>
        <w:jc w:val="right"/>
        <w:rPr>
          <w:rFonts w:ascii="Arial" w:hAnsi="Arial" w:cs="Arial"/>
          <w:sz w:val="18"/>
          <w:szCs w:val="18"/>
        </w:rPr>
      </w:pPr>
      <w:r w:rsidRPr="00C611E3">
        <w:rPr>
          <w:rFonts w:ascii="Arial" w:hAnsi="Arial" w:cs="Arial"/>
          <w:color w:val="000000"/>
          <w:sz w:val="18"/>
          <w:szCs w:val="18"/>
        </w:rPr>
        <w:t>___________________</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rsidR="003F0B50" w:rsidRPr="00C611E3" w:rsidRDefault="003F0B50" w:rsidP="00DB151B">
      <w:pPr>
        <w:jc w:val="both"/>
        <w:rPr>
          <w:rFonts w:ascii="Arial" w:hAnsi="Arial" w:cs="Arial"/>
          <w:sz w:val="18"/>
          <w:szCs w:val="18"/>
        </w:rPr>
        <w:sectPr w:rsidR="003F0B50" w:rsidRPr="00C611E3" w:rsidSect="00DB151B">
          <w:footerReference w:type="default" r:id="rId16"/>
          <w:pgSz w:w="11906" w:h="16838"/>
          <w:pgMar w:top="1418" w:right="1418" w:bottom="1418" w:left="1418" w:header="567" w:footer="596" w:gutter="0"/>
          <w:cols w:space="708"/>
          <w:docGrid w:linePitch="360"/>
        </w:sectPr>
      </w:pPr>
    </w:p>
    <w:p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CA6C8C">
        <w:rPr>
          <w:rFonts w:ascii="Arial" w:hAnsi="Arial" w:cs="Arial"/>
          <w:sz w:val="18"/>
          <w:szCs w:val="18"/>
        </w:rPr>
        <w:t>8</w:t>
      </w:r>
    </w:p>
    <w:p w:rsidR="00DB151B" w:rsidRPr="00C611E3" w:rsidRDefault="00DB151B" w:rsidP="00DB151B">
      <w:pPr>
        <w:jc w:val="both"/>
        <w:rPr>
          <w:rFonts w:ascii="Arial" w:hAnsi="Arial" w:cs="Arial"/>
          <w:sz w:val="18"/>
          <w:szCs w:val="18"/>
        </w:rPr>
      </w:pPr>
    </w:p>
    <w:p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Vzorec menične izjave za resnost ponudbe</w:t>
      </w:r>
    </w:p>
    <w:p w:rsidR="00DB151B" w:rsidRPr="00C611E3" w:rsidRDefault="00DB151B" w:rsidP="00DB151B">
      <w:pPr>
        <w:spacing w:after="120"/>
        <w:jc w:val="both"/>
        <w:rPr>
          <w:rFonts w:ascii="Arial" w:hAnsi="Arial" w:cs="Arial"/>
          <w:sz w:val="18"/>
          <w:szCs w:val="18"/>
        </w:rPr>
      </w:pPr>
    </w:p>
    <w:p w:rsidR="003F0B50" w:rsidRPr="00C611E3" w:rsidRDefault="00DB151B" w:rsidP="00344134">
      <w:pPr>
        <w:spacing w:before="225" w:after="225"/>
        <w:jc w:val="center"/>
        <w:rPr>
          <w:rFonts w:ascii="Arial" w:hAnsi="Arial" w:cs="Arial"/>
          <w:sz w:val="18"/>
          <w:szCs w:val="18"/>
        </w:rPr>
      </w:pPr>
      <w:r w:rsidRPr="00C611E3">
        <w:rPr>
          <w:rFonts w:ascii="Arial" w:hAnsi="Arial" w:cs="Arial"/>
          <w:b/>
          <w:bCs/>
          <w:color w:val="000000"/>
          <w:sz w:val="18"/>
          <w:szCs w:val="18"/>
        </w:rPr>
        <w:t>MENIČNA IZJAVA</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s pooblastilom za izpolnitev in unovčenje menice</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Naročniku </w:t>
      </w:r>
      <w:r w:rsidR="001D4484">
        <w:rPr>
          <w:rFonts w:ascii="Arial" w:hAnsi="Arial" w:cs="Arial"/>
          <w:color w:val="000000"/>
          <w:sz w:val="18"/>
          <w:szCs w:val="18"/>
        </w:rPr>
        <w:t>OBČINA LOŠKI POTOK, Hrib 17, 1318 Loški Potok</w:t>
      </w:r>
      <w:r w:rsidRPr="00C611E3">
        <w:rPr>
          <w:rFonts w:ascii="Arial" w:hAnsi="Arial" w:cs="Arial"/>
          <w:color w:val="000000"/>
          <w:sz w:val="18"/>
          <w:szCs w:val="18"/>
        </w:rPr>
        <w:t>, kot zavarovanje za </w:t>
      </w:r>
      <w:r w:rsidRPr="00C611E3">
        <w:rPr>
          <w:rFonts w:ascii="Arial" w:hAnsi="Arial" w:cs="Arial"/>
          <w:b/>
          <w:bCs/>
          <w:color w:val="000000"/>
          <w:sz w:val="18"/>
          <w:szCs w:val="18"/>
        </w:rPr>
        <w:t>resnost naše ponudbe</w:t>
      </w:r>
      <w:r w:rsidRPr="00C611E3">
        <w:rPr>
          <w:rFonts w:ascii="Arial" w:hAnsi="Arial" w:cs="Arial"/>
          <w:color w:val="000000"/>
          <w:sz w:val="18"/>
          <w:szCs w:val="18"/>
        </w:rPr>
        <w:t> za pridobitev javnega naročila</w:t>
      </w:r>
    </w:p>
    <w:p w:rsidR="001D4484" w:rsidRDefault="001D4484" w:rsidP="00DB151B">
      <w:pPr>
        <w:spacing w:before="225" w:after="225"/>
        <w:jc w:val="both"/>
        <w:rPr>
          <w:rFonts w:ascii="Arial" w:hAnsi="Arial" w:cs="Arial"/>
          <w:b/>
          <w:sz w:val="18"/>
          <w:szCs w:val="18"/>
        </w:rPr>
      </w:pPr>
      <w:r w:rsidRPr="005E204B">
        <w:rPr>
          <w:rFonts w:ascii="Arial" w:hAnsi="Arial" w:cs="Arial"/>
          <w:b/>
          <w:sz w:val="18"/>
          <w:szCs w:val="18"/>
        </w:rPr>
        <w:t>OPRAVLJANJE DNEVNIH PREVOZOV UČENCEV V OSNOVNE ŠOLE NA OBMOČJU OBČINE LOŠKI POTOK V ŠOLSKIH LETIH 2019/2020, 2020/2021, 2021/2022 in 2022/2023</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izročamo bianko lastno menico ter menično izjavo s pooblastilom za izpolnitev in unovčenje menice.</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Naročnika </w:t>
      </w:r>
      <w:r w:rsidR="001D4484">
        <w:rPr>
          <w:rFonts w:ascii="Arial" w:hAnsi="Arial" w:cs="Arial"/>
          <w:color w:val="000000"/>
          <w:sz w:val="18"/>
          <w:szCs w:val="18"/>
        </w:rPr>
        <w:t>OBČINA LOŠKI POTOK, Hrib</w:t>
      </w:r>
      <w:r w:rsidR="00CA6C8C">
        <w:rPr>
          <w:rFonts w:ascii="Arial" w:hAnsi="Arial" w:cs="Arial"/>
          <w:color w:val="000000"/>
          <w:sz w:val="18"/>
          <w:szCs w:val="18"/>
        </w:rPr>
        <w:t>-Loški Potok</w:t>
      </w:r>
      <w:r w:rsidR="001D4484">
        <w:rPr>
          <w:rFonts w:ascii="Arial" w:hAnsi="Arial" w:cs="Arial"/>
          <w:color w:val="000000"/>
          <w:sz w:val="18"/>
          <w:szCs w:val="18"/>
        </w:rPr>
        <w:t xml:space="preserve"> 17, 1318 Loški Potok,</w:t>
      </w:r>
      <w:r w:rsidR="001D4484" w:rsidRPr="00C611E3">
        <w:rPr>
          <w:rFonts w:ascii="Arial" w:hAnsi="Arial" w:cs="Arial"/>
          <w:color w:val="000000"/>
          <w:sz w:val="18"/>
          <w:szCs w:val="18"/>
        </w:rPr>
        <w:t xml:space="preserve"> </w:t>
      </w:r>
      <w:r w:rsidRPr="00C611E3">
        <w:rPr>
          <w:rFonts w:ascii="Arial" w:hAnsi="Arial" w:cs="Arial"/>
          <w:color w:val="000000"/>
          <w:sz w:val="18"/>
          <w:szCs w:val="18"/>
        </w:rPr>
        <w:t>pooblaščamo, da izpolni priloženo menico z zneskom v višini </w:t>
      </w:r>
      <w:r w:rsidRPr="00C611E3">
        <w:rPr>
          <w:rFonts w:ascii="Arial" w:hAnsi="Arial" w:cs="Arial"/>
          <w:b/>
          <w:bCs/>
          <w:color w:val="000000"/>
          <w:sz w:val="18"/>
          <w:szCs w:val="18"/>
        </w:rPr>
        <w:t xml:space="preserve">najmanj </w:t>
      </w:r>
      <w:r w:rsidR="001D4484">
        <w:rPr>
          <w:rFonts w:ascii="Arial" w:hAnsi="Arial" w:cs="Arial"/>
          <w:b/>
          <w:bCs/>
          <w:color w:val="000000"/>
          <w:sz w:val="18"/>
          <w:szCs w:val="18"/>
        </w:rPr>
        <w:t>5.500</w:t>
      </w:r>
      <w:r w:rsidRPr="00C611E3">
        <w:rPr>
          <w:rFonts w:ascii="Arial" w:hAnsi="Arial" w:cs="Arial"/>
          <w:b/>
          <w:bCs/>
          <w:color w:val="000000"/>
          <w:sz w:val="18"/>
          <w:szCs w:val="18"/>
        </w:rPr>
        <w:t>,00 EUR</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3F0B50" w:rsidRPr="00C611E3" w:rsidRDefault="00DB151B" w:rsidP="00DB151B">
            <w:pPr>
              <w:numPr>
                <w:ilvl w:val="0"/>
                <w:numId w:val="32"/>
              </w:numPr>
              <w:jc w:val="both"/>
              <w:rPr>
                <w:rFonts w:ascii="Arial" w:hAnsi="Arial" w:cs="Arial"/>
                <w:color w:val="000000"/>
                <w:sz w:val="18"/>
                <w:szCs w:val="18"/>
              </w:rPr>
            </w:pPr>
            <w:r w:rsidRPr="00C611E3">
              <w:rPr>
                <w:rFonts w:ascii="Arial" w:hAnsi="Arial" w:cs="Arial"/>
                <w:color w:val="000000"/>
                <w:sz w:val="18"/>
                <w:szCs w:val="18"/>
              </w:rPr>
              <w:t>ponudbo umaknemo po roku za oddajo ponudb oziroma odstopimo od ponudbe ali</w:t>
            </w:r>
          </w:p>
          <w:p w:rsidR="003F0B50" w:rsidRPr="00C611E3" w:rsidRDefault="00DB151B" w:rsidP="00DB151B">
            <w:pPr>
              <w:numPr>
                <w:ilvl w:val="0"/>
                <w:numId w:val="32"/>
              </w:numPr>
              <w:jc w:val="both"/>
              <w:rPr>
                <w:rFonts w:ascii="Arial" w:hAnsi="Arial" w:cs="Arial"/>
                <w:color w:val="000000"/>
                <w:sz w:val="18"/>
                <w:szCs w:val="18"/>
              </w:rPr>
            </w:pPr>
            <w:r w:rsidRPr="00C611E3">
              <w:rPr>
                <w:rFonts w:ascii="Arial" w:hAnsi="Arial" w:cs="Arial"/>
                <w:color w:val="000000"/>
                <w:sz w:val="18"/>
                <w:szCs w:val="18"/>
              </w:rPr>
              <w:t>ne predložimo zahtevanih dokazil ali pojasnil za navedbe v ponudbi v določenem roku ali</w:t>
            </w:r>
          </w:p>
          <w:p w:rsidR="003F0B50" w:rsidRPr="00C611E3" w:rsidRDefault="00DB151B" w:rsidP="00DB151B">
            <w:pPr>
              <w:numPr>
                <w:ilvl w:val="0"/>
                <w:numId w:val="32"/>
              </w:numPr>
              <w:jc w:val="both"/>
              <w:rPr>
                <w:rFonts w:ascii="Arial" w:hAnsi="Arial" w:cs="Arial"/>
                <w:color w:val="000000"/>
                <w:sz w:val="18"/>
                <w:szCs w:val="18"/>
              </w:rPr>
            </w:pPr>
            <w:r w:rsidRPr="00C611E3">
              <w:rPr>
                <w:rFonts w:ascii="Arial" w:hAnsi="Arial" w:cs="Arial"/>
                <w:color w:val="000000"/>
                <w:sz w:val="18"/>
                <w:szCs w:val="18"/>
              </w:rPr>
              <w:t>ne soglašamo z odpravo napak v ponudbi ali</w:t>
            </w:r>
          </w:p>
          <w:p w:rsidR="003F0B50" w:rsidRPr="00C611E3" w:rsidRDefault="00DB151B" w:rsidP="00DB151B">
            <w:pPr>
              <w:numPr>
                <w:ilvl w:val="0"/>
                <w:numId w:val="32"/>
              </w:numPr>
              <w:jc w:val="both"/>
              <w:rPr>
                <w:rFonts w:ascii="Arial" w:hAnsi="Arial" w:cs="Arial"/>
                <w:color w:val="000000"/>
                <w:sz w:val="18"/>
                <w:szCs w:val="18"/>
              </w:rPr>
            </w:pPr>
            <w:r w:rsidRPr="00C611E3">
              <w:rPr>
                <w:rFonts w:ascii="Arial" w:hAnsi="Arial" w:cs="Arial"/>
                <w:color w:val="000000"/>
                <w:sz w:val="18"/>
                <w:szCs w:val="18"/>
              </w:rPr>
              <w:t>ne sklenemo pogodbe v določenem roku ali</w:t>
            </w:r>
          </w:p>
          <w:p w:rsidR="003F0B50" w:rsidRPr="00C611E3" w:rsidRDefault="00DB151B" w:rsidP="00DB151B">
            <w:pPr>
              <w:numPr>
                <w:ilvl w:val="0"/>
                <w:numId w:val="32"/>
              </w:numPr>
              <w:jc w:val="both"/>
              <w:rPr>
                <w:rFonts w:ascii="Arial" w:hAnsi="Arial" w:cs="Arial"/>
                <w:color w:val="000000"/>
                <w:sz w:val="18"/>
                <w:szCs w:val="18"/>
              </w:rPr>
            </w:pPr>
            <w:r w:rsidRPr="00C611E3">
              <w:rPr>
                <w:rFonts w:ascii="Arial" w:hAnsi="Arial" w:cs="Arial"/>
                <w:color w:val="000000"/>
                <w:sz w:val="18"/>
                <w:szCs w:val="18"/>
              </w:rPr>
              <w:t>po sklenitvi pogodbe v določenem roku ne predložimo zavarovanja za dobro izvedbo pogodbenih obveznosti.</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Menična izjava je veljavna od njenega podpisa do izteka roka veljavnosti zavarovanja za resnost ponudbe po predmetnem naročilu, t.j. najkasneje do ____________.</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Menica je unovčljiva pri: </w:t>
      </w:r>
      <w:r w:rsidRPr="00C611E3">
        <w:rPr>
          <w:rFonts w:ascii="Arial" w:hAnsi="Arial" w:cs="Arial"/>
          <w:color w:val="000000"/>
          <w:sz w:val="18"/>
          <w:szCs w:val="18"/>
          <w:u w:val="single"/>
        </w:rPr>
        <w:t>_______________</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s transakcijskega računa (TRR): </w:t>
      </w:r>
      <w:r w:rsidRPr="00C611E3">
        <w:rPr>
          <w:rFonts w:ascii="Arial" w:hAnsi="Arial" w:cs="Arial"/>
          <w:color w:val="000000"/>
          <w:sz w:val="18"/>
          <w:szCs w:val="18"/>
          <w:u w:val="single"/>
        </w:rPr>
        <w:t>_______________</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Priloga: </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3F0B50" w:rsidRPr="00C611E3">
        <w:tc>
          <w:tcPr>
            <w:tcW w:w="4080" w:type="dxa"/>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w:t>
            </w:r>
            <w:r w:rsidRPr="00C611E3">
              <w:rPr>
                <w:rFonts w:ascii="Arial" w:hAnsi="Arial" w:cs="Arial"/>
                <w:color w:val="000000"/>
                <w:position w:val="-2"/>
                <w:sz w:val="18"/>
                <w:szCs w:val="18"/>
                <w:u w:val="single"/>
              </w:rPr>
              <w:t>_______________</w:t>
            </w:r>
          </w:p>
        </w:tc>
        <w:tc>
          <w:tcPr>
            <w:tcW w:w="0" w:type="auto"/>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Izdajatelj menice: </w:t>
            </w:r>
            <w:r w:rsidRPr="00C611E3">
              <w:rPr>
                <w:rFonts w:ascii="Arial" w:hAnsi="Arial" w:cs="Arial"/>
                <w:color w:val="000000"/>
                <w:position w:val="-2"/>
                <w:sz w:val="18"/>
                <w:szCs w:val="18"/>
                <w:u w:val="single"/>
              </w:rPr>
              <w:t>_______________</w:t>
            </w:r>
          </w:p>
        </w:tc>
      </w:tr>
      <w:tr w:rsidR="003F0B50" w:rsidRPr="00C611E3">
        <w:tc>
          <w:tcPr>
            <w:tcW w:w="4080" w:type="dxa"/>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Datum: </w:t>
            </w:r>
            <w:r w:rsidRPr="00C611E3">
              <w:rPr>
                <w:rFonts w:ascii="Arial" w:hAnsi="Arial" w:cs="Arial"/>
                <w:color w:val="000000"/>
                <w:position w:val="-2"/>
                <w:sz w:val="18"/>
                <w:szCs w:val="18"/>
                <w:u w:val="single"/>
              </w:rPr>
              <w:t>_______________</w:t>
            </w:r>
          </w:p>
        </w:tc>
        <w:tc>
          <w:tcPr>
            <w:tcW w:w="0" w:type="auto"/>
            <w:tcMar>
              <w:top w:w="75" w:type="dxa"/>
              <w:bottom w:w="75" w:type="dxa"/>
            </w:tcMar>
            <w:vAlign w:val="center"/>
          </w:tcPr>
          <w:p w:rsidR="003F0B50" w:rsidRPr="00C611E3" w:rsidRDefault="003F0B50" w:rsidP="00DB151B">
            <w:pPr>
              <w:jc w:val="both"/>
              <w:rPr>
                <w:rFonts w:ascii="Arial" w:hAnsi="Arial" w:cs="Arial"/>
                <w:sz w:val="18"/>
                <w:szCs w:val="18"/>
              </w:rPr>
            </w:pPr>
          </w:p>
          <w:p w:rsidR="003F0B50" w:rsidRPr="00C611E3" w:rsidRDefault="00DB151B" w:rsidP="00DB151B">
            <w:pPr>
              <w:jc w:val="both"/>
              <w:rPr>
                <w:rFonts w:ascii="Arial" w:hAnsi="Arial" w:cs="Arial"/>
                <w:sz w:val="18"/>
                <w:szCs w:val="18"/>
              </w:rPr>
            </w:pPr>
            <w:r w:rsidRPr="00C611E3">
              <w:rPr>
                <w:rFonts w:ascii="Arial" w:hAnsi="Arial" w:cs="Arial"/>
                <w:color w:val="A9A9A9"/>
                <w:position w:val="-2"/>
                <w:sz w:val="18"/>
                <w:szCs w:val="18"/>
              </w:rPr>
              <w:t>(žig in podpis)</w:t>
            </w:r>
          </w:p>
        </w:tc>
      </w:tr>
    </w:tbl>
    <w:p w:rsidR="003F0B50" w:rsidRPr="00C611E3" w:rsidRDefault="003F0B50" w:rsidP="00DB151B">
      <w:pPr>
        <w:spacing w:before="225" w:after="225"/>
        <w:jc w:val="both"/>
        <w:rPr>
          <w:rFonts w:ascii="Arial" w:hAnsi="Arial" w:cs="Arial"/>
          <w:sz w:val="18"/>
          <w:szCs w:val="18"/>
        </w:rPr>
      </w:pPr>
    </w:p>
    <w:p w:rsidR="003F0B50" w:rsidRPr="00C611E3" w:rsidRDefault="003F0B50" w:rsidP="00DB151B">
      <w:pPr>
        <w:jc w:val="both"/>
        <w:rPr>
          <w:rFonts w:ascii="Arial" w:hAnsi="Arial" w:cs="Arial"/>
          <w:sz w:val="18"/>
          <w:szCs w:val="18"/>
        </w:rPr>
        <w:sectPr w:rsidR="003F0B50" w:rsidRPr="00C611E3" w:rsidSect="00DB151B">
          <w:footerReference w:type="default" r:id="rId17"/>
          <w:pgSz w:w="11906" w:h="16838"/>
          <w:pgMar w:top="1418" w:right="1418" w:bottom="1418" w:left="1418" w:header="567" w:footer="596" w:gutter="0"/>
          <w:cols w:space="708"/>
          <w:docGrid w:linePitch="360"/>
        </w:sectPr>
      </w:pPr>
    </w:p>
    <w:p w:rsidR="00DB151B" w:rsidRDefault="00DB151B" w:rsidP="00344134">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CA6C8C">
        <w:rPr>
          <w:rFonts w:ascii="Arial" w:hAnsi="Arial" w:cs="Arial"/>
          <w:sz w:val="18"/>
          <w:szCs w:val="18"/>
        </w:rPr>
        <w:t>9</w:t>
      </w:r>
    </w:p>
    <w:p w:rsidR="003C2555" w:rsidRPr="00C611E3" w:rsidRDefault="003C2555" w:rsidP="00344134">
      <w:pPr>
        <w:spacing w:after="0"/>
        <w:jc w:val="right"/>
        <w:rPr>
          <w:rFonts w:ascii="Arial" w:hAnsi="Arial" w:cs="Arial"/>
          <w:sz w:val="18"/>
          <w:szCs w:val="18"/>
        </w:rPr>
      </w:pPr>
    </w:p>
    <w:p w:rsidR="003C2555" w:rsidRDefault="003C2555" w:rsidP="003C255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rsidR="003C2555" w:rsidRDefault="003C2555" w:rsidP="003C2555">
      <w:pPr>
        <w:spacing w:after="120"/>
        <w:rPr>
          <w:rFonts w:ascii="Arial" w:hAnsi="Arial" w:cs="Arial"/>
        </w:rPr>
      </w:pPr>
    </w:p>
    <w:p w:rsidR="003C2555" w:rsidRPr="003C2555" w:rsidRDefault="003C2555" w:rsidP="003C2555">
      <w:pPr>
        <w:spacing w:before="225" w:after="225" w:line="240" w:lineRule="auto"/>
        <w:jc w:val="center"/>
        <w:rPr>
          <w:color w:val="FF0000"/>
        </w:rPr>
      </w:pPr>
      <w:r w:rsidRPr="003C2555">
        <w:rPr>
          <w:rFonts w:ascii="Arial" w:hAnsi="Arial" w:cs="Arial"/>
          <w:b/>
          <w:bCs/>
          <w:color w:val="FF0000"/>
          <w:sz w:val="24"/>
          <w:szCs w:val="24"/>
        </w:rPr>
        <w:t>MENIČNA IZJAVA</w:t>
      </w:r>
    </w:p>
    <w:p w:rsidR="003C2555" w:rsidRPr="003C2555" w:rsidRDefault="003C2555" w:rsidP="003C2555">
      <w:pPr>
        <w:spacing w:before="225" w:after="225" w:line="240" w:lineRule="auto"/>
        <w:jc w:val="center"/>
        <w:rPr>
          <w:color w:val="FF0000"/>
        </w:rPr>
      </w:pPr>
      <w:r w:rsidRPr="003C2555">
        <w:rPr>
          <w:rFonts w:ascii="Arial" w:hAnsi="Arial" w:cs="Arial"/>
          <w:color w:val="FF0000"/>
          <w:sz w:val="21"/>
          <w:szCs w:val="21"/>
        </w:rPr>
        <w:t>s pooblastilom za izpolnitev in unovčenje menice</w:t>
      </w:r>
    </w:p>
    <w:p w:rsidR="003C2555" w:rsidRPr="003C2555" w:rsidRDefault="003C2555" w:rsidP="003C2555">
      <w:pPr>
        <w:spacing w:before="225" w:after="225" w:line="240" w:lineRule="auto"/>
        <w:jc w:val="both"/>
        <w:rPr>
          <w:color w:val="FF0000"/>
        </w:rPr>
      </w:pPr>
      <w:r w:rsidRPr="003C2555">
        <w:rPr>
          <w:rFonts w:ascii="Arial" w:hAnsi="Arial" w:cs="Arial"/>
          <w:color w:val="FF0000"/>
          <w:sz w:val="18"/>
          <w:szCs w:val="18"/>
        </w:rPr>
        <w:t> </w:t>
      </w:r>
    </w:p>
    <w:p w:rsidR="003C2555" w:rsidRPr="003C2555" w:rsidRDefault="003C2555" w:rsidP="003C2555">
      <w:pPr>
        <w:spacing w:before="225" w:after="225" w:line="240" w:lineRule="auto"/>
        <w:jc w:val="both"/>
        <w:rPr>
          <w:color w:val="FF0000"/>
        </w:rPr>
      </w:pPr>
      <w:r w:rsidRPr="003C2555">
        <w:rPr>
          <w:rFonts w:ascii="Arial" w:hAnsi="Arial" w:cs="Arial"/>
          <w:color w:val="FF0000"/>
          <w:sz w:val="18"/>
          <w:szCs w:val="18"/>
        </w:rPr>
        <w:t xml:space="preserve">Naročniku OBČINA LOŠKI POTOK, Hrib 17, 1318 Loški Potok, kot zavarovanje za </w:t>
      </w:r>
      <w:r w:rsidRPr="003C2555">
        <w:rPr>
          <w:rFonts w:ascii="Arial" w:hAnsi="Arial" w:cs="Arial"/>
          <w:b/>
          <w:bCs/>
          <w:color w:val="FF0000"/>
          <w:sz w:val="18"/>
          <w:szCs w:val="18"/>
        </w:rPr>
        <w:t>dobro izvedbo del,</w:t>
      </w:r>
      <w:r w:rsidRPr="003C2555">
        <w:rPr>
          <w:rFonts w:ascii="Arial" w:hAnsi="Arial" w:cs="Arial"/>
          <w:color w:val="FF0000"/>
          <w:sz w:val="18"/>
          <w:szCs w:val="18"/>
        </w:rPr>
        <w:t xml:space="preserve"> ki so opredeljena v javnem naročilu</w:t>
      </w:r>
    </w:p>
    <w:p w:rsidR="003C2555" w:rsidRPr="003C2555" w:rsidRDefault="003C2555" w:rsidP="003C2555">
      <w:pPr>
        <w:spacing w:before="225" w:after="225"/>
        <w:jc w:val="both"/>
        <w:rPr>
          <w:rFonts w:ascii="Arial" w:hAnsi="Arial" w:cs="Arial"/>
          <w:b/>
          <w:color w:val="FF0000"/>
          <w:sz w:val="18"/>
          <w:szCs w:val="18"/>
        </w:rPr>
      </w:pPr>
      <w:r w:rsidRPr="003C2555">
        <w:rPr>
          <w:rFonts w:ascii="Arial" w:hAnsi="Arial" w:cs="Arial"/>
          <w:b/>
          <w:color w:val="FF0000"/>
          <w:sz w:val="18"/>
          <w:szCs w:val="18"/>
        </w:rPr>
        <w:t>OPRAVLJANJE DNEVNIH PREVOZOV UČENCEV V OSNOVNE ŠOLE NA OBMOČJU OBČINE LOŠKI POTOK V ŠOLSKIH LETIH 2019/2020, 2020/2021, 2021/2022 in 2022/2023</w:t>
      </w:r>
    </w:p>
    <w:p w:rsidR="003C2555" w:rsidRPr="003C2555" w:rsidRDefault="003C2555" w:rsidP="003C2555">
      <w:pPr>
        <w:spacing w:before="225" w:after="225" w:line="240" w:lineRule="auto"/>
        <w:jc w:val="both"/>
        <w:rPr>
          <w:color w:val="FF0000"/>
        </w:rPr>
      </w:pPr>
      <w:r w:rsidRPr="003C2555">
        <w:rPr>
          <w:rFonts w:ascii="Arial" w:hAnsi="Arial" w:cs="Arial"/>
          <w:color w:val="FF0000"/>
          <w:sz w:val="18"/>
          <w:szCs w:val="18"/>
        </w:rPr>
        <w:t>izročamo bianko lastno menico ter menično izjavo s pooblastilom za izpolnitev in unovčenje menice.</w:t>
      </w:r>
    </w:p>
    <w:p w:rsidR="003C2555" w:rsidRPr="003C2555" w:rsidRDefault="003C2555" w:rsidP="003C2555">
      <w:pPr>
        <w:spacing w:before="225" w:after="225" w:line="240" w:lineRule="auto"/>
        <w:jc w:val="both"/>
        <w:rPr>
          <w:color w:val="FF0000"/>
        </w:rPr>
      </w:pPr>
      <w:r w:rsidRPr="003C2555">
        <w:rPr>
          <w:rFonts w:ascii="Arial" w:hAnsi="Arial" w:cs="Arial"/>
          <w:color w:val="FF0000"/>
          <w:sz w:val="18"/>
          <w:szCs w:val="18"/>
        </w:rPr>
        <w:t> </w:t>
      </w:r>
    </w:p>
    <w:p w:rsidR="003C2555" w:rsidRPr="003C2555" w:rsidRDefault="003C2555" w:rsidP="003C2555">
      <w:pPr>
        <w:spacing w:before="225" w:after="225" w:line="240" w:lineRule="auto"/>
        <w:jc w:val="both"/>
        <w:rPr>
          <w:color w:val="FF0000"/>
        </w:rPr>
      </w:pPr>
      <w:r w:rsidRPr="003C2555">
        <w:rPr>
          <w:rFonts w:ascii="Arial" w:hAnsi="Arial" w:cs="Arial"/>
          <w:color w:val="FF0000"/>
          <w:sz w:val="18"/>
          <w:szCs w:val="18"/>
        </w:rPr>
        <w:t>Naročnika OBČINA LOŠKI POTOK, Hrib 17, 1318 Loški Potok</w:t>
      </w:r>
      <w:r w:rsidRPr="003C2555">
        <w:rPr>
          <w:rFonts w:ascii="Arial" w:hAnsi="Arial" w:cs="Arial"/>
          <w:color w:val="FF0000"/>
          <w:sz w:val="18"/>
          <w:szCs w:val="18"/>
        </w:rPr>
        <w:t xml:space="preserve">, </w:t>
      </w:r>
      <w:r w:rsidRPr="003C2555">
        <w:rPr>
          <w:rFonts w:ascii="Arial" w:hAnsi="Arial" w:cs="Arial"/>
          <w:color w:val="FF0000"/>
          <w:sz w:val="18"/>
          <w:szCs w:val="18"/>
        </w:rPr>
        <w:t xml:space="preserve">pooblaščamo, da izpolni priloženo menico z zneskom v višini </w:t>
      </w:r>
      <w:r w:rsidRPr="003C2555">
        <w:rPr>
          <w:rFonts w:ascii="Arial" w:hAnsi="Arial" w:cs="Arial"/>
          <w:b/>
          <w:bCs/>
          <w:color w:val="FF0000"/>
          <w:sz w:val="18"/>
          <w:szCs w:val="18"/>
        </w:rPr>
        <w:t xml:space="preserve">10,00 % pogodbene vrednosti z DDV, kar znaša </w:t>
      </w:r>
      <w:r w:rsidRPr="003C2555">
        <w:rPr>
          <w:rFonts w:ascii="Arial" w:hAnsi="Arial" w:cs="Arial"/>
          <w:b/>
          <w:bCs/>
          <w:color w:val="FF0000"/>
          <w:sz w:val="18"/>
          <w:szCs w:val="18"/>
          <w:u w:val="single"/>
        </w:rPr>
        <w:t>__________</w:t>
      </w:r>
    </w:p>
    <w:p w:rsidR="003C2555" w:rsidRPr="003C2555" w:rsidRDefault="003C2555" w:rsidP="003C2555">
      <w:pPr>
        <w:spacing w:before="225" w:after="225" w:line="240" w:lineRule="auto"/>
        <w:jc w:val="both"/>
        <w:rPr>
          <w:color w:val="FF0000"/>
        </w:rPr>
      </w:pPr>
      <w:r w:rsidRPr="003C2555">
        <w:rPr>
          <w:rFonts w:ascii="Arial" w:hAnsi="Arial" w:cs="Arial"/>
          <w:color w:val="FF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3C2555" w:rsidRPr="003C2555" w:rsidRDefault="003C2555" w:rsidP="003C2555">
      <w:pPr>
        <w:spacing w:before="225" w:after="225" w:line="240" w:lineRule="auto"/>
        <w:jc w:val="both"/>
        <w:rPr>
          <w:color w:val="FF0000"/>
        </w:rPr>
      </w:pPr>
      <w:r w:rsidRPr="003C2555">
        <w:rPr>
          <w:rFonts w:ascii="Arial" w:hAnsi="Arial" w:cs="Arial"/>
          <w:color w:val="FF0000"/>
          <w:sz w:val="18"/>
          <w:szCs w:val="18"/>
        </w:rPr>
        <w:t xml:space="preserve">Menična izjava je veljavna od njenega podpisa do izteka roka veljavnosti zavarovanja za dobro izvedbo po predmetnem naročilu, </w:t>
      </w:r>
      <w:proofErr w:type="spellStart"/>
      <w:r w:rsidRPr="003C2555">
        <w:rPr>
          <w:rFonts w:ascii="Arial" w:hAnsi="Arial" w:cs="Arial"/>
          <w:color w:val="FF0000"/>
          <w:sz w:val="18"/>
          <w:szCs w:val="18"/>
        </w:rPr>
        <w:t>t.j</w:t>
      </w:r>
      <w:proofErr w:type="spellEnd"/>
      <w:r w:rsidRPr="003C2555">
        <w:rPr>
          <w:rFonts w:ascii="Arial" w:hAnsi="Arial" w:cs="Arial"/>
          <w:color w:val="FF0000"/>
          <w:sz w:val="18"/>
          <w:szCs w:val="18"/>
        </w:rPr>
        <w:t>. najkasneje do ____________.</w:t>
      </w:r>
    </w:p>
    <w:p w:rsidR="003C2555" w:rsidRPr="003C2555" w:rsidRDefault="003C2555" w:rsidP="003C2555">
      <w:pPr>
        <w:spacing w:before="225" w:after="225" w:line="240" w:lineRule="auto"/>
        <w:jc w:val="both"/>
        <w:rPr>
          <w:color w:val="FF0000"/>
        </w:rPr>
      </w:pPr>
      <w:r w:rsidRPr="003C2555">
        <w:rPr>
          <w:rFonts w:ascii="Arial" w:hAnsi="Arial" w:cs="Arial"/>
          <w:color w:val="FF0000"/>
          <w:sz w:val="18"/>
          <w:szCs w:val="18"/>
        </w:rPr>
        <w:t xml:space="preserve">Menica je unovčljiva pri: </w:t>
      </w:r>
      <w:r w:rsidRPr="003C2555">
        <w:rPr>
          <w:rFonts w:ascii="Arial" w:hAnsi="Arial" w:cs="Arial"/>
          <w:color w:val="FF0000"/>
          <w:sz w:val="18"/>
          <w:szCs w:val="18"/>
          <w:u w:val="single"/>
        </w:rPr>
        <w:t>_______________</w:t>
      </w:r>
    </w:p>
    <w:p w:rsidR="003C2555" w:rsidRPr="003C2555" w:rsidRDefault="003C2555" w:rsidP="003C2555">
      <w:pPr>
        <w:spacing w:before="225" w:after="225" w:line="240" w:lineRule="auto"/>
        <w:jc w:val="both"/>
        <w:rPr>
          <w:color w:val="FF0000"/>
        </w:rPr>
      </w:pPr>
      <w:r w:rsidRPr="003C2555">
        <w:rPr>
          <w:rFonts w:ascii="Arial" w:hAnsi="Arial" w:cs="Arial"/>
          <w:color w:val="FF0000"/>
          <w:sz w:val="18"/>
          <w:szCs w:val="18"/>
        </w:rPr>
        <w:t xml:space="preserve">s transakcijskega računa (TRR): </w:t>
      </w:r>
      <w:r w:rsidRPr="003C2555">
        <w:rPr>
          <w:rFonts w:ascii="Arial" w:hAnsi="Arial" w:cs="Arial"/>
          <w:color w:val="FF0000"/>
          <w:sz w:val="18"/>
          <w:szCs w:val="18"/>
          <w:u w:val="single"/>
        </w:rPr>
        <w:t>_______________</w:t>
      </w:r>
    </w:p>
    <w:p w:rsidR="003C2555" w:rsidRPr="003C2555" w:rsidRDefault="003C2555" w:rsidP="003C2555">
      <w:pPr>
        <w:spacing w:before="225" w:after="225" w:line="240" w:lineRule="auto"/>
        <w:jc w:val="both"/>
        <w:rPr>
          <w:color w:val="FF0000"/>
        </w:rPr>
      </w:pPr>
      <w:r w:rsidRPr="003C2555">
        <w:rPr>
          <w:rFonts w:ascii="Arial" w:hAnsi="Arial" w:cs="Arial"/>
          <w:color w:val="FF0000"/>
          <w:sz w:val="18"/>
          <w:szCs w:val="18"/>
        </w:rPr>
        <w:t> </w:t>
      </w:r>
    </w:p>
    <w:p w:rsidR="003C2555" w:rsidRPr="003C2555" w:rsidRDefault="003C2555" w:rsidP="003C2555">
      <w:pPr>
        <w:spacing w:before="225" w:after="225" w:line="240" w:lineRule="auto"/>
        <w:jc w:val="both"/>
        <w:rPr>
          <w:color w:val="FF0000"/>
        </w:rPr>
      </w:pPr>
      <w:r w:rsidRPr="003C2555">
        <w:rPr>
          <w:rFonts w:ascii="Arial" w:hAnsi="Arial" w:cs="Arial"/>
          <w:color w:val="FF0000"/>
          <w:sz w:val="18"/>
          <w:szCs w:val="18"/>
        </w:rPr>
        <w:t>Priloga: </w:t>
      </w:r>
    </w:p>
    <w:p w:rsidR="003C2555" w:rsidRPr="003C2555" w:rsidRDefault="003C2555" w:rsidP="003C2555">
      <w:pPr>
        <w:spacing w:before="225" w:after="225" w:line="240" w:lineRule="auto"/>
        <w:jc w:val="both"/>
        <w:rPr>
          <w:color w:val="FF0000"/>
        </w:rPr>
      </w:pPr>
      <w:r w:rsidRPr="003C2555">
        <w:rPr>
          <w:rFonts w:ascii="Arial" w:hAnsi="Arial" w:cs="Arial"/>
          <w:color w:val="FF0000"/>
          <w:sz w:val="18"/>
          <w:szCs w:val="18"/>
        </w:rPr>
        <w:t>- bianco menica, podpisana in žigosana</w:t>
      </w:r>
    </w:p>
    <w:p w:rsidR="003C2555" w:rsidRPr="003C2555" w:rsidRDefault="003C2555" w:rsidP="003C2555">
      <w:pPr>
        <w:spacing w:before="225" w:after="225" w:line="240" w:lineRule="auto"/>
        <w:jc w:val="both"/>
        <w:rPr>
          <w:color w:val="FF0000"/>
        </w:rPr>
      </w:pPr>
      <w:r w:rsidRPr="003C2555">
        <w:rPr>
          <w:rFonts w:ascii="Arial" w:hAnsi="Arial" w:cs="Arial"/>
          <w:color w:val="FF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C2555" w:rsidRPr="003C2555" w:rsidTr="00F63F45">
        <w:tc>
          <w:tcPr>
            <w:tcW w:w="2500" w:type="pct"/>
            <w:tcMar>
              <w:top w:w="75" w:type="dxa"/>
              <w:bottom w:w="75" w:type="dxa"/>
            </w:tcMar>
            <w:vAlign w:val="center"/>
          </w:tcPr>
          <w:p w:rsidR="003C2555" w:rsidRPr="003C2555" w:rsidRDefault="003C2555" w:rsidP="00F63F45">
            <w:pPr>
              <w:rPr>
                <w:color w:val="FF0000"/>
              </w:rPr>
            </w:pPr>
            <w:r w:rsidRPr="003C2555">
              <w:rPr>
                <w:rFonts w:ascii="Arial" w:hAnsi="Arial" w:cs="Arial"/>
                <w:color w:val="FF0000"/>
                <w:position w:val="-2"/>
                <w:sz w:val="18"/>
                <w:szCs w:val="18"/>
              </w:rPr>
              <w:t xml:space="preserve">Kraj: </w:t>
            </w:r>
            <w:r w:rsidRPr="003C2555">
              <w:rPr>
                <w:rFonts w:ascii="Arial" w:hAnsi="Arial" w:cs="Arial"/>
                <w:color w:val="FF0000"/>
                <w:position w:val="-2"/>
                <w:sz w:val="18"/>
                <w:szCs w:val="18"/>
                <w:u w:val="single"/>
              </w:rPr>
              <w:t>_______________</w:t>
            </w:r>
            <w:bookmarkStart w:id="4" w:name="_GoBack"/>
            <w:bookmarkEnd w:id="4"/>
          </w:p>
        </w:tc>
        <w:tc>
          <w:tcPr>
            <w:tcW w:w="0" w:type="auto"/>
            <w:tcMar>
              <w:top w:w="75" w:type="dxa"/>
              <w:bottom w:w="75" w:type="dxa"/>
            </w:tcMar>
            <w:vAlign w:val="center"/>
          </w:tcPr>
          <w:p w:rsidR="003C2555" w:rsidRPr="003C2555" w:rsidRDefault="003C2555" w:rsidP="00F63F45">
            <w:pPr>
              <w:jc w:val="center"/>
              <w:rPr>
                <w:color w:val="FF0000"/>
              </w:rPr>
            </w:pPr>
            <w:r w:rsidRPr="003C2555">
              <w:rPr>
                <w:rFonts w:ascii="Arial" w:hAnsi="Arial" w:cs="Arial"/>
                <w:color w:val="FF0000"/>
                <w:position w:val="-2"/>
                <w:sz w:val="18"/>
                <w:szCs w:val="18"/>
              </w:rPr>
              <w:t xml:space="preserve">Izdajatelj menice: </w:t>
            </w:r>
            <w:r w:rsidRPr="003C2555">
              <w:rPr>
                <w:rFonts w:ascii="Arial" w:hAnsi="Arial" w:cs="Arial"/>
                <w:color w:val="FF0000"/>
                <w:position w:val="-2"/>
                <w:sz w:val="18"/>
                <w:szCs w:val="18"/>
                <w:u w:val="single"/>
              </w:rPr>
              <w:t>_______________</w:t>
            </w:r>
          </w:p>
        </w:tc>
      </w:tr>
      <w:tr w:rsidR="003C2555" w:rsidRPr="003C2555" w:rsidTr="00F63F45">
        <w:tc>
          <w:tcPr>
            <w:tcW w:w="2500" w:type="pct"/>
            <w:tcMar>
              <w:top w:w="75" w:type="dxa"/>
              <w:bottom w:w="75" w:type="dxa"/>
            </w:tcMar>
            <w:vAlign w:val="center"/>
          </w:tcPr>
          <w:p w:rsidR="003C2555" w:rsidRPr="003C2555" w:rsidRDefault="003C2555" w:rsidP="00F63F45">
            <w:pPr>
              <w:rPr>
                <w:color w:val="FF0000"/>
              </w:rPr>
            </w:pPr>
            <w:r w:rsidRPr="003C2555">
              <w:rPr>
                <w:rFonts w:ascii="Arial" w:hAnsi="Arial" w:cs="Arial"/>
                <w:color w:val="FF0000"/>
                <w:position w:val="-2"/>
                <w:sz w:val="18"/>
                <w:szCs w:val="18"/>
              </w:rPr>
              <w:t xml:space="preserve">Datum: </w:t>
            </w:r>
            <w:r w:rsidRPr="003C2555">
              <w:rPr>
                <w:rFonts w:ascii="Arial" w:hAnsi="Arial" w:cs="Arial"/>
                <w:color w:val="FF0000"/>
                <w:position w:val="-2"/>
                <w:sz w:val="18"/>
                <w:szCs w:val="18"/>
                <w:u w:val="single"/>
              </w:rPr>
              <w:t>_______________</w:t>
            </w:r>
          </w:p>
        </w:tc>
        <w:tc>
          <w:tcPr>
            <w:tcW w:w="0" w:type="auto"/>
            <w:tcMar>
              <w:top w:w="75" w:type="dxa"/>
              <w:bottom w:w="75" w:type="dxa"/>
            </w:tcMar>
            <w:vAlign w:val="center"/>
          </w:tcPr>
          <w:p w:rsidR="003C2555" w:rsidRPr="003C2555" w:rsidRDefault="003C2555" w:rsidP="00F63F45">
            <w:pPr>
              <w:rPr>
                <w:color w:val="FF0000"/>
              </w:rPr>
            </w:pPr>
          </w:p>
          <w:p w:rsidR="003C2555" w:rsidRPr="003C2555" w:rsidRDefault="003C2555" w:rsidP="00F63F45">
            <w:pPr>
              <w:jc w:val="center"/>
              <w:rPr>
                <w:color w:val="FF0000"/>
              </w:rPr>
            </w:pPr>
            <w:r w:rsidRPr="003C2555">
              <w:rPr>
                <w:rFonts w:ascii="Arial" w:hAnsi="Arial" w:cs="Arial"/>
                <w:color w:val="FF0000"/>
                <w:position w:val="-2"/>
                <w:sz w:val="18"/>
                <w:szCs w:val="18"/>
              </w:rPr>
              <w:t>(žig in podpis)</w:t>
            </w:r>
          </w:p>
        </w:tc>
      </w:tr>
    </w:tbl>
    <w:p w:rsidR="003C2555" w:rsidRPr="003C2555" w:rsidRDefault="003C2555" w:rsidP="003C2555">
      <w:pPr>
        <w:spacing w:before="225" w:after="225" w:line="240" w:lineRule="auto"/>
        <w:jc w:val="both"/>
        <w:rPr>
          <w:color w:val="FF0000"/>
        </w:rPr>
      </w:pPr>
      <w:r w:rsidRPr="003C2555">
        <w:rPr>
          <w:rFonts w:ascii="Arial" w:hAnsi="Arial" w:cs="Arial"/>
          <w:color w:val="FF0000"/>
          <w:sz w:val="18"/>
          <w:szCs w:val="18"/>
        </w:rPr>
        <w:t> </w:t>
      </w:r>
    </w:p>
    <w:p w:rsidR="003F0B50" w:rsidRPr="003C2555" w:rsidRDefault="003F0B50" w:rsidP="00DB151B">
      <w:pPr>
        <w:spacing w:before="225" w:after="225"/>
        <w:jc w:val="both"/>
        <w:rPr>
          <w:rFonts w:ascii="Arial" w:hAnsi="Arial" w:cs="Arial"/>
          <w:color w:val="FF0000"/>
          <w:sz w:val="18"/>
          <w:szCs w:val="18"/>
        </w:rPr>
      </w:pPr>
    </w:p>
    <w:p w:rsidR="003F0B50" w:rsidRPr="003C2555" w:rsidRDefault="003F0B50" w:rsidP="00DB151B">
      <w:pPr>
        <w:jc w:val="both"/>
        <w:rPr>
          <w:rFonts w:ascii="Arial" w:hAnsi="Arial" w:cs="Arial"/>
          <w:color w:val="FF0000"/>
          <w:sz w:val="18"/>
          <w:szCs w:val="18"/>
        </w:rPr>
        <w:sectPr w:rsidR="003F0B50" w:rsidRPr="003C2555" w:rsidSect="00DB151B">
          <w:footerReference w:type="default" r:id="rId18"/>
          <w:pgSz w:w="11906" w:h="16838"/>
          <w:pgMar w:top="1418" w:right="1418" w:bottom="1418" w:left="1418" w:header="567" w:footer="596" w:gutter="0"/>
          <w:cols w:space="708"/>
          <w:docGrid w:linePitch="360"/>
        </w:sectPr>
      </w:pPr>
    </w:p>
    <w:p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Obrazec št: 1</w:t>
      </w:r>
      <w:r w:rsidR="00CA6C8C">
        <w:rPr>
          <w:rFonts w:ascii="Arial" w:hAnsi="Arial" w:cs="Arial"/>
          <w:sz w:val="18"/>
          <w:szCs w:val="18"/>
        </w:rPr>
        <w:t>0</w:t>
      </w:r>
    </w:p>
    <w:p w:rsidR="00DB151B" w:rsidRPr="00C611E3" w:rsidRDefault="00DB151B" w:rsidP="00DB151B">
      <w:pPr>
        <w:jc w:val="both"/>
        <w:rPr>
          <w:rFonts w:ascii="Arial" w:hAnsi="Arial" w:cs="Arial"/>
          <w:sz w:val="18"/>
          <w:szCs w:val="18"/>
        </w:rPr>
      </w:pPr>
    </w:p>
    <w:p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Izjava zastopnika podizvajalca v zvezi z izpolnjevanjem obveznih pogojev za podizvajalce</w:t>
      </w:r>
    </w:p>
    <w:p w:rsidR="00DB151B" w:rsidRPr="00C611E3" w:rsidRDefault="00DB151B" w:rsidP="00DB151B">
      <w:pPr>
        <w:spacing w:after="120"/>
        <w:jc w:val="both"/>
        <w:rPr>
          <w:rFonts w:ascii="Arial" w:hAnsi="Arial" w:cs="Arial"/>
          <w:sz w:val="18"/>
          <w:szCs w:val="18"/>
        </w:rPr>
      </w:pP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Pod kazensko in materialno odgovornostjo izjavljamo, da naša družba, </w:t>
      </w:r>
      <w:r w:rsidRPr="00C611E3">
        <w:rPr>
          <w:rFonts w:ascii="Arial" w:hAnsi="Arial" w:cs="Arial"/>
          <w:color w:val="000000"/>
          <w:sz w:val="18"/>
          <w:szCs w:val="18"/>
          <w:u w:val="single"/>
        </w:rPr>
        <w:t>_______________</w:t>
      </w:r>
      <w:r w:rsidRPr="00C611E3">
        <w:rPr>
          <w:rFonts w:ascii="Arial" w:hAnsi="Arial" w:cs="Arial"/>
          <w:color w:val="000000"/>
          <w:sz w:val="18"/>
          <w:szCs w:val="18"/>
        </w:rPr>
        <w:t>(Firma), </w:t>
      </w:r>
      <w:r w:rsidRPr="00C611E3">
        <w:rPr>
          <w:rFonts w:ascii="Arial" w:hAnsi="Arial" w:cs="Arial"/>
          <w:color w:val="000000"/>
          <w:sz w:val="18"/>
          <w:szCs w:val="18"/>
          <w:u w:val="single"/>
        </w:rPr>
        <w:t>_________________</w:t>
      </w:r>
      <w:r w:rsidRPr="00C611E3">
        <w:rPr>
          <w:rFonts w:ascii="Arial" w:hAnsi="Arial" w:cs="Arial"/>
          <w:color w:val="000000"/>
          <w:sz w:val="18"/>
          <w:szCs w:val="18"/>
        </w:rPr>
        <w:t>(Naslov), matična številka: </w:t>
      </w:r>
      <w:r w:rsidRPr="00C611E3">
        <w:rPr>
          <w:rFonts w:ascii="Arial" w:hAnsi="Arial" w:cs="Arial"/>
          <w:color w:val="000000"/>
          <w:sz w:val="18"/>
          <w:szCs w:val="18"/>
          <w:u w:val="single"/>
        </w:rPr>
        <w:t>_______________</w:t>
      </w:r>
      <w:r w:rsidRPr="00C611E3">
        <w:rPr>
          <w:rFonts w:ascii="Arial" w:hAnsi="Arial" w:cs="Arial"/>
          <w:color w:val="000000"/>
          <w:sz w:val="18"/>
          <w:szCs w:val="18"/>
        </w:rPr>
        <w:t> ni bila pravnomočno obsojena zaradi kaznivih dejanj, ki so našteta v prvem odstavku 75. člena ZJN-3.</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3F0B50" w:rsidRPr="00C611E3" w:rsidRDefault="00DB151B" w:rsidP="00DB151B">
            <w:pPr>
              <w:numPr>
                <w:ilvl w:val="0"/>
                <w:numId w:val="33"/>
              </w:numPr>
              <w:jc w:val="both"/>
              <w:rPr>
                <w:rFonts w:ascii="Arial" w:hAnsi="Arial" w:cs="Arial"/>
                <w:color w:val="000000"/>
                <w:sz w:val="18"/>
                <w:szCs w:val="18"/>
              </w:rPr>
            </w:pPr>
            <w:r w:rsidRPr="00C611E3">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3F0B50" w:rsidRPr="00C611E3" w:rsidRDefault="00DB151B" w:rsidP="00DB151B">
            <w:pPr>
              <w:numPr>
                <w:ilvl w:val="0"/>
                <w:numId w:val="33"/>
              </w:numPr>
              <w:jc w:val="both"/>
              <w:rPr>
                <w:rFonts w:ascii="Arial" w:hAnsi="Arial" w:cs="Arial"/>
                <w:color w:val="000000"/>
                <w:sz w:val="18"/>
                <w:szCs w:val="18"/>
              </w:rPr>
            </w:pPr>
            <w:r w:rsidRPr="00C611E3">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3F0B50" w:rsidRPr="00C611E3" w:rsidRDefault="00DB151B" w:rsidP="00DB151B">
            <w:pPr>
              <w:numPr>
                <w:ilvl w:val="0"/>
                <w:numId w:val="33"/>
              </w:numPr>
              <w:jc w:val="both"/>
              <w:rPr>
                <w:rFonts w:ascii="Arial" w:hAnsi="Arial" w:cs="Arial"/>
                <w:color w:val="000000"/>
                <w:sz w:val="18"/>
                <w:szCs w:val="18"/>
              </w:rPr>
            </w:pPr>
            <w:r w:rsidRPr="00C611E3">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rsidR="003F0B50" w:rsidRPr="00C611E3" w:rsidRDefault="00E101DD" w:rsidP="00DB151B">
            <w:pPr>
              <w:numPr>
                <w:ilvl w:val="0"/>
                <w:numId w:val="33"/>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sidR="00DB151B" w:rsidRPr="00C611E3">
              <w:rPr>
                <w:rFonts w:ascii="Arial" w:hAnsi="Arial" w:cs="Arial"/>
                <w:color w:val="000000"/>
                <w:sz w:val="18"/>
                <w:szCs w:val="18"/>
              </w:rPr>
              <w:t>,</w:t>
            </w:r>
          </w:p>
          <w:p w:rsidR="003F0B50" w:rsidRPr="00C611E3" w:rsidRDefault="00DB151B" w:rsidP="00DB151B">
            <w:pPr>
              <w:numPr>
                <w:ilvl w:val="0"/>
                <w:numId w:val="33"/>
              </w:numPr>
              <w:jc w:val="both"/>
              <w:rPr>
                <w:rFonts w:ascii="Arial" w:hAnsi="Arial" w:cs="Arial"/>
                <w:color w:val="000000"/>
                <w:sz w:val="18"/>
                <w:szCs w:val="18"/>
              </w:rPr>
            </w:pPr>
            <w:r w:rsidRPr="00C611E3">
              <w:rPr>
                <w:rFonts w:ascii="Arial" w:hAnsi="Arial" w:cs="Arial"/>
                <w:color w:val="000000"/>
                <w:sz w:val="18"/>
                <w:szCs w:val="18"/>
              </w:rPr>
              <w:t>smo vpisani v poklicni oziroma poslovni register v državi sedeža,</w:t>
            </w:r>
          </w:p>
          <w:p w:rsidR="003F0B50" w:rsidRPr="00C611E3" w:rsidRDefault="00DB151B" w:rsidP="00DB151B">
            <w:pPr>
              <w:numPr>
                <w:ilvl w:val="0"/>
                <w:numId w:val="33"/>
              </w:numPr>
              <w:jc w:val="both"/>
              <w:rPr>
                <w:rFonts w:ascii="Arial" w:hAnsi="Arial" w:cs="Arial"/>
                <w:color w:val="000000"/>
                <w:sz w:val="18"/>
                <w:szCs w:val="18"/>
              </w:rPr>
            </w:pPr>
            <w:r w:rsidRPr="00C611E3">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rsidR="003F0B50" w:rsidRPr="00C611E3" w:rsidRDefault="00DB151B" w:rsidP="00DB151B">
            <w:pPr>
              <w:numPr>
                <w:ilvl w:val="0"/>
                <w:numId w:val="33"/>
              </w:numPr>
              <w:jc w:val="both"/>
              <w:rPr>
                <w:rFonts w:ascii="Arial" w:hAnsi="Arial" w:cs="Arial"/>
                <w:color w:val="000000"/>
                <w:sz w:val="18"/>
                <w:szCs w:val="18"/>
              </w:rPr>
            </w:pPr>
            <w:r w:rsidRPr="00C611E3">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3F0B50" w:rsidRPr="00C611E3" w:rsidRDefault="00DB151B" w:rsidP="00344134">
      <w:pPr>
        <w:spacing w:before="225" w:after="225"/>
        <w:jc w:val="center"/>
        <w:rPr>
          <w:rFonts w:ascii="Arial" w:hAnsi="Arial" w:cs="Arial"/>
          <w:sz w:val="18"/>
          <w:szCs w:val="18"/>
        </w:rPr>
      </w:pPr>
      <w:r w:rsidRPr="00C611E3">
        <w:rPr>
          <w:rFonts w:ascii="Arial" w:hAnsi="Arial" w:cs="Arial"/>
          <w:b/>
          <w:bCs/>
          <w:color w:val="000000"/>
          <w:sz w:val="18"/>
          <w:szCs w:val="18"/>
        </w:rPr>
        <w:t>in</w:t>
      </w:r>
    </w:p>
    <w:p w:rsidR="003F0B50" w:rsidRPr="00C611E3" w:rsidRDefault="00DB151B" w:rsidP="00344134">
      <w:pPr>
        <w:spacing w:before="225" w:after="225"/>
        <w:jc w:val="center"/>
        <w:rPr>
          <w:rFonts w:ascii="Arial" w:hAnsi="Arial" w:cs="Arial"/>
          <w:sz w:val="18"/>
          <w:szCs w:val="18"/>
        </w:rPr>
      </w:pPr>
      <w:r w:rsidRPr="00C611E3">
        <w:rPr>
          <w:rFonts w:ascii="Arial" w:hAnsi="Arial" w:cs="Arial"/>
          <w:b/>
          <w:bCs/>
          <w:color w:val="000000"/>
          <w:sz w:val="18"/>
          <w:szCs w:val="18"/>
        </w:rPr>
        <w:t>POOBLASTILO</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Pooblaščamo naročnika </w:t>
      </w:r>
      <w:r w:rsidR="001D4484">
        <w:rPr>
          <w:rFonts w:ascii="Arial" w:hAnsi="Arial" w:cs="Arial"/>
          <w:color w:val="000000"/>
          <w:sz w:val="18"/>
          <w:szCs w:val="18"/>
        </w:rPr>
        <w:t>OBČINA LOŠKI POTOK, Hrib</w:t>
      </w:r>
      <w:r w:rsidR="00CA6C8C">
        <w:rPr>
          <w:rFonts w:ascii="Arial" w:hAnsi="Arial" w:cs="Arial"/>
          <w:color w:val="000000"/>
          <w:sz w:val="18"/>
          <w:szCs w:val="18"/>
        </w:rPr>
        <w:t>-Loški Potok</w:t>
      </w:r>
      <w:r w:rsidR="001D4484">
        <w:rPr>
          <w:rFonts w:ascii="Arial" w:hAnsi="Arial" w:cs="Arial"/>
          <w:color w:val="000000"/>
          <w:sz w:val="18"/>
          <w:szCs w:val="18"/>
        </w:rPr>
        <w:t xml:space="preserve"> 17, 1318 Loški Potok</w:t>
      </w:r>
      <w:r w:rsidRPr="00C611E3">
        <w:rPr>
          <w:rFonts w:ascii="Arial" w:hAnsi="Arial" w:cs="Arial"/>
          <w:color w:val="000000"/>
          <w:sz w:val="18"/>
          <w:szCs w:val="18"/>
        </w:rPr>
        <w:t>,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3F0B50" w:rsidRPr="00C611E3">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3F0B50" w:rsidRPr="00C611E3">
        <w:tc>
          <w:tcPr>
            <w:tcW w:w="4080" w:type="dxa"/>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lastRenderedPageBreak/>
              <w:t>Kraj in datum:</w:t>
            </w:r>
          </w:p>
        </w:tc>
        <w:tc>
          <w:tcPr>
            <w:tcW w:w="0" w:type="auto"/>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tc>
          <w:tcPr>
            <w:tcW w:w="4080" w:type="dxa"/>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rsidR="003F0B50" w:rsidRPr="00C611E3" w:rsidRDefault="003F0B50" w:rsidP="00DB151B">
            <w:pPr>
              <w:jc w:val="both"/>
              <w:rPr>
                <w:rFonts w:ascii="Arial" w:hAnsi="Arial" w:cs="Arial"/>
                <w:sz w:val="18"/>
                <w:szCs w:val="18"/>
              </w:rPr>
            </w:pPr>
          </w:p>
          <w:p w:rsidR="003F0B50" w:rsidRPr="00C611E3" w:rsidRDefault="00DB151B" w:rsidP="00DB151B">
            <w:pPr>
              <w:jc w:val="both"/>
              <w:rPr>
                <w:rFonts w:ascii="Arial" w:hAnsi="Arial" w:cs="Arial"/>
                <w:sz w:val="18"/>
                <w:szCs w:val="18"/>
              </w:rPr>
            </w:pPr>
            <w:r w:rsidRPr="00C611E3">
              <w:rPr>
                <w:rFonts w:ascii="Arial" w:hAnsi="Arial" w:cs="Arial"/>
                <w:color w:val="A9A9A9"/>
                <w:position w:val="-2"/>
                <w:sz w:val="18"/>
                <w:szCs w:val="18"/>
              </w:rPr>
              <w:t>(žig in podpis)</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rsidR="003F0B50" w:rsidRPr="00C611E3" w:rsidRDefault="00DB151B" w:rsidP="00DB151B">
      <w:pPr>
        <w:spacing w:before="525" w:after="225"/>
        <w:jc w:val="both"/>
        <w:rPr>
          <w:rFonts w:ascii="Arial" w:hAnsi="Arial" w:cs="Arial"/>
          <w:sz w:val="18"/>
          <w:szCs w:val="18"/>
        </w:rPr>
      </w:pPr>
      <w:r w:rsidRPr="00C611E3">
        <w:rPr>
          <w:rFonts w:ascii="Arial" w:hAnsi="Arial" w:cs="Arial"/>
          <w:color w:val="000000"/>
          <w:sz w:val="18"/>
          <w:szCs w:val="18"/>
        </w:rPr>
        <w:t> </w:t>
      </w:r>
    </w:p>
    <w:p w:rsidR="003F0B50" w:rsidRPr="00C611E3" w:rsidRDefault="003F0B50" w:rsidP="00DB151B">
      <w:pPr>
        <w:jc w:val="both"/>
        <w:rPr>
          <w:rFonts w:ascii="Arial" w:hAnsi="Arial" w:cs="Arial"/>
          <w:sz w:val="18"/>
          <w:szCs w:val="18"/>
        </w:rPr>
        <w:sectPr w:rsidR="003F0B50" w:rsidRPr="00C611E3" w:rsidSect="00DB151B">
          <w:footerReference w:type="default" r:id="rId19"/>
          <w:pgSz w:w="11906" w:h="16838"/>
          <w:pgMar w:top="1418" w:right="1418" w:bottom="1418" w:left="1418" w:header="567" w:footer="596" w:gutter="0"/>
          <w:cols w:space="708"/>
          <w:docGrid w:linePitch="360"/>
        </w:sectPr>
      </w:pPr>
    </w:p>
    <w:p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Obrazec št: 1</w:t>
      </w:r>
      <w:r w:rsidR="00CA6C8C">
        <w:rPr>
          <w:rFonts w:ascii="Arial" w:hAnsi="Arial" w:cs="Arial"/>
          <w:sz w:val="18"/>
          <w:szCs w:val="18"/>
        </w:rPr>
        <w:t>1</w:t>
      </w:r>
    </w:p>
    <w:p w:rsidR="00DB151B" w:rsidRPr="00C611E3" w:rsidRDefault="00DB151B" w:rsidP="00DB151B">
      <w:pPr>
        <w:jc w:val="both"/>
        <w:rPr>
          <w:rFonts w:ascii="Arial" w:hAnsi="Arial" w:cs="Arial"/>
          <w:sz w:val="18"/>
          <w:szCs w:val="18"/>
        </w:rPr>
      </w:pPr>
    </w:p>
    <w:p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Izjava podizvajalca</w:t>
      </w:r>
    </w:p>
    <w:p w:rsidR="00DB151B" w:rsidRPr="00C611E3" w:rsidRDefault="00DB151B" w:rsidP="00DB151B">
      <w:pPr>
        <w:spacing w:after="120"/>
        <w:jc w:val="both"/>
        <w:rPr>
          <w:rFonts w:ascii="Arial" w:hAnsi="Arial" w:cs="Arial"/>
          <w:sz w:val="18"/>
          <w:szCs w:val="18"/>
        </w:rPr>
      </w:pPr>
    </w:p>
    <w:p w:rsidR="003F0B50" w:rsidRPr="00C611E3" w:rsidRDefault="00DB151B" w:rsidP="00C25647">
      <w:pPr>
        <w:jc w:val="both"/>
        <w:rPr>
          <w:rFonts w:ascii="Arial" w:hAnsi="Arial" w:cs="Arial"/>
          <w:sz w:val="18"/>
          <w:szCs w:val="18"/>
        </w:rPr>
      </w:pPr>
      <w:r w:rsidRPr="00C611E3">
        <w:rPr>
          <w:rFonts w:ascii="Arial" w:hAnsi="Arial" w:cs="Arial"/>
          <w:color w:val="000000"/>
          <w:sz w:val="18"/>
          <w:szCs w:val="18"/>
        </w:rPr>
        <w:t>V zvezi z javnim naročilom »</w:t>
      </w:r>
      <w:r w:rsidR="00C25647" w:rsidRPr="005E204B">
        <w:rPr>
          <w:rFonts w:ascii="Arial" w:hAnsi="Arial" w:cs="Arial"/>
          <w:b/>
          <w:sz w:val="18"/>
          <w:szCs w:val="18"/>
        </w:rPr>
        <w:t>OPRAVLJANJE DNEVNIH PREVOZOV UČENCEV V OSNOVNE ŠOLE NA OBMOČJU OBČINE LOŠKI POTOK V ŠOLSKIH LETIH 2019/2020, 2020/2021, 2021/2022 in 2022/2023</w:t>
      </w:r>
      <w:r w:rsidRPr="00C611E3">
        <w:rPr>
          <w:rFonts w:ascii="Arial" w:hAnsi="Arial" w:cs="Arial"/>
          <w:color w:val="000000"/>
          <w:sz w:val="18"/>
          <w:szCs w:val="18"/>
        </w:rPr>
        <w:t>«,</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(ustrezno označi):</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 NE zahtevamo izvedbe neposrednih plačil.</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3F0B50" w:rsidRPr="00C611E3">
        <w:tc>
          <w:tcPr>
            <w:tcW w:w="4080" w:type="dxa"/>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tc>
          <w:tcPr>
            <w:tcW w:w="4080" w:type="dxa"/>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rsidR="003F0B50" w:rsidRPr="00C611E3" w:rsidRDefault="003F0B50" w:rsidP="00DB151B">
            <w:pPr>
              <w:jc w:val="both"/>
              <w:rPr>
                <w:rFonts w:ascii="Arial" w:hAnsi="Arial" w:cs="Arial"/>
                <w:sz w:val="18"/>
                <w:szCs w:val="18"/>
              </w:rPr>
            </w:pPr>
          </w:p>
          <w:p w:rsidR="003F0B50" w:rsidRPr="00C611E3" w:rsidRDefault="00DB151B" w:rsidP="00DB151B">
            <w:pPr>
              <w:jc w:val="both"/>
              <w:rPr>
                <w:rFonts w:ascii="Arial" w:hAnsi="Arial" w:cs="Arial"/>
                <w:sz w:val="18"/>
                <w:szCs w:val="18"/>
              </w:rPr>
            </w:pPr>
            <w:r w:rsidRPr="00C611E3">
              <w:rPr>
                <w:rFonts w:ascii="Arial" w:hAnsi="Arial" w:cs="Arial"/>
                <w:color w:val="A9A9A9"/>
                <w:position w:val="-2"/>
                <w:sz w:val="18"/>
                <w:szCs w:val="18"/>
              </w:rPr>
              <w:t>(žig in podpis)</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rsidR="003F0B50" w:rsidRPr="00C611E3" w:rsidRDefault="00DB151B" w:rsidP="00DB151B">
      <w:pPr>
        <w:spacing w:before="225" w:after="225"/>
        <w:jc w:val="both"/>
        <w:rPr>
          <w:rFonts w:ascii="Arial" w:hAnsi="Arial" w:cs="Arial"/>
          <w:sz w:val="18"/>
          <w:szCs w:val="18"/>
        </w:rPr>
      </w:pPr>
      <w:r w:rsidRPr="00C611E3">
        <w:rPr>
          <w:rFonts w:ascii="Arial" w:hAnsi="Arial" w:cs="Arial"/>
          <w:b/>
          <w:bCs/>
          <w:i/>
          <w:iCs/>
          <w:color w:val="000000"/>
          <w:sz w:val="18"/>
          <w:szCs w:val="18"/>
          <w:u w:val="single"/>
        </w:rPr>
        <w:t>Opomba:</w:t>
      </w:r>
    </w:p>
    <w:p w:rsidR="003F0B50" w:rsidRPr="00C611E3" w:rsidRDefault="00DB151B" w:rsidP="00DB151B">
      <w:pPr>
        <w:spacing w:before="225" w:after="225"/>
        <w:jc w:val="both"/>
        <w:rPr>
          <w:rFonts w:ascii="Arial" w:hAnsi="Arial" w:cs="Arial"/>
          <w:sz w:val="18"/>
          <w:szCs w:val="18"/>
        </w:rPr>
      </w:pPr>
      <w:r w:rsidRPr="00C611E3">
        <w:rPr>
          <w:rFonts w:ascii="Arial" w:hAnsi="Arial" w:cs="Arial"/>
          <w:i/>
          <w:iCs/>
          <w:color w:val="000000"/>
          <w:sz w:val="18"/>
          <w:szCs w:val="18"/>
        </w:rPr>
        <w:t>V primeru večjega števila podizvajalcev se obrazec fotokopira.</w:t>
      </w:r>
    </w:p>
    <w:p w:rsidR="003F0B50" w:rsidRPr="00C611E3" w:rsidRDefault="003F0B50" w:rsidP="00DB151B">
      <w:pPr>
        <w:jc w:val="both"/>
        <w:rPr>
          <w:rFonts w:ascii="Arial" w:hAnsi="Arial" w:cs="Arial"/>
          <w:sz w:val="18"/>
          <w:szCs w:val="18"/>
        </w:rPr>
        <w:sectPr w:rsidR="003F0B50" w:rsidRPr="00C611E3" w:rsidSect="00DB151B">
          <w:footerReference w:type="default" r:id="rId20"/>
          <w:pgSz w:w="11906" w:h="16838"/>
          <w:pgMar w:top="1418" w:right="1418" w:bottom="1418" w:left="1418" w:header="567" w:footer="596" w:gutter="0"/>
          <w:cols w:space="708"/>
          <w:docGrid w:linePitch="360"/>
        </w:sectPr>
      </w:pPr>
    </w:p>
    <w:p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Obrazec št: 1</w:t>
      </w:r>
      <w:r w:rsidR="00CA6C8C">
        <w:rPr>
          <w:rFonts w:ascii="Arial" w:hAnsi="Arial" w:cs="Arial"/>
          <w:sz w:val="18"/>
          <w:szCs w:val="18"/>
        </w:rPr>
        <w:t>2</w:t>
      </w:r>
    </w:p>
    <w:p w:rsidR="00DB151B" w:rsidRPr="00C611E3" w:rsidRDefault="00DB151B" w:rsidP="00DB151B">
      <w:pPr>
        <w:jc w:val="both"/>
        <w:rPr>
          <w:rFonts w:ascii="Arial" w:hAnsi="Arial" w:cs="Arial"/>
          <w:sz w:val="18"/>
          <w:szCs w:val="18"/>
        </w:rPr>
      </w:pPr>
    </w:p>
    <w:p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Izjava o nastopu s podizvajalci</w:t>
      </w:r>
    </w:p>
    <w:p w:rsidR="00DB151B" w:rsidRPr="00C611E3" w:rsidRDefault="00DB151B" w:rsidP="00DB151B">
      <w:pPr>
        <w:spacing w:after="120"/>
        <w:jc w:val="both"/>
        <w:rPr>
          <w:rFonts w:ascii="Arial" w:hAnsi="Arial" w:cs="Arial"/>
          <w:sz w:val="18"/>
          <w:szCs w:val="18"/>
        </w:rPr>
      </w:pPr>
    </w:p>
    <w:p w:rsidR="003F0B50" w:rsidRPr="00C611E3" w:rsidRDefault="00DB151B" w:rsidP="00C25647">
      <w:pPr>
        <w:jc w:val="both"/>
        <w:rPr>
          <w:rFonts w:ascii="Arial" w:hAnsi="Arial" w:cs="Arial"/>
          <w:sz w:val="18"/>
          <w:szCs w:val="18"/>
        </w:rPr>
      </w:pPr>
      <w:r w:rsidRPr="00C611E3">
        <w:rPr>
          <w:rFonts w:ascii="Arial" w:hAnsi="Arial" w:cs="Arial"/>
          <w:color w:val="000000"/>
          <w:sz w:val="18"/>
          <w:szCs w:val="18"/>
        </w:rPr>
        <w:t>Pri izvedbi javnega naročila »</w:t>
      </w:r>
      <w:r w:rsidR="00C25647" w:rsidRPr="005E204B">
        <w:rPr>
          <w:rFonts w:ascii="Arial" w:hAnsi="Arial" w:cs="Arial"/>
          <w:b/>
          <w:sz w:val="18"/>
          <w:szCs w:val="18"/>
        </w:rPr>
        <w:t>OPRAVLJANJE DNEVNIH PREVOZOV UČENCEV V OSNOVNE ŠOLE NA OBMOČJU OBČINE LOŠKI POTOK V ŠOLSKIH LETIH 2019/2020, 2020/2021, 2021/2022 in 2022/2023</w:t>
      </w:r>
      <w:r w:rsidRPr="00C611E3">
        <w:rPr>
          <w:rFonts w:ascii="Arial" w:hAnsi="Arial" w:cs="Arial"/>
          <w:color w:val="000000"/>
          <w:sz w:val="18"/>
          <w:szCs w:val="18"/>
        </w:rPr>
        <w:t>«,</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da (ustrezno označi in izpolni):</w:t>
      </w:r>
    </w:p>
    <w:p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   ] ne nastopamo s podizvajalci</w:t>
      </w:r>
    </w:p>
    <w:p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3F0B50" w:rsidRPr="00C611E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Opis del, ki jih bo izvedel podizvajalec:</w:t>
            </w:r>
          </w:p>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končne ponudbe vrednosti, ki jo bo izvedel podizvajalec: ____</w:t>
            </w:r>
          </w:p>
        </w:tc>
      </w:tr>
      <w:tr w:rsidR="003F0B50" w:rsidRPr="00C611E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Opis del, ki jih bo izvedel podizvajalec:</w:t>
            </w:r>
          </w:p>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končne ponudbe vrednosti, ki jo bo izvedel podizvajalec: ____</w:t>
            </w:r>
          </w:p>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3F0B50" w:rsidRPr="00C611E3">
        <w:tc>
          <w:tcPr>
            <w:tcW w:w="4080" w:type="dxa"/>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tc>
          <w:tcPr>
            <w:tcW w:w="4080" w:type="dxa"/>
            <w:tcMar>
              <w:top w:w="135" w:type="dxa"/>
              <w:bottom w:w="13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135" w:type="dxa"/>
              <w:bottom w:w="135" w:type="dxa"/>
            </w:tcMar>
            <w:vAlign w:val="center"/>
          </w:tcPr>
          <w:p w:rsidR="003F0B50" w:rsidRPr="00C611E3" w:rsidRDefault="003F0B50" w:rsidP="00DB151B">
            <w:pPr>
              <w:jc w:val="both"/>
              <w:rPr>
                <w:rFonts w:ascii="Arial" w:hAnsi="Arial" w:cs="Arial"/>
                <w:sz w:val="18"/>
                <w:szCs w:val="18"/>
              </w:rPr>
            </w:pPr>
          </w:p>
          <w:p w:rsidR="003F0B50" w:rsidRPr="00C611E3" w:rsidRDefault="00DB151B" w:rsidP="00DB151B">
            <w:pPr>
              <w:jc w:val="both"/>
              <w:rPr>
                <w:rFonts w:ascii="Arial" w:hAnsi="Arial" w:cs="Arial"/>
                <w:sz w:val="18"/>
                <w:szCs w:val="18"/>
              </w:rPr>
            </w:pPr>
            <w:r w:rsidRPr="00C611E3">
              <w:rPr>
                <w:rFonts w:ascii="Arial" w:hAnsi="Arial" w:cs="Arial"/>
                <w:color w:val="A9A9A9"/>
                <w:position w:val="-2"/>
                <w:sz w:val="18"/>
                <w:szCs w:val="18"/>
              </w:rPr>
              <w:t>(žig in podpis)</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i/>
          <w:iCs/>
          <w:color w:val="000000"/>
          <w:sz w:val="18"/>
          <w:szCs w:val="18"/>
          <w:u w:val="single"/>
        </w:rPr>
        <w:t>Opomba: </w:t>
      </w:r>
      <w:r w:rsidRPr="00C611E3">
        <w:rPr>
          <w:rFonts w:ascii="Arial" w:hAnsi="Arial" w:cs="Arial"/>
          <w:i/>
          <w:iCs/>
          <w:color w:val="000000"/>
          <w:sz w:val="18"/>
          <w:szCs w:val="18"/>
        </w:rPr>
        <w:br/>
        <w:t>V primeru, da ponudnik nastopa z več podizvajalci, se obrazec ustrezno razmnoži.</w:t>
      </w:r>
    </w:p>
    <w:p w:rsidR="003F0B50" w:rsidRPr="00C611E3" w:rsidRDefault="003F0B50" w:rsidP="00DB151B">
      <w:pPr>
        <w:jc w:val="both"/>
        <w:rPr>
          <w:rFonts w:ascii="Arial" w:hAnsi="Arial" w:cs="Arial"/>
          <w:sz w:val="18"/>
          <w:szCs w:val="18"/>
        </w:rPr>
        <w:sectPr w:rsidR="003F0B50" w:rsidRPr="00C611E3" w:rsidSect="00DB151B">
          <w:footerReference w:type="default" r:id="rId21"/>
          <w:pgSz w:w="11906" w:h="16838"/>
          <w:pgMar w:top="1418" w:right="1418" w:bottom="1418" w:left="1418" w:header="567" w:footer="596" w:gutter="0"/>
          <w:cols w:space="708"/>
          <w:docGrid w:linePitch="360"/>
        </w:sectPr>
      </w:pPr>
    </w:p>
    <w:p w:rsidR="00DB151B" w:rsidRPr="00C611E3" w:rsidRDefault="00344134" w:rsidP="00344134">
      <w:pPr>
        <w:spacing w:after="0"/>
        <w:jc w:val="right"/>
        <w:rPr>
          <w:rFonts w:ascii="Arial" w:hAnsi="Arial" w:cs="Arial"/>
          <w:sz w:val="18"/>
          <w:szCs w:val="18"/>
        </w:rPr>
      </w:pPr>
      <w:r w:rsidRPr="00C611E3">
        <w:rPr>
          <w:rFonts w:ascii="Arial" w:hAnsi="Arial" w:cs="Arial"/>
          <w:sz w:val="18"/>
          <w:szCs w:val="18"/>
        </w:rPr>
        <w:lastRenderedPageBreak/>
        <w:t>Obrazec št: 1</w:t>
      </w:r>
      <w:r w:rsidR="00CA6C8C">
        <w:rPr>
          <w:rFonts w:ascii="Arial" w:hAnsi="Arial" w:cs="Arial"/>
          <w:sz w:val="18"/>
          <w:szCs w:val="18"/>
        </w:rPr>
        <w:t>3</w:t>
      </w:r>
    </w:p>
    <w:p w:rsidR="00DB151B" w:rsidRPr="00C611E3" w:rsidRDefault="00DB151B" w:rsidP="00DB151B">
      <w:pPr>
        <w:jc w:val="both"/>
        <w:rPr>
          <w:rFonts w:ascii="Arial" w:hAnsi="Arial" w:cs="Arial"/>
          <w:sz w:val="18"/>
          <w:szCs w:val="18"/>
        </w:rPr>
      </w:pPr>
    </w:p>
    <w:p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Izjava o lastniških deležih</w:t>
      </w:r>
    </w:p>
    <w:p w:rsidR="00DB151B" w:rsidRPr="00C611E3" w:rsidRDefault="00DB151B" w:rsidP="00DB151B">
      <w:pPr>
        <w:spacing w:after="120"/>
        <w:jc w:val="both"/>
        <w:rPr>
          <w:rFonts w:ascii="Arial" w:hAnsi="Arial" w:cs="Arial"/>
          <w:sz w:val="18"/>
          <w:szCs w:val="18"/>
        </w:rPr>
      </w:pP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Skladno z določili 14. člena Zakona o integriteti in preprečevanju korupcije spodaj podpisani zakoniti zastopnik gospodarskega subjekta:</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F0B50" w:rsidRPr="00C611E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Ime in priimek</w:t>
            </w:r>
          </w:p>
          <w:p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ali</w:t>
            </w:r>
          </w:p>
          <w:p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Naslov prebivališča</w:t>
            </w:r>
          </w:p>
          <w:p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ali</w:t>
            </w:r>
          </w:p>
          <w:p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Delež lastništva</w:t>
            </w:r>
          </w:p>
          <w:p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ali</w:t>
            </w:r>
          </w:p>
          <w:p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Delež lastništva gospodarskega subjekta</w:t>
            </w:r>
          </w:p>
        </w:tc>
      </w:tr>
      <w:tr w:rsidR="003F0B50" w:rsidRPr="00C611E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F0B50" w:rsidRPr="00C611E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b/>
                <w:bCs/>
                <w:color w:val="000000"/>
                <w:position w:val="-2"/>
                <w:sz w:val="18"/>
                <w:szCs w:val="18"/>
              </w:rPr>
              <w:t>Delež lastništva gospodarskega subjekta</w:t>
            </w:r>
          </w:p>
        </w:tc>
      </w:tr>
      <w:tr w:rsidR="003F0B50" w:rsidRPr="00C611E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3F0B50" w:rsidRPr="00C611E3">
        <w:tc>
          <w:tcPr>
            <w:tcW w:w="4080" w:type="dxa"/>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tc>
          <w:tcPr>
            <w:tcW w:w="4080" w:type="dxa"/>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(žig in podpis)</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rsidR="003F0B50" w:rsidRPr="00C611E3" w:rsidRDefault="00DB151B" w:rsidP="00DB151B">
      <w:pPr>
        <w:spacing w:before="225" w:after="225"/>
        <w:jc w:val="both"/>
        <w:rPr>
          <w:rFonts w:ascii="Arial" w:hAnsi="Arial" w:cs="Arial"/>
          <w:sz w:val="18"/>
          <w:szCs w:val="18"/>
        </w:rPr>
      </w:pPr>
      <w:r w:rsidRPr="00C611E3">
        <w:rPr>
          <w:rFonts w:ascii="Arial" w:hAnsi="Arial" w:cs="Arial"/>
          <w:b/>
          <w:bCs/>
          <w:i/>
          <w:iCs/>
          <w:color w:val="000000"/>
          <w:sz w:val="18"/>
          <w:szCs w:val="18"/>
          <w:u w:val="single"/>
        </w:rPr>
        <w:t>OPOMBA:</w:t>
      </w:r>
      <w:r w:rsidRPr="00C611E3">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3F0B50" w:rsidRPr="00C611E3" w:rsidRDefault="003F0B50" w:rsidP="00DB151B">
      <w:pPr>
        <w:jc w:val="both"/>
        <w:rPr>
          <w:rFonts w:ascii="Arial" w:hAnsi="Arial" w:cs="Arial"/>
          <w:sz w:val="18"/>
          <w:szCs w:val="18"/>
        </w:rPr>
        <w:sectPr w:rsidR="003F0B50" w:rsidRPr="00C611E3" w:rsidSect="00DB151B">
          <w:footerReference w:type="default" r:id="rId22"/>
          <w:pgSz w:w="11906" w:h="16838"/>
          <w:pgMar w:top="1418" w:right="1418" w:bottom="1418" w:left="1418" w:header="567" w:footer="596" w:gutter="0"/>
          <w:cols w:space="708"/>
          <w:docGrid w:linePitch="360"/>
        </w:sectPr>
      </w:pPr>
    </w:p>
    <w:p w:rsidR="00DB151B" w:rsidRPr="00C611E3" w:rsidRDefault="00DB151B" w:rsidP="00DB151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both"/>
        <w:rPr>
          <w:rFonts w:ascii="Arial" w:hAnsi="Arial" w:cs="Arial"/>
          <w:color w:val="FFFFFF" w:themeColor="background1"/>
          <w:sz w:val="18"/>
          <w:szCs w:val="18"/>
        </w:rPr>
      </w:pPr>
      <w:r w:rsidRPr="00C611E3">
        <w:rPr>
          <w:rFonts w:ascii="Arial" w:hAnsi="Arial" w:cs="Arial"/>
          <w:color w:val="FFFFFF" w:themeColor="background1"/>
          <w:sz w:val="18"/>
          <w:szCs w:val="18"/>
        </w:rPr>
        <w:lastRenderedPageBreak/>
        <w:t>Vzorec pogodbe</w:t>
      </w:r>
    </w:p>
    <w:p w:rsidR="00DB151B" w:rsidRPr="00C611E3" w:rsidRDefault="00DB151B" w:rsidP="00DB151B">
      <w:pPr>
        <w:jc w:val="both"/>
        <w:rPr>
          <w:rFonts w:ascii="Arial" w:hAnsi="Arial" w:cs="Arial"/>
          <w:sz w:val="18"/>
          <w:szCs w:val="18"/>
        </w:rPr>
      </w:pPr>
    </w:p>
    <w:p w:rsidR="003F0B50" w:rsidRPr="00C611E3" w:rsidRDefault="00DB151B" w:rsidP="00344134">
      <w:pPr>
        <w:spacing w:before="224" w:after="224"/>
        <w:jc w:val="center"/>
        <w:outlineLvl w:val="1"/>
        <w:rPr>
          <w:rFonts w:ascii="Arial" w:hAnsi="Arial" w:cs="Arial"/>
          <w:sz w:val="18"/>
          <w:szCs w:val="18"/>
        </w:rPr>
      </w:pPr>
      <w:r w:rsidRPr="00C611E3">
        <w:rPr>
          <w:rFonts w:ascii="Arial" w:hAnsi="Arial" w:cs="Arial"/>
          <w:b/>
          <w:bCs/>
          <w:color w:val="000000"/>
          <w:sz w:val="18"/>
          <w:szCs w:val="18"/>
        </w:rPr>
        <w:t>POGODBA O PREVOZU ŠOLSKIH OTROK</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sklenjena med</w:t>
      </w:r>
    </w:p>
    <w:p w:rsidR="003F0B50" w:rsidRDefault="00DB151B" w:rsidP="00D84290">
      <w:pPr>
        <w:spacing w:after="0"/>
        <w:rPr>
          <w:rFonts w:ascii="Arial" w:hAnsi="Arial" w:cs="Arial"/>
          <w:color w:val="000000"/>
          <w:sz w:val="18"/>
          <w:szCs w:val="18"/>
        </w:rPr>
      </w:pPr>
      <w:r w:rsidRPr="00C611E3">
        <w:rPr>
          <w:rFonts w:ascii="Arial" w:hAnsi="Arial" w:cs="Arial"/>
          <w:b/>
          <w:bCs/>
          <w:color w:val="000000"/>
          <w:sz w:val="18"/>
          <w:szCs w:val="18"/>
        </w:rPr>
        <w:t xml:space="preserve">NAROČNIKOM: OBČINA </w:t>
      </w:r>
      <w:r w:rsidR="00C97754">
        <w:rPr>
          <w:rFonts w:ascii="Arial" w:hAnsi="Arial" w:cs="Arial"/>
          <w:b/>
          <w:bCs/>
          <w:color w:val="000000"/>
          <w:sz w:val="18"/>
          <w:szCs w:val="18"/>
        </w:rPr>
        <w:t>LOŠKI POTOK</w:t>
      </w:r>
      <w:r w:rsidRPr="00C611E3">
        <w:rPr>
          <w:rFonts w:ascii="Arial" w:hAnsi="Arial" w:cs="Arial"/>
          <w:b/>
          <w:bCs/>
          <w:color w:val="000000"/>
          <w:sz w:val="18"/>
          <w:szCs w:val="18"/>
        </w:rPr>
        <w:t xml:space="preserve">, </w:t>
      </w:r>
      <w:r w:rsidR="00C97754">
        <w:rPr>
          <w:rFonts w:ascii="Arial" w:hAnsi="Arial" w:cs="Arial"/>
          <w:b/>
          <w:bCs/>
          <w:color w:val="000000"/>
          <w:sz w:val="18"/>
          <w:szCs w:val="18"/>
        </w:rPr>
        <w:t>Hrib-Loški Potok 17</w:t>
      </w:r>
      <w:r w:rsidRPr="00C611E3">
        <w:rPr>
          <w:rFonts w:ascii="Arial" w:hAnsi="Arial" w:cs="Arial"/>
          <w:b/>
          <w:bCs/>
          <w:color w:val="000000"/>
          <w:sz w:val="18"/>
          <w:szCs w:val="18"/>
        </w:rPr>
        <w:t>, 1</w:t>
      </w:r>
      <w:r w:rsidR="00C97754">
        <w:rPr>
          <w:rFonts w:ascii="Arial" w:hAnsi="Arial" w:cs="Arial"/>
          <w:b/>
          <w:bCs/>
          <w:color w:val="000000"/>
          <w:sz w:val="18"/>
          <w:szCs w:val="18"/>
        </w:rPr>
        <w:t>318 Loški Potok</w:t>
      </w:r>
      <w:r w:rsidRPr="00C611E3">
        <w:rPr>
          <w:rFonts w:ascii="Arial" w:hAnsi="Arial" w:cs="Arial"/>
          <w:b/>
          <w:bCs/>
          <w:color w:val="000000"/>
          <w:sz w:val="18"/>
          <w:szCs w:val="18"/>
        </w:rPr>
        <w:t>,</w:t>
      </w:r>
      <w:r w:rsidRPr="00C611E3">
        <w:rPr>
          <w:rFonts w:ascii="Arial" w:hAnsi="Arial" w:cs="Arial"/>
          <w:color w:val="000000"/>
          <w:sz w:val="18"/>
          <w:szCs w:val="18"/>
        </w:rPr>
        <w:br/>
        <w:t xml:space="preserve">ki ga zastopa </w:t>
      </w:r>
      <w:r w:rsidR="00D84290" w:rsidRPr="00C611E3">
        <w:rPr>
          <w:rFonts w:ascii="Arial" w:hAnsi="Arial" w:cs="Arial"/>
          <w:color w:val="000000"/>
          <w:sz w:val="18"/>
          <w:szCs w:val="18"/>
        </w:rPr>
        <w:t xml:space="preserve">župan </w:t>
      </w:r>
      <w:r w:rsidR="00C97754">
        <w:rPr>
          <w:rFonts w:ascii="Arial" w:hAnsi="Arial" w:cs="Arial"/>
          <w:color w:val="000000"/>
          <w:sz w:val="18"/>
          <w:szCs w:val="18"/>
        </w:rPr>
        <w:t>Ivan Benčina</w:t>
      </w:r>
    </w:p>
    <w:p w:rsidR="00C97754" w:rsidRPr="00C611E3" w:rsidRDefault="00C97754" w:rsidP="00D84290">
      <w:pPr>
        <w:spacing w:after="0"/>
        <w:rPr>
          <w:rFonts w:ascii="Arial" w:hAnsi="Arial" w:cs="Arial"/>
          <w:sz w:val="18"/>
          <w:szCs w:val="18"/>
        </w:rPr>
      </w:pPr>
    </w:p>
    <w:tbl>
      <w:tblPr>
        <w:tblStyle w:val="NormalTablePHPDOCX"/>
        <w:tblW w:w="3500" w:type="pct"/>
        <w:tblInd w:w="108" w:type="dxa"/>
        <w:tblLook w:val="04A0" w:firstRow="1" w:lastRow="0" w:firstColumn="1" w:lastColumn="0" w:noHBand="0" w:noVBand="1"/>
      </w:tblPr>
      <w:tblGrid>
        <w:gridCol w:w="3300"/>
        <w:gridCol w:w="3049"/>
      </w:tblGrid>
      <w:tr w:rsidR="003F0B50" w:rsidRPr="00C611E3">
        <w:tc>
          <w:tcPr>
            <w:tcW w:w="3300" w:type="dxa"/>
            <w:tcMar>
              <w:top w:w="0" w:type="auto"/>
              <w:bottom w:w="0" w:type="auto"/>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Matična številka:</w:t>
            </w:r>
          </w:p>
        </w:tc>
        <w:tc>
          <w:tcPr>
            <w:tcW w:w="0" w:type="auto"/>
            <w:tcMar>
              <w:top w:w="0" w:type="auto"/>
              <w:bottom w:w="0" w:type="auto"/>
            </w:tcMar>
            <w:vAlign w:val="center"/>
          </w:tcPr>
          <w:p w:rsidR="003F0B50" w:rsidRPr="00C611E3" w:rsidRDefault="00C97754" w:rsidP="00DB151B">
            <w:pPr>
              <w:jc w:val="both"/>
              <w:rPr>
                <w:rFonts w:ascii="Arial" w:hAnsi="Arial" w:cs="Arial"/>
                <w:sz w:val="18"/>
                <w:szCs w:val="18"/>
              </w:rPr>
            </w:pPr>
            <w:r>
              <w:rPr>
                <w:rFonts w:ascii="Arial" w:hAnsi="Arial" w:cs="Arial"/>
                <w:color w:val="000000"/>
                <w:position w:val="-2"/>
                <w:sz w:val="18"/>
                <w:szCs w:val="18"/>
              </w:rPr>
              <w:t>5883806</w:t>
            </w:r>
            <w:r w:rsidR="00DB151B" w:rsidRPr="00C611E3">
              <w:rPr>
                <w:rFonts w:ascii="Arial" w:hAnsi="Arial" w:cs="Arial"/>
                <w:color w:val="000000"/>
                <w:position w:val="-2"/>
                <w:sz w:val="18"/>
                <w:szCs w:val="18"/>
              </w:rPr>
              <w:t>000</w:t>
            </w:r>
          </w:p>
        </w:tc>
      </w:tr>
      <w:tr w:rsidR="003F0B50" w:rsidRPr="00C611E3">
        <w:tc>
          <w:tcPr>
            <w:tcW w:w="3300" w:type="dxa"/>
            <w:tcMar>
              <w:top w:w="0" w:type="auto"/>
              <w:bottom w:w="0" w:type="auto"/>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3F0B50" w:rsidRPr="00C611E3" w:rsidRDefault="00DB151B" w:rsidP="00C97754">
            <w:pPr>
              <w:jc w:val="both"/>
              <w:rPr>
                <w:rFonts w:ascii="Arial" w:hAnsi="Arial" w:cs="Arial"/>
                <w:sz w:val="18"/>
                <w:szCs w:val="18"/>
              </w:rPr>
            </w:pPr>
            <w:r w:rsidRPr="00C611E3">
              <w:rPr>
                <w:rFonts w:ascii="Arial" w:hAnsi="Arial" w:cs="Arial"/>
                <w:color w:val="000000"/>
                <w:position w:val="-2"/>
                <w:sz w:val="18"/>
                <w:szCs w:val="18"/>
              </w:rPr>
              <w:t xml:space="preserve">SI </w:t>
            </w:r>
            <w:r w:rsidR="00C97754">
              <w:rPr>
                <w:rFonts w:ascii="Arial" w:hAnsi="Arial" w:cs="Arial"/>
                <w:color w:val="000000"/>
                <w:position w:val="-2"/>
                <w:sz w:val="18"/>
                <w:szCs w:val="18"/>
              </w:rPr>
              <w:t>47965525</w:t>
            </w:r>
          </w:p>
        </w:tc>
      </w:tr>
      <w:tr w:rsidR="003F0B50" w:rsidRPr="00C611E3">
        <w:tc>
          <w:tcPr>
            <w:tcW w:w="3300" w:type="dxa"/>
            <w:tcMar>
              <w:top w:w="0" w:type="auto"/>
              <w:bottom w:w="0" w:type="auto"/>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Transakcijski račun (TRR):</w:t>
            </w:r>
          </w:p>
        </w:tc>
        <w:tc>
          <w:tcPr>
            <w:tcW w:w="0" w:type="auto"/>
            <w:tcMar>
              <w:top w:w="0" w:type="auto"/>
              <w:bottom w:w="0" w:type="auto"/>
            </w:tcMar>
            <w:vAlign w:val="center"/>
          </w:tcPr>
          <w:p w:rsidR="003F0B50" w:rsidRPr="00C611E3" w:rsidRDefault="00DB151B" w:rsidP="00C97754">
            <w:pPr>
              <w:jc w:val="both"/>
              <w:rPr>
                <w:rFonts w:ascii="Arial" w:hAnsi="Arial" w:cs="Arial"/>
                <w:sz w:val="18"/>
                <w:szCs w:val="18"/>
              </w:rPr>
            </w:pPr>
            <w:r w:rsidRPr="00C611E3">
              <w:rPr>
                <w:rFonts w:ascii="Arial" w:hAnsi="Arial" w:cs="Arial"/>
                <w:color w:val="000000"/>
                <w:position w:val="-2"/>
                <w:sz w:val="18"/>
                <w:szCs w:val="18"/>
              </w:rPr>
              <w:t xml:space="preserve">SI56 </w:t>
            </w:r>
            <w:r w:rsidR="00C97754">
              <w:rPr>
                <w:rFonts w:ascii="Arial" w:hAnsi="Arial" w:cs="Arial"/>
                <w:color w:val="000000"/>
                <w:position w:val="-2"/>
                <w:sz w:val="18"/>
                <w:szCs w:val="18"/>
              </w:rPr>
              <w:t>0126</w:t>
            </w:r>
            <w:r w:rsidRPr="00C611E3">
              <w:rPr>
                <w:rFonts w:ascii="Arial" w:hAnsi="Arial" w:cs="Arial"/>
                <w:color w:val="000000"/>
                <w:position w:val="-2"/>
                <w:sz w:val="18"/>
                <w:szCs w:val="18"/>
              </w:rPr>
              <w:t xml:space="preserve"> </w:t>
            </w:r>
            <w:r w:rsidR="00C97754">
              <w:rPr>
                <w:rFonts w:ascii="Arial" w:hAnsi="Arial" w:cs="Arial"/>
                <w:color w:val="000000"/>
                <w:position w:val="-2"/>
                <w:sz w:val="18"/>
                <w:szCs w:val="18"/>
              </w:rPr>
              <w:t>6010 0005 592</w:t>
            </w:r>
          </w:p>
        </w:tc>
      </w:tr>
    </w:tbl>
    <w:p w:rsidR="003F0B50" w:rsidRPr="00C611E3" w:rsidRDefault="003F0B50" w:rsidP="00DB151B">
      <w:pPr>
        <w:jc w:val="both"/>
        <w:rPr>
          <w:rFonts w:ascii="Arial" w:hAnsi="Arial" w:cs="Arial"/>
          <w:sz w:val="18"/>
          <w:szCs w:val="18"/>
        </w:rPr>
      </w:pP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in</w:t>
      </w:r>
    </w:p>
    <w:p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IZVAJALCEM: </w:t>
      </w:r>
      <w:r w:rsidRPr="00C611E3">
        <w:rPr>
          <w:rFonts w:ascii="Arial" w:hAnsi="Arial" w:cs="Arial"/>
          <w:color w:val="000000"/>
          <w:sz w:val="18"/>
          <w:szCs w:val="18"/>
        </w:rPr>
        <w:t>___________________________________,</w:t>
      </w:r>
      <w:r w:rsidRPr="00C611E3">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3F0B50" w:rsidRPr="00C611E3">
        <w:tc>
          <w:tcPr>
            <w:tcW w:w="3300" w:type="dxa"/>
            <w:tcMar>
              <w:top w:w="0" w:type="auto"/>
              <w:bottom w:w="0" w:type="auto"/>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3300" w:type="dxa"/>
            <w:tcMar>
              <w:top w:w="0" w:type="auto"/>
              <w:bottom w:w="0" w:type="auto"/>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tc>
          <w:tcPr>
            <w:tcW w:w="3300" w:type="dxa"/>
            <w:tcMar>
              <w:top w:w="0" w:type="auto"/>
              <w:bottom w:w="0" w:type="auto"/>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 UVODNE DOLOČBE</w:t>
      </w:r>
    </w:p>
    <w:p w:rsidR="003F0B50" w:rsidRPr="00C611E3" w:rsidRDefault="00DB151B" w:rsidP="00D84290">
      <w:pPr>
        <w:spacing w:after="0"/>
        <w:jc w:val="center"/>
        <w:rPr>
          <w:rFonts w:ascii="Arial" w:hAnsi="Arial" w:cs="Arial"/>
          <w:sz w:val="18"/>
          <w:szCs w:val="18"/>
        </w:rPr>
      </w:pPr>
      <w:r w:rsidRPr="00C611E3">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C97754" w:rsidRDefault="00C97754" w:rsidP="00C97754">
            <w:pPr>
              <w:jc w:val="both"/>
              <w:rPr>
                <w:rFonts w:ascii="Arial" w:hAnsi="Arial" w:cs="Arial"/>
                <w:color w:val="000000"/>
                <w:sz w:val="18"/>
                <w:szCs w:val="18"/>
              </w:rPr>
            </w:pPr>
          </w:p>
          <w:p w:rsidR="00C97754" w:rsidRDefault="00DB151B" w:rsidP="00C97754">
            <w:pPr>
              <w:jc w:val="both"/>
              <w:rPr>
                <w:rFonts w:ascii="Arial" w:hAnsi="Arial" w:cs="Arial"/>
                <w:color w:val="000000"/>
                <w:sz w:val="18"/>
                <w:szCs w:val="18"/>
              </w:rPr>
            </w:pPr>
            <w:r w:rsidRPr="00C611E3">
              <w:rPr>
                <w:rFonts w:ascii="Arial" w:hAnsi="Arial" w:cs="Arial"/>
                <w:color w:val="000000"/>
                <w:sz w:val="18"/>
                <w:szCs w:val="18"/>
              </w:rPr>
              <w:t>Naročnik in prevoznik ugotavljata, da je bil na osnovi: </w:t>
            </w:r>
          </w:p>
          <w:p w:rsidR="00C97754" w:rsidRDefault="00DB151B" w:rsidP="00C97754">
            <w:pPr>
              <w:jc w:val="both"/>
              <w:rPr>
                <w:rFonts w:ascii="Arial" w:hAnsi="Arial" w:cs="Arial"/>
                <w:color w:val="000000"/>
                <w:sz w:val="18"/>
                <w:szCs w:val="18"/>
              </w:rPr>
            </w:pPr>
            <w:r w:rsidRPr="00C611E3">
              <w:rPr>
                <w:rFonts w:ascii="Arial" w:hAnsi="Arial" w:cs="Arial"/>
                <w:color w:val="000000"/>
                <w:sz w:val="18"/>
                <w:szCs w:val="18"/>
              </w:rPr>
              <w:br/>
              <w:t xml:space="preserve">-    javnega naročila, objavljenega na Portalu javnih naročil številka </w:t>
            </w:r>
            <w:r w:rsidR="00C97754">
              <w:rPr>
                <w:rFonts w:ascii="Arial" w:hAnsi="Arial" w:cs="Arial"/>
                <w:color w:val="000000"/>
                <w:sz w:val="18"/>
                <w:szCs w:val="18"/>
              </w:rPr>
              <w:t xml:space="preserve">____________, </w:t>
            </w:r>
            <w:r w:rsidRPr="00C611E3">
              <w:rPr>
                <w:rFonts w:ascii="Arial" w:hAnsi="Arial" w:cs="Arial"/>
                <w:color w:val="000000"/>
                <w:sz w:val="18"/>
                <w:szCs w:val="18"/>
              </w:rPr>
              <w:t xml:space="preserve">z dne </w:t>
            </w:r>
            <w:r w:rsidR="00C97754">
              <w:rPr>
                <w:rFonts w:ascii="Arial" w:hAnsi="Arial" w:cs="Arial"/>
                <w:color w:val="000000"/>
                <w:sz w:val="18"/>
                <w:szCs w:val="18"/>
              </w:rPr>
              <w:t xml:space="preserve">____________, </w:t>
            </w:r>
            <w:r w:rsidRPr="00C611E3">
              <w:rPr>
                <w:rFonts w:ascii="Arial" w:hAnsi="Arial" w:cs="Arial"/>
                <w:color w:val="000000"/>
                <w:sz w:val="18"/>
                <w:szCs w:val="18"/>
              </w:rPr>
              <w:t xml:space="preserve">z naslovom  </w:t>
            </w:r>
            <w:r w:rsidR="00C97754">
              <w:rPr>
                <w:rFonts w:ascii="Arial" w:hAnsi="Arial" w:cs="Arial"/>
                <w:color w:val="000000"/>
                <w:sz w:val="18"/>
                <w:szCs w:val="18"/>
              </w:rPr>
              <w:t>____________;</w:t>
            </w:r>
            <w:r w:rsidRPr="00C611E3">
              <w:rPr>
                <w:rFonts w:ascii="Arial" w:hAnsi="Arial" w:cs="Arial"/>
                <w:color w:val="000000"/>
                <w:sz w:val="18"/>
                <w:szCs w:val="18"/>
              </w:rPr>
              <w:br/>
              <w:t xml:space="preserve">-    naročnikove odločitve o oddaji javnega naročila številka </w:t>
            </w:r>
            <w:r w:rsidR="00C97754">
              <w:rPr>
                <w:rFonts w:ascii="Arial" w:hAnsi="Arial" w:cs="Arial"/>
                <w:color w:val="000000"/>
                <w:sz w:val="18"/>
                <w:szCs w:val="18"/>
              </w:rPr>
              <w:t xml:space="preserve">____________ </w:t>
            </w:r>
            <w:r w:rsidRPr="00C611E3">
              <w:rPr>
                <w:rFonts w:ascii="Arial" w:hAnsi="Arial" w:cs="Arial"/>
                <w:color w:val="000000"/>
                <w:sz w:val="18"/>
                <w:szCs w:val="18"/>
              </w:rPr>
              <w:t xml:space="preserve">z dne </w:t>
            </w:r>
            <w:r w:rsidR="00C97754">
              <w:rPr>
                <w:rFonts w:ascii="Arial" w:hAnsi="Arial" w:cs="Arial"/>
                <w:color w:val="000000"/>
                <w:sz w:val="18"/>
                <w:szCs w:val="18"/>
              </w:rPr>
              <w:t>____________,</w:t>
            </w:r>
          </w:p>
          <w:p w:rsidR="003F0B50" w:rsidRPr="00C611E3" w:rsidRDefault="00DB151B" w:rsidP="00C97754">
            <w:pPr>
              <w:jc w:val="both"/>
              <w:rPr>
                <w:rFonts w:ascii="Arial" w:hAnsi="Arial" w:cs="Arial"/>
                <w:sz w:val="18"/>
                <w:szCs w:val="18"/>
              </w:rPr>
            </w:pPr>
            <w:r w:rsidRPr="00C611E3">
              <w:rPr>
                <w:rFonts w:ascii="Arial" w:hAnsi="Arial" w:cs="Arial"/>
                <w:color w:val="000000"/>
                <w:sz w:val="18"/>
                <w:szCs w:val="18"/>
              </w:rPr>
              <w:br/>
              <w:t>izbran prevoznik v okviru omenjenega javnega naročila, zaradi česar se sklepa predmetna pogodba.</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II. PREDMET POGODBE</w:t>
      </w:r>
    </w:p>
    <w:p w:rsidR="003F0B50" w:rsidRPr="00C611E3" w:rsidRDefault="00DB151B" w:rsidP="00D84290">
      <w:pPr>
        <w:spacing w:after="0"/>
        <w:jc w:val="center"/>
        <w:rPr>
          <w:rFonts w:ascii="Arial" w:hAnsi="Arial" w:cs="Arial"/>
          <w:sz w:val="18"/>
          <w:szCs w:val="18"/>
        </w:rPr>
      </w:pPr>
      <w:r w:rsidRPr="00C611E3">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5A09F0" w:rsidRPr="00C611E3" w:rsidRDefault="00DB151B" w:rsidP="00C97754">
            <w:pPr>
              <w:spacing w:before="225" w:after="225"/>
              <w:jc w:val="both"/>
              <w:rPr>
                <w:rFonts w:ascii="Arial" w:hAnsi="Arial" w:cs="Arial"/>
                <w:color w:val="000000"/>
                <w:sz w:val="18"/>
                <w:szCs w:val="18"/>
              </w:rPr>
            </w:pPr>
            <w:r w:rsidRPr="00C611E3">
              <w:rPr>
                <w:rFonts w:ascii="Arial" w:hAnsi="Arial" w:cs="Arial"/>
                <w:color w:val="000000"/>
                <w:sz w:val="18"/>
                <w:szCs w:val="18"/>
              </w:rPr>
              <w:t xml:space="preserve">Predmet pogodbe je obveznost prevoznika, da bo v skladu z objavljenimi prevoznimi pogoji in zahtevami iz razpisne dokumentacije za javno naročilo z naslovom: »_ _ _ _ _ _ _ _ _ _ _ _ _ _ _ _ _ _ _ _ _ _ _ _ _ _ _ «, ki je bilo na Portalu javnih naročil objavljeno dne </w:t>
            </w:r>
            <w:r w:rsidR="00C97754">
              <w:rPr>
                <w:rFonts w:ascii="Arial" w:hAnsi="Arial" w:cs="Arial"/>
                <w:color w:val="000000"/>
                <w:sz w:val="18"/>
                <w:szCs w:val="18"/>
              </w:rPr>
              <w:t>______,</w:t>
            </w:r>
            <w:r w:rsidRPr="00C611E3">
              <w:rPr>
                <w:rFonts w:ascii="Arial" w:hAnsi="Arial" w:cs="Arial"/>
                <w:color w:val="000000"/>
                <w:sz w:val="18"/>
                <w:szCs w:val="18"/>
              </w:rPr>
              <w:t xml:space="preserve">  pod </w:t>
            </w:r>
            <w:r w:rsidR="005A09F0" w:rsidRPr="00C611E3">
              <w:rPr>
                <w:rFonts w:ascii="Arial" w:hAnsi="Arial" w:cs="Arial"/>
                <w:color w:val="000000"/>
                <w:sz w:val="18"/>
                <w:szCs w:val="18"/>
              </w:rPr>
              <w:t xml:space="preserve">številko </w:t>
            </w:r>
            <w:r w:rsidR="00C97754">
              <w:rPr>
                <w:rFonts w:ascii="Arial" w:hAnsi="Arial" w:cs="Arial"/>
                <w:color w:val="000000"/>
                <w:sz w:val="18"/>
                <w:szCs w:val="18"/>
              </w:rPr>
              <w:t>____________,</w:t>
            </w:r>
          </w:p>
          <w:p w:rsidR="005A09F0" w:rsidRPr="00C611E3" w:rsidRDefault="00DB151B" w:rsidP="00D84290">
            <w:pPr>
              <w:spacing w:before="225" w:after="225"/>
              <w:rPr>
                <w:rFonts w:ascii="Arial" w:hAnsi="Arial" w:cs="Arial"/>
                <w:color w:val="000000"/>
                <w:sz w:val="18"/>
                <w:szCs w:val="18"/>
              </w:rPr>
            </w:pPr>
            <w:r w:rsidRPr="00C611E3">
              <w:rPr>
                <w:rFonts w:ascii="Arial" w:hAnsi="Arial" w:cs="Arial"/>
                <w:color w:val="000000"/>
                <w:sz w:val="18"/>
                <w:szCs w:val="18"/>
              </w:rPr>
              <w:t>izvajal storitve</w:t>
            </w:r>
            <w:r w:rsidR="005A09F0" w:rsidRPr="00C611E3">
              <w:rPr>
                <w:rFonts w:ascii="Arial" w:hAnsi="Arial" w:cs="Arial"/>
                <w:color w:val="000000"/>
                <w:sz w:val="18"/>
                <w:szCs w:val="18"/>
              </w:rPr>
              <w:t xml:space="preserve"> prevoza šolskih otrok na naslednjih relacijah:</w:t>
            </w:r>
          </w:p>
          <w:p w:rsidR="00C97754" w:rsidRDefault="00C97754" w:rsidP="00C97754">
            <w:pPr>
              <w:pStyle w:val="Odstavekseznama"/>
              <w:numPr>
                <w:ilvl w:val="0"/>
                <w:numId w:val="42"/>
              </w:numPr>
              <w:spacing w:line="360" w:lineRule="auto"/>
              <w:jc w:val="both"/>
              <w:rPr>
                <w:rFonts w:ascii="Arial" w:hAnsi="Arial" w:cs="Arial"/>
                <w:sz w:val="18"/>
                <w:szCs w:val="18"/>
              </w:rPr>
            </w:pPr>
            <w:r>
              <w:rPr>
                <w:rFonts w:ascii="Arial" w:hAnsi="Arial" w:cs="Arial"/>
                <w:color w:val="000000"/>
                <w:sz w:val="18"/>
                <w:szCs w:val="18"/>
              </w:rPr>
              <w:t>1</w:t>
            </w:r>
            <w:r w:rsidR="005A09F0" w:rsidRPr="00C611E3">
              <w:rPr>
                <w:rFonts w:ascii="Arial" w:hAnsi="Arial" w:cs="Arial"/>
                <w:color w:val="000000"/>
                <w:sz w:val="18"/>
                <w:szCs w:val="18"/>
              </w:rPr>
              <w:t>.</w:t>
            </w:r>
            <w:r>
              <w:rPr>
                <w:rFonts w:ascii="Arial" w:hAnsi="Arial" w:cs="Arial"/>
                <w:color w:val="000000"/>
                <w:sz w:val="18"/>
                <w:szCs w:val="18"/>
              </w:rPr>
              <w:t xml:space="preserve"> </w:t>
            </w:r>
            <w:r w:rsidR="005A09F0" w:rsidRPr="00C611E3">
              <w:rPr>
                <w:rFonts w:ascii="Arial" w:hAnsi="Arial" w:cs="Arial"/>
                <w:color w:val="000000"/>
                <w:sz w:val="18"/>
                <w:szCs w:val="18"/>
              </w:rPr>
              <w:t xml:space="preserve">relacija: </w:t>
            </w:r>
            <w:r w:rsidRPr="00072163">
              <w:rPr>
                <w:rFonts w:ascii="Arial" w:hAnsi="Arial" w:cs="Arial"/>
                <w:sz w:val="18"/>
                <w:szCs w:val="18"/>
              </w:rPr>
              <w:t>Podplanina – Trava – Srednja vas pri Dragi – Draga – Podpreska - Lazec – Travnik-  Hrib-Loški Potok</w:t>
            </w:r>
          </w:p>
          <w:p w:rsidR="00C97754" w:rsidRPr="00C97754" w:rsidRDefault="00C97754" w:rsidP="00C97754">
            <w:pPr>
              <w:pStyle w:val="Odstavekseznama"/>
              <w:numPr>
                <w:ilvl w:val="0"/>
                <w:numId w:val="42"/>
              </w:numPr>
              <w:spacing w:line="360" w:lineRule="auto"/>
              <w:jc w:val="both"/>
              <w:rPr>
                <w:rFonts w:ascii="Arial" w:hAnsi="Arial" w:cs="Arial"/>
                <w:sz w:val="18"/>
                <w:szCs w:val="18"/>
              </w:rPr>
            </w:pPr>
            <w:r w:rsidRPr="00C97754">
              <w:rPr>
                <w:rFonts w:ascii="Arial" w:hAnsi="Arial" w:cs="Arial"/>
                <w:color w:val="000000"/>
                <w:sz w:val="18"/>
                <w:szCs w:val="18"/>
              </w:rPr>
              <w:t>2</w:t>
            </w:r>
            <w:r w:rsidR="00AA4BC1" w:rsidRPr="00C97754">
              <w:rPr>
                <w:rFonts w:ascii="Arial" w:hAnsi="Arial" w:cs="Arial"/>
                <w:color w:val="000000"/>
                <w:sz w:val="18"/>
                <w:szCs w:val="18"/>
              </w:rPr>
              <w:t>.</w:t>
            </w:r>
            <w:r>
              <w:rPr>
                <w:rFonts w:ascii="Arial" w:hAnsi="Arial" w:cs="Arial"/>
                <w:color w:val="000000"/>
                <w:sz w:val="18"/>
                <w:szCs w:val="18"/>
              </w:rPr>
              <w:t xml:space="preserve"> </w:t>
            </w:r>
            <w:r w:rsidR="00AA4BC1" w:rsidRPr="00C97754">
              <w:rPr>
                <w:rFonts w:ascii="Arial" w:hAnsi="Arial" w:cs="Arial"/>
                <w:color w:val="000000"/>
                <w:sz w:val="18"/>
                <w:szCs w:val="18"/>
              </w:rPr>
              <w:t xml:space="preserve">relacija: </w:t>
            </w:r>
            <w:r w:rsidRPr="00C97754">
              <w:rPr>
                <w:rFonts w:ascii="Arial" w:hAnsi="Arial" w:cs="Arial"/>
                <w:bCs/>
                <w:sz w:val="18"/>
                <w:szCs w:val="18"/>
              </w:rPr>
              <w:t>Novi Kot – Stari Kot – Hrib-Loški Potok</w:t>
            </w:r>
          </w:p>
          <w:p w:rsidR="00CA6C8C" w:rsidRPr="00CA6C8C" w:rsidRDefault="00C97754" w:rsidP="00C97754">
            <w:pPr>
              <w:pStyle w:val="Odstavekseznama"/>
              <w:numPr>
                <w:ilvl w:val="0"/>
                <w:numId w:val="42"/>
              </w:numPr>
              <w:spacing w:line="360" w:lineRule="auto"/>
              <w:jc w:val="both"/>
              <w:rPr>
                <w:rFonts w:ascii="Arial" w:hAnsi="Arial" w:cs="Arial"/>
                <w:sz w:val="18"/>
                <w:szCs w:val="18"/>
              </w:rPr>
            </w:pPr>
            <w:r w:rsidRPr="00C97754">
              <w:rPr>
                <w:rFonts w:ascii="Arial" w:hAnsi="Arial" w:cs="Arial"/>
                <w:color w:val="000000"/>
                <w:sz w:val="18"/>
                <w:szCs w:val="18"/>
              </w:rPr>
              <w:t>3</w:t>
            </w:r>
            <w:r w:rsidR="00AA4BC1" w:rsidRPr="00C97754">
              <w:rPr>
                <w:rFonts w:ascii="Arial" w:hAnsi="Arial" w:cs="Arial"/>
                <w:color w:val="000000"/>
                <w:sz w:val="18"/>
                <w:szCs w:val="18"/>
              </w:rPr>
              <w:t>.</w:t>
            </w:r>
            <w:r>
              <w:rPr>
                <w:rFonts w:ascii="Arial" w:hAnsi="Arial" w:cs="Arial"/>
                <w:color w:val="000000"/>
                <w:sz w:val="18"/>
                <w:szCs w:val="18"/>
              </w:rPr>
              <w:t xml:space="preserve"> </w:t>
            </w:r>
            <w:r w:rsidR="00AA4BC1" w:rsidRPr="00C97754">
              <w:rPr>
                <w:rFonts w:ascii="Arial" w:hAnsi="Arial" w:cs="Arial"/>
                <w:color w:val="000000"/>
                <w:sz w:val="18"/>
                <w:szCs w:val="18"/>
              </w:rPr>
              <w:t>relacija:</w:t>
            </w:r>
          </w:p>
          <w:p w:rsidR="00C97754" w:rsidRDefault="00C97754" w:rsidP="00CA6C8C">
            <w:pPr>
              <w:pStyle w:val="Odstavekseznama"/>
              <w:spacing w:line="360" w:lineRule="auto"/>
              <w:jc w:val="both"/>
              <w:rPr>
                <w:rFonts w:ascii="Arial" w:hAnsi="Arial" w:cs="Arial"/>
                <w:sz w:val="18"/>
                <w:szCs w:val="18"/>
              </w:rPr>
            </w:pPr>
            <w:r w:rsidRPr="00C97754">
              <w:rPr>
                <w:rFonts w:ascii="Arial" w:hAnsi="Arial" w:cs="Arial"/>
                <w:sz w:val="18"/>
                <w:szCs w:val="18"/>
              </w:rPr>
              <w:t>Retje - Hrib-Loški Potok (nevarna pot zaradi velikih zveri)</w:t>
            </w:r>
          </w:p>
          <w:p w:rsidR="00C97754" w:rsidRDefault="00C97754" w:rsidP="00CA6C8C">
            <w:pPr>
              <w:pStyle w:val="Odstavekseznama"/>
              <w:spacing w:line="360" w:lineRule="auto"/>
              <w:jc w:val="both"/>
              <w:rPr>
                <w:rFonts w:ascii="Arial" w:hAnsi="Arial" w:cs="Arial"/>
                <w:sz w:val="18"/>
                <w:szCs w:val="18"/>
              </w:rPr>
            </w:pPr>
            <w:r w:rsidRPr="00C97754">
              <w:rPr>
                <w:rFonts w:ascii="Arial" w:hAnsi="Arial" w:cs="Arial"/>
                <w:sz w:val="18"/>
                <w:szCs w:val="18"/>
              </w:rPr>
              <w:t>Mali Log – Hrib-Loški Potok (nevarna pot zaradi velikih zveri)</w:t>
            </w:r>
          </w:p>
          <w:p w:rsidR="00C97754" w:rsidRDefault="00C97754" w:rsidP="00CA6C8C">
            <w:pPr>
              <w:pStyle w:val="Odstavekseznama"/>
              <w:spacing w:line="360" w:lineRule="auto"/>
              <w:jc w:val="both"/>
              <w:rPr>
                <w:rFonts w:ascii="Arial" w:hAnsi="Arial" w:cs="Arial"/>
                <w:sz w:val="18"/>
                <w:szCs w:val="18"/>
              </w:rPr>
            </w:pPr>
            <w:r w:rsidRPr="00C97754">
              <w:rPr>
                <w:rFonts w:ascii="Arial" w:hAnsi="Arial" w:cs="Arial"/>
                <w:sz w:val="18"/>
                <w:szCs w:val="18"/>
              </w:rPr>
              <w:t>Bela Voda – Hrib-Loški Potok (nevarna pot zaradi velikih zveri)</w:t>
            </w:r>
          </w:p>
          <w:p w:rsidR="00C97754" w:rsidRPr="00C97754" w:rsidRDefault="00C97754" w:rsidP="00CA6C8C">
            <w:pPr>
              <w:pStyle w:val="Odstavekseznama"/>
              <w:spacing w:line="360" w:lineRule="auto"/>
              <w:jc w:val="both"/>
              <w:rPr>
                <w:rFonts w:ascii="Arial" w:hAnsi="Arial" w:cs="Arial"/>
                <w:sz w:val="18"/>
                <w:szCs w:val="18"/>
              </w:rPr>
            </w:pPr>
            <w:r w:rsidRPr="00C97754">
              <w:rPr>
                <w:rFonts w:ascii="Arial" w:hAnsi="Arial" w:cs="Arial"/>
                <w:sz w:val="18"/>
                <w:szCs w:val="18"/>
              </w:rPr>
              <w:t>Šegova vas – Srednja vas – Hrib-Loški Potok (nevarna pot zaradi velikih zveri)</w:t>
            </w:r>
          </w:p>
          <w:p w:rsidR="003F0B50" w:rsidRPr="00C611E3" w:rsidRDefault="00C97754" w:rsidP="004A1E68">
            <w:pPr>
              <w:jc w:val="both"/>
              <w:rPr>
                <w:rFonts w:ascii="Arial" w:hAnsi="Arial" w:cs="Arial"/>
                <w:color w:val="000000"/>
                <w:sz w:val="18"/>
                <w:szCs w:val="18"/>
              </w:rPr>
            </w:pPr>
            <w:r w:rsidRPr="00C611E3">
              <w:rPr>
                <w:rFonts w:ascii="Arial" w:hAnsi="Arial" w:cs="Arial"/>
                <w:color w:val="000000"/>
                <w:sz w:val="18"/>
                <w:szCs w:val="18"/>
              </w:rPr>
              <w:lastRenderedPageBreak/>
              <w:t xml:space="preserve"> </w:t>
            </w:r>
            <w:r w:rsidR="00DB151B" w:rsidRPr="00C611E3">
              <w:rPr>
                <w:rFonts w:ascii="Arial" w:hAnsi="Arial" w:cs="Arial"/>
                <w:color w:val="000000"/>
                <w:sz w:val="18"/>
                <w:szCs w:val="18"/>
              </w:rPr>
              <w:t>(v nadaljevanju: izvedba storitev).</w:t>
            </w:r>
          </w:p>
          <w:p w:rsidR="004A1E68" w:rsidRPr="00C611E3" w:rsidRDefault="004A1E68" w:rsidP="00AA4BC1">
            <w:pPr>
              <w:rPr>
                <w:rFonts w:ascii="Arial" w:hAnsi="Arial" w:cs="Arial"/>
                <w:color w:val="000000"/>
                <w:sz w:val="18"/>
                <w:szCs w:val="18"/>
              </w:rPr>
            </w:pPr>
          </w:p>
          <w:p w:rsidR="004A1E68" w:rsidRPr="00C611E3" w:rsidRDefault="004A1E68" w:rsidP="004A1E68">
            <w:pPr>
              <w:jc w:val="both"/>
              <w:rPr>
                <w:rFonts w:ascii="Arial" w:hAnsi="Arial" w:cs="Arial"/>
                <w:sz w:val="18"/>
                <w:szCs w:val="18"/>
              </w:rPr>
            </w:pPr>
            <w:r w:rsidRPr="00C611E3">
              <w:rPr>
                <w:rFonts w:ascii="Arial" w:hAnsi="Arial" w:cs="Arial"/>
                <w:color w:val="000000"/>
                <w:sz w:val="18"/>
                <w:szCs w:val="18"/>
              </w:rPr>
              <w:t>Znotraj relacij, navedenih v prvem odstavku tega člena, so tudi poti, ki so ogrožene zaradi velikih zveri. Naročnik ob začetku posameznega šolskega leta natančno določi, katere poti so ogrožene zaradi velikih zveri in prevoznika pisno obvesti.</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se zavezuje izvajati storitev varno, pravočasno, z udobnostmi in higienskimi pogoji, ki so običajni v cestnem prevozu, naročnik pa se za izvedbo teh storitev prevozniku zaveže plačati ceno, dogovorjeno s to pogodbo.</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S to pogodbo naročnik oddaja, prevoznik pa prevzema v izvedbo storitve po tej pogodbi v skladu s specifikacijami in opredelitvijo storitev iz razpisne dokumentacije, ki predstavlja sestavni del te pogodbe, v kolikor v tej pogodbi ni kaj izrecno drugače urejeno.</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Prevozi otrok se bodo opravljali vsak dan šolskega pouka od ponedeljka do petka, v času od sklenitve te pogodbe, oziroma od začetka uporabe te pogodbe do </w:t>
            </w:r>
            <w:r w:rsidR="00767F22" w:rsidRPr="00C611E3">
              <w:rPr>
                <w:rFonts w:ascii="Arial" w:hAnsi="Arial" w:cs="Arial"/>
                <w:color w:val="000000"/>
                <w:sz w:val="18"/>
                <w:szCs w:val="18"/>
              </w:rPr>
              <w:t>zaključka</w:t>
            </w:r>
            <w:r w:rsidRPr="00C611E3">
              <w:rPr>
                <w:rFonts w:ascii="Arial" w:hAnsi="Arial" w:cs="Arial"/>
                <w:color w:val="000000"/>
                <w:sz w:val="18"/>
                <w:szCs w:val="18"/>
              </w:rPr>
              <w:t xml:space="preserve"> posamezne</w:t>
            </w:r>
            <w:r w:rsidR="00767F22" w:rsidRPr="00C611E3">
              <w:rPr>
                <w:rFonts w:ascii="Arial" w:hAnsi="Arial" w:cs="Arial"/>
                <w:color w:val="000000"/>
                <w:sz w:val="18"/>
                <w:szCs w:val="18"/>
              </w:rPr>
              <w:t>ga</w:t>
            </w:r>
            <w:r w:rsidRPr="00C611E3">
              <w:rPr>
                <w:rFonts w:ascii="Arial" w:hAnsi="Arial" w:cs="Arial"/>
                <w:color w:val="000000"/>
                <w:sz w:val="18"/>
                <w:szCs w:val="18"/>
              </w:rPr>
              <w:t xml:space="preserve"> šolske</w:t>
            </w:r>
            <w:r w:rsidR="00767F22" w:rsidRPr="00C611E3">
              <w:rPr>
                <w:rFonts w:ascii="Arial" w:hAnsi="Arial" w:cs="Arial"/>
                <w:color w:val="000000"/>
                <w:sz w:val="18"/>
                <w:szCs w:val="18"/>
              </w:rPr>
              <w:t>ga</w:t>
            </w:r>
            <w:r w:rsidRPr="00C611E3">
              <w:rPr>
                <w:rFonts w:ascii="Arial" w:hAnsi="Arial" w:cs="Arial"/>
                <w:color w:val="000000"/>
                <w:sz w:val="18"/>
                <w:szCs w:val="18"/>
              </w:rPr>
              <w:t xml:space="preserve"> let</w:t>
            </w:r>
            <w:r w:rsidR="00767F22" w:rsidRPr="00C611E3">
              <w:rPr>
                <w:rFonts w:ascii="Arial" w:hAnsi="Arial" w:cs="Arial"/>
                <w:color w:val="000000"/>
                <w:sz w:val="18"/>
                <w:szCs w:val="18"/>
              </w:rPr>
              <w:t>a</w:t>
            </w:r>
            <w:r w:rsidRPr="00C611E3">
              <w:rPr>
                <w:rFonts w:ascii="Arial" w:hAnsi="Arial" w:cs="Arial"/>
                <w:color w:val="000000"/>
                <w:sz w:val="18"/>
                <w:szCs w:val="18"/>
              </w:rPr>
              <w:t xml:space="preserve"> oziroma najkasneje dokler naročnik ne bo imel sklenjene pogodbe za novo obdobje oziroma novo šolsko leto, pri čemer to podaljšanje naročnik in prevoznik dogovorita z dodatkom k pogodbi. Glede na potrebe posameznih šol bo prevoznik, po predhodnem soglasju naročnika, opravil tudi predhodno dogovorjene dodatne prevoze otrok, upoštevajoč določbe Zakona o javnem naročanju. </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bo storitve izvajal na podlagi in v skladu z:</w:t>
            </w:r>
          </w:p>
          <w:tbl>
            <w:tblPr>
              <w:tblStyle w:val="NormalTablePHPDOCX"/>
              <w:tblW w:w="0" w:type="auto"/>
              <w:tblLook w:val="04A0" w:firstRow="1" w:lastRow="0" w:firstColumn="1" w:lastColumn="0" w:noHBand="0" w:noVBand="1"/>
            </w:tblPr>
            <w:tblGrid>
              <w:gridCol w:w="8746"/>
            </w:tblGrid>
            <w:tr w:rsidR="003F0B50" w:rsidRPr="00C611E3">
              <w:tc>
                <w:tcPr>
                  <w:tcW w:w="0" w:type="auto"/>
                  <w:tcMar>
                    <w:top w:w="0" w:type="auto"/>
                    <w:bottom w:w="0" w:type="auto"/>
                  </w:tcMar>
                </w:tcPr>
                <w:p w:rsidR="003F0B50" w:rsidRPr="00C611E3" w:rsidRDefault="00DB151B" w:rsidP="00C97754">
                  <w:pPr>
                    <w:numPr>
                      <w:ilvl w:val="0"/>
                      <w:numId w:val="34"/>
                    </w:numPr>
                    <w:jc w:val="both"/>
                    <w:rPr>
                      <w:rFonts w:ascii="Arial" w:hAnsi="Arial" w:cs="Arial"/>
                      <w:color w:val="000000"/>
                      <w:sz w:val="18"/>
                      <w:szCs w:val="18"/>
                    </w:rPr>
                  </w:pPr>
                  <w:r w:rsidRPr="00C611E3">
                    <w:rPr>
                      <w:rFonts w:ascii="Arial" w:hAnsi="Arial" w:cs="Arial"/>
                      <w:color w:val="000000"/>
                      <w:sz w:val="18"/>
                      <w:szCs w:val="18"/>
                    </w:rPr>
                    <w:t>razpisno dokumentacijo v postopku oddaje javnega naročila, ki je bilo objavljeno na Portalu javnih naročil dn</w:t>
                  </w:r>
                  <w:r w:rsidR="00C97754">
                    <w:rPr>
                      <w:rFonts w:ascii="Arial" w:hAnsi="Arial" w:cs="Arial"/>
                      <w:color w:val="000000"/>
                      <w:sz w:val="18"/>
                      <w:szCs w:val="18"/>
                    </w:rPr>
                    <w:t xml:space="preserve">e ___________ , št. ________ </w:t>
                  </w:r>
                  <w:r w:rsidRPr="00C611E3">
                    <w:rPr>
                      <w:rFonts w:ascii="Arial" w:hAnsi="Arial" w:cs="Arial"/>
                      <w:color w:val="000000"/>
                      <w:sz w:val="18"/>
                      <w:szCs w:val="18"/>
                    </w:rPr>
                    <w:t>in vsemi prilogami ter dopolnitvami, ki so njeni sestavni deli</w:t>
                  </w:r>
                  <w:r w:rsidR="00C97754">
                    <w:rPr>
                      <w:rFonts w:ascii="Arial" w:hAnsi="Arial" w:cs="Arial"/>
                      <w:color w:val="000000"/>
                      <w:sz w:val="18"/>
                      <w:szCs w:val="18"/>
                    </w:rPr>
                    <w:t>,</w:t>
                  </w:r>
                  <w:r w:rsidRPr="00C611E3">
                    <w:rPr>
                      <w:rFonts w:ascii="Arial" w:hAnsi="Arial" w:cs="Arial"/>
                      <w:color w:val="000000"/>
                      <w:sz w:val="18"/>
                      <w:szCs w:val="18"/>
                    </w:rPr>
                    <w:t xml:space="preserve"> in </w:t>
                  </w:r>
                </w:p>
                <w:p w:rsidR="003F0B50" w:rsidRPr="00C611E3" w:rsidRDefault="00DB151B" w:rsidP="00C97754">
                  <w:pPr>
                    <w:numPr>
                      <w:ilvl w:val="0"/>
                      <w:numId w:val="34"/>
                    </w:numPr>
                    <w:rPr>
                      <w:rFonts w:ascii="Arial" w:hAnsi="Arial" w:cs="Arial"/>
                      <w:color w:val="000000"/>
                      <w:sz w:val="18"/>
                      <w:szCs w:val="18"/>
                    </w:rPr>
                  </w:pPr>
                  <w:r w:rsidRPr="00C611E3">
                    <w:rPr>
                      <w:rFonts w:ascii="Arial" w:hAnsi="Arial" w:cs="Arial"/>
                      <w:color w:val="000000"/>
                      <w:sz w:val="18"/>
                      <w:szCs w:val="18"/>
                    </w:rPr>
                    <w:t>ponudbo prevoznika</w:t>
                  </w:r>
                  <w:r w:rsidR="00C97754">
                    <w:rPr>
                      <w:rFonts w:ascii="Arial" w:hAnsi="Arial" w:cs="Arial"/>
                      <w:color w:val="000000"/>
                      <w:sz w:val="18"/>
                      <w:szCs w:val="18"/>
                    </w:rPr>
                    <w:t xml:space="preserve"> št. _____________, z dne </w:t>
                  </w:r>
                  <w:r w:rsidRPr="00C611E3">
                    <w:rPr>
                      <w:rFonts w:ascii="Arial" w:hAnsi="Arial" w:cs="Arial"/>
                      <w:color w:val="000000"/>
                      <w:sz w:val="18"/>
                      <w:szCs w:val="18"/>
                    </w:rPr>
                    <w:t xml:space="preserve"> </w:t>
                  </w:r>
                  <w:r w:rsidR="00C97754">
                    <w:rPr>
                      <w:rFonts w:ascii="Arial" w:hAnsi="Arial" w:cs="Arial"/>
                      <w:color w:val="000000"/>
                      <w:sz w:val="18"/>
                      <w:szCs w:val="18"/>
                    </w:rPr>
                    <w:t>_____________.</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Za izvajanje storitev je prevoznik dolžan uporabljati vozni park oz. vozila, ki jih je navedel v ponudbi, ki je sestavni del te pogodbe, oziroma vozila, ki jih naročnik in prevoznik določita ob sklenitvi pogodbe. Vozila so lahko predmet zamenjave zgolj v primeru odobritve s strani naročnika. </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 primeru, če naročnik ugotovi, da prevoznik sprejema še druge potnike, ki niso navedeni na seznamu učencev vozačev in ni posebej dogovorjeno z naročnikom, da so upravičeni do prevoza iz kakšnega drugega naslova, ali če ugotovi kakršne koli druge kršitve iz te pogodbe, naročnik pisno opozori prevoznika na kršitev in mu določi primeren rok za odpravo kršitev. Če prevoznik v določenem roku kršitve ne odpravi, lahko naročnik enostransko odstopi od pogodbe. Če je zaradi kršitve določil  te pogodbe ogrožena varnost otrok, lahko naročnik takoj enostransko odstopi od te pogodbe.</w:t>
            </w:r>
          </w:p>
        </w:tc>
      </w:tr>
    </w:tbl>
    <w:p w:rsidR="003F0B50" w:rsidRPr="00C611E3" w:rsidRDefault="00DB151B" w:rsidP="00D84290">
      <w:pPr>
        <w:spacing w:after="0"/>
        <w:jc w:val="center"/>
        <w:rPr>
          <w:rFonts w:ascii="Arial" w:hAnsi="Arial" w:cs="Arial"/>
          <w:sz w:val="18"/>
          <w:szCs w:val="18"/>
        </w:rPr>
      </w:pPr>
      <w:r w:rsidRPr="00C611E3">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si pridržuje pravico, da zmanjša obseg razpisanih storitev, ne da bi zato moral navajati posebne razloge. Naročnik si pridržuje pravico, da poveča obsege storitev na posameznih postavkah, predvsem takrat, kadar bo to gospodarno in v okviru določil zakona o javnem naročanju.</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III. POGODBENA VREDNOST STORITEV</w:t>
      </w:r>
    </w:p>
    <w:p w:rsidR="003F0B50" w:rsidRPr="00C611E3" w:rsidRDefault="00DB151B" w:rsidP="00D84290">
      <w:pPr>
        <w:spacing w:after="0"/>
        <w:jc w:val="center"/>
        <w:rPr>
          <w:rFonts w:ascii="Arial" w:hAnsi="Arial" w:cs="Arial"/>
          <w:sz w:val="18"/>
          <w:szCs w:val="18"/>
        </w:rPr>
      </w:pPr>
      <w:r w:rsidRPr="00C611E3">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C97754" w:rsidRDefault="00DB151B" w:rsidP="00A2294C">
            <w:pPr>
              <w:spacing w:before="225" w:after="225"/>
              <w:jc w:val="both"/>
              <w:rPr>
                <w:rFonts w:ascii="Arial" w:hAnsi="Arial" w:cs="Arial"/>
                <w:color w:val="000000"/>
                <w:sz w:val="18"/>
                <w:szCs w:val="18"/>
              </w:rPr>
            </w:pPr>
            <w:r w:rsidRPr="00C611E3">
              <w:rPr>
                <w:rFonts w:ascii="Arial" w:hAnsi="Arial" w:cs="Arial"/>
                <w:color w:val="000000"/>
                <w:sz w:val="18"/>
                <w:szCs w:val="18"/>
              </w:rPr>
              <w:t>Pogodbene cene so dogovorjene s fiksnimi cenami in so določene na osnovi ponudbe prevoznika št. ______</w:t>
            </w:r>
            <w:r w:rsidR="00C97754">
              <w:rPr>
                <w:rFonts w:ascii="Arial" w:hAnsi="Arial" w:cs="Arial"/>
                <w:color w:val="000000"/>
                <w:sz w:val="18"/>
                <w:szCs w:val="18"/>
              </w:rPr>
              <w:t>__, z dne _______</w:t>
            </w:r>
            <w:r w:rsidRPr="00C611E3">
              <w:rPr>
                <w:rFonts w:ascii="Arial" w:hAnsi="Arial" w:cs="Arial"/>
                <w:color w:val="000000"/>
                <w:sz w:val="18"/>
                <w:szCs w:val="18"/>
              </w:rPr>
              <w:t>__, v potrjeni in sp</w:t>
            </w:r>
            <w:r w:rsidR="00C97754">
              <w:rPr>
                <w:rFonts w:ascii="Arial" w:hAnsi="Arial" w:cs="Arial"/>
                <w:color w:val="000000"/>
                <w:sz w:val="18"/>
                <w:szCs w:val="18"/>
              </w:rPr>
              <w:t>rejeti predračunski vrednosti.</w:t>
            </w:r>
          </w:p>
          <w:p w:rsidR="00A2294C" w:rsidRPr="00C611E3" w:rsidRDefault="00DB151B" w:rsidP="00A2294C">
            <w:pPr>
              <w:spacing w:before="225" w:after="225"/>
              <w:jc w:val="both"/>
              <w:rPr>
                <w:rFonts w:ascii="Arial" w:hAnsi="Arial" w:cs="Arial"/>
                <w:color w:val="000000"/>
                <w:sz w:val="18"/>
                <w:szCs w:val="18"/>
              </w:rPr>
            </w:pPr>
            <w:r w:rsidRPr="00C611E3">
              <w:rPr>
                <w:rFonts w:ascii="Arial" w:hAnsi="Arial" w:cs="Arial"/>
                <w:color w:val="000000"/>
                <w:sz w:val="18"/>
                <w:szCs w:val="18"/>
              </w:rPr>
              <w:t>Pogodbena cena vsebuje vse stroške, ki so potrebni za izvedbo razpisanih storitev. Prevoznik ni upravičen do nobenega dodatnega plačila. Nepoznavanje razmer ne more biti razlog za uveljavljanje raz</w:t>
            </w:r>
            <w:r w:rsidR="004A1E68" w:rsidRPr="00C611E3">
              <w:rPr>
                <w:rFonts w:ascii="Arial" w:hAnsi="Arial" w:cs="Arial"/>
                <w:color w:val="000000"/>
                <w:sz w:val="18"/>
                <w:szCs w:val="18"/>
              </w:rPr>
              <w:t xml:space="preserve">nih dodatnih stroškov. </w:t>
            </w:r>
          </w:p>
          <w:p w:rsidR="00C97754" w:rsidRPr="00CA6C8C" w:rsidRDefault="004A1E68" w:rsidP="00CA6C8C">
            <w:pPr>
              <w:spacing w:before="225" w:after="225"/>
              <w:jc w:val="both"/>
              <w:rPr>
                <w:rFonts w:ascii="Arial" w:hAnsi="Arial" w:cs="Arial"/>
                <w:sz w:val="18"/>
                <w:szCs w:val="18"/>
              </w:rPr>
            </w:pPr>
            <w:r w:rsidRPr="00C611E3">
              <w:rPr>
                <w:rFonts w:ascii="Arial" w:hAnsi="Arial" w:cs="Arial"/>
                <w:color w:val="000000"/>
                <w:sz w:val="18"/>
                <w:szCs w:val="18"/>
              </w:rPr>
              <w:t>Pogodbena</w:t>
            </w:r>
            <w:r w:rsidR="00DB151B" w:rsidRPr="00C611E3">
              <w:rPr>
                <w:rFonts w:ascii="Arial" w:hAnsi="Arial" w:cs="Arial"/>
                <w:color w:val="000000"/>
                <w:sz w:val="18"/>
                <w:szCs w:val="18"/>
              </w:rPr>
              <w:t xml:space="preserve"> cene za </w:t>
            </w:r>
            <w:r w:rsidRPr="00C611E3">
              <w:rPr>
                <w:rFonts w:ascii="Arial" w:hAnsi="Arial" w:cs="Arial"/>
                <w:color w:val="000000"/>
                <w:sz w:val="18"/>
                <w:szCs w:val="18"/>
              </w:rPr>
              <w:t xml:space="preserve">prevoz šolskih otrok na dan </w:t>
            </w:r>
            <w:r w:rsidR="00DB151B" w:rsidRPr="00C611E3">
              <w:rPr>
                <w:rFonts w:ascii="Arial" w:hAnsi="Arial" w:cs="Arial"/>
                <w:color w:val="000000"/>
                <w:sz w:val="18"/>
                <w:szCs w:val="18"/>
              </w:rPr>
              <w:t>znaša:</w:t>
            </w:r>
          </w:p>
          <w:tbl>
            <w:tblPr>
              <w:tblW w:w="5611" w:type="dxa"/>
              <w:jc w:val="center"/>
              <w:tblCellMar>
                <w:left w:w="70" w:type="dxa"/>
                <w:right w:w="70" w:type="dxa"/>
              </w:tblCellMar>
              <w:tblLook w:val="04A0" w:firstRow="1" w:lastRow="0" w:firstColumn="1" w:lastColumn="0" w:noHBand="0" w:noVBand="1"/>
            </w:tblPr>
            <w:tblGrid>
              <w:gridCol w:w="1431"/>
              <w:gridCol w:w="1960"/>
              <w:gridCol w:w="980"/>
              <w:gridCol w:w="1240"/>
            </w:tblGrid>
            <w:tr w:rsidR="00A2294C" w:rsidRPr="00C611E3" w:rsidTr="000C22AB">
              <w:trPr>
                <w:trHeight w:val="288"/>
                <w:jc w:val="center"/>
              </w:trPr>
              <w:tc>
                <w:tcPr>
                  <w:tcW w:w="1431" w:type="dxa"/>
                  <w:vMerge w:val="restart"/>
                  <w:tcBorders>
                    <w:top w:val="single" w:sz="8" w:space="0" w:color="auto"/>
                    <w:left w:val="single" w:sz="8" w:space="0" w:color="auto"/>
                    <w:bottom w:val="single" w:sz="8" w:space="0" w:color="000000"/>
                    <w:right w:val="single" w:sz="8" w:space="0" w:color="auto"/>
                  </w:tcBorders>
                  <w:shd w:val="clear" w:color="000000" w:fill="A6A6A6"/>
                  <w:noWrap/>
                  <w:vAlign w:val="center"/>
                  <w:hideMark/>
                </w:tcPr>
                <w:p w:rsidR="00A2294C" w:rsidRPr="00C611E3" w:rsidRDefault="00A2294C" w:rsidP="00A2294C">
                  <w:pPr>
                    <w:spacing w:after="0" w:line="240" w:lineRule="auto"/>
                    <w:jc w:val="center"/>
                    <w:rPr>
                      <w:rFonts w:ascii="Arial" w:eastAsia="Times New Roman" w:hAnsi="Arial" w:cs="Arial"/>
                      <w:b/>
                      <w:bCs/>
                      <w:color w:val="000000"/>
                      <w:sz w:val="18"/>
                      <w:szCs w:val="18"/>
                      <w:lang w:eastAsia="sl-SI"/>
                    </w:rPr>
                  </w:pPr>
                  <w:r w:rsidRPr="00C611E3">
                    <w:rPr>
                      <w:rFonts w:ascii="Arial" w:eastAsia="Times New Roman" w:hAnsi="Arial" w:cs="Arial"/>
                      <w:b/>
                      <w:bCs/>
                      <w:color w:val="000000"/>
                      <w:sz w:val="18"/>
                      <w:szCs w:val="18"/>
                      <w:lang w:eastAsia="sl-SI"/>
                    </w:rPr>
                    <w:t>Oznaka</w:t>
                  </w:r>
                </w:p>
              </w:tc>
              <w:tc>
                <w:tcPr>
                  <w:tcW w:w="1960" w:type="dxa"/>
                  <w:vMerge w:val="restart"/>
                  <w:tcBorders>
                    <w:top w:val="single" w:sz="8" w:space="0" w:color="auto"/>
                    <w:left w:val="single" w:sz="8" w:space="0" w:color="auto"/>
                    <w:bottom w:val="single" w:sz="8" w:space="0" w:color="000000"/>
                    <w:right w:val="single" w:sz="8" w:space="0" w:color="auto"/>
                  </w:tcBorders>
                  <w:shd w:val="clear" w:color="000000" w:fill="A6A6A6"/>
                  <w:vAlign w:val="center"/>
                  <w:hideMark/>
                </w:tcPr>
                <w:p w:rsidR="00A2294C" w:rsidRPr="00C611E3" w:rsidRDefault="00A2294C" w:rsidP="00A2294C">
                  <w:pPr>
                    <w:spacing w:after="0" w:line="240" w:lineRule="auto"/>
                    <w:jc w:val="center"/>
                    <w:rPr>
                      <w:rFonts w:ascii="Arial" w:eastAsia="Times New Roman" w:hAnsi="Arial" w:cs="Arial"/>
                      <w:b/>
                      <w:bCs/>
                      <w:color w:val="000000"/>
                      <w:sz w:val="18"/>
                      <w:szCs w:val="18"/>
                      <w:lang w:eastAsia="sl-SI"/>
                    </w:rPr>
                  </w:pPr>
                  <w:r w:rsidRPr="00C611E3">
                    <w:rPr>
                      <w:rFonts w:ascii="Arial" w:eastAsia="Times New Roman" w:hAnsi="Arial" w:cs="Arial"/>
                      <w:b/>
                      <w:bCs/>
                      <w:color w:val="000000"/>
                      <w:sz w:val="18"/>
                      <w:szCs w:val="18"/>
                      <w:lang w:eastAsia="sl-SI"/>
                    </w:rPr>
                    <w:t xml:space="preserve">Dnevna cena </w:t>
                  </w:r>
                  <w:r w:rsidRPr="00C611E3">
                    <w:rPr>
                      <w:rFonts w:ascii="Arial" w:eastAsia="Times New Roman" w:hAnsi="Arial" w:cs="Arial"/>
                      <w:b/>
                      <w:bCs/>
                      <w:color w:val="000000"/>
                      <w:sz w:val="18"/>
                      <w:szCs w:val="18"/>
                      <w:lang w:eastAsia="sl-SI"/>
                    </w:rPr>
                    <w:br/>
                    <w:t>v eur</w:t>
                  </w:r>
                  <w:r w:rsidRPr="00C611E3">
                    <w:rPr>
                      <w:rFonts w:ascii="Arial" w:eastAsia="Times New Roman" w:hAnsi="Arial" w:cs="Arial"/>
                      <w:b/>
                      <w:bCs/>
                      <w:color w:val="000000"/>
                      <w:sz w:val="18"/>
                      <w:szCs w:val="18"/>
                      <w:lang w:eastAsia="sl-SI"/>
                    </w:rPr>
                    <w:br/>
                    <w:t>brez DDV</w:t>
                  </w:r>
                </w:p>
              </w:tc>
              <w:tc>
                <w:tcPr>
                  <w:tcW w:w="980" w:type="dxa"/>
                  <w:vMerge w:val="restart"/>
                  <w:tcBorders>
                    <w:top w:val="single" w:sz="8" w:space="0" w:color="auto"/>
                    <w:left w:val="single" w:sz="8" w:space="0" w:color="auto"/>
                    <w:bottom w:val="single" w:sz="8" w:space="0" w:color="000000"/>
                    <w:right w:val="single" w:sz="8" w:space="0" w:color="auto"/>
                  </w:tcBorders>
                  <w:shd w:val="clear" w:color="000000" w:fill="A6A6A6"/>
                  <w:vAlign w:val="center"/>
                  <w:hideMark/>
                </w:tcPr>
                <w:p w:rsidR="00A2294C" w:rsidRPr="00C611E3" w:rsidRDefault="00A2294C" w:rsidP="00A2294C">
                  <w:pPr>
                    <w:spacing w:after="0" w:line="240" w:lineRule="auto"/>
                    <w:jc w:val="center"/>
                    <w:rPr>
                      <w:rFonts w:ascii="Arial" w:eastAsia="Times New Roman" w:hAnsi="Arial" w:cs="Arial"/>
                      <w:b/>
                      <w:bCs/>
                      <w:color w:val="000000"/>
                      <w:sz w:val="18"/>
                      <w:szCs w:val="18"/>
                      <w:lang w:eastAsia="sl-SI"/>
                    </w:rPr>
                  </w:pPr>
                  <w:r w:rsidRPr="00C611E3">
                    <w:rPr>
                      <w:rFonts w:ascii="Arial" w:eastAsia="Times New Roman" w:hAnsi="Arial" w:cs="Arial"/>
                      <w:b/>
                      <w:bCs/>
                      <w:color w:val="000000"/>
                      <w:sz w:val="18"/>
                      <w:szCs w:val="18"/>
                      <w:lang w:eastAsia="sl-SI"/>
                    </w:rPr>
                    <w:t xml:space="preserve">DDV </w:t>
                  </w:r>
                  <w:r w:rsidRPr="00C611E3">
                    <w:rPr>
                      <w:rFonts w:ascii="Arial" w:eastAsia="Times New Roman" w:hAnsi="Arial" w:cs="Arial"/>
                      <w:b/>
                      <w:bCs/>
                      <w:color w:val="000000"/>
                      <w:sz w:val="18"/>
                      <w:szCs w:val="18"/>
                      <w:lang w:eastAsia="sl-SI"/>
                    </w:rPr>
                    <w:br/>
                    <w:t>(v eur)</w:t>
                  </w:r>
                </w:p>
              </w:tc>
              <w:tc>
                <w:tcPr>
                  <w:tcW w:w="1240" w:type="dxa"/>
                  <w:vMerge w:val="restart"/>
                  <w:tcBorders>
                    <w:top w:val="single" w:sz="8" w:space="0" w:color="auto"/>
                    <w:left w:val="single" w:sz="8" w:space="0" w:color="auto"/>
                    <w:bottom w:val="single" w:sz="8" w:space="0" w:color="000000"/>
                    <w:right w:val="single" w:sz="8" w:space="0" w:color="auto"/>
                  </w:tcBorders>
                  <w:shd w:val="clear" w:color="000000" w:fill="A6A6A6"/>
                  <w:vAlign w:val="center"/>
                  <w:hideMark/>
                </w:tcPr>
                <w:p w:rsidR="00A2294C" w:rsidRPr="00C611E3" w:rsidRDefault="00A2294C" w:rsidP="00A2294C">
                  <w:pPr>
                    <w:spacing w:after="0" w:line="240" w:lineRule="auto"/>
                    <w:jc w:val="center"/>
                    <w:rPr>
                      <w:rFonts w:ascii="Arial" w:eastAsia="Times New Roman" w:hAnsi="Arial" w:cs="Arial"/>
                      <w:b/>
                      <w:bCs/>
                      <w:color w:val="000000"/>
                      <w:sz w:val="18"/>
                      <w:szCs w:val="18"/>
                      <w:lang w:eastAsia="sl-SI"/>
                    </w:rPr>
                  </w:pPr>
                  <w:r w:rsidRPr="00C611E3">
                    <w:rPr>
                      <w:rFonts w:ascii="Arial" w:eastAsia="Times New Roman" w:hAnsi="Arial" w:cs="Arial"/>
                      <w:b/>
                      <w:bCs/>
                      <w:color w:val="000000"/>
                      <w:sz w:val="18"/>
                      <w:szCs w:val="18"/>
                      <w:lang w:eastAsia="sl-SI"/>
                    </w:rPr>
                    <w:t>Cena v eur</w:t>
                  </w:r>
                  <w:r w:rsidRPr="00C611E3">
                    <w:rPr>
                      <w:rFonts w:ascii="Arial" w:eastAsia="Times New Roman" w:hAnsi="Arial" w:cs="Arial"/>
                      <w:b/>
                      <w:bCs/>
                      <w:color w:val="000000"/>
                      <w:sz w:val="18"/>
                      <w:szCs w:val="18"/>
                      <w:lang w:eastAsia="sl-SI"/>
                    </w:rPr>
                    <w:br/>
                    <w:t>z DDV</w:t>
                  </w:r>
                </w:p>
              </w:tc>
            </w:tr>
            <w:tr w:rsidR="00A2294C" w:rsidRPr="00C611E3" w:rsidTr="000C22AB">
              <w:trPr>
                <w:trHeight w:val="491"/>
                <w:jc w:val="center"/>
              </w:trPr>
              <w:tc>
                <w:tcPr>
                  <w:tcW w:w="1431" w:type="dxa"/>
                  <w:vMerge/>
                  <w:tcBorders>
                    <w:top w:val="single" w:sz="8" w:space="0" w:color="auto"/>
                    <w:left w:val="single" w:sz="8" w:space="0" w:color="auto"/>
                    <w:bottom w:val="single" w:sz="8" w:space="0" w:color="000000"/>
                    <w:right w:val="single" w:sz="8" w:space="0" w:color="auto"/>
                  </w:tcBorders>
                  <w:vAlign w:val="center"/>
                  <w:hideMark/>
                </w:tcPr>
                <w:p w:rsidR="00A2294C" w:rsidRPr="00C611E3" w:rsidRDefault="00A2294C" w:rsidP="00A2294C">
                  <w:pPr>
                    <w:spacing w:after="0" w:line="240" w:lineRule="auto"/>
                    <w:rPr>
                      <w:rFonts w:ascii="Arial" w:eastAsia="Times New Roman" w:hAnsi="Arial" w:cs="Arial"/>
                      <w:b/>
                      <w:bCs/>
                      <w:color w:val="000000"/>
                      <w:sz w:val="18"/>
                      <w:szCs w:val="18"/>
                      <w:lang w:eastAsia="sl-SI"/>
                    </w:rPr>
                  </w:pPr>
                </w:p>
              </w:tc>
              <w:tc>
                <w:tcPr>
                  <w:tcW w:w="1960" w:type="dxa"/>
                  <w:vMerge/>
                  <w:tcBorders>
                    <w:top w:val="single" w:sz="8" w:space="0" w:color="auto"/>
                    <w:left w:val="single" w:sz="8" w:space="0" w:color="auto"/>
                    <w:bottom w:val="single" w:sz="8" w:space="0" w:color="000000"/>
                    <w:right w:val="single" w:sz="8" w:space="0" w:color="auto"/>
                  </w:tcBorders>
                  <w:vAlign w:val="center"/>
                  <w:hideMark/>
                </w:tcPr>
                <w:p w:rsidR="00A2294C" w:rsidRPr="00C611E3" w:rsidRDefault="00A2294C" w:rsidP="00A2294C">
                  <w:pPr>
                    <w:spacing w:after="0" w:line="240" w:lineRule="auto"/>
                    <w:rPr>
                      <w:rFonts w:ascii="Arial" w:eastAsia="Times New Roman" w:hAnsi="Arial" w:cs="Arial"/>
                      <w:b/>
                      <w:bCs/>
                      <w:color w:val="000000"/>
                      <w:sz w:val="18"/>
                      <w:szCs w:val="18"/>
                      <w:lang w:eastAsia="sl-SI"/>
                    </w:rPr>
                  </w:pPr>
                </w:p>
              </w:tc>
              <w:tc>
                <w:tcPr>
                  <w:tcW w:w="980" w:type="dxa"/>
                  <w:vMerge/>
                  <w:tcBorders>
                    <w:top w:val="single" w:sz="8" w:space="0" w:color="auto"/>
                    <w:left w:val="single" w:sz="8" w:space="0" w:color="auto"/>
                    <w:bottom w:val="single" w:sz="8" w:space="0" w:color="000000"/>
                    <w:right w:val="single" w:sz="8" w:space="0" w:color="auto"/>
                  </w:tcBorders>
                  <w:vAlign w:val="center"/>
                  <w:hideMark/>
                </w:tcPr>
                <w:p w:rsidR="00A2294C" w:rsidRPr="00C611E3" w:rsidRDefault="00A2294C" w:rsidP="00A2294C">
                  <w:pPr>
                    <w:spacing w:after="0" w:line="240" w:lineRule="auto"/>
                    <w:rPr>
                      <w:rFonts w:ascii="Arial" w:eastAsia="Times New Roman" w:hAnsi="Arial" w:cs="Arial"/>
                      <w:b/>
                      <w:bCs/>
                      <w:color w:val="000000"/>
                      <w:sz w:val="18"/>
                      <w:szCs w:val="18"/>
                      <w:lang w:eastAsia="sl-SI"/>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rsidR="00A2294C" w:rsidRPr="00C611E3" w:rsidRDefault="00A2294C" w:rsidP="00A2294C">
                  <w:pPr>
                    <w:spacing w:after="0" w:line="240" w:lineRule="auto"/>
                    <w:rPr>
                      <w:rFonts w:ascii="Arial" w:eastAsia="Times New Roman" w:hAnsi="Arial" w:cs="Arial"/>
                      <w:b/>
                      <w:bCs/>
                      <w:color w:val="000000"/>
                      <w:sz w:val="18"/>
                      <w:szCs w:val="18"/>
                      <w:lang w:eastAsia="sl-SI"/>
                    </w:rPr>
                  </w:pPr>
                </w:p>
              </w:tc>
            </w:tr>
            <w:tr w:rsidR="00A2294C" w:rsidRPr="00C611E3" w:rsidTr="00CA6C8C">
              <w:trPr>
                <w:trHeight w:val="288"/>
                <w:jc w:val="center"/>
              </w:trPr>
              <w:tc>
                <w:tcPr>
                  <w:tcW w:w="1431" w:type="dxa"/>
                  <w:tcBorders>
                    <w:top w:val="nil"/>
                    <w:left w:val="single" w:sz="8" w:space="0" w:color="auto"/>
                    <w:bottom w:val="single" w:sz="4" w:space="0" w:color="auto"/>
                    <w:right w:val="single" w:sz="8" w:space="0" w:color="auto"/>
                  </w:tcBorders>
                  <w:shd w:val="clear" w:color="auto" w:fill="auto"/>
                  <w:noWrap/>
                  <w:vAlign w:val="bottom"/>
                  <w:hideMark/>
                </w:tcPr>
                <w:p w:rsidR="00A2294C" w:rsidRPr="000C22AB" w:rsidRDefault="00A2294C" w:rsidP="000C22AB">
                  <w:pPr>
                    <w:pStyle w:val="Odstavekseznama"/>
                    <w:numPr>
                      <w:ilvl w:val="0"/>
                      <w:numId w:val="41"/>
                    </w:numPr>
                    <w:spacing w:after="0" w:line="240" w:lineRule="auto"/>
                    <w:rPr>
                      <w:rFonts w:ascii="Arial" w:eastAsia="Times New Roman" w:hAnsi="Arial" w:cs="Arial"/>
                      <w:color w:val="000000"/>
                      <w:sz w:val="18"/>
                      <w:szCs w:val="18"/>
                      <w:lang w:eastAsia="sl-SI"/>
                    </w:rPr>
                  </w:pPr>
                  <w:r w:rsidRPr="000C22AB">
                    <w:rPr>
                      <w:rFonts w:ascii="Arial" w:eastAsia="Times New Roman" w:hAnsi="Arial" w:cs="Arial"/>
                      <w:color w:val="000000"/>
                      <w:sz w:val="18"/>
                      <w:szCs w:val="18"/>
                      <w:lang w:eastAsia="sl-SI"/>
                    </w:rPr>
                    <w:lastRenderedPageBreak/>
                    <w:t>relacija</w:t>
                  </w:r>
                </w:p>
              </w:tc>
              <w:tc>
                <w:tcPr>
                  <w:tcW w:w="1960" w:type="dxa"/>
                  <w:tcBorders>
                    <w:top w:val="nil"/>
                    <w:left w:val="nil"/>
                    <w:bottom w:val="single" w:sz="4" w:space="0" w:color="auto"/>
                    <w:right w:val="nil"/>
                  </w:tcBorders>
                  <w:shd w:val="clear" w:color="auto" w:fill="auto"/>
                  <w:noWrap/>
                  <w:vAlign w:val="bottom"/>
                  <w:hideMark/>
                </w:tcPr>
                <w:p w:rsidR="00A2294C" w:rsidRPr="00C611E3" w:rsidRDefault="00A2294C" w:rsidP="00A2294C">
                  <w:pPr>
                    <w:spacing w:after="0" w:line="240" w:lineRule="auto"/>
                    <w:rPr>
                      <w:rFonts w:ascii="Arial" w:eastAsia="Times New Roman" w:hAnsi="Arial" w:cs="Arial"/>
                      <w:color w:val="000000"/>
                      <w:sz w:val="18"/>
                      <w:szCs w:val="18"/>
                      <w:lang w:eastAsia="sl-SI"/>
                    </w:rPr>
                  </w:pPr>
                  <w:r w:rsidRPr="00C611E3">
                    <w:rPr>
                      <w:rFonts w:ascii="Arial" w:eastAsia="Times New Roman" w:hAnsi="Arial" w:cs="Arial"/>
                      <w:color w:val="000000"/>
                      <w:sz w:val="18"/>
                      <w:szCs w:val="18"/>
                      <w:lang w:eastAsia="sl-SI"/>
                    </w:rPr>
                    <w:t> </w:t>
                  </w:r>
                </w:p>
              </w:tc>
              <w:tc>
                <w:tcPr>
                  <w:tcW w:w="980" w:type="dxa"/>
                  <w:tcBorders>
                    <w:top w:val="nil"/>
                    <w:left w:val="single" w:sz="8" w:space="0" w:color="auto"/>
                    <w:bottom w:val="single" w:sz="4" w:space="0" w:color="auto"/>
                    <w:right w:val="single" w:sz="8" w:space="0" w:color="auto"/>
                  </w:tcBorders>
                  <w:shd w:val="clear" w:color="auto" w:fill="auto"/>
                  <w:noWrap/>
                  <w:vAlign w:val="bottom"/>
                </w:tcPr>
                <w:p w:rsidR="00A2294C" w:rsidRPr="00C611E3" w:rsidRDefault="00A2294C" w:rsidP="00A2294C">
                  <w:pPr>
                    <w:spacing w:after="0" w:line="240" w:lineRule="auto"/>
                    <w:jc w:val="right"/>
                    <w:rPr>
                      <w:rFonts w:ascii="Arial" w:eastAsia="Times New Roman" w:hAnsi="Arial" w:cs="Arial"/>
                      <w:color w:val="000000"/>
                      <w:sz w:val="18"/>
                      <w:szCs w:val="18"/>
                      <w:lang w:eastAsia="sl-SI"/>
                    </w:rPr>
                  </w:pPr>
                </w:p>
              </w:tc>
              <w:tc>
                <w:tcPr>
                  <w:tcW w:w="1240" w:type="dxa"/>
                  <w:tcBorders>
                    <w:top w:val="nil"/>
                    <w:left w:val="nil"/>
                    <w:bottom w:val="single" w:sz="4" w:space="0" w:color="auto"/>
                    <w:right w:val="single" w:sz="4" w:space="0" w:color="auto"/>
                  </w:tcBorders>
                  <w:shd w:val="clear" w:color="auto" w:fill="auto"/>
                  <w:noWrap/>
                  <w:vAlign w:val="bottom"/>
                </w:tcPr>
                <w:p w:rsidR="00A2294C" w:rsidRPr="00C611E3" w:rsidRDefault="00A2294C" w:rsidP="00A2294C">
                  <w:pPr>
                    <w:spacing w:after="0" w:line="240" w:lineRule="auto"/>
                    <w:jc w:val="right"/>
                    <w:rPr>
                      <w:rFonts w:ascii="Arial" w:eastAsia="Times New Roman" w:hAnsi="Arial" w:cs="Arial"/>
                      <w:color w:val="000000"/>
                      <w:sz w:val="18"/>
                      <w:szCs w:val="18"/>
                      <w:lang w:eastAsia="sl-SI"/>
                    </w:rPr>
                  </w:pPr>
                </w:p>
              </w:tc>
            </w:tr>
            <w:tr w:rsidR="00A2294C" w:rsidRPr="00C611E3" w:rsidTr="00CA6C8C">
              <w:trPr>
                <w:trHeight w:val="288"/>
                <w:jc w:val="center"/>
              </w:trPr>
              <w:tc>
                <w:tcPr>
                  <w:tcW w:w="1431" w:type="dxa"/>
                  <w:tcBorders>
                    <w:top w:val="nil"/>
                    <w:left w:val="single" w:sz="8" w:space="0" w:color="auto"/>
                    <w:bottom w:val="single" w:sz="4" w:space="0" w:color="auto"/>
                    <w:right w:val="single" w:sz="8" w:space="0" w:color="auto"/>
                  </w:tcBorders>
                  <w:shd w:val="clear" w:color="auto" w:fill="auto"/>
                  <w:noWrap/>
                  <w:vAlign w:val="bottom"/>
                  <w:hideMark/>
                </w:tcPr>
                <w:p w:rsidR="00A2294C" w:rsidRPr="000C22AB" w:rsidRDefault="00A2294C" w:rsidP="000C22AB">
                  <w:pPr>
                    <w:pStyle w:val="Odstavekseznama"/>
                    <w:numPr>
                      <w:ilvl w:val="0"/>
                      <w:numId w:val="41"/>
                    </w:numPr>
                    <w:spacing w:after="0" w:line="240" w:lineRule="auto"/>
                    <w:rPr>
                      <w:rFonts w:ascii="Arial" w:eastAsia="Times New Roman" w:hAnsi="Arial" w:cs="Arial"/>
                      <w:color w:val="000000"/>
                      <w:sz w:val="18"/>
                      <w:szCs w:val="18"/>
                      <w:lang w:eastAsia="sl-SI"/>
                    </w:rPr>
                  </w:pPr>
                  <w:r w:rsidRPr="000C22AB">
                    <w:rPr>
                      <w:rFonts w:ascii="Arial" w:eastAsia="Times New Roman" w:hAnsi="Arial" w:cs="Arial"/>
                      <w:color w:val="000000"/>
                      <w:sz w:val="18"/>
                      <w:szCs w:val="18"/>
                      <w:lang w:eastAsia="sl-SI"/>
                    </w:rPr>
                    <w:t>relacija</w:t>
                  </w:r>
                </w:p>
              </w:tc>
              <w:tc>
                <w:tcPr>
                  <w:tcW w:w="1960" w:type="dxa"/>
                  <w:tcBorders>
                    <w:top w:val="nil"/>
                    <w:left w:val="nil"/>
                    <w:bottom w:val="single" w:sz="4" w:space="0" w:color="auto"/>
                    <w:right w:val="nil"/>
                  </w:tcBorders>
                  <w:shd w:val="clear" w:color="auto" w:fill="auto"/>
                  <w:noWrap/>
                  <w:vAlign w:val="bottom"/>
                  <w:hideMark/>
                </w:tcPr>
                <w:p w:rsidR="00A2294C" w:rsidRPr="00C611E3" w:rsidRDefault="00A2294C" w:rsidP="00A2294C">
                  <w:pPr>
                    <w:spacing w:after="0" w:line="240" w:lineRule="auto"/>
                    <w:rPr>
                      <w:rFonts w:ascii="Arial" w:eastAsia="Times New Roman" w:hAnsi="Arial" w:cs="Arial"/>
                      <w:color w:val="000000"/>
                      <w:sz w:val="18"/>
                      <w:szCs w:val="18"/>
                      <w:lang w:eastAsia="sl-SI"/>
                    </w:rPr>
                  </w:pPr>
                  <w:r w:rsidRPr="00C611E3">
                    <w:rPr>
                      <w:rFonts w:ascii="Arial" w:eastAsia="Times New Roman" w:hAnsi="Arial" w:cs="Arial"/>
                      <w:color w:val="000000"/>
                      <w:sz w:val="18"/>
                      <w:szCs w:val="18"/>
                      <w:lang w:eastAsia="sl-SI"/>
                    </w:rPr>
                    <w:t> </w:t>
                  </w:r>
                </w:p>
              </w:tc>
              <w:tc>
                <w:tcPr>
                  <w:tcW w:w="980" w:type="dxa"/>
                  <w:tcBorders>
                    <w:top w:val="nil"/>
                    <w:left w:val="single" w:sz="8" w:space="0" w:color="auto"/>
                    <w:bottom w:val="single" w:sz="4" w:space="0" w:color="auto"/>
                    <w:right w:val="single" w:sz="8" w:space="0" w:color="auto"/>
                  </w:tcBorders>
                  <w:shd w:val="clear" w:color="auto" w:fill="auto"/>
                  <w:noWrap/>
                  <w:vAlign w:val="bottom"/>
                </w:tcPr>
                <w:p w:rsidR="00A2294C" w:rsidRPr="00C611E3" w:rsidRDefault="00A2294C" w:rsidP="00A2294C">
                  <w:pPr>
                    <w:spacing w:after="0" w:line="240" w:lineRule="auto"/>
                    <w:jc w:val="right"/>
                    <w:rPr>
                      <w:rFonts w:ascii="Arial" w:eastAsia="Times New Roman" w:hAnsi="Arial" w:cs="Arial"/>
                      <w:color w:val="000000"/>
                      <w:sz w:val="18"/>
                      <w:szCs w:val="18"/>
                      <w:lang w:eastAsia="sl-SI"/>
                    </w:rPr>
                  </w:pPr>
                </w:p>
              </w:tc>
              <w:tc>
                <w:tcPr>
                  <w:tcW w:w="1240" w:type="dxa"/>
                  <w:tcBorders>
                    <w:top w:val="nil"/>
                    <w:left w:val="nil"/>
                    <w:bottom w:val="single" w:sz="4" w:space="0" w:color="auto"/>
                    <w:right w:val="single" w:sz="4" w:space="0" w:color="auto"/>
                  </w:tcBorders>
                  <w:shd w:val="clear" w:color="auto" w:fill="auto"/>
                  <w:noWrap/>
                  <w:vAlign w:val="bottom"/>
                </w:tcPr>
                <w:p w:rsidR="00A2294C" w:rsidRPr="00CA6C8C" w:rsidRDefault="00A2294C" w:rsidP="00A2294C">
                  <w:pPr>
                    <w:spacing w:after="0" w:line="240" w:lineRule="auto"/>
                    <w:jc w:val="right"/>
                    <w:rPr>
                      <w:rFonts w:ascii="Arial" w:eastAsia="Times New Roman" w:hAnsi="Arial" w:cs="Arial"/>
                      <w:color w:val="000000"/>
                      <w:sz w:val="18"/>
                      <w:szCs w:val="18"/>
                      <w:lang w:eastAsia="sl-SI"/>
                    </w:rPr>
                  </w:pPr>
                </w:p>
              </w:tc>
            </w:tr>
            <w:tr w:rsidR="00A2294C" w:rsidRPr="00C611E3" w:rsidTr="00CA6C8C">
              <w:trPr>
                <w:trHeight w:val="288"/>
                <w:jc w:val="center"/>
              </w:trPr>
              <w:tc>
                <w:tcPr>
                  <w:tcW w:w="1431" w:type="dxa"/>
                  <w:tcBorders>
                    <w:top w:val="nil"/>
                    <w:left w:val="single" w:sz="8" w:space="0" w:color="auto"/>
                    <w:bottom w:val="single" w:sz="4" w:space="0" w:color="auto"/>
                    <w:right w:val="single" w:sz="8" w:space="0" w:color="auto"/>
                  </w:tcBorders>
                  <w:shd w:val="clear" w:color="auto" w:fill="auto"/>
                  <w:noWrap/>
                  <w:vAlign w:val="bottom"/>
                  <w:hideMark/>
                </w:tcPr>
                <w:p w:rsidR="00A2294C" w:rsidRPr="000C22AB" w:rsidRDefault="00A2294C" w:rsidP="000C22AB">
                  <w:pPr>
                    <w:pStyle w:val="Odstavekseznama"/>
                    <w:numPr>
                      <w:ilvl w:val="0"/>
                      <w:numId w:val="41"/>
                    </w:numPr>
                    <w:spacing w:after="0" w:line="240" w:lineRule="auto"/>
                    <w:rPr>
                      <w:rFonts w:ascii="Arial" w:eastAsia="Times New Roman" w:hAnsi="Arial" w:cs="Arial"/>
                      <w:color w:val="000000"/>
                      <w:sz w:val="18"/>
                      <w:szCs w:val="18"/>
                      <w:lang w:eastAsia="sl-SI"/>
                    </w:rPr>
                  </w:pPr>
                  <w:r w:rsidRPr="000C22AB">
                    <w:rPr>
                      <w:rFonts w:ascii="Arial" w:eastAsia="Times New Roman" w:hAnsi="Arial" w:cs="Arial"/>
                      <w:color w:val="000000"/>
                      <w:sz w:val="18"/>
                      <w:szCs w:val="18"/>
                      <w:lang w:eastAsia="sl-SI"/>
                    </w:rPr>
                    <w:t>relacija</w:t>
                  </w:r>
                </w:p>
              </w:tc>
              <w:tc>
                <w:tcPr>
                  <w:tcW w:w="1960" w:type="dxa"/>
                  <w:tcBorders>
                    <w:top w:val="nil"/>
                    <w:left w:val="nil"/>
                    <w:bottom w:val="single" w:sz="4" w:space="0" w:color="auto"/>
                    <w:right w:val="nil"/>
                  </w:tcBorders>
                  <w:shd w:val="clear" w:color="auto" w:fill="auto"/>
                  <w:noWrap/>
                  <w:vAlign w:val="bottom"/>
                  <w:hideMark/>
                </w:tcPr>
                <w:p w:rsidR="00A2294C" w:rsidRPr="00C611E3" w:rsidRDefault="00A2294C" w:rsidP="00A2294C">
                  <w:pPr>
                    <w:spacing w:after="0" w:line="240" w:lineRule="auto"/>
                    <w:rPr>
                      <w:rFonts w:ascii="Arial" w:eastAsia="Times New Roman" w:hAnsi="Arial" w:cs="Arial"/>
                      <w:color w:val="000000"/>
                      <w:sz w:val="18"/>
                      <w:szCs w:val="18"/>
                      <w:lang w:eastAsia="sl-SI"/>
                    </w:rPr>
                  </w:pPr>
                  <w:r w:rsidRPr="00C611E3">
                    <w:rPr>
                      <w:rFonts w:ascii="Arial" w:eastAsia="Times New Roman" w:hAnsi="Arial" w:cs="Arial"/>
                      <w:color w:val="000000"/>
                      <w:sz w:val="18"/>
                      <w:szCs w:val="18"/>
                      <w:lang w:eastAsia="sl-SI"/>
                    </w:rPr>
                    <w:t> </w:t>
                  </w:r>
                </w:p>
              </w:tc>
              <w:tc>
                <w:tcPr>
                  <w:tcW w:w="980" w:type="dxa"/>
                  <w:tcBorders>
                    <w:top w:val="nil"/>
                    <w:left w:val="single" w:sz="8" w:space="0" w:color="auto"/>
                    <w:bottom w:val="single" w:sz="4" w:space="0" w:color="auto"/>
                    <w:right w:val="single" w:sz="8" w:space="0" w:color="auto"/>
                  </w:tcBorders>
                  <w:shd w:val="clear" w:color="auto" w:fill="auto"/>
                  <w:noWrap/>
                  <w:vAlign w:val="bottom"/>
                </w:tcPr>
                <w:p w:rsidR="00A2294C" w:rsidRPr="00C611E3" w:rsidRDefault="00A2294C" w:rsidP="00A2294C">
                  <w:pPr>
                    <w:spacing w:after="0" w:line="240" w:lineRule="auto"/>
                    <w:jc w:val="right"/>
                    <w:rPr>
                      <w:rFonts w:ascii="Arial" w:eastAsia="Times New Roman" w:hAnsi="Arial" w:cs="Arial"/>
                      <w:color w:val="000000"/>
                      <w:sz w:val="18"/>
                      <w:szCs w:val="18"/>
                      <w:lang w:eastAsia="sl-SI"/>
                    </w:rPr>
                  </w:pP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A2294C" w:rsidRPr="00C611E3" w:rsidRDefault="00A2294C" w:rsidP="00A2294C">
                  <w:pPr>
                    <w:spacing w:after="0" w:line="240" w:lineRule="auto"/>
                    <w:jc w:val="right"/>
                    <w:rPr>
                      <w:rFonts w:ascii="Arial" w:eastAsia="Times New Roman" w:hAnsi="Arial" w:cs="Arial"/>
                      <w:color w:val="000000"/>
                      <w:sz w:val="18"/>
                      <w:szCs w:val="18"/>
                      <w:lang w:eastAsia="sl-SI"/>
                    </w:rPr>
                  </w:pPr>
                </w:p>
              </w:tc>
            </w:tr>
            <w:tr w:rsidR="00A2294C" w:rsidRPr="00C611E3" w:rsidTr="00CA6C8C">
              <w:trPr>
                <w:trHeight w:val="288"/>
                <w:jc w:val="center"/>
              </w:trPr>
              <w:tc>
                <w:tcPr>
                  <w:tcW w:w="1431" w:type="dxa"/>
                  <w:tcBorders>
                    <w:top w:val="nil"/>
                    <w:left w:val="single" w:sz="8" w:space="0" w:color="auto"/>
                    <w:bottom w:val="nil"/>
                    <w:right w:val="nil"/>
                  </w:tcBorders>
                  <w:shd w:val="clear" w:color="000000" w:fill="808080"/>
                  <w:noWrap/>
                  <w:vAlign w:val="bottom"/>
                  <w:hideMark/>
                </w:tcPr>
                <w:p w:rsidR="00A2294C" w:rsidRPr="00C611E3" w:rsidRDefault="00A2294C" w:rsidP="00A2294C">
                  <w:pPr>
                    <w:spacing w:after="0" w:line="240" w:lineRule="auto"/>
                    <w:rPr>
                      <w:rFonts w:ascii="Arial" w:eastAsia="Times New Roman" w:hAnsi="Arial" w:cs="Arial"/>
                      <w:b/>
                      <w:bCs/>
                      <w:color w:val="000000"/>
                      <w:sz w:val="18"/>
                      <w:szCs w:val="18"/>
                      <w:lang w:eastAsia="sl-SI"/>
                    </w:rPr>
                  </w:pPr>
                  <w:r w:rsidRPr="00C611E3">
                    <w:rPr>
                      <w:rFonts w:ascii="Arial" w:eastAsia="Times New Roman" w:hAnsi="Arial" w:cs="Arial"/>
                      <w:b/>
                      <w:bCs/>
                      <w:color w:val="000000"/>
                      <w:sz w:val="18"/>
                      <w:szCs w:val="18"/>
                      <w:lang w:eastAsia="sl-SI"/>
                    </w:rPr>
                    <w:t>SKUPAJ:</w:t>
                  </w:r>
                </w:p>
              </w:tc>
              <w:tc>
                <w:tcPr>
                  <w:tcW w:w="1960" w:type="dxa"/>
                  <w:tcBorders>
                    <w:top w:val="nil"/>
                    <w:left w:val="nil"/>
                    <w:bottom w:val="nil"/>
                    <w:right w:val="single" w:sz="8" w:space="0" w:color="auto"/>
                  </w:tcBorders>
                  <w:shd w:val="clear" w:color="000000" w:fill="808080"/>
                  <w:noWrap/>
                  <w:vAlign w:val="bottom"/>
                  <w:hideMark/>
                </w:tcPr>
                <w:p w:rsidR="00A2294C" w:rsidRPr="00C611E3" w:rsidRDefault="00A2294C" w:rsidP="00A2294C">
                  <w:pPr>
                    <w:spacing w:after="0" w:line="240" w:lineRule="auto"/>
                    <w:jc w:val="right"/>
                    <w:rPr>
                      <w:rFonts w:ascii="Arial" w:eastAsia="Times New Roman" w:hAnsi="Arial" w:cs="Arial"/>
                      <w:b/>
                      <w:bCs/>
                      <w:color w:val="000000"/>
                      <w:sz w:val="18"/>
                      <w:szCs w:val="18"/>
                      <w:lang w:eastAsia="sl-SI"/>
                    </w:rPr>
                  </w:pPr>
                  <w:r w:rsidRPr="00C611E3">
                    <w:rPr>
                      <w:rFonts w:ascii="Arial" w:eastAsia="Times New Roman" w:hAnsi="Arial" w:cs="Arial"/>
                      <w:b/>
                      <w:bCs/>
                      <w:color w:val="000000"/>
                      <w:sz w:val="18"/>
                      <w:szCs w:val="18"/>
                      <w:lang w:eastAsia="sl-SI"/>
                    </w:rPr>
                    <w:t>0,00</w:t>
                  </w:r>
                </w:p>
              </w:tc>
              <w:tc>
                <w:tcPr>
                  <w:tcW w:w="980" w:type="dxa"/>
                  <w:tcBorders>
                    <w:top w:val="nil"/>
                    <w:left w:val="nil"/>
                    <w:bottom w:val="nil"/>
                    <w:right w:val="single" w:sz="8" w:space="0" w:color="auto"/>
                  </w:tcBorders>
                  <w:shd w:val="clear" w:color="000000" w:fill="808080"/>
                  <w:noWrap/>
                  <w:vAlign w:val="bottom"/>
                  <w:hideMark/>
                </w:tcPr>
                <w:p w:rsidR="00A2294C" w:rsidRPr="00C611E3" w:rsidRDefault="00A2294C" w:rsidP="00A2294C">
                  <w:pPr>
                    <w:spacing w:after="0" w:line="240" w:lineRule="auto"/>
                    <w:jc w:val="right"/>
                    <w:rPr>
                      <w:rFonts w:ascii="Arial" w:eastAsia="Times New Roman" w:hAnsi="Arial" w:cs="Arial"/>
                      <w:b/>
                      <w:bCs/>
                      <w:color w:val="000000"/>
                      <w:sz w:val="18"/>
                      <w:szCs w:val="18"/>
                      <w:lang w:eastAsia="sl-SI"/>
                    </w:rPr>
                  </w:pPr>
                  <w:r w:rsidRPr="00C611E3">
                    <w:rPr>
                      <w:rFonts w:ascii="Arial" w:eastAsia="Times New Roman" w:hAnsi="Arial" w:cs="Arial"/>
                      <w:b/>
                      <w:bCs/>
                      <w:color w:val="000000"/>
                      <w:sz w:val="18"/>
                      <w:szCs w:val="18"/>
                      <w:lang w:eastAsia="sl-SI"/>
                    </w:rPr>
                    <w:t>0,00</w:t>
                  </w:r>
                </w:p>
              </w:tc>
              <w:tc>
                <w:tcPr>
                  <w:tcW w:w="1240" w:type="dxa"/>
                  <w:tcBorders>
                    <w:top w:val="single" w:sz="4" w:space="0" w:color="auto"/>
                    <w:left w:val="nil"/>
                    <w:bottom w:val="nil"/>
                    <w:right w:val="single" w:sz="8" w:space="0" w:color="auto"/>
                  </w:tcBorders>
                  <w:shd w:val="clear" w:color="000000" w:fill="808080"/>
                  <w:noWrap/>
                  <w:vAlign w:val="bottom"/>
                  <w:hideMark/>
                </w:tcPr>
                <w:p w:rsidR="00A2294C" w:rsidRPr="00C611E3" w:rsidRDefault="00A2294C" w:rsidP="00A2294C">
                  <w:pPr>
                    <w:spacing w:after="0" w:line="240" w:lineRule="auto"/>
                    <w:jc w:val="right"/>
                    <w:rPr>
                      <w:rFonts w:ascii="Arial" w:eastAsia="Times New Roman" w:hAnsi="Arial" w:cs="Arial"/>
                      <w:b/>
                      <w:bCs/>
                      <w:color w:val="000000"/>
                      <w:sz w:val="18"/>
                      <w:szCs w:val="18"/>
                      <w:lang w:eastAsia="sl-SI"/>
                    </w:rPr>
                  </w:pPr>
                  <w:r w:rsidRPr="00C611E3">
                    <w:rPr>
                      <w:rFonts w:ascii="Arial" w:eastAsia="Times New Roman" w:hAnsi="Arial" w:cs="Arial"/>
                      <w:b/>
                      <w:bCs/>
                      <w:color w:val="000000"/>
                      <w:sz w:val="18"/>
                      <w:szCs w:val="18"/>
                      <w:lang w:eastAsia="sl-SI"/>
                    </w:rPr>
                    <w:t>0,00</w:t>
                  </w:r>
                </w:p>
              </w:tc>
            </w:tr>
          </w:tbl>
          <w:p w:rsidR="00D84290" w:rsidRPr="00C611E3" w:rsidRDefault="00D84290" w:rsidP="00A2294C">
            <w:pPr>
              <w:spacing w:before="225" w:after="225"/>
              <w:jc w:val="both"/>
              <w:rPr>
                <w:rFonts w:ascii="Arial" w:hAnsi="Arial" w:cs="Arial"/>
                <w:color w:val="000000"/>
                <w:sz w:val="18"/>
                <w:szCs w:val="18"/>
              </w:rPr>
            </w:pPr>
            <w:r w:rsidRPr="00C611E3">
              <w:rPr>
                <w:rFonts w:ascii="Arial" w:hAnsi="Arial" w:cs="Arial"/>
                <w:color w:val="000000"/>
                <w:sz w:val="18"/>
                <w:szCs w:val="18"/>
              </w:rPr>
              <w:t>Pogodbena vrednost storitve za šolsko leto 201</w:t>
            </w:r>
            <w:r w:rsidR="000C22AB">
              <w:rPr>
                <w:rFonts w:ascii="Arial" w:hAnsi="Arial" w:cs="Arial"/>
                <w:color w:val="000000"/>
                <w:sz w:val="18"/>
                <w:szCs w:val="18"/>
              </w:rPr>
              <w:t>9/2020</w:t>
            </w:r>
            <w:r w:rsidRPr="00C611E3">
              <w:rPr>
                <w:rFonts w:ascii="Arial" w:hAnsi="Arial" w:cs="Arial"/>
                <w:color w:val="000000"/>
                <w:sz w:val="18"/>
                <w:szCs w:val="18"/>
              </w:rPr>
              <w:t xml:space="preserve"> znaša </w:t>
            </w:r>
            <w:r w:rsidR="000C22AB">
              <w:rPr>
                <w:rFonts w:ascii="Arial" w:hAnsi="Arial" w:cs="Arial"/>
                <w:color w:val="000000"/>
                <w:sz w:val="18"/>
                <w:szCs w:val="18"/>
              </w:rPr>
              <w:t>____________</w:t>
            </w:r>
            <w:r w:rsidRPr="00C611E3">
              <w:rPr>
                <w:rFonts w:ascii="Arial" w:hAnsi="Arial" w:cs="Arial"/>
                <w:color w:val="000000"/>
                <w:sz w:val="18"/>
                <w:szCs w:val="18"/>
              </w:rPr>
              <w:t xml:space="preserve"> EUR brez DDV oziroma</w:t>
            </w:r>
            <w:r w:rsidR="000C22AB">
              <w:rPr>
                <w:rFonts w:ascii="Arial" w:hAnsi="Arial" w:cs="Arial"/>
                <w:color w:val="000000"/>
                <w:sz w:val="18"/>
                <w:szCs w:val="18"/>
              </w:rPr>
              <w:t xml:space="preserve"> _______________</w:t>
            </w:r>
            <w:r w:rsidRPr="00C611E3">
              <w:rPr>
                <w:rFonts w:ascii="Arial" w:hAnsi="Arial" w:cs="Arial"/>
                <w:color w:val="000000"/>
                <w:sz w:val="18"/>
                <w:szCs w:val="18"/>
              </w:rPr>
              <w:t xml:space="preserve"> z DDV v EUR, od tega </w:t>
            </w:r>
            <w:r w:rsidR="000C22AB">
              <w:rPr>
                <w:rFonts w:ascii="Arial" w:hAnsi="Arial" w:cs="Arial"/>
                <w:color w:val="000000"/>
                <w:sz w:val="18"/>
                <w:szCs w:val="18"/>
              </w:rPr>
              <w:t>_____________</w:t>
            </w:r>
            <w:r w:rsidRPr="00C611E3">
              <w:rPr>
                <w:rFonts w:ascii="Arial" w:hAnsi="Arial" w:cs="Arial"/>
                <w:color w:val="000000"/>
                <w:sz w:val="18"/>
                <w:szCs w:val="18"/>
              </w:rPr>
              <w:t xml:space="preserve"> davek na dodano vrednost (DDV).</w:t>
            </w:r>
          </w:p>
          <w:p w:rsidR="00D84290" w:rsidRPr="00C611E3" w:rsidRDefault="00D84290" w:rsidP="00A2294C">
            <w:pPr>
              <w:spacing w:before="225" w:after="225"/>
              <w:jc w:val="both"/>
              <w:rPr>
                <w:rFonts w:ascii="Arial" w:hAnsi="Arial" w:cs="Arial"/>
                <w:color w:val="000000"/>
                <w:sz w:val="18"/>
                <w:szCs w:val="18"/>
              </w:rPr>
            </w:pPr>
            <w:r w:rsidRPr="00C611E3">
              <w:rPr>
                <w:rFonts w:ascii="Arial" w:hAnsi="Arial" w:cs="Arial"/>
                <w:color w:val="000000"/>
                <w:sz w:val="18"/>
                <w:szCs w:val="18"/>
              </w:rPr>
              <w:t>Pogodbena vrednost storitve za obdobje štirih šolskih let, tj. od 01.09.201</w:t>
            </w:r>
            <w:r w:rsidR="000C22AB">
              <w:rPr>
                <w:rFonts w:ascii="Arial" w:hAnsi="Arial" w:cs="Arial"/>
                <w:color w:val="000000"/>
                <w:sz w:val="18"/>
                <w:szCs w:val="18"/>
              </w:rPr>
              <w:t>9</w:t>
            </w:r>
            <w:r w:rsidRPr="00C611E3">
              <w:rPr>
                <w:rFonts w:ascii="Arial" w:hAnsi="Arial" w:cs="Arial"/>
                <w:color w:val="000000"/>
                <w:sz w:val="18"/>
                <w:szCs w:val="18"/>
              </w:rPr>
              <w:t xml:space="preserve"> do 31.08.202</w:t>
            </w:r>
            <w:r w:rsidR="000C22AB">
              <w:rPr>
                <w:rFonts w:ascii="Arial" w:hAnsi="Arial" w:cs="Arial"/>
                <w:color w:val="000000"/>
                <w:sz w:val="18"/>
                <w:szCs w:val="18"/>
              </w:rPr>
              <w:t>3</w:t>
            </w:r>
            <w:r w:rsidRPr="00C611E3">
              <w:rPr>
                <w:rFonts w:ascii="Arial" w:hAnsi="Arial" w:cs="Arial"/>
                <w:color w:val="000000"/>
                <w:sz w:val="18"/>
                <w:szCs w:val="18"/>
              </w:rPr>
              <w:t xml:space="preserve">  znaša </w:t>
            </w:r>
            <w:r w:rsidR="000C22AB">
              <w:rPr>
                <w:rFonts w:ascii="Arial" w:hAnsi="Arial" w:cs="Arial"/>
                <w:color w:val="000000"/>
                <w:sz w:val="18"/>
                <w:szCs w:val="18"/>
              </w:rPr>
              <w:t>_______________</w:t>
            </w:r>
            <w:r w:rsidRPr="00C611E3">
              <w:rPr>
                <w:rFonts w:ascii="Arial" w:hAnsi="Arial" w:cs="Arial"/>
                <w:color w:val="000000"/>
                <w:sz w:val="18"/>
                <w:szCs w:val="18"/>
              </w:rPr>
              <w:t xml:space="preserve"> EUR brez DDV oziroma </w:t>
            </w:r>
            <w:r w:rsidR="000C22AB">
              <w:rPr>
                <w:rFonts w:ascii="Arial" w:hAnsi="Arial" w:cs="Arial"/>
                <w:color w:val="000000"/>
                <w:sz w:val="18"/>
                <w:szCs w:val="18"/>
              </w:rPr>
              <w:t>______________</w:t>
            </w:r>
            <w:r w:rsidRPr="00C611E3">
              <w:rPr>
                <w:rFonts w:ascii="Arial" w:hAnsi="Arial" w:cs="Arial"/>
                <w:color w:val="000000"/>
                <w:sz w:val="18"/>
                <w:szCs w:val="18"/>
              </w:rPr>
              <w:t xml:space="preserve"> z DDV v EUR, od tega </w:t>
            </w:r>
            <w:r w:rsidR="000C22AB">
              <w:rPr>
                <w:rFonts w:ascii="Arial" w:hAnsi="Arial" w:cs="Arial"/>
                <w:color w:val="000000"/>
                <w:sz w:val="18"/>
                <w:szCs w:val="18"/>
              </w:rPr>
              <w:t>________________</w:t>
            </w:r>
            <w:r w:rsidRPr="00C611E3">
              <w:rPr>
                <w:rFonts w:ascii="Arial" w:hAnsi="Arial" w:cs="Arial"/>
                <w:color w:val="000000"/>
                <w:sz w:val="18"/>
                <w:szCs w:val="18"/>
              </w:rPr>
              <w:t xml:space="preserve"> davek na dodano vrednost (DDV).</w:t>
            </w:r>
          </w:p>
          <w:p w:rsidR="003F0B50" w:rsidRPr="00C611E3" w:rsidRDefault="00DB151B" w:rsidP="00A2294C">
            <w:pPr>
              <w:spacing w:before="225" w:after="225"/>
              <w:jc w:val="both"/>
              <w:rPr>
                <w:rFonts w:ascii="Arial" w:hAnsi="Arial" w:cs="Arial"/>
                <w:color w:val="000000"/>
                <w:sz w:val="18"/>
                <w:szCs w:val="18"/>
              </w:rPr>
            </w:pPr>
            <w:r w:rsidRPr="00C611E3">
              <w:rPr>
                <w:rFonts w:ascii="Arial" w:hAnsi="Arial" w:cs="Arial"/>
                <w:color w:val="000000"/>
                <w:sz w:val="18"/>
                <w:szCs w:val="18"/>
              </w:rPr>
              <w:t>Potni stroški in ostalih povezani stroški (npr. materialni stroški) za opravljanje storitev po tej pogodbi so vključeni v pogodbeno ceno. </w:t>
            </w:r>
          </w:p>
          <w:p w:rsidR="003F0B50" w:rsidRPr="00C611E3" w:rsidRDefault="00DB151B" w:rsidP="00A2294C">
            <w:pPr>
              <w:spacing w:before="225" w:after="225"/>
              <w:jc w:val="both"/>
              <w:rPr>
                <w:rFonts w:ascii="Arial" w:hAnsi="Arial" w:cs="Arial"/>
                <w:color w:val="000000"/>
                <w:sz w:val="18"/>
                <w:szCs w:val="18"/>
              </w:rPr>
            </w:pPr>
            <w:r w:rsidRPr="00C611E3">
              <w:rPr>
                <w:rFonts w:ascii="Arial" w:hAnsi="Arial" w:cs="Arial"/>
                <w:color w:val="000000"/>
                <w:sz w:val="18"/>
                <w:szCs w:val="18"/>
              </w:rPr>
              <w:t>Kadar prevoznik opravlja storitve izven pogodbeno dogovorjenega obsega je upravičen tudi do povračila potnih in ostalih povezanih stroškov z opravljanjem storitev</w:t>
            </w:r>
            <w:r w:rsidR="00D84290" w:rsidRPr="00C611E3">
              <w:rPr>
                <w:rFonts w:ascii="Arial" w:hAnsi="Arial" w:cs="Arial"/>
                <w:color w:val="000000"/>
                <w:sz w:val="18"/>
                <w:szCs w:val="18"/>
              </w:rPr>
              <w:t>.</w:t>
            </w:r>
          </w:p>
          <w:p w:rsidR="0082449F" w:rsidRPr="00C611E3" w:rsidRDefault="0082449F" w:rsidP="00A2294C">
            <w:pPr>
              <w:spacing w:before="225" w:after="225"/>
              <w:jc w:val="both"/>
              <w:rPr>
                <w:rFonts w:ascii="Arial" w:hAnsi="Arial" w:cs="Arial"/>
                <w:sz w:val="18"/>
                <w:szCs w:val="18"/>
              </w:rPr>
            </w:pPr>
            <w:r w:rsidRPr="00C611E3">
              <w:rPr>
                <w:rFonts w:ascii="Arial" w:hAnsi="Arial" w:cs="Arial"/>
                <w:color w:val="000000"/>
                <w:sz w:val="18"/>
                <w:szCs w:val="18"/>
              </w:rPr>
              <w:t xml:space="preserve">Med trajanjem šolskega leta se cena dnevnih prevozov, na podlagi spremenjene cene za kilometer, lahko spremeni samo izjemoma, ob upoštevanju določb Pravilnika o načinih valorizacije denarnih obveznosti, ki jih v večletnih pogodbah dogovarjajo pravne osebe javnega sektorja (Uradni list RS, št. 01/04), ob predhodnem pisnem in obrazloženem obvestilu s strani prevoznika in danem soglasju s strani naročnika. Spremembo cene bosta naročnik in prevoznik uredila z </w:t>
            </w:r>
            <w:r w:rsidR="00320AD9" w:rsidRPr="00C611E3">
              <w:rPr>
                <w:rFonts w:ascii="Arial" w:hAnsi="Arial" w:cs="Arial"/>
                <w:color w:val="000000"/>
                <w:sz w:val="18"/>
                <w:szCs w:val="18"/>
              </w:rPr>
              <w:t xml:space="preserve">dodatkom </w:t>
            </w:r>
            <w:r w:rsidRPr="00C611E3">
              <w:rPr>
                <w:rFonts w:ascii="Arial" w:hAnsi="Arial" w:cs="Arial"/>
                <w:color w:val="000000"/>
                <w:sz w:val="18"/>
                <w:szCs w:val="18"/>
              </w:rPr>
              <w:t xml:space="preserve"> k tej pogodbi, sicer se šteje, da cena ni spremenjena.</w:t>
            </w:r>
          </w:p>
        </w:tc>
      </w:tr>
    </w:tbl>
    <w:p w:rsidR="003F0B50" w:rsidRPr="00C611E3" w:rsidRDefault="00DB151B" w:rsidP="00767F22">
      <w:pPr>
        <w:spacing w:after="0"/>
        <w:jc w:val="center"/>
        <w:rPr>
          <w:rFonts w:ascii="Arial" w:hAnsi="Arial" w:cs="Arial"/>
          <w:sz w:val="18"/>
          <w:szCs w:val="18"/>
        </w:rPr>
      </w:pPr>
      <w:r w:rsidRPr="00C611E3">
        <w:rPr>
          <w:rFonts w:ascii="Arial" w:hAnsi="Arial" w:cs="Arial"/>
          <w:b/>
          <w:bCs/>
          <w:color w:val="000000"/>
          <w:sz w:val="18"/>
          <w:szCs w:val="18"/>
        </w:rPr>
        <w:t>5. člen</w:t>
      </w:r>
    </w:p>
    <w:tbl>
      <w:tblPr>
        <w:tblStyle w:val="NormalTablePHPDOCX"/>
        <w:tblW w:w="9175" w:type="dxa"/>
        <w:tblInd w:w="108" w:type="dxa"/>
        <w:tblLook w:val="04A0" w:firstRow="1" w:lastRow="0" w:firstColumn="1" w:lastColumn="0" w:noHBand="0" w:noVBand="1"/>
      </w:tblPr>
      <w:tblGrid>
        <w:gridCol w:w="9175"/>
      </w:tblGrid>
      <w:tr w:rsidR="003F0B50" w:rsidRPr="00C611E3" w:rsidTr="00344134">
        <w:trPr>
          <w:trHeight w:val="2076"/>
        </w:trPr>
        <w:tc>
          <w:tcPr>
            <w:tcW w:w="0" w:type="auto"/>
            <w:tcMar>
              <w:top w:w="0" w:type="auto"/>
              <w:bottom w:w="0" w:type="auto"/>
            </w:tcMar>
          </w:tcPr>
          <w:p w:rsidR="003F0B50" w:rsidRPr="000C22AB" w:rsidRDefault="00DB151B" w:rsidP="000C22AB">
            <w:pPr>
              <w:spacing w:before="225" w:after="225"/>
              <w:rPr>
                <w:rFonts w:ascii="Arial" w:hAnsi="Arial" w:cs="Arial"/>
                <w:sz w:val="18"/>
                <w:szCs w:val="18"/>
              </w:rPr>
            </w:pPr>
            <w:r w:rsidRPr="00C611E3">
              <w:rPr>
                <w:rFonts w:ascii="Arial" w:hAnsi="Arial" w:cs="Arial"/>
                <w:color w:val="000000"/>
                <w:sz w:val="18"/>
                <w:szCs w:val="18"/>
              </w:rPr>
              <w:t>Sredstva za izvedbo naročila so zagotovljena v </w:t>
            </w:r>
            <w:r w:rsidRPr="00C611E3">
              <w:rPr>
                <w:rFonts w:ascii="Arial" w:hAnsi="Arial" w:cs="Arial"/>
                <w:color w:val="000000"/>
                <w:sz w:val="18"/>
                <w:szCs w:val="18"/>
              </w:rPr>
              <w:br/>
              <w:t>[podatki o viru sredstev], </w:t>
            </w:r>
            <w:r w:rsidRPr="00C611E3">
              <w:rPr>
                <w:rFonts w:ascii="Arial" w:hAnsi="Arial" w:cs="Arial"/>
                <w:color w:val="000000"/>
                <w:sz w:val="18"/>
                <w:szCs w:val="18"/>
              </w:rPr>
              <w:br/>
              <w:t>PP – __________, </w:t>
            </w:r>
            <w:r w:rsidRPr="00C611E3">
              <w:rPr>
                <w:rFonts w:ascii="Arial" w:hAnsi="Arial" w:cs="Arial"/>
                <w:color w:val="000000"/>
                <w:sz w:val="18"/>
                <w:szCs w:val="18"/>
              </w:rPr>
              <w:br/>
              <w:t>konto _______________.</w:t>
            </w:r>
          </w:p>
        </w:tc>
      </w:tr>
    </w:tbl>
    <w:p w:rsidR="003F0B50" w:rsidRPr="00C611E3" w:rsidRDefault="00DB151B" w:rsidP="00767F22">
      <w:pPr>
        <w:spacing w:after="0"/>
        <w:jc w:val="center"/>
        <w:rPr>
          <w:rFonts w:ascii="Arial" w:hAnsi="Arial" w:cs="Arial"/>
          <w:sz w:val="18"/>
          <w:szCs w:val="18"/>
        </w:rPr>
      </w:pPr>
      <w:r w:rsidRPr="00C611E3">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bo opravljene storitve plačeval mesečno glede na dejansko opravljene storitve. </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 kolikor naročnik računa ne zavrne v roku 8 delovnih dni od prejema, se račun šteje za potrjenega.</w:t>
            </w:r>
          </w:p>
          <w:p w:rsidR="003F0B50" w:rsidRPr="00C611E3" w:rsidRDefault="00DB151B" w:rsidP="00DB151B">
            <w:pPr>
              <w:spacing w:before="225" w:after="225"/>
              <w:jc w:val="both"/>
              <w:rPr>
                <w:rFonts w:ascii="Arial" w:hAnsi="Arial" w:cs="Arial"/>
                <w:color w:val="000000"/>
                <w:sz w:val="18"/>
                <w:szCs w:val="18"/>
              </w:rPr>
            </w:pPr>
            <w:r w:rsidRPr="00C611E3">
              <w:rPr>
                <w:rFonts w:ascii="Arial" w:hAnsi="Arial" w:cs="Arial"/>
                <w:color w:val="000000"/>
                <w:sz w:val="18"/>
                <w:szCs w:val="18"/>
              </w:rPr>
              <w:t>Izvajalec izda naročniku račun v osmih (8) dneh po opravljeni storitvi. Izvajalec izstavi račun v elektronski obliki (</w:t>
            </w:r>
            <w:proofErr w:type="spellStart"/>
            <w:r w:rsidRPr="00C611E3">
              <w:rPr>
                <w:rFonts w:ascii="Arial" w:hAnsi="Arial" w:cs="Arial"/>
                <w:color w:val="000000"/>
                <w:sz w:val="18"/>
                <w:szCs w:val="18"/>
              </w:rPr>
              <w:t>eRačun</w:t>
            </w:r>
            <w:proofErr w:type="spellEnd"/>
            <w:r w:rsidRPr="00C611E3">
              <w:rPr>
                <w:rFonts w:ascii="Arial" w:hAnsi="Arial" w:cs="Arial"/>
                <w:color w:val="000000"/>
                <w:sz w:val="18"/>
                <w:szCs w:val="18"/>
              </w:rPr>
              <w:t xml:space="preserve">) preko spletnega portala </w:t>
            </w:r>
            <w:proofErr w:type="spellStart"/>
            <w:r w:rsidRPr="00C611E3">
              <w:rPr>
                <w:rFonts w:ascii="Arial" w:hAnsi="Arial" w:cs="Arial"/>
                <w:color w:val="000000"/>
                <w:sz w:val="18"/>
                <w:szCs w:val="18"/>
              </w:rPr>
              <w:t>UJPnet</w:t>
            </w:r>
            <w:proofErr w:type="spellEnd"/>
            <w:r w:rsidRPr="00C611E3">
              <w:rPr>
                <w:rFonts w:ascii="Arial" w:hAnsi="Arial" w:cs="Arial"/>
                <w:color w:val="000000"/>
                <w:sz w:val="18"/>
                <w:szCs w:val="18"/>
              </w:rPr>
              <w:t xml:space="preserve">. Kot uradni prejem računa se šteje datum vnosa računa v sistem </w:t>
            </w:r>
            <w:proofErr w:type="spellStart"/>
            <w:r w:rsidRPr="00C611E3">
              <w:rPr>
                <w:rFonts w:ascii="Arial" w:hAnsi="Arial" w:cs="Arial"/>
                <w:color w:val="000000"/>
                <w:sz w:val="18"/>
                <w:szCs w:val="18"/>
              </w:rPr>
              <w:t>UJPnet</w:t>
            </w:r>
            <w:proofErr w:type="spellEnd"/>
            <w:r w:rsidRPr="00C611E3">
              <w:rPr>
                <w:rFonts w:ascii="Arial" w:hAnsi="Arial" w:cs="Arial"/>
                <w:color w:val="000000"/>
                <w:sz w:val="18"/>
                <w:szCs w:val="18"/>
              </w:rPr>
              <w:t>. </w:t>
            </w:r>
          </w:p>
          <w:p w:rsidR="004A1E68" w:rsidRPr="00C611E3" w:rsidRDefault="00D7364B" w:rsidP="00DB151B">
            <w:pPr>
              <w:spacing w:before="225" w:after="225"/>
              <w:jc w:val="both"/>
              <w:rPr>
                <w:rFonts w:ascii="Arial" w:hAnsi="Arial" w:cs="Arial"/>
                <w:sz w:val="18"/>
                <w:szCs w:val="18"/>
              </w:rPr>
            </w:pPr>
            <w:r w:rsidRPr="00C611E3">
              <w:rPr>
                <w:rFonts w:ascii="Arial" w:hAnsi="Arial" w:cs="Arial"/>
                <w:color w:val="000000"/>
                <w:sz w:val="18"/>
                <w:szCs w:val="18"/>
              </w:rPr>
              <w:t xml:space="preserve">Izvajalec račun za mesečno opravljeno storitev naročniku </w:t>
            </w:r>
            <w:r w:rsidR="00B86960" w:rsidRPr="00C611E3">
              <w:rPr>
                <w:rFonts w:ascii="Arial" w:hAnsi="Arial" w:cs="Arial"/>
                <w:color w:val="000000"/>
                <w:sz w:val="18"/>
                <w:szCs w:val="18"/>
              </w:rPr>
              <w:t>izstavlja ločeno v dveh delih</w:t>
            </w:r>
            <w:r w:rsidRPr="00C611E3">
              <w:rPr>
                <w:rFonts w:ascii="Arial" w:hAnsi="Arial" w:cs="Arial"/>
                <w:color w:val="000000"/>
                <w:sz w:val="18"/>
                <w:szCs w:val="18"/>
              </w:rPr>
              <w:t xml:space="preserve">, kjer posebej prikaže relacije, število kilometrov in število učencev, katerih pot je ogrožena zaradi velikih zveri in posebej preostale relacije.  </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se zaveže plačati račun 30. dan od prejema računa na poslovni račun prevoznika. Za zamudo pri plačilu storitev je prevoznik upravičen do zaračunavanja zakonitih zamudnih obresti.</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bo pravilno izstavljen in potrjen račun poravnal na transakcijski račun prevoznika naveden na računu. V primeru, da TRR ni naveden na računu, se plačilo nakaže na prvi račun naveden pri podatkih o prevozniku.</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bo izdane račune in ostale spremljajoče dokumente naročniku pošiljal izključno v elektronski obliki (e-račun)</w:t>
            </w:r>
            <w:r w:rsidR="00D7364B" w:rsidRPr="00C611E3">
              <w:rPr>
                <w:rFonts w:ascii="Arial" w:hAnsi="Arial" w:cs="Arial"/>
                <w:color w:val="000000"/>
                <w:sz w:val="18"/>
                <w:szCs w:val="18"/>
              </w:rPr>
              <w:t>.</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IV. ROK ZA IZVEDBO STORITEV</w:t>
      </w:r>
    </w:p>
    <w:p w:rsidR="003F0B50" w:rsidRPr="00C611E3" w:rsidRDefault="00DB151B" w:rsidP="00767F22">
      <w:pPr>
        <w:spacing w:after="0"/>
        <w:jc w:val="center"/>
        <w:rPr>
          <w:rFonts w:ascii="Arial" w:hAnsi="Arial" w:cs="Arial"/>
          <w:sz w:val="18"/>
          <w:szCs w:val="18"/>
        </w:rPr>
      </w:pPr>
      <w:r w:rsidRPr="00C611E3">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lastRenderedPageBreak/>
              <w:t>Pogodba se sklepa od 01.09.201</w:t>
            </w:r>
            <w:r w:rsidR="000C22AB">
              <w:rPr>
                <w:rFonts w:ascii="Arial" w:hAnsi="Arial" w:cs="Arial"/>
                <w:color w:val="000000"/>
                <w:sz w:val="18"/>
                <w:szCs w:val="18"/>
              </w:rPr>
              <w:t>9</w:t>
            </w:r>
            <w:r w:rsidRPr="00C611E3">
              <w:rPr>
                <w:rFonts w:ascii="Arial" w:hAnsi="Arial" w:cs="Arial"/>
                <w:color w:val="000000"/>
                <w:sz w:val="18"/>
                <w:szCs w:val="18"/>
              </w:rPr>
              <w:t xml:space="preserve"> do 31.08.202</w:t>
            </w:r>
            <w:r w:rsidR="000C22AB">
              <w:rPr>
                <w:rFonts w:ascii="Arial" w:hAnsi="Arial" w:cs="Arial"/>
                <w:color w:val="000000"/>
                <w:sz w:val="18"/>
                <w:szCs w:val="18"/>
              </w:rPr>
              <w:t>3</w:t>
            </w:r>
            <w:r w:rsidRPr="00C611E3">
              <w:rPr>
                <w:rFonts w:ascii="Arial" w:hAnsi="Arial" w:cs="Arial"/>
                <w:color w:val="000000"/>
                <w:sz w:val="18"/>
                <w:szCs w:val="18"/>
              </w:rPr>
              <w:t>  oziroma dokler ne bo imel naročnik sklenjene pogodbe za novo obdobje oziroma novo šolsko leto. </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in prevoznik se tekom izvajanja pogodbe, z dodatkom dogovorita o časovnem terminu prevozov (odhodi in prihodi za posamezno relacijo) ter morebitni spremembi relacij za izvajanje prevozov otrok. Prav tako se naročnik in prevoznik z dodatkom k pogodbi dogovorita o spremembah in prilagoditvah glede na vrsto in število vozil, potrebnih za opravljanje prevozov, števila otrok ter števila dni, v katerih se bodo prevozi opravljali.</w:t>
            </w:r>
          </w:p>
        </w:tc>
      </w:tr>
    </w:tbl>
    <w:p w:rsidR="003F0B50" w:rsidRPr="00C611E3" w:rsidRDefault="00DB151B" w:rsidP="00767F22">
      <w:pPr>
        <w:spacing w:after="0"/>
        <w:jc w:val="center"/>
        <w:rPr>
          <w:rFonts w:ascii="Arial" w:hAnsi="Arial" w:cs="Arial"/>
          <w:sz w:val="18"/>
          <w:szCs w:val="18"/>
        </w:rPr>
      </w:pPr>
      <w:r w:rsidRPr="00C611E3">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Če prevoznik zamuja glede na posamično dogovorjene roke za izvedbo storitev, je o tem dolžan takoj pisno obvestiti naročnika in ga zaprositi za podaljšanje roka dokončanja. Če se naročnik s podaljšanjem roka strinja, mu pisno odobri podaljšanje roka za izvedbo.</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V. DOLŽNOSTI NAROČNIKA</w:t>
      </w:r>
    </w:p>
    <w:p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se zavezuje poravnati pogodbeno ceno za pravilno opravljene storitve na podlagi te pogodbe. </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se zavezuje, da bo za nemoteno izvajanje pogodbenih obveznosti prevoznika zagotovil sodelovanje oseb, ki bodo v stiku s prevoznikom.</w:t>
            </w:r>
          </w:p>
          <w:p w:rsidR="00320AD9" w:rsidRPr="00C611E3" w:rsidRDefault="00DB151B" w:rsidP="00DB151B">
            <w:pPr>
              <w:spacing w:before="225" w:after="225"/>
              <w:jc w:val="both"/>
              <w:rPr>
                <w:rFonts w:ascii="Arial" w:hAnsi="Arial" w:cs="Arial"/>
                <w:color w:val="000000"/>
                <w:sz w:val="18"/>
                <w:szCs w:val="18"/>
              </w:rPr>
            </w:pPr>
            <w:r w:rsidRPr="00C611E3">
              <w:rPr>
                <w:rFonts w:ascii="Arial" w:hAnsi="Arial" w:cs="Arial"/>
                <w:color w:val="000000"/>
                <w:sz w:val="18"/>
                <w:szCs w:val="18"/>
              </w:rPr>
              <w:t xml:space="preserve">Naročnik si pridržuje pravico do spremembe linij in voznih redov, če se spremenijo potrebe posamezne šole oziroma zavoda. V kolikor pride do spremembe obsega javnega naročila, se kot ponudbene oziroma pogodbene cene upoštevajo cene na polni prevoženi kilometer glede na število kilometrov, kot so podane v ponudbi prevoznika za </w:t>
            </w:r>
            <w:r w:rsidR="000C22AB">
              <w:rPr>
                <w:rFonts w:ascii="Arial" w:hAnsi="Arial" w:cs="Arial"/>
                <w:color w:val="000000"/>
                <w:sz w:val="18"/>
                <w:szCs w:val="18"/>
              </w:rPr>
              <w:t>javno naročilo.</w:t>
            </w:r>
            <w:r w:rsidRPr="00C611E3">
              <w:rPr>
                <w:rFonts w:ascii="Arial" w:hAnsi="Arial" w:cs="Arial"/>
                <w:color w:val="000000"/>
                <w:sz w:val="18"/>
                <w:szCs w:val="18"/>
              </w:rPr>
              <w:t xml:space="preserve"> </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Skladno z določbami razpisne dokumentacije polno prevoženi kilometer predstavlja kilometer, ki ga opravi prevoznik s prevoznim sredstvom z učenci vozači na relaciji, to je zjutraj od začetnega postajališča do osnovne šole oziroma zavoda ter popoldne od osnovne šole oziroma zavoda do končnega postajališča. Pri tem se pri povečanju oziroma zmanjšanju obsega predmetnega javnega naročila (konkretno povečanje ali zmanjšanje kilometrine) kot relevantna pot oziroma kilometrina upošteva najkrajša možna pot od začetnega postajališča do šole oziroma zavoda. Obravnavno kilometrino bosta naročnik in prevoznik ugotovila skupaj. </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Vsako povečanje obsega predmeta pogodbe bosta naročnik in prevoznik uredila z dodatkom k pogodbi.</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bo prevoznika sproti obveščal o spremembah voznega reda oziroma spremembah šolskega urnika, ki ima za posledico tudi spremembo voznega reda, ter o seznamu otrok, ki bodo uporabljali posebni linijski prevoz, kar bosta naročnik in prevoznik v kolikor bo to potrebno, uredila z dodatkom k tej pogodbi</w:t>
            </w:r>
          </w:p>
        </w:tc>
      </w:tr>
    </w:tbl>
    <w:p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Skrbnik pogodbe za naročnika: _ _ _ _ _ _ _ _ _ _ _ _ _ _ _ _ _ _ _ _ _ _ _ _ _ _ _ _ [ime, priimek, funkcija, kontaktni podatki]</w:t>
            </w:r>
          </w:p>
        </w:tc>
      </w:tr>
    </w:tbl>
    <w:p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 Če tega ne stori, je prevoznik prost vsake odgovornosti, ki iz posla izhaja. </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VI. DOLŽNOSTI PREVOZNIKA</w:t>
      </w:r>
    </w:p>
    <w:p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Prevoznik se zaveže, da bo naročene storitve izvajal vestno in strokovno, v skladu s predpisi in dobrimi poslovnimi običaji. Prevoznik naročnika opozori na pomanjkljivost posredovanih informacij, če te ne zadoščajo </w:t>
            </w:r>
            <w:r w:rsidRPr="00C611E3">
              <w:rPr>
                <w:rFonts w:ascii="Arial" w:hAnsi="Arial" w:cs="Arial"/>
                <w:color w:val="000000"/>
                <w:sz w:val="18"/>
                <w:szCs w:val="18"/>
              </w:rPr>
              <w:lastRenderedPageBreak/>
              <w:t>za kvalitetno in pravočasno izvedbo naročila. Prevoznik ni dolžan izvesti storitve dokler mu naročnik ne sporoči zahtevanih informacij ali ga obvesti, da naročilo izvede s pomanjkljivimi informacijami.</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se obvezuje, da bo izpolnil predmet te pogodbe, v skladu s pogoji iz razpisne dokumentacije v dogovorjeni količini, kvaliteti in rokih.</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Kakovost storitev mora ustrezati obstoječim standardom in pogojem iz razpisne dokumentacije.</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je dolžan opravljati prevoze v skladu s predpisi, ki urejajo to področje, in zavarovati otroke proti morebitnim poškodbam, ki bi jih utrpeli v primeru nesreče.</w:t>
            </w:r>
            <w:r w:rsidR="004C04B0" w:rsidRPr="00C611E3">
              <w:rPr>
                <w:rFonts w:ascii="Arial" w:hAnsi="Arial" w:cs="Arial"/>
                <w:color w:val="000000"/>
                <w:sz w:val="18"/>
                <w:szCs w:val="18"/>
              </w:rPr>
              <w:t xml:space="preserve"> </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se zavezuje, da bo v primeru okvare vozila med vožnjo oziroma v času, ko bi moral vožnjo opraviti, na lastne stroške poskrbel za drugo vozilo in morebitno škodo, ki bi s tem nastala, naročniku na njegovo zahtevo tudi poravnal.</w:t>
            </w:r>
          </w:p>
          <w:p w:rsidR="000C22AB" w:rsidRDefault="00DB151B" w:rsidP="00DB151B">
            <w:pPr>
              <w:spacing w:before="225" w:after="225"/>
              <w:jc w:val="both"/>
              <w:rPr>
                <w:rFonts w:ascii="Arial" w:hAnsi="Arial" w:cs="Arial"/>
                <w:color w:val="000000"/>
                <w:sz w:val="18"/>
                <w:szCs w:val="18"/>
              </w:rPr>
            </w:pPr>
            <w:r w:rsidRPr="00C611E3">
              <w:rPr>
                <w:rFonts w:ascii="Arial" w:hAnsi="Arial" w:cs="Arial"/>
                <w:color w:val="000000"/>
                <w:sz w:val="18"/>
                <w:szCs w:val="18"/>
              </w:rPr>
              <w:t>Za prevoz otrok bo prevoznik zagotovil voznika, ki v vozilu ne bo kadil in uporabljal mobilnega telefona, razen če ima v vozilu vgrajeno napravo za prostoročno telefoniranje ali brezžične slušalke za eno uho, pod pogojem, da vozniku pri tem ni treba fizično upra</w:t>
            </w:r>
            <w:r w:rsidR="000C22AB">
              <w:rPr>
                <w:rFonts w:ascii="Arial" w:hAnsi="Arial" w:cs="Arial"/>
                <w:color w:val="000000"/>
                <w:sz w:val="18"/>
                <w:szCs w:val="18"/>
              </w:rPr>
              <w:t>vljati s telefonskim aparatom. </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je dolžan poskrbeti, da je vozilo vedno čisto in urejeno.</w:t>
            </w:r>
          </w:p>
          <w:p w:rsidR="003F0B50" w:rsidRPr="00C611E3" w:rsidRDefault="00DB151B" w:rsidP="00DB151B">
            <w:pPr>
              <w:spacing w:before="225" w:after="225"/>
              <w:jc w:val="both"/>
              <w:rPr>
                <w:rFonts w:ascii="Arial" w:hAnsi="Arial" w:cs="Arial"/>
                <w:color w:val="000000"/>
                <w:sz w:val="18"/>
                <w:szCs w:val="18"/>
              </w:rPr>
            </w:pPr>
            <w:r w:rsidRPr="00C611E3">
              <w:rPr>
                <w:rFonts w:ascii="Arial" w:hAnsi="Arial" w:cs="Arial"/>
                <w:color w:val="000000"/>
                <w:sz w:val="18"/>
                <w:szCs w:val="18"/>
              </w:rPr>
              <w:t>Prevoznik je dolžan s skrbnostjo dobrega strokovnjaka poskrbeti, da voznik opravlja prevoz po pravilih stroke ter ob polnem upoštevanju Zakona o varnosti cestnega prometa ter preostale relevantne zakonodaje na področju izvajanja prevozov osnovnošolskih otrok.</w:t>
            </w:r>
          </w:p>
          <w:p w:rsidR="004C04B0" w:rsidRPr="00C611E3" w:rsidRDefault="004C04B0" w:rsidP="00DB151B">
            <w:pPr>
              <w:spacing w:before="225" w:after="225"/>
              <w:jc w:val="both"/>
              <w:rPr>
                <w:rFonts w:ascii="Arial" w:hAnsi="Arial" w:cs="Arial"/>
                <w:color w:val="000000"/>
                <w:sz w:val="18"/>
                <w:szCs w:val="18"/>
              </w:rPr>
            </w:pPr>
            <w:r w:rsidRPr="00C611E3">
              <w:rPr>
                <w:rFonts w:ascii="Arial" w:hAnsi="Arial" w:cs="Arial"/>
                <w:color w:val="000000"/>
                <w:sz w:val="18"/>
                <w:szCs w:val="18"/>
              </w:rPr>
              <w:t>Prevoznik se ne obvezuje opraviti prevoze ob dnevih, ko zaradi vremenskih in drugih razmer cestišče ni prevozno oziroma bi z izvršitvijo prevoza ogrožal zdravje in življenje otrok.</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se prav tako zaveže, da bo zagotavljal vse pogoje za nemoteno izvajanje storitve (upoštevanje prometne ureditve, posebnosti vozišč, naselij ter možnosti ustavljanja in srečevanja vozil).</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se zaveže da bo imel za celoten čas veljavnosti te pogodbe sklenjeno zavarovanje potnikov v javnem prometu in zavarovanje avtomobilske odgovornosti v skladu z Zakonom o obveznih zavarovanjih v prometu. </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odgovarja za škodo v primeru otrokove smrti, okvare zdravja in poškodbe (osebne škode), kakor tudi za zamudo ali prekinitev prevoza (druge škode). Za škodo zaradi smrti, okvare zdravja ali poškodbe potnika odgovarja prevoznik, če škoda nastane med vstopanjem ali izstopanjem v vozilo, ko je potnik v vozilu ali med prevozom.</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lahko ob upoštevanju časovnih komponent in vseh potrebnih vstopnih in izstopnih točk, naročniku predlaga optimizacijo trase. Pri tem optimizacija ne sme vplivati na vozni red in vstopne in izstopne točke ali na  varnost otrok. Predlagano optimizacijo trase mora pred njenim izvajanjem potrditi naročnik. </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Za škodo, ki nastane zaradi zamude ali prekinitve prevoza, prevoznik ne odgovarja, če dokaže, da je škoda nastala brez njegove krivde.</w:t>
            </w:r>
          </w:p>
        </w:tc>
      </w:tr>
    </w:tbl>
    <w:p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Skrbnik pogodbe za prevoznika: _ _ _ _ _ _ _ _ _ _ _ _ _ _ _ _ _ _ _ _ _ _ _ _ _ _ _ _ _ [ime, priimek, funkcija, kontaktni podatki]</w:t>
            </w:r>
            <w:r w:rsidR="004C04B0" w:rsidRPr="00C611E3">
              <w:rPr>
                <w:rFonts w:ascii="Arial" w:hAnsi="Arial" w:cs="Arial"/>
                <w:color w:val="000000"/>
                <w:sz w:val="18"/>
                <w:szCs w:val="18"/>
              </w:rPr>
              <w:t>.</w:t>
            </w:r>
          </w:p>
        </w:tc>
      </w:tr>
    </w:tbl>
    <w:p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Za poslovno upoštevno komunikacijo med naročnikom in prevoznikom šteje samo komunikacija preko pošte na poslovni naslov prevoznika in elektronske pošte z navedenim naslovom oziroma kadar je primerno, izjave podane na zapisnik o sestanku. Elektronska komunikacija je enakovredna pisni komunikaciji, v kolikor izvira od naročnika oziroma prevoznika. V primeru zlorabe ali suma zlorabe elektronskega sistema je pogodbena stranka nemudoma dolžna obvestiti drugo stranko, v nasprotnem primeru je dolžna poravnati izvedene storitve, ki jih je na podlagi takšne komunikacije opravila druga stranka.</w:t>
            </w:r>
          </w:p>
        </w:tc>
      </w:tr>
    </w:tbl>
    <w:p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lastRenderedPageBreak/>
              <w:t>Prevoznik mora storitev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prevoznik navodilo izvršiti. Prevoznik navodila ni dolžan izvršiti, če bi s tem kršil kazenske predpise, dobre poslovne običaje ali tretjemu povzročil nezakrivljeno škodo.</w:t>
            </w:r>
          </w:p>
        </w:tc>
      </w:tr>
    </w:tbl>
    <w:p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bo naročnika sproti obveščal o izvajanja storitev na podlagi te pogodbe in bo naročnika opozoril v kolikor bi lahko prišlo do zamude pri izvajanju storitev po tej pogodbi. Prevoznik se zavezuje sodelovati z naročnikom in tretjimi osebami, ki za naročnika izvajajo druge storitve, pri izvajanju storitev po tej pogodbi. </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VII. PODIZVAJALCI</w:t>
      </w:r>
    </w:p>
    <w:p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Podatki o podizvajalcih:  </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3F0B50" w:rsidRPr="00C611E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3F0B50" w:rsidRPr="00C611E3" w:rsidRDefault="00DB151B" w:rsidP="004C04B0">
                  <w:pPr>
                    <w:rPr>
                      <w:rFonts w:ascii="Arial" w:hAnsi="Arial" w:cs="Arial"/>
                      <w:sz w:val="18"/>
                      <w:szCs w:val="18"/>
                    </w:rPr>
                  </w:pPr>
                  <w:r w:rsidRPr="00C611E3">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3F0B50" w:rsidRPr="00C611E3" w:rsidRDefault="003F0B50" w:rsidP="00DB151B">
                  <w:pPr>
                    <w:jc w:val="both"/>
                    <w:rPr>
                      <w:rFonts w:ascii="Arial" w:hAnsi="Arial" w:cs="Arial"/>
                      <w:sz w:val="18"/>
                      <w:szCs w:val="18"/>
                    </w:rPr>
                  </w:pPr>
                </w:p>
              </w:tc>
            </w:tr>
            <w:tr w:rsidR="003F0B50" w:rsidRPr="00C611E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3F0B50" w:rsidRPr="00C611E3" w:rsidRDefault="00DB151B" w:rsidP="004C04B0">
                  <w:pPr>
                    <w:rPr>
                      <w:rFonts w:ascii="Arial" w:hAnsi="Arial" w:cs="Arial"/>
                      <w:sz w:val="18"/>
                      <w:szCs w:val="18"/>
                    </w:rPr>
                  </w:pPr>
                  <w:r w:rsidRPr="00C611E3">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Opis del, ki jih bo izvedel podizvajalec:</w:t>
                  </w:r>
                </w:p>
                <w:p w:rsidR="003F0B50" w:rsidRPr="00C611E3" w:rsidRDefault="00DB151B" w:rsidP="00DB151B">
                  <w:pPr>
                    <w:spacing w:before="135" w:after="135"/>
                    <w:jc w:val="both"/>
                    <w:textAlignment w:val="center"/>
                    <w:rPr>
                      <w:rFonts w:ascii="Arial" w:hAnsi="Arial" w:cs="Arial"/>
                      <w:color w:val="000000"/>
                      <w:position w:val="-2"/>
                      <w:sz w:val="18"/>
                      <w:szCs w:val="18"/>
                    </w:rPr>
                  </w:pPr>
                  <w:r w:rsidRPr="00C611E3">
                    <w:rPr>
                      <w:rFonts w:ascii="Arial" w:hAnsi="Arial" w:cs="Arial"/>
                      <w:color w:val="000000"/>
                      <w:position w:val="-2"/>
                      <w:sz w:val="18"/>
                      <w:szCs w:val="18"/>
                    </w:rPr>
                    <w:t>% končne ponudbe vrednosti, ki jo bo izvedel podizvajalec: ____</w:t>
                  </w:r>
                </w:p>
                <w:p w:rsidR="00601C53" w:rsidRPr="00C611E3" w:rsidRDefault="00601C53"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neposredno plačilo: DA/NE</w:t>
                  </w:r>
                </w:p>
              </w:tc>
            </w:tr>
            <w:tr w:rsidR="003F0B50" w:rsidRPr="00C611E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3F0B50" w:rsidRPr="00C611E3" w:rsidRDefault="00DB151B" w:rsidP="004C04B0">
                  <w:pPr>
                    <w:rPr>
                      <w:rFonts w:ascii="Arial" w:hAnsi="Arial" w:cs="Arial"/>
                      <w:sz w:val="18"/>
                      <w:szCs w:val="18"/>
                    </w:rPr>
                  </w:pPr>
                  <w:r w:rsidRPr="00C611E3">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3F0B50" w:rsidRPr="00C611E3" w:rsidRDefault="003F0B50" w:rsidP="00DB151B">
                  <w:pPr>
                    <w:jc w:val="both"/>
                    <w:rPr>
                      <w:rFonts w:ascii="Arial" w:hAnsi="Arial" w:cs="Arial"/>
                      <w:sz w:val="18"/>
                      <w:szCs w:val="18"/>
                    </w:rPr>
                  </w:pPr>
                </w:p>
              </w:tc>
            </w:tr>
            <w:tr w:rsidR="003F0B50" w:rsidRPr="00C611E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3F0B50" w:rsidRPr="00C611E3" w:rsidRDefault="00DB151B" w:rsidP="004C04B0">
                  <w:pPr>
                    <w:rPr>
                      <w:rFonts w:ascii="Arial" w:hAnsi="Arial" w:cs="Arial"/>
                      <w:sz w:val="18"/>
                      <w:szCs w:val="18"/>
                    </w:rPr>
                  </w:pPr>
                  <w:r w:rsidRPr="00C611E3">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Opis del, ki jih bo izvedel podizvajalec:</w:t>
                  </w:r>
                </w:p>
                <w:p w:rsidR="003F0B50" w:rsidRPr="00C611E3" w:rsidRDefault="00DB151B" w:rsidP="00DB151B">
                  <w:pPr>
                    <w:spacing w:before="135" w:after="135"/>
                    <w:jc w:val="both"/>
                    <w:textAlignment w:val="center"/>
                    <w:rPr>
                      <w:rFonts w:ascii="Arial" w:hAnsi="Arial" w:cs="Arial"/>
                      <w:color w:val="000000"/>
                      <w:position w:val="-2"/>
                      <w:sz w:val="18"/>
                      <w:szCs w:val="18"/>
                    </w:rPr>
                  </w:pPr>
                  <w:r w:rsidRPr="00C611E3">
                    <w:rPr>
                      <w:rFonts w:ascii="Arial" w:hAnsi="Arial" w:cs="Arial"/>
                      <w:color w:val="000000"/>
                      <w:position w:val="-2"/>
                      <w:sz w:val="18"/>
                      <w:szCs w:val="18"/>
                    </w:rPr>
                    <w:t>% končne ponudbe vrednosti, ki jo bo izvedel podizvajalec: ____</w:t>
                  </w:r>
                </w:p>
                <w:p w:rsidR="00601C53" w:rsidRPr="00C611E3" w:rsidRDefault="00601C53"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neposredno plačilo: DA/NE</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3F0B50" w:rsidRPr="00C611E3">
              <w:tc>
                <w:tcPr>
                  <w:tcW w:w="0" w:type="auto"/>
                  <w:tcMar>
                    <w:top w:w="0" w:type="auto"/>
                    <w:bottom w:w="0" w:type="auto"/>
                  </w:tcMar>
                </w:tcPr>
                <w:p w:rsidR="003F0B50" w:rsidRPr="00C611E3" w:rsidRDefault="00DB151B" w:rsidP="00DB151B">
                  <w:pPr>
                    <w:numPr>
                      <w:ilvl w:val="0"/>
                      <w:numId w:val="35"/>
                    </w:numPr>
                    <w:jc w:val="both"/>
                    <w:rPr>
                      <w:rFonts w:ascii="Arial" w:hAnsi="Arial" w:cs="Arial"/>
                      <w:color w:val="000000"/>
                      <w:sz w:val="18"/>
                      <w:szCs w:val="18"/>
                    </w:rPr>
                  </w:pPr>
                  <w:r w:rsidRPr="00C611E3">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rsidR="003F0B50" w:rsidRPr="00C611E3" w:rsidRDefault="00DB151B" w:rsidP="00DB151B">
                  <w:pPr>
                    <w:numPr>
                      <w:ilvl w:val="0"/>
                      <w:numId w:val="35"/>
                    </w:numPr>
                    <w:jc w:val="both"/>
                    <w:rPr>
                      <w:rFonts w:ascii="Arial" w:hAnsi="Arial" w:cs="Arial"/>
                      <w:color w:val="000000"/>
                      <w:sz w:val="18"/>
                      <w:szCs w:val="18"/>
                    </w:rPr>
                  </w:pPr>
                  <w:r w:rsidRPr="00C611E3">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rsidR="003F0B50" w:rsidRPr="00C611E3" w:rsidRDefault="00DB151B" w:rsidP="00DB151B">
                  <w:pPr>
                    <w:numPr>
                      <w:ilvl w:val="0"/>
                      <w:numId w:val="35"/>
                    </w:numPr>
                    <w:jc w:val="both"/>
                    <w:rPr>
                      <w:rFonts w:ascii="Arial" w:hAnsi="Arial" w:cs="Arial"/>
                      <w:color w:val="000000"/>
                      <w:sz w:val="18"/>
                      <w:szCs w:val="18"/>
                    </w:rPr>
                  </w:pPr>
                  <w:r w:rsidRPr="00C611E3">
                    <w:rPr>
                      <w:rFonts w:ascii="Arial" w:hAnsi="Arial" w:cs="Arial"/>
                      <w:color w:val="000000"/>
                      <w:sz w:val="18"/>
                      <w:szCs w:val="18"/>
                    </w:rPr>
                    <w:t>glavni izvajalec svojemu računu ali situaciji priložiti račun ali situacijo podizvajalca, ki ga je predhodno potrdil.</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Zgolj ob izpolnitvi vseh pogojev iz predhodnega odstavka, je naročnik obvezan izvršiti neposredno plačilo podizvajalcu. </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Plačila podizvajalcem se izvedejo v rokih in na enak način kot velja za plačila izvajalcu.</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w:t>
            </w:r>
            <w:r w:rsidRPr="00C611E3">
              <w:rPr>
                <w:rFonts w:ascii="Arial" w:hAnsi="Arial" w:cs="Arial"/>
                <w:color w:val="000000"/>
                <w:sz w:val="18"/>
                <w:szCs w:val="18"/>
              </w:rPr>
              <w:lastRenderedPageBreak/>
              <w:t>izvajalec skupaj z obvestilom posredovati tudi podatke in dokumente iz druge, tretje in četrte alineje 2. odstavka 94. člena ZJN-3.</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C611E3">
              <w:rPr>
                <w:rFonts w:ascii="Arial" w:hAnsi="Arial" w:cs="Arial"/>
                <w:color w:val="000000"/>
                <w:sz w:val="18"/>
                <w:szCs w:val="18"/>
              </w:rPr>
              <w:t>Nepredložitev</w:t>
            </w:r>
            <w:proofErr w:type="spellEnd"/>
            <w:r w:rsidRPr="00C611E3">
              <w:rPr>
                <w:rFonts w:ascii="Arial" w:hAnsi="Arial" w:cs="Arial"/>
                <w:color w:val="000000"/>
                <w:sz w:val="18"/>
                <w:szCs w:val="18"/>
              </w:rPr>
              <w:t xml:space="preserve"> izjave v roku je razlog za uvedbo </w:t>
            </w:r>
            <w:proofErr w:type="spellStart"/>
            <w:r w:rsidRPr="00C611E3">
              <w:rPr>
                <w:rFonts w:ascii="Arial" w:hAnsi="Arial" w:cs="Arial"/>
                <w:color w:val="000000"/>
                <w:sz w:val="18"/>
                <w:szCs w:val="18"/>
              </w:rPr>
              <w:t>prekrškovnega</w:t>
            </w:r>
            <w:proofErr w:type="spellEnd"/>
            <w:r w:rsidRPr="00C611E3">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VIII. ODSTOP OD POGODBE</w:t>
      </w:r>
    </w:p>
    <w:p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3F0B50" w:rsidRPr="00C611E3">
              <w:tc>
                <w:tcPr>
                  <w:tcW w:w="0" w:type="auto"/>
                  <w:tcMar>
                    <w:top w:w="0" w:type="auto"/>
                    <w:bottom w:w="0" w:type="auto"/>
                  </w:tcMar>
                </w:tcPr>
                <w:p w:rsidR="003F0B50" w:rsidRPr="00C611E3" w:rsidRDefault="00DB151B" w:rsidP="00DB151B">
                  <w:pPr>
                    <w:numPr>
                      <w:ilvl w:val="0"/>
                      <w:numId w:val="36"/>
                    </w:numPr>
                    <w:jc w:val="both"/>
                    <w:rPr>
                      <w:rFonts w:ascii="Arial" w:hAnsi="Arial" w:cs="Arial"/>
                      <w:color w:val="000000"/>
                      <w:sz w:val="18"/>
                      <w:szCs w:val="18"/>
                    </w:rPr>
                  </w:pPr>
                  <w:r w:rsidRPr="00C611E3">
                    <w:rPr>
                      <w:rFonts w:ascii="Arial" w:hAnsi="Arial" w:cs="Arial"/>
                      <w:color w:val="000000"/>
                      <w:sz w:val="18"/>
                      <w:szCs w:val="18"/>
                    </w:rPr>
                    <w:t>pride izvajalec v takšno finančno situacijo, ki bi mu onemogočila izvedbo pogodbenih obveznosti;</w:t>
                  </w:r>
                </w:p>
                <w:p w:rsidR="003F0B50" w:rsidRPr="00C611E3" w:rsidRDefault="00DB151B" w:rsidP="00DB151B">
                  <w:pPr>
                    <w:numPr>
                      <w:ilvl w:val="0"/>
                      <w:numId w:val="36"/>
                    </w:numPr>
                    <w:jc w:val="both"/>
                    <w:rPr>
                      <w:rFonts w:ascii="Arial" w:hAnsi="Arial" w:cs="Arial"/>
                      <w:color w:val="000000"/>
                      <w:sz w:val="18"/>
                      <w:szCs w:val="18"/>
                    </w:rPr>
                  </w:pPr>
                  <w:r w:rsidRPr="00C611E3">
                    <w:rPr>
                      <w:rFonts w:ascii="Arial" w:hAnsi="Arial" w:cs="Arial"/>
                      <w:color w:val="000000"/>
                      <w:sz w:val="18"/>
                      <w:szCs w:val="18"/>
                    </w:rPr>
                    <w:t>izvajalec po svoji krivdi v roku 14 dni od veljavnosti pogodbe in uvedbe v delo ne prične z delom;</w:t>
                  </w:r>
                </w:p>
                <w:p w:rsidR="003F0B50" w:rsidRPr="00C611E3" w:rsidRDefault="00DB151B" w:rsidP="00DB151B">
                  <w:pPr>
                    <w:numPr>
                      <w:ilvl w:val="0"/>
                      <w:numId w:val="36"/>
                    </w:numPr>
                    <w:jc w:val="both"/>
                    <w:rPr>
                      <w:rFonts w:ascii="Arial" w:hAnsi="Arial" w:cs="Arial"/>
                      <w:color w:val="000000"/>
                      <w:sz w:val="18"/>
                      <w:szCs w:val="18"/>
                    </w:rPr>
                  </w:pPr>
                  <w:r w:rsidRPr="00C611E3">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3F0B50" w:rsidRPr="00C611E3">
              <w:tc>
                <w:tcPr>
                  <w:tcW w:w="0" w:type="auto"/>
                  <w:tcMar>
                    <w:top w:w="0" w:type="auto"/>
                    <w:bottom w:w="0" w:type="auto"/>
                  </w:tcMar>
                </w:tcPr>
                <w:p w:rsidR="003F0B50" w:rsidRPr="00C611E3" w:rsidRDefault="00DB151B" w:rsidP="00DB151B">
                  <w:pPr>
                    <w:numPr>
                      <w:ilvl w:val="0"/>
                      <w:numId w:val="37"/>
                    </w:numPr>
                    <w:jc w:val="both"/>
                    <w:rPr>
                      <w:rFonts w:ascii="Arial" w:hAnsi="Arial" w:cs="Arial"/>
                      <w:color w:val="000000"/>
                      <w:sz w:val="18"/>
                      <w:szCs w:val="18"/>
                    </w:rPr>
                  </w:pPr>
                  <w:r w:rsidRPr="00C611E3">
                    <w:rPr>
                      <w:rFonts w:ascii="Arial" w:hAnsi="Arial" w:cs="Arial"/>
                      <w:color w:val="000000"/>
                      <w:sz w:val="18"/>
                      <w:szCs w:val="18"/>
                    </w:rPr>
                    <w:t>javno naročilo je bilo bistveno spremenjeno, kar terja nov postopek javnega naročanja;</w:t>
                  </w:r>
                </w:p>
                <w:p w:rsidR="003F0B50" w:rsidRPr="00C611E3" w:rsidRDefault="00DB151B" w:rsidP="00DB151B">
                  <w:pPr>
                    <w:numPr>
                      <w:ilvl w:val="0"/>
                      <w:numId w:val="37"/>
                    </w:numPr>
                    <w:jc w:val="both"/>
                    <w:rPr>
                      <w:rFonts w:ascii="Arial" w:hAnsi="Arial" w:cs="Arial"/>
                      <w:color w:val="000000"/>
                      <w:sz w:val="18"/>
                      <w:szCs w:val="18"/>
                    </w:rPr>
                  </w:pPr>
                  <w:r w:rsidRPr="00C611E3">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rsidR="003F0B50" w:rsidRPr="00C611E3" w:rsidRDefault="00DB151B" w:rsidP="00DB151B">
                  <w:pPr>
                    <w:numPr>
                      <w:ilvl w:val="0"/>
                      <w:numId w:val="37"/>
                    </w:numPr>
                    <w:jc w:val="both"/>
                    <w:rPr>
                      <w:rFonts w:ascii="Arial" w:hAnsi="Arial" w:cs="Arial"/>
                      <w:color w:val="000000"/>
                      <w:sz w:val="18"/>
                      <w:szCs w:val="18"/>
                    </w:rPr>
                  </w:pPr>
                  <w:r w:rsidRPr="00C611E3">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Odstop od pogodbe učinkuje z dnem, ko izvajalec prejme pisno izjavo naročnika o odstopu.</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bo istočasno z odstopom od pogodbe pričel s postopki za unovčenje zavarovanja za dobro izvedbo pogodbenih obveznosti.</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IX. SOCIALNA KLAVZULA</w:t>
      </w:r>
      <w:r w:rsidR="00650168" w:rsidRPr="00650168">
        <w:rPr>
          <w:rFonts w:ascii="Arial" w:hAnsi="Arial" w:cs="Arial"/>
          <w:b/>
          <w:bCs/>
          <w:color w:val="000000"/>
          <w:sz w:val="18"/>
          <w:szCs w:val="18"/>
        </w:rPr>
        <w:t xml:space="preserve"> </w:t>
      </w:r>
      <w:r w:rsidR="00650168">
        <w:rPr>
          <w:rFonts w:ascii="Arial" w:hAnsi="Arial" w:cs="Arial"/>
          <w:b/>
          <w:bCs/>
          <w:color w:val="000000"/>
          <w:sz w:val="18"/>
          <w:szCs w:val="18"/>
        </w:rPr>
        <w:t>IN RAZVEZNI POGOJ</w:t>
      </w:r>
    </w:p>
    <w:p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650168" w:rsidRDefault="00650168" w:rsidP="00650168">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650168" w:rsidRDefault="00650168" w:rsidP="00650168">
            <w:pPr>
              <w:spacing w:before="225" w:after="225"/>
              <w:jc w:val="both"/>
            </w:pPr>
            <w:r>
              <w:rPr>
                <w:rFonts w:ascii="Arial" w:hAnsi="Arial" w:cs="Arial"/>
                <w:color w:val="000000"/>
                <w:sz w:val="18"/>
                <w:szCs w:val="18"/>
              </w:rPr>
              <w:lastRenderedPageBreak/>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rsidR="003F0B50" w:rsidRPr="00C611E3" w:rsidRDefault="00650168" w:rsidP="00650168">
            <w:pPr>
              <w:spacing w:before="225" w:after="225"/>
              <w:jc w:val="both"/>
              <w:rPr>
                <w:rFonts w:ascii="Arial" w:hAnsi="Arial" w:cs="Arial"/>
                <w:sz w:val="18"/>
                <w:szCs w:val="18"/>
              </w:rPr>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X. POGODBENA KAZEN</w:t>
      </w:r>
    </w:p>
    <w:p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3F0B50" w:rsidRPr="00C611E3" w:rsidRDefault="00DB151B" w:rsidP="00DB151B">
            <w:pPr>
              <w:spacing w:before="225" w:after="225"/>
              <w:jc w:val="both"/>
              <w:rPr>
                <w:rFonts w:ascii="Arial" w:hAnsi="Arial" w:cs="Arial"/>
                <w:color w:val="000000"/>
                <w:sz w:val="18"/>
                <w:szCs w:val="18"/>
              </w:rPr>
            </w:pPr>
            <w:r w:rsidRPr="00C611E3">
              <w:rPr>
                <w:rFonts w:ascii="Arial" w:hAnsi="Arial" w:cs="Arial"/>
                <w:color w:val="000000"/>
                <w:sz w:val="18"/>
                <w:szCs w:val="18"/>
              </w:rPr>
              <w:t>V primeru, da prevoznik ne bo izvajal prevozov v skladu z zahtevami naročnika in v primeru, če prevoznik ne bo zagotovil prevozov po tej pogodbi, bo naročnik za vsak neizveden prevoz obračunal kazen v višini 0,2% od celotne vrednosti te pogodbe. Skupni znesek pogodbene kazni z vključenim DDV-jem ne more presegati 10% celotne vrednosti pogodbe. Za uveljavljanje pogodbene kazni bo naročnik prevozniku izstavil račun, ki ga je prevoznik dolžan poravnati v 8 (osmih) dneh od dneva izstavitve.</w:t>
            </w:r>
          </w:p>
          <w:p w:rsidR="006D4509" w:rsidRPr="00C611E3" w:rsidRDefault="006D4509" w:rsidP="00650168">
            <w:pPr>
              <w:spacing w:before="225" w:after="225"/>
              <w:jc w:val="both"/>
              <w:rPr>
                <w:rFonts w:ascii="Arial" w:hAnsi="Arial" w:cs="Arial"/>
                <w:sz w:val="18"/>
                <w:szCs w:val="18"/>
              </w:rPr>
            </w:pPr>
            <w:r w:rsidRPr="00C611E3">
              <w:rPr>
                <w:rFonts w:ascii="Arial" w:hAnsi="Arial" w:cs="Arial"/>
                <w:color w:val="000000"/>
                <w:sz w:val="18"/>
                <w:szCs w:val="18"/>
              </w:rPr>
              <w:t>V primeru, da prevoznik, skladno s to pogodbo, 3-krat ne opravi šolskih prevozov, ima naročnik poleg pogodbene kazni pravico do unovčitve zavarovanja za dobro izvedbo pogodbenih obveznosti in do odstopa od te pogodbe.</w:t>
            </w:r>
          </w:p>
        </w:tc>
      </w:tr>
    </w:tbl>
    <w:p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Pogodbeni stranki soglašata, da pravica zaračunati pogodbeno kazen za zamudo ni pogojena z nastankom škode naročniku. Povračilo morebitne tako nastale škode bo naročnik uveljavljal po splošnih načelih odškodninske odgovornosti, neodvisno od uveljavljanja pogodbene kazni za zamudo. Za poplačilo nastalih stroškov in škode lahko naročnik unovči finančno zavarovanje za dobro izvedbo pogodbenih obveznosti, v kolikor pa le-ta ne zadostuje, mora prevoznik plačati razliko do polne višine nastalih stroškov in škode v 30 dneh od datuma pisnega zahtevka naročnika. </w:t>
            </w:r>
          </w:p>
        </w:tc>
      </w:tr>
    </w:tbl>
    <w:p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722"/>
      </w:tblGrid>
      <w:tr w:rsidR="003F0B50" w:rsidRPr="00C611E3">
        <w:tc>
          <w:tcPr>
            <w:tcW w:w="0" w:type="auto"/>
            <w:tcMar>
              <w:top w:w="0" w:type="auto"/>
              <w:bottom w:w="0" w:type="auto"/>
            </w:tcMar>
          </w:tcPr>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Pogodbeno kazen in morebitno škodo nastalo zaradi zamude naročnik poračuna pri plačilu po tej pogodbi. </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XI. ZAVAROVANJE ZA DOBRO IZVEDBO POGODBENIH OBVEZNOSTI</w:t>
      </w:r>
    </w:p>
    <w:p w:rsidR="003F0B50" w:rsidRPr="00C611E3" w:rsidRDefault="00DB151B" w:rsidP="008D3706">
      <w:pPr>
        <w:spacing w:after="0"/>
        <w:jc w:val="center"/>
        <w:rPr>
          <w:rFonts w:ascii="Arial" w:hAnsi="Arial" w:cs="Arial"/>
          <w:sz w:val="18"/>
          <w:szCs w:val="18"/>
        </w:rPr>
      </w:pPr>
      <w:r w:rsidRPr="00C611E3">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ZAVAROVANJE ZA DOBRO IZVEDBO</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Instrument zavarovanja: _____________</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Višina zavarovanja: _____________</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Čas veljavnosti: _____________</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XII. POSLOVNA SKRIVNOST</w:t>
      </w:r>
    </w:p>
    <w:p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lastRenderedPageBreak/>
              <w:t>Pogodbeni stranki sta dolžni vse podatke, do katerih prideta pri izpolnjevanju poslovnih obveznosti ali v zvezi z njimi, varovati kot poslovno skrivnost in sta za to odškodninsko odgovorni.</w:t>
            </w:r>
          </w:p>
        </w:tc>
      </w:tr>
    </w:tbl>
    <w:p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XIII. REVIZIJSKA SLED</w:t>
      </w:r>
    </w:p>
    <w:p w:rsidR="003F0B50" w:rsidRPr="00C611E3" w:rsidRDefault="00DB151B" w:rsidP="008D3706">
      <w:pPr>
        <w:spacing w:after="0"/>
        <w:jc w:val="center"/>
        <w:rPr>
          <w:rFonts w:ascii="Arial" w:hAnsi="Arial" w:cs="Arial"/>
          <w:sz w:val="18"/>
          <w:szCs w:val="18"/>
        </w:rPr>
      </w:pPr>
      <w:r w:rsidRPr="00C611E3">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Vsa dokumentacija, povezana z izvedbo projekta, mora biti hranjena na način, da zagotavlja revizijsko sled izvedbe projekta.</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XIV. REŠEVANJE SPOROV</w:t>
      </w:r>
    </w:p>
    <w:p w:rsidR="003F0B50" w:rsidRPr="00C611E3" w:rsidRDefault="00DB151B" w:rsidP="005A09F0">
      <w:pPr>
        <w:spacing w:after="0"/>
        <w:jc w:val="center"/>
        <w:rPr>
          <w:rFonts w:ascii="Arial" w:hAnsi="Arial" w:cs="Arial"/>
          <w:sz w:val="18"/>
          <w:szCs w:val="18"/>
        </w:rPr>
      </w:pPr>
      <w:r w:rsidRPr="00C611E3">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Morebitne spore, ki bi nastali v zvezi z izvajanjem te pogodbe, bodo stranke skušale rešiti sporazumno. Če spornega vprašanja ne bo mogoče rešiti sporazumno, lahko vsaka pogodbena stranka sproži spor pri stvarno pristojnem sodišču po sedežu naročnika.</w:t>
            </w:r>
          </w:p>
        </w:tc>
      </w:tr>
    </w:tbl>
    <w:p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XV. KONČNE DOLOČBE</w:t>
      </w:r>
    </w:p>
    <w:p w:rsidR="003F0B50" w:rsidRPr="00C611E3" w:rsidRDefault="00DB151B" w:rsidP="005A09F0">
      <w:pPr>
        <w:spacing w:after="0"/>
        <w:jc w:val="center"/>
        <w:rPr>
          <w:rFonts w:ascii="Arial" w:hAnsi="Arial" w:cs="Arial"/>
          <w:sz w:val="18"/>
          <w:szCs w:val="18"/>
        </w:rPr>
      </w:pPr>
      <w:r w:rsidRPr="00C611E3">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tbl>
            <w:tblPr>
              <w:tblStyle w:val="NormalTablePHPDOCX"/>
              <w:tblW w:w="0" w:type="auto"/>
              <w:tblLook w:val="04A0" w:firstRow="1" w:lastRow="0" w:firstColumn="1" w:lastColumn="0" w:noHBand="0" w:noVBand="1"/>
            </w:tblPr>
            <w:tblGrid>
              <w:gridCol w:w="8746"/>
            </w:tblGrid>
            <w:tr w:rsidR="003F0B50" w:rsidRPr="00C611E3">
              <w:tc>
                <w:tcPr>
                  <w:tcW w:w="0" w:type="auto"/>
                  <w:tcMar>
                    <w:top w:w="0" w:type="auto"/>
                    <w:bottom w:w="0" w:type="auto"/>
                  </w:tcMar>
                </w:tcPr>
                <w:p w:rsidR="003F0B50" w:rsidRPr="00C611E3" w:rsidRDefault="00DB151B" w:rsidP="004C04B0">
                  <w:pPr>
                    <w:jc w:val="both"/>
                    <w:rPr>
                      <w:rFonts w:ascii="Arial" w:hAnsi="Arial" w:cs="Arial"/>
                      <w:color w:val="000000"/>
                      <w:sz w:val="18"/>
                      <w:szCs w:val="18"/>
                    </w:rPr>
                  </w:pPr>
                  <w:r w:rsidRPr="00C611E3">
                    <w:rPr>
                      <w:rFonts w:ascii="Arial" w:hAnsi="Arial" w:cs="Arial"/>
                      <w:color w:val="000000"/>
                      <w:sz w:val="18"/>
                      <w:szCs w:val="18"/>
                    </w:rPr>
                    <w:t>V primeru, da je za sklenitev te pogodbe kdo v imenu ali na račun druge pogodbene stranke, predstavniku ali posredniku organa ali organizacije iz javnega sektorja obljubi, ponudi ali da kakšno nedovoljeno korist za: pridobitev posla ali</w:t>
                  </w:r>
                </w:p>
                <w:p w:rsidR="003F0B50" w:rsidRPr="00C611E3" w:rsidRDefault="00DB151B" w:rsidP="00DB151B">
                  <w:pPr>
                    <w:numPr>
                      <w:ilvl w:val="0"/>
                      <w:numId w:val="38"/>
                    </w:numPr>
                    <w:jc w:val="both"/>
                    <w:rPr>
                      <w:rFonts w:ascii="Arial" w:hAnsi="Arial" w:cs="Arial"/>
                      <w:color w:val="000000"/>
                      <w:sz w:val="18"/>
                      <w:szCs w:val="18"/>
                    </w:rPr>
                  </w:pPr>
                  <w:r w:rsidRPr="00C611E3">
                    <w:rPr>
                      <w:rFonts w:ascii="Arial" w:hAnsi="Arial" w:cs="Arial"/>
                      <w:color w:val="000000"/>
                      <w:sz w:val="18"/>
                      <w:szCs w:val="18"/>
                    </w:rPr>
                    <w:t>za sklenitev posla pod ugodnejšimi pogoji ali</w:t>
                  </w:r>
                </w:p>
                <w:p w:rsidR="003F0B50" w:rsidRPr="00C611E3" w:rsidRDefault="00DB151B" w:rsidP="00DB151B">
                  <w:pPr>
                    <w:numPr>
                      <w:ilvl w:val="0"/>
                      <w:numId w:val="38"/>
                    </w:numPr>
                    <w:jc w:val="both"/>
                    <w:rPr>
                      <w:rFonts w:ascii="Arial" w:hAnsi="Arial" w:cs="Arial"/>
                      <w:color w:val="000000"/>
                      <w:sz w:val="18"/>
                      <w:szCs w:val="18"/>
                    </w:rPr>
                  </w:pPr>
                  <w:r w:rsidRPr="00C611E3">
                    <w:rPr>
                      <w:rFonts w:ascii="Arial" w:hAnsi="Arial" w:cs="Arial"/>
                      <w:color w:val="000000"/>
                      <w:sz w:val="18"/>
                      <w:szCs w:val="18"/>
                    </w:rPr>
                    <w:t>za opustitev dolžnega nadzora nad izvajanjem pogodbenih obveznosti ali </w:t>
                  </w:r>
                </w:p>
                <w:p w:rsidR="003F0B50" w:rsidRPr="00C611E3" w:rsidRDefault="00DB151B" w:rsidP="00DB151B">
                  <w:pPr>
                    <w:numPr>
                      <w:ilvl w:val="0"/>
                      <w:numId w:val="38"/>
                    </w:numPr>
                    <w:jc w:val="both"/>
                    <w:rPr>
                      <w:rFonts w:ascii="Arial" w:hAnsi="Arial" w:cs="Arial"/>
                      <w:color w:val="000000"/>
                      <w:sz w:val="18"/>
                      <w:szCs w:val="18"/>
                    </w:rPr>
                  </w:pPr>
                  <w:r w:rsidRPr="00C611E3">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rsidR="003F0B50" w:rsidRPr="00C611E3" w:rsidRDefault="004C04B0" w:rsidP="00DB151B">
            <w:pPr>
              <w:spacing w:before="225" w:after="225"/>
              <w:jc w:val="both"/>
              <w:rPr>
                <w:rFonts w:ascii="Arial" w:hAnsi="Arial" w:cs="Arial"/>
                <w:sz w:val="18"/>
                <w:szCs w:val="18"/>
              </w:rPr>
            </w:pPr>
            <w:r w:rsidRPr="00C611E3">
              <w:rPr>
                <w:rFonts w:ascii="Arial" w:hAnsi="Arial" w:cs="Arial"/>
                <w:color w:val="000000"/>
                <w:sz w:val="18"/>
                <w:szCs w:val="18"/>
              </w:rPr>
              <w:lastRenderedPageBreak/>
              <w:t>j</w:t>
            </w:r>
            <w:r w:rsidR="00DB151B" w:rsidRPr="00C611E3">
              <w:rPr>
                <w:rFonts w:ascii="Arial" w:hAnsi="Arial" w:cs="Arial"/>
                <w:color w:val="000000"/>
                <w:sz w:val="18"/>
                <w:szCs w:val="18"/>
              </w:rPr>
              <w:t>e pogodba nična</w:t>
            </w:r>
            <w:r w:rsidRPr="00C611E3">
              <w:rPr>
                <w:rFonts w:ascii="Arial" w:hAnsi="Arial" w:cs="Arial"/>
                <w:color w:val="000000"/>
                <w:sz w:val="18"/>
                <w:szCs w:val="18"/>
              </w:rPr>
              <w:t>.</w:t>
            </w:r>
          </w:p>
        </w:tc>
      </w:tr>
    </w:tbl>
    <w:p w:rsidR="003F0B50" w:rsidRPr="00C611E3" w:rsidRDefault="00DB151B" w:rsidP="005A09F0">
      <w:pPr>
        <w:spacing w:after="0"/>
        <w:jc w:val="center"/>
        <w:rPr>
          <w:rFonts w:ascii="Arial" w:hAnsi="Arial" w:cs="Arial"/>
          <w:sz w:val="18"/>
          <w:szCs w:val="18"/>
        </w:rPr>
      </w:pPr>
      <w:r w:rsidRPr="00C611E3">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6D4509" w:rsidRPr="00C611E3" w:rsidRDefault="00DB151B" w:rsidP="006D4509">
            <w:pPr>
              <w:spacing w:before="225" w:after="225"/>
              <w:jc w:val="both"/>
              <w:rPr>
                <w:rFonts w:ascii="Arial" w:hAnsi="Arial" w:cs="Arial"/>
                <w:sz w:val="18"/>
                <w:szCs w:val="18"/>
              </w:rPr>
            </w:pPr>
            <w:r w:rsidRPr="00C611E3">
              <w:rPr>
                <w:rFonts w:ascii="Arial" w:hAnsi="Arial" w:cs="Arial"/>
                <w:color w:val="000000"/>
                <w:sz w:val="18"/>
                <w:szCs w:val="18"/>
              </w:rPr>
              <w:t xml:space="preserve">Za vsa vprašanja, ki s to pogodbo niso posebej opredeljena, se </w:t>
            </w:r>
            <w:r w:rsidR="006D4509" w:rsidRPr="00C611E3">
              <w:rPr>
                <w:rFonts w:ascii="Arial" w:hAnsi="Arial" w:cs="Arial"/>
                <w:color w:val="000000"/>
                <w:sz w:val="18"/>
                <w:szCs w:val="18"/>
              </w:rPr>
              <w:t xml:space="preserve">smiselno </w:t>
            </w:r>
            <w:r w:rsidRPr="00C611E3">
              <w:rPr>
                <w:rFonts w:ascii="Arial" w:hAnsi="Arial" w:cs="Arial"/>
                <w:color w:val="000000"/>
                <w:sz w:val="18"/>
                <w:szCs w:val="18"/>
              </w:rPr>
              <w:t xml:space="preserve">uporablja </w:t>
            </w:r>
            <w:r w:rsidR="006D4509" w:rsidRPr="00C611E3">
              <w:rPr>
                <w:rFonts w:ascii="Arial" w:hAnsi="Arial" w:cs="Arial"/>
                <w:color w:val="000000"/>
                <w:sz w:val="18"/>
                <w:szCs w:val="18"/>
              </w:rPr>
              <w:t>razpisna dokumentacija naročnika, ponudba prevoznika, na podlagi katere je bil izbran ter določila veljavnih predpisov, ki urejajo cestni promet, prevoz potnikov v cestnem prometu in prevoz otrok in skupin otrok v cestnem prometu in Obligacijskega zakonika skupaj s predpisi, ki zavezujejo naročnika kot proračunskega uporabnika.</w:t>
            </w:r>
          </w:p>
        </w:tc>
      </w:tr>
    </w:tbl>
    <w:p w:rsidR="006D4509" w:rsidRPr="00C611E3" w:rsidRDefault="006D4509" w:rsidP="006D4509">
      <w:pPr>
        <w:spacing w:after="0"/>
        <w:jc w:val="center"/>
        <w:rPr>
          <w:rFonts w:ascii="Arial" w:hAnsi="Arial" w:cs="Arial"/>
          <w:sz w:val="18"/>
          <w:szCs w:val="18"/>
        </w:rPr>
      </w:pPr>
      <w:r w:rsidRPr="00C611E3">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6D4509" w:rsidRPr="00C611E3" w:rsidTr="006D4509">
        <w:tc>
          <w:tcPr>
            <w:tcW w:w="0" w:type="auto"/>
            <w:tcMar>
              <w:top w:w="0" w:type="auto"/>
              <w:bottom w:w="0" w:type="auto"/>
            </w:tcMar>
          </w:tcPr>
          <w:p w:rsidR="006D4509" w:rsidRPr="00C611E3" w:rsidRDefault="006D4509" w:rsidP="006D4509">
            <w:pPr>
              <w:spacing w:before="225" w:after="225"/>
              <w:jc w:val="both"/>
              <w:rPr>
                <w:rFonts w:ascii="Arial" w:hAnsi="Arial" w:cs="Arial"/>
                <w:sz w:val="18"/>
                <w:szCs w:val="18"/>
              </w:rPr>
            </w:pPr>
            <w:r w:rsidRPr="00C611E3">
              <w:rPr>
                <w:rFonts w:ascii="Arial" w:hAnsi="Arial" w:cs="Arial"/>
                <w:color w:val="000000"/>
                <w:sz w:val="18"/>
                <w:szCs w:val="18"/>
              </w:rPr>
              <w:t>Pogodba je sklenjena, ko jo podpišeta obe pogodbeni stranki, in veljavna pod odložnim pogojem, da prevoznik v 10 dneh po podpisu pogodbe naročniku predloži zavarovanje za dobro izvedbo pogodbenih obveznosti skladno z določili te pogodbe. </w:t>
            </w:r>
          </w:p>
        </w:tc>
      </w:tr>
    </w:tbl>
    <w:p w:rsidR="003F0B50" w:rsidRPr="00C611E3" w:rsidRDefault="006D4509" w:rsidP="005A09F0">
      <w:pPr>
        <w:spacing w:after="0"/>
        <w:jc w:val="center"/>
        <w:rPr>
          <w:rFonts w:ascii="Arial" w:hAnsi="Arial" w:cs="Arial"/>
          <w:sz w:val="18"/>
          <w:szCs w:val="18"/>
        </w:rPr>
      </w:pPr>
      <w:r w:rsidRPr="00C611E3">
        <w:rPr>
          <w:rFonts w:ascii="Arial" w:hAnsi="Arial" w:cs="Arial"/>
          <w:b/>
          <w:bCs/>
          <w:color w:val="000000"/>
          <w:sz w:val="18"/>
          <w:szCs w:val="18"/>
        </w:rPr>
        <w:t>31</w:t>
      </w:r>
      <w:r w:rsidR="00DB151B"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F0B50" w:rsidRPr="00C611E3">
        <w:tc>
          <w:tcPr>
            <w:tcW w:w="0" w:type="auto"/>
            <w:tcMar>
              <w:top w:w="0" w:type="auto"/>
              <w:bottom w:w="0" w:type="auto"/>
            </w:tcMar>
          </w:tcPr>
          <w:p w:rsidR="003F0B50" w:rsidRPr="00C611E3" w:rsidRDefault="006D4509" w:rsidP="006D4509">
            <w:pPr>
              <w:spacing w:before="225" w:after="225"/>
              <w:jc w:val="both"/>
              <w:rPr>
                <w:rFonts w:ascii="Arial" w:hAnsi="Arial" w:cs="Arial"/>
                <w:sz w:val="18"/>
                <w:szCs w:val="18"/>
              </w:rPr>
            </w:pPr>
            <w:r w:rsidRPr="00C611E3">
              <w:rPr>
                <w:rFonts w:ascii="Arial" w:hAnsi="Arial" w:cs="Arial"/>
                <w:sz w:val="18"/>
                <w:szCs w:val="18"/>
              </w:rPr>
              <w:t>V kolikor bi v času veljavnosti te pogodbe prišlo do spremembe  statusa prevoznika, naročnik samostojno odloči o prenosu obveznosti iz te pogodbe na tretjo osebo skladno s predpisi, ki urejajo prenesene pogodbe. Enako velja tudi v primeru stečaja ali prisilne poravnave.</w:t>
            </w:r>
          </w:p>
        </w:tc>
      </w:tr>
    </w:tbl>
    <w:p w:rsidR="003F0B50" w:rsidRPr="00C611E3" w:rsidRDefault="00DB151B" w:rsidP="005A09F0">
      <w:pPr>
        <w:spacing w:after="0"/>
        <w:jc w:val="center"/>
        <w:rPr>
          <w:rFonts w:ascii="Arial" w:hAnsi="Arial" w:cs="Arial"/>
          <w:sz w:val="18"/>
          <w:szCs w:val="18"/>
        </w:rPr>
      </w:pPr>
      <w:r w:rsidRPr="00C611E3">
        <w:rPr>
          <w:rFonts w:ascii="Arial" w:hAnsi="Arial" w:cs="Arial"/>
          <w:b/>
          <w:bCs/>
          <w:color w:val="000000"/>
          <w:sz w:val="18"/>
          <w:szCs w:val="18"/>
        </w:rPr>
        <w:t>31. člen</w:t>
      </w:r>
    </w:p>
    <w:tbl>
      <w:tblPr>
        <w:tblStyle w:val="NormalTablePHPDOCX"/>
        <w:tblW w:w="0" w:type="auto"/>
        <w:tblInd w:w="108" w:type="dxa"/>
        <w:tblLook w:val="04A0" w:firstRow="1" w:lastRow="0" w:firstColumn="1" w:lastColumn="0" w:noHBand="0" w:noVBand="1"/>
      </w:tblPr>
      <w:tblGrid>
        <w:gridCol w:w="8752"/>
      </w:tblGrid>
      <w:tr w:rsidR="003F0B50" w:rsidRPr="00C611E3">
        <w:tc>
          <w:tcPr>
            <w:tcW w:w="0" w:type="auto"/>
            <w:tcMar>
              <w:top w:w="0" w:type="auto"/>
              <w:bottom w:w="0" w:type="auto"/>
            </w:tcMar>
          </w:tcPr>
          <w:p w:rsidR="003F0B50" w:rsidRPr="00C611E3" w:rsidRDefault="00DB151B" w:rsidP="00650168">
            <w:pPr>
              <w:spacing w:before="225" w:after="225"/>
              <w:jc w:val="both"/>
              <w:rPr>
                <w:rFonts w:ascii="Arial" w:hAnsi="Arial" w:cs="Arial"/>
                <w:sz w:val="18"/>
                <w:szCs w:val="18"/>
              </w:rPr>
            </w:pPr>
            <w:r w:rsidRPr="00C611E3">
              <w:rPr>
                <w:rFonts w:ascii="Arial" w:hAnsi="Arial" w:cs="Arial"/>
                <w:color w:val="000000"/>
                <w:sz w:val="18"/>
                <w:szCs w:val="18"/>
              </w:rPr>
              <w:t xml:space="preserve">Ta pogodba je napisana v </w:t>
            </w:r>
            <w:r w:rsidR="00650168">
              <w:rPr>
                <w:rFonts w:ascii="Arial" w:hAnsi="Arial" w:cs="Arial"/>
                <w:color w:val="000000"/>
                <w:sz w:val="18"/>
                <w:szCs w:val="18"/>
              </w:rPr>
              <w:t>treh</w:t>
            </w:r>
            <w:r w:rsidRPr="00C611E3">
              <w:rPr>
                <w:rFonts w:ascii="Arial" w:hAnsi="Arial" w:cs="Arial"/>
                <w:color w:val="000000"/>
                <w:sz w:val="18"/>
                <w:szCs w:val="18"/>
              </w:rPr>
              <w:t xml:space="preserve"> enakih izvodih</w:t>
            </w:r>
            <w:r w:rsidR="005A09F0" w:rsidRPr="00C611E3">
              <w:rPr>
                <w:rFonts w:ascii="Arial" w:hAnsi="Arial" w:cs="Arial"/>
                <w:color w:val="000000"/>
                <w:sz w:val="18"/>
                <w:szCs w:val="18"/>
              </w:rPr>
              <w:t xml:space="preserve">, od katerih prejme prevoznik </w:t>
            </w:r>
            <w:r w:rsidR="00650168">
              <w:rPr>
                <w:rFonts w:ascii="Arial" w:hAnsi="Arial" w:cs="Arial"/>
                <w:color w:val="000000"/>
                <w:sz w:val="18"/>
                <w:szCs w:val="18"/>
              </w:rPr>
              <w:t>en izvod</w:t>
            </w:r>
            <w:r w:rsidR="005A09F0" w:rsidRPr="00C611E3">
              <w:rPr>
                <w:rFonts w:ascii="Arial" w:hAnsi="Arial" w:cs="Arial"/>
                <w:color w:val="000000"/>
                <w:sz w:val="18"/>
                <w:szCs w:val="18"/>
              </w:rPr>
              <w:t xml:space="preserve"> in </w:t>
            </w:r>
            <w:r w:rsidRPr="00C611E3">
              <w:rPr>
                <w:rFonts w:ascii="Arial" w:hAnsi="Arial" w:cs="Arial"/>
                <w:color w:val="000000"/>
                <w:sz w:val="18"/>
                <w:szCs w:val="18"/>
              </w:rPr>
              <w:t xml:space="preserve">naročnik </w:t>
            </w:r>
            <w:r w:rsidR="00650168">
              <w:rPr>
                <w:rFonts w:ascii="Arial" w:hAnsi="Arial" w:cs="Arial"/>
                <w:color w:val="000000"/>
                <w:sz w:val="18"/>
                <w:szCs w:val="18"/>
              </w:rPr>
              <w:t>dva</w:t>
            </w:r>
            <w:r w:rsidRPr="00C611E3">
              <w:rPr>
                <w:rFonts w:ascii="Arial" w:hAnsi="Arial" w:cs="Arial"/>
                <w:color w:val="000000"/>
                <w:sz w:val="18"/>
                <w:szCs w:val="18"/>
              </w:rPr>
              <w:t xml:space="preserve"> izvod</w:t>
            </w:r>
            <w:r w:rsidR="005A09F0" w:rsidRPr="00C611E3">
              <w:rPr>
                <w:rFonts w:ascii="Arial" w:hAnsi="Arial" w:cs="Arial"/>
                <w:color w:val="000000"/>
                <w:sz w:val="18"/>
                <w:szCs w:val="18"/>
              </w:rPr>
              <w:t>a</w:t>
            </w:r>
            <w:r w:rsidRPr="00C611E3">
              <w:rPr>
                <w:rFonts w:ascii="Arial" w:hAnsi="Arial" w:cs="Arial"/>
                <w:color w:val="000000"/>
                <w:sz w:val="18"/>
                <w:szCs w:val="18"/>
              </w:rPr>
              <w:t>.</w:t>
            </w:r>
          </w:p>
        </w:tc>
      </w:tr>
    </w:tbl>
    <w:p w:rsidR="003F0B50" w:rsidRPr="00C611E3" w:rsidRDefault="00DB151B" w:rsidP="00DB151B">
      <w:pPr>
        <w:spacing w:before="975" w:after="225"/>
        <w:jc w:val="both"/>
        <w:rPr>
          <w:rFonts w:ascii="Arial" w:hAnsi="Arial" w:cs="Arial"/>
          <w:sz w:val="18"/>
          <w:szCs w:val="18"/>
        </w:rPr>
      </w:pPr>
      <w:r w:rsidRPr="00C611E3">
        <w:rPr>
          <w:rFonts w:ascii="Arial" w:hAnsi="Arial" w:cs="Arial"/>
          <w:color w:val="000000"/>
          <w:sz w:val="18"/>
          <w:szCs w:val="18"/>
        </w:rPr>
        <w:t>V/na ________________, dne ________________</w:t>
      </w:r>
    </w:p>
    <w:p w:rsidR="00D84290" w:rsidRPr="00C611E3" w:rsidRDefault="00D84290">
      <w:pPr>
        <w:spacing w:before="975" w:after="225"/>
        <w:jc w:val="both"/>
        <w:rPr>
          <w:rFonts w:ascii="Arial" w:hAnsi="Arial" w:cs="Arial"/>
          <w:sz w:val="18"/>
          <w:szCs w:val="18"/>
        </w:rPr>
      </w:pPr>
    </w:p>
    <w:sectPr w:rsidR="00D84290" w:rsidRPr="00C611E3"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46B4" w:rsidRDefault="000446B4" w:rsidP="006975C6">
      <w:pPr>
        <w:spacing w:after="0" w:line="240" w:lineRule="auto"/>
      </w:pPr>
      <w:r>
        <w:separator/>
      </w:r>
    </w:p>
  </w:endnote>
  <w:endnote w:type="continuationSeparator" w:id="0">
    <w:p w:rsidR="000446B4" w:rsidRDefault="000446B4"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altName w:val="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3DF" w:rsidRDefault="00A663DF" w:rsidP="00DB151B">
    <w:pPr>
      <w:pStyle w:val="Noga"/>
      <w:tabs>
        <w:tab w:val="left" w:pos="3301"/>
      </w:tabs>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3DF" w:rsidRDefault="00A663DF" w:rsidP="00DB151B">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3DF" w:rsidRDefault="00A663DF" w:rsidP="00DB151B">
    <w:pPr>
      <w:pStyle w:val="Noga"/>
      <w:tabs>
        <w:tab w:val="left" w:pos="3301"/>
      </w:tabs>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3DF" w:rsidRDefault="00A663DF" w:rsidP="00DB151B">
    <w:pPr>
      <w:pStyle w:val="Noga"/>
      <w:tabs>
        <w:tab w:val="left" w:pos="3301"/>
      </w:tabs>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3DF" w:rsidRDefault="00A663DF" w:rsidP="00DB151B">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3DF" w:rsidRDefault="00A663DF" w:rsidP="00DB151B">
    <w:pPr>
      <w:pStyle w:val="Noga"/>
      <w:tabs>
        <w:tab w:val="left" w:pos="33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3DF" w:rsidRDefault="00A663DF" w:rsidP="00DB151B">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3DF" w:rsidRDefault="00A663DF" w:rsidP="00DB151B">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3DF" w:rsidRDefault="00A663DF" w:rsidP="00DB151B">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3DF" w:rsidRDefault="00A663DF" w:rsidP="00DB151B">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3DF" w:rsidRDefault="00A663DF" w:rsidP="00DB151B">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3DF" w:rsidRDefault="00A663DF" w:rsidP="00DB151B">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3DF" w:rsidRDefault="00A663DF" w:rsidP="00DB151B">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46B4" w:rsidRDefault="000446B4" w:rsidP="006975C6">
      <w:pPr>
        <w:spacing w:after="0" w:line="240" w:lineRule="auto"/>
      </w:pPr>
      <w:r>
        <w:separator/>
      </w:r>
    </w:p>
  </w:footnote>
  <w:footnote w:type="continuationSeparator" w:id="0">
    <w:p w:rsidR="000446B4" w:rsidRDefault="000446B4"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3DF" w:rsidRPr="006F1DA5" w:rsidRDefault="00A663DF" w:rsidP="00C611E3">
    <w:pPr>
      <w:pStyle w:val="Glava"/>
      <w:tabs>
        <w:tab w:val="clear" w:pos="4536"/>
        <w:tab w:val="clear" w:pos="9072"/>
        <w:tab w:val="left" w:pos="2936"/>
      </w:tabs>
      <w:rPr>
        <w:rFonts w:ascii="Arial" w:hAnsi="Arial" w:cs="Arial"/>
        <w:b/>
        <w:color w:val="000000" w:themeColor="text1"/>
        <w:sz w:val="18"/>
        <w:szCs w:val="18"/>
      </w:rPr>
    </w:pPr>
    <w:r>
      <w:rPr>
        <w:rFonts w:ascii="Times New Roman" w:eastAsia="Times New Roman" w:hAnsi="Times New Roman" w:cs="Times New Roman"/>
        <w:b/>
        <w:iCs/>
        <w:noProof/>
        <w:sz w:val="20"/>
        <w:lang w:eastAsia="sl-SI"/>
      </w:rPr>
      <w:drawing>
        <wp:anchor distT="0" distB="0" distL="114300" distR="114300" simplePos="0" relativeHeight="251660288" behindDoc="0" locked="0" layoutInCell="1" allowOverlap="1" wp14:anchorId="15D6AA8C" wp14:editId="67598AEF">
          <wp:simplePos x="0" y="0"/>
          <wp:positionH relativeFrom="column">
            <wp:posOffset>2722295</wp:posOffset>
          </wp:positionH>
          <wp:positionV relativeFrom="paragraph">
            <wp:posOffset>-302260</wp:posOffset>
          </wp:positionV>
          <wp:extent cx="841375" cy="1002665"/>
          <wp:effectExtent l="0" t="0" r="0" b="6985"/>
          <wp:wrapSquare wrapText="bothSides"/>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41375" cy="10026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b/>
        <w:color w:val="000000" w:themeColor="text1"/>
        <w:sz w:val="18"/>
        <w:szCs w:val="18"/>
      </w:rPr>
      <w:t>OBČINA LOŠKI POTOK</w:t>
    </w:r>
    <w:r w:rsidRPr="006F1DA5">
      <w:rPr>
        <w:rFonts w:ascii="Arial" w:hAnsi="Arial" w:cs="Arial"/>
        <w:b/>
        <w:color w:val="000000" w:themeColor="text1"/>
        <w:sz w:val="18"/>
        <w:szCs w:val="18"/>
      </w:rPr>
      <w:t xml:space="preserve"> </w:t>
    </w:r>
    <w:r>
      <w:rPr>
        <w:rFonts w:ascii="Arial" w:hAnsi="Arial" w:cs="Arial"/>
        <w:b/>
        <w:color w:val="000000" w:themeColor="text1"/>
        <w:sz w:val="18"/>
        <w:szCs w:val="18"/>
      </w:rPr>
      <w:tab/>
    </w:r>
  </w:p>
  <w:p w:rsidR="00A663DF" w:rsidRPr="006F1DA5" w:rsidRDefault="00A663DF" w:rsidP="00C611E3">
    <w:pPr>
      <w:pStyle w:val="Glava"/>
      <w:rPr>
        <w:rFonts w:ascii="Arial" w:hAnsi="Arial" w:cs="Arial"/>
        <w:color w:val="000000" w:themeColor="text1"/>
        <w:sz w:val="16"/>
        <w:szCs w:val="16"/>
      </w:rPr>
    </w:pPr>
    <w:r>
      <w:rPr>
        <w:rFonts w:ascii="Arial" w:hAnsi="Arial" w:cs="Arial"/>
        <w:color w:val="000000" w:themeColor="text1"/>
        <w:sz w:val="16"/>
        <w:szCs w:val="16"/>
      </w:rPr>
      <w:t>Hrib 17</w:t>
    </w:r>
  </w:p>
  <w:p w:rsidR="00A663DF" w:rsidRPr="006F1DA5" w:rsidRDefault="00A663DF" w:rsidP="00C611E3">
    <w:pPr>
      <w:pStyle w:val="Glava"/>
      <w:rPr>
        <w:rFonts w:ascii="Arial" w:hAnsi="Arial" w:cs="Arial"/>
        <w:color w:val="000000" w:themeColor="text1"/>
        <w:sz w:val="16"/>
        <w:szCs w:val="16"/>
      </w:rPr>
    </w:pPr>
    <w:r>
      <w:rPr>
        <w:rFonts w:ascii="Arial" w:hAnsi="Arial" w:cs="Arial"/>
        <w:color w:val="000000" w:themeColor="text1"/>
        <w:sz w:val="16"/>
        <w:szCs w:val="16"/>
      </w:rPr>
      <w:t>1318 Loški Potok</w:t>
    </w:r>
  </w:p>
  <w:p w:rsidR="00A663DF" w:rsidRPr="006F1DA5" w:rsidRDefault="00A663DF" w:rsidP="00C611E3">
    <w:pPr>
      <w:pStyle w:val="Glava"/>
      <w:tabs>
        <w:tab w:val="clear" w:pos="4536"/>
        <w:tab w:val="clear" w:pos="9072"/>
        <w:tab w:val="left" w:pos="4065"/>
      </w:tabs>
      <w:rPr>
        <w:rFonts w:ascii="Arial" w:hAnsi="Arial" w:cs="Arial"/>
        <w:color w:val="000000" w:themeColor="text1"/>
        <w:sz w:val="16"/>
        <w:szCs w:val="16"/>
      </w:rPr>
    </w:pPr>
    <w:r>
      <w:rPr>
        <w:rFonts w:ascii="Arial" w:hAnsi="Arial" w:cs="Arial"/>
        <w:color w:val="000000" w:themeColor="text1"/>
        <w:sz w:val="16"/>
        <w:szCs w:val="16"/>
      </w:rPr>
      <w:t>Tel</w:t>
    </w:r>
    <w:r w:rsidRPr="006F1DA5">
      <w:rPr>
        <w:rFonts w:ascii="Arial" w:hAnsi="Arial" w:cs="Arial"/>
        <w:color w:val="000000" w:themeColor="text1"/>
        <w:sz w:val="16"/>
        <w:szCs w:val="16"/>
      </w:rPr>
      <w:t xml:space="preserve">: </w:t>
    </w:r>
    <w:r>
      <w:rPr>
        <w:rFonts w:ascii="Arial" w:hAnsi="Arial" w:cs="Arial"/>
        <w:color w:val="000000" w:themeColor="text1"/>
        <w:sz w:val="16"/>
        <w:szCs w:val="16"/>
      </w:rPr>
      <w:t>01-8350-100</w:t>
    </w:r>
    <w:r>
      <w:rPr>
        <w:rFonts w:ascii="Arial" w:hAnsi="Arial" w:cs="Arial"/>
        <w:color w:val="000000" w:themeColor="text1"/>
        <w:sz w:val="16"/>
        <w:szCs w:val="16"/>
      </w:rPr>
      <w:tab/>
    </w:r>
  </w:p>
  <w:p w:rsidR="00A663DF" w:rsidRDefault="00A663DF" w:rsidP="00C611E3">
    <w:pPr>
      <w:pStyle w:val="Glava"/>
    </w:pPr>
    <w:proofErr w:type="spellStart"/>
    <w:r>
      <w:rPr>
        <w:rFonts w:ascii="Arial" w:hAnsi="Arial" w:cs="Arial"/>
        <w:color w:val="000000" w:themeColor="text1"/>
        <w:sz w:val="16"/>
        <w:szCs w:val="16"/>
      </w:rPr>
      <w:t>Fax</w:t>
    </w:r>
    <w:proofErr w:type="spellEnd"/>
    <w:r w:rsidRPr="006F1DA5">
      <w:rPr>
        <w:rFonts w:ascii="Arial" w:hAnsi="Arial" w:cs="Arial"/>
        <w:color w:val="000000" w:themeColor="text1"/>
        <w:sz w:val="16"/>
        <w:szCs w:val="16"/>
      </w:rPr>
      <w:t xml:space="preserve">: </w:t>
    </w:r>
    <w:r>
      <w:rPr>
        <w:rFonts w:ascii="Arial" w:hAnsi="Arial" w:cs="Arial"/>
        <w:color w:val="000000" w:themeColor="text1"/>
        <w:sz w:val="16"/>
        <w:szCs w:val="16"/>
      </w:rPr>
      <w:t>01-8350-102</w:t>
    </w:r>
    <w:r>
      <w:rPr>
        <w:noProof/>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3DF" w:rsidRPr="006F1DA5" w:rsidRDefault="00A663DF" w:rsidP="00C611E3">
    <w:pPr>
      <w:pStyle w:val="Glava"/>
      <w:tabs>
        <w:tab w:val="clear" w:pos="4536"/>
        <w:tab w:val="clear" w:pos="9072"/>
        <w:tab w:val="left" w:pos="2936"/>
      </w:tabs>
      <w:rPr>
        <w:rFonts w:ascii="Arial" w:hAnsi="Arial" w:cs="Arial"/>
        <w:b/>
        <w:color w:val="000000" w:themeColor="text1"/>
        <w:sz w:val="18"/>
        <w:szCs w:val="18"/>
      </w:rPr>
    </w:pPr>
    <w:r>
      <w:rPr>
        <w:rFonts w:ascii="Times New Roman" w:eastAsia="Times New Roman" w:hAnsi="Times New Roman" w:cs="Times New Roman"/>
        <w:b/>
        <w:iCs/>
        <w:noProof/>
        <w:sz w:val="20"/>
        <w:lang w:eastAsia="sl-SI"/>
      </w:rPr>
      <w:drawing>
        <wp:anchor distT="0" distB="0" distL="114300" distR="114300" simplePos="0" relativeHeight="251658240" behindDoc="0" locked="0" layoutInCell="1" allowOverlap="1" wp14:anchorId="15D6AA8C" wp14:editId="67598AEF">
          <wp:simplePos x="0" y="0"/>
          <wp:positionH relativeFrom="column">
            <wp:posOffset>2722295</wp:posOffset>
          </wp:positionH>
          <wp:positionV relativeFrom="paragraph">
            <wp:posOffset>-302260</wp:posOffset>
          </wp:positionV>
          <wp:extent cx="841375" cy="1002665"/>
          <wp:effectExtent l="0" t="0" r="0" b="6985"/>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41375" cy="10026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b/>
        <w:color w:val="000000" w:themeColor="text1"/>
        <w:sz w:val="18"/>
        <w:szCs w:val="18"/>
      </w:rPr>
      <w:t>OBČINA LOŠKI POTOK</w:t>
    </w:r>
    <w:r w:rsidRPr="006F1DA5">
      <w:rPr>
        <w:rFonts w:ascii="Arial" w:hAnsi="Arial" w:cs="Arial"/>
        <w:b/>
        <w:color w:val="000000" w:themeColor="text1"/>
        <w:sz w:val="18"/>
        <w:szCs w:val="18"/>
      </w:rPr>
      <w:t xml:space="preserve"> </w:t>
    </w:r>
    <w:r>
      <w:rPr>
        <w:rFonts w:ascii="Arial" w:hAnsi="Arial" w:cs="Arial"/>
        <w:b/>
        <w:color w:val="000000" w:themeColor="text1"/>
        <w:sz w:val="18"/>
        <w:szCs w:val="18"/>
      </w:rPr>
      <w:tab/>
    </w:r>
  </w:p>
  <w:p w:rsidR="00A663DF" w:rsidRPr="006F1DA5" w:rsidRDefault="00A663DF" w:rsidP="00C611E3">
    <w:pPr>
      <w:pStyle w:val="Glava"/>
      <w:rPr>
        <w:rFonts w:ascii="Arial" w:hAnsi="Arial" w:cs="Arial"/>
        <w:color w:val="000000" w:themeColor="text1"/>
        <w:sz w:val="16"/>
        <w:szCs w:val="16"/>
      </w:rPr>
    </w:pPr>
    <w:r>
      <w:rPr>
        <w:rFonts w:ascii="Arial" w:hAnsi="Arial" w:cs="Arial"/>
        <w:color w:val="000000" w:themeColor="text1"/>
        <w:sz w:val="16"/>
        <w:szCs w:val="16"/>
      </w:rPr>
      <w:t>Hrib 17</w:t>
    </w:r>
  </w:p>
  <w:p w:rsidR="00A663DF" w:rsidRPr="006F1DA5" w:rsidRDefault="00A663DF" w:rsidP="00C611E3">
    <w:pPr>
      <w:pStyle w:val="Glava"/>
      <w:rPr>
        <w:rFonts w:ascii="Arial" w:hAnsi="Arial" w:cs="Arial"/>
        <w:color w:val="000000" w:themeColor="text1"/>
        <w:sz w:val="16"/>
        <w:szCs w:val="16"/>
      </w:rPr>
    </w:pPr>
    <w:r>
      <w:rPr>
        <w:rFonts w:ascii="Arial" w:hAnsi="Arial" w:cs="Arial"/>
        <w:color w:val="000000" w:themeColor="text1"/>
        <w:sz w:val="16"/>
        <w:szCs w:val="16"/>
      </w:rPr>
      <w:t>1318 Loški Potok</w:t>
    </w:r>
  </w:p>
  <w:p w:rsidR="00A663DF" w:rsidRPr="006F1DA5" w:rsidRDefault="00A663DF" w:rsidP="00C611E3">
    <w:pPr>
      <w:pStyle w:val="Glava"/>
      <w:tabs>
        <w:tab w:val="clear" w:pos="4536"/>
        <w:tab w:val="clear" w:pos="9072"/>
        <w:tab w:val="left" w:pos="4065"/>
      </w:tabs>
      <w:rPr>
        <w:rFonts w:ascii="Arial" w:hAnsi="Arial" w:cs="Arial"/>
        <w:color w:val="000000" w:themeColor="text1"/>
        <w:sz w:val="16"/>
        <w:szCs w:val="16"/>
      </w:rPr>
    </w:pPr>
    <w:r>
      <w:rPr>
        <w:rFonts w:ascii="Arial" w:hAnsi="Arial" w:cs="Arial"/>
        <w:color w:val="000000" w:themeColor="text1"/>
        <w:sz w:val="16"/>
        <w:szCs w:val="16"/>
      </w:rPr>
      <w:t>Tel</w:t>
    </w:r>
    <w:r w:rsidRPr="006F1DA5">
      <w:rPr>
        <w:rFonts w:ascii="Arial" w:hAnsi="Arial" w:cs="Arial"/>
        <w:color w:val="000000" w:themeColor="text1"/>
        <w:sz w:val="16"/>
        <w:szCs w:val="16"/>
      </w:rPr>
      <w:t xml:space="preserve">: </w:t>
    </w:r>
    <w:r>
      <w:rPr>
        <w:rFonts w:ascii="Arial" w:hAnsi="Arial" w:cs="Arial"/>
        <w:color w:val="000000" w:themeColor="text1"/>
        <w:sz w:val="16"/>
        <w:szCs w:val="16"/>
      </w:rPr>
      <w:t>01-8350-100</w:t>
    </w:r>
    <w:r>
      <w:rPr>
        <w:rFonts w:ascii="Arial" w:hAnsi="Arial" w:cs="Arial"/>
        <w:color w:val="000000" w:themeColor="text1"/>
        <w:sz w:val="16"/>
        <w:szCs w:val="16"/>
      </w:rPr>
      <w:tab/>
    </w:r>
  </w:p>
  <w:p w:rsidR="00A663DF" w:rsidRDefault="00A663DF" w:rsidP="00C611E3">
    <w:pPr>
      <w:pStyle w:val="Glava"/>
    </w:pPr>
    <w:proofErr w:type="spellStart"/>
    <w:r>
      <w:rPr>
        <w:rFonts w:ascii="Arial" w:hAnsi="Arial" w:cs="Arial"/>
        <w:color w:val="000000" w:themeColor="text1"/>
        <w:sz w:val="16"/>
        <w:szCs w:val="16"/>
      </w:rPr>
      <w:t>Fax</w:t>
    </w:r>
    <w:proofErr w:type="spellEnd"/>
    <w:r w:rsidRPr="006F1DA5">
      <w:rPr>
        <w:rFonts w:ascii="Arial" w:hAnsi="Arial" w:cs="Arial"/>
        <w:color w:val="000000" w:themeColor="text1"/>
        <w:sz w:val="16"/>
        <w:szCs w:val="16"/>
      </w:rPr>
      <w:t xml:space="preserve">: </w:t>
    </w:r>
    <w:r>
      <w:rPr>
        <w:rFonts w:ascii="Arial" w:hAnsi="Arial" w:cs="Arial"/>
        <w:color w:val="000000" w:themeColor="text1"/>
        <w:sz w:val="16"/>
        <w:szCs w:val="16"/>
      </w:rPr>
      <w:t>01-8350-102</w:t>
    </w:r>
    <w:r>
      <w:rPr>
        <w:noProof/>
      </w:rPr>
      <w:t xml:space="preserve">    </w:t>
    </w:r>
    <w:r>
      <w:rPr>
        <w:noProof/>
      </w:rPr>
      <w:tab/>
      <w:t xml:space="preserve">     </w:t>
    </w:r>
    <w:r>
      <w:t xml:space="preserve">      </w:t>
    </w:r>
  </w:p>
  <w:p w:rsidR="00A663DF" w:rsidRDefault="00A663DF">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04DCB"/>
    <w:multiLevelType w:val="hybridMultilevel"/>
    <w:tmpl w:val="4F0C0444"/>
    <w:lvl w:ilvl="0" w:tplc="DF38F590">
      <w:start w:val="3"/>
      <w:numFmt w:val="lowerLetter"/>
      <w:lvlText w:val="%1."/>
      <w:lvlJc w:val="left"/>
      <w:pPr>
        <w:ind w:left="720" w:hanging="360"/>
      </w:pPr>
      <w:rPr>
        <w:rFonts w:ascii="Arial" w:hAnsi="Arial" w:cs="Arial" w:hint="default"/>
        <w:sz w:val="18"/>
        <w:szCs w:val="18"/>
      </w:rPr>
    </w:lvl>
    <w:lvl w:ilvl="1" w:tplc="56E616E8">
      <w:start w:val="1"/>
      <w:numFmt w:val="lowerLetter"/>
      <w:lvlText w:val="%2."/>
      <w:lvlJc w:val="left"/>
      <w:pPr>
        <w:ind w:left="1440" w:hanging="360"/>
      </w:pPr>
    </w:lvl>
    <w:lvl w:ilvl="2" w:tplc="1C6CD998">
      <w:start w:val="1"/>
      <w:numFmt w:val="lowerLetter"/>
      <w:lvlText w:val="%3."/>
      <w:lvlJc w:val="left"/>
      <w:pPr>
        <w:ind w:left="2160" w:hanging="360"/>
      </w:pPr>
    </w:lvl>
    <w:lvl w:ilvl="3" w:tplc="5FEE9900">
      <w:start w:val="1"/>
      <w:numFmt w:val="lowerLetter"/>
      <w:lvlText w:val="%4."/>
      <w:lvlJc w:val="left"/>
      <w:pPr>
        <w:ind w:left="2880" w:hanging="360"/>
      </w:pPr>
    </w:lvl>
    <w:lvl w:ilvl="4" w:tplc="FC98E4B8">
      <w:start w:val="1"/>
      <w:numFmt w:val="lowerLetter"/>
      <w:lvlText w:val="%5."/>
      <w:lvlJc w:val="left"/>
      <w:pPr>
        <w:ind w:left="3600" w:hanging="360"/>
      </w:pPr>
    </w:lvl>
    <w:lvl w:ilvl="5" w:tplc="10201328">
      <w:start w:val="1"/>
      <w:numFmt w:val="lowerLetter"/>
      <w:lvlText w:val="%6."/>
      <w:lvlJc w:val="left"/>
      <w:pPr>
        <w:ind w:left="4320" w:hanging="360"/>
      </w:pPr>
    </w:lvl>
    <w:lvl w:ilvl="6" w:tplc="453C7BD6">
      <w:start w:val="1"/>
      <w:numFmt w:val="lowerLetter"/>
      <w:lvlText w:val="%7."/>
      <w:lvlJc w:val="left"/>
      <w:pPr>
        <w:ind w:left="5040" w:hanging="360"/>
      </w:pPr>
    </w:lvl>
    <w:lvl w:ilvl="7" w:tplc="5CA23F2E">
      <w:start w:val="1"/>
      <w:numFmt w:val="lowerLetter"/>
      <w:lvlText w:val="%8."/>
      <w:lvlJc w:val="left"/>
      <w:pPr>
        <w:ind w:left="5760" w:hanging="360"/>
      </w:pPr>
    </w:lvl>
    <w:lvl w:ilvl="8" w:tplc="15388A26">
      <w:start w:val="1"/>
      <w:numFmt w:val="lowerLetter"/>
      <w:lvlText w:val="%9."/>
      <w:lvlJc w:val="left"/>
      <w:pPr>
        <w:ind w:left="6480" w:hanging="360"/>
      </w:pPr>
    </w:lvl>
  </w:abstractNum>
  <w:abstractNum w:abstractNumId="1" w15:restartNumberingAfterBreak="0">
    <w:nsid w:val="0274428F"/>
    <w:multiLevelType w:val="hybridMultilevel"/>
    <w:tmpl w:val="5EA660A2"/>
    <w:lvl w:ilvl="0" w:tplc="B4B4E5D8">
      <w:start w:val="1"/>
      <w:numFmt w:val="bullet"/>
      <w:lvlText w:val=""/>
      <w:lvlJc w:val="left"/>
      <w:pPr>
        <w:ind w:left="720" w:hanging="360"/>
      </w:pPr>
      <w:rPr>
        <w:rFonts w:ascii="Symbol" w:hAnsi="Symbol" w:cs="Symbol" w:hint="default"/>
        <w:sz w:val="18"/>
        <w:szCs w:val="18"/>
      </w:rPr>
    </w:lvl>
    <w:lvl w:ilvl="1" w:tplc="2F80CEEA">
      <w:start w:val="1"/>
      <w:numFmt w:val="bullet"/>
      <w:lvlText w:val="o"/>
      <w:lvlJc w:val="left"/>
      <w:pPr>
        <w:ind w:left="1440" w:hanging="360"/>
      </w:pPr>
      <w:rPr>
        <w:rFonts w:ascii="Courier New" w:hAnsi="Courier New" w:cs="Courier New" w:hint="default"/>
      </w:rPr>
    </w:lvl>
    <w:lvl w:ilvl="2" w:tplc="9A08C0F4">
      <w:start w:val="1"/>
      <w:numFmt w:val="bullet"/>
      <w:lvlText w:val=""/>
      <w:lvlJc w:val="left"/>
      <w:pPr>
        <w:ind w:left="2160" w:hanging="360"/>
      </w:pPr>
      <w:rPr>
        <w:rFonts w:ascii="Wingdings" w:hAnsi="Wingdings" w:cs="Wingdings" w:hint="default"/>
      </w:rPr>
    </w:lvl>
    <w:lvl w:ilvl="3" w:tplc="FC1097F8">
      <w:start w:val="1"/>
      <w:numFmt w:val="bullet"/>
      <w:lvlText w:val=""/>
      <w:lvlJc w:val="left"/>
      <w:pPr>
        <w:ind w:left="2880" w:hanging="360"/>
      </w:pPr>
      <w:rPr>
        <w:rFonts w:ascii="Symbol" w:hAnsi="Symbol" w:cs="Symbol" w:hint="default"/>
      </w:rPr>
    </w:lvl>
    <w:lvl w:ilvl="4" w:tplc="AA143DC8">
      <w:start w:val="1"/>
      <w:numFmt w:val="bullet"/>
      <w:lvlText w:val="o"/>
      <w:lvlJc w:val="left"/>
      <w:pPr>
        <w:ind w:left="3600" w:hanging="360"/>
      </w:pPr>
      <w:rPr>
        <w:rFonts w:ascii="Courier New" w:hAnsi="Courier New" w:cs="Courier New" w:hint="default"/>
      </w:rPr>
    </w:lvl>
    <w:lvl w:ilvl="5" w:tplc="B5E8061C">
      <w:start w:val="1"/>
      <w:numFmt w:val="bullet"/>
      <w:lvlText w:val=""/>
      <w:lvlJc w:val="left"/>
      <w:pPr>
        <w:ind w:left="4320" w:hanging="360"/>
      </w:pPr>
      <w:rPr>
        <w:rFonts w:ascii="Wingdings" w:hAnsi="Wingdings" w:cs="Wingdings" w:hint="default"/>
      </w:rPr>
    </w:lvl>
    <w:lvl w:ilvl="6" w:tplc="E0164FF6">
      <w:start w:val="1"/>
      <w:numFmt w:val="bullet"/>
      <w:lvlText w:val=""/>
      <w:lvlJc w:val="left"/>
      <w:pPr>
        <w:ind w:left="5040" w:hanging="360"/>
      </w:pPr>
      <w:rPr>
        <w:rFonts w:ascii="Symbol" w:hAnsi="Symbol" w:cs="Symbol" w:hint="default"/>
      </w:rPr>
    </w:lvl>
    <w:lvl w:ilvl="7" w:tplc="FB36DA42">
      <w:start w:val="1"/>
      <w:numFmt w:val="bullet"/>
      <w:lvlText w:val="o"/>
      <w:lvlJc w:val="left"/>
      <w:pPr>
        <w:ind w:left="5760" w:hanging="360"/>
      </w:pPr>
      <w:rPr>
        <w:rFonts w:ascii="Courier New" w:hAnsi="Courier New" w:cs="Courier New" w:hint="default"/>
      </w:rPr>
    </w:lvl>
    <w:lvl w:ilvl="8" w:tplc="B0E4CDDE">
      <w:start w:val="1"/>
      <w:numFmt w:val="bullet"/>
      <w:lvlText w:val=""/>
      <w:lvlJc w:val="left"/>
      <w:pPr>
        <w:ind w:left="6480" w:hanging="360"/>
      </w:pPr>
      <w:rPr>
        <w:rFonts w:ascii="Wingdings" w:hAnsi="Wingdings" w:cs="Wingdings" w:hint="default"/>
      </w:rPr>
    </w:lvl>
  </w:abstractNum>
  <w:abstractNum w:abstractNumId="2" w15:restartNumberingAfterBreak="0">
    <w:nsid w:val="055961E5"/>
    <w:multiLevelType w:val="hybridMultilevel"/>
    <w:tmpl w:val="C6DC904C"/>
    <w:lvl w:ilvl="0" w:tplc="28B0711C">
      <w:start w:val="1"/>
      <w:numFmt w:val="bullet"/>
      <w:lvlText w:val=""/>
      <w:lvlJc w:val="left"/>
      <w:pPr>
        <w:ind w:left="1068" w:hanging="360"/>
      </w:pPr>
      <w:rPr>
        <w:rFonts w:ascii="Symbol" w:hAnsi="Symbol" w:cs="Symbol" w:hint="default"/>
        <w:sz w:val="18"/>
        <w:szCs w:val="18"/>
      </w:rPr>
    </w:lvl>
    <w:lvl w:ilvl="1" w:tplc="9B50C534">
      <w:start w:val="1"/>
      <w:numFmt w:val="bullet"/>
      <w:lvlText w:val="o"/>
      <w:lvlJc w:val="left"/>
      <w:pPr>
        <w:ind w:left="1788" w:hanging="360"/>
      </w:pPr>
      <w:rPr>
        <w:rFonts w:ascii="Courier New" w:hAnsi="Courier New" w:cs="Courier New" w:hint="default"/>
      </w:rPr>
    </w:lvl>
    <w:lvl w:ilvl="2" w:tplc="DD70BCC2">
      <w:start w:val="1"/>
      <w:numFmt w:val="bullet"/>
      <w:lvlText w:val=""/>
      <w:lvlJc w:val="left"/>
      <w:pPr>
        <w:ind w:left="2508" w:hanging="360"/>
      </w:pPr>
      <w:rPr>
        <w:rFonts w:ascii="Wingdings" w:hAnsi="Wingdings" w:cs="Wingdings" w:hint="default"/>
      </w:rPr>
    </w:lvl>
    <w:lvl w:ilvl="3" w:tplc="0B16A532">
      <w:start w:val="1"/>
      <w:numFmt w:val="bullet"/>
      <w:lvlText w:val=""/>
      <w:lvlJc w:val="left"/>
      <w:pPr>
        <w:ind w:left="3228" w:hanging="360"/>
      </w:pPr>
      <w:rPr>
        <w:rFonts w:ascii="Symbol" w:hAnsi="Symbol" w:cs="Symbol" w:hint="default"/>
      </w:rPr>
    </w:lvl>
    <w:lvl w:ilvl="4" w:tplc="FF9CA3B8">
      <w:start w:val="1"/>
      <w:numFmt w:val="bullet"/>
      <w:lvlText w:val="o"/>
      <w:lvlJc w:val="left"/>
      <w:pPr>
        <w:ind w:left="3948" w:hanging="360"/>
      </w:pPr>
      <w:rPr>
        <w:rFonts w:ascii="Courier New" w:hAnsi="Courier New" w:cs="Courier New" w:hint="default"/>
      </w:rPr>
    </w:lvl>
    <w:lvl w:ilvl="5" w:tplc="785CE892">
      <w:start w:val="1"/>
      <w:numFmt w:val="bullet"/>
      <w:lvlText w:val=""/>
      <w:lvlJc w:val="left"/>
      <w:pPr>
        <w:ind w:left="4668" w:hanging="360"/>
      </w:pPr>
      <w:rPr>
        <w:rFonts w:ascii="Wingdings" w:hAnsi="Wingdings" w:cs="Wingdings" w:hint="default"/>
      </w:rPr>
    </w:lvl>
    <w:lvl w:ilvl="6" w:tplc="D408EA44">
      <w:start w:val="1"/>
      <w:numFmt w:val="bullet"/>
      <w:lvlText w:val=""/>
      <w:lvlJc w:val="left"/>
      <w:pPr>
        <w:ind w:left="5388" w:hanging="360"/>
      </w:pPr>
      <w:rPr>
        <w:rFonts w:ascii="Symbol" w:hAnsi="Symbol" w:cs="Symbol" w:hint="default"/>
      </w:rPr>
    </w:lvl>
    <w:lvl w:ilvl="7" w:tplc="EB7A5398">
      <w:start w:val="1"/>
      <w:numFmt w:val="bullet"/>
      <w:lvlText w:val="o"/>
      <w:lvlJc w:val="left"/>
      <w:pPr>
        <w:ind w:left="6108" w:hanging="360"/>
      </w:pPr>
      <w:rPr>
        <w:rFonts w:ascii="Courier New" w:hAnsi="Courier New" w:cs="Courier New" w:hint="default"/>
      </w:rPr>
    </w:lvl>
    <w:lvl w:ilvl="8" w:tplc="3DC66220">
      <w:start w:val="1"/>
      <w:numFmt w:val="bullet"/>
      <w:lvlText w:val=""/>
      <w:lvlJc w:val="left"/>
      <w:pPr>
        <w:ind w:left="6828" w:hanging="360"/>
      </w:pPr>
      <w:rPr>
        <w:rFonts w:ascii="Wingdings" w:hAnsi="Wingdings" w:cs="Wingdings" w:hint="default"/>
      </w:rPr>
    </w:lvl>
  </w:abstractNum>
  <w:abstractNum w:abstractNumId="3" w15:restartNumberingAfterBreak="0">
    <w:nsid w:val="08B245AB"/>
    <w:multiLevelType w:val="hybridMultilevel"/>
    <w:tmpl w:val="E948278C"/>
    <w:lvl w:ilvl="0" w:tplc="A852E596">
      <w:start w:val="1"/>
      <w:numFmt w:val="bullet"/>
      <w:lvlText w:val=""/>
      <w:lvlJc w:val="left"/>
      <w:pPr>
        <w:ind w:left="720" w:hanging="360"/>
      </w:pPr>
      <w:rPr>
        <w:rFonts w:ascii="Symbol" w:hAnsi="Symbol" w:cs="Symbol" w:hint="default"/>
        <w:sz w:val="18"/>
        <w:szCs w:val="18"/>
      </w:rPr>
    </w:lvl>
    <w:lvl w:ilvl="1" w:tplc="71928E8E">
      <w:start w:val="1"/>
      <w:numFmt w:val="bullet"/>
      <w:lvlText w:val="o"/>
      <w:lvlJc w:val="left"/>
      <w:pPr>
        <w:ind w:left="1440" w:hanging="360"/>
      </w:pPr>
      <w:rPr>
        <w:rFonts w:ascii="Courier New" w:hAnsi="Courier New" w:cs="Courier New" w:hint="default"/>
      </w:rPr>
    </w:lvl>
    <w:lvl w:ilvl="2" w:tplc="5504F29A">
      <w:start w:val="1"/>
      <w:numFmt w:val="bullet"/>
      <w:lvlText w:val=""/>
      <w:lvlJc w:val="left"/>
      <w:pPr>
        <w:ind w:left="2160" w:hanging="360"/>
      </w:pPr>
      <w:rPr>
        <w:rFonts w:ascii="Wingdings" w:hAnsi="Wingdings" w:cs="Wingdings" w:hint="default"/>
      </w:rPr>
    </w:lvl>
    <w:lvl w:ilvl="3" w:tplc="A58674FC">
      <w:start w:val="1"/>
      <w:numFmt w:val="bullet"/>
      <w:lvlText w:val=""/>
      <w:lvlJc w:val="left"/>
      <w:pPr>
        <w:ind w:left="2880" w:hanging="360"/>
      </w:pPr>
      <w:rPr>
        <w:rFonts w:ascii="Symbol" w:hAnsi="Symbol" w:cs="Symbol" w:hint="default"/>
      </w:rPr>
    </w:lvl>
    <w:lvl w:ilvl="4" w:tplc="737E274C">
      <w:start w:val="1"/>
      <w:numFmt w:val="bullet"/>
      <w:lvlText w:val="o"/>
      <w:lvlJc w:val="left"/>
      <w:pPr>
        <w:ind w:left="3600" w:hanging="360"/>
      </w:pPr>
      <w:rPr>
        <w:rFonts w:ascii="Courier New" w:hAnsi="Courier New" w:cs="Courier New" w:hint="default"/>
      </w:rPr>
    </w:lvl>
    <w:lvl w:ilvl="5" w:tplc="E1401028">
      <w:start w:val="1"/>
      <w:numFmt w:val="bullet"/>
      <w:lvlText w:val=""/>
      <w:lvlJc w:val="left"/>
      <w:pPr>
        <w:ind w:left="4320" w:hanging="360"/>
      </w:pPr>
      <w:rPr>
        <w:rFonts w:ascii="Wingdings" w:hAnsi="Wingdings" w:cs="Wingdings" w:hint="default"/>
      </w:rPr>
    </w:lvl>
    <w:lvl w:ilvl="6" w:tplc="4AFAAE4A">
      <w:start w:val="1"/>
      <w:numFmt w:val="bullet"/>
      <w:lvlText w:val=""/>
      <w:lvlJc w:val="left"/>
      <w:pPr>
        <w:ind w:left="5040" w:hanging="360"/>
      </w:pPr>
      <w:rPr>
        <w:rFonts w:ascii="Symbol" w:hAnsi="Symbol" w:cs="Symbol" w:hint="default"/>
      </w:rPr>
    </w:lvl>
    <w:lvl w:ilvl="7" w:tplc="D32CECF8">
      <w:start w:val="1"/>
      <w:numFmt w:val="bullet"/>
      <w:lvlText w:val="o"/>
      <w:lvlJc w:val="left"/>
      <w:pPr>
        <w:ind w:left="5760" w:hanging="360"/>
      </w:pPr>
      <w:rPr>
        <w:rFonts w:ascii="Courier New" w:hAnsi="Courier New" w:cs="Courier New" w:hint="default"/>
      </w:rPr>
    </w:lvl>
    <w:lvl w:ilvl="8" w:tplc="6CC07380">
      <w:start w:val="1"/>
      <w:numFmt w:val="bullet"/>
      <w:lvlText w:val=""/>
      <w:lvlJc w:val="left"/>
      <w:pPr>
        <w:ind w:left="6480" w:hanging="360"/>
      </w:pPr>
      <w:rPr>
        <w:rFonts w:ascii="Wingdings" w:hAnsi="Wingdings" w:cs="Wingdings" w:hint="default"/>
      </w:rPr>
    </w:lvl>
  </w:abstractNum>
  <w:abstractNum w:abstractNumId="4" w15:restartNumberingAfterBreak="0">
    <w:nsid w:val="0AEF1D31"/>
    <w:multiLevelType w:val="hybridMultilevel"/>
    <w:tmpl w:val="4998A078"/>
    <w:lvl w:ilvl="0" w:tplc="98C8D1FC">
      <w:start w:val="1"/>
      <w:numFmt w:val="bullet"/>
      <w:lvlText w:val=""/>
      <w:lvlJc w:val="left"/>
      <w:pPr>
        <w:ind w:left="720" w:hanging="360"/>
      </w:pPr>
      <w:rPr>
        <w:rFonts w:ascii="Symbol" w:hAnsi="Symbol" w:cs="Symbol" w:hint="default"/>
        <w:sz w:val="18"/>
        <w:szCs w:val="18"/>
      </w:rPr>
    </w:lvl>
    <w:lvl w:ilvl="1" w:tplc="32EE2644">
      <w:start w:val="1"/>
      <w:numFmt w:val="bullet"/>
      <w:lvlText w:val="o"/>
      <w:lvlJc w:val="left"/>
      <w:pPr>
        <w:ind w:left="1440" w:hanging="360"/>
      </w:pPr>
      <w:rPr>
        <w:rFonts w:ascii="Courier New" w:hAnsi="Courier New" w:cs="Courier New" w:hint="default"/>
      </w:rPr>
    </w:lvl>
    <w:lvl w:ilvl="2" w:tplc="6E10B414">
      <w:start w:val="1"/>
      <w:numFmt w:val="bullet"/>
      <w:lvlText w:val=""/>
      <w:lvlJc w:val="left"/>
      <w:pPr>
        <w:ind w:left="2160" w:hanging="360"/>
      </w:pPr>
      <w:rPr>
        <w:rFonts w:ascii="Wingdings" w:hAnsi="Wingdings" w:cs="Wingdings" w:hint="default"/>
      </w:rPr>
    </w:lvl>
    <w:lvl w:ilvl="3" w:tplc="F18E5F30">
      <w:start w:val="1"/>
      <w:numFmt w:val="bullet"/>
      <w:lvlText w:val=""/>
      <w:lvlJc w:val="left"/>
      <w:pPr>
        <w:ind w:left="2880" w:hanging="360"/>
      </w:pPr>
      <w:rPr>
        <w:rFonts w:ascii="Symbol" w:hAnsi="Symbol" w:cs="Symbol" w:hint="default"/>
      </w:rPr>
    </w:lvl>
    <w:lvl w:ilvl="4" w:tplc="14E02224">
      <w:start w:val="1"/>
      <w:numFmt w:val="bullet"/>
      <w:lvlText w:val="o"/>
      <w:lvlJc w:val="left"/>
      <w:pPr>
        <w:ind w:left="3600" w:hanging="360"/>
      </w:pPr>
      <w:rPr>
        <w:rFonts w:ascii="Courier New" w:hAnsi="Courier New" w:cs="Courier New" w:hint="default"/>
      </w:rPr>
    </w:lvl>
    <w:lvl w:ilvl="5" w:tplc="1680A5CA">
      <w:start w:val="1"/>
      <w:numFmt w:val="bullet"/>
      <w:lvlText w:val=""/>
      <w:lvlJc w:val="left"/>
      <w:pPr>
        <w:ind w:left="4320" w:hanging="360"/>
      </w:pPr>
      <w:rPr>
        <w:rFonts w:ascii="Wingdings" w:hAnsi="Wingdings" w:cs="Wingdings" w:hint="default"/>
      </w:rPr>
    </w:lvl>
    <w:lvl w:ilvl="6" w:tplc="B7C46F04">
      <w:start w:val="1"/>
      <w:numFmt w:val="bullet"/>
      <w:lvlText w:val=""/>
      <w:lvlJc w:val="left"/>
      <w:pPr>
        <w:ind w:left="5040" w:hanging="360"/>
      </w:pPr>
      <w:rPr>
        <w:rFonts w:ascii="Symbol" w:hAnsi="Symbol" w:cs="Symbol" w:hint="default"/>
      </w:rPr>
    </w:lvl>
    <w:lvl w:ilvl="7" w:tplc="5F441A34">
      <w:start w:val="1"/>
      <w:numFmt w:val="bullet"/>
      <w:lvlText w:val="o"/>
      <w:lvlJc w:val="left"/>
      <w:pPr>
        <w:ind w:left="5760" w:hanging="360"/>
      </w:pPr>
      <w:rPr>
        <w:rFonts w:ascii="Courier New" w:hAnsi="Courier New" w:cs="Courier New" w:hint="default"/>
      </w:rPr>
    </w:lvl>
    <w:lvl w:ilvl="8" w:tplc="9E4A23F8">
      <w:start w:val="1"/>
      <w:numFmt w:val="bullet"/>
      <w:lvlText w:val=""/>
      <w:lvlJc w:val="left"/>
      <w:pPr>
        <w:ind w:left="6480" w:hanging="360"/>
      </w:pPr>
      <w:rPr>
        <w:rFonts w:ascii="Wingdings" w:hAnsi="Wingdings" w:cs="Wingdings" w:hint="default"/>
      </w:rPr>
    </w:lvl>
  </w:abstractNum>
  <w:abstractNum w:abstractNumId="5" w15:restartNumberingAfterBreak="0">
    <w:nsid w:val="0CD56B26"/>
    <w:multiLevelType w:val="hybridMultilevel"/>
    <w:tmpl w:val="E2AEC832"/>
    <w:lvl w:ilvl="0" w:tplc="B96006D4">
      <w:start w:val="1"/>
      <w:numFmt w:val="bullet"/>
      <w:lvlText w:val=""/>
      <w:lvlJc w:val="left"/>
      <w:pPr>
        <w:ind w:left="720" w:hanging="360"/>
      </w:pPr>
      <w:rPr>
        <w:rFonts w:ascii="Symbol" w:hAnsi="Symbol" w:cs="Symbol" w:hint="default"/>
        <w:sz w:val="18"/>
        <w:szCs w:val="18"/>
      </w:rPr>
    </w:lvl>
    <w:lvl w:ilvl="1" w:tplc="4978FEF6">
      <w:start w:val="1"/>
      <w:numFmt w:val="bullet"/>
      <w:lvlText w:val="o"/>
      <w:lvlJc w:val="left"/>
      <w:pPr>
        <w:ind w:left="1440" w:hanging="360"/>
      </w:pPr>
      <w:rPr>
        <w:rFonts w:ascii="Courier New" w:hAnsi="Courier New" w:cs="Courier New" w:hint="default"/>
      </w:rPr>
    </w:lvl>
    <w:lvl w:ilvl="2" w:tplc="EA7EA190">
      <w:start w:val="1"/>
      <w:numFmt w:val="bullet"/>
      <w:lvlText w:val=""/>
      <w:lvlJc w:val="left"/>
      <w:pPr>
        <w:ind w:left="2160" w:hanging="360"/>
      </w:pPr>
      <w:rPr>
        <w:rFonts w:ascii="Wingdings" w:hAnsi="Wingdings" w:cs="Wingdings" w:hint="default"/>
      </w:rPr>
    </w:lvl>
    <w:lvl w:ilvl="3" w:tplc="8D325D04">
      <w:start w:val="1"/>
      <w:numFmt w:val="bullet"/>
      <w:lvlText w:val=""/>
      <w:lvlJc w:val="left"/>
      <w:pPr>
        <w:ind w:left="2880" w:hanging="360"/>
      </w:pPr>
      <w:rPr>
        <w:rFonts w:ascii="Symbol" w:hAnsi="Symbol" w:cs="Symbol" w:hint="default"/>
      </w:rPr>
    </w:lvl>
    <w:lvl w:ilvl="4" w:tplc="BF944B0A">
      <w:start w:val="1"/>
      <w:numFmt w:val="bullet"/>
      <w:lvlText w:val="o"/>
      <w:lvlJc w:val="left"/>
      <w:pPr>
        <w:ind w:left="3600" w:hanging="360"/>
      </w:pPr>
      <w:rPr>
        <w:rFonts w:ascii="Courier New" w:hAnsi="Courier New" w:cs="Courier New" w:hint="default"/>
      </w:rPr>
    </w:lvl>
    <w:lvl w:ilvl="5" w:tplc="44BEA070">
      <w:start w:val="1"/>
      <w:numFmt w:val="bullet"/>
      <w:lvlText w:val=""/>
      <w:lvlJc w:val="left"/>
      <w:pPr>
        <w:ind w:left="4320" w:hanging="360"/>
      </w:pPr>
      <w:rPr>
        <w:rFonts w:ascii="Wingdings" w:hAnsi="Wingdings" w:cs="Wingdings" w:hint="default"/>
      </w:rPr>
    </w:lvl>
    <w:lvl w:ilvl="6" w:tplc="5D5AB2F8">
      <w:start w:val="1"/>
      <w:numFmt w:val="bullet"/>
      <w:lvlText w:val=""/>
      <w:lvlJc w:val="left"/>
      <w:pPr>
        <w:ind w:left="5040" w:hanging="360"/>
      </w:pPr>
      <w:rPr>
        <w:rFonts w:ascii="Symbol" w:hAnsi="Symbol" w:cs="Symbol" w:hint="default"/>
      </w:rPr>
    </w:lvl>
    <w:lvl w:ilvl="7" w:tplc="4B7EA6A8">
      <w:start w:val="1"/>
      <w:numFmt w:val="bullet"/>
      <w:lvlText w:val="o"/>
      <w:lvlJc w:val="left"/>
      <w:pPr>
        <w:ind w:left="5760" w:hanging="360"/>
      </w:pPr>
      <w:rPr>
        <w:rFonts w:ascii="Courier New" w:hAnsi="Courier New" w:cs="Courier New" w:hint="default"/>
      </w:rPr>
    </w:lvl>
    <w:lvl w:ilvl="8" w:tplc="F9F2742A">
      <w:start w:val="1"/>
      <w:numFmt w:val="bullet"/>
      <w:lvlText w:val=""/>
      <w:lvlJc w:val="left"/>
      <w:pPr>
        <w:ind w:left="6480" w:hanging="360"/>
      </w:pPr>
      <w:rPr>
        <w:rFonts w:ascii="Wingdings" w:hAnsi="Wingdings" w:cs="Wingdings" w:hint="default"/>
      </w:rPr>
    </w:lvl>
  </w:abstractNum>
  <w:abstractNum w:abstractNumId="6" w15:restartNumberingAfterBreak="0">
    <w:nsid w:val="201A39D8"/>
    <w:multiLevelType w:val="hybridMultilevel"/>
    <w:tmpl w:val="C04491FA"/>
    <w:lvl w:ilvl="0" w:tplc="A398A786">
      <w:start w:val="5"/>
      <w:numFmt w:val="lowerLetter"/>
      <w:lvlText w:val="%1."/>
      <w:lvlJc w:val="left"/>
      <w:pPr>
        <w:ind w:left="720" w:hanging="360"/>
      </w:pPr>
      <w:rPr>
        <w:rFonts w:ascii="Arial" w:hAnsi="Arial" w:cs="Arial" w:hint="default"/>
        <w:sz w:val="18"/>
        <w:szCs w:val="18"/>
      </w:rPr>
    </w:lvl>
    <w:lvl w:ilvl="1" w:tplc="567ADBEC">
      <w:start w:val="1"/>
      <w:numFmt w:val="lowerLetter"/>
      <w:lvlText w:val="%2."/>
      <w:lvlJc w:val="left"/>
      <w:pPr>
        <w:ind w:left="1440" w:hanging="360"/>
      </w:pPr>
    </w:lvl>
    <w:lvl w:ilvl="2" w:tplc="8D18686E">
      <w:start w:val="1"/>
      <w:numFmt w:val="lowerLetter"/>
      <w:lvlText w:val="%3."/>
      <w:lvlJc w:val="left"/>
      <w:pPr>
        <w:ind w:left="2160" w:hanging="360"/>
      </w:pPr>
    </w:lvl>
    <w:lvl w:ilvl="3" w:tplc="CAC8E820">
      <w:start w:val="1"/>
      <w:numFmt w:val="lowerLetter"/>
      <w:lvlText w:val="%4."/>
      <w:lvlJc w:val="left"/>
      <w:pPr>
        <w:ind w:left="2880" w:hanging="360"/>
      </w:pPr>
    </w:lvl>
    <w:lvl w:ilvl="4" w:tplc="AC98DF96">
      <w:start w:val="1"/>
      <w:numFmt w:val="lowerLetter"/>
      <w:lvlText w:val="%5."/>
      <w:lvlJc w:val="left"/>
      <w:pPr>
        <w:ind w:left="3600" w:hanging="360"/>
      </w:pPr>
    </w:lvl>
    <w:lvl w:ilvl="5" w:tplc="10EC9C32">
      <w:start w:val="1"/>
      <w:numFmt w:val="lowerLetter"/>
      <w:lvlText w:val="%6."/>
      <w:lvlJc w:val="left"/>
      <w:pPr>
        <w:ind w:left="4320" w:hanging="360"/>
      </w:pPr>
    </w:lvl>
    <w:lvl w:ilvl="6" w:tplc="984E6CD6">
      <w:start w:val="1"/>
      <w:numFmt w:val="lowerLetter"/>
      <w:lvlText w:val="%7."/>
      <w:lvlJc w:val="left"/>
      <w:pPr>
        <w:ind w:left="5040" w:hanging="360"/>
      </w:pPr>
    </w:lvl>
    <w:lvl w:ilvl="7" w:tplc="C9A2EFA4">
      <w:start w:val="1"/>
      <w:numFmt w:val="lowerLetter"/>
      <w:lvlText w:val="%8."/>
      <w:lvlJc w:val="left"/>
      <w:pPr>
        <w:ind w:left="5760" w:hanging="360"/>
      </w:pPr>
    </w:lvl>
    <w:lvl w:ilvl="8" w:tplc="F90E158C">
      <w:start w:val="1"/>
      <w:numFmt w:val="lowerLetter"/>
      <w:lvlText w:val="%9."/>
      <w:lvlJc w:val="left"/>
      <w:pPr>
        <w:ind w:left="6480" w:hanging="360"/>
      </w:pPr>
    </w:lvl>
  </w:abstractNum>
  <w:abstractNum w:abstractNumId="7" w15:restartNumberingAfterBreak="0">
    <w:nsid w:val="223219E8"/>
    <w:multiLevelType w:val="hybridMultilevel"/>
    <w:tmpl w:val="29B4213C"/>
    <w:lvl w:ilvl="0" w:tplc="80B086C6">
      <w:start w:val="1"/>
      <w:numFmt w:val="bullet"/>
      <w:lvlText w:val=""/>
      <w:lvlJc w:val="left"/>
      <w:pPr>
        <w:ind w:left="720" w:hanging="360"/>
      </w:pPr>
      <w:rPr>
        <w:rFonts w:ascii="Symbol" w:hAnsi="Symbol" w:cs="Symbol" w:hint="default"/>
        <w:sz w:val="18"/>
        <w:szCs w:val="18"/>
      </w:rPr>
    </w:lvl>
    <w:lvl w:ilvl="1" w:tplc="D220BFD6">
      <w:start w:val="1"/>
      <w:numFmt w:val="bullet"/>
      <w:lvlText w:val="o"/>
      <w:lvlJc w:val="left"/>
      <w:pPr>
        <w:ind w:left="1440" w:hanging="360"/>
      </w:pPr>
      <w:rPr>
        <w:rFonts w:ascii="Courier New" w:hAnsi="Courier New" w:cs="Courier New" w:hint="default"/>
      </w:rPr>
    </w:lvl>
    <w:lvl w:ilvl="2" w:tplc="07545AAE">
      <w:start w:val="1"/>
      <w:numFmt w:val="bullet"/>
      <w:lvlText w:val=""/>
      <w:lvlJc w:val="left"/>
      <w:pPr>
        <w:ind w:left="2160" w:hanging="360"/>
      </w:pPr>
      <w:rPr>
        <w:rFonts w:ascii="Wingdings" w:hAnsi="Wingdings" w:cs="Wingdings" w:hint="default"/>
      </w:rPr>
    </w:lvl>
    <w:lvl w:ilvl="3" w:tplc="4EA6C478">
      <w:start w:val="1"/>
      <w:numFmt w:val="bullet"/>
      <w:lvlText w:val=""/>
      <w:lvlJc w:val="left"/>
      <w:pPr>
        <w:ind w:left="2880" w:hanging="360"/>
      </w:pPr>
      <w:rPr>
        <w:rFonts w:ascii="Symbol" w:hAnsi="Symbol" w:cs="Symbol" w:hint="default"/>
      </w:rPr>
    </w:lvl>
    <w:lvl w:ilvl="4" w:tplc="B76068D6">
      <w:start w:val="1"/>
      <w:numFmt w:val="bullet"/>
      <w:lvlText w:val="o"/>
      <w:lvlJc w:val="left"/>
      <w:pPr>
        <w:ind w:left="3600" w:hanging="360"/>
      </w:pPr>
      <w:rPr>
        <w:rFonts w:ascii="Courier New" w:hAnsi="Courier New" w:cs="Courier New" w:hint="default"/>
      </w:rPr>
    </w:lvl>
    <w:lvl w:ilvl="5" w:tplc="4D0C4640">
      <w:start w:val="1"/>
      <w:numFmt w:val="bullet"/>
      <w:lvlText w:val=""/>
      <w:lvlJc w:val="left"/>
      <w:pPr>
        <w:ind w:left="4320" w:hanging="360"/>
      </w:pPr>
      <w:rPr>
        <w:rFonts w:ascii="Wingdings" w:hAnsi="Wingdings" w:cs="Wingdings" w:hint="default"/>
      </w:rPr>
    </w:lvl>
    <w:lvl w:ilvl="6" w:tplc="6A00FA18">
      <w:start w:val="1"/>
      <w:numFmt w:val="bullet"/>
      <w:lvlText w:val=""/>
      <w:lvlJc w:val="left"/>
      <w:pPr>
        <w:ind w:left="5040" w:hanging="360"/>
      </w:pPr>
      <w:rPr>
        <w:rFonts w:ascii="Symbol" w:hAnsi="Symbol" w:cs="Symbol" w:hint="default"/>
      </w:rPr>
    </w:lvl>
    <w:lvl w:ilvl="7" w:tplc="F412ED1C">
      <w:start w:val="1"/>
      <w:numFmt w:val="bullet"/>
      <w:lvlText w:val="o"/>
      <w:lvlJc w:val="left"/>
      <w:pPr>
        <w:ind w:left="5760" w:hanging="360"/>
      </w:pPr>
      <w:rPr>
        <w:rFonts w:ascii="Courier New" w:hAnsi="Courier New" w:cs="Courier New" w:hint="default"/>
      </w:rPr>
    </w:lvl>
    <w:lvl w:ilvl="8" w:tplc="1022362E">
      <w:start w:val="1"/>
      <w:numFmt w:val="bullet"/>
      <w:lvlText w:val=""/>
      <w:lvlJc w:val="left"/>
      <w:pPr>
        <w:ind w:left="6480" w:hanging="360"/>
      </w:pPr>
      <w:rPr>
        <w:rFonts w:ascii="Wingdings" w:hAnsi="Wingdings" w:cs="Wingdings" w:hint="default"/>
      </w:rPr>
    </w:lvl>
  </w:abstractNum>
  <w:abstractNum w:abstractNumId="8" w15:restartNumberingAfterBreak="0">
    <w:nsid w:val="227F16D1"/>
    <w:multiLevelType w:val="hybridMultilevel"/>
    <w:tmpl w:val="F9328E20"/>
    <w:lvl w:ilvl="0" w:tplc="D1926124">
      <w:start w:val="1"/>
      <w:numFmt w:val="bullet"/>
      <w:lvlText w:val=""/>
      <w:lvlJc w:val="left"/>
      <w:pPr>
        <w:ind w:left="720" w:hanging="360"/>
      </w:pPr>
      <w:rPr>
        <w:rFonts w:ascii="Symbol" w:hAnsi="Symbol" w:cs="Symbol" w:hint="default"/>
        <w:sz w:val="18"/>
        <w:szCs w:val="18"/>
      </w:rPr>
    </w:lvl>
    <w:lvl w:ilvl="1" w:tplc="382EB27C">
      <w:start w:val="1"/>
      <w:numFmt w:val="bullet"/>
      <w:lvlText w:val="o"/>
      <w:lvlJc w:val="left"/>
      <w:pPr>
        <w:ind w:left="1440" w:hanging="360"/>
      </w:pPr>
      <w:rPr>
        <w:rFonts w:ascii="Courier New" w:hAnsi="Courier New" w:cs="Courier New" w:hint="default"/>
      </w:rPr>
    </w:lvl>
    <w:lvl w:ilvl="2" w:tplc="BA307234">
      <w:start w:val="1"/>
      <w:numFmt w:val="bullet"/>
      <w:lvlText w:val=""/>
      <w:lvlJc w:val="left"/>
      <w:pPr>
        <w:ind w:left="2160" w:hanging="360"/>
      </w:pPr>
      <w:rPr>
        <w:rFonts w:ascii="Wingdings" w:hAnsi="Wingdings" w:cs="Wingdings" w:hint="default"/>
      </w:rPr>
    </w:lvl>
    <w:lvl w:ilvl="3" w:tplc="A6A81C60">
      <w:start w:val="1"/>
      <w:numFmt w:val="bullet"/>
      <w:lvlText w:val=""/>
      <w:lvlJc w:val="left"/>
      <w:pPr>
        <w:ind w:left="2880" w:hanging="360"/>
      </w:pPr>
      <w:rPr>
        <w:rFonts w:ascii="Symbol" w:hAnsi="Symbol" w:cs="Symbol" w:hint="default"/>
      </w:rPr>
    </w:lvl>
    <w:lvl w:ilvl="4" w:tplc="138A16A2">
      <w:start w:val="1"/>
      <w:numFmt w:val="bullet"/>
      <w:lvlText w:val="o"/>
      <w:lvlJc w:val="left"/>
      <w:pPr>
        <w:ind w:left="3600" w:hanging="360"/>
      </w:pPr>
      <w:rPr>
        <w:rFonts w:ascii="Courier New" w:hAnsi="Courier New" w:cs="Courier New" w:hint="default"/>
      </w:rPr>
    </w:lvl>
    <w:lvl w:ilvl="5" w:tplc="92902ACA">
      <w:start w:val="1"/>
      <w:numFmt w:val="bullet"/>
      <w:lvlText w:val=""/>
      <w:lvlJc w:val="left"/>
      <w:pPr>
        <w:ind w:left="4320" w:hanging="360"/>
      </w:pPr>
      <w:rPr>
        <w:rFonts w:ascii="Wingdings" w:hAnsi="Wingdings" w:cs="Wingdings" w:hint="default"/>
      </w:rPr>
    </w:lvl>
    <w:lvl w:ilvl="6" w:tplc="E0EA20D2">
      <w:start w:val="1"/>
      <w:numFmt w:val="bullet"/>
      <w:lvlText w:val=""/>
      <w:lvlJc w:val="left"/>
      <w:pPr>
        <w:ind w:left="5040" w:hanging="360"/>
      </w:pPr>
      <w:rPr>
        <w:rFonts w:ascii="Symbol" w:hAnsi="Symbol" w:cs="Symbol" w:hint="default"/>
      </w:rPr>
    </w:lvl>
    <w:lvl w:ilvl="7" w:tplc="9A0AE1B2">
      <w:start w:val="1"/>
      <w:numFmt w:val="bullet"/>
      <w:lvlText w:val="o"/>
      <w:lvlJc w:val="left"/>
      <w:pPr>
        <w:ind w:left="5760" w:hanging="360"/>
      </w:pPr>
      <w:rPr>
        <w:rFonts w:ascii="Courier New" w:hAnsi="Courier New" w:cs="Courier New" w:hint="default"/>
      </w:rPr>
    </w:lvl>
    <w:lvl w:ilvl="8" w:tplc="128E2DC4">
      <w:start w:val="1"/>
      <w:numFmt w:val="bullet"/>
      <w:lvlText w:val=""/>
      <w:lvlJc w:val="left"/>
      <w:pPr>
        <w:ind w:left="6480" w:hanging="360"/>
      </w:pPr>
      <w:rPr>
        <w:rFonts w:ascii="Wingdings" w:hAnsi="Wingdings" w:cs="Wingdings" w:hint="default"/>
      </w:rPr>
    </w:lvl>
  </w:abstractNum>
  <w:abstractNum w:abstractNumId="9" w15:restartNumberingAfterBreak="0">
    <w:nsid w:val="24A7599E"/>
    <w:multiLevelType w:val="hybridMultilevel"/>
    <w:tmpl w:val="A4D4F55E"/>
    <w:lvl w:ilvl="0" w:tplc="A6C8F184">
      <w:start w:val="1"/>
      <w:numFmt w:val="bullet"/>
      <w:lvlText w:val=""/>
      <w:lvlJc w:val="left"/>
      <w:pPr>
        <w:ind w:left="720" w:hanging="360"/>
      </w:pPr>
      <w:rPr>
        <w:rFonts w:ascii="Symbol" w:hAnsi="Symbol" w:cs="Symbol" w:hint="default"/>
        <w:sz w:val="18"/>
        <w:szCs w:val="18"/>
      </w:rPr>
    </w:lvl>
    <w:lvl w:ilvl="1" w:tplc="FAAAFCC2">
      <w:start w:val="1"/>
      <w:numFmt w:val="bullet"/>
      <w:lvlText w:val="o"/>
      <w:lvlJc w:val="left"/>
      <w:pPr>
        <w:ind w:left="1440" w:hanging="360"/>
      </w:pPr>
      <w:rPr>
        <w:rFonts w:ascii="Courier New" w:hAnsi="Courier New" w:cs="Courier New" w:hint="default"/>
      </w:rPr>
    </w:lvl>
    <w:lvl w:ilvl="2" w:tplc="4056840C">
      <w:start w:val="1"/>
      <w:numFmt w:val="bullet"/>
      <w:lvlText w:val=""/>
      <w:lvlJc w:val="left"/>
      <w:pPr>
        <w:ind w:left="2160" w:hanging="360"/>
      </w:pPr>
      <w:rPr>
        <w:rFonts w:ascii="Wingdings" w:hAnsi="Wingdings" w:cs="Wingdings" w:hint="default"/>
      </w:rPr>
    </w:lvl>
    <w:lvl w:ilvl="3" w:tplc="69764264">
      <w:start w:val="1"/>
      <w:numFmt w:val="bullet"/>
      <w:lvlText w:val=""/>
      <w:lvlJc w:val="left"/>
      <w:pPr>
        <w:ind w:left="2880" w:hanging="360"/>
      </w:pPr>
      <w:rPr>
        <w:rFonts w:ascii="Symbol" w:hAnsi="Symbol" w:cs="Symbol" w:hint="default"/>
      </w:rPr>
    </w:lvl>
    <w:lvl w:ilvl="4" w:tplc="44CA6364">
      <w:start w:val="1"/>
      <w:numFmt w:val="bullet"/>
      <w:lvlText w:val="o"/>
      <w:lvlJc w:val="left"/>
      <w:pPr>
        <w:ind w:left="3600" w:hanging="360"/>
      </w:pPr>
      <w:rPr>
        <w:rFonts w:ascii="Courier New" w:hAnsi="Courier New" w:cs="Courier New" w:hint="default"/>
      </w:rPr>
    </w:lvl>
    <w:lvl w:ilvl="5" w:tplc="82F09446">
      <w:start w:val="1"/>
      <w:numFmt w:val="bullet"/>
      <w:lvlText w:val=""/>
      <w:lvlJc w:val="left"/>
      <w:pPr>
        <w:ind w:left="4320" w:hanging="360"/>
      </w:pPr>
      <w:rPr>
        <w:rFonts w:ascii="Wingdings" w:hAnsi="Wingdings" w:cs="Wingdings" w:hint="default"/>
      </w:rPr>
    </w:lvl>
    <w:lvl w:ilvl="6" w:tplc="C40EC530">
      <w:start w:val="1"/>
      <w:numFmt w:val="bullet"/>
      <w:lvlText w:val=""/>
      <w:lvlJc w:val="left"/>
      <w:pPr>
        <w:ind w:left="5040" w:hanging="360"/>
      </w:pPr>
      <w:rPr>
        <w:rFonts w:ascii="Symbol" w:hAnsi="Symbol" w:cs="Symbol" w:hint="default"/>
      </w:rPr>
    </w:lvl>
    <w:lvl w:ilvl="7" w:tplc="3BF81348">
      <w:start w:val="1"/>
      <w:numFmt w:val="bullet"/>
      <w:lvlText w:val="o"/>
      <w:lvlJc w:val="left"/>
      <w:pPr>
        <w:ind w:left="5760" w:hanging="360"/>
      </w:pPr>
      <w:rPr>
        <w:rFonts w:ascii="Courier New" w:hAnsi="Courier New" w:cs="Courier New" w:hint="default"/>
      </w:rPr>
    </w:lvl>
    <w:lvl w:ilvl="8" w:tplc="186893D6">
      <w:start w:val="1"/>
      <w:numFmt w:val="bullet"/>
      <w:lvlText w:val=""/>
      <w:lvlJc w:val="left"/>
      <w:pPr>
        <w:ind w:left="6480" w:hanging="360"/>
      </w:pPr>
      <w:rPr>
        <w:rFonts w:ascii="Wingdings" w:hAnsi="Wingdings" w:cs="Wingdings" w:hint="default"/>
      </w:rPr>
    </w:lvl>
  </w:abstractNum>
  <w:abstractNum w:abstractNumId="10"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264269B9"/>
    <w:multiLevelType w:val="hybridMultilevel"/>
    <w:tmpl w:val="6F684686"/>
    <w:lvl w:ilvl="0" w:tplc="026C62EC">
      <w:start w:val="1"/>
      <w:numFmt w:val="decimal"/>
      <w:lvlText w:val="%1."/>
      <w:lvlJc w:val="left"/>
      <w:pPr>
        <w:ind w:left="720" w:hanging="360"/>
      </w:pPr>
      <w:rPr>
        <w:rFonts w:ascii="Arial" w:hAnsi="Arial" w:cs="Arial" w:hint="default"/>
        <w:sz w:val="18"/>
        <w:szCs w:val="18"/>
      </w:rPr>
    </w:lvl>
    <w:lvl w:ilvl="1" w:tplc="5CACD00C">
      <w:start w:val="1"/>
      <w:numFmt w:val="decimal"/>
      <w:lvlText w:val="%2."/>
      <w:lvlJc w:val="left"/>
      <w:pPr>
        <w:ind w:left="1440" w:hanging="360"/>
      </w:pPr>
    </w:lvl>
    <w:lvl w:ilvl="2" w:tplc="04A6940A">
      <w:start w:val="1"/>
      <w:numFmt w:val="decimal"/>
      <w:lvlText w:val="%3."/>
      <w:lvlJc w:val="left"/>
      <w:pPr>
        <w:ind w:left="2160" w:hanging="360"/>
      </w:pPr>
    </w:lvl>
    <w:lvl w:ilvl="3" w:tplc="F17E35FC">
      <w:start w:val="1"/>
      <w:numFmt w:val="decimal"/>
      <w:lvlText w:val="%4."/>
      <w:lvlJc w:val="left"/>
      <w:pPr>
        <w:ind w:left="2880" w:hanging="360"/>
      </w:pPr>
    </w:lvl>
    <w:lvl w:ilvl="4" w:tplc="802A4758">
      <w:start w:val="1"/>
      <w:numFmt w:val="decimal"/>
      <w:lvlText w:val="%5."/>
      <w:lvlJc w:val="left"/>
      <w:pPr>
        <w:ind w:left="3600" w:hanging="360"/>
      </w:pPr>
    </w:lvl>
    <w:lvl w:ilvl="5" w:tplc="87ECDD96">
      <w:start w:val="1"/>
      <w:numFmt w:val="decimal"/>
      <w:lvlText w:val="%6."/>
      <w:lvlJc w:val="left"/>
      <w:pPr>
        <w:ind w:left="4320" w:hanging="360"/>
      </w:pPr>
    </w:lvl>
    <w:lvl w:ilvl="6" w:tplc="4B020BA0">
      <w:start w:val="1"/>
      <w:numFmt w:val="decimal"/>
      <w:lvlText w:val="%7."/>
      <w:lvlJc w:val="left"/>
      <w:pPr>
        <w:ind w:left="5040" w:hanging="360"/>
      </w:pPr>
    </w:lvl>
    <w:lvl w:ilvl="7" w:tplc="70E0E1AA">
      <w:start w:val="1"/>
      <w:numFmt w:val="decimal"/>
      <w:lvlText w:val="%8."/>
      <w:lvlJc w:val="left"/>
      <w:pPr>
        <w:ind w:left="5760" w:hanging="360"/>
      </w:pPr>
    </w:lvl>
    <w:lvl w:ilvl="8" w:tplc="D1623C0C">
      <w:start w:val="1"/>
      <w:numFmt w:val="decimal"/>
      <w:lvlText w:val="%9."/>
      <w:lvlJc w:val="left"/>
      <w:pPr>
        <w:ind w:left="6480" w:hanging="360"/>
      </w:pPr>
    </w:lvl>
  </w:abstractNum>
  <w:abstractNum w:abstractNumId="12" w15:restartNumberingAfterBreak="0">
    <w:nsid w:val="272E5A0C"/>
    <w:multiLevelType w:val="hybridMultilevel"/>
    <w:tmpl w:val="8C8A06E8"/>
    <w:lvl w:ilvl="0" w:tplc="671E743A">
      <w:start w:val="1"/>
      <w:numFmt w:val="bullet"/>
      <w:lvlText w:val=""/>
      <w:lvlJc w:val="left"/>
      <w:pPr>
        <w:ind w:left="720" w:hanging="360"/>
      </w:pPr>
      <w:rPr>
        <w:rFonts w:ascii="Symbol" w:hAnsi="Symbol" w:cs="Symbol" w:hint="default"/>
        <w:sz w:val="18"/>
        <w:szCs w:val="18"/>
      </w:rPr>
    </w:lvl>
    <w:lvl w:ilvl="1" w:tplc="4C6EA94C">
      <w:start w:val="1"/>
      <w:numFmt w:val="bullet"/>
      <w:lvlText w:val="o"/>
      <w:lvlJc w:val="left"/>
      <w:pPr>
        <w:ind w:left="1440" w:hanging="360"/>
      </w:pPr>
      <w:rPr>
        <w:rFonts w:ascii="Courier New" w:hAnsi="Courier New" w:cs="Courier New" w:hint="default"/>
      </w:rPr>
    </w:lvl>
    <w:lvl w:ilvl="2" w:tplc="4754C244">
      <w:start w:val="1"/>
      <w:numFmt w:val="bullet"/>
      <w:lvlText w:val=""/>
      <w:lvlJc w:val="left"/>
      <w:pPr>
        <w:ind w:left="2160" w:hanging="360"/>
      </w:pPr>
      <w:rPr>
        <w:rFonts w:ascii="Wingdings" w:hAnsi="Wingdings" w:cs="Wingdings" w:hint="default"/>
      </w:rPr>
    </w:lvl>
    <w:lvl w:ilvl="3" w:tplc="26001EC8">
      <w:start w:val="1"/>
      <w:numFmt w:val="bullet"/>
      <w:lvlText w:val=""/>
      <w:lvlJc w:val="left"/>
      <w:pPr>
        <w:ind w:left="2880" w:hanging="360"/>
      </w:pPr>
      <w:rPr>
        <w:rFonts w:ascii="Symbol" w:hAnsi="Symbol" w:cs="Symbol" w:hint="default"/>
      </w:rPr>
    </w:lvl>
    <w:lvl w:ilvl="4" w:tplc="61404CF2">
      <w:start w:val="1"/>
      <w:numFmt w:val="bullet"/>
      <w:lvlText w:val="o"/>
      <w:lvlJc w:val="left"/>
      <w:pPr>
        <w:ind w:left="3600" w:hanging="360"/>
      </w:pPr>
      <w:rPr>
        <w:rFonts w:ascii="Courier New" w:hAnsi="Courier New" w:cs="Courier New" w:hint="default"/>
      </w:rPr>
    </w:lvl>
    <w:lvl w:ilvl="5" w:tplc="510E0148">
      <w:start w:val="1"/>
      <w:numFmt w:val="bullet"/>
      <w:lvlText w:val=""/>
      <w:lvlJc w:val="left"/>
      <w:pPr>
        <w:ind w:left="4320" w:hanging="360"/>
      </w:pPr>
      <w:rPr>
        <w:rFonts w:ascii="Wingdings" w:hAnsi="Wingdings" w:cs="Wingdings" w:hint="default"/>
      </w:rPr>
    </w:lvl>
    <w:lvl w:ilvl="6" w:tplc="771AA94E">
      <w:start w:val="1"/>
      <w:numFmt w:val="bullet"/>
      <w:lvlText w:val=""/>
      <w:lvlJc w:val="left"/>
      <w:pPr>
        <w:ind w:left="5040" w:hanging="360"/>
      </w:pPr>
      <w:rPr>
        <w:rFonts w:ascii="Symbol" w:hAnsi="Symbol" w:cs="Symbol" w:hint="default"/>
      </w:rPr>
    </w:lvl>
    <w:lvl w:ilvl="7" w:tplc="C116EF14">
      <w:start w:val="1"/>
      <w:numFmt w:val="bullet"/>
      <w:lvlText w:val="o"/>
      <w:lvlJc w:val="left"/>
      <w:pPr>
        <w:ind w:left="5760" w:hanging="360"/>
      </w:pPr>
      <w:rPr>
        <w:rFonts w:ascii="Courier New" w:hAnsi="Courier New" w:cs="Courier New" w:hint="default"/>
      </w:rPr>
    </w:lvl>
    <w:lvl w:ilvl="8" w:tplc="58ECC06E">
      <w:start w:val="1"/>
      <w:numFmt w:val="bullet"/>
      <w:lvlText w:val=""/>
      <w:lvlJc w:val="left"/>
      <w:pPr>
        <w:ind w:left="6480" w:hanging="360"/>
      </w:pPr>
      <w:rPr>
        <w:rFonts w:ascii="Wingdings" w:hAnsi="Wingdings" w:cs="Wingdings" w:hint="default"/>
      </w:rPr>
    </w:lvl>
  </w:abstractNum>
  <w:abstractNum w:abstractNumId="13" w15:restartNumberingAfterBreak="0">
    <w:nsid w:val="2CCE299F"/>
    <w:multiLevelType w:val="hybridMultilevel"/>
    <w:tmpl w:val="03BC896A"/>
    <w:lvl w:ilvl="0" w:tplc="354635C4">
      <w:start w:val="1"/>
      <w:numFmt w:val="bullet"/>
      <w:lvlText w:val=""/>
      <w:lvlJc w:val="left"/>
      <w:pPr>
        <w:ind w:left="720" w:hanging="360"/>
      </w:pPr>
      <w:rPr>
        <w:rFonts w:ascii="Symbol" w:hAnsi="Symbol" w:cs="Symbol" w:hint="default"/>
        <w:sz w:val="18"/>
        <w:szCs w:val="18"/>
      </w:rPr>
    </w:lvl>
    <w:lvl w:ilvl="1" w:tplc="20780BE4">
      <w:start w:val="1"/>
      <w:numFmt w:val="bullet"/>
      <w:lvlText w:val="o"/>
      <w:lvlJc w:val="left"/>
      <w:pPr>
        <w:ind w:left="1440" w:hanging="360"/>
      </w:pPr>
      <w:rPr>
        <w:rFonts w:ascii="Courier New" w:hAnsi="Courier New" w:cs="Courier New" w:hint="default"/>
      </w:rPr>
    </w:lvl>
    <w:lvl w:ilvl="2" w:tplc="80EE8B3E">
      <w:start w:val="1"/>
      <w:numFmt w:val="bullet"/>
      <w:lvlText w:val=""/>
      <w:lvlJc w:val="left"/>
      <w:pPr>
        <w:ind w:left="2160" w:hanging="360"/>
      </w:pPr>
      <w:rPr>
        <w:rFonts w:ascii="Wingdings" w:hAnsi="Wingdings" w:cs="Wingdings" w:hint="default"/>
      </w:rPr>
    </w:lvl>
    <w:lvl w:ilvl="3" w:tplc="3CE2065C">
      <w:start w:val="1"/>
      <w:numFmt w:val="bullet"/>
      <w:lvlText w:val=""/>
      <w:lvlJc w:val="left"/>
      <w:pPr>
        <w:ind w:left="2880" w:hanging="360"/>
      </w:pPr>
      <w:rPr>
        <w:rFonts w:ascii="Symbol" w:hAnsi="Symbol" w:cs="Symbol" w:hint="default"/>
      </w:rPr>
    </w:lvl>
    <w:lvl w:ilvl="4" w:tplc="65281D44">
      <w:start w:val="1"/>
      <w:numFmt w:val="bullet"/>
      <w:lvlText w:val="o"/>
      <w:lvlJc w:val="left"/>
      <w:pPr>
        <w:ind w:left="3600" w:hanging="360"/>
      </w:pPr>
      <w:rPr>
        <w:rFonts w:ascii="Courier New" w:hAnsi="Courier New" w:cs="Courier New" w:hint="default"/>
      </w:rPr>
    </w:lvl>
    <w:lvl w:ilvl="5" w:tplc="2D14AC06">
      <w:start w:val="1"/>
      <w:numFmt w:val="bullet"/>
      <w:lvlText w:val=""/>
      <w:lvlJc w:val="left"/>
      <w:pPr>
        <w:ind w:left="4320" w:hanging="360"/>
      </w:pPr>
      <w:rPr>
        <w:rFonts w:ascii="Wingdings" w:hAnsi="Wingdings" w:cs="Wingdings" w:hint="default"/>
      </w:rPr>
    </w:lvl>
    <w:lvl w:ilvl="6" w:tplc="123610A0">
      <w:start w:val="1"/>
      <w:numFmt w:val="bullet"/>
      <w:lvlText w:val=""/>
      <w:lvlJc w:val="left"/>
      <w:pPr>
        <w:ind w:left="5040" w:hanging="360"/>
      </w:pPr>
      <w:rPr>
        <w:rFonts w:ascii="Symbol" w:hAnsi="Symbol" w:cs="Symbol" w:hint="default"/>
      </w:rPr>
    </w:lvl>
    <w:lvl w:ilvl="7" w:tplc="07CEDCBA">
      <w:start w:val="1"/>
      <w:numFmt w:val="bullet"/>
      <w:lvlText w:val="o"/>
      <w:lvlJc w:val="left"/>
      <w:pPr>
        <w:ind w:left="5760" w:hanging="360"/>
      </w:pPr>
      <w:rPr>
        <w:rFonts w:ascii="Courier New" w:hAnsi="Courier New" w:cs="Courier New" w:hint="default"/>
      </w:rPr>
    </w:lvl>
    <w:lvl w:ilvl="8" w:tplc="5A445DDE">
      <w:start w:val="1"/>
      <w:numFmt w:val="bullet"/>
      <w:lvlText w:val=""/>
      <w:lvlJc w:val="left"/>
      <w:pPr>
        <w:ind w:left="6480" w:hanging="360"/>
      </w:pPr>
      <w:rPr>
        <w:rFonts w:ascii="Wingdings" w:hAnsi="Wingdings" w:cs="Wingdings" w:hint="default"/>
      </w:rPr>
    </w:lvl>
  </w:abstractNum>
  <w:abstractNum w:abstractNumId="14"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30817231"/>
    <w:multiLevelType w:val="hybridMultilevel"/>
    <w:tmpl w:val="434E7D84"/>
    <w:lvl w:ilvl="0" w:tplc="BABC4A12">
      <w:start w:val="1"/>
      <w:numFmt w:val="bullet"/>
      <w:lvlText w:val=""/>
      <w:lvlJc w:val="left"/>
      <w:pPr>
        <w:ind w:left="1068" w:hanging="360"/>
      </w:pPr>
      <w:rPr>
        <w:rFonts w:ascii="Symbol" w:hAnsi="Symbol" w:cs="Symbol" w:hint="default"/>
        <w:sz w:val="18"/>
        <w:szCs w:val="18"/>
      </w:rPr>
    </w:lvl>
    <w:lvl w:ilvl="1" w:tplc="24C2AEBC">
      <w:start w:val="1"/>
      <w:numFmt w:val="bullet"/>
      <w:lvlText w:val="o"/>
      <w:lvlJc w:val="left"/>
      <w:pPr>
        <w:ind w:left="1788" w:hanging="360"/>
      </w:pPr>
      <w:rPr>
        <w:rFonts w:ascii="Courier New" w:hAnsi="Courier New" w:cs="Courier New" w:hint="default"/>
      </w:rPr>
    </w:lvl>
    <w:lvl w:ilvl="2" w:tplc="D4845DA0">
      <w:start w:val="1"/>
      <w:numFmt w:val="bullet"/>
      <w:lvlText w:val=""/>
      <w:lvlJc w:val="left"/>
      <w:pPr>
        <w:ind w:left="2508" w:hanging="360"/>
      </w:pPr>
      <w:rPr>
        <w:rFonts w:ascii="Wingdings" w:hAnsi="Wingdings" w:cs="Wingdings" w:hint="default"/>
      </w:rPr>
    </w:lvl>
    <w:lvl w:ilvl="3" w:tplc="50FC2FD2">
      <w:start w:val="1"/>
      <w:numFmt w:val="bullet"/>
      <w:lvlText w:val=""/>
      <w:lvlJc w:val="left"/>
      <w:pPr>
        <w:ind w:left="3228" w:hanging="360"/>
      </w:pPr>
      <w:rPr>
        <w:rFonts w:ascii="Symbol" w:hAnsi="Symbol" w:cs="Symbol" w:hint="default"/>
      </w:rPr>
    </w:lvl>
    <w:lvl w:ilvl="4" w:tplc="E990E22C">
      <w:start w:val="1"/>
      <w:numFmt w:val="bullet"/>
      <w:lvlText w:val="o"/>
      <w:lvlJc w:val="left"/>
      <w:pPr>
        <w:ind w:left="3948" w:hanging="360"/>
      </w:pPr>
      <w:rPr>
        <w:rFonts w:ascii="Courier New" w:hAnsi="Courier New" w:cs="Courier New" w:hint="default"/>
      </w:rPr>
    </w:lvl>
    <w:lvl w:ilvl="5" w:tplc="61F08EDE">
      <w:start w:val="1"/>
      <w:numFmt w:val="bullet"/>
      <w:lvlText w:val=""/>
      <w:lvlJc w:val="left"/>
      <w:pPr>
        <w:ind w:left="4668" w:hanging="360"/>
      </w:pPr>
      <w:rPr>
        <w:rFonts w:ascii="Wingdings" w:hAnsi="Wingdings" w:cs="Wingdings" w:hint="default"/>
      </w:rPr>
    </w:lvl>
    <w:lvl w:ilvl="6" w:tplc="45C8910E">
      <w:start w:val="1"/>
      <w:numFmt w:val="bullet"/>
      <w:lvlText w:val=""/>
      <w:lvlJc w:val="left"/>
      <w:pPr>
        <w:ind w:left="5388" w:hanging="360"/>
      </w:pPr>
      <w:rPr>
        <w:rFonts w:ascii="Symbol" w:hAnsi="Symbol" w:cs="Symbol" w:hint="default"/>
      </w:rPr>
    </w:lvl>
    <w:lvl w:ilvl="7" w:tplc="50CAB206">
      <w:start w:val="1"/>
      <w:numFmt w:val="bullet"/>
      <w:lvlText w:val="o"/>
      <w:lvlJc w:val="left"/>
      <w:pPr>
        <w:ind w:left="6108" w:hanging="360"/>
      </w:pPr>
      <w:rPr>
        <w:rFonts w:ascii="Courier New" w:hAnsi="Courier New" w:cs="Courier New" w:hint="default"/>
      </w:rPr>
    </w:lvl>
    <w:lvl w:ilvl="8" w:tplc="182E0768">
      <w:start w:val="1"/>
      <w:numFmt w:val="bullet"/>
      <w:lvlText w:val=""/>
      <w:lvlJc w:val="left"/>
      <w:pPr>
        <w:ind w:left="6828" w:hanging="360"/>
      </w:pPr>
      <w:rPr>
        <w:rFonts w:ascii="Wingdings" w:hAnsi="Wingdings" w:cs="Wingdings" w:hint="default"/>
      </w:rPr>
    </w:lvl>
  </w:abstractNum>
  <w:abstractNum w:abstractNumId="16" w15:restartNumberingAfterBreak="0">
    <w:nsid w:val="35FD589D"/>
    <w:multiLevelType w:val="hybridMultilevel"/>
    <w:tmpl w:val="A8F67A0E"/>
    <w:lvl w:ilvl="0" w:tplc="CDC23D14">
      <w:start w:val="1"/>
      <w:numFmt w:val="bullet"/>
      <w:lvlText w:val=""/>
      <w:lvlJc w:val="left"/>
      <w:pPr>
        <w:ind w:left="720" w:hanging="360"/>
      </w:pPr>
      <w:rPr>
        <w:rFonts w:ascii="Symbol" w:hAnsi="Symbol" w:cs="Symbol" w:hint="default"/>
        <w:sz w:val="18"/>
        <w:szCs w:val="18"/>
      </w:rPr>
    </w:lvl>
    <w:lvl w:ilvl="1" w:tplc="9A4E2D40">
      <w:start w:val="1"/>
      <w:numFmt w:val="bullet"/>
      <w:lvlText w:val="o"/>
      <w:lvlJc w:val="left"/>
      <w:pPr>
        <w:ind w:left="1440" w:hanging="360"/>
      </w:pPr>
      <w:rPr>
        <w:rFonts w:ascii="Courier New" w:hAnsi="Courier New" w:cs="Courier New" w:hint="default"/>
      </w:rPr>
    </w:lvl>
    <w:lvl w:ilvl="2" w:tplc="42A645CE">
      <w:start w:val="1"/>
      <w:numFmt w:val="bullet"/>
      <w:lvlText w:val=""/>
      <w:lvlJc w:val="left"/>
      <w:pPr>
        <w:ind w:left="2160" w:hanging="360"/>
      </w:pPr>
      <w:rPr>
        <w:rFonts w:ascii="Wingdings" w:hAnsi="Wingdings" w:cs="Wingdings" w:hint="default"/>
      </w:rPr>
    </w:lvl>
    <w:lvl w:ilvl="3" w:tplc="7AD26BD0">
      <w:start w:val="1"/>
      <w:numFmt w:val="bullet"/>
      <w:lvlText w:val=""/>
      <w:lvlJc w:val="left"/>
      <w:pPr>
        <w:ind w:left="2880" w:hanging="360"/>
      </w:pPr>
      <w:rPr>
        <w:rFonts w:ascii="Symbol" w:hAnsi="Symbol" w:cs="Symbol" w:hint="default"/>
      </w:rPr>
    </w:lvl>
    <w:lvl w:ilvl="4" w:tplc="A11C15CE">
      <w:start w:val="1"/>
      <w:numFmt w:val="bullet"/>
      <w:lvlText w:val="o"/>
      <w:lvlJc w:val="left"/>
      <w:pPr>
        <w:ind w:left="3600" w:hanging="360"/>
      </w:pPr>
      <w:rPr>
        <w:rFonts w:ascii="Courier New" w:hAnsi="Courier New" w:cs="Courier New" w:hint="default"/>
      </w:rPr>
    </w:lvl>
    <w:lvl w:ilvl="5" w:tplc="F7D2E5E2">
      <w:start w:val="1"/>
      <w:numFmt w:val="bullet"/>
      <w:lvlText w:val=""/>
      <w:lvlJc w:val="left"/>
      <w:pPr>
        <w:ind w:left="4320" w:hanging="360"/>
      </w:pPr>
      <w:rPr>
        <w:rFonts w:ascii="Wingdings" w:hAnsi="Wingdings" w:cs="Wingdings" w:hint="default"/>
      </w:rPr>
    </w:lvl>
    <w:lvl w:ilvl="6" w:tplc="91700E9C">
      <w:start w:val="1"/>
      <w:numFmt w:val="bullet"/>
      <w:lvlText w:val=""/>
      <w:lvlJc w:val="left"/>
      <w:pPr>
        <w:ind w:left="5040" w:hanging="360"/>
      </w:pPr>
      <w:rPr>
        <w:rFonts w:ascii="Symbol" w:hAnsi="Symbol" w:cs="Symbol" w:hint="default"/>
      </w:rPr>
    </w:lvl>
    <w:lvl w:ilvl="7" w:tplc="B694BD82">
      <w:start w:val="1"/>
      <w:numFmt w:val="bullet"/>
      <w:lvlText w:val="o"/>
      <w:lvlJc w:val="left"/>
      <w:pPr>
        <w:ind w:left="5760" w:hanging="360"/>
      </w:pPr>
      <w:rPr>
        <w:rFonts w:ascii="Courier New" w:hAnsi="Courier New" w:cs="Courier New" w:hint="default"/>
      </w:rPr>
    </w:lvl>
    <w:lvl w:ilvl="8" w:tplc="BBE85648">
      <w:start w:val="1"/>
      <w:numFmt w:val="bullet"/>
      <w:lvlText w:val=""/>
      <w:lvlJc w:val="left"/>
      <w:pPr>
        <w:ind w:left="6480" w:hanging="360"/>
      </w:pPr>
      <w:rPr>
        <w:rFonts w:ascii="Wingdings" w:hAnsi="Wingdings" w:cs="Wingdings" w:hint="default"/>
      </w:rPr>
    </w:lvl>
  </w:abstractNum>
  <w:abstractNum w:abstractNumId="17" w15:restartNumberingAfterBreak="0">
    <w:nsid w:val="36201589"/>
    <w:multiLevelType w:val="hybridMultilevel"/>
    <w:tmpl w:val="0264F7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82D5B99"/>
    <w:multiLevelType w:val="hybridMultilevel"/>
    <w:tmpl w:val="995E44DE"/>
    <w:lvl w:ilvl="0" w:tplc="F566FCB0">
      <w:start w:val="1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E026DB"/>
    <w:multiLevelType w:val="hybridMultilevel"/>
    <w:tmpl w:val="8F7E426C"/>
    <w:lvl w:ilvl="0" w:tplc="8CAC3024">
      <w:start w:val="1"/>
      <w:numFmt w:val="bullet"/>
      <w:lvlText w:val=""/>
      <w:lvlJc w:val="left"/>
      <w:pPr>
        <w:ind w:left="720" w:hanging="360"/>
      </w:pPr>
      <w:rPr>
        <w:rFonts w:ascii="Symbol" w:hAnsi="Symbol" w:cs="Symbol" w:hint="default"/>
        <w:sz w:val="18"/>
        <w:szCs w:val="18"/>
      </w:rPr>
    </w:lvl>
    <w:lvl w:ilvl="1" w:tplc="19F29C86">
      <w:start w:val="1"/>
      <w:numFmt w:val="bullet"/>
      <w:lvlText w:val="o"/>
      <w:lvlJc w:val="left"/>
      <w:pPr>
        <w:ind w:left="1440" w:hanging="360"/>
      </w:pPr>
      <w:rPr>
        <w:rFonts w:ascii="Courier New" w:hAnsi="Courier New" w:cs="Courier New" w:hint="default"/>
      </w:rPr>
    </w:lvl>
    <w:lvl w:ilvl="2" w:tplc="6450C2D8">
      <w:start w:val="1"/>
      <w:numFmt w:val="bullet"/>
      <w:lvlText w:val=""/>
      <w:lvlJc w:val="left"/>
      <w:pPr>
        <w:ind w:left="2160" w:hanging="360"/>
      </w:pPr>
      <w:rPr>
        <w:rFonts w:ascii="Wingdings" w:hAnsi="Wingdings" w:cs="Wingdings" w:hint="default"/>
      </w:rPr>
    </w:lvl>
    <w:lvl w:ilvl="3" w:tplc="4D2AC35A">
      <w:start w:val="1"/>
      <w:numFmt w:val="bullet"/>
      <w:lvlText w:val=""/>
      <w:lvlJc w:val="left"/>
      <w:pPr>
        <w:ind w:left="2880" w:hanging="360"/>
      </w:pPr>
      <w:rPr>
        <w:rFonts w:ascii="Symbol" w:hAnsi="Symbol" w:cs="Symbol" w:hint="default"/>
      </w:rPr>
    </w:lvl>
    <w:lvl w:ilvl="4" w:tplc="DA102A94">
      <w:start w:val="1"/>
      <w:numFmt w:val="bullet"/>
      <w:lvlText w:val="o"/>
      <w:lvlJc w:val="left"/>
      <w:pPr>
        <w:ind w:left="3600" w:hanging="360"/>
      </w:pPr>
      <w:rPr>
        <w:rFonts w:ascii="Courier New" w:hAnsi="Courier New" w:cs="Courier New" w:hint="default"/>
      </w:rPr>
    </w:lvl>
    <w:lvl w:ilvl="5" w:tplc="FE4430B4">
      <w:start w:val="1"/>
      <w:numFmt w:val="bullet"/>
      <w:lvlText w:val=""/>
      <w:lvlJc w:val="left"/>
      <w:pPr>
        <w:ind w:left="4320" w:hanging="360"/>
      </w:pPr>
      <w:rPr>
        <w:rFonts w:ascii="Wingdings" w:hAnsi="Wingdings" w:cs="Wingdings" w:hint="default"/>
      </w:rPr>
    </w:lvl>
    <w:lvl w:ilvl="6" w:tplc="ECDEAB44">
      <w:start w:val="1"/>
      <w:numFmt w:val="bullet"/>
      <w:lvlText w:val=""/>
      <w:lvlJc w:val="left"/>
      <w:pPr>
        <w:ind w:left="5040" w:hanging="360"/>
      </w:pPr>
      <w:rPr>
        <w:rFonts w:ascii="Symbol" w:hAnsi="Symbol" w:cs="Symbol" w:hint="default"/>
      </w:rPr>
    </w:lvl>
    <w:lvl w:ilvl="7" w:tplc="E47AA7EC">
      <w:start w:val="1"/>
      <w:numFmt w:val="bullet"/>
      <w:lvlText w:val="o"/>
      <w:lvlJc w:val="left"/>
      <w:pPr>
        <w:ind w:left="5760" w:hanging="360"/>
      </w:pPr>
      <w:rPr>
        <w:rFonts w:ascii="Courier New" w:hAnsi="Courier New" w:cs="Courier New" w:hint="default"/>
      </w:rPr>
    </w:lvl>
    <w:lvl w:ilvl="8" w:tplc="918C3132">
      <w:start w:val="1"/>
      <w:numFmt w:val="bullet"/>
      <w:lvlText w:val=""/>
      <w:lvlJc w:val="left"/>
      <w:pPr>
        <w:ind w:left="6480" w:hanging="360"/>
      </w:pPr>
      <w:rPr>
        <w:rFonts w:ascii="Wingdings" w:hAnsi="Wingdings" w:cs="Wingdings" w:hint="default"/>
      </w:rPr>
    </w:lvl>
  </w:abstractNum>
  <w:abstractNum w:abstractNumId="20" w15:restartNumberingAfterBreak="0">
    <w:nsid w:val="39D43C63"/>
    <w:multiLevelType w:val="hybridMultilevel"/>
    <w:tmpl w:val="ECB6C2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B183C37"/>
    <w:multiLevelType w:val="hybridMultilevel"/>
    <w:tmpl w:val="74C41A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D727A41"/>
    <w:multiLevelType w:val="hybridMultilevel"/>
    <w:tmpl w:val="D2D60796"/>
    <w:lvl w:ilvl="0" w:tplc="4CCE10DA">
      <w:start w:val="1"/>
      <w:numFmt w:val="bullet"/>
      <w:lvlText w:val=""/>
      <w:lvlJc w:val="left"/>
      <w:pPr>
        <w:ind w:left="720" w:hanging="360"/>
      </w:pPr>
      <w:rPr>
        <w:rFonts w:ascii="Symbol" w:hAnsi="Symbol" w:cs="Symbol" w:hint="default"/>
        <w:sz w:val="18"/>
        <w:szCs w:val="18"/>
      </w:rPr>
    </w:lvl>
    <w:lvl w:ilvl="1" w:tplc="C19889B0">
      <w:start w:val="1"/>
      <w:numFmt w:val="bullet"/>
      <w:lvlText w:val="o"/>
      <w:lvlJc w:val="left"/>
      <w:pPr>
        <w:ind w:left="1440" w:hanging="360"/>
      </w:pPr>
      <w:rPr>
        <w:rFonts w:ascii="Courier New" w:hAnsi="Courier New" w:cs="Courier New" w:hint="default"/>
      </w:rPr>
    </w:lvl>
    <w:lvl w:ilvl="2" w:tplc="85B8472A">
      <w:start w:val="1"/>
      <w:numFmt w:val="bullet"/>
      <w:lvlText w:val=""/>
      <w:lvlJc w:val="left"/>
      <w:pPr>
        <w:ind w:left="2160" w:hanging="360"/>
      </w:pPr>
      <w:rPr>
        <w:rFonts w:ascii="Wingdings" w:hAnsi="Wingdings" w:cs="Wingdings" w:hint="default"/>
      </w:rPr>
    </w:lvl>
    <w:lvl w:ilvl="3" w:tplc="A15E33DA">
      <w:start w:val="1"/>
      <w:numFmt w:val="bullet"/>
      <w:lvlText w:val=""/>
      <w:lvlJc w:val="left"/>
      <w:pPr>
        <w:ind w:left="2880" w:hanging="360"/>
      </w:pPr>
      <w:rPr>
        <w:rFonts w:ascii="Symbol" w:hAnsi="Symbol" w:cs="Symbol" w:hint="default"/>
      </w:rPr>
    </w:lvl>
    <w:lvl w:ilvl="4" w:tplc="B7ACCD96">
      <w:start w:val="1"/>
      <w:numFmt w:val="bullet"/>
      <w:lvlText w:val="o"/>
      <w:lvlJc w:val="left"/>
      <w:pPr>
        <w:ind w:left="3600" w:hanging="360"/>
      </w:pPr>
      <w:rPr>
        <w:rFonts w:ascii="Courier New" w:hAnsi="Courier New" w:cs="Courier New" w:hint="default"/>
      </w:rPr>
    </w:lvl>
    <w:lvl w:ilvl="5" w:tplc="AB4C13E6">
      <w:start w:val="1"/>
      <w:numFmt w:val="bullet"/>
      <w:lvlText w:val=""/>
      <w:lvlJc w:val="left"/>
      <w:pPr>
        <w:ind w:left="4320" w:hanging="360"/>
      </w:pPr>
      <w:rPr>
        <w:rFonts w:ascii="Wingdings" w:hAnsi="Wingdings" w:cs="Wingdings" w:hint="default"/>
      </w:rPr>
    </w:lvl>
    <w:lvl w:ilvl="6" w:tplc="B81ED98A">
      <w:start w:val="1"/>
      <w:numFmt w:val="bullet"/>
      <w:lvlText w:val=""/>
      <w:lvlJc w:val="left"/>
      <w:pPr>
        <w:ind w:left="5040" w:hanging="360"/>
      </w:pPr>
      <w:rPr>
        <w:rFonts w:ascii="Symbol" w:hAnsi="Symbol" w:cs="Symbol" w:hint="default"/>
      </w:rPr>
    </w:lvl>
    <w:lvl w:ilvl="7" w:tplc="1714C432">
      <w:start w:val="1"/>
      <w:numFmt w:val="bullet"/>
      <w:lvlText w:val="o"/>
      <w:lvlJc w:val="left"/>
      <w:pPr>
        <w:ind w:left="5760" w:hanging="360"/>
      </w:pPr>
      <w:rPr>
        <w:rFonts w:ascii="Courier New" w:hAnsi="Courier New" w:cs="Courier New" w:hint="default"/>
      </w:rPr>
    </w:lvl>
    <w:lvl w:ilvl="8" w:tplc="41BAF3AC">
      <w:start w:val="1"/>
      <w:numFmt w:val="bullet"/>
      <w:lvlText w:val=""/>
      <w:lvlJc w:val="left"/>
      <w:pPr>
        <w:ind w:left="6480" w:hanging="360"/>
      </w:pPr>
      <w:rPr>
        <w:rFonts w:ascii="Wingdings" w:hAnsi="Wingdings" w:cs="Wingdings" w:hint="default"/>
      </w:rPr>
    </w:lvl>
  </w:abstractNum>
  <w:abstractNum w:abstractNumId="23" w15:restartNumberingAfterBreak="0">
    <w:nsid w:val="462121D8"/>
    <w:multiLevelType w:val="hybridMultilevel"/>
    <w:tmpl w:val="12C8DD4C"/>
    <w:lvl w:ilvl="0" w:tplc="2668EF06">
      <w:start w:val="1"/>
      <w:numFmt w:val="lowerLetter"/>
      <w:lvlText w:val="%1."/>
      <w:lvlJc w:val="left"/>
      <w:pPr>
        <w:ind w:left="720" w:hanging="360"/>
      </w:pPr>
      <w:rPr>
        <w:rFonts w:ascii="Arial" w:hAnsi="Arial" w:cs="Arial" w:hint="default"/>
        <w:sz w:val="18"/>
        <w:szCs w:val="18"/>
      </w:rPr>
    </w:lvl>
    <w:lvl w:ilvl="1" w:tplc="41A6F59A">
      <w:start w:val="1"/>
      <w:numFmt w:val="lowerLetter"/>
      <w:lvlText w:val="%2."/>
      <w:lvlJc w:val="left"/>
      <w:pPr>
        <w:ind w:left="1440" w:hanging="360"/>
      </w:pPr>
    </w:lvl>
    <w:lvl w:ilvl="2" w:tplc="C44E6934">
      <w:start w:val="1"/>
      <w:numFmt w:val="lowerLetter"/>
      <w:lvlText w:val="%3."/>
      <w:lvlJc w:val="left"/>
      <w:pPr>
        <w:ind w:left="2160" w:hanging="360"/>
      </w:pPr>
    </w:lvl>
    <w:lvl w:ilvl="3" w:tplc="62D868CE">
      <w:start w:val="1"/>
      <w:numFmt w:val="lowerLetter"/>
      <w:lvlText w:val="%4."/>
      <w:lvlJc w:val="left"/>
      <w:pPr>
        <w:ind w:left="2880" w:hanging="360"/>
      </w:pPr>
    </w:lvl>
    <w:lvl w:ilvl="4" w:tplc="352E99D8">
      <w:start w:val="1"/>
      <w:numFmt w:val="lowerLetter"/>
      <w:lvlText w:val="%5."/>
      <w:lvlJc w:val="left"/>
      <w:pPr>
        <w:ind w:left="3600" w:hanging="360"/>
      </w:pPr>
    </w:lvl>
    <w:lvl w:ilvl="5" w:tplc="9ABEFA6C">
      <w:start w:val="1"/>
      <w:numFmt w:val="lowerLetter"/>
      <w:lvlText w:val="%6."/>
      <w:lvlJc w:val="left"/>
      <w:pPr>
        <w:ind w:left="4320" w:hanging="360"/>
      </w:pPr>
    </w:lvl>
    <w:lvl w:ilvl="6" w:tplc="CDC22956">
      <w:start w:val="1"/>
      <w:numFmt w:val="lowerLetter"/>
      <w:lvlText w:val="%7."/>
      <w:lvlJc w:val="left"/>
      <w:pPr>
        <w:ind w:left="5040" w:hanging="360"/>
      </w:pPr>
    </w:lvl>
    <w:lvl w:ilvl="7" w:tplc="3EC6C598">
      <w:start w:val="1"/>
      <w:numFmt w:val="lowerLetter"/>
      <w:lvlText w:val="%8."/>
      <w:lvlJc w:val="left"/>
      <w:pPr>
        <w:ind w:left="5760" w:hanging="360"/>
      </w:pPr>
    </w:lvl>
    <w:lvl w:ilvl="8" w:tplc="CF800136">
      <w:start w:val="1"/>
      <w:numFmt w:val="lowerLetter"/>
      <w:lvlText w:val="%9."/>
      <w:lvlJc w:val="left"/>
      <w:pPr>
        <w:ind w:left="6480" w:hanging="360"/>
      </w:pPr>
    </w:lvl>
  </w:abstractNum>
  <w:abstractNum w:abstractNumId="24" w15:restartNumberingAfterBreak="0">
    <w:nsid w:val="4DE21227"/>
    <w:multiLevelType w:val="hybridMultilevel"/>
    <w:tmpl w:val="32D0C482"/>
    <w:lvl w:ilvl="0" w:tplc="2C6E07EE">
      <w:start w:val="1"/>
      <w:numFmt w:val="bullet"/>
      <w:lvlText w:val=""/>
      <w:lvlJc w:val="left"/>
      <w:pPr>
        <w:ind w:left="720" w:hanging="360"/>
      </w:pPr>
      <w:rPr>
        <w:rFonts w:ascii="Symbol" w:hAnsi="Symbol" w:cs="Symbol" w:hint="default"/>
        <w:sz w:val="18"/>
        <w:szCs w:val="18"/>
      </w:rPr>
    </w:lvl>
    <w:lvl w:ilvl="1" w:tplc="8CC4BD62">
      <w:start w:val="1"/>
      <w:numFmt w:val="bullet"/>
      <w:lvlText w:val="o"/>
      <w:lvlJc w:val="left"/>
      <w:pPr>
        <w:ind w:left="1440" w:hanging="360"/>
      </w:pPr>
      <w:rPr>
        <w:rFonts w:ascii="Courier New" w:hAnsi="Courier New" w:cs="Courier New" w:hint="default"/>
      </w:rPr>
    </w:lvl>
    <w:lvl w:ilvl="2" w:tplc="F224027E">
      <w:start w:val="1"/>
      <w:numFmt w:val="bullet"/>
      <w:lvlText w:val=""/>
      <w:lvlJc w:val="left"/>
      <w:pPr>
        <w:ind w:left="2160" w:hanging="360"/>
      </w:pPr>
      <w:rPr>
        <w:rFonts w:ascii="Wingdings" w:hAnsi="Wingdings" w:cs="Wingdings" w:hint="default"/>
      </w:rPr>
    </w:lvl>
    <w:lvl w:ilvl="3" w:tplc="1ACA27A2">
      <w:start w:val="1"/>
      <w:numFmt w:val="bullet"/>
      <w:lvlText w:val=""/>
      <w:lvlJc w:val="left"/>
      <w:pPr>
        <w:ind w:left="2880" w:hanging="360"/>
      </w:pPr>
      <w:rPr>
        <w:rFonts w:ascii="Symbol" w:hAnsi="Symbol" w:cs="Symbol" w:hint="default"/>
      </w:rPr>
    </w:lvl>
    <w:lvl w:ilvl="4" w:tplc="E86C205C">
      <w:start w:val="1"/>
      <w:numFmt w:val="bullet"/>
      <w:lvlText w:val="o"/>
      <w:lvlJc w:val="left"/>
      <w:pPr>
        <w:ind w:left="3600" w:hanging="360"/>
      </w:pPr>
      <w:rPr>
        <w:rFonts w:ascii="Courier New" w:hAnsi="Courier New" w:cs="Courier New" w:hint="default"/>
      </w:rPr>
    </w:lvl>
    <w:lvl w:ilvl="5" w:tplc="C0147AC6">
      <w:start w:val="1"/>
      <w:numFmt w:val="bullet"/>
      <w:lvlText w:val=""/>
      <w:lvlJc w:val="left"/>
      <w:pPr>
        <w:ind w:left="4320" w:hanging="360"/>
      </w:pPr>
      <w:rPr>
        <w:rFonts w:ascii="Wingdings" w:hAnsi="Wingdings" w:cs="Wingdings" w:hint="default"/>
      </w:rPr>
    </w:lvl>
    <w:lvl w:ilvl="6" w:tplc="9E9C35DE">
      <w:start w:val="1"/>
      <w:numFmt w:val="bullet"/>
      <w:lvlText w:val=""/>
      <w:lvlJc w:val="left"/>
      <w:pPr>
        <w:ind w:left="5040" w:hanging="360"/>
      </w:pPr>
      <w:rPr>
        <w:rFonts w:ascii="Symbol" w:hAnsi="Symbol" w:cs="Symbol" w:hint="default"/>
      </w:rPr>
    </w:lvl>
    <w:lvl w:ilvl="7" w:tplc="0C5456C0">
      <w:start w:val="1"/>
      <w:numFmt w:val="bullet"/>
      <w:lvlText w:val="o"/>
      <w:lvlJc w:val="left"/>
      <w:pPr>
        <w:ind w:left="5760" w:hanging="360"/>
      </w:pPr>
      <w:rPr>
        <w:rFonts w:ascii="Courier New" w:hAnsi="Courier New" w:cs="Courier New" w:hint="default"/>
      </w:rPr>
    </w:lvl>
    <w:lvl w:ilvl="8" w:tplc="92CABDDA">
      <w:start w:val="1"/>
      <w:numFmt w:val="bullet"/>
      <w:lvlText w:val=""/>
      <w:lvlJc w:val="left"/>
      <w:pPr>
        <w:ind w:left="6480" w:hanging="360"/>
      </w:pPr>
      <w:rPr>
        <w:rFonts w:ascii="Wingdings" w:hAnsi="Wingdings" w:cs="Wingdings" w:hint="default"/>
      </w:rPr>
    </w:lvl>
  </w:abstractNum>
  <w:abstractNum w:abstractNumId="25"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4FB2143B"/>
    <w:multiLevelType w:val="hybridMultilevel"/>
    <w:tmpl w:val="B1080CB8"/>
    <w:lvl w:ilvl="0" w:tplc="580ADEF0">
      <w:start w:val="1"/>
      <w:numFmt w:val="bullet"/>
      <w:lvlText w:val=""/>
      <w:lvlJc w:val="left"/>
      <w:pPr>
        <w:ind w:left="720" w:hanging="360"/>
      </w:pPr>
      <w:rPr>
        <w:rFonts w:ascii="Symbol" w:hAnsi="Symbol" w:cs="Symbol" w:hint="default"/>
        <w:sz w:val="18"/>
        <w:szCs w:val="18"/>
      </w:rPr>
    </w:lvl>
    <w:lvl w:ilvl="1" w:tplc="295406AE">
      <w:start w:val="1"/>
      <w:numFmt w:val="bullet"/>
      <w:lvlText w:val="o"/>
      <w:lvlJc w:val="left"/>
      <w:pPr>
        <w:ind w:left="1440" w:hanging="360"/>
      </w:pPr>
      <w:rPr>
        <w:rFonts w:ascii="Courier New" w:hAnsi="Courier New" w:cs="Courier New" w:hint="default"/>
      </w:rPr>
    </w:lvl>
    <w:lvl w:ilvl="2" w:tplc="AC14143E">
      <w:start w:val="1"/>
      <w:numFmt w:val="bullet"/>
      <w:lvlText w:val=""/>
      <w:lvlJc w:val="left"/>
      <w:pPr>
        <w:ind w:left="2160" w:hanging="360"/>
      </w:pPr>
      <w:rPr>
        <w:rFonts w:ascii="Wingdings" w:hAnsi="Wingdings" w:cs="Wingdings" w:hint="default"/>
      </w:rPr>
    </w:lvl>
    <w:lvl w:ilvl="3" w:tplc="CF74385E">
      <w:start w:val="1"/>
      <w:numFmt w:val="bullet"/>
      <w:lvlText w:val=""/>
      <w:lvlJc w:val="left"/>
      <w:pPr>
        <w:ind w:left="2880" w:hanging="360"/>
      </w:pPr>
      <w:rPr>
        <w:rFonts w:ascii="Symbol" w:hAnsi="Symbol" w:cs="Symbol" w:hint="default"/>
      </w:rPr>
    </w:lvl>
    <w:lvl w:ilvl="4" w:tplc="E1E24618">
      <w:start w:val="1"/>
      <w:numFmt w:val="bullet"/>
      <w:lvlText w:val="o"/>
      <w:lvlJc w:val="left"/>
      <w:pPr>
        <w:ind w:left="3600" w:hanging="360"/>
      </w:pPr>
      <w:rPr>
        <w:rFonts w:ascii="Courier New" w:hAnsi="Courier New" w:cs="Courier New" w:hint="default"/>
      </w:rPr>
    </w:lvl>
    <w:lvl w:ilvl="5" w:tplc="9B46474C">
      <w:start w:val="1"/>
      <w:numFmt w:val="bullet"/>
      <w:lvlText w:val=""/>
      <w:lvlJc w:val="left"/>
      <w:pPr>
        <w:ind w:left="4320" w:hanging="360"/>
      </w:pPr>
      <w:rPr>
        <w:rFonts w:ascii="Wingdings" w:hAnsi="Wingdings" w:cs="Wingdings" w:hint="default"/>
      </w:rPr>
    </w:lvl>
    <w:lvl w:ilvl="6" w:tplc="B3EAC0D2">
      <w:start w:val="1"/>
      <w:numFmt w:val="bullet"/>
      <w:lvlText w:val=""/>
      <w:lvlJc w:val="left"/>
      <w:pPr>
        <w:ind w:left="5040" w:hanging="360"/>
      </w:pPr>
      <w:rPr>
        <w:rFonts w:ascii="Symbol" w:hAnsi="Symbol" w:cs="Symbol" w:hint="default"/>
      </w:rPr>
    </w:lvl>
    <w:lvl w:ilvl="7" w:tplc="B2CE04B8">
      <w:start w:val="1"/>
      <w:numFmt w:val="bullet"/>
      <w:lvlText w:val="o"/>
      <w:lvlJc w:val="left"/>
      <w:pPr>
        <w:ind w:left="5760" w:hanging="360"/>
      </w:pPr>
      <w:rPr>
        <w:rFonts w:ascii="Courier New" w:hAnsi="Courier New" w:cs="Courier New" w:hint="default"/>
      </w:rPr>
    </w:lvl>
    <w:lvl w:ilvl="8" w:tplc="50485A1C">
      <w:start w:val="1"/>
      <w:numFmt w:val="bullet"/>
      <w:lvlText w:val=""/>
      <w:lvlJc w:val="left"/>
      <w:pPr>
        <w:ind w:left="6480" w:hanging="360"/>
      </w:pPr>
      <w:rPr>
        <w:rFonts w:ascii="Wingdings" w:hAnsi="Wingdings" w:cs="Wingdings" w:hint="default"/>
      </w:rPr>
    </w:lvl>
  </w:abstractNum>
  <w:abstractNum w:abstractNumId="27" w15:restartNumberingAfterBreak="0">
    <w:nsid w:val="50C67914"/>
    <w:multiLevelType w:val="hybridMultilevel"/>
    <w:tmpl w:val="2502213E"/>
    <w:lvl w:ilvl="0" w:tplc="2A185068">
      <w:start w:val="10"/>
      <w:numFmt w:val="bullet"/>
      <w:lvlText w:val="-"/>
      <w:lvlJc w:val="left"/>
      <w:pPr>
        <w:ind w:left="720" w:hanging="360"/>
      </w:pPr>
      <w:rPr>
        <w:rFonts w:ascii="Arial" w:eastAsiaTheme="minorHAnsi" w:hAnsi="Arial" w:cs="Arial"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53390349"/>
    <w:multiLevelType w:val="hybridMultilevel"/>
    <w:tmpl w:val="660A29B2"/>
    <w:lvl w:ilvl="0" w:tplc="0D084C8E">
      <w:start w:val="1"/>
      <w:numFmt w:val="bullet"/>
      <w:lvlText w:val=""/>
      <w:lvlJc w:val="left"/>
      <w:pPr>
        <w:ind w:left="720" w:hanging="360"/>
      </w:pPr>
      <w:rPr>
        <w:rFonts w:ascii="Symbol" w:hAnsi="Symbol" w:cs="Symbol" w:hint="default"/>
        <w:sz w:val="18"/>
        <w:szCs w:val="18"/>
      </w:rPr>
    </w:lvl>
    <w:lvl w:ilvl="1" w:tplc="6E8C81BE">
      <w:start w:val="1"/>
      <w:numFmt w:val="bullet"/>
      <w:lvlText w:val="o"/>
      <w:lvlJc w:val="left"/>
      <w:pPr>
        <w:ind w:left="1440" w:hanging="360"/>
      </w:pPr>
      <w:rPr>
        <w:rFonts w:ascii="Courier New" w:hAnsi="Courier New" w:cs="Courier New" w:hint="default"/>
      </w:rPr>
    </w:lvl>
    <w:lvl w:ilvl="2" w:tplc="C0A2A5BE">
      <w:start w:val="1"/>
      <w:numFmt w:val="bullet"/>
      <w:lvlText w:val=""/>
      <w:lvlJc w:val="left"/>
      <w:pPr>
        <w:ind w:left="2160" w:hanging="360"/>
      </w:pPr>
      <w:rPr>
        <w:rFonts w:ascii="Wingdings" w:hAnsi="Wingdings" w:cs="Wingdings" w:hint="default"/>
      </w:rPr>
    </w:lvl>
    <w:lvl w:ilvl="3" w:tplc="1096D1BC">
      <w:start w:val="1"/>
      <w:numFmt w:val="bullet"/>
      <w:lvlText w:val=""/>
      <w:lvlJc w:val="left"/>
      <w:pPr>
        <w:ind w:left="2880" w:hanging="360"/>
      </w:pPr>
      <w:rPr>
        <w:rFonts w:ascii="Symbol" w:hAnsi="Symbol" w:cs="Symbol" w:hint="default"/>
      </w:rPr>
    </w:lvl>
    <w:lvl w:ilvl="4" w:tplc="BF64014E">
      <w:start w:val="1"/>
      <w:numFmt w:val="bullet"/>
      <w:lvlText w:val="o"/>
      <w:lvlJc w:val="left"/>
      <w:pPr>
        <w:ind w:left="3600" w:hanging="360"/>
      </w:pPr>
      <w:rPr>
        <w:rFonts w:ascii="Courier New" w:hAnsi="Courier New" w:cs="Courier New" w:hint="default"/>
      </w:rPr>
    </w:lvl>
    <w:lvl w:ilvl="5" w:tplc="5058C504">
      <w:start w:val="1"/>
      <w:numFmt w:val="bullet"/>
      <w:lvlText w:val=""/>
      <w:lvlJc w:val="left"/>
      <w:pPr>
        <w:ind w:left="4320" w:hanging="360"/>
      </w:pPr>
      <w:rPr>
        <w:rFonts w:ascii="Wingdings" w:hAnsi="Wingdings" w:cs="Wingdings" w:hint="default"/>
      </w:rPr>
    </w:lvl>
    <w:lvl w:ilvl="6" w:tplc="C9788C3A">
      <w:start w:val="1"/>
      <w:numFmt w:val="bullet"/>
      <w:lvlText w:val=""/>
      <w:lvlJc w:val="left"/>
      <w:pPr>
        <w:ind w:left="5040" w:hanging="360"/>
      </w:pPr>
      <w:rPr>
        <w:rFonts w:ascii="Symbol" w:hAnsi="Symbol" w:cs="Symbol" w:hint="default"/>
      </w:rPr>
    </w:lvl>
    <w:lvl w:ilvl="7" w:tplc="21EA76BA">
      <w:start w:val="1"/>
      <w:numFmt w:val="bullet"/>
      <w:lvlText w:val="o"/>
      <w:lvlJc w:val="left"/>
      <w:pPr>
        <w:ind w:left="5760" w:hanging="360"/>
      </w:pPr>
      <w:rPr>
        <w:rFonts w:ascii="Courier New" w:hAnsi="Courier New" w:cs="Courier New" w:hint="default"/>
      </w:rPr>
    </w:lvl>
    <w:lvl w:ilvl="8" w:tplc="33441A94">
      <w:start w:val="1"/>
      <w:numFmt w:val="bullet"/>
      <w:lvlText w:val=""/>
      <w:lvlJc w:val="left"/>
      <w:pPr>
        <w:ind w:left="6480" w:hanging="360"/>
      </w:pPr>
      <w:rPr>
        <w:rFonts w:ascii="Wingdings" w:hAnsi="Wingdings" w:cs="Wingdings" w:hint="default"/>
      </w:rPr>
    </w:lvl>
  </w:abstractNum>
  <w:abstractNum w:abstractNumId="30"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6F13AE"/>
    <w:multiLevelType w:val="hybridMultilevel"/>
    <w:tmpl w:val="78D4FA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E24FA1"/>
    <w:multiLevelType w:val="hybridMultilevel"/>
    <w:tmpl w:val="3258A2EA"/>
    <w:lvl w:ilvl="0" w:tplc="71BCCB54">
      <w:start w:val="1"/>
      <w:numFmt w:val="bullet"/>
      <w:lvlText w:val=""/>
      <w:lvlJc w:val="left"/>
      <w:pPr>
        <w:ind w:left="720" w:hanging="360"/>
      </w:pPr>
      <w:rPr>
        <w:rFonts w:ascii="Symbol" w:hAnsi="Symbol" w:cs="Symbol" w:hint="default"/>
        <w:sz w:val="18"/>
        <w:szCs w:val="18"/>
      </w:rPr>
    </w:lvl>
    <w:lvl w:ilvl="1" w:tplc="F6DE5858">
      <w:start w:val="1"/>
      <w:numFmt w:val="bullet"/>
      <w:lvlText w:val="o"/>
      <w:lvlJc w:val="left"/>
      <w:pPr>
        <w:ind w:left="1440" w:hanging="360"/>
      </w:pPr>
      <w:rPr>
        <w:rFonts w:ascii="Courier New" w:hAnsi="Courier New" w:cs="Courier New" w:hint="default"/>
      </w:rPr>
    </w:lvl>
    <w:lvl w:ilvl="2" w:tplc="B69401B8">
      <w:start w:val="1"/>
      <w:numFmt w:val="bullet"/>
      <w:lvlText w:val=""/>
      <w:lvlJc w:val="left"/>
      <w:pPr>
        <w:ind w:left="2160" w:hanging="360"/>
      </w:pPr>
      <w:rPr>
        <w:rFonts w:ascii="Wingdings" w:hAnsi="Wingdings" w:cs="Wingdings" w:hint="default"/>
      </w:rPr>
    </w:lvl>
    <w:lvl w:ilvl="3" w:tplc="4760B63E">
      <w:start w:val="1"/>
      <w:numFmt w:val="bullet"/>
      <w:lvlText w:val=""/>
      <w:lvlJc w:val="left"/>
      <w:pPr>
        <w:ind w:left="2880" w:hanging="360"/>
      </w:pPr>
      <w:rPr>
        <w:rFonts w:ascii="Symbol" w:hAnsi="Symbol" w:cs="Symbol" w:hint="default"/>
      </w:rPr>
    </w:lvl>
    <w:lvl w:ilvl="4" w:tplc="10084C42">
      <w:start w:val="1"/>
      <w:numFmt w:val="bullet"/>
      <w:lvlText w:val="o"/>
      <w:lvlJc w:val="left"/>
      <w:pPr>
        <w:ind w:left="3600" w:hanging="360"/>
      </w:pPr>
      <w:rPr>
        <w:rFonts w:ascii="Courier New" w:hAnsi="Courier New" w:cs="Courier New" w:hint="default"/>
      </w:rPr>
    </w:lvl>
    <w:lvl w:ilvl="5" w:tplc="FE86F11A">
      <w:start w:val="1"/>
      <w:numFmt w:val="bullet"/>
      <w:lvlText w:val=""/>
      <w:lvlJc w:val="left"/>
      <w:pPr>
        <w:ind w:left="4320" w:hanging="360"/>
      </w:pPr>
      <w:rPr>
        <w:rFonts w:ascii="Wingdings" w:hAnsi="Wingdings" w:cs="Wingdings" w:hint="default"/>
      </w:rPr>
    </w:lvl>
    <w:lvl w:ilvl="6" w:tplc="1ECCFD56">
      <w:start w:val="1"/>
      <w:numFmt w:val="bullet"/>
      <w:lvlText w:val=""/>
      <w:lvlJc w:val="left"/>
      <w:pPr>
        <w:ind w:left="5040" w:hanging="360"/>
      </w:pPr>
      <w:rPr>
        <w:rFonts w:ascii="Symbol" w:hAnsi="Symbol" w:cs="Symbol" w:hint="default"/>
      </w:rPr>
    </w:lvl>
    <w:lvl w:ilvl="7" w:tplc="5BF2E658">
      <w:start w:val="1"/>
      <w:numFmt w:val="bullet"/>
      <w:lvlText w:val="o"/>
      <w:lvlJc w:val="left"/>
      <w:pPr>
        <w:ind w:left="5760" w:hanging="360"/>
      </w:pPr>
      <w:rPr>
        <w:rFonts w:ascii="Courier New" w:hAnsi="Courier New" w:cs="Courier New" w:hint="default"/>
      </w:rPr>
    </w:lvl>
    <w:lvl w:ilvl="8" w:tplc="500669FA">
      <w:start w:val="1"/>
      <w:numFmt w:val="bullet"/>
      <w:lvlText w:val=""/>
      <w:lvlJc w:val="left"/>
      <w:pPr>
        <w:ind w:left="6480" w:hanging="360"/>
      </w:pPr>
      <w:rPr>
        <w:rFonts w:ascii="Wingdings" w:hAnsi="Wingdings" w:cs="Wingdings" w:hint="default"/>
      </w:rPr>
    </w:lvl>
  </w:abstractNum>
  <w:abstractNum w:abstractNumId="35" w15:restartNumberingAfterBreak="0">
    <w:nsid w:val="664B0A5E"/>
    <w:multiLevelType w:val="hybridMultilevel"/>
    <w:tmpl w:val="ECF2C0DE"/>
    <w:lvl w:ilvl="0" w:tplc="88099215">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6ACB3A90"/>
    <w:multiLevelType w:val="hybridMultilevel"/>
    <w:tmpl w:val="C3CE3642"/>
    <w:lvl w:ilvl="0" w:tplc="FD1CDAB4">
      <w:start w:val="1"/>
      <w:numFmt w:val="bullet"/>
      <w:lvlText w:val=""/>
      <w:lvlJc w:val="left"/>
      <w:pPr>
        <w:ind w:left="720" w:hanging="360"/>
      </w:pPr>
      <w:rPr>
        <w:rFonts w:ascii="Symbol" w:hAnsi="Symbol" w:cs="Symbol" w:hint="default"/>
        <w:sz w:val="18"/>
        <w:szCs w:val="18"/>
      </w:rPr>
    </w:lvl>
    <w:lvl w:ilvl="1" w:tplc="A4BE8F2C">
      <w:start w:val="1"/>
      <w:numFmt w:val="bullet"/>
      <w:lvlText w:val="o"/>
      <w:lvlJc w:val="left"/>
      <w:pPr>
        <w:ind w:left="1440" w:hanging="360"/>
      </w:pPr>
      <w:rPr>
        <w:rFonts w:ascii="Courier New" w:hAnsi="Courier New" w:cs="Courier New" w:hint="default"/>
      </w:rPr>
    </w:lvl>
    <w:lvl w:ilvl="2" w:tplc="36D27C68">
      <w:start w:val="1"/>
      <w:numFmt w:val="bullet"/>
      <w:lvlText w:val=""/>
      <w:lvlJc w:val="left"/>
      <w:pPr>
        <w:ind w:left="2160" w:hanging="360"/>
      </w:pPr>
      <w:rPr>
        <w:rFonts w:ascii="Wingdings" w:hAnsi="Wingdings" w:cs="Wingdings" w:hint="default"/>
      </w:rPr>
    </w:lvl>
    <w:lvl w:ilvl="3" w:tplc="1D906C96">
      <w:start w:val="1"/>
      <w:numFmt w:val="bullet"/>
      <w:lvlText w:val=""/>
      <w:lvlJc w:val="left"/>
      <w:pPr>
        <w:ind w:left="2880" w:hanging="360"/>
      </w:pPr>
      <w:rPr>
        <w:rFonts w:ascii="Symbol" w:hAnsi="Symbol" w:cs="Symbol" w:hint="default"/>
      </w:rPr>
    </w:lvl>
    <w:lvl w:ilvl="4" w:tplc="279C1856">
      <w:start w:val="1"/>
      <w:numFmt w:val="bullet"/>
      <w:lvlText w:val="o"/>
      <w:lvlJc w:val="left"/>
      <w:pPr>
        <w:ind w:left="3600" w:hanging="360"/>
      </w:pPr>
      <w:rPr>
        <w:rFonts w:ascii="Courier New" w:hAnsi="Courier New" w:cs="Courier New" w:hint="default"/>
      </w:rPr>
    </w:lvl>
    <w:lvl w:ilvl="5" w:tplc="DAB26B04">
      <w:start w:val="1"/>
      <w:numFmt w:val="bullet"/>
      <w:lvlText w:val=""/>
      <w:lvlJc w:val="left"/>
      <w:pPr>
        <w:ind w:left="4320" w:hanging="360"/>
      </w:pPr>
      <w:rPr>
        <w:rFonts w:ascii="Wingdings" w:hAnsi="Wingdings" w:cs="Wingdings" w:hint="default"/>
      </w:rPr>
    </w:lvl>
    <w:lvl w:ilvl="6" w:tplc="FDA8B356">
      <w:start w:val="1"/>
      <w:numFmt w:val="bullet"/>
      <w:lvlText w:val=""/>
      <w:lvlJc w:val="left"/>
      <w:pPr>
        <w:ind w:left="5040" w:hanging="360"/>
      </w:pPr>
      <w:rPr>
        <w:rFonts w:ascii="Symbol" w:hAnsi="Symbol" w:cs="Symbol" w:hint="default"/>
      </w:rPr>
    </w:lvl>
    <w:lvl w:ilvl="7" w:tplc="9A369402">
      <w:start w:val="1"/>
      <w:numFmt w:val="bullet"/>
      <w:lvlText w:val="o"/>
      <w:lvlJc w:val="left"/>
      <w:pPr>
        <w:ind w:left="5760" w:hanging="360"/>
      </w:pPr>
      <w:rPr>
        <w:rFonts w:ascii="Courier New" w:hAnsi="Courier New" w:cs="Courier New" w:hint="default"/>
      </w:rPr>
    </w:lvl>
    <w:lvl w:ilvl="8" w:tplc="B36E2E88">
      <w:start w:val="1"/>
      <w:numFmt w:val="bullet"/>
      <w:lvlText w:val=""/>
      <w:lvlJc w:val="left"/>
      <w:pPr>
        <w:ind w:left="6480" w:hanging="360"/>
      </w:pPr>
      <w:rPr>
        <w:rFonts w:ascii="Wingdings" w:hAnsi="Wingdings" w:cs="Wingdings" w:hint="default"/>
      </w:rPr>
    </w:lvl>
  </w:abstractNum>
  <w:abstractNum w:abstractNumId="37" w15:restartNumberingAfterBreak="0">
    <w:nsid w:val="6BE61963"/>
    <w:multiLevelType w:val="hybridMultilevel"/>
    <w:tmpl w:val="54D29732"/>
    <w:lvl w:ilvl="0" w:tplc="EEE8E8BA">
      <w:start w:val="1"/>
      <w:numFmt w:val="bullet"/>
      <w:lvlText w:val=""/>
      <w:lvlJc w:val="left"/>
      <w:pPr>
        <w:ind w:left="720" w:hanging="360"/>
      </w:pPr>
      <w:rPr>
        <w:rFonts w:ascii="Symbol" w:hAnsi="Symbol" w:cs="Symbol" w:hint="default"/>
        <w:sz w:val="18"/>
        <w:szCs w:val="18"/>
      </w:rPr>
    </w:lvl>
    <w:lvl w:ilvl="1" w:tplc="ABFEB1A2">
      <w:start w:val="1"/>
      <w:numFmt w:val="bullet"/>
      <w:lvlText w:val="o"/>
      <w:lvlJc w:val="left"/>
      <w:pPr>
        <w:ind w:left="1440" w:hanging="360"/>
      </w:pPr>
      <w:rPr>
        <w:rFonts w:ascii="Courier New" w:hAnsi="Courier New" w:cs="Courier New" w:hint="default"/>
      </w:rPr>
    </w:lvl>
    <w:lvl w:ilvl="2" w:tplc="2D4407CC">
      <w:start w:val="1"/>
      <w:numFmt w:val="bullet"/>
      <w:lvlText w:val=""/>
      <w:lvlJc w:val="left"/>
      <w:pPr>
        <w:ind w:left="2160" w:hanging="360"/>
      </w:pPr>
      <w:rPr>
        <w:rFonts w:ascii="Wingdings" w:hAnsi="Wingdings" w:cs="Wingdings" w:hint="default"/>
      </w:rPr>
    </w:lvl>
    <w:lvl w:ilvl="3" w:tplc="8DF698C0">
      <w:start w:val="1"/>
      <w:numFmt w:val="bullet"/>
      <w:lvlText w:val=""/>
      <w:lvlJc w:val="left"/>
      <w:pPr>
        <w:ind w:left="2880" w:hanging="360"/>
      </w:pPr>
      <w:rPr>
        <w:rFonts w:ascii="Symbol" w:hAnsi="Symbol" w:cs="Symbol" w:hint="default"/>
      </w:rPr>
    </w:lvl>
    <w:lvl w:ilvl="4" w:tplc="703AEE58">
      <w:start w:val="1"/>
      <w:numFmt w:val="bullet"/>
      <w:lvlText w:val="o"/>
      <w:lvlJc w:val="left"/>
      <w:pPr>
        <w:ind w:left="3600" w:hanging="360"/>
      </w:pPr>
      <w:rPr>
        <w:rFonts w:ascii="Courier New" w:hAnsi="Courier New" w:cs="Courier New" w:hint="default"/>
      </w:rPr>
    </w:lvl>
    <w:lvl w:ilvl="5" w:tplc="3EA6E850">
      <w:start w:val="1"/>
      <w:numFmt w:val="bullet"/>
      <w:lvlText w:val=""/>
      <w:lvlJc w:val="left"/>
      <w:pPr>
        <w:ind w:left="4320" w:hanging="360"/>
      </w:pPr>
      <w:rPr>
        <w:rFonts w:ascii="Wingdings" w:hAnsi="Wingdings" w:cs="Wingdings" w:hint="default"/>
      </w:rPr>
    </w:lvl>
    <w:lvl w:ilvl="6" w:tplc="D504BC40">
      <w:start w:val="1"/>
      <w:numFmt w:val="bullet"/>
      <w:lvlText w:val=""/>
      <w:lvlJc w:val="left"/>
      <w:pPr>
        <w:ind w:left="5040" w:hanging="360"/>
      </w:pPr>
      <w:rPr>
        <w:rFonts w:ascii="Symbol" w:hAnsi="Symbol" w:cs="Symbol" w:hint="default"/>
      </w:rPr>
    </w:lvl>
    <w:lvl w:ilvl="7" w:tplc="86921C1C">
      <w:start w:val="1"/>
      <w:numFmt w:val="bullet"/>
      <w:lvlText w:val="o"/>
      <w:lvlJc w:val="left"/>
      <w:pPr>
        <w:ind w:left="5760" w:hanging="360"/>
      </w:pPr>
      <w:rPr>
        <w:rFonts w:ascii="Courier New" w:hAnsi="Courier New" w:cs="Courier New" w:hint="default"/>
      </w:rPr>
    </w:lvl>
    <w:lvl w:ilvl="8" w:tplc="B06A77D6">
      <w:start w:val="1"/>
      <w:numFmt w:val="bullet"/>
      <w:lvlText w:val=""/>
      <w:lvlJc w:val="left"/>
      <w:pPr>
        <w:ind w:left="6480" w:hanging="360"/>
      </w:pPr>
      <w:rPr>
        <w:rFonts w:ascii="Wingdings" w:hAnsi="Wingdings" w:cs="Wingdings" w:hint="default"/>
      </w:rPr>
    </w:lvl>
  </w:abstractNum>
  <w:abstractNum w:abstractNumId="38" w15:restartNumberingAfterBreak="0">
    <w:nsid w:val="6DA514F2"/>
    <w:multiLevelType w:val="hybridMultilevel"/>
    <w:tmpl w:val="6A2C73F4"/>
    <w:lvl w:ilvl="0" w:tplc="FA3099B8">
      <w:start w:val="1"/>
      <w:numFmt w:val="bullet"/>
      <w:lvlText w:val=""/>
      <w:lvlJc w:val="left"/>
      <w:pPr>
        <w:ind w:left="720" w:hanging="360"/>
      </w:pPr>
      <w:rPr>
        <w:rFonts w:ascii="Symbol" w:hAnsi="Symbol" w:cs="Symbol" w:hint="default"/>
        <w:sz w:val="18"/>
        <w:szCs w:val="18"/>
      </w:rPr>
    </w:lvl>
    <w:lvl w:ilvl="1" w:tplc="B6CC2092">
      <w:start w:val="1"/>
      <w:numFmt w:val="bullet"/>
      <w:lvlText w:val="o"/>
      <w:lvlJc w:val="left"/>
      <w:pPr>
        <w:ind w:left="1440" w:hanging="360"/>
      </w:pPr>
      <w:rPr>
        <w:rFonts w:ascii="Courier New" w:hAnsi="Courier New" w:cs="Courier New" w:hint="default"/>
      </w:rPr>
    </w:lvl>
    <w:lvl w:ilvl="2" w:tplc="E1BC735E">
      <w:start w:val="1"/>
      <w:numFmt w:val="bullet"/>
      <w:lvlText w:val=""/>
      <w:lvlJc w:val="left"/>
      <w:pPr>
        <w:ind w:left="2160" w:hanging="360"/>
      </w:pPr>
      <w:rPr>
        <w:rFonts w:ascii="Wingdings" w:hAnsi="Wingdings" w:cs="Wingdings" w:hint="default"/>
      </w:rPr>
    </w:lvl>
    <w:lvl w:ilvl="3" w:tplc="7A9E6880">
      <w:start w:val="1"/>
      <w:numFmt w:val="bullet"/>
      <w:lvlText w:val=""/>
      <w:lvlJc w:val="left"/>
      <w:pPr>
        <w:ind w:left="2880" w:hanging="360"/>
      </w:pPr>
      <w:rPr>
        <w:rFonts w:ascii="Symbol" w:hAnsi="Symbol" w:cs="Symbol" w:hint="default"/>
      </w:rPr>
    </w:lvl>
    <w:lvl w:ilvl="4" w:tplc="91FAB2E6">
      <w:start w:val="1"/>
      <w:numFmt w:val="bullet"/>
      <w:lvlText w:val="o"/>
      <w:lvlJc w:val="left"/>
      <w:pPr>
        <w:ind w:left="3600" w:hanging="360"/>
      </w:pPr>
      <w:rPr>
        <w:rFonts w:ascii="Courier New" w:hAnsi="Courier New" w:cs="Courier New" w:hint="default"/>
      </w:rPr>
    </w:lvl>
    <w:lvl w:ilvl="5" w:tplc="BEEA8AD0">
      <w:start w:val="1"/>
      <w:numFmt w:val="bullet"/>
      <w:lvlText w:val=""/>
      <w:lvlJc w:val="left"/>
      <w:pPr>
        <w:ind w:left="4320" w:hanging="360"/>
      </w:pPr>
      <w:rPr>
        <w:rFonts w:ascii="Wingdings" w:hAnsi="Wingdings" w:cs="Wingdings" w:hint="default"/>
      </w:rPr>
    </w:lvl>
    <w:lvl w:ilvl="6" w:tplc="BCCA1766">
      <w:start w:val="1"/>
      <w:numFmt w:val="bullet"/>
      <w:lvlText w:val=""/>
      <w:lvlJc w:val="left"/>
      <w:pPr>
        <w:ind w:left="5040" w:hanging="360"/>
      </w:pPr>
      <w:rPr>
        <w:rFonts w:ascii="Symbol" w:hAnsi="Symbol" w:cs="Symbol" w:hint="default"/>
      </w:rPr>
    </w:lvl>
    <w:lvl w:ilvl="7" w:tplc="2D92B596">
      <w:start w:val="1"/>
      <w:numFmt w:val="bullet"/>
      <w:lvlText w:val="o"/>
      <w:lvlJc w:val="left"/>
      <w:pPr>
        <w:ind w:left="5760" w:hanging="360"/>
      </w:pPr>
      <w:rPr>
        <w:rFonts w:ascii="Courier New" w:hAnsi="Courier New" w:cs="Courier New" w:hint="default"/>
      </w:rPr>
    </w:lvl>
    <w:lvl w:ilvl="8" w:tplc="C5DE7C7E">
      <w:start w:val="1"/>
      <w:numFmt w:val="bullet"/>
      <w:lvlText w:val=""/>
      <w:lvlJc w:val="left"/>
      <w:pPr>
        <w:ind w:left="6480" w:hanging="360"/>
      </w:pPr>
      <w:rPr>
        <w:rFonts w:ascii="Wingdings" w:hAnsi="Wingdings" w:cs="Wingdings" w:hint="default"/>
      </w:rPr>
    </w:lvl>
  </w:abstractNum>
  <w:abstractNum w:abstractNumId="39" w15:restartNumberingAfterBreak="0">
    <w:nsid w:val="704B3D64"/>
    <w:multiLevelType w:val="hybridMultilevel"/>
    <w:tmpl w:val="D0888E52"/>
    <w:lvl w:ilvl="0" w:tplc="5BD6BBCC">
      <w:start w:val="1"/>
      <w:numFmt w:val="decimal"/>
      <w:lvlText w:val="%1."/>
      <w:lvlJc w:val="left"/>
      <w:pPr>
        <w:ind w:left="720" w:hanging="360"/>
      </w:pPr>
      <w:rPr>
        <w:rFonts w:ascii="Arial" w:hAnsi="Arial" w:cs="Arial" w:hint="default"/>
        <w:sz w:val="18"/>
        <w:szCs w:val="18"/>
      </w:rPr>
    </w:lvl>
    <w:lvl w:ilvl="1" w:tplc="045EF53A">
      <w:start w:val="1"/>
      <w:numFmt w:val="decimal"/>
      <w:lvlText w:val="%2."/>
      <w:lvlJc w:val="left"/>
      <w:pPr>
        <w:ind w:left="1440" w:hanging="360"/>
      </w:pPr>
    </w:lvl>
    <w:lvl w:ilvl="2" w:tplc="6DC20896">
      <w:start w:val="1"/>
      <w:numFmt w:val="decimal"/>
      <w:lvlText w:val="%3."/>
      <w:lvlJc w:val="left"/>
      <w:pPr>
        <w:ind w:left="2160" w:hanging="360"/>
      </w:pPr>
    </w:lvl>
    <w:lvl w:ilvl="3" w:tplc="E7B475AC">
      <w:start w:val="1"/>
      <w:numFmt w:val="decimal"/>
      <w:lvlText w:val="%4."/>
      <w:lvlJc w:val="left"/>
      <w:pPr>
        <w:ind w:left="2880" w:hanging="360"/>
      </w:pPr>
    </w:lvl>
    <w:lvl w:ilvl="4" w:tplc="CAEA31D4">
      <w:start w:val="1"/>
      <w:numFmt w:val="decimal"/>
      <w:lvlText w:val="%5."/>
      <w:lvlJc w:val="left"/>
      <w:pPr>
        <w:ind w:left="3600" w:hanging="360"/>
      </w:pPr>
    </w:lvl>
    <w:lvl w:ilvl="5" w:tplc="1F3CB8E0">
      <w:start w:val="1"/>
      <w:numFmt w:val="decimal"/>
      <w:lvlText w:val="%6."/>
      <w:lvlJc w:val="left"/>
      <w:pPr>
        <w:ind w:left="4320" w:hanging="360"/>
      </w:pPr>
    </w:lvl>
    <w:lvl w:ilvl="6" w:tplc="DD38356A">
      <w:start w:val="1"/>
      <w:numFmt w:val="decimal"/>
      <w:lvlText w:val="%7."/>
      <w:lvlJc w:val="left"/>
      <w:pPr>
        <w:ind w:left="5040" w:hanging="360"/>
      </w:pPr>
    </w:lvl>
    <w:lvl w:ilvl="7" w:tplc="6B18E3B0">
      <w:start w:val="1"/>
      <w:numFmt w:val="decimal"/>
      <w:lvlText w:val="%8."/>
      <w:lvlJc w:val="left"/>
      <w:pPr>
        <w:ind w:left="5760" w:hanging="360"/>
      </w:pPr>
    </w:lvl>
    <w:lvl w:ilvl="8" w:tplc="633A2F96">
      <w:start w:val="1"/>
      <w:numFmt w:val="decimal"/>
      <w:lvlText w:val="%9."/>
      <w:lvlJc w:val="left"/>
      <w:pPr>
        <w:ind w:left="6480" w:hanging="360"/>
      </w:pPr>
    </w:lvl>
  </w:abstractNum>
  <w:abstractNum w:abstractNumId="40" w15:restartNumberingAfterBreak="0">
    <w:nsid w:val="705A6D15"/>
    <w:multiLevelType w:val="hybridMultilevel"/>
    <w:tmpl w:val="1434617A"/>
    <w:lvl w:ilvl="0" w:tplc="0AC6C526">
      <w:start w:val="1"/>
      <w:numFmt w:val="bullet"/>
      <w:lvlText w:val=""/>
      <w:lvlJc w:val="left"/>
      <w:pPr>
        <w:ind w:left="720" w:hanging="360"/>
      </w:pPr>
      <w:rPr>
        <w:rFonts w:ascii="Symbol" w:hAnsi="Symbol" w:cs="Symbol" w:hint="default"/>
        <w:sz w:val="18"/>
        <w:szCs w:val="18"/>
      </w:rPr>
    </w:lvl>
    <w:lvl w:ilvl="1" w:tplc="B93CA208">
      <w:start w:val="1"/>
      <w:numFmt w:val="bullet"/>
      <w:lvlText w:val="o"/>
      <w:lvlJc w:val="left"/>
      <w:pPr>
        <w:ind w:left="1440" w:hanging="360"/>
      </w:pPr>
      <w:rPr>
        <w:rFonts w:ascii="Courier New" w:hAnsi="Courier New" w:cs="Courier New" w:hint="default"/>
      </w:rPr>
    </w:lvl>
    <w:lvl w:ilvl="2" w:tplc="84C2AA46">
      <w:start w:val="1"/>
      <w:numFmt w:val="bullet"/>
      <w:lvlText w:val=""/>
      <w:lvlJc w:val="left"/>
      <w:pPr>
        <w:ind w:left="2160" w:hanging="360"/>
      </w:pPr>
      <w:rPr>
        <w:rFonts w:ascii="Wingdings" w:hAnsi="Wingdings" w:cs="Wingdings" w:hint="default"/>
      </w:rPr>
    </w:lvl>
    <w:lvl w:ilvl="3" w:tplc="D8C454AA">
      <w:start w:val="1"/>
      <w:numFmt w:val="bullet"/>
      <w:lvlText w:val=""/>
      <w:lvlJc w:val="left"/>
      <w:pPr>
        <w:ind w:left="2880" w:hanging="360"/>
      </w:pPr>
      <w:rPr>
        <w:rFonts w:ascii="Symbol" w:hAnsi="Symbol" w:cs="Symbol" w:hint="default"/>
      </w:rPr>
    </w:lvl>
    <w:lvl w:ilvl="4" w:tplc="96D28448">
      <w:start w:val="1"/>
      <w:numFmt w:val="bullet"/>
      <w:lvlText w:val="o"/>
      <w:lvlJc w:val="left"/>
      <w:pPr>
        <w:ind w:left="3600" w:hanging="360"/>
      </w:pPr>
      <w:rPr>
        <w:rFonts w:ascii="Courier New" w:hAnsi="Courier New" w:cs="Courier New" w:hint="default"/>
      </w:rPr>
    </w:lvl>
    <w:lvl w:ilvl="5" w:tplc="3D5EA6CC">
      <w:start w:val="1"/>
      <w:numFmt w:val="bullet"/>
      <w:lvlText w:val=""/>
      <w:lvlJc w:val="left"/>
      <w:pPr>
        <w:ind w:left="4320" w:hanging="360"/>
      </w:pPr>
      <w:rPr>
        <w:rFonts w:ascii="Wingdings" w:hAnsi="Wingdings" w:cs="Wingdings" w:hint="default"/>
      </w:rPr>
    </w:lvl>
    <w:lvl w:ilvl="6" w:tplc="5A0850B2">
      <w:start w:val="1"/>
      <w:numFmt w:val="bullet"/>
      <w:lvlText w:val=""/>
      <w:lvlJc w:val="left"/>
      <w:pPr>
        <w:ind w:left="5040" w:hanging="360"/>
      </w:pPr>
      <w:rPr>
        <w:rFonts w:ascii="Symbol" w:hAnsi="Symbol" w:cs="Symbol" w:hint="default"/>
      </w:rPr>
    </w:lvl>
    <w:lvl w:ilvl="7" w:tplc="4288B078">
      <w:start w:val="1"/>
      <w:numFmt w:val="bullet"/>
      <w:lvlText w:val="o"/>
      <w:lvlJc w:val="left"/>
      <w:pPr>
        <w:ind w:left="5760" w:hanging="360"/>
      </w:pPr>
      <w:rPr>
        <w:rFonts w:ascii="Courier New" w:hAnsi="Courier New" w:cs="Courier New" w:hint="default"/>
      </w:rPr>
    </w:lvl>
    <w:lvl w:ilvl="8" w:tplc="81E80D66">
      <w:start w:val="1"/>
      <w:numFmt w:val="bullet"/>
      <w:lvlText w:val=""/>
      <w:lvlJc w:val="left"/>
      <w:pPr>
        <w:ind w:left="6480" w:hanging="360"/>
      </w:pPr>
      <w:rPr>
        <w:rFonts w:ascii="Wingdings" w:hAnsi="Wingdings" w:cs="Wingdings" w:hint="default"/>
      </w:rPr>
    </w:lvl>
  </w:abstractNum>
  <w:abstractNum w:abstractNumId="41" w15:restartNumberingAfterBreak="0">
    <w:nsid w:val="70B22B95"/>
    <w:multiLevelType w:val="hybridMultilevel"/>
    <w:tmpl w:val="4934D97E"/>
    <w:lvl w:ilvl="0" w:tplc="4E683D2E">
      <w:start w:val="1"/>
      <w:numFmt w:val="bullet"/>
      <w:lvlText w:val=""/>
      <w:lvlJc w:val="left"/>
      <w:pPr>
        <w:ind w:left="720" w:hanging="360"/>
      </w:pPr>
      <w:rPr>
        <w:rFonts w:ascii="Symbol" w:hAnsi="Symbol" w:cs="Symbol" w:hint="default"/>
        <w:sz w:val="18"/>
        <w:szCs w:val="18"/>
      </w:rPr>
    </w:lvl>
    <w:lvl w:ilvl="1" w:tplc="9DD69A7E">
      <w:start w:val="1"/>
      <w:numFmt w:val="bullet"/>
      <w:lvlText w:val="o"/>
      <w:lvlJc w:val="left"/>
      <w:pPr>
        <w:ind w:left="1440" w:hanging="360"/>
      </w:pPr>
      <w:rPr>
        <w:rFonts w:ascii="Courier New" w:hAnsi="Courier New" w:cs="Courier New" w:hint="default"/>
      </w:rPr>
    </w:lvl>
    <w:lvl w:ilvl="2" w:tplc="51C2F204">
      <w:start w:val="1"/>
      <w:numFmt w:val="bullet"/>
      <w:lvlText w:val=""/>
      <w:lvlJc w:val="left"/>
      <w:pPr>
        <w:ind w:left="2160" w:hanging="360"/>
      </w:pPr>
      <w:rPr>
        <w:rFonts w:ascii="Wingdings" w:hAnsi="Wingdings" w:cs="Wingdings" w:hint="default"/>
      </w:rPr>
    </w:lvl>
    <w:lvl w:ilvl="3" w:tplc="3F726BF8">
      <w:start w:val="1"/>
      <w:numFmt w:val="bullet"/>
      <w:lvlText w:val=""/>
      <w:lvlJc w:val="left"/>
      <w:pPr>
        <w:ind w:left="2880" w:hanging="360"/>
      </w:pPr>
      <w:rPr>
        <w:rFonts w:ascii="Symbol" w:hAnsi="Symbol" w:cs="Symbol" w:hint="default"/>
      </w:rPr>
    </w:lvl>
    <w:lvl w:ilvl="4" w:tplc="9EF4688A">
      <w:start w:val="1"/>
      <w:numFmt w:val="bullet"/>
      <w:lvlText w:val="o"/>
      <w:lvlJc w:val="left"/>
      <w:pPr>
        <w:ind w:left="3600" w:hanging="360"/>
      </w:pPr>
      <w:rPr>
        <w:rFonts w:ascii="Courier New" w:hAnsi="Courier New" w:cs="Courier New" w:hint="default"/>
      </w:rPr>
    </w:lvl>
    <w:lvl w:ilvl="5" w:tplc="15301A78">
      <w:start w:val="1"/>
      <w:numFmt w:val="bullet"/>
      <w:lvlText w:val=""/>
      <w:lvlJc w:val="left"/>
      <w:pPr>
        <w:ind w:left="4320" w:hanging="360"/>
      </w:pPr>
      <w:rPr>
        <w:rFonts w:ascii="Wingdings" w:hAnsi="Wingdings" w:cs="Wingdings" w:hint="default"/>
      </w:rPr>
    </w:lvl>
    <w:lvl w:ilvl="6" w:tplc="CEEA6864">
      <w:start w:val="1"/>
      <w:numFmt w:val="bullet"/>
      <w:lvlText w:val=""/>
      <w:lvlJc w:val="left"/>
      <w:pPr>
        <w:ind w:left="5040" w:hanging="360"/>
      </w:pPr>
      <w:rPr>
        <w:rFonts w:ascii="Symbol" w:hAnsi="Symbol" w:cs="Symbol" w:hint="default"/>
      </w:rPr>
    </w:lvl>
    <w:lvl w:ilvl="7" w:tplc="3ABCAC0A">
      <w:start w:val="1"/>
      <w:numFmt w:val="bullet"/>
      <w:lvlText w:val="o"/>
      <w:lvlJc w:val="left"/>
      <w:pPr>
        <w:ind w:left="5760" w:hanging="360"/>
      </w:pPr>
      <w:rPr>
        <w:rFonts w:ascii="Courier New" w:hAnsi="Courier New" w:cs="Courier New" w:hint="default"/>
      </w:rPr>
    </w:lvl>
    <w:lvl w:ilvl="8" w:tplc="AA121386">
      <w:start w:val="1"/>
      <w:numFmt w:val="bullet"/>
      <w:lvlText w:val=""/>
      <w:lvlJc w:val="left"/>
      <w:pPr>
        <w:ind w:left="6480" w:hanging="360"/>
      </w:pPr>
      <w:rPr>
        <w:rFonts w:ascii="Wingdings" w:hAnsi="Wingdings" w:cs="Wingdings" w:hint="default"/>
      </w:rPr>
    </w:lvl>
  </w:abstractNum>
  <w:abstractNum w:abstractNumId="42" w15:restartNumberingAfterBreak="0">
    <w:nsid w:val="74AA6D63"/>
    <w:multiLevelType w:val="hybridMultilevel"/>
    <w:tmpl w:val="9D927FD6"/>
    <w:lvl w:ilvl="0" w:tplc="A9328BD6">
      <w:start w:val="1"/>
      <w:numFmt w:val="bullet"/>
      <w:lvlText w:val=""/>
      <w:lvlJc w:val="left"/>
      <w:pPr>
        <w:ind w:left="720" w:hanging="360"/>
      </w:pPr>
      <w:rPr>
        <w:rFonts w:ascii="Symbol" w:hAnsi="Symbol" w:cs="Symbol" w:hint="default"/>
        <w:sz w:val="18"/>
        <w:szCs w:val="18"/>
      </w:rPr>
    </w:lvl>
    <w:lvl w:ilvl="1" w:tplc="394A53D6">
      <w:start w:val="1"/>
      <w:numFmt w:val="bullet"/>
      <w:lvlText w:val="o"/>
      <w:lvlJc w:val="left"/>
      <w:pPr>
        <w:ind w:left="1440" w:hanging="360"/>
      </w:pPr>
      <w:rPr>
        <w:rFonts w:ascii="Courier New" w:hAnsi="Courier New" w:cs="Courier New" w:hint="default"/>
      </w:rPr>
    </w:lvl>
    <w:lvl w:ilvl="2" w:tplc="BEB6D3C8">
      <w:start w:val="1"/>
      <w:numFmt w:val="bullet"/>
      <w:lvlText w:val=""/>
      <w:lvlJc w:val="left"/>
      <w:pPr>
        <w:ind w:left="2160" w:hanging="360"/>
      </w:pPr>
      <w:rPr>
        <w:rFonts w:ascii="Wingdings" w:hAnsi="Wingdings" w:cs="Wingdings" w:hint="default"/>
      </w:rPr>
    </w:lvl>
    <w:lvl w:ilvl="3" w:tplc="268897BA">
      <w:start w:val="1"/>
      <w:numFmt w:val="bullet"/>
      <w:lvlText w:val=""/>
      <w:lvlJc w:val="left"/>
      <w:pPr>
        <w:ind w:left="2880" w:hanging="360"/>
      </w:pPr>
      <w:rPr>
        <w:rFonts w:ascii="Symbol" w:hAnsi="Symbol" w:cs="Symbol" w:hint="default"/>
      </w:rPr>
    </w:lvl>
    <w:lvl w:ilvl="4" w:tplc="53D4569E">
      <w:start w:val="1"/>
      <w:numFmt w:val="bullet"/>
      <w:lvlText w:val="o"/>
      <w:lvlJc w:val="left"/>
      <w:pPr>
        <w:ind w:left="3600" w:hanging="360"/>
      </w:pPr>
      <w:rPr>
        <w:rFonts w:ascii="Courier New" w:hAnsi="Courier New" w:cs="Courier New" w:hint="default"/>
      </w:rPr>
    </w:lvl>
    <w:lvl w:ilvl="5" w:tplc="59101178">
      <w:start w:val="1"/>
      <w:numFmt w:val="bullet"/>
      <w:lvlText w:val=""/>
      <w:lvlJc w:val="left"/>
      <w:pPr>
        <w:ind w:left="4320" w:hanging="360"/>
      </w:pPr>
      <w:rPr>
        <w:rFonts w:ascii="Wingdings" w:hAnsi="Wingdings" w:cs="Wingdings" w:hint="default"/>
      </w:rPr>
    </w:lvl>
    <w:lvl w:ilvl="6" w:tplc="A9A0F1A4">
      <w:start w:val="1"/>
      <w:numFmt w:val="bullet"/>
      <w:lvlText w:val=""/>
      <w:lvlJc w:val="left"/>
      <w:pPr>
        <w:ind w:left="5040" w:hanging="360"/>
      </w:pPr>
      <w:rPr>
        <w:rFonts w:ascii="Symbol" w:hAnsi="Symbol" w:cs="Symbol" w:hint="default"/>
      </w:rPr>
    </w:lvl>
    <w:lvl w:ilvl="7" w:tplc="D452E2DA">
      <w:start w:val="1"/>
      <w:numFmt w:val="bullet"/>
      <w:lvlText w:val="o"/>
      <w:lvlJc w:val="left"/>
      <w:pPr>
        <w:ind w:left="5760" w:hanging="360"/>
      </w:pPr>
      <w:rPr>
        <w:rFonts w:ascii="Courier New" w:hAnsi="Courier New" w:cs="Courier New" w:hint="default"/>
      </w:rPr>
    </w:lvl>
    <w:lvl w:ilvl="8" w:tplc="3FF4D768">
      <w:start w:val="1"/>
      <w:numFmt w:val="bullet"/>
      <w:lvlText w:val=""/>
      <w:lvlJc w:val="left"/>
      <w:pPr>
        <w:ind w:left="6480" w:hanging="360"/>
      </w:pPr>
      <w:rPr>
        <w:rFonts w:ascii="Wingdings" w:hAnsi="Wingdings" w:cs="Wingdings" w:hint="default"/>
      </w:rPr>
    </w:lvl>
  </w:abstractNum>
  <w:abstractNum w:abstractNumId="43" w15:restartNumberingAfterBreak="0">
    <w:nsid w:val="7BC32AD7"/>
    <w:multiLevelType w:val="hybridMultilevel"/>
    <w:tmpl w:val="F3DCD8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C8853E4"/>
    <w:multiLevelType w:val="hybridMultilevel"/>
    <w:tmpl w:val="458EBE16"/>
    <w:lvl w:ilvl="0" w:tplc="E8FEFD2E">
      <w:start w:val="1"/>
      <w:numFmt w:val="bullet"/>
      <w:lvlText w:val=""/>
      <w:lvlJc w:val="left"/>
      <w:pPr>
        <w:ind w:left="720" w:hanging="360"/>
      </w:pPr>
      <w:rPr>
        <w:rFonts w:ascii="Symbol" w:hAnsi="Symbol" w:cs="Symbol" w:hint="default"/>
        <w:sz w:val="18"/>
        <w:szCs w:val="18"/>
      </w:rPr>
    </w:lvl>
    <w:lvl w:ilvl="1" w:tplc="6B66A098">
      <w:start w:val="1"/>
      <w:numFmt w:val="bullet"/>
      <w:lvlText w:val="o"/>
      <w:lvlJc w:val="left"/>
      <w:pPr>
        <w:ind w:left="1440" w:hanging="360"/>
      </w:pPr>
      <w:rPr>
        <w:rFonts w:ascii="Courier New" w:hAnsi="Courier New" w:cs="Courier New" w:hint="default"/>
      </w:rPr>
    </w:lvl>
    <w:lvl w:ilvl="2" w:tplc="4EEE6718">
      <w:start w:val="1"/>
      <w:numFmt w:val="bullet"/>
      <w:lvlText w:val=""/>
      <w:lvlJc w:val="left"/>
      <w:pPr>
        <w:ind w:left="2160" w:hanging="360"/>
      </w:pPr>
      <w:rPr>
        <w:rFonts w:ascii="Wingdings" w:hAnsi="Wingdings" w:cs="Wingdings" w:hint="default"/>
      </w:rPr>
    </w:lvl>
    <w:lvl w:ilvl="3" w:tplc="8C5ABE9C">
      <w:start w:val="1"/>
      <w:numFmt w:val="bullet"/>
      <w:lvlText w:val=""/>
      <w:lvlJc w:val="left"/>
      <w:pPr>
        <w:ind w:left="2880" w:hanging="360"/>
      </w:pPr>
      <w:rPr>
        <w:rFonts w:ascii="Symbol" w:hAnsi="Symbol" w:cs="Symbol" w:hint="default"/>
      </w:rPr>
    </w:lvl>
    <w:lvl w:ilvl="4" w:tplc="0FAC9118">
      <w:start w:val="1"/>
      <w:numFmt w:val="bullet"/>
      <w:lvlText w:val="o"/>
      <w:lvlJc w:val="left"/>
      <w:pPr>
        <w:ind w:left="3600" w:hanging="360"/>
      </w:pPr>
      <w:rPr>
        <w:rFonts w:ascii="Courier New" w:hAnsi="Courier New" w:cs="Courier New" w:hint="default"/>
      </w:rPr>
    </w:lvl>
    <w:lvl w:ilvl="5" w:tplc="B6F66A20">
      <w:start w:val="1"/>
      <w:numFmt w:val="bullet"/>
      <w:lvlText w:val=""/>
      <w:lvlJc w:val="left"/>
      <w:pPr>
        <w:ind w:left="4320" w:hanging="360"/>
      </w:pPr>
      <w:rPr>
        <w:rFonts w:ascii="Wingdings" w:hAnsi="Wingdings" w:cs="Wingdings" w:hint="default"/>
      </w:rPr>
    </w:lvl>
    <w:lvl w:ilvl="6" w:tplc="A49EC0C0">
      <w:start w:val="1"/>
      <w:numFmt w:val="bullet"/>
      <w:lvlText w:val=""/>
      <w:lvlJc w:val="left"/>
      <w:pPr>
        <w:ind w:left="5040" w:hanging="360"/>
      </w:pPr>
      <w:rPr>
        <w:rFonts w:ascii="Symbol" w:hAnsi="Symbol" w:cs="Symbol" w:hint="default"/>
      </w:rPr>
    </w:lvl>
    <w:lvl w:ilvl="7" w:tplc="140EB572">
      <w:start w:val="1"/>
      <w:numFmt w:val="bullet"/>
      <w:lvlText w:val="o"/>
      <w:lvlJc w:val="left"/>
      <w:pPr>
        <w:ind w:left="5760" w:hanging="360"/>
      </w:pPr>
      <w:rPr>
        <w:rFonts w:ascii="Courier New" w:hAnsi="Courier New" w:cs="Courier New" w:hint="default"/>
      </w:rPr>
    </w:lvl>
    <w:lvl w:ilvl="8" w:tplc="44861AAA">
      <w:start w:val="1"/>
      <w:numFmt w:val="bullet"/>
      <w:lvlText w:val=""/>
      <w:lvlJc w:val="left"/>
      <w:pPr>
        <w:ind w:left="6480" w:hanging="360"/>
      </w:pPr>
      <w:rPr>
        <w:rFonts w:ascii="Wingdings" w:hAnsi="Wingdings" w:cs="Wingdings" w:hint="default"/>
      </w:rPr>
    </w:lvl>
  </w:abstractNum>
  <w:num w:numId="1">
    <w:abstractNumId w:val="28"/>
  </w:num>
  <w:num w:numId="2">
    <w:abstractNumId w:val="31"/>
  </w:num>
  <w:num w:numId="3">
    <w:abstractNumId w:val="32"/>
  </w:num>
  <w:num w:numId="4">
    <w:abstractNumId w:val="30"/>
  </w:num>
  <w:num w:numId="5">
    <w:abstractNumId w:val="14"/>
  </w:num>
  <w:num w:numId="6">
    <w:abstractNumId w:val="10"/>
  </w:num>
  <w:num w:numId="7">
    <w:abstractNumId w:val="25"/>
  </w:num>
  <w:num w:numId="8">
    <w:abstractNumId w:val="35"/>
  </w:num>
  <w:num w:numId="9">
    <w:abstractNumId w:val="24"/>
  </w:num>
  <w:num w:numId="10">
    <w:abstractNumId w:val="13"/>
  </w:num>
  <w:num w:numId="11">
    <w:abstractNumId w:val="16"/>
  </w:num>
  <w:num w:numId="12">
    <w:abstractNumId w:val="4"/>
  </w:num>
  <w:num w:numId="13">
    <w:abstractNumId w:val="34"/>
  </w:num>
  <w:num w:numId="14">
    <w:abstractNumId w:val="37"/>
  </w:num>
  <w:num w:numId="15">
    <w:abstractNumId w:val="19"/>
  </w:num>
  <w:num w:numId="16">
    <w:abstractNumId w:val="38"/>
  </w:num>
  <w:num w:numId="17">
    <w:abstractNumId w:val="23"/>
  </w:num>
  <w:num w:numId="18">
    <w:abstractNumId w:val="15"/>
  </w:num>
  <w:num w:numId="19">
    <w:abstractNumId w:val="0"/>
  </w:num>
  <w:num w:numId="20">
    <w:abstractNumId w:val="2"/>
  </w:num>
  <w:num w:numId="21">
    <w:abstractNumId w:val="6"/>
  </w:num>
  <w:num w:numId="22">
    <w:abstractNumId w:val="42"/>
  </w:num>
  <w:num w:numId="23">
    <w:abstractNumId w:val="29"/>
  </w:num>
  <w:num w:numId="24">
    <w:abstractNumId w:val="36"/>
  </w:num>
  <w:num w:numId="25">
    <w:abstractNumId w:val="22"/>
  </w:num>
  <w:num w:numId="26">
    <w:abstractNumId w:val="3"/>
  </w:num>
  <w:num w:numId="27">
    <w:abstractNumId w:val="8"/>
  </w:num>
  <w:num w:numId="28">
    <w:abstractNumId w:val="1"/>
  </w:num>
  <w:num w:numId="29">
    <w:abstractNumId w:val="39"/>
  </w:num>
  <w:num w:numId="30">
    <w:abstractNumId w:val="11"/>
  </w:num>
  <w:num w:numId="31">
    <w:abstractNumId w:val="40"/>
  </w:num>
  <w:num w:numId="32">
    <w:abstractNumId w:val="12"/>
  </w:num>
  <w:num w:numId="33">
    <w:abstractNumId w:val="41"/>
  </w:num>
  <w:num w:numId="34">
    <w:abstractNumId w:val="7"/>
  </w:num>
  <w:num w:numId="35">
    <w:abstractNumId w:val="44"/>
  </w:num>
  <w:num w:numId="36">
    <w:abstractNumId w:val="5"/>
  </w:num>
  <w:num w:numId="37">
    <w:abstractNumId w:val="9"/>
  </w:num>
  <w:num w:numId="38">
    <w:abstractNumId w:val="26"/>
  </w:num>
  <w:num w:numId="39">
    <w:abstractNumId w:val="33"/>
  </w:num>
  <w:num w:numId="40">
    <w:abstractNumId w:val="21"/>
  </w:num>
  <w:num w:numId="41">
    <w:abstractNumId w:val="17"/>
  </w:num>
  <w:num w:numId="42">
    <w:abstractNumId w:val="18"/>
  </w:num>
  <w:num w:numId="43">
    <w:abstractNumId w:val="43"/>
  </w:num>
  <w:num w:numId="44">
    <w:abstractNumId w:val="20"/>
  </w:num>
  <w:num w:numId="4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21212"/>
    <w:rsid w:val="00027F41"/>
    <w:rsid w:val="00037A49"/>
    <w:rsid w:val="00043DDE"/>
    <w:rsid w:val="000446B4"/>
    <w:rsid w:val="0006799F"/>
    <w:rsid w:val="000770C0"/>
    <w:rsid w:val="00097F4A"/>
    <w:rsid w:val="000C22AB"/>
    <w:rsid w:val="000C5527"/>
    <w:rsid w:val="000E76C6"/>
    <w:rsid w:val="00100C98"/>
    <w:rsid w:val="00127127"/>
    <w:rsid w:val="00134892"/>
    <w:rsid w:val="001D4484"/>
    <w:rsid w:val="00200A0C"/>
    <w:rsid w:val="00204EDB"/>
    <w:rsid w:val="00230E35"/>
    <w:rsid w:val="002634AA"/>
    <w:rsid w:val="002744CF"/>
    <w:rsid w:val="002B0683"/>
    <w:rsid w:val="002D0D26"/>
    <w:rsid w:val="002D58B5"/>
    <w:rsid w:val="00320AD9"/>
    <w:rsid w:val="0033249E"/>
    <w:rsid w:val="00337E4D"/>
    <w:rsid w:val="00343395"/>
    <w:rsid w:val="00344134"/>
    <w:rsid w:val="003723E6"/>
    <w:rsid w:val="00394750"/>
    <w:rsid w:val="003A1AA2"/>
    <w:rsid w:val="003C2555"/>
    <w:rsid w:val="003F0B50"/>
    <w:rsid w:val="004233E2"/>
    <w:rsid w:val="004702FB"/>
    <w:rsid w:val="00471503"/>
    <w:rsid w:val="0049479E"/>
    <w:rsid w:val="004A1E68"/>
    <w:rsid w:val="004B36DE"/>
    <w:rsid w:val="004C04B0"/>
    <w:rsid w:val="004D2F9F"/>
    <w:rsid w:val="004F2927"/>
    <w:rsid w:val="0052142A"/>
    <w:rsid w:val="0053510E"/>
    <w:rsid w:val="005423BF"/>
    <w:rsid w:val="005A09F0"/>
    <w:rsid w:val="005B6195"/>
    <w:rsid w:val="005F17F7"/>
    <w:rsid w:val="005F5091"/>
    <w:rsid w:val="00601C53"/>
    <w:rsid w:val="006347C3"/>
    <w:rsid w:val="006436C3"/>
    <w:rsid w:val="00650168"/>
    <w:rsid w:val="006975C6"/>
    <w:rsid w:val="006A5918"/>
    <w:rsid w:val="006B2936"/>
    <w:rsid w:val="006D0091"/>
    <w:rsid w:val="006D4509"/>
    <w:rsid w:val="006F1DA5"/>
    <w:rsid w:val="007109D5"/>
    <w:rsid w:val="00765639"/>
    <w:rsid w:val="00767F22"/>
    <w:rsid w:val="007808F7"/>
    <w:rsid w:val="00782917"/>
    <w:rsid w:val="00785F39"/>
    <w:rsid w:val="007C3EA0"/>
    <w:rsid w:val="007D6FB3"/>
    <w:rsid w:val="007E0E83"/>
    <w:rsid w:val="0082449F"/>
    <w:rsid w:val="008278F5"/>
    <w:rsid w:val="0088643B"/>
    <w:rsid w:val="00887558"/>
    <w:rsid w:val="008B72CE"/>
    <w:rsid w:val="008D3706"/>
    <w:rsid w:val="008D37F7"/>
    <w:rsid w:val="009204EE"/>
    <w:rsid w:val="0092571B"/>
    <w:rsid w:val="00926A59"/>
    <w:rsid w:val="00930868"/>
    <w:rsid w:val="00960022"/>
    <w:rsid w:val="009854FE"/>
    <w:rsid w:val="009A4D78"/>
    <w:rsid w:val="00A2294C"/>
    <w:rsid w:val="00A424D1"/>
    <w:rsid w:val="00A50424"/>
    <w:rsid w:val="00A52459"/>
    <w:rsid w:val="00A663DF"/>
    <w:rsid w:val="00AA4BC1"/>
    <w:rsid w:val="00AA5E86"/>
    <w:rsid w:val="00AD3D46"/>
    <w:rsid w:val="00AD6357"/>
    <w:rsid w:val="00AE7C95"/>
    <w:rsid w:val="00AF7FB0"/>
    <w:rsid w:val="00B05771"/>
    <w:rsid w:val="00B169F3"/>
    <w:rsid w:val="00B32335"/>
    <w:rsid w:val="00B35009"/>
    <w:rsid w:val="00B40672"/>
    <w:rsid w:val="00B53CDD"/>
    <w:rsid w:val="00B757D1"/>
    <w:rsid w:val="00B86960"/>
    <w:rsid w:val="00B87E8D"/>
    <w:rsid w:val="00B93434"/>
    <w:rsid w:val="00BC2D61"/>
    <w:rsid w:val="00C02EF0"/>
    <w:rsid w:val="00C12481"/>
    <w:rsid w:val="00C125C6"/>
    <w:rsid w:val="00C129BE"/>
    <w:rsid w:val="00C203F5"/>
    <w:rsid w:val="00C24613"/>
    <w:rsid w:val="00C25647"/>
    <w:rsid w:val="00C315C9"/>
    <w:rsid w:val="00C4793C"/>
    <w:rsid w:val="00C611E3"/>
    <w:rsid w:val="00C96CB7"/>
    <w:rsid w:val="00C97754"/>
    <w:rsid w:val="00CA6C8C"/>
    <w:rsid w:val="00CD6E25"/>
    <w:rsid w:val="00D15E7A"/>
    <w:rsid w:val="00D379CF"/>
    <w:rsid w:val="00D408E9"/>
    <w:rsid w:val="00D60A0B"/>
    <w:rsid w:val="00D65042"/>
    <w:rsid w:val="00D7364B"/>
    <w:rsid w:val="00D7467F"/>
    <w:rsid w:val="00D84290"/>
    <w:rsid w:val="00D931BF"/>
    <w:rsid w:val="00D958A6"/>
    <w:rsid w:val="00DB151B"/>
    <w:rsid w:val="00DD2FA1"/>
    <w:rsid w:val="00E01EA7"/>
    <w:rsid w:val="00E101DD"/>
    <w:rsid w:val="00E55B9D"/>
    <w:rsid w:val="00E849FA"/>
    <w:rsid w:val="00EC3EB4"/>
    <w:rsid w:val="00ED41BC"/>
    <w:rsid w:val="00EE4C6A"/>
    <w:rsid w:val="00EE4C78"/>
    <w:rsid w:val="00EF3AE5"/>
    <w:rsid w:val="00EF5A99"/>
    <w:rsid w:val="00F03913"/>
    <w:rsid w:val="00F25B09"/>
    <w:rsid w:val="00F52205"/>
    <w:rsid w:val="00F57637"/>
    <w:rsid w:val="00F65D86"/>
    <w:rsid w:val="00F851F3"/>
    <w:rsid w:val="00FB2E21"/>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1E87E74-942E-4586-A7DB-766CA159D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
    <w:basedOn w:val="Navaden"/>
    <w:link w:val="OdstavekseznamaZnak"/>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character" w:customStyle="1" w:styleId="OdstavekseznamaZnak">
    <w:name w:val="Odstavek seznama Znak"/>
    <w:aliases w:val="Odstavek seznama_IP Znak,Seznam_IP_1 Znak"/>
    <w:link w:val="Odstavekseznama"/>
    <w:locked/>
    <w:rsid w:val="00C97754"/>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46025">
      <w:bodyDiv w:val="1"/>
      <w:marLeft w:val="0"/>
      <w:marRight w:val="0"/>
      <w:marTop w:val="0"/>
      <w:marBottom w:val="0"/>
      <w:divBdr>
        <w:top w:val="none" w:sz="0" w:space="0" w:color="auto"/>
        <w:left w:val="none" w:sz="0" w:space="0" w:color="auto"/>
        <w:bottom w:val="none" w:sz="0" w:space="0" w:color="auto"/>
        <w:right w:val="none" w:sz="0" w:space="0" w:color="auto"/>
      </w:divBdr>
    </w:div>
    <w:div w:id="34669654">
      <w:bodyDiv w:val="1"/>
      <w:marLeft w:val="0"/>
      <w:marRight w:val="0"/>
      <w:marTop w:val="0"/>
      <w:marBottom w:val="0"/>
      <w:divBdr>
        <w:top w:val="none" w:sz="0" w:space="0" w:color="auto"/>
        <w:left w:val="none" w:sz="0" w:space="0" w:color="auto"/>
        <w:bottom w:val="none" w:sz="0" w:space="0" w:color="auto"/>
        <w:right w:val="none" w:sz="0" w:space="0" w:color="auto"/>
      </w:divBdr>
    </w:div>
    <w:div w:id="127355409">
      <w:bodyDiv w:val="1"/>
      <w:marLeft w:val="0"/>
      <w:marRight w:val="0"/>
      <w:marTop w:val="0"/>
      <w:marBottom w:val="0"/>
      <w:divBdr>
        <w:top w:val="none" w:sz="0" w:space="0" w:color="auto"/>
        <w:left w:val="none" w:sz="0" w:space="0" w:color="auto"/>
        <w:bottom w:val="none" w:sz="0" w:space="0" w:color="auto"/>
        <w:right w:val="none" w:sz="0" w:space="0" w:color="auto"/>
      </w:divBdr>
    </w:div>
    <w:div w:id="152844678">
      <w:bodyDiv w:val="1"/>
      <w:marLeft w:val="0"/>
      <w:marRight w:val="0"/>
      <w:marTop w:val="0"/>
      <w:marBottom w:val="0"/>
      <w:divBdr>
        <w:top w:val="none" w:sz="0" w:space="0" w:color="auto"/>
        <w:left w:val="none" w:sz="0" w:space="0" w:color="auto"/>
        <w:bottom w:val="none" w:sz="0" w:space="0" w:color="auto"/>
        <w:right w:val="none" w:sz="0" w:space="0" w:color="auto"/>
      </w:divBdr>
    </w:div>
    <w:div w:id="243806960">
      <w:bodyDiv w:val="1"/>
      <w:marLeft w:val="0"/>
      <w:marRight w:val="0"/>
      <w:marTop w:val="0"/>
      <w:marBottom w:val="0"/>
      <w:divBdr>
        <w:top w:val="none" w:sz="0" w:space="0" w:color="auto"/>
        <w:left w:val="none" w:sz="0" w:space="0" w:color="auto"/>
        <w:bottom w:val="none" w:sz="0" w:space="0" w:color="auto"/>
        <w:right w:val="none" w:sz="0" w:space="0" w:color="auto"/>
      </w:divBdr>
    </w:div>
    <w:div w:id="33188085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60616596">
      <w:bodyDiv w:val="1"/>
      <w:marLeft w:val="0"/>
      <w:marRight w:val="0"/>
      <w:marTop w:val="0"/>
      <w:marBottom w:val="0"/>
      <w:divBdr>
        <w:top w:val="none" w:sz="0" w:space="0" w:color="auto"/>
        <w:left w:val="none" w:sz="0" w:space="0" w:color="auto"/>
        <w:bottom w:val="none" w:sz="0" w:space="0" w:color="auto"/>
        <w:right w:val="none" w:sz="0" w:space="0" w:color="auto"/>
      </w:divBdr>
    </w:div>
    <w:div w:id="469060642">
      <w:bodyDiv w:val="1"/>
      <w:marLeft w:val="0"/>
      <w:marRight w:val="0"/>
      <w:marTop w:val="0"/>
      <w:marBottom w:val="0"/>
      <w:divBdr>
        <w:top w:val="none" w:sz="0" w:space="0" w:color="auto"/>
        <w:left w:val="none" w:sz="0" w:space="0" w:color="auto"/>
        <w:bottom w:val="none" w:sz="0" w:space="0" w:color="auto"/>
        <w:right w:val="none" w:sz="0" w:space="0" w:color="auto"/>
      </w:divBdr>
    </w:div>
    <w:div w:id="473987393">
      <w:bodyDiv w:val="1"/>
      <w:marLeft w:val="0"/>
      <w:marRight w:val="0"/>
      <w:marTop w:val="0"/>
      <w:marBottom w:val="0"/>
      <w:divBdr>
        <w:top w:val="none" w:sz="0" w:space="0" w:color="auto"/>
        <w:left w:val="none" w:sz="0" w:space="0" w:color="auto"/>
        <w:bottom w:val="none" w:sz="0" w:space="0" w:color="auto"/>
        <w:right w:val="none" w:sz="0" w:space="0" w:color="auto"/>
      </w:divBdr>
    </w:div>
    <w:div w:id="544560795">
      <w:bodyDiv w:val="1"/>
      <w:marLeft w:val="0"/>
      <w:marRight w:val="0"/>
      <w:marTop w:val="0"/>
      <w:marBottom w:val="0"/>
      <w:divBdr>
        <w:top w:val="none" w:sz="0" w:space="0" w:color="auto"/>
        <w:left w:val="none" w:sz="0" w:space="0" w:color="auto"/>
        <w:bottom w:val="none" w:sz="0" w:space="0" w:color="auto"/>
        <w:right w:val="none" w:sz="0" w:space="0" w:color="auto"/>
      </w:divBdr>
    </w:div>
    <w:div w:id="594556179">
      <w:bodyDiv w:val="1"/>
      <w:marLeft w:val="0"/>
      <w:marRight w:val="0"/>
      <w:marTop w:val="0"/>
      <w:marBottom w:val="0"/>
      <w:divBdr>
        <w:top w:val="none" w:sz="0" w:space="0" w:color="auto"/>
        <w:left w:val="none" w:sz="0" w:space="0" w:color="auto"/>
        <w:bottom w:val="none" w:sz="0" w:space="0" w:color="auto"/>
        <w:right w:val="none" w:sz="0" w:space="0" w:color="auto"/>
      </w:divBdr>
    </w:div>
    <w:div w:id="746342783">
      <w:bodyDiv w:val="1"/>
      <w:marLeft w:val="0"/>
      <w:marRight w:val="0"/>
      <w:marTop w:val="0"/>
      <w:marBottom w:val="0"/>
      <w:divBdr>
        <w:top w:val="none" w:sz="0" w:space="0" w:color="auto"/>
        <w:left w:val="none" w:sz="0" w:space="0" w:color="auto"/>
        <w:bottom w:val="none" w:sz="0" w:space="0" w:color="auto"/>
        <w:right w:val="none" w:sz="0" w:space="0" w:color="auto"/>
      </w:divBdr>
    </w:div>
    <w:div w:id="794102237">
      <w:bodyDiv w:val="1"/>
      <w:marLeft w:val="0"/>
      <w:marRight w:val="0"/>
      <w:marTop w:val="0"/>
      <w:marBottom w:val="0"/>
      <w:divBdr>
        <w:top w:val="none" w:sz="0" w:space="0" w:color="auto"/>
        <w:left w:val="none" w:sz="0" w:space="0" w:color="auto"/>
        <w:bottom w:val="none" w:sz="0" w:space="0" w:color="auto"/>
        <w:right w:val="none" w:sz="0" w:space="0" w:color="auto"/>
      </w:divBdr>
    </w:div>
    <w:div w:id="804085529">
      <w:bodyDiv w:val="1"/>
      <w:marLeft w:val="0"/>
      <w:marRight w:val="0"/>
      <w:marTop w:val="0"/>
      <w:marBottom w:val="0"/>
      <w:divBdr>
        <w:top w:val="none" w:sz="0" w:space="0" w:color="auto"/>
        <w:left w:val="none" w:sz="0" w:space="0" w:color="auto"/>
        <w:bottom w:val="none" w:sz="0" w:space="0" w:color="auto"/>
        <w:right w:val="none" w:sz="0" w:space="0" w:color="auto"/>
      </w:divBdr>
    </w:div>
    <w:div w:id="835681493">
      <w:bodyDiv w:val="1"/>
      <w:marLeft w:val="0"/>
      <w:marRight w:val="0"/>
      <w:marTop w:val="0"/>
      <w:marBottom w:val="0"/>
      <w:divBdr>
        <w:top w:val="none" w:sz="0" w:space="0" w:color="auto"/>
        <w:left w:val="none" w:sz="0" w:space="0" w:color="auto"/>
        <w:bottom w:val="none" w:sz="0" w:space="0" w:color="auto"/>
        <w:right w:val="none" w:sz="0" w:space="0" w:color="auto"/>
      </w:divBdr>
    </w:div>
    <w:div w:id="888956544">
      <w:bodyDiv w:val="1"/>
      <w:marLeft w:val="0"/>
      <w:marRight w:val="0"/>
      <w:marTop w:val="0"/>
      <w:marBottom w:val="0"/>
      <w:divBdr>
        <w:top w:val="none" w:sz="0" w:space="0" w:color="auto"/>
        <w:left w:val="none" w:sz="0" w:space="0" w:color="auto"/>
        <w:bottom w:val="none" w:sz="0" w:space="0" w:color="auto"/>
        <w:right w:val="none" w:sz="0" w:space="0" w:color="auto"/>
      </w:divBdr>
    </w:div>
    <w:div w:id="984508989">
      <w:bodyDiv w:val="1"/>
      <w:marLeft w:val="0"/>
      <w:marRight w:val="0"/>
      <w:marTop w:val="0"/>
      <w:marBottom w:val="0"/>
      <w:divBdr>
        <w:top w:val="none" w:sz="0" w:space="0" w:color="auto"/>
        <w:left w:val="none" w:sz="0" w:space="0" w:color="auto"/>
        <w:bottom w:val="none" w:sz="0" w:space="0" w:color="auto"/>
        <w:right w:val="none" w:sz="0" w:space="0" w:color="auto"/>
      </w:divBdr>
    </w:div>
    <w:div w:id="1192643355">
      <w:bodyDiv w:val="1"/>
      <w:marLeft w:val="0"/>
      <w:marRight w:val="0"/>
      <w:marTop w:val="0"/>
      <w:marBottom w:val="0"/>
      <w:divBdr>
        <w:top w:val="none" w:sz="0" w:space="0" w:color="auto"/>
        <w:left w:val="none" w:sz="0" w:space="0" w:color="auto"/>
        <w:bottom w:val="none" w:sz="0" w:space="0" w:color="auto"/>
        <w:right w:val="none" w:sz="0" w:space="0" w:color="auto"/>
      </w:divBdr>
    </w:div>
    <w:div w:id="1213151085">
      <w:bodyDiv w:val="1"/>
      <w:marLeft w:val="0"/>
      <w:marRight w:val="0"/>
      <w:marTop w:val="0"/>
      <w:marBottom w:val="0"/>
      <w:divBdr>
        <w:top w:val="none" w:sz="0" w:space="0" w:color="auto"/>
        <w:left w:val="none" w:sz="0" w:space="0" w:color="auto"/>
        <w:bottom w:val="none" w:sz="0" w:space="0" w:color="auto"/>
        <w:right w:val="none" w:sz="0" w:space="0" w:color="auto"/>
      </w:divBdr>
    </w:div>
    <w:div w:id="1215968259">
      <w:bodyDiv w:val="1"/>
      <w:marLeft w:val="0"/>
      <w:marRight w:val="0"/>
      <w:marTop w:val="0"/>
      <w:marBottom w:val="0"/>
      <w:divBdr>
        <w:top w:val="none" w:sz="0" w:space="0" w:color="auto"/>
        <w:left w:val="none" w:sz="0" w:space="0" w:color="auto"/>
        <w:bottom w:val="none" w:sz="0" w:space="0" w:color="auto"/>
        <w:right w:val="none" w:sz="0" w:space="0" w:color="auto"/>
      </w:divBdr>
    </w:div>
    <w:div w:id="1414473109">
      <w:bodyDiv w:val="1"/>
      <w:marLeft w:val="0"/>
      <w:marRight w:val="0"/>
      <w:marTop w:val="0"/>
      <w:marBottom w:val="0"/>
      <w:divBdr>
        <w:top w:val="none" w:sz="0" w:space="0" w:color="auto"/>
        <w:left w:val="none" w:sz="0" w:space="0" w:color="auto"/>
        <w:bottom w:val="none" w:sz="0" w:space="0" w:color="auto"/>
        <w:right w:val="none" w:sz="0" w:space="0" w:color="auto"/>
      </w:divBdr>
    </w:div>
    <w:div w:id="1430077145">
      <w:bodyDiv w:val="1"/>
      <w:marLeft w:val="0"/>
      <w:marRight w:val="0"/>
      <w:marTop w:val="0"/>
      <w:marBottom w:val="0"/>
      <w:divBdr>
        <w:top w:val="none" w:sz="0" w:space="0" w:color="auto"/>
        <w:left w:val="none" w:sz="0" w:space="0" w:color="auto"/>
        <w:bottom w:val="none" w:sz="0" w:space="0" w:color="auto"/>
        <w:right w:val="none" w:sz="0" w:space="0" w:color="auto"/>
      </w:divBdr>
    </w:div>
    <w:div w:id="1525167652">
      <w:bodyDiv w:val="1"/>
      <w:marLeft w:val="0"/>
      <w:marRight w:val="0"/>
      <w:marTop w:val="0"/>
      <w:marBottom w:val="0"/>
      <w:divBdr>
        <w:top w:val="none" w:sz="0" w:space="0" w:color="auto"/>
        <w:left w:val="none" w:sz="0" w:space="0" w:color="auto"/>
        <w:bottom w:val="none" w:sz="0" w:space="0" w:color="auto"/>
        <w:right w:val="none" w:sz="0" w:space="0" w:color="auto"/>
      </w:divBdr>
    </w:div>
    <w:div w:id="1595238047">
      <w:bodyDiv w:val="1"/>
      <w:marLeft w:val="0"/>
      <w:marRight w:val="0"/>
      <w:marTop w:val="0"/>
      <w:marBottom w:val="0"/>
      <w:divBdr>
        <w:top w:val="none" w:sz="0" w:space="0" w:color="auto"/>
        <w:left w:val="none" w:sz="0" w:space="0" w:color="auto"/>
        <w:bottom w:val="none" w:sz="0" w:space="0" w:color="auto"/>
        <w:right w:val="none" w:sz="0" w:space="0" w:color="auto"/>
      </w:divBdr>
    </w:div>
    <w:div w:id="1621497951">
      <w:bodyDiv w:val="1"/>
      <w:marLeft w:val="0"/>
      <w:marRight w:val="0"/>
      <w:marTop w:val="0"/>
      <w:marBottom w:val="0"/>
      <w:divBdr>
        <w:top w:val="none" w:sz="0" w:space="0" w:color="auto"/>
        <w:left w:val="none" w:sz="0" w:space="0" w:color="auto"/>
        <w:bottom w:val="none" w:sz="0" w:space="0" w:color="auto"/>
        <w:right w:val="none" w:sz="0" w:space="0" w:color="auto"/>
      </w:divBdr>
    </w:div>
    <w:div w:id="1677222368">
      <w:bodyDiv w:val="1"/>
      <w:marLeft w:val="0"/>
      <w:marRight w:val="0"/>
      <w:marTop w:val="0"/>
      <w:marBottom w:val="0"/>
      <w:divBdr>
        <w:top w:val="none" w:sz="0" w:space="0" w:color="auto"/>
        <w:left w:val="none" w:sz="0" w:space="0" w:color="auto"/>
        <w:bottom w:val="none" w:sz="0" w:space="0" w:color="auto"/>
        <w:right w:val="none" w:sz="0" w:space="0" w:color="auto"/>
      </w:divBdr>
    </w:div>
    <w:div w:id="1785732145">
      <w:bodyDiv w:val="1"/>
      <w:marLeft w:val="0"/>
      <w:marRight w:val="0"/>
      <w:marTop w:val="0"/>
      <w:marBottom w:val="0"/>
      <w:divBdr>
        <w:top w:val="none" w:sz="0" w:space="0" w:color="auto"/>
        <w:left w:val="none" w:sz="0" w:space="0" w:color="auto"/>
        <w:bottom w:val="none" w:sz="0" w:space="0" w:color="auto"/>
        <w:right w:val="none" w:sz="0" w:space="0" w:color="auto"/>
      </w:divBdr>
    </w:div>
    <w:div w:id="1980452323">
      <w:bodyDiv w:val="1"/>
      <w:marLeft w:val="0"/>
      <w:marRight w:val="0"/>
      <w:marTop w:val="0"/>
      <w:marBottom w:val="0"/>
      <w:divBdr>
        <w:top w:val="none" w:sz="0" w:space="0" w:color="auto"/>
        <w:left w:val="none" w:sz="0" w:space="0" w:color="auto"/>
        <w:bottom w:val="none" w:sz="0" w:space="0" w:color="auto"/>
        <w:right w:val="none" w:sz="0" w:space="0" w:color="auto"/>
      </w:divBdr>
    </w:div>
    <w:div w:id="2014139018">
      <w:bodyDiv w:val="1"/>
      <w:marLeft w:val="0"/>
      <w:marRight w:val="0"/>
      <w:marTop w:val="0"/>
      <w:marBottom w:val="0"/>
      <w:divBdr>
        <w:top w:val="none" w:sz="0" w:space="0" w:color="auto"/>
        <w:left w:val="none" w:sz="0" w:space="0" w:color="auto"/>
        <w:bottom w:val="none" w:sz="0" w:space="0" w:color="auto"/>
        <w:right w:val="none" w:sz="0" w:space="0" w:color="auto"/>
      </w:divBdr>
    </w:div>
    <w:div w:id="2057585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5.xml"/><Relationship Id="rId22" Type="http://schemas.openxmlformats.org/officeDocument/2006/relationships/footer" Target="footer1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B51A51-3A61-4217-A896-C87D096DA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8338</Words>
  <Characters>47528</Characters>
  <Application>Microsoft Office Word</Application>
  <DocSecurity>0</DocSecurity>
  <Lines>396</Lines>
  <Paragraphs>111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JHP17</cp:lastModifiedBy>
  <cp:revision>2</cp:revision>
  <cp:lastPrinted>2019-06-24T06:59:00Z</cp:lastPrinted>
  <dcterms:created xsi:type="dcterms:W3CDTF">2019-07-10T09:23:00Z</dcterms:created>
  <dcterms:modified xsi:type="dcterms:W3CDTF">2019-07-10T09:23:00Z</dcterms:modified>
</cp:coreProperties>
</file>