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B50" w:rsidRPr="00C611E3" w:rsidRDefault="003F0B50" w:rsidP="00DB151B">
      <w:pPr>
        <w:jc w:val="both"/>
        <w:rPr>
          <w:rFonts w:ascii="Arial" w:hAnsi="Arial" w:cs="Arial"/>
          <w:sz w:val="18"/>
          <w:szCs w:val="18"/>
        </w:rPr>
      </w:pPr>
    </w:p>
    <w:p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C611E3" w:rsidRPr="00A17BFF" w:rsidRDefault="00C611E3" w:rsidP="00C611E3">
      <w:pPr>
        <w:pStyle w:val="Paragraf"/>
        <w:rPr>
          <w:rFonts w:ascii="Arial" w:hAnsi="Arial" w:cs="Arial"/>
        </w:rPr>
      </w:pPr>
    </w:p>
    <w:p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Ponudba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A9539C" w:rsidRDefault="00A9539C" w:rsidP="00A663D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A9539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9539C" w:rsidRDefault="00A9539C" w:rsidP="00A9539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9539C" w:rsidRDefault="00A9539C" w:rsidP="00A9539C">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rsidR="00A9539C" w:rsidRDefault="00A9539C" w:rsidP="00A9539C">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w:t>
            </w:r>
            <w:r w:rsidRPr="00BB0034">
              <w:rPr>
                <w:rFonts w:ascii="Arial" w:hAnsi="Arial" w:cs="Arial"/>
                <w:color w:val="000000"/>
                <w:position w:val="-2"/>
                <w:sz w:val="18"/>
                <w:szCs w:val="18"/>
              </w:rPr>
              <w:t>«</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A663DF" w:rsidP="00A663DF">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9539C" w:rsidRDefault="00A9539C" w:rsidP="00A663D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4D0143" w:rsidP="00200A0C">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Pr="002B0683" w:rsidRDefault="00A9539C" w:rsidP="00A663DF">
            <w:pPr>
              <w:rPr>
                <w:rFonts w:ascii="Arial" w:hAnsi="Arial" w:cs="Arial"/>
                <w:sz w:val="18"/>
                <w:szCs w:val="18"/>
              </w:rPr>
            </w:pPr>
            <w:r w:rsidRPr="002B0683">
              <w:rPr>
                <w:rFonts w:ascii="Arial" w:hAnsi="Arial" w:cs="Arial"/>
                <w:sz w:val="18"/>
                <w:szCs w:val="18"/>
              </w:rPr>
              <w:t xml:space="preserve">Vzorec </w:t>
            </w:r>
            <w:r>
              <w:rPr>
                <w:rFonts w:ascii="Arial" w:hAnsi="Arial" w:cs="Arial"/>
                <w:sz w:val="18"/>
                <w:szCs w:val="18"/>
              </w:rPr>
              <w:t>menične izjave</w:t>
            </w:r>
            <w:r w:rsidRPr="002B0683">
              <w:rPr>
                <w:rFonts w:ascii="Arial" w:hAnsi="Arial" w:cs="Arial"/>
                <w:sz w:val="18"/>
                <w:szCs w:val="18"/>
              </w:rPr>
              <w:t xml:space="preser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A9539C"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predložiti.</w:t>
            </w:r>
          </w:p>
          <w:p w:rsidR="00E01EA7" w:rsidRPr="00A9539C" w:rsidRDefault="00A9539C" w:rsidP="00A663DF">
            <w:pPr>
              <w:spacing w:before="135" w:after="135"/>
              <w:jc w:val="both"/>
              <w:textAlignment w:val="center"/>
              <w:rPr>
                <w:rFonts w:ascii="Arial" w:hAnsi="Arial" w:cs="Arial"/>
                <w:i/>
                <w:sz w:val="18"/>
                <w:szCs w:val="18"/>
              </w:rPr>
            </w:pPr>
            <w:r w:rsidRPr="00A9539C">
              <w:rPr>
                <w:rFonts w:ascii="Arial" w:hAnsi="Arial" w:cs="Arial"/>
                <w:i/>
                <w:sz w:val="18"/>
                <w:szCs w:val="18"/>
              </w:rPr>
              <w:t>S predložitvijo izpolnjenega obrazca ESPD ponudnik potrdi, da sprejema pogoje in da bo naročniku po podpisu pogodbe izročil ustrezno zavarovanje v skladu z vzorcem iz razpisne dokumentacije.</w:t>
            </w:r>
          </w:p>
        </w:tc>
      </w:tr>
      <w:tr w:rsidR="002B068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Default="004D0143" w:rsidP="002B0683">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Pr="002B0683" w:rsidRDefault="002B0683" w:rsidP="00A9539C">
            <w:pPr>
              <w:rPr>
                <w:rFonts w:ascii="Arial" w:hAnsi="Arial" w:cs="Arial"/>
                <w:sz w:val="18"/>
                <w:szCs w:val="18"/>
              </w:rPr>
            </w:pPr>
            <w:r w:rsidRPr="002B0683">
              <w:rPr>
                <w:rFonts w:ascii="Arial" w:hAnsi="Arial" w:cs="Arial"/>
                <w:sz w:val="18"/>
                <w:szCs w:val="18"/>
              </w:rPr>
              <w:t xml:space="preserve">Vzorec </w:t>
            </w:r>
            <w:r w:rsidR="00A9539C">
              <w:rPr>
                <w:rFonts w:ascii="Arial" w:hAnsi="Arial" w:cs="Arial"/>
                <w:sz w:val="18"/>
                <w:szCs w:val="18"/>
              </w:rPr>
              <w:t>menične izjave</w:t>
            </w:r>
            <w:r w:rsidRPr="002B0683">
              <w:rPr>
                <w:rFonts w:ascii="Arial" w:hAnsi="Arial" w:cs="Arial"/>
                <w:sz w:val="18"/>
                <w:szCs w:val="18"/>
              </w:rPr>
              <w:t xml:space="preserve"> za </w:t>
            </w:r>
            <w:r w:rsidR="00A9539C">
              <w:rPr>
                <w:rFonts w:ascii="Arial" w:hAnsi="Arial" w:cs="Arial"/>
                <w:sz w:val="18"/>
                <w:szCs w:val="18"/>
              </w:rPr>
              <w:t>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539C" w:rsidRDefault="00A9539C" w:rsidP="00A9539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predložiti.</w:t>
            </w:r>
          </w:p>
          <w:p w:rsidR="00E01EA7" w:rsidRPr="00A9539C" w:rsidRDefault="00A9539C" w:rsidP="00A663DF">
            <w:pPr>
              <w:spacing w:before="135" w:after="135"/>
              <w:jc w:val="both"/>
              <w:textAlignment w:val="center"/>
              <w:rPr>
                <w:rFonts w:ascii="Arial" w:hAnsi="Arial" w:cs="Arial"/>
                <w:i/>
                <w:sz w:val="18"/>
                <w:szCs w:val="18"/>
              </w:rPr>
            </w:pPr>
            <w:r w:rsidRPr="00A9539C">
              <w:rPr>
                <w:rFonts w:ascii="Arial" w:hAnsi="Arial" w:cs="Arial"/>
                <w:i/>
                <w:sz w:val="18"/>
                <w:szCs w:val="18"/>
              </w:rPr>
              <w:t>S predložitvijo izpolnjenega obrazca ESPD ponudnik potrdi, da sprejema pogoje in da bo naročniku po podpisu pogodbe izročil ustrezno zavarovanje v skladu z vzorcem iz razpisne dokumentacije.</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zastopnika podizvajalca v zvezi z izpolnjevanjem obveznih pogojev za podizvajalce</w:t>
            </w:r>
          </w:p>
          <w:p w:rsidR="0006799F" w:rsidRDefault="0006799F" w:rsidP="00A663DF">
            <w:pPr>
              <w:rPr>
                <w:rFonts w:ascii="Arial" w:hAnsi="Arial" w:cs="Arial"/>
                <w:color w:val="000000"/>
                <w:position w:val="-2"/>
                <w:sz w:val="18"/>
                <w:szCs w:val="18"/>
              </w:rPr>
            </w:pPr>
          </w:p>
          <w:p w:rsidR="00A9539C" w:rsidRPr="00A9539C" w:rsidRDefault="00A9539C" w:rsidP="00A663DF">
            <w:pPr>
              <w:rPr>
                <w:rFonts w:ascii="Arial" w:hAnsi="Arial" w:cs="Arial"/>
                <w:i/>
                <w:color w:val="000000"/>
                <w:position w:val="-2"/>
                <w:sz w:val="18"/>
                <w:szCs w:val="18"/>
              </w:rPr>
            </w:pPr>
            <w:r w:rsidRPr="00A9539C">
              <w:rPr>
                <w:rFonts w:ascii="Arial" w:hAnsi="Arial" w:cs="Arial"/>
                <w:i/>
                <w:color w:val="000000"/>
                <w:position w:val="-2"/>
                <w:sz w:val="18"/>
                <w:szCs w:val="18"/>
              </w:rPr>
              <w:t>*predložiti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A9539C" w:rsidP="00A9539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podizvajalca</w:t>
            </w:r>
          </w:p>
          <w:p w:rsidR="0006799F" w:rsidRDefault="0006799F" w:rsidP="0006799F"/>
          <w:p w:rsidR="00A9539C" w:rsidRDefault="00A9539C" w:rsidP="0006799F">
            <w:r w:rsidRPr="00A9539C">
              <w:rPr>
                <w:rFonts w:ascii="Arial" w:hAnsi="Arial" w:cs="Arial"/>
                <w:i/>
                <w:color w:val="000000"/>
                <w:position w:val="-2"/>
                <w:sz w:val="18"/>
                <w:szCs w:val="18"/>
              </w:rPr>
              <w:t>*predložiti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o nastopu s podizvajalci</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4D0143">
            <w:pPr>
              <w:rPr>
                <w:rFonts w:ascii="Arial" w:hAnsi="Arial" w:cs="Arial"/>
                <w:color w:val="000000"/>
                <w:position w:val="-2"/>
                <w:sz w:val="18"/>
                <w:szCs w:val="18"/>
              </w:rPr>
            </w:pPr>
            <w:r>
              <w:rPr>
                <w:rFonts w:ascii="Arial" w:hAnsi="Arial" w:cs="Arial"/>
                <w:color w:val="000000"/>
                <w:position w:val="-2"/>
                <w:sz w:val="18"/>
                <w:szCs w:val="18"/>
              </w:rPr>
              <w:t>1</w:t>
            </w:r>
            <w:r w:rsidR="004D014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o lastniških deležih</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Pr="002B0683"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4D014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D0143" w:rsidRDefault="004D0143" w:rsidP="004D0143">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6505" w:rsidRDefault="004D0143" w:rsidP="00946505">
            <w:pPr>
              <w:rPr>
                <w:rFonts w:ascii="Arial" w:hAnsi="Arial" w:cs="Arial"/>
                <w:color w:val="000000"/>
                <w:position w:val="-2"/>
                <w:sz w:val="18"/>
                <w:szCs w:val="18"/>
              </w:rPr>
            </w:pPr>
            <w:r>
              <w:rPr>
                <w:rFonts w:ascii="Arial" w:hAnsi="Arial" w:cs="Arial"/>
                <w:color w:val="000000"/>
                <w:position w:val="-2"/>
                <w:sz w:val="18"/>
                <w:szCs w:val="18"/>
              </w:rPr>
              <w:t>Tehnična dokumentacija ponujenega vozila</w:t>
            </w:r>
            <w:r w:rsidR="00946505">
              <w:rPr>
                <w:rFonts w:ascii="Arial" w:hAnsi="Arial" w:cs="Arial"/>
                <w:color w:val="000000"/>
                <w:position w:val="-2"/>
                <w:sz w:val="18"/>
                <w:szCs w:val="18"/>
              </w:rPr>
              <w:t xml:space="preserve"> </w:t>
            </w:r>
          </w:p>
          <w:p w:rsidR="004D0143" w:rsidRDefault="00946505" w:rsidP="00946505">
            <w:pPr>
              <w:rPr>
                <w:rFonts w:ascii="Arial" w:hAnsi="Arial" w:cs="Arial"/>
                <w:color w:val="000000"/>
                <w:position w:val="-2"/>
                <w:sz w:val="18"/>
                <w:szCs w:val="18"/>
              </w:rPr>
            </w:pPr>
            <w:r>
              <w:rPr>
                <w:rFonts w:ascii="Arial" w:hAnsi="Arial" w:cs="Arial"/>
                <w:color w:val="000000"/>
                <w:position w:val="-2"/>
                <w:sz w:val="18"/>
                <w:szCs w:val="18"/>
              </w:rPr>
              <w:t>(</w:t>
            </w:r>
            <w:r w:rsidRPr="00144F5B">
              <w:rPr>
                <w:rFonts w:ascii="Arial" w:hAnsi="Arial" w:cs="Arial"/>
                <w:sz w:val="18"/>
                <w:szCs w:val="18"/>
                <w:u w:val="single"/>
              </w:rPr>
              <w:t>katalog</w:t>
            </w:r>
            <w:r>
              <w:rPr>
                <w:rFonts w:ascii="Arial" w:hAnsi="Arial" w:cs="Arial"/>
                <w:sz w:val="18"/>
                <w:szCs w:val="18"/>
                <w:u w:val="single"/>
              </w:rPr>
              <w:t>i</w:t>
            </w:r>
            <w:r w:rsidRPr="00144F5B">
              <w:rPr>
                <w:rFonts w:ascii="Arial" w:hAnsi="Arial" w:cs="Arial"/>
                <w:sz w:val="18"/>
                <w:szCs w:val="18"/>
                <w:u w:val="single"/>
              </w:rPr>
              <w:t xml:space="preserve"> z opisom ponujenega blaga, </w:t>
            </w:r>
            <w:proofErr w:type="spellStart"/>
            <w:r w:rsidRPr="00144F5B">
              <w:rPr>
                <w:rFonts w:ascii="Arial" w:hAnsi="Arial" w:cs="Arial"/>
                <w:sz w:val="18"/>
                <w:szCs w:val="18"/>
                <w:u w:val="single"/>
              </w:rPr>
              <w:t>t.j</w:t>
            </w:r>
            <w:proofErr w:type="spellEnd"/>
            <w:r w:rsidRPr="00144F5B">
              <w:rPr>
                <w:rFonts w:ascii="Arial" w:hAnsi="Arial" w:cs="Arial"/>
                <w:sz w:val="18"/>
                <w:szCs w:val="18"/>
                <w:u w:val="single"/>
              </w:rPr>
              <w:t>. tehnične podatke opreme z navedbami posameznih delov opreme ter slikovni prikaz ponujene opreme</w:t>
            </w:r>
            <w:r>
              <w:rPr>
                <w:rFonts w:ascii="Arial" w:hAnsi="Arial" w:cs="Arial"/>
                <w:sz w:val="18"/>
                <w:szCs w:val="18"/>
                <w:u w:val="single"/>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D0143" w:rsidRDefault="004D0143" w:rsidP="0006799F">
            <w:pPr>
              <w:spacing w:before="135" w:after="135"/>
              <w:jc w:val="both"/>
              <w:textAlignment w:val="center"/>
              <w:rPr>
                <w:rFonts w:ascii="Arial" w:hAnsi="Arial" w:cs="Arial"/>
                <w:sz w:val="18"/>
                <w:szCs w:val="18"/>
              </w:rPr>
            </w:pPr>
            <w:r>
              <w:rPr>
                <w:rFonts w:ascii="Arial" w:hAnsi="Arial" w:cs="Arial"/>
                <w:sz w:val="18"/>
                <w:szCs w:val="18"/>
              </w:rPr>
              <w:t>Priloženo.</w:t>
            </w:r>
          </w:p>
          <w:p w:rsidR="004D0143" w:rsidRPr="002B0683" w:rsidRDefault="004D0143" w:rsidP="004D0143">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A9539C">
              <w:rPr>
                <w:rFonts w:ascii="Arial" w:hAnsi="Arial" w:cs="Arial"/>
                <w:color w:val="000000"/>
                <w:position w:val="-2"/>
                <w:sz w:val="18"/>
                <w:szCs w:val="18"/>
              </w:rPr>
              <w:t>a</w:t>
            </w:r>
            <w:r>
              <w:rPr>
                <w:rFonts w:ascii="Arial" w:hAnsi="Arial" w:cs="Arial"/>
                <w:color w:val="000000"/>
                <w:position w:val="-2"/>
                <w:sz w:val="18"/>
                <w:szCs w:val="18"/>
              </w:rPr>
              <w:t>.</w:t>
            </w:r>
          </w:p>
          <w:p w:rsidR="00E01EA7" w:rsidRDefault="00A9539C" w:rsidP="0006799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rsidR="00C611E3" w:rsidRDefault="00C611E3" w:rsidP="00C611E3">
      <w:pPr>
        <w:sectPr w:rsidR="00C611E3" w:rsidSect="00C611E3">
          <w:headerReference w:type="default" r:id="rId8"/>
          <w:pgSz w:w="11906" w:h="16838"/>
          <w:pgMar w:top="2269" w:right="1418" w:bottom="1418" w:left="1418" w:header="851" w:footer="680" w:gutter="0"/>
          <w:cols w:space="708"/>
          <w:docGrid w:linePitch="360"/>
        </w:sectPr>
      </w:pPr>
    </w:p>
    <w:p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osnovi povabila za naročilo »</w:t>
      </w:r>
      <w:r w:rsidR="004D0143">
        <w:rPr>
          <w:rFonts w:ascii="Arial" w:hAnsi="Arial" w:cs="Arial"/>
          <w:b/>
          <w:sz w:val="18"/>
          <w:szCs w:val="18"/>
        </w:rPr>
        <w:t>Nakup nujnega reševalnega vozila NRV tip B</w:t>
      </w:r>
      <w:r w:rsidR="008049B5">
        <w:rPr>
          <w:rFonts w:ascii="Arial" w:hAnsi="Arial" w:cs="Arial"/>
          <w:b/>
          <w:sz w:val="18"/>
          <w:szCs w:val="18"/>
        </w:rPr>
        <w:t xml:space="preserve"> za Zdravstveni dom Dr. Janeza Oražma Ribnica</w:t>
      </w:r>
      <w:r w:rsidRPr="00C611E3">
        <w:rPr>
          <w:rFonts w:ascii="Arial" w:hAnsi="Arial" w:cs="Arial"/>
          <w:color w:val="000000"/>
          <w:sz w:val="18"/>
          <w:szCs w:val="18"/>
        </w:rPr>
        <w:t>« dajemo ponudbo, kot sledi: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FB2DA2">
        <w:rPr>
          <w:rFonts w:ascii="Arial" w:hAnsi="Arial" w:cs="Arial"/>
          <w:sz w:val="18"/>
          <w:szCs w:val="18"/>
        </w:rPr>
      </w:r>
      <w:r w:rsidR="00FB2DA2">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FB2DA2">
        <w:rPr>
          <w:rFonts w:ascii="Arial" w:hAnsi="Arial" w:cs="Arial"/>
          <w:sz w:val="18"/>
          <w:szCs w:val="18"/>
        </w:rPr>
      </w:r>
      <w:r w:rsidR="00FB2DA2">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FB2DA2">
        <w:rPr>
          <w:rFonts w:ascii="Arial" w:hAnsi="Arial" w:cs="Arial"/>
          <w:sz w:val="18"/>
          <w:szCs w:val="18"/>
        </w:rPr>
      </w:r>
      <w:r w:rsidR="00FB2DA2">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FB2DA2">
        <w:rPr>
          <w:rFonts w:ascii="Arial" w:hAnsi="Arial" w:cs="Arial"/>
          <w:sz w:val="18"/>
          <w:szCs w:val="18"/>
        </w:rPr>
      </w:r>
      <w:r w:rsidR="00FB2DA2">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se opravijo na podlagi izdanih računov. Rok plačila je 30</w:t>
      </w:r>
      <w:r w:rsidR="00200A0C">
        <w:rPr>
          <w:rFonts w:ascii="Arial" w:hAnsi="Arial" w:cs="Arial"/>
          <w:color w:val="000000"/>
          <w:sz w:val="18"/>
          <w:szCs w:val="18"/>
        </w:rPr>
        <w:t>. dan</w:t>
      </w:r>
      <w:r w:rsidRPr="00C611E3">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w:t>
      </w:r>
      <w:proofErr w:type="spellStart"/>
      <w:r w:rsidRPr="00C611E3">
        <w:rPr>
          <w:rFonts w:ascii="Arial" w:hAnsi="Arial" w:cs="Arial"/>
          <w:color w:val="000000"/>
          <w:sz w:val="18"/>
          <w:szCs w:val="18"/>
        </w:rPr>
        <w:t>eRačun</w:t>
      </w:r>
      <w:proofErr w:type="spellEnd"/>
      <w:r w:rsidRPr="00C611E3">
        <w:rPr>
          <w:rFonts w:ascii="Arial" w:hAnsi="Arial" w:cs="Arial"/>
          <w:color w:val="000000"/>
          <w:sz w:val="18"/>
          <w:szCs w:val="18"/>
        </w:rPr>
        <w:t>) preko spletnega portala UJPnet. Kot uradni prejem računa se šteje datum vnosa računa v sistem UJPnet.</w:t>
      </w:r>
    </w:p>
    <w:p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w:t>
            </w:r>
            <w:proofErr w:type="spellStart"/>
            <w:r w:rsidRPr="00C611E3">
              <w:rPr>
                <w:rFonts w:ascii="Arial" w:hAnsi="Arial" w:cs="Arial"/>
                <w:i/>
                <w:iCs/>
                <w:color w:val="000000"/>
                <w:position w:val="-2"/>
                <w:sz w:val="18"/>
                <w:szCs w:val="18"/>
                <w:shd w:val="clear" w:color="auto" w:fill="CCCCCC"/>
              </w:rPr>
              <w:t>mikro</w:t>
            </w:r>
            <w:proofErr w:type="spellEnd"/>
            <w:r w:rsidRPr="00C611E3">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Default="003F0B50" w:rsidP="00DB151B">
      <w:pPr>
        <w:jc w:val="both"/>
        <w:rPr>
          <w:rFonts w:ascii="Arial" w:hAnsi="Arial" w:cs="Arial"/>
          <w:sz w:val="18"/>
          <w:szCs w:val="18"/>
        </w:rPr>
      </w:pPr>
    </w:p>
    <w:p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rsidTr="0006799F">
        <w:tc>
          <w:tcPr>
            <w:tcW w:w="8745" w:type="dxa"/>
            <w:gridSpan w:val="2"/>
            <w:tcMar>
              <w:top w:w="75" w:type="dxa"/>
              <w:bottom w:w="75" w:type="dxa"/>
            </w:tcMar>
            <w:vAlign w:val="center"/>
          </w:tcPr>
          <w:p w:rsidR="003F0B50" w:rsidRPr="00C611E3" w:rsidRDefault="003F0B50" w:rsidP="00DB151B">
            <w:pPr>
              <w:spacing w:before="135" w:after="135"/>
              <w:jc w:val="both"/>
              <w:textAlignment w:val="center"/>
              <w:rPr>
                <w:rFonts w:ascii="Arial" w:hAnsi="Arial" w:cs="Arial"/>
                <w:sz w:val="18"/>
                <w:szCs w:val="18"/>
              </w:rPr>
            </w:pP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9"/>
          <w:footerReference w:type="default" r:id="rId10"/>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6436C3">
        <w:rPr>
          <w:rFonts w:ascii="Arial" w:hAnsi="Arial" w:cs="Arial"/>
          <w:sz w:val="18"/>
          <w:szCs w:val="18"/>
        </w:rPr>
        <w:t>1.1</w:t>
      </w:r>
    </w:p>
    <w:p w:rsidR="00F52205" w:rsidRPr="00C611E3" w:rsidRDefault="00F52205" w:rsidP="00F52205">
      <w:pPr>
        <w:jc w:val="both"/>
        <w:rPr>
          <w:rFonts w:ascii="Arial" w:hAnsi="Arial" w:cs="Arial"/>
          <w:sz w:val="18"/>
          <w:szCs w:val="18"/>
        </w:rPr>
      </w:pPr>
    </w:p>
    <w:p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8049B5">
        <w:rPr>
          <w:rFonts w:ascii="Arial" w:hAnsi="Arial" w:cs="Arial"/>
          <w:sz w:val="18"/>
          <w:szCs w:val="18"/>
        </w:rPr>
        <w:t>onudbeni p</w:t>
      </w:r>
      <w:r>
        <w:rPr>
          <w:rFonts w:ascii="Arial" w:hAnsi="Arial" w:cs="Arial"/>
          <w:sz w:val="18"/>
          <w:szCs w:val="18"/>
        </w:rPr>
        <w:t>redračun</w:t>
      </w:r>
    </w:p>
    <w:p w:rsidR="00F52205" w:rsidRPr="00C611E3" w:rsidRDefault="00F52205" w:rsidP="00F52205">
      <w:pPr>
        <w:spacing w:after="0"/>
        <w:jc w:val="both"/>
        <w:rPr>
          <w:rFonts w:ascii="Arial" w:hAnsi="Arial" w:cs="Arial"/>
          <w:sz w:val="18"/>
          <w:szCs w:val="18"/>
        </w:rPr>
      </w:pPr>
    </w:p>
    <w:p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rsidR="00F52205" w:rsidRPr="00C611E3" w:rsidRDefault="00F52205" w:rsidP="00F52205">
      <w:pPr>
        <w:spacing w:after="0"/>
        <w:jc w:val="both"/>
        <w:rPr>
          <w:rFonts w:ascii="Arial" w:hAnsi="Arial" w:cs="Arial"/>
          <w:sz w:val="18"/>
          <w:szCs w:val="18"/>
        </w:rPr>
      </w:pPr>
    </w:p>
    <w:p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rsidR="00F52205" w:rsidRPr="00C611E3" w:rsidRDefault="00F52205" w:rsidP="00F52205">
      <w:pPr>
        <w:spacing w:after="0"/>
        <w:jc w:val="both"/>
        <w:rPr>
          <w:rFonts w:ascii="Arial" w:hAnsi="Arial" w:cs="Arial"/>
          <w:b/>
          <w:color w:val="000000"/>
          <w:sz w:val="18"/>
          <w:szCs w:val="18"/>
        </w:rPr>
      </w:pPr>
    </w:p>
    <w:p w:rsidR="00F52205" w:rsidRPr="00C611E3" w:rsidRDefault="00F52205" w:rsidP="00F52205">
      <w:pPr>
        <w:spacing w:after="0"/>
        <w:jc w:val="both"/>
        <w:rPr>
          <w:rFonts w:ascii="Arial" w:hAnsi="Arial" w:cs="Arial"/>
          <w:b/>
          <w:color w:val="000000"/>
          <w:sz w:val="18"/>
          <w:szCs w:val="18"/>
        </w:rPr>
      </w:pPr>
    </w:p>
    <w:p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rsidR="00F52205" w:rsidRPr="00C611E3" w:rsidRDefault="00F52205" w:rsidP="00F52205">
      <w:pPr>
        <w:spacing w:after="0"/>
        <w:jc w:val="both"/>
        <w:rPr>
          <w:rFonts w:ascii="Arial" w:hAnsi="Arial" w:cs="Arial"/>
          <w:color w:val="000000"/>
          <w:sz w:val="18"/>
          <w:szCs w:val="18"/>
        </w:rPr>
      </w:pP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Na osnovi povabila za naročilo »</w:t>
      </w:r>
      <w:r w:rsidR="008049B5">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 dajemo ponudbo  kot sledi:</w:t>
      </w:r>
    </w:p>
    <w:p w:rsidR="00F52205" w:rsidRPr="00C611E3" w:rsidRDefault="00F52205" w:rsidP="00F52205">
      <w:pPr>
        <w:spacing w:after="0"/>
        <w:jc w:val="both"/>
        <w:rPr>
          <w:rFonts w:ascii="Arial" w:hAnsi="Arial" w:cs="Arial"/>
          <w:color w:val="000000"/>
          <w:sz w:val="18"/>
          <w:szCs w:val="18"/>
        </w:rPr>
      </w:pPr>
    </w:p>
    <w:p w:rsidR="00F52205" w:rsidRPr="00C611E3"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rsidR="00F52205" w:rsidRPr="00C611E3" w:rsidRDefault="00F52205" w:rsidP="00F52205">
      <w:pPr>
        <w:spacing w:after="0"/>
        <w:rPr>
          <w:rFonts w:ascii="Arial" w:hAnsi="Arial" w:cs="Arial"/>
          <w:b/>
          <w:color w:val="000000"/>
          <w:sz w:val="18"/>
          <w:szCs w:val="18"/>
        </w:rPr>
      </w:pPr>
    </w:p>
    <w:tbl>
      <w:tblPr>
        <w:tblW w:w="9164" w:type="dxa"/>
        <w:tblInd w:w="55" w:type="dxa"/>
        <w:tblCellMar>
          <w:left w:w="70" w:type="dxa"/>
          <w:right w:w="70" w:type="dxa"/>
        </w:tblCellMar>
        <w:tblLook w:val="04A0" w:firstRow="1" w:lastRow="0" w:firstColumn="1" w:lastColumn="0" w:noHBand="0" w:noVBand="1"/>
      </w:tblPr>
      <w:tblGrid>
        <w:gridCol w:w="2760"/>
        <w:gridCol w:w="2614"/>
        <w:gridCol w:w="1574"/>
        <w:gridCol w:w="2216"/>
      </w:tblGrid>
      <w:tr w:rsidR="008049B5" w:rsidRPr="00C611E3" w:rsidTr="008049B5">
        <w:trPr>
          <w:trHeight w:val="656"/>
        </w:trPr>
        <w:tc>
          <w:tcPr>
            <w:tcW w:w="2760" w:type="dxa"/>
            <w:tcBorders>
              <w:top w:val="single" w:sz="8" w:space="0" w:color="auto"/>
              <w:left w:val="single" w:sz="8" w:space="0" w:color="auto"/>
              <w:bottom w:val="single" w:sz="8" w:space="0" w:color="000000"/>
              <w:right w:val="single" w:sz="8" w:space="0" w:color="auto"/>
            </w:tcBorders>
            <w:shd w:val="clear" w:color="000000" w:fill="A6A6A6"/>
            <w:noWrap/>
            <w:vAlign w:val="center"/>
            <w:hideMark/>
          </w:tcPr>
          <w:p w:rsidR="008049B5" w:rsidRPr="008049B5" w:rsidRDefault="008049B5" w:rsidP="00462408">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bCs/>
                <w:color w:val="000000"/>
                <w:sz w:val="18"/>
                <w:szCs w:val="18"/>
                <w:lang w:eastAsia="sl-SI"/>
              </w:rPr>
              <w:t>Postavka</w:t>
            </w:r>
          </w:p>
        </w:tc>
        <w:tc>
          <w:tcPr>
            <w:tcW w:w="2614"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8049B5" w:rsidRDefault="008049B5" w:rsidP="00462408">
            <w:pPr>
              <w:spacing w:after="0" w:line="240" w:lineRule="auto"/>
              <w:jc w:val="center"/>
              <w:rPr>
                <w:rFonts w:ascii="Arial" w:eastAsia="Times New Roman" w:hAnsi="Arial" w:cs="Arial"/>
                <w:b/>
                <w:sz w:val="18"/>
                <w:szCs w:val="18"/>
              </w:rPr>
            </w:pPr>
            <w:r>
              <w:rPr>
                <w:rFonts w:ascii="Arial" w:eastAsia="Times New Roman" w:hAnsi="Arial" w:cs="Arial"/>
                <w:b/>
                <w:sz w:val="18"/>
                <w:szCs w:val="18"/>
              </w:rPr>
              <w:t xml:space="preserve">PONUDBENA </w:t>
            </w:r>
            <w:r w:rsidRPr="008049B5">
              <w:rPr>
                <w:rFonts w:ascii="Arial" w:eastAsia="Times New Roman" w:hAnsi="Arial" w:cs="Arial"/>
                <w:b/>
                <w:sz w:val="18"/>
                <w:szCs w:val="18"/>
              </w:rPr>
              <w:t xml:space="preserve">CENA </w:t>
            </w:r>
          </w:p>
          <w:p w:rsidR="008049B5" w:rsidRPr="008049B5" w:rsidRDefault="008049B5" w:rsidP="00462408">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w:t>
            </w:r>
            <w:r>
              <w:rPr>
                <w:rFonts w:ascii="Arial" w:eastAsia="Times New Roman" w:hAnsi="Arial" w:cs="Arial"/>
                <w:b/>
                <w:sz w:val="18"/>
                <w:szCs w:val="18"/>
              </w:rPr>
              <w:t xml:space="preserve">v </w:t>
            </w:r>
            <w:r w:rsidRPr="008049B5">
              <w:rPr>
                <w:rFonts w:ascii="Arial" w:eastAsia="Times New Roman" w:hAnsi="Arial" w:cs="Arial"/>
                <w:b/>
                <w:sz w:val="18"/>
                <w:szCs w:val="18"/>
              </w:rPr>
              <w:t>EUR brez DDV)</w:t>
            </w:r>
          </w:p>
        </w:tc>
        <w:tc>
          <w:tcPr>
            <w:tcW w:w="1574"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8049B5" w:rsidRPr="008049B5" w:rsidRDefault="008049B5" w:rsidP="008049B5">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ZNESEK DDV (22 %)</w:t>
            </w:r>
          </w:p>
        </w:tc>
        <w:tc>
          <w:tcPr>
            <w:tcW w:w="2216" w:type="dxa"/>
            <w:tcBorders>
              <w:top w:val="single" w:sz="8" w:space="0" w:color="auto"/>
              <w:left w:val="single" w:sz="8" w:space="0" w:color="auto"/>
              <w:right w:val="single" w:sz="8" w:space="0" w:color="auto"/>
            </w:tcBorders>
            <w:shd w:val="clear" w:color="000000" w:fill="A6A6A6"/>
            <w:vAlign w:val="center"/>
          </w:tcPr>
          <w:p w:rsidR="008049B5" w:rsidRDefault="008049B5" w:rsidP="008049B5">
            <w:pPr>
              <w:spacing w:after="0" w:line="240" w:lineRule="auto"/>
              <w:jc w:val="center"/>
              <w:rPr>
                <w:rFonts w:ascii="Arial" w:eastAsia="Times New Roman" w:hAnsi="Arial" w:cs="Arial"/>
                <w:b/>
                <w:sz w:val="18"/>
                <w:szCs w:val="18"/>
              </w:rPr>
            </w:pPr>
            <w:r>
              <w:rPr>
                <w:rFonts w:ascii="Arial" w:eastAsia="Times New Roman" w:hAnsi="Arial" w:cs="Arial"/>
                <w:b/>
                <w:sz w:val="18"/>
                <w:szCs w:val="18"/>
              </w:rPr>
              <w:t>PONUDBENA</w:t>
            </w:r>
            <w:r w:rsidRPr="008049B5">
              <w:rPr>
                <w:rFonts w:ascii="Arial" w:eastAsia="Times New Roman" w:hAnsi="Arial" w:cs="Arial"/>
                <w:b/>
                <w:sz w:val="18"/>
                <w:szCs w:val="18"/>
              </w:rPr>
              <w:t xml:space="preserve"> CENA </w:t>
            </w:r>
          </w:p>
          <w:p w:rsidR="008049B5" w:rsidRPr="008049B5" w:rsidRDefault="008049B5" w:rsidP="008049B5">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w:t>
            </w:r>
            <w:r>
              <w:rPr>
                <w:rFonts w:ascii="Arial" w:eastAsia="Times New Roman" w:hAnsi="Arial" w:cs="Arial"/>
                <w:b/>
                <w:sz w:val="18"/>
                <w:szCs w:val="18"/>
              </w:rPr>
              <w:t xml:space="preserve">v </w:t>
            </w:r>
            <w:r w:rsidRPr="008049B5">
              <w:rPr>
                <w:rFonts w:ascii="Arial" w:eastAsia="Times New Roman" w:hAnsi="Arial" w:cs="Arial"/>
                <w:b/>
                <w:sz w:val="18"/>
                <w:szCs w:val="18"/>
              </w:rPr>
              <w:t>EUR z DDV)</w:t>
            </w:r>
          </w:p>
        </w:tc>
      </w:tr>
      <w:tr w:rsidR="008049B5" w:rsidRPr="00C611E3" w:rsidTr="008049B5">
        <w:trPr>
          <w:trHeight w:val="794"/>
        </w:trPr>
        <w:tc>
          <w:tcPr>
            <w:tcW w:w="2760" w:type="dxa"/>
            <w:tcBorders>
              <w:top w:val="nil"/>
              <w:left w:val="single" w:sz="8" w:space="0" w:color="auto"/>
              <w:bottom w:val="single" w:sz="8" w:space="0" w:color="auto"/>
              <w:right w:val="single" w:sz="8" w:space="0" w:color="auto"/>
            </w:tcBorders>
            <w:shd w:val="clear" w:color="auto" w:fill="auto"/>
            <w:noWrap/>
            <w:vAlign w:val="center"/>
          </w:tcPr>
          <w:p w:rsidR="008049B5" w:rsidRPr="008049B5" w:rsidRDefault="008049B5" w:rsidP="008049B5">
            <w:pPr>
              <w:spacing w:after="0" w:line="240" w:lineRule="auto"/>
              <w:rPr>
                <w:rFonts w:ascii="Arial" w:eastAsia="Times New Roman" w:hAnsi="Arial" w:cs="Arial"/>
                <w:b/>
                <w:bCs/>
                <w:color w:val="000000"/>
                <w:sz w:val="18"/>
                <w:szCs w:val="18"/>
                <w:lang w:eastAsia="sl-SI"/>
              </w:rPr>
            </w:pPr>
            <w:r w:rsidRPr="008049B5">
              <w:rPr>
                <w:rFonts w:ascii="Arial" w:eastAsia="Times New Roman" w:hAnsi="Arial" w:cs="Arial"/>
                <w:b/>
                <w:sz w:val="18"/>
                <w:szCs w:val="18"/>
              </w:rPr>
              <w:t>Nujno reševalno vozilo NRV tip B skladno z zahtevami iz razpisne dokumentacije</w:t>
            </w:r>
          </w:p>
        </w:tc>
        <w:tc>
          <w:tcPr>
            <w:tcW w:w="2614" w:type="dxa"/>
            <w:tcBorders>
              <w:top w:val="nil"/>
              <w:left w:val="nil"/>
              <w:bottom w:val="single" w:sz="8" w:space="0" w:color="auto"/>
              <w:right w:val="single" w:sz="8" w:space="0" w:color="auto"/>
            </w:tcBorders>
            <w:shd w:val="clear" w:color="auto" w:fill="auto"/>
            <w:noWrap/>
            <w:vAlign w:val="center"/>
          </w:tcPr>
          <w:p w:rsidR="008049B5" w:rsidRPr="008049B5" w:rsidRDefault="008049B5" w:rsidP="00462408">
            <w:pPr>
              <w:spacing w:after="0" w:line="240" w:lineRule="auto"/>
              <w:rPr>
                <w:rFonts w:ascii="Arial" w:eastAsia="Times New Roman" w:hAnsi="Arial" w:cs="Arial"/>
                <w:b/>
                <w:color w:val="000000"/>
                <w:sz w:val="18"/>
                <w:szCs w:val="18"/>
                <w:lang w:eastAsia="sl-SI"/>
              </w:rPr>
            </w:pPr>
          </w:p>
        </w:tc>
        <w:tc>
          <w:tcPr>
            <w:tcW w:w="1574" w:type="dxa"/>
            <w:tcBorders>
              <w:top w:val="nil"/>
              <w:left w:val="nil"/>
              <w:bottom w:val="single" w:sz="8" w:space="0" w:color="auto"/>
              <w:right w:val="single" w:sz="8" w:space="0" w:color="auto"/>
            </w:tcBorders>
            <w:shd w:val="clear" w:color="auto" w:fill="auto"/>
            <w:noWrap/>
            <w:vAlign w:val="center"/>
          </w:tcPr>
          <w:p w:rsidR="008049B5" w:rsidRPr="008049B5" w:rsidRDefault="008049B5" w:rsidP="00462408">
            <w:pPr>
              <w:spacing w:after="0" w:line="240" w:lineRule="auto"/>
              <w:rPr>
                <w:rFonts w:ascii="Arial" w:eastAsia="Times New Roman" w:hAnsi="Arial" w:cs="Arial"/>
                <w:b/>
                <w:color w:val="000000"/>
                <w:sz w:val="18"/>
                <w:szCs w:val="18"/>
                <w:lang w:eastAsia="sl-SI"/>
              </w:rPr>
            </w:pPr>
          </w:p>
        </w:tc>
        <w:tc>
          <w:tcPr>
            <w:tcW w:w="2216" w:type="dxa"/>
            <w:tcBorders>
              <w:top w:val="single" w:sz="4" w:space="0" w:color="auto"/>
              <w:left w:val="nil"/>
              <w:bottom w:val="single" w:sz="8" w:space="0" w:color="auto"/>
              <w:right w:val="single" w:sz="8" w:space="0" w:color="auto"/>
            </w:tcBorders>
            <w:vAlign w:val="center"/>
          </w:tcPr>
          <w:p w:rsidR="008049B5" w:rsidRPr="008049B5" w:rsidRDefault="008049B5" w:rsidP="00462408">
            <w:pPr>
              <w:spacing w:after="0" w:line="240" w:lineRule="auto"/>
              <w:rPr>
                <w:rFonts w:ascii="Arial" w:eastAsia="Times New Roman" w:hAnsi="Arial" w:cs="Arial"/>
                <w:b/>
                <w:bCs/>
                <w:color w:val="000000"/>
                <w:sz w:val="18"/>
                <w:szCs w:val="18"/>
                <w:lang w:eastAsia="sl-SI"/>
              </w:rPr>
            </w:pPr>
          </w:p>
        </w:tc>
      </w:tr>
    </w:tbl>
    <w:p w:rsidR="00F52205" w:rsidRPr="00C611E3" w:rsidRDefault="00F52205" w:rsidP="00F52205">
      <w:pPr>
        <w:spacing w:after="0"/>
        <w:rPr>
          <w:rFonts w:ascii="Arial" w:hAnsi="Arial" w:cs="Arial"/>
          <w:b/>
          <w:color w:val="000000"/>
          <w:sz w:val="18"/>
          <w:szCs w:val="18"/>
        </w:rPr>
      </w:pPr>
    </w:p>
    <w:p w:rsidR="00F52205" w:rsidRPr="00C611E3" w:rsidRDefault="00F52205" w:rsidP="00F52205">
      <w:pPr>
        <w:spacing w:after="0"/>
        <w:rPr>
          <w:rFonts w:ascii="Arial" w:hAnsi="Arial" w:cs="Arial"/>
          <w:b/>
          <w:sz w:val="18"/>
          <w:szCs w:val="18"/>
        </w:rPr>
      </w:pPr>
    </w:p>
    <w:p w:rsidR="00F52205" w:rsidRPr="00C611E3" w:rsidRDefault="00F52205" w:rsidP="00F52205">
      <w:pPr>
        <w:spacing w:before="225" w:after="225"/>
        <w:jc w:val="both"/>
        <w:rPr>
          <w:rFonts w:ascii="Arial" w:hAnsi="Arial" w:cs="Arial"/>
          <w:sz w:val="18"/>
          <w:szCs w:val="18"/>
        </w:rPr>
      </w:pPr>
      <w:r w:rsidRPr="00C611E3">
        <w:rPr>
          <w:rFonts w:ascii="Arial" w:hAnsi="Arial" w:cs="Arial"/>
          <w:b/>
          <w:bCs/>
          <w:color w:val="000000"/>
          <w:sz w:val="18"/>
          <w:szCs w:val="18"/>
        </w:rPr>
        <w:t>III. Rok veljavnosti ponudb</w:t>
      </w:r>
      <w:r w:rsidRPr="00C611E3">
        <w:rPr>
          <w:rFonts w:ascii="Arial" w:hAnsi="Arial" w:cs="Arial"/>
          <w:color w:val="000000"/>
          <w:sz w:val="18"/>
          <w:szCs w:val="18"/>
        </w:rPr>
        <w:t>e Ponudba velja najmanj 90 dni od roka za predložitev ponudb.</w:t>
      </w:r>
    </w:p>
    <w:p w:rsidR="00F52205" w:rsidRPr="00C611E3" w:rsidRDefault="00F52205" w:rsidP="00F52205">
      <w:pPr>
        <w:spacing w:after="0"/>
        <w:rPr>
          <w:rFonts w:ascii="Arial" w:hAnsi="Arial" w:cs="Arial"/>
          <w:b/>
          <w:sz w:val="18"/>
          <w:szCs w:val="18"/>
        </w:rPr>
      </w:pPr>
    </w:p>
    <w:p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rsidTr="00462408">
        <w:tc>
          <w:tcPr>
            <w:tcW w:w="2500" w:type="pct"/>
            <w:tcMar>
              <w:top w:w="75" w:type="dxa"/>
              <w:bottom w:w="75" w:type="dxa"/>
            </w:tcMar>
            <w:vAlign w:val="center"/>
          </w:tcPr>
          <w:p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rsidTr="00462408">
        <w:tc>
          <w:tcPr>
            <w:tcW w:w="2500" w:type="pct"/>
            <w:tcMar>
              <w:top w:w="75" w:type="dxa"/>
              <w:bottom w:w="75" w:type="dxa"/>
            </w:tcMar>
            <w:vAlign w:val="center"/>
          </w:tcPr>
          <w:p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F52205" w:rsidRPr="00C611E3" w:rsidRDefault="00F52205" w:rsidP="00462408">
            <w:pPr>
              <w:jc w:val="both"/>
              <w:rPr>
                <w:rFonts w:ascii="Arial" w:hAnsi="Arial" w:cs="Arial"/>
                <w:sz w:val="18"/>
                <w:szCs w:val="18"/>
              </w:rPr>
            </w:pPr>
          </w:p>
          <w:p w:rsidR="00F52205" w:rsidRPr="00C611E3" w:rsidRDefault="00F52205" w:rsidP="00462408">
            <w:pPr>
              <w:jc w:val="both"/>
              <w:rPr>
                <w:rFonts w:ascii="Arial" w:hAnsi="Arial" w:cs="Arial"/>
                <w:sz w:val="18"/>
                <w:szCs w:val="18"/>
              </w:rPr>
            </w:pPr>
            <w:r w:rsidRPr="00C611E3">
              <w:rPr>
                <w:rFonts w:ascii="Arial" w:hAnsi="Arial" w:cs="Arial"/>
                <w:color w:val="A9A9A9"/>
                <w:position w:val="-2"/>
                <w:sz w:val="18"/>
                <w:szCs w:val="18"/>
              </w:rPr>
              <w:t>(žig in podpis)</w:t>
            </w:r>
          </w:p>
        </w:tc>
      </w:tr>
    </w:tbl>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8049B5" w:rsidRDefault="008049B5" w:rsidP="00C611E3">
      <w:pPr>
        <w:spacing w:after="0"/>
        <w:jc w:val="right"/>
        <w:rPr>
          <w:rFonts w:ascii="Arial" w:hAnsi="Arial" w:cs="Arial"/>
          <w:sz w:val="18"/>
          <w:szCs w:val="18"/>
        </w:rPr>
      </w:pPr>
    </w:p>
    <w:p w:rsidR="00F52205" w:rsidRDefault="006436C3" w:rsidP="00C611E3">
      <w:pPr>
        <w:spacing w:after="0"/>
        <w:jc w:val="right"/>
        <w:rPr>
          <w:rFonts w:ascii="Arial" w:hAnsi="Arial" w:cs="Arial"/>
          <w:sz w:val="18"/>
          <w:szCs w:val="18"/>
        </w:rPr>
      </w:pPr>
      <w:r>
        <w:rPr>
          <w:rFonts w:ascii="Arial" w:hAnsi="Arial" w:cs="Arial"/>
          <w:sz w:val="18"/>
          <w:szCs w:val="18"/>
        </w:rPr>
        <w:lastRenderedPageBreak/>
        <w:t>Obrazec št. 2</w:t>
      </w:r>
    </w:p>
    <w:p w:rsidR="006436C3" w:rsidRPr="00C611E3" w:rsidRDefault="006436C3" w:rsidP="00C611E3">
      <w:pPr>
        <w:spacing w:after="0"/>
        <w:jc w:val="right"/>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Krovna izjava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zvezi z javnim naročilom »</w:t>
      </w:r>
      <w:r w:rsidR="008049B5">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___________________________________</w:t>
      </w:r>
      <w:r w:rsidR="00C611E3">
        <w:rPr>
          <w:rFonts w:ascii="Arial" w:hAnsi="Arial" w:cs="Arial"/>
          <w:color w:val="000000"/>
          <w:sz w:val="18"/>
          <w:szCs w:val="18"/>
          <w:u w:val="single"/>
        </w:rPr>
        <w:t>__________________________________________</w:t>
      </w:r>
      <w:r w:rsidRPr="00C611E3">
        <w:rPr>
          <w:rFonts w:ascii="Arial" w:hAnsi="Arial" w:cs="Arial"/>
          <w:color w:val="000000"/>
          <w:sz w:val="18"/>
          <w:szCs w:val="18"/>
          <w:u w:val="single"/>
        </w:rPr>
        <w:t>_</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(naziv ponudnika, partnerja v skupni ponudbi)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vse kopije dokumentov, ki so priloženi ponudbi, ustrezajo originalom;</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javno naročilo izvajali s strokovno usposobljenimi delavci oziroma kadrom;</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 primeru zamenjave priglašenih podizvajalcev ali priglašenih kadrov pred njihovo menjavo pridobili pisno soglasje naročnika;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 primeru uvedbe novih podizvajalcev, ki niso priglašeni v ponudbi, predhodno pridobili pisno soglasje naročnika;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novi podizvajalci, ki niso navedeni v ponudbi, izpolnjevali vse naročnikove pogoje, ki jih morajo izpolnjevati podizvajalci;</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zamenjani kadri ob morebitni menjavi izpolnjevali kadrovske pogoje, ki jih je določil naročnik v razpisni dokumentaciji;</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predložili vsa zahtevana zavarovanja posla;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ob izdelavi ponudbe pregledali vso razpoložljivo razpisno dokumentacijo;</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v celoti seznanjeni z vso relevantno zakonodajo, ki se upošteva pri oddaji tega javnega naročila;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v celoti seznanjeni z obsegom in zahtevnostjo javnega naročila;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vse prevzete obveznosti izpolnili v predpisani količini, kvaliteti in rokih, kot to izhaja iz razpisne dokumentacije za oddajo tega javnega naročila;</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pri sestavi ponudbe upoštevali obveznosti do svojih morebitnih podizvajalcev;</w:t>
            </w:r>
          </w:p>
          <w:p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 xml:space="preserve">za nas ne obstaja absolutna prepoved poslovanja z naročnikom, kot izhaja iz 35. člena </w:t>
            </w:r>
            <w:proofErr w:type="spellStart"/>
            <w:r w:rsidRPr="00C611E3">
              <w:rPr>
                <w:rFonts w:ascii="Arial" w:hAnsi="Arial" w:cs="Arial"/>
                <w:color w:val="000000"/>
                <w:sz w:val="18"/>
                <w:szCs w:val="18"/>
              </w:rPr>
              <w:t>ZIntPK</w:t>
            </w:r>
            <w:proofErr w:type="spellEnd"/>
            <w:r w:rsidRPr="00C611E3">
              <w:rPr>
                <w:rFonts w:ascii="Arial" w:hAnsi="Arial" w:cs="Arial"/>
                <w:color w:val="000000"/>
                <w:sz w:val="18"/>
                <w:szCs w:val="18"/>
              </w:rPr>
              <w:t>;</w:t>
            </w:r>
          </w:p>
          <w:p w:rsidR="00A424D1"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so navedeni podatki v ponudbi in prilogah resnični in verodostojni.</w:t>
            </w:r>
          </w:p>
          <w:p w:rsidR="00F65D86" w:rsidRPr="00C611E3" w:rsidRDefault="00F65D86" w:rsidP="00F65D86">
            <w:pPr>
              <w:jc w:val="both"/>
              <w:rPr>
                <w:rFonts w:ascii="Arial" w:hAnsi="Arial" w:cs="Arial"/>
                <w:color w:val="000000"/>
                <w:sz w:val="18"/>
                <w:szCs w:val="18"/>
              </w:rPr>
            </w:pPr>
          </w:p>
          <w:p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Izjavljamo, da izpolnjujemo naslednje obvezne pogoje skladno z zakonskimi zahtevami in zahtevami naročnika:</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imamo dovoljenje za opravljanje dejavnosti, ki je predmet javnega naročila,</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lastRenderedPageBreak/>
              <w:t>nismo bili pravnomočno obsojeni zaradi storitve kaznivega dejanja naštetega v prvem odstavku 75. člena ZJN-3,</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izločeni iz postopkov javnih naročil zaradi uvrstitve v evidenco gospodarskih subjektov z negativnimi referencami,</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rsidR="00F65D86" w:rsidRPr="00C611E3" w:rsidRDefault="00C611E3" w:rsidP="00A7584B">
            <w:pPr>
              <w:numPr>
                <w:ilvl w:val="0"/>
                <w:numId w:val="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F65D86" w:rsidRPr="00C611E3">
              <w:rPr>
                <w:rFonts w:ascii="Arial" w:hAnsi="Arial" w:cs="Arial"/>
                <w:color w:val="000000"/>
                <w:sz w:val="18"/>
                <w:szCs w:val="18"/>
              </w:rPr>
              <w:t>,</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z drugimi gospodarskimi subjekti nismo sklenili dogovora, katerega cilj ali učinek je preprečevati, omejevati ali izkrivljati konkurenco,</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bili s pravnomočno sodbo v katerikoli državi obsojeni za prestopek v zvezi s poklicnim ravnanjem,</w:t>
            </w:r>
          </w:p>
          <w:p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pri dajanju informacij v tem ali predhodnih postopkih, nismo namerno podali zavajajoče razlage ali teh informacij nismo zagotovili,</w:t>
            </w:r>
          </w:p>
          <w:p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izpolnjujemo vse ostale pogoje za izvedbo naročila, ki jih določa razpisna dokumentacija.</w:t>
            </w:r>
          </w:p>
        </w:tc>
      </w:tr>
    </w:tbl>
    <w:p w:rsidR="00F65D86" w:rsidRPr="00C611E3" w:rsidRDefault="00F65D86" w:rsidP="00DB151B">
      <w:pPr>
        <w:spacing w:before="225" w:after="225"/>
        <w:jc w:val="both"/>
        <w:rPr>
          <w:rFonts w:ascii="Arial" w:hAnsi="Arial" w:cs="Arial"/>
          <w:color w:val="000000"/>
          <w:sz w:val="18"/>
          <w:szCs w:val="18"/>
          <w:u w:val="single"/>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65D86" w:rsidRPr="00C611E3" w:rsidRDefault="00F65D86" w:rsidP="00DB151B">
      <w:pPr>
        <w:spacing w:before="225" w:after="225"/>
        <w:jc w:val="both"/>
        <w:rPr>
          <w:rFonts w:ascii="Arial" w:hAnsi="Arial" w:cs="Arial"/>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Spodaj podpisani dajem/o uradno soglasje, da </w:t>
      </w:r>
      <w:r w:rsidRPr="00C611E3">
        <w:rPr>
          <w:rFonts w:ascii="Arial" w:hAnsi="Arial" w:cs="Arial"/>
          <w:b/>
          <w:bCs/>
          <w:color w:val="000000"/>
          <w:sz w:val="18"/>
          <w:szCs w:val="18"/>
        </w:rPr>
        <w:t xml:space="preserve">OBČINA </w:t>
      </w:r>
      <w:r w:rsidR="00C611E3">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611E3">
        <w:rPr>
          <w:rFonts w:ascii="Arial" w:hAnsi="Arial" w:cs="Arial"/>
          <w:b/>
          <w:bCs/>
          <w:color w:val="000000"/>
          <w:sz w:val="18"/>
          <w:szCs w:val="18"/>
        </w:rPr>
        <w:t>Hrib 17</w:t>
      </w:r>
      <w:r w:rsidRPr="00C611E3">
        <w:rPr>
          <w:rFonts w:ascii="Arial" w:hAnsi="Arial" w:cs="Arial"/>
          <w:b/>
          <w:bCs/>
          <w:color w:val="000000"/>
          <w:sz w:val="18"/>
          <w:szCs w:val="18"/>
        </w:rPr>
        <w:t xml:space="preserve">, </w:t>
      </w:r>
      <w:r w:rsidR="00C611E3">
        <w:rPr>
          <w:rFonts w:ascii="Arial" w:hAnsi="Arial" w:cs="Arial"/>
          <w:b/>
          <w:bCs/>
          <w:color w:val="000000"/>
          <w:sz w:val="18"/>
          <w:szCs w:val="18"/>
        </w:rPr>
        <w:t>1318 Loški Potok,</w:t>
      </w:r>
      <w:r w:rsidRPr="00C611E3">
        <w:rPr>
          <w:rFonts w:ascii="Arial" w:hAnsi="Arial" w:cs="Arial"/>
          <w:color w:val="000000"/>
          <w:sz w:val="18"/>
          <w:szCs w:val="18"/>
        </w:rPr>
        <w:t xml:space="preserve">  v zvezi z oddajo javnega </w:t>
      </w:r>
      <w:r w:rsidR="00462408" w:rsidRPr="00C611E3">
        <w:rPr>
          <w:rFonts w:ascii="Arial" w:hAnsi="Arial" w:cs="Arial"/>
          <w:color w:val="000000"/>
          <w:sz w:val="18"/>
          <w:szCs w:val="18"/>
        </w:rPr>
        <w:t>naročila</w:t>
      </w:r>
      <w:r w:rsidRPr="00C611E3">
        <w:rPr>
          <w:rFonts w:ascii="Arial" w:hAnsi="Arial" w:cs="Arial"/>
          <w:color w:val="000000"/>
          <w:sz w:val="18"/>
          <w:szCs w:val="18"/>
        </w:rPr>
        <w:t xml:space="preserve"> za namene </w:t>
      </w:r>
      <w:r w:rsidR="00462408">
        <w:rPr>
          <w:rFonts w:ascii="Arial" w:hAnsi="Arial" w:cs="Arial"/>
          <w:b/>
          <w:sz w:val="18"/>
          <w:szCs w:val="18"/>
        </w:rPr>
        <w:t>Nakup nujnega reševalnega vozila NRV tip B za Zdravstveni dom Dr. Janeza Oražma Ribnica</w:t>
      </w:r>
      <w:r w:rsidRPr="00C611E3">
        <w:rPr>
          <w:rFonts w:ascii="Arial" w:hAnsi="Arial" w:cs="Arial"/>
          <w:b/>
          <w:bCs/>
          <w:color w:val="000000"/>
          <w:sz w:val="18"/>
          <w:szCs w:val="18"/>
        </w:rPr>
        <w:t>, objavljen na Portalu javnih naročil pod številko _____________ </w:t>
      </w:r>
      <w:r w:rsidRPr="00C611E3">
        <w:rPr>
          <w:rFonts w:ascii="Arial" w:hAnsi="Arial" w:cs="Arial"/>
          <w:color w:val="000000"/>
          <w:sz w:val="18"/>
          <w:szCs w:val="18"/>
        </w:rPr>
        <w:t xml:space="preserve">pridobi podatke za preveritev ponudbe v skladu 89. </w:t>
      </w:r>
      <w:proofErr w:type="spellStart"/>
      <w:r w:rsidRPr="00C611E3">
        <w:rPr>
          <w:rFonts w:ascii="Arial" w:hAnsi="Arial" w:cs="Arial"/>
          <w:color w:val="000000"/>
          <w:sz w:val="18"/>
          <w:szCs w:val="18"/>
        </w:rPr>
        <w:t>členom</w:t>
      </w:r>
      <w:proofErr w:type="spellEnd"/>
      <w:r w:rsidRPr="00C611E3">
        <w:rPr>
          <w:rFonts w:ascii="Arial" w:hAnsi="Arial" w:cs="Arial"/>
          <w:color w:val="000000"/>
          <w:sz w:val="18"/>
          <w:szCs w:val="18"/>
        </w:rPr>
        <w:t xml:space="preserve"> ZJN-3 v enotnem informacijskem sistemu – eDosje iz devetega odstavka 77. </w:t>
      </w:r>
      <w:proofErr w:type="spellStart"/>
      <w:r w:rsidRPr="00C611E3">
        <w:rPr>
          <w:rFonts w:ascii="Arial" w:hAnsi="Arial" w:cs="Arial"/>
          <w:color w:val="000000"/>
          <w:sz w:val="18"/>
          <w:szCs w:val="18"/>
        </w:rPr>
        <w:t>člena</w:t>
      </w:r>
      <w:proofErr w:type="spellEnd"/>
      <w:r w:rsidRPr="00C611E3">
        <w:rPr>
          <w:rFonts w:ascii="Arial" w:hAnsi="Arial" w:cs="Arial"/>
          <w:color w:val="000000"/>
          <w:sz w:val="18"/>
          <w:szCs w:val="18"/>
        </w:rPr>
        <w:t xml:space="preserve">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0B50" w:rsidRPr="00C611E3">
        <w:tc>
          <w:tcPr>
            <w:tcW w:w="2500" w:type="pct"/>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2500" w:type="pct"/>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3</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*.xml obliko datoteke obrazca ESPD, ki je priložen razpisni dokumentaciji.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 portalu javnih </w:t>
      </w:r>
      <w:proofErr w:type="spellStart"/>
      <w:r w:rsidRPr="00C611E3">
        <w:rPr>
          <w:rFonts w:ascii="Arial" w:hAnsi="Arial" w:cs="Arial"/>
          <w:color w:val="000000"/>
          <w:sz w:val="18"/>
          <w:szCs w:val="18"/>
        </w:rPr>
        <w:t>naročil</w:t>
      </w:r>
      <w:proofErr w:type="spellEnd"/>
      <w:r w:rsidRPr="00C611E3">
        <w:rPr>
          <w:rFonts w:ascii="Arial" w:hAnsi="Arial" w:cs="Arial"/>
          <w:color w:val="000000"/>
          <w:sz w:val="18"/>
          <w:szCs w:val="18"/>
        </w:rPr>
        <w:t xml:space="preserve"> je na spletni povezavi http://www.enarocanje.si/_ESPD/ dostopna aplikacija za ESDP, s katero se zagotavlja </w:t>
      </w:r>
      <w:proofErr w:type="spellStart"/>
      <w:r w:rsidRPr="00C611E3">
        <w:rPr>
          <w:rFonts w:ascii="Arial" w:hAnsi="Arial" w:cs="Arial"/>
          <w:color w:val="000000"/>
          <w:sz w:val="18"/>
          <w:szCs w:val="18"/>
        </w:rPr>
        <w:t>brezplačna</w:t>
      </w:r>
      <w:proofErr w:type="spellEnd"/>
      <w:r w:rsidRPr="00C611E3">
        <w:rPr>
          <w:rFonts w:ascii="Arial" w:hAnsi="Arial" w:cs="Arial"/>
          <w:color w:val="000000"/>
          <w:sz w:val="18"/>
          <w:szCs w:val="18"/>
        </w:rPr>
        <w:t xml:space="preserve"> elektronska storitev ESPD. Gospodarski subjekt v to aplikacijo uvozi s strani </w:t>
      </w:r>
      <w:proofErr w:type="spellStart"/>
      <w:r w:rsidRPr="00C611E3">
        <w:rPr>
          <w:rFonts w:ascii="Arial" w:hAnsi="Arial" w:cs="Arial"/>
          <w:color w:val="000000"/>
          <w:sz w:val="18"/>
          <w:szCs w:val="18"/>
        </w:rPr>
        <w:t>naročnika</w:t>
      </w:r>
      <w:proofErr w:type="spellEnd"/>
      <w:r w:rsidRPr="00C611E3">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C611E3">
        <w:rPr>
          <w:rFonts w:ascii="Arial" w:hAnsi="Arial" w:cs="Arial"/>
          <w:color w:val="000000"/>
          <w:sz w:val="18"/>
          <w:szCs w:val="18"/>
        </w:rPr>
        <w:t>načinu</w:t>
      </w:r>
      <w:proofErr w:type="spellEnd"/>
      <w:r w:rsidRPr="00C611E3">
        <w:rPr>
          <w:rFonts w:ascii="Arial" w:hAnsi="Arial" w:cs="Arial"/>
          <w:color w:val="000000"/>
          <w:sz w:val="18"/>
          <w:szCs w:val="18"/>
        </w:rPr>
        <w:t xml:space="preserve"> </w:t>
      </w:r>
      <w:proofErr w:type="spellStart"/>
      <w:r w:rsidRPr="00C611E3">
        <w:rPr>
          <w:rFonts w:ascii="Arial" w:hAnsi="Arial" w:cs="Arial"/>
          <w:color w:val="000000"/>
          <w:sz w:val="18"/>
          <w:szCs w:val="18"/>
        </w:rPr>
        <w:t>predložitve</w:t>
      </w:r>
      <w:proofErr w:type="spellEnd"/>
      <w:r w:rsidRPr="00C611E3">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C611E3">
        <w:rPr>
          <w:rFonts w:ascii="Arial" w:hAnsi="Arial" w:cs="Arial"/>
          <w:color w:val="000000"/>
          <w:sz w:val="18"/>
          <w:szCs w:val="18"/>
        </w:rPr>
        <w:t>vec</w:t>
      </w:r>
      <w:proofErr w:type="spellEnd"/>
      <w:r w:rsidRPr="00C611E3">
        <w:rPr>
          <w:rFonts w:ascii="Arial" w:hAnsi="Arial" w:cs="Arial"/>
          <w:color w:val="000000"/>
          <w:sz w:val="18"/>
          <w:szCs w:val="18"/>
        </w:rPr>
        <w:t xml:space="preserve">̌ ali vse sklope) ter se opredeli do zahtevanih pogojev za sodelovanje in uporabljenih razlogov za </w:t>
      </w:r>
      <w:proofErr w:type="spellStart"/>
      <w:r w:rsidRPr="00C611E3">
        <w:rPr>
          <w:rFonts w:ascii="Arial" w:hAnsi="Arial" w:cs="Arial"/>
          <w:color w:val="000000"/>
          <w:sz w:val="18"/>
          <w:szCs w:val="18"/>
        </w:rPr>
        <w:t>izključitev</w:t>
      </w:r>
      <w:proofErr w:type="spellEnd"/>
      <w:r w:rsidRPr="00C611E3">
        <w:rPr>
          <w:rFonts w:ascii="Arial" w:hAnsi="Arial" w:cs="Arial"/>
          <w:color w:val="000000"/>
          <w:sz w:val="18"/>
          <w:szCs w:val="18"/>
        </w:rPr>
        <w:t xml:space="preserve">. Gospodarski subjekt z ESPD </w:t>
      </w:r>
      <w:proofErr w:type="spellStart"/>
      <w:r w:rsidRPr="00C611E3">
        <w:rPr>
          <w:rFonts w:ascii="Arial" w:hAnsi="Arial" w:cs="Arial"/>
          <w:color w:val="000000"/>
          <w:sz w:val="18"/>
          <w:szCs w:val="18"/>
        </w:rPr>
        <w:t>soglaša</w:t>
      </w:r>
      <w:proofErr w:type="spellEnd"/>
      <w:r w:rsidRPr="00C611E3">
        <w:rPr>
          <w:rFonts w:ascii="Arial" w:hAnsi="Arial" w:cs="Arial"/>
          <w:color w:val="000000"/>
          <w:sz w:val="18"/>
          <w:szCs w:val="18"/>
        </w:rPr>
        <w:t xml:space="preserve"> tudi, da se njegov status preveri v posamezni uradni evidenci in da se preverjanje izvede v enotnem informacijskem sistemu (aplikacija e-Dosje).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Za uporabo aplikacije ESPD, ki v okviru portala javnih </w:t>
      </w:r>
      <w:proofErr w:type="spellStart"/>
      <w:r w:rsidRPr="00C611E3">
        <w:rPr>
          <w:rFonts w:ascii="Arial" w:hAnsi="Arial" w:cs="Arial"/>
          <w:color w:val="000000"/>
          <w:sz w:val="18"/>
          <w:szCs w:val="18"/>
        </w:rPr>
        <w:t>naročil</w:t>
      </w:r>
      <w:proofErr w:type="spellEnd"/>
      <w:r w:rsidRPr="00C611E3">
        <w:rPr>
          <w:rFonts w:ascii="Arial" w:hAnsi="Arial" w:cs="Arial"/>
          <w:color w:val="000000"/>
          <w:sz w:val="18"/>
          <w:szCs w:val="18"/>
        </w:rPr>
        <w:t xml:space="preserve"> zagotavlja elektronsko storitev ESPD, registracija uporabnika ni potrebna. Dostop do aplikacije je </w:t>
      </w:r>
      <w:proofErr w:type="spellStart"/>
      <w:r w:rsidRPr="00C611E3">
        <w:rPr>
          <w:rFonts w:ascii="Arial" w:hAnsi="Arial" w:cs="Arial"/>
          <w:color w:val="000000"/>
          <w:sz w:val="18"/>
          <w:szCs w:val="18"/>
        </w:rPr>
        <w:t>mogoc</w:t>
      </w:r>
      <w:proofErr w:type="spellEnd"/>
      <w:r w:rsidRPr="00C611E3">
        <w:rPr>
          <w:rFonts w:ascii="Arial" w:hAnsi="Arial" w:cs="Arial"/>
          <w:color w:val="000000"/>
          <w:sz w:val="18"/>
          <w:szCs w:val="18"/>
        </w:rPr>
        <w:t xml:space="preserve">̌ v vseh najbolj </w:t>
      </w:r>
      <w:proofErr w:type="spellStart"/>
      <w:r w:rsidRPr="00C611E3">
        <w:rPr>
          <w:rFonts w:ascii="Arial" w:hAnsi="Arial" w:cs="Arial"/>
          <w:color w:val="000000"/>
          <w:sz w:val="18"/>
          <w:szCs w:val="18"/>
        </w:rPr>
        <w:t>razširjenih</w:t>
      </w:r>
      <w:proofErr w:type="spellEnd"/>
      <w:r w:rsidRPr="00C611E3">
        <w:rPr>
          <w:rFonts w:ascii="Arial" w:hAnsi="Arial" w:cs="Arial"/>
          <w:color w:val="000000"/>
          <w:sz w:val="18"/>
          <w:szCs w:val="18"/>
        </w:rPr>
        <w:t xml:space="preserve"> spletnih brskalnikih (npr. Microsoft Internet Explorer, </w:t>
      </w:r>
      <w:proofErr w:type="spellStart"/>
      <w:r w:rsidRPr="00C611E3">
        <w:rPr>
          <w:rFonts w:ascii="Arial" w:hAnsi="Arial" w:cs="Arial"/>
          <w:color w:val="000000"/>
          <w:sz w:val="18"/>
          <w:szCs w:val="18"/>
        </w:rPr>
        <w:t>Mozilla</w:t>
      </w:r>
      <w:proofErr w:type="spellEnd"/>
      <w:r w:rsidRPr="00C611E3">
        <w:rPr>
          <w:rFonts w:ascii="Arial" w:hAnsi="Arial" w:cs="Arial"/>
          <w:color w:val="000000"/>
          <w:sz w:val="18"/>
          <w:szCs w:val="18"/>
        </w:rPr>
        <w:t xml:space="preserve"> Firefox). Gospodarski subjekt lahko ESPD pripravlja oziroma izpolnjuje postopoma. To stori tako, da ESPD po </w:t>
      </w:r>
      <w:proofErr w:type="spellStart"/>
      <w:r w:rsidRPr="00C611E3">
        <w:rPr>
          <w:rFonts w:ascii="Arial" w:hAnsi="Arial" w:cs="Arial"/>
          <w:color w:val="000000"/>
          <w:sz w:val="18"/>
          <w:szCs w:val="18"/>
        </w:rPr>
        <w:t>zaključku</w:t>
      </w:r>
      <w:proofErr w:type="spellEnd"/>
      <w:r w:rsidRPr="00C611E3">
        <w:rPr>
          <w:rFonts w:ascii="Arial" w:hAnsi="Arial" w:cs="Arial"/>
          <w:color w:val="000000"/>
          <w:sz w:val="18"/>
          <w:szCs w:val="18"/>
        </w:rPr>
        <w:t xml:space="preserve"> vsakokratne priprave oziroma izpolnjevanja izvozi in shrani na svojem </w:t>
      </w:r>
      <w:proofErr w:type="spellStart"/>
      <w:r w:rsidRPr="00C611E3">
        <w:rPr>
          <w:rFonts w:ascii="Arial" w:hAnsi="Arial" w:cs="Arial"/>
          <w:color w:val="000000"/>
          <w:sz w:val="18"/>
          <w:szCs w:val="18"/>
        </w:rPr>
        <w:t>računalniku</w:t>
      </w:r>
      <w:proofErr w:type="spellEnd"/>
      <w:r w:rsidRPr="00C611E3">
        <w:rPr>
          <w:rFonts w:ascii="Arial" w:hAnsi="Arial" w:cs="Arial"/>
          <w:color w:val="000000"/>
          <w:sz w:val="18"/>
          <w:szCs w:val="18"/>
        </w:rPr>
        <w:t xml:space="preserve"> ali drugem elektronskem mediju (.xml oblika).</w:t>
      </w:r>
    </w:p>
    <w:p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Referenčna lista gospodarskega subjekta</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916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1220"/>
        <w:gridCol w:w="1885"/>
        <w:gridCol w:w="1708"/>
        <w:gridCol w:w="2119"/>
        <w:gridCol w:w="1631"/>
      </w:tblGrid>
      <w:tr w:rsidR="008049B5" w:rsidRPr="00C611E3" w:rsidTr="008049B5">
        <w:trPr>
          <w:trHeight w:val="1322"/>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049B5" w:rsidRPr="00C611E3" w:rsidRDefault="008049B5"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CCCCCC"/>
              </w:rPr>
              <w:t>Zap</w:t>
            </w:r>
            <w:proofErr w:type="spellEnd"/>
            <w:r w:rsidRPr="00C611E3">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049B5" w:rsidRPr="00C611E3" w:rsidRDefault="008049B5" w:rsidP="00DB151B">
            <w:pPr>
              <w:jc w:val="both"/>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8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049B5" w:rsidRPr="00C611E3" w:rsidRDefault="008049B5" w:rsidP="00DB151B">
            <w:pPr>
              <w:shd w:val="clear" w:color="auto" w:fill="CCCCCC"/>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Pr>
                <w:rFonts w:ascii="Arial" w:hAnsi="Arial" w:cs="Arial"/>
                <w:b/>
                <w:bCs/>
                <w:color w:val="000000"/>
                <w:position w:val="-2"/>
                <w:sz w:val="18"/>
                <w:szCs w:val="18"/>
                <w:shd w:val="clear" w:color="auto" w:fill="CCCCCC"/>
              </w:rPr>
              <w:t>p</w:t>
            </w:r>
            <w:r w:rsidRPr="00C611E3">
              <w:rPr>
                <w:rFonts w:ascii="Arial" w:hAnsi="Arial" w:cs="Arial"/>
                <w:b/>
                <w:bCs/>
                <w:color w:val="000000"/>
                <w:position w:val="-2"/>
                <w:sz w:val="18"/>
                <w:szCs w:val="18"/>
                <w:shd w:val="clear" w:color="auto" w:fill="CCCCCC"/>
              </w:rPr>
              <w:t>ogodbe</w:t>
            </w:r>
            <w:r>
              <w:rPr>
                <w:rFonts w:ascii="Arial" w:hAnsi="Arial" w:cs="Arial"/>
                <w:b/>
                <w:bCs/>
                <w:color w:val="000000"/>
                <w:position w:val="-2"/>
                <w:sz w:val="18"/>
                <w:szCs w:val="18"/>
                <w:shd w:val="clear" w:color="auto" w:fill="CCCCCC"/>
              </w:rPr>
              <w:t xml:space="preserve"> (opis predmeta naročila)</w:t>
            </w:r>
          </w:p>
        </w:tc>
        <w:tc>
          <w:tcPr>
            <w:tcW w:w="17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21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049B5" w:rsidRPr="00C611E3" w:rsidRDefault="008049B5" w:rsidP="008049B5">
            <w:pPr>
              <w:jc w:val="both"/>
              <w:rPr>
                <w:rFonts w:ascii="Arial" w:hAnsi="Arial" w:cs="Arial"/>
                <w:sz w:val="18"/>
                <w:szCs w:val="18"/>
              </w:rPr>
            </w:pPr>
            <w:r>
              <w:rPr>
                <w:rFonts w:ascii="Arial" w:hAnsi="Arial" w:cs="Arial"/>
                <w:b/>
                <w:bCs/>
                <w:color w:val="000000"/>
                <w:position w:val="-2"/>
                <w:sz w:val="18"/>
                <w:szCs w:val="18"/>
                <w:shd w:val="clear" w:color="auto" w:fill="CCCCCC"/>
              </w:rPr>
              <w:t xml:space="preserve">Pogodbena </w:t>
            </w:r>
            <w:r w:rsidRPr="00C611E3">
              <w:rPr>
                <w:rFonts w:ascii="Arial" w:hAnsi="Arial" w:cs="Arial"/>
                <w:b/>
                <w:bCs/>
                <w:color w:val="000000"/>
                <w:position w:val="-2"/>
                <w:sz w:val="18"/>
                <w:szCs w:val="18"/>
                <w:shd w:val="clear" w:color="auto" w:fill="CCCCCC"/>
              </w:rPr>
              <w:t>vrednost (brez DDV)</w:t>
            </w:r>
          </w:p>
        </w:tc>
        <w:tc>
          <w:tcPr>
            <w:tcW w:w="163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049B5" w:rsidRPr="00C611E3" w:rsidRDefault="008049B5" w:rsidP="008049B5">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w:t>
            </w:r>
            <w:r>
              <w:rPr>
                <w:rFonts w:ascii="Arial" w:hAnsi="Arial" w:cs="Arial"/>
                <w:b/>
                <w:bCs/>
                <w:color w:val="000000"/>
                <w:position w:val="-2"/>
                <w:sz w:val="18"/>
                <w:szCs w:val="18"/>
                <w:shd w:val="clear" w:color="auto" w:fill="CCCCCC"/>
              </w:rPr>
              <w:t>a pri naročniku</w:t>
            </w:r>
            <w:r>
              <w:rPr>
                <w:rFonts w:ascii="Arial" w:hAnsi="Arial" w:cs="Arial"/>
                <w:b/>
                <w:bCs/>
                <w:color w:val="000000"/>
                <w:position w:val="-2"/>
                <w:sz w:val="18"/>
                <w:szCs w:val="18"/>
                <w:shd w:val="clear" w:color="auto" w:fill="CCCCCC"/>
              </w:rPr>
              <w:br/>
              <w:t xml:space="preserve">(ime in priimek, </w:t>
            </w:r>
            <w:r w:rsidRPr="00C611E3">
              <w:rPr>
                <w:rFonts w:ascii="Arial" w:hAnsi="Arial" w:cs="Arial"/>
                <w:b/>
                <w:bCs/>
                <w:color w:val="000000"/>
                <w:position w:val="-2"/>
                <w:sz w:val="18"/>
                <w:szCs w:val="18"/>
                <w:shd w:val="clear" w:color="auto" w:fill="CCCCCC"/>
              </w:rPr>
              <w:t xml:space="preserve">telefon </w:t>
            </w:r>
            <w:r>
              <w:rPr>
                <w:rFonts w:ascii="Arial" w:hAnsi="Arial" w:cs="Arial"/>
                <w:b/>
                <w:bCs/>
                <w:color w:val="000000"/>
                <w:position w:val="-2"/>
                <w:sz w:val="18"/>
                <w:szCs w:val="18"/>
                <w:shd w:val="clear" w:color="auto" w:fill="CCCCCC"/>
              </w:rPr>
              <w:t>ali</w:t>
            </w:r>
            <w:r w:rsidRPr="00C611E3">
              <w:rPr>
                <w:rFonts w:ascii="Arial" w:hAnsi="Arial" w:cs="Arial"/>
                <w:b/>
                <w:bCs/>
                <w:color w:val="000000"/>
                <w:position w:val="-2"/>
                <w:sz w:val="18"/>
                <w:szCs w:val="18"/>
                <w:shd w:val="clear" w:color="auto" w:fill="CCCCCC"/>
              </w:rPr>
              <w:t xml:space="preserve"> e-mail)</w:t>
            </w:r>
          </w:p>
        </w:tc>
      </w:tr>
      <w:tr w:rsidR="008049B5" w:rsidRPr="00C611E3" w:rsidTr="008049B5">
        <w:trPr>
          <w:trHeight w:val="1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r w:rsidR="008049B5" w:rsidRPr="00C611E3" w:rsidTr="008049B5">
        <w:trPr>
          <w:trHeight w:val="1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r w:rsidR="008049B5" w:rsidRPr="00C611E3" w:rsidTr="008049B5">
        <w:trPr>
          <w:trHeight w:val="1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r w:rsidR="008049B5" w:rsidRPr="00C611E3" w:rsidTr="008049B5">
        <w:trPr>
          <w:trHeight w:val="1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70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rsidR="003F0B50" w:rsidRPr="00C611E3" w:rsidRDefault="003F0B50" w:rsidP="00DB151B">
      <w:pPr>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rsidR="00DB151B" w:rsidRPr="00C611E3" w:rsidRDefault="00DB151B" w:rsidP="00DB151B">
      <w:pPr>
        <w:spacing w:after="120"/>
        <w:jc w:val="both"/>
        <w:rPr>
          <w:rFonts w:ascii="Arial" w:hAnsi="Arial" w:cs="Arial"/>
          <w:sz w:val="18"/>
          <w:szCs w:val="18"/>
        </w:rPr>
      </w:pPr>
    </w:p>
    <w:p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b/>
          <w:bCs/>
          <w:sz w:val="18"/>
          <w:szCs w:val="18"/>
          <w:shd w:val="clear" w:color="auto" w:fill="FFFFFF"/>
        </w:rPr>
        <w:t>Naziv in naslov potrjevalca reference: </w:t>
      </w:r>
      <w:r w:rsidRPr="00462408">
        <w:rPr>
          <w:rFonts w:ascii="Arial" w:hAnsi="Arial" w:cs="Arial"/>
          <w:sz w:val="18"/>
          <w:szCs w:val="18"/>
          <w:u w:val="single"/>
          <w:shd w:val="clear" w:color="auto" w:fill="FFFFFF"/>
        </w:rPr>
        <w:t>____________________________</w:t>
      </w:r>
    </w:p>
    <w:p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b/>
          <w:bCs/>
          <w:sz w:val="18"/>
          <w:szCs w:val="18"/>
          <w:shd w:val="clear" w:color="auto" w:fill="FFFFFF"/>
        </w:rPr>
        <w:t>IZJAVA - POTRDILO REFERENCE</w:t>
      </w:r>
    </w:p>
    <w:p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CE310E" w:rsidP="00CE310E">
            <w:pPr>
              <w:jc w:val="both"/>
              <w:rPr>
                <w:rFonts w:ascii="Arial" w:hAnsi="Arial" w:cs="Arial"/>
                <w:sz w:val="18"/>
                <w:szCs w:val="18"/>
              </w:rPr>
            </w:pPr>
            <w:r>
              <w:rPr>
                <w:rFonts w:ascii="Arial" w:hAnsi="Arial" w:cs="Arial"/>
                <w:color w:val="000000"/>
                <w:position w:val="-2"/>
                <w:sz w:val="18"/>
                <w:szCs w:val="18"/>
                <w:shd w:val="clear" w:color="auto" w:fill="FFFFFF"/>
              </w:rPr>
              <w:t>dobavil</w:t>
            </w:r>
            <w:r w:rsidR="00DB151B" w:rsidRPr="00C611E3">
              <w:rPr>
                <w:rFonts w:ascii="Arial" w:hAnsi="Arial" w:cs="Arial"/>
                <w:color w:val="000000"/>
                <w:position w:val="-2"/>
                <w:sz w:val="18"/>
                <w:szCs w:val="18"/>
                <w:shd w:val="clear" w:color="auto" w:fill="FFFFFF"/>
              </w:rPr>
              <w:t xml:space="preserve"> naslednj</w:t>
            </w:r>
            <w:r>
              <w:rPr>
                <w:rFonts w:ascii="Arial" w:hAnsi="Arial" w:cs="Arial"/>
                <w:color w:val="000000"/>
                <w:position w:val="-2"/>
                <w:sz w:val="18"/>
                <w:szCs w:val="18"/>
                <w:shd w:val="clear" w:color="auto" w:fill="FFFFFF"/>
              </w:rPr>
              <w:t>e</w:t>
            </w:r>
            <w:r w:rsidR="00DB151B" w:rsidRPr="00C611E3">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blago</w:t>
            </w:r>
            <w:r w:rsidR="00DB151B" w:rsidRPr="00C611E3">
              <w:rPr>
                <w:rFonts w:ascii="Arial" w:hAnsi="Arial" w:cs="Arial"/>
                <w:color w:val="000000"/>
                <w:position w:val="-2"/>
                <w:sz w:val="18"/>
                <w:szCs w:val="18"/>
                <w:shd w:val="clear" w:color="auto" w:fill="FFFFFF"/>
              </w:rPr>
              <w:t> </w:t>
            </w:r>
            <w:r w:rsidR="00462408">
              <w:rPr>
                <w:rFonts w:ascii="Arial" w:hAnsi="Arial" w:cs="Arial"/>
                <w:color w:val="000000"/>
                <w:position w:val="-2"/>
                <w:sz w:val="18"/>
                <w:szCs w:val="18"/>
                <w:shd w:val="clear" w:color="auto" w:fill="FFFFFF"/>
              </w:rPr>
              <w:t>(opis predmeta naročila)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462408">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w:t>
            </w:r>
            <w:r w:rsidR="00462408">
              <w:rPr>
                <w:rFonts w:ascii="Arial" w:hAnsi="Arial" w:cs="Arial"/>
                <w:color w:val="000000"/>
                <w:position w:val="-2"/>
                <w:sz w:val="18"/>
                <w:szCs w:val="18"/>
                <w:shd w:val="clear" w:color="auto" w:fill="FFFFFF"/>
              </w:rPr>
              <w:t>,</w:t>
            </w:r>
            <w:r w:rsidR="00462408" w:rsidRPr="00C611E3">
              <w:rPr>
                <w:rFonts w:ascii="Arial" w:hAnsi="Arial" w:cs="Arial"/>
                <w:color w:val="000000"/>
                <w:position w:val="-2"/>
                <w:sz w:val="18"/>
                <w:szCs w:val="18"/>
                <w:shd w:val="clear" w:color="auto" w:fill="FFFFFF"/>
              </w:rPr>
              <w:t xml:space="preserve">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CE310E" w:rsidP="00DB151B">
            <w:pPr>
              <w:jc w:val="both"/>
              <w:rPr>
                <w:rFonts w:ascii="Arial" w:hAnsi="Arial" w:cs="Arial"/>
                <w:sz w:val="18"/>
                <w:szCs w:val="18"/>
              </w:rPr>
            </w:pPr>
            <w:r>
              <w:rPr>
                <w:rFonts w:ascii="Arial" w:hAnsi="Arial" w:cs="Arial"/>
                <w:color w:val="000000"/>
                <w:position w:val="-2"/>
                <w:sz w:val="18"/>
                <w:szCs w:val="18"/>
                <w:shd w:val="clear" w:color="auto" w:fill="FFFFFF"/>
              </w:rPr>
              <w:t>v vrednosti (vrednost storitev</w:t>
            </w:r>
            <w:r w:rsidR="00DB151B" w:rsidRPr="00C611E3">
              <w:rPr>
                <w:rFonts w:ascii="Arial" w:hAnsi="Arial" w:cs="Arial"/>
                <w:color w:val="000000"/>
                <w:position w:val="-2"/>
                <w:sz w:val="18"/>
                <w:szCs w:val="18"/>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obdobju od</w:t>
            </w:r>
            <w:r w:rsidR="00462408" w:rsidRPr="00C611E3">
              <w:rPr>
                <w:rFonts w:ascii="Arial" w:hAnsi="Arial" w:cs="Arial"/>
                <w:color w:val="000000"/>
                <w:position w:val="-2"/>
                <w:sz w:val="18"/>
                <w:szCs w:val="18"/>
                <w:shd w:val="clear" w:color="auto" w:fill="FFFFFF"/>
              </w:rPr>
              <w:t xml:space="preserve"> </w:t>
            </w:r>
            <w:r w:rsidR="00462408">
              <w:rPr>
                <w:rFonts w:ascii="Arial" w:hAnsi="Arial" w:cs="Arial"/>
                <w:color w:val="000000"/>
                <w:position w:val="-2"/>
                <w:sz w:val="18"/>
                <w:szCs w:val="18"/>
                <w:shd w:val="clear" w:color="auto" w:fill="FFFFFF"/>
              </w:rPr>
              <w:t xml:space="preserve">- </w:t>
            </w:r>
            <w:r w:rsidR="00462408" w:rsidRPr="00C611E3">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bl>
    <w:p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tc>
          <w:tcPr>
            <w:tcW w:w="3195"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195"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rsidR="00462408" w:rsidRDefault="00462408" w:rsidP="00DB151B">
      <w:pPr>
        <w:shd w:val="clear" w:color="auto" w:fill="FFFFFF"/>
        <w:spacing w:before="225" w:after="375"/>
        <w:jc w:val="both"/>
        <w:rPr>
          <w:rFonts w:ascii="Arial" w:hAnsi="Arial" w:cs="Arial"/>
          <w:b/>
          <w:bCs/>
          <w:sz w:val="16"/>
          <w:szCs w:val="16"/>
          <w:u w:val="single"/>
          <w:shd w:val="clear" w:color="auto" w:fill="FFFFFF"/>
        </w:rPr>
      </w:pPr>
    </w:p>
    <w:p w:rsidR="003F0B50" w:rsidRPr="00462408" w:rsidRDefault="00DB151B" w:rsidP="00DB151B">
      <w:pPr>
        <w:shd w:val="clear" w:color="auto" w:fill="FFFFFF"/>
        <w:spacing w:before="225" w:after="375"/>
        <w:jc w:val="both"/>
        <w:rPr>
          <w:rFonts w:ascii="Arial" w:hAnsi="Arial" w:cs="Arial"/>
          <w:sz w:val="16"/>
          <w:szCs w:val="16"/>
        </w:rPr>
      </w:pPr>
      <w:r w:rsidRPr="00462408">
        <w:rPr>
          <w:rFonts w:ascii="Arial" w:hAnsi="Arial" w:cs="Arial"/>
          <w:b/>
          <w:bCs/>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462408" w:rsidRDefault="00DB151B" w:rsidP="00A7584B">
            <w:pPr>
              <w:numPr>
                <w:ilvl w:val="0"/>
                <w:numId w:val="3"/>
              </w:numPr>
              <w:shd w:val="clear" w:color="auto" w:fill="FFFFFF"/>
              <w:jc w:val="both"/>
              <w:rPr>
                <w:rFonts w:ascii="Arial" w:hAnsi="Arial" w:cs="Arial"/>
                <w:color w:val="444444"/>
                <w:sz w:val="16"/>
                <w:szCs w:val="16"/>
                <w:highlight w:val="white"/>
              </w:rPr>
            </w:pPr>
            <w:r w:rsidRPr="00462408">
              <w:rPr>
                <w:rFonts w:ascii="Arial" w:hAnsi="Arial" w:cs="Arial"/>
                <w:i/>
                <w:iCs/>
                <w:color w:val="444444"/>
                <w:sz w:val="16"/>
                <w:szCs w:val="16"/>
                <w:shd w:val="clear" w:color="auto" w:fill="FFFFFF"/>
              </w:rPr>
              <w:t>Naročnik bo upošteval izključno že zaključene posle.</w:t>
            </w:r>
          </w:p>
          <w:p w:rsidR="003F0B50" w:rsidRPr="00462408" w:rsidRDefault="00DB151B" w:rsidP="00A7584B">
            <w:pPr>
              <w:numPr>
                <w:ilvl w:val="0"/>
                <w:numId w:val="3"/>
              </w:numPr>
              <w:shd w:val="clear" w:color="auto" w:fill="FFFFFF"/>
              <w:jc w:val="both"/>
              <w:rPr>
                <w:rFonts w:ascii="Arial" w:hAnsi="Arial" w:cs="Arial"/>
                <w:color w:val="444444"/>
                <w:sz w:val="16"/>
                <w:szCs w:val="16"/>
                <w:highlight w:val="white"/>
              </w:rPr>
            </w:pPr>
            <w:r w:rsidRPr="00462408">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w:t>
            </w:r>
            <w:r w:rsidR="00462408" w:rsidRPr="00462408">
              <w:rPr>
                <w:rFonts w:ascii="Arial" w:hAnsi="Arial" w:cs="Arial"/>
                <w:i/>
                <w:iCs/>
                <w:color w:val="444444"/>
                <w:sz w:val="16"/>
                <w:szCs w:val="16"/>
                <w:shd w:val="clear" w:color="auto" w:fill="FFFFFF"/>
              </w:rPr>
              <w:t>.</w:t>
            </w:r>
          </w:p>
          <w:p w:rsidR="003F0B50" w:rsidRPr="00C611E3" w:rsidRDefault="00DB151B" w:rsidP="00A7584B">
            <w:pPr>
              <w:numPr>
                <w:ilvl w:val="0"/>
                <w:numId w:val="3"/>
              </w:numPr>
              <w:shd w:val="clear" w:color="auto" w:fill="FFFFFF"/>
              <w:jc w:val="both"/>
              <w:rPr>
                <w:rFonts w:ascii="Arial" w:hAnsi="Arial" w:cs="Arial"/>
                <w:color w:val="444444"/>
                <w:sz w:val="18"/>
                <w:szCs w:val="18"/>
                <w:highlight w:val="white"/>
              </w:rPr>
            </w:pPr>
            <w:r w:rsidRPr="00462408">
              <w:rPr>
                <w:rFonts w:ascii="Arial" w:hAnsi="Arial" w:cs="Arial"/>
                <w:i/>
                <w:iCs/>
                <w:color w:val="444444"/>
                <w:sz w:val="16"/>
                <w:szCs w:val="16"/>
                <w:shd w:val="clear" w:color="auto" w:fill="FFFFFF"/>
              </w:rPr>
              <w:t>V primeru več referenčnih potrdil se obrazec fotokopira.</w:t>
            </w:r>
          </w:p>
        </w:tc>
      </w:tr>
    </w:tbl>
    <w:p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462408">
        <w:rPr>
          <w:rFonts w:ascii="Arial" w:hAnsi="Arial" w:cs="Arial"/>
          <w:sz w:val="18"/>
          <w:szCs w:val="18"/>
        </w:rPr>
        <w:t>6</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Vzorec </w:t>
      </w:r>
      <w:r w:rsidR="00462408">
        <w:rPr>
          <w:rFonts w:ascii="Arial" w:hAnsi="Arial" w:cs="Arial"/>
          <w:sz w:val="18"/>
          <w:szCs w:val="18"/>
        </w:rPr>
        <w:t>menične izjave</w:t>
      </w:r>
      <w:r w:rsidRPr="00C611E3">
        <w:rPr>
          <w:rFonts w:ascii="Arial" w:hAnsi="Arial" w:cs="Arial"/>
          <w:sz w:val="18"/>
          <w:szCs w:val="18"/>
        </w:rPr>
        <w:t xml:space="preserve"> za dobro izvedbo</w:t>
      </w:r>
    </w:p>
    <w:p w:rsidR="00462408" w:rsidRDefault="00462408" w:rsidP="00462408">
      <w:pPr>
        <w:spacing w:after="0"/>
        <w:jc w:val="right"/>
        <w:rPr>
          <w:rFonts w:ascii="Arial" w:hAnsi="Arial" w:cs="Arial"/>
          <w:sz w:val="18"/>
          <w:szCs w:val="18"/>
        </w:rPr>
      </w:pPr>
    </w:p>
    <w:p w:rsidR="00462408" w:rsidRDefault="00462408" w:rsidP="00462408">
      <w:pPr>
        <w:spacing w:after="0"/>
        <w:jc w:val="right"/>
        <w:rPr>
          <w:rFonts w:ascii="Arial" w:hAnsi="Arial" w:cs="Arial"/>
          <w:sz w:val="18"/>
          <w:szCs w:val="18"/>
        </w:rPr>
      </w:pPr>
    </w:p>
    <w:p w:rsidR="00201942" w:rsidRPr="002349C7" w:rsidRDefault="00201942" w:rsidP="00201942">
      <w:pPr>
        <w:spacing w:before="100" w:beforeAutospacing="1" w:after="100" w:afterAutospacing="1"/>
        <w:jc w:val="center"/>
        <w:rPr>
          <w:color w:val="000000"/>
          <w:sz w:val="18"/>
          <w:szCs w:val="18"/>
          <w:lang w:eastAsia="sl-SI"/>
        </w:rPr>
      </w:pPr>
      <w:r w:rsidRPr="002349C7">
        <w:rPr>
          <w:b/>
          <w:bCs/>
          <w:color w:val="000000"/>
          <w:sz w:val="24"/>
          <w:szCs w:val="24"/>
          <w:lang w:eastAsia="sl-SI"/>
        </w:rPr>
        <w:t>MENIČNA IZJAVA</w:t>
      </w:r>
    </w:p>
    <w:p w:rsidR="00201942" w:rsidRPr="002349C7" w:rsidRDefault="00201942" w:rsidP="00201942">
      <w:pPr>
        <w:spacing w:before="100" w:beforeAutospacing="1" w:after="100" w:afterAutospacing="1"/>
        <w:jc w:val="center"/>
        <w:rPr>
          <w:color w:val="000000"/>
          <w:sz w:val="18"/>
          <w:szCs w:val="18"/>
          <w:lang w:eastAsia="sl-SI"/>
        </w:rPr>
      </w:pPr>
      <w:r w:rsidRPr="002349C7">
        <w:rPr>
          <w:color w:val="000000"/>
          <w:sz w:val="21"/>
          <w:szCs w:val="21"/>
          <w:lang w:eastAsia="sl-SI"/>
        </w:rPr>
        <w:t>s pooblastilom za izpolnitev in unovčenje menice</w:t>
      </w:r>
    </w:p>
    <w:p w:rsidR="00201942"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 xml:space="preserve">Naročniku </w:t>
      </w:r>
      <w:r w:rsidRPr="00C611E3">
        <w:rPr>
          <w:rFonts w:ascii="Arial" w:hAnsi="Arial" w:cs="Arial"/>
          <w:b/>
          <w:bCs/>
          <w:color w:val="000000"/>
          <w:sz w:val="18"/>
          <w:szCs w:val="18"/>
        </w:rPr>
        <w:t xml:space="preserve">OBČINA </w:t>
      </w:r>
      <w:r>
        <w:rPr>
          <w:rFonts w:ascii="Arial" w:hAnsi="Arial" w:cs="Arial"/>
          <w:b/>
          <w:bCs/>
          <w:color w:val="000000"/>
          <w:sz w:val="18"/>
          <w:szCs w:val="18"/>
        </w:rPr>
        <w:t>LOŠKI POTOK</w:t>
      </w:r>
      <w:r w:rsidRPr="00C611E3">
        <w:rPr>
          <w:rFonts w:ascii="Arial" w:hAnsi="Arial" w:cs="Arial"/>
          <w:b/>
          <w:bCs/>
          <w:color w:val="000000"/>
          <w:sz w:val="18"/>
          <w:szCs w:val="18"/>
        </w:rPr>
        <w:t xml:space="preserve">, </w:t>
      </w:r>
      <w:r>
        <w:rPr>
          <w:rFonts w:ascii="Arial" w:hAnsi="Arial" w:cs="Arial"/>
          <w:b/>
          <w:bCs/>
          <w:color w:val="000000"/>
          <w:sz w:val="18"/>
          <w:szCs w:val="18"/>
        </w:rPr>
        <w:t>Hrib-Loški Potok 17</w:t>
      </w:r>
      <w:r w:rsidRPr="00C611E3">
        <w:rPr>
          <w:rFonts w:ascii="Arial" w:hAnsi="Arial" w:cs="Arial"/>
          <w:b/>
          <w:bCs/>
          <w:color w:val="000000"/>
          <w:sz w:val="18"/>
          <w:szCs w:val="18"/>
        </w:rPr>
        <w:t xml:space="preserve">, </w:t>
      </w:r>
      <w:r>
        <w:rPr>
          <w:rFonts w:ascii="Arial" w:hAnsi="Arial" w:cs="Arial"/>
          <w:b/>
          <w:bCs/>
          <w:color w:val="000000"/>
          <w:sz w:val="18"/>
          <w:szCs w:val="18"/>
        </w:rPr>
        <w:t>1318 Loški Potok</w:t>
      </w:r>
      <w:r w:rsidRPr="002349C7">
        <w:rPr>
          <w:color w:val="000000"/>
          <w:sz w:val="18"/>
          <w:szCs w:val="18"/>
          <w:lang w:eastAsia="sl-SI"/>
        </w:rPr>
        <w:t>, kot zavarovanje za </w:t>
      </w:r>
      <w:r w:rsidRPr="002349C7">
        <w:rPr>
          <w:b/>
          <w:bCs/>
          <w:color w:val="000000"/>
          <w:sz w:val="18"/>
          <w:szCs w:val="18"/>
          <w:lang w:eastAsia="sl-SI"/>
        </w:rPr>
        <w:t xml:space="preserve">dobro izvedbo </w:t>
      </w:r>
      <w:r>
        <w:rPr>
          <w:b/>
          <w:bCs/>
          <w:color w:val="000000"/>
          <w:sz w:val="18"/>
          <w:szCs w:val="18"/>
          <w:lang w:eastAsia="sl-SI"/>
        </w:rPr>
        <w:t>storitev</w:t>
      </w:r>
      <w:r w:rsidRPr="002349C7">
        <w:rPr>
          <w:b/>
          <w:bCs/>
          <w:color w:val="000000"/>
          <w:sz w:val="18"/>
          <w:szCs w:val="18"/>
          <w:lang w:eastAsia="sl-SI"/>
        </w:rPr>
        <w:t>,</w:t>
      </w:r>
      <w:r w:rsidRPr="002349C7">
        <w:rPr>
          <w:color w:val="000000"/>
          <w:sz w:val="18"/>
          <w:szCs w:val="18"/>
          <w:lang w:eastAsia="sl-SI"/>
        </w:rPr>
        <w:t> ki so opredeljena v javnem naročilu</w:t>
      </w:r>
    </w:p>
    <w:p w:rsidR="00201942" w:rsidRDefault="00201942" w:rsidP="00201942">
      <w:pPr>
        <w:spacing w:after="0"/>
        <w:jc w:val="center"/>
        <w:rPr>
          <w:rFonts w:ascii="Arial" w:hAnsi="Arial" w:cs="Arial"/>
          <w:sz w:val="18"/>
          <w:szCs w:val="18"/>
        </w:rPr>
      </w:pPr>
      <w:r>
        <w:rPr>
          <w:rFonts w:ascii="Arial" w:hAnsi="Arial" w:cs="Arial"/>
          <w:b/>
          <w:sz w:val="18"/>
          <w:szCs w:val="18"/>
        </w:rPr>
        <w:t>Nakup nujnega reševalnega vozila NRV tip B za Zdravstveni dom Dr. Janeza Oražma Ribnica</w:t>
      </w:r>
    </w:p>
    <w:p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izročamo bianko lastno menico ter menično izjavo s pooblastilom za izpolnitev in unovčenje menice.</w:t>
      </w:r>
    </w:p>
    <w:p w:rsidR="00201942" w:rsidRPr="00865958" w:rsidRDefault="00201942" w:rsidP="00201942">
      <w:pPr>
        <w:spacing w:before="135" w:after="135"/>
        <w:jc w:val="both"/>
        <w:textAlignment w:val="center"/>
        <w:rPr>
          <w:b/>
          <w:sz w:val="18"/>
          <w:szCs w:val="18"/>
        </w:rPr>
      </w:pPr>
      <w:r w:rsidRPr="002349C7">
        <w:rPr>
          <w:color w:val="000000"/>
          <w:sz w:val="18"/>
          <w:szCs w:val="18"/>
          <w:lang w:eastAsia="sl-SI"/>
        </w:rPr>
        <w:t xml:space="preserve">Naročnika </w:t>
      </w:r>
      <w:r w:rsidRPr="00C611E3">
        <w:rPr>
          <w:rFonts w:ascii="Arial" w:hAnsi="Arial" w:cs="Arial"/>
          <w:b/>
          <w:bCs/>
          <w:color w:val="000000"/>
          <w:sz w:val="18"/>
          <w:szCs w:val="18"/>
        </w:rPr>
        <w:t xml:space="preserve">OBČINA </w:t>
      </w:r>
      <w:r>
        <w:rPr>
          <w:rFonts w:ascii="Arial" w:hAnsi="Arial" w:cs="Arial"/>
          <w:b/>
          <w:bCs/>
          <w:color w:val="000000"/>
          <w:sz w:val="18"/>
          <w:szCs w:val="18"/>
        </w:rPr>
        <w:t>LOŠKI POTOK</w:t>
      </w:r>
      <w:r w:rsidRPr="00C611E3">
        <w:rPr>
          <w:rFonts w:ascii="Arial" w:hAnsi="Arial" w:cs="Arial"/>
          <w:b/>
          <w:bCs/>
          <w:color w:val="000000"/>
          <w:sz w:val="18"/>
          <w:szCs w:val="18"/>
        </w:rPr>
        <w:t xml:space="preserve">, </w:t>
      </w:r>
      <w:r>
        <w:rPr>
          <w:rFonts w:ascii="Arial" w:hAnsi="Arial" w:cs="Arial"/>
          <w:b/>
          <w:bCs/>
          <w:color w:val="000000"/>
          <w:sz w:val="18"/>
          <w:szCs w:val="18"/>
        </w:rPr>
        <w:t>Hrib-Loški Potok 17</w:t>
      </w:r>
      <w:r w:rsidRPr="00C611E3">
        <w:rPr>
          <w:rFonts w:ascii="Arial" w:hAnsi="Arial" w:cs="Arial"/>
          <w:b/>
          <w:bCs/>
          <w:color w:val="000000"/>
          <w:sz w:val="18"/>
          <w:szCs w:val="18"/>
        </w:rPr>
        <w:t xml:space="preserve">, </w:t>
      </w:r>
      <w:r>
        <w:rPr>
          <w:rFonts w:ascii="Arial" w:hAnsi="Arial" w:cs="Arial"/>
          <w:b/>
          <w:bCs/>
          <w:color w:val="000000"/>
          <w:sz w:val="18"/>
          <w:szCs w:val="18"/>
        </w:rPr>
        <w:t>1318 Loški Potok</w:t>
      </w:r>
      <w:r w:rsidRPr="00EF482F">
        <w:rPr>
          <w:color w:val="000000"/>
          <w:sz w:val="18"/>
          <w:szCs w:val="18"/>
        </w:rPr>
        <w:t>,</w:t>
      </w:r>
      <w:r>
        <w:rPr>
          <w:color w:val="000000"/>
          <w:sz w:val="18"/>
          <w:szCs w:val="18"/>
        </w:rPr>
        <w:t xml:space="preserve"> </w:t>
      </w:r>
      <w:r w:rsidRPr="002349C7">
        <w:rPr>
          <w:color w:val="000000"/>
          <w:sz w:val="18"/>
          <w:szCs w:val="18"/>
          <w:lang w:eastAsia="sl-SI"/>
        </w:rPr>
        <w:t>pooblaščamo, da izpolni priloženo menico z zneskom v višini </w:t>
      </w:r>
      <w:r w:rsidRPr="002349C7">
        <w:rPr>
          <w:b/>
          <w:bCs/>
          <w:color w:val="000000"/>
          <w:sz w:val="18"/>
          <w:szCs w:val="18"/>
          <w:lang w:eastAsia="sl-SI"/>
        </w:rPr>
        <w:t>10,00 % pogodbene vrednosti z DDV, kar znaša </w:t>
      </w:r>
      <w:r w:rsidRPr="002349C7">
        <w:rPr>
          <w:b/>
          <w:bCs/>
          <w:color w:val="000000"/>
          <w:sz w:val="18"/>
          <w:szCs w:val="18"/>
          <w:u w:val="single"/>
          <w:lang w:eastAsia="sl-SI"/>
        </w:rPr>
        <w:t>__________</w:t>
      </w:r>
      <w:r>
        <w:rPr>
          <w:b/>
          <w:bCs/>
          <w:color w:val="000000"/>
          <w:sz w:val="18"/>
          <w:szCs w:val="18"/>
          <w:u w:val="single"/>
          <w:lang w:eastAsia="sl-SI"/>
        </w:rPr>
        <w:t xml:space="preserve"> EUR</w:t>
      </w:r>
    </w:p>
    <w:p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 xml:space="preserve">Menična izjava je veljavna od njenega podpisa do izteka roka veljavnosti zavarovanja za dobro izvedbo po predmetnem naročilu, </w:t>
      </w:r>
      <w:proofErr w:type="spellStart"/>
      <w:r w:rsidRPr="002349C7">
        <w:rPr>
          <w:color w:val="000000"/>
          <w:sz w:val="18"/>
          <w:szCs w:val="18"/>
          <w:lang w:eastAsia="sl-SI"/>
        </w:rPr>
        <w:t>t.j</w:t>
      </w:r>
      <w:proofErr w:type="spellEnd"/>
      <w:r w:rsidRPr="002349C7">
        <w:rPr>
          <w:color w:val="000000"/>
          <w:sz w:val="18"/>
          <w:szCs w:val="18"/>
          <w:lang w:eastAsia="sl-SI"/>
        </w:rPr>
        <w:t>. najkasneje do ____________.</w:t>
      </w:r>
    </w:p>
    <w:p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Menica je unovčljiva pri: </w:t>
      </w:r>
      <w:r w:rsidRPr="002349C7">
        <w:rPr>
          <w:color w:val="000000"/>
          <w:sz w:val="18"/>
          <w:szCs w:val="18"/>
          <w:u w:val="single"/>
          <w:lang w:eastAsia="sl-SI"/>
        </w:rPr>
        <w:t>_______________</w:t>
      </w:r>
    </w:p>
    <w:p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s transakcijskega računa (TRR): </w:t>
      </w:r>
      <w:r w:rsidRPr="002349C7">
        <w:rPr>
          <w:color w:val="000000"/>
          <w:sz w:val="18"/>
          <w:szCs w:val="18"/>
          <w:u w:val="single"/>
          <w:lang w:eastAsia="sl-SI"/>
        </w:rPr>
        <w:t>_______________</w:t>
      </w:r>
    </w:p>
    <w:p w:rsidR="00201942" w:rsidRPr="002349C7" w:rsidRDefault="00201942" w:rsidP="00201942">
      <w:pPr>
        <w:spacing w:before="100" w:beforeAutospacing="1" w:after="100" w:afterAutospacing="1"/>
        <w:rPr>
          <w:color w:val="000000"/>
          <w:sz w:val="18"/>
          <w:szCs w:val="18"/>
          <w:lang w:eastAsia="sl-SI"/>
        </w:rPr>
      </w:pPr>
    </w:p>
    <w:p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Priloga: </w:t>
      </w:r>
    </w:p>
    <w:p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 bianco menica, podpisana in žigosana</w:t>
      </w:r>
    </w:p>
    <w:p w:rsidR="00201942" w:rsidRPr="002349C7" w:rsidRDefault="00201942" w:rsidP="00201942">
      <w:pPr>
        <w:spacing w:before="100" w:beforeAutospacing="1" w:after="100" w:afterAutospacing="1"/>
        <w:rPr>
          <w:color w:val="000000"/>
          <w:sz w:val="18"/>
          <w:szCs w:val="18"/>
          <w:lang w:eastAsia="sl-SI"/>
        </w:rPr>
      </w:pP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201942" w:rsidRPr="002349C7" w:rsidTr="00CE310E">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rsidR="00201942" w:rsidRPr="002349C7" w:rsidRDefault="00201942" w:rsidP="00CE310E">
            <w:pPr>
              <w:spacing w:after="0"/>
              <w:rPr>
                <w:color w:val="000000"/>
                <w:sz w:val="18"/>
                <w:szCs w:val="18"/>
                <w:lang w:eastAsia="sl-SI"/>
              </w:rPr>
            </w:pPr>
            <w:r w:rsidRPr="002349C7">
              <w:rPr>
                <w:color w:val="000000"/>
                <w:sz w:val="18"/>
                <w:szCs w:val="18"/>
                <w:lang w:eastAsia="sl-SI"/>
              </w:rPr>
              <w:t>Kraj: </w:t>
            </w:r>
            <w:r w:rsidRPr="002349C7">
              <w:rPr>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rsidR="00201942" w:rsidRPr="002349C7" w:rsidRDefault="00201942" w:rsidP="00CE310E">
            <w:pPr>
              <w:spacing w:after="0"/>
              <w:jc w:val="center"/>
              <w:rPr>
                <w:color w:val="000000"/>
                <w:sz w:val="18"/>
                <w:szCs w:val="18"/>
                <w:lang w:eastAsia="sl-SI"/>
              </w:rPr>
            </w:pPr>
            <w:r w:rsidRPr="002349C7">
              <w:rPr>
                <w:color w:val="000000"/>
                <w:sz w:val="18"/>
                <w:szCs w:val="18"/>
                <w:lang w:eastAsia="sl-SI"/>
              </w:rPr>
              <w:t>Izdajatelj menice: </w:t>
            </w:r>
            <w:r w:rsidRPr="002349C7">
              <w:rPr>
                <w:color w:val="000000"/>
                <w:sz w:val="18"/>
                <w:szCs w:val="18"/>
                <w:u w:val="single"/>
                <w:lang w:eastAsia="sl-SI"/>
              </w:rPr>
              <w:t>_______________</w:t>
            </w:r>
          </w:p>
        </w:tc>
      </w:tr>
      <w:tr w:rsidR="00201942" w:rsidRPr="002349C7" w:rsidTr="00CE310E">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rsidR="00201942" w:rsidRPr="002349C7" w:rsidRDefault="00201942" w:rsidP="00CE310E">
            <w:pPr>
              <w:spacing w:after="0"/>
              <w:rPr>
                <w:color w:val="000000"/>
                <w:sz w:val="18"/>
                <w:szCs w:val="18"/>
                <w:lang w:eastAsia="sl-SI"/>
              </w:rPr>
            </w:pPr>
            <w:r w:rsidRPr="002349C7">
              <w:rPr>
                <w:color w:val="000000"/>
                <w:sz w:val="18"/>
                <w:szCs w:val="18"/>
                <w:lang w:eastAsia="sl-SI"/>
              </w:rPr>
              <w:t>Datum: </w:t>
            </w:r>
            <w:r w:rsidRPr="002349C7">
              <w:rPr>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rsidR="00201942" w:rsidRPr="002349C7" w:rsidRDefault="00201942" w:rsidP="00CE310E">
            <w:pPr>
              <w:spacing w:after="0"/>
              <w:jc w:val="center"/>
              <w:rPr>
                <w:color w:val="000000"/>
                <w:sz w:val="18"/>
                <w:szCs w:val="18"/>
                <w:lang w:eastAsia="sl-SI"/>
              </w:rPr>
            </w:pPr>
            <w:r w:rsidRPr="002349C7">
              <w:rPr>
                <w:color w:val="000000"/>
                <w:sz w:val="18"/>
                <w:szCs w:val="18"/>
                <w:lang w:eastAsia="sl-SI"/>
              </w:rPr>
              <w:br/>
            </w:r>
            <w:r w:rsidRPr="002349C7">
              <w:rPr>
                <w:color w:val="A9A9A9"/>
                <w:sz w:val="18"/>
                <w:szCs w:val="18"/>
                <w:lang w:eastAsia="sl-SI"/>
              </w:rPr>
              <w:t>(žig in podpis)</w:t>
            </w:r>
          </w:p>
        </w:tc>
      </w:tr>
    </w:tbl>
    <w:p w:rsidR="00201942" w:rsidRPr="002349C7" w:rsidRDefault="00201942" w:rsidP="00201942">
      <w:pPr>
        <w:rPr>
          <w:sz w:val="18"/>
          <w:szCs w:val="18"/>
        </w:rPr>
        <w:sectPr w:rsidR="00201942" w:rsidRPr="002349C7" w:rsidSect="00CE310E">
          <w:footerReference w:type="default" r:id="rId15"/>
          <w:pgSz w:w="11906" w:h="16838"/>
          <w:pgMar w:top="1418" w:right="1418" w:bottom="1418" w:left="1418" w:header="567" w:footer="596" w:gutter="0"/>
          <w:cols w:space="708"/>
          <w:docGrid w:linePitch="360"/>
        </w:sectPr>
      </w:pPr>
    </w:p>
    <w:p w:rsidR="00462408" w:rsidRPr="000339E2" w:rsidRDefault="00462408" w:rsidP="0046240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rsidR="00462408" w:rsidRPr="00462408" w:rsidRDefault="00462408" w:rsidP="004624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462408">
        <w:rPr>
          <w:rFonts w:ascii="Arial" w:hAnsi="Arial" w:cs="Arial"/>
          <w:sz w:val="18"/>
          <w:szCs w:val="18"/>
        </w:rPr>
        <w:t>Vzorec menične izjave za odpravo napak</w:t>
      </w:r>
    </w:p>
    <w:p w:rsidR="00462408" w:rsidRDefault="00462408" w:rsidP="00462408">
      <w:pPr>
        <w:spacing w:after="120"/>
        <w:rPr>
          <w:rFonts w:ascii="Arial" w:hAnsi="Arial" w:cs="Arial"/>
        </w:rPr>
      </w:pPr>
    </w:p>
    <w:p w:rsidR="00462408" w:rsidRDefault="00462408" w:rsidP="00462408">
      <w:pPr>
        <w:spacing w:before="225" w:after="225" w:line="240" w:lineRule="auto"/>
        <w:jc w:val="center"/>
      </w:pPr>
      <w:r>
        <w:rPr>
          <w:rFonts w:ascii="Arial" w:hAnsi="Arial" w:cs="Arial"/>
          <w:b/>
          <w:bCs/>
          <w:color w:val="000000"/>
          <w:sz w:val="24"/>
          <w:szCs w:val="24"/>
        </w:rPr>
        <w:t>MENIČNA IZJAVA</w:t>
      </w:r>
    </w:p>
    <w:p w:rsidR="00462408" w:rsidRDefault="00462408" w:rsidP="00201942">
      <w:pPr>
        <w:spacing w:before="225" w:after="225" w:line="240" w:lineRule="auto"/>
        <w:jc w:val="center"/>
      </w:pPr>
      <w:r>
        <w:rPr>
          <w:rFonts w:ascii="Arial" w:hAnsi="Arial" w:cs="Arial"/>
          <w:color w:val="000000"/>
          <w:sz w:val="21"/>
          <w:szCs w:val="21"/>
        </w:rPr>
        <w:t>s pooblastilom za izpolnitev in unovčenje menice</w:t>
      </w:r>
    </w:p>
    <w:p w:rsidR="00462408" w:rsidRDefault="00462408" w:rsidP="004624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201942" w:rsidRPr="00C611E3">
        <w:rPr>
          <w:rFonts w:ascii="Arial" w:hAnsi="Arial" w:cs="Arial"/>
          <w:b/>
          <w:bCs/>
          <w:color w:val="000000"/>
          <w:sz w:val="18"/>
          <w:szCs w:val="18"/>
        </w:rPr>
        <w:t xml:space="preserve">OBČINA </w:t>
      </w:r>
      <w:r w:rsidR="00201942">
        <w:rPr>
          <w:rFonts w:ascii="Arial" w:hAnsi="Arial" w:cs="Arial"/>
          <w:b/>
          <w:bCs/>
          <w:color w:val="000000"/>
          <w:sz w:val="18"/>
          <w:szCs w:val="18"/>
        </w:rPr>
        <w:t>LOŠKI POTOK</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Hrib-Loški Potok 17</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1318 Loški Potok</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201942" w:rsidRDefault="00201942" w:rsidP="00201942">
      <w:pPr>
        <w:spacing w:before="225" w:after="225" w:line="240" w:lineRule="auto"/>
        <w:jc w:val="center"/>
      </w:pPr>
      <w:r>
        <w:rPr>
          <w:rFonts w:ascii="Arial" w:hAnsi="Arial" w:cs="Arial"/>
          <w:b/>
          <w:sz w:val="18"/>
          <w:szCs w:val="18"/>
        </w:rPr>
        <w:t>Nakup nujnega reševalnega vozila NRV tip B za Zdravstveni dom Dr. Janeza Oražma Ribnica</w:t>
      </w:r>
    </w:p>
    <w:p w:rsidR="00462408" w:rsidRDefault="00462408" w:rsidP="004624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62408" w:rsidRDefault="00462408" w:rsidP="00462408">
      <w:pPr>
        <w:spacing w:before="225" w:after="225" w:line="240" w:lineRule="auto"/>
        <w:jc w:val="both"/>
      </w:pPr>
      <w:r>
        <w:rPr>
          <w:rFonts w:ascii="Arial" w:hAnsi="Arial" w:cs="Arial"/>
          <w:color w:val="000000"/>
          <w:sz w:val="18"/>
          <w:szCs w:val="18"/>
        </w:rPr>
        <w:t> </w:t>
      </w:r>
    </w:p>
    <w:p w:rsidR="00462408" w:rsidRDefault="00462408" w:rsidP="00462408">
      <w:pPr>
        <w:spacing w:before="225" w:after="225" w:line="240" w:lineRule="auto"/>
        <w:jc w:val="both"/>
      </w:pPr>
      <w:r>
        <w:rPr>
          <w:rFonts w:ascii="Arial" w:hAnsi="Arial" w:cs="Arial"/>
          <w:color w:val="000000"/>
          <w:sz w:val="18"/>
          <w:szCs w:val="18"/>
        </w:rPr>
        <w:t xml:space="preserve">Naročnika </w:t>
      </w:r>
      <w:r w:rsidR="00201942" w:rsidRPr="00C611E3">
        <w:rPr>
          <w:rFonts w:ascii="Arial" w:hAnsi="Arial" w:cs="Arial"/>
          <w:b/>
          <w:bCs/>
          <w:color w:val="000000"/>
          <w:sz w:val="18"/>
          <w:szCs w:val="18"/>
        </w:rPr>
        <w:t xml:space="preserve">OBČINA </w:t>
      </w:r>
      <w:r w:rsidR="00201942">
        <w:rPr>
          <w:rFonts w:ascii="Arial" w:hAnsi="Arial" w:cs="Arial"/>
          <w:b/>
          <w:bCs/>
          <w:color w:val="000000"/>
          <w:sz w:val="18"/>
          <w:szCs w:val="18"/>
        </w:rPr>
        <w:t>LOŠKI POTOK</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Hrib-Loški Potok 17</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1318 Loški Potok</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sidRPr="008D2572">
        <w:rPr>
          <w:rFonts w:ascii="Arial" w:hAnsi="Arial" w:cs="Arial"/>
          <w:bCs/>
          <w:color w:val="000000"/>
          <w:sz w:val="18"/>
          <w:szCs w:val="18"/>
          <w:u w:val="single"/>
        </w:rPr>
        <w:t>__________</w:t>
      </w:r>
    </w:p>
    <w:p w:rsidR="00462408" w:rsidRDefault="00462408" w:rsidP="0046240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462408" w:rsidRDefault="00462408" w:rsidP="0046240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462408" w:rsidRDefault="00462408" w:rsidP="004624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62408" w:rsidRDefault="00462408" w:rsidP="004624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62408" w:rsidRDefault="00462408" w:rsidP="00462408">
      <w:pPr>
        <w:spacing w:before="225" w:after="225" w:line="240" w:lineRule="auto"/>
        <w:jc w:val="both"/>
        <w:rPr>
          <w:rFonts w:ascii="Arial" w:hAnsi="Arial" w:cs="Arial"/>
          <w:color w:val="000000"/>
          <w:sz w:val="18"/>
          <w:szCs w:val="18"/>
        </w:rPr>
      </w:pPr>
    </w:p>
    <w:p w:rsidR="00462408" w:rsidRDefault="00462408" w:rsidP="00462408">
      <w:pPr>
        <w:spacing w:before="225" w:after="225" w:line="240" w:lineRule="auto"/>
        <w:jc w:val="both"/>
      </w:pPr>
      <w:r>
        <w:rPr>
          <w:rFonts w:ascii="Arial" w:hAnsi="Arial" w:cs="Arial"/>
          <w:color w:val="000000"/>
          <w:sz w:val="18"/>
          <w:szCs w:val="18"/>
        </w:rPr>
        <w:t>Priloga: </w:t>
      </w:r>
    </w:p>
    <w:p w:rsidR="00462408" w:rsidRDefault="00462408" w:rsidP="00462408">
      <w:pPr>
        <w:spacing w:before="225" w:after="225" w:line="240" w:lineRule="auto"/>
        <w:jc w:val="both"/>
      </w:pPr>
      <w:r>
        <w:rPr>
          <w:rFonts w:ascii="Arial" w:hAnsi="Arial" w:cs="Arial"/>
          <w:color w:val="000000"/>
          <w:sz w:val="18"/>
          <w:szCs w:val="18"/>
        </w:rPr>
        <w:t>- bianco menica, podpisana in žigosana</w:t>
      </w:r>
    </w:p>
    <w:p w:rsidR="00462408" w:rsidRDefault="00462408" w:rsidP="00462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2408" w:rsidTr="00462408">
        <w:tc>
          <w:tcPr>
            <w:tcW w:w="2500" w:type="pct"/>
            <w:tcMar>
              <w:top w:w="75" w:type="dxa"/>
              <w:bottom w:w="75" w:type="dxa"/>
            </w:tcMar>
            <w:vAlign w:val="center"/>
          </w:tcPr>
          <w:p w:rsidR="00462408" w:rsidRDefault="00462408" w:rsidP="0046240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62408" w:rsidRDefault="00462408" w:rsidP="0046240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2408" w:rsidTr="00462408">
        <w:tc>
          <w:tcPr>
            <w:tcW w:w="2500" w:type="pct"/>
            <w:tcMar>
              <w:top w:w="75" w:type="dxa"/>
              <w:bottom w:w="75" w:type="dxa"/>
            </w:tcMar>
            <w:vAlign w:val="center"/>
          </w:tcPr>
          <w:p w:rsidR="00462408" w:rsidRDefault="00462408" w:rsidP="0046240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62408" w:rsidRDefault="00462408" w:rsidP="00462408"/>
          <w:p w:rsidR="00462408" w:rsidRDefault="00462408" w:rsidP="00462408">
            <w:pPr>
              <w:jc w:val="center"/>
            </w:pPr>
            <w:r>
              <w:rPr>
                <w:rFonts w:ascii="Arial" w:hAnsi="Arial" w:cs="Arial"/>
                <w:color w:val="A9A9A9"/>
                <w:position w:val="-2"/>
                <w:sz w:val="18"/>
                <w:szCs w:val="18"/>
              </w:rPr>
              <w:t>(žig in podpis)</w:t>
            </w:r>
          </w:p>
        </w:tc>
      </w:tr>
    </w:tbl>
    <w:p w:rsidR="00462408" w:rsidRDefault="00462408" w:rsidP="00462408"/>
    <w:p w:rsidR="00462408" w:rsidRDefault="00462408" w:rsidP="00462408"/>
    <w:p w:rsidR="00462408" w:rsidRDefault="00462408" w:rsidP="00462408">
      <w:pPr>
        <w:sectPr w:rsidR="00462408" w:rsidSect="00462408">
          <w:footerReference w:type="default" r:id="rId16"/>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0</w:t>
      </w: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20194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w:t>
      </w:r>
      <w:r w:rsidR="00201942">
        <w:rPr>
          <w:rFonts w:ascii="Arial" w:hAnsi="Arial" w:cs="Arial"/>
          <w:color w:val="000000"/>
          <w:sz w:val="18"/>
          <w:szCs w:val="18"/>
        </w:rPr>
        <w:t xml:space="preserve"> </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w:t>
      </w:r>
      <w:r w:rsidRPr="00C611E3">
        <w:rPr>
          <w:rFonts w:ascii="Arial" w:hAnsi="Arial" w:cs="Arial"/>
          <w:color w:val="000000"/>
          <w:sz w:val="18"/>
          <w:szCs w:val="18"/>
        </w:rPr>
        <w:t> ni bila pravnomočno obsojena zaradi kaznivih dejanj, ki so našteta v prvem odstavku 75. člena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3F0B50" w:rsidRPr="00C611E3" w:rsidRDefault="00E101DD" w:rsidP="00A7584B">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sz w:val="18"/>
                <w:szCs w:val="18"/>
              </w:rPr>
              <w:t> </w:t>
            </w: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201942">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7"/>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1</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rsidR="00DB151B" w:rsidRPr="00C611E3" w:rsidRDefault="00DB151B" w:rsidP="00DB151B">
      <w:pPr>
        <w:spacing w:after="120"/>
        <w:jc w:val="both"/>
        <w:rPr>
          <w:rFonts w:ascii="Arial" w:hAnsi="Arial" w:cs="Arial"/>
          <w:sz w:val="18"/>
          <w:szCs w:val="18"/>
        </w:rPr>
      </w:pPr>
    </w:p>
    <w:p w:rsidR="003F0B50" w:rsidRPr="00201942" w:rsidRDefault="00DB151B" w:rsidP="00201942">
      <w:pPr>
        <w:spacing w:before="225" w:after="225" w:line="240" w:lineRule="auto"/>
        <w:jc w:val="both"/>
      </w:pPr>
      <w:r w:rsidRPr="00C611E3">
        <w:rPr>
          <w:rFonts w:ascii="Arial" w:hAnsi="Arial" w:cs="Arial"/>
          <w:color w:val="000000"/>
          <w:sz w:val="18"/>
          <w:szCs w:val="18"/>
        </w:rPr>
        <w:t>V zvezi z javnim naročilom »</w:t>
      </w:r>
      <w:r w:rsidR="00201942">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rsidR="003F0B50" w:rsidRPr="00C611E3" w:rsidRDefault="003F0B50" w:rsidP="00DB151B">
      <w:pPr>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2</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rsidR="00DB151B" w:rsidRPr="00C611E3" w:rsidRDefault="00DB151B" w:rsidP="00DB151B">
      <w:pPr>
        <w:spacing w:after="120"/>
        <w:jc w:val="both"/>
        <w:rPr>
          <w:rFonts w:ascii="Arial" w:hAnsi="Arial" w:cs="Arial"/>
          <w:sz w:val="18"/>
          <w:szCs w:val="18"/>
        </w:rPr>
      </w:pPr>
    </w:p>
    <w:p w:rsidR="00201942" w:rsidRDefault="00DB151B" w:rsidP="00201942">
      <w:pPr>
        <w:spacing w:before="225" w:after="225" w:line="240" w:lineRule="auto"/>
      </w:pPr>
      <w:r w:rsidRPr="00C611E3">
        <w:rPr>
          <w:rFonts w:ascii="Arial" w:hAnsi="Arial" w:cs="Arial"/>
          <w:color w:val="000000"/>
          <w:sz w:val="18"/>
          <w:szCs w:val="18"/>
        </w:rPr>
        <w:t>Pri izvedbi javnega naročila »</w:t>
      </w:r>
      <w:r w:rsidR="00201942">
        <w:rPr>
          <w:rFonts w:ascii="Arial" w:hAnsi="Arial" w:cs="Arial"/>
          <w:b/>
          <w:sz w:val="18"/>
          <w:szCs w:val="18"/>
        </w:rPr>
        <w:t>Nakup nujnega reševalnega vozila NRV tip B za Zdravstveni dom Dr. Janeza Oražma Ribnica</w:t>
      </w:r>
      <w:r w:rsidRPr="00C611E3">
        <w:rPr>
          <w:rFonts w:ascii="Arial" w:hAnsi="Arial" w:cs="Arial"/>
          <w:color w:val="000000"/>
          <w:sz w:val="18"/>
          <w:szCs w:val="18"/>
        </w:rPr>
        <w:t>«,</w:t>
      </w:r>
      <w:r w:rsidR="00201942">
        <w:t xml:space="preserve"> </w:t>
      </w:r>
    </w:p>
    <w:p w:rsidR="003F0B50" w:rsidRPr="00201942" w:rsidRDefault="00DB151B" w:rsidP="00201942">
      <w:pPr>
        <w:spacing w:before="225" w:after="225" w:line="240" w:lineRule="auto"/>
      </w:pPr>
      <w:r w:rsidRPr="00C611E3">
        <w:rPr>
          <w:rFonts w:ascii="Arial" w:hAnsi="Arial" w:cs="Arial"/>
          <w:color w:val="000000"/>
          <w:sz w:val="18"/>
          <w:szCs w:val="18"/>
        </w:rPr>
        <w:t>izjavljamo, da (ustrezno označi in izpolni):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3</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rsidR="00DB151B" w:rsidRPr="00C611E3"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18"/>
          <w:szCs w:val="18"/>
        </w:rPr>
      </w:pPr>
      <w:r w:rsidRPr="00C611E3">
        <w:rPr>
          <w:rFonts w:ascii="Arial" w:hAnsi="Arial" w:cs="Arial"/>
          <w:color w:val="FFFFFF" w:themeColor="background1"/>
          <w:sz w:val="18"/>
          <w:szCs w:val="18"/>
        </w:rPr>
        <w:lastRenderedPageBreak/>
        <w:t>Vzorec pogodbe</w:t>
      </w:r>
    </w:p>
    <w:p w:rsidR="00DB151B" w:rsidRPr="00C611E3" w:rsidRDefault="00DB151B" w:rsidP="00DB151B">
      <w:pPr>
        <w:jc w:val="both"/>
        <w:rPr>
          <w:rFonts w:ascii="Arial" w:hAnsi="Arial" w:cs="Arial"/>
          <w:sz w:val="18"/>
          <w:szCs w:val="18"/>
        </w:rPr>
      </w:pPr>
    </w:p>
    <w:p w:rsidR="00201942" w:rsidRPr="00201942" w:rsidRDefault="00DB151B" w:rsidP="00201942">
      <w:pPr>
        <w:spacing w:before="225" w:after="225" w:line="240" w:lineRule="auto"/>
        <w:jc w:val="center"/>
      </w:pPr>
      <w:r w:rsidRPr="00201942">
        <w:rPr>
          <w:rFonts w:ascii="Arial" w:hAnsi="Arial" w:cs="Arial"/>
          <w:b/>
          <w:bCs/>
          <w:color w:val="000000"/>
        </w:rPr>
        <w:t>P</w:t>
      </w:r>
      <w:r w:rsidR="00201942" w:rsidRPr="00201942">
        <w:rPr>
          <w:rFonts w:ascii="Arial" w:hAnsi="Arial" w:cs="Arial"/>
          <w:b/>
          <w:bCs/>
          <w:color w:val="000000"/>
        </w:rPr>
        <w:t>ogodba</w:t>
      </w:r>
      <w:r w:rsidRPr="00201942">
        <w:rPr>
          <w:rFonts w:ascii="Arial" w:hAnsi="Arial" w:cs="Arial"/>
          <w:b/>
          <w:bCs/>
          <w:color w:val="000000"/>
        </w:rPr>
        <w:t xml:space="preserve"> </w:t>
      </w:r>
      <w:r w:rsidR="00201942" w:rsidRPr="00201942">
        <w:rPr>
          <w:rFonts w:ascii="Arial" w:hAnsi="Arial" w:cs="Arial"/>
          <w:b/>
          <w:bCs/>
          <w:color w:val="000000"/>
        </w:rPr>
        <w:t>o</w:t>
      </w:r>
      <w:r w:rsidRPr="00201942">
        <w:rPr>
          <w:rFonts w:ascii="Arial" w:hAnsi="Arial" w:cs="Arial"/>
          <w:b/>
          <w:bCs/>
          <w:color w:val="000000"/>
        </w:rPr>
        <w:t xml:space="preserve"> </w:t>
      </w:r>
      <w:r w:rsidR="00201942" w:rsidRPr="00201942">
        <w:rPr>
          <w:rFonts w:ascii="Arial" w:hAnsi="Arial" w:cs="Arial"/>
          <w:b/>
        </w:rPr>
        <w:t>nakupu nujnega reševalnega vozila NRV tip B za Zdravstveni dom Dr. Janeza Oražma Ribnica</w:t>
      </w:r>
    </w:p>
    <w:p w:rsidR="003F0B50" w:rsidRPr="00C611E3" w:rsidRDefault="003F0B50" w:rsidP="00344134">
      <w:pPr>
        <w:spacing w:before="224" w:after="224"/>
        <w:jc w:val="center"/>
        <w:outlineLvl w:val="1"/>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sklenjena med</w:t>
      </w:r>
    </w:p>
    <w:p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C97754">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97754">
        <w:rPr>
          <w:rFonts w:ascii="Arial" w:hAnsi="Arial" w:cs="Arial"/>
          <w:b/>
          <w:bCs/>
          <w:color w:val="000000"/>
          <w:sz w:val="18"/>
          <w:szCs w:val="18"/>
        </w:rPr>
        <w:t>Hrib-Loški Potok 17</w:t>
      </w:r>
      <w:r w:rsidRPr="00C611E3">
        <w:rPr>
          <w:rFonts w:ascii="Arial" w:hAnsi="Arial" w:cs="Arial"/>
          <w:b/>
          <w:bCs/>
          <w:color w:val="000000"/>
          <w:sz w:val="18"/>
          <w:szCs w:val="18"/>
        </w:rPr>
        <w:t>, 1</w:t>
      </w:r>
      <w:r w:rsidR="00C97754">
        <w:rPr>
          <w:rFonts w:ascii="Arial" w:hAnsi="Arial" w:cs="Arial"/>
          <w:b/>
          <w:bCs/>
          <w:color w:val="000000"/>
          <w:sz w:val="18"/>
          <w:szCs w:val="18"/>
        </w:rPr>
        <w:t>318 Loški Potok</w:t>
      </w:r>
      <w:r w:rsidRPr="00C611E3">
        <w:rPr>
          <w:rFonts w:ascii="Arial" w:hAnsi="Arial" w:cs="Arial"/>
          <w:b/>
          <w:bCs/>
          <w:color w:val="000000"/>
          <w:sz w:val="18"/>
          <w:szCs w:val="18"/>
        </w:rPr>
        <w:t>,</w:t>
      </w:r>
      <w:r w:rsidRPr="00C611E3">
        <w:rPr>
          <w:rFonts w:ascii="Arial" w:hAnsi="Arial" w:cs="Arial"/>
          <w:color w:val="000000"/>
          <w:sz w:val="18"/>
          <w:szCs w:val="18"/>
        </w:rPr>
        <w:br/>
        <w:t xml:space="preserve">ki ga zastopa </w:t>
      </w:r>
      <w:r w:rsidR="00D84290" w:rsidRPr="00C611E3">
        <w:rPr>
          <w:rFonts w:ascii="Arial" w:hAnsi="Arial" w:cs="Arial"/>
          <w:color w:val="000000"/>
          <w:sz w:val="18"/>
          <w:szCs w:val="18"/>
        </w:rPr>
        <w:t xml:space="preserve">župan </w:t>
      </w:r>
      <w:r w:rsidR="00C97754">
        <w:rPr>
          <w:rFonts w:ascii="Arial" w:hAnsi="Arial" w:cs="Arial"/>
          <w:color w:val="000000"/>
          <w:sz w:val="18"/>
          <w:szCs w:val="18"/>
        </w:rPr>
        <w:t>Ivan Benčina</w:t>
      </w:r>
    </w:p>
    <w:p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rsidR="003F0B50" w:rsidRPr="00C611E3" w:rsidRDefault="00C97754" w:rsidP="00DB151B">
            <w:pPr>
              <w:jc w:val="both"/>
              <w:rPr>
                <w:rFonts w:ascii="Arial" w:hAnsi="Arial" w:cs="Arial"/>
                <w:sz w:val="18"/>
                <w:szCs w:val="18"/>
              </w:rPr>
            </w:pPr>
            <w:r>
              <w:rPr>
                <w:rFonts w:ascii="Arial" w:hAnsi="Arial" w:cs="Arial"/>
                <w:color w:val="000000"/>
                <w:position w:val="-2"/>
                <w:sz w:val="18"/>
                <w:szCs w:val="18"/>
              </w:rPr>
              <w:t>5883806</w:t>
            </w:r>
            <w:r w:rsidR="00DB151B" w:rsidRPr="00C611E3">
              <w:rPr>
                <w:rFonts w:ascii="Arial" w:hAnsi="Arial" w:cs="Arial"/>
                <w:color w:val="000000"/>
                <w:position w:val="-2"/>
                <w:sz w:val="18"/>
                <w:szCs w:val="18"/>
              </w:rPr>
              <w:t>000</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 </w:t>
            </w:r>
            <w:r w:rsidR="00C97754">
              <w:rPr>
                <w:rFonts w:ascii="Arial" w:hAnsi="Arial" w:cs="Arial"/>
                <w:color w:val="000000"/>
                <w:position w:val="-2"/>
                <w:sz w:val="18"/>
                <w:szCs w:val="18"/>
              </w:rPr>
              <w:t>47965525</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SI56 </w:t>
            </w:r>
            <w:r w:rsidR="00C97754">
              <w:rPr>
                <w:rFonts w:ascii="Arial" w:hAnsi="Arial" w:cs="Arial"/>
                <w:color w:val="000000"/>
                <w:position w:val="-2"/>
                <w:sz w:val="18"/>
                <w:szCs w:val="18"/>
              </w:rPr>
              <w:t>0126</w:t>
            </w:r>
            <w:r w:rsidRPr="00C611E3">
              <w:rPr>
                <w:rFonts w:ascii="Arial" w:hAnsi="Arial" w:cs="Arial"/>
                <w:color w:val="000000"/>
                <w:position w:val="-2"/>
                <w:sz w:val="18"/>
                <w:szCs w:val="18"/>
              </w:rPr>
              <w:t xml:space="preserve"> </w:t>
            </w:r>
            <w:r w:rsidR="00C97754">
              <w:rPr>
                <w:rFonts w:ascii="Arial" w:hAnsi="Arial" w:cs="Arial"/>
                <w:color w:val="000000"/>
                <w:position w:val="-2"/>
                <w:sz w:val="18"/>
                <w:szCs w:val="18"/>
              </w:rPr>
              <w:t>6010 0005 592</w:t>
            </w:r>
          </w:p>
        </w:tc>
      </w:tr>
    </w:tbl>
    <w:p w:rsidR="003F0B50" w:rsidRPr="00C611E3" w:rsidRDefault="003F0B50" w:rsidP="00DB151B">
      <w:pPr>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rsidR="003F0B50" w:rsidRPr="00C611E3" w:rsidRDefault="00C727D7" w:rsidP="00DB151B">
      <w:pPr>
        <w:spacing w:before="225" w:after="225"/>
        <w:jc w:val="both"/>
        <w:rPr>
          <w:rFonts w:ascii="Arial" w:hAnsi="Arial" w:cs="Arial"/>
          <w:sz w:val="18"/>
          <w:szCs w:val="18"/>
        </w:rPr>
      </w:pPr>
      <w:r>
        <w:rPr>
          <w:rFonts w:ascii="Arial" w:hAnsi="Arial" w:cs="Arial"/>
          <w:b/>
          <w:bCs/>
          <w:color w:val="000000"/>
          <w:sz w:val="18"/>
          <w:szCs w:val="18"/>
        </w:rPr>
        <w:t>DOBAVITELJEM</w:t>
      </w:r>
      <w:r w:rsidR="00DB151B" w:rsidRPr="00C611E3">
        <w:rPr>
          <w:rFonts w:ascii="Arial" w:hAnsi="Arial" w:cs="Arial"/>
          <w:b/>
          <w:bCs/>
          <w:color w:val="000000"/>
          <w:sz w:val="18"/>
          <w:szCs w:val="18"/>
        </w:rPr>
        <w:t>: </w:t>
      </w:r>
      <w:r w:rsidR="00DB151B" w:rsidRPr="00C611E3">
        <w:rPr>
          <w:rFonts w:ascii="Arial" w:hAnsi="Arial" w:cs="Arial"/>
          <w:color w:val="000000"/>
          <w:sz w:val="18"/>
          <w:szCs w:val="18"/>
        </w:rPr>
        <w:t>___________________________________,</w:t>
      </w:r>
      <w:r w:rsidR="00DB151B" w:rsidRPr="00C611E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C97754" w:rsidRDefault="00C97754" w:rsidP="00C97754">
            <w:pPr>
              <w:jc w:val="both"/>
              <w:rPr>
                <w:rFonts w:ascii="Arial" w:hAnsi="Arial" w:cs="Arial"/>
                <w:color w:val="000000"/>
                <w:sz w:val="18"/>
                <w:szCs w:val="18"/>
              </w:rPr>
            </w:pPr>
          </w:p>
          <w:p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 xml:space="preserve">Naročnik in </w:t>
            </w:r>
            <w:r w:rsidR="00CE310E">
              <w:rPr>
                <w:rFonts w:ascii="Arial" w:hAnsi="Arial" w:cs="Arial"/>
                <w:color w:val="000000"/>
                <w:sz w:val="18"/>
                <w:szCs w:val="18"/>
              </w:rPr>
              <w:t>dobavitelj</w:t>
            </w:r>
            <w:r w:rsidRPr="00C611E3">
              <w:rPr>
                <w:rFonts w:ascii="Arial" w:hAnsi="Arial" w:cs="Arial"/>
                <w:color w:val="000000"/>
                <w:sz w:val="18"/>
                <w:szCs w:val="18"/>
              </w:rPr>
              <w:t xml:space="preserve"> ugotavljata, da je bil na osnovi: </w:t>
            </w:r>
          </w:p>
          <w:p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rsidR="003F0B50" w:rsidRPr="00C611E3" w:rsidRDefault="00DB151B" w:rsidP="00C727D7">
            <w:pPr>
              <w:jc w:val="both"/>
              <w:rPr>
                <w:rFonts w:ascii="Arial" w:hAnsi="Arial" w:cs="Arial"/>
                <w:sz w:val="18"/>
                <w:szCs w:val="18"/>
              </w:rPr>
            </w:pPr>
            <w:r w:rsidRPr="00C611E3">
              <w:rPr>
                <w:rFonts w:ascii="Arial" w:hAnsi="Arial" w:cs="Arial"/>
                <w:color w:val="000000"/>
                <w:sz w:val="18"/>
                <w:szCs w:val="18"/>
              </w:rPr>
              <w:br/>
              <w:t xml:space="preserve">izbran </w:t>
            </w:r>
            <w:r w:rsidR="00C727D7">
              <w:rPr>
                <w:rFonts w:ascii="Arial" w:hAnsi="Arial" w:cs="Arial"/>
                <w:color w:val="000000"/>
                <w:sz w:val="18"/>
                <w:szCs w:val="18"/>
              </w:rPr>
              <w:t>dobavitelj</w:t>
            </w:r>
            <w:r w:rsidRPr="00C611E3">
              <w:rPr>
                <w:rFonts w:ascii="Arial" w:hAnsi="Arial" w:cs="Arial"/>
                <w:color w:val="000000"/>
                <w:sz w:val="18"/>
                <w:szCs w:val="18"/>
              </w:rPr>
              <w:t xml:space="preserve"> v okviru omenjenega javnega naročila, zaradi česar se sklepa predmetna pogodba.</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rsidR="003F0B50" w:rsidRDefault="00DB151B" w:rsidP="00D84290">
      <w:pPr>
        <w:spacing w:after="0"/>
        <w:jc w:val="center"/>
        <w:rPr>
          <w:rFonts w:ascii="Arial" w:hAnsi="Arial" w:cs="Arial"/>
          <w:b/>
          <w:bCs/>
          <w:color w:val="000000"/>
          <w:sz w:val="18"/>
          <w:szCs w:val="18"/>
        </w:rPr>
      </w:pPr>
      <w:r w:rsidRPr="00C611E3">
        <w:rPr>
          <w:rFonts w:ascii="Arial" w:hAnsi="Arial" w:cs="Arial"/>
          <w:b/>
          <w:bCs/>
          <w:color w:val="000000"/>
          <w:sz w:val="18"/>
          <w:szCs w:val="18"/>
        </w:rPr>
        <w:t>2. člen</w:t>
      </w:r>
    </w:p>
    <w:p w:rsidR="00CE310E" w:rsidRPr="00C611E3" w:rsidRDefault="00CE310E" w:rsidP="00D8429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Default="00CE310E" w:rsidP="00CE310E">
            <w:pPr>
              <w:jc w:val="both"/>
              <w:rPr>
                <w:rFonts w:ascii="Arial" w:hAnsi="Arial" w:cs="Arial"/>
                <w:color w:val="000000"/>
                <w:sz w:val="18"/>
                <w:szCs w:val="18"/>
              </w:rPr>
            </w:pPr>
            <w:r w:rsidRPr="00CE310E">
              <w:rPr>
                <w:rFonts w:ascii="Arial" w:hAnsi="Arial" w:cs="Arial"/>
                <w:color w:val="000000"/>
                <w:sz w:val="18"/>
                <w:szCs w:val="18"/>
              </w:rPr>
              <w:t>Predmet te pogodbe je nakup in dobava reševalnega vozila NRV tip B, vključno z opremo, za potrebe Zdravstvenega doma Dr. Janeza Oražma Ribnica. Tehnična dokumentacija in specifikacija sta sestavni del in prilogi te pogodbe.</w:t>
            </w:r>
          </w:p>
          <w:p w:rsidR="00F80B00" w:rsidRDefault="00F80B00" w:rsidP="00CE310E">
            <w:pPr>
              <w:jc w:val="both"/>
              <w:rPr>
                <w:rFonts w:ascii="Arial" w:hAnsi="Arial" w:cs="Arial"/>
                <w:color w:val="000000"/>
                <w:sz w:val="18"/>
                <w:szCs w:val="18"/>
              </w:rPr>
            </w:pPr>
          </w:p>
          <w:p w:rsidR="00F80B00" w:rsidRPr="00CE310E" w:rsidRDefault="00F80B00" w:rsidP="00CE310E">
            <w:pPr>
              <w:jc w:val="both"/>
              <w:rPr>
                <w:rFonts w:ascii="Arial" w:hAnsi="Arial" w:cs="Arial"/>
                <w:color w:val="000000"/>
                <w:sz w:val="18"/>
                <w:szCs w:val="18"/>
              </w:rPr>
            </w:pPr>
            <w:r w:rsidRPr="00EA7F1D">
              <w:rPr>
                <w:rFonts w:ascii="Arial" w:hAnsi="Arial" w:cs="Arial"/>
                <w:color w:val="000000"/>
                <w:sz w:val="18"/>
                <w:szCs w:val="18"/>
              </w:rPr>
              <w:t>V primeru, da dobavitelj ne izpolnjuje pogodbenih obveznosti na način, predviden v pogodbi o izvedbi javnega naročila, lahko naročnik odstopi od te pogodbe.</w:t>
            </w:r>
          </w:p>
        </w:tc>
      </w:tr>
    </w:tbl>
    <w:p w:rsidR="00976AD7" w:rsidRDefault="00976AD7" w:rsidP="00976AD7">
      <w:pPr>
        <w:spacing w:after="0" w:line="240" w:lineRule="auto"/>
        <w:jc w:val="center"/>
      </w:pPr>
    </w:p>
    <w:p w:rsidR="00976AD7" w:rsidRDefault="00976AD7" w:rsidP="00976AD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F80B00" w:rsidTr="00F80B00">
              <w:trPr>
                <w:trHeight w:val="394"/>
              </w:trPr>
              <w:tc>
                <w:tcPr>
                  <w:tcW w:w="0" w:type="auto"/>
                  <w:tcMar>
                    <w:top w:w="0" w:type="auto"/>
                    <w:bottom w:w="0" w:type="auto"/>
                  </w:tcMar>
                </w:tcPr>
                <w:p w:rsidR="00976AD7" w:rsidRDefault="00976AD7" w:rsidP="00A7584B">
                  <w:pPr>
                    <w:numPr>
                      <w:ilvl w:val="0"/>
                      <w:numId w:val="6"/>
                    </w:numPr>
                    <w:jc w:val="both"/>
                    <w:rPr>
                      <w:rFonts w:ascii="Arial" w:hAnsi="Arial" w:cs="Arial"/>
                      <w:color w:val="000000"/>
                      <w:sz w:val="18"/>
                      <w:szCs w:val="18"/>
                    </w:rPr>
                  </w:pPr>
                  <w:r>
                    <w:rPr>
                      <w:rFonts w:ascii="Arial" w:hAnsi="Arial" w:cs="Arial"/>
                      <w:color w:val="000000"/>
                      <w:sz w:val="18"/>
                      <w:szCs w:val="18"/>
                    </w:rPr>
                    <w:t xml:space="preserve">Ponudba številka </w:t>
                  </w:r>
                  <w:r w:rsidR="00F80B00">
                    <w:rPr>
                      <w:rFonts w:ascii="Arial" w:hAnsi="Arial" w:cs="Arial"/>
                      <w:color w:val="000000"/>
                      <w:sz w:val="18"/>
                      <w:szCs w:val="18"/>
                    </w:rPr>
                    <w:t>___________</w:t>
                  </w:r>
                  <w:r>
                    <w:rPr>
                      <w:rFonts w:ascii="Arial" w:hAnsi="Arial" w:cs="Arial"/>
                      <w:color w:val="000000"/>
                      <w:sz w:val="18"/>
                      <w:szCs w:val="18"/>
                    </w:rPr>
                    <w:t xml:space="preserve">, z dne </w:t>
                  </w:r>
                  <w:r w:rsidR="00F80B00">
                    <w:rPr>
                      <w:rFonts w:ascii="Arial" w:hAnsi="Arial" w:cs="Arial"/>
                      <w:color w:val="000000"/>
                      <w:sz w:val="18"/>
                      <w:szCs w:val="18"/>
                    </w:rPr>
                    <w:t>___________, vključno s tehnično dokumentacijo in specifikacijo</w:t>
                  </w:r>
                  <w:r>
                    <w:rPr>
                      <w:rFonts w:ascii="Arial" w:hAnsi="Arial" w:cs="Arial"/>
                      <w:color w:val="000000"/>
                      <w:sz w:val="18"/>
                      <w:szCs w:val="18"/>
                    </w:rPr>
                    <w:t>;</w:t>
                  </w:r>
                </w:p>
                <w:p w:rsidR="00976AD7" w:rsidRDefault="00976AD7" w:rsidP="00A7584B">
                  <w:pPr>
                    <w:numPr>
                      <w:ilvl w:val="0"/>
                      <w:numId w:val="6"/>
                    </w:numPr>
                    <w:jc w:val="both"/>
                    <w:rPr>
                      <w:rFonts w:ascii="Arial" w:hAnsi="Arial" w:cs="Arial"/>
                      <w:color w:val="000000"/>
                      <w:sz w:val="18"/>
                      <w:szCs w:val="18"/>
                    </w:rPr>
                  </w:pPr>
                  <w:r>
                    <w:rPr>
                      <w:rFonts w:ascii="Arial" w:hAnsi="Arial" w:cs="Arial"/>
                      <w:color w:val="000000"/>
                      <w:sz w:val="18"/>
                      <w:szCs w:val="18"/>
                    </w:rPr>
                    <w:t xml:space="preserve">Razpisno dokumentacijo </w:t>
                  </w:r>
                  <w:r w:rsidR="00F80B00">
                    <w:rPr>
                      <w:rFonts w:ascii="Arial" w:hAnsi="Arial" w:cs="Arial"/>
                      <w:color w:val="000000"/>
                      <w:sz w:val="18"/>
                      <w:szCs w:val="18"/>
                    </w:rPr>
                    <w:t xml:space="preserve">in tehničnimi specifikacijami </w:t>
                  </w:r>
                  <w:r>
                    <w:rPr>
                      <w:rFonts w:ascii="Arial" w:hAnsi="Arial" w:cs="Arial"/>
                      <w:color w:val="000000"/>
                      <w:sz w:val="18"/>
                      <w:szCs w:val="18"/>
                    </w:rPr>
                    <w:t xml:space="preserve">naročnika, z dne </w:t>
                  </w:r>
                  <w:r w:rsidR="00F80B00">
                    <w:rPr>
                      <w:rFonts w:ascii="Arial" w:hAnsi="Arial" w:cs="Arial"/>
                      <w:color w:val="000000"/>
                      <w:sz w:val="18"/>
                      <w:szCs w:val="18"/>
                    </w:rPr>
                    <w:t>___________</w:t>
                  </w:r>
                  <w:r>
                    <w:rPr>
                      <w:rFonts w:ascii="Arial" w:hAnsi="Arial" w:cs="Arial"/>
                      <w:color w:val="000000"/>
                      <w:sz w:val="18"/>
                      <w:szCs w:val="18"/>
                    </w:rPr>
                    <w:t>.</w:t>
                  </w:r>
                </w:p>
              </w:tc>
            </w:tr>
          </w:tbl>
          <w:p w:rsidR="00976AD7" w:rsidRDefault="00976AD7" w:rsidP="00FB2DA2"/>
          <w:p w:rsidR="00976AD7" w:rsidRDefault="00976AD7" w:rsidP="00FB2DA2">
            <w:pPr>
              <w:spacing w:before="225" w:after="225"/>
              <w:jc w:val="both"/>
            </w:pPr>
            <w:r>
              <w:rPr>
                <w:rFonts w:ascii="Arial" w:hAnsi="Arial" w:cs="Arial"/>
                <w:color w:val="000000"/>
                <w:sz w:val="18"/>
                <w:szCs w:val="18"/>
              </w:rPr>
              <w:t>Predmetni dokumenti so priloga in sestavni del te pogodbe.</w:t>
            </w:r>
          </w:p>
        </w:tc>
      </w:tr>
    </w:tbl>
    <w:p w:rsidR="00976AD7" w:rsidRDefault="00976AD7" w:rsidP="00976AD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976AD7" w:rsidRDefault="00976AD7" w:rsidP="00FB2DA2">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976AD7" w:rsidRDefault="00976AD7" w:rsidP="00FB2DA2">
            <w:pPr>
              <w:spacing w:before="225" w:after="225"/>
              <w:jc w:val="both"/>
            </w:pPr>
            <w:r>
              <w:rPr>
                <w:rFonts w:ascii="Arial" w:hAnsi="Arial" w:cs="Arial"/>
                <w:color w:val="000000"/>
                <w:sz w:val="18"/>
                <w:szCs w:val="18"/>
              </w:rPr>
              <w:t>Z dobaviteljem se v tem primeru sklene dodatek k osnovni pogodbi ali nova pogodba.</w:t>
            </w:r>
          </w:p>
        </w:tc>
      </w:tr>
    </w:tbl>
    <w:p w:rsidR="00F80B00" w:rsidRDefault="00F80B00" w:rsidP="00F80B00">
      <w:pPr>
        <w:spacing w:before="225" w:after="225" w:line="240" w:lineRule="auto"/>
        <w:jc w:val="both"/>
      </w:pPr>
      <w:r>
        <w:rPr>
          <w:rFonts w:ascii="Arial" w:hAnsi="Arial" w:cs="Arial"/>
          <w:b/>
          <w:bCs/>
          <w:color w:val="000000"/>
          <w:sz w:val="18"/>
          <w:szCs w:val="18"/>
        </w:rPr>
        <w:t>III. POGODBENA CENA IN NAČIN PLAČILA</w:t>
      </w:r>
    </w:p>
    <w:p w:rsidR="00976AD7" w:rsidRDefault="00976AD7"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976AD7" w:rsidRDefault="00976AD7" w:rsidP="00976AD7">
      <w:pPr>
        <w:spacing w:after="0" w:line="240" w:lineRule="auto"/>
        <w:jc w:val="center"/>
      </w:pPr>
    </w:p>
    <w:tbl>
      <w:tblPr>
        <w:tblStyle w:val="NormalTablePHPDOCX"/>
        <w:tblW w:w="0" w:type="auto"/>
        <w:tblLook w:val="04A0" w:firstRow="1" w:lastRow="0" w:firstColumn="1" w:lastColumn="0" w:noHBand="0" w:noVBand="1"/>
      </w:tblPr>
      <w:tblGrid>
        <w:gridCol w:w="9070"/>
      </w:tblGrid>
      <w:tr w:rsidR="00976AD7" w:rsidTr="00FB2DA2">
        <w:tc>
          <w:tcPr>
            <w:tcW w:w="9070" w:type="dxa"/>
            <w:tcMar>
              <w:top w:w="0" w:type="auto"/>
              <w:bottom w:w="0" w:type="auto"/>
            </w:tcMar>
          </w:tcPr>
          <w:tbl>
            <w:tblPr>
              <w:tblStyle w:val="NormalTablePHPDOCX"/>
              <w:tblW w:w="0" w:type="auto"/>
              <w:tblLook w:val="04A0" w:firstRow="1" w:lastRow="0" w:firstColumn="1" w:lastColumn="0" w:noHBand="0" w:noVBand="1"/>
            </w:tblPr>
            <w:tblGrid>
              <w:gridCol w:w="8854"/>
            </w:tblGrid>
            <w:tr w:rsidR="00976AD7" w:rsidTr="00FB2DA2">
              <w:tc>
                <w:tcPr>
                  <w:tcW w:w="0" w:type="auto"/>
                  <w:tcMar>
                    <w:top w:w="0" w:type="auto"/>
                    <w:bottom w:w="0" w:type="auto"/>
                  </w:tcMar>
                </w:tcPr>
                <w:p w:rsidR="00976AD7" w:rsidRPr="00F374F3" w:rsidRDefault="00976AD7" w:rsidP="00FB2DA2">
                  <w:pPr>
                    <w:jc w:val="both"/>
                    <w:rPr>
                      <w:rFonts w:ascii="Arial" w:hAnsi="Arial" w:cs="Arial"/>
                      <w:color w:val="000000"/>
                      <w:sz w:val="18"/>
                      <w:szCs w:val="18"/>
                    </w:rPr>
                  </w:pPr>
                  <w:r w:rsidRPr="00F374F3">
                    <w:rPr>
                      <w:rFonts w:ascii="Arial" w:hAnsi="Arial" w:cs="Arial"/>
                      <w:color w:val="000000"/>
                      <w:sz w:val="18"/>
                      <w:szCs w:val="18"/>
                    </w:rPr>
                    <w:t xml:space="preserve">Pogodbena vrednost je dogovorjena na osnovi ponudbe dobavitelja in znaša: </w:t>
                  </w:r>
                </w:p>
                <w:p w:rsidR="00976AD7" w:rsidRPr="00F374F3" w:rsidRDefault="00976AD7" w:rsidP="00FB2DA2">
                  <w:pPr>
                    <w:jc w:val="both"/>
                    <w:rPr>
                      <w:rFonts w:ascii="Arial" w:hAnsi="Arial" w:cs="Arial"/>
                      <w:color w:val="000000"/>
                      <w:sz w:val="18"/>
                      <w:szCs w:val="18"/>
                    </w:rPr>
                  </w:pPr>
                </w:p>
                <w:p w:rsidR="00976AD7" w:rsidRPr="00F374F3" w:rsidRDefault="00976AD7" w:rsidP="00FB2DA2">
                  <w:pPr>
                    <w:jc w:val="both"/>
                    <w:rPr>
                      <w:rFonts w:ascii="Arial" w:hAnsi="Arial" w:cs="Arial"/>
                      <w:color w:val="000000"/>
                      <w:sz w:val="18"/>
                      <w:szCs w:val="18"/>
                    </w:rPr>
                  </w:pPr>
                </w:p>
                <w:p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Vrednost brez davka na dodano vrednost (DDV): </w:t>
                  </w:r>
                  <w:r w:rsidR="00F80B00" w:rsidRPr="00F374F3">
                    <w:rPr>
                      <w:rFonts w:ascii="Arial" w:hAnsi="Arial" w:cs="Arial"/>
                      <w:color w:val="000000"/>
                      <w:sz w:val="18"/>
                      <w:szCs w:val="18"/>
                    </w:rPr>
                    <w:t>___________ EUR</w:t>
                  </w:r>
                </w:p>
                <w:p w:rsidR="00976AD7" w:rsidRPr="00F374F3" w:rsidRDefault="00976AD7" w:rsidP="00FB2DA2">
                  <w:pPr>
                    <w:ind w:left="708"/>
                    <w:jc w:val="both"/>
                    <w:rPr>
                      <w:rFonts w:ascii="Arial" w:hAnsi="Arial" w:cs="Arial"/>
                      <w:color w:val="000000"/>
                      <w:sz w:val="18"/>
                      <w:szCs w:val="18"/>
                    </w:rPr>
                  </w:pPr>
                </w:p>
                <w:p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Davek na dodano vrednost (DDV): </w:t>
                  </w:r>
                  <w:r w:rsidR="00F80B00" w:rsidRPr="00F374F3">
                    <w:rPr>
                      <w:rFonts w:ascii="Arial" w:hAnsi="Arial" w:cs="Arial"/>
                      <w:color w:val="000000"/>
                      <w:sz w:val="18"/>
                      <w:szCs w:val="18"/>
                    </w:rPr>
                    <w:t>___________ EUR</w:t>
                  </w:r>
                </w:p>
                <w:p w:rsidR="00976AD7" w:rsidRPr="00F374F3" w:rsidRDefault="00976AD7" w:rsidP="00FB2DA2">
                  <w:pPr>
                    <w:ind w:left="708"/>
                    <w:jc w:val="both"/>
                    <w:rPr>
                      <w:rFonts w:ascii="Arial" w:hAnsi="Arial" w:cs="Arial"/>
                      <w:color w:val="000000"/>
                      <w:sz w:val="18"/>
                      <w:szCs w:val="18"/>
                    </w:rPr>
                  </w:pPr>
                </w:p>
                <w:p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Pogodbena vrednost vključno z davkom na dodano vrednost (DDV): </w:t>
                  </w:r>
                  <w:r w:rsidR="00F80B00" w:rsidRPr="00F374F3">
                    <w:rPr>
                      <w:rFonts w:ascii="Arial" w:hAnsi="Arial" w:cs="Arial"/>
                      <w:color w:val="000000"/>
                      <w:sz w:val="18"/>
                      <w:szCs w:val="18"/>
                    </w:rPr>
                    <w:t>___________</w:t>
                  </w:r>
                  <w:r w:rsidRPr="00F374F3">
                    <w:rPr>
                      <w:rFonts w:ascii="Arial" w:hAnsi="Arial" w:cs="Arial"/>
                      <w:color w:val="000000"/>
                      <w:sz w:val="18"/>
                      <w:szCs w:val="18"/>
                    </w:rPr>
                    <w:t xml:space="preserve"> EUR </w:t>
                  </w:r>
                </w:p>
                <w:p w:rsidR="00976AD7" w:rsidRPr="00F374F3" w:rsidRDefault="00976AD7" w:rsidP="00F80B00">
                  <w:pPr>
                    <w:spacing w:before="225" w:after="225"/>
                    <w:jc w:val="both"/>
                    <w:rPr>
                      <w:rFonts w:ascii="Arial" w:hAnsi="Arial" w:cs="Arial"/>
                      <w:color w:val="000000"/>
                      <w:sz w:val="18"/>
                      <w:szCs w:val="18"/>
                    </w:rPr>
                  </w:pPr>
                  <w:r w:rsidRPr="00F374F3">
                    <w:rPr>
                      <w:rFonts w:ascii="Arial" w:hAnsi="Arial" w:cs="Arial"/>
                      <w:color w:val="000000"/>
                      <w:sz w:val="18"/>
                      <w:szCs w:val="18"/>
                    </w:rPr>
                    <w:t>V ceni iz prejšnjega odstavka so upoštevani vsi odvisni stroški, transportni stroški, ustrezen davek na motorna vozila, davek na dodano vrednost ter vsi morebitni drugi stroški, ki bi lahko vplivali na ceno. Cen</w:t>
                  </w:r>
                  <w:r w:rsidR="00F80B00" w:rsidRPr="00F374F3">
                    <w:rPr>
                      <w:rFonts w:ascii="Arial" w:hAnsi="Arial" w:cs="Arial"/>
                      <w:color w:val="000000"/>
                      <w:sz w:val="18"/>
                      <w:szCs w:val="18"/>
                    </w:rPr>
                    <w:t>a</w:t>
                  </w:r>
                  <w:r w:rsidRPr="00F374F3">
                    <w:rPr>
                      <w:rFonts w:ascii="Arial" w:hAnsi="Arial" w:cs="Arial"/>
                      <w:color w:val="000000"/>
                      <w:sz w:val="18"/>
                      <w:szCs w:val="18"/>
                    </w:rPr>
                    <w:t xml:space="preserve"> iz ponudbe dobavitelja </w:t>
                  </w:r>
                  <w:r w:rsidR="00F80B00" w:rsidRPr="00F374F3">
                    <w:rPr>
                      <w:rFonts w:ascii="Arial" w:hAnsi="Arial" w:cs="Arial"/>
                      <w:color w:val="000000"/>
                      <w:sz w:val="18"/>
                      <w:szCs w:val="18"/>
                    </w:rPr>
                    <w:t>je</w:t>
                  </w:r>
                  <w:r w:rsidRPr="00F374F3">
                    <w:rPr>
                      <w:rFonts w:ascii="Arial" w:hAnsi="Arial" w:cs="Arial"/>
                      <w:color w:val="000000"/>
                      <w:sz w:val="18"/>
                      <w:szCs w:val="18"/>
                    </w:rPr>
                    <w:t xml:space="preserve"> fiksn</w:t>
                  </w:r>
                  <w:r w:rsidR="00F80B00" w:rsidRPr="00F374F3">
                    <w:rPr>
                      <w:rFonts w:ascii="Arial" w:hAnsi="Arial" w:cs="Arial"/>
                      <w:color w:val="000000"/>
                      <w:sz w:val="18"/>
                      <w:szCs w:val="18"/>
                    </w:rPr>
                    <w:t>a</w:t>
                  </w:r>
                  <w:r w:rsidRPr="00F374F3">
                    <w:rPr>
                      <w:rFonts w:ascii="Arial" w:hAnsi="Arial" w:cs="Arial"/>
                      <w:color w:val="000000"/>
                      <w:sz w:val="18"/>
                      <w:szCs w:val="18"/>
                    </w:rPr>
                    <w:t xml:space="preserve"> do konca izvedbe dobav</w:t>
                  </w:r>
                  <w:r w:rsidR="00F80B00" w:rsidRPr="00F374F3">
                    <w:rPr>
                      <w:rFonts w:ascii="Arial" w:hAnsi="Arial" w:cs="Arial"/>
                      <w:color w:val="000000"/>
                      <w:sz w:val="18"/>
                      <w:szCs w:val="18"/>
                    </w:rPr>
                    <w:t>e</w:t>
                  </w:r>
                  <w:r w:rsidRPr="00F374F3">
                    <w:rPr>
                      <w:rFonts w:ascii="Arial" w:hAnsi="Arial" w:cs="Arial"/>
                      <w:color w:val="000000"/>
                      <w:sz w:val="18"/>
                      <w:szCs w:val="18"/>
                    </w:rPr>
                    <w:t xml:space="preserve"> po tej pogodbi.</w:t>
                  </w:r>
                </w:p>
                <w:p w:rsidR="00F374F3" w:rsidRPr="00F374F3" w:rsidRDefault="00F374F3" w:rsidP="00F374F3">
                  <w:pPr>
                    <w:spacing w:before="225" w:after="225"/>
                    <w:jc w:val="both"/>
                    <w:rPr>
                      <w:rFonts w:ascii="Arial" w:hAnsi="Arial" w:cs="Arial"/>
                      <w:sz w:val="18"/>
                      <w:szCs w:val="18"/>
                    </w:rPr>
                  </w:pPr>
                  <w:r w:rsidRPr="00F374F3">
                    <w:rPr>
                      <w:rFonts w:ascii="Arial" w:hAnsi="Arial" w:cs="Arial"/>
                      <w:sz w:val="18"/>
                      <w:szCs w:val="18"/>
                    </w:rPr>
                    <w:t xml:space="preserve">Sredstva za </w:t>
                  </w:r>
                  <w:r>
                    <w:rPr>
                      <w:rFonts w:ascii="Arial" w:hAnsi="Arial" w:cs="Arial"/>
                      <w:sz w:val="18"/>
                      <w:szCs w:val="18"/>
                    </w:rPr>
                    <w:t>predmet</w:t>
                  </w:r>
                  <w:r w:rsidRPr="00F374F3">
                    <w:rPr>
                      <w:rFonts w:ascii="Arial" w:hAnsi="Arial" w:cs="Arial"/>
                      <w:sz w:val="18"/>
                      <w:szCs w:val="18"/>
                    </w:rPr>
                    <w:t xml:space="preserve"> javnega naročila so zajeta v </w:t>
                  </w:r>
                  <w:r>
                    <w:rPr>
                      <w:rFonts w:ascii="Arial" w:hAnsi="Arial" w:cs="Arial"/>
                      <w:sz w:val="18"/>
                      <w:szCs w:val="18"/>
                    </w:rPr>
                    <w:t xml:space="preserve">rebalansu </w:t>
                  </w:r>
                  <w:r w:rsidRPr="00F374F3">
                    <w:rPr>
                      <w:rFonts w:ascii="Arial" w:hAnsi="Arial" w:cs="Arial"/>
                      <w:sz w:val="18"/>
                      <w:szCs w:val="18"/>
                    </w:rPr>
                    <w:t>Proračun</w:t>
                  </w:r>
                  <w:r>
                    <w:rPr>
                      <w:rFonts w:ascii="Arial" w:hAnsi="Arial" w:cs="Arial"/>
                      <w:sz w:val="18"/>
                      <w:szCs w:val="18"/>
                    </w:rPr>
                    <w:t>a</w:t>
                  </w:r>
                  <w:r w:rsidRPr="00F374F3">
                    <w:rPr>
                      <w:rFonts w:ascii="Arial" w:hAnsi="Arial" w:cs="Arial"/>
                      <w:sz w:val="18"/>
                      <w:szCs w:val="18"/>
                    </w:rPr>
                    <w:t xml:space="preserve"> občine Loški Potok za leto 2019, na proračunski postavki </w:t>
                  </w:r>
                  <w:r>
                    <w:rPr>
                      <w:rFonts w:ascii="Arial" w:hAnsi="Arial" w:cs="Arial"/>
                      <w:sz w:val="18"/>
                      <w:szCs w:val="18"/>
                    </w:rPr>
                    <w:t xml:space="preserve">17008 </w:t>
                  </w:r>
                  <w:r w:rsidRPr="00F374F3">
                    <w:rPr>
                      <w:rFonts w:ascii="Arial" w:hAnsi="Arial" w:cs="Arial"/>
                      <w:sz w:val="18"/>
                      <w:szCs w:val="18"/>
                    </w:rPr>
                    <w:t>-</w:t>
                  </w:r>
                  <w:r>
                    <w:rPr>
                      <w:rFonts w:ascii="Arial" w:hAnsi="Arial" w:cs="Arial"/>
                      <w:sz w:val="18"/>
                      <w:szCs w:val="18"/>
                    </w:rPr>
                    <w:t xml:space="preserve"> </w:t>
                  </w:r>
                  <w:r w:rsidRPr="00F374F3">
                    <w:rPr>
                      <w:rFonts w:ascii="Arial" w:hAnsi="Arial" w:cs="Arial"/>
                      <w:sz w:val="18"/>
                      <w:szCs w:val="18"/>
                    </w:rPr>
                    <w:t>Na</w:t>
                  </w:r>
                  <w:r>
                    <w:rPr>
                      <w:rFonts w:ascii="Arial" w:hAnsi="Arial" w:cs="Arial"/>
                      <w:sz w:val="18"/>
                      <w:szCs w:val="18"/>
                    </w:rPr>
                    <w:t>kup</w:t>
                  </w:r>
                  <w:r w:rsidRPr="00F374F3">
                    <w:rPr>
                      <w:rFonts w:ascii="Arial" w:hAnsi="Arial" w:cs="Arial"/>
                      <w:sz w:val="18"/>
                      <w:szCs w:val="18"/>
                    </w:rPr>
                    <w:t xml:space="preserve"> </w:t>
                  </w:r>
                  <w:r>
                    <w:rPr>
                      <w:rFonts w:ascii="Arial" w:hAnsi="Arial" w:cs="Arial"/>
                      <w:sz w:val="18"/>
                      <w:szCs w:val="18"/>
                    </w:rPr>
                    <w:t>nujnega reševalnega vozila</w:t>
                  </w:r>
                  <w:r w:rsidRPr="00F374F3">
                    <w:rPr>
                      <w:rFonts w:ascii="Arial" w:hAnsi="Arial" w:cs="Arial"/>
                      <w:sz w:val="18"/>
                      <w:szCs w:val="18"/>
                    </w:rPr>
                    <w:t>. Projekt Na</w:t>
                  </w:r>
                  <w:r>
                    <w:rPr>
                      <w:rFonts w:ascii="Arial" w:hAnsi="Arial" w:cs="Arial"/>
                      <w:sz w:val="18"/>
                      <w:szCs w:val="18"/>
                    </w:rPr>
                    <w:t>kup</w:t>
                  </w:r>
                  <w:r w:rsidRPr="00F374F3">
                    <w:rPr>
                      <w:rFonts w:ascii="Arial" w:hAnsi="Arial" w:cs="Arial"/>
                      <w:sz w:val="18"/>
                      <w:szCs w:val="18"/>
                    </w:rPr>
                    <w:t xml:space="preserve"> </w:t>
                  </w:r>
                  <w:r>
                    <w:rPr>
                      <w:rFonts w:ascii="Arial" w:hAnsi="Arial" w:cs="Arial"/>
                      <w:sz w:val="18"/>
                      <w:szCs w:val="18"/>
                    </w:rPr>
                    <w:t>nujnega reševalnega vozila</w:t>
                  </w:r>
                  <w:r w:rsidRPr="00F374F3">
                    <w:rPr>
                      <w:rFonts w:ascii="Arial" w:hAnsi="Arial" w:cs="Arial"/>
                      <w:sz w:val="18"/>
                      <w:szCs w:val="18"/>
                    </w:rPr>
                    <w:t xml:space="preserve"> je zajet tudi v </w:t>
                  </w:r>
                  <w:r>
                    <w:rPr>
                      <w:rFonts w:ascii="Arial" w:hAnsi="Arial" w:cs="Arial"/>
                      <w:sz w:val="18"/>
                      <w:szCs w:val="18"/>
                    </w:rPr>
                    <w:t>N</w:t>
                  </w:r>
                  <w:r w:rsidRPr="00F374F3">
                    <w:rPr>
                      <w:rFonts w:ascii="Arial" w:hAnsi="Arial" w:cs="Arial"/>
                      <w:sz w:val="18"/>
                      <w:szCs w:val="18"/>
                    </w:rPr>
                    <w:t>ačrtu razvojnih programov 2019-202</w:t>
                  </w:r>
                  <w:r>
                    <w:rPr>
                      <w:rFonts w:ascii="Arial" w:hAnsi="Arial" w:cs="Arial"/>
                      <w:sz w:val="18"/>
                      <w:szCs w:val="18"/>
                    </w:rPr>
                    <w:t>0</w:t>
                  </w:r>
                  <w:r w:rsidRPr="00F374F3">
                    <w:rPr>
                      <w:rFonts w:ascii="Arial" w:hAnsi="Arial" w:cs="Arial"/>
                      <w:sz w:val="18"/>
                      <w:szCs w:val="18"/>
                    </w:rPr>
                    <w:t xml:space="preserve">. </w:t>
                  </w:r>
                </w:p>
                <w:p w:rsidR="00F374F3" w:rsidRDefault="00F374F3" w:rsidP="00F374F3">
                  <w:pPr>
                    <w:spacing w:before="225" w:after="225"/>
                    <w:jc w:val="both"/>
                  </w:pPr>
                  <w:r w:rsidRPr="00F374F3">
                    <w:rPr>
                      <w:rFonts w:ascii="Arial" w:hAnsi="Arial" w:cs="Arial"/>
                      <w:sz w:val="18"/>
                      <w:szCs w:val="18"/>
                    </w:rPr>
                    <w:t>Vozilo je sofinacirano s strani Republike Slovenije, Ministrstvo za zdravje.</w:t>
                  </w:r>
                </w:p>
              </w:tc>
            </w:tr>
          </w:tbl>
          <w:p w:rsidR="00976AD7" w:rsidRDefault="00976AD7" w:rsidP="00FB2DA2">
            <w:pPr>
              <w:spacing w:before="225" w:after="225"/>
              <w:jc w:val="both"/>
            </w:pPr>
          </w:p>
        </w:tc>
      </w:tr>
    </w:tbl>
    <w:p w:rsidR="00976AD7" w:rsidRDefault="00976AD7" w:rsidP="00F80B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Pr="001443CC" w:rsidRDefault="00976AD7" w:rsidP="00FB2DA2">
                  <w:pPr>
                    <w:jc w:val="both"/>
                    <w:rPr>
                      <w:rFonts w:ascii="Arial" w:hAnsi="Arial" w:cs="Arial"/>
                      <w:color w:val="000000"/>
                      <w:sz w:val="18"/>
                      <w:szCs w:val="18"/>
                    </w:rPr>
                  </w:pPr>
                </w:p>
                <w:p w:rsidR="00F80B00" w:rsidRPr="00F80B00" w:rsidRDefault="00F80B00" w:rsidP="00F80B00">
                  <w:pPr>
                    <w:autoSpaceDE w:val="0"/>
                    <w:autoSpaceDN w:val="0"/>
                    <w:adjustRightInd w:val="0"/>
                    <w:jc w:val="both"/>
                    <w:rPr>
                      <w:rFonts w:ascii="Arial" w:hAnsi="Arial" w:cs="Arial"/>
                      <w:color w:val="000000"/>
                      <w:sz w:val="18"/>
                      <w:szCs w:val="18"/>
                    </w:rPr>
                  </w:pPr>
                  <w:r w:rsidRPr="00F80B00">
                    <w:rPr>
                      <w:rFonts w:ascii="Arial" w:hAnsi="Arial" w:cs="Arial"/>
                      <w:color w:val="000000"/>
                      <w:sz w:val="18"/>
                      <w:szCs w:val="18"/>
                    </w:rPr>
                    <w:t xml:space="preserve">Naročnik bo plačal dobavo vozila na podlagi prejetega e-računa. Pogoj za izstavitev </w:t>
                  </w:r>
                  <w:r>
                    <w:rPr>
                      <w:rFonts w:ascii="Arial" w:hAnsi="Arial" w:cs="Arial"/>
                      <w:color w:val="000000"/>
                      <w:sz w:val="18"/>
                      <w:szCs w:val="18"/>
                    </w:rPr>
                    <w:t>e-</w:t>
                  </w:r>
                  <w:r w:rsidRPr="00F80B00">
                    <w:rPr>
                      <w:rFonts w:ascii="Arial" w:hAnsi="Arial" w:cs="Arial"/>
                      <w:color w:val="000000"/>
                      <w:sz w:val="18"/>
                      <w:szCs w:val="18"/>
                    </w:rPr>
                    <w:t>računa je končni prevzem vozila.</w:t>
                  </w:r>
                </w:p>
                <w:p w:rsidR="00F80B00" w:rsidRDefault="00F80B00" w:rsidP="00FB2DA2">
                  <w:pPr>
                    <w:jc w:val="both"/>
                    <w:rPr>
                      <w:rFonts w:ascii="Arial" w:hAnsi="Arial" w:cs="Arial"/>
                      <w:color w:val="000000"/>
                      <w:sz w:val="18"/>
                      <w:szCs w:val="18"/>
                    </w:rPr>
                  </w:pPr>
                </w:p>
                <w:p w:rsidR="00F80B00"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Dobavitelj izstavi ra</w:t>
                  </w:r>
                  <w:r w:rsidRPr="001443CC">
                    <w:rPr>
                      <w:rFonts w:ascii="Arial" w:hAnsi="Arial" w:cs="Arial" w:hint="eastAsia"/>
                      <w:color w:val="000000"/>
                      <w:sz w:val="18"/>
                      <w:szCs w:val="18"/>
                    </w:rPr>
                    <w:t>č</w:t>
                  </w:r>
                  <w:r w:rsidRPr="001443CC">
                    <w:rPr>
                      <w:rFonts w:ascii="Arial" w:hAnsi="Arial" w:cs="Arial"/>
                      <w:color w:val="000000"/>
                      <w:sz w:val="18"/>
                      <w:szCs w:val="18"/>
                    </w:rPr>
                    <w:t>un v elektronski obliki (e</w:t>
                  </w:r>
                  <w:r w:rsidR="00F80B00">
                    <w:rPr>
                      <w:rFonts w:ascii="Arial" w:hAnsi="Arial" w:cs="Arial"/>
                      <w:color w:val="000000"/>
                      <w:sz w:val="18"/>
                      <w:szCs w:val="18"/>
                    </w:rPr>
                    <w:t>-r</w:t>
                  </w:r>
                  <w:r w:rsidRPr="001443CC">
                    <w:rPr>
                      <w:rFonts w:ascii="Arial" w:hAnsi="Arial" w:cs="Arial"/>
                      <w:color w:val="000000"/>
                      <w:sz w:val="18"/>
                      <w:szCs w:val="18"/>
                    </w:rPr>
                    <w:t>a</w:t>
                  </w:r>
                  <w:r w:rsidRPr="001443CC">
                    <w:rPr>
                      <w:rFonts w:ascii="Arial" w:hAnsi="Arial" w:cs="Arial" w:hint="eastAsia"/>
                      <w:color w:val="000000"/>
                      <w:sz w:val="18"/>
                      <w:szCs w:val="18"/>
                    </w:rPr>
                    <w:t>č</w:t>
                  </w:r>
                  <w:r w:rsidRPr="001443CC">
                    <w:rPr>
                      <w:rFonts w:ascii="Arial" w:hAnsi="Arial" w:cs="Arial"/>
                      <w:color w:val="000000"/>
                      <w:sz w:val="18"/>
                      <w:szCs w:val="18"/>
                    </w:rPr>
                    <w:t>un) preko spletnega portala UJPnet. Kot uradni prejem ra</w:t>
                  </w:r>
                  <w:r w:rsidRPr="001443CC">
                    <w:rPr>
                      <w:rFonts w:ascii="Arial" w:hAnsi="Arial" w:cs="Arial" w:hint="eastAsia"/>
                      <w:color w:val="000000"/>
                      <w:sz w:val="18"/>
                      <w:szCs w:val="18"/>
                    </w:rPr>
                    <w:t>č</w:t>
                  </w:r>
                  <w:r w:rsidRPr="001443CC">
                    <w:rPr>
                      <w:rFonts w:ascii="Arial" w:hAnsi="Arial" w:cs="Arial"/>
                      <w:color w:val="000000"/>
                      <w:sz w:val="18"/>
                      <w:szCs w:val="18"/>
                    </w:rPr>
                    <w:t>una se šteje datum vnosa ra</w:t>
                  </w:r>
                  <w:r w:rsidRPr="001443CC">
                    <w:rPr>
                      <w:rFonts w:ascii="Arial" w:hAnsi="Arial" w:cs="Arial" w:hint="eastAsia"/>
                      <w:color w:val="000000"/>
                      <w:sz w:val="18"/>
                      <w:szCs w:val="18"/>
                    </w:rPr>
                    <w:t>č</w:t>
                  </w:r>
                  <w:r w:rsidRPr="001443CC">
                    <w:rPr>
                      <w:rFonts w:ascii="Arial" w:hAnsi="Arial" w:cs="Arial"/>
                      <w:color w:val="000000"/>
                      <w:sz w:val="18"/>
                      <w:szCs w:val="18"/>
                    </w:rPr>
                    <w:t>una v sistem UJPnet.</w:t>
                  </w:r>
                </w:p>
                <w:p w:rsidR="00976AD7" w:rsidRPr="001443CC" w:rsidRDefault="00976AD7" w:rsidP="00FB2DA2">
                  <w:pPr>
                    <w:jc w:val="both"/>
                    <w:rPr>
                      <w:rFonts w:ascii="Arial" w:hAnsi="Arial" w:cs="Arial"/>
                      <w:color w:val="000000"/>
                      <w:sz w:val="18"/>
                      <w:szCs w:val="18"/>
                    </w:rPr>
                  </w:pPr>
                </w:p>
                <w:p w:rsidR="00976AD7"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V kolikor ra</w:t>
                  </w:r>
                  <w:r w:rsidRPr="001443CC">
                    <w:rPr>
                      <w:rFonts w:ascii="Arial" w:hAnsi="Arial" w:cs="Arial" w:hint="eastAsia"/>
                      <w:color w:val="000000"/>
                      <w:sz w:val="18"/>
                      <w:szCs w:val="18"/>
                    </w:rPr>
                    <w:t>č</w:t>
                  </w:r>
                  <w:r w:rsidRPr="001443CC">
                    <w:rPr>
                      <w:rFonts w:ascii="Arial" w:hAnsi="Arial" w:cs="Arial"/>
                      <w:color w:val="000000"/>
                      <w:sz w:val="18"/>
                      <w:szCs w:val="18"/>
                    </w:rPr>
                    <w:t xml:space="preserve">un ni zavrnjen v roku 8 </w:t>
                  </w:r>
                  <w:r>
                    <w:rPr>
                      <w:rFonts w:ascii="Arial" w:hAnsi="Arial" w:cs="Arial"/>
                      <w:color w:val="000000"/>
                      <w:sz w:val="18"/>
                      <w:szCs w:val="18"/>
                    </w:rPr>
                    <w:t xml:space="preserve">delovnih </w:t>
                  </w:r>
                  <w:r w:rsidRPr="001443CC">
                    <w:rPr>
                      <w:rFonts w:ascii="Arial" w:hAnsi="Arial" w:cs="Arial"/>
                      <w:color w:val="000000"/>
                      <w:sz w:val="18"/>
                      <w:szCs w:val="18"/>
                    </w:rPr>
                    <w:t>dni po njegovem prejemu, šteje za potrjenega.</w:t>
                  </w:r>
                </w:p>
                <w:p w:rsidR="00976AD7" w:rsidRPr="001443CC" w:rsidRDefault="00976AD7" w:rsidP="00FB2DA2">
                  <w:pPr>
                    <w:jc w:val="both"/>
                    <w:rPr>
                      <w:rFonts w:ascii="Arial" w:hAnsi="Arial" w:cs="Arial"/>
                      <w:color w:val="000000"/>
                      <w:sz w:val="18"/>
                      <w:szCs w:val="18"/>
                    </w:rPr>
                  </w:pPr>
                </w:p>
                <w:p w:rsidR="00976AD7" w:rsidRDefault="00976AD7" w:rsidP="00FB2DA2">
                  <w:pPr>
                    <w:jc w:val="both"/>
                    <w:rPr>
                      <w:rFonts w:ascii="Arial" w:hAnsi="Arial" w:cs="Arial"/>
                      <w:color w:val="000000"/>
                      <w:sz w:val="18"/>
                      <w:szCs w:val="18"/>
                    </w:rPr>
                  </w:pPr>
                  <w:r w:rsidRPr="001443CC">
                    <w:rPr>
                      <w:rFonts w:ascii="Arial" w:hAnsi="Arial" w:cs="Arial"/>
                      <w:color w:val="000000"/>
                      <w:sz w:val="18"/>
                      <w:szCs w:val="18"/>
                    </w:rPr>
                    <w:t>Naro</w:t>
                  </w:r>
                  <w:r w:rsidRPr="001443CC">
                    <w:rPr>
                      <w:rFonts w:ascii="Arial" w:hAnsi="Arial" w:cs="Arial" w:hint="eastAsia"/>
                      <w:color w:val="000000"/>
                      <w:sz w:val="18"/>
                      <w:szCs w:val="18"/>
                    </w:rPr>
                    <w:t>č</w:t>
                  </w:r>
                  <w:r w:rsidRPr="001443CC">
                    <w:rPr>
                      <w:rFonts w:ascii="Arial" w:hAnsi="Arial" w:cs="Arial"/>
                      <w:color w:val="000000"/>
                      <w:sz w:val="18"/>
                      <w:szCs w:val="18"/>
                    </w:rPr>
                    <w:t>nik bo pravilno izstavljen in potrjen ra</w:t>
                  </w:r>
                  <w:r w:rsidRPr="001443CC">
                    <w:rPr>
                      <w:rFonts w:ascii="Arial" w:hAnsi="Arial" w:cs="Arial" w:hint="eastAsia"/>
                      <w:color w:val="000000"/>
                      <w:sz w:val="18"/>
                      <w:szCs w:val="18"/>
                    </w:rPr>
                    <w:t>č</w:t>
                  </w:r>
                  <w:r w:rsidRPr="001443CC">
                    <w:rPr>
                      <w:rFonts w:ascii="Arial" w:hAnsi="Arial" w:cs="Arial"/>
                      <w:color w:val="000000"/>
                      <w:sz w:val="18"/>
                      <w:szCs w:val="18"/>
                    </w:rPr>
                    <w:t>un poravnal na transakcijski ra</w:t>
                  </w:r>
                  <w:r w:rsidRPr="001443CC">
                    <w:rPr>
                      <w:rFonts w:ascii="Arial" w:hAnsi="Arial" w:cs="Arial" w:hint="eastAsia"/>
                      <w:color w:val="000000"/>
                      <w:sz w:val="18"/>
                      <w:szCs w:val="18"/>
                    </w:rPr>
                    <w:t>č</w:t>
                  </w:r>
                  <w:r w:rsidRPr="001443CC">
                    <w:rPr>
                      <w:rFonts w:ascii="Arial" w:hAnsi="Arial" w:cs="Arial"/>
                      <w:color w:val="000000"/>
                      <w:sz w:val="18"/>
                      <w:szCs w:val="18"/>
                    </w:rPr>
                    <w:t>un dobavitelja naveden na ra</w:t>
                  </w:r>
                  <w:r w:rsidRPr="001443CC">
                    <w:rPr>
                      <w:rFonts w:ascii="Arial" w:hAnsi="Arial" w:cs="Arial" w:hint="eastAsia"/>
                      <w:color w:val="000000"/>
                      <w:sz w:val="18"/>
                      <w:szCs w:val="18"/>
                    </w:rPr>
                    <w:t>č</w:t>
                  </w:r>
                  <w:r w:rsidRPr="001443CC">
                    <w:rPr>
                      <w:rFonts w:ascii="Arial" w:hAnsi="Arial" w:cs="Arial"/>
                      <w:color w:val="000000"/>
                      <w:sz w:val="18"/>
                      <w:szCs w:val="18"/>
                    </w:rPr>
                    <w:t>unu. V primeru, da TRR ni naveden na ra</w:t>
                  </w:r>
                  <w:r w:rsidRPr="001443CC">
                    <w:rPr>
                      <w:rFonts w:ascii="Arial" w:hAnsi="Arial" w:cs="Arial" w:hint="eastAsia"/>
                      <w:color w:val="000000"/>
                      <w:sz w:val="18"/>
                      <w:szCs w:val="18"/>
                    </w:rPr>
                    <w:t>č</w:t>
                  </w:r>
                  <w:r w:rsidRPr="001443CC">
                    <w:rPr>
                      <w:rFonts w:ascii="Arial" w:hAnsi="Arial" w:cs="Arial"/>
                      <w:color w:val="000000"/>
                      <w:sz w:val="18"/>
                      <w:szCs w:val="18"/>
                    </w:rPr>
                    <w:t>unu, se pla</w:t>
                  </w:r>
                  <w:r w:rsidRPr="001443CC">
                    <w:rPr>
                      <w:rFonts w:ascii="Arial" w:hAnsi="Arial" w:cs="Arial" w:hint="eastAsia"/>
                      <w:color w:val="000000"/>
                      <w:sz w:val="18"/>
                      <w:szCs w:val="18"/>
                    </w:rPr>
                    <w:t>č</w:t>
                  </w:r>
                  <w:r w:rsidRPr="001443CC">
                    <w:rPr>
                      <w:rFonts w:ascii="Arial" w:hAnsi="Arial" w:cs="Arial"/>
                      <w:color w:val="000000"/>
                      <w:sz w:val="18"/>
                      <w:szCs w:val="18"/>
                    </w:rPr>
                    <w:t>ilo nakaže na prvi ra</w:t>
                  </w:r>
                  <w:r w:rsidRPr="001443CC">
                    <w:rPr>
                      <w:rFonts w:ascii="Arial" w:hAnsi="Arial" w:cs="Arial" w:hint="eastAsia"/>
                      <w:color w:val="000000"/>
                      <w:sz w:val="18"/>
                      <w:szCs w:val="18"/>
                    </w:rPr>
                    <w:t>č</w:t>
                  </w:r>
                  <w:r w:rsidRPr="001443CC">
                    <w:rPr>
                      <w:rFonts w:ascii="Arial" w:hAnsi="Arial" w:cs="Arial"/>
                      <w:color w:val="000000"/>
                      <w:sz w:val="18"/>
                      <w:szCs w:val="18"/>
                    </w:rPr>
                    <w:t>un naveden pri podatkih o dobavitelju.</w:t>
                  </w:r>
                </w:p>
                <w:p w:rsidR="00F80B00" w:rsidRPr="001443CC" w:rsidRDefault="00F80B00" w:rsidP="00FB2DA2">
                  <w:pPr>
                    <w:jc w:val="both"/>
                    <w:rPr>
                      <w:rFonts w:ascii="Arial" w:hAnsi="Arial" w:cs="Arial"/>
                      <w:color w:val="000000"/>
                      <w:sz w:val="18"/>
                      <w:szCs w:val="18"/>
                    </w:rPr>
                  </w:pPr>
                </w:p>
                <w:p w:rsidR="00976AD7"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Naro</w:t>
                  </w:r>
                  <w:r w:rsidRPr="001443CC">
                    <w:rPr>
                      <w:rFonts w:ascii="Arial" w:hAnsi="Arial" w:cs="Arial" w:hint="eastAsia"/>
                      <w:color w:val="000000"/>
                      <w:sz w:val="18"/>
                      <w:szCs w:val="18"/>
                    </w:rPr>
                    <w:t>č</w:t>
                  </w:r>
                  <w:r w:rsidRPr="001443CC">
                    <w:rPr>
                      <w:rFonts w:ascii="Arial" w:hAnsi="Arial" w:cs="Arial"/>
                      <w:color w:val="000000"/>
                      <w:sz w:val="18"/>
                      <w:szCs w:val="18"/>
                    </w:rPr>
                    <w:t>nik se zavezuje poravnati pogodbeno ceno za pravilno dobavo blaga na podlagi te pogodbe.</w:t>
                  </w:r>
                </w:p>
                <w:p w:rsidR="00976AD7" w:rsidRPr="001443CC" w:rsidRDefault="00976AD7" w:rsidP="00FB2DA2">
                  <w:pPr>
                    <w:jc w:val="both"/>
                    <w:rPr>
                      <w:rFonts w:ascii="Arial" w:hAnsi="Arial" w:cs="Arial"/>
                      <w:color w:val="000000"/>
                      <w:sz w:val="18"/>
                      <w:szCs w:val="18"/>
                    </w:rPr>
                  </w:pPr>
                </w:p>
                <w:p w:rsidR="00976AD7" w:rsidRDefault="00976AD7" w:rsidP="00FB2DA2">
                  <w:pPr>
                    <w:jc w:val="both"/>
                  </w:pPr>
                  <w:r w:rsidRPr="001443CC">
                    <w:rPr>
                      <w:rFonts w:ascii="Arial" w:hAnsi="Arial" w:cs="Arial"/>
                      <w:color w:val="000000"/>
                      <w:sz w:val="18"/>
                      <w:szCs w:val="18"/>
                    </w:rPr>
                    <w:t>Rok pla</w:t>
                  </w:r>
                  <w:r w:rsidRPr="001443CC">
                    <w:rPr>
                      <w:rFonts w:ascii="Arial" w:hAnsi="Arial" w:cs="Arial" w:hint="eastAsia"/>
                      <w:color w:val="000000"/>
                      <w:sz w:val="18"/>
                      <w:szCs w:val="18"/>
                    </w:rPr>
                    <w:t>č</w:t>
                  </w:r>
                  <w:r w:rsidRPr="001443CC">
                    <w:rPr>
                      <w:rFonts w:ascii="Arial" w:hAnsi="Arial" w:cs="Arial"/>
                      <w:color w:val="000000"/>
                      <w:sz w:val="18"/>
                      <w:szCs w:val="18"/>
                    </w:rPr>
                    <w:t>ila za</w:t>
                  </w:r>
                  <w:r w:rsidRPr="001443CC">
                    <w:rPr>
                      <w:rFonts w:ascii="Arial" w:hAnsi="Arial" w:cs="Arial" w:hint="eastAsia"/>
                      <w:color w:val="000000"/>
                      <w:sz w:val="18"/>
                      <w:szCs w:val="18"/>
                    </w:rPr>
                    <w:t>č</w:t>
                  </w:r>
                  <w:r w:rsidRPr="001443CC">
                    <w:rPr>
                      <w:rFonts w:ascii="Arial" w:hAnsi="Arial" w:cs="Arial"/>
                      <w:color w:val="000000"/>
                      <w:sz w:val="18"/>
                      <w:szCs w:val="18"/>
                    </w:rPr>
                    <w:t>ne te</w:t>
                  </w:r>
                  <w:r w:rsidRPr="001443CC">
                    <w:rPr>
                      <w:rFonts w:ascii="Arial" w:hAnsi="Arial" w:cs="Arial" w:hint="eastAsia"/>
                      <w:color w:val="000000"/>
                      <w:sz w:val="18"/>
                      <w:szCs w:val="18"/>
                    </w:rPr>
                    <w:t>č</w:t>
                  </w:r>
                  <w:r w:rsidRPr="001443CC">
                    <w:rPr>
                      <w:rFonts w:ascii="Arial" w:hAnsi="Arial" w:cs="Arial"/>
                      <w:color w:val="000000"/>
                      <w:sz w:val="18"/>
                      <w:szCs w:val="18"/>
                    </w:rPr>
                    <w:t>i naslednji dan po potrditvi ra</w:t>
                  </w:r>
                  <w:r w:rsidRPr="001443CC">
                    <w:rPr>
                      <w:rFonts w:ascii="Arial" w:hAnsi="Arial" w:cs="Arial" w:hint="eastAsia"/>
                      <w:color w:val="000000"/>
                      <w:sz w:val="18"/>
                      <w:szCs w:val="18"/>
                    </w:rPr>
                    <w:t>č</w:t>
                  </w:r>
                  <w:r w:rsidRPr="001443CC">
                    <w:rPr>
                      <w:rFonts w:ascii="Arial" w:hAnsi="Arial" w:cs="Arial"/>
                      <w:color w:val="000000"/>
                      <w:sz w:val="18"/>
                      <w:szCs w:val="18"/>
                    </w:rPr>
                    <w:t>una. Kot dan pla</w:t>
                  </w:r>
                  <w:r w:rsidRPr="001443CC">
                    <w:rPr>
                      <w:rFonts w:ascii="Arial" w:hAnsi="Arial" w:cs="Arial" w:hint="eastAsia"/>
                      <w:color w:val="000000"/>
                      <w:sz w:val="18"/>
                      <w:szCs w:val="18"/>
                    </w:rPr>
                    <w:t>č</w:t>
                  </w:r>
                  <w:r w:rsidRPr="001443CC">
                    <w:rPr>
                      <w:rFonts w:ascii="Arial" w:hAnsi="Arial" w:cs="Arial"/>
                      <w:color w:val="000000"/>
                      <w:sz w:val="18"/>
                      <w:szCs w:val="18"/>
                    </w:rPr>
                    <w:t>ila oziroma izpolnitve naro</w:t>
                  </w:r>
                  <w:r w:rsidRPr="001443CC">
                    <w:rPr>
                      <w:rFonts w:ascii="Arial" w:hAnsi="Arial" w:cs="Arial" w:hint="eastAsia"/>
                      <w:color w:val="000000"/>
                      <w:sz w:val="18"/>
                      <w:szCs w:val="18"/>
                    </w:rPr>
                    <w:t>č</w:t>
                  </w:r>
                  <w:r w:rsidRPr="001443CC">
                    <w:rPr>
                      <w:rFonts w:ascii="Arial" w:hAnsi="Arial" w:cs="Arial"/>
                      <w:color w:val="000000"/>
                      <w:sz w:val="18"/>
                      <w:szCs w:val="18"/>
                    </w:rPr>
                    <w:t>nikove obveznosti se šteje dan, ko naro</w:t>
                  </w:r>
                  <w:r w:rsidRPr="001443CC">
                    <w:rPr>
                      <w:rFonts w:ascii="Arial" w:hAnsi="Arial" w:cs="Arial" w:hint="eastAsia"/>
                      <w:color w:val="000000"/>
                      <w:sz w:val="18"/>
                      <w:szCs w:val="18"/>
                    </w:rPr>
                    <w:t>č</w:t>
                  </w:r>
                  <w:r w:rsidRPr="001443CC">
                    <w:rPr>
                      <w:rFonts w:ascii="Arial" w:hAnsi="Arial" w:cs="Arial"/>
                      <w:color w:val="000000"/>
                      <w:sz w:val="18"/>
                      <w:szCs w:val="18"/>
                    </w:rPr>
                    <w:t>nik izro</w:t>
                  </w:r>
                  <w:r w:rsidRPr="001443CC">
                    <w:rPr>
                      <w:rFonts w:ascii="Arial" w:hAnsi="Arial" w:cs="Arial" w:hint="eastAsia"/>
                      <w:color w:val="000000"/>
                      <w:sz w:val="18"/>
                      <w:szCs w:val="18"/>
                    </w:rPr>
                    <w:t>č</w:t>
                  </w:r>
                  <w:r w:rsidRPr="001443CC">
                    <w:rPr>
                      <w:rFonts w:ascii="Arial" w:hAnsi="Arial" w:cs="Arial"/>
                      <w:color w:val="000000"/>
                      <w:sz w:val="18"/>
                      <w:szCs w:val="18"/>
                    </w:rPr>
                    <w:t>i nalog za pla</w:t>
                  </w:r>
                  <w:r w:rsidRPr="001443CC">
                    <w:rPr>
                      <w:rFonts w:ascii="Arial" w:hAnsi="Arial" w:cs="Arial" w:hint="eastAsia"/>
                      <w:color w:val="000000"/>
                      <w:sz w:val="18"/>
                      <w:szCs w:val="18"/>
                    </w:rPr>
                    <w:t>č</w:t>
                  </w:r>
                  <w:r w:rsidRPr="001443CC">
                    <w:rPr>
                      <w:rFonts w:ascii="Arial" w:hAnsi="Arial" w:cs="Arial"/>
                      <w:color w:val="000000"/>
                      <w:sz w:val="18"/>
                      <w:szCs w:val="18"/>
                    </w:rPr>
                    <w:t>ilo organizaciji, pri kateri ima svoj ra</w:t>
                  </w:r>
                  <w:r w:rsidRPr="001443CC">
                    <w:rPr>
                      <w:rFonts w:ascii="Arial" w:hAnsi="Arial" w:cs="Arial" w:hint="eastAsia"/>
                      <w:color w:val="000000"/>
                      <w:sz w:val="18"/>
                      <w:szCs w:val="18"/>
                    </w:rPr>
                    <w:t>č</w:t>
                  </w:r>
                  <w:r w:rsidRPr="001443CC">
                    <w:rPr>
                      <w:rFonts w:ascii="Arial" w:hAnsi="Arial" w:cs="Arial"/>
                      <w:color w:val="000000"/>
                      <w:sz w:val="18"/>
                      <w:szCs w:val="18"/>
                    </w:rPr>
                    <w:t>un.</w:t>
                  </w:r>
                </w:p>
              </w:tc>
            </w:tr>
          </w:tbl>
          <w:p w:rsidR="00976AD7" w:rsidRDefault="00976AD7" w:rsidP="00FB2DA2">
            <w:pPr>
              <w:spacing w:before="225" w:after="225"/>
              <w:jc w:val="both"/>
            </w:pPr>
          </w:p>
        </w:tc>
      </w:tr>
    </w:tbl>
    <w:p w:rsidR="00976AD7" w:rsidRDefault="00976AD7" w:rsidP="00976AD7">
      <w:pPr>
        <w:spacing w:before="225" w:after="225" w:line="240" w:lineRule="auto"/>
        <w:jc w:val="both"/>
      </w:pPr>
      <w:r>
        <w:rPr>
          <w:rFonts w:ascii="Arial" w:hAnsi="Arial" w:cs="Arial"/>
          <w:b/>
          <w:bCs/>
          <w:color w:val="000000"/>
          <w:sz w:val="18"/>
          <w:szCs w:val="18"/>
        </w:rPr>
        <w:t>IV. DOBAVNI ROK</w:t>
      </w:r>
    </w:p>
    <w:p w:rsidR="00976AD7" w:rsidRDefault="00F80B00"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976AD7">
        <w:rPr>
          <w:rFonts w:ascii="Arial" w:hAnsi="Arial" w:cs="Arial"/>
          <w:b/>
          <w:bCs/>
          <w:color w:val="000000"/>
          <w:sz w:val="18"/>
          <w:szCs w:val="18"/>
        </w:rPr>
        <w:t>. člen</w:t>
      </w:r>
    </w:p>
    <w:p w:rsidR="00976AD7" w:rsidRDefault="00976AD7" w:rsidP="00976AD7">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313126" w:rsidRDefault="00313126" w:rsidP="00313126">
                  <w:pPr>
                    <w:jc w:val="both"/>
                    <w:rPr>
                      <w:rFonts w:ascii="Arial" w:hAnsi="Arial" w:cs="Arial"/>
                      <w:b/>
                      <w:sz w:val="18"/>
                      <w:szCs w:val="18"/>
                    </w:rPr>
                  </w:pPr>
                  <w:r>
                    <w:rPr>
                      <w:rFonts w:ascii="Arial" w:hAnsi="Arial" w:cs="Arial"/>
                      <w:sz w:val="18"/>
                      <w:szCs w:val="18"/>
                    </w:rPr>
                    <w:t>P</w:t>
                  </w:r>
                  <w:r w:rsidRPr="00D5224F">
                    <w:rPr>
                      <w:rFonts w:ascii="Arial" w:hAnsi="Arial" w:cs="Arial"/>
                      <w:sz w:val="18"/>
                      <w:szCs w:val="18"/>
                    </w:rPr>
                    <w:t xml:space="preserve">rimopredaja reševalnega vozila mora biti izvedena </w:t>
                  </w:r>
                  <w:r>
                    <w:rPr>
                      <w:rFonts w:ascii="Arial" w:hAnsi="Arial" w:cs="Arial"/>
                      <w:sz w:val="18"/>
                      <w:szCs w:val="18"/>
                    </w:rPr>
                    <w:t>najkasneje</w:t>
                  </w:r>
                  <w:r>
                    <w:rPr>
                      <w:rFonts w:ascii="Arial" w:hAnsi="Arial" w:cs="Arial"/>
                      <w:b/>
                      <w:sz w:val="18"/>
                      <w:szCs w:val="18"/>
                    </w:rPr>
                    <w:t>:</w:t>
                  </w:r>
                </w:p>
                <w:p w:rsidR="00313126" w:rsidRPr="00313126" w:rsidRDefault="00313126" w:rsidP="00A7584B">
                  <w:pPr>
                    <w:pStyle w:val="Odstavekseznama"/>
                    <w:numPr>
                      <w:ilvl w:val="0"/>
                      <w:numId w:val="15"/>
                    </w:numPr>
                    <w:jc w:val="both"/>
                    <w:rPr>
                      <w:rFonts w:ascii="Arial" w:hAnsi="Arial" w:cs="Arial"/>
                      <w:sz w:val="18"/>
                      <w:szCs w:val="18"/>
                    </w:rPr>
                  </w:pPr>
                  <w:r w:rsidRPr="00313126">
                    <w:rPr>
                      <w:rFonts w:ascii="Arial" w:hAnsi="Arial" w:cs="Arial"/>
                      <w:sz w:val="18"/>
                      <w:szCs w:val="18"/>
                      <w:shd w:val="clear" w:color="auto" w:fill="FFFFFF"/>
                    </w:rPr>
                    <w:t xml:space="preserve">do 30. 10. 2019 za osnovno vozilo in </w:t>
                  </w:r>
                </w:p>
                <w:p w:rsidR="00976AD7" w:rsidRPr="00313126" w:rsidRDefault="00313126" w:rsidP="00A7584B">
                  <w:pPr>
                    <w:pStyle w:val="Odstavekseznama"/>
                    <w:numPr>
                      <w:ilvl w:val="0"/>
                      <w:numId w:val="15"/>
                    </w:numPr>
                    <w:jc w:val="both"/>
                    <w:rPr>
                      <w:rFonts w:ascii="Arial" w:hAnsi="Arial" w:cs="Arial"/>
                      <w:color w:val="000000"/>
                      <w:sz w:val="18"/>
                      <w:szCs w:val="18"/>
                    </w:rPr>
                  </w:pPr>
                  <w:r w:rsidRPr="00313126">
                    <w:rPr>
                      <w:rFonts w:ascii="Arial" w:hAnsi="Arial" w:cs="Arial"/>
                      <w:sz w:val="18"/>
                      <w:szCs w:val="18"/>
                      <w:shd w:val="clear" w:color="auto" w:fill="FFFFFF"/>
                    </w:rPr>
                    <w:t>do 31. 1. 2020 za nadgradnjo oziroma v celoti opremljeno vozilo</w:t>
                  </w:r>
                  <w:r>
                    <w:rPr>
                      <w:rFonts w:ascii="Arial" w:hAnsi="Arial" w:cs="Arial"/>
                      <w:sz w:val="18"/>
                      <w:szCs w:val="18"/>
                      <w:shd w:val="clear" w:color="auto" w:fill="FFFFFF"/>
                    </w:rPr>
                    <w:t>.</w:t>
                  </w:r>
                  <w:r w:rsidRPr="00313126">
                    <w:rPr>
                      <w:rFonts w:ascii="Arial" w:hAnsi="Arial" w:cs="Arial"/>
                      <w:color w:val="000000"/>
                      <w:sz w:val="18"/>
                      <w:szCs w:val="18"/>
                    </w:rPr>
                    <w:t xml:space="preserve"> </w:t>
                  </w:r>
                </w:p>
                <w:p w:rsidR="00313126" w:rsidRPr="00313126" w:rsidRDefault="00313126" w:rsidP="00313126">
                  <w:pPr>
                    <w:jc w:val="both"/>
                    <w:rPr>
                      <w:rFonts w:ascii="Arial" w:hAnsi="Arial" w:cs="Arial"/>
                      <w:color w:val="000000"/>
                      <w:sz w:val="18"/>
                      <w:szCs w:val="18"/>
                    </w:rPr>
                  </w:pPr>
                </w:p>
                <w:p w:rsidR="00976AD7" w:rsidRDefault="00976AD7" w:rsidP="00FB2DA2">
                  <w:pPr>
                    <w:jc w:val="both"/>
                    <w:rPr>
                      <w:rFonts w:ascii="Arial" w:hAnsi="Arial" w:cs="Arial"/>
                      <w:color w:val="000000"/>
                      <w:sz w:val="18"/>
                      <w:szCs w:val="18"/>
                    </w:rPr>
                  </w:pPr>
                  <w:r>
                    <w:rPr>
                      <w:rFonts w:ascii="Arial" w:hAnsi="Arial" w:cs="Arial"/>
                      <w:color w:val="000000"/>
                      <w:sz w:val="18"/>
                      <w:szCs w:val="18"/>
                    </w:rPr>
                    <w:t>Rok dobave je bistvena sestavina te pogodbe.</w:t>
                  </w:r>
                </w:p>
                <w:p w:rsidR="00976AD7" w:rsidRDefault="00976AD7" w:rsidP="00FB2DA2">
                  <w:pPr>
                    <w:jc w:val="both"/>
                    <w:rPr>
                      <w:rFonts w:ascii="Arial" w:hAnsi="Arial" w:cs="Arial"/>
                      <w:color w:val="000000"/>
                      <w:sz w:val="18"/>
                      <w:szCs w:val="18"/>
                    </w:rPr>
                  </w:pPr>
                </w:p>
                <w:p w:rsidR="00976AD7" w:rsidRPr="001443CC" w:rsidRDefault="00976AD7" w:rsidP="00FB2DA2">
                  <w:pPr>
                    <w:jc w:val="both"/>
                    <w:rPr>
                      <w:rFonts w:ascii="Arial" w:hAnsi="Arial" w:cs="Arial"/>
                      <w:sz w:val="18"/>
                    </w:rPr>
                  </w:pPr>
                  <w:r w:rsidRPr="001443CC">
                    <w:rPr>
                      <w:rFonts w:ascii="Arial" w:hAnsi="Arial" w:cs="Arial"/>
                      <w:sz w:val="18"/>
                    </w:rPr>
                    <w:t>Pogodbeni dobavni rok se lahko spremeni le v primeru izrednih dogodkov, ki vplivajo na izvedbo del in ki jih ni bilo mogoče predvideti ob določitvi obsega del, oziroma jih ni povzročil dobavitelj.</w:t>
                  </w:r>
                </w:p>
                <w:p w:rsidR="00976AD7" w:rsidRPr="001443CC" w:rsidRDefault="00976AD7" w:rsidP="00FB2DA2">
                  <w:pPr>
                    <w:jc w:val="both"/>
                    <w:rPr>
                      <w:rFonts w:ascii="Arial" w:hAnsi="Arial" w:cs="Arial"/>
                      <w:sz w:val="18"/>
                    </w:rPr>
                  </w:pPr>
                </w:p>
                <w:p w:rsidR="00976AD7" w:rsidRPr="00313126" w:rsidRDefault="00313126" w:rsidP="00FB2DA2">
                  <w:pPr>
                    <w:jc w:val="both"/>
                    <w:rPr>
                      <w:rFonts w:ascii="Arial" w:hAnsi="Arial" w:cs="Arial"/>
                      <w:sz w:val="18"/>
                      <w:szCs w:val="18"/>
                    </w:rPr>
                  </w:pPr>
                  <w:r>
                    <w:rPr>
                      <w:rFonts w:ascii="Arial" w:hAnsi="Arial" w:cs="Arial"/>
                      <w:sz w:val="18"/>
                    </w:rPr>
                    <w:t>D</w:t>
                  </w:r>
                  <w:r w:rsidRPr="001443CC">
                    <w:rPr>
                      <w:rFonts w:ascii="Arial" w:hAnsi="Arial" w:cs="Arial"/>
                      <w:sz w:val="18"/>
                    </w:rPr>
                    <w:t>obavitelj</w:t>
                  </w:r>
                  <w:r w:rsidRPr="00D5224F">
                    <w:rPr>
                      <w:rFonts w:ascii="Arial" w:hAnsi="Arial" w:cs="Arial"/>
                      <w:sz w:val="18"/>
                      <w:szCs w:val="18"/>
                    </w:rPr>
                    <w:t xml:space="preserve"> </w:t>
                  </w:r>
                  <w:r>
                    <w:rPr>
                      <w:rFonts w:ascii="Arial" w:hAnsi="Arial" w:cs="Arial"/>
                      <w:sz w:val="18"/>
                      <w:szCs w:val="18"/>
                    </w:rPr>
                    <w:t xml:space="preserve"> je </w:t>
                  </w:r>
                  <w:r w:rsidRPr="00D5224F">
                    <w:rPr>
                      <w:rFonts w:ascii="Arial" w:hAnsi="Arial" w:cs="Arial"/>
                      <w:sz w:val="18"/>
                      <w:szCs w:val="18"/>
                    </w:rPr>
                    <w:t xml:space="preserve">dolžan </w:t>
                  </w:r>
                  <w:r>
                    <w:rPr>
                      <w:rFonts w:ascii="Arial" w:hAnsi="Arial" w:cs="Arial"/>
                      <w:sz w:val="18"/>
                      <w:szCs w:val="18"/>
                    </w:rPr>
                    <w:t xml:space="preserve">vozilo </w:t>
                  </w:r>
                  <w:r w:rsidRPr="00D5224F">
                    <w:rPr>
                      <w:rFonts w:ascii="Arial" w:hAnsi="Arial" w:cs="Arial"/>
                      <w:sz w:val="18"/>
                      <w:szCs w:val="18"/>
                    </w:rPr>
                    <w:t>dostaviti na lokacijo</w:t>
                  </w:r>
                  <w:r>
                    <w:rPr>
                      <w:rFonts w:ascii="Arial" w:hAnsi="Arial" w:cs="Arial"/>
                      <w:sz w:val="18"/>
                      <w:szCs w:val="18"/>
                    </w:rPr>
                    <w:t xml:space="preserve"> </w:t>
                  </w:r>
                  <w:r w:rsidRPr="00313126">
                    <w:rPr>
                      <w:rFonts w:ascii="Arial" w:hAnsi="Arial" w:cs="Arial"/>
                      <w:sz w:val="18"/>
                      <w:szCs w:val="18"/>
                    </w:rPr>
                    <w:t>Zdravstveni dom Dr. Janeza Oražma Ribnica, Majnikova ulica 1, 1310 Ribnica.</w:t>
                  </w:r>
                </w:p>
                <w:p w:rsidR="00313126" w:rsidRPr="001443CC" w:rsidRDefault="00313126" w:rsidP="00FB2DA2">
                  <w:pPr>
                    <w:jc w:val="both"/>
                    <w:rPr>
                      <w:rFonts w:ascii="Arial" w:hAnsi="Arial" w:cs="Arial"/>
                      <w:sz w:val="18"/>
                    </w:rPr>
                  </w:pPr>
                </w:p>
                <w:p w:rsidR="00976AD7" w:rsidRDefault="00976AD7" w:rsidP="00FB2DA2">
                  <w:pPr>
                    <w:jc w:val="both"/>
                    <w:rPr>
                      <w:rFonts w:ascii="Arial" w:hAnsi="Arial" w:cs="Arial"/>
                      <w:sz w:val="18"/>
                    </w:rPr>
                  </w:pPr>
                  <w:r w:rsidRPr="001443CC">
                    <w:rPr>
                      <w:rFonts w:ascii="Arial" w:hAnsi="Arial" w:cs="Arial"/>
                      <w:sz w:val="18"/>
                    </w:rPr>
                    <w:t>V kolikor dobavitelj svojih obveznosti ne bo opravil v pogodbenem roku, je naročniku odškodninsko odgovoren za vso neposredno in posredno škodo iz naslova zamude.</w:t>
                  </w:r>
                </w:p>
                <w:p w:rsidR="00D94C0C" w:rsidRDefault="00D94C0C" w:rsidP="00FB2DA2">
                  <w:pPr>
                    <w:jc w:val="both"/>
                    <w:rPr>
                      <w:rFonts w:ascii="Arial" w:hAnsi="Arial" w:cs="Arial"/>
                      <w:sz w:val="18"/>
                    </w:rPr>
                  </w:pPr>
                </w:p>
                <w:p w:rsidR="00D94C0C" w:rsidRPr="00D94C0C" w:rsidRDefault="00D94C0C" w:rsidP="00D94C0C">
                  <w:pPr>
                    <w:jc w:val="both"/>
                    <w:rPr>
                      <w:rFonts w:ascii="Arial" w:hAnsi="Arial" w:cs="Arial"/>
                      <w:sz w:val="18"/>
                      <w:szCs w:val="18"/>
                    </w:rPr>
                  </w:pPr>
                  <w:r w:rsidRPr="00D94C0C">
                    <w:rPr>
                      <w:rFonts w:ascii="Arial" w:hAnsi="Arial" w:cs="Arial"/>
                      <w:sz w:val="18"/>
                      <w:szCs w:val="18"/>
                    </w:rPr>
                    <w:t>V primeru prevzema vozila kljub zamudi dobavitelja, ima naročnik pravico unovčiti zavarovanje za dobro izvedbo pogodbenih obveznosti zaradi nepravočasne dobave in obračunati pogodbeno kazen skladno z 10. členom te pogodbe.</w:t>
                  </w:r>
                </w:p>
              </w:tc>
            </w:tr>
          </w:tbl>
          <w:p w:rsidR="00976AD7" w:rsidRDefault="00976AD7" w:rsidP="00FB2DA2"/>
        </w:tc>
      </w:tr>
    </w:tbl>
    <w:p w:rsidR="00976AD7" w:rsidRDefault="00976AD7" w:rsidP="00976AD7">
      <w:pPr>
        <w:spacing w:before="225" w:after="225" w:line="240" w:lineRule="auto"/>
        <w:jc w:val="both"/>
      </w:pPr>
      <w:r>
        <w:rPr>
          <w:rFonts w:ascii="Arial" w:hAnsi="Arial" w:cs="Arial"/>
          <w:b/>
          <w:bCs/>
          <w:color w:val="000000"/>
          <w:sz w:val="18"/>
          <w:szCs w:val="18"/>
        </w:rPr>
        <w:lastRenderedPageBreak/>
        <w:t>V. OBVEZNOSTI DOBAVITELJA</w:t>
      </w:r>
      <w:r w:rsidR="00BC403C">
        <w:rPr>
          <w:rFonts w:ascii="Arial" w:hAnsi="Arial" w:cs="Arial"/>
          <w:b/>
          <w:bCs/>
          <w:color w:val="000000"/>
          <w:sz w:val="18"/>
          <w:szCs w:val="18"/>
        </w:rPr>
        <w:t xml:space="preserve"> IN NAROČNIKA</w:t>
      </w:r>
    </w:p>
    <w:p w:rsidR="00976AD7" w:rsidRDefault="00F80B00"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8</w:t>
      </w:r>
      <w:r w:rsidR="00976AD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Dobavitelj s podpisom te pogodbe potrjuje, da je v celoti seznanjen z obsegom in zahtevnostjo pogodbenih obveznosti. </w:t>
            </w:r>
          </w:p>
          <w:p w:rsidR="00976AD7" w:rsidRDefault="00976AD7" w:rsidP="00FB2DA2">
            <w:pPr>
              <w:spacing w:before="225" w:after="225"/>
              <w:jc w:val="both"/>
            </w:pPr>
            <w:r>
              <w:rPr>
                <w:rFonts w:ascii="Arial" w:hAnsi="Arial" w:cs="Arial"/>
                <w:color w:val="000000"/>
                <w:sz w:val="18"/>
                <w:szCs w:val="18"/>
              </w:rPr>
              <w:t>Dobavitelj zagotavlja, da bo pogodbene obveznosti izpolnil pravilno in kvalitetno po pravilih stroke, v skladu z veljavnimi predpisi (zakoni, pravilniki, standardi), tehničnimi navodili in priporočili ter normativi. Dobavitelj bo po pogodbi dogovorjeno dobavo izvedel z usposobljenimi kadri. </w:t>
            </w:r>
          </w:p>
          <w:p w:rsidR="00976AD7" w:rsidRDefault="00976AD7" w:rsidP="00FB2DA2">
            <w:pPr>
              <w:spacing w:before="225" w:after="225"/>
              <w:jc w:val="both"/>
            </w:pPr>
            <w:r>
              <w:rPr>
                <w:rFonts w:ascii="Arial" w:hAnsi="Arial" w:cs="Arial"/>
                <w:color w:val="000000"/>
                <w:sz w:val="18"/>
                <w:szCs w:val="18"/>
              </w:rPr>
              <w:t>Dobavitelj naročniku jamči, da: </w:t>
            </w:r>
          </w:p>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Default="00976AD7" w:rsidP="00A7584B">
                  <w:pPr>
                    <w:numPr>
                      <w:ilvl w:val="0"/>
                      <w:numId w:val="7"/>
                    </w:numPr>
                    <w:jc w:val="both"/>
                    <w:rPr>
                      <w:rFonts w:ascii="Arial" w:hAnsi="Arial" w:cs="Arial"/>
                      <w:color w:val="000000"/>
                      <w:sz w:val="18"/>
                      <w:szCs w:val="18"/>
                    </w:rPr>
                  </w:pPr>
                  <w:r>
                    <w:rPr>
                      <w:rFonts w:ascii="Arial" w:hAnsi="Arial" w:cs="Arial"/>
                      <w:color w:val="000000"/>
                      <w:sz w:val="18"/>
                      <w:szCs w:val="18"/>
                    </w:rPr>
                    <w:t>dobavljen</w:t>
                  </w:r>
                  <w:r w:rsidR="00BC403C">
                    <w:rPr>
                      <w:rFonts w:ascii="Arial" w:hAnsi="Arial" w:cs="Arial"/>
                      <w:color w:val="000000"/>
                      <w:sz w:val="18"/>
                      <w:szCs w:val="18"/>
                    </w:rPr>
                    <w:t>o</w:t>
                  </w:r>
                  <w:r>
                    <w:rPr>
                      <w:rFonts w:ascii="Arial" w:hAnsi="Arial" w:cs="Arial"/>
                      <w:color w:val="000000"/>
                      <w:sz w:val="18"/>
                      <w:szCs w:val="18"/>
                    </w:rPr>
                    <w:t xml:space="preserve"> vozil</w:t>
                  </w:r>
                  <w:r w:rsidR="00BC403C">
                    <w:rPr>
                      <w:rFonts w:ascii="Arial" w:hAnsi="Arial" w:cs="Arial"/>
                      <w:color w:val="000000"/>
                      <w:sz w:val="18"/>
                      <w:szCs w:val="18"/>
                    </w:rPr>
                    <w:t>o na bo</w:t>
                  </w:r>
                  <w:r>
                    <w:rPr>
                      <w:rFonts w:ascii="Arial" w:hAnsi="Arial" w:cs="Arial"/>
                      <w:color w:val="000000"/>
                      <w:sz w:val="18"/>
                      <w:szCs w:val="18"/>
                    </w:rPr>
                    <w:t xml:space="preserve"> imel</w:t>
                  </w:r>
                  <w:r w:rsidR="00BC403C">
                    <w:rPr>
                      <w:rFonts w:ascii="Arial" w:hAnsi="Arial" w:cs="Arial"/>
                      <w:color w:val="000000"/>
                      <w:sz w:val="18"/>
                      <w:szCs w:val="18"/>
                    </w:rPr>
                    <w:t>o</w:t>
                  </w:r>
                  <w:r>
                    <w:rPr>
                      <w:rFonts w:ascii="Arial" w:hAnsi="Arial" w:cs="Arial"/>
                      <w:color w:val="000000"/>
                      <w:sz w:val="18"/>
                      <w:szCs w:val="18"/>
                    </w:rPr>
                    <w:t xml:space="preserve"> stvarnih in pravnih napak,</w:t>
                  </w:r>
                </w:p>
                <w:p w:rsidR="00976AD7" w:rsidRDefault="00BC403C" w:rsidP="00A7584B">
                  <w:pPr>
                    <w:numPr>
                      <w:ilvl w:val="0"/>
                      <w:numId w:val="7"/>
                    </w:numPr>
                    <w:jc w:val="both"/>
                    <w:rPr>
                      <w:rFonts w:ascii="Arial" w:hAnsi="Arial" w:cs="Arial"/>
                      <w:color w:val="000000"/>
                      <w:sz w:val="18"/>
                      <w:szCs w:val="18"/>
                    </w:rPr>
                  </w:pPr>
                  <w:r>
                    <w:rPr>
                      <w:rFonts w:ascii="Arial" w:hAnsi="Arial" w:cs="Arial"/>
                      <w:color w:val="000000"/>
                      <w:sz w:val="18"/>
                      <w:szCs w:val="18"/>
                    </w:rPr>
                    <w:t>bo</w:t>
                  </w:r>
                  <w:r w:rsidR="00976AD7">
                    <w:rPr>
                      <w:rFonts w:ascii="Arial" w:hAnsi="Arial" w:cs="Arial"/>
                      <w:color w:val="000000"/>
                      <w:sz w:val="18"/>
                      <w:szCs w:val="18"/>
                    </w:rPr>
                    <w:t xml:space="preserve"> dobavlje</w:t>
                  </w:r>
                  <w:r>
                    <w:rPr>
                      <w:rFonts w:ascii="Arial" w:hAnsi="Arial" w:cs="Arial"/>
                      <w:color w:val="000000"/>
                      <w:sz w:val="18"/>
                      <w:szCs w:val="18"/>
                    </w:rPr>
                    <w:t>no</w:t>
                  </w:r>
                  <w:r w:rsidR="00976AD7">
                    <w:rPr>
                      <w:rFonts w:ascii="Arial" w:hAnsi="Arial" w:cs="Arial"/>
                      <w:color w:val="000000"/>
                      <w:sz w:val="18"/>
                      <w:szCs w:val="18"/>
                    </w:rPr>
                    <w:t xml:space="preserve"> vozil</w:t>
                  </w:r>
                  <w:r>
                    <w:rPr>
                      <w:rFonts w:ascii="Arial" w:hAnsi="Arial" w:cs="Arial"/>
                      <w:color w:val="000000"/>
                      <w:sz w:val="18"/>
                      <w:szCs w:val="18"/>
                    </w:rPr>
                    <w:t>o</w:t>
                  </w:r>
                  <w:r w:rsidR="00976AD7">
                    <w:rPr>
                      <w:rFonts w:ascii="Arial" w:hAnsi="Arial" w:cs="Arial"/>
                      <w:color w:val="000000"/>
                      <w:sz w:val="18"/>
                      <w:szCs w:val="18"/>
                    </w:rPr>
                    <w:t xml:space="preserve"> ustrezala vsem zahtevam glede tehničnih lastnosti in zahtevane opreme, ki je opredeljena v razpisni dokumentaciji.</w:t>
                  </w:r>
                </w:p>
              </w:tc>
            </w:tr>
          </w:tbl>
          <w:p w:rsidR="00976AD7" w:rsidRDefault="00976AD7" w:rsidP="00FB2DA2"/>
          <w:tbl>
            <w:tblPr>
              <w:tblStyle w:val="NormalTablePHPDOCX"/>
              <w:tblW w:w="0" w:type="auto"/>
              <w:tblLook w:val="04A0" w:firstRow="1" w:lastRow="0" w:firstColumn="1" w:lastColumn="0" w:noHBand="0" w:noVBand="1"/>
            </w:tblPr>
            <w:tblGrid>
              <w:gridCol w:w="1517"/>
            </w:tblGrid>
            <w:tr w:rsidR="00976AD7" w:rsidTr="00FB2DA2">
              <w:tc>
                <w:tcPr>
                  <w:tcW w:w="0" w:type="auto"/>
                  <w:tcMar>
                    <w:top w:w="0" w:type="auto"/>
                    <w:bottom w:w="0" w:type="auto"/>
                  </w:tcMar>
                </w:tcPr>
                <w:p w:rsidR="00976AD7" w:rsidRDefault="00976AD7" w:rsidP="00FB2DA2">
                  <w:pPr>
                    <w:jc w:val="both"/>
                  </w:pPr>
                  <w:r>
                    <w:rPr>
                      <w:rFonts w:ascii="Arial" w:hAnsi="Arial" w:cs="Arial"/>
                      <w:color w:val="000000"/>
                      <w:sz w:val="18"/>
                      <w:szCs w:val="18"/>
                    </w:rPr>
                    <w:t>Dobavitelj mora:</w:t>
                  </w:r>
                </w:p>
              </w:tc>
            </w:tr>
          </w:tbl>
          <w:p w:rsidR="00976AD7" w:rsidRDefault="00976AD7" w:rsidP="00FB2DA2"/>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Default="00BC403C" w:rsidP="00A7584B">
                  <w:pPr>
                    <w:numPr>
                      <w:ilvl w:val="0"/>
                      <w:numId w:val="8"/>
                    </w:numPr>
                    <w:jc w:val="both"/>
                    <w:rPr>
                      <w:rFonts w:ascii="Arial" w:hAnsi="Arial" w:cs="Arial"/>
                      <w:color w:val="000000"/>
                      <w:sz w:val="18"/>
                      <w:szCs w:val="18"/>
                    </w:rPr>
                  </w:pPr>
                  <w:r>
                    <w:rPr>
                      <w:rFonts w:ascii="Arial" w:hAnsi="Arial" w:cs="Arial"/>
                      <w:color w:val="000000"/>
                      <w:sz w:val="18"/>
                      <w:szCs w:val="18"/>
                    </w:rPr>
                    <w:t>vozilo</w:t>
                  </w:r>
                  <w:r w:rsidR="00976AD7">
                    <w:rPr>
                      <w:rFonts w:ascii="Arial" w:hAnsi="Arial" w:cs="Arial"/>
                      <w:color w:val="000000"/>
                      <w:sz w:val="18"/>
                      <w:szCs w:val="18"/>
                    </w:rPr>
                    <w:t xml:space="preserve"> v pogodbeno določenem roku predati na lokacij</w:t>
                  </w:r>
                  <w:r>
                    <w:rPr>
                      <w:rFonts w:ascii="Arial" w:hAnsi="Arial" w:cs="Arial"/>
                      <w:color w:val="000000"/>
                      <w:sz w:val="18"/>
                      <w:szCs w:val="18"/>
                    </w:rPr>
                    <w:t>i</w:t>
                  </w:r>
                  <w:r w:rsidR="00976AD7">
                    <w:rPr>
                      <w:rFonts w:ascii="Arial" w:hAnsi="Arial" w:cs="Arial"/>
                      <w:color w:val="000000"/>
                      <w:sz w:val="18"/>
                      <w:szCs w:val="18"/>
                    </w:rPr>
                    <w:t xml:space="preserve"> in na način, kot izhaja iz razpisne dokumentacije</w:t>
                  </w:r>
                  <w:r>
                    <w:rPr>
                      <w:rFonts w:ascii="Arial" w:hAnsi="Arial" w:cs="Arial"/>
                      <w:color w:val="000000"/>
                      <w:sz w:val="18"/>
                      <w:szCs w:val="18"/>
                    </w:rPr>
                    <w:t xml:space="preserve"> in te pogodbe</w:t>
                  </w:r>
                  <w:r w:rsidR="00976AD7">
                    <w:rPr>
                      <w:rFonts w:ascii="Arial" w:hAnsi="Arial" w:cs="Arial"/>
                      <w:color w:val="000000"/>
                      <w:sz w:val="18"/>
                      <w:szCs w:val="18"/>
                    </w:rPr>
                    <w:t>,</w:t>
                  </w:r>
                </w:p>
                <w:p w:rsidR="00976AD7" w:rsidRPr="00BC403C" w:rsidRDefault="00976AD7" w:rsidP="00A7584B">
                  <w:pPr>
                    <w:numPr>
                      <w:ilvl w:val="0"/>
                      <w:numId w:val="8"/>
                    </w:numPr>
                    <w:jc w:val="both"/>
                    <w:rPr>
                      <w:rFonts w:ascii="Arial" w:hAnsi="Arial" w:cs="Arial"/>
                      <w:color w:val="000000"/>
                      <w:sz w:val="18"/>
                      <w:szCs w:val="18"/>
                    </w:rPr>
                  </w:pPr>
                  <w:r w:rsidRPr="00BC403C">
                    <w:rPr>
                      <w:rFonts w:ascii="Arial" w:hAnsi="Arial" w:cs="Arial"/>
                      <w:color w:val="000000"/>
                      <w:sz w:val="18"/>
                      <w:szCs w:val="18"/>
                    </w:rPr>
                    <w:t xml:space="preserve">zagotavljati </w:t>
                  </w:r>
                  <w:r w:rsidR="00BC403C" w:rsidRPr="00BC403C">
                    <w:rPr>
                      <w:rFonts w:ascii="Arial" w:hAnsi="Arial" w:cs="Arial"/>
                      <w:color w:val="000000"/>
                      <w:sz w:val="18"/>
                      <w:szCs w:val="18"/>
                    </w:rPr>
                    <w:t>minimalne garancijske roke skladno s pogodbo,</w:t>
                  </w:r>
                </w:p>
                <w:p w:rsidR="00BC403C" w:rsidRPr="00BC403C" w:rsidRDefault="00BC403C" w:rsidP="00A7584B">
                  <w:pPr>
                    <w:pStyle w:val="Default"/>
                    <w:numPr>
                      <w:ilvl w:val="0"/>
                      <w:numId w:val="8"/>
                    </w:numPr>
                    <w:jc w:val="both"/>
                    <w:rPr>
                      <w:rFonts w:ascii="Arial" w:eastAsia="Times New Roman" w:hAnsi="Arial" w:cs="Arial"/>
                      <w:sz w:val="18"/>
                      <w:szCs w:val="18"/>
                    </w:rPr>
                  </w:pPr>
                  <w:r w:rsidRPr="00BC403C">
                    <w:rPr>
                      <w:rFonts w:ascii="Arial" w:eastAsia="Times New Roman" w:hAnsi="Arial" w:cs="Arial"/>
                      <w:sz w:val="18"/>
                      <w:szCs w:val="18"/>
                    </w:rPr>
                    <w:t xml:space="preserve">na svoje stroške in v roku, ki ga dogovori z naročnikom, izvršiti dopolnitve in spremembe na prevzetem blagu, če se sporazumno ugotovi, da je dobavitelj dobavil pomanjkljivo blago, </w:t>
                  </w:r>
                </w:p>
                <w:p w:rsidR="00976AD7" w:rsidRDefault="00BC403C" w:rsidP="00A7584B">
                  <w:pPr>
                    <w:pStyle w:val="Default"/>
                    <w:numPr>
                      <w:ilvl w:val="0"/>
                      <w:numId w:val="8"/>
                    </w:numPr>
                    <w:jc w:val="both"/>
                    <w:rPr>
                      <w:rFonts w:ascii="Arial" w:eastAsia="Times New Roman" w:hAnsi="Arial" w:cs="Arial"/>
                      <w:sz w:val="18"/>
                      <w:szCs w:val="18"/>
                    </w:rPr>
                  </w:pPr>
                  <w:r w:rsidRPr="00BC403C">
                    <w:rPr>
                      <w:rFonts w:ascii="Arial" w:eastAsia="Times New Roman" w:hAnsi="Arial" w:cs="Arial"/>
                      <w:sz w:val="18"/>
                      <w:szCs w:val="18"/>
                    </w:rPr>
                    <w:t>sproti obveščati naročnika o tekoči problematiki in nastalih situacijah, ki bi lahko vplivale na izvršitev prevzetih obveznosti.</w:t>
                  </w:r>
                </w:p>
                <w:p w:rsidR="00F80B00" w:rsidRDefault="00F80B00" w:rsidP="00F80B00">
                  <w:pPr>
                    <w:pStyle w:val="Default"/>
                    <w:jc w:val="both"/>
                    <w:rPr>
                      <w:rFonts w:ascii="Arial" w:eastAsia="Times New Roman" w:hAnsi="Arial" w:cs="Arial"/>
                      <w:sz w:val="18"/>
                      <w:szCs w:val="18"/>
                    </w:rPr>
                  </w:pPr>
                </w:p>
                <w:p w:rsidR="00F80B00" w:rsidRPr="00F80B00" w:rsidRDefault="00F80B00" w:rsidP="00F80B00">
                  <w:pPr>
                    <w:pStyle w:val="Default"/>
                    <w:jc w:val="both"/>
                    <w:rPr>
                      <w:rFonts w:ascii="Arial" w:eastAsia="Times New Roman" w:hAnsi="Arial" w:cs="Arial"/>
                      <w:sz w:val="18"/>
                      <w:szCs w:val="18"/>
                    </w:rPr>
                  </w:pPr>
                  <w:r w:rsidRPr="00F80B00">
                    <w:rPr>
                      <w:rFonts w:ascii="Arial" w:eastAsia="Times New Roman" w:hAnsi="Arial" w:cs="Arial"/>
                      <w:sz w:val="18"/>
                      <w:szCs w:val="18"/>
                    </w:rPr>
                    <w:t>Naročnik se obvezuje:</w:t>
                  </w:r>
                </w:p>
                <w:p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v dogovorjenih rokih dati na razpolago dobavitelju vso za izvajanje storitev po tej pogodbi potrebno dokumentacijo in informacije, ki so potrebne za dobavo blaga s katero naročnik razpolaga, </w:t>
                  </w:r>
                </w:p>
                <w:p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sodelovati z dobaviteljem z namenom, da se dobava blaga izvrši pravočasno in v obojestransko zadovoljstvo, </w:t>
                  </w:r>
                </w:p>
                <w:p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tekoče obveščati dobavitelja o vseh spremembah in novo nastalih situacijah, ki bi lahko vplivale na </w:t>
                  </w:r>
                  <w:r>
                    <w:rPr>
                      <w:rFonts w:ascii="Arial" w:eastAsia="Times New Roman" w:hAnsi="Arial" w:cs="Arial"/>
                      <w:sz w:val="18"/>
                      <w:szCs w:val="18"/>
                    </w:rPr>
                    <w:t xml:space="preserve">pravilno in pravočasno </w:t>
                  </w:r>
                  <w:r w:rsidRPr="00F80B00">
                    <w:rPr>
                      <w:rFonts w:ascii="Arial" w:eastAsia="Times New Roman" w:hAnsi="Arial" w:cs="Arial"/>
                      <w:sz w:val="18"/>
                      <w:szCs w:val="18"/>
                    </w:rPr>
                    <w:t xml:space="preserve">izvršitev pogodbenih obveznosti, </w:t>
                  </w:r>
                </w:p>
                <w:p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varovati kot poslovno tajnost vse podatke, ki jih izve od dobavitelja ali njegovih sopogodbenikov in se nanašajo na izvedbo te pogodbe, če to dobavitelj zahteva.</w:t>
                  </w:r>
                </w:p>
                <w:p w:rsidR="00F80B00" w:rsidRPr="00F80B00" w:rsidRDefault="00F80B00" w:rsidP="00F80B00">
                  <w:pPr>
                    <w:pStyle w:val="Default"/>
                    <w:jc w:val="both"/>
                    <w:rPr>
                      <w:rFonts w:ascii="Arial" w:eastAsia="Times New Roman" w:hAnsi="Arial" w:cs="Arial"/>
                      <w:sz w:val="18"/>
                      <w:szCs w:val="18"/>
                    </w:rPr>
                  </w:pPr>
                </w:p>
              </w:tc>
            </w:tr>
          </w:tbl>
          <w:p w:rsidR="00976AD7" w:rsidRDefault="00976AD7" w:rsidP="00BC403C">
            <w:pPr>
              <w:spacing w:before="225" w:after="225"/>
              <w:jc w:val="both"/>
            </w:pPr>
          </w:p>
        </w:tc>
      </w:tr>
    </w:tbl>
    <w:p w:rsidR="00976AD7" w:rsidRDefault="00976AD7" w:rsidP="00976AD7">
      <w:pPr>
        <w:spacing w:before="225" w:after="225" w:line="240" w:lineRule="auto"/>
        <w:jc w:val="both"/>
      </w:pPr>
      <w:r>
        <w:rPr>
          <w:rFonts w:ascii="Arial" w:hAnsi="Arial" w:cs="Arial"/>
          <w:b/>
          <w:bCs/>
          <w:color w:val="000000"/>
          <w:sz w:val="18"/>
          <w:szCs w:val="18"/>
        </w:rPr>
        <w:t>VI. SKRBNIKI POGODBE</w:t>
      </w:r>
    </w:p>
    <w:p w:rsidR="00976AD7" w:rsidRDefault="00F80B00" w:rsidP="00976AD7">
      <w:pPr>
        <w:spacing w:after="0" w:line="240" w:lineRule="auto"/>
        <w:jc w:val="center"/>
      </w:pPr>
      <w:r>
        <w:rPr>
          <w:rFonts w:ascii="Arial" w:hAnsi="Arial" w:cs="Arial"/>
          <w:b/>
          <w:bCs/>
          <w:color w:val="000000"/>
          <w:sz w:val="18"/>
          <w:szCs w:val="18"/>
        </w:rPr>
        <w:t>9</w:t>
      </w:r>
      <w:r w:rsidR="00976AD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Skrbnik pogodbe s strani naročnika je ______________</w:t>
            </w:r>
          </w:p>
          <w:p w:rsidR="00976AD7" w:rsidRDefault="00976AD7" w:rsidP="00FB2DA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976AD7" w:rsidRDefault="00976AD7" w:rsidP="00FB2DA2">
            <w:pPr>
              <w:spacing w:before="225" w:after="225"/>
              <w:jc w:val="both"/>
            </w:pPr>
            <w:r>
              <w:rPr>
                <w:rFonts w:ascii="Arial" w:hAnsi="Arial" w:cs="Arial"/>
                <w:color w:val="000000"/>
                <w:sz w:val="18"/>
                <w:szCs w:val="18"/>
              </w:rPr>
              <w:lastRenderedPageBreak/>
              <w:t>Pooblaščeni predstavnik dobavitelja je _______________</w:t>
            </w:r>
          </w:p>
          <w:p w:rsidR="00976AD7" w:rsidRDefault="00976AD7" w:rsidP="00FB2DA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976AD7" w:rsidRDefault="00976AD7" w:rsidP="00976AD7">
      <w:pPr>
        <w:spacing w:before="225" w:after="225" w:line="240" w:lineRule="auto"/>
        <w:jc w:val="both"/>
      </w:pPr>
      <w:r>
        <w:rPr>
          <w:rFonts w:ascii="Arial" w:hAnsi="Arial" w:cs="Arial"/>
          <w:b/>
          <w:bCs/>
          <w:color w:val="000000"/>
          <w:sz w:val="18"/>
          <w:szCs w:val="18"/>
        </w:rPr>
        <w:lastRenderedPageBreak/>
        <w:t>VII. POGODBENA KAZEN</w:t>
      </w:r>
    </w:p>
    <w:p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rPr>
                <w:rFonts w:ascii="Arial" w:hAnsi="Arial" w:cs="Arial"/>
                <w:color w:val="000000"/>
                <w:sz w:val="18"/>
                <w:szCs w:val="18"/>
              </w:rPr>
            </w:pPr>
            <w:r w:rsidRPr="00987730">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313126">
              <w:rPr>
                <w:rFonts w:ascii="Arial" w:hAnsi="Arial" w:cs="Arial"/>
                <w:color w:val="000000"/>
                <w:sz w:val="18"/>
                <w:szCs w:val="18"/>
              </w:rPr>
              <w:t>0,2</w:t>
            </w:r>
            <w:r w:rsidRPr="00987730">
              <w:rPr>
                <w:rFonts w:ascii="Arial" w:hAnsi="Arial" w:cs="Arial"/>
                <w:color w:val="000000"/>
                <w:sz w:val="18"/>
                <w:szCs w:val="18"/>
              </w:rPr>
              <w:t xml:space="preserve"> odstotka od vrednosti celotne dobave z DDV, vendar skupaj ne več kot 10</w:t>
            </w:r>
            <w:r>
              <w:rPr>
                <w:rFonts w:ascii="Arial" w:hAnsi="Arial" w:cs="Arial"/>
                <w:color w:val="000000"/>
                <w:sz w:val="18"/>
                <w:szCs w:val="18"/>
              </w:rPr>
              <w:t xml:space="preserve"> </w:t>
            </w:r>
            <w:r w:rsidRPr="00987730">
              <w:rPr>
                <w:rFonts w:ascii="Arial" w:hAnsi="Arial" w:cs="Arial"/>
                <w:color w:val="000000"/>
                <w:sz w:val="18"/>
                <w:szCs w:val="18"/>
              </w:rPr>
              <w:t xml:space="preserve">% celotne pogodbene vrednosti. </w:t>
            </w:r>
          </w:p>
          <w:p w:rsidR="00976AD7" w:rsidRDefault="00976AD7" w:rsidP="00FB2DA2">
            <w:pPr>
              <w:spacing w:before="225" w:after="225"/>
              <w:jc w:val="both"/>
              <w:rPr>
                <w:rFonts w:ascii="Arial" w:hAnsi="Arial" w:cs="Arial"/>
                <w:color w:val="000000"/>
                <w:sz w:val="18"/>
                <w:szCs w:val="18"/>
              </w:rPr>
            </w:pPr>
            <w:r w:rsidRPr="00987730">
              <w:rPr>
                <w:rFonts w:ascii="Arial" w:hAnsi="Arial" w:cs="Arial"/>
                <w:color w:val="000000"/>
                <w:sz w:val="18"/>
                <w:szCs w:val="18"/>
              </w:rPr>
              <w:t xml:space="preserve">Pogodbena kazen se obračuna pri plačilu za opravljeno dobavo. </w:t>
            </w:r>
          </w:p>
          <w:p w:rsidR="00976AD7" w:rsidRDefault="00976AD7" w:rsidP="00FB2DA2">
            <w:pPr>
              <w:spacing w:before="225" w:after="225"/>
              <w:jc w:val="both"/>
            </w:pPr>
            <w:r w:rsidRPr="00987730">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976AD7" w:rsidRDefault="00976AD7" w:rsidP="00976AD7">
      <w:pPr>
        <w:spacing w:before="225" w:after="225" w:line="240" w:lineRule="auto"/>
        <w:jc w:val="both"/>
      </w:pPr>
      <w:r>
        <w:rPr>
          <w:rFonts w:ascii="Arial" w:hAnsi="Arial" w:cs="Arial"/>
          <w:b/>
          <w:bCs/>
          <w:color w:val="000000"/>
          <w:sz w:val="18"/>
          <w:szCs w:val="18"/>
        </w:rPr>
        <w:t>VIII. PREVZEM</w:t>
      </w:r>
      <w:r w:rsidR="00F80B00">
        <w:rPr>
          <w:rFonts w:ascii="Arial" w:hAnsi="Arial" w:cs="Arial"/>
          <w:b/>
          <w:bCs/>
          <w:color w:val="000000"/>
          <w:sz w:val="18"/>
          <w:szCs w:val="18"/>
        </w:rPr>
        <w:t xml:space="preserve"> VOZILA</w:t>
      </w:r>
    </w:p>
    <w:p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Prevzem se opravi s prevzemnim zapisnikom, ki ga na podlagi pravilno izročenega vozila in opreme ter spremljajočih listin podpišeta predstavnik dobavitelja in predstavnik naročnika.</w:t>
            </w:r>
          </w:p>
          <w:p w:rsidR="00BC403C" w:rsidRDefault="00BC403C" w:rsidP="00FB2DA2">
            <w:pPr>
              <w:spacing w:before="225" w:after="225"/>
              <w:jc w:val="both"/>
              <w:rPr>
                <w:rFonts w:ascii="Arial" w:hAnsi="Arial" w:cs="Arial"/>
                <w:color w:val="000000"/>
                <w:sz w:val="18"/>
                <w:szCs w:val="18"/>
              </w:rPr>
            </w:pPr>
            <w:r>
              <w:rPr>
                <w:rFonts w:ascii="Arial" w:hAnsi="Arial" w:cs="Arial"/>
                <w:color w:val="000000"/>
                <w:sz w:val="18"/>
                <w:szCs w:val="18"/>
              </w:rPr>
              <w:t xml:space="preserve">Prevzem se opravi tako ob dobavi osnovnega vozila kot ob dobavi nadgradnje vozila. </w:t>
            </w:r>
          </w:p>
          <w:p w:rsidR="00313126" w:rsidRDefault="00313126" w:rsidP="00FB2DA2">
            <w:pPr>
              <w:spacing w:before="225" w:after="225"/>
              <w:jc w:val="both"/>
              <w:rPr>
                <w:rFonts w:ascii="Arial" w:hAnsi="Arial" w:cs="Arial"/>
                <w:color w:val="000000"/>
                <w:sz w:val="18"/>
                <w:szCs w:val="18"/>
              </w:rPr>
            </w:pPr>
            <w:r>
              <w:rPr>
                <w:rFonts w:ascii="Arial" w:hAnsi="Arial" w:cs="Arial"/>
                <w:color w:val="000000"/>
                <w:sz w:val="18"/>
                <w:szCs w:val="18"/>
              </w:rPr>
              <w:t>Za končni prevzem se šteje prevzem nadgrajenega vozila.</w:t>
            </w:r>
          </w:p>
          <w:p w:rsidR="00FB2DA2" w:rsidRPr="00FB2DA2" w:rsidRDefault="00FB2DA2" w:rsidP="00FB2DA2">
            <w:pPr>
              <w:pStyle w:val="Default"/>
              <w:rPr>
                <w:rFonts w:ascii="Arial" w:hAnsi="Arial" w:cs="Arial"/>
                <w:sz w:val="18"/>
                <w:szCs w:val="18"/>
              </w:rPr>
            </w:pPr>
            <w:r w:rsidRPr="00FB2DA2">
              <w:rPr>
                <w:rFonts w:ascii="Arial" w:hAnsi="Arial" w:cs="Arial"/>
                <w:sz w:val="18"/>
                <w:szCs w:val="18"/>
              </w:rPr>
              <w:t xml:space="preserve">Prevzemni zapisnik vsebuje najmanj naslednje podatke: </w:t>
            </w:r>
          </w:p>
          <w:p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podatek o ustreznosti vozila z zahtevami razpisa in navedba morebitnih odstopanj, </w:t>
            </w:r>
          </w:p>
          <w:p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pripombe naročnika na razpisano in pričakovano kvaliteto vozila, </w:t>
            </w:r>
          </w:p>
          <w:p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navedba odprtih vprašanj, </w:t>
            </w:r>
          </w:p>
          <w:p w:rsidR="00FB2DA2" w:rsidRPr="00FB2DA2" w:rsidRDefault="00FB2DA2" w:rsidP="00FB2DA2">
            <w:pPr>
              <w:pStyle w:val="Default"/>
              <w:numPr>
                <w:ilvl w:val="0"/>
                <w:numId w:val="18"/>
              </w:numPr>
              <w:ind w:left="777"/>
              <w:rPr>
                <w:rFonts w:ascii="Arial" w:hAnsi="Arial" w:cs="Arial"/>
                <w:sz w:val="18"/>
                <w:szCs w:val="18"/>
              </w:rPr>
            </w:pPr>
            <w:r w:rsidRPr="00FB2DA2">
              <w:rPr>
                <w:rFonts w:ascii="Arial" w:hAnsi="Arial" w:cs="Arial"/>
                <w:sz w:val="18"/>
                <w:szCs w:val="18"/>
              </w:rPr>
              <w:t xml:space="preserve">rok za odpravo ugotovljenih pomanjkljivosti. </w:t>
            </w:r>
          </w:p>
          <w:p w:rsidR="00976AD7" w:rsidRDefault="00976AD7" w:rsidP="00FB2DA2">
            <w:pPr>
              <w:spacing w:before="225" w:after="225"/>
              <w:jc w:val="both"/>
            </w:pPr>
            <w:r>
              <w:rPr>
                <w:rFonts w:ascii="Arial" w:hAnsi="Arial" w:cs="Arial"/>
                <w:color w:val="000000"/>
                <w:sz w:val="18"/>
                <w:szCs w:val="18"/>
              </w:rPr>
              <w:t>Dobavitelj mora hkrati z vozilom in opremo ob prevzemu naročniku izročiti tudi naslednjo spremno dokumentacijo:</w:t>
            </w:r>
          </w:p>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Default="00976AD7" w:rsidP="00A7584B">
                  <w:pPr>
                    <w:numPr>
                      <w:ilvl w:val="0"/>
                      <w:numId w:val="9"/>
                    </w:numPr>
                    <w:jc w:val="both"/>
                    <w:rPr>
                      <w:rFonts w:ascii="Arial" w:hAnsi="Arial" w:cs="Arial"/>
                      <w:color w:val="000000"/>
                      <w:sz w:val="18"/>
                      <w:szCs w:val="18"/>
                    </w:rPr>
                  </w:pPr>
                  <w:r>
                    <w:rPr>
                      <w:rFonts w:ascii="Arial" w:hAnsi="Arial" w:cs="Arial"/>
                      <w:color w:val="000000"/>
                      <w:sz w:val="18"/>
                      <w:szCs w:val="18"/>
                    </w:rPr>
                    <w:t>pravilno izpolnjeno dobavnico,</w:t>
                  </w:r>
                </w:p>
                <w:p w:rsidR="00976AD7" w:rsidRPr="00313126" w:rsidRDefault="00976AD7" w:rsidP="00A7584B">
                  <w:pPr>
                    <w:numPr>
                      <w:ilvl w:val="0"/>
                      <w:numId w:val="9"/>
                    </w:numPr>
                    <w:jc w:val="both"/>
                    <w:rPr>
                      <w:rFonts w:ascii="Arial" w:hAnsi="Arial" w:cs="Arial"/>
                      <w:color w:val="000000"/>
                      <w:sz w:val="18"/>
                      <w:szCs w:val="18"/>
                    </w:rPr>
                  </w:pPr>
                  <w:r w:rsidRPr="00313126">
                    <w:rPr>
                      <w:rFonts w:ascii="Arial" w:hAnsi="Arial" w:cs="Arial"/>
                      <w:color w:val="000000"/>
                      <w:sz w:val="18"/>
                      <w:szCs w:val="18"/>
                    </w:rPr>
                    <w:t>podpisane in potrjene garancijske liste,</w:t>
                  </w:r>
                </w:p>
                <w:p w:rsidR="00313126" w:rsidRPr="00313126" w:rsidRDefault="00313126" w:rsidP="00A7584B">
                  <w:pPr>
                    <w:numPr>
                      <w:ilvl w:val="0"/>
                      <w:numId w:val="9"/>
                    </w:numPr>
                    <w:jc w:val="both"/>
                    <w:rPr>
                      <w:rFonts w:ascii="Arial" w:hAnsi="Arial" w:cs="Arial"/>
                      <w:color w:val="000000"/>
                      <w:sz w:val="18"/>
                      <w:szCs w:val="18"/>
                    </w:rPr>
                  </w:pPr>
                  <w:r w:rsidRPr="00313126">
                    <w:rPr>
                      <w:rFonts w:ascii="Arial" w:eastAsia="Times New Roman" w:hAnsi="Arial" w:cs="Arial"/>
                      <w:sz w:val="18"/>
                      <w:szCs w:val="18"/>
                    </w:rPr>
                    <w:t xml:space="preserve">vso potrebno dokumentacijo za registracijo vozila, </w:t>
                  </w:r>
                </w:p>
                <w:p w:rsidR="00313126" w:rsidRPr="00313126" w:rsidRDefault="00313126" w:rsidP="00A7584B">
                  <w:pPr>
                    <w:numPr>
                      <w:ilvl w:val="0"/>
                      <w:numId w:val="9"/>
                    </w:numPr>
                    <w:jc w:val="both"/>
                    <w:rPr>
                      <w:rFonts w:ascii="Arial" w:hAnsi="Arial" w:cs="Arial"/>
                      <w:color w:val="000000"/>
                      <w:sz w:val="18"/>
                      <w:szCs w:val="18"/>
                    </w:rPr>
                  </w:pPr>
                  <w:r w:rsidRPr="00313126">
                    <w:rPr>
                      <w:rFonts w:ascii="Arial" w:eastAsia="Times New Roman" w:hAnsi="Arial" w:cs="Arial"/>
                      <w:sz w:val="18"/>
                      <w:szCs w:val="18"/>
                    </w:rPr>
                    <w:t>vsa potrebna navodila za rokovanje in vzdrževanje vozila in opreme ter ostalo dokumentacijo</w:t>
                  </w:r>
                  <w:r w:rsidR="00054DFE">
                    <w:rPr>
                      <w:rFonts w:ascii="Arial" w:eastAsia="Times New Roman" w:hAnsi="Arial" w:cs="Arial"/>
                      <w:sz w:val="18"/>
                      <w:szCs w:val="18"/>
                    </w:rPr>
                    <w:t xml:space="preserve"> skladno z zahtevami v tehničnih specifikacijah naročnika</w:t>
                  </w:r>
                  <w:bookmarkStart w:id="4" w:name="_GoBack"/>
                  <w:bookmarkEnd w:id="4"/>
                  <w:r w:rsidRPr="00313126">
                    <w:rPr>
                      <w:rFonts w:ascii="Arial" w:eastAsia="Times New Roman" w:hAnsi="Arial" w:cs="Arial"/>
                      <w:sz w:val="18"/>
                      <w:szCs w:val="18"/>
                    </w:rPr>
                    <w:t xml:space="preserve">. </w:t>
                  </w:r>
                </w:p>
                <w:p w:rsidR="00313126" w:rsidRPr="00313126" w:rsidRDefault="00313126" w:rsidP="00313126">
                  <w:pPr>
                    <w:jc w:val="both"/>
                    <w:rPr>
                      <w:rFonts w:ascii="Arial" w:hAnsi="Arial" w:cs="Arial"/>
                      <w:color w:val="000000"/>
                      <w:sz w:val="18"/>
                      <w:szCs w:val="18"/>
                    </w:rPr>
                  </w:pPr>
                </w:p>
                <w:p w:rsidR="00313126" w:rsidRDefault="00313126" w:rsidP="00313126">
                  <w:pPr>
                    <w:jc w:val="both"/>
                    <w:rPr>
                      <w:rFonts w:ascii="Arial" w:eastAsia="Times New Roman" w:hAnsi="Arial" w:cs="Arial"/>
                      <w:sz w:val="18"/>
                      <w:szCs w:val="18"/>
                    </w:rPr>
                  </w:pPr>
                  <w:r w:rsidRPr="00313126">
                    <w:rPr>
                      <w:rFonts w:ascii="Arial" w:eastAsia="Times New Roman" w:hAnsi="Arial" w:cs="Arial"/>
                      <w:sz w:val="18"/>
                      <w:szCs w:val="18"/>
                    </w:rPr>
                    <w:t>Vsa navodila morajo biti v slovenskem jeziku.</w:t>
                  </w:r>
                </w:p>
                <w:p w:rsidR="00313126" w:rsidRPr="00FB2DA2" w:rsidRDefault="00313126" w:rsidP="00313126">
                  <w:pPr>
                    <w:spacing w:before="225" w:after="225"/>
                    <w:jc w:val="both"/>
                    <w:rPr>
                      <w:rFonts w:ascii="Arial" w:hAnsi="Arial" w:cs="Arial"/>
                      <w:color w:val="000000"/>
                      <w:sz w:val="18"/>
                      <w:szCs w:val="18"/>
                    </w:rPr>
                  </w:pPr>
                  <w:r w:rsidRPr="004E5F9F">
                    <w:rPr>
                      <w:rFonts w:ascii="Arial" w:hAnsi="Arial" w:cs="Arial"/>
                      <w:color w:val="000000"/>
                      <w:sz w:val="18"/>
                      <w:szCs w:val="18"/>
                    </w:rPr>
                    <w:t>Vozilo, za katerega se bo ugotovilo, da kakorkoli odstopa od navedb v ponudbeni dokumentaciji, ali ni skladno z dolo</w:t>
                  </w:r>
                  <w:r w:rsidRPr="004E5F9F">
                    <w:rPr>
                      <w:rFonts w:ascii="Arial" w:hAnsi="Arial" w:cs="Arial" w:hint="eastAsia"/>
                      <w:color w:val="000000"/>
                      <w:sz w:val="18"/>
                      <w:szCs w:val="18"/>
                    </w:rPr>
                    <w:t>č</w:t>
                  </w:r>
                  <w:r w:rsidRPr="004E5F9F">
                    <w:rPr>
                      <w:rFonts w:ascii="Arial" w:hAnsi="Arial" w:cs="Arial"/>
                      <w:color w:val="000000"/>
                      <w:sz w:val="18"/>
                      <w:szCs w:val="18"/>
                    </w:rPr>
                    <w:t xml:space="preserve">ili te pogodbe in s specifikacijami, bo zavrnjeno, zaradi </w:t>
                  </w:r>
                  <w:r w:rsidRPr="004E5F9F">
                    <w:rPr>
                      <w:rFonts w:ascii="Arial" w:hAnsi="Arial" w:cs="Arial" w:hint="eastAsia"/>
                      <w:color w:val="000000"/>
                      <w:sz w:val="18"/>
                      <w:szCs w:val="18"/>
                    </w:rPr>
                    <w:t>č</w:t>
                  </w:r>
                  <w:r w:rsidRPr="004E5F9F">
                    <w:rPr>
                      <w:rFonts w:ascii="Arial" w:hAnsi="Arial" w:cs="Arial"/>
                      <w:color w:val="000000"/>
                      <w:sz w:val="18"/>
                      <w:szCs w:val="18"/>
                    </w:rPr>
                    <w:t xml:space="preserve">esar bo dobavitelj prišel v zamudo. Enako velja, </w:t>
                  </w:r>
                  <w:r w:rsidRPr="004E5F9F">
                    <w:rPr>
                      <w:rFonts w:ascii="Arial" w:hAnsi="Arial" w:cs="Arial" w:hint="eastAsia"/>
                      <w:color w:val="000000"/>
                      <w:sz w:val="18"/>
                      <w:szCs w:val="18"/>
                    </w:rPr>
                    <w:t>č</w:t>
                  </w:r>
                  <w:r w:rsidRPr="004E5F9F">
                    <w:rPr>
                      <w:rFonts w:ascii="Arial" w:hAnsi="Arial" w:cs="Arial"/>
                      <w:color w:val="000000"/>
                      <w:sz w:val="18"/>
                      <w:szCs w:val="18"/>
                    </w:rPr>
                    <w:t>e bo neskladnost ugotovljena za katerikoli dokument, ki bi moral biti ob dobavi priložen.</w:t>
                  </w:r>
                </w:p>
              </w:tc>
            </w:tr>
          </w:tbl>
          <w:p w:rsidR="00976AD7" w:rsidRDefault="00976AD7" w:rsidP="00313126">
            <w:pPr>
              <w:spacing w:before="225" w:after="225"/>
              <w:jc w:val="both"/>
            </w:pPr>
          </w:p>
        </w:tc>
      </w:tr>
    </w:tbl>
    <w:p w:rsidR="00976AD7" w:rsidRDefault="00976AD7" w:rsidP="00976AD7">
      <w:pPr>
        <w:spacing w:before="225" w:after="225" w:line="240" w:lineRule="auto"/>
        <w:jc w:val="both"/>
      </w:pPr>
      <w:r>
        <w:rPr>
          <w:rFonts w:ascii="Arial" w:hAnsi="Arial" w:cs="Arial"/>
          <w:b/>
          <w:bCs/>
          <w:color w:val="000000"/>
          <w:sz w:val="18"/>
          <w:szCs w:val="18"/>
        </w:rPr>
        <w:t xml:space="preserve">IX. </w:t>
      </w:r>
      <w:r w:rsidR="00BC403C">
        <w:rPr>
          <w:rFonts w:ascii="Arial" w:hAnsi="Arial" w:cs="Arial"/>
          <w:b/>
          <w:bCs/>
          <w:color w:val="000000"/>
          <w:sz w:val="18"/>
          <w:szCs w:val="18"/>
        </w:rPr>
        <w:t xml:space="preserve">GARANCIJSKA DOBA, </w:t>
      </w:r>
      <w:r>
        <w:rPr>
          <w:rFonts w:ascii="Arial" w:hAnsi="Arial" w:cs="Arial"/>
          <w:b/>
          <w:bCs/>
          <w:color w:val="000000"/>
          <w:sz w:val="18"/>
          <w:szCs w:val="18"/>
        </w:rPr>
        <w:t xml:space="preserve">ODPRAVA NAPAK IN </w:t>
      </w:r>
      <w:r w:rsidR="00BC403C">
        <w:rPr>
          <w:rFonts w:ascii="Arial" w:hAnsi="Arial" w:cs="Arial"/>
          <w:b/>
          <w:bCs/>
          <w:color w:val="000000"/>
          <w:sz w:val="18"/>
          <w:szCs w:val="18"/>
        </w:rPr>
        <w:t>SERVIS</w:t>
      </w:r>
    </w:p>
    <w:p w:rsidR="00976AD7" w:rsidRPr="006635D1" w:rsidRDefault="00976AD7"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F80B0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313126"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Garancijska doba po tej pogodbi je</w:t>
            </w:r>
            <w:r w:rsidR="00313126">
              <w:rPr>
                <w:rFonts w:ascii="Arial" w:hAnsi="Arial" w:cs="Arial"/>
                <w:color w:val="000000"/>
                <w:sz w:val="18"/>
                <w:szCs w:val="18"/>
              </w:rPr>
              <w:t>:</w:t>
            </w:r>
          </w:p>
          <w:p w:rsidR="00976AD7" w:rsidRPr="00313126" w:rsidRDefault="00313126" w:rsidP="00A7584B">
            <w:pPr>
              <w:pStyle w:val="Odstavekseznama"/>
              <w:numPr>
                <w:ilvl w:val="0"/>
                <w:numId w:val="14"/>
              </w:numPr>
              <w:spacing w:before="225" w:after="225"/>
              <w:jc w:val="both"/>
              <w:rPr>
                <w:rFonts w:ascii="Arial" w:hAnsi="Arial" w:cs="Arial"/>
                <w:color w:val="000000"/>
                <w:sz w:val="18"/>
                <w:szCs w:val="18"/>
              </w:rPr>
            </w:pPr>
            <w:r w:rsidRPr="00313126">
              <w:rPr>
                <w:rFonts w:ascii="Arial" w:eastAsia="Arial Unicode MS" w:hAnsi="Arial" w:cs="Arial"/>
                <w:sz w:val="18"/>
                <w:szCs w:val="18"/>
                <w:shd w:val="clear" w:color="auto" w:fill="FFFFFF"/>
              </w:rPr>
              <w:t>najmanj 24 mesecev za osnovno vozilo</w:t>
            </w:r>
            <w:r w:rsidRPr="00313126">
              <w:rPr>
                <w:rFonts w:ascii="Arial" w:hAnsi="Arial" w:cs="Arial"/>
                <w:color w:val="000000"/>
                <w:sz w:val="18"/>
                <w:szCs w:val="18"/>
              </w:rPr>
              <w:t xml:space="preserve"> in</w:t>
            </w:r>
          </w:p>
          <w:p w:rsidR="00313126" w:rsidRPr="00313126" w:rsidRDefault="00313126" w:rsidP="00A7584B">
            <w:pPr>
              <w:pStyle w:val="Odstavekseznama"/>
              <w:numPr>
                <w:ilvl w:val="0"/>
                <w:numId w:val="13"/>
              </w:numPr>
              <w:spacing w:before="225" w:after="225"/>
              <w:jc w:val="both"/>
              <w:rPr>
                <w:rFonts w:ascii="Arial" w:hAnsi="Arial" w:cs="Arial"/>
                <w:color w:val="000000"/>
                <w:sz w:val="18"/>
                <w:szCs w:val="18"/>
              </w:rPr>
            </w:pPr>
            <w:r w:rsidRPr="00175339">
              <w:rPr>
                <w:rFonts w:ascii="Arial" w:eastAsia="Arial Unicode MS" w:hAnsi="Arial" w:cs="Arial"/>
                <w:sz w:val="18"/>
                <w:szCs w:val="18"/>
                <w:shd w:val="clear" w:color="auto" w:fill="FFFFFF"/>
              </w:rPr>
              <w:lastRenderedPageBreak/>
              <w:t xml:space="preserve">najmanj 24 mesecev </w:t>
            </w:r>
            <w:r>
              <w:rPr>
                <w:rFonts w:ascii="Arial" w:eastAsia="Arial Unicode MS" w:hAnsi="Arial" w:cs="Arial"/>
                <w:sz w:val="18"/>
                <w:szCs w:val="18"/>
                <w:shd w:val="clear" w:color="auto" w:fill="FFFFFF"/>
              </w:rPr>
              <w:t>za nadgradnjo vozila.</w:t>
            </w:r>
          </w:p>
          <w:p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Garancijski roki začnejo teči z dnem uspešne pisne primopredaje vozil</w:t>
            </w:r>
            <w:r w:rsidR="00313126">
              <w:rPr>
                <w:rFonts w:ascii="Arial" w:hAnsi="Arial" w:cs="Arial"/>
                <w:color w:val="000000"/>
                <w:sz w:val="18"/>
                <w:szCs w:val="18"/>
              </w:rPr>
              <w:t>a</w:t>
            </w:r>
            <w:r>
              <w:rPr>
                <w:rFonts w:ascii="Arial" w:hAnsi="Arial" w:cs="Arial"/>
                <w:color w:val="000000"/>
                <w:sz w:val="18"/>
                <w:szCs w:val="18"/>
              </w:rPr>
              <w:t>.</w:t>
            </w:r>
          </w:p>
          <w:p w:rsidR="00976AD7" w:rsidRPr="00B02078" w:rsidRDefault="00976AD7" w:rsidP="00FB2DA2">
            <w:pPr>
              <w:spacing w:before="225" w:after="225"/>
              <w:jc w:val="both"/>
              <w:rPr>
                <w:rFonts w:ascii="Arial" w:hAnsi="Arial" w:cs="Arial"/>
                <w:sz w:val="18"/>
              </w:rPr>
            </w:pPr>
            <w:r w:rsidRPr="00B02078">
              <w:rPr>
                <w:rFonts w:ascii="Arial" w:hAnsi="Arial" w:cs="Arial"/>
                <w:sz w:val="18"/>
              </w:rPr>
              <w:t>Če je napaka bistvena in vpliva na rabo ter je povzročena po krivdi dobavitelja ali njegovih podizvajalcev in kooperantov, je dobavitelj dolžan naročniku nadomestiti vso nastalo škodo.</w:t>
            </w:r>
          </w:p>
        </w:tc>
      </w:tr>
    </w:tbl>
    <w:p w:rsidR="00976AD7" w:rsidRDefault="00976AD7" w:rsidP="00976AD7">
      <w:pPr>
        <w:spacing w:after="0" w:line="240" w:lineRule="auto"/>
        <w:jc w:val="center"/>
      </w:pPr>
      <w:r>
        <w:rPr>
          <w:rFonts w:ascii="Arial" w:hAnsi="Arial" w:cs="Arial"/>
          <w:b/>
          <w:bCs/>
          <w:color w:val="000000"/>
          <w:sz w:val="18"/>
          <w:szCs w:val="18"/>
        </w:rPr>
        <w:lastRenderedPageBreak/>
        <w:t>1</w:t>
      </w:r>
      <w:r w:rsidR="00F80B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916E56" w:rsidRPr="00916E56" w:rsidRDefault="00916E56" w:rsidP="00FB2DA2">
            <w:pPr>
              <w:spacing w:before="225" w:after="225"/>
              <w:jc w:val="both"/>
              <w:rPr>
                <w:rFonts w:ascii="Arial" w:hAnsi="Arial" w:cs="Arial"/>
                <w:sz w:val="18"/>
                <w:szCs w:val="18"/>
              </w:rPr>
            </w:pPr>
            <w:r w:rsidRPr="00916E56">
              <w:rPr>
                <w:rFonts w:ascii="Arial" w:hAnsi="Arial" w:cs="Arial"/>
                <w:sz w:val="18"/>
                <w:szCs w:val="18"/>
              </w:rPr>
              <w:t xml:space="preserve">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w:t>
            </w:r>
            <w:r w:rsidRPr="00916E56">
              <w:rPr>
                <w:rFonts w:ascii="Arial" w:hAnsi="Arial" w:cs="Arial"/>
                <w:sz w:val="18"/>
                <w:szCs w:val="18"/>
              </w:rPr>
              <w:t>ali</w:t>
            </w:r>
            <w:r w:rsidRPr="00916E56">
              <w:rPr>
                <w:rFonts w:ascii="Arial" w:hAnsi="Arial" w:cs="Arial"/>
                <w:sz w:val="18"/>
                <w:szCs w:val="18"/>
              </w:rPr>
              <w:t xml:space="preserve"> </w:t>
            </w:r>
            <w:r w:rsidRPr="00916E56">
              <w:rPr>
                <w:rFonts w:ascii="Arial" w:hAnsi="Arial" w:cs="Arial"/>
                <w:sz w:val="18"/>
                <w:szCs w:val="18"/>
              </w:rPr>
              <w:t>del</w:t>
            </w:r>
            <w:r w:rsidRPr="00916E56">
              <w:rPr>
                <w:rFonts w:ascii="Arial" w:hAnsi="Arial" w:cs="Arial"/>
                <w:sz w:val="18"/>
                <w:szCs w:val="18"/>
              </w:rPr>
              <w:t xml:space="preserve"> začne teči od dneva zapisnišk</w:t>
            </w:r>
            <w:r w:rsidRPr="00916E56">
              <w:rPr>
                <w:rFonts w:ascii="Arial" w:hAnsi="Arial" w:cs="Arial"/>
                <w:sz w:val="18"/>
                <w:szCs w:val="18"/>
              </w:rPr>
              <w:t xml:space="preserve">ega prevzema zamenjanega vozila ali </w:t>
            </w:r>
            <w:r w:rsidRPr="00916E56">
              <w:rPr>
                <w:rFonts w:ascii="Arial" w:hAnsi="Arial" w:cs="Arial"/>
                <w:sz w:val="18"/>
                <w:szCs w:val="18"/>
              </w:rPr>
              <w:t>dela.</w:t>
            </w:r>
          </w:p>
          <w:p w:rsidR="00976AD7" w:rsidRPr="006635D1"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 xml:space="preserve">Za </w:t>
            </w:r>
            <w:r w:rsidRPr="00FB2DA2">
              <w:rPr>
                <w:rFonts w:ascii="Arial" w:hAnsi="Arial" w:cs="Arial"/>
                <w:color w:val="000000"/>
                <w:sz w:val="18"/>
                <w:szCs w:val="18"/>
              </w:rPr>
              <w:t>zamenjane dele v garancijski dobi prične teči nov garancijski rok z dnem zamenjave.</w:t>
            </w:r>
            <w:r w:rsidR="00FB2DA2" w:rsidRPr="00FB2DA2">
              <w:rPr>
                <w:rFonts w:ascii="Arial" w:hAnsi="Arial" w:cs="Arial"/>
                <w:color w:val="000000"/>
                <w:sz w:val="18"/>
                <w:szCs w:val="18"/>
              </w:rPr>
              <w:t xml:space="preserve"> </w:t>
            </w:r>
            <w:r w:rsidR="00FB2DA2" w:rsidRPr="00FB2DA2">
              <w:rPr>
                <w:rFonts w:ascii="Arial" w:hAnsi="Arial" w:cs="Arial"/>
                <w:sz w:val="18"/>
                <w:szCs w:val="18"/>
              </w:rPr>
              <w:t>V primeru nezmožnosti odprave napake začne garancijski rok teči z dnem zapisniškega prevzema novega vozila.</w:t>
            </w:r>
          </w:p>
        </w:tc>
      </w:tr>
    </w:tbl>
    <w:p w:rsidR="00BC403C" w:rsidRDefault="00BC403C" w:rsidP="00BC403C">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F80B00">
        <w:rPr>
          <w:rFonts w:ascii="Arial" w:hAnsi="Arial" w:cs="Arial"/>
          <w:b/>
          <w:bCs/>
          <w:color w:val="000000"/>
          <w:sz w:val="18"/>
          <w:szCs w:val="18"/>
        </w:rPr>
        <w:t>4</w:t>
      </w:r>
      <w:r>
        <w:rPr>
          <w:rFonts w:ascii="Arial" w:hAnsi="Arial" w:cs="Arial"/>
          <w:b/>
          <w:bCs/>
          <w:color w:val="000000"/>
          <w:sz w:val="18"/>
          <w:szCs w:val="18"/>
        </w:rPr>
        <w:t>. člen</w:t>
      </w:r>
    </w:p>
    <w:p w:rsidR="00BC403C" w:rsidRDefault="00BC403C" w:rsidP="00BC403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C403C" w:rsidTr="00FB2DA2">
        <w:tc>
          <w:tcPr>
            <w:tcW w:w="0" w:type="auto"/>
            <w:tcMar>
              <w:top w:w="0" w:type="auto"/>
              <w:bottom w:w="0" w:type="auto"/>
            </w:tcMar>
          </w:tcPr>
          <w:p w:rsid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Dobavitelj zagotavlja odpravo okvar oziroma napak v času garancije v roku največ </w:t>
            </w:r>
            <w:r w:rsidR="00FB2DA2">
              <w:rPr>
                <w:rFonts w:ascii="Arial" w:eastAsia="Times New Roman" w:hAnsi="Arial" w:cs="Arial"/>
                <w:sz w:val="18"/>
                <w:szCs w:val="18"/>
              </w:rPr>
              <w:t>3 delovni</w:t>
            </w:r>
            <w:r w:rsidRPr="00BC403C">
              <w:rPr>
                <w:rFonts w:ascii="Arial" w:eastAsia="Times New Roman" w:hAnsi="Arial" w:cs="Arial"/>
                <w:sz w:val="18"/>
                <w:szCs w:val="18"/>
              </w:rPr>
              <w:t xml:space="preserve"> dni od prejema reklamacijskega zahtevka naročnika.</w:t>
            </w:r>
            <w:r w:rsidR="00FB2DA2">
              <w:rPr>
                <w:rFonts w:ascii="Arial" w:eastAsia="Times New Roman" w:hAnsi="Arial" w:cs="Arial"/>
                <w:sz w:val="18"/>
                <w:szCs w:val="18"/>
              </w:rPr>
              <w:t xml:space="preserve"> </w:t>
            </w:r>
            <w:r w:rsidR="00FB2DA2" w:rsidRPr="00FB2DA2">
              <w:rPr>
                <w:rFonts w:ascii="Arial" w:eastAsia="Times New Roman" w:hAnsi="Arial" w:cs="Arial"/>
                <w:sz w:val="18"/>
                <w:szCs w:val="18"/>
              </w:rPr>
              <w:t xml:space="preserve">V </w:t>
            </w:r>
            <w:r w:rsidR="00FB2DA2" w:rsidRPr="00FB2DA2">
              <w:rPr>
                <w:rFonts w:ascii="Arial" w:hAnsi="Arial" w:cs="Arial"/>
                <w:sz w:val="18"/>
                <w:szCs w:val="18"/>
              </w:rPr>
              <w:t xml:space="preserve">primeru, da okvare ni mogoče odpraviti v predvidenem času </w:t>
            </w:r>
            <w:r w:rsidR="00FB2DA2">
              <w:rPr>
                <w:rFonts w:ascii="Arial" w:hAnsi="Arial" w:cs="Arial"/>
                <w:sz w:val="18"/>
                <w:szCs w:val="18"/>
              </w:rPr>
              <w:t>3</w:t>
            </w:r>
            <w:r w:rsidR="00FB2DA2" w:rsidRPr="00FB2DA2">
              <w:rPr>
                <w:rFonts w:ascii="Arial" w:hAnsi="Arial" w:cs="Arial"/>
                <w:sz w:val="18"/>
                <w:szCs w:val="18"/>
              </w:rPr>
              <w:t xml:space="preserve"> delovnih dni, je dobavitelj dolžan nemudoma o tem in o roku odprave okvare, pisno obvestiti odgovorno osebo naročnika.</w:t>
            </w:r>
          </w:p>
          <w:p w:rsidR="00BC403C" w:rsidRPr="00BC403C" w:rsidRDefault="00BC403C" w:rsidP="00BC403C">
            <w:pPr>
              <w:pStyle w:val="Default"/>
              <w:jc w:val="both"/>
              <w:rPr>
                <w:rFonts w:ascii="Arial" w:eastAsia="Times New Roman" w:hAnsi="Arial" w:cs="Arial"/>
                <w:sz w:val="18"/>
                <w:szCs w:val="18"/>
              </w:rPr>
            </w:pPr>
          </w:p>
          <w:p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Redni servis </w:t>
            </w:r>
            <w:r w:rsidR="00FB2DA2">
              <w:rPr>
                <w:rFonts w:ascii="Arial" w:eastAsia="Times New Roman" w:hAnsi="Arial" w:cs="Arial"/>
                <w:sz w:val="18"/>
                <w:szCs w:val="18"/>
              </w:rPr>
              <w:t xml:space="preserve">in vzdrževanje </w:t>
            </w:r>
            <w:r w:rsidRPr="00BC403C">
              <w:rPr>
                <w:rFonts w:ascii="Arial" w:eastAsia="Times New Roman" w:hAnsi="Arial" w:cs="Arial"/>
                <w:sz w:val="18"/>
                <w:szCs w:val="18"/>
              </w:rPr>
              <w:t>za vozilo mora biti zagotovljen</w:t>
            </w:r>
            <w:r w:rsidR="00FB2DA2">
              <w:rPr>
                <w:rFonts w:ascii="Arial" w:eastAsia="Times New Roman" w:hAnsi="Arial" w:cs="Arial"/>
                <w:sz w:val="18"/>
                <w:szCs w:val="18"/>
              </w:rPr>
              <w:t>o</w:t>
            </w:r>
            <w:r w:rsidRPr="00BC403C">
              <w:rPr>
                <w:rFonts w:ascii="Arial" w:eastAsia="Times New Roman" w:hAnsi="Arial" w:cs="Arial"/>
                <w:sz w:val="18"/>
                <w:szCs w:val="18"/>
              </w:rPr>
              <w:t xml:space="preserve"> v Sloveniji. Prevzem na redni servis mora biti v roku 24 ur od prejetja obvestila. </w:t>
            </w:r>
          </w:p>
          <w:p w:rsidR="00BC403C" w:rsidRPr="00BC403C" w:rsidRDefault="00BC403C" w:rsidP="00BC403C">
            <w:pPr>
              <w:pStyle w:val="Default"/>
              <w:jc w:val="both"/>
              <w:rPr>
                <w:rFonts w:ascii="Arial" w:eastAsia="Times New Roman" w:hAnsi="Arial" w:cs="Arial"/>
                <w:sz w:val="18"/>
                <w:szCs w:val="18"/>
              </w:rPr>
            </w:pPr>
          </w:p>
          <w:p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Pooblaščen serviser mora zagotoviti brezhibnost vozila. </w:t>
            </w:r>
          </w:p>
          <w:p w:rsidR="00BC403C" w:rsidRPr="00BC403C" w:rsidRDefault="00BC403C" w:rsidP="00BC403C">
            <w:pPr>
              <w:pStyle w:val="Default"/>
              <w:jc w:val="both"/>
              <w:rPr>
                <w:rFonts w:ascii="Arial" w:eastAsia="Times New Roman" w:hAnsi="Arial" w:cs="Arial"/>
                <w:sz w:val="18"/>
                <w:szCs w:val="18"/>
              </w:rPr>
            </w:pPr>
          </w:p>
          <w:p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V kolikor je trajanje rednega servisa daljše od enega dneva, mora dobavitelj zagotoviti nadomestno vozilo.</w:t>
            </w:r>
          </w:p>
          <w:p w:rsidR="00BC403C" w:rsidRPr="00BC403C" w:rsidRDefault="00BC403C" w:rsidP="00BC403C">
            <w:pPr>
              <w:pStyle w:val="Default"/>
              <w:jc w:val="both"/>
              <w:rPr>
                <w:rFonts w:ascii="Arial" w:eastAsia="Times New Roman" w:hAnsi="Arial" w:cs="Arial"/>
                <w:sz w:val="18"/>
                <w:szCs w:val="18"/>
              </w:rPr>
            </w:pPr>
          </w:p>
          <w:p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Dobavitelj je dolžan kriti vse stroške (razen stroškov popravila škode, ki je očitna in dokazana posledica nepravilne rabe vozila ali opreme) in organizirati vse redne in izredne servise.</w:t>
            </w:r>
          </w:p>
          <w:p w:rsidR="00BC403C" w:rsidRPr="00BC403C" w:rsidRDefault="00BC403C" w:rsidP="00BC403C">
            <w:pPr>
              <w:pStyle w:val="Default"/>
              <w:jc w:val="both"/>
              <w:rPr>
                <w:rFonts w:ascii="Arial" w:eastAsia="Times New Roman" w:hAnsi="Arial" w:cs="Arial"/>
                <w:sz w:val="18"/>
                <w:szCs w:val="18"/>
              </w:rPr>
            </w:pPr>
          </w:p>
        </w:tc>
      </w:tr>
    </w:tbl>
    <w:p w:rsidR="00BC403C" w:rsidRDefault="00BC403C" w:rsidP="00976AD7">
      <w:pPr>
        <w:spacing w:after="0" w:line="240" w:lineRule="auto"/>
        <w:jc w:val="center"/>
        <w:rPr>
          <w:rFonts w:ascii="Arial" w:hAnsi="Arial" w:cs="Arial"/>
          <w:b/>
          <w:bCs/>
          <w:color w:val="000000"/>
          <w:sz w:val="18"/>
          <w:szCs w:val="18"/>
        </w:rPr>
      </w:pPr>
    </w:p>
    <w:p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976AD7" w:rsidTr="00FB2DA2">
        <w:tc>
          <w:tcPr>
            <w:tcW w:w="0" w:type="auto"/>
            <w:tcMar>
              <w:top w:w="0" w:type="auto"/>
              <w:bottom w:w="0" w:type="auto"/>
            </w:tcMar>
          </w:tcPr>
          <w:p w:rsidR="00976AD7" w:rsidRPr="006635D1"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Morebitne skrite napake se obravnavajo v skladu z določili zakona, ki ureja obligacijska razmerja.</w:t>
            </w:r>
          </w:p>
        </w:tc>
      </w:tr>
    </w:tbl>
    <w:p w:rsidR="00BC403C" w:rsidRDefault="00BC403C" w:rsidP="00BC403C">
      <w:pPr>
        <w:spacing w:before="225" w:after="225" w:line="240" w:lineRule="auto"/>
        <w:jc w:val="both"/>
      </w:pPr>
      <w:r>
        <w:rPr>
          <w:rFonts w:ascii="Arial" w:hAnsi="Arial" w:cs="Arial"/>
          <w:b/>
          <w:bCs/>
          <w:color w:val="000000"/>
          <w:sz w:val="18"/>
          <w:szCs w:val="18"/>
        </w:rPr>
        <w:t>X. ZAVAROVANJA</w:t>
      </w:r>
    </w:p>
    <w:p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ZAVAROVANJE ZA DOBRO IZVEDBO</w:t>
            </w:r>
          </w:p>
          <w:p w:rsidR="00976AD7" w:rsidRDefault="00976AD7" w:rsidP="00FB2DA2">
            <w:pPr>
              <w:spacing w:before="225" w:after="225"/>
              <w:jc w:val="both"/>
            </w:pPr>
            <w:r>
              <w:rPr>
                <w:rFonts w:ascii="Arial" w:hAnsi="Arial" w:cs="Arial"/>
                <w:color w:val="000000"/>
                <w:sz w:val="18"/>
                <w:szCs w:val="18"/>
              </w:rPr>
              <w:t>Instrument zavarovanja:</w:t>
            </w:r>
            <w:r>
              <w:rPr>
                <w:sz w:val="18"/>
                <w:szCs w:val="18"/>
              </w:rPr>
              <w:t xml:space="preserve"> menica in menična izjava</w:t>
            </w:r>
          </w:p>
          <w:p w:rsidR="00976AD7" w:rsidRDefault="00976AD7" w:rsidP="00FB2DA2">
            <w:pPr>
              <w:spacing w:before="225" w:after="225"/>
              <w:jc w:val="both"/>
            </w:pPr>
            <w:r>
              <w:rPr>
                <w:rFonts w:ascii="Arial" w:hAnsi="Arial" w:cs="Arial"/>
                <w:color w:val="000000"/>
                <w:sz w:val="18"/>
                <w:szCs w:val="18"/>
              </w:rPr>
              <w:t>Višina zavarovanja: ________ EUR (</w:t>
            </w:r>
            <w:r>
              <w:rPr>
                <w:sz w:val="18"/>
                <w:szCs w:val="18"/>
              </w:rPr>
              <w:t>10,00 % pogodbene vrednosti z DDV)</w:t>
            </w:r>
          </w:p>
          <w:p w:rsidR="00976AD7" w:rsidRDefault="00976AD7" w:rsidP="00FB2DA2">
            <w:pPr>
              <w:spacing w:before="225" w:after="225"/>
              <w:jc w:val="both"/>
            </w:pPr>
            <w:r>
              <w:rPr>
                <w:rFonts w:ascii="Arial" w:hAnsi="Arial" w:cs="Arial"/>
                <w:color w:val="000000"/>
                <w:sz w:val="18"/>
                <w:szCs w:val="18"/>
              </w:rPr>
              <w:t xml:space="preserve">Čas veljavnosti: </w:t>
            </w:r>
            <w:r>
              <w:rPr>
                <w:sz w:val="18"/>
                <w:szCs w:val="18"/>
              </w:rPr>
              <w:t>najmanj 30 dni po roku za dobavo vozil</w:t>
            </w:r>
          </w:p>
          <w:p w:rsidR="00976AD7" w:rsidRDefault="00976AD7" w:rsidP="00976AD7">
            <w:pPr>
              <w:spacing w:before="225" w:after="225"/>
              <w:jc w:val="both"/>
            </w:pPr>
            <w:r>
              <w:rPr>
                <w:rFonts w:ascii="Arial" w:hAnsi="Arial" w:cs="Arial"/>
                <w:color w:val="000000"/>
                <w:sz w:val="18"/>
                <w:szCs w:val="18"/>
              </w:rPr>
              <w:lastRenderedPageBreak/>
              <w:t>Dobavitelj mora najpozneje v desetih dneh od sklenitve pogodbe kot pogoj za veljavnost pogodbe izročiti naročniku zavarovanje za dobro izvedbo pogodbenih obveznosti, v nasprotnem primeru lahko naročnik odstopi od pogodbe.</w:t>
            </w:r>
          </w:p>
          <w:p w:rsidR="00976AD7" w:rsidRPr="00B02078"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976AD7" w:rsidRDefault="00976AD7" w:rsidP="00976AD7">
      <w:pPr>
        <w:spacing w:after="0" w:line="240" w:lineRule="auto"/>
        <w:jc w:val="center"/>
        <w:rPr>
          <w:rFonts w:ascii="Arial" w:hAnsi="Arial" w:cs="Arial"/>
          <w:b/>
          <w:bCs/>
          <w:color w:val="000000"/>
          <w:sz w:val="18"/>
          <w:szCs w:val="18"/>
        </w:rPr>
      </w:pPr>
    </w:p>
    <w:p w:rsidR="00976AD7" w:rsidRDefault="00976AD7" w:rsidP="00976AD7">
      <w:pPr>
        <w:spacing w:after="0" w:line="240" w:lineRule="auto"/>
        <w:jc w:val="center"/>
      </w:pPr>
      <w:r>
        <w:rPr>
          <w:rFonts w:ascii="Arial" w:hAnsi="Arial" w:cs="Arial"/>
          <w:b/>
          <w:bCs/>
          <w:color w:val="000000"/>
          <w:sz w:val="18"/>
          <w:szCs w:val="18"/>
        </w:rPr>
        <w:t>1</w:t>
      </w:r>
      <w:r w:rsidR="00313126">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823"/>
      </w:tblGrid>
      <w:tr w:rsidR="00976AD7" w:rsidTr="00976AD7">
        <w:tc>
          <w:tcPr>
            <w:tcW w:w="8823" w:type="dxa"/>
            <w:tcMar>
              <w:top w:w="0" w:type="auto"/>
              <w:bottom w:w="0" w:type="auto"/>
            </w:tcMar>
          </w:tcPr>
          <w:p w:rsidR="00976AD7" w:rsidRDefault="00976AD7" w:rsidP="00FB2DA2">
            <w:pPr>
              <w:spacing w:before="225" w:after="225"/>
              <w:jc w:val="both"/>
            </w:pPr>
            <w:r>
              <w:rPr>
                <w:rFonts w:ascii="Arial" w:hAnsi="Arial" w:cs="Arial"/>
                <w:color w:val="000000"/>
                <w:sz w:val="18"/>
                <w:szCs w:val="18"/>
              </w:rPr>
              <w:t>ZAVAROVANJE ZA ODPRAVO NAPAK</w:t>
            </w:r>
          </w:p>
          <w:p w:rsidR="00976AD7" w:rsidRDefault="00976AD7" w:rsidP="00FB2DA2">
            <w:pPr>
              <w:spacing w:before="225" w:after="225"/>
              <w:jc w:val="both"/>
            </w:pPr>
            <w:r>
              <w:rPr>
                <w:rFonts w:ascii="Arial" w:hAnsi="Arial" w:cs="Arial"/>
                <w:color w:val="000000"/>
                <w:sz w:val="18"/>
                <w:szCs w:val="18"/>
              </w:rPr>
              <w:t xml:space="preserve">Instrument zavarovanja: </w:t>
            </w:r>
            <w:r>
              <w:rPr>
                <w:sz w:val="18"/>
                <w:szCs w:val="18"/>
              </w:rPr>
              <w:t>menica in menična izjava</w:t>
            </w:r>
          </w:p>
          <w:p w:rsidR="00976AD7" w:rsidRDefault="00976AD7" w:rsidP="00FB2DA2">
            <w:pPr>
              <w:spacing w:before="225" w:after="225"/>
              <w:jc w:val="both"/>
            </w:pPr>
            <w:r>
              <w:rPr>
                <w:rFonts w:ascii="Arial" w:hAnsi="Arial" w:cs="Arial"/>
                <w:color w:val="000000"/>
                <w:sz w:val="18"/>
                <w:szCs w:val="18"/>
              </w:rPr>
              <w:t>Višina zavarovanja: ________ EUR (</w:t>
            </w:r>
            <w:r>
              <w:rPr>
                <w:sz w:val="18"/>
                <w:szCs w:val="18"/>
              </w:rPr>
              <w:t>5,00 % pogodbene vrednosti z DDV)</w:t>
            </w:r>
          </w:p>
          <w:p w:rsidR="00976AD7" w:rsidRDefault="00976AD7" w:rsidP="00FB2DA2">
            <w:pPr>
              <w:spacing w:before="225" w:after="225"/>
              <w:jc w:val="both"/>
              <w:rPr>
                <w:sz w:val="18"/>
                <w:szCs w:val="18"/>
              </w:rPr>
            </w:pPr>
            <w:r>
              <w:rPr>
                <w:rFonts w:ascii="Arial" w:hAnsi="Arial" w:cs="Arial"/>
                <w:color w:val="000000"/>
                <w:sz w:val="18"/>
                <w:szCs w:val="18"/>
              </w:rPr>
              <w:t xml:space="preserve">Čas veljavnosti: </w:t>
            </w:r>
            <w:r>
              <w:rPr>
                <w:sz w:val="18"/>
                <w:szCs w:val="18"/>
              </w:rPr>
              <w:t>najmanj 30 dni po poteku izteku garancijskih rokov skladno s pogodbo</w:t>
            </w:r>
          </w:p>
          <w:p w:rsidR="00976AD7" w:rsidRDefault="00976AD7" w:rsidP="00976AD7">
            <w:pPr>
              <w:spacing w:before="225" w:after="225"/>
              <w:jc w:val="both"/>
            </w:pPr>
            <w:r>
              <w:rPr>
                <w:rFonts w:ascii="Arial" w:hAnsi="Arial" w:cs="Arial"/>
                <w:color w:val="000000"/>
                <w:sz w:val="18"/>
                <w:szCs w:val="18"/>
              </w:rPr>
              <w:t xml:space="preserve">Dobavitelj je dolžan najkasneje </w:t>
            </w:r>
            <w:r w:rsidR="00A11DDD">
              <w:rPr>
                <w:rFonts w:ascii="Arial" w:hAnsi="Arial" w:cs="Arial"/>
                <w:color w:val="000000"/>
                <w:sz w:val="18"/>
                <w:szCs w:val="18"/>
              </w:rPr>
              <w:t>ob</w:t>
            </w:r>
            <w:r>
              <w:rPr>
                <w:rFonts w:ascii="Arial" w:hAnsi="Arial" w:cs="Arial"/>
                <w:color w:val="000000"/>
                <w:sz w:val="18"/>
                <w:szCs w:val="18"/>
              </w:rPr>
              <w:t xml:space="preserve"> primopredaj</w:t>
            </w:r>
            <w:r w:rsidR="00A11DDD">
              <w:rPr>
                <w:rFonts w:ascii="Arial" w:hAnsi="Arial" w:cs="Arial"/>
                <w:color w:val="000000"/>
                <w:sz w:val="18"/>
                <w:szCs w:val="18"/>
              </w:rPr>
              <w:t>i vozila</w:t>
            </w:r>
            <w:r>
              <w:rPr>
                <w:rFonts w:ascii="Arial" w:hAnsi="Arial" w:cs="Arial"/>
                <w:color w:val="000000"/>
                <w:sz w:val="18"/>
                <w:szCs w:val="18"/>
              </w:rPr>
              <w:t xml:space="preserve"> predložiti zavarovanje za odpravo napak v garancijskem roku, sicer se bo štelo, da javno naročilo ni uspešno izvedeno, naročnik pa lahko unovči garancijo za dobro izvedbo pogodbenih obveznosti.</w:t>
            </w:r>
          </w:p>
          <w:p w:rsidR="00976AD7" w:rsidRPr="00976AD7"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976AD7" w:rsidRDefault="00976AD7" w:rsidP="00976AD7">
      <w:pPr>
        <w:spacing w:before="225" w:after="225" w:line="240" w:lineRule="auto"/>
        <w:jc w:val="both"/>
      </w:pPr>
      <w:r>
        <w:rPr>
          <w:rFonts w:ascii="Arial" w:hAnsi="Arial" w:cs="Arial"/>
          <w:b/>
          <w:bCs/>
          <w:color w:val="000000"/>
          <w:sz w:val="18"/>
          <w:szCs w:val="18"/>
        </w:rPr>
        <w:t>X</w:t>
      </w:r>
      <w:r w:rsidR="00BC403C">
        <w:rPr>
          <w:rFonts w:ascii="Arial" w:hAnsi="Arial" w:cs="Arial"/>
          <w:b/>
          <w:bCs/>
          <w:color w:val="000000"/>
          <w:sz w:val="18"/>
          <w:szCs w:val="18"/>
        </w:rPr>
        <w:t>I</w:t>
      </w:r>
      <w:r>
        <w:rPr>
          <w:rFonts w:ascii="Arial" w:hAnsi="Arial" w:cs="Arial"/>
          <w:b/>
          <w:bCs/>
          <w:color w:val="000000"/>
          <w:sz w:val="18"/>
          <w:szCs w:val="18"/>
        </w:rPr>
        <w:t>. ODSTOP OD POGODBE</w:t>
      </w:r>
    </w:p>
    <w:p w:rsidR="00976AD7" w:rsidRDefault="00976AD7" w:rsidP="00976AD7">
      <w:pPr>
        <w:spacing w:after="0" w:line="240" w:lineRule="auto"/>
        <w:jc w:val="center"/>
      </w:pPr>
      <w:r>
        <w:rPr>
          <w:rFonts w:ascii="Arial" w:hAnsi="Arial" w:cs="Arial"/>
          <w:b/>
          <w:bCs/>
          <w:color w:val="000000"/>
          <w:sz w:val="18"/>
          <w:szCs w:val="18"/>
        </w:rPr>
        <w:t>1</w:t>
      </w:r>
      <w:r w:rsidR="0031312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976AD7" w:rsidRDefault="00976AD7" w:rsidP="00FB2DA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Default="00976AD7" w:rsidP="00A7584B">
                  <w:pPr>
                    <w:numPr>
                      <w:ilvl w:val="0"/>
                      <w:numId w:val="10"/>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rsidR="00976AD7" w:rsidRDefault="00976AD7" w:rsidP="00A7584B">
                  <w:pPr>
                    <w:numPr>
                      <w:ilvl w:val="0"/>
                      <w:numId w:val="10"/>
                    </w:numPr>
                    <w:jc w:val="both"/>
                    <w:rPr>
                      <w:rFonts w:ascii="Arial" w:hAnsi="Arial" w:cs="Arial"/>
                      <w:color w:val="000000"/>
                      <w:sz w:val="18"/>
                      <w:szCs w:val="18"/>
                    </w:rPr>
                  </w:pPr>
                  <w:r w:rsidRPr="0090612B">
                    <w:rPr>
                      <w:rFonts w:ascii="Arial" w:hAnsi="Arial" w:cs="Arial"/>
                      <w:color w:val="000000"/>
                      <w:sz w:val="18"/>
                      <w:szCs w:val="18"/>
                    </w:rPr>
                    <w:t>dobavitelj po svoji krivdi kasni z dobavo več kot 30 dni, oziroma če ne dosega pogodbeno dogovorjene kvalitete in standardov in je ne more vzpostaviti niti v naknadno dogovorjenem roku, ki</w:t>
                  </w:r>
                  <w:r>
                    <w:rPr>
                      <w:rFonts w:ascii="Arial" w:hAnsi="Arial" w:cs="Arial"/>
                      <w:color w:val="000000"/>
                      <w:sz w:val="18"/>
                      <w:szCs w:val="18"/>
                    </w:rPr>
                    <w:t xml:space="preserve"> mu ga določi naročnik.</w:t>
                  </w:r>
                </w:p>
              </w:tc>
            </w:tr>
          </w:tbl>
          <w:p w:rsidR="00976AD7" w:rsidRDefault="00976AD7" w:rsidP="00FB2DA2"/>
          <w:p w:rsidR="00976AD7" w:rsidRDefault="00976AD7" w:rsidP="00FB2DA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rsidR="00976AD7" w:rsidRDefault="00976AD7" w:rsidP="00FB2DA2"/>
          <w:p w:rsidR="00976AD7" w:rsidRDefault="00976AD7" w:rsidP="00FB2DA2">
            <w:pPr>
              <w:spacing w:before="225" w:after="225"/>
              <w:jc w:val="both"/>
            </w:pPr>
            <w:r>
              <w:rPr>
                <w:rFonts w:ascii="Arial" w:hAnsi="Arial" w:cs="Arial"/>
                <w:color w:val="000000"/>
                <w:sz w:val="18"/>
                <w:szCs w:val="18"/>
              </w:rPr>
              <w:t>Odstop od pogodbe učinkuje z dnem, ko izvajalec prejme pisno izjavo naročnika o odstopu.</w:t>
            </w:r>
          </w:p>
          <w:p w:rsidR="00976AD7" w:rsidRDefault="00976AD7" w:rsidP="00FB2DA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976AD7" w:rsidRDefault="00F80B00" w:rsidP="00FB2DA2">
            <w:pPr>
              <w:jc w:val="center"/>
            </w:pPr>
            <w:r>
              <w:rPr>
                <w:rFonts w:ascii="Arial" w:hAnsi="Arial" w:cs="Arial"/>
                <w:b/>
                <w:bCs/>
                <w:color w:val="000000"/>
                <w:sz w:val="18"/>
                <w:szCs w:val="18"/>
              </w:rPr>
              <w:t>19</w:t>
            </w:r>
            <w:r w:rsidR="00976AD7">
              <w:rPr>
                <w:rFonts w:ascii="Arial" w:hAnsi="Arial" w:cs="Arial"/>
                <w:b/>
                <w:bCs/>
                <w:color w:val="000000"/>
                <w:sz w:val="18"/>
                <w:szCs w:val="18"/>
              </w:rPr>
              <w:t>. člen</w:t>
            </w:r>
          </w:p>
          <w:p w:rsidR="00976AD7" w:rsidRDefault="00976AD7" w:rsidP="00FB2DA2">
            <w:pPr>
              <w:jc w:val="center"/>
            </w:pPr>
          </w:p>
          <w:p w:rsidR="00976AD7" w:rsidRPr="00C65819" w:rsidRDefault="00976AD7" w:rsidP="00FB2DA2">
            <w:pPr>
              <w:jc w:val="both"/>
              <w:rPr>
                <w:rFonts w:ascii="Arial" w:hAnsi="Arial" w:cs="Arial"/>
                <w:sz w:val="18"/>
                <w:szCs w:val="18"/>
              </w:rPr>
            </w:pPr>
            <w:r w:rsidRPr="00C65819">
              <w:rPr>
                <w:rFonts w:ascii="Arial" w:hAnsi="Arial" w:cs="Arial"/>
                <w:sz w:val="18"/>
                <w:szCs w:val="18"/>
              </w:rPr>
              <w:t>Ta pogodba je sklenjena pod razveznim pogojem, ki se uresniči v primeru izpolnitve ene od naslednjih okoliščin:</w:t>
            </w:r>
          </w:p>
          <w:p w:rsidR="00976AD7" w:rsidRPr="00C65819" w:rsidRDefault="00976AD7" w:rsidP="00FB2DA2">
            <w:pPr>
              <w:jc w:val="both"/>
              <w:rPr>
                <w:rFonts w:ascii="Arial" w:hAnsi="Arial" w:cs="Arial"/>
                <w:sz w:val="18"/>
                <w:szCs w:val="18"/>
              </w:rPr>
            </w:pPr>
          </w:p>
          <w:p w:rsidR="00976AD7" w:rsidRPr="00C65819" w:rsidRDefault="00976AD7" w:rsidP="00A7584B">
            <w:pPr>
              <w:pStyle w:val="Odstavekseznama"/>
              <w:numPr>
                <w:ilvl w:val="0"/>
                <w:numId w:val="5"/>
              </w:numPr>
              <w:jc w:val="both"/>
              <w:rPr>
                <w:rFonts w:ascii="Arial" w:hAnsi="Arial" w:cs="Arial"/>
                <w:sz w:val="18"/>
                <w:szCs w:val="18"/>
              </w:rPr>
            </w:pPr>
            <w:r w:rsidRPr="00C65819">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rsidR="00976AD7" w:rsidRPr="00C65819" w:rsidRDefault="00976AD7" w:rsidP="00A7584B">
            <w:pPr>
              <w:pStyle w:val="Odstavekseznama"/>
              <w:numPr>
                <w:ilvl w:val="0"/>
                <w:numId w:val="5"/>
              </w:numPr>
              <w:jc w:val="both"/>
              <w:rPr>
                <w:rFonts w:ascii="Arial" w:hAnsi="Arial" w:cs="Arial"/>
                <w:sz w:val="18"/>
                <w:szCs w:val="18"/>
              </w:rPr>
            </w:pPr>
            <w:r w:rsidRPr="00C65819">
              <w:rPr>
                <w:rFonts w:ascii="Arial" w:hAnsi="Arial" w:cs="Arial"/>
                <w:sz w:val="18"/>
                <w:szCs w:val="18"/>
              </w:rPr>
              <w:t>če bo naročnik seznanjen, da je pristojni državni organ pri izvajalcu ali podizvajalcu v času izvajanja pogodbe ugotovil najmanj dve kršitvi v zvezi s:</w:t>
            </w:r>
          </w:p>
          <w:p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plačilom za delo, </w:t>
            </w:r>
          </w:p>
          <w:p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delovnim časom, </w:t>
            </w:r>
          </w:p>
          <w:p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počitki, </w:t>
            </w:r>
          </w:p>
          <w:p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opravljanjem dela na podlagi pogodb civilnega prava kljub obstoju elementov delovnega razmerja ali v zvezi z zaposlovanjem na črno </w:t>
            </w:r>
          </w:p>
          <w:p w:rsidR="00976AD7" w:rsidRPr="00C65819" w:rsidRDefault="00976AD7" w:rsidP="00FB2DA2">
            <w:pPr>
              <w:ind w:left="708"/>
              <w:jc w:val="both"/>
              <w:rPr>
                <w:rFonts w:ascii="Arial" w:hAnsi="Arial" w:cs="Arial"/>
                <w:sz w:val="18"/>
                <w:szCs w:val="18"/>
              </w:rPr>
            </w:pPr>
            <w:r w:rsidRPr="00C65819">
              <w:rPr>
                <w:rFonts w:ascii="Arial" w:hAnsi="Arial" w:cs="Arial"/>
                <w:sz w:val="18"/>
                <w:szCs w:val="18"/>
              </w:rPr>
              <w:t>in za kateri mu je bila s pravnomočno odločitvijo ali več pravnomočnimi odločitvami izrečena globa za prekršek,</w:t>
            </w:r>
          </w:p>
          <w:p w:rsidR="00976AD7" w:rsidRPr="00C65819" w:rsidRDefault="00976AD7" w:rsidP="00FB2DA2">
            <w:pPr>
              <w:jc w:val="both"/>
              <w:rPr>
                <w:rFonts w:ascii="Arial" w:hAnsi="Arial" w:cs="Arial"/>
                <w:sz w:val="18"/>
                <w:szCs w:val="18"/>
              </w:rPr>
            </w:pPr>
          </w:p>
          <w:p w:rsidR="00976AD7" w:rsidRPr="00C65819" w:rsidRDefault="00976AD7" w:rsidP="00FB2DA2">
            <w:pPr>
              <w:jc w:val="both"/>
              <w:rPr>
                <w:rFonts w:ascii="Arial" w:hAnsi="Arial" w:cs="Arial"/>
                <w:sz w:val="18"/>
                <w:szCs w:val="18"/>
              </w:rPr>
            </w:pPr>
            <w:r w:rsidRPr="00C65819">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65819">
              <w:rPr>
                <w:rFonts w:ascii="Arial" w:hAnsi="Arial" w:cs="Arial"/>
                <w:iCs/>
                <w:sz w:val="18"/>
                <w:szCs w:val="18"/>
              </w:rPr>
              <w:t>skladu s 94. členom ZJN-3</w:t>
            </w:r>
            <w:r w:rsidRPr="00C65819">
              <w:rPr>
                <w:rFonts w:ascii="Arial" w:hAnsi="Arial" w:cs="Arial"/>
                <w:sz w:val="18"/>
                <w:szCs w:val="18"/>
              </w:rPr>
              <w:t xml:space="preserve"> in določili te pogodbe v roku 30 dni od seznanitve s kršitvijo. </w:t>
            </w:r>
          </w:p>
          <w:p w:rsidR="00976AD7" w:rsidRPr="00C65819" w:rsidRDefault="00976AD7" w:rsidP="00FB2DA2">
            <w:pPr>
              <w:jc w:val="both"/>
              <w:rPr>
                <w:rFonts w:ascii="Arial" w:hAnsi="Arial" w:cs="Arial"/>
                <w:sz w:val="18"/>
                <w:szCs w:val="18"/>
              </w:rPr>
            </w:pPr>
          </w:p>
          <w:p w:rsidR="00976AD7" w:rsidRPr="00C65819" w:rsidRDefault="00976AD7" w:rsidP="00FB2DA2">
            <w:pPr>
              <w:jc w:val="both"/>
              <w:rPr>
                <w:rFonts w:ascii="Arial" w:hAnsi="Arial" w:cs="Arial"/>
                <w:sz w:val="18"/>
                <w:szCs w:val="18"/>
              </w:rPr>
            </w:pPr>
            <w:r w:rsidRPr="00C65819">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976AD7" w:rsidRPr="00C65819" w:rsidRDefault="00976AD7" w:rsidP="00FB2DA2">
            <w:pPr>
              <w:jc w:val="both"/>
              <w:rPr>
                <w:rFonts w:ascii="Arial" w:hAnsi="Arial" w:cs="Arial"/>
                <w:sz w:val="18"/>
                <w:szCs w:val="18"/>
              </w:rPr>
            </w:pPr>
          </w:p>
          <w:p w:rsidR="00976AD7" w:rsidRPr="0090612B" w:rsidRDefault="00976AD7" w:rsidP="00FB2DA2">
            <w:pPr>
              <w:spacing w:before="225" w:after="225"/>
              <w:jc w:val="both"/>
              <w:rPr>
                <w:rFonts w:ascii="Arial" w:hAnsi="Arial" w:cs="Arial"/>
                <w:color w:val="000000"/>
                <w:sz w:val="18"/>
                <w:szCs w:val="18"/>
              </w:rPr>
            </w:pPr>
            <w:r w:rsidRPr="00C65819">
              <w:rPr>
                <w:rFonts w:ascii="Arial" w:hAnsi="Arial" w:cs="Arial"/>
                <w:sz w:val="18"/>
                <w:szCs w:val="18"/>
              </w:rPr>
              <w:t>Če naročnik v roku 30 dni od seznanitve s kršitvijo ne začne novega postopka javnega naročila, se šteje, da je pogodba razvezana trideseti dan od seznanitve s kršitvijo.</w:t>
            </w:r>
          </w:p>
        </w:tc>
      </w:tr>
    </w:tbl>
    <w:p w:rsidR="00976AD7" w:rsidRDefault="00976AD7" w:rsidP="00976AD7">
      <w:pPr>
        <w:spacing w:before="225" w:after="225" w:line="240" w:lineRule="auto"/>
        <w:jc w:val="both"/>
      </w:pPr>
      <w:r>
        <w:rPr>
          <w:rFonts w:ascii="Arial" w:hAnsi="Arial" w:cs="Arial"/>
          <w:b/>
          <w:bCs/>
          <w:color w:val="000000"/>
          <w:sz w:val="18"/>
          <w:szCs w:val="18"/>
        </w:rPr>
        <w:lastRenderedPageBreak/>
        <w:t>XI</w:t>
      </w:r>
      <w:r w:rsidR="00BC403C">
        <w:rPr>
          <w:rFonts w:ascii="Arial" w:hAnsi="Arial" w:cs="Arial"/>
          <w:b/>
          <w:bCs/>
          <w:color w:val="000000"/>
          <w:sz w:val="18"/>
          <w:szCs w:val="18"/>
        </w:rPr>
        <w:t>I</w:t>
      </w:r>
      <w:r>
        <w:rPr>
          <w:rFonts w:ascii="Arial" w:hAnsi="Arial" w:cs="Arial"/>
          <w:b/>
          <w:bCs/>
          <w:color w:val="000000"/>
          <w:sz w:val="18"/>
          <w:szCs w:val="18"/>
        </w:rPr>
        <w:t>. REVIZIJSKA SLED</w:t>
      </w:r>
    </w:p>
    <w:p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976AD7" w:rsidRDefault="00976AD7" w:rsidP="00FB2DA2">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976AD7" w:rsidRDefault="00976AD7" w:rsidP="00FB2DA2">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976AD7" w:rsidRDefault="00976AD7" w:rsidP="00FB2DA2">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976AD7" w:rsidRDefault="00976AD7" w:rsidP="00FB2DA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976AD7" w:rsidRDefault="00976AD7" w:rsidP="00976AD7">
      <w:pPr>
        <w:spacing w:before="225" w:after="225" w:line="240" w:lineRule="auto"/>
        <w:jc w:val="both"/>
      </w:pPr>
      <w:r>
        <w:rPr>
          <w:rFonts w:ascii="Arial" w:hAnsi="Arial" w:cs="Arial"/>
          <w:b/>
          <w:bCs/>
          <w:color w:val="000000"/>
          <w:sz w:val="18"/>
          <w:szCs w:val="18"/>
        </w:rPr>
        <w:t>XI</w:t>
      </w:r>
      <w:r w:rsidR="00BC403C">
        <w:rPr>
          <w:rFonts w:ascii="Arial" w:hAnsi="Arial" w:cs="Arial"/>
          <w:b/>
          <w:bCs/>
          <w:color w:val="000000"/>
          <w:sz w:val="18"/>
          <w:szCs w:val="18"/>
        </w:rPr>
        <w:t>I</w:t>
      </w:r>
      <w:r>
        <w:rPr>
          <w:rFonts w:ascii="Arial" w:hAnsi="Arial" w:cs="Arial"/>
          <w:b/>
          <w:bCs/>
          <w:color w:val="000000"/>
          <w:sz w:val="18"/>
          <w:szCs w:val="18"/>
        </w:rPr>
        <w:t>I. PROTIKORUPCIJSKA KLAVZULA</w:t>
      </w:r>
    </w:p>
    <w:p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76AD7" w:rsidTr="00FB2DA2">
              <w:tc>
                <w:tcPr>
                  <w:tcW w:w="0" w:type="auto"/>
                  <w:tcMar>
                    <w:top w:w="0" w:type="auto"/>
                    <w:bottom w:w="0" w:type="auto"/>
                  </w:tcMar>
                </w:tcPr>
                <w:p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pridobitev posla ali</w:t>
                  </w:r>
                </w:p>
                <w:p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976AD7" w:rsidRDefault="00976AD7" w:rsidP="00FB2DA2"/>
          <w:p w:rsidR="00976AD7" w:rsidRDefault="00976AD7" w:rsidP="00FB2DA2">
            <w:pPr>
              <w:spacing w:before="225" w:after="225"/>
              <w:jc w:val="both"/>
            </w:pPr>
            <w:r>
              <w:rPr>
                <w:rFonts w:ascii="Arial" w:hAnsi="Arial" w:cs="Arial"/>
                <w:color w:val="000000"/>
                <w:sz w:val="18"/>
                <w:szCs w:val="18"/>
              </w:rPr>
              <w:t>je pogodba nična.</w:t>
            </w:r>
          </w:p>
        </w:tc>
      </w:tr>
    </w:tbl>
    <w:p w:rsidR="00976AD7" w:rsidRDefault="00BC403C" w:rsidP="00976AD7">
      <w:pPr>
        <w:spacing w:before="225" w:after="225" w:line="240" w:lineRule="auto"/>
        <w:jc w:val="both"/>
      </w:pPr>
      <w:r>
        <w:rPr>
          <w:rFonts w:ascii="Arial" w:hAnsi="Arial" w:cs="Arial"/>
          <w:b/>
          <w:bCs/>
          <w:color w:val="000000"/>
          <w:sz w:val="18"/>
          <w:szCs w:val="18"/>
        </w:rPr>
        <w:lastRenderedPageBreak/>
        <w:t>X</w:t>
      </w:r>
      <w:r w:rsidR="00976AD7">
        <w:rPr>
          <w:rFonts w:ascii="Arial" w:hAnsi="Arial" w:cs="Arial"/>
          <w:b/>
          <w:bCs/>
          <w:color w:val="000000"/>
          <w:sz w:val="18"/>
          <w:szCs w:val="18"/>
        </w:rPr>
        <w:t>I</w:t>
      </w:r>
      <w:r>
        <w:rPr>
          <w:rFonts w:ascii="Arial" w:hAnsi="Arial" w:cs="Arial"/>
          <w:b/>
          <w:bCs/>
          <w:color w:val="000000"/>
          <w:sz w:val="18"/>
          <w:szCs w:val="18"/>
        </w:rPr>
        <w:t>V</w:t>
      </w:r>
      <w:r w:rsidR="00976AD7">
        <w:rPr>
          <w:rFonts w:ascii="Arial" w:hAnsi="Arial" w:cs="Arial"/>
          <w:b/>
          <w:bCs/>
          <w:color w:val="000000"/>
          <w:sz w:val="18"/>
          <w:szCs w:val="18"/>
        </w:rPr>
        <w:t>. REŠEVANJE SPOROV</w:t>
      </w:r>
    </w:p>
    <w:p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976AD7" w:rsidRDefault="00976AD7" w:rsidP="00976AD7">
      <w:pPr>
        <w:spacing w:before="225" w:after="225" w:line="240" w:lineRule="auto"/>
        <w:jc w:val="both"/>
      </w:pPr>
      <w:r>
        <w:rPr>
          <w:rFonts w:ascii="Arial" w:hAnsi="Arial" w:cs="Arial"/>
          <w:b/>
          <w:bCs/>
          <w:color w:val="000000"/>
          <w:sz w:val="18"/>
          <w:szCs w:val="18"/>
        </w:rPr>
        <w:t>XV. KONČNE DOLOČBE</w:t>
      </w:r>
    </w:p>
    <w:p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Default="00976AD7" w:rsidP="00FB2DA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976AD7" w:rsidRDefault="00976AD7" w:rsidP="00FB2DA2">
            <w:pPr>
              <w:spacing w:before="225" w:after="225"/>
              <w:jc w:val="both"/>
            </w:pPr>
            <w:r w:rsidRPr="0036095C">
              <w:rPr>
                <w:rFonts w:cs="Arial"/>
                <w:color w:val="000000"/>
                <w:sz w:val="18"/>
                <w:szCs w:val="18"/>
              </w:rPr>
              <w:t>Za vsa razmerja med dobaviteljem in naročnikom, ki jih ta pogodba ne ureja, se uporabljajo določbe Obligacijskega zako</w:t>
            </w:r>
            <w:r>
              <w:rPr>
                <w:rFonts w:cs="Arial"/>
                <w:color w:val="000000"/>
                <w:sz w:val="18"/>
                <w:szCs w:val="18"/>
              </w:rPr>
              <w:t>nika</w:t>
            </w:r>
            <w:r w:rsidRPr="0036095C">
              <w:rPr>
                <w:rFonts w:cs="Arial"/>
                <w:color w:val="000000"/>
                <w:sz w:val="18"/>
                <w:szCs w:val="18"/>
              </w:rPr>
              <w:t>.</w:t>
            </w:r>
          </w:p>
        </w:tc>
      </w:tr>
    </w:tbl>
    <w:p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rsidTr="00FB2DA2">
        <w:tc>
          <w:tcPr>
            <w:tcW w:w="0" w:type="auto"/>
            <w:tcMar>
              <w:top w:w="0" w:type="auto"/>
              <w:bottom w:w="0" w:type="auto"/>
            </w:tcMar>
          </w:tcPr>
          <w:p w:rsidR="00976AD7" w:rsidRPr="006635D1"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(2) enakih izvodih, od katerih vsaka pogodbena stranka prejme en izvod, in velja pod odložnim pogojem predložitve zahtevanega zavarovanja za dobro izvedbo.</w:t>
            </w:r>
          </w:p>
        </w:tc>
      </w:tr>
    </w:tbl>
    <w:tbl>
      <w:tblPr>
        <w:tblW w:w="9099" w:type="dxa"/>
        <w:tblLayout w:type="fixed"/>
        <w:tblCellMar>
          <w:left w:w="70" w:type="dxa"/>
          <w:right w:w="70" w:type="dxa"/>
        </w:tblCellMar>
        <w:tblLook w:val="0000" w:firstRow="0" w:lastRow="0" w:firstColumn="0" w:lastColumn="0" w:noHBand="0" w:noVBand="0"/>
      </w:tblPr>
      <w:tblGrid>
        <w:gridCol w:w="4236"/>
        <w:gridCol w:w="521"/>
        <w:gridCol w:w="4342"/>
      </w:tblGrid>
      <w:tr w:rsidR="00976AD7" w:rsidRPr="00E11CDB" w:rsidTr="00FB2DA2">
        <w:trPr>
          <w:trHeight w:val="417"/>
        </w:trPr>
        <w:tc>
          <w:tcPr>
            <w:tcW w:w="4236" w:type="dxa"/>
          </w:tcPr>
          <w:p w:rsidR="00976AD7" w:rsidRDefault="00976AD7" w:rsidP="00FB2DA2">
            <w:pPr>
              <w:rPr>
                <w:rFonts w:ascii="Arial" w:hAnsi="Arial" w:cs="Arial"/>
                <w:sz w:val="18"/>
                <w:szCs w:val="18"/>
              </w:rPr>
            </w:pPr>
          </w:p>
          <w:p w:rsidR="00976AD7" w:rsidRPr="006635D1" w:rsidRDefault="00976AD7" w:rsidP="00FB2DA2">
            <w:pPr>
              <w:rPr>
                <w:rFonts w:ascii="Arial" w:hAnsi="Arial" w:cs="Arial"/>
                <w:sz w:val="18"/>
                <w:szCs w:val="18"/>
              </w:rPr>
            </w:pPr>
            <w:r>
              <w:rPr>
                <w:rFonts w:ascii="Arial" w:hAnsi="Arial" w:cs="Arial"/>
                <w:sz w:val="18"/>
                <w:szCs w:val="18"/>
              </w:rPr>
              <w:t xml:space="preserve">Kraj: ______________,  dne ______________  </w:t>
            </w:r>
          </w:p>
        </w:tc>
        <w:tc>
          <w:tcPr>
            <w:tcW w:w="521" w:type="dxa"/>
          </w:tcPr>
          <w:p w:rsidR="00976AD7" w:rsidRPr="003C02F3" w:rsidRDefault="00976AD7" w:rsidP="00FB2DA2">
            <w:pPr>
              <w:rPr>
                <w:rFonts w:ascii="Arial" w:hAnsi="Arial" w:cs="Arial"/>
                <w:sz w:val="18"/>
                <w:szCs w:val="18"/>
              </w:rPr>
            </w:pPr>
          </w:p>
          <w:p w:rsidR="00976AD7" w:rsidRPr="003C02F3" w:rsidRDefault="00976AD7" w:rsidP="00FB2DA2">
            <w:pPr>
              <w:rPr>
                <w:rFonts w:ascii="Arial" w:hAnsi="Arial" w:cs="Arial"/>
                <w:sz w:val="18"/>
                <w:szCs w:val="18"/>
              </w:rPr>
            </w:pPr>
          </w:p>
        </w:tc>
        <w:tc>
          <w:tcPr>
            <w:tcW w:w="4342" w:type="dxa"/>
          </w:tcPr>
          <w:p w:rsidR="00976AD7" w:rsidRPr="003C02F3" w:rsidRDefault="00976AD7" w:rsidP="00FB2DA2">
            <w:pPr>
              <w:rPr>
                <w:rFonts w:ascii="Arial" w:hAnsi="Arial" w:cs="Arial"/>
                <w:sz w:val="18"/>
                <w:szCs w:val="18"/>
              </w:rPr>
            </w:pPr>
            <w:r w:rsidRPr="003C02F3">
              <w:rPr>
                <w:rFonts w:ascii="Arial" w:hAnsi="Arial" w:cs="Arial"/>
                <w:sz w:val="18"/>
                <w:szCs w:val="18"/>
              </w:rPr>
              <w:tab/>
            </w:r>
            <w:r w:rsidRPr="003C02F3">
              <w:rPr>
                <w:rFonts w:ascii="Arial" w:hAnsi="Arial" w:cs="Arial"/>
                <w:sz w:val="18"/>
                <w:szCs w:val="18"/>
              </w:rPr>
              <w:tab/>
            </w:r>
          </w:p>
          <w:p w:rsidR="00976AD7" w:rsidRPr="003C02F3" w:rsidRDefault="00976AD7" w:rsidP="00FB2DA2">
            <w:pPr>
              <w:rPr>
                <w:rFonts w:ascii="Arial" w:hAnsi="Arial" w:cs="Arial"/>
                <w:b/>
                <w:sz w:val="18"/>
                <w:szCs w:val="18"/>
              </w:rPr>
            </w:pPr>
            <w:r w:rsidRPr="003C02F3">
              <w:rPr>
                <w:rFonts w:ascii="Arial" w:hAnsi="Arial" w:cs="Arial"/>
                <w:sz w:val="18"/>
                <w:szCs w:val="18"/>
              </w:rPr>
              <w:t>Ljubljana, dne __</w:t>
            </w:r>
            <w:r>
              <w:rPr>
                <w:rFonts w:ascii="Arial" w:hAnsi="Arial" w:cs="Arial"/>
                <w:sz w:val="18"/>
                <w:szCs w:val="18"/>
              </w:rPr>
              <w:t>_____</w:t>
            </w:r>
            <w:r w:rsidRPr="003C02F3">
              <w:rPr>
                <w:rFonts w:ascii="Arial" w:hAnsi="Arial" w:cs="Arial"/>
                <w:sz w:val="18"/>
                <w:szCs w:val="18"/>
              </w:rPr>
              <w:t>____________</w:t>
            </w:r>
            <w:r w:rsidRPr="003C02F3">
              <w:rPr>
                <w:rFonts w:ascii="Arial" w:hAnsi="Arial" w:cs="Arial"/>
                <w:sz w:val="18"/>
                <w:szCs w:val="18"/>
              </w:rPr>
              <w:tab/>
            </w:r>
          </w:p>
        </w:tc>
      </w:tr>
      <w:tr w:rsidR="00976AD7" w:rsidRPr="00662216" w:rsidTr="00976AD7">
        <w:trPr>
          <w:trHeight w:val="417"/>
        </w:trPr>
        <w:tc>
          <w:tcPr>
            <w:tcW w:w="4236" w:type="dxa"/>
          </w:tcPr>
          <w:p w:rsidR="00976AD7" w:rsidRDefault="00976AD7" w:rsidP="00FB2DA2">
            <w:pPr>
              <w:rPr>
                <w:rFonts w:ascii="Arial" w:hAnsi="Arial" w:cs="Arial"/>
                <w:sz w:val="18"/>
                <w:szCs w:val="18"/>
              </w:rPr>
            </w:pPr>
          </w:p>
          <w:p w:rsidR="00976AD7" w:rsidRDefault="00976AD7" w:rsidP="00FB2DA2">
            <w:pPr>
              <w:rPr>
                <w:rFonts w:ascii="Arial" w:hAnsi="Arial" w:cs="Arial"/>
                <w:sz w:val="18"/>
                <w:szCs w:val="18"/>
              </w:rPr>
            </w:pPr>
            <w:r w:rsidRPr="003C02F3">
              <w:rPr>
                <w:rFonts w:ascii="Arial" w:hAnsi="Arial" w:cs="Arial"/>
                <w:sz w:val="18"/>
                <w:szCs w:val="18"/>
              </w:rPr>
              <w:t>Dobavitelj:</w:t>
            </w:r>
          </w:p>
          <w:p w:rsidR="00976AD7" w:rsidRPr="00976AD7" w:rsidRDefault="00976AD7" w:rsidP="00FB2DA2">
            <w:pPr>
              <w:rPr>
                <w:rFonts w:ascii="Arial" w:hAnsi="Arial" w:cs="Arial"/>
                <w:sz w:val="18"/>
                <w:szCs w:val="18"/>
              </w:rPr>
            </w:pPr>
            <w:r>
              <w:rPr>
                <w:rFonts w:ascii="Arial" w:hAnsi="Arial" w:cs="Arial"/>
                <w:sz w:val="18"/>
                <w:szCs w:val="18"/>
              </w:rPr>
              <w:t>_________________________</w:t>
            </w:r>
          </w:p>
        </w:tc>
        <w:tc>
          <w:tcPr>
            <w:tcW w:w="521" w:type="dxa"/>
          </w:tcPr>
          <w:p w:rsidR="00976AD7" w:rsidRPr="003C02F3" w:rsidRDefault="00976AD7" w:rsidP="00FB2DA2">
            <w:pPr>
              <w:rPr>
                <w:rFonts w:ascii="Arial" w:hAnsi="Arial" w:cs="Arial"/>
                <w:sz w:val="18"/>
                <w:szCs w:val="18"/>
              </w:rPr>
            </w:pPr>
          </w:p>
        </w:tc>
        <w:tc>
          <w:tcPr>
            <w:tcW w:w="4342" w:type="dxa"/>
          </w:tcPr>
          <w:p w:rsidR="00976AD7" w:rsidRDefault="00976AD7" w:rsidP="00FB2DA2">
            <w:pPr>
              <w:rPr>
                <w:rFonts w:ascii="Arial" w:hAnsi="Arial" w:cs="Arial"/>
                <w:sz w:val="18"/>
                <w:szCs w:val="18"/>
              </w:rPr>
            </w:pPr>
          </w:p>
          <w:p w:rsidR="00976AD7" w:rsidRPr="003C02F3" w:rsidRDefault="00976AD7" w:rsidP="00FB2DA2">
            <w:pPr>
              <w:rPr>
                <w:rFonts w:ascii="Arial" w:hAnsi="Arial" w:cs="Arial"/>
                <w:sz w:val="18"/>
                <w:szCs w:val="18"/>
              </w:rPr>
            </w:pPr>
            <w:r w:rsidRPr="003C02F3">
              <w:rPr>
                <w:rFonts w:ascii="Arial" w:hAnsi="Arial" w:cs="Arial"/>
                <w:sz w:val="18"/>
                <w:szCs w:val="18"/>
              </w:rPr>
              <w:t>Naročnik:</w:t>
            </w:r>
          </w:p>
          <w:p w:rsidR="00976AD7" w:rsidRPr="00976AD7" w:rsidRDefault="00976AD7" w:rsidP="00FB2DA2">
            <w:pPr>
              <w:rPr>
                <w:rFonts w:ascii="Arial" w:hAnsi="Arial" w:cs="Arial"/>
                <w:sz w:val="18"/>
                <w:szCs w:val="18"/>
              </w:rPr>
            </w:pPr>
            <w:r>
              <w:rPr>
                <w:rFonts w:ascii="Arial" w:hAnsi="Arial" w:cs="Arial"/>
                <w:sz w:val="18"/>
                <w:szCs w:val="18"/>
              </w:rPr>
              <w:t>OBČINA LOŠKI POTOK</w:t>
            </w:r>
          </w:p>
        </w:tc>
      </w:tr>
      <w:tr w:rsidR="00976AD7" w:rsidRPr="003C02F3" w:rsidTr="00976AD7">
        <w:trPr>
          <w:trHeight w:val="417"/>
        </w:trPr>
        <w:tc>
          <w:tcPr>
            <w:tcW w:w="4236" w:type="dxa"/>
          </w:tcPr>
          <w:p w:rsidR="00976AD7" w:rsidRDefault="00976AD7" w:rsidP="00FB2DA2">
            <w:pPr>
              <w:rPr>
                <w:rFonts w:ascii="Arial" w:hAnsi="Arial" w:cs="Arial"/>
                <w:sz w:val="18"/>
                <w:szCs w:val="18"/>
              </w:rPr>
            </w:pPr>
            <w:r>
              <w:rPr>
                <w:rFonts w:ascii="Arial" w:hAnsi="Arial" w:cs="Arial"/>
                <w:sz w:val="18"/>
                <w:szCs w:val="18"/>
              </w:rPr>
              <w:t>_________________________</w:t>
            </w:r>
          </w:p>
        </w:tc>
        <w:tc>
          <w:tcPr>
            <w:tcW w:w="521" w:type="dxa"/>
          </w:tcPr>
          <w:p w:rsidR="00976AD7" w:rsidRPr="003C02F3" w:rsidRDefault="00976AD7" w:rsidP="00FB2DA2">
            <w:pPr>
              <w:rPr>
                <w:rFonts w:ascii="Arial" w:hAnsi="Arial" w:cs="Arial"/>
                <w:sz w:val="18"/>
                <w:szCs w:val="18"/>
              </w:rPr>
            </w:pPr>
          </w:p>
        </w:tc>
        <w:tc>
          <w:tcPr>
            <w:tcW w:w="4342" w:type="dxa"/>
          </w:tcPr>
          <w:p w:rsidR="00976AD7" w:rsidRPr="003C02F3" w:rsidRDefault="00976AD7" w:rsidP="00976AD7">
            <w:pPr>
              <w:rPr>
                <w:rFonts w:ascii="Arial" w:hAnsi="Arial" w:cs="Arial"/>
                <w:sz w:val="18"/>
                <w:szCs w:val="18"/>
              </w:rPr>
            </w:pPr>
            <w:r>
              <w:rPr>
                <w:rFonts w:ascii="Arial" w:hAnsi="Arial" w:cs="Arial"/>
                <w:sz w:val="18"/>
                <w:szCs w:val="18"/>
              </w:rPr>
              <w:t>Ivan Benčina, župan</w:t>
            </w:r>
          </w:p>
        </w:tc>
      </w:tr>
      <w:tr w:rsidR="00976AD7" w:rsidRPr="003C02F3" w:rsidTr="00976AD7">
        <w:trPr>
          <w:trHeight w:val="417"/>
        </w:trPr>
        <w:tc>
          <w:tcPr>
            <w:tcW w:w="4236" w:type="dxa"/>
          </w:tcPr>
          <w:p w:rsidR="00976AD7" w:rsidRDefault="00976AD7" w:rsidP="00FB2DA2">
            <w:pPr>
              <w:rPr>
                <w:rFonts w:ascii="Arial" w:hAnsi="Arial" w:cs="Arial"/>
                <w:sz w:val="18"/>
                <w:szCs w:val="18"/>
              </w:rPr>
            </w:pPr>
          </w:p>
          <w:p w:rsidR="00976AD7" w:rsidRPr="006635D1" w:rsidRDefault="00976AD7" w:rsidP="00FB2DA2">
            <w:pPr>
              <w:rPr>
                <w:rFonts w:ascii="Arial" w:hAnsi="Arial" w:cs="Arial"/>
                <w:sz w:val="18"/>
                <w:szCs w:val="18"/>
              </w:rPr>
            </w:pPr>
            <w:r>
              <w:rPr>
                <w:rFonts w:ascii="Arial" w:hAnsi="Arial" w:cs="Arial"/>
                <w:sz w:val="18"/>
                <w:szCs w:val="18"/>
              </w:rPr>
              <w:t>_______________________________</w:t>
            </w:r>
          </w:p>
        </w:tc>
        <w:tc>
          <w:tcPr>
            <w:tcW w:w="521" w:type="dxa"/>
          </w:tcPr>
          <w:p w:rsidR="00976AD7" w:rsidRPr="003C02F3" w:rsidRDefault="00976AD7" w:rsidP="00FB2DA2">
            <w:pPr>
              <w:rPr>
                <w:rFonts w:ascii="Arial" w:hAnsi="Arial" w:cs="Arial"/>
                <w:sz w:val="18"/>
                <w:szCs w:val="18"/>
              </w:rPr>
            </w:pPr>
          </w:p>
        </w:tc>
        <w:tc>
          <w:tcPr>
            <w:tcW w:w="4342" w:type="dxa"/>
          </w:tcPr>
          <w:p w:rsidR="00976AD7" w:rsidRDefault="00976AD7" w:rsidP="00FB2DA2">
            <w:pPr>
              <w:rPr>
                <w:rFonts w:ascii="Arial" w:hAnsi="Arial" w:cs="Arial"/>
                <w:sz w:val="18"/>
                <w:szCs w:val="18"/>
              </w:rPr>
            </w:pPr>
          </w:p>
          <w:p w:rsidR="00976AD7" w:rsidRPr="003C02F3" w:rsidRDefault="00976AD7" w:rsidP="00FB2DA2">
            <w:pPr>
              <w:rPr>
                <w:rFonts w:ascii="Arial" w:hAnsi="Arial" w:cs="Arial"/>
                <w:sz w:val="18"/>
                <w:szCs w:val="18"/>
              </w:rPr>
            </w:pPr>
            <w:r>
              <w:rPr>
                <w:rFonts w:ascii="Arial" w:hAnsi="Arial" w:cs="Arial"/>
                <w:sz w:val="18"/>
                <w:szCs w:val="18"/>
              </w:rPr>
              <w:t>_______________________________</w:t>
            </w:r>
          </w:p>
        </w:tc>
      </w:tr>
    </w:tbl>
    <w:p w:rsidR="00D84290" w:rsidRPr="005E3483" w:rsidRDefault="00D84290" w:rsidP="00C727D7">
      <w:pPr>
        <w:tabs>
          <w:tab w:val="left" w:pos="5529"/>
        </w:tabs>
        <w:spacing w:after="0"/>
        <w:jc w:val="both"/>
        <w:rPr>
          <w:rFonts w:ascii="Arial" w:hAnsi="Arial" w:cs="Arial"/>
          <w:sz w:val="18"/>
          <w:szCs w:val="18"/>
        </w:rPr>
      </w:pPr>
    </w:p>
    <w:sectPr w:rsidR="00D84290" w:rsidRPr="005E348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ED6" w:rsidRDefault="003D3ED6" w:rsidP="006975C6">
      <w:pPr>
        <w:spacing w:after="0" w:line="240" w:lineRule="auto"/>
      </w:pPr>
      <w:r>
        <w:separator/>
      </w:r>
    </w:p>
  </w:endnote>
  <w:endnote w:type="continuationSeparator" w:id="0">
    <w:p w:rsidR="003D3ED6" w:rsidRDefault="003D3ED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CE310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46240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Default="00FB2DA2" w:rsidP="00DB151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ED6" w:rsidRDefault="003D3ED6" w:rsidP="006975C6">
      <w:pPr>
        <w:spacing w:after="0" w:line="240" w:lineRule="auto"/>
      </w:pPr>
      <w:r>
        <w:separator/>
      </w:r>
    </w:p>
  </w:footnote>
  <w:footnote w:type="continuationSeparator" w:id="0">
    <w:p w:rsidR="003D3ED6" w:rsidRDefault="003D3ED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Pr="006F1DA5" w:rsidRDefault="00FB2DA2"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60288" behindDoc="0" locked="0" layoutInCell="1" allowOverlap="1" wp14:anchorId="15D6AA8C" wp14:editId="67598AEF">
          <wp:simplePos x="0" y="0"/>
          <wp:positionH relativeFrom="column">
            <wp:posOffset>2722295</wp:posOffset>
          </wp:positionH>
          <wp:positionV relativeFrom="paragraph">
            <wp:posOffset>-302260</wp:posOffset>
          </wp:positionV>
          <wp:extent cx="841375" cy="1002665"/>
          <wp:effectExtent l="0" t="0" r="0" b="6985"/>
          <wp:wrapSquare wrapText="bothSides"/>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rsidR="00FB2DA2" w:rsidRPr="006F1DA5" w:rsidRDefault="00FB2DA2"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rsidR="00FB2DA2" w:rsidRPr="006F1DA5" w:rsidRDefault="00FB2DA2"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rsidR="00FB2DA2" w:rsidRPr="006F1DA5" w:rsidRDefault="00FB2DA2"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rsidR="00FB2DA2" w:rsidRDefault="00FB2DA2"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DA2" w:rsidRPr="006F1DA5" w:rsidRDefault="00FB2DA2"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58240" behindDoc="0" locked="0" layoutInCell="1" allowOverlap="1" wp14:anchorId="15D6AA8C" wp14:editId="67598AEF">
          <wp:simplePos x="0" y="0"/>
          <wp:positionH relativeFrom="column">
            <wp:posOffset>2722295</wp:posOffset>
          </wp:positionH>
          <wp:positionV relativeFrom="paragraph">
            <wp:posOffset>-302260</wp:posOffset>
          </wp:positionV>
          <wp:extent cx="841375" cy="1002665"/>
          <wp:effectExtent l="0" t="0" r="0" b="698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rsidR="00FB2DA2" w:rsidRPr="006F1DA5" w:rsidRDefault="00FB2DA2"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rsidR="00FB2DA2" w:rsidRPr="006F1DA5" w:rsidRDefault="00FB2DA2"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rsidR="00FB2DA2" w:rsidRPr="006F1DA5" w:rsidRDefault="00FB2DA2"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rsidR="00FB2DA2" w:rsidRDefault="00FB2DA2"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r>
      <w:rPr>
        <w:noProof/>
      </w:rPr>
      <w:tab/>
      <w:t xml:space="preserve">     </w:t>
    </w:r>
    <w:r>
      <w:t xml:space="preserve">      </w:t>
    </w:r>
  </w:p>
  <w:p w:rsidR="00FB2DA2" w:rsidRDefault="00FB2DA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1" w15:restartNumberingAfterBreak="0">
    <w:nsid w:val="095401A3"/>
    <w:multiLevelType w:val="hybridMultilevel"/>
    <w:tmpl w:val="9FA03B30"/>
    <w:lvl w:ilvl="0" w:tplc="94A64E78">
      <w:start w:val="13"/>
      <w:numFmt w:val="bullet"/>
      <w:lvlText w:val="-"/>
      <w:lvlJc w:val="left"/>
      <w:pPr>
        <w:ind w:left="720" w:hanging="360"/>
      </w:pPr>
      <w:rPr>
        <w:rFonts w:ascii="Arial" w:eastAsia="Arial Unicode M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6F4758"/>
    <w:multiLevelType w:val="hybridMultilevel"/>
    <w:tmpl w:val="A0F69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264C2A"/>
    <w:multiLevelType w:val="hybridMultilevel"/>
    <w:tmpl w:val="67B4CBF8"/>
    <w:lvl w:ilvl="0" w:tplc="5E94C03A">
      <w:start w:val="1"/>
      <w:numFmt w:val="bullet"/>
      <w:lvlText w:val=""/>
      <w:lvlJc w:val="left"/>
      <w:pPr>
        <w:ind w:left="720" w:hanging="360"/>
      </w:pPr>
      <w:rPr>
        <w:rFonts w:ascii="Symbol" w:hAnsi="Symbol" w:cs="Symbol" w:hint="default"/>
        <w:sz w:val="24"/>
        <w:szCs w:val="24"/>
      </w:rPr>
    </w:lvl>
    <w:lvl w:ilvl="1" w:tplc="08367EF0">
      <w:start w:val="1"/>
      <w:numFmt w:val="bullet"/>
      <w:lvlText w:val="o"/>
      <w:lvlJc w:val="left"/>
      <w:pPr>
        <w:ind w:left="1440" w:hanging="360"/>
      </w:pPr>
      <w:rPr>
        <w:rFonts w:ascii="Courier New" w:hAnsi="Courier New" w:cs="Courier New" w:hint="default"/>
      </w:rPr>
    </w:lvl>
    <w:lvl w:ilvl="2" w:tplc="403A5582">
      <w:start w:val="1"/>
      <w:numFmt w:val="bullet"/>
      <w:lvlText w:val=""/>
      <w:lvlJc w:val="left"/>
      <w:pPr>
        <w:ind w:left="2160" w:hanging="360"/>
      </w:pPr>
      <w:rPr>
        <w:rFonts w:ascii="Wingdings" w:hAnsi="Wingdings" w:cs="Wingdings" w:hint="default"/>
      </w:rPr>
    </w:lvl>
    <w:lvl w:ilvl="3" w:tplc="ACAE4342">
      <w:start w:val="1"/>
      <w:numFmt w:val="bullet"/>
      <w:lvlText w:val=""/>
      <w:lvlJc w:val="left"/>
      <w:pPr>
        <w:ind w:left="2880" w:hanging="360"/>
      </w:pPr>
      <w:rPr>
        <w:rFonts w:ascii="Symbol" w:hAnsi="Symbol" w:cs="Symbol" w:hint="default"/>
      </w:rPr>
    </w:lvl>
    <w:lvl w:ilvl="4" w:tplc="C72EBE72">
      <w:start w:val="1"/>
      <w:numFmt w:val="bullet"/>
      <w:lvlText w:val="o"/>
      <w:lvlJc w:val="left"/>
      <w:pPr>
        <w:ind w:left="3600" w:hanging="360"/>
      </w:pPr>
      <w:rPr>
        <w:rFonts w:ascii="Courier New" w:hAnsi="Courier New" w:cs="Courier New" w:hint="default"/>
      </w:rPr>
    </w:lvl>
    <w:lvl w:ilvl="5" w:tplc="B53657D8">
      <w:start w:val="1"/>
      <w:numFmt w:val="bullet"/>
      <w:lvlText w:val=""/>
      <w:lvlJc w:val="left"/>
      <w:pPr>
        <w:ind w:left="4320" w:hanging="360"/>
      </w:pPr>
      <w:rPr>
        <w:rFonts w:ascii="Wingdings" w:hAnsi="Wingdings" w:cs="Wingdings" w:hint="default"/>
      </w:rPr>
    </w:lvl>
    <w:lvl w:ilvl="6" w:tplc="8910B032">
      <w:start w:val="1"/>
      <w:numFmt w:val="bullet"/>
      <w:lvlText w:val=""/>
      <w:lvlJc w:val="left"/>
      <w:pPr>
        <w:ind w:left="5040" w:hanging="360"/>
      </w:pPr>
      <w:rPr>
        <w:rFonts w:ascii="Symbol" w:hAnsi="Symbol" w:cs="Symbol" w:hint="default"/>
      </w:rPr>
    </w:lvl>
    <w:lvl w:ilvl="7" w:tplc="EB744C78">
      <w:start w:val="1"/>
      <w:numFmt w:val="bullet"/>
      <w:lvlText w:val="o"/>
      <w:lvlJc w:val="left"/>
      <w:pPr>
        <w:ind w:left="5760" w:hanging="360"/>
      </w:pPr>
      <w:rPr>
        <w:rFonts w:ascii="Courier New" w:hAnsi="Courier New" w:cs="Courier New" w:hint="default"/>
      </w:rPr>
    </w:lvl>
    <w:lvl w:ilvl="8" w:tplc="F7FC0394">
      <w:start w:val="1"/>
      <w:numFmt w:val="bullet"/>
      <w:lvlText w:val=""/>
      <w:lvlJc w:val="left"/>
      <w:pPr>
        <w:ind w:left="6480" w:hanging="360"/>
      </w:pPr>
      <w:rPr>
        <w:rFonts w:ascii="Wingdings" w:hAnsi="Wingdings" w:cs="Wingdings" w:hint="default"/>
      </w:rPr>
    </w:lvl>
  </w:abstractNum>
  <w:abstractNum w:abstractNumId="4" w15:restartNumberingAfterBreak="0">
    <w:nsid w:val="32273B60"/>
    <w:multiLevelType w:val="hybridMultilevel"/>
    <w:tmpl w:val="1EB8FC04"/>
    <w:lvl w:ilvl="0" w:tplc="F378F57A">
      <w:start w:val="1"/>
      <w:numFmt w:val="bullet"/>
      <w:lvlText w:val=""/>
      <w:lvlJc w:val="left"/>
      <w:pPr>
        <w:ind w:left="720" w:hanging="360"/>
      </w:pPr>
      <w:rPr>
        <w:rFonts w:ascii="Symbol" w:hAnsi="Symbol" w:cs="Symbol" w:hint="default"/>
        <w:sz w:val="18"/>
        <w:szCs w:val="18"/>
      </w:rPr>
    </w:lvl>
    <w:lvl w:ilvl="1" w:tplc="E53A9C90">
      <w:start w:val="1"/>
      <w:numFmt w:val="bullet"/>
      <w:lvlText w:val="o"/>
      <w:lvlJc w:val="left"/>
      <w:pPr>
        <w:ind w:left="1440" w:hanging="360"/>
      </w:pPr>
      <w:rPr>
        <w:rFonts w:ascii="Courier New" w:hAnsi="Courier New" w:cs="Courier New" w:hint="default"/>
      </w:rPr>
    </w:lvl>
    <w:lvl w:ilvl="2" w:tplc="AB58BB36">
      <w:start w:val="1"/>
      <w:numFmt w:val="bullet"/>
      <w:lvlText w:val=""/>
      <w:lvlJc w:val="left"/>
      <w:pPr>
        <w:ind w:left="2160" w:hanging="360"/>
      </w:pPr>
      <w:rPr>
        <w:rFonts w:ascii="Wingdings" w:hAnsi="Wingdings" w:cs="Wingdings" w:hint="default"/>
      </w:rPr>
    </w:lvl>
    <w:lvl w:ilvl="3" w:tplc="9EA6E6D4">
      <w:start w:val="1"/>
      <w:numFmt w:val="bullet"/>
      <w:lvlText w:val=""/>
      <w:lvlJc w:val="left"/>
      <w:pPr>
        <w:ind w:left="2880" w:hanging="360"/>
      </w:pPr>
      <w:rPr>
        <w:rFonts w:ascii="Symbol" w:hAnsi="Symbol" w:cs="Symbol" w:hint="default"/>
      </w:rPr>
    </w:lvl>
    <w:lvl w:ilvl="4" w:tplc="DED88B34">
      <w:start w:val="1"/>
      <w:numFmt w:val="bullet"/>
      <w:lvlText w:val="o"/>
      <w:lvlJc w:val="left"/>
      <w:pPr>
        <w:ind w:left="3600" w:hanging="360"/>
      </w:pPr>
      <w:rPr>
        <w:rFonts w:ascii="Courier New" w:hAnsi="Courier New" w:cs="Courier New" w:hint="default"/>
      </w:rPr>
    </w:lvl>
    <w:lvl w:ilvl="5" w:tplc="EF6CB3C0">
      <w:start w:val="1"/>
      <w:numFmt w:val="bullet"/>
      <w:lvlText w:val=""/>
      <w:lvlJc w:val="left"/>
      <w:pPr>
        <w:ind w:left="4320" w:hanging="360"/>
      </w:pPr>
      <w:rPr>
        <w:rFonts w:ascii="Wingdings" w:hAnsi="Wingdings" w:cs="Wingdings" w:hint="default"/>
      </w:rPr>
    </w:lvl>
    <w:lvl w:ilvl="6" w:tplc="4CE8E4F8">
      <w:start w:val="1"/>
      <w:numFmt w:val="bullet"/>
      <w:lvlText w:val=""/>
      <w:lvlJc w:val="left"/>
      <w:pPr>
        <w:ind w:left="5040" w:hanging="360"/>
      </w:pPr>
      <w:rPr>
        <w:rFonts w:ascii="Symbol" w:hAnsi="Symbol" w:cs="Symbol" w:hint="default"/>
      </w:rPr>
    </w:lvl>
    <w:lvl w:ilvl="7" w:tplc="B1A6BA00">
      <w:start w:val="1"/>
      <w:numFmt w:val="bullet"/>
      <w:lvlText w:val="o"/>
      <w:lvlJc w:val="left"/>
      <w:pPr>
        <w:ind w:left="5760" w:hanging="360"/>
      </w:pPr>
      <w:rPr>
        <w:rFonts w:ascii="Courier New" w:hAnsi="Courier New" w:cs="Courier New" w:hint="default"/>
      </w:rPr>
    </w:lvl>
    <w:lvl w:ilvl="8" w:tplc="0BCAC024">
      <w:start w:val="1"/>
      <w:numFmt w:val="bullet"/>
      <w:lvlText w:val=""/>
      <w:lvlJc w:val="left"/>
      <w:pPr>
        <w:ind w:left="6480" w:hanging="360"/>
      </w:pPr>
      <w:rPr>
        <w:rFonts w:ascii="Wingdings" w:hAnsi="Wingdings" w:cs="Wingdings" w:hint="default"/>
      </w:rPr>
    </w:lvl>
  </w:abstractNum>
  <w:abstractNum w:abstractNumId="5" w15:restartNumberingAfterBreak="0">
    <w:nsid w:val="35BB72A8"/>
    <w:multiLevelType w:val="hybridMultilevel"/>
    <w:tmpl w:val="A90495AC"/>
    <w:lvl w:ilvl="0" w:tplc="4C1A1508">
      <w:start w:val="1"/>
      <w:numFmt w:val="bullet"/>
      <w:lvlText w:val=""/>
      <w:lvlJc w:val="left"/>
      <w:pPr>
        <w:ind w:left="720" w:hanging="360"/>
      </w:pPr>
      <w:rPr>
        <w:rFonts w:ascii="Symbol" w:hAnsi="Symbol" w:cs="Symbol" w:hint="default"/>
        <w:sz w:val="18"/>
        <w:szCs w:val="18"/>
      </w:rPr>
    </w:lvl>
    <w:lvl w:ilvl="1" w:tplc="5B3A31B0">
      <w:start w:val="1"/>
      <w:numFmt w:val="bullet"/>
      <w:lvlText w:val="o"/>
      <w:lvlJc w:val="left"/>
      <w:pPr>
        <w:ind w:left="1440" w:hanging="360"/>
      </w:pPr>
      <w:rPr>
        <w:rFonts w:ascii="Courier New" w:hAnsi="Courier New" w:cs="Courier New" w:hint="default"/>
      </w:rPr>
    </w:lvl>
    <w:lvl w:ilvl="2" w:tplc="98DEEDC8">
      <w:start w:val="1"/>
      <w:numFmt w:val="bullet"/>
      <w:lvlText w:val=""/>
      <w:lvlJc w:val="left"/>
      <w:pPr>
        <w:ind w:left="2160" w:hanging="360"/>
      </w:pPr>
      <w:rPr>
        <w:rFonts w:ascii="Wingdings" w:hAnsi="Wingdings" w:cs="Wingdings" w:hint="default"/>
      </w:rPr>
    </w:lvl>
    <w:lvl w:ilvl="3" w:tplc="D200FD52">
      <w:start w:val="1"/>
      <w:numFmt w:val="bullet"/>
      <w:lvlText w:val=""/>
      <w:lvlJc w:val="left"/>
      <w:pPr>
        <w:ind w:left="2880" w:hanging="360"/>
      </w:pPr>
      <w:rPr>
        <w:rFonts w:ascii="Symbol" w:hAnsi="Symbol" w:cs="Symbol" w:hint="default"/>
      </w:rPr>
    </w:lvl>
    <w:lvl w:ilvl="4" w:tplc="EA10E71A">
      <w:start w:val="1"/>
      <w:numFmt w:val="bullet"/>
      <w:lvlText w:val="o"/>
      <w:lvlJc w:val="left"/>
      <w:pPr>
        <w:ind w:left="3600" w:hanging="360"/>
      </w:pPr>
      <w:rPr>
        <w:rFonts w:ascii="Courier New" w:hAnsi="Courier New" w:cs="Courier New" w:hint="default"/>
      </w:rPr>
    </w:lvl>
    <w:lvl w:ilvl="5" w:tplc="7880439A">
      <w:start w:val="1"/>
      <w:numFmt w:val="bullet"/>
      <w:lvlText w:val=""/>
      <w:lvlJc w:val="left"/>
      <w:pPr>
        <w:ind w:left="4320" w:hanging="360"/>
      </w:pPr>
      <w:rPr>
        <w:rFonts w:ascii="Wingdings" w:hAnsi="Wingdings" w:cs="Wingdings" w:hint="default"/>
      </w:rPr>
    </w:lvl>
    <w:lvl w:ilvl="6" w:tplc="F920FFBC">
      <w:start w:val="1"/>
      <w:numFmt w:val="bullet"/>
      <w:lvlText w:val=""/>
      <w:lvlJc w:val="left"/>
      <w:pPr>
        <w:ind w:left="5040" w:hanging="360"/>
      </w:pPr>
      <w:rPr>
        <w:rFonts w:ascii="Symbol" w:hAnsi="Symbol" w:cs="Symbol" w:hint="default"/>
      </w:rPr>
    </w:lvl>
    <w:lvl w:ilvl="7" w:tplc="67F00120">
      <w:start w:val="1"/>
      <w:numFmt w:val="bullet"/>
      <w:lvlText w:val="o"/>
      <w:lvlJc w:val="left"/>
      <w:pPr>
        <w:ind w:left="5760" w:hanging="360"/>
      </w:pPr>
      <w:rPr>
        <w:rFonts w:ascii="Courier New" w:hAnsi="Courier New" w:cs="Courier New" w:hint="default"/>
      </w:rPr>
    </w:lvl>
    <w:lvl w:ilvl="8" w:tplc="87100C82">
      <w:start w:val="1"/>
      <w:numFmt w:val="bullet"/>
      <w:lvlText w:val=""/>
      <w:lvlJc w:val="left"/>
      <w:pPr>
        <w:ind w:left="6480" w:hanging="360"/>
      </w:pPr>
      <w:rPr>
        <w:rFonts w:ascii="Wingdings" w:hAnsi="Wingdings" w:cs="Wingdings" w:hint="default"/>
      </w:rPr>
    </w:lvl>
  </w:abstractNum>
  <w:abstractNum w:abstractNumId="6" w15:restartNumberingAfterBreak="0">
    <w:nsid w:val="3AC84C45"/>
    <w:multiLevelType w:val="hybridMultilevel"/>
    <w:tmpl w:val="5596BB8C"/>
    <w:lvl w:ilvl="0" w:tplc="6DA02AB8">
      <w:start w:val="1"/>
      <w:numFmt w:val="bullet"/>
      <w:lvlText w:val=""/>
      <w:lvlJc w:val="left"/>
      <w:pPr>
        <w:ind w:left="720" w:hanging="360"/>
      </w:pPr>
      <w:rPr>
        <w:rFonts w:ascii="Symbol" w:hAnsi="Symbol" w:cs="Symbol" w:hint="default"/>
        <w:sz w:val="18"/>
        <w:szCs w:val="18"/>
      </w:rPr>
    </w:lvl>
    <w:lvl w:ilvl="1" w:tplc="51EC52F8">
      <w:start w:val="1"/>
      <w:numFmt w:val="bullet"/>
      <w:lvlText w:val="o"/>
      <w:lvlJc w:val="left"/>
      <w:pPr>
        <w:ind w:left="1440" w:hanging="360"/>
      </w:pPr>
      <w:rPr>
        <w:rFonts w:ascii="Courier New" w:hAnsi="Courier New" w:cs="Courier New" w:hint="default"/>
      </w:rPr>
    </w:lvl>
    <w:lvl w:ilvl="2" w:tplc="4E7680A4">
      <w:start w:val="1"/>
      <w:numFmt w:val="bullet"/>
      <w:lvlText w:val=""/>
      <w:lvlJc w:val="left"/>
      <w:pPr>
        <w:ind w:left="2160" w:hanging="360"/>
      </w:pPr>
      <w:rPr>
        <w:rFonts w:ascii="Wingdings" w:hAnsi="Wingdings" w:cs="Wingdings" w:hint="default"/>
      </w:rPr>
    </w:lvl>
    <w:lvl w:ilvl="3" w:tplc="9E14115A">
      <w:start w:val="1"/>
      <w:numFmt w:val="bullet"/>
      <w:lvlText w:val=""/>
      <w:lvlJc w:val="left"/>
      <w:pPr>
        <w:ind w:left="2880" w:hanging="360"/>
      </w:pPr>
      <w:rPr>
        <w:rFonts w:ascii="Symbol" w:hAnsi="Symbol" w:cs="Symbol" w:hint="default"/>
      </w:rPr>
    </w:lvl>
    <w:lvl w:ilvl="4" w:tplc="255242CA">
      <w:start w:val="1"/>
      <w:numFmt w:val="bullet"/>
      <w:lvlText w:val="o"/>
      <w:lvlJc w:val="left"/>
      <w:pPr>
        <w:ind w:left="3600" w:hanging="360"/>
      </w:pPr>
      <w:rPr>
        <w:rFonts w:ascii="Courier New" w:hAnsi="Courier New" w:cs="Courier New" w:hint="default"/>
      </w:rPr>
    </w:lvl>
    <w:lvl w:ilvl="5" w:tplc="B0067A86">
      <w:start w:val="1"/>
      <w:numFmt w:val="bullet"/>
      <w:lvlText w:val=""/>
      <w:lvlJc w:val="left"/>
      <w:pPr>
        <w:ind w:left="4320" w:hanging="360"/>
      </w:pPr>
      <w:rPr>
        <w:rFonts w:ascii="Wingdings" w:hAnsi="Wingdings" w:cs="Wingdings" w:hint="default"/>
      </w:rPr>
    </w:lvl>
    <w:lvl w:ilvl="6" w:tplc="CCB85922">
      <w:start w:val="1"/>
      <w:numFmt w:val="bullet"/>
      <w:lvlText w:val=""/>
      <w:lvlJc w:val="left"/>
      <w:pPr>
        <w:ind w:left="5040" w:hanging="360"/>
      </w:pPr>
      <w:rPr>
        <w:rFonts w:ascii="Symbol" w:hAnsi="Symbol" w:cs="Symbol" w:hint="default"/>
      </w:rPr>
    </w:lvl>
    <w:lvl w:ilvl="7" w:tplc="C36EE09A">
      <w:start w:val="1"/>
      <w:numFmt w:val="bullet"/>
      <w:lvlText w:val="o"/>
      <w:lvlJc w:val="left"/>
      <w:pPr>
        <w:ind w:left="5760" w:hanging="360"/>
      </w:pPr>
      <w:rPr>
        <w:rFonts w:ascii="Courier New" w:hAnsi="Courier New" w:cs="Courier New" w:hint="default"/>
      </w:rPr>
    </w:lvl>
    <w:lvl w:ilvl="8" w:tplc="F8461E0A">
      <w:start w:val="1"/>
      <w:numFmt w:val="bullet"/>
      <w:lvlText w:val=""/>
      <w:lvlJc w:val="left"/>
      <w:pPr>
        <w:ind w:left="6480" w:hanging="360"/>
      </w:pPr>
      <w:rPr>
        <w:rFonts w:ascii="Wingdings" w:hAnsi="Wingdings" w:cs="Wingdings" w:hint="default"/>
      </w:rPr>
    </w:lvl>
  </w:abstractNum>
  <w:abstractNum w:abstractNumId="7"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8"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492EE3"/>
    <w:multiLevelType w:val="hybridMultilevel"/>
    <w:tmpl w:val="07E061CA"/>
    <w:lvl w:ilvl="0" w:tplc="F516DD22">
      <w:start w:val="1"/>
      <w:numFmt w:val="bullet"/>
      <w:lvlText w:val=""/>
      <w:lvlJc w:val="left"/>
      <w:pPr>
        <w:ind w:left="720" w:hanging="360"/>
      </w:pPr>
      <w:rPr>
        <w:rFonts w:ascii="Symbol" w:hAnsi="Symbol" w:cs="Symbol" w:hint="default"/>
        <w:sz w:val="18"/>
        <w:szCs w:val="18"/>
      </w:rPr>
    </w:lvl>
    <w:lvl w:ilvl="1" w:tplc="E75C51B0">
      <w:start w:val="1"/>
      <w:numFmt w:val="bullet"/>
      <w:lvlText w:val="o"/>
      <w:lvlJc w:val="left"/>
      <w:pPr>
        <w:ind w:left="1440" w:hanging="360"/>
      </w:pPr>
      <w:rPr>
        <w:rFonts w:ascii="Courier New" w:hAnsi="Courier New" w:cs="Courier New" w:hint="default"/>
      </w:rPr>
    </w:lvl>
    <w:lvl w:ilvl="2" w:tplc="67B613BC">
      <w:start w:val="1"/>
      <w:numFmt w:val="bullet"/>
      <w:lvlText w:val=""/>
      <w:lvlJc w:val="left"/>
      <w:pPr>
        <w:ind w:left="2160" w:hanging="360"/>
      </w:pPr>
      <w:rPr>
        <w:rFonts w:ascii="Wingdings" w:hAnsi="Wingdings" w:cs="Wingdings" w:hint="default"/>
      </w:rPr>
    </w:lvl>
    <w:lvl w:ilvl="3" w:tplc="912E3358">
      <w:start w:val="1"/>
      <w:numFmt w:val="bullet"/>
      <w:lvlText w:val=""/>
      <w:lvlJc w:val="left"/>
      <w:pPr>
        <w:ind w:left="2880" w:hanging="360"/>
      </w:pPr>
      <w:rPr>
        <w:rFonts w:ascii="Symbol" w:hAnsi="Symbol" w:cs="Symbol" w:hint="default"/>
      </w:rPr>
    </w:lvl>
    <w:lvl w:ilvl="4" w:tplc="39B2F11A">
      <w:start w:val="1"/>
      <w:numFmt w:val="bullet"/>
      <w:lvlText w:val="o"/>
      <w:lvlJc w:val="left"/>
      <w:pPr>
        <w:ind w:left="3600" w:hanging="360"/>
      </w:pPr>
      <w:rPr>
        <w:rFonts w:ascii="Courier New" w:hAnsi="Courier New" w:cs="Courier New" w:hint="default"/>
      </w:rPr>
    </w:lvl>
    <w:lvl w:ilvl="5" w:tplc="F8686522">
      <w:start w:val="1"/>
      <w:numFmt w:val="bullet"/>
      <w:lvlText w:val=""/>
      <w:lvlJc w:val="left"/>
      <w:pPr>
        <w:ind w:left="4320" w:hanging="360"/>
      </w:pPr>
      <w:rPr>
        <w:rFonts w:ascii="Wingdings" w:hAnsi="Wingdings" w:cs="Wingdings" w:hint="default"/>
      </w:rPr>
    </w:lvl>
    <w:lvl w:ilvl="6" w:tplc="6598E3EE">
      <w:start w:val="1"/>
      <w:numFmt w:val="bullet"/>
      <w:lvlText w:val=""/>
      <w:lvlJc w:val="left"/>
      <w:pPr>
        <w:ind w:left="5040" w:hanging="360"/>
      </w:pPr>
      <w:rPr>
        <w:rFonts w:ascii="Symbol" w:hAnsi="Symbol" w:cs="Symbol" w:hint="default"/>
      </w:rPr>
    </w:lvl>
    <w:lvl w:ilvl="7" w:tplc="CA2CAD1C">
      <w:start w:val="1"/>
      <w:numFmt w:val="bullet"/>
      <w:lvlText w:val="o"/>
      <w:lvlJc w:val="left"/>
      <w:pPr>
        <w:ind w:left="5760" w:hanging="360"/>
      </w:pPr>
      <w:rPr>
        <w:rFonts w:ascii="Courier New" w:hAnsi="Courier New" w:cs="Courier New" w:hint="default"/>
      </w:rPr>
    </w:lvl>
    <w:lvl w:ilvl="8" w:tplc="8A1A8066">
      <w:start w:val="1"/>
      <w:numFmt w:val="bullet"/>
      <w:lvlText w:val=""/>
      <w:lvlJc w:val="left"/>
      <w:pPr>
        <w:ind w:left="6480" w:hanging="360"/>
      </w:pPr>
      <w:rPr>
        <w:rFonts w:ascii="Wingdings" w:hAnsi="Wingdings" w:cs="Wingdings" w:hint="default"/>
      </w:rPr>
    </w:lvl>
  </w:abstractNum>
  <w:abstractNum w:abstractNumId="10" w15:restartNumberingAfterBreak="0">
    <w:nsid w:val="4ABC5E0E"/>
    <w:multiLevelType w:val="hybridMultilevel"/>
    <w:tmpl w:val="FB56C91C"/>
    <w:lvl w:ilvl="0" w:tplc="E62EFC5C">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2558CB"/>
    <w:multiLevelType w:val="hybridMultilevel"/>
    <w:tmpl w:val="78A85A3C"/>
    <w:lvl w:ilvl="0" w:tplc="09FA05E4">
      <w:start w:val="1"/>
      <w:numFmt w:val="bullet"/>
      <w:lvlText w:val=""/>
      <w:lvlJc w:val="left"/>
      <w:pPr>
        <w:ind w:left="720" w:hanging="360"/>
      </w:pPr>
      <w:rPr>
        <w:rFonts w:ascii="Symbol" w:hAnsi="Symbol" w:cs="Symbol" w:hint="default"/>
        <w:sz w:val="18"/>
        <w:szCs w:val="18"/>
      </w:rPr>
    </w:lvl>
    <w:lvl w:ilvl="1" w:tplc="3CD884E0">
      <w:start w:val="1"/>
      <w:numFmt w:val="bullet"/>
      <w:lvlText w:val="o"/>
      <w:lvlJc w:val="left"/>
      <w:pPr>
        <w:ind w:left="1440" w:hanging="360"/>
      </w:pPr>
      <w:rPr>
        <w:rFonts w:ascii="Courier New" w:hAnsi="Courier New" w:cs="Courier New" w:hint="default"/>
      </w:rPr>
    </w:lvl>
    <w:lvl w:ilvl="2" w:tplc="04CA30F0">
      <w:start w:val="1"/>
      <w:numFmt w:val="bullet"/>
      <w:lvlText w:val=""/>
      <w:lvlJc w:val="left"/>
      <w:pPr>
        <w:ind w:left="2160" w:hanging="360"/>
      </w:pPr>
      <w:rPr>
        <w:rFonts w:ascii="Wingdings" w:hAnsi="Wingdings" w:cs="Wingdings" w:hint="default"/>
      </w:rPr>
    </w:lvl>
    <w:lvl w:ilvl="3" w:tplc="F5881454">
      <w:start w:val="1"/>
      <w:numFmt w:val="bullet"/>
      <w:lvlText w:val=""/>
      <w:lvlJc w:val="left"/>
      <w:pPr>
        <w:ind w:left="2880" w:hanging="360"/>
      </w:pPr>
      <w:rPr>
        <w:rFonts w:ascii="Symbol" w:hAnsi="Symbol" w:cs="Symbol" w:hint="default"/>
      </w:rPr>
    </w:lvl>
    <w:lvl w:ilvl="4" w:tplc="27A66B3C">
      <w:start w:val="1"/>
      <w:numFmt w:val="bullet"/>
      <w:lvlText w:val="o"/>
      <w:lvlJc w:val="left"/>
      <w:pPr>
        <w:ind w:left="3600" w:hanging="360"/>
      </w:pPr>
      <w:rPr>
        <w:rFonts w:ascii="Courier New" w:hAnsi="Courier New" w:cs="Courier New" w:hint="default"/>
      </w:rPr>
    </w:lvl>
    <w:lvl w:ilvl="5" w:tplc="47A846D8">
      <w:start w:val="1"/>
      <w:numFmt w:val="bullet"/>
      <w:lvlText w:val=""/>
      <w:lvlJc w:val="left"/>
      <w:pPr>
        <w:ind w:left="4320" w:hanging="360"/>
      </w:pPr>
      <w:rPr>
        <w:rFonts w:ascii="Wingdings" w:hAnsi="Wingdings" w:cs="Wingdings" w:hint="default"/>
      </w:rPr>
    </w:lvl>
    <w:lvl w:ilvl="6" w:tplc="22125272">
      <w:start w:val="1"/>
      <w:numFmt w:val="bullet"/>
      <w:lvlText w:val=""/>
      <w:lvlJc w:val="left"/>
      <w:pPr>
        <w:ind w:left="5040" w:hanging="360"/>
      </w:pPr>
      <w:rPr>
        <w:rFonts w:ascii="Symbol" w:hAnsi="Symbol" w:cs="Symbol" w:hint="default"/>
      </w:rPr>
    </w:lvl>
    <w:lvl w:ilvl="7" w:tplc="5270100C">
      <w:start w:val="1"/>
      <w:numFmt w:val="bullet"/>
      <w:lvlText w:val="o"/>
      <w:lvlJc w:val="left"/>
      <w:pPr>
        <w:ind w:left="5760" w:hanging="360"/>
      </w:pPr>
      <w:rPr>
        <w:rFonts w:ascii="Courier New" w:hAnsi="Courier New" w:cs="Courier New" w:hint="default"/>
      </w:rPr>
    </w:lvl>
    <w:lvl w:ilvl="8" w:tplc="E1AC33BE">
      <w:start w:val="1"/>
      <w:numFmt w:val="bullet"/>
      <w:lvlText w:val=""/>
      <w:lvlJc w:val="left"/>
      <w:pPr>
        <w:ind w:left="6480" w:hanging="360"/>
      </w:pPr>
      <w:rPr>
        <w:rFonts w:ascii="Wingdings" w:hAnsi="Wingdings" w:cs="Wingdings" w:hint="default"/>
      </w:rPr>
    </w:lvl>
  </w:abstractNum>
  <w:abstractNum w:abstractNumId="12"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33005BD"/>
    <w:multiLevelType w:val="hybridMultilevel"/>
    <w:tmpl w:val="9A38F2D0"/>
    <w:lvl w:ilvl="0" w:tplc="A522833C">
      <w:start w:val="1"/>
      <w:numFmt w:val="bullet"/>
      <w:lvlText w:val=""/>
      <w:lvlJc w:val="left"/>
      <w:pPr>
        <w:ind w:left="720" w:hanging="360"/>
      </w:pPr>
      <w:rPr>
        <w:rFonts w:ascii="Symbol" w:hAnsi="Symbol" w:cs="Symbol" w:hint="default"/>
        <w:sz w:val="18"/>
        <w:szCs w:val="18"/>
      </w:rPr>
    </w:lvl>
    <w:lvl w:ilvl="1" w:tplc="FA1805C2">
      <w:start w:val="1"/>
      <w:numFmt w:val="bullet"/>
      <w:lvlText w:val="o"/>
      <w:lvlJc w:val="left"/>
      <w:pPr>
        <w:ind w:left="1440" w:hanging="360"/>
      </w:pPr>
      <w:rPr>
        <w:rFonts w:ascii="Courier New" w:hAnsi="Courier New" w:cs="Courier New" w:hint="default"/>
      </w:rPr>
    </w:lvl>
    <w:lvl w:ilvl="2" w:tplc="518A8A5E">
      <w:start w:val="1"/>
      <w:numFmt w:val="bullet"/>
      <w:lvlText w:val=""/>
      <w:lvlJc w:val="left"/>
      <w:pPr>
        <w:ind w:left="2160" w:hanging="360"/>
      </w:pPr>
      <w:rPr>
        <w:rFonts w:ascii="Wingdings" w:hAnsi="Wingdings" w:cs="Wingdings" w:hint="default"/>
      </w:rPr>
    </w:lvl>
    <w:lvl w:ilvl="3" w:tplc="A98E58D0">
      <w:start w:val="1"/>
      <w:numFmt w:val="bullet"/>
      <w:lvlText w:val=""/>
      <w:lvlJc w:val="left"/>
      <w:pPr>
        <w:ind w:left="2880" w:hanging="360"/>
      </w:pPr>
      <w:rPr>
        <w:rFonts w:ascii="Symbol" w:hAnsi="Symbol" w:cs="Symbol" w:hint="default"/>
      </w:rPr>
    </w:lvl>
    <w:lvl w:ilvl="4" w:tplc="AA38A946">
      <w:start w:val="1"/>
      <w:numFmt w:val="bullet"/>
      <w:lvlText w:val="o"/>
      <w:lvlJc w:val="left"/>
      <w:pPr>
        <w:ind w:left="3600" w:hanging="360"/>
      </w:pPr>
      <w:rPr>
        <w:rFonts w:ascii="Courier New" w:hAnsi="Courier New" w:cs="Courier New" w:hint="default"/>
      </w:rPr>
    </w:lvl>
    <w:lvl w:ilvl="5" w:tplc="66ECC166">
      <w:start w:val="1"/>
      <w:numFmt w:val="bullet"/>
      <w:lvlText w:val=""/>
      <w:lvlJc w:val="left"/>
      <w:pPr>
        <w:ind w:left="4320" w:hanging="360"/>
      </w:pPr>
      <w:rPr>
        <w:rFonts w:ascii="Wingdings" w:hAnsi="Wingdings" w:cs="Wingdings" w:hint="default"/>
      </w:rPr>
    </w:lvl>
    <w:lvl w:ilvl="6" w:tplc="E07CB596">
      <w:start w:val="1"/>
      <w:numFmt w:val="bullet"/>
      <w:lvlText w:val=""/>
      <w:lvlJc w:val="left"/>
      <w:pPr>
        <w:ind w:left="5040" w:hanging="360"/>
      </w:pPr>
      <w:rPr>
        <w:rFonts w:ascii="Symbol" w:hAnsi="Symbol" w:cs="Symbol" w:hint="default"/>
      </w:rPr>
    </w:lvl>
    <w:lvl w:ilvl="7" w:tplc="D6BEC93C">
      <w:start w:val="1"/>
      <w:numFmt w:val="bullet"/>
      <w:lvlText w:val="o"/>
      <w:lvlJc w:val="left"/>
      <w:pPr>
        <w:ind w:left="5760" w:hanging="360"/>
      </w:pPr>
      <w:rPr>
        <w:rFonts w:ascii="Courier New" w:hAnsi="Courier New" w:cs="Courier New" w:hint="default"/>
      </w:rPr>
    </w:lvl>
    <w:lvl w:ilvl="8" w:tplc="8BB4F2D4">
      <w:start w:val="1"/>
      <w:numFmt w:val="bullet"/>
      <w:lvlText w:val=""/>
      <w:lvlJc w:val="left"/>
      <w:pPr>
        <w:ind w:left="6480" w:hanging="360"/>
      </w:pPr>
      <w:rPr>
        <w:rFonts w:ascii="Wingdings" w:hAnsi="Wingdings" w:cs="Wingdings" w:hint="default"/>
      </w:rPr>
    </w:lvl>
  </w:abstractNum>
  <w:abstractNum w:abstractNumId="14"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15"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16" w15:restartNumberingAfterBreak="0">
    <w:nsid w:val="72D477C0"/>
    <w:multiLevelType w:val="hybridMultilevel"/>
    <w:tmpl w:val="9010541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4"/>
  </w:num>
  <w:num w:numId="4">
    <w:abstractNumId w:val="15"/>
  </w:num>
  <w:num w:numId="5">
    <w:abstractNumId w:val="17"/>
  </w:num>
  <w:num w:numId="6">
    <w:abstractNumId w:val="6"/>
  </w:num>
  <w:num w:numId="7">
    <w:abstractNumId w:val="5"/>
  </w:num>
  <w:num w:numId="8">
    <w:abstractNumId w:val="13"/>
  </w:num>
  <w:num w:numId="9">
    <w:abstractNumId w:val="4"/>
  </w:num>
  <w:num w:numId="10">
    <w:abstractNumId w:val="11"/>
  </w:num>
  <w:num w:numId="11">
    <w:abstractNumId w:val="3"/>
  </w:num>
  <w:num w:numId="12">
    <w:abstractNumId w:val="9"/>
  </w:num>
  <w:num w:numId="13">
    <w:abstractNumId w:val="10"/>
  </w:num>
  <w:num w:numId="14">
    <w:abstractNumId w:val="1"/>
  </w:num>
  <w:num w:numId="15">
    <w:abstractNumId w:val="8"/>
  </w:num>
  <w:num w:numId="16">
    <w:abstractNumId w:val="12"/>
  </w:num>
  <w:num w:numId="17">
    <w:abstractNumId w:val="2"/>
  </w:num>
  <w:num w:numId="1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BDF"/>
    <w:rsid w:val="00027F41"/>
    <w:rsid w:val="00037A49"/>
    <w:rsid w:val="00043DDE"/>
    <w:rsid w:val="00054DFE"/>
    <w:rsid w:val="0006799F"/>
    <w:rsid w:val="000770C0"/>
    <w:rsid w:val="00097F4A"/>
    <w:rsid w:val="000C22AB"/>
    <w:rsid w:val="000C5527"/>
    <w:rsid w:val="000E76C6"/>
    <w:rsid w:val="00100C98"/>
    <w:rsid w:val="00127127"/>
    <w:rsid w:val="00134892"/>
    <w:rsid w:val="001D4484"/>
    <w:rsid w:val="00200A0C"/>
    <w:rsid w:val="00201942"/>
    <w:rsid w:val="00204EDB"/>
    <w:rsid w:val="00230E35"/>
    <w:rsid w:val="002634AA"/>
    <w:rsid w:val="002744CF"/>
    <w:rsid w:val="002B0683"/>
    <w:rsid w:val="002D0D26"/>
    <w:rsid w:val="002D58B5"/>
    <w:rsid w:val="00313126"/>
    <w:rsid w:val="00320AD9"/>
    <w:rsid w:val="0033249E"/>
    <w:rsid w:val="00337E4D"/>
    <w:rsid w:val="00343395"/>
    <w:rsid w:val="00344134"/>
    <w:rsid w:val="003723E6"/>
    <w:rsid w:val="00394750"/>
    <w:rsid w:val="003A1AA2"/>
    <w:rsid w:val="003D3ED6"/>
    <w:rsid w:val="003F0B50"/>
    <w:rsid w:val="004233E2"/>
    <w:rsid w:val="00462408"/>
    <w:rsid w:val="004702FB"/>
    <w:rsid w:val="00471503"/>
    <w:rsid w:val="0049479E"/>
    <w:rsid w:val="004A1E68"/>
    <w:rsid w:val="004B36DE"/>
    <w:rsid w:val="004C04B0"/>
    <w:rsid w:val="004D0143"/>
    <w:rsid w:val="004D2F9F"/>
    <w:rsid w:val="004F2927"/>
    <w:rsid w:val="0052142A"/>
    <w:rsid w:val="0053510E"/>
    <w:rsid w:val="005423BF"/>
    <w:rsid w:val="005A09F0"/>
    <w:rsid w:val="005B6195"/>
    <w:rsid w:val="005E3483"/>
    <w:rsid w:val="005F17F7"/>
    <w:rsid w:val="005F5091"/>
    <w:rsid w:val="00601C53"/>
    <w:rsid w:val="006347C3"/>
    <w:rsid w:val="006436C3"/>
    <w:rsid w:val="00650168"/>
    <w:rsid w:val="006975C6"/>
    <w:rsid w:val="006A5918"/>
    <w:rsid w:val="006B2936"/>
    <w:rsid w:val="006D0091"/>
    <w:rsid w:val="006D4509"/>
    <w:rsid w:val="006F1DA5"/>
    <w:rsid w:val="007109D5"/>
    <w:rsid w:val="00760455"/>
    <w:rsid w:val="00765639"/>
    <w:rsid w:val="00767F22"/>
    <w:rsid w:val="007808F7"/>
    <w:rsid w:val="00782917"/>
    <w:rsid w:val="00785F39"/>
    <w:rsid w:val="007C3EA0"/>
    <w:rsid w:val="007D6FB3"/>
    <w:rsid w:val="007E0E83"/>
    <w:rsid w:val="008049B5"/>
    <w:rsid w:val="0082449F"/>
    <w:rsid w:val="008278F5"/>
    <w:rsid w:val="0088643B"/>
    <w:rsid w:val="00887558"/>
    <w:rsid w:val="008B72CE"/>
    <w:rsid w:val="008D3706"/>
    <w:rsid w:val="008D37F7"/>
    <w:rsid w:val="00916E56"/>
    <w:rsid w:val="009204EE"/>
    <w:rsid w:val="0092571B"/>
    <w:rsid w:val="00926A59"/>
    <w:rsid w:val="00930868"/>
    <w:rsid w:val="00946505"/>
    <w:rsid w:val="00960022"/>
    <w:rsid w:val="0096026A"/>
    <w:rsid w:val="00976AD7"/>
    <w:rsid w:val="009854FE"/>
    <w:rsid w:val="009A4D78"/>
    <w:rsid w:val="00A11DDD"/>
    <w:rsid w:val="00A2294C"/>
    <w:rsid w:val="00A424D1"/>
    <w:rsid w:val="00A50424"/>
    <w:rsid w:val="00A52459"/>
    <w:rsid w:val="00A663DF"/>
    <w:rsid w:val="00A7584B"/>
    <w:rsid w:val="00A9539C"/>
    <w:rsid w:val="00AA4BC1"/>
    <w:rsid w:val="00AA5E86"/>
    <w:rsid w:val="00AD3D46"/>
    <w:rsid w:val="00AD6357"/>
    <w:rsid w:val="00AE7C95"/>
    <w:rsid w:val="00AF7FB0"/>
    <w:rsid w:val="00B05771"/>
    <w:rsid w:val="00B169F3"/>
    <w:rsid w:val="00B32335"/>
    <w:rsid w:val="00B35009"/>
    <w:rsid w:val="00B40672"/>
    <w:rsid w:val="00B53CDD"/>
    <w:rsid w:val="00B757D1"/>
    <w:rsid w:val="00B86960"/>
    <w:rsid w:val="00B87E8D"/>
    <w:rsid w:val="00B93434"/>
    <w:rsid w:val="00BC2D61"/>
    <w:rsid w:val="00BC403C"/>
    <w:rsid w:val="00C02EF0"/>
    <w:rsid w:val="00C12481"/>
    <w:rsid w:val="00C125C6"/>
    <w:rsid w:val="00C129BE"/>
    <w:rsid w:val="00C203F5"/>
    <w:rsid w:val="00C24613"/>
    <w:rsid w:val="00C25647"/>
    <w:rsid w:val="00C315C9"/>
    <w:rsid w:val="00C4793C"/>
    <w:rsid w:val="00C611E3"/>
    <w:rsid w:val="00C727D7"/>
    <w:rsid w:val="00C96CB7"/>
    <w:rsid w:val="00C97754"/>
    <w:rsid w:val="00CA6C8C"/>
    <w:rsid w:val="00CD6E25"/>
    <w:rsid w:val="00CE310E"/>
    <w:rsid w:val="00D15E7A"/>
    <w:rsid w:val="00D379CF"/>
    <w:rsid w:val="00D408E9"/>
    <w:rsid w:val="00D60A0B"/>
    <w:rsid w:val="00D65042"/>
    <w:rsid w:val="00D675C9"/>
    <w:rsid w:val="00D7364B"/>
    <w:rsid w:val="00D7467F"/>
    <w:rsid w:val="00D84290"/>
    <w:rsid w:val="00D931BF"/>
    <w:rsid w:val="00D94C0C"/>
    <w:rsid w:val="00D958A6"/>
    <w:rsid w:val="00DB151B"/>
    <w:rsid w:val="00DD2FA1"/>
    <w:rsid w:val="00E01EA7"/>
    <w:rsid w:val="00E101DD"/>
    <w:rsid w:val="00E55B9D"/>
    <w:rsid w:val="00E849FA"/>
    <w:rsid w:val="00EC3EB4"/>
    <w:rsid w:val="00ED41BC"/>
    <w:rsid w:val="00EE4C6A"/>
    <w:rsid w:val="00EE4C78"/>
    <w:rsid w:val="00EF3AE5"/>
    <w:rsid w:val="00EF5A99"/>
    <w:rsid w:val="00F03913"/>
    <w:rsid w:val="00F25B09"/>
    <w:rsid w:val="00F374F3"/>
    <w:rsid w:val="00F52205"/>
    <w:rsid w:val="00F57637"/>
    <w:rsid w:val="00F65D86"/>
    <w:rsid w:val="00F80B00"/>
    <w:rsid w:val="00F851F3"/>
    <w:rsid w:val="00FB2DA2"/>
    <w:rsid w:val="00FB2E21"/>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 w:type="table" w:customStyle="1" w:styleId="Tabelamrea21">
    <w:name w:val="Tabela – mreža21"/>
    <w:basedOn w:val="Navadnatabela"/>
    <w:next w:val="Tabelamrea"/>
    <w:uiPriority w:val="59"/>
    <w:rsid w:val="005E3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76AD7"/>
    <w:rPr>
      <w:sz w:val="16"/>
      <w:szCs w:val="16"/>
    </w:rPr>
  </w:style>
  <w:style w:type="paragraph" w:styleId="Pripombabesedilo">
    <w:name w:val="annotation text"/>
    <w:basedOn w:val="Navaden"/>
    <w:link w:val="PripombabesediloZnak"/>
    <w:uiPriority w:val="99"/>
    <w:semiHidden/>
    <w:unhideWhenUsed/>
    <w:rsid w:val="00976A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76AD7"/>
    <w:rPr>
      <w:rFonts w:ascii="Helvetica" w:hAnsi="Helvetica"/>
      <w:sz w:val="20"/>
      <w:szCs w:val="20"/>
    </w:rPr>
  </w:style>
  <w:style w:type="paragraph" w:customStyle="1" w:styleId="Default">
    <w:name w:val="Default"/>
    <w:rsid w:val="00313126"/>
    <w:pPr>
      <w:autoSpaceDE w:val="0"/>
      <w:autoSpaceDN w:val="0"/>
      <w:adjustRightInd w:val="0"/>
      <w:spacing w:after="0" w:line="240" w:lineRule="auto"/>
    </w:pPr>
    <w:rPr>
      <w:rFonts w:ascii="Tahoma" w:eastAsia="Calibri" w:hAnsi="Tahoma" w:cs="Tahoma"/>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370E3-5F72-40F9-932F-2E1F87DA2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1213</TotalTime>
  <Pages>24</Pages>
  <Words>6548</Words>
  <Characters>37328</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JHP17</cp:lastModifiedBy>
  <cp:revision>22</cp:revision>
  <cp:lastPrinted>2019-06-24T06:59:00Z</cp:lastPrinted>
  <dcterms:created xsi:type="dcterms:W3CDTF">2019-06-21T10:02:00Z</dcterms:created>
  <dcterms:modified xsi:type="dcterms:W3CDTF">2019-07-17T06:13:00Z</dcterms:modified>
</cp:coreProperties>
</file>