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A374A" w14:textId="77777777" w:rsidR="004F1422" w:rsidRPr="009421FD"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sz w:val="18"/>
          <w:szCs w:val="18"/>
        </w:rPr>
      </w:pPr>
      <w:r w:rsidRPr="009421FD">
        <w:rPr>
          <w:rFonts w:ascii="Arial" w:hAnsi="Arial" w:cs="Arial"/>
          <w:color w:val="FFFFFF" w:themeColor="background1"/>
          <w:sz w:val="18"/>
          <w:szCs w:val="18"/>
        </w:rPr>
        <w:t>Vsebina ponudbene dokumentacije - obrazci</w:t>
      </w:r>
    </w:p>
    <w:p w14:paraId="73C839D7"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15DFF7CC" w:rsidR="004F1422" w:rsidRPr="00C5623A" w:rsidRDefault="004F1422" w:rsidP="00C5623A">
      <w:pPr>
        <w:spacing w:before="225" w:after="225" w:line="240" w:lineRule="auto"/>
        <w:jc w:val="both"/>
        <w:rPr>
          <w:rFonts w:ascii="Arial" w:hAnsi="Arial" w:cs="Arial"/>
          <w:sz w:val="18"/>
          <w:szCs w:val="18"/>
        </w:rPr>
      </w:pPr>
      <w:r w:rsidRPr="009421FD">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9421FD"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9421FD" w:rsidRDefault="004F1422" w:rsidP="004F1422">
            <w:pPr>
              <w:jc w:val="center"/>
              <w:rPr>
                <w:rFonts w:ascii="Arial" w:hAnsi="Arial" w:cs="Arial"/>
                <w:sz w:val="18"/>
                <w:szCs w:val="18"/>
              </w:rPr>
            </w:pPr>
            <w:r w:rsidRPr="009421FD">
              <w:rPr>
                <w:rFonts w:ascii="Arial" w:hAnsi="Arial" w:cs="Arial"/>
                <w:b/>
                <w:bCs/>
                <w:color w:val="000000"/>
                <w:position w:val="-3"/>
                <w:sz w:val="18"/>
                <w:szCs w:val="18"/>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9421FD" w:rsidRDefault="004F1422" w:rsidP="004F1422">
            <w:pPr>
              <w:jc w:val="center"/>
              <w:rPr>
                <w:rFonts w:ascii="Arial" w:hAnsi="Arial" w:cs="Arial"/>
                <w:sz w:val="18"/>
                <w:szCs w:val="18"/>
              </w:rPr>
            </w:pPr>
            <w:r w:rsidRPr="009421FD">
              <w:rPr>
                <w:rFonts w:ascii="Arial" w:hAnsi="Arial" w:cs="Arial"/>
                <w:b/>
                <w:bCs/>
                <w:color w:val="000000"/>
                <w:position w:val="-3"/>
                <w:sz w:val="18"/>
                <w:szCs w:val="18"/>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9421FD" w:rsidRDefault="004F1422" w:rsidP="004F1422">
            <w:pPr>
              <w:jc w:val="center"/>
              <w:rPr>
                <w:rFonts w:ascii="Arial" w:hAnsi="Arial" w:cs="Arial"/>
                <w:sz w:val="18"/>
                <w:szCs w:val="18"/>
              </w:rPr>
            </w:pPr>
            <w:r w:rsidRPr="009421FD">
              <w:rPr>
                <w:rFonts w:ascii="Arial" w:hAnsi="Arial" w:cs="Arial"/>
                <w:b/>
                <w:bCs/>
                <w:color w:val="000000"/>
                <w:position w:val="-3"/>
                <w:sz w:val="18"/>
                <w:szCs w:val="18"/>
                <w:shd w:val="clear" w:color="auto" w:fill="AAAAAA"/>
              </w:rPr>
              <w:t>Opombe</w:t>
            </w:r>
          </w:p>
        </w:tc>
      </w:tr>
      <w:tr w:rsidR="004F1422" w:rsidRPr="009421FD"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9421FD" w:rsidRDefault="001A1A0E" w:rsidP="004F1422">
            <w:pPr>
              <w:rPr>
                <w:rFonts w:ascii="Arial" w:hAnsi="Arial" w:cs="Arial"/>
                <w:sz w:val="18"/>
                <w:szCs w:val="18"/>
              </w:rPr>
            </w:pPr>
            <w:r w:rsidRPr="009421FD">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Pr="009421FD" w:rsidRDefault="004F1422" w:rsidP="004F1422">
            <w:pPr>
              <w:spacing w:before="135" w:after="135"/>
              <w:jc w:val="both"/>
              <w:textAlignment w:val="center"/>
              <w:rPr>
                <w:rFonts w:ascii="Arial" w:hAnsi="Arial" w:cs="Arial"/>
                <w:color w:val="000000"/>
                <w:position w:val="-2"/>
                <w:sz w:val="18"/>
                <w:szCs w:val="18"/>
              </w:rPr>
            </w:pPr>
            <w:r w:rsidRPr="009421FD">
              <w:rPr>
                <w:rFonts w:ascii="Arial" w:hAnsi="Arial" w:cs="Arial"/>
                <w:color w:val="000000"/>
                <w:position w:val="-2"/>
                <w:sz w:val="18"/>
                <w:szCs w:val="18"/>
              </w:rPr>
              <w:t>Izpolnjen, podpisan in žigosan.</w:t>
            </w:r>
          </w:p>
          <w:p w14:paraId="1142DF07" w14:textId="6C94F2D5" w:rsidR="00D45137" w:rsidRPr="009421FD" w:rsidRDefault="005A037A"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u w:val="single"/>
              </w:rPr>
              <w:t>Obrazec ponudnik naloži v aplikacijo e-Oddaja v razdelek »Druge priloge«.</w:t>
            </w:r>
          </w:p>
        </w:tc>
      </w:tr>
      <w:tr w:rsidR="004F1422" w:rsidRPr="009421FD"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9421FD" w:rsidRDefault="004F1422" w:rsidP="00D63B01">
            <w:pPr>
              <w:rPr>
                <w:rFonts w:ascii="Arial" w:hAnsi="Arial" w:cs="Arial"/>
                <w:sz w:val="18"/>
                <w:szCs w:val="18"/>
              </w:rPr>
            </w:pPr>
            <w:r w:rsidRPr="009421FD">
              <w:rPr>
                <w:rFonts w:ascii="Arial" w:hAnsi="Arial" w:cs="Arial"/>
                <w:color w:val="000000"/>
                <w:position w:val="-2"/>
                <w:sz w:val="18"/>
                <w:szCs w:val="18"/>
              </w:rPr>
              <w:t>Krovna izjava</w:t>
            </w:r>
            <w:r w:rsidR="001A1A0E" w:rsidRPr="009421FD">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Pr="009421FD" w:rsidRDefault="004F1422" w:rsidP="004F1422">
            <w:pPr>
              <w:spacing w:before="135" w:after="135"/>
              <w:jc w:val="both"/>
              <w:textAlignment w:val="center"/>
              <w:rPr>
                <w:rFonts w:ascii="Arial" w:hAnsi="Arial" w:cs="Arial"/>
                <w:color w:val="000000"/>
                <w:position w:val="-2"/>
                <w:sz w:val="18"/>
                <w:szCs w:val="18"/>
              </w:rPr>
            </w:pPr>
            <w:r w:rsidRPr="009421FD">
              <w:rPr>
                <w:rFonts w:ascii="Arial" w:hAnsi="Arial" w:cs="Arial"/>
                <w:color w:val="000000"/>
                <w:position w:val="-2"/>
                <w:sz w:val="18"/>
                <w:szCs w:val="18"/>
              </w:rPr>
              <w:t>Izpolnjen, podpisan in žigosan.</w:t>
            </w:r>
          </w:p>
          <w:p w14:paraId="3AC4B6C0" w14:textId="2003BCFC" w:rsidR="00D45137" w:rsidRPr="009421FD" w:rsidRDefault="00654E69" w:rsidP="00E533BD">
            <w:pPr>
              <w:spacing w:before="135" w:after="135"/>
              <w:jc w:val="both"/>
              <w:textAlignment w:val="center"/>
              <w:rPr>
                <w:rFonts w:ascii="Arial" w:hAnsi="Arial" w:cs="Arial"/>
                <w:color w:val="000000"/>
                <w:position w:val="-2"/>
                <w:sz w:val="18"/>
                <w:szCs w:val="18"/>
                <w:u w:val="single"/>
              </w:rPr>
            </w:pPr>
            <w:r w:rsidRPr="009421FD">
              <w:rPr>
                <w:rFonts w:ascii="Arial" w:hAnsi="Arial" w:cs="Arial"/>
                <w:color w:val="000000"/>
                <w:position w:val="-2"/>
                <w:sz w:val="18"/>
                <w:szCs w:val="18"/>
                <w:u w:val="single"/>
              </w:rPr>
              <w:t>Obrazec ponudnik naloži v aplikacijo e-Oddaja v razdelek »Druge priloge«.</w:t>
            </w:r>
          </w:p>
        </w:tc>
      </w:tr>
      <w:tr w:rsidR="00654E69" w:rsidRPr="009421FD" w14:paraId="4208B1E3"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6BD4B3" w14:textId="680F9461" w:rsidR="00654E69" w:rsidRPr="009421FD" w:rsidRDefault="00654E69" w:rsidP="00654E69">
            <w:pPr>
              <w:rPr>
                <w:rFonts w:ascii="Arial" w:hAnsi="Arial" w:cs="Arial"/>
                <w:color w:val="000000"/>
                <w:position w:val="-2"/>
                <w:sz w:val="18"/>
                <w:szCs w:val="18"/>
              </w:rPr>
            </w:pPr>
            <w:r>
              <w:rPr>
                <w:rFonts w:ascii="Arial" w:hAnsi="Arial" w:cs="Arial"/>
                <w:color w:val="000000"/>
                <w:position w:val="-2"/>
                <w:sz w:val="18"/>
                <w:szCs w:val="18"/>
              </w:rPr>
              <w:t>2a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BA15A" w14:textId="74EB8306" w:rsidR="00654E69" w:rsidRPr="009421FD" w:rsidRDefault="00654E69" w:rsidP="00D63B01">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431AC" w14:textId="23D84698" w:rsidR="00654E69" w:rsidRDefault="00654E69"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v .xml obliki.</w:t>
            </w:r>
          </w:p>
          <w:p w14:paraId="3B18F4E9" w14:textId="77777777" w:rsidR="00654E69" w:rsidRDefault="00654E69" w:rsidP="00654E69">
            <w:pPr>
              <w:spacing w:before="135" w:after="135"/>
              <w:jc w:val="both"/>
              <w:textAlignment w:val="center"/>
              <w:rPr>
                <w:rFonts w:ascii="Arial" w:hAnsi="Arial" w:cs="Arial"/>
                <w:color w:val="000000"/>
                <w:position w:val="-2"/>
                <w:sz w:val="18"/>
                <w:szCs w:val="18"/>
                <w:u w:val="single"/>
              </w:rPr>
            </w:pPr>
            <w:r w:rsidRPr="009421FD">
              <w:rPr>
                <w:rFonts w:ascii="Arial" w:hAnsi="Arial" w:cs="Arial"/>
                <w:color w:val="000000"/>
                <w:position w:val="-2"/>
                <w:sz w:val="18"/>
                <w:szCs w:val="18"/>
                <w:u w:val="single"/>
              </w:rPr>
              <w:t>Obrazec ponudnik naloži v aplikacijo e-Oddaja v razdelek »</w:t>
            </w:r>
            <w:r>
              <w:rPr>
                <w:rFonts w:ascii="Arial" w:hAnsi="Arial" w:cs="Arial"/>
                <w:color w:val="000000"/>
                <w:position w:val="-2"/>
                <w:sz w:val="18"/>
                <w:szCs w:val="18"/>
                <w:u w:val="single"/>
              </w:rPr>
              <w:t>EPSD</w:t>
            </w:r>
            <w:r w:rsidRPr="009421FD">
              <w:rPr>
                <w:rFonts w:ascii="Arial" w:hAnsi="Arial" w:cs="Arial"/>
                <w:color w:val="000000"/>
                <w:position w:val="-2"/>
                <w:sz w:val="18"/>
                <w:szCs w:val="18"/>
                <w:u w:val="single"/>
              </w:rPr>
              <w:t>-ponudnik«.</w:t>
            </w:r>
          </w:p>
          <w:p w14:paraId="70FA0117" w14:textId="6F624EB7" w:rsidR="00654E69" w:rsidRPr="00654E69" w:rsidRDefault="00654E69" w:rsidP="00654E69">
            <w:pPr>
              <w:spacing w:before="135" w:after="135"/>
              <w:jc w:val="both"/>
              <w:textAlignment w:val="center"/>
              <w:rPr>
                <w:rFonts w:ascii="Arial" w:hAnsi="Arial" w:cs="Arial"/>
                <w:i/>
                <w:color w:val="000000"/>
                <w:position w:val="-2"/>
                <w:sz w:val="16"/>
                <w:szCs w:val="16"/>
              </w:rPr>
            </w:pPr>
            <w:r>
              <w:rPr>
                <w:rFonts w:ascii="Arial" w:hAnsi="Arial" w:cs="Arial"/>
                <w:i/>
                <w:color w:val="000000"/>
                <w:position w:val="-2"/>
                <w:sz w:val="16"/>
                <w:szCs w:val="16"/>
                <w:u w:val="single"/>
              </w:rPr>
              <w:t>V kolikor ponud</w:t>
            </w:r>
            <w:r w:rsidRPr="00654E69">
              <w:rPr>
                <w:rFonts w:ascii="Arial" w:hAnsi="Arial" w:cs="Arial"/>
                <w:i/>
                <w:color w:val="000000"/>
                <w:position w:val="-2"/>
                <w:sz w:val="16"/>
                <w:szCs w:val="16"/>
                <w:u w:val="single"/>
              </w:rPr>
              <w:t>nik nastopa s partnerji ali podizvajalci predloži za vse subjekte izpolnjene ESPD obrazce v .</w:t>
            </w:r>
            <w:proofErr w:type="spellStart"/>
            <w:r w:rsidRPr="00654E69">
              <w:rPr>
                <w:rFonts w:ascii="Arial" w:hAnsi="Arial" w:cs="Arial"/>
                <w:i/>
                <w:color w:val="000000"/>
                <w:position w:val="-2"/>
                <w:sz w:val="16"/>
                <w:szCs w:val="16"/>
                <w:u w:val="single"/>
              </w:rPr>
              <w:t>pdf</w:t>
            </w:r>
            <w:proofErr w:type="spellEnd"/>
            <w:r w:rsidRPr="00654E69">
              <w:rPr>
                <w:rFonts w:ascii="Arial" w:hAnsi="Arial" w:cs="Arial"/>
                <w:i/>
                <w:color w:val="000000"/>
                <w:position w:val="-2"/>
                <w:sz w:val="16"/>
                <w:szCs w:val="16"/>
                <w:u w:val="single"/>
              </w:rPr>
              <w:t xml:space="preserve"> obliki</w:t>
            </w:r>
            <w:r>
              <w:rPr>
                <w:rFonts w:ascii="Arial" w:hAnsi="Arial" w:cs="Arial"/>
                <w:i/>
                <w:color w:val="000000"/>
                <w:position w:val="-2"/>
                <w:sz w:val="16"/>
                <w:szCs w:val="16"/>
                <w:u w:val="single"/>
              </w:rPr>
              <w:t xml:space="preserve"> in jih </w:t>
            </w:r>
            <w:r w:rsidRPr="00654E69">
              <w:rPr>
                <w:rFonts w:ascii="Arial" w:hAnsi="Arial" w:cs="Arial"/>
                <w:i/>
                <w:color w:val="000000"/>
                <w:position w:val="-2"/>
                <w:sz w:val="16"/>
                <w:szCs w:val="16"/>
                <w:u w:val="single"/>
              </w:rPr>
              <w:t>naloži v aplikacijo e-Oddaja v razdelek »Druge priloge«.</w:t>
            </w:r>
          </w:p>
        </w:tc>
      </w:tr>
      <w:tr w:rsidR="00D63B01" w:rsidRPr="009421FD"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2328A79" w:rsidR="00D63B01" w:rsidRPr="009421FD" w:rsidRDefault="00D63B01" w:rsidP="004F1422">
            <w:pPr>
              <w:rPr>
                <w:rFonts w:ascii="Arial" w:hAnsi="Arial" w:cs="Arial"/>
                <w:color w:val="000000"/>
                <w:position w:val="-2"/>
                <w:sz w:val="18"/>
                <w:szCs w:val="18"/>
              </w:rPr>
            </w:pPr>
            <w:r w:rsidRPr="009421FD">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7F17B885" w:rsidR="00D63B01" w:rsidRPr="009421FD" w:rsidRDefault="003E7C38" w:rsidP="004F1422">
            <w:pPr>
              <w:rPr>
                <w:rFonts w:ascii="Arial" w:hAnsi="Arial" w:cs="Arial"/>
                <w:color w:val="000000"/>
                <w:position w:val="-2"/>
                <w:sz w:val="18"/>
                <w:szCs w:val="18"/>
              </w:rPr>
            </w:pPr>
            <w:r w:rsidRPr="009421FD">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B1AB2" w14:textId="57EFBC29" w:rsidR="00D63B01" w:rsidRPr="009421FD" w:rsidRDefault="003E7C38" w:rsidP="004F1422">
            <w:pPr>
              <w:spacing w:before="135" w:after="135"/>
              <w:jc w:val="both"/>
              <w:textAlignment w:val="center"/>
              <w:rPr>
                <w:rFonts w:ascii="Arial" w:hAnsi="Arial" w:cs="Arial"/>
                <w:color w:val="000000"/>
                <w:position w:val="-2"/>
                <w:sz w:val="18"/>
                <w:szCs w:val="18"/>
              </w:rPr>
            </w:pPr>
            <w:r w:rsidRPr="009421FD">
              <w:rPr>
                <w:rFonts w:ascii="Arial" w:hAnsi="Arial" w:cs="Arial"/>
                <w:color w:val="000000"/>
                <w:position w:val="-2"/>
                <w:sz w:val="18"/>
                <w:szCs w:val="18"/>
              </w:rPr>
              <w:t>Izpolnjen, podpisan in žigosan.</w:t>
            </w:r>
            <w:r w:rsidRPr="009421FD">
              <w:rPr>
                <w:rFonts w:ascii="Arial" w:hAnsi="Arial" w:cs="Arial"/>
                <w:b/>
                <w:color w:val="000000"/>
                <w:position w:val="-2"/>
                <w:sz w:val="18"/>
                <w:szCs w:val="18"/>
              </w:rPr>
              <w:t xml:space="preserve"> </w:t>
            </w:r>
            <w:r w:rsidRPr="009421FD">
              <w:rPr>
                <w:rFonts w:ascii="Arial" w:hAnsi="Arial" w:cs="Arial"/>
                <w:color w:val="000000"/>
                <w:position w:val="-2"/>
                <w:sz w:val="18"/>
                <w:szCs w:val="18"/>
              </w:rPr>
              <w:t>Ponudnik ga v aplikaciji e-JN naloži v razdelek »Predračun«.</w:t>
            </w:r>
          </w:p>
        </w:tc>
      </w:tr>
      <w:tr w:rsidR="004F1422" w:rsidRPr="009421FD"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188D4AE6" w:rsidR="004F1422" w:rsidRPr="009421FD" w:rsidRDefault="00654E69" w:rsidP="004F1422">
            <w:pPr>
              <w:rPr>
                <w:rFonts w:ascii="Arial" w:hAnsi="Arial" w:cs="Arial"/>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0DAA52EF" w:rsidR="004F1422" w:rsidRPr="00654E69" w:rsidRDefault="004F1422" w:rsidP="009517B1">
            <w:pPr>
              <w:rPr>
                <w:rFonts w:ascii="Arial" w:hAnsi="Arial" w:cs="Arial"/>
                <w:color w:val="000000"/>
                <w:position w:val="-2"/>
                <w:sz w:val="18"/>
                <w:szCs w:val="18"/>
              </w:rPr>
            </w:pPr>
            <w:r w:rsidRPr="009421FD">
              <w:rPr>
                <w:rFonts w:ascii="Arial" w:hAnsi="Arial" w:cs="Arial"/>
                <w:color w:val="000000"/>
                <w:position w:val="-2"/>
                <w:sz w:val="18"/>
                <w:szCs w:val="18"/>
              </w:rPr>
              <w:t>Izjava o nastopu s podizvajalci</w:t>
            </w:r>
            <w:r w:rsidR="009517B1" w:rsidRPr="009421FD">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Pr="009421FD" w:rsidRDefault="004F1422" w:rsidP="004F1422">
            <w:pPr>
              <w:spacing w:before="135" w:after="135"/>
              <w:jc w:val="both"/>
              <w:textAlignment w:val="center"/>
              <w:rPr>
                <w:rFonts w:ascii="Arial" w:hAnsi="Arial" w:cs="Arial"/>
                <w:color w:val="000000"/>
                <w:position w:val="-2"/>
                <w:sz w:val="18"/>
                <w:szCs w:val="18"/>
              </w:rPr>
            </w:pPr>
            <w:r w:rsidRPr="009421FD">
              <w:rPr>
                <w:rFonts w:ascii="Arial" w:hAnsi="Arial" w:cs="Arial"/>
                <w:color w:val="000000"/>
                <w:position w:val="-2"/>
                <w:sz w:val="18"/>
                <w:szCs w:val="18"/>
              </w:rPr>
              <w:t>Izpolnjen, podpisan in žigosan.</w:t>
            </w:r>
          </w:p>
          <w:p w14:paraId="3D8BEA9C" w14:textId="7E91DE7F" w:rsidR="00D45137" w:rsidRPr="009421FD" w:rsidRDefault="005A037A"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u w:val="single"/>
              </w:rPr>
              <w:t>Obrazec ponudnik naloži v aplikacijo e-Oddaja v razdelek »Druge priloge«.</w:t>
            </w:r>
          </w:p>
        </w:tc>
      </w:tr>
      <w:tr w:rsidR="004F1422" w:rsidRPr="009421FD"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475A86A1" w:rsidR="004F1422" w:rsidRPr="009421FD" w:rsidRDefault="00654E69" w:rsidP="004F1422">
            <w:pPr>
              <w:rPr>
                <w:rFonts w:ascii="Arial" w:hAnsi="Arial" w:cs="Arial"/>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FD64FE" w14:textId="77777777" w:rsidR="00654E69" w:rsidRDefault="004F1422" w:rsidP="00654E69">
            <w:pPr>
              <w:rPr>
                <w:rFonts w:ascii="Arial" w:hAnsi="Arial" w:cs="Arial"/>
                <w:color w:val="000000"/>
                <w:position w:val="-2"/>
                <w:sz w:val="18"/>
                <w:szCs w:val="18"/>
              </w:rPr>
            </w:pPr>
            <w:r w:rsidRPr="009421FD">
              <w:rPr>
                <w:rFonts w:ascii="Arial" w:hAnsi="Arial" w:cs="Arial"/>
                <w:color w:val="000000"/>
                <w:position w:val="-2"/>
                <w:sz w:val="18"/>
                <w:szCs w:val="18"/>
              </w:rPr>
              <w:t xml:space="preserve">Izjava zastopnika podizvajalca v zvezi z izpolnjevanjem obveznih pogojev za podizvajalce  </w:t>
            </w:r>
          </w:p>
          <w:p w14:paraId="50D2275C" w14:textId="5B186B25" w:rsidR="004F1422" w:rsidRPr="009421FD" w:rsidRDefault="009517B1" w:rsidP="00654E69">
            <w:pPr>
              <w:rPr>
                <w:rFonts w:ascii="Arial" w:hAnsi="Arial" w:cs="Arial"/>
                <w:sz w:val="18"/>
                <w:szCs w:val="18"/>
              </w:rPr>
            </w:pPr>
            <w:r w:rsidRPr="009421FD">
              <w:rPr>
                <w:rFonts w:ascii="Arial" w:hAnsi="Arial" w:cs="Arial"/>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Pr="009421FD" w:rsidRDefault="004F1422" w:rsidP="004F1422">
            <w:pPr>
              <w:spacing w:before="135" w:after="135"/>
              <w:jc w:val="both"/>
              <w:textAlignment w:val="center"/>
              <w:rPr>
                <w:rFonts w:ascii="Arial" w:hAnsi="Arial" w:cs="Arial"/>
                <w:color w:val="000000"/>
                <w:position w:val="-2"/>
                <w:sz w:val="18"/>
                <w:szCs w:val="18"/>
              </w:rPr>
            </w:pPr>
            <w:r w:rsidRPr="009421FD">
              <w:rPr>
                <w:rFonts w:ascii="Arial" w:hAnsi="Arial" w:cs="Arial"/>
                <w:color w:val="000000"/>
                <w:position w:val="-2"/>
                <w:sz w:val="18"/>
                <w:szCs w:val="18"/>
              </w:rPr>
              <w:t>Izpolnjen, podpisan in žigosan</w:t>
            </w:r>
          </w:p>
          <w:p w14:paraId="293CE830" w14:textId="6726D648" w:rsidR="00D45137" w:rsidRPr="009421FD" w:rsidRDefault="005A037A"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u w:val="single"/>
              </w:rPr>
              <w:t>Obrazec ponudnik naloži v aplikacijo e-Oddaja v razdelek »Druge priloge«.</w:t>
            </w:r>
          </w:p>
        </w:tc>
      </w:tr>
      <w:tr w:rsidR="004F1422" w:rsidRPr="009421FD"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4C90CE90" w:rsidR="004F1422" w:rsidRPr="009421FD" w:rsidRDefault="00654E69" w:rsidP="004F1422">
            <w:pPr>
              <w:rPr>
                <w:rFonts w:ascii="Arial" w:hAnsi="Arial" w:cs="Arial"/>
                <w:sz w:val="18"/>
                <w:szCs w:val="18"/>
              </w:rPr>
            </w:pPr>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A16FF" w14:textId="77777777" w:rsidR="00654E69" w:rsidRDefault="004F1422" w:rsidP="004F1422">
            <w:pPr>
              <w:rPr>
                <w:rFonts w:ascii="Arial" w:hAnsi="Arial" w:cs="Arial"/>
                <w:color w:val="000000"/>
                <w:position w:val="-2"/>
                <w:sz w:val="18"/>
                <w:szCs w:val="18"/>
              </w:rPr>
            </w:pPr>
            <w:r w:rsidRPr="009421FD">
              <w:rPr>
                <w:rFonts w:ascii="Arial" w:hAnsi="Arial" w:cs="Arial"/>
                <w:color w:val="000000"/>
                <w:position w:val="-2"/>
                <w:sz w:val="18"/>
                <w:szCs w:val="18"/>
              </w:rPr>
              <w:t>Izjava podizvajalca</w:t>
            </w:r>
            <w:r w:rsidR="009517B1" w:rsidRPr="009421FD">
              <w:rPr>
                <w:rFonts w:ascii="Arial" w:hAnsi="Arial" w:cs="Arial"/>
                <w:color w:val="000000"/>
                <w:position w:val="-2"/>
                <w:sz w:val="18"/>
                <w:szCs w:val="18"/>
              </w:rPr>
              <w:t xml:space="preserve"> </w:t>
            </w:r>
          </w:p>
          <w:p w14:paraId="3FDF0111" w14:textId="33938F59" w:rsidR="004F1422" w:rsidRPr="009421FD" w:rsidRDefault="009517B1" w:rsidP="004F1422">
            <w:pPr>
              <w:rPr>
                <w:rFonts w:ascii="Arial" w:hAnsi="Arial" w:cs="Arial"/>
                <w:sz w:val="18"/>
                <w:szCs w:val="18"/>
              </w:rPr>
            </w:pPr>
            <w:r w:rsidRPr="009421FD">
              <w:rPr>
                <w:rFonts w:ascii="Arial" w:hAnsi="Arial" w:cs="Arial"/>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Pr="009421FD" w:rsidRDefault="004F1422" w:rsidP="004F1422">
            <w:pPr>
              <w:spacing w:before="135" w:after="135"/>
              <w:jc w:val="both"/>
              <w:textAlignment w:val="center"/>
              <w:rPr>
                <w:rFonts w:ascii="Arial" w:hAnsi="Arial" w:cs="Arial"/>
                <w:color w:val="000000"/>
                <w:position w:val="-2"/>
                <w:sz w:val="18"/>
                <w:szCs w:val="18"/>
              </w:rPr>
            </w:pPr>
            <w:r w:rsidRPr="009421FD">
              <w:rPr>
                <w:rFonts w:ascii="Arial" w:hAnsi="Arial" w:cs="Arial"/>
                <w:color w:val="000000"/>
                <w:position w:val="-2"/>
                <w:sz w:val="18"/>
                <w:szCs w:val="18"/>
              </w:rPr>
              <w:t>Izpolnjen, podpisan in žigosan</w:t>
            </w:r>
          </w:p>
          <w:p w14:paraId="6938BE11" w14:textId="4E06254B" w:rsidR="00D45137" w:rsidRPr="009421FD" w:rsidRDefault="005A037A"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u w:val="single"/>
              </w:rPr>
              <w:t>Obrazec ponudnik naloži v aplikacijo e-Oddaja v razdelek »Druge priloge«.</w:t>
            </w:r>
          </w:p>
        </w:tc>
      </w:tr>
      <w:tr w:rsidR="004F1422" w:rsidRPr="009421FD"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4B0C59B3" w:rsidR="004F1422" w:rsidRPr="009421FD" w:rsidRDefault="00654E69" w:rsidP="004F1422">
            <w:pPr>
              <w:rPr>
                <w:rFonts w:ascii="Arial" w:hAnsi="Arial" w:cs="Arial"/>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Pr="009421FD" w:rsidRDefault="004F1422" w:rsidP="004F1422">
            <w:pPr>
              <w:spacing w:before="135" w:after="135"/>
              <w:jc w:val="both"/>
              <w:textAlignment w:val="center"/>
              <w:rPr>
                <w:rFonts w:ascii="Arial" w:hAnsi="Arial" w:cs="Arial"/>
                <w:color w:val="000000"/>
                <w:position w:val="-2"/>
                <w:sz w:val="18"/>
                <w:szCs w:val="18"/>
              </w:rPr>
            </w:pPr>
            <w:r w:rsidRPr="009421FD">
              <w:rPr>
                <w:rFonts w:ascii="Arial" w:hAnsi="Arial" w:cs="Arial"/>
                <w:color w:val="000000"/>
                <w:position w:val="-2"/>
                <w:sz w:val="18"/>
                <w:szCs w:val="18"/>
              </w:rPr>
              <w:t>Izpolnjen, podpisan in žigosan</w:t>
            </w:r>
          </w:p>
          <w:p w14:paraId="6B2A9A9C" w14:textId="3ED7F8EA" w:rsidR="00D45137" w:rsidRPr="009421FD" w:rsidRDefault="005A037A"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u w:val="single"/>
              </w:rPr>
              <w:t>Obrazec ponudnik naloži v aplikacijo e-Oddaja v razdelek »Druge priloge«.</w:t>
            </w:r>
          </w:p>
        </w:tc>
      </w:tr>
      <w:tr w:rsidR="00373158" w:rsidRPr="009421FD"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59D64C24" w:rsidR="00373158" w:rsidRPr="009421FD" w:rsidRDefault="00654E69" w:rsidP="004F1422">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411A22F1" w:rsidR="00654E69" w:rsidRPr="00781497" w:rsidRDefault="00373158" w:rsidP="005A037A">
            <w:pPr>
              <w:spacing w:line="260" w:lineRule="exact"/>
              <w:jc w:val="both"/>
              <w:rPr>
                <w:rFonts w:ascii="Arial" w:hAnsi="Arial" w:cs="Arial"/>
                <w:position w:val="-2"/>
                <w:sz w:val="18"/>
                <w:szCs w:val="18"/>
              </w:rPr>
            </w:pPr>
            <w:r w:rsidRPr="009421FD">
              <w:rPr>
                <w:rFonts w:ascii="Arial" w:hAnsi="Arial" w:cs="Arial"/>
                <w:color w:val="000000"/>
                <w:position w:val="-2"/>
                <w:sz w:val="18"/>
                <w:szCs w:val="18"/>
              </w:rPr>
              <w:t xml:space="preserve">Vzorec menične izjave za </w:t>
            </w:r>
            <w:r w:rsidRPr="009421FD">
              <w:rPr>
                <w:rFonts w:ascii="Arial" w:hAnsi="Arial" w:cs="Arial"/>
                <w:position w:val="-2"/>
                <w:sz w:val="18"/>
                <w:szCs w:val="18"/>
              </w:rPr>
              <w:t>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AEA5B" w14:textId="77777777" w:rsidR="005A037A" w:rsidRPr="009421FD" w:rsidRDefault="005A037A" w:rsidP="005A037A">
            <w:pPr>
              <w:spacing w:before="135" w:after="135"/>
              <w:jc w:val="both"/>
              <w:textAlignment w:val="center"/>
              <w:rPr>
                <w:rFonts w:ascii="Arial" w:hAnsi="Arial" w:cs="Arial"/>
                <w:color w:val="000000"/>
                <w:position w:val="-2"/>
                <w:sz w:val="18"/>
                <w:szCs w:val="18"/>
              </w:rPr>
            </w:pPr>
            <w:r w:rsidRPr="009421FD">
              <w:rPr>
                <w:rFonts w:ascii="Arial" w:hAnsi="Arial" w:cs="Arial"/>
                <w:color w:val="000000"/>
                <w:position w:val="-2"/>
                <w:sz w:val="18"/>
                <w:szCs w:val="18"/>
              </w:rPr>
              <w:t>Ni potrebno priložiti v ponudbi.</w:t>
            </w:r>
          </w:p>
          <w:p w14:paraId="3A5D07A4" w14:textId="18AFFF40" w:rsidR="00D45137" w:rsidRPr="009421FD" w:rsidRDefault="005A037A" w:rsidP="00654E69">
            <w:pPr>
              <w:spacing w:before="135" w:after="135"/>
              <w:jc w:val="both"/>
              <w:textAlignment w:val="center"/>
              <w:rPr>
                <w:rFonts w:ascii="Arial" w:hAnsi="Arial" w:cs="Arial"/>
                <w:color w:val="000000"/>
                <w:position w:val="-2"/>
                <w:sz w:val="18"/>
                <w:szCs w:val="18"/>
              </w:rPr>
            </w:pPr>
            <w:r w:rsidRPr="009421FD">
              <w:rPr>
                <w:rFonts w:ascii="Arial" w:hAnsi="Arial" w:cs="Arial"/>
                <w:i/>
                <w:sz w:val="18"/>
                <w:szCs w:val="18"/>
              </w:rPr>
              <w:t>Ponudnik s predložitvijo ponudbe soglaša (Obr. 2: Krovna izjava), da bo v primeru, če je izbran kot ekonomsko najugodnejši, predložil zahtevano finančno zavarovanje za dobro izvedbo pogodbenih obveznosti v višini 10 odstotkov (10,00 %) pogodbene vrednosti, vključno z DDV.</w:t>
            </w:r>
          </w:p>
        </w:tc>
      </w:tr>
      <w:tr w:rsidR="005A037A" w:rsidRPr="009421FD" w14:paraId="59CFCC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9D38A" w14:textId="1870C5E9" w:rsidR="005A037A" w:rsidRPr="009421FD" w:rsidRDefault="00654E69" w:rsidP="004F1422">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53650" w14:textId="30F1A380" w:rsidR="00654E69" w:rsidRPr="00781497" w:rsidRDefault="005A037A" w:rsidP="00CC2CE3">
            <w:pPr>
              <w:spacing w:line="260" w:lineRule="exact"/>
              <w:jc w:val="both"/>
              <w:rPr>
                <w:rFonts w:ascii="Arial" w:hAnsi="Arial" w:cs="Arial"/>
                <w:color w:val="000000"/>
                <w:position w:val="-2"/>
                <w:sz w:val="18"/>
                <w:szCs w:val="18"/>
              </w:rPr>
            </w:pPr>
            <w:r w:rsidRPr="009421FD">
              <w:rPr>
                <w:rFonts w:ascii="Arial" w:hAnsi="Arial" w:cs="Arial"/>
                <w:color w:val="000000"/>
                <w:position w:val="-2"/>
                <w:sz w:val="18"/>
                <w:szCs w:val="18"/>
              </w:rPr>
              <w:t xml:space="preserve">Vzorec </w:t>
            </w:r>
            <w:r w:rsidR="00654E69" w:rsidRPr="009421FD">
              <w:rPr>
                <w:rFonts w:ascii="Arial" w:hAnsi="Arial" w:cs="Arial"/>
                <w:color w:val="000000"/>
                <w:position w:val="-2"/>
                <w:sz w:val="18"/>
                <w:szCs w:val="18"/>
              </w:rPr>
              <w:t>menične izjave</w:t>
            </w:r>
            <w:r w:rsidR="00654E69">
              <w:rPr>
                <w:rFonts w:ascii="Arial" w:hAnsi="Arial" w:cs="Arial"/>
                <w:color w:val="000000"/>
                <w:position w:val="-2"/>
                <w:sz w:val="18"/>
                <w:szCs w:val="18"/>
              </w:rPr>
              <w:t xml:space="preserve"> za odpravo napak v garancijskem roku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14A3B" w14:textId="77777777" w:rsidR="005A037A" w:rsidRPr="009421FD" w:rsidRDefault="005A037A" w:rsidP="005A037A">
            <w:pPr>
              <w:spacing w:before="135" w:after="135"/>
              <w:jc w:val="both"/>
              <w:textAlignment w:val="center"/>
              <w:rPr>
                <w:rFonts w:ascii="Arial" w:hAnsi="Arial" w:cs="Arial"/>
                <w:color w:val="000000"/>
                <w:position w:val="-2"/>
                <w:sz w:val="18"/>
                <w:szCs w:val="18"/>
              </w:rPr>
            </w:pPr>
            <w:r w:rsidRPr="009421FD">
              <w:rPr>
                <w:rFonts w:ascii="Arial" w:hAnsi="Arial" w:cs="Arial"/>
                <w:color w:val="000000"/>
                <w:position w:val="-2"/>
                <w:sz w:val="18"/>
                <w:szCs w:val="18"/>
              </w:rPr>
              <w:t>Ni potrebno priložiti v ponudbi.</w:t>
            </w:r>
          </w:p>
          <w:p w14:paraId="59818B74" w14:textId="6A47AD96" w:rsidR="005A037A" w:rsidRPr="009421FD" w:rsidRDefault="005A037A" w:rsidP="00654E69">
            <w:pPr>
              <w:spacing w:before="135" w:after="135"/>
              <w:jc w:val="both"/>
              <w:textAlignment w:val="center"/>
              <w:rPr>
                <w:rFonts w:ascii="Arial" w:hAnsi="Arial" w:cs="Arial"/>
                <w:color w:val="000000"/>
                <w:position w:val="-2"/>
                <w:sz w:val="18"/>
                <w:szCs w:val="18"/>
              </w:rPr>
            </w:pPr>
            <w:r w:rsidRPr="009421FD">
              <w:rPr>
                <w:rFonts w:ascii="Arial" w:hAnsi="Arial" w:cs="Arial"/>
                <w:i/>
                <w:sz w:val="18"/>
                <w:szCs w:val="18"/>
              </w:rPr>
              <w:t xml:space="preserve">Ponudnik s predložitvijo ponudbe soglaša (Obr. 2: Krovna izjava), da bo v primeru, če je izbran kot ekonomsko najugodnejši, predložil zahtevano finančno zavarovanje za </w:t>
            </w:r>
            <w:r w:rsidR="00654E69">
              <w:rPr>
                <w:rFonts w:ascii="Arial" w:hAnsi="Arial" w:cs="Arial"/>
                <w:i/>
                <w:sz w:val="18"/>
                <w:szCs w:val="18"/>
              </w:rPr>
              <w:t>odpravo napak</w:t>
            </w:r>
            <w:r w:rsidRPr="009421FD">
              <w:rPr>
                <w:rFonts w:ascii="Arial" w:hAnsi="Arial" w:cs="Arial"/>
                <w:i/>
                <w:sz w:val="18"/>
                <w:szCs w:val="18"/>
              </w:rPr>
              <w:t xml:space="preserve"> v višini </w:t>
            </w:r>
            <w:r w:rsidR="00654E69">
              <w:rPr>
                <w:rFonts w:ascii="Arial" w:hAnsi="Arial" w:cs="Arial"/>
                <w:i/>
                <w:sz w:val="18"/>
                <w:szCs w:val="18"/>
              </w:rPr>
              <w:t>5</w:t>
            </w:r>
            <w:r w:rsidRPr="009421FD">
              <w:rPr>
                <w:rFonts w:ascii="Arial" w:hAnsi="Arial" w:cs="Arial"/>
                <w:i/>
                <w:sz w:val="18"/>
                <w:szCs w:val="18"/>
              </w:rPr>
              <w:t xml:space="preserve"> odstotkov (</w:t>
            </w:r>
            <w:r w:rsidR="00654E69">
              <w:rPr>
                <w:rFonts w:ascii="Arial" w:hAnsi="Arial" w:cs="Arial"/>
                <w:i/>
                <w:sz w:val="18"/>
                <w:szCs w:val="18"/>
              </w:rPr>
              <w:t>5</w:t>
            </w:r>
            <w:r w:rsidRPr="009421FD">
              <w:rPr>
                <w:rFonts w:ascii="Arial" w:hAnsi="Arial" w:cs="Arial"/>
                <w:i/>
                <w:sz w:val="18"/>
                <w:szCs w:val="18"/>
              </w:rPr>
              <w:t>,00 %) pogodbene vrednosti, vključno z DDV.</w:t>
            </w:r>
          </w:p>
        </w:tc>
      </w:tr>
      <w:tr w:rsidR="00AB579E" w:rsidRPr="009421FD" w14:paraId="5F6D325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DF1231" w14:textId="7B3209CD" w:rsidR="00AB579E" w:rsidRDefault="00AB579E" w:rsidP="004F1422">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9AB62" w14:textId="56B46549" w:rsidR="00AB579E" w:rsidRPr="009421FD" w:rsidRDefault="00AB579E" w:rsidP="00CC2CE3">
            <w:pPr>
              <w:spacing w:line="260" w:lineRule="exact"/>
              <w:jc w:val="both"/>
              <w:rPr>
                <w:rFonts w:ascii="Arial" w:hAnsi="Arial" w:cs="Arial"/>
                <w:color w:val="000000"/>
                <w:position w:val="-2"/>
                <w:sz w:val="18"/>
                <w:szCs w:val="18"/>
              </w:rPr>
            </w:pPr>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5AF54" w14:textId="77777777" w:rsidR="00AB579E" w:rsidRPr="009421FD" w:rsidRDefault="00AB579E" w:rsidP="00AB579E">
            <w:pPr>
              <w:spacing w:before="135" w:after="135"/>
              <w:jc w:val="both"/>
              <w:textAlignment w:val="center"/>
              <w:rPr>
                <w:rFonts w:ascii="Arial" w:hAnsi="Arial" w:cs="Arial"/>
                <w:color w:val="000000"/>
                <w:position w:val="-2"/>
                <w:sz w:val="18"/>
                <w:szCs w:val="18"/>
              </w:rPr>
            </w:pPr>
            <w:r w:rsidRPr="009421FD">
              <w:rPr>
                <w:rFonts w:ascii="Arial" w:hAnsi="Arial" w:cs="Arial"/>
                <w:color w:val="000000"/>
                <w:position w:val="-2"/>
                <w:sz w:val="18"/>
                <w:szCs w:val="18"/>
              </w:rPr>
              <w:t>Izpolnjen, podpisan in žigosan</w:t>
            </w:r>
          </w:p>
          <w:p w14:paraId="7DC0904F" w14:textId="2A240095" w:rsidR="00AB579E" w:rsidRPr="009421FD" w:rsidRDefault="00AB579E" w:rsidP="00AB579E">
            <w:pPr>
              <w:spacing w:before="135" w:after="135"/>
              <w:jc w:val="both"/>
              <w:textAlignment w:val="center"/>
              <w:rPr>
                <w:rFonts w:ascii="Arial" w:hAnsi="Arial" w:cs="Arial"/>
                <w:color w:val="000000"/>
                <w:position w:val="-2"/>
                <w:sz w:val="18"/>
                <w:szCs w:val="18"/>
              </w:rPr>
            </w:pPr>
            <w:r w:rsidRPr="009421FD">
              <w:rPr>
                <w:rFonts w:ascii="Arial" w:hAnsi="Arial" w:cs="Arial"/>
                <w:color w:val="000000"/>
                <w:position w:val="-2"/>
                <w:sz w:val="18"/>
                <w:szCs w:val="18"/>
                <w:u w:val="single"/>
              </w:rPr>
              <w:t>Obrazec ponudnik naloži v aplikacijo e-Oddaja v razdelek »Druge priloge«.</w:t>
            </w:r>
          </w:p>
        </w:tc>
      </w:tr>
      <w:tr w:rsidR="00D8774E" w:rsidRPr="009421FD" w14:paraId="4151A06F"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CE5B3" w14:textId="659D9E4D" w:rsidR="00D8774E" w:rsidRPr="009421FD" w:rsidRDefault="00D8774E" w:rsidP="00D8774E">
            <w:pPr>
              <w:rPr>
                <w:rFonts w:ascii="Arial" w:hAnsi="Arial" w:cs="Arial"/>
                <w:position w:val="-2"/>
                <w:sz w:val="18"/>
                <w:szCs w:val="18"/>
              </w:rPr>
            </w:pPr>
            <w:r w:rsidRPr="009421FD">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64C7C4" w14:textId="0A60397C" w:rsidR="00D8774E" w:rsidRPr="009421FD" w:rsidRDefault="00D8774E" w:rsidP="00D8774E">
            <w:pPr>
              <w:jc w:val="both"/>
              <w:rPr>
                <w:rFonts w:ascii="Arial" w:hAnsi="Arial" w:cs="Arial"/>
                <w:sz w:val="18"/>
                <w:szCs w:val="18"/>
              </w:rPr>
            </w:pPr>
            <w:r>
              <w:rPr>
                <w:rFonts w:ascii="Arial" w:hAnsi="Arial" w:cs="Arial"/>
                <w:sz w:val="18"/>
                <w:szCs w:val="18"/>
              </w:rPr>
              <w:t>Tehnična</w:t>
            </w:r>
            <w:r w:rsidRPr="009421FD">
              <w:rPr>
                <w:rFonts w:ascii="Arial" w:hAnsi="Arial" w:cs="Arial"/>
                <w:sz w:val="18"/>
                <w:szCs w:val="18"/>
              </w:rPr>
              <w:t xml:space="preserve"> dokumentacija ponujene opreme</w:t>
            </w:r>
            <w:r>
              <w:rPr>
                <w:rFonts w:ascii="Arial" w:hAnsi="Arial" w:cs="Arial"/>
                <w:sz w:val="18"/>
                <w:szCs w:val="18"/>
              </w:rPr>
              <w:t xml:space="preserve"> (v slovenskem ali angleškem jeziku)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3166E" w14:textId="77777777" w:rsidR="00D8774E" w:rsidRPr="009421FD" w:rsidRDefault="00D8774E" w:rsidP="00D8774E">
            <w:pPr>
              <w:spacing w:before="135" w:after="135"/>
              <w:jc w:val="both"/>
              <w:textAlignment w:val="center"/>
              <w:rPr>
                <w:rFonts w:ascii="Arial" w:hAnsi="Arial" w:cs="Arial"/>
                <w:position w:val="-2"/>
                <w:sz w:val="18"/>
                <w:szCs w:val="18"/>
              </w:rPr>
            </w:pPr>
            <w:r>
              <w:rPr>
                <w:rFonts w:ascii="Arial" w:hAnsi="Arial" w:cs="Arial"/>
                <w:position w:val="-2"/>
                <w:sz w:val="18"/>
                <w:szCs w:val="18"/>
              </w:rPr>
              <w:t>Skenogram dokazila.</w:t>
            </w:r>
          </w:p>
          <w:p w14:paraId="62506578" w14:textId="66B4E9B6" w:rsidR="00D8774E" w:rsidRPr="009421FD" w:rsidRDefault="00D8774E" w:rsidP="00D8774E">
            <w:pPr>
              <w:spacing w:before="135" w:after="135"/>
              <w:jc w:val="both"/>
              <w:textAlignment w:val="center"/>
              <w:rPr>
                <w:rFonts w:ascii="Arial" w:hAnsi="Arial" w:cs="Arial"/>
                <w:position w:val="-2"/>
                <w:sz w:val="18"/>
                <w:szCs w:val="18"/>
              </w:rPr>
            </w:pPr>
            <w:r w:rsidRPr="009421FD">
              <w:rPr>
                <w:rFonts w:ascii="Arial" w:hAnsi="Arial" w:cs="Arial"/>
                <w:color w:val="000000"/>
                <w:position w:val="-2"/>
                <w:sz w:val="18"/>
                <w:szCs w:val="18"/>
                <w:u w:val="single"/>
              </w:rPr>
              <w:t>Dokument ponudnik naloži v aplikacijo e-Oddaja v razdelek »Druge priloge«.</w:t>
            </w:r>
          </w:p>
        </w:tc>
      </w:tr>
      <w:tr w:rsidR="00781497" w:rsidRPr="009421FD" w14:paraId="3E2A1532"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EE36B0" w14:textId="6F7BF3AE" w:rsidR="00781497" w:rsidRPr="009421FD" w:rsidRDefault="00781497" w:rsidP="00D8774E">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4CCC4" w14:textId="01405639" w:rsidR="00781497" w:rsidRDefault="00781497" w:rsidP="00D8774E">
            <w:pPr>
              <w:jc w:val="both"/>
              <w:rPr>
                <w:rFonts w:ascii="Arial" w:hAnsi="Arial" w:cs="Arial"/>
                <w:sz w:val="18"/>
                <w:szCs w:val="18"/>
              </w:rPr>
            </w:pPr>
            <w:r>
              <w:rPr>
                <w:rFonts w:ascii="Arial" w:hAnsi="Arial" w:cs="Arial"/>
                <w:sz w:val="18"/>
                <w:szCs w:val="18"/>
              </w:rPr>
              <w:t>Priloga 1: Tehnične specifikacije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4B9B5" w14:textId="52E582EC" w:rsidR="00781497" w:rsidRPr="009421FD" w:rsidRDefault="00781497" w:rsidP="00781497">
            <w:pPr>
              <w:spacing w:before="135" w:after="135"/>
              <w:jc w:val="both"/>
              <w:textAlignment w:val="center"/>
              <w:rPr>
                <w:rFonts w:ascii="Arial" w:hAnsi="Arial" w:cs="Arial"/>
                <w:color w:val="000000"/>
                <w:position w:val="-2"/>
                <w:sz w:val="18"/>
                <w:szCs w:val="18"/>
              </w:rPr>
            </w:pPr>
            <w:r w:rsidRPr="009421FD">
              <w:rPr>
                <w:rFonts w:ascii="Arial" w:hAnsi="Arial" w:cs="Arial"/>
                <w:color w:val="000000"/>
                <w:position w:val="-2"/>
                <w:sz w:val="18"/>
                <w:szCs w:val="18"/>
              </w:rPr>
              <w:t>Izpolnjen</w:t>
            </w:r>
            <w:r>
              <w:rPr>
                <w:rFonts w:ascii="Arial" w:hAnsi="Arial" w:cs="Arial"/>
                <w:color w:val="000000"/>
                <w:position w:val="-2"/>
                <w:sz w:val="18"/>
                <w:szCs w:val="18"/>
              </w:rPr>
              <w:t>.</w:t>
            </w:r>
          </w:p>
          <w:p w14:paraId="102031FB" w14:textId="0E5534F7" w:rsidR="00781497" w:rsidRDefault="00781497" w:rsidP="00781497">
            <w:pPr>
              <w:spacing w:before="135" w:after="135"/>
              <w:jc w:val="both"/>
              <w:textAlignment w:val="center"/>
              <w:rPr>
                <w:rFonts w:ascii="Arial" w:hAnsi="Arial" w:cs="Arial"/>
                <w:position w:val="-2"/>
                <w:sz w:val="18"/>
                <w:szCs w:val="18"/>
              </w:rPr>
            </w:pPr>
            <w:r w:rsidRPr="009421FD">
              <w:rPr>
                <w:rFonts w:ascii="Arial" w:hAnsi="Arial" w:cs="Arial"/>
                <w:color w:val="000000"/>
                <w:position w:val="-2"/>
                <w:sz w:val="18"/>
                <w:szCs w:val="18"/>
                <w:u w:val="single"/>
              </w:rPr>
              <w:t>Obrazec ponudnik naloži v aplikacijo e-Oddaja v razdelek »Druge priloge«.</w:t>
            </w:r>
          </w:p>
        </w:tc>
      </w:tr>
      <w:tr w:rsidR="00D8774E" w:rsidRPr="009421FD"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D8774E" w:rsidRPr="009421FD" w:rsidRDefault="00D8774E" w:rsidP="00D8774E">
            <w:pPr>
              <w:rPr>
                <w:rFonts w:ascii="Arial" w:hAnsi="Arial" w:cs="Arial"/>
                <w:sz w:val="18"/>
                <w:szCs w:val="18"/>
              </w:rPr>
            </w:pPr>
            <w:r w:rsidRPr="009421FD">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1D47723E" w:rsidR="00D8774E" w:rsidRPr="009421FD" w:rsidRDefault="00D8774E" w:rsidP="00D8774E">
            <w:pPr>
              <w:jc w:val="both"/>
              <w:rPr>
                <w:rFonts w:ascii="Arial" w:hAnsi="Arial" w:cs="Arial"/>
                <w:bCs/>
                <w:sz w:val="18"/>
                <w:szCs w:val="18"/>
              </w:rPr>
            </w:pPr>
            <w:r w:rsidRPr="009421FD">
              <w:rPr>
                <w:rFonts w:ascii="Arial" w:hAnsi="Arial" w:cs="Arial"/>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8F75D" w14:textId="53748D50" w:rsidR="00D8774E" w:rsidRPr="009421FD" w:rsidRDefault="00D8774E" w:rsidP="00D8774E">
            <w:pPr>
              <w:spacing w:before="135" w:after="135"/>
              <w:jc w:val="both"/>
              <w:textAlignment w:val="center"/>
              <w:rPr>
                <w:rFonts w:ascii="Arial" w:hAnsi="Arial" w:cs="Arial"/>
                <w:position w:val="-2"/>
                <w:sz w:val="18"/>
                <w:szCs w:val="18"/>
              </w:rPr>
            </w:pPr>
            <w:r>
              <w:rPr>
                <w:rFonts w:ascii="Arial" w:hAnsi="Arial" w:cs="Arial"/>
                <w:position w:val="-2"/>
                <w:sz w:val="18"/>
                <w:szCs w:val="18"/>
              </w:rPr>
              <w:t>Parafirana</w:t>
            </w:r>
            <w:r w:rsidRPr="009421FD">
              <w:rPr>
                <w:rFonts w:ascii="Arial" w:hAnsi="Arial" w:cs="Arial"/>
                <w:position w:val="-2"/>
                <w:sz w:val="18"/>
                <w:szCs w:val="18"/>
              </w:rPr>
              <w:t>.</w:t>
            </w:r>
          </w:p>
          <w:p w14:paraId="25E3B3C8" w14:textId="0954848C" w:rsidR="00D8774E" w:rsidRPr="009421FD" w:rsidRDefault="00D8774E" w:rsidP="00D8774E">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u w:val="single"/>
              </w:rPr>
              <w:lastRenderedPageBreak/>
              <w:t>Obrazec ponudnik naloži v aplikacijo e-Oddaja v razdelek »Druge priloge«.</w:t>
            </w:r>
          </w:p>
        </w:tc>
      </w:tr>
    </w:tbl>
    <w:p w14:paraId="39A0F326" w14:textId="77777777" w:rsidR="004F1422" w:rsidRPr="009421FD" w:rsidRDefault="004F1422" w:rsidP="004F1422">
      <w:pPr>
        <w:rPr>
          <w:rFonts w:ascii="Arial" w:hAnsi="Arial" w:cs="Arial"/>
          <w:sz w:val="18"/>
          <w:szCs w:val="18"/>
        </w:rPr>
        <w:sectPr w:rsidR="004F1422" w:rsidRPr="009421FD"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77777777" w:rsidR="004F1422" w:rsidRPr="009421FD" w:rsidRDefault="004F1422" w:rsidP="004F1422">
      <w:pPr>
        <w:spacing w:after="0"/>
        <w:jc w:val="right"/>
        <w:rPr>
          <w:rFonts w:ascii="Arial" w:hAnsi="Arial" w:cs="Arial"/>
          <w:sz w:val="18"/>
          <w:szCs w:val="18"/>
        </w:rPr>
      </w:pPr>
      <w:r w:rsidRPr="009421FD">
        <w:rPr>
          <w:rFonts w:ascii="Arial" w:hAnsi="Arial" w:cs="Arial"/>
          <w:sz w:val="18"/>
          <w:szCs w:val="18"/>
        </w:rPr>
        <w:lastRenderedPageBreak/>
        <w:t>Obrazec št: 1</w:t>
      </w:r>
    </w:p>
    <w:p w14:paraId="2F0F91C5" w14:textId="77777777" w:rsidR="004F1422" w:rsidRPr="009421FD"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18"/>
          <w:szCs w:val="18"/>
        </w:rPr>
      </w:pPr>
      <w:r w:rsidRPr="009421FD">
        <w:rPr>
          <w:rFonts w:ascii="Arial" w:hAnsi="Arial" w:cs="Arial"/>
          <w:sz w:val="18"/>
          <w:szCs w:val="18"/>
        </w:rPr>
        <w:t>Ponudba</w:t>
      </w:r>
    </w:p>
    <w:p w14:paraId="035802BE" w14:textId="77777777" w:rsidR="004F1422" w:rsidRPr="009421FD" w:rsidRDefault="004F1422" w:rsidP="004F1422">
      <w:pPr>
        <w:spacing w:after="120"/>
        <w:rPr>
          <w:rFonts w:ascii="Arial" w:hAnsi="Arial" w:cs="Arial"/>
          <w:sz w:val="18"/>
          <w:szCs w:val="18"/>
        </w:rPr>
      </w:pPr>
    </w:p>
    <w:p w14:paraId="626DF422" w14:textId="74452AFA" w:rsidR="004F1422" w:rsidRPr="009421FD" w:rsidRDefault="00156B9A" w:rsidP="000206EF">
      <w:pPr>
        <w:jc w:val="both"/>
        <w:rPr>
          <w:rFonts w:ascii="Arial" w:hAnsi="Arial" w:cs="Arial"/>
          <w:i/>
          <w:sz w:val="18"/>
          <w:szCs w:val="18"/>
        </w:rPr>
      </w:pPr>
      <w:r w:rsidRPr="009421FD">
        <w:rPr>
          <w:rFonts w:ascii="Arial" w:hAnsi="Arial" w:cs="Arial"/>
          <w:color w:val="000000"/>
          <w:sz w:val="18"/>
          <w:szCs w:val="18"/>
        </w:rPr>
        <w:t xml:space="preserve">Na osnovi povabila za naročilo z </w:t>
      </w:r>
      <w:r w:rsidR="008C71E4">
        <w:rPr>
          <w:rFonts w:ascii="Arial" w:hAnsi="Arial" w:cs="Arial"/>
          <w:color w:val="000000"/>
          <w:sz w:val="18"/>
          <w:szCs w:val="18"/>
        </w:rPr>
        <w:t>»</w:t>
      </w:r>
      <w:r w:rsidR="000206EF" w:rsidRPr="004E51D9">
        <w:rPr>
          <w:rFonts w:ascii="Arial" w:hAnsi="Arial" w:cs="Arial"/>
          <w:b/>
          <w:sz w:val="18"/>
          <w:szCs w:val="18"/>
        </w:rPr>
        <w:t xml:space="preserve">Nakup </w:t>
      </w:r>
      <w:r w:rsidR="008C71E4">
        <w:rPr>
          <w:rFonts w:ascii="Arial" w:hAnsi="Arial" w:cs="Arial"/>
          <w:b/>
          <w:sz w:val="18"/>
          <w:szCs w:val="18"/>
        </w:rPr>
        <w:t>naprav in pripomočkov za fizioterapijo</w:t>
      </w:r>
      <w:r w:rsidR="000206EF" w:rsidRPr="004E51D9">
        <w:rPr>
          <w:rFonts w:ascii="Arial" w:hAnsi="Arial" w:cs="Arial"/>
          <w:b/>
          <w:sz w:val="18"/>
          <w:szCs w:val="18"/>
        </w:rPr>
        <w:t>«</w:t>
      </w:r>
      <w:r w:rsidR="00C847DD" w:rsidRPr="009421FD">
        <w:rPr>
          <w:rFonts w:ascii="Arial" w:hAnsi="Arial" w:cs="Arial"/>
          <w:color w:val="000000"/>
          <w:sz w:val="18"/>
          <w:szCs w:val="18"/>
        </w:rPr>
        <w:t xml:space="preserve"> </w:t>
      </w:r>
      <w:r w:rsidR="004F1422" w:rsidRPr="009421FD">
        <w:rPr>
          <w:rFonts w:ascii="Arial" w:hAnsi="Arial" w:cs="Arial"/>
          <w:color w:val="000000"/>
          <w:sz w:val="18"/>
          <w:szCs w:val="18"/>
        </w:rPr>
        <w:t>dajemo ponudbo, kot sledi:</w:t>
      </w:r>
    </w:p>
    <w:p w14:paraId="2F3BB6A3"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b/>
          <w:bCs/>
          <w:color w:val="000000"/>
          <w:sz w:val="18"/>
          <w:szCs w:val="18"/>
        </w:rPr>
        <w:t>I. Ponudba številka:</w:t>
      </w:r>
      <w:r w:rsidRPr="009421FD">
        <w:rPr>
          <w:rFonts w:ascii="Arial" w:hAnsi="Arial" w:cs="Arial"/>
          <w:color w:val="000000"/>
          <w:sz w:val="18"/>
          <w:szCs w:val="18"/>
        </w:rPr>
        <w:t> </w:t>
      </w:r>
      <w:r w:rsidRPr="009421FD">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rsidRPr="009421FD"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Pr="009421FD" w:rsidRDefault="004F1422" w:rsidP="004F1422">
            <w:pPr>
              <w:jc w:val="right"/>
              <w:rPr>
                <w:rFonts w:ascii="Arial" w:hAnsi="Arial" w:cs="Arial"/>
                <w:sz w:val="18"/>
                <w:szCs w:val="18"/>
              </w:rPr>
            </w:pPr>
            <w:r w:rsidRPr="009421FD">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Pr="009421FD" w:rsidRDefault="004F1422" w:rsidP="004F1422">
            <w:pPr>
              <w:jc w:val="right"/>
              <w:rPr>
                <w:rFonts w:ascii="Arial" w:hAnsi="Arial" w:cs="Arial"/>
                <w:sz w:val="18"/>
                <w:szCs w:val="18"/>
              </w:rPr>
            </w:pPr>
            <w:r w:rsidRPr="009421FD">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bl>
    <w:p w14:paraId="75C2D438"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Ponudbo oddajamo (ustrezno označite):</w:t>
      </w:r>
    </w:p>
    <w:p w14:paraId="4E546746"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sz w:val="18"/>
          <w:szCs w:val="18"/>
        </w:rPr>
        <w:fldChar w:fldCharType="begin">
          <w:ffData>
            <w:name w:val="cbox15a5a322842900"/>
            <w:enabled/>
            <w:calcOnExit w:val="0"/>
            <w:checkBox>
              <w:sizeAuto/>
              <w:default w:val="0"/>
            </w:checkBox>
          </w:ffData>
        </w:fldChar>
      </w:r>
      <w:bookmarkStart w:id="0" w:name="cbox15a5a322842900"/>
      <w:r w:rsidRPr="009421FD">
        <w:rPr>
          <w:rFonts w:ascii="Arial" w:hAnsi="Arial" w:cs="Arial"/>
          <w:sz w:val="18"/>
          <w:szCs w:val="18"/>
        </w:rPr>
        <w:instrText xml:space="preserve"> FORMCHECKBOX </w:instrText>
      </w:r>
      <w:r w:rsidR="00D110C0">
        <w:rPr>
          <w:rFonts w:ascii="Arial" w:hAnsi="Arial" w:cs="Arial"/>
          <w:sz w:val="18"/>
          <w:szCs w:val="18"/>
        </w:rPr>
      </w:r>
      <w:r w:rsidR="00D110C0">
        <w:rPr>
          <w:rFonts w:ascii="Arial" w:hAnsi="Arial" w:cs="Arial"/>
          <w:sz w:val="18"/>
          <w:szCs w:val="18"/>
        </w:rPr>
        <w:fldChar w:fldCharType="separate"/>
      </w:r>
      <w:r w:rsidRPr="009421FD">
        <w:rPr>
          <w:rFonts w:ascii="Arial" w:hAnsi="Arial" w:cs="Arial"/>
          <w:sz w:val="18"/>
          <w:szCs w:val="18"/>
        </w:rPr>
        <w:fldChar w:fldCharType="end"/>
      </w:r>
      <w:bookmarkEnd w:id="0"/>
      <w:r w:rsidRPr="009421FD">
        <w:rPr>
          <w:rFonts w:ascii="Arial" w:hAnsi="Arial" w:cs="Arial"/>
          <w:color w:val="000000"/>
          <w:sz w:val="18"/>
          <w:szCs w:val="18"/>
        </w:rPr>
        <w:t> samostojno</w:t>
      </w:r>
    </w:p>
    <w:p w14:paraId="170AB6E2"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sz w:val="18"/>
          <w:szCs w:val="18"/>
        </w:rPr>
        <w:fldChar w:fldCharType="begin">
          <w:ffData>
            <w:name w:val="cbox15a5a322842bc3"/>
            <w:enabled/>
            <w:calcOnExit w:val="0"/>
            <w:checkBox>
              <w:sizeAuto/>
              <w:default w:val="0"/>
            </w:checkBox>
          </w:ffData>
        </w:fldChar>
      </w:r>
      <w:bookmarkStart w:id="1" w:name="cbox15a5a322842bc3"/>
      <w:r w:rsidRPr="009421FD">
        <w:rPr>
          <w:rFonts w:ascii="Arial" w:hAnsi="Arial" w:cs="Arial"/>
          <w:sz w:val="18"/>
          <w:szCs w:val="18"/>
        </w:rPr>
        <w:instrText xml:space="preserve"> FORMCHECKBOX </w:instrText>
      </w:r>
      <w:r w:rsidR="00D110C0">
        <w:rPr>
          <w:rFonts w:ascii="Arial" w:hAnsi="Arial" w:cs="Arial"/>
          <w:sz w:val="18"/>
          <w:szCs w:val="18"/>
        </w:rPr>
      </w:r>
      <w:r w:rsidR="00D110C0">
        <w:rPr>
          <w:rFonts w:ascii="Arial" w:hAnsi="Arial" w:cs="Arial"/>
          <w:sz w:val="18"/>
          <w:szCs w:val="18"/>
        </w:rPr>
        <w:fldChar w:fldCharType="separate"/>
      </w:r>
      <w:r w:rsidRPr="009421FD">
        <w:rPr>
          <w:rFonts w:ascii="Arial" w:hAnsi="Arial" w:cs="Arial"/>
          <w:sz w:val="18"/>
          <w:szCs w:val="18"/>
        </w:rPr>
        <w:fldChar w:fldCharType="end"/>
      </w:r>
      <w:bookmarkEnd w:id="1"/>
      <w:r w:rsidRPr="009421FD">
        <w:rPr>
          <w:rFonts w:ascii="Arial" w:hAnsi="Arial" w:cs="Arial"/>
          <w:color w:val="000000"/>
          <w:sz w:val="18"/>
          <w:szCs w:val="18"/>
        </w:rPr>
        <w:t> z naslednjimi partnerji (navedite samo firme): ___________________________________</w:t>
      </w:r>
    </w:p>
    <w:p w14:paraId="1116B666"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sz w:val="18"/>
          <w:szCs w:val="18"/>
        </w:rPr>
        <w:fldChar w:fldCharType="begin">
          <w:ffData>
            <w:name w:val="cbox15a5a322842ea6"/>
            <w:enabled/>
            <w:calcOnExit w:val="0"/>
            <w:checkBox>
              <w:sizeAuto/>
              <w:default w:val="0"/>
            </w:checkBox>
          </w:ffData>
        </w:fldChar>
      </w:r>
      <w:bookmarkStart w:id="2" w:name="cbox15a5a322842ea6"/>
      <w:r w:rsidRPr="009421FD">
        <w:rPr>
          <w:rFonts w:ascii="Arial" w:hAnsi="Arial" w:cs="Arial"/>
          <w:sz w:val="18"/>
          <w:szCs w:val="18"/>
        </w:rPr>
        <w:instrText xml:space="preserve"> FORMCHECKBOX </w:instrText>
      </w:r>
      <w:r w:rsidR="00D110C0">
        <w:rPr>
          <w:rFonts w:ascii="Arial" w:hAnsi="Arial" w:cs="Arial"/>
          <w:sz w:val="18"/>
          <w:szCs w:val="18"/>
        </w:rPr>
      </w:r>
      <w:r w:rsidR="00D110C0">
        <w:rPr>
          <w:rFonts w:ascii="Arial" w:hAnsi="Arial" w:cs="Arial"/>
          <w:sz w:val="18"/>
          <w:szCs w:val="18"/>
        </w:rPr>
        <w:fldChar w:fldCharType="separate"/>
      </w:r>
      <w:r w:rsidRPr="009421FD">
        <w:rPr>
          <w:rFonts w:ascii="Arial" w:hAnsi="Arial" w:cs="Arial"/>
          <w:sz w:val="18"/>
          <w:szCs w:val="18"/>
        </w:rPr>
        <w:fldChar w:fldCharType="end"/>
      </w:r>
      <w:bookmarkEnd w:id="2"/>
      <w:r w:rsidRPr="009421FD">
        <w:rPr>
          <w:rFonts w:ascii="Arial" w:hAnsi="Arial" w:cs="Arial"/>
          <w:color w:val="000000"/>
          <w:sz w:val="18"/>
          <w:szCs w:val="18"/>
        </w:rPr>
        <w:t> z naslednjimi podizvajalci (navedite samo firme): ________________________________</w:t>
      </w:r>
    </w:p>
    <w:p w14:paraId="2F6026AC" w14:textId="77777777" w:rsidR="004F1422" w:rsidRPr="009421FD" w:rsidRDefault="004F1422" w:rsidP="004F1422">
      <w:pPr>
        <w:spacing w:before="225" w:after="225" w:line="240" w:lineRule="auto"/>
        <w:jc w:val="both"/>
        <w:rPr>
          <w:rFonts w:ascii="Arial" w:hAnsi="Arial" w:cs="Arial"/>
          <w:color w:val="000000"/>
          <w:sz w:val="18"/>
          <w:szCs w:val="18"/>
        </w:rPr>
      </w:pPr>
      <w:r w:rsidRPr="009421FD">
        <w:rPr>
          <w:rFonts w:ascii="Arial" w:hAnsi="Arial" w:cs="Arial"/>
          <w:sz w:val="18"/>
          <w:szCs w:val="18"/>
        </w:rPr>
        <w:fldChar w:fldCharType="begin">
          <w:ffData>
            <w:name w:val="cbox15a5a322843189"/>
            <w:enabled/>
            <w:calcOnExit w:val="0"/>
            <w:checkBox>
              <w:sizeAuto/>
              <w:default w:val="0"/>
            </w:checkBox>
          </w:ffData>
        </w:fldChar>
      </w:r>
      <w:bookmarkStart w:id="3" w:name="cbox15a5a322843189"/>
      <w:r w:rsidRPr="009421FD">
        <w:rPr>
          <w:rFonts w:ascii="Arial" w:hAnsi="Arial" w:cs="Arial"/>
          <w:sz w:val="18"/>
          <w:szCs w:val="18"/>
        </w:rPr>
        <w:instrText xml:space="preserve"> FORMCHECKBOX </w:instrText>
      </w:r>
      <w:r w:rsidR="00D110C0">
        <w:rPr>
          <w:rFonts w:ascii="Arial" w:hAnsi="Arial" w:cs="Arial"/>
          <w:sz w:val="18"/>
          <w:szCs w:val="18"/>
        </w:rPr>
      </w:r>
      <w:r w:rsidR="00D110C0">
        <w:rPr>
          <w:rFonts w:ascii="Arial" w:hAnsi="Arial" w:cs="Arial"/>
          <w:sz w:val="18"/>
          <w:szCs w:val="18"/>
        </w:rPr>
        <w:fldChar w:fldCharType="separate"/>
      </w:r>
      <w:r w:rsidRPr="009421FD">
        <w:rPr>
          <w:rFonts w:ascii="Arial" w:hAnsi="Arial" w:cs="Arial"/>
          <w:sz w:val="18"/>
          <w:szCs w:val="18"/>
        </w:rPr>
        <w:fldChar w:fldCharType="end"/>
      </w:r>
      <w:bookmarkEnd w:id="3"/>
      <w:r w:rsidRPr="009421FD">
        <w:rPr>
          <w:rFonts w:ascii="Arial" w:hAnsi="Arial" w:cs="Arial"/>
          <w:color w:val="000000"/>
          <w:sz w:val="18"/>
          <w:szCs w:val="18"/>
        </w:rPr>
        <w:t>  z uporabo zmogljivosti naslednjih subjektov (navedite samo firme): _____________________________</w:t>
      </w:r>
    </w:p>
    <w:p w14:paraId="16B85021" w14:textId="77777777" w:rsidR="004F1422" w:rsidRPr="009421FD" w:rsidRDefault="004F1422" w:rsidP="004F1422">
      <w:pPr>
        <w:spacing w:before="225" w:after="225" w:line="240" w:lineRule="auto"/>
        <w:jc w:val="both"/>
        <w:rPr>
          <w:rFonts w:ascii="Arial" w:hAnsi="Arial" w:cs="Arial"/>
          <w:color w:val="000000"/>
          <w:sz w:val="18"/>
          <w:szCs w:val="18"/>
        </w:rPr>
      </w:pPr>
      <w:r w:rsidRPr="009421FD">
        <w:rPr>
          <w:rFonts w:ascii="Arial" w:hAnsi="Arial" w:cs="Arial"/>
          <w:color w:val="000000"/>
          <w:sz w:val="18"/>
          <w:szCs w:val="18"/>
        </w:rPr>
        <w:t>Oddajamo ponudbo za naslednje sklope (</w:t>
      </w:r>
      <w:r w:rsidRPr="009421FD">
        <w:rPr>
          <w:rFonts w:ascii="Arial" w:hAnsi="Arial" w:cs="Arial"/>
          <w:b/>
          <w:color w:val="000000"/>
          <w:sz w:val="18"/>
          <w:szCs w:val="18"/>
        </w:rPr>
        <w:t>ustrezno označite</w:t>
      </w:r>
      <w:r w:rsidRPr="009421FD">
        <w:rPr>
          <w:rFonts w:ascii="Arial" w:hAnsi="Arial" w:cs="Arial"/>
          <w:color w:val="000000"/>
          <w:sz w:val="18"/>
          <w:szCs w:val="18"/>
        </w:rPr>
        <w:t>):</w:t>
      </w:r>
    </w:p>
    <w:p w14:paraId="6D8DB88C" w14:textId="0EEF5C4F" w:rsidR="004F1422" w:rsidRPr="009421FD" w:rsidRDefault="004F1422" w:rsidP="000206EF">
      <w:pPr>
        <w:spacing w:before="100" w:beforeAutospacing="1" w:after="100" w:afterAutospacing="1" w:line="240" w:lineRule="auto"/>
        <w:jc w:val="both"/>
        <w:rPr>
          <w:rFonts w:ascii="Arial" w:hAnsi="Arial" w:cs="Arial"/>
          <w:sz w:val="18"/>
          <w:szCs w:val="18"/>
        </w:rPr>
      </w:pPr>
      <w:r w:rsidRPr="009421FD">
        <w:rPr>
          <w:rFonts w:ascii="Arial" w:hAnsi="Arial" w:cs="Arial"/>
          <w:sz w:val="18"/>
          <w:szCs w:val="18"/>
        </w:rPr>
        <w:fldChar w:fldCharType="begin">
          <w:ffData>
            <w:name w:val="cbox15a5a322842900"/>
            <w:enabled/>
            <w:calcOnExit w:val="0"/>
            <w:checkBox>
              <w:sizeAuto/>
              <w:default w:val="0"/>
            </w:checkBox>
          </w:ffData>
        </w:fldChar>
      </w:r>
      <w:r w:rsidRPr="009421FD">
        <w:rPr>
          <w:rFonts w:ascii="Arial" w:hAnsi="Arial" w:cs="Arial"/>
          <w:sz w:val="18"/>
          <w:szCs w:val="18"/>
        </w:rPr>
        <w:instrText xml:space="preserve"> FORMCHECKBOX </w:instrText>
      </w:r>
      <w:r w:rsidR="00D110C0">
        <w:rPr>
          <w:rFonts w:ascii="Arial" w:hAnsi="Arial" w:cs="Arial"/>
          <w:sz w:val="18"/>
          <w:szCs w:val="18"/>
        </w:rPr>
      </w:r>
      <w:r w:rsidR="00D110C0">
        <w:rPr>
          <w:rFonts w:ascii="Arial" w:hAnsi="Arial" w:cs="Arial"/>
          <w:sz w:val="18"/>
          <w:szCs w:val="18"/>
        </w:rPr>
        <w:fldChar w:fldCharType="separate"/>
      </w:r>
      <w:r w:rsidRPr="009421FD">
        <w:rPr>
          <w:rFonts w:ascii="Arial" w:hAnsi="Arial" w:cs="Arial"/>
          <w:sz w:val="18"/>
          <w:szCs w:val="18"/>
        </w:rPr>
        <w:fldChar w:fldCharType="end"/>
      </w:r>
      <w:r w:rsidRPr="009421FD">
        <w:rPr>
          <w:rFonts w:ascii="Arial" w:hAnsi="Arial" w:cs="Arial"/>
          <w:sz w:val="18"/>
          <w:szCs w:val="18"/>
        </w:rPr>
        <w:t xml:space="preserve"> Sklop 1</w:t>
      </w:r>
      <w:r w:rsidRPr="009421FD">
        <w:rPr>
          <w:rFonts w:ascii="Arial" w:hAnsi="Arial" w:cs="Arial"/>
          <w:sz w:val="18"/>
          <w:szCs w:val="18"/>
        </w:rPr>
        <w:tab/>
      </w:r>
      <w:r w:rsidR="006D7EE3" w:rsidRPr="009421FD">
        <w:rPr>
          <w:rFonts w:ascii="Arial" w:hAnsi="Arial" w:cs="Arial"/>
          <w:sz w:val="18"/>
          <w:szCs w:val="18"/>
        </w:rPr>
        <w:fldChar w:fldCharType="begin">
          <w:ffData>
            <w:name w:val="cbox15a5a322842900"/>
            <w:enabled/>
            <w:calcOnExit w:val="0"/>
            <w:checkBox>
              <w:sizeAuto/>
              <w:default w:val="0"/>
            </w:checkBox>
          </w:ffData>
        </w:fldChar>
      </w:r>
      <w:r w:rsidR="006D7EE3" w:rsidRPr="009421FD">
        <w:rPr>
          <w:rFonts w:ascii="Arial" w:hAnsi="Arial" w:cs="Arial"/>
          <w:sz w:val="18"/>
          <w:szCs w:val="18"/>
        </w:rPr>
        <w:instrText xml:space="preserve"> FORMCHECKBOX </w:instrText>
      </w:r>
      <w:r w:rsidR="00D110C0">
        <w:rPr>
          <w:rFonts w:ascii="Arial" w:hAnsi="Arial" w:cs="Arial"/>
          <w:sz w:val="18"/>
          <w:szCs w:val="18"/>
        </w:rPr>
      </w:r>
      <w:r w:rsidR="00D110C0">
        <w:rPr>
          <w:rFonts w:ascii="Arial" w:hAnsi="Arial" w:cs="Arial"/>
          <w:sz w:val="18"/>
          <w:szCs w:val="18"/>
        </w:rPr>
        <w:fldChar w:fldCharType="separate"/>
      </w:r>
      <w:r w:rsidR="006D7EE3" w:rsidRPr="009421FD">
        <w:rPr>
          <w:rFonts w:ascii="Arial" w:hAnsi="Arial" w:cs="Arial"/>
          <w:sz w:val="18"/>
          <w:szCs w:val="18"/>
        </w:rPr>
        <w:fldChar w:fldCharType="end"/>
      </w:r>
      <w:r w:rsidR="006D7EE3" w:rsidRPr="009421FD">
        <w:rPr>
          <w:rFonts w:ascii="Arial" w:hAnsi="Arial" w:cs="Arial"/>
          <w:sz w:val="18"/>
          <w:szCs w:val="18"/>
        </w:rPr>
        <w:t xml:space="preserve"> Sklop </w:t>
      </w:r>
      <w:r w:rsidR="00C847DD" w:rsidRPr="009421FD">
        <w:rPr>
          <w:rFonts w:ascii="Arial" w:hAnsi="Arial" w:cs="Arial"/>
          <w:sz w:val="18"/>
          <w:szCs w:val="18"/>
        </w:rPr>
        <w:t>2</w:t>
      </w:r>
      <w:r w:rsidRPr="009421FD">
        <w:rPr>
          <w:rFonts w:ascii="Arial" w:hAnsi="Arial" w:cs="Arial"/>
          <w:sz w:val="18"/>
          <w:szCs w:val="18"/>
        </w:rPr>
        <w:tab/>
      </w:r>
      <w:r w:rsidR="000206EF" w:rsidRPr="009421FD">
        <w:rPr>
          <w:rFonts w:ascii="Arial" w:hAnsi="Arial" w:cs="Arial"/>
          <w:sz w:val="18"/>
          <w:szCs w:val="18"/>
        </w:rPr>
        <w:fldChar w:fldCharType="begin">
          <w:ffData>
            <w:name w:val="cbox15a5a322842900"/>
            <w:enabled/>
            <w:calcOnExit w:val="0"/>
            <w:checkBox>
              <w:sizeAuto/>
              <w:default w:val="0"/>
            </w:checkBox>
          </w:ffData>
        </w:fldChar>
      </w:r>
      <w:r w:rsidR="000206EF" w:rsidRPr="009421FD">
        <w:rPr>
          <w:rFonts w:ascii="Arial" w:hAnsi="Arial" w:cs="Arial"/>
          <w:sz w:val="18"/>
          <w:szCs w:val="18"/>
        </w:rPr>
        <w:instrText xml:space="preserve"> FORMCHECKBOX </w:instrText>
      </w:r>
      <w:r w:rsidR="00D110C0">
        <w:rPr>
          <w:rFonts w:ascii="Arial" w:hAnsi="Arial" w:cs="Arial"/>
          <w:sz w:val="18"/>
          <w:szCs w:val="18"/>
        </w:rPr>
      </w:r>
      <w:r w:rsidR="00D110C0">
        <w:rPr>
          <w:rFonts w:ascii="Arial" w:hAnsi="Arial" w:cs="Arial"/>
          <w:sz w:val="18"/>
          <w:szCs w:val="18"/>
        </w:rPr>
        <w:fldChar w:fldCharType="separate"/>
      </w:r>
      <w:r w:rsidR="000206EF" w:rsidRPr="009421FD">
        <w:rPr>
          <w:rFonts w:ascii="Arial" w:hAnsi="Arial" w:cs="Arial"/>
          <w:sz w:val="18"/>
          <w:szCs w:val="18"/>
        </w:rPr>
        <w:fldChar w:fldCharType="end"/>
      </w:r>
      <w:r w:rsidR="000206EF" w:rsidRPr="009421FD">
        <w:rPr>
          <w:rFonts w:ascii="Arial" w:hAnsi="Arial" w:cs="Arial"/>
          <w:sz w:val="18"/>
          <w:szCs w:val="18"/>
        </w:rPr>
        <w:t xml:space="preserve"> Sklop</w:t>
      </w:r>
      <w:r w:rsidR="000206EF">
        <w:rPr>
          <w:rFonts w:ascii="Arial" w:hAnsi="Arial" w:cs="Arial"/>
          <w:sz w:val="18"/>
          <w:szCs w:val="18"/>
        </w:rPr>
        <w:t xml:space="preserve"> 3</w:t>
      </w:r>
      <w:r w:rsidR="000206EF">
        <w:rPr>
          <w:rFonts w:ascii="Arial" w:hAnsi="Arial" w:cs="Arial"/>
          <w:sz w:val="18"/>
          <w:szCs w:val="18"/>
        </w:rPr>
        <w:tab/>
      </w:r>
      <w:r w:rsidR="000206EF" w:rsidRPr="009421FD">
        <w:rPr>
          <w:rFonts w:ascii="Arial" w:hAnsi="Arial" w:cs="Arial"/>
          <w:sz w:val="18"/>
          <w:szCs w:val="18"/>
        </w:rPr>
        <w:fldChar w:fldCharType="begin">
          <w:ffData>
            <w:name w:val="cbox15a5a322842900"/>
            <w:enabled/>
            <w:calcOnExit w:val="0"/>
            <w:checkBox>
              <w:sizeAuto/>
              <w:default w:val="0"/>
            </w:checkBox>
          </w:ffData>
        </w:fldChar>
      </w:r>
      <w:r w:rsidR="000206EF" w:rsidRPr="009421FD">
        <w:rPr>
          <w:rFonts w:ascii="Arial" w:hAnsi="Arial" w:cs="Arial"/>
          <w:sz w:val="18"/>
          <w:szCs w:val="18"/>
        </w:rPr>
        <w:instrText xml:space="preserve"> FORMCHECKBOX </w:instrText>
      </w:r>
      <w:r w:rsidR="00D110C0">
        <w:rPr>
          <w:rFonts w:ascii="Arial" w:hAnsi="Arial" w:cs="Arial"/>
          <w:sz w:val="18"/>
          <w:szCs w:val="18"/>
        </w:rPr>
      </w:r>
      <w:r w:rsidR="00D110C0">
        <w:rPr>
          <w:rFonts w:ascii="Arial" w:hAnsi="Arial" w:cs="Arial"/>
          <w:sz w:val="18"/>
          <w:szCs w:val="18"/>
        </w:rPr>
        <w:fldChar w:fldCharType="separate"/>
      </w:r>
      <w:r w:rsidR="000206EF" w:rsidRPr="009421FD">
        <w:rPr>
          <w:rFonts w:ascii="Arial" w:hAnsi="Arial" w:cs="Arial"/>
          <w:sz w:val="18"/>
          <w:szCs w:val="18"/>
        </w:rPr>
        <w:fldChar w:fldCharType="end"/>
      </w:r>
      <w:r w:rsidR="000206EF" w:rsidRPr="009421FD">
        <w:rPr>
          <w:rFonts w:ascii="Arial" w:hAnsi="Arial" w:cs="Arial"/>
          <w:sz w:val="18"/>
          <w:szCs w:val="18"/>
        </w:rPr>
        <w:t xml:space="preserve"> Sklop </w:t>
      </w:r>
      <w:r w:rsidR="008C71E4">
        <w:rPr>
          <w:rFonts w:ascii="Arial" w:hAnsi="Arial" w:cs="Arial"/>
          <w:sz w:val="18"/>
          <w:szCs w:val="18"/>
        </w:rPr>
        <w:t>4</w:t>
      </w:r>
    </w:p>
    <w:p w14:paraId="70EDC01A" w14:textId="6FEDEFE5" w:rsidR="004F1422" w:rsidRPr="009421FD" w:rsidRDefault="004F1422" w:rsidP="000206EF">
      <w:pPr>
        <w:spacing w:before="100" w:beforeAutospacing="1" w:after="100" w:afterAutospacing="1" w:line="240" w:lineRule="auto"/>
        <w:jc w:val="both"/>
        <w:rPr>
          <w:rFonts w:ascii="Arial" w:hAnsi="Arial" w:cs="Arial"/>
          <w:sz w:val="18"/>
          <w:szCs w:val="18"/>
        </w:rPr>
      </w:pPr>
      <w:r w:rsidRPr="009421FD">
        <w:rPr>
          <w:rFonts w:ascii="Arial" w:hAnsi="Arial" w:cs="Arial"/>
          <w:b/>
          <w:bCs/>
          <w:color w:val="000000"/>
          <w:sz w:val="18"/>
          <w:szCs w:val="18"/>
        </w:rPr>
        <w:t>II. Ponudben</w:t>
      </w:r>
      <w:r w:rsidR="006A0402" w:rsidRPr="009421FD">
        <w:rPr>
          <w:rFonts w:ascii="Arial" w:hAnsi="Arial" w:cs="Arial"/>
          <w:b/>
          <w:bCs/>
          <w:color w:val="000000"/>
          <w:sz w:val="18"/>
          <w:szCs w:val="18"/>
        </w:rPr>
        <w:t>i pogoji</w:t>
      </w:r>
    </w:p>
    <w:p w14:paraId="4E30D11B" w14:textId="326D8AA5" w:rsidR="004F1422" w:rsidRPr="009421FD" w:rsidRDefault="006A0402" w:rsidP="004F1422">
      <w:pPr>
        <w:spacing w:after="0"/>
        <w:jc w:val="both"/>
        <w:rPr>
          <w:rFonts w:ascii="Arial" w:hAnsi="Arial" w:cs="Arial"/>
          <w:b/>
          <w:sz w:val="18"/>
          <w:szCs w:val="18"/>
        </w:rPr>
      </w:pPr>
      <w:r w:rsidRPr="009421FD">
        <w:rPr>
          <w:rFonts w:ascii="Arial" w:hAnsi="Arial" w:cs="Arial"/>
          <w:b/>
          <w:sz w:val="18"/>
          <w:szCs w:val="18"/>
        </w:rPr>
        <w:t>Na osnovi predmetnega javnega naročila</w:t>
      </w:r>
      <w:r w:rsidR="004F1422" w:rsidRPr="009421FD">
        <w:rPr>
          <w:rFonts w:ascii="Arial" w:hAnsi="Arial" w:cs="Arial"/>
          <w:b/>
          <w:sz w:val="18"/>
          <w:szCs w:val="18"/>
        </w:rPr>
        <w:t xml:space="preserve"> izjavljamo, da:</w:t>
      </w:r>
    </w:p>
    <w:p w14:paraId="41D2E7C7" w14:textId="7A232539" w:rsidR="004F1422" w:rsidRPr="009421FD" w:rsidRDefault="004F1422" w:rsidP="006409C9">
      <w:pPr>
        <w:numPr>
          <w:ilvl w:val="0"/>
          <w:numId w:val="29"/>
        </w:numPr>
        <w:spacing w:after="0"/>
        <w:jc w:val="both"/>
        <w:rPr>
          <w:rFonts w:ascii="Arial" w:hAnsi="Arial" w:cs="Arial"/>
          <w:sz w:val="18"/>
          <w:szCs w:val="18"/>
        </w:rPr>
      </w:pPr>
      <w:r w:rsidRPr="009421FD">
        <w:rPr>
          <w:rFonts w:ascii="Arial" w:hAnsi="Arial" w:cs="Arial"/>
          <w:sz w:val="18"/>
          <w:szCs w:val="18"/>
        </w:rPr>
        <w:t xml:space="preserve">smo pri izračunu ponudbene cene upoštevali vse stroške, vezane na izvedbo javnega naročila, kot so stroški dela, </w:t>
      </w:r>
      <w:r w:rsidR="003207B3" w:rsidRPr="009421FD">
        <w:rPr>
          <w:rFonts w:ascii="Arial" w:hAnsi="Arial" w:cs="Arial"/>
          <w:sz w:val="18"/>
          <w:szCs w:val="18"/>
        </w:rPr>
        <w:t xml:space="preserve">montaže, </w:t>
      </w:r>
      <w:r w:rsidR="008C71E4">
        <w:rPr>
          <w:rFonts w:ascii="Arial" w:hAnsi="Arial" w:cs="Arial"/>
          <w:sz w:val="18"/>
          <w:szCs w:val="18"/>
        </w:rPr>
        <w:t xml:space="preserve">usposabljanje, </w:t>
      </w:r>
      <w:r w:rsidRPr="009421FD">
        <w:rPr>
          <w:rFonts w:ascii="Arial" w:hAnsi="Arial" w:cs="Arial"/>
          <w:sz w:val="18"/>
          <w:szCs w:val="18"/>
        </w:rPr>
        <w:t xml:space="preserve">materialni stroški, potni stroški in dnevnice, </w:t>
      </w:r>
      <w:r w:rsidR="00051B2B" w:rsidRPr="009421FD">
        <w:rPr>
          <w:rFonts w:ascii="Arial" w:hAnsi="Arial" w:cs="Arial"/>
          <w:sz w:val="18"/>
          <w:szCs w:val="18"/>
        </w:rPr>
        <w:t xml:space="preserve">nepredvideni stroški, </w:t>
      </w:r>
      <w:r w:rsidRPr="009421FD">
        <w:rPr>
          <w:rFonts w:ascii="Arial" w:hAnsi="Arial" w:cs="Arial"/>
          <w:sz w:val="18"/>
          <w:szCs w:val="18"/>
        </w:rPr>
        <w:t xml:space="preserve">ostali stroški, ki vplivajo na izračun cene, </w:t>
      </w:r>
    </w:p>
    <w:p w14:paraId="53129781" w14:textId="77777777" w:rsidR="004F1422" w:rsidRPr="009421FD" w:rsidRDefault="004F1422" w:rsidP="006409C9">
      <w:pPr>
        <w:numPr>
          <w:ilvl w:val="0"/>
          <w:numId w:val="29"/>
        </w:numPr>
        <w:spacing w:after="0"/>
        <w:jc w:val="both"/>
        <w:rPr>
          <w:rFonts w:ascii="Arial" w:hAnsi="Arial" w:cs="Arial"/>
          <w:sz w:val="18"/>
          <w:szCs w:val="18"/>
        </w:rPr>
      </w:pPr>
      <w:r w:rsidRPr="009421FD">
        <w:rPr>
          <w:rFonts w:ascii="Arial" w:hAnsi="Arial" w:cs="Arial"/>
          <w:sz w:val="18"/>
          <w:szCs w:val="18"/>
        </w:rPr>
        <w:t>smo pri izračunu cene upoštevali vse pogoje in zahteve naročnika iz razpisne dokumentacije,</w:t>
      </w:r>
    </w:p>
    <w:p w14:paraId="0B4B2461" w14:textId="37641C08" w:rsidR="004F1422" w:rsidRPr="009421FD" w:rsidRDefault="004F1422" w:rsidP="006409C9">
      <w:pPr>
        <w:numPr>
          <w:ilvl w:val="0"/>
          <w:numId w:val="29"/>
        </w:numPr>
        <w:spacing w:after="0"/>
        <w:jc w:val="both"/>
        <w:rPr>
          <w:rFonts w:ascii="Arial" w:hAnsi="Arial" w:cs="Arial"/>
          <w:sz w:val="18"/>
          <w:szCs w:val="18"/>
        </w:rPr>
      </w:pPr>
      <w:r w:rsidRPr="009421FD">
        <w:rPr>
          <w:rFonts w:ascii="Arial" w:hAnsi="Arial" w:cs="Arial"/>
          <w:sz w:val="18"/>
          <w:szCs w:val="18"/>
        </w:rPr>
        <w:t>smo seznanjeni s tem, da je cena fiksna</w:t>
      </w:r>
      <w:r w:rsidR="00156B9A" w:rsidRPr="009421FD">
        <w:rPr>
          <w:rFonts w:ascii="Arial" w:hAnsi="Arial" w:cs="Arial"/>
          <w:sz w:val="18"/>
          <w:szCs w:val="18"/>
        </w:rPr>
        <w:t xml:space="preserve"> za ves čas trajanja pogodbe</w:t>
      </w:r>
      <w:r w:rsidRPr="009421FD">
        <w:rPr>
          <w:rFonts w:ascii="Arial" w:hAnsi="Arial" w:cs="Arial"/>
          <w:sz w:val="18"/>
          <w:szCs w:val="18"/>
        </w:rPr>
        <w:t xml:space="preserve">, </w:t>
      </w:r>
    </w:p>
    <w:p w14:paraId="31A1E211" w14:textId="7A40709C" w:rsidR="00051B2B" w:rsidRPr="009421FD" w:rsidRDefault="00051B2B" w:rsidP="006409C9">
      <w:pPr>
        <w:numPr>
          <w:ilvl w:val="0"/>
          <w:numId w:val="29"/>
        </w:numPr>
        <w:spacing w:after="0"/>
        <w:jc w:val="both"/>
        <w:rPr>
          <w:rFonts w:ascii="Arial" w:hAnsi="Arial" w:cs="Arial"/>
          <w:sz w:val="18"/>
          <w:szCs w:val="18"/>
        </w:rPr>
      </w:pPr>
      <w:r w:rsidRPr="009421FD">
        <w:rPr>
          <w:rFonts w:ascii="Arial" w:hAnsi="Arial" w:cs="Arial"/>
          <w:sz w:val="18"/>
          <w:szCs w:val="18"/>
        </w:rPr>
        <w:t xml:space="preserve">ponujamo garancijski rok </w:t>
      </w:r>
      <w:r w:rsidR="003207B3" w:rsidRPr="009421FD">
        <w:rPr>
          <w:rFonts w:ascii="Arial" w:hAnsi="Arial" w:cs="Arial"/>
          <w:sz w:val="18"/>
          <w:szCs w:val="18"/>
        </w:rPr>
        <w:t xml:space="preserve">(kjer zahtevano) </w:t>
      </w:r>
      <w:r w:rsidRPr="009421FD">
        <w:rPr>
          <w:rFonts w:ascii="Arial" w:hAnsi="Arial" w:cs="Arial"/>
          <w:sz w:val="18"/>
          <w:szCs w:val="18"/>
        </w:rPr>
        <w:t>za ponujeno opremo</w:t>
      </w:r>
      <w:r w:rsidR="003207B3" w:rsidRPr="009421FD">
        <w:rPr>
          <w:rFonts w:ascii="Arial" w:hAnsi="Arial" w:cs="Arial"/>
          <w:sz w:val="18"/>
          <w:szCs w:val="18"/>
        </w:rPr>
        <w:t xml:space="preserve"> </w:t>
      </w:r>
      <w:r w:rsidRPr="009421FD">
        <w:rPr>
          <w:rFonts w:ascii="Arial" w:hAnsi="Arial" w:cs="Arial"/>
          <w:sz w:val="18"/>
          <w:szCs w:val="18"/>
        </w:rPr>
        <w:t>za najmanj takšno obdobje, kot ga  zahteva naročnik v tehničnih specifikacijah in velja od dneva zapisniškega prevzema opreme,</w:t>
      </w:r>
    </w:p>
    <w:p w14:paraId="2F6CAD3D" w14:textId="6D2D5177" w:rsidR="006A0402" w:rsidRPr="009421FD" w:rsidRDefault="006A0402" w:rsidP="006409C9">
      <w:pPr>
        <w:numPr>
          <w:ilvl w:val="0"/>
          <w:numId w:val="29"/>
        </w:numPr>
        <w:spacing w:after="0"/>
        <w:jc w:val="both"/>
        <w:rPr>
          <w:rFonts w:ascii="Arial" w:hAnsi="Arial" w:cs="Arial"/>
          <w:sz w:val="18"/>
          <w:szCs w:val="18"/>
        </w:rPr>
      </w:pPr>
      <w:r w:rsidRPr="009421FD">
        <w:rPr>
          <w:rFonts w:ascii="Arial" w:hAnsi="Arial" w:cs="Arial"/>
          <w:sz w:val="18"/>
          <w:szCs w:val="18"/>
        </w:rPr>
        <w:t>da so vsi ostali pogoji skladni z osnutkom pogodbe, ki je sestavni del razpisne dokumentacije,</w:t>
      </w:r>
    </w:p>
    <w:p w14:paraId="688DD157" w14:textId="1CD1A41A" w:rsidR="00EF6529" w:rsidRPr="009421FD" w:rsidRDefault="004F1422" w:rsidP="007912AE">
      <w:pPr>
        <w:numPr>
          <w:ilvl w:val="0"/>
          <w:numId w:val="29"/>
        </w:numPr>
        <w:spacing w:after="0"/>
        <w:jc w:val="both"/>
        <w:rPr>
          <w:rFonts w:ascii="Arial" w:hAnsi="Arial" w:cs="Arial"/>
          <w:sz w:val="18"/>
          <w:szCs w:val="18"/>
        </w:rPr>
      </w:pPr>
      <w:r w:rsidRPr="009421FD">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r w:rsidR="00EF6529" w:rsidRPr="009421FD">
        <w:rPr>
          <w:rFonts w:ascii="Arial" w:hAnsi="Arial" w:cs="Arial"/>
          <w:color w:val="000000"/>
          <w:sz w:val="18"/>
          <w:szCs w:val="18"/>
          <w:shd w:val="clear" w:color="auto" w:fill="FFFFFF"/>
        </w:rPr>
        <w:t>.</w:t>
      </w:r>
    </w:p>
    <w:p w14:paraId="0761448D" w14:textId="3B39253D"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b/>
          <w:bCs/>
          <w:color w:val="000000"/>
          <w:sz w:val="18"/>
          <w:szCs w:val="18"/>
        </w:rPr>
        <w:t>III. Rok veljavnosti ponudb</w:t>
      </w:r>
      <w:r w:rsidRPr="009421FD">
        <w:rPr>
          <w:rFonts w:ascii="Arial" w:hAnsi="Arial" w:cs="Arial"/>
          <w:b/>
          <w:color w:val="000000"/>
          <w:sz w:val="18"/>
          <w:szCs w:val="18"/>
        </w:rPr>
        <w:t>e</w:t>
      </w:r>
      <w:r w:rsidR="00495039" w:rsidRPr="009421FD">
        <w:rPr>
          <w:rFonts w:ascii="Arial" w:hAnsi="Arial" w:cs="Arial"/>
          <w:color w:val="000000"/>
          <w:sz w:val="18"/>
          <w:szCs w:val="18"/>
        </w:rPr>
        <w:t xml:space="preserve"> Ponudba velja najmanj </w:t>
      </w:r>
      <w:r w:rsidR="00C847DD" w:rsidRPr="009421FD">
        <w:rPr>
          <w:rFonts w:ascii="Arial" w:hAnsi="Arial" w:cs="Arial"/>
          <w:color w:val="000000"/>
          <w:sz w:val="18"/>
          <w:szCs w:val="18"/>
        </w:rPr>
        <w:t>9</w:t>
      </w:r>
      <w:r w:rsidR="00495039" w:rsidRPr="009421FD">
        <w:rPr>
          <w:rFonts w:ascii="Arial" w:hAnsi="Arial" w:cs="Arial"/>
          <w:color w:val="000000"/>
          <w:sz w:val="18"/>
          <w:szCs w:val="18"/>
        </w:rPr>
        <w:t>0</w:t>
      </w:r>
      <w:r w:rsidRPr="009421FD">
        <w:rPr>
          <w:rFonts w:ascii="Arial" w:hAnsi="Arial" w:cs="Arial"/>
          <w:color w:val="000000"/>
          <w:sz w:val="18"/>
          <w:szCs w:val="18"/>
        </w:rPr>
        <w:t xml:space="preserve"> dni od roka za predložitev ponudb.</w:t>
      </w:r>
    </w:p>
    <w:p w14:paraId="398F77D7"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Ponudba mora biti veljavna najmanj do navedenega roka. Prekratka veljavnost ponudbe pomeni razlog za zavrnitev ponudbe.</w:t>
      </w:r>
    </w:p>
    <w:p w14:paraId="42EDB440" w14:textId="7138D678" w:rsidR="000529AB" w:rsidRPr="009421FD" w:rsidRDefault="004F1422" w:rsidP="000529AB">
      <w:pPr>
        <w:spacing w:before="225" w:after="225" w:line="240" w:lineRule="auto"/>
        <w:jc w:val="both"/>
        <w:rPr>
          <w:rFonts w:ascii="Arial" w:hAnsi="Arial" w:cs="Arial"/>
          <w:sz w:val="18"/>
          <w:szCs w:val="18"/>
        </w:rPr>
      </w:pPr>
      <w:r w:rsidRPr="009421FD">
        <w:rPr>
          <w:rFonts w:ascii="Arial" w:hAnsi="Arial" w:cs="Arial"/>
          <w:b/>
          <w:bCs/>
          <w:color w:val="000000"/>
          <w:sz w:val="18"/>
          <w:szCs w:val="18"/>
        </w:rPr>
        <w:t>IV. Podatki o plačilu </w:t>
      </w:r>
    </w:p>
    <w:p w14:paraId="7EC34888" w14:textId="77777777" w:rsidR="00C847DD" w:rsidRPr="009421FD" w:rsidRDefault="00C847DD" w:rsidP="00C847DD">
      <w:pPr>
        <w:spacing w:before="225" w:after="225"/>
        <w:jc w:val="both"/>
        <w:rPr>
          <w:rFonts w:ascii="Arial" w:hAnsi="Arial" w:cs="Arial"/>
          <w:color w:val="000000"/>
          <w:sz w:val="18"/>
          <w:szCs w:val="18"/>
        </w:rPr>
      </w:pPr>
      <w:r w:rsidRPr="009421FD">
        <w:rPr>
          <w:rFonts w:ascii="Arial" w:hAnsi="Arial" w:cs="Arial"/>
          <w:color w:val="000000"/>
          <w:sz w:val="18"/>
          <w:szCs w:val="18"/>
        </w:rPr>
        <w:t xml:space="preserve">Rok plačila je 30 dni od datuma prejema pravilno izstavljenega računa. </w:t>
      </w:r>
    </w:p>
    <w:p w14:paraId="24C28078" w14:textId="3A3D8EF4" w:rsidR="00C847DD" w:rsidRPr="009421FD" w:rsidRDefault="00C847DD" w:rsidP="00C847DD">
      <w:pPr>
        <w:spacing w:before="225" w:after="225"/>
        <w:jc w:val="both"/>
        <w:rPr>
          <w:rFonts w:ascii="Arial" w:hAnsi="Arial" w:cs="Arial"/>
          <w:color w:val="000000"/>
          <w:sz w:val="18"/>
          <w:szCs w:val="18"/>
        </w:rPr>
      </w:pPr>
      <w:r w:rsidRPr="009421FD">
        <w:rPr>
          <w:rFonts w:ascii="Arial" w:hAnsi="Arial" w:cs="Arial"/>
          <w:color w:val="000000"/>
          <w:sz w:val="18"/>
          <w:szCs w:val="18"/>
        </w:rPr>
        <w:t xml:space="preserve">Naročnik se zavezuje poravnati pogodbeno ceno za pravilno in pravočasno dobavo blaga oz. izvedbo storitve, ki vključuje prevzemni zapisnik, potrjen s strani naročnika. </w:t>
      </w:r>
    </w:p>
    <w:p w14:paraId="54C74732" w14:textId="66A2050C" w:rsidR="00C847DD" w:rsidRPr="009421FD" w:rsidRDefault="00C847DD" w:rsidP="00C847DD">
      <w:pPr>
        <w:spacing w:before="225" w:after="225"/>
        <w:jc w:val="both"/>
        <w:rPr>
          <w:rFonts w:ascii="Arial" w:hAnsi="Arial" w:cs="Arial"/>
          <w:color w:val="000000"/>
          <w:sz w:val="18"/>
          <w:szCs w:val="18"/>
        </w:rPr>
      </w:pPr>
      <w:r w:rsidRPr="009421FD">
        <w:rPr>
          <w:rFonts w:ascii="Arial" w:hAnsi="Arial" w:cs="Arial"/>
          <w:color w:val="000000"/>
          <w:sz w:val="18"/>
          <w:szCs w:val="18"/>
        </w:rPr>
        <w:lastRenderedPageBreak/>
        <w:t>Dobavitelj/Izvajalec izstavi račun naročniku po uspešno opravljeni dobavi opreme oz. izvedbi storitve</w:t>
      </w:r>
      <w:r w:rsidR="000206EF">
        <w:rPr>
          <w:rFonts w:ascii="Arial" w:hAnsi="Arial" w:cs="Arial"/>
          <w:color w:val="000000"/>
          <w:sz w:val="18"/>
          <w:szCs w:val="18"/>
        </w:rPr>
        <w:t xml:space="preserve"> skladno s pogodbo</w:t>
      </w:r>
      <w:r w:rsidRPr="009421FD">
        <w:rPr>
          <w:rFonts w:ascii="Arial" w:hAnsi="Arial" w:cs="Arial"/>
          <w:color w:val="000000"/>
          <w:sz w:val="18"/>
          <w:szCs w:val="18"/>
        </w:rPr>
        <w:t>.</w:t>
      </w:r>
    </w:p>
    <w:p w14:paraId="7C032D91" w14:textId="77777777" w:rsidR="00C847DD" w:rsidRPr="009421FD" w:rsidRDefault="00C847DD" w:rsidP="00C847DD">
      <w:pPr>
        <w:spacing w:before="225" w:after="225"/>
        <w:jc w:val="both"/>
        <w:rPr>
          <w:rFonts w:ascii="Arial" w:hAnsi="Arial" w:cs="Arial"/>
          <w:color w:val="000000"/>
          <w:sz w:val="18"/>
          <w:szCs w:val="18"/>
        </w:rPr>
      </w:pPr>
      <w:r w:rsidRPr="009421FD">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0F7FCCD" w14:textId="221275E3" w:rsidR="00C847DD" w:rsidRPr="009421FD" w:rsidRDefault="00C847DD" w:rsidP="00C847DD">
      <w:pPr>
        <w:spacing w:before="225" w:after="225" w:line="240" w:lineRule="auto"/>
        <w:jc w:val="both"/>
        <w:rPr>
          <w:rFonts w:ascii="Arial" w:hAnsi="Arial" w:cs="Arial"/>
          <w:sz w:val="18"/>
          <w:szCs w:val="18"/>
        </w:rPr>
      </w:pPr>
      <w:r w:rsidRPr="009421FD">
        <w:rPr>
          <w:rFonts w:ascii="Arial" w:hAnsi="Arial" w:cs="Arial"/>
          <w:color w:val="000000"/>
          <w:sz w:val="18"/>
          <w:szCs w:val="18"/>
        </w:rPr>
        <w:t>Dobavitelj/Izvajalec izstavi račun v elektronski obliki (eRačun) preko spletnega portala UJPnet. Kot uradni prejem računa se šteje datu</w:t>
      </w:r>
      <w:r w:rsidR="000206EF">
        <w:rPr>
          <w:rFonts w:ascii="Arial" w:hAnsi="Arial" w:cs="Arial"/>
          <w:color w:val="000000"/>
          <w:sz w:val="18"/>
          <w:szCs w:val="18"/>
        </w:rPr>
        <w:t xml:space="preserve">m vnosa računa v sistem </w:t>
      </w:r>
      <w:proofErr w:type="spellStart"/>
      <w:r w:rsidR="000206EF">
        <w:rPr>
          <w:rFonts w:ascii="Arial" w:hAnsi="Arial" w:cs="Arial"/>
          <w:color w:val="000000"/>
          <w:sz w:val="18"/>
          <w:szCs w:val="18"/>
        </w:rPr>
        <w:t>UJPnet</w:t>
      </w:r>
      <w:proofErr w:type="spellEnd"/>
      <w:r w:rsidR="000206EF">
        <w:rPr>
          <w:rFonts w:ascii="Arial" w:hAnsi="Arial" w:cs="Arial"/>
          <w:color w:val="000000"/>
          <w:sz w:val="18"/>
          <w:szCs w:val="18"/>
        </w:rPr>
        <w:t>.</w:t>
      </w:r>
    </w:p>
    <w:p w14:paraId="64AA1851" w14:textId="77777777" w:rsidR="00C847DD" w:rsidRPr="009421FD" w:rsidRDefault="00C847DD" w:rsidP="00C847DD">
      <w:pPr>
        <w:spacing w:before="225" w:after="225"/>
        <w:jc w:val="both"/>
        <w:rPr>
          <w:rFonts w:ascii="Arial" w:hAnsi="Arial" w:cs="Arial"/>
          <w:sz w:val="18"/>
          <w:szCs w:val="18"/>
        </w:rPr>
      </w:pPr>
      <w:r w:rsidRPr="009421FD">
        <w:rPr>
          <w:rFonts w:ascii="Arial" w:hAnsi="Arial" w:cs="Arial"/>
          <w:color w:val="000000"/>
          <w:sz w:val="18"/>
          <w:szCs w:val="18"/>
        </w:rPr>
        <w:t>V kolikor naročnik računa ne zavrne v roku 8 delovnih dni od prejema, se račun šteje za potrjenega.</w:t>
      </w:r>
    </w:p>
    <w:p w14:paraId="6C73BF14" w14:textId="77777777" w:rsidR="00C847DD" w:rsidRPr="009421FD" w:rsidRDefault="00C847DD" w:rsidP="00C847DD">
      <w:pPr>
        <w:spacing w:before="225" w:after="225"/>
        <w:jc w:val="both"/>
        <w:rPr>
          <w:rFonts w:ascii="Arial" w:hAnsi="Arial" w:cs="Arial"/>
          <w:color w:val="000000"/>
          <w:sz w:val="18"/>
          <w:szCs w:val="18"/>
        </w:rPr>
      </w:pPr>
      <w:r w:rsidRPr="009421FD">
        <w:rPr>
          <w:rFonts w:ascii="Arial" w:hAnsi="Arial" w:cs="Arial"/>
          <w:color w:val="000000"/>
          <w:sz w:val="18"/>
          <w:szCs w:val="18"/>
        </w:rPr>
        <w:t xml:space="preserve">Naročnik bo pravilno izstavljen in potrjen račun poravnal na transakcijski račun dobavitelja/izvajalca naveden na računu. </w:t>
      </w:r>
    </w:p>
    <w:p w14:paraId="2F76526F" w14:textId="77777777" w:rsidR="00C847DD" w:rsidRPr="009421FD" w:rsidRDefault="00C847DD" w:rsidP="00C847DD">
      <w:pPr>
        <w:spacing w:before="225" w:after="225" w:line="240" w:lineRule="auto"/>
        <w:jc w:val="both"/>
        <w:rPr>
          <w:rFonts w:ascii="Arial" w:hAnsi="Arial" w:cs="Arial"/>
          <w:color w:val="000000"/>
          <w:sz w:val="18"/>
          <w:szCs w:val="18"/>
        </w:rPr>
      </w:pPr>
      <w:r w:rsidRPr="009421FD">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9454304" w14:textId="77777777" w:rsidR="00C847DD" w:rsidRPr="009421FD" w:rsidRDefault="00C847DD" w:rsidP="00C847DD">
      <w:pPr>
        <w:spacing w:before="225" w:after="225" w:line="240" w:lineRule="auto"/>
        <w:jc w:val="both"/>
        <w:rPr>
          <w:rFonts w:ascii="Arial" w:hAnsi="Arial" w:cs="Arial"/>
          <w:sz w:val="18"/>
          <w:szCs w:val="18"/>
        </w:rPr>
      </w:pPr>
      <w:r w:rsidRPr="009421FD">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   </w:t>
      </w:r>
      <w:r w:rsidRPr="009421FD">
        <w:rPr>
          <w:rFonts w:ascii="Arial" w:hAnsi="Arial" w:cs="Arial"/>
          <w:b/>
          <w:bCs/>
          <w:color w:val="000000"/>
          <w:sz w:val="18"/>
          <w:szCs w:val="18"/>
        </w:rPr>
        <w:t>V. Podatki o gospodarskem subjektu</w:t>
      </w:r>
    </w:p>
    <w:tbl>
      <w:tblPr>
        <w:tblW w:w="9059" w:type="dxa"/>
        <w:tblInd w:w="108" w:type="dxa"/>
        <w:shd w:val="clear" w:color="auto" w:fill="CCCCCC"/>
        <w:tblLook w:val="04A0" w:firstRow="1" w:lastRow="0" w:firstColumn="1" w:lastColumn="0" w:noHBand="0" w:noVBand="1"/>
      </w:tblPr>
      <w:tblGrid>
        <w:gridCol w:w="3334"/>
        <w:gridCol w:w="885"/>
        <w:gridCol w:w="4444"/>
        <w:gridCol w:w="396"/>
      </w:tblGrid>
      <w:tr w:rsidR="004F1422" w:rsidRPr="009421FD" w14:paraId="063BCC7E"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Pr="009421FD" w:rsidRDefault="004F1422" w:rsidP="004F1422">
            <w:pPr>
              <w:jc w:val="right"/>
              <w:rPr>
                <w:rFonts w:ascii="Arial" w:hAnsi="Arial" w:cs="Arial"/>
                <w:sz w:val="18"/>
                <w:szCs w:val="18"/>
              </w:rPr>
            </w:pPr>
            <w:r w:rsidRPr="009421FD">
              <w:rPr>
                <w:rFonts w:ascii="Arial" w:hAnsi="Arial" w:cs="Arial"/>
                <w:b/>
                <w:bCs/>
                <w:color w:val="000000"/>
                <w:position w:val="-2"/>
                <w:sz w:val="18"/>
                <w:szCs w:val="18"/>
                <w:shd w:val="clear" w:color="auto" w:fill="CCCCCC"/>
              </w:rPr>
              <w:t>KONTAKTNA OSEBA: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3F8CF5D6"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Pr="009421FD" w:rsidRDefault="004F1422" w:rsidP="004F1422">
            <w:pPr>
              <w:jc w:val="right"/>
              <w:rPr>
                <w:rFonts w:ascii="Arial" w:hAnsi="Arial" w:cs="Arial"/>
                <w:sz w:val="18"/>
                <w:szCs w:val="18"/>
              </w:rPr>
            </w:pPr>
            <w:r w:rsidRPr="009421FD">
              <w:rPr>
                <w:rFonts w:ascii="Arial" w:hAnsi="Arial" w:cs="Arial"/>
                <w:b/>
                <w:bCs/>
                <w:color w:val="000000"/>
                <w:position w:val="-2"/>
                <w:sz w:val="18"/>
                <w:szCs w:val="18"/>
                <w:shd w:val="clear" w:color="auto" w:fill="CCCCCC"/>
              </w:rPr>
              <w:t>E-POŠTA KONTAKTNE OSEBE: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3994B669" w14:textId="77777777" w:rsidTr="00EF6529">
        <w:trPr>
          <w:gridAfter w:val="1"/>
          <w:wAfter w:w="396" w:type="dxa"/>
          <w:trHeight w:val="38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Pr="009421FD" w:rsidRDefault="004F1422" w:rsidP="004F1422">
            <w:pPr>
              <w:jc w:val="right"/>
              <w:rPr>
                <w:rFonts w:ascii="Arial" w:hAnsi="Arial" w:cs="Arial"/>
                <w:sz w:val="18"/>
                <w:szCs w:val="18"/>
              </w:rPr>
            </w:pPr>
            <w:r w:rsidRPr="009421FD">
              <w:rPr>
                <w:rFonts w:ascii="Arial" w:hAnsi="Arial" w:cs="Arial"/>
                <w:b/>
                <w:bCs/>
                <w:color w:val="000000"/>
                <w:position w:val="-2"/>
                <w:sz w:val="18"/>
                <w:szCs w:val="18"/>
                <w:shd w:val="clear" w:color="auto" w:fill="CCCCCC"/>
              </w:rPr>
              <w:t>TELEFON:</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2B9ED26D"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Pr="009421FD" w:rsidRDefault="004F1422" w:rsidP="004F1422">
            <w:pPr>
              <w:jc w:val="right"/>
              <w:rPr>
                <w:rFonts w:ascii="Arial" w:hAnsi="Arial" w:cs="Arial"/>
                <w:sz w:val="18"/>
                <w:szCs w:val="18"/>
              </w:rPr>
            </w:pPr>
            <w:r w:rsidRPr="009421FD">
              <w:rPr>
                <w:rFonts w:ascii="Arial" w:hAnsi="Arial" w:cs="Arial"/>
                <w:b/>
                <w:bCs/>
                <w:color w:val="000000"/>
                <w:position w:val="-2"/>
                <w:sz w:val="18"/>
                <w:szCs w:val="18"/>
                <w:shd w:val="clear" w:color="auto" w:fill="CCCCCC"/>
              </w:rPr>
              <w:t>ID ZA DDV: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69D8A617"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Pr="009421FD" w:rsidRDefault="004F1422" w:rsidP="004F1422">
            <w:pPr>
              <w:jc w:val="right"/>
              <w:rPr>
                <w:rFonts w:ascii="Arial" w:hAnsi="Arial" w:cs="Arial"/>
                <w:sz w:val="18"/>
                <w:szCs w:val="18"/>
              </w:rPr>
            </w:pPr>
            <w:r w:rsidRPr="009421FD">
              <w:rPr>
                <w:rFonts w:ascii="Arial" w:hAnsi="Arial" w:cs="Arial"/>
                <w:b/>
                <w:bCs/>
                <w:color w:val="000000"/>
                <w:position w:val="-2"/>
                <w:sz w:val="18"/>
                <w:szCs w:val="18"/>
                <w:shd w:val="clear" w:color="auto" w:fill="CCCCCC"/>
              </w:rPr>
              <w:t>PRISTOJNI FINANČNI URAD: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0754EE68" w14:textId="77777777" w:rsidTr="00EF6529">
        <w:trPr>
          <w:gridAfter w:val="1"/>
          <w:wAfter w:w="396" w:type="dxa"/>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Pr="009421FD" w:rsidRDefault="004F1422" w:rsidP="004F1422">
            <w:pPr>
              <w:jc w:val="right"/>
              <w:rPr>
                <w:rFonts w:ascii="Arial" w:hAnsi="Arial" w:cs="Arial"/>
                <w:sz w:val="18"/>
                <w:szCs w:val="18"/>
              </w:rPr>
            </w:pPr>
            <w:r w:rsidRPr="009421FD">
              <w:rPr>
                <w:rFonts w:ascii="Arial" w:hAnsi="Arial" w:cs="Arial"/>
                <w:b/>
                <w:bCs/>
                <w:color w:val="000000"/>
                <w:position w:val="-2"/>
                <w:sz w:val="18"/>
                <w:szCs w:val="18"/>
                <w:shd w:val="clear" w:color="auto" w:fill="CCCCCC"/>
              </w:rPr>
              <w:t>MATIČNA ŠTEVILKA: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4D556BE5" w14:textId="77777777" w:rsidTr="00EF6529">
        <w:trPr>
          <w:gridAfter w:val="1"/>
          <w:wAfter w:w="396" w:type="dxa"/>
          <w:trHeight w:val="584"/>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Pr="009421FD" w:rsidRDefault="004F1422" w:rsidP="004F1422">
            <w:pPr>
              <w:jc w:val="right"/>
              <w:rPr>
                <w:rFonts w:ascii="Arial" w:hAnsi="Arial" w:cs="Arial"/>
                <w:sz w:val="18"/>
                <w:szCs w:val="18"/>
              </w:rPr>
            </w:pPr>
            <w:r w:rsidRPr="009421FD">
              <w:rPr>
                <w:rFonts w:ascii="Arial" w:hAnsi="Arial" w:cs="Arial"/>
                <w:b/>
                <w:bCs/>
                <w:color w:val="000000"/>
                <w:position w:val="-2"/>
                <w:sz w:val="18"/>
                <w:szCs w:val="18"/>
                <w:shd w:val="clear" w:color="auto" w:fill="CCCCCC"/>
              </w:rPr>
              <w:t>ŠTEVILKE TRANSAKCIJSKIH RAČUNOV: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71E9E31F" w14:textId="77777777" w:rsidTr="00EF6529">
        <w:trPr>
          <w:gridAfter w:val="1"/>
          <w:wAfter w:w="396" w:type="dxa"/>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Pr="009421FD" w:rsidRDefault="004F1422" w:rsidP="004F1422">
            <w:pPr>
              <w:jc w:val="right"/>
              <w:rPr>
                <w:rFonts w:ascii="Arial" w:hAnsi="Arial" w:cs="Arial"/>
                <w:sz w:val="18"/>
                <w:szCs w:val="18"/>
              </w:rPr>
            </w:pPr>
            <w:r w:rsidRPr="009421FD">
              <w:rPr>
                <w:rFonts w:ascii="Arial" w:hAnsi="Arial" w:cs="Arial"/>
                <w:b/>
                <w:bCs/>
                <w:color w:val="000000"/>
                <w:position w:val="-2"/>
                <w:sz w:val="18"/>
                <w:szCs w:val="18"/>
                <w:shd w:val="clear" w:color="auto" w:fill="CCCCCC"/>
              </w:rPr>
              <w:t>POOBLAŠČENA OSEBA ZA PODPIS PONUDBE IN POGODBE: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672D29D6" w14:textId="77777777" w:rsidTr="00EF6529">
        <w:trPr>
          <w:gridAfter w:val="1"/>
          <w:wAfter w:w="396" w:type="dxa"/>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Pr="009421FD" w:rsidRDefault="004F1422" w:rsidP="004F1422">
            <w:pPr>
              <w:jc w:val="right"/>
              <w:rPr>
                <w:rFonts w:ascii="Arial" w:hAnsi="Arial" w:cs="Arial"/>
                <w:sz w:val="18"/>
                <w:szCs w:val="18"/>
              </w:rPr>
            </w:pPr>
            <w:r w:rsidRPr="009421FD">
              <w:rPr>
                <w:rFonts w:ascii="Arial" w:hAnsi="Arial" w:cs="Arial"/>
                <w:b/>
                <w:bCs/>
                <w:color w:val="000000"/>
                <w:position w:val="-2"/>
                <w:sz w:val="18"/>
                <w:szCs w:val="18"/>
                <w:shd w:val="clear" w:color="auto" w:fill="CCCCCC"/>
              </w:rPr>
              <w:t>RAZVRSTITEV DRUŽBE PO ZGD:</w:t>
            </w:r>
            <w:r w:rsidRPr="009421FD">
              <w:rPr>
                <w:rFonts w:ascii="Arial" w:hAnsi="Arial" w:cs="Arial"/>
                <w:i/>
                <w:iCs/>
                <w:color w:val="000000"/>
                <w:position w:val="-2"/>
                <w:sz w:val="18"/>
                <w:szCs w:val="18"/>
                <w:shd w:val="clear" w:color="auto" w:fill="CCCCCC"/>
              </w:rPr>
              <w:br/>
              <w:t>(</w:t>
            </w:r>
            <w:proofErr w:type="spellStart"/>
            <w:r w:rsidRPr="009421FD">
              <w:rPr>
                <w:rFonts w:ascii="Arial" w:hAnsi="Arial" w:cs="Arial"/>
                <w:i/>
                <w:iCs/>
                <w:color w:val="000000"/>
                <w:position w:val="-2"/>
                <w:sz w:val="18"/>
                <w:szCs w:val="18"/>
                <w:shd w:val="clear" w:color="auto" w:fill="CCCCCC"/>
              </w:rPr>
              <w:t>mikro</w:t>
            </w:r>
            <w:proofErr w:type="spellEnd"/>
            <w:r w:rsidRPr="009421FD">
              <w:rPr>
                <w:rFonts w:ascii="Arial" w:hAnsi="Arial" w:cs="Arial"/>
                <w:i/>
                <w:iCs/>
                <w:color w:val="000000"/>
                <w:position w:val="-2"/>
                <w:sz w:val="18"/>
                <w:szCs w:val="18"/>
                <w:shd w:val="clear" w:color="auto" w:fill="CCCCCC"/>
              </w:rPr>
              <w:t>, majhna, srednja ali velika družba)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6AC259D5" w14:textId="77777777" w:rsidTr="00EF6529">
        <w:trPr>
          <w:gridAfter w:val="1"/>
          <w:wAfter w:w="396" w:type="dxa"/>
          <w:trHeight w:val="1000"/>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05AE3BD1" w:rsidR="004F1422" w:rsidRPr="009421FD" w:rsidRDefault="004F1422" w:rsidP="004F1422">
            <w:pPr>
              <w:jc w:val="right"/>
              <w:rPr>
                <w:rFonts w:ascii="Arial" w:hAnsi="Arial" w:cs="Arial"/>
                <w:sz w:val="18"/>
                <w:szCs w:val="18"/>
              </w:rPr>
            </w:pPr>
            <w:r w:rsidRPr="009421FD">
              <w:rPr>
                <w:rFonts w:ascii="Arial" w:hAnsi="Arial" w:cs="Arial"/>
                <w:b/>
                <w:bCs/>
                <w:color w:val="000000"/>
                <w:position w:val="-2"/>
                <w:sz w:val="18"/>
                <w:szCs w:val="18"/>
                <w:shd w:val="clear" w:color="auto" w:fill="CCCCCC"/>
              </w:rPr>
              <w:lastRenderedPageBreak/>
              <w:t>ČLANI UPRAVNEGA IN VODSTVENEGA ORGANA </w:t>
            </w:r>
            <w:r w:rsidRPr="009421FD">
              <w:rPr>
                <w:rFonts w:ascii="Arial" w:hAnsi="Arial" w:cs="Arial"/>
                <w:color w:val="000000"/>
                <w:position w:val="-2"/>
                <w:sz w:val="18"/>
                <w:szCs w:val="18"/>
                <w:shd w:val="clear" w:color="auto" w:fill="CCCCCC"/>
              </w:rPr>
              <w:t xml:space="preserve">(npr. zakoniti </w:t>
            </w:r>
            <w:r w:rsidR="000206EF">
              <w:rPr>
                <w:rFonts w:ascii="Arial" w:hAnsi="Arial" w:cs="Arial"/>
                <w:color w:val="000000"/>
                <w:position w:val="-2"/>
                <w:sz w:val="18"/>
                <w:szCs w:val="18"/>
                <w:shd w:val="clear" w:color="auto" w:fill="CCCCCC"/>
              </w:rPr>
              <w:t>zastopniki, člani uprave, ipd.)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0B5280A5" w14:textId="77777777" w:rsidTr="00EF6529">
        <w:trPr>
          <w:gridAfter w:val="1"/>
          <w:wAfter w:w="396" w:type="dxa"/>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1F5BA348" w:rsidR="004F1422" w:rsidRPr="009421FD" w:rsidRDefault="004F1422" w:rsidP="004F1422">
            <w:pPr>
              <w:jc w:val="right"/>
              <w:rPr>
                <w:rFonts w:ascii="Arial" w:hAnsi="Arial" w:cs="Arial"/>
                <w:sz w:val="18"/>
                <w:szCs w:val="18"/>
              </w:rPr>
            </w:pPr>
            <w:r w:rsidRPr="009421FD">
              <w:rPr>
                <w:rFonts w:ascii="Arial" w:hAnsi="Arial" w:cs="Arial"/>
                <w:b/>
                <w:bCs/>
                <w:color w:val="000000"/>
                <w:position w:val="-2"/>
                <w:sz w:val="18"/>
                <w:szCs w:val="18"/>
                <w:shd w:val="clear" w:color="auto" w:fill="CCCCCC"/>
              </w:rPr>
              <w:t>ČLANI NADZORNEGA ORGANA </w:t>
            </w:r>
            <w:r w:rsidR="000206EF">
              <w:rPr>
                <w:rFonts w:ascii="Arial" w:hAnsi="Arial" w:cs="Arial"/>
                <w:color w:val="000000"/>
                <w:position w:val="-2"/>
                <w:sz w:val="18"/>
                <w:szCs w:val="18"/>
                <w:shd w:val="clear" w:color="auto" w:fill="CCCCCC"/>
              </w:rPr>
              <w:t>(če ga gospodarski subjekt ima)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72F3F4FA" w14:textId="77777777" w:rsidTr="00EF6529">
        <w:trPr>
          <w:gridAfter w:val="1"/>
          <w:wAfter w:w="396" w:type="dxa"/>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554E5C73" w:rsidR="004F1422" w:rsidRPr="009421FD" w:rsidRDefault="004F1422" w:rsidP="004F1422">
            <w:pPr>
              <w:jc w:val="right"/>
              <w:rPr>
                <w:rFonts w:ascii="Arial" w:hAnsi="Arial" w:cs="Arial"/>
                <w:sz w:val="18"/>
                <w:szCs w:val="18"/>
              </w:rPr>
            </w:pPr>
            <w:r w:rsidRPr="009421FD">
              <w:rPr>
                <w:rFonts w:ascii="Arial" w:hAnsi="Arial" w:cs="Arial"/>
                <w:b/>
                <w:bCs/>
                <w:color w:val="000000"/>
                <w:position w:val="-2"/>
                <w:sz w:val="18"/>
                <w:szCs w:val="18"/>
                <w:shd w:val="clear" w:color="auto" w:fill="CCCCCC"/>
              </w:rPr>
              <w:t>POOBLAŠČENCI ZA ZASTOPANJE, ODLOČANJE ALI NADZOR </w:t>
            </w:r>
            <w:r w:rsidR="000206EF">
              <w:rPr>
                <w:rFonts w:ascii="Arial" w:hAnsi="Arial" w:cs="Arial"/>
                <w:color w:val="000000"/>
                <w:position w:val="-2"/>
                <w:sz w:val="18"/>
                <w:szCs w:val="18"/>
                <w:shd w:val="clear" w:color="auto" w:fill="CCCCCC"/>
              </w:rPr>
              <w:t>(npr. prokuristi)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66A534A0" w14:textId="77777777" w:rsidTr="00EF6529">
        <w:trPr>
          <w:gridAfter w:val="1"/>
          <w:wAfter w:w="396" w:type="dxa"/>
          <w:trHeight w:val="141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Pr="009421FD" w:rsidRDefault="004F1422" w:rsidP="004F1422">
            <w:pPr>
              <w:jc w:val="right"/>
              <w:rPr>
                <w:rFonts w:ascii="Arial" w:hAnsi="Arial" w:cs="Arial"/>
                <w:sz w:val="18"/>
                <w:szCs w:val="18"/>
              </w:rPr>
            </w:pPr>
            <w:r w:rsidRPr="009421FD">
              <w:rPr>
                <w:rFonts w:ascii="Arial" w:hAnsi="Arial" w:cs="Arial"/>
                <w:b/>
                <w:bCs/>
                <w:color w:val="000000"/>
                <w:position w:val="-2"/>
                <w:sz w:val="18"/>
                <w:szCs w:val="18"/>
                <w:shd w:val="clear" w:color="auto" w:fill="CCCCCC"/>
              </w:rPr>
              <w:t>POOBLAŠČENA OSEBA ZA VROČANJE:</w:t>
            </w:r>
            <w:r w:rsidRPr="009421FD">
              <w:rPr>
                <w:rFonts w:ascii="Arial" w:hAnsi="Arial" w:cs="Arial"/>
                <w:i/>
                <w:iCs/>
                <w:color w:val="000000"/>
                <w:position w:val="-2"/>
                <w:sz w:val="18"/>
                <w:szCs w:val="18"/>
                <w:shd w:val="clear" w:color="auto" w:fill="CCCCCC"/>
              </w:rPr>
              <w:br/>
              <w:t>Ime in priimek, ulica in hišna številka, kraj v Republiki Sloveniji </w:t>
            </w:r>
            <w:r w:rsidRPr="009421FD">
              <w:rPr>
                <w:rFonts w:ascii="Arial" w:hAnsi="Arial" w:cs="Arial"/>
                <w:i/>
                <w:iCs/>
                <w:color w:val="000000"/>
                <w:position w:val="-2"/>
                <w:sz w:val="18"/>
                <w:szCs w:val="18"/>
                <w:shd w:val="clear" w:color="auto" w:fill="CCCCCC"/>
              </w:rPr>
              <w:br/>
              <w:t>(izpolni ponudnik, ki nima sedeža v Republiki Sloveniji)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4D066D7C" w14:textId="77777777" w:rsidTr="00EF6529">
        <w:tblPrEx>
          <w:shd w:val="clear" w:color="auto" w:fill="auto"/>
        </w:tblPrEx>
        <w:trPr>
          <w:trHeight w:val="441"/>
        </w:trPr>
        <w:tc>
          <w:tcPr>
            <w:tcW w:w="9059" w:type="dxa"/>
            <w:gridSpan w:val="4"/>
            <w:tcMar>
              <w:top w:w="75" w:type="dxa"/>
              <w:bottom w:w="75" w:type="dxa"/>
            </w:tcMar>
            <w:vAlign w:val="center"/>
          </w:tcPr>
          <w:p w14:paraId="6AE0CC31" w14:textId="3941527E" w:rsidR="004F1422" w:rsidRPr="009421FD" w:rsidRDefault="004F1422" w:rsidP="004F1422">
            <w:pPr>
              <w:spacing w:before="135" w:after="135"/>
              <w:jc w:val="both"/>
              <w:textAlignment w:val="center"/>
              <w:rPr>
                <w:rFonts w:ascii="Arial" w:hAnsi="Arial" w:cs="Arial"/>
                <w:sz w:val="18"/>
                <w:szCs w:val="18"/>
              </w:rPr>
            </w:pPr>
          </w:p>
        </w:tc>
      </w:tr>
      <w:tr w:rsidR="004F1422" w:rsidRPr="009421FD" w14:paraId="6BD205FA" w14:textId="77777777" w:rsidTr="00EF6529">
        <w:tblPrEx>
          <w:shd w:val="clear" w:color="auto" w:fill="auto"/>
        </w:tblPrEx>
        <w:trPr>
          <w:trHeight w:val="376"/>
        </w:trPr>
        <w:tc>
          <w:tcPr>
            <w:tcW w:w="4219" w:type="dxa"/>
            <w:gridSpan w:val="2"/>
            <w:tcMar>
              <w:top w:w="75" w:type="dxa"/>
              <w:bottom w:w="75" w:type="dxa"/>
            </w:tcMar>
            <w:vAlign w:val="center"/>
          </w:tcPr>
          <w:p w14:paraId="0AA3074A"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Ime in priimek: _____________________</w:t>
            </w:r>
          </w:p>
        </w:tc>
      </w:tr>
      <w:tr w:rsidR="004F1422" w:rsidRPr="009421FD" w14:paraId="2C2CDEFB" w14:textId="77777777" w:rsidTr="00EF6529">
        <w:tblPrEx>
          <w:shd w:val="clear" w:color="auto" w:fill="auto"/>
        </w:tblPrEx>
        <w:trPr>
          <w:trHeight w:val="584"/>
        </w:trPr>
        <w:tc>
          <w:tcPr>
            <w:tcW w:w="4219" w:type="dxa"/>
            <w:gridSpan w:val="2"/>
            <w:tcMar>
              <w:top w:w="75" w:type="dxa"/>
              <w:bottom w:w="75" w:type="dxa"/>
            </w:tcMar>
            <w:vAlign w:val="center"/>
          </w:tcPr>
          <w:p w14:paraId="733C3969"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(žig in podpis)</w:t>
            </w:r>
            <w:r w:rsidRPr="009421FD">
              <w:rPr>
                <w:rFonts w:ascii="Arial" w:hAnsi="Arial" w:cs="Arial"/>
                <w:color w:val="000000"/>
                <w:position w:val="-2"/>
                <w:sz w:val="18"/>
                <w:szCs w:val="18"/>
              </w:rPr>
              <w:br/>
              <w:t> </w:t>
            </w:r>
          </w:p>
        </w:tc>
      </w:tr>
    </w:tbl>
    <w:p w14:paraId="50731C0C" w14:textId="77777777" w:rsidR="004F1422" w:rsidRPr="009421FD" w:rsidRDefault="004F1422" w:rsidP="004F1422">
      <w:pPr>
        <w:rPr>
          <w:rFonts w:ascii="Arial" w:hAnsi="Arial" w:cs="Arial"/>
          <w:sz w:val="18"/>
          <w:szCs w:val="18"/>
        </w:rPr>
        <w:sectPr w:rsidR="004F1422" w:rsidRPr="009421FD" w:rsidSect="004F1422">
          <w:footerReference w:type="default" r:id="rId10"/>
          <w:pgSz w:w="11906" w:h="16838"/>
          <w:pgMar w:top="1418" w:right="1418" w:bottom="1418" w:left="1418" w:header="567" w:footer="596" w:gutter="0"/>
          <w:cols w:space="708"/>
          <w:docGrid w:linePitch="360"/>
        </w:sectPr>
      </w:pPr>
    </w:p>
    <w:p w14:paraId="6B07E288" w14:textId="77777777" w:rsidR="004F1422" w:rsidRPr="009421FD" w:rsidRDefault="004F1422" w:rsidP="004F1422">
      <w:pPr>
        <w:spacing w:after="0"/>
        <w:jc w:val="right"/>
        <w:rPr>
          <w:rFonts w:ascii="Arial" w:hAnsi="Arial" w:cs="Arial"/>
          <w:sz w:val="18"/>
          <w:szCs w:val="18"/>
        </w:rPr>
      </w:pPr>
      <w:r w:rsidRPr="009421FD">
        <w:rPr>
          <w:rFonts w:ascii="Arial" w:hAnsi="Arial" w:cs="Arial"/>
          <w:sz w:val="18"/>
          <w:szCs w:val="18"/>
        </w:rPr>
        <w:lastRenderedPageBreak/>
        <w:t>Obrazec št: 2</w:t>
      </w:r>
    </w:p>
    <w:p w14:paraId="288A6402" w14:textId="77777777" w:rsidR="004F1422" w:rsidRPr="009421FD"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18"/>
          <w:szCs w:val="18"/>
        </w:rPr>
      </w:pPr>
      <w:r w:rsidRPr="009421FD">
        <w:rPr>
          <w:rFonts w:ascii="Arial" w:hAnsi="Arial" w:cs="Arial"/>
          <w:sz w:val="18"/>
          <w:szCs w:val="18"/>
        </w:rPr>
        <w:t>Krovna izjava</w:t>
      </w:r>
    </w:p>
    <w:p w14:paraId="602B6A14" w14:textId="7A4787A5" w:rsidR="004F1422" w:rsidRPr="009421FD" w:rsidRDefault="004F1422" w:rsidP="00EF6529">
      <w:pPr>
        <w:jc w:val="both"/>
        <w:rPr>
          <w:rFonts w:ascii="Arial" w:hAnsi="Arial" w:cs="Arial"/>
          <w:i/>
          <w:sz w:val="18"/>
          <w:szCs w:val="18"/>
        </w:rPr>
      </w:pPr>
      <w:r w:rsidRPr="009421FD">
        <w:rPr>
          <w:rFonts w:ascii="Arial" w:hAnsi="Arial" w:cs="Arial"/>
          <w:color w:val="000000"/>
          <w:sz w:val="18"/>
          <w:szCs w:val="18"/>
        </w:rPr>
        <w:t>V zvezi z</w:t>
      </w:r>
      <w:r w:rsidR="00156B9A" w:rsidRPr="009421FD">
        <w:rPr>
          <w:rFonts w:ascii="Arial" w:hAnsi="Arial" w:cs="Arial"/>
          <w:color w:val="000000"/>
          <w:sz w:val="18"/>
          <w:szCs w:val="18"/>
        </w:rPr>
        <w:t xml:space="preserve"> javnim</w:t>
      </w:r>
      <w:r w:rsidRPr="009421FD">
        <w:rPr>
          <w:rFonts w:ascii="Arial" w:hAnsi="Arial" w:cs="Arial"/>
          <w:color w:val="000000"/>
          <w:sz w:val="18"/>
          <w:szCs w:val="18"/>
        </w:rPr>
        <w:t xml:space="preserve"> naročilom </w:t>
      </w:r>
      <w:r w:rsidR="00156B9A" w:rsidRPr="009421FD">
        <w:rPr>
          <w:rFonts w:ascii="Arial" w:hAnsi="Arial" w:cs="Arial"/>
          <w:color w:val="000000"/>
          <w:sz w:val="18"/>
          <w:szCs w:val="18"/>
        </w:rPr>
        <w:t xml:space="preserve">z naslovom </w:t>
      </w:r>
      <w:r w:rsidR="008C71E4">
        <w:rPr>
          <w:rFonts w:ascii="Arial" w:hAnsi="Arial" w:cs="Arial"/>
          <w:color w:val="000000"/>
          <w:sz w:val="18"/>
          <w:szCs w:val="18"/>
        </w:rPr>
        <w:t>»</w:t>
      </w:r>
      <w:r w:rsidR="008C71E4" w:rsidRPr="004E51D9">
        <w:rPr>
          <w:rFonts w:ascii="Arial" w:hAnsi="Arial" w:cs="Arial"/>
          <w:b/>
          <w:sz w:val="18"/>
          <w:szCs w:val="18"/>
        </w:rPr>
        <w:t xml:space="preserve">Nakup </w:t>
      </w:r>
      <w:r w:rsidR="008C71E4">
        <w:rPr>
          <w:rFonts w:ascii="Arial" w:hAnsi="Arial" w:cs="Arial"/>
          <w:b/>
          <w:sz w:val="18"/>
          <w:szCs w:val="18"/>
        </w:rPr>
        <w:t>naprav in pripomočkov za fizioterapijo</w:t>
      </w:r>
      <w:r w:rsidR="008C71E4" w:rsidRPr="004E51D9">
        <w:rPr>
          <w:rFonts w:ascii="Arial" w:hAnsi="Arial" w:cs="Arial"/>
          <w:b/>
          <w:sz w:val="18"/>
          <w:szCs w:val="18"/>
        </w:rPr>
        <w:t>«</w:t>
      </w:r>
      <w:r w:rsidRPr="009421FD">
        <w:rPr>
          <w:rFonts w:ascii="Arial" w:hAnsi="Arial" w:cs="Arial"/>
          <w:color w:val="000000"/>
          <w:sz w:val="18"/>
          <w:szCs w:val="18"/>
        </w:rPr>
        <w:t>,</w:t>
      </w:r>
    </w:p>
    <w:p w14:paraId="7C917ACC"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u w:val="single"/>
        </w:rPr>
        <w:t>_________________________________________________________________________________</w:t>
      </w:r>
      <w:r w:rsidRPr="009421FD">
        <w:rPr>
          <w:rFonts w:ascii="Arial" w:hAnsi="Arial" w:cs="Arial"/>
          <w:color w:val="000000"/>
          <w:sz w:val="18"/>
          <w:szCs w:val="18"/>
        </w:rPr>
        <w:t>,</w:t>
      </w:r>
    </w:p>
    <w:p w14:paraId="7420D5C6" w14:textId="685F68BC" w:rsidR="004F1422" w:rsidRPr="009421FD" w:rsidRDefault="004F1422" w:rsidP="004F1422">
      <w:pPr>
        <w:spacing w:before="225" w:after="225" w:line="240" w:lineRule="auto"/>
        <w:jc w:val="both"/>
        <w:rPr>
          <w:rFonts w:ascii="Arial" w:hAnsi="Arial" w:cs="Arial"/>
          <w:i/>
          <w:iCs/>
          <w:color w:val="000000"/>
          <w:sz w:val="18"/>
          <w:szCs w:val="18"/>
        </w:rPr>
      </w:pPr>
      <w:r w:rsidRPr="009421FD">
        <w:rPr>
          <w:rFonts w:ascii="Arial" w:hAnsi="Arial" w:cs="Arial"/>
          <w:i/>
          <w:iCs/>
          <w:color w:val="000000"/>
          <w:sz w:val="18"/>
          <w:szCs w:val="18"/>
        </w:rPr>
        <w:t>(naziv ponudnika</w:t>
      </w:r>
      <w:r w:rsidR="000206EF">
        <w:rPr>
          <w:rFonts w:ascii="Arial" w:hAnsi="Arial" w:cs="Arial"/>
          <w:i/>
          <w:iCs/>
          <w:color w:val="000000"/>
          <w:sz w:val="18"/>
          <w:szCs w:val="18"/>
        </w:rPr>
        <w:t xml:space="preserve"> / </w:t>
      </w:r>
      <w:r w:rsidRPr="009421FD">
        <w:rPr>
          <w:rFonts w:ascii="Arial" w:hAnsi="Arial" w:cs="Arial"/>
          <w:i/>
          <w:iCs/>
          <w:color w:val="000000"/>
          <w:sz w:val="18"/>
          <w:szCs w:val="18"/>
        </w:rPr>
        <w:t>partnerja v skupni ponudbi)</w:t>
      </w:r>
    </w:p>
    <w:p w14:paraId="2AB5FBE6"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rsidRPr="009421FD" w14:paraId="0079147B" w14:textId="77777777" w:rsidTr="006C6FEE">
        <w:tc>
          <w:tcPr>
            <w:tcW w:w="0" w:type="auto"/>
            <w:gridSpan w:val="2"/>
            <w:tcMar>
              <w:top w:w="0" w:type="auto"/>
              <w:bottom w:w="0" w:type="auto"/>
            </w:tcMar>
          </w:tcPr>
          <w:p w14:paraId="718B6F74" w14:textId="475D49AC" w:rsidR="00EF6529" w:rsidRPr="009421FD" w:rsidRDefault="00EF6529" w:rsidP="00EF6529">
            <w:pPr>
              <w:numPr>
                <w:ilvl w:val="0"/>
                <w:numId w:val="19"/>
              </w:numPr>
              <w:jc w:val="both"/>
              <w:rPr>
                <w:rFonts w:ascii="Arial" w:hAnsi="Arial" w:cs="Arial"/>
                <w:color w:val="000000"/>
                <w:sz w:val="18"/>
                <w:szCs w:val="18"/>
              </w:rPr>
            </w:pPr>
            <w:r w:rsidRPr="009421FD">
              <w:rPr>
                <w:rFonts w:ascii="Arial" w:hAnsi="Arial" w:cs="Arial"/>
                <w:color w:val="000000"/>
                <w:sz w:val="18"/>
                <w:szCs w:val="18"/>
              </w:rPr>
              <w:t>ponujena oprema v celoti ustreza vsem zahtevam naročnika;</w:t>
            </w:r>
          </w:p>
          <w:p w14:paraId="228D80D8" w14:textId="77777777"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vse kopije dokumentov, ki so priloženi ponudbi, ustrezajo originalom;</w:t>
            </w:r>
          </w:p>
          <w:p w14:paraId="2994B397" w14:textId="77777777"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77777777"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0B18FF2" w14:textId="77777777"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5CBCDB9D" w:rsidR="008F1ED6" w:rsidRPr="009421FD" w:rsidRDefault="008F1ED6" w:rsidP="006409C9">
            <w:pPr>
              <w:numPr>
                <w:ilvl w:val="0"/>
                <w:numId w:val="19"/>
              </w:numPr>
              <w:jc w:val="both"/>
              <w:rPr>
                <w:rFonts w:ascii="Arial" w:hAnsi="Arial" w:cs="Arial"/>
                <w:color w:val="000000"/>
                <w:sz w:val="18"/>
                <w:szCs w:val="18"/>
              </w:rPr>
            </w:pPr>
            <w:r w:rsidRPr="009421FD">
              <w:rPr>
                <w:rFonts w:ascii="Arial" w:hAnsi="Arial" w:cs="Arial"/>
                <w:sz w:val="18"/>
                <w:szCs w:val="18"/>
              </w:rPr>
              <w:t>imamo v statutu ali družbeni pogodbi vpisano/-e dejavnost/-i, ki</w:t>
            </w:r>
            <w:r w:rsidR="009C2F3F">
              <w:rPr>
                <w:rFonts w:ascii="Arial" w:hAnsi="Arial" w:cs="Arial"/>
                <w:sz w:val="18"/>
                <w:szCs w:val="18"/>
              </w:rPr>
              <w:t xml:space="preserve"> je/so predmet javnega naročila</w:t>
            </w:r>
            <w:r w:rsidRPr="009421FD">
              <w:rPr>
                <w:rFonts w:ascii="Arial" w:hAnsi="Arial" w:cs="Arial"/>
                <w:sz w:val="18"/>
                <w:szCs w:val="18"/>
              </w:rPr>
              <w:t>;</w:t>
            </w:r>
          </w:p>
          <w:p w14:paraId="4204AC27" w14:textId="0B4D18FA" w:rsidR="008F1ED6"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7306182A"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sz w:val="18"/>
                <w:szCs w:val="18"/>
              </w:rPr>
              <w:t>da ponujena oprema izpolnjuje zahteve</w:t>
            </w:r>
            <w:r w:rsidR="008F1ED6" w:rsidRPr="009421FD">
              <w:rPr>
                <w:rFonts w:ascii="Arial" w:hAnsi="Arial" w:cs="Arial"/>
                <w:sz w:val="18"/>
                <w:szCs w:val="18"/>
              </w:rPr>
              <w:t xml:space="preserve"> naročnika, </w:t>
            </w:r>
            <w:r w:rsidRPr="009421FD">
              <w:rPr>
                <w:rFonts w:ascii="Arial" w:hAnsi="Arial" w:cs="Arial"/>
                <w:sz w:val="18"/>
                <w:szCs w:val="18"/>
              </w:rPr>
              <w:t>za kar prilagamo ustrezna dokazila (naročnik si pridržuje možnost ponudnike pozvati na dopolnitev in pojasnila ponudbe glede izkazovanja ustreznosti ponujene opreme),</w:t>
            </w:r>
          </w:p>
          <w:p w14:paraId="7DA81EBA" w14:textId="77777777"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bomo naročilo izvajali s strokovno usposobljenimi delavci oziroma kadrom;</w:t>
            </w:r>
          </w:p>
          <w:p w14:paraId="35AFC8EC" w14:textId="77777777"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bodo vsi novi podizvajalci, ki niso navedeni v ponudbi, izpolnjevali vse naročnikove pogoje, ki jih morajo izpolnjevati podizvajalci;</w:t>
            </w:r>
          </w:p>
          <w:p w14:paraId="781C5ADF" w14:textId="77777777"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 xml:space="preserve">bodo vsi novi podizvajalci, ki bodo zamenjali priglašene podizvajalce, na katere kapacitete se je ponudnik skliceval pri oddaji ponudbe, zagotavljali najmanj kapacitete v enakem obsegu oziroma </w:t>
            </w:r>
            <w:r w:rsidRPr="009421FD">
              <w:rPr>
                <w:rFonts w:ascii="Arial" w:hAnsi="Arial" w:cs="Arial"/>
                <w:color w:val="000000"/>
                <w:sz w:val="18"/>
                <w:szCs w:val="18"/>
              </w:rPr>
              <w:lastRenderedPageBreak/>
              <w:t>najmanj v obsegu, ki bi zadoščal za priznanje usposobljenosti, če bi bili te podizvajalci navedeni v sami ponudbi namesto podizvajalcev, ki jih zamenjujejo;</w:t>
            </w:r>
          </w:p>
          <w:p w14:paraId="404F46E6" w14:textId="77777777"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bomo predložili vsa zahtevana zavarovanja posla;</w:t>
            </w:r>
          </w:p>
          <w:p w14:paraId="409A533A" w14:textId="77777777"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smo ob izdelavi ponudbe pregledali vso razpoložljivo razpisno dokumentacijo;</w:t>
            </w:r>
          </w:p>
          <w:p w14:paraId="7B77A0AC" w14:textId="77777777"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smo v celoti seznanjeni z vso relevantno zakonodajo, ki se upošteva pri oddaji tega naročila;</w:t>
            </w:r>
          </w:p>
          <w:p w14:paraId="375BE710" w14:textId="77777777"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smo v celoti seznanjeni z obsegom in zahtevnostjo naročila;</w:t>
            </w:r>
          </w:p>
          <w:p w14:paraId="5BBC1EF6" w14:textId="77777777"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smo pri sestavi ponudbe upoštevali obveznosti do svojih morebitnih podizvajalcev;</w:t>
            </w:r>
          </w:p>
          <w:p w14:paraId="2ABFCE0E" w14:textId="77777777"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za nas ne obstaja absolutna prepoved poslovanja z naročnikom, kot izhaja iz 35. člena ZIntPK;</w:t>
            </w:r>
          </w:p>
          <w:p w14:paraId="0EAA0D4E" w14:textId="77777777" w:rsidR="004F1422" w:rsidRPr="009421FD" w:rsidRDefault="004F1422" w:rsidP="006409C9">
            <w:pPr>
              <w:numPr>
                <w:ilvl w:val="0"/>
                <w:numId w:val="19"/>
              </w:numPr>
              <w:jc w:val="both"/>
              <w:rPr>
                <w:rFonts w:ascii="Arial" w:hAnsi="Arial" w:cs="Arial"/>
                <w:color w:val="000000"/>
                <w:sz w:val="18"/>
                <w:szCs w:val="18"/>
              </w:rPr>
            </w:pPr>
            <w:r w:rsidRPr="009421FD">
              <w:rPr>
                <w:rFonts w:ascii="Arial" w:hAnsi="Arial" w:cs="Arial"/>
                <w:color w:val="000000"/>
                <w:sz w:val="18"/>
                <w:szCs w:val="18"/>
              </w:rPr>
              <w:t>so navedeni podatki v ponudbi in prilogah resnični in verodostojni.</w:t>
            </w:r>
          </w:p>
          <w:p w14:paraId="2CCD0FDA" w14:textId="77777777" w:rsidR="006C6FEE" w:rsidRPr="009421FD" w:rsidRDefault="006C6FEE" w:rsidP="006C6FEE">
            <w:pPr>
              <w:pageBreakBefore/>
              <w:spacing w:before="225" w:after="225" w:line="240" w:lineRule="auto"/>
              <w:jc w:val="both"/>
              <w:rPr>
                <w:rFonts w:ascii="Arial" w:hAnsi="Arial" w:cs="Arial"/>
                <w:sz w:val="18"/>
                <w:szCs w:val="18"/>
              </w:rPr>
            </w:pPr>
            <w:r w:rsidRPr="009421FD">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rsidRPr="009421FD" w14:paraId="20C72CB1" w14:textId="77777777" w:rsidTr="00994159">
              <w:tc>
                <w:tcPr>
                  <w:tcW w:w="0" w:type="auto"/>
                  <w:tcMar>
                    <w:top w:w="0" w:type="auto"/>
                    <w:bottom w:w="0" w:type="auto"/>
                  </w:tcMar>
                </w:tcPr>
                <w:p w14:paraId="51E5DF9B" w14:textId="77777777" w:rsidR="006C6FEE" w:rsidRPr="009421FD" w:rsidRDefault="006C6FEE" w:rsidP="006C6FEE">
                  <w:pPr>
                    <w:numPr>
                      <w:ilvl w:val="0"/>
                      <w:numId w:val="20"/>
                    </w:numPr>
                    <w:jc w:val="both"/>
                    <w:rPr>
                      <w:rFonts w:ascii="Arial" w:hAnsi="Arial" w:cs="Arial"/>
                      <w:color w:val="000000"/>
                      <w:sz w:val="18"/>
                      <w:szCs w:val="18"/>
                    </w:rPr>
                  </w:pPr>
                  <w:r w:rsidRPr="009421FD">
                    <w:rPr>
                      <w:rFonts w:ascii="Arial" w:hAnsi="Arial" w:cs="Arial"/>
                      <w:color w:val="000000"/>
                      <w:sz w:val="18"/>
                      <w:szCs w:val="18"/>
                    </w:rPr>
                    <w:t>imamo dovoljenje za opravljanje dejavnosti, ki je predmet naročila,</w:t>
                  </w:r>
                </w:p>
                <w:p w14:paraId="7AC02D19" w14:textId="77777777" w:rsidR="006C6FEE" w:rsidRPr="009421FD" w:rsidRDefault="006C6FEE" w:rsidP="006C6FEE">
                  <w:pPr>
                    <w:numPr>
                      <w:ilvl w:val="0"/>
                      <w:numId w:val="20"/>
                    </w:numPr>
                    <w:jc w:val="both"/>
                    <w:rPr>
                      <w:rFonts w:ascii="Arial" w:hAnsi="Arial" w:cs="Arial"/>
                      <w:color w:val="000000"/>
                      <w:sz w:val="18"/>
                      <w:szCs w:val="18"/>
                    </w:rPr>
                  </w:pPr>
                  <w:r w:rsidRPr="009421FD">
                    <w:rPr>
                      <w:rFonts w:ascii="Arial" w:hAnsi="Arial" w:cs="Arial"/>
                      <w:color w:val="000000"/>
                      <w:sz w:val="18"/>
                      <w:szCs w:val="18"/>
                    </w:rPr>
                    <w:t>smo vpisani v poklicni oziroma poslovni register v državi sedeža,</w:t>
                  </w:r>
                </w:p>
                <w:p w14:paraId="398F1896" w14:textId="77777777" w:rsidR="006C6FEE" w:rsidRPr="009421FD" w:rsidRDefault="006C6FEE" w:rsidP="006C6FEE">
                  <w:pPr>
                    <w:numPr>
                      <w:ilvl w:val="0"/>
                      <w:numId w:val="20"/>
                    </w:numPr>
                    <w:jc w:val="both"/>
                    <w:rPr>
                      <w:rFonts w:ascii="Arial" w:hAnsi="Arial" w:cs="Arial"/>
                      <w:color w:val="000000"/>
                      <w:sz w:val="18"/>
                      <w:szCs w:val="18"/>
                    </w:rPr>
                  </w:pPr>
                  <w:r w:rsidRPr="009421FD">
                    <w:rPr>
                      <w:rFonts w:ascii="Arial" w:hAnsi="Arial" w:cs="Arial"/>
                      <w:color w:val="000000"/>
                      <w:sz w:val="18"/>
                      <w:szCs w:val="18"/>
                    </w:rPr>
                    <w:t>nismo bili pravnomočno obsojeni zaradi storitve kaznivega dejanja naštetega v prvem odstavku 75. člena ZJN-3,</w:t>
                  </w:r>
                </w:p>
                <w:p w14:paraId="41AEF9C0" w14:textId="77777777" w:rsidR="006C6FEE" w:rsidRPr="009421FD" w:rsidRDefault="006C6FEE" w:rsidP="006C6FEE">
                  <w:pPr>
                    <w:numPr>
                      <w:ilvl w:val="0"/>
                      <w:numId w:val="20"/>
                    </w:numPr>
                    <w:jc w:val="both"/>
                    <w:rPr>
                      <w:rFonts w:ascii="Arial" w:hAnsi="Arial" w:cs="Arial"/>
                      <w:color w:val="000000"/>
                      <w:sz w:val="18"/>
                      <w:szCs w:val="18"/>
                    </w:rPr>
                  </w:pPr>
                  <w:r w:rsidRPr="009421FD">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Pr="009421FD" w:rsidRDefault="006C6FEE" w:rsidP="006C6FEE">
                  <w:pPr>
                    <w:numPr>
                      <w:ilvl w:val="0"/>
                      <w:numId w:val="20"/>
                    </w:numPr>
                    <w:jc w:val="both"/>
                    <w:rPr>
                      <w:rFonts w:ascii="Arial" w:hAnsi="Arial" w:cs="Arial"/>
                      <w:color w:val="000000"/>
                      <w:sz w:val="18"/>
                      <w:szCs w:val="18"/>
                    </w:rPr>
                  </w:pPr>
                  <w:r w:rsidRPr="009421FD">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Pr="009421FD" w:rsidRDefault="006C6FEE" w:rsidP="006C6FEE">
                  <w:pPr>
                    <w:numPr>
                      <w:ilvl w:val="0"/>
                      <w:numId w:val="20"/>
                    </w:numPr>
                    <w:jc w:val="both"/>
                    <w:rPr>
                      <w:rFonts w:ascii="Arial" w:hAnsi="Arial" w:cs="Arial"/>
                      <w:color w:val="000000"/>
                      <w:sz w:val="18"/>
                      <w:szCs w:val="18"/>
                    </w:rPr>
                  </w:pPr>
                  <w:r w:rsidRPr="009421FD">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4ABEDC34" w:rsidR="006C6FEE" w:rsidRPr="009421FD" w:rsidRDefault="00891F20" w:rsidP="006C6FEE">
                  <w:pPr>
                    <w:numPr>
                      <w:ilvl w:val="0"/>
                      <w:numId w:val="20"/>
                    </w:numPr>
                    <w:jc w:val="both"/>
                    <w:rPr>
                      <w:rFonts w:ascii="Arial" w:hAnsi="Arial" w:cs="Arial"/>
                      <w:color w:val="000000"/>
                      <w:sz w:val="18"/>
                      <w:szCs w:val="18"/>
                    </w:rPr>
                  </w:pPr>
                  <w:r w:rsidRPr="009421FD">
                    <w:rPr>
                      <w:rFonts w:ascii="Arial" w:hAnsi="Arial" w:cs="Arial"/>
                      <w:color w:val="000000"/>
                      <w:sz w:val="18"/>
                      <w:szCs w:val="18"/>
                    </w:rPr>
                    <w:t xml:space="preserve">v zadnjih treh letih </w:t>
                  </w:r>
                  <w:r w:rsidRPr="009421FD">
                    <w:rPr>
                      <w:rFonts w:ascii="Arial" w:hAnsi="Arial" w:cs="Arial"/>
                      <w:color w:val="000000"/>
                      <w:sz w:val="18"/>
                      <w:szCs w:val="18"/>
                      <w:shd w:val="clear" w:color="auto" w:fill="FFFFFF"/>
                    </w:rPr>
                    <w:t>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006C6FEE" w:rsidRPr="009421FD">
                    <w:rPr>
                      <w:rFonts w:ascii="Arial" w:hAnsi="Arial" w:cs="Arial"/>
                      <w:color w:val="000000"/>
                      <w:sz w:val="18"/>
                      <w:szCs w:val="18"/>
                    </w:rPr>
                    <w:t>,</w:t>
                  </w:r>
                </w:p>
                <w:p w14:paraId="6F85CF73" w14:textId="77777777" w:rsidR="006C6FEE" w:rsidRPr="009421FD" w:rsidRDefault="006C6FEE" w:rsidP="006C6FEE">
                  <w:pPr>
                    <w:numPr>
                      <w:ilvl w:val="0"/>
                      <w:numId w:val="20"/>
                    </w:numPr>
                    <w:jc w:val="both"/>
                    <w:rPr>
                      <w:rFonts w:ascii="Arial" w:hAnsi="Arial" w:cs="Arial"/>
                      <w:color w:val="000000"/>
                      <w:sz w:val="18"/>
                      <w:szCs w:val="18"/>
                    </w:rPr>
                  </w:pPr>
                  <w:r w:rsidRPr="009421FD">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Pr="009421FD" w:rsidRDefault="006C6FEE" w:rsidP="006C6FEE">
                  <w:pPr>
                    <w:numPr>
                      <w:ilvl w:val="0"/>
                      <w:numId w:val="20"/>
                    </w:numPr>
                    <w:jc w:val="both"/>
                    <w:rPr>
                      <w:rFonts w:ascii="Arial" w:hAnsi="Arial" w:cs="Arial"/>
                      <w:color w:val="000000"/>
                      <w:sz w:val="18"/>
                      <w:szCs w:val="18"/>
                    </w:rPr>
                  </w:pPr>
                  <w:r w:rsidRPr="009421FD">
                    <w:rPr>
                      <w:rFonts w:ascii="Arial" w:hAnsi="Arial" w:cs="Arial"/>
                      <w:color w:val="000000"/>
                      <w:sz w:val="18"/>
                      <w:szCs w:val="18"/>
                    </w:rPr>
                    <w:t>nismo bili s pravnomočno sodbo v katerikoli državi obsojeni za prestopek v zvezi s poklicnim ravnanjem,</w:t>
                  </w:r>
                </w:p>
                <w:p w14:paraId="3B4B7685" w14:textId="77777777" w:rsidR="006C6FEE" w:rsidRPr="009421FD" w:rsidRDefault="006C6FEE" w:rsidP="006C6FEE">
                  <w:pPr>
                    <w:numPr>
                      <w:ilvl w:val="0"/>
                      <w:numId w:val="20"/>
                    </w:numPr>
                    <w:jc w:val="both"/>
                    <w:rPr>
                      <w:rFonts w:ascii="Arial" w:hAnsi="Arial" w:cs="Arial"/>
                      <w:color w:val="000000"/>
                      <w:sz w:val="18"/>
                      <w:szCs w:val="18"/>
                    </w:rPr>
                  </w:pPr>
                  <w:r w:rsidRPr="009421FD">
                    <w:rPr>
                      <w:rFonts w:ascii="Arial" w:hAnsi="Arial" w:cs="Arial"/>
                      <w:color w:val="000000"/>
                      <w:sz w:val="18"/>
                      <w:szCs w:val="18"/>
                    </w:rPr>
                    <w:lastRenderedPageBreak/>
                    <w:t>pri dajanju informacij v tem ali predhodnih postopkih, nismo namerno podali zavajajoče razlage ali teh informacij nismo zagotovili,</w:t>
                  </w:r>
                </w:p>
                <w:p w14:paraId="590E9DC3" w14:textId="77777777" w:rsidR="006C6FEE" w:rsidRPr="009421FD" w:rsidRDefault="006C6FEE" w:rsidP="006C6FEE">
                  <w:pPr>
                    <w:numPr>
                      <w:ilvl w:val="0"/>
                      <w:numId w:val="20"/>
                    </w:numPr>
                    <w:jc w:val="both"/>
                    <w:rPr>
                      <w:rFonts w:ascii="Arial" w:hAnsi="Arial" w:cs="Arial"/>
                      <w:color w:val="000000"/>
                      <w:sz w:val="18"/>
                      <w:szCs w:val="18"/>
                    </w:rPr>
                  </w:pPr>
                  <w:r w:rsidRPr="009421FD">
                    <w:rPr>
                      <w:rFonts w:ascii="Arial" w:hAnsi="Arial" w:cs="Arial"/>
                      <w:color w:val="000000"/>
                      <w:sz w:val="18"/>
                      <w:szCs w:val="18"/>
                    </w:rPr>
                    <w:t>izpolnjujemo vse ostale pogoje za izvedbo naročila, ki jih določa razpisna dokumentacija.</w:t>
                  </w:r>
                </w:p>
              </w:tc>
            </w:tr>
          </w:tbl>
          <w:p w14:paraId="140A3687" w14:textId="77777777" w:rsidR="006C6FEE" w:rsidRPr="009421FD" w:rsidRDefault="006C6FEE" w:rsidP="006C6FEE">
            <w:pPr>
              <w:spacing w:before="225" w:after="225" w:line="240" w:lineRule="auto"/>
              <w:jc w:val="both"/>
              <w:rPr>
                <w:rFonts w:ascii="Arial" w:hAnsi="Arial" w:cs="Arial"/>
                <w:color w:val="000000"/>
                <w:sz w:val="18"/>
                <w:szCs w:val="18"/>
                <w:u w:val="single"/>
              </w:rPr>
            </w:pPr>
            <w:r w:rsidRPr="009421FD">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66DAA3AB" w14:textId="70B60503" w:rsidR="006C6FEE" w:rsidRPr="009421FD" w:rsidRDefault="006C6FEE" w:rsidP="006C6FEE">
            <w:pPr>
              <w:spacing w:before="225" w:after="225" w:line="240" w:lineRule="auto"/>
              <w:jc w:val="both"/>
              <w:rPr>
                <w:rFonts w:ascii="Arial" w:hAnsi="Arial" w:cs="Arial"/>
                <w:sz w:val="18"/>
                <w:szCs w:val="18"/>
              </w:rPr>
            </w:pPr>
            <w:r w:rsidRPr="009421FD">
              <w:rPr>
                <w:rFonts w:ascii="Arial" w:hAnsi="Arial" w:cs="Arial"/>
                <w:color w:val="000000"/>
                <w:sz w:val="18"/>
                <w:szCs w:val="18"/>
              </w:rPr>
              <w:t>Spodaj podpisani dajem/o uradno soglasje, da naročnik</w:t>
            </w:r>
            <w:r w:rsidR="008C71E4">
              <w:rPr>
                <w:rFonts w:ascii="Arial" w:hAnsi="Arial" w:cs="Arial"/>
                <w:color w:val="000000"/>
                <w:sz w:val="18"/>
                <w:szCs w:val="18"/>
              </w:rPr>
              <w:t xml:space="preserve"> </w:t>
            </w:r>
            <w:r w:rsidR="008C71E4">
              <w:rPr>
                <w:rFonts w:ascii="Arial" w:hAnsi="Arial" w:cs="Arial"/>
                <w:b/>
                <w:sz w:val="18"/>
                <w:szCs w:val="18"/>
              </w:rPr>
              <w:t>UNIVERZA NA PRIMORSKEM UNIVERSITA DEL LITORALE</w:t>
            </w:r>
            <w:r w:rsidR="008C71E4" w:rsidRPr="00957001">
              <w:rPr>
                <w:rFonts w:ascii="Arial" w:hAnsi="Arial" w:cs="Arial"/>
                <w:color w:val="000000"/>
                <w:sz w:val="18"/>
                <w:szCs w:val="18"/>
              </w:rPr>
              <w:t xml:space="preserve">, </w:t>
            </w:r>
            <w:r w:rsidR="008C71E4" w:rsidRPr="00403A3B">
              <w:rPr>
                <w:rFonts w:ascii="Arial" w:hAnsi="Arial" w:cs="Arial"/>
                <w:b/>
                <w:color w:val="000000"/>
                <w:sz w:val="18"/>
                <w:szCs w:val="18"/>
              </w:rPr>
              <w:t>Titov trg 54, 6000 Koper - Capodistria</w:t>
            </w:r>
            <w:r w:rsidRPr="009421FD">
              <w:rPr>
                <w:rFonts w:ascii="Arial" w:hAnsi="Arial" w:cs="Arial"/>
                <w:b/>
                <w:bCs/>
                <w:color w:val="000000"/>
                <w:sz w:val="18"/>
                <w:szCs w:val="18"/>
              </w:rPr>
              <w:t>,</w:t>
            </w:r>
            <w:r w:rsidRPr="009421FD">
              <w:rPr>
                <w:rFonts w:ascii="Arial" w:hAnsi="Arial" w:cs="Arial"/>
                <w:color w:val="000000"/>
                <w:sz w:val="18"/>
                <w:szCs w:val="18"/>
              </w:rPr>
              <w:t xml:space="preserve">  v zvezi z oddajo javnega naročila z naslovom </w:t>
            </w:r>
            <w:r w:rsidR="008C71E4">
              <w:rPr>
                <w:rFonts w:ascii="Arial" w:hAnsi="Arial" w:cs="Arial"/>
                <w:color w:val="000000"/>
                <w:sz w:val="18"/>
                <w:szCs w:val="18"/>
              </w:rPr>
              <w:t>»</w:t>
            </w:r>
            <w:r w:rsidR="008C71E4" w:rsidRPr="004E51D9">
              <w:rPr>
                <w:rFonts w:ascii="Arial" w:hAnsi="Arial" w:cs="Arial"/>
                <w:b/>
                <w:sz w:val="18"/>
                <w:szCs w:val="18"/>
              </w:rPr>
              <w:t xml:space="preserve">Nakup </w:t>
            </w:r>
            <w:r w:rsidR="008C71E4">
              <w:rPr>
                <w:rFonts w:ascii="Arial" w:hAnsi="Arial" w:cs="Arial"/>
                <w:b/>
                <w:sz w:val="18"/>
                <w:szCs w:val="18"/>
              </w:rPr>
              <w:t>naprav in pripomočkov za fizioterapijo</w:t>
            </w:r>
            <w:r w:rsidR="008C71E4" w:rsidRPr="004E51D9">
              <w:rPr>
                <w:rFonts w:ascii="Arial" w:hAnsi="Arial" w:cs="Arial"/>
                <w:b/>
                <w:sz w:val="18"/>
                <w:szCs w:val="18"/>
              </w:rPr>
              <w:t>«</w:t>
            </w:r>
            <w:r w:rsidRPr="009421FD">
              <w:rPr>
                <w:rFonts w:ascii="Arial" w:hAnsi="Arial" w:cs="Arial"/>
                <w:b/>
                <w:bCs/>
                <w:color w:val="000000"/>
                <w:sz w:val="18"/>
                <w:szCs w:val="18"/>
              </w:rPr>
              <w:t xml:space="preserve">, objavljen na Portalu javnih naročil pod številko </w:t>
            </w:r>
            <w:r w:rsidR="009C2F3F">
              <w:rPr>
                <w:rFonts w:ascii="Arial" w:hAnsi="Arial" w:cs="Arial"/>
                <w:b/>
                <w:bCs/>
                <w:color w:val="000000"/>
                <w:sz w:val="18"/>
                <w:szCs w:val="18"/>
              </w:rPr>
              <w:t>JN</w:t>
            </w:r>
            <w:r w:rsidRPr="009421FD">
              <w:rPr>
                <w:rFonts w:ascii="Arial" w:hAnsi="Arial" w:cs="Arial"/>
                <w:b/>
                <w:bCs/>
                <w:color w:val="000000"/>
                <w:sz w:val="18"/>
                <w:szCs w:val="18"/>
              </w:rPr>
              <w:t>________</w:t>
            </w:r>
            <w:r w:rsidR="009C2F3F">
              <w:rPr>
                <w:rFonts w:ascii="Arial" w:hAnsi="Arial" w:cs="Arial"/>
                <w:b/>
                <w:bCs/>
                <w:color w:val="000000"/>
                <w:sz w:val="18"/>
                <w:szCs w:val="18"/>
              </w:rPr>
              <w:t>/2019-</w:t>
            </w:r>
            <w:r w:rsidR="000536A6" w:rsidRPr="009421FD">
              <w:rPr>
                <w:rFonts w:ascii="Arial" w:hAnsi="Arial" w:cs="Arial"/>
                <w:b/>
                <w:bCs/>
                <w:color w:val="000000"/>
                <w:sz w:val="18"/>
                <w:szCs w:val="18"/>
              </w:rPr>
              <w:t>_____</w:t>
            </w:r>
            <w:r w:rsidRPr="009421FD">
              <w:rPr>
                <w:rFonts w:ascii="Arial" w:hAnsi="Arial" w:cs="Arial"/>
                <w:b/>
                <w:bCs/>
                <w:color w:val="000000"/>
                <w:sz w:val="18"/>
                <w:szCs w:val="18"/>
              </w:rPr>
              <w:t> </w:t>
            </w:r>
            <w:r w:rsidRPr="009421FD">
              <w:rPr>
                <w:rFonts w:ascii="Arial" w:hAnsi="Arial" w:cs="Arial"/>
                <w:color w:val="000000"/>
                <w:sz w:val="18"/>
                <w:szCs w:val="18"/>
              </w:rPr>
              <w:t>pridobi podatke za preveritev ponudbe v skladu 89. členom ZJN-3 v enotnem informacijskem sistemu – eDosje iz devetega odstavka 77. člena ZJN-3.</w:t>
            </w:r>
          </w:p>
          <w:p w14:paraId="1B50A93C" w14:textId="77777777" w:rsidR="006C6FEE" w:rsidRPr="009421FD" w:rsidRDefault="006C6FEE" w:rsidP="006C6FEE">
            <w:pPr>
              <w:ind w:left="720"/>
              <w:jc w:val="both"/>
              <w:rPr>
                <w:rFonts w:ascii="Arial" w:hAnsi="Arial" w:cs="Arial"/>
                <w:color w:val="000000"/>
                <w:sz w:val="18"/>
                <w:szCs w:val="18"/>
              </w:rPr>
            </w:pPr>
          </w:p>
        </w:tc>
      </w:tr>
      <w:tr w:rsidR="004F1422" w:rsidRPr="009421FD" w14:paraId="246DED73" w14:textId="77777777" w:rsidTr="006C6FEE">
        <w:tc>
          <w:tcPr>
            <w:tcW w:w="2500" w:type="pct"/>
            <w:tcMar>
              <w:top w:w="75" w:type="dxa"/>
              <w:bottom w:w="75" w:type="dxa"/>
            </w:tcMar>
            <w:vAlign w:val="center"/>
          </w:tcPr>
          <w:p w14:paraId="4274C008"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Ime in priimek: _____________________</w:t>
            </w:r>
          </w:p>
        </w:tc>
      </w:tr>
      <w:tr w:rsidR="004F1422" w:rsidRPr="009421FD" w14:paraId="23BFFD1D" w14:textId="77777777" w:rsidTr="006C6FEE">
        <w:tc>
          <w:tcPr>
            <w:tcW w:w="2500" w:type="pct"/>
            <w:tcMar>
              <w:top w:w="75" w:type="dxa"/>
              <w:bottom w:w="75" w:type="dxa"/>
            </w:tcMar>
            <w:vAlign w:val="center"/>
          </w:tcPr>
          <w:p w14:paraId="283B142B"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Pr="009421FD" w:rsidRDefault="004F1422" w:rsidP="004F1422">
            <w:pPr>
              <w:rPr>
                <w:rFonts w:ascii="Arial" w:hAnsi="Arial" w:cs="Arial"/>
                <w:sz w:val="18"/>
                <w:szCs w:val="18"/>
              </w:rPr>
            </w:pPr>
          </w:p>
          <w:p w14:paraId="6C80C986" w14:textId="77777777" w:rsidR="004F1422" w:rsidRPr="009421FD" w:rsidRDefault="004F1422" w:rsidP="004F1422">
            <w:pPr>
              <w:jc w:val="center"/>
              <w:rPr>
                <w:rFonts w:ascii="Arial" w:hAnsi="Arial" w:cs="Arial"/>
                <w:sz w:val="18"/>
                <w:szCs w:val="18"/>
              </w:rPr>
            </w:pPr>
            <w:r w:rsidRPr="009421FD">
              <w:rPr>
                <w:rFonts w:ascii="Arial" w:hAnsi="Arial" w:cs="Arial"/>
                <w:color w:val="A9A9A9"/>
                <w:position w:val="-2"/>
                <w:sz w:val="18"/>
                <w:szCs w:val="18"/>
              </w:rPr>
              <w:t>(žig in podpis)</w:t>
            </w:r>
          </w:p>
        </w:tc>
      </w:tr>
    </w:tbl>
    <w:p w14:paraId="387480F4" w14:textId="260B87AC" w:rsidR="00D45137" w:rsidRPr="009421FD" w:rsidRDefault="004F1422" w:rsidP="000536A6">
      <w:pPr>
        <w:spacing w:before="225" w:after="225" w:line="240" w:lineRule="auto"/>
        <w:jc w:val="both"/>
        <w:rPr>
          <w:rFonts w:ascii="Arial" w:hAnsi="Arial" w:cs="Arial"/>
          <w:sz w:val="18"/>
          <w:szCs w:val="18"/>
        </w:rPr>
        <w:sectPr w:rsidR="00D45137" w:rsidRPr="009421FD" w:rsidSect="004F1422">
          <w:footerReference w:type="default" r:id="rId11"/>
          <w:pgSz w:w="11906" w:h="16838"/>
          <w:pgMar w:top="1418" w:right="1418" w:bottom="1418" w:left="1418" w:header="567" w:footer="596" w:gutter="0"/>
          <w:cols w:space="708"/>
          <w:docGrid w:linePitch="360"/>
        </w:sectPr>
      </w:pPr>
      <w:r w:rsidRPr="009421FD">
        <w:rPr>
          <w:rFonts w:ascii="Arial" w:hAnsi="Arial" w:cs="Arial"/>
          <w:color w:val="000000"/>
          <w:sz w:val="18"/>
          <w:szCs w:val="18"/>
        </w:rPr>
        <w:t> </w:t>
      </w:r>
    </w:p>
    <w:p w14:paraId="0D9E06BF" w14:textId="6CBFD6F3" w:rsidR="00AB2B19" w:rsidRPr="009421FD" w:rsidRDefault="00AB2B19" w:rsidP="00AB2B19">
      <w:pPr>
        <w:spacing w:after="0"/>
        <w:jc w:val="right"/>
        <w:rPr>
          <w:rFonts w:ascii="Arial" w:hAnsi="Arial" w:cs="Arial"/>
          <w:sz w:val="18"/>
          <w:szCs w:val="18"/>
        </w:rPr>
      </w:pPr>
      <w:r w:rsidRPr="009421FD">
        <w:rPr>
          <w:rFonts w:ascii="Arial" w:hAnsi="Arial" w:cs="Arial"/>
          <w:sz w:val="18"/>
          <w:szCs w:val="18"/>
        </w:rPr>
        <w:lastRenderedPageBreak/>
        <w:t xml:space="preserve">Obrazec št: </w:t>
      </w:r>
      <w:r>
        <w:rPr>
          <w:rFonts w:ascii="Arial" w:hAnsi="Arial" w:cs="Arial"/>
          <w:sz w:val="18"/>
          <w:szCs w:val="18"/>
        </w:rPr>
        <w:t>2a</w:t>
      </w:r>
    </w:p>
    <w:p w14:paraId="02757BFF" w14:textId="7FF5C238" w:rsidR="00AB2B19" w:rsidRPr="009421FD" w:rsidRDefault="00AB2B19" w:rsidP="00AB2B1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18"/>
          <w:szCs w:val="18"/>
        </w:rPr>
      </w:pPr>
      <w:r>
        <w:rPr>
          <w:rFonts w:ascii="Arial" w:hAnsi="Arial" w:cs="Arial"/>
          <w:sz w:val="18"/>
          <w:szCs w:val="18"/>
        </w:rPr>
        <w:t>ESPD</w:t>
      </w:r>
    </w:p>
    <w:p w14:paraId="6412B6DB" w14:textId="77777777" w:rsidR="00AB2B19" w:rsidRDefault="00AB2B19" w:rsidP="00AB2B19">
      <w:pPr>
        <w:spacing w:after="0" w:line="240" w:lineRule="auto"/>
        <w:jc w:val="both"/>
        <w:rPr>
          <w:rFonts w:ascii="Arial" w:hAnsi="Arial" w:cs="Arial"/>
          <w:sz w:val="18"/>
          <w:szCs w:val="18"/>
        </w:rPr>
      </w:pPr>
    </w:p>
    <w:p w14:paraId="23C06702" w14:textId="77777777" w:rsidR="00AB2B19" w:rsidRPr="002500C6" w:rsidRDefault="00AB2B19" w:rsidP="00AB2B19">
      <w:pPr>
        <w:spacing w:after="0" w:line="240" w:lineRule="auto"/>
        <w:jc w:val="both"/>
      </w:pPr>
      <w:r w:rsidRPr="00AB2B19">
        <w:rPr>
          <w:rFonts w:ascii="Arial" w:hAnsi="Arial" w:cs="Arial"/>
          <w:sz w:val="18"/>
          <w:szCs w:val="18"/>
        </w:rPr>
        <w:t>Ponudnik pri elektronski oddaji ponudbe v razdelek »ESPD – ponudnik« uvozi *.xml obliko datoteke obrazca ESPD, ki je priložen razpisni dokumentaciji.</w:t>
      </w:r>
    </w:p>
    <w:p w14:paraId="66C0A19C" w14:textId="1545B9A1" w:rsidR="00AB2B19" w:rsidRPr="00AB2B19" w:rsidRDefault="00AB2B19" w:rsidP="00AB2B19">
      <w:pPr>
        <w:spacing w:before="225" w:after="225" w:line="240" w:lineRule="auto"/>
        <w:jc w:val="both"/>
      </w:pPr>
      <w:r w:rsidRPr="00AB2B19">
        <w:rPr>
          <w:rFonts w:ascii="Arial" w:hAnsi="Arial" w:cs="Arial"/>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67E9DD1" w14:textId="77777777" w:rsidR="00AB2B19" w:rsidRPr="002500C6" w:rsidRDefault="00AB2B19" w:rsidP="00AB2B19">
      <w:pPr>
        <w:spacing w:before="225" w:after="225" w:line="240" w:lineRule="auto"/>
        <w:jc w:val="both"/>
      </w:pPr>
      <w:r w:rsidRPr="00AB2B19">
        <w:rPr>
          <w:rFonts w:ascii="Arial" w:hAnsi="Arial" w:cs="Arial"/>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52793F8E" w14:textId="7D5A4FC1" w:rsidR="00AB2B19" w:rsidRDefault="00AB2B19" w:rsidP="00AB2B19">
      <w:pPr>
        <w:pStyle w:val="Odstavekseznama"/>
        <w:jc w:val="both"/>
        <w:rPr>
          <w:rFonts w:ascii="Arial" w:hAnsi="Arial" w:cs="Arial"/>
          <w:b/>
          <w:i/>
          <w:sz w:val="18"/>
          <w:szCs w:val="18"/>
        </w:rPr>
      </w:pPr>
    </w:p>
    <w:p w14:paraId="53C785ED" w14:textId="77777777" w:rsidR="00AB2B19" w:rsidRPr="00AB2B19" w:rsidRDefault="00AB2B19" w:rsidP="00AB2B19"/>
    <w:p w14:paraId="7B296AAE" w14:textId="77777777" w:rsidR="00AB2B19" w:rsidRPr="00AB2B19" w:rsidRDefault="00AB2B19" w:rsidP="00AB2B19"/>
    <w:p w14:paraId="0CB28DC9" w14:textId="7EEE9E40" w:rsidR="00AB2B19" w:rsidRDefault="00AB2B19" w:rsidP="00AB2B19"/>
    <w:p w14:paraId="233A05FF" w14:textId="0404CE26" w:rsidR="00AB2B19" w:rsidRDefault="00AB2B19" w:rsidP="00AB2B19"/>
    <w:p w14:paraId="4765385C" w14:textId="112FEFE0" w:rsidR="00AB2B19" w:rsidRPr="00AB2B19" w:rsidRDefault="00AB2B19" w:rsidP="00AB2B19">
      <w:pPr>
        <w:tabs>
          <w:tab w:val="center" w:pos="4535"/>
        </w:tabs>
        <w:sectPr w:rsidR="00AB2B19" w:rsidRPr="00AB2B19" w:rsidSect="004F1422">
          <w:footerReference w:type="default" r:id="rId12"/>
          <w:pgSz w:w="11906" w:h="16838"/>
          <w:pgMar w:top="1418" w:right="1418" w:bottom="1418" w:left="1418" w:header="567" w:footer="596" w:gutter="0"/>
          <w:cols w:space="708"/>
          <w:docGrid w:linePitch="360"/>
        </w:sectPr>
      </w:pPr>
      <w:r>
        <w:tab/>
      </w:r>
    </w:p>
    <w:p w14:paraId="5C29AFBC" w14:textId="77777777" w:rsidR="00C847DD" w:rsidRPr="009421FD" w:rsidRDefault="00C847DD" w:rsidP="00C847DD">
      <w:pPr>
        <w:spacing w:after="0"/>
        <w:jc w:val="right"/>
        <w:rPr>
          <w:rFonts w:ascii="Arial" w:hAnsi="Arial" w:cs="Arial"/>
          <w:sz w:val="18"/>
          <w:szCs w:val="18"/>
        </w:rPr>
      </w:pPr>
      <w:r w:rsidRPr="009421FD">
        <w:rPr>
          <w:rFonts w:ascii="Arial" w:hAnsi="Arial" w:cs="Arial"/>
          <w:sz w:val="18"/>
          <w:szCs w:val="18"/>
        </w:rPr>
        <w:lastRenderedPageBreak/>
        <w:t>Obrazec št. 3</w:t>
      </w:r>
    </w:p>
    <w:p w14:paraId="4647B47C" w14:textId="77777777" w:rsidR="00C847DD" w:rsidRPr="009421FD" w:rsidRDefault="00C847DD" w:rsidP="00C847DD">
      <w:pPr>
        <w:spacing w:after="0"/>
        <w:jc w:val="right"/>
        <w:rPr>
          <w:rFonts w:ascii="Arial" w:hAnsi="Arial" w:cs="Arial"/>
          <w:sz w:val="18"/>
          <w:szCs w:val="18"/>
        </w:rPr>
      </w:pPr>
      <w:r w:rsidRPr="009421FD">
        <w:rPr>
          <w:rFonts w:ascii="Arial" w:hAnsi="Arial" w:cs="Arial"/>
          <w:sz w:val="18"/>
          <w:szCs w:val="18"/>
        </w:rPr>
        <w:t>(</w:t>
      </w:r>
      <w:r w:rsidRPr="009421FD">
        <w:rPr>
          <w:rFonts w:ascii="Arial" w:hAnsi="Arial" w:cs="Arial"/>
          <w:color w:val="000000"/>
          <w:position w:val="-2"/>
          <w:sz w:val="18"/>
          <w:szCs w:val="18"/>
        </w:rPr>
        <w:t>Ponudnik ga v aplikaciji e-JN naloži v razdelek »Predračun«)</w:t>
      </w:r>
    </w:p>
    <w:p w14:paraId="47E3D62F" w14:textId="77777777" w:rsidR="00C847DD" w:rsidRPr="009421FD" w:rsidRDefault="00C847DD" w:rsidP="00C847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18"/>
          <w:szCs w:val="18"/>
        </w:rPr>
      </w:pPr>
      <w:r w:rsidRPr="009421FD">
        <w:rPr>
          <w:rFonts w:ascii="Arial" w:hAnsi="Arial" w:cs="Arial"/>
          <w:sz w:val="18"/>
          <w:szCs w:val="18"/>
        </w:rPr>
        <w:t>Predračun</w:t>
      </w:r>
    </w:p>
    <w:p w14:paraId="34DDEB4B" w14:textId="7DD9EF4D" w:rsidR="00C847DD" w:rsidRPr="009421FD" w:rsidRDefault="00C847DD" w:rsidP="00C847DD">
      <w:pPr>
        <w:jc w:val="both"/>
        <w:rPr>
          <w:rFonts w:ascii="Arial" w:hAnsi="Arial" w:cs="Arial"/>
          <w:i/>
          <w:sz w:val="18"/>
          <w:szCs w:val="18"/>
        </w:rPr>
      </w:pPr>
      <w:r w:rsidRPr="009421FD">
        <w:rPr>
          <w:rFonts w:ascii="Arial" w:hAnsi="Arial" w:cs="Arial"/>
          <w:color w:val="000000"/>
          <w:sz w:val="18"/>
          <w:szCs w:val="18"/>
        </w:rPr>
        <w:t xml:space="preserve">Na osnovi povabila za javno naročilo z naslovom </w:t>
      </w:r>
      <w:r w:rsidR="008C71E4">
        <w:rPr>
          <w:rFonts w:ascii="Arial" w:hAnsi="Arial" w:cs="Arial"/>
          <w:color w:val="000000"/>
          <w:sz w:val="18"/>
          <w:szCs w:val="18"/>
        </w:rPr>
        <w:t>»</w:t>
      </w:r>
      <w:r w:rsidR="008C71E4" w:rsidRPr="004E51D9">
        <w:rPr>
          <w:rFonts w:ascii="Arial" w:hAnsi="Arial" w:cs="Arial"/>
          <w:b/>
          <w:sz w:val="18"/>
          <w:szCs w:val="18"/>
        </w:rPr>
        <w:t xml:space="preserve">Nakup </w:t>
      </w:r>
      <w:r w:rsidR="008C71E4">
        <w:rPr>
          <w:rFonts w:ascii="Arial" w:hAnsi="Arial" w:cs="Arial"/>
          <w:b/>
          <w:sz w:val="18"/>
          <w:szCs w:val="18"/>
        </w:rPr>
        <w:t>naprav in pripomočkov za fizioterapijo</w:t>
      </w:r>
      <w:r w:rsidR="008C71E4" w:rsidRPr="004E51D9">
        <w:rPr>
          <w:rFonts w:ascii="Arial" w:hAnsi="Arial" w:cs="Arial"/>
          <w:b/>
          <w:sz w:val="18"/>
          <w:szCs w:val="18"/>
        </w:rPr>
        <w:t>«</w:t>
      </w:r>
      <w:r w:rsidR="00891F20" w:rsidRPr="009421FD">
        <w:rPr>
          <w:rFonts w:ascii="Arial" w:hAnsi="Arial" w:cs="Arial"/>
          <w:color w:val="000000"/>
          <w:sz w:val="18"/>
          <w:szCs w:val="18"/>
        </w:rPr>
        <w:t xml:space="preserve"> </w:t>
      </w:r>
      <w:r w:rsidRPr="009421FD">
        <w:rPr>
          <w:rFonts w:ascii="Arial" w:hAnsi="Arial" w:cs="Arial"/>
          <w:color w:val="000000"/>
          <w:sz w:val="18"/>
          <w:szCs w:val="18"/>
        </w:rPr>
        <w:t xml:space="preserve">dajemo </w:t>
      </w:r>
      <w:r w:rsidRPr="009421FD">
        <w:rPr>
          <w:rFonts w:ascii="Arial" w:hAnsi="Arial" w:cs="Arial"/>
          <w:color w:val="000000" w:themeColor="text1"/>
          <w:sz w:val="18"/>
          <w:szCs w:val="18"/>
        </w:rPr>
        <w:t>predračun,</w:t>
      </w:r>
      <w:r w:rsidRPr="009421FD">
        <w:rPr>
          <w:rFonts w:ascii="Arial" w:hAnsi="Arial" w:cs="Arial"/>
          <w:color w:val="000000"/>
          <w:sz w:val="18"/>
          <w:szCs w:val="18"/>
        </w:rPr>
        <w:t xml:space="preserve"> kot sledi:</w:t>
      </w:r>
    </w:p>
    <w:p w14:paraId="40987AF5" w14:textId="77777777" w:rsidR="00C847DD" w:rsidRPr="009421FD" w:rsidRDefault="00C847DD" w:rsidP="00C847DD">
      <w:pPr>
        <w:spacing w:before="225" w:after="225" w:line="240" w:lineRule="auto"/>
        <w:jc w:val="both"/>
        <w:rPr>
          <w:rFonts w:ascii="Arial" w:hAnsi="Arial" w:cs="Arial"/>
          <w:sz w:val="18"/>
          <w:szCs w:val="18"/>
        </w:rPr>
      </w:pPr>
      <w:r w:rsidRPr="009421FD">
        <w:rPr>
          <w:rFonts w:ascii="Arial" w:hAnsi="Arial" w:cs="Arial"/>
          <w:b/>
          <w:bCs/>
          <w:color w:val="000000"/>
          <w:sz w:val="18"/>
          <w:szCs w:val="18"/>
        </w:rPr>
        <w:t>I. Predračun številka:</w:t>
      </w:r>
      <w:r w:rsidRPr="009421FD">
        <w:rPr>
          <w:rFonts w:ascii="Arial" w:hAnsi="Arial" w:cs="Arial"/>
          <w:color w:val="000000"/>
          <w:sz w:val="18"/>
          <w:szCs w:val="18"/>
        </w:rPr>
        <w:t xml:space="preserve"> </w:t>
      </w:r>
      <w:r w:rsidRPr="009421FD">
        <w:rPr>
          <w:rFonts w:ascii="Arial" w:hAnsi="Arial" w:cs="Arial"/>
          <w:color w:val="000000"/>
          <w:sz w:val="18"/>
          <w:szCs w:val="18"/>
          <w:u w:val="single"/>
        </w:rPr>
        <w:t>_______________</w:t>
      </w:r>
    </w:p>
    <w:tbl>
      <w:tblPr>
        <w:tblW w:w="8670" w:type="dxa"/>
        <w:tblLook w:val="04A0" w:firstRow="1" w:lastRow="0" w:firstColumn="1" w:lastColumn="0" w:noHBand="0" w:noVBand="1"/>
      </w:tblPr>
      <w:tblGrid>
        <w:gridCol w:w="2385"/>
        <w:gridCol w:w="6285"/>
      </w:tblGrid>
      <w:tr w:rsidR="00C847DD" w:rsidRPr="009421FD" w14:paraId="67EB1735" w14:textId="77777777" w:rsidTr="00E73BC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1D342" w14:textId="77777777" w:rsidR="00C847DD" w:rsidRPr="009421FD" w:rsidRDefault="00C847DD" w:rsidP="00E73BCC">
            <w:pPr>
              <w:jc w:val="right"/>
              <w:rPr>
                <w:rFonts w:ascii="Arial" w:hAnsi="Arial" w:cs="Arial"/>
                <w:sz w:val="18"/>
                <w:szCs w:val="18"/>
              </w:rPr>
            </w:pPr>
            <w:r w:rsidRPr="009421FD">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2650B" w14:textId="77777777" w:rsidR="00C847DD" w:rsidRPr="009421FD" w:rsidRDefault="00C847DD" w:rsidP="00E73BCC">
            <w:pPr>
              <w:rPr>
                <w:rFonts w:ascii="Arial" w:hAnsi="Arial" w:cs="Arial"/>
                <w:sz w:val="18"/>
                <w:szCs w:val="18"/>
              </w:rPr>
            </w:pPr>
          </w:p>
        </w:tc>
      </w:tr>
      <w:tr w:rsidR="00C847DD" w:rsidRPr="009421FD" w14:paraId="7C5B3A6E" w14:textId="77777777" w:rsidTr="00E73BC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E63FA5" w14:textId="77777777" w:rsidR="00C847DD" w:rsidRPr="009421FD" w:rsidRDefault="00C847DD" w:rsidP="00E73BCC">
            <w:pPr>
              <w:jc w:val="right"/>
              <w:rPr>
                <w:rFonts w:ascii="Arial" w:hAnsi="Arial" w:cs="Arial"/>
                <w:sz w:val="18"/>
                <w:szCs w:val="18"/>
              </w:rPr>
            </w:pPr>
            <w:r w:rsidRPr="009421FD">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46C4A" w14:textId="77777777" w:rsidR="00C847DD" w:rsidRPr="009421FD" w:rsidRDefault="00C847DD" w:rsidP="00E73BCC">
            <w:pPr>
              <w:rPr>
                <w:rFonts w:ascii="Arial" w:hAnsi="Arial" w:cs="Arial"/>
                <w:sz w:val="18"/>
                <w:szCs w:val="18"/>
              </w:rPr>
            </w:pPr>
          </w:p>
        </w:tc>
      </w:tr>
    </w:tbl>
    <w:p w14:paraId="52DD8F36" w14:textId="77777777" w:rsidR="00C847DD" w:rsidRPr="009421FD" w:rsidRDefault="00C847DD" w:rsidP="00C847DD">
      <w:pPr>
        <w:rPr>
          <w:rFonts w:ascii="Arial" w:hAnsi="Arial" w:cs="Arial"/>
          <w:sz w:val="18"/>
          <w:szCs w:val="18"/>
        </w:rPr>
      </w:pPr>
    </w:p>
    <w:p w14:paraId="18CBF132" w14:textId="7FC39DB5" w:rsidR="00C847DD" w:rsidRPr="009421FD" w:rsidRDefault="00C847DD" w:rsidP="00C847DD">
      <w:pPr>
        <w:spacing w:before="225" w:after="225" w:line="240" w:lineRule="auto"/>
        <w:jc w:val="both"/>
        <w:rPr>
          <w:rFonts w:ascii="Arial" w:hAnsi="Arial" w:cs="Arial"/>
          <w:b/>
          <w:bCs/>
          <w:color w:val="000000"/>
          <w:sz w:val="18"/>
          <w:szCs w:val="18"/>
        </w:rPr>
      </w:pPr>
      <w:r w:rsidRPr="009421FD">
        <w:rPr>
          <w:rFonts w:ascii="Arial" w:hAnsi="Arial" w:cs="Arial"/>
          <w:b/>
          <w:bCs/>
          <w:color w:val="000000"/>
          <w:sz w:val="18"/>
          <w:szCs w:val="18"/>
        </w:rPr>
        <w:t>II. Ponudbena cena (</w:t>
      </w:r>
      <w:r w:rsidRPr="009421FD">
        <w:rPr>
          <w:rFonts w:ascii="Arial" w:hAnsi="Arial" w:cs="Arial"/>
          <w:bCs/>
          <w:i/>
          <w:color w:val="000000"/>
          <w:sz w:val="18"/>
          <w:szCs w:val="18"/>
          <w:u w:val="single"/>
        </w:rPr>
        <w:t>ponudnik izpolni tabelo le za sklope, za katere oddaja ponudb</w:t>
      </w:r>
      <w:r w:rsidR="00C5623A">
        <w:rPr>
          <w:rFonts w:ascii="Arial" w:hAnsi="Arial" w:cs="Arial"/>
          <w:bCs/>
          <w:i/>
          <w:color w:val="000000"/>
          <w:sz w:val="18"/>
          <w:szCs w:val="18"/>
          <w:u w:val="single"/>
        </w:rPr>
        <w:t>o</w:t>
      </w:r>
      <w:r w:rsidRPr="009421FD">
        <w:rPr>
          <w:rFonts w:ascii="Arial" w:hAnsi="Arial" w:cs="Arial"/>
          <w:bCs/>
          <w:i/>
          <w:color w:val="000000"/>
          <w:sz w:val="18"/>
          <w:szCs w:val="18"/>
          <w:u w:val="single"/>
        </w:rPr>
        <w:t>, ostale sklope v spodnji tabeli lahko briše</w:t>
      </w:r>
      <w:r w:rsidRPr="009421FD">
        <w:rPr>
          <w:rFonts w:ascii="Arial" w:hAnsi="Arial" w:cs="Arial"/>
          <w:b/>
          <w:bCs/>
          <w:color w:val="000000"/>
          <w:sz w:val="18"/>
          <w:szCs w:val="18"/>
        </w:rPr>
        <w:t>):</w:t>
      </w:r>
    </w:p>
    <w:p w14:paraId="2C045EB1" w14:textId="3EB16865" w:rsidR="00E73BCC" w:rsidRPr="009421FD" w:rsidRDefault="00E73BCC" w:rsidP="00C847DD">
      <w:pPr>
        <w:spacing w:before="225" w:after="225" w:line="240" w:lineRule="auto"/>
        <w:jc w:val="both"/>
        <w:rPr>
          <w:rFonts w:ascii="Arial" w:hAnsi="Arial" w:cs="Arial"/>
          <w:b/>
          <w:bCs/>
          <w:color w:val="000000"/>
          <w:sz w:val="18"/>
          <w:szCs w:val="18"/>
        </w:rPr>
      </w:pPr>
      <w:r w:rsidRPr="009421FD">
        <w:rPr>
          <w:rFonts w:ascii="Arial" w:hAnsi="Arial" w:cs="Arial"/>
          <w:b/>
          <w:bCs/>
          <w:color w:val="000000"/>
          <w:sz w:val="18"/>
          <w:szCs w:val="18"/>
        </w:rPr>
        <w:t>SKLOP 1:</w:t>
      </w:r>
    </w:p>
    <w:tbl>
      <w:tblPr>
        <w:tblW w:w="8727" w:type="dxa"/>
        <w:tblInd w:w="8" w:type="dxa"/>
        <w:tblLayout w:type="fixed"/>
        <w:tblCellMar>
          <w:left w:w="10" w:type="dxa"/>
          <w:right w:w="10" w:type="dxa"/>
        </w:tblCellMar>
        <w:tblLook w:val="04A0" w:firstRow="1" w:lastRow="0" w:firstColumn="1" w:lastColumn="0" w:noHBand="0" w:noVBand="1"/>
      </w:tblPr>
      <w:tblGrid>
        <w:gridCol w:w="2515"/>
        <w:gridCol w:w="734"/>
        <w:gridCol w:w="788"/>
        <w:gridCol w:w="1605"/>
        <w:gridCol w:w="1468"/>
        <w:gridCol w:w="1617"/>
      </w:tblGrid>
      <w:tr w:rsidR="008C71E4" w:rsidRPr="009421FD" w14:paraId="55680484" w14:textId="77777777" w:rsidTr="001F3198">
        <w:trPr>
          <w:trHeight w:val="575"/>
        </w:trPr>
        <w:tc>
          <w:tcPr>
            <w:tcW w:w="2515"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vAlign w:val="center"/>
          </w:tcPr>
          <w:p w14:paraId="5ECFD81A" w14:textId="77777777" w:rsidR="008C71E4" w:rsidRPr="009421FD" w:rsidRDefault="008C71E4" w:rsidP="009421FD">
            <w:pPr>
              <w:pStyle w:val="TableContents"/>
              <w:jc w:val="center"/>
              <w:rPr>
                <w:b/>
                <w:bCs/>
                <w:sz w:val="18"/>
                <w:szCs w:val="18"/>
              </w:rPr>
            </w:pPr>
            <w:r w:rsidRPr="009421FD">
              <w:rPr>
                <w:b/>
                <w:bCs/>
                <w:sz w:val="18"/>
                <w:szCs w:val="18"/>
              </w:rPr>
              <w:t>Predmet</w:t>
            </w:r>
          </w:p>
        </w:tc>
        <w:tc>
          <w:tcPr>
            <w:tcW w:w="734"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vAlign w:val="center"/>
          </w:tcPr>
          <w:p w14:paraId="66A23D20" w14:textId="77777777" w:rsidR="008C71E4" w:rsidRPr="009421FD" w:rsidRDefault="008C71E4" w:rsidP="009421FD">
            <w:pPr>
              <w:pStyle w:val="TableContents"/>
              <w:jc w:val="center"/>
              <w:rPr>
                <w:b/>
                <w:bCs/>
                <w:sz w:val="18"/>
                <w:szCs w:val="18"/>
              </w:rPr>
            </w:pPr>
            <w:r w:rsidRPr="009421FD">
              <w:rPr>
                <w:b/>
                <w:bCs/>
                <w:sz w:val="18"/>
                <w:szCs w:val="18"/>
              </w:rPr>
              <w:t>Kol</w:t>
            </w:r>
          </w:p>
        </w:tc>
        <w:tc>
          <w:tcPr>
            <w:tcW w:w="788"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vAlign w:val="center"/>
          </w:tcPr>
          <w:p w14:paraId="790FF31A" w14:textId="77777777" w:rsidR="008C71E4" w:rsidRPr="009421FD" w:rsidRDefault="008C71E4" w:rsidP="009421FD">
            <w:pPr>
              <w:pStyle w:val="TableContents"/>
              <w:jc w:val="center"/>
              <w:rPr>
                <w:b/>
                <w:bCs/>
                <w:sz w:val="18"/>
                <w:szCs w:val="18"/>
              </w:rPr>
            </w:pPr>
            <w:r w:rsidRPr="009421FD">
              <w:rPr>
                <w:b/>
                <w:bCs/>
                <w:sz w:val="18"/>
                <w:szCs w:val="18"/>
              </w:rPr>
              <w:t>Enota</w:t>
            </w:r>
          </w:p>
        </w:tc>
        <w:tc>
          <w:tcPr>
            <w:tcW w:w="1605"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vAlign w:val="center"/>
          </w:tcPr>
          <w:p w14:paraId="10F4C7EB" w14:textId="77777777" w:rsidR="008C71E4" w:rsidRPr="009421FD" w:rsidRDefault="008C71E4" w:rsidP="009421FD">
            <w:pPr>
              <w:pStyle w:val="Standard"/>
              <w:jc w:val="center"/>
              <w:rPr>
                <w:b/>
                <w:bCs/>
                <w:sz w:val="18"/>
                <w:szCs w:val="18"/>
              </w:rPr>
            </w:pPr>
            <w:r w:rsidRPr="009421FD">
              <w:rPr>
                <w:b/>
                <w:bCs/>
                <w:sz w:val="18"/>
                <w:szCs w:val="18"/>
              </w:rPr>
              <w:t>Skupna vrednost v EUR brez DDV</w:t>
            </w:r>
          </w:p>
        </w:tc>
        <w:tc>
          <w:tcPr>
            <w:tcW w:w="1468"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vAlign w:val="center"/>
          </w:tcPr>
          <w:p w14:paraId="19A64F07" w14:textId="77777777" w:rsidR="008C71E4" w:rsidRPr="009421FD" w:rsidRDefault="008C71E4" w:rsidP="009421FD">
            <w:pPr>
              <w:pStyle w:val="Standard"/>
              <w:jc w:val="center"/>
              <w:rPr>
                <w:b/>
                <w:bCs/>
                <w:sz w:val="18"/>
                <w:szCs w:val="18"/>
              </w:rPr>
            </w:pPr>
            <w:r w:rsidRPr="009421FD">
              <w:rPr>
                <w:b/>
                <w:bCs/>
                <w:sz w:val="18"/>
                <w:szCs w:val="18"/>
              </w:rPr>
              <w:t>Vrednost DDV</w:t>
            </w:r>
          </w:p>
        </w:tc>
        <w:tc>
          <w:tcPr>
            <w:tcW w:w="1617"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vAlign w:val="center"/>
          </w:tcPr>
          <w:p w14:paraId="1C326C0E" w14:textId="77777777" w:rsidR="008C71E4" w:rsidRPr="009421FD" w:rsidRDefault="008C71E4" w:rsidP="009421FD">
            <w:pPr>
              <w:pStyle w:val="Standard"/>
              <w:jc w:val="center"/>
              <w:rPr>
                <w:b/>
                <w:bCs/>
                <w:sz w:val="18"/>
                <w:szCs w:val="18"/>
              </w:rPr>
            </w:pPr>
            <w:r w:rsidRPr="009421FD">
              <w:rPr>
                <w:b/>
                <w:bCs/>
                <w:sz w:val="18"/>
                <w:szCs w:val="18"/>
              </w:rPr>
              <w:t>Skupna vrednost v EUR z DDV</w:t>
            </w:r>
          </w:p>
        </w:tc>
      </w:tr>
      <w:tr w:rsidR="008C71E4" w:rsidRPr="009421FD" w14:paraId="322C0DC7" w14:textId="77777777" w:rsidTr="001F3198">
        <w:trPr>
          <w:cantSplit/>
          <w:trHeight w:hRule="exact" w:val="667"/>
        </w:trPr>
        <w:tc>
          <w:tcPr>
            <w:tcW w:w="2515" w:type="dxa"/>
            <w:tcBorders>
              <w:left w:val="single" w:sz="2" w:space="0" w:color="000000"/>
              <w:bottom w:val="single" w:sz="4" w:space="0" w:color="auto"/>
            </w:tcBorders>
            <w:tcMar>
              <w:top w:w="55" w:type="dxa"/>
              <w:left w:w="55" w:type="dxa"/>
              <w:bottom w:w="55" w:type="dxa"/>
              <w:right w:w="55" w:type="dxa"/>
            </w:tcMar>
            <w:vAlign w:val="center"/>
          </w:tcPr>
          <w:p w14:paraId="128214F9" w14:textId="0E5258C9" w:rsidR="008C71E4" w:rsidRPr="009421FD" w:rsidRDefault="001F3198" w:rsidP="00C5623A">
            <w:pPr>
              <w:pStyle w:val="Standard"/>
              <w:jc w:val="center"/>
              <w:rPr>
                <w:sz w:val="18"/>
                <w:szCs w:val="18"/>
              </w:rPr>
            </w:pPr>
            <w:r w:rsidRPr="001F3198">
              <w:rPr>
                <w:sz w:val="18"/>
                <w:szCs w:val="18"/>
              </w:rPr>
              <w:t>Nizkofrekvenčni magnet</w:t>
            </w:r>
          </w:p>
        </w:tc>
        <w:tc>
          <w:tcPr>
            <w:tcW w:w="734" w:type="dxa"/>
            <w:tcBorders>
              <w:left w:val="single" w:sz="2" w:space="0" w:color="000000"/>
              <w:bottom w:val="single" w:sz="4" w:space="0" w:color="auto"/>
            </w:tcBorders>
            <w:tcMar>
              <w:top w:w="55" w:type="dxa"/>
              <w:left w:w="55" w:type="dxa"/>
              <w:bottom w:w="55" w:type="dxa"/>
              <w:right w:w="55" w:type="dxa"/>
            </w:tcMar>
            <w:vAlign w:val="center"/>
          </w:tcPr>
          <w:p w14:paraId="236B3FD8" w14:textId="1FBB65A5" w:rsidR="008C71E4" w:rsidRPr="009421FD" w:rsidRDefault="008C71E4" w:rsidP="009421FD">
            <w:pPr>
              <w:pStyle w:val="TableContents"/>
              <w:jc w:val="center"/>
              <w:rPr>
                <w:sz w:val="18"/>
                <w:szCs w:val="18"/>
              </w:rPr>
            </w:pPr>
            <w:r>
              <w:rPr>
                <w:sz w:val="18"/>
                <w:szCs w:val="18"/>
              </w:rPr>
              <w:t>1</w:t>
            </w:r>
          </w:p>
        </w:tc>
        <w:tc>
          <w:tcPr>
            <w:tcW w:w="788" w:type="dxa"/>
            <w:tcBorders>
              <w:left w:val="single" w:sz="2" w:space="0" w:color="000000"/>
              <w:bottom w:val="single" w:sz="4" w:space="0" w:color="auto"/>
            </w:tcBorders>
            <w:tcMar>
              <w:top w:w="55" w:type="dxa"/>
              <w:left w:w="55" w:type="dxa"/>
              <w:bottom w:w="55" w:type="dxa"/>
              <w:right w:w="55" w:type="dxa"/>
            </w:tcMar>
            <w:vAlign w:val="center"/>
          </w:tcPr>
          <w:p w14:paraId="647CFB76" w14:textId="77777777" w:rsidR="008C71E4" w:rsidRPr="009421FD" w:rsidRDefault="008C71E4" w:rsidP="009421FD">
            <w:pPr>
              <w:pStyle w:val="TableContents"/>
              <w:jc w:val="center"/>
              <w:rPr>
                <w:sz w:val="18"/>
                <w:szCs w:val="18"/>
              </w:rPr>
            </w:pPr>
            <w:r w:rsidRPr="009421FD">
              <w:rPr>
                <w:sz w:val="18"/>
                <w:szCs w:val="18"/>
              </w:rPr>
              <w:t>kos</w:t>
            </w:r>
          </w:p>
        </w:tc>
        <w:tc>
          <w:tcPr>
            <w:tcW w:w="1605" w:type="dxa"/>
            <w:tcBorders>
              <w:left w:val="single" w:sz="2" w:space="0" w:color="000000"/>
              <w:bottom w:val="single" w:sz="4" w:space="0" w:color="auto"/>
            </w:tcBorders>
            <w:tcMar>
              <w:top w:w="55" w:type="dxa"/>
              <w:left w:w="55" w:type="dxa"/>
              <w:bottom w:w="55" w:type="dxa"/>
              <w:right w:w="55" w:type="dxa"/>
            </w:tcMar>
            <w:vAlign w:val="center"/>
          </w:tcPr>
          <w:p w14:paraId="7143855E" w14:textId="77777777" w:rsidR="008C71E4" w:rsidRPr="009421FD" w:rsidRDefault="008C71E4" w:rsidP="009421FD">
            <w:pPr>
              <w:pStyle w:val="Standard"/>
              <w:jc w:val="right"/>
              <w:rPr>
                <w:b/>
                <w:bCs/>
                <w:sz w:val="18"/>
                <w:szCs w:val="18"/>
              </w:rPr>
            </w:pPr>
            <w:bookmarkStart w:id="4" w:name="Besedilo3111"/>
            <w:bookmarkStart w:id="5" w:name="Besedilo4111"/>
            <w:bookmarkEnd w:id="4"/>
            <w:bookmarkEnd w:id="5"/>
          </w:p>
        </w:tc>
        <w:tc>
          <w:tcPr>
            <w:tcW w:w="1468" w:type="dxa"/>
            <w:tcBorders>
              <w:left w:val="single" w:sz="2" w:space="0" w:color="000000"/>
              <w:bottom w:val="single" w:sz="4" w:space="0" w:color="auto"/>
            </w:tcBorders>
            <w:tcMar>
              <w:top w:w="55" w:type="dxa"/>
              <w:left w:w="55" w:type="dxa"/>
              <w:bottom w:w="55" w:type="dxa"/>
              <w:right w:w="55" w:type="dxa"/>
            </w:tcMar>
            <w:vAlign w:val="center"/>
          </w:tcPr>
          <w:p w14:paraId="466055F8" w14:textId="77777777" w:rsidR="008C71E4" w:rsidRPr="009421FD" w:rsidRDefault="008C71E4" w:rsidP="009421FD">
            <w:pPr>
              <w:pStyle w:val="Standard"/>
              <w:jc w:val="right"/>
              <w:rPr>
                <w:sz w:val="18"/>
                <w:szCs w:val="18"/>
              </w:rPr>
            </w:pPr>
            <w:bookmarkStart w:id="6" w:name="Besedilo5111"/>
            <w:bookmarkEnd w:id="6"/>
          </w:p>
        </w:tc>
        <w:tc>
          <w:tcPr>
            <w:tcW w:w="1617" w:type="dxa"/>
            <w:tcBorders>
              <w:left w:val="single" w:sz="2" w:space="0" w:color="000000"/>
              <w:bottom w:val="single" w:sz="4" w:space="0" w:color="auto"/>
              <w:right w:val="single" w:sz="2" w:space="0" w:color="000000"/>
            </w:tcBorders>
            <w:tcMar>
              <w:top w:w="55" w:type="dxa"/>
              <w:left w:w="55" w:type="dxa"/>
              <w:bottom w:w="55" w:type="dxa"/>
              <w:right w:w="55" w:type="dxa"/>
            </w:tcMar>
            <w:vAlign w:val="center"/>
          </w:tcPr>
          <w:p w14:paraId="78CED771" w14:textId="77777777" w:rsidR="008C71E4" w:rsidRPr="009421FD" w:rsidRDefault="008C71E4" w:rsidP="009421FD">
            <w:pPr>
              <w:pStyle w:val="Standard"/>
              <w:jc w:val="right"/>
              <w:rPr>
                <w:sz w:val="18"/>
                <w:szCs w:val="18"/>
              </w:rPr>
            </w:pPr>
          </w:p>
        </w:tc>
      </w:tr>
      <w:tr w:rsidR="001F3198" w:rsidRPr="009421FD" w14:paraId="04D6F7C3" w14:textId="77777777" w:rsidTr="001F3198">
        <w:trPr>
          <w:cantSplit/>
          <w:trHeight w:hRule="exact" w:val="1201"/>
        </w:trPr>
        <w:tc>
          <w:tcPr>
            <w:tcW w:w="2515"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56ECB660" w14:textId="77777777" w:rsidR="001F3198" w:rsidRPr="001F3198" w:rsidRDefault="001F3198" w:rsidP="001F3198">
            <w:pPr>
              <w:pStyle w:val="Standard"/>
              <w:jc w:val="center"/>
              <w:rPr>
                <w:sz w:val="18"/>
                <w:szCs w:val="18"/>
              </w:rPr>
            </w:pPr>
            <w:r w:rsidRPr="001F3198">
              <w:rPr>
                <w:sz w:val="18"/>
                <w:szCs w:val="18"/>
              </w:rPr>
              <w:t>Aparat za visoko intenzivno magnetno terapijo z aplikatorji in stolom za magnetno terapijo</w:t>
            </w:r>
          </w:p>
          <w:p w14:paraId="51EE2213" w14:textId="51B86C8A" w:rsidR="001F3198" w:rsidRPr="001F3198" w:rsidRDefault="001F3198" w:rsidP="001F3198">
            <w:pPr>
              <w:pStyle w:val="Standard"/>
              <w:jc w:val="center"/>
              <w:rPr>
                <w:sz w:val="18"/>
                <w:szCs w:val="18"/>
              </w:rPr>
            </w:pPr>
          </w:p>
        </w:tc>
        <w:tc>
          <w:tcPr>
            <w:tcW w:w="734"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379E040D" w14:textId="19D644C6" w:rsidR="001F3198" w:rsidRDefault="001F3198" w:rsidP="009421FD">
            <w:pPr>
              <w:pStyle w:val="TableContents"/>
              <w:jc w:val="center"/>
              <w:rPr>
                <w:sz w:val="18"/>
                <w:szCs w:val="18"/>
              </w:rPr>
            </w:pPr>
            <w:r>
              <w:rPr>
                <w:sz w:val="18"/>
                <w:szCs w:val="18"/>
              </w:rPr>
              <w:t>1</w:t>
            </w:r>
          </w:p>
        </w:tc>
        <w:tc>
          <w:tcPr>
            <w:tcW w:w="788"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440E35B2" w14:textId="624E267E" w:rsidR="001F3198" w:rsidRPr="009421FD" w:rsidRDefault="001F3198" w:rsidP="009421FD">
            <w:pPr>
              <w:pStyle w:val="TableContents"/>
              <w:jc w:val="center"/>
              <w:rPr>
                <w:sz w:val="18"/>
                <w:szCs w:val="18"/>
              </w:rPr>
            </w:pPr>
            <w:r w:rsidRPr="009421FD">
              <w:rPr>
                <w:sz w:val="18"/>
                <w:szCs w:val="18"/>
              </w:rPr>
              <w:t>kos</w:t>
            </w:r>
          </w:p>
        </w:tc>
        <w:tc>
          <w:tcPr>
            <w:tcW w:w="1605"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702ED8BC" w14:textId="77777777" w:rsidR="001F3198" w:rsidRPr="001F3198" w:rsidRDefault="001F3198" w:rsidP="009421FD">
            <w:pPr>
              <w:pStyle w:val="Standard"/>
              <w:jc w:val="right"/>
              <w:rPr>
                <w:b/>
                <w:bCs/>
                <w:sz w:val="18"/>
                <w:szCs w:val="18"/>
              </w:rPr>
            </w:pPr>
          </w:p>
        </w:tc>
        <w:tc>
          <w:tcPr>
            <w:tcW w:w="1468"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503D93CA" w14:textId="77777777" w:rsidR="001F3198" w:rsidRPr="009421FD" w:rsidRDefault="001F3198" w:rsidP="009421FD">
            <w:pPr>
              <w:pStyle w:val="Standard"/>
              <w:jc w:val="right"/>
              <w:rPr>
                <w:sz w:val="18"/>
                <w:szCs w:val="18"/>
              </w:rPr>
            </w:pPr>
          </w:p>
        </w:tc>
        <w:tc>
          <w:tcPr>
            <w:tcW w:w="1617" w:type="dxa"/>
            <w:tcBorders>
              <w:top w:val="single" w:sz="4" w:space="0" w:color="auto"/>
              <w:left w:val="single" w:sz="2" w:space="0" w:color="000000"/>
              <w:bottom w:val="single" w:sz="4" w:space="0" w:color="auto"/>
              <w:right w:val="single" w:sz="4" w:space="0" w:color="auto"/>
            </w:tcBorders>
            <w:tcMar>
              <w:top w:w="55" w:type="dxa"/>
              <w:left w:w="55" w:type="dxa"/>
              <w:bottom w:w="55" w:type="dxa"/>
              <w:right w:w="55" w:type="dxa"/>
            </w:tcMar>
            <w:vAlign w:val="center"/>
          </w:tcPr>
          <w:p w14:paraId="655B9102" w14:textId="77777777" w:rsidR="001F3198" w:rsidRPr="009421FD" w:rsidRDefault="001F3198" w:rsidP="009421FD">
            <w:pPr>
              <w:pStyle w:val="Standard"/>
              <w:jc w:val="right"/>
              <w:rPr>
                <w:sz w:val="18"/>
                <w:szCs w:val="18"/>
              </w:rPr>
            </w:pPr>
          </w:p>
        </w:tc>
      </w:tr>
      <w:tr w:rsidR="001F3198" w:rsidRPr="009421FD" w14:paraId="14083497" w14:textId="77777777" w:rsidTr="001F3198">
        <w:trPr>
          <w:cantSplit/>
          <w:trHeight w:hRule="exact" w:val="378"/>
        </w:trPr>
        <w:tc>
          <w:tcPr>
            <w:tcW w:w="4037" w:type="dxa"/>
            <w:gridSpan w:val="3"/>
            <w:tcBorders>
              <w:top w:val="single" w:sz="4" w:space="0" w:color="auto"/>
              <w:left w:val="single" w:sz="2" w:space="0" w:color="000000"/>
              <w:bottom w:val="single" w:sz="2" w:space="0" w:color="000000"/>
            </w:tcBorders>
            <w:shd w:val="clear" w:color="auto" w:fill="D9D9D9" w:themeFill="background1" w:themeFillShade="D9"/>
            <w:tcMar>
              <w:top w:w="55" w:type="dxa"/>
              <w:left w:w="55" w:type="dxa"/>
              <w:bottom w:w="55" w:type="dxa"/>
              <w:right w:w="55" w:type="dxa"/>
            </w:tcMar>
            <w:vAlign w:val="center"/>
          </w:tcPr>
          <w:p w14:paraId="51A30C25" w14:textId="507BAE16" w:rsidR="001F3198" w:rsidRPr="001F3198" w:rsidRDefault="001F3198" w:rsidP="001F3198">
            <w:pPr>
              <w:pStyle w:val="TableContents"/>
              <w:jc w:val="right"/>
              <w:rPr>
                <w:b/>
                <w:sz w:val="18"/>
                <w:szCs w:val="18"/>
              </w:rPr>
            </w:pPr>
            <w:r w:rsidRPr="001F3198">
              <w:rPr>
                <w:b/>
                <w:sz w:val="18"/>
                <w:szCs w:val="18"/>
              </w:rPr>
              <w:t>Skupaj</w:t>
            </w:r>
          </w:p>
        </w:tc>
        <w:tc>
          <w:tcPr>
            <w:tcW w:w="1605" w:type="dxa"/>
            <w:tcBorders>
              <w:top w:val="single" w:sz="4" w:space="0" w:color="auto"/>
              <w:left w:val="single" w:sz="2" w:space="0" w:color="000000"/>
              <w:bottom w:val="single" w:sz="2" w:space="0" w:color="000000"/>
            </w:tcBorders>
            <w:shd w:val="clear" w:color="auto" w:fill="D9D9D9" w:themeFill="background1" w:themeFillShade="D9"/>
            <w:tcMar>
              <w:top w:w="55" w:type="dxa"/>
              <w:left w:w="55" w:type="dxa"/>
              <w:bottom w:w="55" w:type="dxa"/>
              <w:right w:w="55" w:type="dxa"/>
            </w:tcMar>
            <w:vAlign w:val="center"/>
          </w:tcPr>
          <w:p w14:paraId="7715D9EE" w14:textId="77777777" w:rsidR="001F3198" w:rsidRPr="001F3198" w:rsidRDefault="001F3198" w:rsidP="009421FD">
            <w:pPr>
              <w:pStyle w:val="Standard"/>
              <w:jc w:val="right"/>
              <w:rPr>
                <w:b/>
                <w:bCs/>
                <w:sz w:val="18"/>
                <w:szCs w:val="18"/>
              </w:rPr>
            </w:pPr>
          </w:p>
        </w:tc>
        <w:tc>
          <w:tcPr>
            <w:tcW w:w="1468" w:type="dxa"/>
            <w:tcBorders>
              <w:top w:val="single" w:sz="4" w:space="0" w:color="auto"/>
              <w:left w:val="single" w:sz="2" w:space="0" w:color="000000"/>
              <w:bottom w:val="single" w:sz="2" w:space="0" w:color="000000"/>
            </w:tcBorders>
            <w:shd w:val="clear" w:color="auto" w:fill="D9D9D9" w:themeFill="background1" w:themeFillShade="D9"/>
            <w:tcMar>
              <w:top w:w="55" w:type="dxa"/>
              <w:left w:w="55" w:type="dxa"/>
              <w:bottom w:w="55" w:type="dxa"/>
              <w:right w:w="55" w:type="dxa"/>
            </w:tcMar>
            <w:vAlign w:val="center"/>
          </w:tcPr>
          <w:p w14:paraId="1C566E48" w14:textId="77777777" w:rsidR="001F3198" w:rsidRPr="001F3198" w:rsidRDefault="001F3198" w:rsidP="009421FD">
            <w:pPr>
              <w:pStyle w:val="Standard"/>
              <w:jc w:val="right"/>
              <w:rPr>
                <w:b/>
                <w:sz w:val="18"/>
                <w:szCs w:val="18"/>
              </w:rPr>
            </w:pPr>
          </w:p>
        </w:tc>
        <w:tc>
          <w:tcPr>
            <w:tcW w:w="1617" w:type="dxa"/>
            <w:tcBorders>
              <w:top w:val="single" w:sz="4" w:space="0" w:color="auto"/>
              <w:left w:val="single" w:sz="2" w:space="0" w:color="000000"/>
              <w:bottom w:val="single" w:sz="2" w:space="0" w:color="000000"/>
              <w:right w:val="single" w:sz="2" w:space="0" w:color="000000"/>
            </w:tcBorders>
            <w:shd w:val="clear" w:color="auto" w:fill="D9D9D9" w:themeFill="background1" w:themeFillShade="D9"/>
            <w:tcMar>
              <w:top w:w="55" w:type="dxa"/>
              <w:left w:w="55" w:type="dxa"/>
              <w:bottom w:w="55" w:type="dxa"/>
              <w:right w:w="55" w:type="dxa"/>
            </w:tcMar>
            <w:vAlign w:val="center"/>
          </w:tcPr>
          <w:p w14:paraId="3AD18C82" w14:textId="77777777" w:rsidR="001F3198" w:rsidRPr="001F3198" w:rsidRDefault="001F3198" w:rsidP="009421FD">
            <w:pPr>
              <w:pStyle w:val="Standard"/>
              <w:jc w:val="right"/>
              <w:rPr>
                <w:b/>
                <w:sz w:val="18"/>
                <w:szCs w:val="18"/>
              </w:rPr>
            </w:pPr>
          </w:p>
        </w:tc>
      </w:tr>
    </w:tbl>
    <w:p w14:paraId="7D78D9B4" w14:textId="77777777" w:rsidR="00C847DD" w:rsidRPr="009421FD" w:rsidRDefault="00C847DD" w:rsidP="00C847DD">
      <w:pPr>
        <w:spacing w:before="60"/>
        <w:jc w:val="both"/>
        <w:rPr>
          <w:rFonts w:ascii="Arial" w:hAnsi="Arial" w:cs="Arial"/>
          <w:sz w:val="18"/>
          <w:szCs w:val="18"/>
        </w:rPr>
      </w:pPr>
    </w:p>
    <w:p w14:paraId="2044C395" w14:textId="77777777" w:rsidR="00C847DD" w:rsidRPr="009421FD" w:rsidRDefault="00C847DD" w:rsidP="00C847DD">
      <w:pPr>
        <w:spacing w:before="60"/>
        <w:jc w:val="both"/>
        <w:rPr>
          <w:rFonts w:ascii="Arial" w:hAnsi="Arial" w:cs="Arial"/>
          <w:sz w:val="18"/>
          <w:szCs w:val="18"/>
        </w:rPr>
      </w:pPr>
      <w:r w:rsidRPr="009421FD">
        <w:rPr>
          <w:rFonts w:ascii="Arial" w:hAnsi="Arial" w:cs="Arial"/>
          <w:sz w:val="18"/>
          <w:szCs w:val="18"/>
        </w:rPr>
        <w:t>Izjavljamo, da zgoraj navedena skupna ponudbena vrednost pokriva vse stroške, ki jih bomo imeli v zvezi z realizacijo naročila, v primeru, da bomo izbrani na predmetnem javnem naročilu.</w:t>
      </w:r>
    </w:p>
    <w:p w14:paraId="5AE12E1A" w14:textId="77777777" w:rsidR="009421FD" w:rsidRPr="009421FD" w:rsidRDefault="009421FD" w:rsidP="00C847DD">
      <w:pPr>
        <w:spacing w:before="60"/>
        <w:jc w:val="both"/>
        <w:rPr>
          <w:rFonts w:ascii="Arial" w:hAnsi="Arial" w:cs="Arial"/>
          <w:b/>
          <w:sz w:val="18"/>
          <w:szCs w:val="18"/>
        </w:rPr>
      </w:pPr>
    </w:p>
    <w:p w14:paraId="545434A8" w14:textId="4CFD49C8" w:rsidR="00E73BCC" w:rsidRPr="009421FD" w:rsidRDefault="00E73BCC" w:rsidP="00C847DD">
      <w:pPr>
        <w:spacing w:before="60"/>
        <w:jc w:val="both"/>
        <w:rPr>
          <w:rFonts w:ascii="Arial" w:hAnsi="Arial" w:cs="Arial"/>
          <w:b/>
          <w:sz w:val="18"/>
          <w:szCs w:val="18"/>
        </w:rPr>
      </w:pPr>
      <w:r w:rsidRPr="009421FD">
        <w:rPr>
          <w:rFonts w:ascii="Arial" w:hAnsi="Arial" w:cs="Arial"/>
          <w:b/>
          <w:sz w:val="18"/>
          <w:szCs w:val="18"/>
        </w:rPr>
        <w:t>SKLOP 2:</w:t>
      </w:r>
    </w:p>
    <w:tbl>
      <w:tblPr>
        <w:tblW w:w="8833" w:type="dxa"/>
        <w:tblInd w:w="8" w:type="dxa"/>
        <w:tblLayout w:type="fixed"/>
        <w:tblCellMar>
          <w:left w:w="10" w:type="dxa"/>
          <w:right w:w="10" w:type="dxa"/>
        </w:tblCellMar>
        <w:tblLook w:val="04A0" w:firstRow="1" w:lastRow="0" w:firstColumn="1" w:lastColumn="0" w:noHBand="0" w:noVBand="1"/>
      </w:tblPr>
      <w:tblGrid>
        <w:gridCol w:w="2545"/>
        <w:gridCol w:w="743"/>
        <w:gridCol w:w="798"/>
        <w:gridCol w:w="1624"/>
        <w:gridCol w:w="1486"/>
        <w:gridCol w:w="1637"/>
      </w:tblGrid>
      <w:tr w:rsidR="001F3198" w:rsidRPr="009421FD" w14:paraId="242099AE" w14:textId="77777777" w:rsidTr="001F3198">
        <w:trPr>
          <w:trHeight w:val="593"/>
        </w:trPr>
        <w:tc>
          <w:tcPr>
            <w:tcW w:w="2545"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vAlign w:val="center"/>
          </w:tcPr>
          <w:p w14:paraId="5AE91A78" w14:textId="77777777" w:rsidR="001F3198" w:rsidRPr="009421FD" w:rsidRDefault="001F3198" w:rsidP="009421FD">
            <w:pPr>
              <w:pStyle w:val="TableContents"/>
              <w:jc w:val="center"/>
              <w:rPr>
                <w:b/>
                <w:bCs/>
                <w:sz w:val="18"/>
                <w:szCs w:val="18"/>
              </w:rPr>
            </w:pPr>
            <w:r w:rsidRPr="009421FD">
              <w:rPr>
                <w:b/>
                <w:bCs/>
                <w:sz w:val="18"/>
                <w:szCs w:val="18"/>
              </w:rPr>
              <w:t>Predmet</w:t>
            </w:r>
          </w:p>
        </w:tc>
        <w:tc>
          <w:tcPr>
            <w:tcW w:w="743"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vAlign w:val="center"/>
          </w:tcPr>
          <w:p w14:paraId="3BA94B2E" w14:textId="77777777" w:rsidR="001F3198" w:rsidRPr="009421FD" w:rsidRDefault="001F3198" w:rsidP="009421FD">
            <w:pPr>
              <w:pStyle w:val="TableContents"/>
              <w:jc w:val="center"/>
              <w:rPr>
                <w:b/>
                <w:bCs/>
                <w:sz w:val="18"/>
                <w:szCs w:val="18"/>
              </w:rPr>
            </w:pPr>
            <w:r w:rsidRPr="009421FD">
              <w:rPr>
                <w:b/>
                <w:bCs/>
                <w:sz w:val="18"/>
                <w:szCs w:val="18"/>
              </w:rPr>
              <w:t>Kol</w:t>
            </w:r>
          </w:p>
        </w:tc>
        <w:tc>
          <w:tcPr>
            <w:tcW w:w="798"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vAlign w:val="center"/>
          </w:tcPr>
          <w:p w14:paraId="68B5F887" w14:textId="77777777" w:rsidR="001F3198" w:rsidRPr="009421FD" w:rsidRDefault="001F3198" w:rsidP="009421FD">
            <w:pPr>
              <w:pStyle w:val="TableContents"/>
              <w:jc w:val="center"/>
              <w:rPr>
                <w:b/>
                <w:bCs/>
                <w:sz w:val="18"/>
                <w:szCs w:val="18"/>
              </w:rPr>
            </w:pPr>
            <w:r w:rsidRPr="009421FD">
              <w:rPr>
                <w:b/>
                <w:bCs/>
                <w:sz w:val="18"/>
                <w:szCs w:val="18"/>
              </w:rPr>
              <w:t>Enota</w:t>
            </w:r>
          </w:p>
        </w:tc>
        <w:tc>
          <w:tcPr>
            <w:tcW w:w="1624"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vAlign w:val="center"/>
          </w:tcPr>
          <w:p w14:paraId="79AF02E7" w14:textId="77777777" w:rsidR="001F3198" w:rsidRPr="009421FD" w:rsidRDefault="001F3198" w:rsidP="009421FD">
            <w:pPr>
              <w:pStyle w:val="Standard"/>
              <w:jc w:val="center"/>
              <w:rPr>
                <w:b/>
                <w:bCs/>
                <w:sz w:val="18"/>
                <w:szCs w:val="18"/>
              </w:rPr>
            </w:pPr>
            <w:r w:rsidRPr="009421FD">
              <w:rPr>
                <w:b/>
                <w:bCs/>
                <w:sz w:val="18"/>
                <w:szCs w:val="18"/>
              </w:rPr>
              <w:t>Skupna vrednost v EUR brez DDV</w:t>
            </w:r>
          </w:p>
        </w:tc>
        <w:tc>
          <w:tcPr>
            <w:tcW w:w="1486"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vAlign w:val="center"/>
          </w:tcPr>
          <w:p w14:paraId="4A0F59C5" w14:textId="77777777" w:rsidR="001F3198" w:rsidRPr="009421FD" w:rsidRDefault="001F3198" w:rsidP="009421FD">
            <w:pPr>
              <w:pStyle w:val="Standard"/>
              <w:jc w:val="center"/>
              <w:rPr>
                <w:b/>
                <w:bCs/>
                <w:sz w:val="18"/>
                <w:szCs w:val="18"/>
              </w:rPr>
            </w:pPr>
            <w:r w:rsidRPr="009421FD">
              <w:rPr>
                <w:b/>
                <w:bCs/>
                <w:sz w:val="18"/>
                <w:szCs w:val="18"/>
              </w:rPr>
              <w:t>Vrednost DDV</w:t>
            </w:r>
          </w:p>
        </w:tc>
        <w:tc>
          <w:tcPr>
            <w:tcW w:w="1637"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vAlign w:val="center"/>
          </w:tcPr>
          <w:p w14:paraId="49F3AC2A" w14:textId="77777777" w:rsidR="001F3198" w:rsidRPr="009421FD" w:rsidRDefault="001F3198" w:rsidP="009421FD">
            <w:pPr>
              <w:pStyle w:val="Standard"/>
              <w:jc w:val="center"/>
              <w:rPr>
                <w:b/>
                <w:bCs/>
                <w:sz w:val="18"/>
                <w:szCs w:val="18"/>
              </w:rPr>
            </w:pPr>
            <w:r w:rsidRPr="009421FD">
              <w:rPr>
                <w:b/>
                <w:bCs/>
                <w:sz w:val="18"/>
                <w:szCs w:val="18"/>
              </w:rPr>
              <w:t>Skupna vrednost v EUR z DDV</w:t>
            </w:r>
          </w:p>
        </w:tc>
      </w:tr>
      <w:tr w:rsidR="001F3198" w:rsidRPr="009421FD" w14:paraId="4B414F29" w14:textId="77777777" w:rsidTr="001F3198">
        <w:trPr>
          <w:cantSplit/>
          <w:trHeight w:hRule="exact" w:val="688"/>
        </w:trPr>
        <w:tc>
          <w:tcPr>
            <w:tcW w:w="2545" w:type="dxa"/>
            <w:tcBorders>
              <w:left w:val="single" w:sz="2" w:space="0" w:color="000000"/>
              <w:bottom w:val="single" w:sz="2" w:space="0" w:color="000000"/>
            </w:tcBorders>
            <w:tcMar>
              <w:top w:w="55" w:type="dxa"/>
              <w:left w:w="55" w:type="dxa"/>
              <w:bottom w:w="55" w:type="dxa"/>
              <w:right w:w="55" w:type="dxa"/>
            </w:tcMar>
            <w:vAlign w:val="center"/>
          </w:tcPr>
          <w:p w14:paraId="11B47A8F" w14:textId="177F4AF8" w:rsidR="001F3198" w:rsidRPr="009421FD" w:rsidRDefault="001F3198" w:rsidP="00C5623A">
            <w:pPr>
              <w:pStyle w:val="Standard"/>
              <w:jc w:val="center"/>
              <w:rPr>
                <w:sz w:val="18"/>
                <w:szCs w:val="18"/>
              </w:rPr>
            </w:pPr>
            <w:r w:rsidRPr="001F3198">
              <w:rPr>
                <w:sz w:val="18"/>
                <w:szCs w:val="18"/>
              </w:rPr>
              <w:t>Aparat za lasersko terapijo s sondami in tušem</w:t>
            </w:r>
          </w:p>
        </w:tc>
        <w:tc>
          <w:tcPr>
            <w:tcW w:w="743" w:type="dxa"/>
            <w:tcBorders>
              <w:left w:val="single" w:sz="2" w:space="0" w:color="000000"/>
              <w:bottom w:val="single" w:sz="2" w:space="0" w:color="000000"/>
            </w:tcBorders>
            <w:tcMar>
              <w:top w:w="55" w:type="dxa"/>
              <w:left w:w="55" w:type="dxa"/>
              <w:bottom w:w="55" w:type="dxa"/>
              <w:right w:w="55" w:type="dxa"/>
            </w:tcMar>
            <w:vAlign w:val="center"/>
          </w:tcPr>
          <w:p w14:paraId="53CE8B54" w14:textId="211DEE2C" w:rsidR="001F3198" w:rsidRPr="009421FD" w:rsidRDefault="001F3198" w:rsidP="009421FD">
            <w:pPr>
              <w:pStyle w:val="TableContents"/>
              <w:jc w:val="center"/>
              <w:rPr>
                <w:sz w:val="18"/>
                <w:szCs w:val="18"/>
              </w:rPr>
            </w:pPr>
            <w:r>
              <w:rPr>
                <w:sz w:val="18"/>
                <w:szCs w:val="18"/>
              </w:rPr>
              <w:t>1</w:t>
            </w:r>
          </w:p>
        </w:tc>
        <w:tc>
          <w:tcPr>
            <w:tcW w:w="798" w:type="dxa"/>
            <w:tcBorders>
              <w:left w:val="single" w:sz="2" w:space="0" w:color="000000"/>
              <w:bottom w:val="single" w:sz="2" w:space="0" w:color="000000"/>
            </w:tcBorders>
            <w:tcMar>
              <w:top w:w="55" w:type="dxa"/>
              <w:left w:w="55" w:type="dxa"/>
              <w:bottom w:w="55" w:type="dxa"/>
              <w:right w:w="55" w:type="dxa"/>
            </w:tcMar>
            <w:vAlign w:val="center"/>
          </w:tcPr>
          <w:p w14:paraId="35C3E504" w14:textId="77777777" w:rsidR="001F3198" w:rsidRPr="009421FD" w:rsidRDefault="001F3198" w:rsidP="009421FD">
            <w:pPr>
              <w:pStyle w:val="TableContents"/>
              <w:jc w:val="center"/>
              <w:rPr>
                <w:sz w:val="18"/>
                <w:szCs w:val="18"/>
              </w:rPr>
            </w:pPr>
            <w:r w:rsidRPr="009421FD">
              <w:rPr>
                <w:sz w:val="18"/>
                <w:szCs w:val="18"/>
              </w:rPr>
              <w:t>kos</w:t>
            </w:r>
          </w:p>
        </w:tc>
        <w:tc>
          <w:tcPr>
            <w:tcW w:w="1624" w:type="dxa"/>
            <w:tcBorders>
              <w:left w:val="single" w:sz="2" w:space="0" w:color="000000"/>
              <w:bottom w:val="single" w:sz="2" w:space="0" w:color="000000"/>
            </w:tcBorders>
            <w:tcMar>
              <w:top w:w="55" w:type="dxa"/>
              <w:left w:w="55" w:type="dxa"/>
              <w:bottom w:w="55" w:type="dxa"/>
              <w:right w:w="55" w:type="dxa"/>
            </w:tcMar>
            <w:vAlign w:val="center"/>
          </w:tcPr>
          <w:p w14:paraId="1E51956A" w14:textId="77777777" w:rsidR="001F3198" w:rsidRPr="009421FD" w:rsidRDefault="001F3198" w:rsidP="009421FD">
            <w:pPr>
              <w:pStyle w:val="Standard"/>
              <w:jc w:val="right"/>
              <w:rPr>
                <w:b/>
                <w:bCs/>
                <w:sz w:val="18"/>
                <w:szCs w:val="18"/>
              </w:rPr>
            </w:pPr>
          </w:p>
        </w:tc>
        <w:tc>
          <w:tcPr>
            <w:tcW w:w="1486" w:type="dxa"/>
            <w:tcBorders>
              <w:left w:val="single" w:sz="2" w:space="0" w:color="000000"/>
              <w:bottom w:val="single" w:sz="2" w:space="0" w:color="000000"/>
            </w:tcBorders>
            <w:tcMar>
              <w:top w:w="55" w:type="dxa"/>
              <w:left w:w="55" w:type="dxa"/>
              <w:bottom w:w="55" w:type="dxa"/>
              <w:right w:w="55" w:type="dxa"/>
            </w:tcMar>
            <w:vAlign w:val="center"/>
          </w:tcPr>
          <w:p w14:paraId="3ADDC465" w14:textId="77777777" w:rsidR="001F3198" w:rsidRPr="009421FD" w:rsidRDefault="001F3198" w:rsidP="009421FD">
            <w:pPr>
              <w:pStyle w:val="Standard"/>
              <w:jc w:val="right"/>
              <w:rPr>
                <w:sz w:val="18"/>
                <w:szCs w:val="18"/>
              </w:rPr>
            </w:pPr>
          </w:p>
        </w:tc>
        <w:tc>
          <w:tcPr>
            <w:tcW w:w="1637"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8C43C11" w14:textId="77777777" w:rsidR="001F3198" w:rsidRPr="009421FD" w:rsidRDefault="001F3198" w:rsidP="009421FD">
            <w:pPr>
              <w:pStyle w:val="Standard"/>
              <w:jc w:val="right"/>
              <w:rPr>
                <w:sz w:val="18"/>
                <w:szCs w:val="18"/>
              </w:rPr>
            </w:pPr>
          </w:p>
        </w:tc>
      </w:tr>
    </w:tbl>
    <w:p w14:paraId="2403539F" w14:textId="77777777" w:rsidR="007B18FC" w:rsidRDefault="007B18FC" w:rsidP="009421FD">
      <w:pPr>
        <w:spacing w:before="60"/>
        <w:jc w:val="both"/>
        <w:rPr>
          <w:rFonts w:ascii="Arial" w:hAnsi="Arial" w:cs="Arial"/>
          <w:sz w:val="18"/>
          <w:szCs w:val="18"/>
        </w:rPr>
      </w:pPr>
    </w:p>
    <w:p w14:paraId="1A9240D2" w14:textId="77777777" w:rsidR="009421FD" w:rsidRPr="009421FD" w:rsidRDefault="009421FD" w:rsidP="009421FD">
      <w:pPr>
        <w:spacing w:before="60"/>
        <w:jc w:val="both"/>
        <w:rPr>
          <w:rFonts w:ascii="Arial" w:hAnsi="Arial" w:cs="Arial"/>
          <w:sz w:val="18"/>
          <w:szCs w:val="18"/>
        </w:rPr>
      </w:pPr>
      <w:r w:rsidRPr="009421FD">
        <w:rPr>
          <w:rFonts w:ascii="Arial" w:hAnsi="Arial" w:cs="Arial"/>
          <w:sz w:val="18"/>
          <w:szCs w:val="18"/>
        </w:rPr>
        <w:t>Izjavljamo, da zgoraj navedena skupna ponudbena vrednost pokriva vse stroške, ki jih bomo imeli v zvezi z realizacijo naročila, v primeru, da bomo izbrani na predmetnem javnem naročilu.</w:t>
      </w:r>
    </w:p>
    <w:p w14:paraId="7675A6F0" w14:textId="77777777" w:rsidR="009421FD" w:rsidRPr="009421FD" w:rsidRDefault="009421FD" w:rsidP="009421FD">
      <w:pPr>
        <w:spacing w:before="60"/>
        <w:jc w:val="both"/>
        <w:rPr>
          <w:rFonts w:ascii="Arial" w:hAnsi="Arial" w:cs="Arial"/>
          <w:b/>
          <w:sz w:val="18"/>
          <w:szCs w:val="18"/>
        </w:rPr>
      </w:pPr>
    </w:p>
    <w:p w14:paraId="11F7CB9C" w14:textId="55C09F16" w:rsidR="009421FD" w:rsidRPr="009421FD" w:rsidRDefault="009421FD" w:rsidP="009421FD">
      <w:pPr>
        <w:spacing w:before="60"/>
        <w:jc w:val="both"/>
        <w:rPr>
          <w:rFonts w:ascii="Arial" w:hAnsi="Arial" w:cs="Arial"/>
          <w:b/>
          <w:sz w:val="18"/>
          <w:szCs w:val="18"/>
        </w:rPr>
      </w:pPr>
      <w:r w:rsidRPr="009421FD">
        <w:rPr>
          <w:rFonts w:ascii="Arial" w:hAnsi="Arial" w:cs="Arial"/>
          <w:b/>
          <w:sz w:val="18"/>
          <w:szCs w:val="18"/>
        </w:rPr>
        <w:lastRenderedPageBreak/>
        <w:t>SKLOP 3:</w:t>
      </w:r>
    </w:p>
    <w:tbl>
      <w:tblPr>
        <w:tblW w:w="9207" w:type="dxa"/>
        <w:tblInd w:w="8" w:type="dxa"/>
        <w:tblLayout w:type="fixed"/>
        <w:tblCellMar>
          <w:left w:w="10" w:type="dxa"/>
          <w:right w:w="10" w:type="dxa"/>
        </w:tblCellMar>
        <w:tblLook w:val="04A0" w:firstRow="1" w:lastRow="0" w:firstColumn="1" w:lastColumn="0" w:noHBand="0" w:noVBand="1"/>
      </w:tblPr>
      <w:tblGrid>
        <w:gridCol w:w="2653"/>
        <w:gridCol w:w="774"/>
        <w:gridCol w:w="832"/>
        <w:gridCol w:w="1693"/>
        <w:gridCol w:w="1549"/>
        <w:gridCol w:w="1706"/>
      </w:tblGrid>
      <w:tr w:rsidR="001F3198" w:rsidRPr="009421FD" w14:paraId="72F593E7" w14:textId="77777777" w:rsidTr="001F3198">
        <w:trPr>
          <w:trHeight w:val="612"/>
        </w:trPr>
        <w:tc>
          <w:tcPr>
            <w:tcW w:w="2653"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vAlign w:val="center"/>
          </w:tcPr>
          <w:p w14:paraId="38291918" w14:textId="77777777" w:rsidR="001F3198" w:rsidRPr="009421FD" w:rsidRDefault="001F3198" w:rsidP="009421FD">
            <w:pPr>
              <w:pStyle w:val="TableContents"/>
              <w:jc w:val="center"/>
              <w:rPr>
                <w:b/>
                <w:bCs/>
                <w:sz w:val="18"/>
                <w:szCs w:val="18"/>
              </w:rPr>
            </w:pPr>
            <w:r w:rsidRPr="009421FD">
              <w:rPr>
                <w:b/>
                <w:bCs/>
                <w:sz w:val="18"/>
                <w:szCs w:val="18"/>
              </w:rPr>
              <w:t>Predmet</w:t>
            </w:r>
          </w:p>
        </w:tc>
        <w:tc>
          <w:tcPr>
            <w:tcW w:w="774"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vAlign w:val="center"/>
          </w:tcPr>
          <w:p w14:paraId="1BB4792D" w14:textId="77777777" w:rsidR="001F3198" w:rsidRPr="009421FD" w:rsidRDefault="001F3198" w:rsidP="009421FD">
            <w:pPr>
              <w:pStyle w:val="TableContents"/>
              <w:jc w:val="center"/>
              <w:rPr>
                <w:b/>
                <w:bCs/>
                <w:sz w:val="18"/>
                <w:szCs w:val="18"/>
              </w:rPr>
            </w:pPr>
            <w:r w:rsidRPr="009421FD">
              <w:rPr>
                <w:b/>
                <w:bCs/>
                <w:sz w:val="18"/>
                <w:szCs w:val="18"/>
              </w:rPr>
              <w:t>Kol</w:t>
            </w:r>
          </w:p>
        </w:tc>
        <w:tc>
          <w:tcPr>
            <w:tcW w:w="832"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vAlign w:val="center"/>
          </w:tcPr>
          <w:p w14:paraId="75997A74" w14:textId="77777777" w:rsidR="001F3198" w:rsidRPr="009421FD" w:rsidRDefault="001F3198" w:rsidP="009421FD">
            <w:pPr>
              <w:pStyle w:val="TableContents"/>
              <w:jc w:val="center"/>
              <w:rPr>
                <w:b/>
                <w:bCs/>
                <w:sz w:val="18"/>
                <w:szCs w:val="18"/>
              </w:rPr>
            </w:pPr>
            <w:r w:rsidRPr="009421FD">
              <w:rPr>
                <w:b/>
                <w:bCs/>
                <w:sz w:val="18"/>
                <w:szCs w:val="18"/>
              </w:rPr>
              <w:t>Enota</w:t>
            </w:r>
          </w:p>
        </w:tc>
        <w:tc>
          <w:tcPr>
            <w:tcW w:w="1693"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vAlign w:val="center"/>
          </w:tcPr>
          <w:p w14:paraId="1EAD6EE6" w14:textId="77777777" w:rsidR="001F3198" w:rsidRPr="009421FD" w:rsidRDefault="001F3198" w:rsidP="009421FD">
            <w:pPr>
              <w:pStyle w:val="Standard"/>
              <w:jc w:val="center"/>
              <w:rPr>
                <w:b/>
                <w:bCs/>
                <w:sz w:val="18"/>
                <w:szCs w:val="18"/>
              </w:rPr>
            </w:pPr>
            <w:r w:rsidRPr="009421FD">
              <w:rPr>
                <w:b/>
                <w:bCs/>
                <w:sz w:val="18"/>
                <w:szCs w:val="18"/>
              </w:rPr>
              <w:t>Skupna vrednost v EUR brez DDV</w:t>
            </w:r>
          </w:p>
        </w:tc>
        <w:tc>
          <w:tcPr>
            <w:tcW w:w="1549"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vAlign w:val="center"/>
          </w:tcPr>
          <w:p w14:paraId="7E842AD8" w14:textId="77777777" w:rsidR="001F3198" w:rsidRPr="009421FD" w:rsidRDefault="001F3198" w:rsidP="009421FD">
            <w:pPr>
              <w:pStyle w:val="Standard"/>
              <w:jc w:val="center"/>
              <w:rPr>
                <w:b/>
                <w:bCs/>
                <w:sz w:val="18"/>
                <w:szCs w:val="18"/>
              </w:rPr>
            </w:pPr>
            <w:r w:rsidRPr="009421FD">
              <w:rPr>
                <w:b/>
                <w:bCs/>
                <w:sz w:val="18"/>
                <w:szCs w:val="18"/>
              </w:rPr>
              <w:t>Vrednost DDV</w:t>
            </w:r>
          </w:p>
        </w:tc>
        <w:tc>
          <w:tcPr>
            <w:tcW w:w="1706"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vAlign w:val="center"/>
          </w:tcPr>
          <w:p w14:paraId="2F6C90A3" w14:textId="77777777" w:rsidR="001F3198" w:rsidRPr="009421FD" w:rsidRDefault="001F3198" w:rsidP="009421FD">
            <w:pPr>
              <w:pStyle w:val="Standard"/>
              <w:jc w:val="center"/>
              <w:rPr>
                <w:b/>
                <w:bCs/>
                <w:sz w:val="18"/>
                <w:szCs w:val="18"/>
              </w:rPr>
            </w:pPr>
            <w:r w:rsidRPr="009421FD">
              <w:rPr>
                <w:b/>
                <w:bCs/>
                <w:sz w:val="18"/>
                <w:szCs w:val="18"/>
              </w:rPr>
              <w:t>Skupna vrednost v EUR z DDV</w:t>
            </w:r>
          </w:p>
        </w:tc>
      </w:tr>
      <w:tr w:rsidR="001F3198" w:rsidRPr="009421FD" w14:paraId="2895C098" w14:textId="77777777" w:rsidTr="001F3198">
        <w:trPr>
          <w:cantSplit/>
          <w:trHeight w:hRule="exact" w:val="709"/>
        </w:trPr>
        <w:tc>
          <w:tcPr>
            <w:tcW w:w="2653"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52380B30" w14:textId="009DDE52" w:rsidR="001F3198" w:rsidRPr="009421FD" w:rsidRDefault="001F3198" w:rsidP="00C5623A">
            <w:pPr>
              <w:pStyle w:val="Standard"/>
              <w:jc w:val="center"/>
              <w:rPr>
                <w:sz w:val="18"/>
                <w:szCs w:val="18"/>
              </w:rPr>
            </w:pPr>
            <w:r w:rsidRPr="001F3198">
              <w:rPr>
                <w:sz w:val="18"/>
                <w:szCs w:val="18"/>
              </w:rPr>
              <w:t>Univerzalni aparat za elektro terapijo</w:t>
            </w:r>
          </w:p>
        </w:tc>
        <w:tc>
          <w:tcPr>
            <w:tcW w:w="774"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4B121D75" w14:textId="7A58D373" w:rsidR="001F3198" w:rsidRPr="009421FD" w:rsidRDefault="001F3198" w:rsidP="009421FD">
            <w:pPr>
              <w:pStyle w:val="TableContents"/>
              <w:jc w:val="center"/>
              <w:rPr>
                <w:sz w:val="18"/>
                <w:szCs w:val="18"/>
              </w:rPr>
            </w:pPr>
            <w:r>
              <w:rPr>
                <w:sz w:val="18"/>
                <w:szCs w:val="18"/>
              </w:rPr>
              <w:t>1</w:t>
            </w:r>
          </w:p>
        </w:tc>
        <w:tc>
          <w:tcPr>
            <w:tcW w:w="832"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1100F65C" w14:textId="77777777" w:rsidR="001F3198" w:rsidRPr="009421FD" w:rsidRDefault="001F3198" w:rsidP="009421FD">
            <w:pPr>
              <w:pStyle w:val="TableContents"/>
              <w:jc w:val="center"/>
              <w:rPr>
                <w:sz w:val="18"/>
                <w:szCs w:val="18"/>
              </w:rPr>
            </w:pPr>
            <w:r w:rsidRPr="009421FD">
              <w:rPr>
                <w:sz w:val="18"/>
                <w:szCs w:val="18"/>
              </w:rPr>
              <w:t>kos</w:t>
            </w:r>
          </w:p>
        </w:tc>
        <w:tc>
          <w:tcPr>
            <w:tcW w:w="1693"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7E641AE4" w14:textId="77777777" w:rsidR="001F3198" w:rsidRPr="009421FD" w:rsidRDefault="001F3198" w:rsidP="009421FD">
            <w:pPr>
              <w:pStyle w:val="Standard"/>
              <w:jc w:val="right"/>
              <w:rPr>
                <w:b/>
                <w:bCs/>
                <w:sz w:val="18"/>
                <w:szCs w:val="18"/>
              </w:rPr>
            </w:pPr>
          </w:p>
        </w:tc>
        <w:tc>
          <w:tcPr>
            <w:tcW w:w="1549"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6168A220" w14:textId="77777777" w:rsidR="001F3198" w:rsidRPr="009421FD" w:rsidRDefault="001F3198" w:rsidP="009421FD">
            <w:pPr>
              <w:pStyle w:val="Standard"/>
              <w:jc w:val="right"/>
              <w:rPr>
                <w:sz w:val="18"/>
                <w:szCs w:val="18"/>
              </w:rPr>
            </w:pPr>
          </w:p>
        </w:tc>
        <w:tc>
          <w:tcPr>
            <w:tcW w:w="1706"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vAlign w:val="center"/>
          </w:tcPr>
          <w:p w14:paraId="062084DD" w14:textId="77777777" w:rsidR="001F3198" w:rsidRPr="009421FD" w:rsidRDefault="001F3198" w:rsidP="009421FD">
            <w:pPr>
              <w:pStyle w:val="Standard"/>
              <w:jc w:val="right"/>
              <w:rPr>
                <w:sz w:val="18"/>
                <w:szCs w:val="18"/>
              </w:rPr>
            </w:pPr>
          </w:p>
        </w:tc>
      </w:tr>
      <w:tr w:rsidR="001F3198" w:rsidRPr="009421FD" w14:paraId="3C514C05" w14:textId="77777777" w:rsidTr="001F3198">
        <w:trPr>
          <w:cantSplit/>
          <w:trHeight w:hRule="exact" w:val="709"/>
        </w:trPr>
        <w:tc>
          <w:tcPr>
            <w:tcW w:w="2653"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7EF38F5C" w14:textId="2C5F742A" w:rsidR="001F3198" w:rsidRDefault="001F3198" w:rsidP="001F3198">
            <w:pPr>
              <w:pStyle w:val="Standard"/>
              <w:jc w:val="center"/>
              <w:rPr>
                <w:sz w:val="18"/>
                <w:szCs w:val="18"/>
              </w:rPr>
            </w:pPr>
            <w:r w:rsidRPr="001F3198">
              <w:rPr>
                <w:sz w:val="18"/>
                <w:szCs w:val="18"/>
              </w:rPr>
              <w:t>Univerzalni aparat z</w:t>
            </w:r>
            <w:r>
              <w:rPr>
                <w:sz w:val="18"/>
                <w:szCs w:val="18"/>
              </w:rPr>
              <w:t>a elektro in vakuumsko terapijo</w:t>
            </w:r>
          </w:p>
        </w:tc>
        <w:tc>
          <w:tcPr>
            <w:tcW w:w="774"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60CFC683" w14:textId="395BA3EC" w:rsidR="001F3198" w:rsidRDefault="001F3198" w:rsidP="001F3198">
            <w:pPr>
              <w:pStyle w:val="TableContents"/>
              <w:jc w:val="center"/>
              <w:rPr>
                <w:sz w:val="18"/>
                <w:szCs w:val="18"/>
              </w:rPr>
            </w:pPr>
            <w:r>
              <w:rPr>
                <w:sz w:val="18"/>
                <w:szCs w:val="18"/>
              </w:rPr>
              <w:t>1</w:t>
            </w:r>
          </w:p>
        </w:tc>
        <w:tc>
          <w:tcPr>
            <w:tcW w:w="832"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1DFF86CE" w14:textId="0BAC716D" w:rsidR="001F3198" w:rsidRPr="009421FD" w:rsidRDefault="001F3198" w:rsidP="001F3198">
            <w:pPr>
              <w:pStyle w:val="TableContents"/>
              <w:jc w:val="center"/>
              <w:rPr>
                <w:sz w:val="18"/>
                <w:szCs w:val="18"/>
              </w:rPr>
            </w:pPr>
            <w:r w:rsidRPr="009421FD">
              <w:rPr>
                <w:sz w:val="18"/>
                <w:szCs w:val="18"/>
              </w:rPr>
              <w:t>kos</w:t>
            </w:r>
          </w:p>
        </w:tc>
        <w:tc>
          <w:tcPr>
            <w:tcW w:w="1693"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6EE33FEF" w14:textId="77777777" w:rsidR="001F3198" w:rsidRPr="009421FD" w:rsidRDefault="001F3198" w:rsidP="001F3198">
            <w:pPr>
              <w:pStyle w:val="Standard"/>
              <w:jc w:val="right"/>
              <w:rPr>
                <w:b/>
                <w:bCs/>
                <w:sz w:val="18"/>
                <w:szCs w:val="18"/>
              </w:rPr>
            </w:pPr>
          </w:p>
        </w:tc>
        <w:tc>
          <w:tcPr>
            <w:tcW w:w="1549"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1F18AF62" w14:textId="77777777" w:rsidR="001F3198" w:rsidRPr="009421FD" w:rsidRDefault="001F3198" w:rsidP="001F3198">
            <w:pPr>
              <w:pStyle w:val="Standard"/>
              <w:jc w:val="right"/>
              <w:rPr>
                <w:sz w:val="18"/>
                <w:szCs w:val="18"/>
              </w:rPr>
            </w:pPr>
          </w:p>
        </w:tc>
        <w:tc>
          <w:tcPr>
            <w:tcW w:w="1706" w:type="dxa"/>
            <w:tcBorders>
              <w:top w:val="single" w:sz="4" w:space="0" w:color="auto"/>
              <w:left w:val="single" w:sz="2" w:space="0" w:color="000000"/>
              <w:bottom w:val="single" w:sz="2" w:space="0" w:color="000000"/>
              <w:right w:val="single" w:sz="2" w:space="0" w:color="000000"/>
            </w:tcBorders>
            <w:tcMar>
              <w:top w:w="55" w:type="dxa"/>
              <w:left w:w="55" w:type="dxa"/>
              <w:bottom w:w="55" w:type="dxa"/>
              <w:right w:w="55" w:type="dxa"/>
            </w:tcMar>
            <w:vAlign w:val="center"/>
          </w:tcPr>
          <w:p w14:paraId="110D0A50" w14:textId="77777777" w:rsidR="001F3198" w:rsidRPr="009421FD" w:rsidRDefault="001F3198" w:rsidP="001F3198">
            <w:pPr>
              <w:pStyle w:val="Standard"/>
              <w:jc w:val="right"/>
              <w:rPr>
                <w:sz w:val="18"/>
                <w:szCs w:val="18"/>
              </w:rPr>
            </w:pPr>
          </w:p>
        </w:tc>
      </w:tr>
      <w:tr w:rsidR="001F3198" w:rsidRPr="009421FD" w14:paraId="08A2235E" w14:textId="77777777" w:rsidTr="001F3198">
        <w:trPr>
          <w:cantSplit/>
          <w:trHeight w:hRule="exact" w:val="709"/>
        </w:trPr>
        <w:tc>
          <w:tcPr>
            <w:tcW w:w="2653"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6450BCD8" w14:textId="3E7BDF8F" w:rsidR="001F3198" w:rsidRDefault="001F3198" w:rsidP="001F3198">
            <w:pPr>
              <w:pStyle w:val="Standard"/>
              <w:jc w:val="center"/>
              <w:rPr>
                <w:sz w:val="18"/>
                <w:szCs w:val="18"/>
              </w:rPr>
            </w:pPr>
            <w:r w:rsidRPr="001F3198">
              <w:rPr>
                <w:sz w:val="18"/>
                <w:szCs w:val="18"/>
              </w:rPr>
              <w:t>Aparat za ultrazvočno terapijo z dvema glavama</w:t>
            </w:r>
          </w:p>
        </w:tc>
        <w:tc>
          <w:tcPr>
            <w:tcW w:w="774"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0869A9C7" w14:textId="71880A28" w:rsidR="001F3198" w:rsidRDefault="001F3198" w:rsidP="001F3198">
            <w:pPr>
              <w:pStyle w:val="TableContents"/>
              <w:jc w:val="center"/>
              <w:rPr>
                <w:sz w:val="18"/>
                <w:szCs w:val="18"/>
              </w:rPr>
            </w:pPr>
            <w:r>
              <w:rPr>
                <w:sz w:val="18"/>
                <w:szCs w:val="18"/>
              </w:rPr>
              <w:t>1</w:t>
            </w:r>
          </w:p>
        </w:tc>
        <w:tc>
          <w:tcPr>
            <w:tcW w:w="832"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58A2DBB5" w14:textId="0AFA9D24" w:rsidR="001F3198" w:rsidRPr="009421FD" w:rsidRDefault="001F3198" w:rsidP="001F3198">
            <w:pPr>
              <w:pStyle w:val="TableContents"/>
              <w:jc w:val="center"/>
              <w:rPr>
                <w:sz w:val="18"/>
                <w:szCs w:val="18"/>
              </w:rPr>
            </w:pPr>
            <w:r w:rsidRPr="009421FD">
              <w:rPr>
                <w:sz w:val="18"/>
                <w:szCs w:val="18"/>
              </w:rPr>
              <w:t>kos</w:t>
            </w:r>
          </w:p>
        </w:tc>
        <w:tc>
          <w:tcPr>
            <w:tcW w:w="1693"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7AD3933B" w14:textId="77777777" w:rsidR="001F3198" w:rsidRPr="009421FD" w:rsidRDefault="001F3198" w:rsidP="001F3198">
            <w:pPr>
              <w:pStyle w:val="Standard"/>
              <w:jc w:val="right"/>
              <w:rPr>
                <w:b/>
                <w:bCs/>
                <w:sz w:val="18"/>
                <w:szCs w:val="18"/>
              </w:rPr>
            </w:pPr>
          </w:p>
        </w:tc>
        <w:tc>
          <w:tcPr>
            <w:tcW w:w="1549"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21C42E87" w14:textId="77777777" w:rsidR="001F3198" w:rsidRPr="009421FD" w:rsidRDefault="001F3198" w:rsidP="001F3198">
            <w:pPr>
              <w:pStyle w:val="Standard"/>
              <w:jc w:val="right"/>
              <w:rPr>
                <w:sz w:val="18"/>
                <w:szCs w:val="18"/>
              </w:rPr>
            </w:pPr>
          </w:p>
        </w:tc>
        <w:tc>
          <w:tcPr>
            <w:tcW w:w="1706" w:type="dxa"/>
            <w:tcBorders>
              <w:top w:val="single" w:sz="4" w:space="0" w:color="auto"/>
              <w:left w:val="single" w:sz="2" w:space="0" w:color="000000"/>
              <w:bottom w:val="single" w:sz="2" w:space="0" w:color="000000"/>
              <w:right w:val="single" w:sz="2" w:space="0" w:color="000000"/>
            </w:tcBorders>
            <w:tcMar>
              <w:top w:w="55" w:type="dxa"/>
              <w:left w:w="55" w:type="dxa"/>
              <w:bottom w:w="55" w:type="dxa"/>
              <w:right w:w="55" w:type="dxa"/>
            </w:tcMar>
            <w:vAlign w:val="center"/>
          </w:tcPr>
          <w:p w14:paraId="7E39C0B0" w14:textId="77777777" w:rsidR="001F3198" w:rsidRPr="009421FD" w:rsidRDefault="001F3198" w:rsidP="001F3198">
            <w:pPr>
              <w:pStyle w:val="Standard"/>
              <w:jc w:val="right"/>
              <w:rPr>
                <w:sz w:val="18"/>
                <w:szCs w:val="18"/>
              </w:rPr>
            </w:pPr>
          </w:p>
        </w:tc>
      </w:tr>
      <w:tr w:rsidR="001F3198" w:rsidRPr="009421FD" w14:paraId="65628099" w14:textId="77777777" w:rsidTr="001F3198">
        <w:trPr>
          <w:cantSplit/>
          <w:trHeight w:hRule="exact" w:val="709"/>
        </w:trPr>
        <w:tc>
          <w:tcPr>
            <w:tcW w:w="2653"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28F58E06" w14:textId="169337BF" w:rsidR="001F3198" w:rsidRDefault="001F3198" w:rsidP="001F3198">
            <w:pPr>
              <w:pStyle w:val="Standard"/>
              <w:jc w:val="center"/>
              <w:rPr>
                <w:sz w:val="18"/>
                <w:szCs w:val="18"/>
              </w:rPr>
            </w:pPr>
            <w:r w:rsidRPr="001F3198">
              <w:rPr>
                <w:sz w:val="18"/>
                <w:szCs w:val="18"/>
              </w:rPr>
              <w:t>Aparat za ultrazvočno terapijo v kombinaciji z elektroterapijo</w:t>
            </w:r>
          </w:p>
        </w:tc>
        <w:tc>
          <w:tcPr>
            <w:tcW w:w="774"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6F56362C" w14:textId="4B6B2440" w:rsidR="001F3198" w:rsidRDefault="001F3198" w:rsidP="001F3198">
            <w:pPr>
              <w:pStyle w:val="TableContents"/>
              <w:jc w:val="center"/>
              <w:rPr>
                <w:sz w:val="18"/>
                <w:szCs w:val="18"/>
              </w:rPr>
            </w:pPr>
            <w:r>
              <w:rPr>
                <w:sz w:val="18"/>
                <w:szCs w:val="18"/>
              </w:rPr>
              <w:t>1</w:t>
            </w:r>
          </w:p>
        </w:tc>
        <w:tc>
          <w:tcPr>
            <w:tcW w:w="832"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59692673" w14:textId="685A919A" w:rsidR="001F3198" w:rsidRPr="009421FD" w:rsidRDefault="001F3198" w:rsidP="001F3198">
            <w:pPr>
              <w:pStyle w:val="TableContents"/>
              <w:jc w:val="center"/>
              <w:rPr>
                <w:sz w:val="18"/>
                <w:szCs w:val="18"/>
              </w:rPr>
            </w:pPr>
            <w:r w:rsidRPr="009421FD">
              <w:rPr>
                <w:sz w:val="18"/>
                <w:szCs w:val="18"/>
              </w:rPr>
              <w:t>kos</w:t>
            </w:r>
          </w:p>
        </w:tc>
        <w:tc>
          <w:tcPr>
            <w:tcW w:w="1693"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31F4FC58" w14:textId="77777777" w:rsidR="001F3198" w:rsidRPr="009421FD" w:rsidRDefault="001F3198" w:rsidP="001F3198">
            <w:pPr>
              <w:pStyle w:val="Standard"/>
              <w:jc w:val="right"/>
              <w:rPr>
                <w:b/>
                <w:bCs/>
                <w:sz w:val="18"/>
                <w:szCs w:val="18"/>
              </w:rPr>
            </w:pPr>
          </w:p>
        </w:tc>
        <w:tc>
          <w:tcPr>
            <w:tcW w:w="1549"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1E818B65" w14:textId="77777777" w:rsidR="001F3198" w:rsidRPr="009421FD" w:rsidRDefault="001F3198" w:rsidP="001F3198">
            <w:pPr>
              <w:pStyle w:val="Standard"/>
              <w:jc w:val="right"/>
              <w:rPr>
                <w:sz w:val="18"/>
                <w:szCs w:val="18"/>
              </w:rPr>
            </w:pPr>
          </w:p>
        </w:tc>
        <w:tc>
          <w:tcPr>
            <w:tcW w:w="1706" w:type="dxa"/>
            <w:tcBorders>
              <w:top w:val="single" w:sz="4" w:space="0" w:color="auto"/>
              <w:left w:val="single" w:sz="2" w:space="0" w:color="000000"/>
              <w:bottom w:val="single" w:sz="2" w:space="0" w:color="000000"/>
              <w:right w:val="single" w:sz="2" w:space="0" w:color="000000"/>
            </w:tcBorders>
            <w:tcMar>
              <w:top w:w="55" w:type="dxa"/>
              <w:left w:w="55" w:type="dxa"/>
              <w:bottom w:w="55" w:type="dxa"/>
              <w:right w:w="55" w:type="dxa"/>
            </w:tcMar>
            <w:vAlign w:val="center"/>
          </w:tcPr>
          <w:p w14:paraId="6ACD69D8" w14:textId="77777777" w:rsidR="001F3198" w:rsidRPr="009421FD" w:rsidRDefault="001F3198" w:rsidP="001F3198">
            <w:pPr>
              <w:pStyle w:val="Standard"/>
              <w:jc w:val="right"/>
              <w:rPr>
                <w:sz w:val="18"/>
                <w:szCs w:val="18"/>
              </w:rPr>
            </w:pPr>
          </w:p>
        </w:tc>
      </w:tr>
      <w:tr w:rsidR="001F3198" w:rsidRPr="009421FD" w14:paraId="612F6789" w14:textId="77777777" w:rsidTr="001F3198">
        <w:trPr>
          <w:cantSplit/>
          <w:trHeight w:hRule="exact" w:val="709"/>
        </w:trPr>
        <w:tc>
          <w:tcPr>
            <w:tcW w:w="2653"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54D38590" w14:textId="607FA077" w:rsidR="001F3198" w:rsidRDefault="001F3198" w:rsidP="001F3198">
            <w:pPr>
              <w:pStyle w:val="Standard"/>
              <w:jc w:val="center"/>
              <w:rPr>
                <w:sz w:val="18"/>
                <w:szCs w:val="18"/>
              </w:rPr>
            </w:pPr>
            <w:r w:rsidRPr="001F3198">
              <w:rPr>
                <w:sz w:val="18"/>
                <w:szCs w:val="18"/>
              </w:rPr>
              <w:t>Aparat za vakuumsko terapijo</w:t>
            </w:r>
          </w:p>
        </w:tc>
        <w:tc>
          <w:tcPr>
            <w:tcW w:w="774"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51B7BACE" w14:textId="75909F6D" w:rsidR="001F3198" w:rsidRDefault="001F3198" w:rsidP="001F3198">
            <w:pPr>
              <w:pStyle w:val="TableContents"/>
              <w:jc w:val="center"/>
              <w:rPr>
                <w:sz w:val="18"/>
                <w:szCs w:val="18"/>
              </w:rPr>
            </w:pPr>
            <w:r>
              <w:rPr>
                <w:sz w:val="18"/>
                <w:szCs w:val="18"/>
              </w:rPr>
              <w:t>1</w:t>
            </w:r>
          </w:p>
        </w:tc>
        <w:tc>
          <w:tcPr>
            <w:tcW w:w="832"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10865458" w14:textId="48411AAC" w:rsidR="001F3198" w:rsidRPr="009421FD" w:rsidRDefault="001F3198" w:rsidP="001F3198">
            <w:pPr>
              <w:pStyle w:val="TableContents"/>
              <w:jc w:val="center"/>
              <w:rPr>
                <w:sz w:val="18"/>
                <w:szCs w:val="18"/>
              </w:rPr>
            </w:pPr>
            <w:r w:rsidRPr="009421FD">
              <w:rPr>
                <w:sz w:val="18"/>
                <w:szCs w:val="18"/>
              </w:rPr>
              <w:t>kos</w:t>
            </w:r>
          </w:p>
        </w:tc>
        <w:tc>
          <w:tcPr>
            <w:tcW w:w="1693"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0C5E6FD7" w14:textId="77777777" w:rsidR="001F3198" w:rsidRPr="009421FD" w:rsidRDefault="001F3198" w:rsidP="001F3198">
            <w:pPr>
              <w:pStyle w:val="Standard"/>
              <w:jc w:val="right"/>
              <w:rPr>
                <w:b/>
                <w:bCs/>
                <w:sz w:val="18"/>
                <w:szCs w:val="18"/>
              </w:rPr>
            </w:pPr>
          </w:p>
        </w:tc>
        <w:tc>
          <w:tcPr>
            <w:tcW w:w="1549"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1DF5439B" w14:textId="77777777" w:rsidR="001F3198" w:rsidRPr="009421FD" w:rsidRDefault="001F3198" w:rsidP="001F3198">
            <w:pPr>
              <w:pStyle w:val="Standard"/>
              <w:jc w:val="right"/>
              <w:rPr>
                <w:sz w:val="18"/>
                <w:szCs w:val="18"/>
              </w:rPr>
            </w:pPr>
          </w:p>
        </w:tc>
        <w:tc>
          <w:tcPr>
            <w:tcW w:w="1706" w:type="dxa"/>
            <w:tcBorders>
              <w:top w:val="single" w:sz="4" w:space="0" w:color="auto"/>
              <w:left w:val="single" w:sz="2" w:space="0" w:color="000000"/>
              <w:bottom w:val="single" w:sz="2" w:space="0" w:color="000000"/>
              <w:right w:val="single" w:sz="2" w:space="0" w:color="000000"/>
            </w:tcBorders>
            <w:tcMar>
              <w:top w:w="55" w:type="dxa"/>
              <w:left w:w="55" w:type="dxa"/>
              <w:bottom w:w="55" w:type="dxa"/>
              <w:right w:w="55" w:type="dxa"/>
            </w:tcMar>
            <w:vAlign w:val="center"/>
          </w:tcPr>
          <w:p w14:paraId="652F4322" w14:textId="77777777" w:rsidR="001F3198" w:rsidRPr="009421FD" w:rsidRDefault="001F3198" w:rsidP="001F3198">
            <w:pPr>
              <w:pStyle w:val="Standard"/>
              <w:jc w:val="right"/>
              <w:rPr>
                <w:sz w:val="18"/>
                <w:szCs w:val="18"/>
              </w:rPr>
            </w:pPr>
          </w:p>
        </w:tc>
      </w:tr>
      <w:tr w:rsidR="001F3198" w:rsidRPr="009421FD" w14:paraId="07AC8F80" w14:textId="77777777" w:rsidTr="001F3198">
        <w:trPr>
          <w:cantSplit/>
          <w:trHeight w:hRule="exact" w:val="709"/>
        </w:trPr>
        <w:tc>
          <w:tcPr>
            <w:tcW w:w="2653"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6650CBD8" w14:textId="692B9B23" w:rsidR="001F3198" w:rsidRDefault="00592307" w:rsidP="001F3198">
            <w:pPr>
              <w:pStyle w:val="Standard"/>
              <w:jc w:val="center"/>
              <w:rPr>
                <w:sz w:val="18"/>
                <w:szCs w:val="18"/>
              </w:rPr>
            </w:pPr>
            <w:r w:rsidRPr="00592307">
              <w:rPr>
                <w:sz w:val="18"/>
                <w:szCs w:val="18"/>
              </w:rPr>
              <w:t>Radiofrekvenca z vakuumsko in cryo terapijo</w:t>
            </w:r>
          </w:p>
        </w:tc>
        <w:tc>
          <w:tcPr>
            <w:tcW w:w="774"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44A90C37" w14:textId="04A91EEA" w:rsidR="001F3198" w:rsidRDefault="001F3198" w:rsidP="001F3198">
            <w:pPr>
              <w:pStyle w:val="TableContents"/>
              <w:jc w:val="center"/>
              <w:rPr>
                <w:sz w:val="18"/>
                <w:szCs w:val="18"/>
              </w:rPr>
            </w:pPr>
            <w:r>
              <w:rPr>
                <w:sz w:val="18"/>
                <w:szCs w:val="18"/>
              </w:rPr>
              <w:t>1</w:t>
            </w:r>
          </w:p>
        </w:tc>
        <w:tc>
          <w:tcPr>
            <w:tcW w:w="832"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24466AC1" w14:textId="6713B618" w:rsidR="001F3198" w:rsidRPr="009421FD" w:rsidRDefault="001F3198" w:rsidP="001F3198">
            <w:pPr>
              <w:pStyle w:val="TableContents"/>
              <w:jc w:val="center"/>
              <w:rPr>
                <w:sz w:val="18"/>
                <w:szCs w:val="18"/>
              </w:rPr>
            </w:pPr>
            <w:r w:rsidRPr="009421FD">
              <w:rPr>
                <w:sz w:val="18"/>
                <w:szCs w:val="18"/>
              </w:rPr>
              <w:t>kos</w:t>
            </w:r>
          </w:p>
        </w:tc>
        <w:tc>
          <w:tcPr>
            <w:tcW w:w="1693"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3C7A409C" w14:textId="77777777" w:rsidR="001F3198" w:rsidRPr="009421FD" w:rsidRDefault="001F3198" w:rsidP="001F3198">
            <w:pPr>
              <w:pStyle w:val="Standard"/>
              <w:jc w:val="right"/>
              <w:rPr>
                <w:b/>
                <w:bCs/>
                <w:sz w:val="18"/>
                <w:szCs w:val="18"/>
              </w:rPr>
            </w:pPr>
          </w:p>
        </w:tc>
        <w:tc>
          <w:tcPr>
            <w:tcW w:w="1549"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390D79FD" w14:textId="77777777" w:rsidR="001F3198" w:rsidRPr="009421FD" w:rsidRDefault="001F3198" w:rsidP="001F3198">
            <w:pPr>
              <w:pStyle w:val="Standard"/>
              <w:jc w:val="right"/>
              <w:rPr>
                <w:sz w:val="18"/>
                <w:szCs w:val="18"/>
              </w:rPr>
            </w:pPr>
          </w:p>
        </w:tc>
        <w:tc>
          <w:tcPr>
            <w:tcW w:w="1706" w:type="dxa"/>
            <w:tcBorders>
              <w:top w:val="single" w:sz="4" w:space="0" w:color="auto"/>
              <w:left w:val="single" w:sz="2" w:space="0" w:color="000000"/>
              <w:bottom w:val="single" w:sz="2" w:space="0" w:color="000000"/>
              <w:right w:val="single" w:sz="2" w:space="0" w:color="000000"/>
            </w:tcBorders>
            <w:tcMar>
              <w:top w:w="55" w:type="dxa"/>
              <w:left w:w="55" w:type="dxa"/>
              <w:bottom w:w="55" w:type="dxa"/>
              <w:right w:w="55" w:type="dxa"/>
            </w:tcMar>
            <w:vAlign w:val="center"/>
          </w:tcPr>
          <w:p w14:paraId="550DA62A" w14:textId="77777777" w:rsidR="001F3198" w:rsidRPr="009421FD" w:rsidRDefault="001F3198" w:rsidP="001F3198">
            <w:pPr>
              <w:pStyle w:val="Standard"/>
              <w:jc w:val="right"/>
              <w:rPr>
                <w:sz w:val="18"/>
                <w:szCs w:val="18"/>
              </w:rPr>
            </w:pPr>
          </w:p>
        </w:tc>
      </w:tr>
      <w:tr w:rsidR="001F3198" w:rsidRPr="009421FD" w14:paraId="3DAAC72B" w14:textId="77777777" w:rsidTr="001F3198">
        <w:trPr>
          <w:cantSplit/>
          <w:trHeight w:hRule="exact" w:val="709"/>
        </w:trPr>
        <w:tc>
          <w:tcPr>
            <w:tcW w:w="2653"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6E10DA1A" w14:textId="61DCC820" w:rsidR="001F3198" w:rsidRDefault="001F3198" w:rsidP="001F3198">
            <w:pPr>
              <w:pStyle w:val="Standard"/>
              <w:jc w:val="center"/>
              <w:rPr>
                <w:sz w:val="18"/>
                <w:szCs w:val="18"/>
              </w:rPr>
            </w:pPr>
            <w:r w:rsidRPr="001F3198">
              <w:rPr>
                <w:sz w:val="18"/>
                <w:szCs w:val="18"/>
              </w:rPr>
              <w:t>Tens</w:t>
            </w:r>
          </w:p>
        </w:tc>
        <w:tc>
          <w:tcPr>
            <w:tcW w:w="774"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178C1614" w14:textId="7A3DB4AC" w:rsidR="001F3198" w:rsidRDefault="001F3198" w:rsidP="001F3198">
            <w:pPr>
              <w:pStyle w:val="TableContents"/>
              <w:jc w:val="center"/>
              <w:rPr>
                <w:sz w:val="18"/>
                <w:szCs w:val="18"/>
              </w:rPr>
            </w:pPr>
            <w:r>
              <w:rPr>
                <w:sz w:val="18"/>
                <w:szCs w:val="18"/>
              </w:rPr>
              <w:t>1</w:t>
            </w:r>
          </w:p>
        </w:tc>
        <w:tc>
          <w:tcPr>
            <w:tcW w:w="832"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7437AFD7" w14:textId="2C49114A" w:rsidR="001F3198" w:rsidRPr="009421FD" w:rsidRDefault="001F3198" w:rsidP="001F3198">
            <w:pPr>
              <w:pStyle w:val="TableContents"/>
              <w:jc w:val="center"/>
              <w:rPr>
                <w:sz w:val="18"/>
                <w:szCs w:val="18"/>
              </w:rPr>
            </w:pPr>
            <w:r w:rsidRPr="009421FD">
              <w:rPr>
                <w:sz w:val="18"/>
                <w:szCs w:val="18"/>
              </w:rPr>
              <w:t>kos</w:t>
            </w:r>
          </w:p>
        </w:tc>
        <w:tc>
          <w:tcPr>
            <w:tcW w:w="1693"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1761BC40" w14:textId="77777777" w:rsidR="001F3198" w:rsidRPr="009421FD" w:rsidRDefault="001F3198" w:rsidP="001F3198">
            <w:pPr>
              <w:pStyle w:val="Standard"/>
              <w:jc w:val="right"/>
              <w:rPr>
                <w:b/>
                <w:bCs/>
                <w:sz w:val="18"/>
                <w:szCs w:val="18"/>
              </w:rPr>
            </w:pPr>
          </w:p>
        </w:tc>
        <w:tc>
          <w:tcPr>
            <w:tcW w:w="1549"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1B7FA185" w14:textId="77777777" w:rsidR="001F3198" w:rsidRPr="009421FD" w:rsidRDefault="001F3198" w:rsidP="001F3198">
            <w:pPr>
              <w:pStyle w:val="Standard"/>
              <w:jc w:val="right"/>
              <w:rPr>
                <w:sz w:val="18"/>
                <w:szCs w:val="18"/>
              </w:rPr>
            </w:pPr>
          </w:p>
        </w:tc>
        <w:tc>
          <w:tcPr>
            <w:tcW w:w="1706"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vAlign w:val="center"/>
          </w:tcPr>
          <w:p w14:paraId="0A641C9F" w14:textId="77777777" w:rsidR="001F3198" w:rsidRPr="009421FD" w:rsidRDefault="001F3198" w:rsidP="001F3198">
            <w:pPr>
              <w:pStyle w:val="Standard"/>
              <w:jc w:val="right"/>
              <w:rPr>
                <w:sz w:val="18"/>
                <w:szCs w:val="18"/>
              </w:rPr>
            </w:pPr>
          </w:p>
        </w:tc>
      </w:tr>
      <w:tr w:rsidR="001F3198" w:rsidRPr="009421FD" w14:paraId="409200B7" w14:textId="77777777" w:rsidTr="00592307">
        <w:trPr>
          <w:cantSplit/>
          <w:trHeight w:hRule="exact" w:val="600"/>
        </w:trPr>
        <w:tc>
          <w:tcPr>
            <w:tcW w:w="4259" w:type="dxa"/>
            <w:gridSpan w:val="3"/>
            <w:tcBorders>
              <w:top w:val="single" w:sz="4" w:space="0" w:color="auto"/>
              <w:left w:val="single" w:sz="2" w:space="0" w:color="000000"/>
              <w:bottom w:val="single" w:sz="2" w:space="0" w:color="000000"/>
            </w:tcBorders>
            <w:shd w:val="clear" w:color="auto" w:fill="D9D9D9" w:themeFill="background1" w:themeFillShade="D9"/>
            <w:tcMar>
              <w:top w:w="55" w:type="dxa"/>
              <w:left w:w="55" w:type="dxa"/>
              <w:bottom w:w="55" w:type="dxa"/>
              <w:right w:w="55" w:type="dxa"/>
            </w:tcMar>
            <w:vAlign w:val="center"/>
          </w:tcPr>
          <w:p w14:paraId="23C84EF9" w14:textId="3E5289DE" w:rsidR="001F3198" w:rsidRPr="001F3198" w:rsidRDefault="001F3198" w:rsidP="001F3198">
            <w:pPr>
              <w:pStyle w:val="TableContents"/>
              <w:jc w:val="right"/>
              <w:rPr>
                <w:b/>
                <w:sz w:val="18"/>
                <w:szCs w:val="18"/>
              </w:rPr>
            </w:pPr>
            <w:r w:rsidRPr="001F3198">
              <w:rPr>
                <w:b/>
                <w:sz w:val="18"/>
                <w:szCs w:val="18"/>
              </w:rPr>
              <w:t>Skupaj</w:t>
            </w:r>
          </w:p>
        </w:tc>
        <w:tc>
          <w:tcPr>
            <w:tcW w:w="1693" w:type="dxa"/>
            <w:tcBorders>
              <w:top w:val="single" w:sz="4" w:space="0" w:color="auto"/>
              <w:left w:val="single" w:sz="2" w:space="0" w:color="000000"/>
              <w:bottom w:val="single" w:sz="2" w:space="0" w:color="000000"/>
            </w:tcBorders>
            <w:shd w:val="clear" w:color="auto" w:fill="D9D9D9" w:themeFill="background1" w:themeFillShade="D9"/>
            <w:tcMar>
              <w:top w:w="55" w:type="dxa"/>
              <w:left w:w="55" w:type="dxa"/>
              <w:bottom w:w="55" w:type="dxa"/>
              <w:right w:w="55" w:type="dxa"/>
            </w:tcMar>
            <w:vAlign w:val="center"/>
          </w:tcPr>
          <w:p w14:paraId="568A7BB9" w14:textId="77777777" w:rsidR="001F3198" w:rsidRPr="001F3198" w:rsidRDefault="001F3198" w:rsidP="001F3198">
            <w:pPr>
              <w:pStyle w:val="Standard"/>
              <w:jc w:val="right"/>
              <w:rPr>
                <w:b/>
                <w:bCs/>
                <w:sz w:val="18"/>
                <w:szCs w:val="18"/>
              </w:rPr>
            </w:pPr>
          </w:p>
        </w:tc>
        <w:tc>
          <w:tcPr>
            <w:tcW w:w="1549" w:type="dxa"/>
            <w:tcBorders>
              <w:top w:val="single" w:sz="4" w:space="0" w:color="auto"/>
              <w:left w:val="single" w:sz="2" w:space="0" w:color="000000"/>
              <w:bottom w:val="single" w:sz="2" w:space="0" w:color="000000"/>
            </w:tcBorders>
            <w:shd w:val="clear" w:color="auto" w:fill="D9D9D9" w:themeFill="background1" w:themeFillShade="D9"/>
            <w:tcMar>
              <w:top w:w="55" w:type="dxa"/>
              <w:left w:w="55" w:type="dxa"/>
              <w:bottom w:w="55" w:type="dxa"/>
              <w:right w:w="55" w:type="dxa"/>
            </w:tcMar>
            <w:vAlign w:val="center"/>
          </w:tcPr>
          <w:p w14:paraId="19B95D2C" w14:textId="77777777" w:rsidR="001F3198" w:rsidRPr="001F3198" w:rsidRDefault="001F3198" w:rsidP="001F3198">
            <w:pPr>
              <w:pStyle w:val="Standard"/>
              <w:jc w:val="right"/>
              <w:rPr>
                <w:b/>
                <w:sz w:val="18"/>
                <w:szCs w:val="18"/>
              </w:rPr>
            </w:pPr>
          </w:p>
        </w:tc>
        <w:tc>
          <w:tcPr>
            <w:tcW w:w="1706" w:type="dxa"/>
            <w:tcBorders>
              <w:top w:val="single" w:sz="4" w:space="0" w:color="auto"/>
              <w:left w:val="single" w:sz="2" w:space="0" w:color="000000"/>
              <w:bottom w:val="single" w:sz="2" w:space="0" w:color="000000"/>
              <w:right w:val="single" w:sz="2" w:space="0" w:color="000000"/>
            </w:tcBorders>
            <w:shd w:val="clear" w:color="auto" w:fill="D9D9D9" w:themeFill="background1" w:themeFillShade="D9"/>
            <w:tcMar>
              <w:top w:w="55" w:type="dxa"/>
              <w:left w:w="55" w:type="dxa"/>
              <w:bottom w:w="55" w:type="dxa"/>
              <w:right w:w="55" w:type="dxa"/>
            </w:tcMar>
            <w:vAlign w:val="center"/>
          </w:tcPr>
          <w:p w14:paraId="77382936" w14:textId="77777777" w:rsidR="001F3198" w:rsidRPr="001F3198" w:rsidRDefault="001F3198" w:rsidP="001F3198">
            <w:pPr>
              <w:pStyle w:val="Standard"/>
              <w:jc w:val="right"/>
              <w:rPr>
                <w:b/>
                <w:sz w:val="18"/>
                <w:szCs w:val="18"/>
              </w:rPr>
            </w:pPr>
          </w:p>
        </w:tc>
      </w:tr>
    </w:tbl>
    <w:p w14:paraId="5BA2DCA7" w14:textId="77777777" w:rsidR="009421FD" w:rsidRPr="009421FD" w:rsidRDefault="009421FD" w:rsidP="00C847DD">
      <w:pPr>
        <w:spacing w:before="60"/>
        <w:jc w:val="both"/>
        <w:rPr>
          <w:rFonts w:ascii="Arial" w:hAnsi="Arial" w:cs="Arial"/>
          <w:b/>
          <w:sz w:val="18"/>
          <w:szCs w:val="18"/>
        </w:rPr>
      </w:pPr>
    </w:p>
    <w:p w14:paraId="22C260CD" w14:textId="77777777" w:rsidR="009421FD" w:rsidRPr="009421FD" w:rsidRDefault="009421FD" w:rsidP="009421FD">
      <w:pPr>
        <w:spacing w:before="60"/>
        <w:jc w:val="both"/>
        <w:rPr>
          <w:rFonts w:ascii="Arial" w:hAnsi="Arial" w:cs="Arial"/>
          <w:sz w:val="18"/>
          <w:szCs w:val="18"/>
        </w:rPr>
      </w:pPr>
      <w:r w:rsidRPr="009421FD">
        <w:rPr>
          <w:rFonts w:ascii="Arial" w:hAnsi="Arial" w:cs="Arial"/>
          <w:sz w:val="18"/>
          <w:szCs w:val="18"/>
        </w:rPr>
        <w:t>Izjavljamo, da zgoraj navedena skupna ponudbena vrednost pokriva vse stroške, ki jih bomo imeli v zvezi z realizacijo naročila, v primeru, da bomo izbrani na predmetnem javnem naročilu.</w:t>
      </w:r>
    </w:p>
    <w:p w14:paraId="77CD8709" w14:textId="77777777" w:rsidR="009421FD" w:rsidRPr="009421FD" w:rsidRDefault="009421FD" w:rsidP="00C847DD">
      <w:pPr>
        <w:spacing w:before="60"/>
        <w:jc w:val="both"/>
        <w:rPr>
          <w:rFonts w:ascii="Arial" w:hAnsi="Arial" w:cs="Arial"/>
          <w:b/>
          <w:sz w:val="18"/>
          <w:szCs w:val="18"/>
        </w:rPr>
      </w:pPr>
    </w:p>
    <w:p w14:paraId="57112241" w14:textId="02474C9D" w:rsidR="009421FD" w:rsidRPr="009421FD" w:rsidRDefault="009421FD" w:rsidP="009421FD">
      <w:pPr>
        <w:spacing w:before="60"/>
        <w:jc w:val="both"/>
        <w:rPr>
          <w:rFonts w:ascii="Arial" w:hAnsi="Arial" w:cs="Arial"/>
          <w:b/>
          <w:sz w:val="18"/>
          <w:szCs w:val="18"/>
        </w:rPr>
      </w:pPr>
      <w:r w:rsidRPr="009421FD">
        <w:rPr>
          <w:rFonts w:ascii="Arial" w:hAnsi="Arial" w:cs="Arial"/>
          <w:b/>
          <w:sz w:val="18"/>
          <w:szCs w:val="18"/>
        </w:rPr>
        <w:t>SKLOP 4:</w:t>
      </w:r>
    </w:p>
    <w:tbl>
      <w:tblPr>
        <w:tblW w:w="9155" w:type="dxa"/>
        <w:tblInd w:w="8" w:type="dxa"/>
        <w:tblLayout w:type="fixed"/>
        <w:tblCellMar>
          <w:left w:w="10" w:type="dxa"/>
          <w:right w:w="10" w:type="dxa"/>
        </w:tblCellMar>
        <w:tblLook w:val="04A0" w:firstRow="1" w:lastRow="0" w:firstColumn="1" w:lastColumn="0" w:noHBand="0" w:noVBand="1"/>
      </w:tblPr>
      <w:tblGrid>
        <w:gridCol w:w="2578"/>
        <w:gridCol w:w="752"/>
        <w:gridCol w:w="770"/>
        <w:gridCol w:w="1701"/>
        <w:gridCol w:w="1932"/>
        <w:gridCol w:w="1422"/>
      </w:tblGrid>
      <w:tr w:rsidR="001F3198" w:rsidRPr="009421FD" w14:paraId="319418DE" w14:textId="77777777" w:rsidTr="00592307">
        <w:trPr>
          <w:trHeight w:val="590"/>
        </w:trPr>
        <w:tc>
          <w:tcPr>
            <w:tcW w:w="2578"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vAlign w:val="center"/>
          </w:tcPr>
          <w:p w14:paraId="6CBA8364" w14:textId="77777777" w:rsidR="001F3198" w:rsidRPr="009421FD" w:rsidRDefault="001F3198" w:rsidP="009421FD">
            <w:pPr>
              <w:pStyle w:val="TableContents"/>
              <w:jc w:val="center"/>
              <w:rPr>
                <w:b/>
                <w:bCs/>
                <w:sz w:val="18"/>
                <w:szCs w:val="18"/>
              </w:rPr>
            </w:pPr>
            <w:r w:rsidRPr="009421FD">
              <w:rPr>
                <w:b/>
                <w:bCs/>
                <w:sz w:val="18"/>
                <w:szCs w:val="18"/>
              </w:rPr>
              <w:t>Predmet</w:t>
            </w:r>
          </w:p>
        </w:tc>
        <w:tc>
          <w:tcPr>
            <w:tcW w:w="752"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vAlign w:val="center"/>
          </w:tcPr>
          <w:p w14:paraId="4A4F86A4" w14:textId="77777777" w:rsidR="001F3198" w:rsidRPr="009421FD" w:rsidRDefault="001F3198" w:rsidP="009421FD">
            <w:pPr>
              <w:pStyle w:val="TableContents"/>
              <w:jc w:val="center"/>
              <w:rPr>
                <w:b/>
                <w:bCs/>
                <w:sz w:val="18"/>
                <w:szCs w:val="18"/>
              </w:rPr>
            </w:pPr>
            <w:r w:rsidRPr="009421FD">
              <w:rPr>
                <w:b/>
                <w:bCs/>
                <w:sz w:val="18"/>
                <w:szCs w:val="18"/>
              </w:rPr>
              <w:t>Kol</w:t>
            </w:r>
          </w:p>
        </w:tc>
        <w:tc>
          <w:tcPr>
            <w:tcW w:w="770"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vAlign w:val="center"/>
          </w:tcPr>
          <w:p w14:paraId="67ED3065" w14:textId="77777777" w:rsidR="001F3198" w:rsidRPr="009421FD" w:rsidRDefault="001F3198" w:rsidP="009421FD">
            <w:pPr>
              <w:pStyle w:val="TableContents"/>
              <w:jc w:val="center"/>
              <w:rPr>
                <w:b/>
                <w:bCs/>
                <w:sz w:val="18"/>
                <w:szCs w:val="18"/>
              </w:rPr>
            </w:pPr>
            <w:r w:rsidRPr="009421FD">
              <w:rPr>
                <w:b/>
                <w:bCs/>
                <w:sz w:val="18"/>
                <w:szCs w:val="18"/>
              </w:rPr>
              <w:t>Enota</w:t>
            </w:r>
          </w:p>
        </w:tc>
        <w:tc>
          <w:tcPr>
            <w:tcW w:w="1701"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vAlign w:val="center"/>
          </w:tcPr>
          <w:p w14:paraId="2515E446" w14:textId="77777777" w:rsidR="001F3198" w:rsidRPr="009421FD" w:rsidRDefault="001F3198" w:rsidP="009421FD">
            <w:pPr>
              <w:pStyle w:val="Standard"/>
              <w:jc w:val="center"/>
              <w:rPr>
                <w:b/>
                <w:bCs/>
                <w:sz w:val="18"/>
                <w:szCs w:val="18"/>
              </w:rPr>
            </w:pPr>
            <w:r w:rsidRPr="009421FD">
              <w:rPr>
                <w:b/>
                <w:bCs/>
                <w:sz w:val="18"/>
                <w:szCs w:val="18"/>
              </w:rPr>
              <w:t>Skupna vrednost v EUR brez DDV</w:t>
            </w:r>
          </w:p>
        </w:tc>
        <w:tc>
          <w:tcPr>
            <w:tcW w:w="1932"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vAlign w:val="center"/>
          </w:tcPr>
          <w:p w14:paraId="53E31577" w14:textId="77777777" w:rsidR="001F3198" w:rsidRPr="009421FD" w:rsidRDefault="001F3198" w:rsidP="009421FD">
            <w:pPr>
              <w:pStyle w:val="Standard"/>
              <w:jc w:val="center"/>
              <w:rPr>
                <w:b/>
                <w:bCs/>
                <w:sz w:val="18"/>
                <w:szCs w:val="18"/>
              </w:rPr>
            </w:pPr>
            <w:r w:rsidRPr="009421FD">
              <w:rPr>
                <w:b/>
                <w:bCs/>
                <w:sz w:val="18"/>
                <w:szCs w:val="18"/>
              </w:rPr>
              <w:t>Vrednost DDV</w:t>
            </w:r>
          </w:p>
        </w:tc>
        <w:tc>
          <w:tcPr>
            <w:tcW w:w="1422"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vAlign w:val="center"/>
          </w:tcPr>
          <w:p w14:paraId="49BB4D5F" w14:textId="77777777" w:rsidR="001F3198" w:rsidRPr="009421FD" w:rsidRDefault="001F3198" w:rsidP="009421FD">
            <w:pPr>
              <w:pStyle w:val="Standard"/>
              <w:jc w:val="center"/>
              <w:rPr>
                <w:b/>
                <w:bCs/>
                <w:sz w:val="18"/>
                <w:szCs w:val="18"/>
              </w:rPr>
            </w:pPr>
            <w:r w:rsidRPr="009421FD">
              <w:rPr>
                <w:b/>
                <w:bCs/>
                <w:sz w:val="18"/>
                <w:szCs w:val="18"/>
              </w:rPr>
              <w:t>Skupna vrednost v EUR z DDV</w:t>
            </w:r>
          </w:p>
        </w:tc>
      </w:tr>
      <w:tr w:rsidR="001F3198" w:rsidRPr="009421FD" w14:paraId="53AFEDF6" w14:textId="77777777" w:rsidTr="00592307">
        <w:trPr>
          <w:cantSplit/>
          <w:trHeight w:hRule="exact" w:val="684"/>
        </w:trPr>
        <w:tc>
          <w:tcPr>
            <w:tcW w:w="2578" w:type="dxa"/>
            <w:tcBorders>
              <w:left w:val="single" w:sz="2" w:space="0" w:color="000000"/>
              <w:bottom w:val="single" w:sz="4" w:space="0" w:color="auto"/>
            </w:tcBorders>
            <w:tcMar>
              <w:top w:w="55" w:type="dxa"/>
              <w:left w:w="55" w:type="dxa"/>
              <w:bottom w:w="55" w:type="dxa"/>
              <w:right w:w="55" w:type="dxa"/>
            </w:tcMar>
            <w:vAlign w:val="center"/>
          </w:tcPr>
          <w:p w14:paraId="198AD0F2" w14:textId="69B1293B" w:rsidR="001F3198" w:rsidRPr="009421FD" w:rsidRDefault="00592307" w:rsidP="00C5623A">
            <w:pPr>
              <w:pStyle w:val="Standard"/>
              <w:jc w:val="center"/>
              <w:rPr>
                <w:sz w:val="18"/>
                <w:szCs w:val="18"/>
              </w:rPr>
            </w:pPr>
            <w:r w:rsidRPr="00592307">
              <w:rPr>
                <w:sz w:val="18"/>
                <w:szCs w:val="18"/>
              </w:rPr>
              <w:t>Infrardeča svetilka na mobilnem stojalu</w:t>
            </w:r>
          </w:p>
        </w:tc>
        <w:tc>
          <w:tcPr>
            <w:tcW w:w="752" w:type="dxa"/>
            <w:tcBorders>
              <w:left w:val="single" w:sz="2" w:space="0" w:color="000000"/>
              <w:bottom w:val="single" w:sz="4" w:space="0" w:color="auto"/>
            </w:tcBorders>
            <w:tcMar>
              <w:top w:w="55" w:type="dxa"/>
              <w:left w:w="55" w:type="dxa"/>
              <w:bottom w:w="55" w:type="dxa"/>
              <w:right w:w="55" w:type="dxa"/>
            </w:tcMar>
            <w:vAlign w:val="center"/>
          </w:tcPr>
          <w:p w14:paraId="7D7E94A6" w14:textId="08FFAC06" w:rsidR="001F3198" w:rsidRPr="009421FD" w:rsidRDefault="001F3198" w:rsidP="007B18FC">
            <w:pPr>
              <w:pStyle w:val="TableContents"/>
              <w:jc w:val="center"/>
              <w:rPr>
                <w:sz w:val="18"/>
                <w:szCs w:val="18"/>
              </w:rPr>
            </w:pPr>
            <w:r>
              <w:rPr>
                <w:sz w:val="18"/>
                <w:szCs w:val="18"/>
              </w:rPr>
              <w:t>1</w:t>
            </w:r>
          </w:p>
        </w:tc>
        <w:tc>
          <w:tcPr>
            <w:tcW w:w="770" w:type="dxa"/>
            <w:tcBorders>
              <w:left w:val="single" w:sz="2" w:space="0" w:color="000000"/>
              <w:bottom w:val="single" w:sz="4" w:space="0" w:color="auto"/>
            </w:tcBorders>
            <w:tcMar>
              <w:top w:w="55" w:type="dxa"/>
              <w:left w:w="55" w:type="dxa"/>
              <w:bottom w:w="55" w:type="dxa"/>
              <w:right w:w="55" w:type="dxa"/>
            </w:tcMar>
            <w:vAlign w:val="center"/>
          </w:tcPr>
          <w:p w14:paraId="7C19A21B" w14:textId="77777777" w:rsidR="001F3198" w:rsidRPr="009421FD" w:rsidRDefault="001F3198" w:rsidP="007B18FC">
            <w:pPr>
              <w:pStyle w:val="TableContents"/>
              <w:jc w:val="center"/>
              <w:rPr>
                <w:sz w:val="18"/>
                <w:szCs w:val="18"/>
              </w:rPr>
            </w:pPr>
            <w:r w:rsidRPr="009421FD">
              <w:rPr>
                <w:sz w:val="18"/>
                <w:szCs w:val="18"/>
              </w:rPr>
              <w:t>kos</w:t>
            </w:r>
          </w:p>
        </w:tc>
        <w:tc>
          <w:tcPr>
            <w:tcW w:w="1701" w:type="dxa"/>
            <w:tcBorders>
              <w:left w:val="single" w:sz="2" w:space="0" w:color="000000"/>
              <w:bottom w:val="single" w:sz="4" w:space="0" w:color="auto"/>
            </w:tcBorders>
            <w:tcMar>
              <w:top w:w="55" w:type="dxa"/>
              <w:left w:w="55" w:type="dxa"/>
              <w:bottom w:w="55" w:type="dxa"/>
              <w:right w:w="55" w:type="dxa"/>
            </w:tcMar>
            <w:vAlign w:val="center"/>
          </w:tcPr>
          <w:p w14:paraId="329E5464" w14:textId="77777777" w:rsidR="001F3198" w:rsidRPr="009421FD" w:rsidRDefault="001F3198" w:rsidP="007B18FC">
            <w:pPr>
              <w:pStyle w:val="Standard"/>
              <w:jc w:val="right"/>
              <w:rPr>
                <w:b/>
                <w:bCs/>
                <w:sz w:val="18"/>
                <w:szCs w:val="18"/>
              </w:rPr>
            </w:pPr>
          </w:p>
        </w:tc>
        <w:tc>
          <w:tcPr>
            <w:tcW w:w="1932" w:type="dxa"/>
            <w:tcBorders>
              <w:left w:val="single" w:sz="2" w:space="0" w:color="000000"/>
              <w:bottom w:val="single" w:sz="4" w:space="0" w:color="auto"/>
            </w:tcBorders>
            <w:tcMar>
              <w:top w:w="55" w:type="dxa"/>
              <w:left w:w="55" w:type="dxa"/>
              <w:bottom w:w="55" w:type="dxa"/>
              <w:right w:w="55" w:type="dxa"/>
            </w:tcMar>
            <w:vAlign w:val="center"/>
          </w:tcPr>
          <w:p w14:paraId="7F18457C" w14:textId="77777777" w:rsidR="001F3198" w:rsidRPr="009421FD" w:rsidRDefault="001F3198" w:rsidP="007B18FC">
            <w:pPr>
              <w:pStyle w:val="Standard"/>
              <w:jc w:val="right"/>
              <w:rPr>
                <w:sz w:val="18"/>
                <w:szCs w:val="18"/>
              </w:rPr>
            </w:pPr>
          </w:p>
        </w:tc>
        <w:tc>
          <w:tcPr>
            <w:tcW w:w="1422" w:type="dxa"/>
            <w:tcBorders>
              <w:left w:val="single" w:sz="2" w:space="0" w:color="000000"/>
              <w:bottom w:val="single" w:sz="4" w:space="0" w:color="auto"/>
              <w:right w:val="single" w:sz="2" w:space="0" w:color="000000"/>
            </w:tcBorders>
            <w:tcMar>
              <w:top w:w="55" w:type="dxa"/>
              <w:left w:w="55" w:type="dxa"/>
              <w:bottom w:w="55" w:type="dxa"/>
              <w:right w:w="55" w:type="dxa"/>
            </w:tcMar>
            <w:vAlign w:val="center"/>
          </w:tcPr>
          <w:p w14:paraId="612E98FC" w14:textId="77777777" w:rsidR="001F3198" w:rsidRPr="009421FD" w:rsidRDefault="001F3198" w:rsidP="007B18FC">
            <w:pPr>
              <w:pStyle w:val="Standard"/>
              <w:jc w:val="right"/>
              <w:rPr>
                <w:sz w:val="18"/>
                <w:szCs w:val="18"/>
              </w:rPr>
            </w:pPr>
          </w:p>
        </w:tc>
      </w:tr>
      <w:tr w:rsidR="001F3198" w:rsidRPr="009421FD" w14:paraId="5E040F61" w14:textId="77777777" w:rsidTr="00592307">
        <w:trPr>
          <w:cantSplit/>
          <w:trHeight w:hRule="exact" w:val="684"/>
        </w:trPr>
        <w:tc>
          <w:tcPr>
            <w:tcW w:w="2578"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6E148C24" w14:textId="14BF22F4" w:rsidR="001F3198" w:rsidRPr="009C2F3F" w:rsidRDefault="00592307" w:rsidP="00C5623A">
            <w:pPr>
              <w:pStyle w:val="Standard"/>
              <w:jc w:val="center"/>
              <w:rPr>
                <w:sz w:val="18"/>
                <w:szCs w:val="18"/>
              </w:rPr>
            </w:pPr>
            <w:r w:rsidRPr="00592307">
              <w:rPr>
                <w:sz w:val="18"/>
                <w:szCs w:val="18"/>
              </w:rPr>
              <w:t>Aparat za gretje toplotnih oblog</w:t>
            </w:r>
          </w:p>
        </w:tc>
        <w:tc>
          <w:tcPr>
            <w:tcW w:w="752" w:type="dxa"/>
            <w:tcBorders>
              <w:top w:val="single" w:sz="4" w:space="0" w:color="auto"/>
              <w:left w:val="single" w:sz="2" w:space="0" w:color="000000"/>
              <w:bottom w:val="single" w:sz="4" w:space="0" w:color="auto"/>
              <w:right w:val="single" w:sz="4" w:space="0" w:color="auto"/>
            </w:tcBorders>
            <w:tcMar>
              <w:top w:w="55" w:type="dxa"/>
              <w:left w:w="55" w:type="dxa"/>
              <w:bottom w:w="55" w:type="dxa"/>
              <w:right w:w="55" w:type="dxa"/>
            </w:tcMar>
            <w:vAlign w:val="center"/>
          </w:tcPr>
          <w:p w14:paraId="255133CC" w14:textId="5377150E" w:rsidR="001F3198" w:rsidRPr="009421FD" w:rsidRDefault="001F3198" w:rsidP="007B18FC">
            <w:pPr>
              <w:pStyle w:val="TableContents"/>
              <w:jc w:val="center"/>
              <w:rPr>
                <w:sz w:val="18"/>
                <w:szCs w:val="18"/>
              </w:rPr>
            </w:pPr>
            <w:r>
              <w:rPr>
                <w:sz w:val="18"/>
                <w:szCs w:val="18"/>
              </w:rPr>
              <w:t>1</w:t>
            </w:r>
          </w:p>
        </w:tc>
        <w:tc>
          <w:tcPr>
            <w:tcW w:w="770" w:type="dxa"/>
            <w:tcBorders>
              <w:top w:val="single" w:sz="4" w:space="0" w:color="auto"/>
              <w:left w:val="single" w:sz="4" w:space="0" w:color="auto"/>
              <w:bottom w:val="single" w:sz="4" w:space="0" w:color="auto"/>
            </w:tcBorders>
            <w:tcMar>
              <w:top w:w="55" w:type="dxa"/>
              <w:left w:w="55" w:type="dxa"/>
              <w:bottom w:w="55" w:type="dxa"/>
              <w:right w:w="55" w:type="dxa"/>
            </w:tcMar>
            <w:vAlign w:val="center"/>
          </w:tcPr>
          <w:p w14:paraId="373CD02F" w14:textId="1D594AB6" w:rsidR="001F3198" w:rsidRPr="009421FD" w:rsidRDefault="001F3198" w:rsidP="007B18FC">
            <w:pPr>
              <w:pStyle w:val="TableContents"/>
              <w:jc w:val="center"/>
              <w:rPr>
                <w:sz w:val="18"/>
                <w:szCs w:val="18"/>
              </w:rPr>
            </w:pPr>
            <w:r w:rsidRPr="009421FD">
              <w:rPr>
                <w:sz w:val="18"/>
                <w:szCs w:val="18"/>
              </w:rPr>
              <w:t>kos</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56B9C766" w14:textId="77777777" w:rsidR="001F3198" w:rsidRPr="009421FD" w:rsidRDefault="001F3198" w:rsidP="007B18FC">
            <w:pPr>
              <w:pStyle w:val="Standard"/>
              <w:jc w:val="right"/>
              <w:rPr>
                <w:b/>
                <w:bCs/>
                <w:sz w:val="18"/>
                <w:szCs w:val="18"/>
              </w:rPr>
            </w:pPr>
          </w:p>
        </w:tc>
        <w:tc>
          <w:tcPr>
            <w:tcW w:w="1932"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30237444" w14:textId="77777777" w:rsidR="001F3198" w:rsidRPr="009421FD" w:rsidRDefault="001F3198" w:rsidP="007B18FC">
            <w:pPr>
              <w:pStyle w:val="Standard"/>
              <w:jc w:val="right"/>
              <w:rPr>
                <w:sz w:val="18"/>
                <w:szCs w:val="18"/>
              </w:rPr>
            </w:pPr>
          </w:p>
        </w:tc>
        <w:tc>
          <w:tcPr>
            <w:tcW w:w="1422"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vAlign w:val="center"/>
          </w:tcPr>
          <w:p w14:paraId="5B3010DF" w14:textId="77777777" w:rsidR="001F3198" w:rsidRPr="009421FD" w:rsidRDefault="001F3198" w:rsidP="007B18FC">
            <w:pPr>
              <w:pStyle w:val="Standard"/>
              <w:jc w:val="right"/>
              <w:rPr>
                <w:sz w:val="18"/>
                <w:szCs w:val="18"/>
              </w:rPr>
            </w:pPr>
          </w:p>
        </w:tc>
      </w:tr>
      <w:tr w:rsidR="00592307" w:rsidRPr="009421FD" w14:paraId="012AF0A1" w14:textId="77777777" w:rsidTr="00592307">
        <w:trPr>
          <w:cantSplit/>
          <w:trHeight w:hRule="exact" w:val="684"/>
        </w:trPr>
        <w:tc>
          <w:tcPr>
            <w:tcW w:w="2578"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4BAE3CB7" w14:textId="30E6AD23" w:rsidR="00592307" w:rsidRPr="009C2F3F" w:rsidRDefault="00592307" w:rsidP="00592307">
            <w:pPr>
              <w:pStyle w:val="Standard"/>
              <w:jc w:val="center"/>
              <w:rPr>
                <w:sz w:val="18"/>
                <w:szCs w:val="18"/>
              </w:rPr>
            </w:pPr>
            <w:r w:rsidRPr="00592307">
              <w:rPr>
                <w:sz w:val="18"/>
                <w:szCs w:val="18"/>
              </w:rPr>
              <w:t>Terapevtska 2 delna miza električna</w:t>
            </w:r>
          </w:p>
        </w:tc>
        <w:tc>
          <w:tcPr>
            <w:tcW w:w="752" w:type="dxa"/>
            <w:tcBorders>
              <w:top w:val="single" w:sz="4" w:space="0" w:color="auto"/>
              <w:left w:val="single" w:sz="2" w:space="0" w:color="000000"/>
              <w:bottom w:val="single" w:sz="4" w:space="0" w:color="auto"/>
              <w:right w:val="single" w:sz="4" w:space="0" w:color="auto"/>
            </w:tcBorders>
            <w:tcMar>
              <w:top w:w="55" w:type="dxa"/>
              <w:left w:w="55" w:type="dxa"/>
              <w:bottom w:w="55" w:type="dxa"/>
              <w:right w:w="55" w:type="dxa"/>
            </w:tcMar>
            <w:vAlign w:val="center"/>
          </w:tcPr>
          <w:p w14:paraId="765C06B4" w14:textId="24CB821F" w:rsidR="00592307" w:rsidRDefault="00592307" w:rsidP="00592307">
            <w:pPr>
              <w:pStyle w:val="TableContents"/>
              <w:jc w:val="center"/>
              <w:rPr>
                <w:sz w:val="18"/>
                <w:szCs w:val="18"/>
              </w:rPr>
            </w:pPr>
            <w:r>
              <w:rPr>
                <w:sz w:val="18"/>
                <w:szCs w:val="18"/>
              </w:rPr>
              <w:t>1</w:t>
            </w:r>
          </w:p>
        </w:tc>
        <w:tc>
          <w:tcPr>
            <w:tcW w:w="770" w:type="dxa"/>
            <w:tcBorders>
              <w:top w:val="single" w:sz="4" w:space="0" w:color="auto"/>
              <w:left w:val="single" w:sz="4" w:space="0" w:color="auto"/>
              <w:bottom w:val="single" w:sz="4" w:space="0" w:color="auto"/>
            </w:tcBorders>
            <w:tcMar>
              <w:top w:w="55" w:type="dxa"/>
              <w:left w:w="55" w:type="dxa"/>
              <w:bottom w:w="55" w:type="dxa"/>
              <w:right w:w="55" w:type="dxa"/>
            </w:tcMar>
          </w:tcPr>
          <w:p w14:paraId="7C05C4D6" w14:textId="77777777" w:rsidR="001312E4" w:rsidRDefault="001312E4" w:rsidP="00592307">
            <w:pPr>
              <w:pStyle w:val="TableContents"/>
              <w:jc w:val="center"/>
              <w:rPr>
                <w:sz w:val="18"/>
                <w:szCs w:val="18"/>
              </w:rPr>
            </w:pPr>
          </w:p>
          <w:p w14:paraId="437A1982" w14:textId="0016EB05" w:rsidR="00592307" w:rsidRPr="009421FD" w:rsidRDefault="00592307" w:rsidP="00592307">
            <w:pPr>
              <w:pStyle w:val="TableContents"/>
              <w:jc w:val="center"/>
              <w:rPr>
                <w:sz w:val="18"/>
                <w:szCs w:val="18"/>
              </w:rPr>
            </w:pPr>
            <w:r w:rsidRPr="00ED5ED1">
              <w:rPr>
                <w:sz w:val="18"/>
                <w:szCs w:val="18"/>
              </w:rPr>
              <w:t>kos</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3E315C47" w14:textId="77777777" w:rsidR="00592307" w:rsidRPr="009421FD" w:rsidRDefault="00592307" w:rsidP="00592307">
            <w:pPr>
              <w:pStyle w:val="Standard"/>
              <w:jc w:val="right"/>
              <w:rPr>
                <w:b/>
                <w:bCs/>
                <w:sz w:val="18"/>
                <w:szCs w:val="18"/>
              </w:rPr>
            </w:pPr>
          </w:p>
        </w:tc>
        <w:tc>
          <w:tcPr>
            <w:tcW w:w="1932"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06ADF7A6" w14:textId="77777777" w:rsidR="00592307" w:rsidRPr="009421FD" w:rsidRDefault="00592307" w:rsidP="00592307">
            <w:pPr>
              <w:pStyle w:val="Standard"/>
              <w:jc w:val="right"/>
              <w:rPr>
                <w:sz w:val="18"/>
                <w:szCs w:val="18"/>
              </w:rPr>
            </w:pPr>
          </w:p>
        </w:tc>
        <w:tc>
          <w:tcPr>
            <w:tcW w:w="1422"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vAlign w:val="center"/>
          </w:tcPr>
          <w:p w14:paraId="5B024557" w14:textId="77777777" w:rsidR="00592307" w:rsidRPr="009421FD" w:rsidRDefault="00592307" w:rsidP="00592307">
            <w:pPr>
              <w:pStyle w:val="Standard"/>
              <w:jc w:val="right"/>
              <w:rPr>
                <w:sz w:val="18"/>
                <w:szCs w:val="18"/>
              </w:rPr>
            </w:pPr>
          </w:p>
        </w:tc>
      </w:tr>
      <w:tr w:rsidR="00592307" w:rsidRPr="009421FD" w14:paraId="458F3D2A" w14:textId="77777777" w:rsidTr="00592307">
        <w:trPr>
          <w:cantSplit/>
          <w:trHeight w:hRule="exact" w:val="684"/>
        </w:trPr>
        <w:tc>
          <w:tcPr>
            <w:tcW w:w="2578"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40DA6726" w14:textId="197A3C1E" w:rsidR="00592307" w:rsidRPr="009C2F3F" w:rsidRDefault="00592307" w:rsidP="001312E4">
            <w:pPr>
              <w:pStyle w:val="Standard"/>
              <w:jc w:val="center"/>
              <w:rPr>
                <w:sz w:val="18"/>
                <w:szCs w:val="18"/>
              </w:rPr>
            </w:pPr>
            <w:r w:rsidRPr="00592307">
              <w:rPr>
                <w:sz w:val="18"/>
                <w:szCs w:val="18"/>
              </w:rPr>
              <w:t xml:space="preserve">Kovinski voziček </w:t>
            </w:r>
            <w:r w:rsidR="001312E4">
              <w:rPr>
                <w:sz w:val="18"/>
                <w:szCs w:val="18"/>
              </w:rPr>
              <w:t>1</w:t>
            </w:r>
          </w:p>
        </w:tc>
        <w:tc>
          <w:tcPr>
            <w:tcW w:w="752" w:type="dxa"/>
            <w:tcBorders>
              <w:top w:val="single" w:sz="4" w:space="0" w:color="auto"/>
              <w:left w:val="single" w:sz="2" w:space="0" w:color="000000"/>
              <w:bottom w:val="single" w:sz="4" w:space="0" w:color="auto"/>
              <w:right w:val="single" w:sz="4" w:space="0" w:color="auto"/>
            </w:tcBorders>
            <w:tcMar>
              <w:top w:w="55" w:type="dxa"/>
              <w:left w:w="55" w:type="dxa"/>
              <w:bottom w:w="55" w:type="dxa"/>
              <w:right w:w="55" w:type="dxa"/>
            </w:tcMar>
            <w:vAlign w:val="center"/>
          </w:tcPr>
          <w:p w14:paraId="15B40256" w14:textId="2E4BAD1D" w:rsidR="00592307" w:rsidRDefault="00592307" w:rsidP="00592307">
            <w:pPr>
              <w:pStyle w:val="TableContents"/>
              <w:jc w:val="center"/>
              <w:rPr>
                <w:sz w:val="18"/>
                <w:szCs w:val="18"/>
              </w:rPr>
            </w:pPr>
            <w:r>
              <w:rPr>
                <w:sz w:val="18"/>
                <w:szCs w:val="18"/>
              </w:rPr>
              <w:t>1</w:t>
            </w:r>
          </w:p>
        </w:tc>
        <w:tc>
          <w:tcPr>
            <w:tcW w:w="770" w:type="dxa"/>
            <w:tcBorders>
              <w:top w:val="single" w:sz="4" w:space="0" w:color="auto"/>
              <w:left w:val="single" w:sz="4" w:space="0" w:color="auto"/>
              <w:bottom w:val="single" w:sz="4" w:space="0" w:color="auto"/>
            </w:tcBorders>
            <w:tcMar>
              <w:top w:w="55" w:type="dxa"/>
              <w:left w:w="55" w:type="dxa"/>
              <w:bottom w:w="55" w:type="dxa"/>
              <w:right w:w="55" w:type="dxa"/>
            </w:tcMar>
          </w:tcPr>
          <w:p w14:paraId="2DE66D8F" w14:textId="77777777" w:rsidR="001312E4" w:rsidRDefault="001312E4" w:rsidP="00592307">
            <w:pPr>
              <w:pStyle w:val="TableContents"/>
              <w:jc w:val="center"/>
              <w:rPr>
                <w:sz w:val="18"/>
                <w:szCs w:val="18"/>
              </w:rPr>
            </w:pPr>
          </w:p>
          <w:p w14:paraId="35CA5570" w14:textId="0A42C170" w:rsidR="00592307" w:rsidRPr="009421FD" w:rsidRDefault="00592307" w:rsidP="00592307">
            <w:pPr>
              <w:pStyle w:val="TableContents"/>
              <w:jc w:val="center"/>
              <w:rPr>
                <w:sz w:val="18"/>
                <w:szCs w:val="18"/>
              </w:rPr>
            </w:pPr>
            <w:r w:rsidRPr="00ED5ED1">
              <w:rPr>
                <w:sz w:val="18"/>
                <w:szCs w:val="18"/>
              </w:rPr>
              <w:t>kos</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2E3C8C5F" w14:textId="77777777" w:rsidR="00592307" w:rsidRPr="009421FD" w:rsidRDefault="00592307" w:rsidP="00592307">
            <w:pPr>
              <w:pStyle w:val="Standard"/>
              <w:jc w:val="right"/>
              <w:rPr>
                <w:b/>
                <w:bCs/>
                <w:sz w:val="18"/>
                <w:szCs w:val="18"/>
              </w:rPr>
            </w:pPr>
          </w:p>
        </w:tc>
        <w:tc>
          <w:tcPr>
            <w:tcW w:w="1932"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63E1D474" w14:textId="77777777" w:rsidR="00592307" w:rsidRPr="009421FD" w:rsidRDefault="00592307" w:rsidP="00592307">
            <w:pPr>
              <w:pStyle w:val="Standard"/>
              <w:jc w:val="right"/>
              <w:rPr>
                <w:sz w:val="18"/>
                <w:szCs w:val="18"/>
              </w:rPr>
            </w:pPr>
          </w:p>
        </w:tc>
        <w:tc>
          <w:tcPr>
            <w:tcW w:w="1422"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vAlign w:val="center"/>
          </w:tcPr>
          <w:p w14:paraId="69A04BF7" w14:textId="77777777" w:rsidR="00592307" w:rsidRPr="009421FD" w:rsidRDefault="00592307" w:rsidP="00592307">
            <w:pPr>
              <w:pStyle w:val="Standard"/>
              <w:jc w:val="right"/>
              <w:rPr>
                <w:sz w:val="18"/>
                <w:szCs w:val="18"/>
              </w:rPr>
            </w:pPr>
          </w:p>
        </w:tc>
      </w:tr>
      <w:tr w:rsidR="00592307" w:rsidRPr="009421FD" w14:paraId="52E8142E" w14:textId="77777777" w:rsidTr="00592307">
        <w:trPr>
          <w:cantSplit/>
          <w:trHeight w:hRule="exact" w:val="684"/>
        </w:trPr>
        <w:tc>
          <w:tcPr>
            <w:tcW w:w="2578"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093F267C" w14:textId="005F0250" w:rsidR="00592307" w:rsidRPr="009C2F3F" w:rsidRDefault="00592307" w:rsidP="001312E4">
            <w:pPr>
              <w:pStyle w:val="Standard"/>
              <w:jc w:val="center"/>
              <w:rPr>
                <w:sz w:val="18"/>
                <w:szCs w:val="18"/>
              </w:rPr>
            </w:pPr>
            <w:r w:rsidRPr="00592307">
              <w:rPr>
                <w:sz w:val="18"/>
                <w:szCs w:val="18"/>
              </w:rPr>
              <w:lastRenderedPageBreak/>
              <w:t xml:space="preserve">Kovinski voziček </w:t>
            </w:r>
            <w:r w:rsidR="001312E4">
              <w:rPr>
                <w:sz w:val="18"/>
                <w:szCs w:val="18"/>
              </w:rPr>
              <w:t>2</w:t>
            </w:r>
          </w:p>
        </w:tc>
        <w:tc>
          <w:tcPr>
            <w:tcW w:w="752" w:type="dxa"/>
            <w:tcBorders>
              <w:top w:val="single" w:sz="4" w:space="0" w:color="auto"/>
              <w:left w:val="single" w:sz="2" w:space="0" w:color="000000"/>
              <w:bottom w:val="single" w:sz="4" w:space="0" w:color="auto"/>
              <w:right w:val="single" w:sz="4" w:space="0" w:color="auto"/>
            </w:tcBorders>
            <w:tcMar>
              <w:top w:w="55" w:type="dxa"/>
              <w:left w:w="55" w:type="dxa"/>
              <w:bottom w:w="55" w:type="dxa"/>
              <w:right w:w="55" w:type="dxa"/>
            </w:tcMar>
            <w:vAlign w:val="center"/>
          </w:tcPr>
          <w:p w14:paraId="56B4159F" w14:textId="283D00D0" w:rsidR="00592307" w:rsidRDefault="00592307" w:rsidP="00592307">
            <w:pPr>
              <w:pStyle w:val="TableContents"/>
              <w:jc w:val="center"/>
              <w:rPr>
                <w:sz w:val="18"/>
                <w:szCs w:val="18"/>
              </w:rPr>
            </w:pPr>
            <w:r>
              <w:rPr>
                <w:sz w:val="18"/>
                <w:szCs w:val="18"/>
              </w:rPr>
              <w:t>1</w:t>
            </w:r>
          </w:p>
        </w:tc>
        <w:tc>
          <w:tcPr>
            <w:tcW w:w="770" w:type="dxa"/>
            <w:tcBorders>
              <w:top w:val="single" w:sz="4" w:space="0" w:color="auto"/>
              <w:left w:val="single" w:sz="4" w:space="0" w:color="auto"/>
              <w:bottom w:val="single" w:sz="4" w:space="0" w:color="auto"/>
            </w:tcBorders>
            <w:tcMar>
              <w:top w:w="55" w:type="dxa"/>
              <w:left w:w="55" w:type="dxa"/>
              <w:bottom w:w="55" w:type="dxa"/>
              <w:right w:w="55" w:type="dxa"/>
            </w:tcMar>
          </w:tcPr>
          <w:p w14:paraId="045D474C" w14:textId="77777777" w:rsidR="001312E4" w:rsidRDefault="001312E4" w:rsidP="00592307">
            <w:pPr>
              <w:pStyle w:val="TableContents"/>
              <w:jc w:val="center"/>
              <w:rPr>
                <w:sz w:val="18"/>
                <w:szCs w:val="18"/>
              </w:rPr>
            </w:pPr>
          </w:p>
          <w:p w14:paraId="55AE65E7" w14:textId="4976856B" w:rsidR="00592307" w:rsidRPr="009421FD" w:rsidRDefault="00592307" w:rsidP="00592307">
            <w:pPr>
              <w:pStyle w:val="TableContents"/>
              <w:jc w:val="center"/>
              <w:rPr>
                <w:sz w:val="18"/>
                <w:szCs w:val="18"/>
              </w:rPr>
            </w:pPr>
            <w:r w:rsidRPr="008F08A0">
              <w:rPr>
                <w:sz w:val="18"/>
                <w:szCs w:val="18"/>
              </w:rPr>
              <w:t>kos</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1E883366" w14:textId="77777777" w:rsidR="00592307" w:rsidRPr="009421FD" w:rsidRDefault="00592307" w:rsidP="00592307">
            <w:pPr>
              <w:pStyle w:val="Standard"/>
              <w:jc w:val="right"/>
              <w:rPr>
                <w:b/>
                <w:bCs/>
                <w:sz w:val="18"/>
                <w:szCs w:val="18"/>
              </w:rPr>
            </w:pPr>
            <w:bookmarkStart w:id="7" w:name="_GoBack"/>
            <w:bookmarkEnd w:id="7"/>
          </w:p>
        </w:tc>
        <w:tc>
          <w:tcPr>
            <w:tcW w:w="1932"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6A2899C8" w14:textId="77777777" w:rsidR="00592307" w:rsidRPr="009421FD" w:rsidRDefault="00592307" w:rsidP="00592307">
            <w:pPr>
              <w:pStyle w:val="Standard"/>
              <w:jc w:val="right"/>
              <w:rPr>
                <w:sz w:val="18"/>
                <w:szCs w:val="18"/>
              </w:rPr>
            </w:pPr>
          </w:p>
        </w:tc>
        <w:tc>
          <w:tcPr>
            <w:tcW w:w="1422"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vAlign w:val="center"/>
          </w:tcPr>
          <w:p w14:paraId="32A083AB" w14:textId="77777777" w:rsidR="00592307" w:rsidRPr="009421FD" w:rsidRDefault="00592307" w:rsidP="00592307">
            <w:pPr>
              <w:pStyle w:val="Standard"/>
              <w:jc w:val="right"/>
              <w:rPr>
                <w:sz w:val="18"/>
                <w:szCs w:val="18"/>
              </w:rPr>
            </w:pPr>
          </w:p>
        </w:tc>
      </w:tr>
      <w:tr w:rsidR="00592307" w:rsidRPr="009421FD" w14:paraId="69731CDE" w14:textId="77777777" w:rsidTr="00592307">
        <w:trPr>
          <w:cantSplit/>
          <w:trHeight w:hRule="exact" w:val="684"/>
        </w:trPr>
        <w:tc>
          <w:tcPr>
            <w:tcW w:w="2578"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395ABF95" w14:textId="57E854CF" w:rsidR="00592307" w:rsidRPr="00592307" w:rsidRDefault="00592307" w:rsidP="001312E4">
            <w:pPr>
              <w:pStyle w:val="Standard"/>
              <w:jc w:val="center"/>
              <w:rPr>
                <w:sz w:val="18"/>
                <w:szCs w:val="18"/>
              </w:rPr>
            </w:pPr>
            <w:r w:rsidRPr="00592307">
              <w:rPr>
                <w:sz w:val="18"/>
                <w:szCs w:val="18"/>
              </w:rPr>
              <w:t xml:space="preserve">Kovinski voziček 3 </w:t>
            </w:r>
          </w:p>
        </w:tc>
        <w:tc>
          <w:tcPr>
            <w:tcW w:w="752" w:type="dxa"/>
            <w:tcBorders>
              <w:top w:val="single" w:sz="4" w:space="0" w:color="auto"/>
              <w:left w:val="single" w:sz="2" w:space="0" w:color="000000"/>
              <w:bottom w:val="single" w:sz="4" w:space="0" w:color="auto"/>
              <w:right w:val="single" w:sz="4" w:space="0" w:color="auto"/>
            </w:tcBorders>
            <w:tcMar>
              <w:top w:w="55" w:type="dxa"/>
              <w:left w:w="55" w:type="dxa"/>
              <w:bottom w:w="55" w:type="dxa"/>
              <w:right w:w="55" w:type="dxa"/>
            </w:tcMar>
            <w:vAlign w:val="center"/>
          </w:tcPr>
          <w:p w14:paraId="69747BFC" w14:textId="5CFD9E66" w:rsidR="00592307" w:rsidRDefault="00592307" w:rsidP="00592307">
            <w:pPr>
              <w:pStyle w:val="TableContents"/>
              <w:jc w:val="center"/>
              <w:rPr>
                <w:sz w:val="18"/>
                <w:szCs w:val="18"/>
              </w:rPr>
            </w:pPr>
            <w:r>
              <w:rPr>
                <w:sz w:val="18"/>
                <w:szCs w:val="18"/>
              </w:rPr>
              <w:t>1</w:t>
            </w:r>
          </w:p>
        </w:tc>
        <w:tc>
          <w:tcPr>
            <w:tcW w:w="770" w:type="dxa"/>
            <w:tcBorders>
              <w:top w:val="single" w:sz="4" w:space="0" w:color="auto"/>
              <w:left w:val="single" w:sz="4" w:space="0" w:color="auto"/>
              <w:bottom w:val="single" w:sz="4" w:space="0" w:color="auto"/>
            </w:tcBorders>
            <w:tcMar>
              <w:top w:w="55" w:type="dxa"/>
              <w:left w:w="55" w:type="dxa"/>
              <w:bottom w:w="55" w:type="dxa"/>
              <w:right w:w="55" w:type="dxa"/>
            </w:tcMar>
          </w:tcPr>
          <w:p w14:paraId="0984E456" w14:textId="77777777" w:rsidR="001312E4" w:rsidRDefault="001312E4" w:rsidP="00592307">
            <w:pPr>
              <w:pStyle w:val="TableContents"/>
              <w:jc w:val="center"/>
              <w:rPr>
                <w:sz w:val="18"/>
                <w:szCs w:val="18"/>
              </w:rPr>
            </w:pPr>
          </w:p>
          <w:p w14:paraId="34C56FFA" w14:textId="62E945D7" w:rsidR="00592307" w:rsidRPr="009421FD" w:rsidRDefault="00592307" w:rsidP="00592307">
            <w:pPr>
              <w:pStyle w:val="TableContents"/>
              <w:jc w:val="center"/>
              <w:rPr>
                <w:sz w:val="18"/>
                <w:szCs w:val="18"/>
              </w:rPr>
            </w:pPr>
            <w:r w:rsidRPr="008F08A0">
              <w:rPr>
                <w:sz w:val="18"/>
                <w:szCs w:val="18"/>
              </w:rPr>
              <w:t>kos</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1565A636" w14:textId="77777777" w:rsidR="00592307" w:rsidRPr="009421FD" w:rsidRDefault="00592307" w:rsidP="00592307">
            <w:pPr>
              <w:pStyle w:val="Standard"/>
              <w:jc w:val="right"/>
              <w:rPr>
                <w:b/>
                <w:bCs/>
                <w:sz w:val="18"/>
                <w:szCs w:val="18"/>
              </w:rPr>
            </w:pPr>
          </w:p>
        </w:tc>
        <w:tc>
          <w:tcPr>
            <w:tcW w:w="1932"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77A617AB" w14:textId="77777777" w:rsidR="00592307" w:rsidRPr="009421FD" w:rsidRDefault="00592307" w:rsidP="00592307">
            <w:pPr>
              <w:pStyle w:val="Standard"/>
              <w:jc w:val="right"/>
              <w:rPr>
                <w:sz w:val="18"/>
                <w:szCs w:val="18"/>
              </w:rPr>
            </w:pPr>
          </w:p>
        </w:tc>
        <w:tc>
          <w:tcPr>
            <w:tcW w:w="1422"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vAlign w:val="center"/>
          </w:tcPr>
          <w:p w14:paraId="39E6E1D9" w14:textId="77777777" w:rsidR="00592307" w:rsidRPr="009421FD" w:rsidRDefault="00592307" w:rsidP="00592307">
            <w:pPr>
              <w:pStyle w:val="Standard"/>
              <w:jc w:val="right"/>
              <w:rPr>
                <w:sz w:val="18"/>
                <w:szCs w:val="18"/>
              </w:rPr>
            </w:pPr>
          </w:p>
        </w:tc>
      </w:tr>
      <w:tr w:rsidR="00592307" w:rsidRPr="009421FD" w14:paraId="2C5D5F5A" w14:textId="77777777" w:rsidTr="00592307">
        <w:trPr>
          <w:cantSplit/>
          <w:trHeight w:hRule="exact" w:val="684"/>
        </w:trPr>
        <w:tc>
          <w:tcPr>
            <w:tcW w:w="2578"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1FD1E6B8" w14:textId="36E348F7" w:rsidR="00592307" w:rsidRPr="00592307" w:rsidRDefault="00592307" w:rsidP="001312E4">
            <w:pPr>
              <w:pStyle w:val="Standard"/>
              <w:jc w:val="center"/>
              <w:rPr>
                <w:sz w:val="18"/>
                <w:szCs w:val="18"/>
              </w:rPr>
            </w:pPr>
            <w:r w:rsidRPr="00592307">
              <w:rPr>
                <w:sz w:val="18"/>
                <w:szCs w:val="18"/>
              </w:rPr>
              <w:t xml:space="preserve">Kovinski voziček </w:t>
            </w:r>
            <w:r w:rsidR="001312E4">
              <w:rPr>
                <w:sz w:val="18"/>
                <w:szCs w:val="18"/>
              </w:rPr>
              <w:t>4</w:t>
            </w:r>
          </w:p>
        </w:tc>
        <w:tc>
          <w:tcPr>
            <w:tcW w:w="752" w:type="dxa"/>
            <w:tcBorders>
              <w:top w:val="single" w:sz="4" w:space="0" w:color="auto"/>
              <w:left w:val="single" w:sz="2" w:space="0" w:color="000000"/>
              <w:bottom w:val="single" w:sz="4" w:space="0" w:color="auto"/>
              <w:right w:val="single" w:sz="4" w:space="0" w:color="auto"/>
            </w:tcBorders>
            <w:tcMar>
              <w:top w:w="55" w:type="dxa"/>
              <w:left w:w="55" w:type="dxa"/>
              <w:bottom w:w="55" w:type="dxa"/>
              <w:right w:w="55" w:type="dxa"/>
            </w:tcMar>
            <w:vAlign w:val="center"/>
          </w:tcPr>
          <w:p w14:paraId="528CD165" w14:textId="08B285E6" w:rsidR="00592307" w:rsidRDefault="00592307" w:rsidP="00592307">
            <w:pPr>
              <w:pStyle w:val="TableContents"/>
              <w:jc w:val="center"/>
              <w:rPr>
                <w:sz w:val="18"/>
                <w:szCs w:val="18"/>
              </w:rPr>
            </w:pPr>
            <w:r>
              <w:rPr>
                <w:sz w:val="18"/>
                <w:szCs w:val="18"/>
              </w:rPr>
              <w:t>1</w:t>
            </w:r>
          </w:p>
        </w:tc>
        <w:tc>
          <w:tcPr>
            <w:tcW w:w="770" w:type="dxa"/>
            <w:tcBorders>
              <w:top w:val="single" w:sz="4" w:space="0" w:color="auto"/>
              <w:left w:val="single" w:sz="4" w:space="0" w:color="auto"/>
              <w:bottom w:val="single" w:sz="4" w:space="0" w:color="auto"/>
            </w:tcBorders>
            <w:tcMar>
              <w:top w:w="55" w:type="dxa"/>
              <w:left w:w="55" w:type="dxa"/>
              <w:bottom w:w="55" w:type="dxa"/>
              <w:right w:w="55" w:type="dxa"/>
            </w:tcMar>
          </w:tcPr>
          <w:p w14:paraId="4A3873C9" w14:textId="77777777" w:rsidR="001312E4" w:rsidRDefault="001312E4" w:rsidP="00592307">
            <w:pPr>
              <w:pStyle w:val="TableContents"/>
              <w:jc w:val="center"/>
              <w:rPr>
                <w:sz w:val="18"/>
                <w:szCs w:val="18"/>
              </w:rPr>
            </w:pPr>
          </w:p>
          <w:p w14:paraId="7F4A0480" w14:textId="2A293F7E" w:rsidR="00592307" w:rsidRPr="009421FD" w:rsidRDefault="00592307" w:rsidP="00592307">
            <w:pPr>
              <w:pStyle w:val="TableContents"/>
              <w:jc w:val="center"/>
              <w:rPr>
                <w:sz w:val="18"/>
                <w:szCs w:val="18"/>
              </w:rPr>
            </w:pPr>
            <w:r w:rsidRPr="008F08A0">
              <w:rPr>
                <w:sz w:val="18"/>
                <w:szCs w:val="18"/>
              </w:rPr>
              <w:t>kos</w:t>
            </w:r>
          </w:p>
        </w:tc>
        <w:tc>
          <w:tcPr>
            <w:tcW w:w="1701"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559BA985" w14:textId="77777777" w:rsidR="00592307" w:rsidRPr="009421FD" w:rsidRDefault="00592307" w:rsidP="00592307">
            <w:pPr>
              <w:pStyle w:val="Standard"/>
              <w:jc w:val="right"/>
              <w:rPr>
                <w:b/>
                <w:bCs/>
                <w:sz w:val="18"/>
                <w:szCs w:val="18"/>
              </w:rPr>
            </w:pPr>
          </w:p>
        </w:tc>
        <w:tc>
          <w:tcPr>
            <w:tcW w:w="1932"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14:paraId="4FC33971" w14:textId="77777777" w:rsidR="00592307" w:rsidRPr="009421FD" w:rsidRDefault="00592307" w:rsidP="00592307">
            <w:pPr>
              <w:pStyle w:val="Standard"/>
              <w:jc w:val="right"/>
              <w:rPr>
                <w:sz w:val="18"/>
                <w:szCs w:val="18"/>
              </w:rPr>
            </w:pPr>
          </w:p>
        </w:tc>
        <w:tc>
          <w:tcPr>
            <w:tcW w:w="1422"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vAlign w:val="center"/>
          </w:tcPr>
          <w:p w14:paraId="0F7F93FF" w14:textId="77777777" w:rsidR="00592307" w:rsidRPr="009421FD" w:rsidRDefault="00592307" w:rsidP="00592307">
            <w:pPr>
              <w:pStyle w:val="Standard"/>
              <w:jc w:val="right"/>
              <w:rPr>
                <w:sz w:val="18"/>
                <w:szCs w:val="18"/>
              </w:rPr>
            </w:pPr>
          </w:p>
        </w:tc>
      </w:tr>
      <w:tr w:rsidR="009C2F3F" w:rsidRPr="009421FD" w14:paraId="6B95995B" w14:textId="77777777" w:rsidTr="00592307">
        <w:trPr>
          <w:cantSplit/>
          <w:trHeight w:hRule="exact" w:val="499"/>
        </w:trPr>
        <w:tc>
          <w:tcPr>
            <w:tcW w:w="4100" w:type="dxa"/>
            <w:gridSpan w:val="3"/>
            <w:tcBorders>
              <w:top w:val="single" w:sz="4" w:space="0" w:color="auto"/>
              <w:left w:val="single" w:sz="2" w:space="0" w:color="000000"/>
              <w:bottom w:val="single" w:sz="2" w:space="0" w:color="000000"/>
            </w:tcBorders>
            <w:shd w:val="clear" w:color="auto" w:fill="CCCCCC"/>
            <w:tcMar>
              <w:top w:w="55" w:type="dxa"/>
              <w:left w:w="55" w:type="dxa"/>
              <w:bottom w:w="55" w:type="dxa"/>
              <w:right w:w="55" w:type="dxa"/>
            </w:tcMar>
            <w:vAlign w:val="center"/>
          </w:tcPr>
          <w:p w14:paraId="0CD5791A" w14:textId="08A98B91" w:rsidR="009C2F3F" w:rsidRPr="009C2F3F" w:rsidRDefault="009C2F3F" w:rsidP="007B18FC">
            <w:pPr>
              <w:pStyle w:val="Standard"/>
              <w:jc w:val="right"/>
              <w:rPr>
                <w:b/>
                <w:sz w:val="18"/>
                <w:szCs w:val="18"/>
              </w:rPr>
            </w:pPr>
            <w:r w:rsidRPr="009C2F3F">
              <w:rPr>
                <w:b/>
                <w:sz w:val="18"/>
                <w:szCs w:val="18"/>
              </w:rPr>
              <w:t>Skupaj</w:t>
            </w:r>
          </w:p>
        </w:tc>
        <w:tc>
          <w:tcPr>
            <w:tcW w:w="1701" w:type="dxa"/>
            <w:tcBorders>
              <w:top w:val="single" w:sz="4" w:space="0" w:color="auto"/>
              <w:left w:val="single" w:sz="2" w:space="0" w:color="000000"/>
              <w:bottom w:val="single" w:sz="2" w:space="0" w:color="000000"/>
            </w:tcBorders>
            <w:shd w:val="clear" w:color="auto" w:fill="CCCCCC"/>
            <w:tcMar>
              <w:top w:w="55" w:type="dxa"/>
              <w:left w:w="55" w:type="dxa"/>
              <w:bottom w:w="55" w:type="dxa"/>
              <w:right w:w="55" w:type="dxa"/>
            </w:tcMar>
            <w:vAlign w:val="center"/>
          </w:tcPr>
          <w:p w14:paraId="74938527" w14:textId="77777777" w:rsidR="009C2F3F" w:rsidRPr="009C2F3F" w:rsidRDefault="009C2F3F" w:rsidP="007B18FC">
            <w:pPr>
              <w:pStyle w:val="Standard"/>
              <w:jc w:val="right"/>
              <w:rPr>
                <w:b/>
                <w:bCs/>
                <w:sz w:val="18"/>
                <w:szCs w:val="18"/>
              </w:rPr>
            </w:pPr>
          </w:p>
        </w:tc>
        <w:tc>
          <w:tcPr>
            <w:tcW w:w="1932" w:type="dxa"/>
            <w:tcBorders>
              <w:top w:val="single" w:sz="4" w:space="0" w:color="auto"/>
              <w:left w:val="single" w:sz="2" w:space="0" w:color="000000"/>
              <w:bottom w:val="single" w:sz="2" w:space="0" w:color="000000"/>
            </w:tcBorders>
            <w:shd w:val="clear" w:color="auto" w:fill="CCCCCC"/>
            <w:tcMar>
              <w:top w:w="55" w:type="dxa"/>
              <w:left w:w="55" w:type="dxa"/>
              <w:bottom w:w="55" w:type="dxa"/>
              <w:right w:w="55" w:type="dxa"/>
            </w:tcMar>
            <w:vAlign w:val="center"/>
          </w:tcPr>
          <w:p w14:paraId="5A681789" w14:textId="77777777" w:rsidR="009C2F3F" w:rsidRPr="009C2F3F" w:rsidRDefault="009C2F3F" w:rsidP="007B18FC">
            <w:pPr>
              <w:pStyle w:val="Standard"/>
              <w:jc w:val="right"/>
              <w:rPr>
                <w:b/>
                <w:sz w:val="18"/>
                <w:szCs w:val="18"/>
              </w:rPr>
            </w:pPr>
          </w:p>
        </w:tc>
        <w:tc>
          <w:tcPr>
            <w:tcW w:w="1422" w:type="dxa"/>
            <w:tcBorders>
              <w:top w:val="single" w:sz="4" w:space="0" w:color="auto"/>
              <w:left w:val="single" w:sz="2" w:space="0" w:color="000000"/>
              <w:bottom w:val="single" w:sz="2" w:space="0" w:color="000000"/>
              <w:right w:val="single" w:sz="2" w:space="0" w:color="000000"/>
            </w:tcBorders>
            <w:shd w:val="clear" w:color="auto" w:fill="CCCCCC"/>
            <w:tcMar>
              <w:top w:w="55" w:type="dxa"/>
              <w:left w:w="55" w:type="dxa"/>
              <w:bottom w:w="55" w:type="dxa"/>
              <w:right w:w="55" w:type="dxa"/>
            </w:tcMar>
            <w:vAlign w:val="center"/>
          </w:tcPr>
          <w:p w14:paraId="665BD209" w14:textId="77777777" w:rsidR="009C2F3F" w:rsidRPr="009C2F3F" w:rsidRDefault="009C2F3F" w:rsidP="007B18FC">
            <w:pPr>
              <w:pStyle w:val="Standard"/>
              <w:jc w:val="right"/>
              <w:rPr>
                <w:b/>
                <w:sz w:val="18"/>
                <w:szCs w:val="18"/>
              </w:rPr>
            </w:pPr>
          </w:p>
        </w:tc>
      </w:tr>
    </w:tbl>
    <w:p w14:paraId="2EABB462" w14:textId="77777777" w:rsidR="007B18FC" w:rsidRDefault="007B18FC" w:rsidP="009421FD">
      <w:pPr>
        <w:spacing w:before="60"/>
        <w:jc w:val="both"/>
        <w:rPr>
          <w:rFonts w:ascii="Arial" w:hAnsi="Arial" w:cs="Arial"/>
          <w:sz w:val="18"/>
          <w:szCs w:val="18"/>
        </w:rPr>
      </w:pPr>
    </w:p>
    <w:p w14:paraId="5C753FFA" w14:textId="77777777" w:rsidR="009421FD" w:rsidRPr="009421FD" w:rsidRDefault="009421FD" w:rsidP="009421FD">
      <w:pPr>
        <w:spacing w:before="60"/>
        <w:jc w:val="both"/>
        <w:rPr>
          <w:rFonts w:ascii="Arial" w:hAnsi="Arial" w:cs="Arial"/>
          <w:sz w:val="18"/>
          <w:szCs w:val="18"/>
        </w:rPr>
      </w:pPr>
      <w:r w:rsidRPr="009421FD">
        <w:rPr>
          <w:rFonts w:ascii="Arial" w:hAnsi="Arial" w:cs="Arial"/>
          <w:sz w:val="18"/>
          <w:szCs w:val="18"/>
        </w:rPr>
        <w:t>Izjavljamo, da zgoraj navedena skupna ponudbena vrednost pokriva vse stroške, ki jih bomo imeli v zvezi z realizacijo naročila, v primeru, da bomo izbrani na predmetnem javnem naročilu.</w:t>
      </w:r>
    </w:p>
    <w:p w14:paraId="3D74E3D4" w14:textId="77777777" w:rsidR="00E73BCC" w:rsidRPr="009421FD" w:rsidRDefault="00E73BCC" w:rsidP="00C847DD">
      <w:pPr>
        <w:spacing w:before="60"/>
        <w:jc w:val="both"/>
        <w:rPr>
          <w:rFonts w:ascii="Arial" w:hAnsi="Arial" w:cs="Arial"/>
          <w:sz w:val="18"/>
          <w:szCs w:val="18"/>
        </w:rPr>
      </w:pPr>
    </w:p>
    <w:tbl>
      <w:tblPr>
        <w:tblW w:w="5000" w:type="pct"/>
        <w:tblLook w:val="04A0" w:firstRow="1" w:lastRow="0" w:firstColumn="1" w:lastColumn="0" w:noHBand="0" w:noVBand="1"/>
      </w:tblPr>
      <w:tblGrid>
        <w:gridCol w:w="4535"/>
        <w:gridCol w:w="4535"/>
      </w:tblGrid>
      <w:tr w:rsidR="00C847DD" w:rsidRPr="009421FD" w14:paraId="3B61F6C3" w14:textId="77777777" w:rsidTr="00E73BCC">
        <w:tc>
          <w:tcPr>
            <w:tcW w:w="2500" w:type="pct"/>
            <w:tcMar>
              <w:top w:w="75" w:type="dxa"/>
              <w:bottom w:w="75" w:type="dxa"/>
            </w:tcMar>
            <w:vAlign w:val="center"/>
          </w:tcPr>
          <w:p w14:paraId="090FE1E8" w14:textId="77777777" w:rsidR="00C847DD" w:rsidRPr="009421FD" w:rsidRDefault="00C847DD" w:rsidP="00E73BCC">
            <w:pPr>
              <w:rPr>
                <w:rFonts w:ascii="Arial" w:hAnsi="Arial" w:cs="Arial"/>
                <w:b/>
                <w:sz w:val="18"/>
                <w:szCs w:val="18"/>
              </w:rPr>
            </w:pPr>
            <w:r w:rsidRPr="009421FD">
              <w:rPr>
                <w:rFonts w:ascii="Arial" w:hAnsi="Arial" w:cs="Arial"/>
                <w:b/>
                <w:sz w:val="18"/>
                <w:szCs w:val="18"/>
              </w:rPr>
              <w:t>II. Rok veljavnosti predračuna</w:t>
            </w:r>
          </w:p>
        </w:tc>
        <w:tc>
          <w:tcPr>
            <w:tcW w:w="0" w:type="auto"/>
            <w:tcMar>
              <w:top w:w="75" w:type="dxa"/>
              <w:bottom w:w="75" w:type="dxa"/>
            </w:tcMar>
            <w:vAlign w:val="center"/>
          </w:tcPr>
          <w:p w14:paraId="415A2C4A" w14:textId="77777777" w:rsidR="00C847DD" w:rsidRPr="009421FD" w:rsidRDefault="00C847DD" w:rsidP="00E73BCC">
            <w:pPr>
              <w:jc w:val="center"/>
              <w:rPr>
                <w:rFonts w:ascii="Arial" w:hAnsi="Arial" w:cs="Arial"/>
                <w:sz w:val="18"/>
                <w:szCs w:val="18"/>
              </w:rPr>
            </w:pPr>
          </w:p>
        </w:tc>
      </w:tr>
    </w:tbl>
    <w:p w14:paraId="3844758D" w14:textId="6A9499A1" w:rsidR="00C847DD" w:rsidRPr="009421FD" w:rsidRDefault="00C847DD" w:rsidP="00C847DD">
      <w:pPr>
        <w:spacing w:after="0" w:line="240" w:lineRule="auto"/>
        <w:jc w:val="both"/>
        <w:rPr>
          <w:rFonts w:ascii="Arial" w:hAnsi="Arial" w:cs="Arial"/>
          <w:bCs/>
          <w:color w:val="000000"/>
          <w:sz w:val="18"/>
          <w:szCs w:val="18"/>
        </w:rPr>
      </w:pPr>
      <w:r w:rsidRPr="009421FD">
        <w:rPr>
          <w:rFonts w:ascii="Arial" w:hAnsi="Arial" w:cs="Arial"/>
          <w:bCs/>
          <w:color w:val="000000"/>
          <w:sz w:val="18"/>
          <w:szCs w:val="18"/>
        </w:rPr>
        <w:t xml:space="preserve">Predračun velja najmanj </w:t>
      </w:r>
      <w:r w:rsidR="00891F20" w:rsidRPr="009421FD">
        <w:rPr>
          <w:rFonts w:ascii="Arial" w:hAnsi="Arial" w:cs="Arial"/>
          <w:bCs/>
          <w:color w:val="000000"/>
          <w:sz w:val="18"/>
          <w:szCs w:val="18"/>
        </w:rPr>
        <w:t>9</w:t>
      </w:r>
      <w:r w:rsidRPr="009421FD">
        <w:rPr>
          <w:rFonts w:ascii="Arial" w:hAnsi="Arial" w:cs="Arial"/>
          <w:bCs/>
          <w:color w:val="000000"/>
          <w:sz w:val="18"/>
          <w:szCs w:val="18"/>
        </w:rPr>
        <w:t xml:space="preserve">0 dni od roka za predložitev ponudb. </w:t>
      </w:r>
    </w:p>
    <w:p w14:paraId="355E6C7A" w14:textId="77777777" w:rsidR="00C847DD" w:rsidRPr="009421FD" w:rsidRDefault="00C847DD" w:rsidP="00C847DD">
      <w:pPr>
        <w:spacing w:after="0" w:line="240" w:lineRule="auto"/>
        <w:jc w:val="both"/>
        <w:rPr>
          <w:rFonts w:ascii="Arial" w:hAnsi="Arial" w:cs="Arial"/>
          <w:bCs/>
          <w:color w:val="000000"/>
          <w:sz w:val="18"/>
          <w:szCs w:val="18"/>
        </w:rPr>
      </w:pPr>
    </w:p>
    <w:p w14:paraId="02745E63" w14:textId="77777777" w:rsidR="00C847DD" w:rsidRPr="009421FD" w:rsidRDefault="00C847DD" w:rsidP="00C847DD">
      <w:pPr>
        <w:spacing w:after="0" w:line="240" w:lineRule="auto"/>
        <w:jc w:val="both"/>
        <w:rPr>
          <w:rFonts w:ascii="Arial" w:hAnsi="Arial" w:cs="Arial"/>
          <w:bCs/>
          <w:color w:val="000000"/>
          <w:sz w:val="18"/>
          <w:szCs w:val="18"/>
        </w:rPr>
      </w:pPr>
      <w:r w:rsidRPr="009421FD">
        <w:rPr>
          <w:rFonts w:ascii="Arial" w:hAnsi="Arial" w:cs="Arial"/>
          <w:bCs/>
          <w:color w:val="000000"/>
          <w:sz w:val="18"/>
          <w:szCs w:val="18"/>
        </w:rPr>
        <w:t>Predračun mora biti veljaven najmanj do navedenega roka. Prekratka veljavnost predračuna pomeni razlog za zavrnitev ponudbe.</w:t>
      </w:r>
    </w:p>
    <w:p w14:paraId="4555BC2E" w14:textId="77777777" w:rsidR="00C847DD" w:rsidRPr="009421FD" w:rsidRDefault="00C847DD" w:rsidP="00C847DD">
      <w:pPr>
        <w:spacing w:after="0" w:line="240" w:lineRule="auto"/>
        <w:jc w:val="both"/>
        <w:rPr>
          <w:rFonts w:ascii="Arial" w:hAnsi="Arial" w:cs="Arial"/>
          <w:bCs/>
          <w:color w:val="000000"/>
          <w:sz w:val="18"/>
          <w:szCs w:val="18"/>
        </w:rPr>
      </w:pPr>
    </w:p>
    <w:tbl>
      <w:tblPr>
        <w:tblW w:w="5000" w:type="pct"/>
        <w:tblLook w:val="04A0" w:firstRow="1" w:lastRow="0" w:firstColumn="1" w:lastColumn="0" w:noHBand="0" w:noVBand="1"/>
      </w:tblPr>
      <w:tblGrid>
        <w:gridCol w:w="4535"/>
        <w:gridCol w:w="4535"/>
      </w:tblGrid>
      <w:tr w:rsidR="00C847DD" w:rsidRPr="009421FD" w14:paraId="72C0F8F6" w14:textId="77777777" w:rsidTr="00E73BCC">
        <w:tc>
          <w:tcPr>
            <w:tcW w:w="2500" w:type="pct"/>
            <w:tcMar>
              <w:top w:w="75" w:type="dxa"/>
              <w:bottom w:w="75" w:type="dxa"/>
            </w:tcMar>
            <w:vAlign w:val="center"/>
          </w:tcPr>
          <w:p w14:paraId="0520FDBE" w14:textId="77777777" w:rsidR="00C847DD" w:rsidRPr="009421FD" w:rsidRDefault="00C847DD" w:rsidP="00E73BCC">
            <w:pPr>
              <w:rPr>
                <w:rFonts w:ascii="Arial" w:hAnsi="Arial" w:cs="Arial"/>
                <w:color w:val="000000"/>
                <w:position w:val="-2"/>
                <w:sz w:val="18"/>
                <w:szCs w:val="18"/>
              </w:rPr>
            </w:pPr>
          </w:p>
          <w:p w14:paraId="5DB32203" w14:textId="77777777" w:rsidR="00C847DD" w:rsidRPr="009421FD" w:rsidRDefault="00C847DD" w:rsidP="00E73BCC">
            <w:pPr>
              <w:rPr>
                <w:rFonts w:ascii="Arial" w:hAnsi="Arial" w:cs="Arial"/>
                <w:color w:val="000000"/>
                <w:position w:val="-2"/>
                <w:sz w:val="18"/>
                <w:szCs w:val="18"/>
              </w:rPr>
            </w:pPr>
          </w:p>
          <w:p w14:paraId="3C2CAB93" w14:textId="77777777" w:rsidR="00C847DD" w:rsidRPr="009421FD" w:rsidRDefault="00C847DD" w:rsidP="00E73BCC">
            <w:pPr>
              <w:rPr>
                <w:rFonts w:ascii="Arial" w:hAnsi="Arial" w:cs="Arial"/>
                <w:sz w:val="18"/>
                <w:szCs w:val="18"/>
              </w:rPr>
            </w:pPr>
            <w:r w:rsidRPr="009421FD">
              <w:rPr>
                <w:rFonts w:ascii="Arial" w:hAnsi="Arial" w:cs="Arial"/>
                <w:color w:val="000000"/>
                <w:position w:val="-2"/>
                <w:sz w:val="18"/>
                <w:szCs w:val="18"/>
              </w:rPr>
              <w:t>Kraj in datum:</w:t>
            </w:r>
          </w:p>
        </w:tc>
        <w:tc>
          <w:tcPr>
            <w:tcW w:w="0" w:type="auto"/>
            <w:tcMar>
              <w:top w:w="75" w:type="dxa"/>
              <w:bottom w:w="75" w:type="dxa"/>
            </w:tcMar>
            <w:vAlign w:val="center"/>
          </w:tcPr>
          <w:p w14:paraId="18BF021E" w14:textId="77777777" w:rsidR="00C847DD" w:rsidRPr="009421FD" w:rsidRDefault="00C847DD" w:rsidP="00E73BCC">
            <w:pPr>
              <w:jc w:val="center"/>
              <w:rPr>
                <w:rFonts w:ascii="Arial" w:hAnsi="Arial" w:cs="Arial"/>
                <w:sz w:val="18"/>
                <w:szCs w:val="18"/>
              </w:rPr>
            </w:pPr>
            <w:r w:rsidRPr="009421FD">
              <w:rPr>
                <w:rFonts w:ascii="Arial" w:hAnsi="Arial" w:cs="Arial"/>
                <w:color w:val="000000"/>
                <w:position w:val="-2"/>
                <w:sz w:val="18"/>
                <w:szCs w:val="18"/>
              </w:rPr>
              <w:t>Ime in priimek: _______________________</w:t>
            </w:r>
          </w:p>
        </w:tc>
      </w:tr>
      <w:tr w:rsidR="00C847DD" w:rsidRPr="009421FD" w14:paraId="610CF2CA" w14:textId="77777777" w:rsidTr="00E73BCC">
        <w:tc>
          <w:tcPr>
            <w:tcW w:w="2500" w:type="pct"/>
            <w:tcMar>
              <w:top w:w="75" w:type="dxa"/>
              <w:bottom w:w="75" w:type="dxa"/>
            </w:tcMar>
            <w:vAlign w:val="center"/>
          </w:tcPr>
          <w:p w14:paraId="701BDAD1" w14:textId="77777777" w:rsidR="00C847DD" w:rsidRPr="009421FD" w:rsidRDefault="00C847DD" w:rsidP="00E73BCC">
            <w:pPr>
              <w:rPr>
                <w:rFonts w:ascii="Arial" w:hAnsi="Arial" w:cs="Arial"/>
                <w:sz w:val="18"/>
                <w:szCs w:val="18"/>
              </w:rPr>
            </w:pPr>
          </w:p>
        </w:tc>
        <w:tc>
          <w:tcPr>
            <w:tcW w:w="0" w:type="auto"/>
            <w:tcMar>
              <w:top w:w="75" w:type="dxa"/>
              <w:bottom w:w="75" w:type="dxa"/>
            </w:tcMar>
            <w:vAlign w:val="center"/>
          </w:tcPr>
          <w:p w14:paraId="77A68207" w14:textId="77777777" w:rsidR="00C847DD" w:rsidRPr="009421FD" w:rsidRDefault="00C847DD" w:rsidP="00E73BCC">
            <w:pPr>
              <w:rPr>
                <w:rFonts w:ascii="Arial" w:hAnsi="Arial" w:cs="Arial"/>
                <w:sz w:val="18"/>
                <w:szCs w:val="18"/>
              </w:rPr>
            </w:pPr>
          </w:p>
          <w:p w14:paraId="49D73B5B" w14:textId="77777777" w:rsidR="00C847DD" w:rsidRPr="009421FD" w:rsidRDefault="00C847DD" w:rsidP="00E73BCC">
            <w:pPr>
              <w:jc w:val="center"/>
              <w:rPr>
                <w:rFonts w:ascii="Arial" w:hAnsi="Arial" w:cs="Arial"/>
                <w:sz w:val="18"/>
                <w:szCs w:val="18"/>
              </w:rPr>
            </w:pPr>
            <w:r w:rsidRPr="009421FD">
              <w:rPr>
                <w:rFonts w:ascii="Arial" w:hAnsi="Arial" w:cs="Arial"/>
                <w:color w:val="000000"/>
                <w:position w:val="-2"/>
                <w:sz w:val="18"/>
                <w:szCs w:val="18"/>
              </w:rPr>
              <w:t>(žig in podpis)</w:t>
            </w:r>
          </w:p>
        </w:tc>
      </w:tr>
    </w:tbl>
    <w:p w14:paraId="48CB1C54" w14:textId="77777777" w:rsidR="00C847DD" w:rsidRPr="009421FD" w:rsidRDefault="00C847DD" w:rsidP="00C847DD">
      <w:pPr>
        <w:rPr>
          <w:rFonts w:ascii="Arial" w:hAnsi="Arial" w:cs="Arial"/>
          <w:sz w:val="18"/>
          <w:szCs w:val="18"/>
        </w:rPr>
      </w:pPr>
    </w:p>
    <w:p w14:paraId="330AA067" w14:textId="77777777" w:rsidR="00C847DD" w:rsidRPr="009421FD" w:rsidRDefault="00C847DD" w:rsidP="00C847DD">
      <w:pPr>
        <w:rPr>
          <w:rFonts w:ascii="Arial" w:hAnsi="Arial" w:cs="Arial"/>
          <w:sz w:val="18"/>
          <w:szCs w:val="18"/>
        </w:rPr>
      </w:pPr>
    </w:p>
    <w:p w14:paraId="39B859BF" w14:textId="77777777" w:rsidR="00C847DD" w:rsidRPr="009421FD" w:rsidRDefault="00C847DD" w:rsidP="00C847DD">
      <w:pPr>
        <w:rPr>
          <w:rFonts w:ascii="Arial" w:hAnsi="Arial" w:cs="Arial"/>
          <w:sz w:val="18"/>
          <w:szCs w:val="18"/>
        </w:rPr>
      </w:pPr>
    </w:p>
    <w:p w14:paraId="7057D56B" w14:textId="77777777" w:rsidR="00C847DD" w:rsidRDefault="00C847DD" w:rsidP="00C847DD">
      <w:pPr>
        <w:rPr>
          <w:rFonts w:ascii="Arial" w:hAnsi="Arial" w:cs="Arial"/>
          <w:sz w:val="18"/>
          <w:szCs w:val="18"/>
        </w:rPr>
      </w:pPr>
    </w:p>
    <w:p w14:paraId="3821513D" w14:textId="77777777" w:rsidR="00F84E3D" w:rsidRDefault="00F84E3D" w:rsidP="00C847DD">
      <w:pPr>
        <w:rPr>
          <w:rFonts w:ascii="Arial" w:hAnsi="Arial" w:cs="Arial"/>
          <w:sz w:val="18"/>
          <w:szCs w:val="18"/>
        </w:rPr>
      </w:pPr>
    </w:p>
    <w:p w14:paraId="713664A1" w14:textId="77777777" w:rsidR="00F84E3D" w:rsidRDefault="00F84E3D" w:rsidP="00C847DD">
      <w:pPr>
        <w:rPr>
          <w:rFonts w:ascii="Arial" w:hAnsi="Arial" w:cs="Arial"/>
          <w:sz w:val="18"/>
          <w:szCs w:val="18"/>
        </w:rPr>
      </w:pPr>
    </w:p>
    <w:p w14:paraId="4EBF5BAA" w14:textId="77777777" w:rsidR="00F84E3D" w:rsidRDefault="00F84E3D" w:rsidP="00C847DD">
      <w:pPr>
        <w:rPr>
          <w:rFonts w:ascii="Arial" w:hAnsi="Arial" w:cs="Arial"/>
          <w:sz w:val="18"/>
          <w:szCs w:val="18"/>
        </w:rPr>
      </w:pPr>
    </w:p>
    <w:p w14:paraId="1E2C673F" w14:textId="77777777" w:rsidR="00F84E3D" w:rsidRDefault="00F84E3D" w:rsidP="00C847DD">
      <w:pPr>
        <w:rPr>
          <w:rFonts w:ascii="Arial" w:hAnsi="Arial" w:cs="Arial"/>
          <w:sz w:val="18"/>
          <w:szCs w:val="18"/>
        </w:rPr>
      </w:pPr>
    </w:p>
    <w:p w14:paraId="2881913D" w14:textId="77777777" w:rsidR="00F84E3D" w:rsidRDefault="00F84E3D" w:rsidP="00C847DD">
      <w:pPr>
        <w:rPr>
          <w:rFonts w:ascii="Arial" w:hAnsi="Arial" w:cs="Arial"/>
          <w:sz w:val="18"/>
          <w:szCs w:val="18"/>
        </w:rPr>
      </w:pPr>
    </w:p>
    <w:p w14:paraId="0DAD913A" w14:textId="77777777" w:rsidR="00F84E3D" w:rsidRDefault="00F84E3D" w:rsidP="00C847DD">
      <w:pPr>
        <w:rPr>
          <w:rFonts w:ascii="Arial" w:hAnsi="Arial" w:cs="Arial"/>
          <w:sz w:val="18"/>
          <w:szCs w:val="18"/>
        </w:rPr>
      </w:pPr>
    </w:p>
    <w:p w14:paraId="56A91D29" w14:textId="77777777" w:rsidR="00F84E3D" w:rsidRPr="009421FD" w:rsidRDefault="00F84E3D" w:rsidP="00C847DD">
      <w:pPr>
        <w:rPr>
          <w:rFonts w:ascii="Arial" w:hAnsi="Arial" w:cs="Arial"/>
          <w:sz w:val="18"/>
          <w:szCs w:val="18"/>
        </w:rPr>
      </w:pPr>
    </w:p>
    <w:p w14:paraId="6B8A3C6C" w14:textId="0253B539" w:rsidR="004F1422" w:rsidRPr="009421FD" w:rsidRDefault="004F1422" w:rsidP="004F1422">
      <w:pPr>
        <w:spacing w:after="0"/>
        <w:jc w:val="right"/>
        <w:rPr>
          <w:rFonts w:ascii="Arial" w:hAnsi="Arial" w:cs="Arial"/>
          <w:sz w:val="18"/>
          <w:szCs w:val="18"/>
        </w:rPr>
      </w:pPr>
      <w:r w:rsidRPr="009421FD">
        <w:rPr>
          <w:rFonts w:ascii="Arial" w:hAnsi="Arial" w:cs="Arial"/>
          <w:sz w:val="18"/>
          <w:szCs w:val="18"/>
        </w:rPr>
        <w:lastRenderedPageBreak/>
        <w:t>Obrazec št:</w:t>
      </w:r>
      <w:r w:rsidR="00AB2B19">
        <w:rPr>
          <w:rFonts w:ascii="Arial" w:hAnsi="Arial" w:cs="Arial"/>
          <w:sz w:val="18"/>
          <w:szCs w:val="18"/>
        </w:rPr>
        <w:t xml:space="preserve"> 4</w:t>
      </w:r>
    </w:p>
    <w:p w14:paraId="313CFC0A" w14:textId="77777777" w:rsidR="004F1422" w:rsidRPr="009421FD"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18"/>
          <w:szCs w:val="18"/>
        </w:rPr>
      </w:pPr>
      <w:r w:rsidRPr="009421FD">
        <w:rPr>
          <w:rFonts w:ascii="Arial" w:hAnsi="Arial" w:cs="Arial"/>
          <w:sz w:val="18"/>
          <w:szCs w:val="18"/>
        </w:rPr>
        <w:t>Izjava o nastopu s podizvajalci</w:t>
      </w:r>
    </w:p>
    <w:p w14:paraId="3F1DD6CF" w14:textId="15D935F1"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 xml:space="preserve">Pri izvedbi </w:t>
      </w:r>
      <w:r w:rsidR="00EE3557" w:rsidRPr="009421FD">
        <w:rPr>
          <w:rFonts w:ascii="Arial" w:hAnsi="Arial" w:cs="Arial"/>
          <w:color w:val="000000"/>
          <w:sz w:val="18"/>
          <w:szCs w:val="18"/>
        </w:rPr>
        <w:t xml:space="preserve">javnega </w:t>
      </w:r>
      <w:r w:rsidRPr="009421FD">
        <w:rPr>
          <w:rFonts w:ascii="Arial" w:hAnsi="Arial" w:cs="Arial"/>
          <w:color w:val="000000"/>
          <w:sz w:val="18"/>
          <w:szCs w:val="18"/>
        </w:rPr>
        <w:t xml:space="preserve">naročila </w:t>
      </w:r>
      <w:r w:rsidR="00EE3557" w:rsidRPr="009421FD">
        <w:rPr>
          <w:rFonts w:ascii="Arial" w:hAnsi="Arial" w:cs="Arial"/>
          <w:color w:val="000000"/>
          <w:sz w:val="18"/>
          <w:szCs w:val="18"/>
        </w:rPr>
        <w:t xml:space="preserve">z naslovom </w:t>
      </w:r>
      <w:r w:rsidR="008C71E4">
        <w:rPr>
          <w:rFonts w:ascii="Arial" w:hAnsi="Arial" w:cs="Arial"/>
          <w:color w:val="000000"/>
          <w:sz w:val="18"/>
          <w:szCs w:val="18"/>
        </w:rPr>
        <w:t>»</w:t>
      </w:r>
      <w:r w:rsidR="008C71E4" w:rsidRPr="004E51D9">
        <w:rPr>
          <w:rFonts w:ascii="Arial" w:hAnsi="Arial" w:cs="Arial"/>
          <w:b/>
          <w:sz w:val="18"/>
          <w:szCs w:val="18"/>
        </w:rPr>
        <w:t xml:space="preserve">Nakup </w:t>
      </w:r>
      <w:r w:rsidR="008C71E4">
        <w:rPr>
          <w:rFonts w:ascii="Arial" w:hAnsi="Arial" w:cs="Arial"/>
          <w:b/>
          <w:sz w:val="18"/>
          <w:szCs w:val="18"/>
        </w:rPr>
        <w:t>naprav in pripomočkov za fizioterapijo</w:t>
      </w:r>
      <w:r w:rsidR="008C71E4" w:rsidRPr="004E51D9">
        <w:rPr>
          <w:rFonts w:ascii="Arial" w:hAnsi="Arial" w:cs="Arial"/>
          <w:b/>
          <w:sz w:val="18"/>
          <w:szCs w:val="18"/>
        </w:rPr>
        <w:t>«</w:t>
      </w:r>
      <w:r w:rsidRPr="009421FD">
        <w:rPr>
          <w:rFonts w:ascii="Arial" w:hAnsi="Arial" w:cs="Arial"/>
          <w:color w:val="000000"/>
          <w:sz w:val="18"/>
          <w:szCs w:val="18"/>
        </w:rPr>
        <w:t>,</w:t>
      </w:r>
    </w:p>
    <w:p w14:paraId="76C6904C"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u w:val="single"/>
        </w:rPr>
        <w:t>_________________________________________________________________</w:t>
      </w:r>
      <w:r w:rsidRPr="009421FD">
        <w:rPr>
          <w:rFonts w:ascii="Arial" w:hAnsi="Arial" w:cs="Arial"/>
          <w:color w:val="000000"/>
          <w:sz w:val="18"/>
          <w:szCs w:val="18"/>
        </w:rPr>
        <w:t>,</w:t>
      </w:r>
    </w:p>
    <w:p w14:paraId="3A9AB04A" w14:textId="6667A4D8"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i/>
          <w:iCs/>
          <w:color w:val="000000"/>
          <w:sz w:val="18"/>
          <w:szCs w:val="18"/>
        </w:rPr>
        <w:t xml:space="preserve">(naziv </w:t>
      </w:r>
      <w:r w:rsidR="000206EF">
        <w:rPr>
          <w:rFonts w:ascii="Arial" w:hAnsi="Arial" w:cs="Arial"/>
          <w:i/>
          <w:iCs/>
          <w:color w:val="000000"/>
          <w:sz w:val="18"/>
          <w:szCs w:val="18"/>
        </w:rPr>
        <w:t xml:space="preserve">in naslov </w:t>
      </w:r>
      <w:r w:rsidRPr="009421FD">
        <w:rPr>
          <w:rFonts w:ascii="Arial" w:hAnsi="Arial" w:cs="Arial"/>
          <w:i/>
          <w:iCs/>
          <w:color w:val="000000"/>
          <w:sz w:val="18"/>
          <w:szCs w:val="18"/>
        </w:rPr>
        <w:t>ponudnika)</w:t>
      </w:r>
    </w:p>
    <w:p w14:paraId="5B69EA50"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izjavljamo, da (ustrezno označi in izpolni):</w:t>
      </w:r>
    </w:p>
    <w:p w14:paraId="094EDA54"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b/>
          <w:bCs/>
          <w:color w:val="000000"/>
          <w:sz w:val="18"/>
          <w:szCs w:val="18"/>
        </w:rPr>
        <w:t>[   ] ne nastopamo s podizvajalci</w:t>
      </w:r>
    </w:p>
    <w:p w14:paraId="311A8522"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rsidRPr="009421FD"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Pr="009421FD" w:rsidRDefault="004F1422" w:rsidP="004F1422">
            <w:pPr>
              <w:jc w:val="right"/>
              <w:rPr>
                <w:rFonts w:ascii="Arial" w:hAnsi="Arial" w:cs="Arial"/>
                <w:sz w:val="18"/>
                <w:szCs w:val="18"/>
              </w:rPr>
            </w:pPr>
            <w:r w:rsidRPr="009421FD">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Pr="009421FD" w:rsidRDefault="004F1422" w:rsidP="004F1422">
            <w:pPr>
              <w:jc w:val="right"/>
              <w:rPr>
                <w:rFonts w:ascii="Arial" w:hAnsi="Arial" w:cs="Arial"/>
                <w:sz w:val="18"/>
                <w:szCs w:val="18"/>
              </w:rPr>
            </w:pPr>
            <w:r w:rsidRPr="009421FD">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Opis del, ki jih bo izvedel podizvajalec:</w:t>
            </w:r>
          </w:p>
          <w:p w14:paraId="538DEAAD"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p w14:paraId="0670C445"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končne ponudbe vrednosti, ki jo bo izvedel podizvajalec: ____</w:t>
            </w:r>
          </w:p>
        </w:tc>
      </w:tr>
      <w:tr w:rsidR="004F1422" w:rsidRPr="009421FD"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Pr="009421FD" w:rsidRDefault="004F1422" w:rsidP="004F1422">
            <w:pPr>
              <w:jc w:val="right"/>
              <w:rPr>
                <w:rFonts w:ascii="Arial" w:hAnsi="Arial" w:cs="Arial"/>
                <w:sz w:val="18"/>
                <w:szCs w:val="18"/>
              </w:rPr>
            </w:pPr>
            <w:r w:rsidRPr="009421FD">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Pr="009421FD" w:rsidRDefault="004F1422" w:rsidP="004F1422">
            <w:pPr>
              <w:jc w:val="right"/>
              <w:rPr>
                <w:rFonts w:ascii="Arial" w:hAnsi="Arial" w:cs="Arial"/>
                <w:sz w:val="18"/>
                <w:szCs w:val="18"/>
              </w:rPr>
            </w:pPr>
            <w:r w:rsidRPr="009421FD">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Opis del, ki jih bo izvedel podizvajalec:</w:t>
            </w:r>
          </w:p>
          <w:p w14:paraId="6A821961"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p w14:paraId="1C14850B"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končne ponudbe vrednosti, ki jo bo izvedel podizvajalec: ____</w:t>
            </w:r>
          </w:p>
          <w:p w14:paraId="5A40B290"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r>
    </w:tbl>
    <w:p w14:paraId="03716713"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rsidRPr="009421FD" w14:paraId="791346CF" w14:textId="77777777" w:rsidTr="004F1422">
        <w:tc>
          <w:tcPr>
            <w:tcW w:w="4080" w:type="dxa"/>
            <w:tcMar>
              <w:top w:w="135" w:type="dxa"/>
              <w:bottom w:w="135" w:type="dxa"/>
            </w:tcMar>
            <w:vAlign w:val="center"/>
          </w:tcPr>
          <w:p w14:paraId="308BEDF0"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Ime in priimek: _____________________</w:t>
            </w:r>
          </w:p>
        </w:tc>
      </w:tr>
      <w:tr w:rsidR="004F1422" w:rsidRPr="009421FD" w14:paraId="0C65B374" w14:textId="77777777" w:rsidTr="00EE3557">
        <w:trPr>
          <w:trHeight w:val="20"/>
        </w:trPr>
        <w:tc>
          <w:tcPr>
            <w:tcW w:w="4080" w:type="dxa"/>
            <w:tcMar>
              <w:top w:w="135" w:type="dxa"/>
              <w:bottom w:w="135" w:type="dxa"/>
            </w:tcMar>
            <w:vAlign w:val="center"/>
          </w:tcPr>
          <w:p w14:paraId="73905EF2"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Pr="009421FD" w:rsidRDefault="00BB58B1" w:rsidP="00BB58B1">
            <w:pPr>
              <w:jc w:val="center"/>
              <w:rPr>
                <w:rFonts w:ascii="Arial" w:hAnsi="Arial" w:cs="Arial"/>
                <w:sz w:val="18"/>
                <w:szCs w:val="18"/>
              </w:rPr>
            </w:pPr>
            <w:r w:rsidRPr="009421FD">
              <w:rPr>
                <w:rFonts w:ascii="Arial" w:hAnsi="Arial" w:cs="Arial"/>
                <w:color w:val="A9A9A9"/>
                <w:position w:val="-2"/>
                <w:sz w:val="18"/>
                <w:szCs w:val="18"/>
              </w:rPr>
              <w:t>(žig in podpis)</w:t>
            </w:r>
          </w:p>
        </w:tc>
      </w:tr>
    </w:tbl>
    <w:p w14:paraId="34A23365"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i/>
          <w:iCs/>
          <w:color w:val="000000"/>
          <w:sz w:val="18"/>
          <w:szCs w:val="18"/>
          <w:u w:val="single"/>
        </w:rPr>
        <w:t>Opomba: </w:t>
      </w:r>
      <w:r w:rsidRPr="009421FD">
        <w:rPr>
          <w:rFonts w:ascii="Arial" w:hAnsi="Arial" w:cs="Arial"/>
          <w:i/>
          <w:iCs/>
          <w:color w:val="000000"/>
          <w:sz w:val="18"/>
          <w:szCs w:val="18"/>
        </w:rPr>
        <w:br/>
        <w:t>V primeru, da ponudnik nastopa z več podizvajalci, se obrazec ustrezno razmnoži.</w:t>
      </w:r>
    </w:p>
    <w:p w14:paraId="4D9A83C1" w14:textId="77777777" w:rsidR="004F1422" w:rsidRPr="009421FD" w:rsidRDefault="004F1422" w:rsidP="004F1422">
      <w:pPr>
        <w:rPr>
          <w:rFonts w:ascii="Arial" w:hAnsi="Arial" w:cs="Arial"/>
          <w:sz w:val="18"/>
          <w:szCs w:val="18"/>
        </w:rPr>
        <w:sectPr w:rsidR="004F1422" w:rsidRPr="009421FD" w:rsidSect="00C5623A">
          <w:footerReference w:type="default" r:id="rId13"/>
          <w:pgSz w:w="11906" w:h="16838"/>
          <w:pgMar w:top="1985" w:right="1418" w:bottom="1418" w:left="1418" w:header="567" w:footer="596" w:gutter="0"/>
          <w:cols w:space="708"/>
          <w:docGrid w:linePitch="360"/>
        </w:sectPr>
      </w:pPr>
    </w:p>
    <w:p w14:paraId="3BBD69B1" w14:textId="41D87C97" w:rsidR="004F1422" w:rsidRDefault="004F1422" w:rsidP="004F1422">
      <w:pPr>
        <w:spacing w:after="0"/>
        <w:jc w:val="right"/>
        <w:rPr>
          <w:rFonts w:ascii="Arial" w:hAnsi="Arial" w:cs="Arial"/>
          <w:sz w:val="18"/>
          <w:szCs w:val="18"/>
        </w:rPr>
      </w:pPr>
      <w:r w:rsidRPr="009421FD">
        <w:rPr>
          <w:rFonts w:ascii="Arial" w:hAnsi="Arial" w:cs="Arial"/>
          <w:sz w:val="18"/>
          <w:szCs w:val="18"/>
        </w:rPr>
        <w:lastRenderedPageBreak/>
        <w:t xml:space="preserve">Obrazec št: </w:t>
      </w:r>
      <w:r w:rsidR="00AB2B19">
        <w:rPr>
          <w:rFonts w:ascii="Arial" w:hAnsi="Arial" w:cs="Arial"/>
          <w:sz w:val="18"/>
          <w:szCs w:val="18"/>
        </w:rPr>
        <w:t>5</w:t>
      </w:r>
    </w:p>
    <w:p w14:paraId="312BE3B0" w14:textId="21C4B07C" w:rsidR="000206EF" w:rsidRPr="009421FD" w:rsidRDefault="000206EF" w:rsidP="004F1422">
      <w:pPr>
        <w:spacing w:after="0"/>
        <w:jc w:val="right"/>
        <w:rPr>
          <w:rFonts w:ascii="Arial" w:hAnsi="Arial" w:cs="Arial"/>
          <w:sz w:val="18"/>
          <w:szCs w:val="18"/>
        </w:rPr>
      </w:pPr>
      <w:r>
        <w:rPr>
          <w:rFonts w:ascii="Arial" w:hAnsi="Arial" w:cs="Arial"/>
          <w:sz w:val="18"/>
          <w:szCs w:val="18"/>
        </w:rPr>
        <w:t>(obrazec predložiti v ponudbi LE v primeru nastopa s podizvajalci)</w:t>
      </w:r>
    </w:p>
    <w:p w14:paraId="6C8C7853" w14:textId="77777777" w:rsidR="004F1422" w:rsidRPr="009421FD"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18"/>
          <w:szCs w:val="18"/>
        </w:rPr>
      </w:pPr>
      <w:r w:rsidRPr="009421FD">
        <w:rPr>
          <w:rFonts w:ascii="Arial" w:hAnsi="Arial" w:cs="Arial"/>
          <w:sz w:val="18"/>
          <w:szCs w:val="18"/>
        </w:rPr>
        <w:t>Izjava zastopnika podizvajalca v zvezi z izpolnjevanjem obveznih pogojev za podizvajalce</w:t>
      </w:r>
    </w:p>
    <w:p w14:paraId="63F0FDDD" w14:textId="2BDE15F8" w:rsidR="004F1422" w:rsidRPr="009421FD" w:rsidRDefault="004F1422" w:rsidP="004F1422">
      <w:pPr>
        <w:spacing w:before="225" w:after="225" w:line="240" w:lineRule="auto"/>
        <w:jc w:val="both"/>
        <w:rPr>
          <w:rFonts w:ascii="Arial" w:hAnsi="Arial" w:cs="Arial"/>
          <w:color w:val="000000"/>
          <w:sz w:val="18"/>
          <w:szCs w:val="18"/>
        </w:rPr>
      </w:pPr>
      <w:r w:rsidRPr="009421FD">
        <w:rPr>
          <w:rFonts w:ascii="Arial" w:hAnsi="Arial" w:cs="Arial"/>
          <w:color w:val="000000"/>
          <w:sz w:val="18"/>
          <w:szCs w:val="18"/>
        </w:rPr>
        <w:t>Pod kazensko in materialno odgovornostjo izjavljamo, da naša družba, </w:t>
      </w:r>
      <w:r w:rsidR="00EE3557" w:rsidRPr="009421FD">
        <w:rPr>
          <w:rFonts w:ascii="Arial" w:hAnsi="Arial" w:cs="Arial"/>
          <w:color w:val="000000"/>
          <w:sz w:val="18"/>
          <w:szCs w:val="18"/>
        </w:rPr>
        <w:t>________________</w:t>
      </w:r>
      <w:r w:rsidRPr="009421FD">
        <w:rPr>
          <w:rFonts w:ascii="Arial" w:hAnsi="Arial" w:cs="Arial"/>
          <w:color w:val="000000"/>
          <w:sz w:val="18"/>
          <w:szCs w:val="18"/>
          <w:u w:val="single"/>
        </w:rPr>
        <w:t>_______________</w:t>
      </w:r>
      <w:r w:rsidR="00EE3557" w:rsidRPr="009421FD">
        <w:rPr>
          <w:rFonts w:ascii="Arial" w:hAnsi="Arial" w:cs="Arial"/>
          <w:color w:val="000000"/>
          <w:sz w:val="18"/>
          <w:szCs w:val="18"/>
          <w:u w:val="single"/>
        </w:rPr>
        <w:t xml:space="preserve"> </w:t>
      </w:r>
      <w:r w:rsidRPr="009421FD">
        <w:rPr>
          <w:rFonts w:ascii="Arial" w:hAnsi="Arial" w:cs="Arial"/>
          <w:color w:val="000000"/>
          <w:sz w:val="18"/>
          <w:szCs w:val="18"/>
        </w:rPr>
        <w:t>(</w:t>
      </w:r>
      <w:r w:rsidR="00EE3557" w:rsidRPr="009421FD">
        <w:rPr>
          <w:rFonts w:ascii="Arial" w:hAnsi="Arial" w:cs="Arial"/>
          <w:color w:val="000000"/>
          <w:sz w:val="18"/>
          <w:szCs w:val="18"/>
        </w:rPr>
        <w:t>f</w:t>
      </w:r>
      <w:r w:rsidRPr="009421FD">
        <w:rPr>
          <w:rFonts w:ascii="Arial" w:hAnsi="Arial" w:cs="Arial"/>
          <w:color w:val="000000"/>
          <w:sz w:val="18"/>
          <w:szCs w:val="18"/>
        </w:rPr>
        <w:t>irma), </w:t>
      </w:r>
      <w:r w:rsidRPr="009421FD">
        <w:rPr>
          <w:rFonts w:ascii="Arial" w:hAnsi="Arial" w:cs="Arial"/>
          <w:color w:val="000000"/>
          <w:sz w:val="18"/>
          <w:szCs w:val="18"/>
          <w:u w:val="single"/>
        </w:rPr>
        <w:t>_________________</w:t>
      </w:r>
      <w:r w:rsidR="00EE3557" w:rsidRPr="009421FD">
        <w:rPr>
          <w:rFonts w:ascii="Arial" w:hAnsi="Arial" w:cs="Arial"/>
          <w:color w:val="000000"/>
          <w:sz w:val="18"/>
          <w:szCs w:val="18"/>
          <w:u w:val="single"/>
        </w:rPr>
        <w:t xml:space="preserve"> _____________ </w:t>
      </w:r>
      <w:r w:rsidR="00EE3557" w:rsidRPr="009421FD">
        <w:rPr>
          <w:rFonts w:ascii="Arial" w:hAnsi="Arial" w:cs="Arial"/>
          <w:color w:val="000000"/>
          <w:sz w:val="18"/>
          <w:szCs w:val="18"/>
        </w:rPr>
        <w:t xml:space="preserve"> </w:t>
      </w:r>
      <w:r w:rsidRPr="009421FD">
        <w:rPr>
          <w:rFonts w:ascii="Arial" w:hAnsi="Arial" w:cs="Arial"/>
          <w:color w:val="000000"/>
          <w:sz w:val="18"/>
          <w:szCs w:val="18"/>
        </w:rPr>
        <w:t>(</w:t>
      </w:r>
      <w:r w:rsidR="00EE3557" w:rsidRPr="009421FD">
        <w:rPr>
          <w:rFonts w:ascii="Arial" w:hAnsi="Arial" w:cs="Arial"/>
          <w:color w:val="000000"/>
          <w:sz w:val="18"/>
          <w:szCs w:val="18"/>
        </w:rPr>
        <w:t>n</w:t>
      </w:r>
      <w:r w:rsidRPr="009421FD">
        <w:rPr>
          <w:rFonts w:ascii="Arial" w:hAnsi="Arial" w:cs="Arial"/>
          <w:color w:val="000000"/>
          <w:sz w:val="18"/>
          <w:szCs w:val="18"/>
        </w:rPr>
        <w:t>aslov), matična številka: </w:t>
      </w:r>
      <w:r w:rsidRPr="009421FD">
        <w:rPr>
          <w:rFonts w:ascii="Arial" w:hAnsi="Arial" w:cs="Arial"/>
          <w:color w:val="000000"/>
          <w:sz w:val="18"/>
          <w:szCs w:val="18"/>
          <w:u w:val="single"/>
        </w:rPr>
        <w:t>_______________</w:t>
      </w:r>
      <w:r w:rsidR="00EE3557" w:rsidRPr="009421FD">
        <w:rPr>
          <w:rFonts w:ascii="Arial" w:hAnsi="Arial" w:cs="Arial"/>
          <w:color w:val="000000"/>
          <w:sz w:val="18"/>
          <w:szCs w:val="18"/>
        </w:rPr>
        <w:t>____,</w:t>
      </w:r>
      <w:r w:rsidRPr="009421FD">
        <w:rPr>
          <w:rFonts w:ascii="Arial" w:hAnsi="Arial" w:cs="Arial"/>
          <w:color w:val="000000"/>
          <w:sz w:val="18"/>
          <w:szCs w:val="18"/>
        </w:rPr>
        <w:t> ni bila pravnomočno obsojena zaradi kaznivih dejanj, ki so našteta v prvem odstavku 75. člena ZJN-3.</w:t>
      </w:r>
    </w:p>
    <w:p w14:paraId="2F47EEEA"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421FD" w14:paraId="3F7DC742" w14:textId="77777777" w:rsidTr="004F1422">
        <w:tc>
          <w:tcPr>
            <w:tcW w:w="0" w:type="auto"/>
            <w:tcMar>
              <w:top w:w="0" w:type="auto"/>
              <w:bottom w:w="0" w:type="auto"/>
            </w:tcMar>
          </w:tcPr>
          <w:p w14:paraId="75A5427F" w14:textId="77777777" w:rsidR="004F1422" w:rsidRPr="009421FD" w:rsidRDefault="004F1422" w:rsidP="006409C9">
            <w:pPr>
              <w:numPr>
                <w:ilvl w:val="0"/>
                <w:numId w:val="28"/>
              </w:numPr>
              <w:jc w:val="both"/>
              <w:rPr>
                <w:rFonts w:ascii="Arial" w:hAnsi="Arial" w:cs="Arial"/>
                <w:color w:val="000000"/>
                <w:sz w:val="18"/>
                <w:szCs w:val="18"/>
              </w:rPr>
            </w:pPr>
            <w:r w:rsidRPr="009421FD">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421FD" w:rsidRDefault="004F1422" w:rsidP="006409C9">
            <w:pPr>
              <w:numPr>
                <w:ilvl w:val="0"/>
                <w:numId w:val="28"/>
              </w:numPr>
              <w:jc w:val="both"/>
              <w:rPr>
                <w:rFonts w:ascii="Arial" w:hAnsi="Arial" w:cs="Arial"/>
                <w:color w:val="000000"/>
                <w:sz w:val="18"/>
                <w:szCs w:val="18"/>
              </w:rPr>
            </w:pPr>
            <w:r w:rsidRPr="009421FD">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421FD" w:rsidRDefault="004F1422" w:rsidP="006409C9">
            <w:pPr>
              <w:numPr>
                <w:ilvl w:val="0"/>
                <w:numId w:val="28"/>
              </w:numPr>
              <w:jc w:val="both"/>
              <w:rPr>
                <w:rFonts w:ascii="Arial" w:hAnsi="Arial" w:cs="Arial"/>
                <w:color w:val="000000"/>
                <w:sz w:val="18"/>
                <w:szCs w:val="18"/>
              </w:rPr>
            </w:pPr>
            <w:r w:rsidRPr="009421FD">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617316F0" w:rsidR="004F1422" w:rsidRPr="009421FD" w:rsidRDefault="00891F20" w:rsidP="006409C9">
            <w:pPr>
              <w:numPr>
                <w:ilvl w:val="0"/>
                <w:numId w:val="28"/>
              </w:numPr>
              <w:jc w:val="both"/>
              <w:rPr>
                <w:rFonts w:ascii="Arial" w:hAnsi="Arial" w:cs="Arial"/>
                <w:color w:val="000000"/>
                <w:sz w:val="18"/>
                <w:szCs w:val="18"/>
              </w:rPr>
            </w:pPr>
            <w:r w:rsidRPr="009421FD">
              <w:rPr>
                <w:rFonts w:ascii="Arial" w:hAnsi="Arial" w:cs="Arial"/>
                <w:color w:val="000000"/>
                <w:sz w:val="18"/>
                <w:szCs w:val="18"/>
              </w:rPr>
              <w:t xml:space="preserve">v zadnjih treh letih </w:t>
            </w:r>
            <w:r w:rsidRPr="009421FD">
              <w:rPr>
                <w:rFonts w:ascii="Arial" w:hAnsi="Arial" w:cs="Arial"/>
                <w:color w:val="000000"/>
                <w:sz w:val="18"/>
                <w:szCs w:val="18"/>
                <w:shd w:val="clear" w:color="auto" w:fill="FFFFFF"/>
              </w:rPr>
              <w:t>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004F1422" w:rsidRPr="009421FD">
              <w:rPr>
                <w:rFonts w:ascii="Arial" w:hAnsi="Arial" w:cs="Arial"/>
                <w:color w:val="000000"/>
                <w:sz w:val="18"/>
                <w:szCs w:val="18"/>
              </w:rPr>
              <w:t>,</w:t>
            </w:r>
          </w:p>
          <w:p w14:paraId="07C1604F" w14:textId="77777777" w:rsidR="004F1422" w:rsidRPr="009421FD" w:rsidRDefault="004F1422" w:rsidP="006409C9">
            <w:pPr>
              <w:numPr>
                <w:ilvl w:val="0"/>
                <w:numId w:val="28"/>
              </w:numPr>
              <w:jc w:val="both"/>
              <w:rPr>
                <w:rFonts w:ascii="Arial" w:hAnsi="Arial" w:cs="Arial"/>
                <w:color w:val="000000"/>
                <w:sz w:val="18"/>
                <w:szCs w:val="18"/>
              </w:rPr>
            </w:pPr>
            <w:r w:rsidRPr="009421FD">
              <w:rPr>
                <w:rFonts w:ascii="Arial" w:hAnsi="Arial" w:cs="Arial"/>
                <w:color w:val="000000"/>
                <w:sz w:val="18"/>
                <w:szCs w:val="18"/>
              </w:rPr>
              <w:t>smo vpisani v poklicni oziroma poslovni register v državi sedeža,</w:t>
            </w:r>
          </w:p>
          <w:p w14:paraId="209870FF" w14:textId="386C4825" w:rsidR="004F1422" w:rsidRPr="009421FD" w:rsidRDefault="004F1422" w:rsidP="006409C9">
            <w:pPr>
              <w:numPr>
                <w:ilvl w:val="0"/>
                <w:numId w:val="28"/>
              </w:numPr>
              <w:jc w:val="both"/>
              <w:rPr>
                <w:rFonts w:ascii="Arial" w:hAnsi="Arial" w:cs="Arial"/>
                <w:color w:val="000000"/>
                <w:sz w:val="18"/>
                <w:szCs w:val="18"/>
              </w:rPr>
            </w:pPr>
            <w:r w:rsidRPr="009421FD">
              <w:rPr>
                <w:rFonts w:ascii="Arial" w:hAnsi="Arial" w:cs="Arial"/>
                <w:color w:val="000000"/>
                <w:sz w:val="18"/>
                <w:szCs w:val="18"/>
              </w:rPr>
              <w:t>lahko naročnik sam pridobi potrdila, ki se nanašajo na zgoraj navedeno iz uradnih evidenc, ki jih vodijo državni organi, organi lokalnih skupnosti</w:t>
            </w:r>
            <w:r w:rsidR="000206EF">
              <w:rPr>
                <w:rFonts w:ascii="Arial" w:hAnsi="Arial" w:cs="Arial"/>
                <w:color w:val="000000"/>
                <w:sz w:val="18"/>
                <w:szCs w:val="18"/>
              </w:rPr>
              <w:t xml:space="preserve"> ali nosilci javnih pooblastil</w:t>
            </w:r>
            <w:r w:rsidRPr="009421FD">
              <w:rPr>
                <w:rFonts w:ascii="Arial" w:hAnsi="Arial" w:cs="Arial"/>
                <w:color w:val="000000"/>
                <w:sz w:val="18"/>
                <w:szCs w:val="18"/>
              </w:rPr>
              <w:t>,</w:t>
            </w:r>
          </w:p>
          <w:p w14:paraId="1333A641" w14:textId="77777777" w:rsidR="004F1422" w:rsidRPr="009421FD" w:rsidRDefault="004F1422" w:rsidP="006409C9">
            <w:pPr>
              <w:numPr>
                <w:ilvl w:val="0"/>
                <w:numId w:val="28"/>
              </w:numPr>
              <w:jc w:val="both"/>
              <w:rPr>
                <w:rFonts w:ascii="Arial" w:hAnsi="Arial" w:cs="Arial"/>
                <w:color w:val="000000"/>
                <w:sz w:val="18"/>
                <w:szCs w:val="18"/>
              </w:rPr>
            </w:pPr>
            <w:r w:rsidRPr="009421FD">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2F07995B" w:rsidR="004F1422" w:rsidRPr="009421FD" w:rsidRDefault="00A741CD" w:rsidP="004F1422">
      <w:pPr>
        <w:spacing w:before="225" w:after="225" w:line="240" w:lineRule="auto"/>
        <w:jc w:val="center"/>
        <w:rPr>
          <w:rFonts w:ascii="Arial" w:hAnsi="Arial" w:cs="Arial"/>
          <w:sz w:val="18"/>
          <w:szCs w:val="18"/>
        </w:rPr>
      </w:pPr>
      <w:r w:rsidRPr="009421FD">
        <w:rPr>
          <w:rFonts w:ascii="Arial" w:hAnsi="Arial" w:cs="Arial"/>
          <w:b/>
          <w:bCs/>
          <w:color w:val="000000"/>
          <w:sz w:val="18"/>
          <w:szCs w:val="18"/>
        </w:rPr>
        <w:t>I</w:t>
      </w:r>
      <w:r w:rsidR="004F1422" w:rsidRPr="009421FD">
        <w:rPr>
          <w:rFonts w:ascii="Arial" w:hAnsi="Arial" w:cs="Arial"/>
          <w:b/>
          <w:bCs/>
          <w:color w:val="000000"/>
          <w:sz w:val="18"/>
          <w:szCs w:val="18"/>
        </w:rPr>
        <w:t>n</w:t>
      </w:r>
      <w:r>
        <w:rPr>
          <w:rFonts w:ascii="Arial" w:hAnsi="Arial" w:cs="Arial"/>
          <w:b/>
          <w:bCs/>
          <w:color w:val="000000"/>
          <w:sz w:val="18"/>
          <w:szCs w:val="18"/>
        </w:rPr>
        <w:t xml:space="preserve"> </w:t>
      </w:r>
    </w:p>
    <w:p w14:paraId="4C5F1527" w14:textId="77777777" w:rsidR="004F1422" w:rsidRPr="009421FD" w:rsidRDefault="004F1422" w:rsidP="004F1422">
      <w:pPr>
        <w:spacing w:before="225" w:after="225" w:line="240" w:lineRule="auto"/>
        <w:jc w:val="center"/>
        <w:rPr>
          <w:rFonts w:ascii="Arial" w:hAnsi="Arial" w:cs="Arial"/>
          <w:sz w:val="18"/>
          <w:szCs w:val="18"/>
        </w:rPr>
      </w:pPr>
      <w:r w:rsidRPr="009421FD">
        <w:rPr>
          <w:rFonts w:ascii="Arial" w:hAnsi="Arial" w:cs="Arial"/>
          <w:b/>
          <w:bCs/>
          <w:color w:val="000000"/>
          <w:sz w:val="18"/>
          <w:szCs w:val="18"/>
        </w:rPr>
        <w:t>POOBLASTILO</w:t>
      </w:r>
    </w:p>
    <w:p w14:paraId="76BB44C5" w14:textId="04AFD51D"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 xml:space="preserve">Pooblaščamo naročnika </w:t>
      </w:r>
      <w:r w:rsidR="008C71E4">
        <w:rPr>
          <w:rFonts w:ascii="Arial" w:hAnsi="Arial" w:cs="Arial"/>
          <w:b/>
          <w:sz w:val="18"/>
          <w:szCs w:val="18"/>
        </w:rPr>
        <w:t>UNIVERZA NA PRIMORSKEM UNIVERSITA DEL LITORALE</w:t>
      </w:r>
      <w:r w:rsidR="008C71E4" w:rsidRPr="00957001">
        <w:rPr>
          <w:rFonts w:ascii="Arial" w:hAnsi="Arial" w:cs="Arial"/>
          <w:color w:val="000000"/>
          <w:sz w:val="18"/>
          <w:szCs w:val="18"/>
        </w:rPr>
        <w:t xml:space="preserve">, </w:t>
      </w:r>
      <w:r w:rsidR="008C71E4" w:rsidRPr="00403A3B">
        <w:rPr>
          <w:rFonts w:ascii="Arial" w:hAnsi="Arial" w:cs="Arial"/>
          <w:b/>
          <w:color w:val="000000"/>
          <w:sz w:val="18"/>
          <w:szCs w:val="18"/>
        </w:rPr>
        <w:t>Titov trg 54, 6000 Koper - Capodistria</w:t>
      </w:r>
      <w:r w:rsidRPr="009421FD">
        <w:rPr>
          <w:rFonts w:ascii="Arial" w:hAnsi="Arial" w:cs="Arial"/>
          <w:color w:val="000000"/>
          <w:sz w:val="18"/>
          <w:szCs w:val="18"/>
        </w:rPr>
        <w:t>, da za potrebe preverjanja izpolnjevanja pogoj</w:t>
      </w:r>
      <w:r w:rsidR="00EE3557" w:rsidRPr="009421FD">
        <w:rPr>
          <w:rFonts w:ascii="Arial" w:hAnsi="Arial" w:cs="Arial"/>
          <w:color w:val="000000"/>
          <w:sz w:val="18"/>
          <w:szCs w:val="18"/>
        </w:rPr>
        <w:t xml:space="preserve">ev v postopku javnega naročila z naslovom </w:t>
      </w:r>
      <w:r w:rsidR="008C71E4">
        <w:rPr>
          <w:rFonts w:ascii="Arial" w:hAnsi="Arial" w:cs="Arial"/>
          <w:color w:val="000000"/>
          <w:sz w:val="18"/>
          <w:szCs w:val="18"/>
        </w:rPr>
        <w:t>»</w:t>
      </w:r>
      <w:r w:rsidR="008C71E4" w:rsidRPr="004E51D9">
        <w:rPr>
          <w:rFonts w:ascii="Arial" w:hAnsi="Arial" w:cs="Arial"/>
          <w:b/>
          <w:sz w:val="18"/>
          <w:szCs w:val="18"/>
        </w:rPr>
        <w:t xml:space="preserve">Nakup </w:t>
      </w:r>
      <w:r w:rsidR="008C71E4">
        <w:rPr>
          <w:rFonts w:ascii="Arial" w:hAnsi="Arial" w:cs="Arial"/>
          <w:b/>
          <w:sz w:val="18"/>
          <w:szCs w:val="18"/>
        </w:rPr>
        <w:t>naprav in pripomočkov za fizioterapijo</w:t>
      </w:r>
      <w:r w:rsidR="008C71E4" w:rsidRPr="004E51D9">
        <w:rPr>
          <w:rFonts w:ascii="Arial" w:hAnsi="Arial" w:cs="Arial"/>
          <w:b/>
          <w:sz w:val="18"/>
          <w:szCs w:val="18"/>
        </w:rPr>
        <w:t>«</w:t>
      </w:r>
      <w:r w:rsidR="008C71E4" w:rsidRPr="009421FD">
        <w:rPr>
          <w:rFonts w:ascii="Arial" w:hAnsi="Arial" w:cs="Arial"/>
          <w:color w:val="000000"/>
          <w:sz w:val="18"/>
          <w:szCs w:val="18"/>
        </w:rPr>
        <w:t xml:space="preserve"> </w:t>
      </w:r>
      <w:r w:rsidR="00891F20" w:rsidRPr="009421FD">
        <w:rPr>
          <w:rFonts w:ascii="Arial" w:hAnsi="Arial" w:cs="Arial"/>
          <w:color w:val="000000"/>
          <w:sz w:val="18"/>
          <w:szCs w:val="18"/>
        </w:rPr>
        <w:t xml:space="preserve"> </w:t>
      </w:r>
      <w:r w:rsidRPr="009421FD">
        <w:rPr>
          <w:rFonts w:ascii="Arial" w:hAnsi="Arial" w:cs="Arial"/>
          <w:color w:val="000000"/>
          <w:sz w:val="18"/>
          <w:szCs w:val="18"/>
        </w:rPr>
        <w:t>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421FD"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421FD" w:rsidRDefault="004F1422" w:rsidP="004F1422">
            <w:pPr>
              <w:jc w:val="right"/>
              <w:rPr>
                <w:rFonts w:ascii="Arial" w:hAnsi="Arial" w:cs="Arial"/>
                <w:sz w:val="18"/>
                <w:szCs w:val="18"/>
              </w:rPr>
            </w:pPr>
            <w:r w:rsidRPr="009421FD">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421FD" w:rsidRDefault="004F1422" w:rsidP="004F1422">
            <w:pPr>
              <w:jc w:val="right"/>
              <w:rPr>
                <w:rFonts w:ascii="Arial" w:hAnsi="Arial" w:cs="Arial"/>
                <w:sz w:val="18"/>
                <w:szCs w:val="18"/>
              </w:rPr>
            </w:pPr>
            <w:r w:rsidRPr="009421FD">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421FD" w:rsidRDefault="004F1422" w:rsidP="004F1422">
            <w:pPr>
              <w:jc w:val="right"/>
              <w:rPr>
                <w:rFonts w:ascii="Arial" w:hAnsi="Arial" w:cs="Arial"/>
                <w:sz w:val="18"/>
                <w:szCs w:val="18"/>
              </w:rPr>
            </w:pPr>
            <w:r w:rsidRPr="009421FD">
              <w:rPr>
                <w:rFonts w:ascii="Arial" w:hAnsi="Arial" w:cs="Arial"/>
                <w:color w:val="000000"/>
                <w:position w:val="-2"/>
                <w:sz w:val="18"/>
                <w:szCs w:val="18"/>
              </w:rPr>
              <w:lastRenderedPageBreak/>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421FD" w:rsidRDefault="004F1422" w:rsidP="004F1422">
            <w:pPr>
              <w:jc w:val="right"/>
              <w:rPr>
                <w:rFonts w:ascii="Arial" w:hAnsi="Arial" w:cs="Arial"/>
                <w:sz w:val="18"/>
                <w:szCs w:val="18"/>
              </w:rPr>
            </w:pPr>
            <w:r w:rsidRPr="009421FD">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421FD" w:rsidRDefault="004F1422" w:rsidP="004F1422">
            <w:pPr>
              <w:jc w:val="right"/>
              <w:rPr>
                <w:rFonts w:ascii="Arial" w:hAnsi="Arial" w:cs="Arial"/>
                <w:sz w:val="18"/>
                <w:szCs w:val="18"/>
              </w:rPr>
            </w:pPr>
            <w:r w:rsidRPr="009421FD">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r>
      <w:tr w:rsidR="004F1422" w:rsidRPr="009421FD"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421FD" w:rsidRDefault="004F1422" w:rsidP="004F1422">
            <w:pPr>
              <w:rPr>
                <w:rFonts w:ascii="Arial" w:hAnsi="Arial" w:cs="Arial"/>
                <w:color w:val="000000"/>
                <w:position w:val="-2"/>
                <w:sz w:val="18"/>
                <w:szCs w:val="18"/>
              </w:rPr>
            </w:pPr>
          </w:p>
          <w:p w14:paraId="2E697BD2"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Ime in priimek: _____________________</w:t>
            </w:r>
          </w:p>
        </w:tc>
      </w:tr>
      <w:tr w:rsidR="004F1422" w:rsidRPr="009421FD"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421FD" w:rsidRDefault="004F1422" w:rsidP="004F1422">
            <w:pPr>
              <w:rPr>
                <w:rFonts w:ascii="Arial" w:hAnsi="Arial" w:cs="Arial"/>
                <w:sz w:val="18"/>
                <w:szCs w:val="18"/>
              </w:rPr>
            </w:pPr>
          </w:p>
          <w:p w14:paraId="0593D1EB" w14:textId="77777777" w:rsidR="004F1422" w:rsidRPr="009421FD" w:rsidRDefault="004F1422" w:rsidP="004F1422">
            <w:pPr>
              <w:jc w:val="center"/>
              <w:rPr>
                <w:rFonts w:ascii="Arial" w:hAnsi="Arial" w:cs="Arial"/>
                <w:sz w:val="18"/>
                <w:szCs w:val="18"/>
              </w:rPr>
            </w:pPr>
            <w:r w:rsidRPr="009421FD">
              <w:rPr>
                <w:rFonts w:ascii="Arial" w:hAnsi="Arial" w:cs="Arial"/>
                <w:color w:val="A9A9A9"/>
                <w:position w:val="-2"/>
                <w:sz w:val="18"/>
                <w:szCs w:val="18"/>
              </w:rPr>
              <w:t>(žig in podpis)</w:t>
            </w:r>
          </w:p>
        </w:tc>
      </w:tr>
    </w:tbl>
    <w:p w14:paraId="0A0C4D3D" w14:textId="0867A5FE" w:rsidR="00EE3557" w:rsidRPr="009421FD" w:rsidRDefault="00EE3557" w:rsidP="004F1422">
      <w:pPr>
        <w:spacing w:before="225" w:after="225" w:line="240" w:lineRule="auto"/>
        <w:jc w:val="both"/>
        <w:rPr>
          <w:rFonts w:ascii="Arial" w:hAnsi="Arial" w:cs="Arial"/>
          <w:sz w:val="18"/>
          <w:szCs w:val="18"/>
        </w:rPr>
      </w:pPr>
    </w:p>
    <w:p w14:paraId="0B57B474" w14:textId="0A24C1FA" w:rsidR="00EE3557" w:rsidRPr="009421FD" w:rsidRDefault="00EE3557" w:rsidP="00EE3557">
      <w:pPr>
        <w:tabs>
          <w:tab w:val="left" w:pos="5145"/>
        </w:tabs>
        <w:rPr>
          <w:rFonts w:ascii="Arial" w:hAnsi="Arial" w:cs="Arial"/>
          <w:sz w:val="18"/>
          <w:szCs w:val="18"/>
        </w:rPr>
      </w:pPr>
      <w:r w:rsidRPr="009421FD">
        <w:rPr>
          <w:rFonts w:ascii="Arial" w:hAnsi="Arial" w:cs="Arial"/>
          <w:sz w:val="18"/>
          <w:szCs w:val="18"/>
        </w:rPr>
        <w:tab/>
      </w:r>
    </w:p>
    <w:p w14:paraId="6049900F" w14:textId="3BCE7190" w:rsidR="00EE3557" w:rsidRPr="009421FD" w:rsidRDefault="00EE3557" w:rsidP="00EE3557">
      <w:pPr>
        <w:tabs>
          <w:tab w:val="left" w:pos="5145"/>
        </w:tabs>
        <w:rPr>
          <w:rFonts w:ascii="Arial" w:hAnsi="Arial" w:cs="Arial"/>
          <w:sz w:val="18"/>
          <w:szCs w:val="18"/>
        </w:rPr>
      </w:pPr>
      <w:r w:rsidRPr="009421FD">
        <w:rPr>
          <w:rFonts w:ascii="Arial" w:hAnsi="Arial" w:cs="Arial"/>
          <w:sz w:val="18"/>
          <w:szCs w:val="18"/>
        </w:rPr>
        <w:tab/>
      </w:r>
    </w:p>
    <w:p w14:paraId="79E7789A" w14:textId="400A9D3D" w:rsidR="00EE3557" w:rsidRPr="009421FD" w:rsidRDefault="00EE3557" w:rsidP="00EE3557">
      <w:pPr>
        <w:rPr>
          <w:rFonts w:ascii="Arial" w:hAnsi="Arial" w:cs="Arial"/>
          <w:sz w:val="18"/>
          <w:szCs w:val="18"/>
        </w:rPr>
      </w:pPr>
    </w:p>
    <w:p w14:paraId="723EF936" w14:textId="74EB7477" w:rsidR="00EE3557" w:rsidRPr="009421FD" w:rsidRDefault="00EE3557" w:rsidP="00EE3557">
      <w:pPr>
        <w:rPr>
          <w:rFonts w:ascii="Arial" w:hAnsi="Arial" w:cs="Arial"/>
          <w:sz w:val="18"/>
          <w:szCs w:val="18"/>
        </w:rPr>
      </w:pPr>
    </w:p>
    <w:p w14:paraId="07DFF025" w14:textId="350C791C" w:rsidR="00EE3557" w:rsidRPr="009421FD" w:rsidRDefault="00EE3557" w:rsidP="00EE3557">
      <w:pPr>
        <w:rPr>
          <w:rFonts w:ascii="Arial" w:hAnsi="Arial" w:cs="Arial"/>
          <w:sz w:val="18"/>
          <w:szCs w:val="18"/>
        </w:rPr>
      </w:pPr>
    </w:p>
    <w:p w14:paraId="3A8EED75" w14:textId="18386385" w:rsidR="004F1422" w:rsidRPr="009421FD" w:rsidRDefault="00EE3557" w:rsidP="00EE3557">
      <w:pPr>
        <w:tabs>
          <w:tab w:val="center" w:pos="4535"/>
        </w:tabs>
        <w:rPr>
          <w:rFonts w:ascii="Arial" w:hAnsi="Arial" w:cs="Arial"/>
          <w:sz w:val="18"/>
          <w:szCs w:val="18"/>
        </w:rPr>
        <w:sectPr w:rsidR="004F1422" w:rsidRPr="009421FD" w:rsidSect="004F1422">
          <w:footerReference w:type="default" r:id="rId14"/>
          <w:pgSz w:w="11906" w:h="16838"/>
          <w:pgMar w:top="1418" w:right="1418" w:bottom="1418" w:left="1418" w:header="567" w:footer="596" w:gutter="0"/>
          <w:cols w:space="708"/>
          <w:docGrid w:linePitch="360"/>
        </w:sectPr>
      </w:pPr>
      <w:r w:rsidRPr="009421FD">
        <w:rPr>
          <w:rFonts w:ascii="Arial" w:hAnsi="Arial" w:cs="Arial"/>
          <w:sz w:val="18"/>
          <w:szCs w:val="18"/>
        </w:rPr>
        <w:tab/>
      </w:r>
    </w:p>
    <w:p w14:paraId="1E0C5188" w14:textId="430B8A99" w:rsidR="004F1422" w:rsidRDefault="004F1422" w:rsidP="004F1422">
      <w:pPr>
        <w:spacing w:after="0"/>
        <w:jc w:val="right"/>
        <w:rPr>
          <w:rFonts w:ascii="Arial" w:hAnsi="Arial" w:cs="Arial"/>
          <w:sz w:val="18"/>
          <w:szCs w:val="18"/>
        </w:rPr>
      </w:pPr>
      <w:r w:rsidRPr="009421FD">
        <w:rPr>
          <w:rFonts w:ascii="Arial" w:hAnsi="Arial" w:cs="Arial"/>
          <w:sz w:val="18"/>
          <w:szCs w:val="18"/>
        </w:rPr>
        <w:lastRenderedPageBreak/>
        <w:t xml:space="preserve">Obrazec št: </w:t>
      </w:r>
      <w:r w:rsidR="00AB2B19">
        <w:rPr>
          <w:rFonts w:ascii="Arial" w:hAnsi="Arial" w:cs="Arial"/>
          <w:sz w:val="18"/>
          <w:szCs w:val="18"/>
        </w:rPr>
        <w:t>6</w:t>
      </w:r>
    </w:p>
    <w:p w14:paraId="36CFE844" w14:textId="77777777" w:rsidR="000206EF" w:rsidRPr="009421FD" w:rsidRDefault="000206EF" w:rsidP="000206EF">
      <w:pPr>
        <w:spacing w:after="0"/>
        <w:jc w:val="right"/>
        <w:rPr>
          <w:rFonts w:ascii="Arial" w:hAnsi="Arial" w:cs="Arial"/>
          <w:sz w:val="18"/>
          <w:szCs w:val="18"/>
        </w:rPr>
      </w:pPr>
      <w:r>
        <w:rPr>
          <w:rFonts w:ascii="Arial" w:hAnsi="Arial" w:cs="Arial"/>
          <w:sz w:val="18"/>
          <w:szCs w:val="18"/>
        </w:rPr>
        <w:t>(obrazec predložiti v ponudbi LE v primeru nastopa s podizvajalci)</w:t>
      </w:r>
    </w:p>
    <w:p w14:paraId="59A09909" w14:textId="77777777" w:rsidR="004F1422" w:rsidRPr="009421FD"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18"/>
          <w:szCs w:val="18"/>
        </w:rPr>
      </w:pPr>
      <w:r w:rsidRPr="009421FD">
        <w:rPr>
          <w:rFonts w:ascii="Arial" w:hAnsi="Arial" w:cs="Arial"/>
          <w:sz w:val="18"/>
          <w:szCs w:val="18"/>
        </w:rPr>
        <w:t>Izjava podizvajalca</w:t>
      </w:r>
    </w:p>
    <w:p w14:paraId="011BC4D1" w14:textId="77777777" w:rsidR="004F1422" w:rsidRPr="009421FD" w:rsidRDefault="004F1422" w:rsidP="004F1422">
      <w:pPr>
        <w:spacing w:after="120"/>
        <w:rPr>
          <w:rFonts w:ascii="Arial" w:hAnsi="Arial" w:cs="Arial"/>
          <w:sz w:val="18"/>
          <w:szCs w:val="18"/>
        </w:rPr>
      </w:pPr>
    </w:p>
    <w:p w14:paraId="215A3189" w14:textId="6B727BFE"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 xml:space="preserve">V zvezi z </w:t>
      </w:r>
      <w:r w:rsidR="00EE3557" w:rsidRPr="009421FD">
        <w:rPr>
          <w:rFonts w:ascii="Arial" w:hAnsi="Arial" w:cs="Arial"/>
          <w:color w:val="000000"/>
          <w:sz w:val="18"/>
          <w:szCs w:val="18"/>
        </w:rPr>
        <w:t>javnim naročilom</w:t>
      </w:r>
      <w:r w:rsidR="00AB2B19">
        <w:rPr>
          <w:rFonts w:ascii="Arial" w:hAnsi="Arial" w:cs="Arial"/>
          <w:color w:val="000000"/>
          <w:sz w:val="18"/>
          <w:szCs w:val="18"/>
        </w:rPr>
        <w:t xml:space="preserve"> </w:t>
      </w:r>
      <w:r w:rsidR="008C71E4">
        <w:rPr>
          <w:rFonts w:ascii="Arial" w:hAnsi="Arial" w:cs="Arial"/>
          <w:color w:val="000000"/>
          <w:sz w:val="18"/>
          <w:szCs w:val="18"/>
        </w:rPr>
        <w:t>»</w:t>
      </w:r>
      <w:r w:rsidR="008C71E4" w:rsidRPr="004E51D9">
        <w:rPr>
          <w:rFonts w:ascii="Arial" w:hAnsi="Arial" w:cs="Arial"/>
          <w:b/>
          <w:sz w:val="18"/>
          <w:szCs w:val="18"/>
        </w:rPr>
        <w:t xml:space="preserve">Nakup </w:t>
      </w:r>
      <w:r w:rsidR="008C71E4">
        <w:rPr>
          <w:rFonts w:ascii="Arial" w:hAnsi="Arial" w:cs="Arial"/>
          <w:b/>
          <w:sz w:val="18"/>
          <w:szCs w:val="18"/>
        </w:rPr>
        <w:t>naprav in pripomočkov za fizioterapijo</w:t>
      </w:r>
      <w:r w:rsidR="008C71E4" w:rsidRPr="004E51D9">
        <w:rPr>
          <w:rFonts w:ascii="Arial" w:hAnsi="Arial" w:cs="Arial"/>
          <w:b/>
          <w:sz w:val="18"/>
          <w:szCs w:val="18"/>
        </w:rPr>
        <w:t>«</w:t>
      </w:r>
      <w:r w:rsidRPr="009421FD">
        <w:rPr>
          <w:rFonts w:ascii="Arial" w:hAnsi="Arial" w:cs="Arial"/>
          <w:color w:val="000000"/>
          <w:sz w:val="18"/>
          <w:szCs w:val="18"/>
        </w:rPr>
        <w:t>,</w:t>
      </w:r>
    </w:p>
    <w:p w14:paraId="1C2B23AC"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u w:val="single"/>
        </w:rPr>
        <w:t>_________________________________________________________________</w:t>
      </w:r>
      <w:r w:rsidRPr="009421FD">
        <w:rPr>
          <w:rFonts w:ascii="Arial" w:hAnsi="Arial" w:cs="Arial"/>
          <w:color w:val="000000"/>
          <w:sz w:val="18"/>
          <w:szCs w:val="18"/>
        </w:rPr>
        <w:t>,</w:t>
      </w:r>
    </w:p>
    <w:p w14:paraId="3E0446BA" w14:textId="23B357D8"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i/>
          <w:iCs/>
          <w:color w:val="000000"/>
          <w:sz w:val="18"/>
          <w:szCs w:val="18"/>
        </w:rPr>
        <w:t xml:space="preserve">(naziv </w:t>
      </w:r>
      <w:r w:rsidR="00AB2B19">
        <w:rPr>
          <w:rFonts w:ascii="Arial" w:hAnsi="Arial" w:cs="Arial"/>
          <w:i/>
          <w:iCs/>
          <w:color w:val="000000"/>
          <w:sz w:val="18"/>
          <w:szCs w:val="18"/>
        </w:rPr>
        <w:t xml:space="preserve">in naslov </w:t>
      </w:r>
      <w:r w:rsidRPr="009421FD">
        <w:rPr>
          <w:rFonts w:ascii="Arial" w:hAnsi="Arial" w:cs="Arial"/>
          <w:i/>
          <w:iCs/>
          <w:color w:val="000000"/>
          <w:sz w:val="18"/>
          <w:szCs w:val="18"/>
        </w:rPr>
        <w:t>podizvajalca)</w:t>
      </w:r>
    </w:p>
    <w:p w14:paraId="451A2978"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Izjavljamo (ustrezno označi):</w:t>
      </w:r>
    </w:p>
    <w:p w14:paraId="335ED33F"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   ] NE zahtevamo izvedbe neposrednih plačil.</w:t>
      </w:r>
    </w:p>
    <w:p w14:paraId="0217052C"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 </w:t>
      </w:r>
    </w:p>
    <w:p w14:paraId="482E28D3"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rsidRPr="009421FD" w14:paraId="663423A8" w14:textId="77777777" w:rsidTr="004F1422">
        <w:tc>
          <w:tcPr>
            <w:tcW w:w="4080" w:type="dxa"/>
            <w:tcMar>
              <w:top w:w="75" w:type="dxa"/>
              <w:bottom w:w="75" w:type="dxa"/>
            </w:tcMar>
            <w:vAlign w:val="center"/>
          </w:tcPr>
          <w:p w14:paraId="2DE0F734"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Naziv:</w:t>
            </w:r>
          </w:p>
        </w:tc>
      </w:tr>
      <w:tr w:rsidR="004F1422" w:rsidRPr="009421FD" w14:paraId="55435D7D" w14:textId="77777777" w:rsidTr="004F1422">
        <w:tc>
          <w:tcPr>
            <w:tcW w:w="4080" w:type="dxa"/>
            <w:tcMar>
              <w:top w:w="75" w:type="dxa"/>
              <w:bottom w:w="75" w:type="dxa"/>
            </w:tcMar>
            <w:vAlign w:val="center"/>
          </w:tcPr>
          <w:p w14:paraId="7948D159"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Pr="009421FD" w:rsidRDefault="004F1422" w:rsidP="004F1422">
            <w:pPr>
              <w:rPr>
                <w:rFonts w:ascii="Arial" w:hAnsi="Arial" w:cs="Arial"/>
                <w:sz w:val="18"/>
                <w:szCs w:val="18"/>
              </w:rPr>
            </w:pPr>
          </w:p>
          <w:p w14:paraId="4803CFB0" w14:textId="77777777" w:rsidR="004F1422" w:rsidRPr="009421FD" w:rsidRDefault="004F1422" w:rsidP="004F1422">
            <w:pPr>
              <w:jc w:val="center"/>
              <w:rPr>
                <w:rFonts w:ascii="Arial" w:hAnsi="Arial" w:cs="Arial"/>
                <w:sz w:val="18"/>
                <w:szCs w:val="18"/>
              </w:rPr>
            </w:pPr>
            <w:r w:rsidRPr="009421FD">
              <w:rPr>
                <w:rFonts w:ascii="Arial" w:hAnsi="Arial" w:cs="Arial"/>
                <w:color w:val="A9A9A9"/>
                <w:position w:val="-2"/>
                <w:sz w:val="18"/>
                <w:szCs w:val="18"/>
              </w:rPr>
              <w:t>(žig in podpis)</w:t>
            </w:r>
          </w:p>
        </w:tc>
      </w:tr>
    </w:tbl>
    <w:p w14:paraId="14667A5A"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 </w:t>
      </w:r>
    </w:p>
    <w:p w14:paraId="3A707E6D"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 </w:t>
      </w:r>
    </w:p>
    <w:p w14:paraId="08AEEA20"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 </w:t>
      </w:r>
    </w:p>
    <w:p w14:paraId="39588EE3"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b/>
          <w:bCs/>
          <w:i/>
          <w:iCs/>
          <w:color w:val="000000"/>
          <w:sz w:val="18"/>
          <w:szCs w:val="18"/>
          <w:u w:val="single"/>
        </w:rPr>
        <w:t>Opomba: </w:t>
      </w:r>
    </w:p>
    <w:p w14:paraId="156E7C53"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i/>
          <w:iCs/>
          <w:color w:val="000000"/>
          <w:sz w:val="18"/>
          <w:szCs w:val="18"/>
        </w:rPr>
        <w:t>V primeru večjega števila podizvajalcev se obrazec fotokopira.</w:t>
      </w:r>
    </w:p>
    <w:p w14:paraId="4AA4382B" w14:textId="77777777" w:rsidR="004F1422" w:rsidRPr="009421FD" w:rsidRDefault="004F1422" w:rsidP="004F1422">
      <w:pPr>
        <w:rPr>
          <w:rFonts w:ascii="Arial" w:hAnsi="Arial" w:cs="Arial"/>
          <w:sz w:val="18"/>
          <w:szCs w:val="18"/>
        </w:rPr>
        <w:sectPr w:rsidR="004F1422" w:rsidRPr="009421FD" w:rsidSect="004F1422">
          <w:footerReference w:type="default" r:id="rId15"/>
          <w:pgSz w:w="11906" w:h="16838"/>
          <w:pgMar w:top="1418" w:right="1418" w:bottom="1418" w:left="1418" w:header="567" w:footer="596" w:gutter="0"/>
          <w:cols w:space="708"/>
          <w:docGrid w:linePitch="360"/>
        </w:sectPr>
      </w:pPr>
    </w:p>
    <w:p w14:paraId="190BB66B" w14:textId="77777777" w:rsidR="004F1422" w:rsidRPr="009421FD" w:rsidRDefault="004F1422" w:rsidP="004F1422">
      <w:pPr>
        <w:spacing w:after="0"/>
        <w:jc w:val="right"/>
        <w:rPr>
          <w:rFonts w:ascii="Arial" w:hAnsi="Arial" w:cs="Arial"/>
          <w:sz w:val="18"/>
          <w:szCs w:val="18"/>
        </w:rPr>
      </w:pPr>
    </w:p>
    <w:p w14:paraId="7161F6D1" w14:textId="664F9DA1" w:rsidR="004F1422" w:rsidRPr="009421FD" w:rsidRDefault="004F1422" w:rsidP="004F1422">
      <w:pPr>
        <w:spacing w:after="0"/>
        <w:jc w:val="right"/>
        <w:rPr>
          <w:rFonts w:ascii="Arial" w:hAnsi="Arial" w:cs="Arial"/>
          <w:sz w:val="18"/>
          <w:szCs w:val="18"/>
        </w:rPr>
      </w:pPr>
      <w:r w:rsidRPr="009421FD">
        <w:rPr>
          <w:rFonts w:ascii="Arial" w:hAnsi="Arial" w:cs="Arial"/>
          <w:sz w:val="18"/>
          <w:szCs w:val="18"/>
        </w:rPr>
        <w:t xml:space="preserve">Obrazec št: </w:t>
      </w:r>
      <w:r w:rsidR="00AB2B19">
        <w:rPr>
          <w:rFonts w:ascii="Arial" w:hAnsi="Arial" w:cs="Arial"/>
          <w:sz w:val="18"/>
          <w:szCs w:val="18"/>
        </w:rPr>
        <w:t>7</w:t>
      </w:r>
    </w:p>
    <w:p w14:paraId="5646A8DC" w14:textId="77777777" w:rsidR="004F1422" w:rsidRPr="009421FD"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18"/>
          <w:szCs w:val="18"/>
        </w:rPr>
      </w:pPr>
      <w:r w:rsidRPr="009421FD">
        <w:rPr>
          <w:rFonts w:ascii="Arial" w:hAnsi="Arial" w:cs="Arial"/>
          <w:sz w:val="18"/>
          <w:szCs w:val="18"/>
        </w:rPr>
        <w:t>Izjava o lastniških deležih</w:t>
      </w:r>
    </w:p>
    <w:p w14:paraId="0853D422" w14:textId="36BAC8B5"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Skladno z določili 14. člena Zakona o integriteti in preprečevanju korupcije spodaj podpisani zakoniti zastopnik gospodarskega subjekta</w:t>
      </w:r>
      <w:r w:rsidR="00AB2B19">
        <w:rPr>
          <w:rFonts w:ascii="Arial" w:hAnsi="Arial" w:cs="Arial"/>
          <w:color w:val="000000"/>
          <w:sz w:val="18"/>
          <w:szCs w:val="18"/>
        </w:rPr>
        <w:t xml:space="preserve"> ____________________________________________ (naziv in naslov)</w:t>
      </w:r>
    </w:p>
    <w:p w14:paraId="12FDE483"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rsidRPr="009421FD"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b/>
                <w:bCs/>
                <w:color w:val="000000"/>
                <w:position w:val="-2"/>
                <w:sz w:val="18"/>
                <w:szCs w:val="18"/>
              </w:rPr>
              <w:t>Ime in priimek</w:t>
            </w:r>
          </w:p>
          <w:p w14:paraId="38A26827"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b/>
                <w:bCs/>
                <w:color w:val="000000"/>
                <w:position w:val="-2"/>
                <w:sz w:val="18"/>
                <w:szCs w:val="18"/>
              </w:rPr>
              <w:t>ali</w:t>
            </w:r>
          </w:p>
          <w:p w14:paraId="498262B4"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b/>
                <w:bCs/>
                <w:color w:val="000000"/>
                <w:position w:val="-2"/>
                <w:sz w:val="18"/>
                <w:szCs w:val="18"/>
              </w:rPr>
              <w:t>Naslov prebivališča</w:t>
            </w:r>
          </w:p>
          <w:p w14:paraId="7B4D2E72"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b/>
                <w:bCs/>
                <w:color w:val="000000"/>
                <w:position w:val="-2"/>
                <w:sz w:val="18"/>
                <w:szCs w:val="18"/>
              </w:rPr>
              <w:t>ali</w:t>
            </w:r>
          </w:p>
          <w:p w14:paraId="5AFBBE94"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b/>
                <w:bCs/>
                <w:color w:val="000000"/>
                <w:position w:val="-2"/>
                <w:sz w:val="18"/>
                <w:szCs w:val="18"/>
              </w:rPr>
              <w:t>Delež lastništva</w:t>
            </w:r>
          </w:p>
          <w:p w14:paraId="37E3F8D3"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b/>
                <w:bCs/>
                <w:color w:val="000000"/>
                <w:position w:val="-2"/>
                <w:sz w:val="18"/>
                <w:szCs w:val="18"/>
              </w:rPr>
              <w:t>ali</w:t>
            </w:r>
          </w:p>
          <w:p w14:paraId="3FCD8C4C"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b/>
                <w:bCs/>
                <w:color w:val="000000"/>
                <w:position w:val="-2"/>
                <w:sz w:val="18"/>
                <w:szCs w:val="18"/>
              </w:rPr>
              <w:t>Delež lastništva gospodarskega subjekta</w:t>
            </w:r>
          </w:p>
        </w:tc>
      </w:tr>
      <w:tr w:rsidR="004F1422" w:rsidRPr="009421FD"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r>
      <w:tr w:rsidR="004F1422" w:rsidRPr="009421FD"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r>
      <w:tr w:rsidR="004F1422" w:rsidRPr="009421FD"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r>
      <w:tr w:rsidR="004F1422" w:rsidRPr="009421FD"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r>
    </w:tbl>
    <w:p w14:paraId="0F08D17A"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rsidRPr="009421FD"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b/>
                <w:bCs/>
                <w:color w:val="000000"/>
                <w:position w:val="-2"/>
                <w:sz w:val="18"/>
                <w:szCs w:val="18"/>
              </w:rPr>
              <w:t>Delež lastništva gospodarskega subjekta</w:t>
            </w:r>
          </w:p>
        </w:tc>
      </w:tr>
      <w:tr w:rsidR="004F1422" w:rsidRPr="009421FD"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r>
      <w:tr w:rsidR="004F1422" w:rsidRPr="009421FD"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r>
      <w:tr w:rsidR="004F1422" w:rsidRPr="009421FD"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r>
      <w:tr w:rsidR="004F1422" w:rsidRPr="009421FD"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Pr="009421FD" w:rsidRDefault="004F1422" w:rsidP="004F1422">
            <w:pPr>
              <w:spacing w:before="135" w:after="135"/>
              <w:jc w:val="both"/>
              <w:textAlignment w:val="center"/>
              <w:rPr>
                <w:rFonts w:ascii="Arial" w:hAnsi="Arial" w:cs="Arial"/>
                <w:sz w:val="18"/>
                <w:szCs w:val="18"/>
              </w:rPr>
            </w:pPr>
            <w:r w:rsidRPr="009421FD">
              <w:rPr>
                <w:rFonts w:ascii="Arial" w:hAnsi="Arial" w:cs="Arial"/>
                <w:color w:val="000000"/>
                <w:position w:val="-2"/>
                <w:sz w:val="18"/>
                <w:szCs w:val="18"/>
              </w:rPr>
              <w:t> </w:t>
            </w:r>
          </w:p>
        </w:tc>
      </w:tr>
    </w:tbl>
    <w:p w14:paraId="27B04107" w14:textId="77777777"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rsidRPr="009421FD" w14:paraId="20B6B419" w14:textId="77777777" w:rsidTr="004F1422">
        <w:tc>
          <w:tcPr>
            <w:tcW w:w="4080" w:type="dxa"/>
            <w:tcMar>
              <w:top w:w="75" w:type="dxa"/>
              <w:bottom w:w="75" w:type="dxa"/>
            </w:tcMar>
            <w:vAlign w:val="center"/>
          </w:tcPr>
          <w:p w14:paraId="2FBB778B"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Ime in priimek: _____________________</w:t>
            </w:r>
          </w:p>
        </w:tc>
      </w:tr>
      <w:tr w:rsidR="004F1422" w:rsidRPr="009421FD" w14:paraId="41EF4384" w14:textId="77777777" w:rsidTr="004F1422">
        <w:tc>
          <w:tcPr>
            <w:tcW w:w="4080" w:type="dxa"/>
            <w:tcMar>
              <w:top w:w="75" w:type="dxa"/>
              <w:bottom w:w="75" w:type="dxa"/>
            </w:tcMar>
            <w:vAlign w:val="center"/>
          </w:tcPr>
          <w:p w14:paraId="1C27DC7B" w14:textId="77777777" w:rsidR="004F1422" w:rsidRPr="009421FD" w:rsidRDefault="004F1422" w:rsidP="004F1422">
            <w:pPr>
              <w:rPr>
                <w:rFonts w:ascii="Arial" w:hAnsi="Arial" w:cs="Arial"/>
                <w:sz w:val="18"/>
                <w:szCs w:val="18"/>
              </w:rPr>
            </w:pPr>
            <w:r w:rsidRPr="009421FD">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Pr="009421FD" w:rsidRDefault="004F1422" w:rsidP="004F1422">
            <w:pPr>
              <w:jc w:val="center"/>
              <w:rPr>
                <w:rFonts w:ascii="Arial" w:hAnsi="Arial" w:cs="Arial"/>
                <w:sz w:val="18"/>
                <w:szCs w:val="18"/>
              </w:rPr>
            </w:pPr>
            <w:r w:rsidRPr="009421FD">
              <w:rPr>
                <w:rFonts w:ascii="Arial" w:hAnsi="Arial" w:cs="Arial"/>
                <w:color w:val="000000"/>
                <w:position w:val="-2"/>
                <w:sz w:val="18"/>
                <w:szCs w:val="18"/>
              </w:rPr>
              <w:t>(žig in podpis)</w:t>
            </w:r>
          </w:p>
        </w:tc>
      </w:tr>
    </w:tbl>
    <w:p w14:paraId="31307899" w14:textId="38D69EC6" w:rsidR="004F1422" w:rsidRPr="009421FD" w:rsidRDefault="004F1422" w:rsidP="004F1422">
      <w:pPr>
        <w:spacing w:before="225" w:after="225" w:line="240" w:lineRule="auto"/>
        <w:jc w:val="both"/>
        <w:rPr>
          <w:rFonts w:ascii="Arial" w:hAnsi="Arial" w:cs="Arial"/>
          <w:sz w:val="18"/>
          <w:szCs w:val="18"/>
        </w:rPr>
      </w:pPr>
      <w:r w:rsidRPr="009421FD">
        <w:rPr>
          <w:rFonts w:ascii="Arial" w:hAnsi="Arial" w:cs="Arial"/>
          <w:b/>
          <w:bCs/>
          <w:i/>
          <w:iCs/>
          <w:color w:val="000000"/>
          <w:sz w:val="18"/>
          <w:szCs w:val="18"/>
          <w:u w:val="single"/>
        </w:rPr>
        <w:t>OPOMBA:</w:t>
      </w:r>
      <w:r w:rsidRPr="009421FD">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B8F4100" w14:textId="77777777" w:rsidR="004F1422" w:rsidRPr="009421FD" w:rsidRDefault="004F1422" w:rsidP="004F1422">
      <w:pPr>
        <w:rPr>
          <w:rFonts w:ascii="Arial" w:hAnsi="Arial" w:cs="Arial"/>
          <w:sz w:val="18"/>
          <w:szCs w:val="18"/>
        </w:rPr>
        <w:sectPr w:rsidR="004F1422" w:rsidRPr="009421FD" w:rsidSect="004F1422">
          <w:footerReference w:type="default" r:id="rId16"/>
          <w:pgSz w:w="11906" w:h="16838"/>
          <w:pgMar w:top="1418" w:right="1418" w:bottom="1418" w:left="1418" w:header="567" w:footer="596" w:gutter="0"/>
          <w:cols w:space="708"/>
          <w:docGrid w:linePitch="360"/>
        </w:sectPr>
      </w:pPr>
    </w:p>
    <w:p w14:paraId="4ACE0E4A" w14:textId="021937C8" w:rsidR="00373158" w:rsidRDefault="00373158" w:rsidP="00373158">
      <w:pPr>
        <w:spacing w:after="0"/>
        <w:jc w:val="right"/>
        <w:rPr>
          <w:rFonts w:ascii="Arial" w:hAnsi="Arial" w:cs="Arial"/>
          <w:sz w:val="18"/>
          <w:szCs w:val="18"/>
        </w:rPr>
      </w:pPr>
      <w:r w:rsidRPr="009421FD">
        <w:rPr>
          <w:rFonts w:ascii="Arial" w:hAnsi="Arial" w:cs="Arial"/>
          <w:sz w:val="18"/>
          <w:szCs w:val="18"/>
        </w:rPr>
        <w:lastRenderedPageBreak/>
        <w:t xml:space="preserve">Obrazec št: </w:t>
      </w:r>
      <w:r w:rsidR="00AB2B19">
        <w:rPr>
          <w:rFonts w:ascii="Arial" w:hAnsi="Arial" w:cs="Arial"/>
          <w:sz w:val="18"/>
          <w:szCs w:val="18"/>
        </w:rPr>
        <w:t>8</w:t>
      </w:r>
    </w:p>
    <w:p w14:paraId="1227C3F1" w14:textId="5682C93F" w:rsidR="00E04D2D" w:rsidRPr="009421FD" w:rsidRDefault="00E04D2D" w:rsidP="00E04D2D">
      <w:pPr>
        <w:spacing w:after="0"/>
        <w:jc w:val="right"/>
        <w:rPr>
          <w:rFonts w:ascii="Arial" w:hAnsi="Arial" w:cs="Arial"/>
          <w:sz w:val="18"/>
          <w:szCs w:val="18"/>
        </w:rPr>
      </w:pPr>
      <w:r>
        <w:rPr>
          <w:rFonts w:ascii="Arial" w:hAnsi="Arial" w:cs="Arial"/>
          <w:sz w:val="18"/>
          <w:szCs w:val="18"/>
        </w:rPr>
        <w:t>(obrazca ni potrebno priložiti v ponudbi)</w:t>
      </w:r>
    </w:p>
    <w:p w14:paraId="4F90EDC2" w14:textId="77777777" w:rsidR="00373158" w:rsidRPr="009421FD" w:rsidRDefault="00373158" w:rsidP="003731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18"/>
          <w:szCs w:val="18"/>
        </w:rPr>
      </w:pPr>
      <w:r w:rsidRPr="009421FD">
        <w:rPr>
          <w:rFonts w:ascii="Arial" w:hAnsi="Arial" w:cs="Arial"/>
          <w:sz w:val="18"/>
          <w:szCs w:val="18"/>
        </w:rPr>
        <w:t>Vzorec menične izjave za dobro izvedbo</w:t>
      </w:r>
    </w:p>
    <w:p w14:paraId="05FDFBBB" w14:textId="77777777" w:rsidR="00373158" w:rsidRPr="009421FD" w:rsidRDefault="00373158" w:rsidP="00373158">
      <w:pPr>
        <w:spacing w:after="120"/>
        <w:rPr>
          <w:rFonts w:ascii="Arial" w:hAnsi="Arial" w:cs="Arial"/>
          <w:sz w:val="18"/>
          <w:szCs w:val="18"/>
        </w:rPr>
      </w:pPr>
    </w:p>
    <w:p w14:paraId="7BAED6A6" w14:textId="77777777" w:rsidR="00373158" w:rsidRPr="009421FD" w:rsidRDefault="00373158" w:rsidP="00373158">
      <w:pPr>
        <w:spacing w:before="225" w:after="225" w:line="240" w:lineRule="auto"/>
        <w:jc w:val="center"/>
        <w:rPr>
          <w:rFonts w:ascii="Arial" w:hAnsi="Arial" w:cs="Arial"/>
          <w:sz w:val="18"/>
          <w:szCs w:val="18"/>
        </w:rPr>
      </w:pPr>
      <w:r w:rsidRPr="009421FD">
        <w:rPr>
          <w:rFonts w:ascii="Arial" w:hAnsi="Arial" w:cs="Arial"/>
          <w:b/>
          <w:bCs/>
          <w:color w:val="000000"/>
          <w:sz w:val="18"/>
          <w:szCs w:val="18"/>
        </w:rPr>
        <w:t>MENIČNA IZJAVA</w:t>
      </w:r>
    </w:p>
    <w:p w14:paraId="7D6D9477" w14:textId="77777777" w:rsidR="00373158" w:rsidRPr="009421FD" w:rsidRDefault="00373158" w:rsidP="00373158">
      <w:pPr>
        <w:spacing w:before="225" w:after="225" w:line="240" w:lineRule="auto"/>
        <w:jc w:val="center"/>
        <w:rPr>
          <w:rFonts w:ascii="Arial" w:hAnsi="Arial" w:cs="Arial"/>
          <w:sz w:val="18"/>
          <w:szCs w:val="18"/>
        </w:rPr>
      </w:pPr>
      <w:r w:rsidRPr="009421FD">
        <w:rPr>
          <w:rFonts w:ascii="Arial" w:hAnsi="Arial" w:cs="Arial"/>
          <w:color w:val="000000"/>
          <w:sz w:val="18"/>
          <w:szCs w:val="18"/>
        </w:rPr>
        <w:t>s pooblastilom za izpolnitev in unovčenje menice</w:t>
      </w:r>
    </w:p>
    <w:p w14:paraId="6FE5844D" w14:textId="77777777" w:rsidR="00373158" w:rsidRPr="009421FD" w:rsidRDefault="00373158" w:rsidP="00373158">
      <w:pPr>
        <w:spacing w:before="225" w:after="225" w:line="240" w:lineRule="auto"/>
        <w:jc w:val="both"/>
        <w:rPr>
          <w:rFonts w:ascii="Arial" w:hAnsi="Arial" w:cs="Arial"/>
          <w:sz w:val="18"/>
          <w:szCs w:val="18"/>
        </w:rPr>
      </w:pPr>
      <w:r w:rsidRPr="009421FD">
        <w:rPr>
          <w:rFonts w:ascii="Arial" w:hAnsi="Arial" w:cs="Arial"/>
          <w:color w:val="000000"/>
          <w:sz w:val="18"/>
          <w:szCs w:val="18"/>
        </w:rPr>
        <w:t> </w:t>
      </w:r>
    </w:p>
    <w:p w14:paraId="53116D8A" w14:textId="1C318F78" w:rsidR="00373158" w:rsidRPr="009421FD" w:rsidRDefault="00373158" w:rsidP="00373158">
      <w:pPr>
        <w:spacing w:before="225" w:after="225" w:line="240" w:lineRule="auto"/>
        <w:jc w:val="both"/>
        <w:rPr>
          <w:rFonts w:ascii="Arial" w:hAnsi="Arial" w:cs="Arial"/>
          <w:sz w:val="18"/>
          <w:szCs w:val="18"/>
        </w:rPr>
      </w:pPr>
      <w:r w:rsidRPr="009421FD">
        <w:rPr>
          <w:rFonts w:ascii="Arial" w:hAnsi="Arial" w:cs="Arial"/>
          <w:color w:val="000000"/>
          <w:sz w:val="18"/>
          <w:szCs w:val="18"/>
        </w:rPr>
        <w:t xml:space="preserve">Naročniku </w:t>
      </w:r>
      <w:r w:rsidR="008C71E4">
        <w:rPr>
          <w:rFonts w:ascii="Arial" w:hAnsi="Arial" w:cs="Arial"/>
          <w:b/>
          <w:sz w:val="18"/>
          <w:szCs w:val="18"/>
        </w:rPr>
        <w:t>UNIVERZA NA PRIMORSKEM UNIVERSITA DEL LITORALE</w:t>
      </w:r>
      <w:r w:rsidR="008C71E4" w:rsidRPr="00957001">
        <w:rPr>
          <w:rFonts w:ascii="Arial" w:hAnsi="Arial" w:cs="Arial"/>
          <w:color w:val="000000"/>
          <w:sz w:val="18"/>
          <w:szCs w:val="18"/>
        </w:rPr>
        <w:t xml:space="preserve">, </w:t>
      </w:r>
      <w:r w:rsidR="008C71E4" w:rsidRPr="00403A3B">
        <w:rPr>
          <w:rFonts w:ascii="Arial" w:hAnsi="Arial" w:cs="Arial"/>
          <w:b/>
          <w:color w:val="000000"/>
          <w:sz w:val="18"/>
          <w:szCs w:val="18"/>
        </w:rPr>
        <w:t>Titov trg 54, 6000 Koper - Capodistria</w:t>
      </w:r>
      <w:r w:rsidRPr="009421FD">
        <w:rPr>
          <w:rFonts w:ascii="Arial" w:hAnsi="Arial" w:cs="Arial"/>
          <w:color w:val="000000"/>
          <w:sz w:val="18"/>
          <w:szCs w:val="18"/>
        </w:rPr>
        <w:t xml:space="preserve">, kot zavarovanje za </w:t>
      </w:r>
      <w:r w:rsidRPr="009421FD">
        <w:rPr>
          <w:rFonts w:ascii="Arial" w:hAnsi="Arial" w:cs="Arial"/>
          <w:b/>
          <w:bCs/>
          <w:color w:val="000000"/>
          <w:sz w:val="18"/>
          <w:szCs w:val="18"/>
        </w:rPr>
        <w:t>dobro izvedbo del,</w:t>
      </w:r>
      <w:r w:rsidRPr="009421FD">
        <w:rPr>
          <w:rFonts w:ascii="Arial" w:hAnsi="Arial" w:cs="Arial"/>
          <w:color w:val="000000"/>
          <w:sz w:val="18"/>
          <w:szCs w:val="18"/>
        </w:rPr>
        <w:t xml:space="preserve"> ki so opredeljena v javnem naročilu</w:t>
      </w:r>
      <w:r w:rsidR="00EE3557" w:rsidRPr="009421FD">
        <w:rPr>
          <w:rFonts w:ascii="Arial" w:hAnsi="Arial" w:cs="Arial"/>
          <w:color w:val="000000"/>
          <w:sz w:val="18"/>
          <w:szCs w:val="18"/>
        </w:rPr>
        <w:t xml:space="preserve"> z naslovom</w:t>
      </w:r>
    </w:p>
    <w:p w14:paraId="7CFF809F" w14:textId="77777777" w:rsidR="008C71E4" w:rsidRDefault="008C71E4" w:rsidP="008C71E4">
      <w:pPr>
        <w:spacing w:before="225" w:after="225" w:line="240" w:lineRule="auto"/>
        <w:jc w:val="center"/>
        <w:rPr>
          <w:rFonts w:ascii="Arial" w:hAnsi="Arial" w:cs="Arial"/>
          <w:b/>
          <w:sz w:val="18"/>
          <w:szCs w:val="18"/>
        </w:rPr>
      </w:pPr>
      <w:r>
        <w:rPr>
          <w:rFonts w:ascii="Arial" w:hAnsi="Arial" w:cs="Arial"/>
          <w:color w:val="000000"/>
          <w:sz w:val="18"/>
          <w:szCs w:val="18"/>
        </w:rPr>
        <w:t>»</w:t>
      </w:r>
      <w:r w:rsidRPr="004E51D9">
        <w:rPr>
          <w:rFonts w:ascii="Arial" w:hAnsi="Arial" w:cs="Arial"/>
          <w:b/>
          <w:sz w:val="18"/>
          <w:szCs w:val="18"/>
        </w:rPr>
        <w:t xml:space="preserve">Nakup </w:t>
      </w:r>
      <w:r>
        <w:rPr>
          <w:rFonts w:ascii="Arial" w:hAnsi="Arial" w:cs="Arial"/>
          <w:b/>
          <w:sz w:val="18"/>
          <w:szCs w:val="18"/>
        </w:rPr>
        <w:t>naprav in pripomočkov za fizioterapijo</w:t>
      </w:r>
      <w:r w:rsidRPr="004E51D9">
        <w:rPr>
          <w:rFonts w:ascii="Arial" w:hAnsi="Arial" w:cs="Arial"/>
          <w:b/>
          <w:sz w:val="18"/>
          <w:szCs w:val="18"/>
        </w:rPr>
        <w:t>«</w:t>
      </w:r>
    </w:p>
    <w:p w14:paraId="5C3DE359" w14:textId="70F6504A" w:rsidR="00373158" w:rsidRPr="009421FD" w:rsidRDefault="00373158" w:rsidP="00A741CD">
      <w:pPr>
        <w:spacing w:before="225" w:after="225" w:line="240" w:lineRule="auto"/>
        <w:jc w:val="both"/>
        <w:rPr>
          <w:rFonts w:ascii="Arial" w:hAnsi="Arial" w:cs="Arial"/>
          <w:sz w:val="18"/>
          <w:szCs w:val="18"/>
        </w:rPr>
      </w:pPr>
      <w:r w:rsidRPr="009421FD">
        <w:rPr>
          <w:rFonts w:ascii="Arial" w:hAnsi="Arial" w:cs="Arial"/>
          <w:color w:val="000000"/>
          <w:sz w:val="18"/>
          <w:szCs w:val="18"/>
        </w:rPr>
        <w:t>izročamo bianko lastno menico ter menično izjavo s pooblastilom za izpolnitev in unovčenje menice.</w:t>
      </w:r>
    </w:p>
    <w:p w14:paraId="4D47B75B" w14:textId="77777777" w:rsidR="00373158" w:rsidRPr="009421FD" w:rsidRDefault="00373158" w:rsidP="00373158">
      <w:pPr>
        <w:spacing w:before="225" w:after="225" w:line="240" w:lineRule="auto"/>
        <w:jc w:val="both"/>
        <w:rPr>
          <w:rFonts w:ascii="Arial" w:hAnsi="Arial" w:cs="Arial"/>
          <w:sz w:val="18"/>
          <w:szCs w:val="18"/>
        </w:rPr>
      </w:pPr>
      <w:r w:rsidRPr="009421FD">
        <w:rPr>
          <w:rFonts w:ascii="Arial" w:hAnsi="Arial" w:cs="Arial"/>
          <w:color w:val="000000"/>
          <w:sz w:val="18"/>
          <w:szCs w:val="18"/>
        </w:rPr>
        <w:t> </w:t>
      </w:r>
    </w:p>
    <w:p w14:paraId="5351F8B9" w14:textId="13AEF232" w:rsidR="00373158" w:rsidRPr="009421FD" w:rsidRDefault="00373158" w:rsidP="00373158">
      <w:pPr>
        <w:spacing w:before="225" w:after="225" w:line="240" w:lineRule="auto"/>
        <w:jc w:val="both"/>
        <w:rPr>
          <w:rFonts w:ascii="Arial" w:hAnsi="Arial" w:cs="Arial"/>
          <w:sz w:val="18"/>
          <w:szCs w:val="18"/>
        </w:rPr>
      </w:pPr>
      <w:r w:rsidRPr="009421FD">
        <w:rPr>
          <w:rFonts w:ascii="Arial" w:hAnsi="Arial" w:cs="Arial"/>
          <w:color w:val="000000"/>
          <w:sz w:val="18"/>
          <w:szCs w:val="18"/>
        </w:rPr>
        <w:t>Naročnika</w:t>
      </w:r>
      <w:r w:rsidR="008C71E4" w:rsidRPr="008C71E4">
        <w:rPr>
          <w:rFonts w:ascii="Arial" w:hAnsi="Arial" w:cs="Arial"/>
          <w:b/>
          <w:sz w:val="18"/>
          <w:szCs w:val="18"/>
        </w:rPr>
        <w:t xml:space="preserve"> </w:t>
      </w:r>
      <w:r w:rsidR="008C71E4">
        <w:rPr>
          <w:rFonts w:ascii="Arial" w:hAnsi="Arial" w:cs="Arial"/>
          <w:b/>
          <w:sz w:val="18"/>
          <w:szCs w:val="18"/>
        </w:rPr>
        <w:t>UNIVERZA NA PRIMORSKEM UNIVERSITA DEL LITORALE</w:t>
      </w:r>
      <w:r w:rsidR="008C71E4" w:rsidRPr="00957001">
        <w:rPr>
          <w:rFonts w:ascii="Arial" w:hAnsi="Arial" w:cs="Arial"/>
          <w:color w:val="000000"/>
          <w:sz w:val="18"/>
          <w:szCs w:val="18"/>
        </w:rPr>
        <w:t xml:space="preserve">, </w:t>
      </w:r>
      <w:r w:rsidR="008C71E4" w:rsidRPr="00403A3B">
        <w:rPr>
          <w:rFonts w:ascii="Arial" w:hAnsi="Arial" w:cs="Arial"/>
          <w:b/>
          <w:color w:val="000000"/>
          <w:sz w:val="18"/>
          <w:szCs w:val="18"/>
        </w:rPr>
        <w:t>Titov trg 54, 6000 Koper - Capodistria</w:t>
      </w:r>
      <w:r w:rsidRPr="009421FD">
        <w:rPr>
          <w:rFonts w:ascii="Arial" w:hAnsi="Arial" w:cs="Arial"/>
          <w:color w:val="000000"/>
          <w:sz w:val="18"/>
          <w:szCs w:val="18"/>
        </w:rPr>
        <w:t>, pooblaščamo, da izpolni priloženo menico z zneskom v višini</w:t>
      </w:r>
      <w:r w:rsidR="00BB58B1" w:rsidRPr="009421FD">
        <w:rPr>
          <w:rFonts w:ascii="Arial" w:hAnsi="Arial" w:cs="Arial"/>
          <w:b/>
          <w:bCs/>
          <w:color w:val="000000"/>
          <w:sz w:val="18"/>
          <w:szCs w:val="18"/>
        </w:rPr>
        <w:t xml:space="preserve"> 10</w:t>
      </w:r>
      <w:r w:rsidRPr="009421FD">
        <w:rPr>
          <w:rFonts w:ascii="Arial" w:hAnsi="Arial" w:cs="Arial"/>
          <w:b/>
          <w:bCs/>
          <w:color w:val="000000"/>
          <w:sz w:val="18"/>
          <w:szCs w:val="18"/>
        </w:rPr>
        <w:t xml:space="preserve">,00 % pogodbene vrednosti z DDV, kar znaša </w:t>
      </w:r>
      <w:r w:rsidRPr="009421FD">
        <w:rPr>
          <w:rFonts w:ascii="Arial" w:hAnsi="Arial" w:cs="Arial"/>
          <w:b/>
          <w:bCs/>
          <w:color w:val="000000"/>
          <w:sz w:val="18"/>
          <w:szCs w:val="18"/>
          <w:u w:val="single"/>
        </w:rPr>
        <w:t>__________</w:t>
      </w:r>
    </w:p>
    <w:p w14:paraId="0ABFA2CF" w14:textId="77777777" w:rsidR="00373158" w:rsidRPr="009421FD" w:rsidRDefault="00373158" w:rsidP="00373158">
      <w:pPr>
        <w:spacing w:before="225" w:after="225" w:line="240" w:lineRule="auto"/>
        <w:jc w:val="both"/>
        <w:rPr>
          <w:rFonts w:ascii="Arial" w:hAnsi="Arial" w:cs="Arial"/>
          <w:sz w:val="18"/>
          <w:szCs w:val="18"/>
        </w:rPr>
      </w:pPr>
      <w:r w:rsidRPr="009421FD">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4D58B41" w14:textId="77777777" w:rsidR="00373158" w:rsidRPr="009421FD" w:rsidRDefault="00373158" w:rsidP="00373158">
      <w:pPr>
        <w:spacing w:before="225" w:after="225" w:line="240" w:lineRule="auto"/>
        <w:jc w:val="both"/>
        <w:rPr>
          <w:rFonts w:ascii="Arial" w:hAnsi="Arial" w:cs="Arial"/>
          <w:sz w:val="18"/>
          <w:szCs w:val="18"/>
        </w:rPr>
      </w:pPr>
      <w:r w:rsidRPr="009421FD">
        <w:rPr>
          <w:rFonts w:ascii="Arial" w:hAnsi="Arial" w:cs="Arial"/>
          <w:color w:val="000000"/>
          <w:sz w:val="18"/>
          <w:szCs w:val="18"/>
        </w:rPr>
        <w:t xml:space="preserve">Menična izjava je veljavna od njenega podpisa do izteka roka veljavnosti zavarovanja za dobro izvedbo po predmetnem naročilu, </w:t>
      </w:r>
      <w:proofErr w:type="spellStart"/>
      <w:r w:rsidRPr="009421FD">
        <w:rPr>
          <w:rFonts w:ascii="Arial" w:hAnsi="Arial" w:cs="Arial"/>
          <w:color w:val="000000"/>
          <w:sz w:val="18"/>
          <w:szCs w:val="18"/>
        </w:rPr>
        <w:t>t.j</w:t>
      </w:r>
      <w:proofErr w:type="spellEnd"/>
      <w:r w:rsidRPr="009421FD">
        <w:rPr>
          <w:rFonts w:ascii="Arial" w:hAnsi="Arial" w:cs="Arial"/>
          <w:color w:val="000000"/>
          <w:sz w:val="18"/>
          <w:szCs w:val="18"/>
        </w:rPr>
        <w:t>. najkasneje do ____________.</w:t>
      </w:r>
    </w:p>
    <w:p w14:paraId="3F4C3553" w14:textId="77777777" w:rsidR="00373158" w:rsidRPr="009421FD" w:rsidRDefault="00373158" w:rsidP="00373158">
      <w:pPr>
        <w:spacing w:before="225" w:after="225" w:line="240" w:lineRule="auto"/>
        <w:jc w:val="both"/>
        <w:rPr>
          <w:rFonts w:ascii="Arial" w:hAnsi="Arial" w:cs="Arial"/>
          <w:sz w:val="18"/>
          <w:szCs w:val="18"/>
        </w:rPr>
      </w:pPr>
      <w:r w:rsidRPr="009421FD">
        <w:rPr>
          <w:rFonts w:ascii="Arial" w:hAnsi="Arial" w:cs="Arial"/>
          <w:color w:val="000000"/>
          <w:sz w:val="18"/>
          <w:szCs w:val="18"/>
        </w:rPr>
        <w:t xml:space="preserve">Menica je unovčljiva pri: </w:t>
      </w:r>
      <w:r w:rsidRPr="009421FD">
        <w:rPr>
          <w:rFonts w:ascii="Arial" w:hAnsi="Arial" w:cs="Arial"/>
          <w:color w:val="000000"/>
          <w:sz w:val="18"/>
          <w:szCs w:val="18"/>
          <w:u w:val="single"/>
        </w:rPr>
        <w:t>_______________</w:t>
      </w:r>
    </w:p>
    <w:p w14:paraId="69A67C9A" w14:textId="77777777" w:rsidR="00373158" w:rsidRPr="009421FD" w:rsidRDefault="00373158" w:rsidP="00373158">
      <w:pPr>
        <w:spacing w:before="225" w:after="225" w:line="240" w:lineRule="auto"/>
        <w:jc w:val="both"/>
        <w:rPr>
          <w:rFonts w:ascii="Arial" w:hAnsi="Arial" w:cs="Arial"/>
          <w:sz w:val="18"/>
          <w:szCs w:val="18"/>
        </w:rPr>
      </w:pPr>
      <w:r w:rsidRPr="009421FD">
        <w:rPr>
          <w:rFonts w:ascii="Arial" w:hAnsi="Arial" w:cs="Arial"/>
          <w:color w:val="000000"/>
          <w:sz w:val="18"/>
          <w:szCs w:val="18"/>
        </w:rPr>
        <w:t xml:space="preserve">s transakcijskega računa (TRR): </w:t>
      </w:r>
      <w:r w:rsidRPr="009421FD">
        <w:rPr>
          <w:rFonts w:ascii="Arial" w:hAnsi="Arial" w:cs="Arial"/>
          <w:color w:val="000000"/>
          <w:sz w:val="18"/>
          <w:szCs w:val="18"/>
          <w:u w:val="single"/>
        </w:rPr>
        <w:t>_______________</w:t>
      </w:r>
    </w:p>
    <w:p w14:paraId="33071CC7" w14:textId="77777777" w:rsidR="00373158" w:rsidRPr="009421FD" w:rsidRDefault="00373158" w:rsidP="00373158">
      <w:pPr>
        <w:spacing w:before="225" w:after="225" w:line="240" w:lineRule="auto"/>
        <w:jc w:val="both"/>
        <w:rPr>
          <w:rFonts w:ascii="Arial" w:hAnsi="Arial" w:cs="Arial"/>
          <w:sz w:val="18"/>
          <w:szCs w:val="18"/>
        </w:rPr>
      </w:pPr>
      <w:r w:rsidRPr="009421FD">
        <w:rPr>
          <w:rFonts w:ascii="Arial" w:hAnsi="Arial" w:cs="Arial"/>
          <w:color w:val="000000"/>
          <w:sz w:val="18"/>
          <w:szCs w:val="18"/>
        </w:rPr>
        <w:t> </w:t>
      </w:r>
    </w:p>
    <w:p w14:paraId="32E7C94C" w14:textId="77777777" w:rsidR="00373158" w:rsidRPr="009421FD" w:rsidRDefault="00373158" w:rsidP="00373158">
      <w:pPr>
        <w:spacing w:before="225" w:after="225" w:line="240" w:lineRule="auto"/>
        <w:jc w:val="both"/>
        <w:rPr>
          <w:rFonts w:ascii="Arial" w:hAnsi="Arial" w:cs="Arial"/>
          <w:sz w:val="18"/>
          <w:szCs w:val="18"/>
        </w:rPr>
      </w:pPr>
      <w:r w:rsidRPr="009421FD">
        <w:rPr>
          <w:rFonts w:ascii="Arial" w:hAnsi="Arial" w:cs="Arial"/>
          <w:color w:val="000000"/>
          <w:sz w:val="18"/>
          <w:szCs w:val="18"/>
        </w:rPr>
        <w:t>Priloga: </w:t>
      </w:r>
    </w:p>
    <w:p w14:paraId="01223BA2" w14:textId="77777777" w:rsidR="00373158" w:rsidRPr="009421FD" w:rsidRDefault="00373158" w:rsidP="00373158">
      <w:pPr>
        <w:spacing w:before="225" w:after="225" w:line="240" w:lineRule="auto"/>
        <w:jc w:val="both"/>
        <w:rPr>
          <w:rFonts w:ascii="Arial" w:hAnsi="Arial" w:cs="Arial"/>
          <w:sz w:val="18"/>
          <w:szCs w:val="18"/>
        </w:rPr>
      </w:pPr>
      <w:r w:rsidRPr="009421FD">
        <w:rPr>
          <w:rFonts w:ascii="Arial" w:hAnsi="Arial" w:cs="Arial"/>
          <w:color w:val="000000"/>
          <w:sz w:val="18"/>
          <w:szCs w:val="18"/>
        </w:rPr>
        <w:t>- bianco menica, podpisana in žigosana</w:t>
      </w:r>
    </w:p>
    <w:p w14:paraId="19567338" w14:textId="77777777" w:rsidR="00373158" w:rsidRPr="009421FD" w:rsidRDefault="00373158" w:rsidP="00373158">
      <w:pPr>
        <w:spacing w:before="225" w:after="225" w:line="240" w:lineRule="auto"/>
        <w:jc w:val="both"/>
        <w:rPr>
          <w:rFonts w:ascii="Arial" w:hAnsi="Arial" w:cs="Arial"/>
          <w:sz w:val="18"/>
          <w:szCs w:val="18"/>
        </w:rPr>
      </w:pPr>
      <w:r w:rsidRPr="009421FD">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73158" w:rsidRPr="009421FD" w14:paraId="4C758127" w14:textId="77777777" w:rsidTr="00F53BB5">
        <w:tc>
          <w:tcPr>
            <w:tcW w:w="2500" w:type="pct"/>
            <w:tcMar>
              <w:top w:w="75" w:type="dxa"/>
              <w:bottom w:w="75" w:type="dxa"/>
            </w:tcMar>
            <w:vAlign w:val="center"/>
          </w:tcPr>
          <w:p w14:paraId="248EFC1F" w14:textId="77777777" w:rsidR="00373158" w:rsidRPr="009421FD" w:rsidRDefault="00373158" w:rsidP="00F53BB5">
            <w:pPr>
              <w:rPr>
                <w:rFonts w:ascii="Arial" w:hAnsi="Arial" w:cs="Arial"/>
                <w:sz w:val="18"/>
                <w:szCs w:val="18"/>
              </w:rPr>
            </w:pPr>
            <w:r w:rsidRPr="009421FD">
              <w:rPr>
                <w:rFonts w:ascii="Arial" w:hAnsi="Arial" w:cs="Arial"/>
                <w:color w:val="000000"/>
                <w:position w:val="-2"/>
                <w:sz w:val="18"/>
                <w:szCs w:val="18"/>
              </w:rPr>
              <w:t xml:space="preserve">Kraj: </w:t>
            </w:r>
            <w:r w:rsidRPr="009421FD">
              <w:rPr>
                <w:rFonts w:ascii="Arial" w:hAnsi="Arial" w:cs="Arial"/>
                <w:color w:val="000000"/>
                <w:position w:val="-2"/>
                <w:sz w:val="18"/>
                <w:szCs w:val="18"/>
                <w:u w:val="single"/>
              </w:rPr>
              <w:t>_______________</w:t>
            </w:r>
          </w:p>
        </w:tc>
        <w:tc>
          <w:tcPr>
            <w:tcW w:w="0" w:type="auto"/>
            <w:tcMar>
              <w:top w:w="75" w:type="dxa"/>
              <w:bottom w:w="75" w:type="dxa"/>
            </w:tcMar>
            <w:vAlign w:val="center"/>
          </w:tcPr>
          <w:p w14:paraId="1C6AE8E6" w14:textId="77777777" w:rsidR="00373158" w:rsidRPr="009421FD" w:rsidRDefault="00373158" w:rsidP="00F53BB5">
            <w:pPr>
              <w:jc w:val="center"/>
              <w:rPr>
                <w:rFonts w:ascii="Arial" w:hAnsi="Arial" w:cs="Arial"/>
                <w:sz w:val="18"/>
                <w:szCs w:val="18"/>
              </w:rPr>
            </w:pPr>
            <w:r w:rsidRPr="009421FD">
              <w:rPr>
                <w:rFonts w:ascii="Arial" w:hAnsi="Arial" w:cs="Arial"/>
                <w:color w:val="000000"/>
                <w:position w:val="-2"/>
                <w:sz w:val="18"/>
                <w:szCs w:val="18"/>
              </w:rPr>
              <w:t xml:space="preserve">Izdajatelj menice: </w:t>
            </w:r>
            <w:r w:rsidRPr="009421FD">
              <w:rPr>
                <w:rFonts w:ascii="Arial" w:hAnsi="Arial" w:cs="Arial"/>
                <w:color w:val="000000"/>
                <w:position w:val="-2"/>
                <w:sz w:val="18"/>
                <w:szCs w:val="18"/>
                <w:u w:val="single"/>
              </w:rPr>
              <w:t>_______________</w:t>
            </w:r>
          </w:p>
        </w:tc>
      </w:tr>
      <w:tr w:rsidR="00373158" w:rsidRPr="009421FD" w14:paraId="0B113A3C" w14:textId="77777777" w:rsidTr="00F53BB5">
        <w:tc>
          <w:tcPr>
            <w:tcW w:w="2500" w:type="pct"/>
            <w:tcMar>
              <w:top w:w="75" w:type="dxa"/>
              <w:bottom w:w="75" w:type="dxa"/>
            </w:tcMar>
            <w:vAlign w:val="center"/>
          </w:tcPr>
          <w:p w14:paraId="52E8A333" w14:textId="77777777" w:rsidR="00373158" w:rsidRPr="009421FD" w:rsidRDefault="00373158" w:rsidP="00F53BB5">
            <w:pPr>
              <w:rPr>
                <w:rFonts w:ascii="Arial" w:hAnsi="Arial" w:cs="Arial"/>
                <w:sz w:val="18"/>
                <w:szCs w:val="18"/>
              </w:rPr>
            </w:pPr>
            <w:r w:rsidRPr="009421FD">
              <w:rPr>
                <w:rFonts w:ascii="Arial" w:hAnsi="Arial" w:cs="Arial"/>
                <w:color w:val="000000"/>
                <w:position w:val="-2"/>
                <w:sz w:val="18"/>
                <w:szCs w:val="18"/>
              </w:rPr>
              <w:t xml:space="preserve">Datum: </w:t>
            </w:r>
            <w:r w:rsidRPr="009421FD">
              <w:rPr>
                <w:rFonts w:ascii="Arial" w:hAnsi="Arial" w:cs="Arial"/>
                <w:color w:val="000000"/>
                <w:position w:val="-2"/>
                <w:sz w:val="18"/>
                <w:szCs w:val="18"/>
                <w:u w:val="single"/>
              </w:rPr>
              <w:t>_______________</w:t>
            </w:r>
          </w:p>
        </w:tc>
        <w:tc>
          <w:tcPr>
            <w:tcW w:w="0" w:type="auto"/>
            <w:tcMar>
              <w:top w:w="75" w:type="dxa"/>
              <w:bottom w:w="75" w:type="dxa"/>
            </w:tcMar>
            <w:vAlign w:val="center"/>
          </w:tcPr>
          <w:p w14:paraId="41C9BE95" w14:textId="77777777" w:rsidR="00373158" w:rsidRPr="009421FD" w:rsidRDefault="00373158" w:rsidP="00F53BB5">
            <w:pPr>
              <w:rPr>
                <w:rFonts w:ascii="Arial" w:hAnsi="Arial" w:cs="Arial"/>
                <w:sz w:val="18"/>
                <w:szCs w:val="18"/>
              </w:rPr>
            </w:pPr>
          </w:p>
          <w:p w14:paraId="73A138E9" w14:textId="77777777" w:rsidR="00373158" w:rsidRPr="009421FD" w:rsidRDefault="00373158" w:rsidP="00F53BB5">
            <w:pPr>
              <w:jc w:val="center"/>
              <w:rPr>
                <w:rFonts w:ascii="Arial" w:hAnsi="Arial" w:cs="Arial"/>
                <w:sz w:val="18"/>
                <w:szCs w:val="18"/>
              </w:rPr>
            </w:pPr>
            <w:r w:rsidRPr="009421FD">
              <w:rPr>
                <w:rFonts w:ascii="Arial" w:hAnsi="Arial" w:cs="Arial"/>
                <w:color w:val="A9A9A9"/>
                <w:position w:val="-2"/>
                <w:sz w:val="18"/>
                <w:szCs w:val="18"/>
              </w:rPr>
              <w:t>(žig in podpis)</w:t>
            </w:r>
          </w:p>
        </w:tc>
      </w:tr>
    </w:tbl>
    <w:p w14:paraId="2EF3BF61" w14:textId="77777777" w:rsidR="00373158" w:rsidRPr="009421FD" w:rsidRDefault="00373158" w:rsidP="00373158">
      <w:pPr>
        <w:spacing w:before="225" w:after="225" w:line="240" w:lineRule="auto"/>
        <w:jc w:val="both"/>
        <w:rPr>
          <w:rFonts w:ascii="Arial" w:hAnsi="Arial" w:cs="Arial"/>
          <w:sz w:val="18"/>
          <w:szCs w:val="18"/>
        </w:rPr>
      </w:pPr>
      <w:r w:rsidRPr="009421FD">
        <w:rPr>
          <w:rFonts w:ascii="Arial" w:hAnsi="Arial" w:cs="Arial"/>
          <w:color w:val="000000"/>
          <w:sz w:val="18"/>
          <w:szCs w:val="18"/>
        </w:rPr>
        <w:t> </w:t>
      </w:r>
    </w:p>
    <w:p w14:paraId="5801ACD3" w14:textId="77777777" w:rsidR="00373158" w:rsidRPr="009421FD" w:rsidRDefault="00373158" w:rsidP="00373158">
      <w:pPr>
        <w:spacing w:before="225" w:after="225" w:line="240" w:lineRule="auto"/>
        <w:jc w:val="both"/>
        <w:rPr>
          <w:rFonts w:ascii="Arial" w:hAnsi="Arial" w:cs="Arial"/>
          <w:sz w:val="18"/>
          <w:szCs w:val="18"/>
        </w:rPr>
      </w:pPr>
      <w:r w:rsidRPr="009421FD">
        <w:rPr>
          <w:rFonts w:ascii="Arial" w:hAnsi="Arial" w:cs="Arial"/>
          <w:color w:val="000000"/>
          <w:sz w:val="18"/>
          <w:szCs w:val="18"/>
        </w:rPr>
        <w:t> </w:t>
      </w:r>
    </w:p>
    <w:p w14:paraId="53500A85" w14:textId="77777777" w:rsidR="00373158" w:rsidRPr="009421FD" w:rsidRDefault="00373158" w:rsidP="00373158">
      <w:pPr>
        <w:rPr>
          <w:rFonts w:ascii="Arial" w:hAnsi="Arial" w:cs="Arial"/>
          <w:sz w:val="18"/>
          <w:szCs w:val="18"/>
        </w:rPr>
      </w:pPr>
    </w:p>
    <w:p w14:paraId="3AA392D9" w14:textId="77777777" w:rsidR="005A7AC9" w:rsidRPr="009421FD" w:rsidRDefault="005A7AC9" w:rsidP="00EE3557">
      <w:pPr>
        <w:spacing w:after="0"/>
        <w:jc w:val="right"/>
        <w:rPr>
          <w:rFonts w:ascii="Arial" w:hAnsi="Arial" w:cs="Arial"/>
          <w:sz w:val="18"/>
          <w:szCs w:val="18"/>
        </w:rPr>
      </w:pPr>
    </w:p>
    <w:p w14:paraId="30457449" w14:textId="77777777" w:rsidR="005A7AC9" w:rsidRPr="009421FD" w:rsidRDefault="005A7AC9" w:rsidP="00EE3557">
      <w:pPr>
        <w:spacing w:after="0"/>
        <w:jc w:val="right"/>
        <w:rPr>
          <w:rFonts w:ascii="Arial" w:hAnsi="Arial" w:cs="Arial"/>
          <w:sz w:val="18"/>
          <w:szCs w:val="18"/>
        </w:rPr>
      </w:pPr>
    </w:p>
    <w:p w14:paraId="738AEC1C" w14:textId="77777777" w:rsidR="005A7AC9" w:rsidRPr="009421FD" w:rsidRDefault="005A7AC9" w:rsidP="00EE3557">
      <w:pPr>
        <w:spacing w:after="0"/>
        <w:jc w:val="right"/>
        <w:rPr>
          <w:rFonts w:ascii="Arial" w:hAnsi="Arial" w:cs="Arial"/>
          <w:sz w:val="18"/>
          <w:szCs w:val="18"/>
        </w:rPr>
      </w:pPr>
    </w:p>
    <w:p w14:paraId="4DCCA945" w14:textId="33B637B0" w:rsidR="00A741CD" w:rsidRDefault="00A741CD" w:rsidP="00A741CD">
      <w:pPr>
        <w:spacing w:after="0"/>
        <w:jc w:val="right"/>
        <w:rPr>
          <w:rFonts w:ascii="Arial" w:hAnsi="Arial" w:cs="Arial"/>
          <w:sz w:val="18"/>
          <w:szCs w:val="18"/>
        </w:rPr>
      </w:pPr>
      <w:r w:rsidRPr="002500C6">
        <w:rPr>
          <w:rFonts w:ascii="Arial" w:hAnsi="Arial" w:cs="Arial"/>
          <w:sz w:val="18"/>
          <w:szCs w:val="18"/>
        </w:rPr>
        <w:lastRenderedPageBreak/>
        <w:t xml:space="preserve">Obrazec št: </w:t>
      </w:r>
      <w:r w:rsidR="00AB2B19">
        <w:rPr>
          <w:rFonts w:ascii="Arial" w:hAnsi="Arial" w:cs="Arial"/>
          <w:sz w:val="18"/>
          <w:szCs w:val="18"/>
        </w:rPr>
        <w:t>9</w:t>
      </w:r>
    </w:p>
    <w:p w14:paraId="6EAAC015" w14:textId="0913F13C" w:rsidR="00E04D2D" w:rsidRPr="002500C6" w:rsidRDefault="00E04D2D" w:rsidP="00A741CD">
      <w:pPr>
        <w:spacing w:after="0"/>
        <w:jc w:val="right"/>
        <w:rPr>
          <w:rFonts w:ascii="Arial" w:hAnsi="Arial" w:cs="Arial"/>
          <w:sz w:val="18"/>
          <w:szCs w:val="18"/>
        </w:rPr>
      </w:pPr>
      <w:r>
        <w:rPr>
          <w:rFonts w:ascii="Arial" w:hAnsi="Arial" w:cs="Arial"/>
          <w:sz w:val="18"/>
          <w:szCs w:val="18"/>
        </w:rPr>
        <w:t>(obrazca ni potrebno priložiti v ponudbi)</w:t>
      </w:r>
    </w:p>
    <w:p w14:paraId="2AF502A7" w14:textId="77777777" w:rsidR="00A741CD" w:rsidRPr="00A741CD" w:rsidRDefault="00A741CD" w:rsidP="00A741C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18"/>
          <w:szCs w:val="18"/>
        </w:rPr>
      </w:pPr>
      <w:r w:rsidRPr="00A741CD">
        <w:rPr>
          <w:rFonts w:ascii="Arial" w:hAnsi="Arial" w:cs="Arial"/>
          <w:sz w:val="18"/>
          <w:szCs w:val="18"/>
        </w:rPr>
        <w:t>Vzorec menične izjave za odpravo napak</w:t>
      </w:r>
    </w:p>
    <w:p w14:paraId="147378DE" w14:textId="77777777" w:rsidR="00A741CD" w:rsidRPr="002500C6" w:rsidRDefault="00A741CD" w:rsidP="00A741CD">
      <w:pPr>
        <w:spacing w:after="120"/>
        <w:rPr>
          <w:rFonts w:ascii="Arial" w:hAnsi="Arial" w:cs="Arial"/>
        </w:rPr>
      </w:pPr>
    </w:p>
    <w:p w14:paraId="2CF098F8" w14:textId="77777777" w:rsidR="00A741CD" w:rsidRPr="002500C6" w:rsidRDefault="00A741CD" w:rsidP="00A741CD">
      <w:pPr>
        <w:spacing w:before="225" w:after="225" w:line="240" w:lineRule="auto"/>
        <w:jc w:val="center"/>
      </w:pPr>
      <w:r w:rsidRPr="002500C6">
        <w:rPr>
          <w:rFonts w:ascii="Arial" w:hAnsi="Arial" w:cs="Arial"/>
          <w:b/>
          <w:bCs/>
          <w:sz w:val="24"/>
          <w:szCs w:val="24"/>
        </w:rPr>
        <w:t>MENIČNA IZJAVA</w:t>
      </w:r>
    </w:p>
    <w:p w14:paraId="25291E0A" w14:textId="77777777" w:rsidR="00A741CD" w:rsidRPr="002500C6" w:rsidRDefault="00A741CD" w:rsidP="00A741CD">
      <w:pPr>
        <w:spacing w:before="225" w:after="225" w:line="240" w:lineRule="auto"/>
        <w:jc w:val="center"/>
      </w:pPr>
      <w:r w:rsidRPr="002500C6">
        <w:rPr>
          <w:rFonts w:ascii="Arial" w:hAnsi="Arial" w:cs="Arial"/>
          <w:sz w:val="21"/>
          <w:szCs w:val="21"/>
        </w:rPr>
        <w:t>s pooblastilom za izpolnitev in unovčenje menice</w:t>
      </w:r>
    </w:p>
    <w:p w14:paraId="35722519" w14:textId="77777777" w:rsidR="00A741CD" w:rsidRPr="002500C6" w:rsidRDefault="00A741CD" w:rsidP="00A741CD">
      <w:pPr>
        <w:spacing w:before="225" w:after="225" w:line="240" w:lineRule="auto"/>
        <w:jc w:val="both"/>
      </w:pPr>
      <w:r w:rsidRPr="002500C6">
        <w:rPr>
          <w:rFonts w:ascii="Arial" w:hAnsi="Arial" w:cs="Arial"/>
          <w:sz w:val="18"/>
          <w:szCs w:val="18"/>
        </w:rPr>
        <w:t> </w:t>
      </w:r>
    </w:p>
    <w:p w14:paraId="77060426" w14:textId="05E883AF" w:rsidR="00A741CD" w:rsidRPr="002500C6" w:rsidRDefault="00A741CD" w:rsidP="00A741CD">
      <w:pPr>
        <w:spacing w:before="225" w:after="225" w:line="240" w:lineRule="auto"/>
        <w:jc w:val="both"/>
      </w:pPr>
      <w:r w:rsidRPr="009421FD">
        <w:rPr>
          <w:rFonts w:ascii="Arial" w:hAnsi="Arial" w:cs="Arial"/>
          <w:color w:val="000000"/>
          <w:sz w:val="18"/>
          <w:szCs w:val="18"/>
        </w:rPr>
        <w:t xml:space="preserve">Naročniku </w:t>
      </w:r>
      <w:r>
        <w:rPr>
          <w:rFonts w:ascii="Arial" w:hAnsi="Arial" w:cs="Arial"/>
          <w:b/>
          <w:sz w:val="18"/>
          <w:szCs w:val="18"/>
        </w:rPr>
        <w:t>I</w:t>
      </w:r>
      <w:r w:rsidR="008C71E4" w:rsidRPr="008C71E4">
        <w:rPr>
          <w:rFonts w:ascii="Arial" w:hAnsi="Arial" w:cs="Arial"/>
          <w:b/>
          <w:sz w:val="18"/>
          <w:szCs w:val="18"/>
        </w:rPr>
        <w:t xml:space="preserve"> </w:t>
      </w:r>
      <w:r w:rsidR="008C71E4">
        <w:rPr>
          <w:rFonts w:ascii="Arial" w:hAnsi="Arial" w:cs="Arial"/>
          <w:b/>
          <w:sz w:val="18"/>
          <w:szCs w:val="18"/>
        </w:rPr>
        <w:t>UNIVERZA NA PRIMORSKEM UNIVERSITA DEL LITORALE</w:t>
      </w:r>
      <w:r w:rsidR="008C71E4" w:rsidRPr="00957001">
        <w:rPr>
          <w:rFonts w:ascii="Arial" w:hAnsi="Arial" w:cs="Arial"/>
          <w:color w:val="000000"/>
          <w:sz w:val="18"/>
          <w:szCs w:val="18"/>
        </w:rPr>
        <w:t xml:space="preserve">, </w:t>
      </w:r>
      <w:r w:rsidR="008C71E4" w:rsidRPr="00403A3B">
        <w:rPr>
          <w:rFonts w:ascii="Arial" w:hAnsi="Arial" w:cs="Arial"/>
          <w:b/>
          <w:color w:val="000000"/>
          <w:sz w:val="18"/>
          <w:szCs w:val="18"/>
        </w:rPr>
        <w:t>Titov trg 54, 6000 Koper - Capodistria</w:t>
      </w:r>
      <w:r w:rsidRPr="002500C6">
        <w:rPr>
          <w:rFonts w:ascii="Arial" w:hAnsi="Arial" w:cs="Arial"/>
          <w:sz w:val="18"/>
          <w:szCs w:val="18"/>
        </w:rPr>
        <w:t xml:space="preserve">, kot zavarovanje za </w:t>
      </w:r>
      <w:r w:rsidRPr="002500C6">
        <w:rPr>
          <w:rFonts w:ascii="Arial" w:hAnsi="Arial" w:cs="Arial"/>
          <w:b/>
          <w:bCs/>
          <w:sz w:val="18"/>
          <w:szCs w:val="18"/>
        </w:rPr>
        <w:t>odpravo napak</w:t>
      </w:r>
      <w:r w:rsidRPr="002500C6">
        <w:rPr>
          <w:rFonts w:ascii="Arial" w:hAnsi="Arial" w:cs="Arial"/>
          <w:sz w:val="18"/>
          <w:szCs w:val="18"/>
        </w:rPr>
        <w:t>, ki izhajajo iz del opravljenih v okviru javnega naročila</w:t>
      </w:r>
    </w:p>
    <w:p w14:paraId="400E4FFB" w14:textId="77777777" w:rsidR="008C71E4" w:rsidRDefault="008C71E4" w:rsidP="008C71E4">
      <w:pPr>
        <w:spacing w:before="225" w:after="225" w:line="240" w:lineRule="auto"/>
        <w:jc w:val="center"/>
        <w:rPr>
          <w:rFonts w:ascii="Arial" w:hAnsi="Arial" w:cs="Arial"/>
          <w:b/>
          <w:sz w:val="18"/>
          <w:szCs w:val="18"/>
        </w:rPr>
      </w:pPr>
      <w:r>
        <w:rPr>
          <w:rFonts w:ascii="Arial" w:hAnsi="Arial" w:cs="Arial"/>
          <w:color w:val="000000"/>
          <w:sz w:val="18"/>
          <w:szCs w:val="18"/>
        </w:rPr>
        <w:t>»</w:t>
      </w:r>
      <w:r w:rsidRPr="004E51D9">
        <w:rPr>
          <w:rFonts w:ascii="Arial" w:hAnsi="Arial" w:cs="Arial"/>
          <w:b/>
          <w:sz w:val="18"/>
          <w:szCs w:val="18"/>
        </w:rPr>
        <w:t xml:space="preserve">Nakup </w:t>
      </w:r>
      <w:r>
        <w:rPr>
          <w:rFonts w:ascii="Arial" w:hAnsi="Arial" w:cs="Arial"/>
          <w:b/>
          <w:sz w:val="18"/>
          <w:szCs w:val="18"/>
        </w:rPr>
        <w:t>naprav in pripomočkov za fizioterapijo</w:t>
      </w:r>
      <w:r w:rsidRPr="004E51D9">
        <w:rPr>
          <w:rFonts w:ascii="Arial" w:hAnsi="Arial" w:cs="Arial"/>
          <w:b/>
          <w:sz w:val="18"/>
          <w:szCs w:val="18"/>
        </w:rPr>
        <w:t>«</w:t>
      </w:r>
    </w:p>
    <w:p w14:paraId="16CBB9AB" w14:textId="001F3125" w:rsidR="00A741CD" w:rsidRPr="002500C6" w:rsidRDefault="00A741CD" w:rsidP="00A741CD">
      <w:pPr>
        <w:spacing w:before="225" w:after="225" w:line="240" w:lineRule="auto"/>
        <w:jc w:val="both"/>
      </w:pPr>
      <w:r w:rsidRPr="002500C6">
        <w:rPr>
          <w:rFonts w:ascii="Arial" w:hAnsi="Arial" w:cs="Arial"/>
          <w:sz w:val="18"/>
          <w:szCs w:val="18"/>
        </w:rPr>
        <w:t>izročamo bianko lastno menico ter menično izjavo s pooblastilom za izpolnitev in unovčenje menice.</w:t>
      </w:r>
    </w:p>
    <w:p w14:paraId="209E8D78" w14:textId="77777777" w:rsidR="00A741CD" w:rsidRPr="002500C6" w:rsidRDefault="00A741CD" w:rsidP="00A741CD">
      <w:pPr>
        <w:spacing w:before="225" w:after="225" w:line="240" w:lineRule="auto"/>
        <w:jc w:val="both"/>
      </w:pPr>
      <w:r w:rsidRPr="002500C6">
        <w:rPr>
          <w:rFonts w:ascii="Arial" w:hAnsi="Arial" w:cs="Arial"/>
          <w:sz w:val="18"/>
          <w:szCs w:val="18"/>
        </w:rPr>
        <w:t> </w:t>
      </w:r>
    </w:p>
    <w:p w14:paraId="7DA5FED8" w14:textId="46E92C71" w:rsidR="00A741CD" w:rsidRPr="002500C6" w:rsidRDefault="00A741CD" w:rsidP="00A741CD">
      <w:pPr>
        <w:spacing w:before="225" w:after="225" w:line="240" w:lineRule="auto"/>
        <w:jc w:val="both"/>
      </w:pPr>
      <w:r w:rsidRPr="002500C6">
        <w:rPr>
          <w:rFonts w:ascii="Arial" w:hAnsi="Arial" w:cs="Arial"/>
          <w:sz w:val="18"/>
          <w:szCs w:val="18"/>
        </w:rPr>
        <w:t xml:space="preserve">Naročnika </w:t>
      </w:r>
      <w:r w:rsidR="008C71E4">
        <w:rPr>
          <w:rFonts w:ascii="Arial" w:hAnsi="Arial" w:cs="Arial"/>
          <w:b/>
          <w:sz w:val="18"/>
          <w:szCs w:val="18"/>
        </w:rPr>
        <w:t>UNIVERZA NA PRIMORSKEM UNIVERSITA DEL LITORALE</w:t>
      </w:r>
      <w:r w:rsidR="008C71E4" w:rsidRPr="00957001">
        <w:rPr>
          <w:rFonts w:ascii="Arial" w:hAnsi="Arial" w:cs="Arial"/>
          <w:color w:val="000000"/>
          <w:sz w:val="18"/>
          <w:szCs w:val="18"/>
        </w:rPr>
        <w:t xml:space="preserve">, </w:t>
      </w:r>
      <w:r w:rsidR="008C71E4" w:rsidRPr="00403A3B">
        <w:rPr>
          <w:rFonts w:ascii="Arial" w:hAnsi="Arial" w:cs="Arial"/>
          <w:b/>
          <w:color w:val="000000"/>
          <w:sz w:val="18"/>
          <w:szCs w:val="18"/>
        </w:rPr>
        <w:t>Titov trg 54, 6000 Koper - Capodistria</w:t>
      </w:r>
      <w:r w:rsidRPr="002500C6">
        <w:rPr>
          <w:rFonts w:ascii="Arial" w:hAnsi="Arial" w:cs="Arial"/>
          <w:sz w:val="18"/>
          <w:szCs w:val="18"/>
        </w:rPr>
        <w:t xml:space="preserve">, pooblaščamo, da izpolni priloženo menico z zneskom v višini </w:t>
      </w:r>
      <w:r w:rsidRPr="002500C6">
        <w:rPr>
          <w:rFonts w:ascii="Arial" w:hAnsi="Arial" w:cs="Arial"/>
          <w:b/>
          <w:bCs/>
          <w:sz w:val="18"/>
          <w:szCs w:val="18"/>
        </w:rPr>
        <w:t xml:space="preserve">najmanj 5,00 % pogodbene vrednosti z DDV, kar znaša </w:t>
      </w:r>
      <w:r w:rsidRPr="002500C6">
        <w:rPr>
          <w:rFonts w:ascii="Arial" w:hAnsi="Arial" w:cs="Arial"/>
          <w:b/>
          <w:bCs/>
          <w:sz w:val="18"/>
          <w:szCs w:val="18"/>
          <w:u w:val="single"/>
        </w:rPr>
        <w:t>__________</w:t>
      </w:r>
    </w:p>
    <w:p w14:paraId="642EA4E5" w14:textId="77777777" w:rsidR="00A741CD" w:rsidRPr="002500C6" w:rsidRDefault="00A741CD" w:rsidP="00A741CD">
      <w:pPr>
        <w:spacing w:before="225" w:after="225" w:line="240" w:lineRule="auto"/>
        <w:jc w:val="both"/>
      </w:pPr>
      <w:r w:rsidRPr="002500C6">
        <w:rPr>
          <w:rFonts w:ascii="Arial" w:hAnsi="Arial" w:cs="Arial"/>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6C78CBEA" w14:textId="77777777" w:rsidR="00A741CD" w:rsidRPr="002500C6" w:rsidRDefault="00A741CD" w:rsidP="00A741CD">
      <w:pPr>
        <w:spacing w:before="225" w:after="225" w:line="240" w:lineRule="auto"/>
        <w:jc w:val="both"/>
      </w:pPr>
      <w:r w:rsidRPr="002500C6">
        <w:rPr>
          <w:rFonts w:ascii="Arial" w:hAnsi="Arial" w:cs="Arial"/>
          <w:sz w:val="18"/>
          <w:szCs w:val="18"/>
        </w:rPr>
        <w:t xml:space="preserve">Menična izjava je veljavna od njenega podpisa do izteka roka veljavnosti zavarovanja za odpravo napak po predmetnem naročilu, </w:t>
      </w:r>
      <w:proofErr w:type="spellStart"/>
      <w:r w:rsidRPr="002500C6">
        <w:rPr>
          <w:rFonts w:ascii="Arial" w:hAnsi="Arial" w:cs="Arial"/>
          <w:sz w:val="18"/>
          <w:szCs w:val="18"/>
        </w:rPr>
        <w:t>t.j</w:t>
      </w:r>
      <w:proofErr w:type="spellEnd"/>
      <w:r w:rsidRPr="002500C6">
        <w:rPr>
          <w:rFonts w:ascii="Arial" w:hAnsi="Arial" w:cs="Arial"/>
          <w:sz w:val="18"/>
          <w:szCs w:val="18"/>
        </w:rPr>
        <w:t>. najkasneje do ____________.</w:t>
      </w:r>
    </w:p>
    <w:p w14:paraId="7133D155" w14:textId="77777777" w:rsidR="00A741CD" w:rsidRPr="002500C6" w:rsidRDefault="00A741CD" w:rsidP="00A741CD">
      <w:pPr>
        <w:spacing w:before="225" w:after="225" w:line="240" w:lineRule="auto"/>
        <w:jc w:val="both"/>
      </w:pPr>
      <w:r w:rsidRPr="002500C6">
        <w:rPr>
          <w:rFonts w:ascii="Arial" w:hAnsi="Arial" w:cs="Arial"/>
          <w:sz w:val="18"/>
          <w:szCs w:val="18"/>
        </w:rPr>
        <w:t xml:space="preserve">Menica je unovčljiva pri: </w:t>
      </w:r>
      <w:r w:rsidRPr="002500C6">
        <w:rPr>
          <w:rFonts w:ascii="Arial" w:hAnsi="Arial" w:cs="Arial"/>
          <w:sz w:val="18"/>
          <w:szCs w:val="18"/>
          <w:u w:val="single"/>
        </w:rPr>
        <w:t>_______________</w:t>
      </w:r>
    </w:p>
    <w:p w14:paraId="6BF2977F" w14:textId="77777777" w:rsidR="00A741CD" w:rsidRPr="002500C6" w:rsidRDefault="00A741CD" w:rsidP="00A741CD">
      <w:pPr>
        <w:spacing w:before="225" w:after="225" w:line="240" w:lineRule="auto"/>
        <w:jc w:val="both"/>
      </w:pPr>
      <w:r w:rsidRPr="002500C6">
        <w:rPr>
          <w:rFonts w:ascii="Arial" w:hAnsi="Arial" w:cs="Arial"/>
          <w:sz w:val="18"/>
          <w:szCs w:val="18"/>
        </w:rPr>
        <w:t xml:space="preserve">s transakcijskega računa (TRR): </w:t>
      </w:r>
      <w:r w:rsidRPr="002500C6">
        <w:rPr>
          <w:rFonts w:ascii="Arial" w:hAnsi="Arial" w:cs="Arial"/>
          <w:sz w:val="18"/>
          <w:szCs w:val="18"/>
          <w:u w:val="single"/>
        </w:rPr>
        <w:t>_______________</w:t>
      </w:r>
    </w:p>
    <w:p w14:paraId="54AAD973" w14:textId="77777777" w:rsidR="00A741CD" w:rsidRPr="002500C6" w:rsidRDefault="00A741CD" w:rsidP="00A741CD">
      <w:pPr>
        <w:spacing w:before="225" w:after="225" w:line="240" w:lineRule="auto"/>
        <w:jc w:val="both"/>
        <w:rPr>
          <w:rFonts w:ascii="Arial" w:hAnsi="Arial" w:cs="Arial"/>
          <w:sz w:val="18"/>
          <w:szCs w:val="18"/>
        </w:rPr>
      </w:pPr>
    </w:p>
    <w:p w14:paraId="3964E36D" w14:textId="77777777" w:rsidR="00A741CD" w:rsidRPr="002500C6" w:rsidRDefault="00A741CD" w:rsidP="00A741CD">
      <w:pPr>
        <w:spacing w:before="225" w:after="225" w:line="240" w:lineRule="auto"/>
        <w:jc w:val="both"/>
      </w:pPr>
      <w:r w:rsidRPr="002500C6">
        <w:rPr>
          <w:rFonts w:ascii="Arial" w:hAnsi="Arial" w:cs="Arial"/>
          <w:sz w:val="18"/>
          <w:szCs w:val="18"/>
        </w:rPr>
        <w:t>Priloga: </w:t>
      </w:r>
    </w:p>
    <w:p w14:paraId="6E758D7C" w14:textId="77777777" w:rsidR="00A741CD" w:rsidRPr="002500C6" w:rsidRDefault="00A741CD" w:rsidP="00A741CD">
      <w:pPr>
        <w:spacing w:before="225" w:after="225" w:line="240" w:lineRule="auto"/>
        <w:jc w:val="both"/>
      </w:pPr>
      <w:r w:rsidRPr="002500C6">
        <w:rPr>
          <w:rFonts w:ascii="Arial" w:hAnsi="Arial" w:cs="Arial"/>
          <w:sz w:val="18"/>
          <w:szCs w:val="18"/>
        </w:rPr>
        <w:t>- bianco menica, podpisana in žigosana</w:t>
      </w:r>
    </w:p>
    <w:p w14:paraId="2EC1B36D" w14:textId="77777777" w:rsidR="00A741CD" w:rsidRPr="002500C6" w:rsidRDefault="00A741CD" w:rsidP="00A741CD">
      <w:pPr>
        <w:spacing w:before="225" w:after="225" w:line="240" w:lineRule="auto"/>
        <w:jc w:val="both"/>
      </w:pPr>
      <w:r w:rsidRPr="002500C6">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741CD" w:rsidRPr="002500C6" w14:paraId="79668426" w14:textId="77777777" w:rsidTr="007B18FC">
        <w:tc>
          <w:tcPr>
            <w:tcW w:w="2500" w:type="pct"/>
            <w:tcMar>
              <w:top w:w="75" w:type="dxa"/>
              <w:bottom w:w="75" w:type="dxa"/>
            </w:tcMar>
            <w:vAlign w:val="center"/>
          </w:tcPr>
          <w:p w14:paraId="580D2D4B" w14:textId="77777777" w:rsidR="00A741CD" w:rsidRPr="002500C6" w:rsidRDefault="00A741CD" w:rsidP="007B18FC">
            <w:r w:rsidRPr="002500C6">
              <w:rPr>
                <w:rFonts w:ascii="Arial" w:hAnsi="Arial" w:cs="Arial"/>
                <w:position w:val="-2"/>
                <w:sz w:val="18"/>
                <w:szCs w:val="18"/>
              </w:rPr>
              <w:t xml:space="preserve">Kraj: </w:t>
            </w:r>
            <w:r w:rsidRPr="002500C6">
              <w:rPr>
                <w:rFonts w:ascii="Arial" w:hAnsi="Arial" w:cs="Arial"/>
                <w:position w:val="-2"/>
                <w:sz w:val="18"/>
                <w:szCs w:val="18"/>
                <w:u w:val="single"/>
              </w:rPr>
              <w:t>_______________</w:t>
            </w:r>
          </w:p>
        </w:tc>
        <w:tc>
          <w:tcPr>
            <w:tcW w:w="0" w:type="auto"/>
            <w:tcMar>
              <w:top w:w="75" w:type="dxa"/>
              <w:bottom w:w="75" w:type="dxa"/>
            </w:tcMar>
            <w:vAlign w:val="center"/>
          </w:tcPr>
          <w:p w14:paraId="0C8F8824" w14:textId="77777777" w:rsidR="00A741CD" w:rsidRPr="002500C6" w:rsidRDefault="00A741CD" w:rsidP="007B18FC">
            <w:pPr>
              <w:jc w:val="center"/>
            </w:pPr>
            <w:r w:rsidRPr="002500C6">
              <w:rPr>
                <w:rFonts w:ascii="Arial" w:hAnsi="Arial" w:cs="Arial"/>
                <w:position w:val="-2"/>
                <w:sz w:val="18"/>
                <w:szCs w:val="18"/>
              </w:rPr>
              <w:t xml:space="preserve">Izdajatelj menice: </w:t>
            </w:r>
            <w:r w:rsidRPr="002500C6">
              <w:rPr>
                <w:rFonts w:ascii="Arial" w:hAnsi="Arial" w:cs="Arial"/>
                <w:position w:val="-2"/>
                <w:sz w:val="18"/>
                <w:szCs w:val="18"/>
                <w:u w:val="single"/>
              </w:rPr>
              <w:t>_______________</w:t>
            </w:r>
          </w:p>
        </w:tc>
      </w:tr>
      <w:tr w:rsidR="00A741CD" w:rsidRPr="002500C6" w14:paraId="3E3479FE" w14:textId="77777777" w:rsidTr="007B18FC">
        <w:tc>
          <w:tcPr>
            <w:tcW w:w="2500" w:type="pct"/>
            <w:tcMar>
              <w:top w:w="75" w:type="dxa"/>
              <w:bottom w:w="75" w:type="dxa"/>
            </w:tcMar>
            <w:vAlign w:val="center"/>
          </w:tcPr>
          <w:p w14:paraId="6CE8930C" w14:textId="77777777" w:rsidR="00A741CD" w:rsidRPr="002500C6" w:rsidRDefault="00A741CD" w:rsidP="007B18FC">
            <w:r w:rsidRPr="002500C6">
              <w:rPr>
                <w:rFonts w:ascii="Arial" w:hAnsi="Arial" w:cs="Arial"/>
                <w:position w:val="-2"/>
                <w:sz w:val="18"/>
                <w:szCs w:val="18"/>
              </w:rPr>
              <w:t xml:space="preserve">Datum: </w:t>
            </w:r>
            <w:r w:rsidRPr="002500C6">
              <w:rPr>
                <w:rFonts w:ascii="Arial" w:hAnsi="Arial" w:cs="Arial"/>
                <w:position w:val="-2"/>
                <w:sz w:val="18"/>
                <w:szCs w:val="18"/>
                <w:u w:val="single"/>
              </w:rPr>
              <w:t>_______________</w:t>
            </w:r>
          </w:p>
        </w:tc>
        <w:tc>
          <w:tcPr>
            <w:tcW w:w="0" w:type="auto"/>
            <w:tcMar>
              <w:top w:w="75" w:type="dxa"/>
              <w:bottom w:w="75" w:type="dxa"/>
            </w:tcMar>
            <w:vAlign w:val="center"/>
          </w:tcPr>
          <w:p w14:paraId="315E2D45" w14:textId="77777777" w:rsidR="00A741CD" w:rsidRPr="002500C6" w:rsidRDefault="00A741CD" w:rsidP="007B18FC"/>
          <w:p w14:paraId="04FB77ED" w14:textId="77777777" w:rsidR="00A741CD" w:rsidRPr="002500C6" w:rsidRDefault="00A741CD" w:rsidP="007B18FC">
            <w:pPr>
              <w:jc w:val="center"/>
            </w:pPr>
            <w:r w:rsidRPr="002500C6">
              <w:rPr>
                <w:rFonts w:ascii="Arial" w:hAnsi="Arial" w:cs="Arial"/>
                <w:position w:val="-2"/>
                <w:sz w:val="18"/>
                <w:szCs w:val="18"/>
              </w:rPr>
              <w:t>(žig in podpis)</w:t>
            </w:r>
          </w:p>
        </w:tc>
      </w:tr>
    </w:tbl>
    <w:p w14:paraId="7E38D644" w14:textId="77777777" w:rsidR="00A741CD" w:rsidRPr="002500C6" w:rsidRDefault="00A741CD" w:rsidP="00A741CD">
      <w:pPr>
        <w:spacing w:after="0"/>
        <w:jc w:val="right"/>
        <w:rPr>
          <w:rFonts w:ascii="Arial" w:hAnsi="Arial" w:cs="Arial"/>
          <w:b/>
          <w:sz w:val="18"/>
          <w:szCs w:val="18"/>
        </w:rPr>
      </w:pPr>
    </w:p>
    <w:p w14:paraId="6580FC77" w14:textId="77777777" w:rsidR="00A741CD" w:rsidRPr="002500C6" w:rsidRDefault="00A741CD" w:rsidP="00A741CD">
      <w:pPr>
        <w:spacing w:after="0"/>
        <w:jc w:val="right"/>
        <w:rPr>
          <w:rFonts w:ascii="Arial" w:hAnsi="Arial" w:cs="Arial"/>
          <w:b/>
          <w:sz w:val="18"/>
          <w:szCs w:val="18"/>
        </w:rPr>
      </w:pPr>
    </w:p>
    <w:p w14:paraId="2062548C" w14:textId="77777777" w:rsidR="00A741CD" w:rsidRPr="002500C6" w:rsidRDefault="00A741CD" w:rsidP="00A741CD">
      <w:pPr>
        <w:spacing w:after="0"/>
        <w:jc w:val="right"/>
        <w:rPr>
          <w:rFonts w:ascii="Arial" w:hAnsi="Arial" w:cs="Arial"/>
          <w:b/>
          <w:sz w:val="18"/>
          <w:szCs w:val="18"/>
        </w:rPr>
      </w:pPr>
    </w:p>
    <w:p w14:paraId="7752473D" w14:textId="77777777" w:rsidR="00A741CD" w:rsidRPr="002500C6" w:rsidRDefault="00A741CD" w:rsidP="00A741CD">
      <w:pPr>
        <w:spacing w:after="0"/>
        <w:jc w:val="right"/>
        <w:rPr>
          <w:rFonts w:ascii="Arial" w:hAnsi="Arial" w:cs="Arial"/>
          <w:b/>
          <w:sz w:val="18"/>
          <w:szCs w:val="18"/>
        </w:rPr>
      </w:pPr>
    </w:p>
    <w:p w14:paraId="2A83DAD5" w14:textId="77777777" w:rsidR="00A741CD" w:rsidRPr="002500C6" w:rsidRDefault="00A741CD" w:rsidP="00A741CD">
      <w:pPr>
        <w:spacing w:after="0"/>
        <w:jc w:val="right"/>
        <w:rPr>
          <w:rFonts w:ascii="Arial" w:hAnsi="Arial" w:cs="Arial"/>
          <w:b/>
          <w:sz w:val="18"/>
          <w:szCs w:val="18"/>
        </w:rPr>
      </w:pPr>
    </w:p>
    <w:p w14:paraId="1F6EF7F8" w14:textId="77777777" w:rsidR="00A741CD" w:rsidRPr="002500C6" w:rsidRDefault="00A741CD" w:rsidP="00A741CD">
      <w:pPr>
        <w:spacing w:after="0"/>
        <w:jc w:val="right"/>
        <w:rPr>
          <w:rFonts w:ascii="Arial" w:hAnsi="Arial" w:cs="Arial"/>
          <w:b/>
          <w:sz w:val="18"/>
          <w:szCs w:val="18"/>
        </w:rPr>
      </w:pPr>
    </w:p>
    <w:p w14:paraId="7F2BAFB8" w14:textId="77777777" w:rsidR="00A741CD" w:rsidRPr="002500C6" w:rsidRDefault="00A741CD" w:rsidP="00A741CD">
      <w:pPr>
        <w:spacing w:after="0"/>
        <w:jc w:val="right"/>
        <w:rPr>
          <w:rFonts w:ascii="Arial" w:hAnsi="Arial" w:cs="Arial"/>
          <w:b/>
          <w:sz w:val="18"/>
          <w:szCs w:val="18"/>
        </w:rPr>
      </w:pPr>
    </w:p>
    <w:p w14:paraId="4A0122C0" w14:textId="77777777" w:rsidR="00A741CD" w:rsidRDefault="00A741CD" w:rsidP="00A741CD">
      <w:pPr>
        <w:spacing w:after="0"/>
        <w:rPr>
          <w:rFonts w:ascii="Arial" w:hAnsi="Arial" w:cs="Arial"/>
          <w:b/>
          <w:sz w:val="18"/>
          <w:szCs w:val="18"/>
        </w:rPr>
      </w:pPr>
    </w:p>
    <w:p w14:paraId="3459A298" w14:textId="77777777" w:rsidR="008C71E4" w:rsidRDefault="008C71E4" w:rsidP="00A741CD">
      <w:pPr>
        <w:spacing w:after="0"/>
        <w:rPr>
          <w:rFonts w:ascii="Arial" w:hAnsi="Arial" w:cs="Arial"/>
          <w:b/>
          <w:sz w:val="18"/>
          <w:szCs w:val="18"/>
        </w:rPr>
      </w:pPr>
    </w:p>
    <w:p w14:paraId="70832B7C" w14:textId="77777777" w:rsidR="00AB2B19" w:rsidRDefault="00AB2B19" w:rsidP="00A741CD">
      <w:pPr>
        <w:spacing w:after="0"/>
        <w:rPr>
          <w:rFonts w:ascii="Arial" w:hAnsi="Arial" w:cs="Arial"/>
          <w:b/>
          <w:sz w:val="18"/>
          <w:szCs w:val="18"/>
        </w:rPr>
      </w:pPr>
    </w:p>
    <w:p w14:paraId="151C2B5D" w14:textId="77777777" w:rsidR="007B18FC" w:rsidRDefault="007B18FC" w:rsidP="00A741CD">
      <w:pPr>
        <w:spacing w:after="0"/>
        <w:rPr>
          <w:rFonts w:ascii="Arial" w:hAnsi="Arial" w:cs="Arial"/>
          <w:b/>
          <w:sz w:val="18"/>
          <w:szCs w:val="18"/>
        </w:rPr>
      </w:pPr>
    </w:p>
    <w:p w14:paraId="76608286" w14:textId="48A43F9B" w:rsidR="00AB579E" w:rsidRDefault="00AB579E" w:rsidP="00AB579E">
      <w:pPr>
        <w:spacing w:after="0"/>
        <w:jc w:val="right"/>
        <w:rPr>
          <w:rFonts w:ascii="Arial" w:hAnsi="Arial" w:cs="Arial"/>
          <w:sz w:val="18"/>
          <w:szCs w:val="18"/>
        </w:rPr>
      </w:pPr>
      <w:r w:rsidRPr="002500C6">
        <w:rPr>
          <w:rFonts w:ascii="Arial" w:hAnsi="Arial" w:cs="Arial"/>
          <w:sz w:val="18"/>
          <w:szCs w:val="18"/>
        </w:rPr>
        <w:lastRenderedPageBreak/>
        <w:t xml:space="preserve">Obrazec št: </w:t>
      </w:r>
      <w:r>
        <w:rPr>
          <w:rFonts w:ascii="Arial" w:hAnsi="Arial" w:cs="Arial"/>
          <w:sz w:val="18"/>
          <w:szCs w:val="18"/>
        </w:rPr>
        <w:t>10</w:t>
      </w:r>
    </w:p>
    <w:p w14:paraId="0AEBB3E4" w14:textId="5FB4DDEF" w:rsidR="00AB579E" w:rsidRPr="00A741CD" w:rsidRDefault="00AB579E" w:rsidP="00AB579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18"/>
          <w:szCs w:val="18"/>
        </w:rPr>
      </w:pPr>
      <w:r>
        <w:rPr>
          <w:rFonts w:ascii="Arial" w:hAnsi="Arial" w:cs="Arial"/>
          <w:sz w:val="18"/>
          <w:szCs w:val="18"/>
        </w:rPr>
        <w:t>Referenčna lista gospodarskega subjekta</w:t>
      </w:r>
    </w:p>
    <w:p w14:paraId="0F60F531" w14:textId="77777777" w:rsidR="00AB579E" w:rsidRPr="002500C6" w:rsidRDefault="00AB579E" w:rsidP="00AB579E">
      <w:pPr>
        <w:spacing w:after="120"/>
        <w:rPr>
          <w:rFonts w:ascii="Arial" w:hAnsi="Arial" w:cs="Arial"/>
        </w:rPr>
      </w:pPr>
    </w:p>
    <w:p w14:paraId="7E467205" w14:textId="77777777" w:rsidR="00AB579E" w:rsidRDefault="00AB579E" w:rsidP="00AB579E">
      <w:pPr>
        <w:spacing w:before="225" w:after="225" w:line="240" w:lineRule="auto"/>
        <w:rPr>
          <w:rFonts w:cs="Arial"/>
          <w:color w:val="000000"/>
          <w:sz w:val="18"/>
          <w:szCs w:val="18"/>
        </w:rPr>
      </w:pPr>
      <w:r>
        <w:rPr>
          <w:rFonts w:cs="Arial"/>
          <w:color w:val="000000"/>
          <w:sz w:val="18"/>
          <w:szCs w:val="18"/>
        </w:rPr>
        <w:t>Naziv gospodarskega subjekta: _________________________</w:t>
      </w:r>
    </w:p>
    <w:p w14:paraId="0E385F4E" w14:textId="5F141189" w:rsidR="00AB579E" w:rsidRDefault="001926C7" w:rsidP="001926C7">
      <w:pPr>
        <w:spacing w:after="0" w:line="260" w:lineRule="atLeast"/>
        <w:jc w:val="both"/>
        <w:rPr>
          <w:rFonts w:ascii="Arial" w:hAnsi="Arial" w:cs="Arial"/>
          <w:sz w:val="18"/>
          <w:szCs w:val="18"/>
        </w:rPr>
      </w:pPr>
      <w:r>
        <w:rPr>
          <w:rFonts w:ascii="Arial" w:hAnsi="Arial" w:cs="Arial"/>
          <w:sz w:val="18"/>
          <w:szCs w:val="18"/>
        </w:rPr>
        <w:t xml:space="preserve">Zahteva naročnika: </w:t>
      </w:r>
      <w:r w:rsidR="00AB579E" w:rsidRPr="001926C7">
        <w:rPr>
          <w:rFonts w:ascii="Arial" w:hAnsi="Arial" w:cs="Arial"/>
          <w:i/>
          <w:sz w:val="18"/>
          <w:szCs w:val="18"/>
        </w:rPr>
        <w:t>Ponudnik je v zadnjih treh letih, šteto od dneva objave obvestila o tem naročilu na portalu javnih naročil, uspešno dobavil (kar pomeni količinsko in kakovostno v skladu z naročilom):</w:t>
      </w:r>
      <w:r w:rsidRPr="001926C7">
        <w:rPr>
          <w:rFonts w:ascii="Arial" w:hAnsi="Arial" w:cs="Arial"/>
          <w:i/>
          <w:sz w:val="18"/>
          <w:szCs w:val="18"/>
        </w:rPr>
        <w:t xml:space="preserve"> </w:t>
      </w:r>
      <w:r w:rsidR="00AB579E" w:rsidRPr="001926C7">
        <w:rPr>
          <w:rFonts w:ascii="Arial" w:hAnsi="Arial" w:cs="Arial"/>
          <w:i/>
          <w:sz w:val="18"/>
          <w:szCs w:val="18"/>
        </w:rPr>
        <w:t>vsaj tri primerljive dobave aparata ali pripomočka za sklop za katerega oddaja ponudnik ponudbo</w:t>
      </w:r>
      <w:r w:rsidRPr="001926C7">
        <w:rPr>
          <w:rFonts w:ascii="Arial" w:hAnsi="Arial" w:cs="Arial"/>
          <w:i/>
          <w:sz w:val="18"/>
          <w:szCs w:val="18"/>
        </w:rPr>
        <w:t>.</w:t>
      </w:r>
    </w:p>
    <w:p w14:paraId="00B29BEA" w14:textId="77777777" w:rsidR="001926C7" w:rsidRDefault="001926C7" w:rsidP="001926C7">
      <w:pPr>
        <w:spacing w:after="0" w:line="260" w:lineRule="atLeast"/>
        <w:jc w:val="both"/>
        <w:rPr>
          <w:rFonts w:ascii="Arial" w:hAnsi="Arial" w:cs="Arial"/>
          <w:sz w:val="18"/>
          <w:szCs w:val="18"/>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97"/>
        <w:gridCol w:w="1946"/>
        <w:gridCol w:w="1561"/>
        <w:gridCol w:w="2048"/>
        <w:gridCol w:w="2500"/>
      </w:tblGrid>
      <w:tr w:rsidR="00AB579E" w:rsidRPr="001F3424" w14:paraId="55057D80" w14:textId="77777777" w:rsidTr="00AB579E">
        <w:trPr>
          <w:trHeight w:val="1238"/>
        </w:trPr>
        <w:tc>
          <w:tcPr>
            <w:tcW w:w="55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EF04E5" w14:textId="77777777" w:rsidR="00AB579E" w:rsidRPr="001F3424" w:rsidRDefault="00AB579E" w:rsidP="00600A69">
            <w:pPr>
              <w:jc w:val="center"/>
              <w:rPr>
                <w:rFonts w:ascii="Arial" w:hAnsi="Arial" w:cs="Arial"/>
              </w:rPr>
            </w:pPr>
            <w:proofErr w:type="spellStart"/>
            <w:r w:rsidRPr="001F3424">
              <w:rPr>
                <w:rFonts w:ascii="Arial" w:hAnsi="Arial" w:cs="Arial"/>
                <w:b/>
                <w:bCs/>
                <w:position w:val="-2"/>
                <w:sz w:val="18"/>
                <w:szCs w:val="18"/>
                <w:shd w:val="clear" w:color="auto" w:fill="CCCCCC"/>
              </w:rPr>
              <w:t>Zap</w:t>
            </w:r>
            <w:proofErr w:type="spellEnd"/>
            <w:r w:rsidRPr="001F3424">
              <w:rPr>
                <w:rFonts w:ascii="Arial" w:hAnsi="Arial" w:cs="Arial"/>
                <w:b/>
                <w:bCs/>
                <w:position w:val="-2"/>
                <w:sz w:val="18"/>
                <w:szCs w:val="18"/>
                <w:shd w:val="clear" w:color="auto" w:fill="CCCCCC"/>
              </w:rPr>
              <w:t>. št</w:t>
            </w:r>
          </w:p>
        </w:tc>
        <w:tc>
          <w:tcPr>
            <w:tcW w:w="107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D9B93F0" w14:textId="123B4C96" w:rsidR="00AB579E" w:rsidRPr="001F3424" w:rsidRDefault="00AB579E" w:rsidP="00AB579E">
            <w:pPr>
              <w:jc w:val="center"/>
              <w:rPr>
                <w:rFonts w:ascii="Arial" w:hAnsi="Arial" w:cs="Arial"/>
              </w:rPr>
            </w:pPr>
            <w:r>
              <w:rPr>
                <w:rFonts w:ascii="Arial" w:hAnsi="Arial" w:cs="Arial"/>
                <w:b/>
                <w:bCs/>
                <w:position w:val="-2"/>
                <w:sz w:val="18"/>
                <w:szCs w:val="18"/>
                <w:shd w:val="clear" w:color="auto" w:fill="CCCCCC"/>
              </w:rPr>
              <w:t>Referenčni naročnik</w:t>
            </w:r>
            <w:r w:rsidRPr="001F3424">
              <w:rPr>
                <w:rFonts w:ascii="Arial" w:hAnsi="Arial" w:cs="Arial"/>
                <w:b/>
                <w:bCs/>
                <w:position w:val="-2"/>
                <w:sz w:val="18"/>
                <w:szCs w:val="18"/>
                <w:shd w:val="clear" w:color="auto" w:fill="CCCCCC"/>
              </w:rPr>
              <w:t xml:space="preserve"> </w:t>
            </w:r>
            <w:r w:rsidRPr="001F3424">
              <w:rPr>
                <w:rFonts w:ascii="Arial" w:hAnsi="Arial" w:cs="Arial"/>
                <w:b/>
                <w:bCs/>
                <w:position w:val="-2"/>
                <w:sz w:val="18"/>
                <w:szCs w:val="18"/>
                <w:shd w:val="clear" w:color="auto" w:fill="CCCCCC"/>
              </w:rPr>
              <w:br/>
              <w:t>(naziv, naslov)</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4875AB8" w14:textId="79C23267" w:rsidR="00AB579E" w:rsidRPr="001F3424" w:rsidRDefault="00AB579E" w:rsidP="001926C7">
            <w:pPr>
              <w:jc w:val="center"/>
              <w:rPr>
                <w:rFonts w:ascii="Arial" w:hAnsi="Arial" w:cs="Arial"/>
              </w:rPr>
            </w:pPr>
            <w:r w:rsidRPr="001F3424">
              <w:rPr>
                <w:rFonts w:ascii="Arial" w:hAnsi="Arial" w:cs="Arial"/>
                <w:b/>
                <w:bCs/>
                <w:position w:val="-2"/>
                <w:sz w:val="18"/>
                <w:szCs w:val="18"/>
                <w:shd w:val="clear" w:color="auto" w:fill="CCCCCC"/>
              </w:rPr>
              <w:t xml:space="preserve">Naziv </w:t>
            </w:r>
            <w:r w:rsidR="001926C7">
              <w:rPr>
                <w:rFonts w:ascii="Arial" w:hAnsi="Arial" w:cs="Arial"/>
                <w:b/>
                <w:bCs/>
                <w:position w:val="-2"/>
                <w:sz w:val="18"/>
                <w:szCs w:val="18"/>
                <w:shd w:val="clear" w:color="auto" w:fill="CCCCCC"/>
              </w:rPr>
              <w:t>in opis blaga, ki je bil predmet dobave</w:t>
            </w:r>
          </w:p>
        </w:tc>
        <w:tc>
          <w:tcPr>
            <w:tcW w:w="113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A6A7E8" w14:textId="2A14A28A" w:rsidR="00AB579E" w:rsidRPr="001F3424" w:rsidRDefault="00AB579E" w:rsidP="001926C7">
            <w:pPr>
              <w:jc w:val="center"/>
              <w:rPr>
                <w:rFonts w:ascii="Arial" w:hAnsi="Arial" w:cs="Arial"/>
              </w:rPr>
            </w:pPr>
            <w:r>
              <w:rPr>
                <w:rFonts w:eastAsia="Times New Roman" w:cs="Arial"/>
                <w:b/>
                <w:sz w:val="18"/>
                <w:szCs w:val="18"/>
                <w:lang w:eastAsia="sl-SI"/>
              </w:rPr>
              <w:t>Datum izvedbe dobave (</w:t>
            </w:r>
            <w:proofErr w:type="spellStart"/>
            <w:r>
              <w:rPr>
                <w:rFonts w:eastAsia="Times New Roman" w:cs="Arial"/>
                <w:b/>
                <w:sz w:val="18"/>
                <w:szCs w:val="18"/>
                <w:lang w:eastAsia="sl-SI"/>
              </w:rPr>
              <w:t>dd.mm.llll</w:t>
            </w:r>
            <w:proofErr w:type="spellEnd"/>
            <w:r>
              <w:rPr>
                <w:rFonts w:eastAsia="Times New Roman" w:cs="Arial"/>
                <w:b/>
                <w:sz w:val="18"/>
                <w:szCs w:val="18"/>
                <w:lang w:eastAsia="sl-SI"/>
              </w:rPr>
              <w:t>)</w:t>
            </w:r>
          </w:p>
        </w:tc>
        <w:tc>
          <w:tcPr>
            <w:tcW w:w="138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3673CE" w14:textId="77777777" w:rsidR="00AB579E" w:rsidRPr="001F3424" w:rsidRDefault="00AB579E" w:rsidP="00600A69">
            <w:pPr>
              <w:jc w:val="center"/>
              <w:rPr>
                <w:rFonts w:ascii="Arial" w:hAnsi="Arial" w:cs="Arial"/>
              </w:rPr>
            </w:pPr>
            <w:r w:rsidRPr="001F3424">
              <w:rPr>
                <w:rFonts w:ascii="Arial" w:hAnsi="Arial" w:cs="Arial"/>
                <w:b/>
                <w:bCs/>
                <w:position w:val="-2"/>
                <w:sz w:val="18"/>
                <w:szCs w:val="18"/>
                <w:shd w:val="clear" w:color="auto" w:fill="CCCCCC"/>
              </w:rPr>
              <w:t>Kontaktna oseba pri naročniku</w:t>
            </w:r>
            <w:r w:rsidRPr="001F3424">
              <w:rPr>
                <w:rFonts w:ascii="Arial" w:hAnsi="Arial" w:cs="Arial"/>
                <w:b/>
                <w:bCs/>
                <w:position w:val="-2"/>
                <w:sz w:val="18"/>
                <w:szCs w:val="18"/>
                <w:shd w:val="clear" w:color="auto" w:fill="CCCCCC"/>
              </w:rPr>
              <w:br/>
              <w:t>(ime in priimek ter telefon in e-mail)</w:t>
            </w:r>
          </w:p>
        </w:tc>
      </w:tr>
      <w:tr w:rsidR="00AB579E" w:rsidRPr="001F3424" w14:paraId="28E53A5D" w14:textId="77777777" w:rsidTr="00AB579E">
        <w:trPr>
          <w:trHeight w:val="467"/>
        </w:trPr>
        <w:tc>
          <w:tcPr>
            <w:tcW w:w="5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C8545" w14:textId="77777777" w:rsidR="00AB579E" w:rsidRPr="001F3424" w:rsidRDefault="00AB579E" w:rsidP="00600A69">
            <w:pPr>
              <w:rPr>
                <w:rFonts w:ascii="Arial" w:hAnsi="Arial" w:cs="Arial"/>
              </w:rPr>
            </w:pPr>
            <w:r w:rsidRPr="001F3424">
              <w:rPr>
                <w:rFonts w:ascii="Arial" w:hAnsi="Arial" w:cs="Arial"/>
                <w:b/>
                <w:bCs/>
                <w:position w:val="-2"/>
                <w:sz w:val="18"/>
                <w:szCs w:val="18"/>
              </w:rPr>
              <w:t>1</w:t>
            </w:r>
          </w:p>
        </w:tc>
        <w:tc>
          <w:tcPr>
            <w:tcW w:w="10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8185E0" w14:textId="77777777" w:rsidR="00AB579E" w:rsidRPr="001F3424" w:rsidRDefault="00AB579E" w:rsidP="00600A69">
            <w:pPr>
              <w:rPr>
                <w:rFonts w:ascii="Arial" w:hAnsi="Arial" w:cs="Arial"/>
              </w:rPr>
            </w:pPr>
            <w:r w:rsidRPr="001F3424">
              <w:rPr>
                <w:rFonts w:ascii="Arial" w:hAnsi="Arial" w:cs="Arial"/>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9CC19" w14:textId="77777777" w:rsidR="00AB579E" w:rsidRPr="001F3424" w:rsidRDefault="00AB579E" w:rsidP="00600A69">
            <w:pPr>
              <w:rPr>
                <w:rFonts w:ascii="Arial" w:hAnsi="Arial" w:cs="Arial"/>
              </w:rPr>
            </w:pPr>
            <w:r w:rsidRPr="001F3424">
              <w:rPr>
                <w:rFonts w:ascii="Arial" w:hAnsi="Arial" w:cs="Arial"/>
                <w:position w:val="-2"/>
                <w:sz w:val="18"/>
                <w:szCs w:val="18"/>
              </w:rPr>
              <w:t> </w:t>
            </w: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04BA9" w14:textId="77777777" w:rsidR="00AB579E" w:rsidRPr="001F3424" w:rsidRDefault="00AB579E" w:rsidP="00600A69">
            <w:pPr>
              <w:rPr>
                <w:rFonts w:ascii="Arial" w:hAnsi="Arial" w:cs="Arial"/>
              </w:rPr>
            </w:pPr>
            <w:r w:rsidRPr="001F3424">
              <w:rPr>
                <w:rFonts w:ascii="Arial" w:hAnsi="Arial" w:cs="Arial"/>
                <w:position w:val="-2"/>
                <w:sz w:val="18"/>
                <w:szCs w:val="18"/>
              </w:rPr>
              <w:t> </w:t>
            </w:r>
          </w:p>
        </w:tc>
        <w:tc>
          <w:tcPr>
            <w:tcW w:w="1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90017" w14:textId="77777777" w:rsidR="00AB579E" w:rsidRPr="001F3424" w:rsidRDefault="00AB579E" w:rsidP="00600A69">
            <w:pPr>
              <w:rPr>
                <w:rFonts w:ascii="Arial" w:hAnsi="Arial" w:cs="Arial"/>
              </w:rPr>
            </w:pPr>
            <w:r w:rsidRPr="001F3424">
              <w:rPr>
                <w:rFonts w:ascii="Arial" w:hAnsi="Arial" w:cs="Arial"/>
                <w:position w:val="-2"/>
                <w:sz w:val="18"/>
                <w:szCs w:val="18"/>
              </w:rPr>
              <w:t> </w:t>
            </w:r>
          </w:p>
        </w:tc>
      </w:tr>
      <w:tr w:rsidR="00AB579E" w:rsidRPr="001F3424" w14:paraId="0101304E" w14:textId="77777777" w:rsidTr="00AB579E">
        <w:trPr>
          <w:trHeight w:val="467"/>
        </w:trPr>
        <w:tc>
          <w:tcPr>
            <w:tcW w:w="5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CCA9D" w14:textId="77777777" w:rsidR="00AB579E" w:rsidRPr="001F3424" w:rsidRDefault="00AB579E" w:rsidP="00600A69">
            <w:pPr>
              <w:rPr>
                <w:rFonts w:ascii="Arial" w:hAnsi="Arial" w:cs="Arial"/>
              </w:rPr>
            </w:pPr>
            <w:r w:rsidRPr="001F3424">
              <w:rPr>
                <w:rFonts w:ascii="Arial" w:hAnsi="Arial" w:cs="Arial"/>
                <w:b/>
                <w:bCs/>
                <w:position w:val="-2"/>
                <w:sz w:val="18"/>
                <w:szCs w:val="18"/>
              </w:rPr>
              <w:t>2</w:t>
            </w:r>
          </w:p>
        </w:tc>
        <w:tc>
          <w:tcPr>
            <w:tcW w:w="10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F5D828" w14:textId="77777777" w:rsidR="00AB579E" w:rsidRPr="001F3424" w:rsidRDefault="00AB579E" w:rsidP="00600A69">
            <w:pPr>
              <w:rPr>
                <w:rFonts w:ascii="Arial" w:hAnsi="Arial" w:cs="Arial"/>
              </w:rPr>
            </w:pPr>
            <w:r w:rsidRPr="001F3424">
              <w:rPr>
                <w:rFonts w:ascii="Arial" w:hAnsi="Arial" w:cs="Arial"/>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23864" w14:textId="77777777" w:rsidR="00AB579E" w:rsidRPr="001F3424" w:rsidRDefault="00AB579E" w:rsidP="00600A69">
            <w:pPr>
              <w:rPr>
                <w:rFonts w:ascii="Arial" w:hAnsi="Arial" w:cs="Arial"/>
              </w:rPr>
            </w:pPr>
            <w:r w:rsidRPr="001F3424">
              <w:rPr>
                <w:rFonts w:ascii="Arial" w:hAnsi="Arial" w:cs="Arial"/>
                <w:position w:val="-2"/>
                <w:sz w:val="18"/>
                <w:szCs w:val="18"/>
              </w:rPr>
              <w:t> </w:t>
            </w: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BC4A4" w14:textId="77777777" w:rsidR="00AB579E" w:rsidRPr="001F3424" w:rsidRDefault="00AB579E" w:rsidP="00600A69">
            <w:pPr>
              <w:rPr>
                <w:rFonts w:ascii="Arial" w:hAnsi="Arial" w:cs="Arial"/>
              </w:rPr>
            </w:pPr>
            <w:r w:rsidRPr="001F3424">
              <w:rPr>
                <w:rFonts w:ascii="Arial" w:hAnsi="Arial" w:cs="Arial"/>
                <w:position w:val="-2"/>
                <w:sz w:val="18"/>
                <w:szCs w:val="18"/>
              </w:rPr>
              <w:t> </w:t>
            </w:r>
          </w:p>
        </w:tc>
        <w:tc>
          <w:tcPr>
            <w:tcW w:w="1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AE8C9" w14:textId="77777777" w:rsidR="00AB579E" w:rsidRPr="001F3424" w:rsidRDefault="00AB579E" w:rsidP="00600A69">
            <w:pPr>
              <w:rPr>
                <w:rFonts w:ascii="Arial" w:hAnsi="Arial" w:cs="Arial"/>
              </w:rPr>
            </w:pPr>
            <w:r w:rsidRPr="001F3424">
              <w:rPr>
                <w:rFonts w:ascii="Arial" w:hAnsi="Arial" w:cs="Arial"/>
                <w:position w:val="-2"/>
                <w:sz w:val="18"/>
                <w:szCs w:val="18"/>
              </w:rPr>
              <w:t> </w:t>
            </w:r>
          </w:p>
        </w:tc>
      </w:tr>
      <w:tr w:rsidR="00AB579E" w:rsidRPr="001F3424" w14:paraId="2992E722" w14:textId="77777777" w:rsidTr="00AB579E">
        <w:trPr>
          <w:trHeight w:val="503"/>
        </w:trPr>
        <w:tc>
          <w:tcPr>
            <w:tcW w:w="5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6C62D" w14:textId="77777777" w:rsidR="00AB579E" w:rsidRPr="001F3424" w:rsidRDefault="00AB579E" w:rsidP="00600A69">
            <w:pPr>
              <w:rPr>
                <w:rFonts w:ascii="Arial" w:hAnsi="Arial" w:cs="Arial"/>
              </w:rPr>
            </w:pPr>
            <w:r w:rsidRPr="001F3424">
              <w:rPr>
                <w:rFonts w:ascii="Arial" w:hAnsi="Arial" w:cs="Arial"/>
                <w:b/>
                <w:bCs/>
                <w:position w:val="-2"/>
                <w:sz w:val="18"/>
                <w:szCs w:val="18"/>
              </w:rPr>
              <w:t>3</w:t>
            </w:r>
          </w:p>
        </w:tc>
        <w:tc>
          <w:tcPr>
            <w:tcW w:w="10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D7BC7" w14:textId="77777777" w:rsidR="00AB579E" w:rsidRPr="001F3424" w:rsidRDefault="00AB579E" w:rsidP="00600A69">
            <w:pPr>
              <w:rPr>
                <w:rFonts w:ascii="Arial" w:hAnsi="Arial" w:cs="Arial"/>
              </w:rPr>
            </w:pPr>
            <w:r w:rsidRPr="001F3424">
              <w:rPr>
                <w:rFonts w:ascii="Arial" w:hAnsi="Arial" w:cs="Arial"/>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522E96" w14:textId="77777777" w:rsidR="00AB579E" w:rsidRPr="001F3424" w:rsidRDefault="00AB579E" w:rsidP="00600A69">
            <w:pPr>
              <w:rPr>
                <w:rFonts w:ascii="Arial" w:hAnsi="Arial" w:cs="Arial"/>
              </w:rPr>
            </w:pPr>
            <w:r w:rsidRPr="001F3424">
              <w:rPr>
                <w:rFonts w:ascii="Arial" w:hAnsi="Arial" w:cs="Arial"/>
                <w:position w:val="-2"/>
                <w:sz w:val="18"/>
                <w:szCs w:val="18"/>
              </w:rPr>
              <w:t> </w:t>
            </w: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7E2C9" w14:textId="77777777" w:rsidR="00AB579E" w:rsidRPr="001F3424" w:rsidRDefault="00AB579E" w:rsidP="00600A69">
            <w:pPr>
              <w:rPr>
                <w:rFonts w:ascii="Arial" w:hAnsi="Arial" w:cs="Arial"/>
              </w:rPr>
            </w:pPr>
            <w:r w:rsidRPr="001F3424">
              <w:rPr>
                <w:rFonts w:ascii="Arial" w:hAnsi="Arial" w:cs="Arial"/>
                <w:position w:val="-2"/>
                <w:sz w:val="18"/>
                <w:szCs w:val="18"/>
              </w:rPr>
              <w:t> </w:t>
            </w:r>
          </w:p>
        </w:tc>
        <w:tc>
          <w:tcPr>
            <w:tcW w:w="1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2C380" w14:textId="77777777" w:rsidR="00AB579E" w:rsidRPr="001F3424" w:rsidRDefault="00AB579E" w:rsidP="00600A69">
            <w:pPr>
              <w:rPr>
                <w:rFonts w:ascii="Arial" w:hAnsi="Arial" w:cs="Arial"/>
              </w:rPr>
            </w:pPr>
            <w:r w:rsidRPr="001F3424">
              <w:rPr>
                <w:rFonts w:ascii="Arial" w:hAnsi="Arial" w:cs="Arial"/>
                <w:position w:val="-2"/>
                <w:sz w:val="18"/>
                <w:szCs w:val="18"/>
              </w:rPr>
              <w:t> </w:t>
            </w:r>
          </w:p>
        </w:tc>
      </w:tr>
      <w:tr w:rsidR="00AB579E" w:rsidRPr="001F3424" w14:paraId="52160165" w14:textId="77777777" w:rsidTr="00AB579E">
        <w:trPr>
          <w:trHeight w:val="467"/>
        </w:trPr>
        <w:tc>
          <w:tcPr>
            <w:tcW w:w="5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9D0E8" w14:textId="77777777" w:rsidR="00AB579E" w:rsidRPr="001F3424" w:rsidRDefault="00AB579E" w:rsidP="00600A69">
            <w:pPr>
              <w:rPr>
                <w:rFonts w:ascii="Arial" w:hAnsi="Arial" w:cs="Arial"/>
              </w:rPr>
            </w:pPr>
            <w:r w:rsidRPr="001F3424">
              <w:rPr>
                <w:rFonts w:ascii="Arial" w:hAnsi="Arial" w:cs="Arial"/>
                <w:b/>
                <w:bCs/>
                <w:position w:val="-2"/>
                <w:sz w:val="18"/>
                <w:szCs w:val="18"/>
              </w:rPr>
              <w:t>4</w:t>
            </w:r>
          </w:p>
        </w:tc>
        <w:tc>
          <w:tcPr>
            <w:tcW w:w="10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9007B0" w14:textId="77777777" w:rsidR="00AB579E" w:rsidRPr="001F3424" w:rsidRDefault="00AB579E" w:rsidP="00600A69">
            <w:pPr>
              <w:rPr>
                <w:rFonts w:ascii="Arial" w:hAnsi="Arial" w:cs="Arial"/>
              </w:rPr>
            </w:pPr>
            <w:r w:rsidRPr="001F3424">
              <w:rPr>
                <w:rFonts w:ascii="Arial" w:hAnsi="Arial" w:cs="Arial"/>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38F47" w14:textId="77777777" w:rsidR="00AB579E" w:rsidRPr="001F3424" w:rsidRDefault="00AB579E" w:rsidP="00600A69">
            <w:pPr>
              <w:rPr>
                <w:rFonts w:ascii="Arial" w:hAnsi="Arial" w:cs="Arial"/>
              </w:rPr>
            </w:pPr>
            <w:r w:rsidRPr="001F3424">
              <w:rPr>
                <w:rFonts w:ascii="Arial" w:hAnsi="Arial" w:cs="Arial"/>
                <w:position w:val="-2"/>
                <w:sz w:val="18"/>
                <w:szCs w:val="18"/>
              </w:rPr>
              <w:t> </w:t>
            </w: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8DAB6" w14:textId="77777777" w:rsidR="00AB579E" w:rsidRPr="001F3424" w:rsidRDefault="00AB579E" w:rsidP="00600A69">
            <w:pPr>
              <w:rPr>
                <w:rFonts w:ascii="Arial" w:hAnsi="Arial" w:cs="Arial"/>
              </w:rPr>
            </w:pPr>
            <w:r w:rsidRPr="001F3424">
              <w:rPr>
                <w:rFonts w:ascii="Arial" w:hAnsi="Arial" w:cs="Arial"/>
                <w:position w:val="-2"/>
                <w:sz w:val="18"/>
                <w:szCs w:val="18"/>
              </w:rPr>
              <w:t> </w:t>
            </w:r>
          </w:p>
        </w:tc>
        <w:tc>
          <w:tcPr>
            <w:tcW w:w="1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E6AA09" w14:textId="77777777" w:rsidR="00AB579E" w:rsidRPr="001F3424" w:rsidRDefault="00AB579E" w:rsidP="00600A69">
            <w:pPr>
              <w:rPr>
                <w:rFonts w:ascii="Arial" w:hAnsi="Arial" w:cs="Arial"/>
              </w:rPr>
            </w:pPr>
            <w:r w:rsidRPr="001F3424">
              <w:rPr>
                <w:rFonts w:ascii="Arial" w:hAnsi="Arial" w:cs="Arial"/>
                <w:position w:val="-2"/>
                <w:sz w:val="18"/>
                <w:szCs w:val="18"/>
              </w:rPr>
              <w:t> </w:t>
            </w:r>
          </w:p>
        </w:tc>
      </w:tr>
    </w:tbl>
    <w:p w14:paraId="6F91333B" w14:textId="77777777" w:rsidR="00AB579E" w:rsidRDefault="00AB579E" w:rsidP="00AB579E">
      <w:pPr>
        <w:widowControl w:val="0"/>
        <w:autoSpaceDE w:val="0"/>
        <w:autoSpaceDN w:val="0"/>
        <w:adjustRightInd w:val="0"/>
        <w:spacing w:line="240" w:lineRule="auto"/>
        <w:rPr>
          <w:rFonts w:eastAsia="Times New Roman" w:cs="Arial"/>
          <w:sz w:val="18"/>
          <w:szCs w:val="18"/>
          <w:lang w:eastAsia="sl-SI"/>
        </w:rPr>
      </w:pPr>
    </w:p>
    <w:p w14:paraId="551C810B" w14:textId="77777777" w:rsidR="00AB579E" w:rsidRDefault="00AB579E" w:rsidP="00AB579E">
      <w:pPr>
        <w:spacing w:line="240" w:lineRule="auto"/>
        <w:rPr>
          <w:rFonts w:ascii="Arial" w:eastAsia="Times New Roman" w:hAnsi="Arial" w:cs="Arial"/>
          <w:b/>
          <w:bCs/>
          <w:sz w:val="18"/>
          <w:szCs w:val="18"/>
          <w:lang w:eastAsia="sl-SI"/>
        </w:rPr>
      </w:pPr>
    </w:p>
    <w:p w14:paraId="38C979DD" w14:textId="77777777" w:rsidR="00AB579E" w:rsidRPr="001F3424" w:rsidRDefault="00AB579E" w:rsidP="00AB579E">
      <w:pPr>
        <w:spacing w:before="225" w:after="225" w:line="240" w:lineRule="auto"/>
        <w:jc w:val="both"/>
        <w:rPr>
          <w:rFonts w:ascii="Arial" w:hAnsi="Arial" w:cs="Arial"/>
        </w:rPr>
      </w:pPr>
      <w:r w:rsidRPr="001F3424">
        <w:rPr>
          <w:rFonts w:ascii="Arial" w:hAnsi="Arial" w:cs="Arial"/>
          <w:b/>
          <w:bCs/>
          <w:i/>
          <w:iCs/>
          <w:sz w:val="18"/>
          <w:szCs w:val="18"/>
          <w:u w:val="single"/>
        </w:rPr>
        <w:t>Opomba:</w:t>
      </w:r>
      <w:r w:rsidRPr="001F3424">
        <w:rPr>
          <w:rFonts w:ascii="Arial" w:hAnsi="Arial" w:cs="Arial"/>
          <w:i/>
          <w:iCs/>
          <w:sz w:val="18"/>
          <w:szCs w:val="18"/>
        </w:rPr>
        <w:br/>
        <w:t>V primeru več referenc se obrazec fotokopira.</w:t>
      </w:r>
    </w:p>
    <w:p w14:paraId="2454D30D" w14:textId="77777777" w:rsidR="00AB579E" w:rsidRPr="001F3424" w:rsidRDefault="00AB579E" w:rsidP="00AB579E">
      <w:pPr>
        <w:spacing w:before="225" w:after="225" w:line="240" w:lineRule="auto"/>
        <w:jc w:val="both"/>
        <w:rPr>
          <w:rFonts w:ascii="Arial" w:hAnsi="Arial" w:cs="Arial"/>
        </w:rPr>
      </w:pPr>
      <w:r w:rsidRPr="001F3424">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B579E" w:rsidRPr="001F3424" w14:paraId="5AB9D6A9" w14:textId="77777777" w:rsidTr="00600A69">
        <w:tc>
          <w:tcPr>
            <w:tcW w:w="2500" w:type="pct"/>
            <w:tcMar>
              <w:top w:w="75" w:type="dxa"/>
              <w:bottom w:w="75" w:type="dxa"/>
            </w:tcMar>
            <w:vAlign w:val="center"/>
          </w:tcPr>
          <w:p w14:paraId="6531634D" w14:textId="77777777" w:rsidR="00AB579E" w:rsidRPr="001F3424" w:rsidRDefault="00AB579E" w:rsidP="00600A69">
            <w:pPr>
              <w:rPr>
                <w:rFonts w:ascii="Arial" w:hAnsi="Arial" w:cs="Arial"/>
              </w:rPr>
            </w:pPr>
            <w:r w:rsidRPr="001F3424">
              <w:rPr>
                <w:rFonts w:ascii="Arial" w:hAnsi="Arial" w:cs="Arial"/>
                <w:position w:val="-2"/>
                <w:sz w:val="18"/>
                <w:szCs w:val="18"/>
              </w:rPr>
              <w:t>Kraj in datum:</w:t>
            </w:r>
          </w:p>
        </w:tc>
        <w:tc>
          <w:tcPr>
            <w:tcW w:w="0" w:type="auto"/>
            <w:tcMar>
              <w:top w:w="75" w:type="dxa"/>
              <w:bottom w:w="75" w:type="dxa"/>
            </w:tcMar>
            <w:vAlign w:val="center"/>
          </w:tcPr>
          <w:p w14:paraId="32BB690D" w14:textId="77777777" w:rsidR="00AB579E" w:rsidRPr="001F3424" w:rsidRDefault="00AB579E" w:rsidP="00600A69">
            <w:pPr>
              <w:rPr>
                <w:rFonts w:ascii="Arial" w:hAnsi="Arial" w:cs="Arial"/>
              </w:rPr>
            </w:pPr>
            <w:r w:rsidRPr="001F3424">
              <w:rPr>
                <w:rFonts w:ascii="Arial" w:hAnsi="Arial" w:cs="Arial"/>
                <w:position w:val="-2"/>
                <w:sz w:val="18"/>
                <w:szCs w:val="18"/>
              </w:rPr>
              <w:t>Ime in priimek: _____________________</w:t>
            </w:r>
          </w:p>
        </w:tc>
      </w:tr>
      <w:tr w:rsidR="00AB579E" w:rsidRPr="001F3424" w14:paraId="30C56FCB" w14:textId="77777777" w:rsidTr="00600A69">
        <w:tc>
          <w:tcPr>
            <w:tcW w:w="2500" w:type="pct"/>
            <w:tcMar>
              <w:top w:w="75" w:type="dxa"/>
              <w:bottom w:w="75" w:type="dxa"/>
            </w:tcMar>
            <w:vAlign w:val="center"/>
          </w:tcPr>
          <w:p w14:paraId="266D016A" w14:textId="77777777" w:rsidR="00AB579E" w:rsidRPr="001F3424" w:rsidRDefault="00AB579E" w:rsidP="00600A69">
            <w:pPr>
              <w:rPr>
                <w:rFonts w:ascii="Arial" w:hAnsi="Arial" w:cs="Arial"/>
              </w:rPr>
            </w:pPr>
            <w:r w:rsidRPr="001F3424">
              <w:rPr>
                <w:rFonts w:ascii="Arial" w:hAnsi="Arial" w:cs="Arial"/>
                <w:position w:val="-2"/>
                <w:sz w:val="18"/>
                <w:szCs w:val="18"/>
              </w:rPr>
              <w:t> </w:t>
            </w:r>
          </w:p>
        </w:tc>
        <w:tc>
          <w:tcPr>
            <w:tcW w:w="0" w:type="auto"/>
            <w:tcMar>
              <w:top w:w="75" w:type="dxa"/>
              <w:bottom w:w="75" w:type="dxa"/>
            </w:tcMar>
            <w:vAlign w:val="center"/>
          </w:tcPr>
          <w:p w14:paraId="3EDC0830" w14:textId="77777777" w:rsidR="00AB579E" w:rsidRPr="001F3424" w:rsidRDefault="00AB579E" w:rsidP="00600A69">
            <w:pPr>
              <w:rPr>
                <w:rFonts w:ascii="Arial" w:hAnsi="Arial" w:cs="Arial"/>
              </w:rPr>
            </w:pPr>
          </w:p>
          <w:p w14:paraId="1A32FA9F" w14:textId="77777777" w:rsidR="00AB579E" w:rsidRPr="001F3424" w:rsidRDefault="00AB579E" w:rsidP="00600A69">
            <w:pPr>
              <w:jc w:val="center"/>
              <w:rPr>
                <w:rFonts w:ascii="Arial" w:hAnsi="Arial" w:cs="Arial"/>
              </w:rPr>
            </w:pPr>
            <w:r w:rsidRPr="001F3424">
              <w:rPr>
                <w:rFonts w:ascii="Arial" w:hAnsi="Arial" w:cs="Arial"/>
                <w:position w:val="-2"/>
                <w:sz w:val="18"/>
                <w:szCs w:val="18"/>
              </w:rPr>
              <w:t>(žig in podpis)</w:t>
            </w:r>
          </w:p>
        </w:tc>
      </w:tr>
    </w:tbl>
    <w:p w14:paraId="0458866C" w14:textId="77777777" w:rsidR="00AB579E" w:rsidRDefault="00AB579E" w:rsidP="00A741CD">
      <w:pPr>
        <w:spacing w:after="0"/>
        <w:rPr>
          <w:rFonts w:ascii="Arial" w:hAnsi="Arial" w:cs="Arial"/>
          <w:b/>
          <w:sz w:val="18"/>
          <w:szCs w:val="18"/>
        </w:rPr>
      </w:pPr>
    </w:p>
    <w:p w14:paraId="215E83E8" w14:textId="77777777" w:rsidR="00AB579E" w:rsidRDefault="00AB579E" w:rsidP="00A741CD">
      <w:pPr>
        <w:spacing w:after="0"/>
        <w:rPr>
          <w:rFonts w:ascii="Arial" w:hAnsi="Arial" w:cs="Arial"/>
          <w:b/>
          <w:sz w:val="18"/>
          <w:szCs w:val="18"/>
        </w:rPr>
      </w:pPr>
    </w:p>
    <w:p w14:paraId="41F727DC" w14:textId="77777777" w:rsidR="00AB579E" w:rsidRDefault="00AB579E" w:rsidP="00A741CD">
      <w:pPr>
        <w:spacing w:after="0"/>
        <w:rPr>
          <w:rFonts w:ascii="Arial" w:hAnsi="Arial" w:cs="Arial"/>
          <w:b/>
          <w:sz w:val="18"/>
          <w:szCs w:val="18"/>
        </w:rPr>
      </w:pPr>
    </w:p>
    <w:p w14:paraId="41C0EED3" w14:textId="77777777" w:rsidR="00AB579E" w:rsidRDefault="00AB579E" w:rsidP="00A741CD">
      <w:pPr>
        <w:spacing w:after="0"/>
        <w:rPr>
          <w:rFonts w:ascii="Arial" w:hAnsi="Arial" w:cs="Arial"/>
          <w:b/>
          <w:sz w:val="18"/>
          <w:szCs w:val="18"/>
        </w:rPr>
      </w:pPr>
    </w:p>
    <w:p w14:paraId="2196EE92" w14:textId="77777777" w:rsidR="00AB579E" w:rsidRDefault="00AB579E" w:rsidP="00A741CD">
      <w:pPr>
        <w:spacing w:after="0"/>
        <w:rPr>
          <w:rFonts w:ascii="Arial" w:hAnsi="Arial" w:cs="Arial"/>
          <w:b/>
          <w:sz w:val="18"/>
          <w:szCs w:val="18"/>
        </w:rPr>
      </w:pPr>
    </w:p>
    <w:p w14:paraId="364B0951" w14:textId="77777777" w:rsidR="00AB579E" w:rsidRDefault="00AB579E" w:rsidP="00A741CD">
      <w:pPr>
        <w:spacing w:after="0"/>
        <w:rPr>
          <w:rFonts w:ascii="Arial" w:hAnsi="Arial" w:cs="Arial"/>
          <w:b/>
          <w:sz w:val="18"/>
          <w:szCs w:val="18"/>
        </w:rPr>
      </w:pPr>
    </w:p>
    <w:p w14:paraId="77B13DB1" w14:textId="77777777" w:rsidR="00AB579E" w:rsidRDefault="00AB579E" w:rsidP="00A741CD">
      <w:pPr>
        <w:spacing w:after="0"/>
        <w:rPr>
          <w:rFonts w:ascii="Arial" w:hAnsi="Arial" w:cs="Arial"/>
          <w:b/>
          <w:sz w:val="18"/>
          <w:szCs w:val="18"/>
        </w:rPr>
      </w:pPr>
    </w:p>
    <w:p w14:paraId="6598A443" w14:textId="77777777" w:rsidR="00AB579E" w:rsidRDefault="00AB579E" w:rsidP="00A741CD">
      <w:pPr>
        <w:spacing w:after="0"/>
        <w:rPr>
          <w:rFonts w:ascii="Arial" w:hAnsi="Arial" w:cs="Arial"/>
          <w:b/>
          <w:sz w:val="18"/>
          <w:szCs w:val="18"/>
        </w:rPr>
      </w:pPr>
    </w:p>
    <w:p w14:paraId="2BE28D03" w14:textId="77777777" w:rsidR="00AB579E" w:rsidRDefault="00AB579E" w:rsidP="00A741CD">
      <w:pPr>
        <w:spacing w:after="0"/>
        <w:rPr>
          <w:rFonts w:ascii="Arial" w:hAnsi="Arial" w:cs="Arial"/>
          <w:b/>
          <w:sz w:val="18"/>
          <w:szCs w:val="18"/>
        </w:rPr>
      </w:pPr>
    </w:p>
    <w:p w14:paraId="2D486A6F" w14:textId="77777777" w:rsidR="00AB579E" w:rsidRDefault="00AB579E" w:rsidP="00A741CD">
      <w:pPr>
        <w:spacing w:after="0"/>
        <w:rPr>
          <w:rFonts w:ascii="Arial" w:hAnsi="Arial" w:cs="Arial"/>
          <w:b/>
          <w:sz w:val="18"/>
          <w:szCs w:val="18"/>
        </w:rPr>
      </w:pPr>
    </w:p>
    <w:p w14:paraId="4E27DC98" w14:textId="77777777" w:rsidR="00AB579E" w:rsidRDefault="00AB579E" w:rsidP="00A741CD">
      <w:pPr>
        <w:spacing w:after="0"/>
        <w:rPr>
          <w:rFonts w:ascii="Arial" w:hAnsi="Arial" w:cs="Arial"/>
          <w:b/>
          <w:sz w:val="18"/>
          <w:szCs w:val="18"/>
        </w:rPr>
      </w:pPr>
    </w:p>
    <w:p w14:paraId="6A469CDE" w14:textId="77777777" w:rsidR="00AB579E" w:rsidRDefault="00AB579E" w:rsidP="00A741CD">
      <w:pPr>
        <w:spacing w:after="0"/>
        <w:rPr>
          <w:rFonts w:ascii="Arial" w:hAnsi="Arial" w:cs="Arial"/>
          <w:b/>
          <w:sz w:val="18"/>
          <w:szCs w:val="18"/>
        </w:rPr>
      </w:pPr>
    </w:p>
    <w:p w14:paraId="31FCCED6" w14:textId="77777777" w:rsidR="00AB579E" w:rsidRDefault="00AB579E" w:rsidP="00A741CD">
      <w:pPr>
        <w:spacing w:after="0"/>
        <w:rPr>
          <w:rFonts w:ascii="Arial" w:hAnsi="Arial" w:cs="Arial"/>
          <w:b/>
          <w:sz w:val="18"/>
          <w:szCs w:val="18"/>
        </w:rPr>
      </w:pPr>
    </w:p>
    <w:p w14:paraId="2EFD3789" w14:textId="77777777" w:rsidR="008C71E4" w:rsidRPr="00116091" w:rsidRDefault="008C71E4" w:rsidP="008C71E4">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3483C17" w14:textId="77777777" w:rsidR="008C71E4" w:rsidRDefault="008C71E4" w:rsidP="008C71E4">
      <w:pPr>
        <w:rPr>
          <w:rFonts w:ascii="Arial" w:hAnsi="Arial" w:cs="Arial"/>
        </w:rPr>
      </w:pPr>
    </w:p>
    <w:p w14:paraId="45361679" w14:textId="77777777" w:rsidR="008C71E4" w:rsidRPr="003862B5" w:rsidRDefault="008C71E4" w:rsidP="008C71E4">
      <w:pPr>
        <w:spacing w:before="224" w:after="224" w:line="240" w:lineRule="auto"/>
        <w:jc w:val="center"/>
        <w:outlineLvl w:val="1"/>
        <w:rPr>
          <w:rFonts w:ascii="Arial" w:hAnsi="Arial" w:cs="Arial"/>
          <w:b/>
          <w:bCs/>
          <w:color w:val="000000"/>
        </w:rPr>
      </w:pPr>
      <w:r w:rsidRPr="003862B5">
        <w:rPr>
          <w:rFonts w:ascii="Arial" w:hAnsi="Arial" w:cs="Arial"/>
          <w:b/>
          <w:bCs/>
          <w:color w:val="000000"/>
        </w:rPr>
        <w:t>Pogodba št. ________</w:t>
      </w:r>
    </w:p>
    <w:p w14:paraId="40BE0DF5" w14:textId="5B1BF4CA" w:rsidR="003862B5" w:rsidRPr="003862B5" w:rsidRDefault="003862B5" w:rsidP="003862B5">
      <w:pPr>
        <w:spacing w:before="225" w:after="225" w:line="240" w:lineRule="auto"/>
        <w:jc w:val="center"/>
        <w:rPr>
          <w:rFonts w:ascii="Arial" w:hAnsi="Arial" w:cs="Arial"/>
          <w:b/>
        </w:rPr>
      </w:pPr>
      <w:r w:rsidRPr="003862B5">
        <w:rPr>
          <w:rFonts w:ascii="Arial" w:hAnsi="Arial" w:cs="Arial"/>
          <w:b/>
          <w:color w:val="000000"/>
        </w:rPr>
        <w:t>za »</w:t>
      </w:r>
      <w:r w:rsidRPr="003862B5">
        <w:rPr>
          <w:rFonts w:ascii="Arial" w:hAnsi="Arial" w:cs="Arial"/>
          <w:b/>
        </w:rPr>
        <w:t>Nakup naprav in pripomočkov za fizioterapijo«</w:t>
      </w:r>
    </w:p>
    <w:p w14:paraId="3CFE6F69" w14:textId="1BB78D9E" w:rsidR="003862B5" w:rsidRPr="003862B5" w:rsidRDefault="003862B5" w:rsidP="008C71E4">
      <w:pPr>
        <w:spacing w:before="224" w:after="224" w:line="240" w:lineRule="auto"/>
        <w:jc w:val="center"/>
        <w:outlineLvl w:val="1"/>
        <w:rPr>
          <w:rFonts w:ascii="Arial" w:hAnsi="Arial" w:cs="Arial"/>
          <w:b/>
          <w:bCs/>
          <w:color w:val="000000"/>
        </w:rPr>
      </w:pPr>
      <w:r w:rsidRPr="003862B5">
        <w:rPr>
          <w:rFonts w:ascii="Arial" w:hAnsi="Arial" w:cs="Arial"/>
          <w:b/>
          <w:bCs/>
          <w:color w:val="000000"/>
        </w:rPr>
        <w:t>za sklop _____________</w:t>
      </w:r>
    </w:p>
    <w:p w14:paraId="3C24F2A6" w14:textId="77777777" w:rsidR="008C71E4" w:rsidRDefault="008C71E4" w:rsidP="008C71E4">
      <w:pPr>
        <w:spacing w:before="224" w:after="224" w:line="240" w:lineRule="auto"/>
        <w:jc w:val="center"/>
        <w:outlineLvl w:val="1"/>
      </w:pPr>
      <w:r>
        <w:rPr>
          <w:rFonts w:ascii="Arial" w:hAnsi="Arial" w:cs="Arial"/>
          <w:color w:val="000000"/>
          <w:sz w:val="18"/>
          <w:szCs w:val="18"/>
        </w:rPr>
        <w:t>sklenjena med</w:t>
      </w:r>
    </w:p>
    <w:p w14:paraId="707D8FE9" w14:textId="77777777" w:rsidR="008C71E4" w:rsidRDefault="008C71E4" w:rsidP="008C71E4">
      <w:pPr>
        <w:spacing w:after="0" w:line="240" w:lineRule="auto"/>
        <w:jc w:val="both"/>
        <w:rPr>
          <w:rFonts w:ascii="Arial" w:hAnsi="Arial" w:cs="Arial"/>
          <w:color w:val="000000"/>
          <w:sz w:val="18"/>
          <w:szCs w:val="18"/>
        </w:rPr>
      </w:pPr>
      <w:r>
        <w:rPr>
          <w:rFonts w:ascii="Arial" w:hAnsi="Arial" w:cs="Arial"/>
          <w:b/>
          <w:bCs/>
          <w:color w:val="000000"/>
          <w:sz w:val="18"/>
          <w:szCs w:val="18"/>
        </w:rPr>
        <w:t xml:space="preserve">NAROČNIKOM: </w:t>
      </w:r>
      <w:r w:rsidRPr="00EF482F">
        <w:rPr>
          <w:rFonts w:ascii="Arial" w:hAnsi="Arial" w:cs="Arial"/>
          <w:b/>
          <w:bCs/>
          <w:color w:val="000000"/>
          <w:sz w:val="18"/>
          <w:szCs w:val="18"/>
        </w:rPr>
        <w:t>UNIVERZA NA PRIMORSKEM UNIVERSITA DEL LITORALE, Titov trg 4, 6000 Koper</w:t>
      </w:r>
      <w:r>
        <w:rPr>
          <w:rFonts w:ascii="Arial" w:hAnsi="Arial" w:cs="Arial"/>
          <w:b/>
          <w:bCs/>
          <w:color w:val="000000"/>
          <w:sz w:val="18"/>
          <w:szCs w:val="18"/>
        </w:rPr>
        <w:t xml:space="preserve"> - Capodistria</w:t>
      </w:r>
      <w:r w:rsidRPr="00EF482F">
        <w:rPr>
          <w:rFonts w:ascii="Arial" w:hAnsi="Arial" w:cs="Arial"/>
          <w:b/>
          <w:bCs/>
          <w:color w:val="000000"/>
          <w:sz w:val="18"/>
          <w:szCs w:val="18"/>
        </w:rPr>
        <w:t>,</w:t>
      </w:r>
      <w:r>
        <w:rPr>
          <w:rFonts w:ascii="Arial" w:hAnsi="Arial" w:cs="Arial"/>
          <w:color w:val="000000"/>
          <w:sz w:val="18"/>
          <w:szCs w:val="18"/>
        </w:rPr>
        <w:t xml:space="preserve"> </w:t>
      </w:r>
      <w:r w:rsidRPr="00EF482F">
        <w:rPr>
          <w:rFonts w:ascii="Arial" w:hAnsi="Arial" w:cs="Arial"/>
          <w:color w:val="000000"/>
          <w:sz w:val="18"/>
          <w:szCs w:val="18"/>
        </w:rPr>
        <w:t xml:space="preserve">ki ga zastopa </w:t>
      </w:r>
      <w:r>
        <w:rPr>
          <w:rFonts w:ascii="Arial" w:hAnsi="Arial" w:cs="Arial"/>
          <w:color w:val="000000"/>
          <w:sz w:val="18"/>
          <w:szCs w:val="18"/>
        </w:rPr>
        <w:t xml:space="preserve">prof. </w:t>
      </w:r>
      <w:r w:rsidRPr="00EF482F">
        <w:rPr>
          <w:rFonts w:ascii="Arial" w:hAnsi="Arial" w:cs="Arial"/>
          <w:color w:val="000000"/>
          <w:sz w:val="18"/>
          <w:szCs w:val="18"/>
        </w:rPr>
        <w:t>dr. Dragan Marušič, rektor</w:t>
      </w:r>
    </w:p>
    <w:p w14:paraId="1C06D409" w14:textId="77777777" w:rsidR="008C71E4" w:rsidRDefault="008C71E4" w:rsidP="008C71E4">
      <w:pPr>
        <w:spacing w:after="0" w:line="240" w:lineRule="auto"/>
        <w:jc w:val="both"/>
      </w:pPr>
    </w:p>
    <w:tbl>
      <w:tblPr>
        <w:tblW w:w="4316" w:type="pct"/>
        <w:tblInd w:w="108" w:type="dxa"/>
        <w:tblLook w:val="04A0" w:firstRow="1" w:lastRow="0" w:firstColumn="1" w:lastColumn="0" w:noHBand="0" w:noVBand="1"/>
      </w:tblPr>
      <w:tblGrid>
        <w:gridCol w:w="3300"/>
        <w:gridCol w:w="4529"/>
      </w:tblGrid>
      <w:tr w:rsidR="008C71E4" w14:paraId="156F0E47" w14:textId="77777777" w:rsidTr="008C71E4">
        <w:tc>
          <w:tcPr>
            <w:tcW w:w="3300" w:type="dxa"/>
            <w:tcMar>
              <w:top w:w="0" w:type="auto"/>
              <w:bottom w:w="0" w:type="auto"/>
            </w:tcMar>
            <w:vAlign w:val="center"/>
          </w:tcPr>
          <w:p w14:paraId="4D011072" w14:textId="77777777" w:rsidR="008C71E4" w:rsidRDefault="008C71E4" w:rsidP="008C71E4">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3CE0C194" w14:textId="77777777" w:rsidR="008C71E4" w:rsidRDefault="008C71E4" w:rsidP="008C71E4">
            <w:r w:rsidRPr="00EF482F">
              <w:rPr>
                <w:rFonts w:ascii="Arial" w:hAnsi="Arial" w:cs="Arial"/>
                <w:color w:val="000000"/>
                <w:position w:val="-2"/>
                <w:sz w:val="18"/>
                <w:szCs w:val="18"/>
              </w:rPr>
              <w:t>1810014000</w:t>
            </w:r>
          </w:p>
        </w:tc>
      </w:tr>
      <w:tr w:rsidR="008C71E4" w14:paraId="2EDDAE34" w14:textId="77777777" w:rsidTr="008C71E4">
        <w:tc>
          <w:tcPr>
            <w:tcW w:w="3300" w:type="dxa"/>
            <w:tcMar>
              <w:top w:w="0" w:type="auto"/>
              <w:bottom w:w="0" w:type="auto"/>
            </w:tcMar>
            <w:vAlign w:val="center"/>
          </w:tcPr>
          <w:p w14:paraId="60838685" w14:textId="77777777" w:rsidR="008C71E4" w:rsidRDefault="008C71E4" w:rsidP="008C71E4">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30CC7628" w14:textId="77777777" w:rsidR="008C71E4" w:rsidRDefault="008C71E4" w:rsidP="008C71E4">
            <w:r>
              <w:rPr>
                <w:rFonts w:ascii="Arial" w:hAnsi="Arial" w:cs="Arial"/>
                <w:color w:val="000000"/>
                <w:position w:val="-2"/>
                <w:sz w:val="18"/>
                <w:szCs w:val="18"/>
                <w:lang w:val="en-GB"/>
              </w:rPr>
              <w:t>SI 71633065</w:t>
            </w:r>
          </w:p>
        </w:tc>
      </w:tr>
      <w:tr w:rsidR="008C71E4" w14:paraId="53CADD5A" w14:textId="77777777" w:rsidTr="008C71E4">
        <w:tc>
          <w:tcPr>
            <w:tcW w:w="3300" w:type="dxa"/>
            <w:tcMar>
              <w:top w:w="0" w:type="auto"/>
              <w:bottom w:w="0" w:type="auto"/>
            </w:tcMar>
            <w:vAlign w:val="center"/>
          </w:tcPr>
          <w:p w14:paraId="0970DA49" w14:textId="77777777" w:rsidR="008C71E4" w:rsidRDefault="008C71E4" w:rsidP="008C71E4">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4972CA62" w14:textId="77777777" w:rsidR="008C71E4" w:rsidRDefault="008C71E4" w:rsidP="008C71E4">
            <w:r w:rsidRPr="00EF482F">
              <w:rPr>
                <w:rFonts w:ascii="Arial" w:hAnsi="Arial" w:cs="Arial"/>
                <w:color w:val="000000"/>
                <w:position w:val="-2"/>
                <w:sz w:val="18"/>
                <w:szCs w:val="18"/>
              </w:rPr>
              <w:t>SI56 0110 0600 0001 866</w:t>
            </w:r>
          </w:p>
        </w:tc>
      </w:tr>
    </w:tbl>
    <w:p w14:paraId="289AB80A" w14:textId="77777777" w:rsidR="008C71E4" w:rsidRDefault="008C71E4" w:rsidP="008C71E4"/>
    <w:p w14:paraId="52931227" w14:textId="77777777" w:rsidR="008C71E4" w:rsidRDefault="008C71E4" w:rsidP="008C71E4">
      <w:pPr>
        <w:spacing w:before="225" w:after="225" w:line="240" w:lineRule="auto"/>
        <w:jc w:val="center"/>
      </w:pPr>
      <w:r>
        <w:rPr>
          <w:rFonts w:ascii="Arial" w:hAnsi="Arial" w:cs="Arial"/>
          <w:color w:val="000000"/>
          <w:sz w:val="18"/>
          <w:szCs w:val="18"/>
        </w:rPr>
        <w:t>in</w:t>
      </w:r>
    </w:p>
    <w:p w14:paraId="6F2C36AF" w14:textId="77777777" w:rsidR="008C71E4" w:rsidRDefault="008C71E4" w:rsidP="008C71E4">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8C71E4" w14:paraId="346A991D" w14:textId="77777777" w:rsidTr="008C71E4">
        <w:tc>
          <w:tcPr>
            <w:tcW w:w="3300" w:type="dxa"/>
            <w:tcMar>
              <w:top w:w="0" w:type="auto"/>
              <w:bottom w:w="0" w:type="auto"/>
            </w:tcMar>
            <w:vAlign w:val="center"/>
          </w:tcPr>
          <w:p w14:paraId="0E3AD395" w14:textId="77777777" w:rsidR="008C71E4" w:rsidRDefault="008C71E4" w:rsidP="008C71E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1D3C649" w14:textId="77777777" w:rsidR="008C71E4" w:rsidRDefault="008C71E4" w:rsidP="008C71E4">
            <w:r>
              <w:rPr>
                <w:rFonts w:ascii="Arial" w:hAnsi="Arial" w:cs="Arial"/>
                <w:color w:val="000000"/>
                <w:position w:val="-2"/>
                <w:sz w:val="18"/>
                <w:szCs w:val="18"/>
              </w:rPr>
              <w:t> </w:t>
            </w:r>
          </w:p>
        </w:tc>
      </w:tr>
      <w:tr w:rsidR="008C71E4" w14:paraId="24428938" w14:textId="77777777" w:rsidTr="008C71E4">
        <w:tc>
          <w:tcPr>
            <w:tcW w:w="3300" w:type="dxa"/>
            <w:tcMar>
              <w:top w:w="0" w:type="auto"/>
              <w:bottom w:w="0" w:type="auto"/>
            </w:tcMar>
            <w:vAlign w:val="center"/>
          </w:tcPr>
          <w:p w14:paraId="7880C906" w14:textId="77777777" w:rsidR="008C71E4" w:rsidRDefault="008C71E4" w:rsidP="008C71E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FACD3B3" w14:textId="77777777" w:rsidR="008C71E4" w:rsidRDefault="008C71E4" w:rsidP="008C71E4">
            <w:r>
              <w:rPr>
                <w:rFonts w:ascii="Arial" w:hAnsi="Arial" w:cs="Arial"/>
                <w:color w:val="000000"/>
                <w:position w:val="-2"/>
                <w:sz w:val="18"/>
                <w:szCs w:val="18"/>
              </w:rPr>
              <w:t> </w:t>
            </w:r>
          </w:p>
        </w:tc>
      </w:tr>
      <w:tr w:rsidR="008C71E4" w14:paraId="7F7DC931" w14:textId="77777777" w:rsidTr="008C71E4">
        <w:tc>
          <w:tcPr>
            <w:tcW w:w="3300" w:type="dxa"/>
            <w:tcMar>
              <w:top w:w="0" w:type="auto"/>
              <w:bottom w:w="0" w:type="auto"/>
            </w:tcMar>
            <w:vAlign w:val="center"/>
          </w:tcPr>
          <w:p w14:paraId="2796E151" w14:textId="77777777" w:rsidR="008C71E4" w:rsidRDefault="008C71E4" w:rsidP="008C71E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24EAE33" w14:textId="77777777" w:rsidR="008C71E4" w:rsidRDefault="008C71E4" w:rsidP="008C71E4">
            <w:r>
              <w:rPr>
                <w:rFonts w:ascii="Arial" w:hAnsi="Arial" w:cs="Arial"/>
                <w:color w:val="000000"/>
                <w:position w:val="-2"/>
                <w:sz w:val="18"/>
                <w:szCs w:val="18"/>
              </w:rPr>
              <w:t> </w:t>
            </w:r>
          </w:p>
        </w:tc>
      </w:tr>
    </w:tbl>
    <w:p w14:paraId="179C67DF" w14:textId="77777777" w:rsidR="008C71E4" w:rsidRDefault="008C71E4" w:rsidP="008C71E4">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66498E48" w14:textId="77777777" w:rsidR="008C71E4" w:rsidRDefault="008C71E4" w:rsidP="008C71E4">
      <w:pPr>
        <w:spacing w:before="225" w:after="225" w:line="240" w:lineRule="auto"/>
        <w:jc w:val="both"/>
      </w:pPr>
    </w:p>
    <w:p w14:paraId="2EE449CE" w14:textId="77777777" w:rsidR="008C71E4" w:rsidRDefault="008C71E4" w:rsidP="008C71E4">
      <w:pPr>
        <w:spacing w:before="225" w:after="225" w:line="240" w:lineRule="auto"/>
        <w:jc w:val="both"/>
      </w:pPr>
      <w:r>
        <w:rPr>
          <w:rFonts w:ascii="Arial" w:hAnsi="Arial" w:cs="Arial"/>
          <w:b/>
          <w:bCs/>
          <w:color w:val="000000"/>
          <w:sz w:val="18"/>
          <w:szCs w:val="18"/>
        </w:rPr>
        <w:t>I. UVODNE DOLOČBE</w:t>
      </w:r>
    </w:p>
    <w:p w14:paraId="06F04206" w14:textId="77777777" w:rsidR="008C71E4" w:rsidRDefault="008C71E4" w:rsidP="008C71E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4A21A005" w14:textId="77777777" w:rsidR="008C71E4" w:rsidRDefault="008C71E4" w:rsidP="008C71E4">
      <w:pPr>
        <w:spacing w:after="0" w:line="240" w:lineRule="auto"/>
        <w:jc w:val="center"/>
      </w:pPr>
    </w:p>
    <w:tbl>
      <w:tblPr>
        <w:tblW w:w="0" w:type="auto"/>
        <w:tblInd w:w="108" w:type="dxa"/>
        <w:tblLook w:val="04A0" w:firstRow="1" w:lastRow="0" w:firstColumn="1" w:lastColumn="0" w:noHBand="0" w:noVBand="1"/>
      </w:tblPr>
      <w:tblGrid>
        <w:gridCol w:w="8962"/>
      </w:tblGrid>
      <w:tr w:rsidR="008C71E4" w14:paraId="1BBACD37" w14:textId="77777777" w:rsidTr="008C71E4">
        <w:tc>
          <w:tcPr>
            <w:tcW w:w="0" w:type="auto"/>
            <w:tcMar>
              <w:top w:w="0" w:type="auto"/>
              <w:bottom w:w="0" w:type="auto"/>
            </w:tcMar>
          </w:tcPr>
          <w:p w14:paraId="0704B05E" w14:textId="77777777" w:rsidR="008C71E4" w:rsidRDefault="008C71E4" w:rsidP="008C71E4">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8C71E4" w14:paraId="76D142BC" w14:textId="77777777" w:rsidTr="008C71E4">
              <w:tc>
                <w:tcPr>
                  <w:tcW w:w="0" w:type="auto"/>
                  <w:tcMar>
                    <w:top w:w="0" w:type="auto"/>
                    <w:bottom w:w="0" w:type="auto"/>
                  </w:tcMar>
                </w:tcPr>
                <w:p w14:paraId="59EEC3BD" w14:textId="77777777" w:rsidR="008C71E4" w:rsidRDefault="008C71E4" w:rsidP="008C71E4">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37D80F57" w14:textId="77777777" w:rsidR="008C71E4" w:rsidRDefault="008C71E4" w:rsidP="008C71E4">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54FA2719" w14:textId="77777777" w:rsidR="008C71E4" w:rsidRDefault="008C71E4" w:rsidP="008C71E4">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685F765E" w14:textId="77777777" w:rsidR="008C71E4" w:rsidRDefault="008C71E4" w:rsidP="008C71E4">
      <w:pPr>
        <w:spacing w:before="225" w:after="225" w:line="240" w:lineRule="auto"/>
        <w:jc w:val="both"/>
      </w:pPr>
      <w:r>
        <w:rPr>
          <w:rFonts w:ascii="Arial" w:hAnsi="Arial" w:cs="Arial"/>
          <w:b/>
          <w:bCs/>
          <w:color w:val="000000"/>
          <w:sz w:val="18"/>
          <w:szCs w:val="18"/>
        </w:rPr>
        <w:t>II. PREDMET POGODBE</w:t>
      </w:r>
    </w:p>
    <w:p w14:paraId="314CE79D" w14:textId="77777777" w:rsidR="008C71E4" w:rsidRDefault="008C71E4" w:rsidP="008C71E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2. člen</w:t>
      </w:r>
    </w:p>
    <w:p w14:paraId="6E5E485A" w14:textId="77777777" w:rsidR="008C71E4" w:rsidRDefault="008C71E4" w:rsidP="008C71E4">
      <w:pPr>
        <w:spacing w:after="0" w:line="240" w:lineRule="auto"/>
        <w:jc w:val="center"/>
      </w:pPr>
    </w:p>
    <w:tbl>
      <w:tblPr>
        <w:tblW w:w="0" w:type="auto"/>
        <w:tblInd w:w="108" w:type="dxa"/>
        <w:tblLook w:val="04A0" w:firstRow="1" w:lastRow="0" w:firstColumn="1" w:lastColumn="0" w:noHBand="0" w:noVBand="1"/>
      </w:tblPr>
      <w:tblGrid>
        <w:gridCol w:w="8962"/>
      </w:tblGrid>
      <w:tr w:rsidR="008C71E4" w14:paraId="59150EF6" w14:textId="77777777" w:rsidTr="008C71E4">
        <w:tc>
          <w:tcPr>
            <w:tcW w:w="0" w:type="auto"/>
            <w:tcMar>
              <w:top w:w="0" w:type="auto"/>
              <w:bottom w:w="0" w:type="auto"/>
            </w:tcMar>
          </w:tcPr>
          <w:p w14:paraId="320A8820" w14:textId="77777777" w:rsidR="008C71E4" w:rsidRPr="00BB58B1" w:rsidRDefault="008C71E4" w:rsidP="008C71E4">
            <w:pPr>
              <w:spacing w:before="225" w:after="225"/>
              <w:jc w:val="both"/>
              <w:rPr>
                <w:rFonts w:ascii="Arial" w:hAnsi="Arial" w:cs="Arial"/>
                <w:b/>
                <w:bCs/>
                <w:color w:val="000000"/>
                <w:sz w:val="18"/>
                <w:szCs w:val="18"/>
              </w:rPr>
            </w:pPr>
            <w:r>
              <w:rPr>
                <w:rFonts w:ascii="Arial" w:hAnsi="Arial" w:cs="Arial"/>
                <w:color w:val="000000"/>
                <w:sz w:val="18"/>
                <w:szCs w:val="18"/>
              </w:rPr>
              <w:t>Predmet pogodbe je obveznost dobavitelja, da bo naročniku za pogodbeno dogovorjeno ceno in v rokih ter pod pogoji, določenimi s to pogodbo in ponudbo, dobavil predmet naročila</w:t>
            </w:r>
            <w:r>
              <w:rPr>
                <w:rFonts w:ascii="Arial" w:hAnsi="Arial" w:cs="Arial"/>
                <w:b/>
                <w:bCs/>
                <w:color w:val="000000"/>
                <w:sz w:val="18"/>
                <w:szCs w:val="18"/>
              </w:rPr>
              <w:t xml:space="preserve"> za sklop/e </w:t>
            </w:r>
            <w:r w:rsidRPr="007C356D">
              <w:rPr>
                <w:rFonts w:ascii="Arial" w:hAnsi="Arial" w:cs="Arial"/>
                <w:bCs/>
                <w:i/>
                <w:color w:val="000000"/>
                <w:sz w:val="18"/>
                <w:szCs w:val="18"/>
              </w:rPr>
              <w:t>(navedba sklopov in naziva opreme)</w:t>
            </w:r>
            <w:r>
              <w:rPr>
                <w:rFonts w:ascii="Arial" w:hAnsi="Arial" w:cs="Arial"/>
                <w:b/>
                <w:bCs/>
                <w:color w:val="000000"/>
                <w:sz w:val="18"/>
                <w:szCs w:val="18"/>
              </w:rPr>
              <w:t>: ____.</w:t>
            </w:r>
          </w:p>
        </w:tc>
      </w:tr>
    </w:tbl>
    <w:p w14:paraId="17EBDD52" w14:textId="77777777" w:rsidR="008C71E4" w:rsidRDefault="008C71E4" w:rsidP="008C71E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4E96401F" w14:textId="77777777" w:rsidR="008C71E4" w:rsidRDefault="008C71E4" w:rsidP="008C71E4">
      <w:pPr>
        <w:spacing w:after="0" w:line="240" w:lineRule="auto"/>
        <w:jc w:val="center"/>
      </w:pPr>
    </w:p>
    <w:tbl>
      <w:tblPr>
        <w:tblW w:w="0" w:type="auto"/>
        <w:tblInd w:w="108" w:type="dxa"/>
        <w:tblLook w:val="04A0" w:firstRow="1" w:lastRow="0" w:firstColumn="1" w:lastColumn="0" w:noHBand="0" w:noVBand="1"/>
      </w:tblPr>
      <w:tblGrid>
        <w:gridCol w:w="8406"/>
      </w:tblGrid>
      <w:tr w:rsidR="008C71E4" w14:paraId="3991E86D" w14:textId="77777777" w:rsidTr="008C71E4">
        <w:tc>
          <w:tcPr>
            <w:tcW w:w="0" w:type="auto"/>
            <w:tcMar>
              <w:top w:w="0" w:type="auto"/>
              <w:bottom w:w="0" w:type="auto"/>
            </w:tcMar>
          </w:tcPr>
          <w:p w14:paraId="7526BAFA" w14:textId="77777777" w:rsidR="008C71E4" w:rsidRDefault="008C71E4" w:rsidP="008C71E4">
            <w:pPr>
              <w:spacing w:before="225" w:after="225"/>
              <w:jc w:val="both"/>
            </w:pPr>
            <w:r>
              <w:rPr>
                <w:rFonts w:ascii="Arial" w:hAnsi="Arial" w:cs="Arial"/>
                <w:color w:val="000000"/>
                <w:sz w:val="18"/>
                <w:szCs w:val="18"/>
              </w:rPr>
              <w:t>Dobavitelj bo izvedel dobavo v skladu in v obsegu določenem z naslednjimi dokumenti:</w:t>
            </w:r>
          </w:p>
          <w:tbl>
            <w:tblPr>
              <w:tblW w:w="0" w:type="auto"/>
              <w:tblLook w:val="04A0" w:firstRow="1" w:lastRow="0" w:firstColumn="1" w:lastColumn="0" w:noHBand="0" w:noVBand="1"/>
            </w:tblPr>
            <w:tblGrid>
              <w:gridCol w:w="8190"/>
            </w:tblGrid>
            <w:tr w:rsidR="008C71E4" w14:paraId="6A46EBD3" w14:textId="77777777" w:rsidTr="008C71E4">
              <w:tc>
                <w:tcPr>
                  <w:tcW w:w="0" w:type="auto"/>
                  <w:tcMar>
                    <w:top w:w="0" w:type="auto"/>
                    <w:bottom w:w="0" w:type="auto"/>
                  </w:tcMar>
                </w:tcPr>
                <w:p w14:paraId="69E0013A" w14:textId="77777777" w:rsidR="008C71E4" w:rsidRDefault="008C71E4" w:rsidP="008C71E4">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519C0A60" w14:textId="77777777" w:rsidR="008C71E4" w:rsidRDefault="008C71E4" w:rsidP="008C71E4">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3DD1ED85" w14:textId="77777777" w:rsidR="008C71E4" w:rsidRPr="00BB58B1" w:rsidRDefault="008C71E4" w:rsidP="008C71E4">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8E60A9" w14:textId="77777777" w:rsidR="008C71E4" w:rsidRDefault="008C71E4" w:rsidP="008C71E4">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8C71E4" w14:paraId="4DF5D325" w14:textId="77777777" w:rsidTr="008C71E4">
        <w:tc>
          <w:tcPr>
            <w:tcW w:w="0" w:type="auto"/>
            <w:tcMar>
              <w:top w:w="0" w:type="auto"/>
              <w:bottom w:w="0" w:type="auto"/>
            </w:tcMar>
          </w:tcPr>
          <w:p w14:paraId="4A1EFCAD" w14:textId="77777777" w:rsidR="008C71E4" w:rsidRDefault="008C71E4" w:rsidP="008C71E4">
            <w:pPr>
              <w:rPr>
                <w:rFonts w:ascii="Arial" w:hAnsi="Arial" w:cs="Arial"/>
                <w:color w:val="000000"/>
                <w:sz w:val="18"/>
                <w:szCs w:val="18"/>
              </w:rPr>
            </w:pPr>
          </w:p>
          <w:p w14:paraId="21D0450D" w14:textId="77777777" w:rsidR="008C71E4" w:rsidRPr="00BB58B1" w:rsidRDefault="008C71E4" w:rsidP="008C71E4">
            <w:pPr>
              <w:jc w:val="both"/>
              <w:rPr>
                <w:rFonts w:ascii="Arial" w:hAnsi="Arial" w:cs="Arial"/>
                <w:color w:val="000000"/>
                <w:sz w:val="18"/>
                <w:szCs w:val="18"/>
              </w:rPr>
            </w:pPr>
            <w:r>
              <w:rPr>
                <w:rFonts w:ascii="Arial" w:hAnsi="Arial" w:cs="Arial"/>
                <w:color w:val="000000"/>
                <w:sz w:val="18"/>
                <w:szCs w:val="18"/>
              </w:rPr>
              <w:t>Dobavitelj se zavezuje dobaviti predmet pogodbe iz 2. člena v embalaži, ki mora biti takšna, da med transportom popolnoma zaščiti blago pred mehanskimi, kemičnimi in drugimi poškodbami. Pakiranje in embalaža sta vključeni v pogodbeno ceno.</w:t>
            </w:r>
          </w:p>
        </w:tc>
      </w:tr>
    </w:tbl>
    <w:p w14:paraId="6AB220F5" w14:textId="77777777" w:rsidR="008C71E4" w:rsidRDefault="008C71E4" w:rsidP="008C71E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4EA75422" w14:textId="77777777" w:rsidR="008C71E4" w:rsidRDefault="008C71E4" w:rsidP="008C71E4">
      <w:pPr>
        <w:spacing w:after="0" w:line="240" w:lineRule="auto"/>
        <w:jc w:val="center"/>
      </w:pPr>
    </w:p>
    <w:tbl>
      <w:tblPr>
        <w:tblW w:w="0" w:type="auto"/>
        <w:tblInd w:w="108" w:type="dxa"/>
        <w:tblLook w:val="04A0" w:firstRow="1" w:lastRow="0" w:firstColumn="1" w:lastColumn="0" w:noHBand="0" w:noVBand="1"/>
      </w:tblPr>
      <w:tblGrid>
        <w:gridCol w:w="8962"/>
      </w:tblGrid>
      <w:tr w:rsidR="008C71E4" w14:paraId="146655D7" w14:textId="77777777" w:rsidTr="008C71E4">
        <w:tc>
          <w:tcPr>
            <w:tcW w:w="0" w:type="auto"/>
            <w:tcMar>
              <w:top w:w="0" w:type="auto"/>
              <w:bottom w:w="0" w:type="auto"/>
            </w:tcMar>
          </w:tcPr>
          <w:p w14:paraId="0453833B" w14:textId="77777777" w:rsidR="008C71E4" w:rsidRPr="00BB58B1" w:rsidRDefault="008C71E4" w:rsidP="008C71E4">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12DE30F9" w14:textId="77777777" w:rsidR="008C71E4" w:rsidRPr="00BB58B1" w:rsidRDefault="008C71E4" w:rsidP="008C71E4">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veljavne zakonodaje.</w:t>
            </w:r>
          </w:p>
          <w:p w14:paraId="71097F52" w14:textId="77777777" w:rsidR="008C71E4" w:rsidRDefault="008C71E4" w:rsidP="008C71E4">
            <w:pPr>
              <w:spacing w:before="225" w:after="225"/>
              <w:jc w:val="both"/>
            </w:pPr>
            <w:r>
              <w:rPr>
                <w:rFonts w:ascii="Arial" w:hAnsi="Arial" w:cs="Arial"/>
                <w:color w:val="000000"/>
                <w:sz w:val="18"/>
                <w:szCs w:val="18"/>
              </w:rPr>
              <w:t>Z dobaviteljem se v tem primeru sklene dodatek k osnovni pogodbi ali nova pogodba.</w:t>
            </w:r>
          </w:p>
        </w:tc>
      </w:tr>
    </w:tbl>
    <w:p w14:paraId="34F7E60F" w14:textId="77777777" w:rsidR="008C71E4" w:rsidRPr="00CA4344" w:rsidRDefault="008C71E4" w:rsidP="008C71E4">
      <w:pPr>
        <w:spacing w:before="225" w:after="225" w:line="240" w:lineRule="auto"/>
        <w:jc w:val="both"/>
      </w:pPr>
      <w:r>
        <w:rPr>
          <w:rFonts w:ascii="Arial" w:hAnsi="Arial" w:cs="Arial"/>
          <w:b/>
          <w:bCs/>
          <w:color w:val="000000"/>
          <w:sz w:val="18"/>
          <w:szCs w:val="18"/>
        </w:rPr>
        <w:t>III. POGODBENA CENA</w:t>
      </w:r>
    </w:p>
    <w:p w14:paraId="254195D5" w14:textId="77777777" w:rsidR="008C71E4" w:rsidRDefault="008C71E4" w:rsidP="008C71E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601DD1B0" w14:textId="77777777" w:rsidR="008C71E4" w:rsidRDefault="008C71E4" w:rsidP="008C71E4">
      <w:pPr>
        <w:spacing w:after="0" w:line="240" w:lineRule="auto"/>
        <w:jc w:val="center"/>
      </w:pPr>
    </w:p>
    <w:tbl>
      <w:tblPr>
        <w:tblW w:w="0" w:type="auto"/>
        <w:tblInd w:w="108" w:type="dxa"/>
        <w:tblLook w:val="04A0" w:firstRow="1" w:lastRow="0" w:firstColumn="1" w:lastColumn="0" w:noHBand="0" w:noVBand="1"/>
      </w:tblPr>
      <w:tblGrid>
        <w:gridCol w:w="8962"/>
      </w:tblGrid>
      <w:tr w:rsidR="008C71E4" w14:paraId="512D6F43" w14:textId="77777777" w:rsidTr="008C71E4">
        <w:tc>
          <w:tcPr>
            <w:tcW w:w="0" w:type="auto"/>
            <w:tcMar>
              <w:top w:w="0" w:type="auto"/>
              <w:bottom w:w="0" w:type="auto"/>
            </w:tcMar>
          </w:tcPr>
          <w:p w14:paraId="73022773" w14:textId="77777777" w:rsidR="008C71E4" w:rsidRDefault="008C71E4" w:rsidP="008C71E4">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w:t>
            </w:r>
          </w:p>
          <w:p w14:paraId="34B050CD" w14:textId="77777777" w:rsidR="008C71E4" w:rsidRPr="00BB58B1" w:rsidRDefault="008C71E4" w:rsidP="008C71E4">
            <w:pPr>
              <w:spacing w:before="225" w:after="225"/>
              <w:jc w:val="both"/>
              <w:rPr>
                <w:i/>
              </w:rPr>
            </w:pPr>
            <w:r w:rsidRPr="008C603A">
              <w:rPr>
                <w:rFonts w:ascii="Arial" w:hAnsi="Arial" w:cs="Arial"/>
                <w:i/>
                <w:color w:val="000000"/>
                <w:sz w:val="18"/>
                <w:szCs w:val="18"/>
              </w:rPr>
              <w:t>(v primeru več sklopov se zapiše ponudbena cena za vsak posamezni sklop in nato skupna pogodbena vrednost vseh sklopov)</w:t>
            </w:r>
          </w:p>
          <w:p w14:paraId="6B18A335" w14:textId="77777777" w:rsidR="008C71E4" w:rsidRDefault="008C71E4" w:rsidP="008C71E4">
            <w:pPr>
              <w:spacing w:before="225" w:after="225"/>
              <w:jc w:val="both"/>
            </w:pPr>
            <w:r>
              <w:rPr>
                <w:rFonts w:ascii="Arial" w:hAnsi="Arial" w:cs="Arial"/>
                <w:color w:val="000000"/>
                <w:sz w:val="18"/>
                <w:szCs w:val="18"/>
              </w:rPr>
              <w:t>Vrednost brez davka na dodano vrednost (DDV): ____________ EUR</w:t>
            </w:r>
          </w:p>
          <w:p w14:paraId="2B3A272F" w14:textId="77777777" w:rsidR="008C71E4" w:rsidRDefault="008C71E4" w:rsidP="008C71E4">
            <w:pPr>
              <w:spacing w:before="225" w:after="225"/>
              <w:jc w:val="both"/>
            </w:pPr>
            <w:r>
              <w:rPr>
                <w:rFonts w:ascii="Arial" w:hAnsi="Arial" w:cs="Arial"/>
                <w:color w:val="000000"/>
                <w:sz w:val="18"/>
                <w:szCs w:val="18"/>
              </w:rPr>
              <w:t>Davek na dodano vrednost (DDV): __________________ EUR</w:t>
            </w:r>
          </w:p>
          <w:p w14:paraId="70FE0485" w14:textId="77777777" w:rsidR="008C71E4" w:rsidRDefault="008C71E4" w:rsidP="008C71E4">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5C006956" w14:textId="77777777" w:rsidR="008C71E4" w:rsidRDefault="008C71E4" w:rsidP="008C71E4">
            <w:pPr>
              <w:spacing w:before="225" w:after="225"/>
              <w:jc w:val="both"/>
            </w:pPr>
            <w:r>
              <w:rPr>
                <w:rFonts w:ascii="Arial" w:hAnsi="Arial" w:cs="Arial"/>
                <w:color w:val="000000"/>
                <w:sz w:val="18"/>
                <w:szCs w:val="18"/>
              </w:rPr>
              <w:t>Skupna pogodbena vrednost: _____________ EUR brez DDV oz. _______________ EUR z DDV</w:t>
            </w:r>
          </w:p>
          <w:p w14:paraId="6773666E" w14:textId="1648DDE2" w:rsidR="008C71E4" w:rsidRPr="003862B5" w:rsidRDefault="008C71E4" w:rsidP="008C71E4">
            <w:pPr>
              <w:spacing w:before="225" w:after="225"/>
              <w:jc w:val="both"/>
              <w:rPr>
                <w:rFonts w:ascii="Arial" w:hAnsi="Arial" w:cs="Arial"/>
                <w:color w:val="000000"/>
                <w:sz w:val="18"/>
                <w:szCs w:val="18"/>
              </w:rPr>
            </w:pPr>
            <w:r w:rsidRPr="0024480A">
              <w:rPr>
                <w:rFonts w:ascii="Arial" w:hAnsi="Arial" w:cs="Arial"/>
                <w:color w:val="000000"/>
                <w:sz w:val="18"/>
                <w:szCs w:val="18"/>
              </w:rPr>
              <w:lastRenderedPageBreak/>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w:t>
            </w:r>
            <w:r w:rsidR="003862B5">
              <w:rPr>
                <w:rFonts w:ascii="Arial" w:hAnsi="Arial" w:cs="Arial"/>
                <w:color w:val="000000"/>
                <w:sz w:val="18"/>
                <w:szCs w:val="18"/>
              </w:rPr>
              <w:t>no in nanjo ne morejo vplivati.</w:t>
            </w:r>
          </w:p>
        </w:tc>
      </w:tr>
    </w:tbl>
    <w:p w14:paraId="57124D5B" w14:textId="77777777" w:rsidR="008C71E4" w:rsidRDefault="008C71E4" w:rsidP="008C71E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p w14:paraId="742E8B19" w14:textId="77777777" w:rsidR="008C71E4" w:rsidRDefault="008C71E4" w:rsidP="008C71E4">
      <w:pPr>
        <w:spacing w:after="0" w:line="240" w:lineRule="auto"/>
        <w:jc w:val="center"/>
      </w:pPr>
    </w:p>
    <w:tbl>
      <w:tblPr>
        <w:tblW w:w="0" w:type="auto"/>
        <w:tblInd w:w="108" w:type="dxa"/>
        <w:tblLook w:val="04A0" w:firstRow="1" w:lastRow="0" w:firstColumn="1" w:lastColumn="0" w:noHBand="0" w:noVBand="1"/>
      </w:tblPr>
      <w:tblGrid>
        <w:gridCol w:w="8962"/>
      </w:tblGrid>
      <w:tr w:rsidR="008C71E4" w14:paraId="0122C25A" w14:textId="77777777" w:rsidTr="008C71E4">
        <w:tc>
          <w:tcPr>
            <w:tcW w:w="0" w:type="auto"/>
            <w:tcMar>
              <w:top w:w="0" w:type="auto"/>
              <w:bottom w:w="0" w:type="auto"/>
            </w:tcMar>
          </w:tcPr>
          <w:p w14:paraId="389B45A1" w14:textId="77777777" w:rsidR="008C71E4" w:rsidRDefault="008C71E4" w:rsidP="008C71E4">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37CAFB98" w14:textId="12C6E7DF" w:rsidR="008C71E4" w:rsidRPr="00BB58B1" w:rsidRDefault="008C71E4" w:rsidP="003862B5">
            <w:pPr>
              <w:spacing w:before="225" w:after="225"/>
              <w:jc w:val="both"/>
              <w:rPr>
                <w:rFonts w:ascii="Arial" w:hAnsi="Arial" w:cs="Arial"/>
                <w:color w:val="000000"/>
                <w:sz w:val="18"/>
                <w:szCs w:val="18"/>
              </w:rPr>
            </w:pPr>
            <w:r>
              <w:rPr>
                <w:rFonts w:ascii="Arial" w:hAnsi="Arial" w:cs="Arial"/>
                <w:color w:val="000000"/>
                <w:sz w:val="18"/>
                <w:szCs w:val="18"/>
              </w:rPr>
              <w:t>Naročnik se zavezuje poravnati pogodbeno ceno za pravilno in pravočasno dobavo blaga na podlagi te pogodbe, ki vključuje prevzemni zapisnik, potrjen s strani naročnika. Pravilna in pravočasna dobava blaga vključuje tudi ustrezno in kvalitetno opravljeno montažo in usposabljanje uporabnikov pri naročniku</w:t>
            </w:r>
            <w:r w:rsidR="003862B5">
              <w:rPr>
                <w:rFonts w:ascii="Arial" w:hAnsi="Arial" w:cs="Arial"/>
                <w:color w:val="000000"/>
                <w:sz w:val="18"/>
                <w:szCs w:val="18"/>
              </w:rPr>
              <w:t>.</w:t>
            </w:r>
          </w:p>
        </w:tc>
      </w:tr>
    </w:tbl>
    <w:p w14:paraId="2D8698CA" w14:textId="77777777" w:rsidR="008C71E4" w:rsidRDefault="008C71E4" w:rsidP="008C71E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14:paraId="1FA049AA" w14:textId="77777777" w:rsidR="008C71E4" w:rsidRDefault="008C71E4" w:rsidP="008C71E4">
      <w:pPr>
        <w:spacing w:after="0" w:line="240" w:lineRule="auto"/>
        <w:jc w:val="center"/>
      </w:pPr>
    </w:p>
    <w:tbl>
      <w:tblPr>
        <w:tblW w:w="0" w:type="auto"/>
        <w:tblInd w:w="108" w:type="dxa"/>
        <w:tblLook w:val="04A0" w:firstRow="1" w:lastRow="0" w:firstColumn="1" w:lastColumn="0" w:noHBand="0" w:noVBand="1"/>
      </w:tblPr>
      <w:tblGrid>
        <w:gridCol w:w="8962"/>
      </w:tblGrid>
      <w:tr w:rsidR="008C71E4" w14:paraId="347F829E" w14:textId="77777777" w:rsidTr="008C71E4">
        <w:tc>
          <w:tcPr>
            <w:tcW w:w="0" w:type="auto"/>
            <w:tcMar>
              <w:top w:w="0" w:type="auto"/>
              <w:bottom w:w="0" w:type="auto"/>
            </w:tcMar>
          </w:tcPr>
          <w:p w14:paraId="6336BA49" w14:textId="77777777" w:rsidR="008C71E4" w:rsidRDefault="008C71E4" w:rsidP="008C71E4">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45957B91" w14:textId="77777777" w:rsidR="008C71E4" w:rsidRPr="00EA0054" w:rsidRDefault="008C71E4" w:rsidP="008C71E4">
            <w:pPr>
              <w:spacing w:before="225" w:after="225" w:line="240" w:lineRule="auto"/>
              <w:jc w:val="both"/>
              <w:rPr>
                <w:rFonts w:ascii="Arial" w:hAnsi="Arial" w:cs="Arial"/>
                <w:sz w:val="18"/>
                <w:szCs w:val="18"/>
              </w:rPr>
            </w:pPr>
            <w:r w:rsidRPr="00EF482F">
              <w:rPr>
                <w:rFonts w:ascii="Arial" w:hAnsi="Arial" w:cs="Arial"/>
                <w:color w:val="000000"/>
                <w:sz w:val="18"/>
                <w:szCs w:val="18"/>
              </w:rPr>
              <w:t>Dobavitelj izstavi račun v elektronski obliki (</w:t>
            </w:r>
            <w:proofErr w:type="spellStart"/>
            <w:r w:rsidRPr="00EF482F">
              <w:rPr>
                <w:rFonts w:ascii="Arial" w:hAnsi="Arial" w:cs="Arial"/>
                <w:color w:val="000000"/>
                <w:sz w:val="18"/>
                <w:szCs w:val="18"/>
              </w:rPr>
              <w:t>eRačun</w:t>
            </w:r>
            <w:proofErr w:type="spellEnd"/>
            <w:r w:rsidRPr="00EF482F">
              <w:rPr>
                <w:rFonts w:ascii="Arial" w:hAnsi="Arial" w:cs="Arial"/>
                <w:color w:val="000000"/>
                <w:sz w:val="18"/>
                <w:szCs w:val="18"/>
              </w:rPr>
              <w:t xml:space="preserve">) preko spletnega portala </w:t>
            </w:r>
            <w:proofErr w:type="spellStart"/>
            <w:r w:rsidRPr="00EF482F">
              <w:rPr>
                <w:rFonts w:ascii="Arial" w:hAnsi="Arial" w:cs="Arial"/>
                <w:color w:val="000000"/>
                <w:sz w:val="18"/>
                <w:szCs w:val="18"/>
              </w:rPr>
              <w:t>UJPnet</w:t>
            </w:r>
            <w:proofErr w:type="spellEnd"/>
            <w:r w:rsidRPr="00EF482F">
              <w:rPr>
                <w:rFonts w:ascii="Arial" w:hAnsi="Arial" w:cs="Arial"/>
                <w:color w:val="000000"/>
                <w:sz w:val="18"/>
                <w:szCs w:val="18"/>
              </w:rPr>
              <w:t xml:space="preserve">. Kot uradni prejem računa se šteje datum vnosa računa v sistem </w:t>
            </w:r>
            <w:proofErr w:type="spellStart"/>
            <w:r w:rsidRPr="00EF482F">
              <w:rPr>
                <w:rFonts w:ascii="Arial" w:hAnsi="Arial" w:cs="Arial"/>
                <w:color w:val="000000"/>
                <w:sz w:val="18"/>
                <w:szCs w:val="18"/>
              </w:rPr>
              <w:t>UJPnet</w:t>
            </w:r>
            <w:proofErr w:type="spellEnd"/>
            <w:r w:rsidRPr="00EF482F">
              <w:rPr>
                <w:rFonts w:ascii="Arial" w:hAnsi="Arial" w:cs="Arial"/>
                <w:color w:val="000000"/>
                <w:sz w:val="18"/>
                <w:szCs w:val="18"/>
              </w:rPr>
              <w:t>.</w:t>
            </w:r>
          </w:p>
          <w:p w14:paraId="620D7506" w14:textId="77777777" w:rsidR="008C71E4" w:rsidRPr="00EF482F" w:rsidRDefault="008C71E4" w:rsidP="008C71E4">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394F4C1C" w14:textId="77777777" w:rsidR="008C71E4" w:rsidRPr="00BB58B1" w:rsidRDefault="008C71E4" w:rsidP="008C71E4">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w:t>
            </w:r>
            <w:r>
              <w:rPr>
                <w:rFonts w:ascii="Arial" w:hAnsi="Arial" w:cs="Arial"/>
                <w:color w:val="000000"/>
                <w:sz w:val="18"/>
                <w:szCs w:val="18"/>
              </w:rPr>
              <w:t>,</w:t>
            </w:r>
            <w:r w:rsidRPr="00EF482F">
              <w:rPr>
                <w:rFonts w:ascii="Arial" w:hAnsi="Arial" w:cs="Arial"/>
                <w:color w:val="000000"/>
                <w:sz w:val="18"/>
                <w:szCs w:val="18"/>
              </w:rPr>
              <w:t xml:space="preserve"> naveden</w:t>
            </w:r>
            <w:r>
              <w:rPr>
                <w:rFonts w:ascii="Arial" w:hAnsi="Arial" w:cs="Arial"/>
                <w:color w:val="000000"/>
                <w:sz w:val="18"/>
                <w:szCs w:val="18"/>
              </w:rPr>
              <w:t>em na računu.</w:t>
            </w:r>
          </w:p>
          <w:p w14:paraId="32279B59" w14:textId="77777777" w:rsidR="008C71E4" w:rsidRDefault="008C71E4" w:rsidP="008C71E4">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1AC2C6B6" w14:textId="77777777" w:rsidR="008C71E4" w:rsidRDefault="008C71E4" w:rsidP="008C71E4">
      <w:pPr>
        <w:spacing w:before="225" w:after="225" w:line="240" w:lineRule="auto"/>
        <w:jc w:val="both"/>
      </w:pPr>
      <w:r>
        <w:rPr>
          <w:rFonts w:ascii="Arial" w:hAnsi="Arial" w:cs="Arial"/>
          <w:b/>
          <w:bCs/>
          <w:color w:val="000000"/>
          <w:sz w:val="18"/>
          <w:szCs w:val="18"/>
        </w:rPr>
        <w:t>IV. DOBAVNI ROK in PREVZEM OPREME</w:t>
      </w:r>
    </w:p>
    <w:p w14:paraId="3D4DE964" w14:textId="77777777" w:rsidR="008C71E4" w:rsidRDefault="008C71E4" w:rsidP="008C71E4">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8C71E4" w14:paraId="1F9EF593" w14:textId="77777777" w:rsidTr="008C71E4">
        <w:tc>
          <w:tcPr>
            <w:tcW w:w="0" w:type="auto"/>
            <w:tcMar>
              <w:top w:w="0" w:type="auto"/>
              <w:bottom w:w="0" w:type="auto"/>
            </w:tcMar>
          </w:tcPr>
          <w:p w14:paraId="70FF80C9" w14:textId="43444F7F" w:rsidR="008C71E4" w:rsidRDefault="008C71E4" w:rsidP="008C71E4">
            <w:pPr>
              <w:spacing w:before="225" w:after="225"/>
              <w:jc w:val="both"/>
              <w:rPr>
                <w:rFonts w:ascii="Arial" w:hAnsi="Arial" w:cs="Arial"/>
                <w:color w:val="000000"/>
                <w:sz w:val="18"/>
                <w:szCs w:val="18"/>
              </w:rPr>
            </w:pPr>
            <w:r>
              <w:rPr>
                <w:rFonts w:ascii="Arial" w:hAnsi="Arial" w:cs="Arial"/>
                <w:color w:val="000000"/>
                <w:sz w:val="18"/>
                <w:szCs w:val="18"/>
              </w:rPr>
              <w:t xml:space="preserve">Dobavitelj se zavezuje, da bo opremo z vsemi sestavnimi deli, kot izhajajo iz tehničnih specifikacij, dobavil najkasneje </w:t>
            </w:r>
            <w:r w:rsidR="003862B5" w:rsidRPr="003862B5">
              <w:rPr>
                <w:rFonts w:ascii="Arial" w:hAnsi="Arial" w:cs="Arial"/>
                <w:b/>
                <w:color w:val="000000"/>
                <w:sz w:val="18"/>
                <w:szCs w:val="18"/>
              </w:rPr>
              <w:t>v tridesetih (30) dneh od sklenitve pogodbe</w:t>
            </w:r>
            <w:r w:rsidR="003862B5">
              <w:rPr>
                <w:rFonts w:ascii="Arial" w:hAnsi="Arial" w:cs="Arial"/>
                <w:color w:val="000000"/>
                <w:sz w:val="18"/>
                <w:szCs w:val="18"/>
              </w:rPr>
              <w:t>.</w:t>
            </w:r>
            <w:r>
              <w:rPr>
                <w:rFonts w:ascii="Arial" w:hAnsi="Arial" w:cs="Arial"/>
                <w:color w:val="000000"/>
                <w:sz w:val="18"/>
                <w:szCs w:val="18"/>
              </w:rPr>
              <w:t xml:space="preserve"> </w:t>
            </w:r>
          </w:p>
          <w:p w14:paraId="14FC8899" w14:textId="77777777" w:rsidR="008C71E4" w:rsidRPr="00BB58B1" w:rsidRDefault="008C71E4" w:rsidP="008C71E4">
            <w:pPr>
              <w:tabs>
                <w:tab w:val="center" w:pos="4373"/>
              </w:tabs>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r>
              <w:rPr>
                <w:rFonts w:ascii="Arial" w:hAnsi="Arial" w:cs="Arial"/>
                <w:color w:val="000000"/>
                <w:sz w:val="18"/>
                <w:szCs w:val="18"/>
              </w:rPr>
              <w:tab/>
            </w:r>
          </w:p>
          <w:p w14:paraId="37110683" w14:textId="77777777" w:rsidR="008C71E4" w:rsidRPr="009D135A" w:rsidRDefault="008C71E4" w:rsidP="008C71E4">
            <w:pPr>
              <w:spacing w:before="225" w:after="225"/>
              <w:jc w:val="both"/>
              <w:rPr>
                <w:rFonts w:ascii="Arial" w:hAnsi="Arial" w:cs="Arial"/>
                <w:color w:val="000000"/>
                <w:sz w:val="18"/>
                <w:szCs w:val="18"/>
              </w:rPr>
            </w:pPr>
            <w:r>
              <w:rPr>
                <w:rFonts w:ascii="Arial" w:hAnsi="Arial" w:cs="Arial"/>
                <w:color w:val="000000"/>
                <w:sz w:val="18"/>
                <w:szCs w:val="18"/>
              </w:rPr>
              <w:t>Dobavitelj in naročnik ob dobavi opravita primopredajo opreme ter o tem sestavita pisni zapisnik.</w:t>
            </w:r>
          </w:p>
          <w:p w14:paraId="23339A85" w14:textId="7B6121A7" w:rsidR="008C71E4" w:rsidRPr="00267B60" w:rsidRDefault="008C71E4" w:rsidP="00267B60">
            <w:pPr>
              <w:pStyle w:val="Pripombabesedilo"/>
              <w:jc w:val="both"/>
              <w:rPr>
                <w:rFonts w:ascii="Arial" w:hAnsi="Arial" w:cs="Arial"/>
                <w:sz w:val="18"/>
                <w:szCs w:val="18"/>
              </w:rPr>
            </w:pPr>
            <w:r w:rsidRPr="0093539B">
              <w:rPr>
                <w:rFonts w:ascii="Arial" w:hAnsi="Arial" w:cs="Arial"/>
                <w:color w:val="000000"/>
                <w:sz w:val="18"/>
                <w:szCs w:val="18"/>
              </w:rPr>
              <w:t xml:space="preserve">Za dobavo blaga se upošteva </w:t>
            </w:r>
            <w:proofErr w:type="spellStart"/>
            <w:r w:rsidRPr="0093539B">
              <w:rPr>
                <w:rFonts w:ascii="Arial" w:hAnsi="Arial" w:cs="Arial"/>
                <w:color w:val="000000"/>
                <w:sz w:val="18"/>
                <w:szCs w:val="18"/>
              </w:rPr>
              <w:t>Incoterms</w:t>
            </w:r>
            <w:proofErr w:type="spellEnd"/>
            <w:r w:rsidRPr="0093539B">
              <w:rPr>
                <w:rFonts w:ascii="Arial" w:hAnsi="Arial" w:cs="Arial"/>
                <w:color w:val="000000"/>
                <w:sz w:val="18"/>
                <w:szCs w:val="18"/>
              </w:rPr>
              <w:t xml:space="preserve"> 2010 klavzula DDP, na sedežu naročnik</w:t>
            </w:r>
            <w:r>
              <w:rPr>
                <w:rFonts w:ascii="Arial" w:hAnsi="Arial" w:cs="Arial"/>
                <w:color w:val="000000"/>
                <w:sz w:val="18"/>
                <w:szCs w:val="18"/>
              </w:rPr>
              <w:t>a</w:t>
            </w:r>
            <w:r w:rsidR="00267B60">
              <w:rPr>
                <w:rFonts w:ascii="Arial" w:hAnsi="Arial" w:cs="Arial"/>
                <w:color w:val="000000"/>
                <w:sz w:val="18"/>
                <w:szCs w:val="18"/>
              </w:rPr>
              <w:t xml:space="preserve"> </w:t>
            </w:r>
            <w:r w:rsidR="00267B60">
              <w:rPr>
                <w:rFonts w:ascii="Arial" w:hAnsi="Arial" w:cs="Arial"/>
                <w:b/>
                <w:sz w:val="18"/>
                <w:szCs w:val="18"/>
              </w:rPr>
              <w:t>Univerza na P</w:t>
            </w:r>
            <w:r w:rsidR="00267B60" w:rsidRPr="00EF7C11">
              <w:rPr>
                <w:rFonts w:ascii="Arial" w:hAnsi="Arial" w:cs="Arial"/>
                <w:b/>
                <w:sz w:val="18"/>
                <w:szCs w:val="18"/>
              </w:rPr>
              <w:t>rimorskem, Fakulteta za vede o zdravju, Polje 42, 6310 Izola</w:t>
            </w:r>
            <w:r w:rsidR="00267B60">
              <w:rPr>
                <w:rFonts w:ascii="Arial" w:hAnsi="Arial" w:cs="Arial"/>
                <w:b/>
                <w:sz w:val="18"/>
                <w:szCs w:val="18"/>
              </w:rPr>
              <w:t xml:space="preserve"> - </w:t>
            </w:r>
            <w:proofErr w:type="spellStart"/>
            <w:r w:rsidR="00267B60">
              <w:rPr>
                <w:rFonts w:ascii="Arial" w:hAnsi="Arial" w:cs="Arial"/>
                <w:b/>
                <w:sz w:val="18"/>
                <w:szCs w:val="18"/>
              </w:rPr>
              <w:t>Isola</w:t>
            </w:r>
            <w:proofErr w:type="spellEnd"/>
            <w:r w:rsidR="00267B60" w:rsidRPr="00EF7C11">
              <w:rPr>
                <w:rFonts w:ascii="Arial" w:hAnsi="Arial" w:cs="Arial"/>
                <w:b/>
                <w:sz w:val="18"/>
                <w:szCs w:val="18"/>
              </w:rPr>
              <w:t>.</w:t>
            </w:r>
            <w:r w:rsidRPr="0093539B">
              <w:rPr>
                <w:rFonts w:ascii="Arial" w:hAnsi="Arial" w:cs="Arial"/>
                <w:color w:val="000000"/>
                <w:sz w:val="18"/>
                <w:szCs w:val="18"/>
              </w:rPr>
              <w:t xml:space="preserve"> </w:t>
            </w:r>
          </w:p>
          <w:p w14:paraId="0DBBAC5F" w14:textId="77777777" w:rsidR="008C71E4" w:rsidRPr="0088644B" w:rsidRDefault="008C71E4" w:rsidP="008C71E4">
            <w:pPr>
              <w:spacing w:line="260" w:lineRule="exact"/>
              <w:jc w:val="both"/>
              <w:rPr>
                <w:rFonts w:ascii="Arial" w:hAnsi="Arial" w:cs="Arial"/>
                <w:sz w:val="18"/>
                <w:szCs w:val="18"/>
              </w:rPr>
            </w:pPr>
            <w:r w:rsidRPr="0088644B">
              <w:rPr>
                <w:rFonts w:ascii="Arial" w:hAnsi="Arial" w:cs="Arial"/>
                <w:sz w:val="18"/>
                <w:szCs w:val="18"/>
              </w:rPr>
              <w:t>Dobavitelj mora ob prevzemu opreme naročniku predložiti:</w:t>
            </w:r>
          </w:p>
          <w:p w14:paraId="6212663D" w14:textId="77777777" w:rsidR="00267B60" w:rsidRPr="00EF6F97" w:rsidRDefault="00267B60" w:rsidP="00267B60">
            <w:pPr>
              <w:numPr>
                <w:ilvl w:val="0"/>
                <w:numId w:val="17"/>
              </w:numPr>
              <w:spacing w:after="0" w:line="260" w:lineRule="exact"/>
              <w:jc w:val="both"/>
              <w:rPr>
                <w:rFonts w:ascii="Arial" w:hAnsi="Arial" w:cs="Arial"/>
                <w:sz w:val="18"/>
                <w:szCs w:val="18"/>
              </w:rPr>
            </w:pPr>
            <w:r>
              <w:rPr>
                <w:rFonts w:ascii="Arial" w:hAnsi="Arial" w:cs="Arial"/>
                <w:sz w:val="18"/>
                <w:szCs w:val="18"/>
              </w:rPr>
              <w:t>pravilno izpolnjeno dobavnico,</w:t>
            </w:r>
          </w:p>
          <w:p w14:paraId="76E90C98" w14:textId="77777777" w:rsidR="00267B60" w:rsidRPr="009421FD" w:rsidRDefault="00267B60" w:rsidP="00267B60">
            <w:pPr>
              <w:numPr>
                <w:ilvl w:val="0"/>
                <w:numId w:val="17"/>
              </w:numPr>
              <w:spacing w:after="0" w:line="260" w:lineRule="exact"/>
              <w:jc w:val="both"/>
              <w:rPr>
                <w:rFonts w:ascii="Arial" w:hAnsi="Arial" w:cs="Arial"/>
                <w:sz w:val="18"/>
                <w:szCs w:val="18"/>
              </w:rPr>
            </w:pPr>
            <w:r w:rsidRPr="009421FD">
              <w:rPr>
                <w:rFonts w:ascii="Arial" w:hAnsi="Arial" w:cs="Arial"/>
                <w:sz w:val="18"/>
                <w:szCs w:val="18"/>
              </w:rPr>
              <w:t>tehnično dokumentacijo, ki je lahko v slovenskem ali ang</w:t>
            </w:r>
            <w:r>
              <w:rPr>
                <w:rFonts w:ascii="Arial" w:hAnsi="Arial" w:cs="Arial"/>
                <w:sz w:val="18"/>
                <w:szCs w:val="18"/>
              </w:rPr>
              <w:t>leškem jeziku, in mora vsebovati</w:t>
            </w:r>
            <w:r w:rsidRPr="009421FD">
              <w:rPr>
                <w:rFonts w:ascii="Arial" w:hAnsi="Arial" w:cs="Arial"/>
                <w:sz w:val="18"/>
                <w:szCs w:val="18"/>
              </w:rPr>
              <w:t xml:space="preserve"> tehni</w:t>
            </w:r>
            <w:r>
              <w:rPr>
                <w:rFonts w:ascii="Arial" w:hAnsi="Arial" w:cs="Arial"/>
                <w:sz w:val="18"/>
                <w:szCs w:val="18"/>
              </w:rPr>
              <w:t>čne podatke ter opis delovanja</w:t>
            </w:r>
            <w:r w:rsidRPr="009421FD">
              <w:rPr>
                <w:rFonts w:ascii="Arial" w:hAnsi="Arial" w:cs="Arial"/>
                <w:sz w:val="18"/>
                <w:szCs w:val="18"/>
              </w:rPr>
              <w:t xml:space="preserve">,    </w:t>
            </w:r>
          </w:p>
          <w:p w14:paraId="65952CA3" w14:textId="77777777" w:rsidR="00267B60" w:rsidRPr="00330FE5" w:rsidRDefault="00267B60" w:rsidP="00267B60">
            <w:pPr>
              <w:numPr>
                <w:ilvl w:val="0"/>
                <w:numId w:val="17"/>
              </w:numPr>
              <w:spacing w:after="0" w:line="260" w:lineRule="exact"/>
              <w:jc w:val="both"/>
              <w:rPr>
                <w:rFonts w:ascii="Arial" w:hAnsi="Arial" w:cs="Arial"/>
                <w:sz w:val="18"/>
                <w:szCs w:val="18"/>
              </w:rPr>
            </w:pPr>
            <w:r w:rsidRPr="009421FD">
              <w:rPr>
                <w:rFonts w:ascii="Arial" w:hAnsi="Arial" w:cs="Arial"/>
                <w:sz w:val="18"/>
                <w:szCs w:val="18"/>
              </w:rPr>
              <w:t xml:space="preserve">izpolnjen in potrjen garancijski list za brezhibno delovanje </w:t>
            </w:r>
            <w:r w:rsidRPr="00330FE5">
              <w:rPr>
                <w:rFonts w:ascii="Arial" w:hAnsi="Arial" w:cs="Arial"/>
                <w:sz w:val="18"/>
                <w:szCs w:val="18"/>
              </w:rPr>
              <w:t>opreme (če je zahtevana garancija),</w:t>
            </w:r>
          </w:p>
          <w:p w14:paraId="26DE4827" w14:textId="77777777" w:rsidR="00267B60" w:rsidRPr="009421FD" w:rsidRDefault="00267B60" w:rsidP="00267B60">
            <w:pPr>
              <w:numPr>
                <w:ilvl w:val="0"/>
                <w:numId w:val="17"/>
              </w:numPr>
              <w:spacing w:after="0" w:line="260" w:lineRule="exact"/>
              <w:jc w:val="both"/>
              <w:rPr>
                <w:rFonts w:ascii="Arial" w:hAnsi="Arial" w:cs="Arial"/>
                <w:sz w:val="18"/>
                <w:szCs w:val="18"/>
              </w:rPr>
            </w:pPr>
            <w:r w:rsidRPr="009421FD">
              <w:rPr>
                <w:rFonts w:ascii="Arial" w:hAnsi="Arial" w:cs="Arial"/>
                <w:sz w:val="18"/>
                <w:szCs w:val="18"/>
              </w:rPr>
              <w:t>drugo pripadajočo dokumentacijo, ki je naročnik ni izrecno določil, vendar je obvezni del opreme.</w:t>
            </w:r>
          </w:p>
          <w:p w14:paraId="2D92E9F0" w14:textId="77777777" w:rsidR="008C71E4" w:rsidRDefault="008C71E4" w:rsidP="008C71E4">
            <w:pPr>
              <w:spacing w:after="0" w:line="260" w:lineRule="exact"/>
              <w:jc w:val="both"/>
              <w:rPr>
                <w:rFonts w:ascii="Arial" w:hAnsi="Arial" w:cs="Arial"/>
                <w:sz w:val="18"/>
                <w:szCs w:val="18"/>
              </w:rPr>
            </w:pPr>
          </w:p>
          <w:p w14:paraId="6E33EF06" w14:textId="77777777" w:rsidR="00267B60" w:rsidRPr="009421FD" w:rsidRDefault="00267B60" w:rsidP="00267B60">
            <w:pPr>
              <w:spacing w:line="260" w:lineRule="exact"/>
              <w:jc w:val="both"/>
              <w:rPr>
                <w:rFonts w:ascii="Arial" w:hAnsi="Arial" w:cs="Arial"/>
                <w:sz w:val="18"/>
                <w:szCs w:val="18"/>
              </w:rPr>
            </w:pPr>
            <w:r w:rsidRPr="009421FD">
              <w:rPr>
                <w:rFonts w:ascii="Arial" w:hAnsi="Arial" w:cs="Arial"/>
                <w:sz w:val="18"/>
                <w:szCs w:val="18"/>
              </w:rPr>
              <w:t>Dobavitelj mora naročniku predložiti zgoraj navedeno dokumentacijo v slovenskem ali angleškem jeziku</w:t>
            </w:r>
            <w:r w:rsidRPr="009421FD">
              <w:rPr>
                <w:rFonts w:ascii="Arial" w:hAnsi="Arial" w:cs="Arial"/>
                <w:i/>
                <w:sz w:val="18"/>
                <w:szCs w:val="18"/>
              </w:rPr>
              <w:t>.</w:t>
            </w:r>
            <w:r w:rsidRPr="009421FD">
              <w:rPr>
                <w:rFonts w:ascii="Arial" w:hAnsi="Arial" w:cs="Arial"/>
                <w:sz w:val="18"/>
                <w:szCs w:val="18"/>
              </w:rPr>
              <w:t xml:space="preserve"> </w:t>
            </w:r>
          </w:p>
          <w:p w14:paraId="5965B602" w14:textId="77777777" w:rsidR="00267B60" w:rsidRPr="009421FD" w:rsidRDefault="00267B60" w:rsidP="00267B60">
            <w:pPr>
              <w:autoSpaceDE w:val="0"/>
              <w:autoSpaceDN w:val="0"/>
              <w:adjustRightInd w:val="0"/>
              <w:spacing w:line="240" w:lineRule="auto"/>
              <w:jc w:val="both"/>
              <w:rPr>
                <w:rFonts w:ascii="Arial" w:hAnsi="Arial" w:cs="Arial"/>
                <w:color w:val="000000"/>
                <w:sz w:val="18"/>
                <w:szCs w:val="18"/>
              </w:rPr>
            </w:pPr>
            <w:r w:rsidRPr="009421FD">
              <w:rPr>
                <w:rFonts w:ascii="Arial" w:hAnsi="Arial" w:cs="Arial"/>
                <w:color w:val="000000"/>
                <w:sz w:val="18"/>
                <w:szCs w:val="18"/>
              </w:rPr>
              <w:lastRenderedPageBreak/>
              <w:t>Izjemoma v primeru, da dobavitelj iz objektivnih razlogov na more več dobaviti določene opreme iz ponudbenega predračuna,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2E045C3F" w14:textId="14A260F0" w:rsidR="00267B60" w:rsidRPr="009421FD" w:rsidRDefault="00267B60" w:rsidP="00267B60">
            <w:pPr>
              <w:spacing w:after="0" w:line="260" w:lineRule="exact"/>
              <w:jc w:val="both"/>
              <w:rPr>
                <w:rFonts w:ascii="Arial" w:hAnsi="Arial" w:cs="Arial"/>
                <w:sz w:val="18"/>
                <w:szCs w:val="18"/>
              </w:rPr>
            </w:pPr>
            <w:r w:rsidRPr="009421FD">
              <w:rPr>
                <w:rFonts w:ascii="Arial" w:hAnsi="Arial" w:cs="Arial"/>
                <w:sz w:val="18"/>
                <w:szCs w:val="18"/>
              </w:rPr>
              <w:t xml:space="preserve">Dobavitelj mora izvesti montažo dobavljene opreme </w:t>
            </w:r>
            <w:r>
              <w:rPr>
                <w:rFonts w:ascii="Arial" w:hAnsi="Arial" w:cs="Arial"/>
                <w:sz w:val="18"/>
                <w:szCs w:val="18"/>
              </w:rPr>
              <w:t xml:space="preserve">na lokaciji </w:t>
            </w:r>
            <w:r w:rsidRPr="009421FD">
              <w:rPr>
                <w:rFonts w:ascii="Arial" w:hAnsi="Arial" w:cs="Arial"/>
                <w:sz w:val="18"/>
                <w:szCs w:val="18"/>
              </w:rPr>
              <w:t>naročnik</w:t>
            </w:r>
            <w:r>
              <w:rPr>
                <w:rFonts w:ascii="Arial" w:hAnsi="Arial" w:cs="Arial"/>
                <w:sz w:val="18"/>
                <w:szCs w:val="18"/>
              </w:rPr>
              <w:t>a</w:t>
            </w:r>
            <w:r w:rsidRPr="009421FD">
              <w:rPr>
                <w:rFonts w:ascii="Arial" w:hAnsi="Arial" w:cs="Arial"/>
                <w:sz w:val="18"/>
                <w:szCs w:val="18"/>
              </w:rPr>
              <w:t xml:space="preserve">. Montaža opreme se izvede </w:t>
            </w:r>
            <w:r>
              <w:rPr>
                <w:rFonts w:ascii="Arial" w:hAnsi="Arial" w:cs="Arial"/>
                <w:sz w:val="18"/>
                <w:szCs w:val="18"/>
              </w:rPr>
              <w:t>ob dobavi.</w:t>
            </w:r>
          </w:p>
          <w:p w14:paraId="7389DA94" w14:textId="77777777" w:rsidR="00267B60" w:rsidRDefault="00267B60" w:rsidP="00267B60">
            <w:pPr>
              <w:spacing w:after="0" w:line="260" w:lineRule="exact"/>
              <w:jc w:val="both"/>
              <w:rPr>
                <w:rFonts w:ascii="Arial" w:hAnsi="Arial" w:cs="Arial"/>
                <w:sz w:val="18"/>
                <w:szCs w:val="18"/>
              </w:rPr>
            </w:pPr>
          </w:p>
          <w:p w14:paraId="0A93588E" w14:textId="77777777" w:rsidR="00267B60" w:rsidRPr="00330FE5" w:rsidRDefault="00267B60" w:rsidP="00267B60">
            <w:pPr>
              <w:spacing w:after="0" w:line="260" w:lineRule="exact"/>
              <w:jc w:val="both"/>
              <w:rPr>
                <w:rFonts w:ascii="Arial" w:hAnsi="Arial" w:cs="Arial"/>
                <w:sz w:val="18"/>
                <w:szCs w:val="18"/>
              </w:rPr>
            </w:pPr>
            <w:r w:rsidRPr="00330FE5">
              <w:rPr>
                <w:rFonts w:ascii="Arial" w:eastAsia="Arial Unicode MS" w:hAnsi="Arial" w:cs="Arial"/>
                <w:kern w:val="3"/>
                <w:sz w:val="18"/>
                <w:szCs w:val="18"/>
              </w:rPr>
              <w:t>Naročnik bo prevzel samo opremo, ki je bila po končani izdelavi testirana po predpisih proizvajalca. Kakršnekoli spremembe na opremi lahko opravi dobavitelj le s soglasjem naročnika.</w:t>
            </w:r>
          </w:p>
          <w:p w14:paraId="51B8EB91" w14:textId="77777777" w:rsidR="00267B60" w:rsidRPr="009421FD" w:rsidRDefault="00267B60" w:rsidP="00267B60">
            <w:pPr>
              <w:spacing w:after="0" w:line="260" w:lineRule="exact"/>
              <w:jc w:val="both"/>
              <w:rPr>
                <w:rFonts w:ascii="Arial" w:hAnsi="Arial" w:cs="Arial"/>
                <w:sz w:val="18"/>
                <w:szCs w:val="18"/>
              </w:rPr>
            </w:pPr>
          </w:p>
          <w:p w14:paraId="3E320B6B" w14:textId="77777777" w:rsidR="00267B60" w:rsidRDefault="00267B60" w:rsidP="00267B60">
            <w:pPr>
              <w:spacing w:after="0" w:line="260" w:lineRule="exact"/>
              <w:jc w:val="both"/>
              <w:rPr>
                <w:rFonts w:ascii="Arial" w:hAnsi="Arial" w:cs="Arial"/>
                <w:color w:val="000000"/>
                <w:sz w:val="18"/>
                <w:szCs w:val="18"/>
              </w:rPr>
            </w:pPr>
            <w:r w:rsidRPr="009421FD">
              <w:rPr>
                <w:rFonts w:ascii="Arial" w:hAnsi="Arial" w:cs="Arial"/>
                <w:color w:val="000000"/>
                <w:sz w:val="18"/>
                <w:szCs w:val="18"/>
              </w:rPr>
              <w:t>V kolikor dobavitelj svojih obveznosti ne bo opravil v pogodbenem roku, je naročniku odškodninsko odgovoren za vso neposredno in posredno škodo iz naslova zamude.</w:t>
            </w:r>
            <w:r>
              <w:rPr>
                <w:rFonts w:ascii="Arial" w:hAnsi="Arial" w:cs="Arial"/>
                <w:color w:val="000000"/>
                <w:sz w:val="18"/>
                <w:szCs w:val="18"/>
              </w:rPr>
              <w:t xml:space="preserve"> </w:t>
            </w:r>
          </w:p>
          <w:p w14:paraId="20ECD75F" w14:textId="77777777" w:rsidR="00267B60" w:rsidRDefault="00267B60" w:rsidP="00267B60">
            <w:pPr>
              <w:spacing w:after="0" w:line="260" w:lineRule="exact"/>
              <w:jc w:val="both"/>
              <w:rPr>
                <w:rFonts w:ascii="Arial" w:hAnsi="Arial" w:cs="Arial"/>
                <w:color w:val="000000"/>
                <w:sz w:val="18"/>
                <w:szCs w:val="18"/>
              </w:rPr>
            </w:pPr>
          </w:p>
          <w:p w14:paraId="390F26A3" w14:textId="77777777" w:rsidR="00267B60" w:rsidRPr="00852041" w:rsidRDefault="00267B60" w:rsidP="00267B60">
            <w:pPr>
              <w:pStyle w:val="Odstavekseznama"/>
              <w:ind w:left="13"/>
              <w:jc w:val="both"/>
              <w:rPr>
                <w:rFonts w:eastAsia="Arial Unicode MS"/>
              </w:rPr>
            </w:pPr>
            <w:r w:rsidRPr="00852041">
              <w:rPr>
                <w:rFonts w:ascii="Arial" w:eastAsia="Arial Unicode MS" w:hAnsi="Arial" w:cs="Arial"/>
                <w:kern w:val="3"/>
                <w:sz w:val="18"/>
                <w:szCs w:val="18"/>
              </w:rPr>
              <w:t>Oprema, za katero se bo ugotovilo, da kakorkoli odstopa od navedb v razpisni ali ponudbeni dokumentaciji, ali ni skladna z določili te pogodbe in s specifikacijami, bo zavrnjena, zaradi česar bo dobavitelj prešel v zamudo.</w:t>
            </w:r>
            <w:r>
              <w:rPr>
                <w:rFonts w:eastAsia="Arial Unicode MS"/>
                <w:kern w:val="3"/>
              </w:rPr>
              <w:t xml:space="preserve"> </w:t>
            </w:r>
            <w:r w:rsidRPr="00852041">
              <w:rPr>
                <w:rFonts w:ascii="Arial" w:eastAsia="Arial Unicode MS" w:hAnsi="Arial" w:cs="Arial"/>
                <w:kern w:val="3"/>
                <w:sz w:val="18"/>
                <w:szCs w:val="18"/>
              </w:rPr>
              <w:t>Enako velja, če bo neskladnost ugotovljena za katerikoli dokument, ki bi moral biti opremi priložen. Zavrnitev bo označena na dokumentu o prevzemu.</w:t>
            </w:r>
          </w:p>
          <w:p w14:paraId="154A0DDD" w14:textId="77777777" w:rsidR="00267B60" w:rsidRPr="009421FD" w:rsidRDefault="00267B60" w:rsidP="00267B60">
            <w:pPr>
              <w:pStyle w:val="Telobesedila"/>
              <w:spacing w:after="0"/>
              <w:jc w:val="both"/>
              <w:rPr>
                <w:rFonts w:ascii="Arial" w:hAnsi="Arial" w:cs="Arial"/>
                <w:sz w:val="18"/>
                <w:szCs w:val="18"/>
              </w:rPr>
            </w:pPr>
            <w:r w:rsidRPr="009421FD">
              <w:rPr>
                <w:rFonts w:ascii="Arial" w:hAnsi="Arial" w:cs="Arial"/>
                <w:sz w:val="18"/>
                <w:szCs w:val="18"/>
              </w:rPr>
              <w:t xml:space="preserve">Dobavitelj je dolžan obvestiti skrbnika pogodbe s strani naročnika o terminu dobave in montaže opreme najmanj štiri (4) delovne dni pred dnevom dobave opreme, sicer naročnik ni dolžan prevzeti opreme. </w:t>
            </w:r>
          </w:p>
          <w:p w14:paraId="42C1CB3F" w14:textId="77777777" w:rsidR="008C71E4" w:rsidRPr="00EB5542" w:rsidRDefault="008C71E4" w:rsidP="008C71E4">
            <w:pPr>
              <w:spacing w:after="0" w:line="260" w:lineRule="exact"/>
              <w:jc w:val="both"/>
              <w:rPr>
                <w:rFonts w:ascii="Arial" w:hAnsi="Arial" w:cs="Arial"/>
                <w:sz w:val="18"/>
                <w:szCs w:val="18"/>
              </w:rPr>
            </w:pPr>
          </w:p>
        </w:tc>
      </w:tr>
    </w:tbl>
    <w:p w14:paraId="303FB908" w14:textId="77777777" w:rsidR="008C71E4" w:rsidRPr="001C351B" w:rsidRDefault="008C71E4" w:rsidP="008C71E4">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17AA3D54" w14:textId="77777777" w:rsidR="008C71E4" w:rsidRPr="001C351B" w:rsidRDefault="008C71E4" w:rsidP="008C71E4">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78FF75B0" w14:textId="77777777" w:rsidR="008C71E4" w:rsidRPr="001C351B" w:rsidRDefault="008C71E4" w:rsidP="008C71E4">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8C71E4" w:rsidRPr="001C351B" w14:paraId="0DB08EBA" w14:textId="77777777" w:rsidTr="008C71E4">
        <w:tc>
          <w:tcPr>
            <w:tcW w:w="0" w:type="auto"/>
            <w:tcMar>
              <w:top w:w="0" w:type="auto"/>
              <w:bottom w:w="0" w:type="auto"/>
            </w:tcMar>
          </w:tcPr>
          <w:p w14:paraId="7B52C749" w14:textId="77777777" w:rsidR="008C71E4" w:rsidRPr="001C351B" w:rsidRDefault="008C71E4" w:rsidP="008C71E4">
            <w:pPr>
              <w:spacing w:before="225" w:after="225"/>
              <w:jc w:val="both"/>
              <w:rPr>
                <w:color w:val="808080" w:themeColor="background1" w:themeShade="80"/>
              </w:rPr>
            </w:pPr>
            <w:r w:rsidRPr="001C351B">
              <w:rPr>
                <w:rFonts w:ascii="Arial" w:hAnsi="Arial" w:cs="Arial"/>
                <w:color w:val="808080" w:themeColor="background1" w:themeShade="80"/>
                <w:sz w:val="18"/>
                <w:szCs w:val="18"/>
              </w:rPr>
              <w:t>Dobavitelj 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8C71E4" w:rsidRPr="001C351B" w14:paraId="2A135F01" w14:textId="77777777" w:rsidTr="008C71E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B44085" w14:textId="77777777" w:rsidR="008C71E4" w:rsidRPr="001C351B" w:rsidRDefault="008C71E4" w:rsidP="008C71E4">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B1BF1AD" w14:textId="77777777" w:rsidR="008C71E4" w:rsidRPr="001C351B" w:rsidRDefault="008C71E4" w:rsidP="008C71E4">
                  <w:pPr>
                    <w:rPr>
                      <w:color w:val="808080" w:themeColor="background1" w:themeShade="80"/>
                    </w:rPr>
                  </w:pPr>
                </w:p>
              </w:tc>
            </w:tr>
            <w:tr w:rsidR="008C71E4" w:rsidRPr="001C351B" w14:paraId="7E3F1A81" w14:textId="77777777" w:rsidTr="008C71E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30653B" w14:textId="77777777" w:rsidR="008C71E4" w:rsidRPr="001C351B" w:rsidRDefault="008C71E4" w:rsidP="008C71E4">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FA8674C" w14:textId="77777777" w:rsidR="008C71E4" w:rsidRPr="001C351B" w:rsidRDefault="008C71E4" w:rsidP="008C71E4">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A8F8070" w14:textId="77777777" w:rsidR="008C71E4" w:rsidRPr="001C351B" w:rsidRDefault="008C71E4" w:rsidP="008C71E4">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8C71E4" w:rsidRPr="001C351B" w14:paraId="08C4BA6A" w14:textId="77777777" w:rsidTr="008C71E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E8D48D" w14:textId="77777777" w:rsidR="008C71E4" w:rsidRPr="001C351B" w:rsidRDefault="008C71E4" w:rsidP="008C71E4">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02F11A4" w14:textId="77777777" w:rsidR="008C71E4" w:rsidRPr="001C351B" w:rsidRDefault="008C71E4" w:rsidP="008C71E4">
                  <w:pPr>
                    <w:rPr>
                      <w:color w:val="808080" w:themeColor="background1" w:themeShade="80"/>
                    </w:rPr>
                  </w:pPr>
                </w:p>
              </w:tc>
            </w:tr>
            <w:tr w:rsidR="008C71E4" w:rsidRPr="001C351B" w14:paraId="7C1EA79C" w14:textId="77777777" w:rsidTr="008C71E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303551" w14:textId="77777777" w:rsidR="008C71E4" w:rsidRPr="001C351B" w:rsidRDefault="008C71E4" w:rsidP="008C71E4">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A7A6934" w14:textId="77777777" w:rsidR="008C71E4" w:rsidRPr="001C351B" w:rsidRDefault="008C71E4" w:rsidP="008C71E4">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5229E45" w14:textId="77777777" w:rsidR="008C71E4" w:rsidRPr="001C351B" w:rsidRDefault="008C71E4" w:rsidP="008C71E4">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3F11171D" w14:textId="77777777" w:rsidR="008C71E4" w:rsidRPr="001C351B" w:rsidRDefault="008C71E4" w:rsidP="008C71E4">
            <w:pPr>
              <w:spacing w:before="225" w:after="225"/>
              <w:jc w:val="both"/>
              <w:rPr>
                <w:color w:val="808080" w:themeColor="background1" w:themeShade="80"/>
              </w:rPr>
            </w:pPr>
          </w:p>
        </w:tc>
      </w:tr>
    </w:tbl>
    <w:p w14:paraId="49602B38" w14:textId="77777777" w:rsidR="008C71E4" w:rsidRDefault="008C71E4" w:rsidP="008C71E4">
      <w:pPr>
        <w:spacing w:after="0" w:line="240" w:lineRule="auto"/>
      </w:pPr>
    </w:p>
    <w:p w14:paraId="0966DF49" w14:textId="77777777" w:rsidR="008C71E4" w:rsidRDefault="008C71E4" w:rsidP="008C71E4">
      <w:pPr>
        <w:spacing w:before="225" w:after="225" w:line="240" w:lineRule="auto"/>
        <w:jc w:val="both"/>
      </w:pPr>
      <w:r>
        <w:rPr>
          <w:rFonts w:ascii="Arial" w:hAnsi="Arial" w:cs="Arial"/>
          <w:b/>
          <w:bCs/>
          <w:color w:val="000000"/>
          <w:sz w:val="18"/>
          <w:szCs w:val="18"/>
        </w:rPr>
        <w:t>VI. OBVEZNOSTI IN JAMSTVA DOBAVITELJA</w:t>
      </w:r>
    </w:p>
    <w:p w14:paraId="4A90A220" w14:textId="77777777" w:rsidR="008C71E4" w:rsidRDefault="008C71E4" w:rsidP="008C71E4">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8C71E4" w14:paraId="56E1D075" w14:textId="77777777" w:rsidTr="008C71E4">
        <w:tc>
          <w:tcPr>
            <w:tcW w:w="0" w:type="auto"/>
            <w:tcMar>
              <w:top w:w="0" w:type="auto"/>
              <w:bottom w:w="0" w:type="auto"/>
            </w:tcMar>
          </w:tcPr>
          <w:p w14:paraId="29A87EB7" w14:textId="77777777" w:rsidR="008C71E4" w:rsidRDefault="008C71E4" w:rsidP="008C71E4">
            <w:pPr>
              <w:spacing w:before="225" w:after="225"/>
              <w:jc w:val="both"/>
            </w:pPr>
            <w:r>
              <w:rPr>
                <w:rFonts w:ascii="Arial" w:hAnsi="Arial" w:cs="Arial"/>
                <w:color w:val="000000"/>
                <w:sz w:val="18"/>
                <w:szCs w:val="18"/>
              </w:rPr>
              <w:lastRenderedPageBreak/>
              <w:t>Dobavitelj se obvezuje, da bo:</w:t>
            </w:r>
          </w:p>
          <w:tbl>
            <w:tblPr>
              <w:tblW w:w="0" w:type="auto"/>
              <w:tblLook w:val="04A0" w:firstRow="1" w:lastRow="0" w:firstColumn="1" w:lastColumn="0" w:noHBand="0" w:noVBand="1"/>
            </w:tblPr>
            <w:tblGrid>
              <w:gridCol w:w="8746"/>
            </w:tblGrid>
            <w:tr w:rsidR="008C71E4" w14:paraId="414FE4FB" w14:textId="77777777" w:rsidTr="008C71E4">
              <w:tc>
                <w:tcPr>
                  <w:tcW w:w="0" w:type="auto"/>
                  <w:tcMar>
                    <w:top w:w="0" w:type="auto"/>
                    <w:bottom w:w="0" w:type="auto"/>
                  </w:tcMar>
                </w:tcPr>
                <w:p w14:paraId="40120B32" w14:textId="77777777" w:rsidR="008C71E4" w:rsidRPr="008C2E8E" w:rsidRDefault="008C71E4" w:rsidP="008C71E4">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0F445967" w14:textId="77777777" w:rsidR="008C71E4" w:rsidRPr="008C2E8E" w:rsidRDefault="008C71E4" w:rsidP="008C71E4">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dobavo izvedel v pogodbeno določenih rokih;</w:t>
                  </w:r>
                </w:p>
                <w:p w14:paraId="4C268EE5" w14:textId="77777777" w:rsidR="008C71E4" w:rsidRPr="008C2E8E" w:rsidRDefault="008C71E4" w:rsidP="008C71E4">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 skladno z razpisno dokumentacijo in v okviru določil te pogodbe in morebitnih dodatnih dogovorov med pogodbenima strankama;</w:t>
                  </w:r>
                </w:p>
                <w:p w14:paraId="7E44D628" w14:textId="77777777" w:rsidR="008C71E4" w:rsidRPr="008C2E8E" w:rsidRDefault="008C71E4" w:rsidP="008C71E4">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 ali drugih obveznostih dobavitelja;</w:t>
                  </w:r>
                </w:p>
                <w:p w14:paraId="31D8BD1C" w14:textId="77777777" w:rsidR="008C71E4" w:rsidRPr="008C2E8E" w:rsidRDefault="008C71E4" w:rsidP="008C71E4">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 ali drugih obveznostih dobavitelja;</w:t>
                  </w:r>
                </w:p>
                <w:p w14:paraId="62DBA952" w14:textId="77777777" w:rsidR="008C71E4" w:rsidRPr="008C2E8E" w:rsidRDefault="008C71E4" w:rsidP="008C71E4">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1FFB99F0" w14:textId="77777777" w:rsidR="008C71E4" w:rsidRPr="008C2E8E" w:rsidRDefault="008C71E4" w:rsidP="008C71E4">
                  <w:pPr>
                    <w:jc w:val="both"/>
                    <w:rPr>
                      <w:rFonts w:ascii="Arial" w:hAnsi="Arial" w:cs="Arial"/>
                      <w:sz w:val="18"/>
                      <w:szCs w:val="18"/>
                    </w:rPr>
                  </w:pPr>
                  <w:r w:rsidRPr="008C2E8E">
                    <w:rPr>
                      <w:rFonts w:ascii="Arial" w:hAnsi="Arial" w:cs="Arial"/>
                      <w:sz w:val="18"/>
                      <w:szCs w:val="18"/>
                    </w:rPr>
                    <w:t xml:space="preserve">Dobavitelj naročniku jamči: </w:t>
                  </w:r>
                </w:p>
                <w:p w14:paraId="124D5C4A" w14:textId="77777777" w:rsidR="008C71E4" w:rsidRPr="008C2E8E" w:rsidRDefault="008C71E4" w:rsidP="008C71E4">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3CDA3D07" w14:textId="77777777" w:rsidR="008C71E4" w:rsidRPr="008C2E8E" w:rsidRDefault="008C71E4" w:rsidP="008C71E4">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1B640D96" w14:textId="77777777" w:rsidR="008C71E4" w:rsidRPr="008C2E8E" w:rsidRDefault="008C71E4" w:rsidP="008C71E4">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6869F760" w14:textId="77777777" w:rsidR="008C71E4" w:rsidRPr="008C2E8E" w:rsidRDefault="008C71E4" w:rsidP="008C71E4">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44440D71" w14:textId="77777777" w:rsidR="008C71E4" w:rsidRPr="00BB58B1" w:rsidRDefault="008C71E4" w:rsidP="008C71E4">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dobavitelj pa bo brezhibno izvrševal vse obveznosti, ki so vezane na opremo. </w:t>
                  </w:r>
                </w:p>
                <w:p w14:paraId="01C493A7" w14:textId="77777777" w:rsidR="008C71E4" w:rsidRDefault="008C71E4" w:rsidP="008C71E4">
                  <w:pPr>
                    <w:jc w:val="both"/>
                    <w:rPr>
                      <w:rFonts w:ascii="Arial" w:hAnsi="Arial" w:cs="Arial"/>
                      <w:sz w:val="18"/>
                      <w:szCs w:val="18"/>
                    </w:rPr>
                  </w:pPr>
                  <w:r w:rsidRPr="008C2E8E">
                    <w:rPr>
                      <w:rFonts w:ascii="Arial" w:hAnsi="Arial" w:cs="Arial"/>
                      <w:sz w:val="18"/>
                      <w:szCs w:val="18"/>
                    </w:rPr>
                    <w:t xml:space="preserve">Jamstvo dobavitelja za skrite napake opreme velja še 180 dni po prevzemu blaga. Če se v tem roku pri kateremkoli kosu dobavljene opreme pokažejo našteta odstopanja ali napake, lahko naročnik razdre pogodbo delno ali v celoti. </w:t>
                  </w:r>
                </w:p>
                <w:p w14:paraId="6D611AD9" w14:textId="77777777" w:rsidR="008C71E4" w:rsidRDefault="008C71E4" w:rsidP="008C71E4">
                  <w:pPr>
                    <w:jc w:val="both"/>
                    <w:rPr>
                      <w:rFonts w:ascii="Arial" w:hAnsi="Arial" w:cs="Arial"/>
                      <w:color w:val="000000"/>
                      <w:sz w:val="18"/>
                      <w:szCs w:val="18"/>
                    </w:rPr>
                  </w:pPr>
                  <w:r w:rsidRPr="008C2E8E">
                    <w:rPr>
                      <w:rFonts w:ascii="Arial" w:hAnsi="Arial" w:cs="Arial"/>
                      <w:sz w:val="18"/>
                      <w:szCs w:val="18"/>
                    </w:rPr>
                    <w:t>V primeru razdrtja pogodbe naročnik pisno o tem obvesti dobavitelja in navede, na kateri lokaciji in v katerem času mu bo predana že dobavljena oprema na razpolago in določi rok za vrnitev kupnine.</w:t>
                  </w:r>
                  <w:r>
                    <w:t xml:space="preserve"> </w:t>
                  </w:r>
                </w:p>
              </w:tc>
            </w:tr>
          </w:tbl>
          <w:p w14:paraId="31103C30" w14:textId="77777777" w:rsidR="008C71E4" w:rsidRDefault="008C71E4" w:rsidP="008C71E4"/>
        </w:tc>
      </w:tr>
    </w:tbl>
    <w:p w14:paraId="18584BBE" w14:textId="511BF890" w:rsidR="00267B60" w:rsidRDefault="00267B60" w:rsidP="00267B60">
      <w:pPr>
        <w:spacing w:after="0" w:line="240" w:lineRule="auto"/>
        <w:jc w:val="center"/>
        <w:rPr>
          <w:rFonts w:ascii="Arial" w:hAnsi="Arial" w:cs="Arial"/>
          <w:b/>
          <w:bCs/>
          <w:color w:val="000000"/>
          <w:sz w:val="18"/>
          <w:szCs w:val="18"/>
        </w:rPr>
      </w:pPr>
      <w:r w:rsidRPr="009421FD">
        <w:rPr>
          <w:rFonts w:ascii="Arial" w:hAnsi="Arial" w:cs="Arial"/>
          <w:b/>
          <w:bCs/>
          <w:color w:val="000000"/>
          <w:sz w:val="18"/>
          <w:szCs w:val="18"/>
        </w:rPr>
        <w:t>1</w:t>
      </w:r>
      <w:r w:rsidR="00326FD7">
        <w:rPr>
          <w:rFonts w:ascii="Arial" w:hAnsi="Arial" w:cs="Arial"/>
          <w:b/>
          <w:bCs/>
          <w:color w:val="000000"/>
          <w:sz w:val="18"/>
          <w:szCs w:val="18"/>
        </w:rPr>
        <w:t>2</w:t>
      </w:r>
      <w:r w:rsidRPr="009421FD">
        <w:rPr>
          <w:rFonts w:ascii="Arial" w:hAnsi="Arial" w:cs="Arial"/>
          <w:b/>
          <w:bCs/>
          <w:color w:val="000000"/>
          <w:sz w:val="18"/>
          <w:szCs w:val="18"/>
        </w:rPr>
        <w:t>. člen</w:t>
      </w:r>
    </w:p>
    <w:p w14:paraId="0E5E7C5D" w14:textId="77777777" w:rsidR="00267B60" w:rsidRPr="009421FD" w:rsidRDefault="00267B60" w:rsidP="00267B60">
      <w:pPr>
        <w:spacing w:after="0" w:line="240" w:lineRule="auto"/>
        <w:jc w:val="center"/>
        <w:rPr>
          <w:rFonts w:ascii="Arial" w:hAnsi="Arial" w:cs="Arial"/>
          <w:sz w:val="18"/>
          <w:szCs w:val="18"/>
        </w:rPr>
      </w:pPr>
    </w:p>
    <w:tbl>
      <w:tblPr>
        <w:tblW w:w="0" w:type="auto"/>
        <w:tblInd w:w="142" w:type="dxa"/>
        <w:tblLook w:val="04A0" w:firstRow="1" w:lastRow="0" w:firstColumn="1" w:lastColumn="0" w:noHBand="0" w:noVBand="1"/>
      </w:tblPr>
      <w:tblGrid>
        <w:gridCol w:w="8928"/>
      </w:tblGrid>
      <w:tr w:rsidR="00267B60" w:rsidRPr="009421FD" w14:paraId="3F66D464" w14:textId="77777777" w:rsidTr="00600A69">
        <w:tc>
          <w:tcPr>
            <w:tcW w:w="8928" w:type="dxa"/>
            <w:tcMar>
              <w:top w:w="0" w:type="auto"/>
              <w:bottom w:w="0" w:type="auto"/>
            </w:tcMar>
          </w:tcPr>
          <w:p w14:paraId="1D8F68B6" w14:textId="77777777" w:rsidR="00267B60" w:rsidRDefault="00267B60" w:rsidP="00267B60">
            <w:pPr>
              <w:spacing w:after="0" w:line="260" w:lineRule="exact"/>
              <w:jc w:val="both"/>
              <w:rPr>
                <w:rFonts w:ascii="Arial" w:hAnsi="Arial" w:cs="Arial"/>
                <w:sz w:val="18"/>
                <w:szCs w:val="18"/>
              </w:rPr>
            </w:pPr>
            <w:r w:rsidRPr="00267B60">
              <w:rPr>
                <w:rFonts w:ascii="Arial" w:hAnsi="Arial" w:cs="Arial"/>
                <w:sz w:val="18"/>
                <w:szCs w:val="18"/>
              </w:rPr>
              <w:t>V ceno opreme mora biti vklju</w:t>
            </w:r>
            <w:r w:rsidRPr="00267B60">
              <w:rPr>
                <w:rFonts w:ascii="Arial" w:hAnsi="Arial" w:cs="Arial" w:hint="eastAsia"/>
                <w:sz w:val="18"/>
                <w:szCs w:val="18"/>
              </w:rPr>
              <w:t>č</w:t>
            </w:r>
            <w:r w:rsidRPr="00267B60">
              <w:rPr>
                <w:rFonts w:ascii="Arial" w:hAnsi="Arial" w:cs="Arial"/>
                <w:sz w:val="18"/>
                <w:szCs w:val="18"/>
              </w:rPr>
              <w:t>eno izobraževanje oz. usposabljanje uporabnikov opreme pri naro</w:t>
            </w:r>
            <w:r w:rsidRPr="00267B60">
              <w:rPr>
                <w:rFonts w:ascii="Arial" w:hAnsi="Arial" w:cs="Arial" w:hint="eastAsia"/>
                <w:sz w:val="18"/>
                <w:szCs w:val="18"/>
              </w:rPr>
              <w:t>č</w:t>
            </w:r>
            <w:r w:rsidRPr="00267B60">
              <w:rPr>
                <w:rFonts w:ascii="Arial" w:hAnsi="Arial" w:cs="Arial"/>
                <w:sz w:val="18"/>
                <w:szCs w:val="18"/>
              </w:rPr>
              <w:t>niku za pravilno in varno rokovanje z dobavljeno opremo, ki bo potekalo ob dobavi oz. najkasneje v desetih dneh po dostavi oz. namestitvi in zagonu opreme v prostorih naro</w:t>
            </w:r>
            <w:r w:rsidRPr="00267B60">
              <w:rPr>
                <w:rFonts w:ascii="Arial" w:hAnsi="Arial" w:cs="Arial" w:hint="eastAsia"/>
                <w:sz w:val="18"/>
                <w:szCs w:val="18"/>
              </w:rPr>
              <w:t>č</w:t>
            </w:r>
            <w:r w:rsidRPr="00267B60">
              <w:rPr>
                <w:rFonts w:ascii="Arial" w:hAnsi="Arial" w:cs="Arial"/>
                <w:sz w:val="18"/>
                <w:szCs w:val="18"/>
              </w:rPr>
              <w:t xml:space="preserve">nika in ga bo ponudnik izvedel po svojem programu v takem obsegu, da bodo uporabniki znali samostojno rokovati z dobavljeno opremo. </w:t>
            </w:r>
          </w:p>
          <w:p w14:paraId="16E2A02B" w14:textId="77777777" w:rsidR="00267B60" w:rsidRDefault="00267B60" w:rsidP="00267B60">
            <w:pPr>
              <w:spacing w:after="0" w:line="260" w:lineRule="exact"/>
              <w:jc w:val="both"/>
              <w:rPr>
                <w:rFonts w:ascii="Arial" w:hAnsi="Arial" w:cs="Arial"/>
                <w:sz w:val="18"/>
                <w:szCs w:val="18"/>
              </w:rPr>
            </w:pPr>
          </w:p>
          <w:p w14:paraId="71E1AD5B" w14:textId="21B0CE2F" w:rsidR="00267B60" w:rsidRPr="00267B60" w:rsidRDefault="00267B60" w:rsidP="00267B60">
            <w:pPr>
              <w:spacing w:after="0" w:line="260" w:lineRule="exact"/>
              <w:jc w:val="both"/>
              <w:rPr>
                <w:rFonts w:ascii="Arial" w:hAnsi="Arial" w:cs="Arial"/>
                <w:sz w:val="18"/>
                <w:szCs w:val="18"/>
              </w:rPr>
            </w:pPr>
            <w:r w:rsidRPr="00267B60">
              <w:rPr>
                <w:rFonts w:ascii="Arial" w:hAnsi="Arial" w:cs="Arial"/>
                <w:sz w:val="18"/>
                <w:szCs w:val="18"/>
              </w:rPr>
              <w:t>Usposabljanje se izvede za največ 10 oseb, v obsegu do 8 ur.</w:t>
            </w:r>
          </w:p>
          <w:p w14:paraId="79C47849" w14:textId="77777777" w:rsidR="00267B60" w:rsidRDefault="00267B60" w:rsidP="00267B60">
            <w:pPr>
              <w:pStyle w:val="Odstavekseznama"/>
              <w:spacing w:after="0" w:line="260" w:lineRule="exact"/>
              <w:ind w:left="426"/>
              <w:jc w:val="both"/>
              <w:rPr>
                <w:rFonts w:ascii="Arial" w:hAnsi="Arial" w:cs="Arial"/>
                <w:sz w:val="18"/>
                <w:szCs w:val="18"/>
              </w:rPr>
            </w:pPr>
          </w:p>
          <w:p w14:paraId="6293D2B9" w14:textId="0C96B715" w:rsidR="00267B60" w:rsidRPr="00267B60" w:rsidRDefault="00267B60" w:rsidP="00267B60">
            <w:pPr>
              <w:spacing w:after="0" w:line="260" w:lineRule="exact"/>
              <w:jc w:val="both"/>
              <w:rPr>
                <w:rFonts w:ascii="Arial" w:hAnsi="Arial" w:cs="Arial"/>
                <w:sz w:val="18"/>
                <w:szCs w:val="18"/>
              </w:rPr>
            </w:pPr>
            <w:r w:rsidRPr="00267B60">
              <w:rPr>
                <w:rFonts w:ascii="Arial" w:hAnsi="Arial" w:cs="Arial"/>
                <w:sz w:val="18"/>
                <w:szCs w:val="18"/>
              </w:rPr>
              <w:t>Naročnik in izbrani ponudnik se o točnem datumu usposabljanja oz. izobraževanja naročnikovega osebja dogovorita sporazumno.</w:t>
            </w:r>
          </w:p>
          <w:p w14:paraId="349B2853" w14:textId="66EECACE" w:rsidR="00267B60" w:rsidRPr="00AF1FC4" w:rsidRDefault="00267B60" w:rsidP="00600A69">
            <w:pPr>
              <w:pStyle w:val="Standard"/>
              <w:tabs>
                <w:tab w:val="center" w:pos="4536"/>
                <w:tab w:val="right" w:pos="9072"/>
              </w:tabs>
              <w:autoSpaceDE w:val="0"/>
              <w:jc w:val="both"/>
              <w:rPr>
                <w:color w:val="000000"/>
                <w:sz w:val="18"/>
                <w:szCs w:val="18"/>
                <w:lang w:eastAsia="ar-SA"/>
              </w:rPr>
            </w:pPr>
          </w:p>
        </w:tc>
      </w:tr>
    </w:tbl>
    <w:p w14:paraId="1B75374E" w14:textId="729139D5" w:rsidR="00267B60" w:rsidRDefault="00267B60" w:rsidP="00267B60">
      <w:pPr>
        <w:spacing w:after="0" w:line="240" w:lineRule="auto"/>
        <w:jc w:val="center"/>
        <w:rPr>
          <w:rFonts w:ascii="Arial" w:hAnsi="Arial" w:cs="Arial"/>
          <w:b/>
          <w:bCs/>
          <w:color w:val="000000"/>
          <w:sz w:val="18"/>
          <w:szCs w:val="18"/>
        </w:rPr>
      </w:pPr>
      <w:r w:rsidRPr="009421FD">
        <w:rPr>
          <w:rFonts w:ascii="Arial" w:hAnsi="Arial" w:cs="Arial"/>
          <w:b/>
          <w:bCs/>
          <w:color w:val="000000"/>
          <w:sz w:val="18"/>
          <w:szCs w:val="18"/>
        </w:rPr>
        <w:t>1</w:t>
      </w:r>
      <w:r w:rsidR="00326FD7">
        <w:rPr>
          <w:rFonts w:ascii="Arial" w:hAnsi="Arial" w:cs="Arial"/>
          <w:b/>
          <w:bCs/>
          <w:color w:val="000000"/>
          <w:sz w:val="18"/>
          <w:szCs w:val="18"/>
        </w:rPr>
        <w:t>3</w:t>
      </w:r>
      <w:r w:rsidRPr="009421FD">
        <w:rPr>
          <w:rFonts w:ascii="Arial" w:hAnsi="Arial" w:cs="Arial"/>
          <w:b/>
          <w:bCs/>
          <w:color w:val="000000"/>
          <w:sz w:val="18"/>
          <w:szCs w:val="18"/>
        </w:rPr>
        <w:t>. člen</w:t>
      </w:r>
    </w:p>
    <w:p w14:paraId="7AD771B1" w14:textId="77777777" w:rsidR="00267B60" w:rsidRPr="009421FD" w:rsidRDefault="00267B60" w:rsidP="00267B60">
      <w:pPr>
        <w:spacing w:after="0" w:line="240" w:lineRule="auto"/>
        <w:jc w:val="center"/>
        <w:rPr>
          <w:rFonts w:ascii="Arial" w:hAnsi="Arial" w:cs="Arial"/>
          <w:sz w:val="18"/>
          <w:szCs w:val="18"/>
        </w:rPr>
      </w:pPr>
    </w:p>
    <w:tbl>
      <w:tblPr>
        <w:tblW w:w="0" w:type="auto"/>
        <w:tblInd w:w="142" w:type="dxa"/>
        <w:tblLook w:val="04A0" w:firstRow="1" w:lastRow="0" w:firstColumn="1" w:lastColumn="0" w:noHBand="0" w:noVBand="1"/>
      </w:tblPr>
      <w:tblGrid>
        <w:gridCol w:w="8928"/>
      </w:tblGrid>
      <w:tr w:rsidR="00267B60" w:rsidRPr="009421FD" w14:paraId="4D01F865" w14:textId="77777777" w:rsidTr="00600A69">
        <w:tc>
          <w:tcPr>
            <w:tcW w:w="8928" w:type="dxa"/>
            <w:tcMar>
              <w:top w:w="0" w:type="auto"/>
              <w:bottom w:w="0" w:type="auto"/>
            </w:tcMar>
          </w:tcPr>
          <w:p w14:paraId="363182A5" w14:textId="77777777" w:rsidR="00267B60" w:rsidRPr="00AF1FC4" w:rsidRDefault="00267B60" w:rsidP="00600A69">
            <w:pPr>
              <w:pStyle w:val="Standard"/>
              <w:jc w:val="both"/>
              <w:rPr>
                <w:sz w:val="18"/>
                <w:szCs w:val="18"/>
              </w:rPr>
            </w:pPr>
            <w:r w:rsidRPr="00AF1FC4">
              <w:rPr>
                <w:sz w:val="18"/>
                <w:szCs w:val="18"/>
                <w:lang w:eastAsia="ar-SA"/>
              </w:rPr>
              <w:t xml:space="preserve">Za opremo po tej pogodbi daje dobavitelj </w:t>
            </w:r>
            <w:r w:rsidRPr="00AF1FC4">
              <w:rPr>
                <w:b/>
                <w:sz w:val="18"/>
                <w:szCs w:val="18"/>
                <w:lang w:eastAsia="ar-SA"/>
              </w:rPr>
              <w:t xml:space="preserve">________ </w:t>
            </w:r>
            <w:r w:rsidRPr="00AF1FC4">
              <w:rPr>
                <w:i/>
                <w:sz w:val="18"/>
                <w:szCs w:val="18"/>
                <w:lang w:eastAsia="ar-SA"/>
              </w:rPr>
              <w:t>(navedba za vsak posamezni sklop)</w:t>
            </w:r>
            <w:r w:rsidRPr="00AF1FC4">
              <w:rPr>
                <w:b/>
                <w:sz w:val="18"/>
                <w:szCs w:val="18"/>
                <w:lang w:eastAsia="ar-SA"/>
              </w:rPr>
              <w:t xml:space="preserve"> </w:t>
            </w:r>
            <w:r w:rsidRPr="00AF1FC4">
              <w:rPr>
                <w:sz w:val="18"/>
                <w:szCs w:val="18"/>
                <w:lang w:eastAsia="ar-SA"/>
              </w:rPr>
              <w:t>garancijo</w:t>
            </w:r>
            <w:r w:rsidRPr="00AF1FC4">
              <w:rPr>
                <w:i/>
                <w:sz w:val="18"/>
                <w:szCs w:val="18"/>
                <w:lang w:eastAsia="ar-SA"/>
              </w:rPr>
              <w:t xml:space="preserve"> </w:t>
            </w:r>
            <w:r w:rsidRPr="00AF1FC4">
              <w:rPr>
                <w:sz w:val="18"/>
                <w:szCs w:val="18"/>
                <w:lang w:eastAsia="ar-SA"/>
              </w:rPr>
              <w:t>za brezhibno tehnično delovanje po standardu proizvajalca opreme. Garancijski rok prične teči od dneva podpisa prevzemnega zapisnika.</w:t>
            </w:r>
          </w:p>
          <w:p w14:paraId="246DCAC9" w14:textId="77777777" w:rsidR="00267B60" w:rsidRDefault="00267B60" w:rsidP="00600A69">
            <w:pPr>
              <w:pStyle w:val="Standard"/>
              <w:ind w:left="-13"/>
              <w:jc w:val="both"/>
              <w:rPr>
                <w:sz w:val="22"/>
                <w:szCs w:val="22"/>
                <w:lang w:eastAsia="ar-SA"/>
              </w:rPr>
            </w:pPr>
          </w:p>
          <w:p w14:paraId="23094881" w14:textId="77777777" w:rsidR="00267B60" w:rsidRPr="00AF1FC4" w:rsidRDefault="00267B60" w:rsidP="00600A69">
            <w:pPr>
              <w:pStyle w:val="Standard"/>
              <w:ind w:left="-13"/>
              <w:jc w:val="both"/>
              <w:rPr>
                <w:sz w:val="18"/>
                <w:szCs w:val="18"/>
                <w:lang w:eastAsia="ar-SA"/>
              </w:rPr>
            </w:pPr>
            <w:r w:rsidRPr="00AF1FC4">
              <w:rPr>
                <w:sz w:val="18"/>
                <w:szCs w:val="18"/>
                <w:lang w:eastAsia="ar-SA"/>
              </w:rPr>
              <w:t>Če je bila oprema v garancijskem roku zamenjana ali bistveno popravljena, začne te</w:t>
            </w:r>
            <w:r>
              <w:rPr>
                <w:sz w:val="18"/>
                <w:szCs w:val="18"/>
                <w:lang w:eastAsia="ar-SA"/>
              </w:rPr>
              <w:t xml:space="preserve">či garancijski rok znova in je dobavitelj </w:t>
            </w:r>
            <w:r w:rsidRPr="00AF1FC4">
              <w:rPr>
                <w:sz w:val="18"/>
                <w:szCs w:val="18"/>
                <w:lang w:eastAsia="ar-SA"/>
              </w:rPr>
              <w:t>dolžan</w:t>
            </w:r>
            <w:r>
              <w:rPr>
                <w:sz w:val="18"/>
                <w:szCs w:val="18"/>
                <w:lang w:eastAsia="ar-SA"/>
              </w:rPr>
              <w:t xml:space="preserve"> predložiti naročniku</w:t>
            </w:r>
            <w:r w:rsidRPr="00AF1FC4">
              <w:rPr>
                <w:sz w:val="18"/>
                <w:szCs w:val="18"/>
                <w:lang w:eastAsia="ar-SA"/>
              </w:rPr>
              <w:t xml:space="preserve"> nov garancijski list.</w:t>
            </w:r>
          </w:p>
          <w:p w14:paraId="362F3B48" w14:textId="77777777" w:rsidR="00267B60" w:rsidRPr="00AF1FC4" w:rsidRDefault="00267B60" w:rsidP="00600A69">
            <w:pPr>
              <w:pStyle w:val="Standard"/>
              <w:tabs>
                <w:tab w:val="center" w:pos="4536"/>
                <w:tab w:val="right" w:pos="9072"/>
              </w:tabs>
              <w:autoSpaceDE w:val="0"/>
              <w:jc w:val="both"/>
              <w:rPr>
                <w:color w:val="000000"/>
                <w:sz w:val="18"/>
                <w:szCs w:val="18"/>
                <w:lang w:eastAsia="ar-SA"/>
              </w:rPr>
            </w:pPr>
          </w:p>
        </w:tc>
      </w:tr>
    </w:tbl>
    <w:p w14:paraId="06F61B08" w14:textId="3BA42DF4" w:rsidR="00267B60" w:rsidRDefault="00267B60" w:rsidP="00267B60">
      <w:pPr>
        <w:spacing w:after="0" w:line="240" w:lineRule="auto"/>
        <w:rPr>
          <w:rFonts w:ascii="Arial" w:hAnsi="Arial" w:cs="Arial"/>
          <w:bCs/>
          <w:i/>
          <w:color w:val="808080" w:themeColor="background1" w:themeShade="80"/>
          <w:sz w:val="18"/>
          <w:szCs w:val="18"/>
        </w:rPr>
      </w:pPr>
      <w:r>
        <w:rPr>
          <w:rFonts w:ascii="Arial" w:hAnsi="Arial" w:cs="Arial"/>
          <w:b/>
          <w:bCs/>
          <w:color w:val="000000"/>
          <w:sz w:val="18"/>
          <w:szCs w:val="18"/>
        </w:rPr>
        <w:t>V</w:t>
      </w:r>
      <w:r w:rsidR="00326FD7">
        <w:rPr>
          <w:rFonts w:ascii="Arial" w:hAnsi="Arial" w:cs="Arial"/>
          <w:b/>
          <w:bCs/>
          <w:color w:val="000000"/>
          <w:sz w:val="18"/>
          <w:szCs w:val="18"/>
        </w:rPr>
        <w:t>I</w:t>
      </w:r>
      <w:r>
        <w:rPr>
          <w:rFonts w:ascii="Arial" w:hAnsi="Arial" w:cs="Arial"/>
          <w:b/>
          <w:bCs/>
          <w:color w:val="000000"/>
          <w:sz w:val="18"/>
          <w:szCs w:val="18"/>
        </w:rPr>
        <w:t>I</w:t>
      </w:r>
      <w:r w:rsidRPr="009421FD">
        <w:rPr>
          <w:rFonts w:ascii="Arial" w:hAnsi="Arial" w:cs="Arial"/>
          <w:b/>
          <w:bCs/>
          <w:color w:val="000000"/>
          <w:sz w:val="18"/>
          <w:szCs w:val="18"/>
        </w:rPr>
        <w:t xml:space="preserve">. </w:t>
      </w:r>
      <w:r>
        <w:rPr>
          <w:rFonts w:ascii="Arial" w:hAnsi="Arial" w:cs="Arial"/>
          <w:b/>
          <w:bCs/>
          <w:color w:val="000000"/>
          <w:sz w:val="18"/>
          <w:szCs w:val="18"/>
        </w:rPr>
        <w:t>GARANCIJSKI ROKI in SERVIS OPREME</w:t>
      </w:r>
      <w:r w:rsidRPr="009421FD">
        <w:rPr>
          <w:rFonts w:ascii="Arial" w:hAnsi="Arial" w:cs="Arial"/>
          <w:bCs/>
          <w:i/>
          <w:color w:val="808080" w:themeColor="background1" w:themeShade="80"/>
          <w:sz w:val="18"/>
          <w:szCs w:val="18"/>
        </w:rPr>
        <w:t xml:space="preserve"> </w:t>
      </w:r>
    </w:p>
    <w:p w14:paraId="0976D8E6" w14:textId="77777777" w:rsidR="00267B60" w:rsidRPr="009421FD" w:rsidRDefault="00267B60" w:rsidP="00267B60">
      <w:pPr>
        <w:spacing w:after="0" w:line="240" w:lineRule="auto"/>
        <w:rPr>
          <w:rFonts w:ascii="Arial" w:hAnsi="Arial" w:cs="Arial"/>
          <w:bCs/>
          <w:color w:val="808080" w:themeColor="background1" w:themeShade="80"/>
          <w:sz w:val="18"/>
          <w:szCs w:val="18"/>
        </w:rPr>
      </w:pPr>
    </w:p>
    <w:p w14:paraId="6C92F67A" w14:textId="57D3017A" w:rsidR="00267B60" w:rsidRDefault="00267B60" w:rsidP="00267B60">
      <w:pPr>
        <w:spacing w:after="0" w:line="240" w:lineRule="auto"/>
        <w:jc w:val="center"/>
        <w:rPr>
          <w:rFonts w:ascii="Arial" w:hAnsi="Arial" w:cs="Arial"/>
          <w:b/>
          <w:bCs/>
          <w:color w:val="000000"/>
          <w:sz w:val="18"/>
          <w:szCs w:val="18"/>
        </w:rPr>
      </w:pPr>
      <w:r w:rsidRPr="009421FD">
        <w:rPr>
          <w:rFonts w:ascii="Arial" w:hAnsi="Arial" w:cs="Arial"/>
          <w:b/>
          <w:bCs/>
          <w:color w:val="000000"/>
          <w:sz w:val="18"/>
          <w:szCs w:val="18"/>
        </w:rPr>
        <w:lastRenderedPageBreak/>
        <w:t>1</w:t>
      </w:r>
      <w:r w:rsidR="00326FD7">
        <w:rPr>
          <w:rFonts w:ascii="Arial" w:hAnsi="Arial" w:cs="Arial"/>
          <w:b/>
          <w:bCs/>
          <w:color w:val="000000"/>
          <w:sz w:val="18"/>
          <w:szCs w:val="18"/>
        </w:rPr>
        <w:t>4</w:t>
      </w:r>
      <w:r w:rsidRPr="009421FD">
        <w:rPr>
          <w:rFonts w:ascii="Arial" w:hAnsi="Arial" w:cs="Arial"/>
          <w:b/>
          <w:bCs/>
          <w:color w:val="000000"/>
          <w:sz w:val="18"/>
          <w:szCs w:val="18"/>
        </w:rPr>
        <w:t>. člen</w:t>
      </w:r>
    </w:p>
    <w:p w14:paraId="5D069AC2" w14:textId="77777777" w:rsidR="00267B60" w:rsidRPr="009421FD" w:rsidRDefault="00267B60" w:rsidP="00267B60">
      <w:pPr>
        <w:spacing w:after="0" w:line="240" w:lineRule="auto"/>
        <w:jc w:val="center"/>
        <w:rPr>
          <w:rFonts w:ascii="Arial" w:hAnsi="Arial" w:cs="Arial"/>
          <w:sz w:val="18"/>
          <w:szCs w:val="18"/>
        </w:rPr>
      </w:pPr>
    </w:p>
    <w:tbl>
      <w:tblPr>
        <w:tblW w:w="0" w:type="auto"/>
        <w:tblInd w:w="142" w:type="dxa"/>
        <w:tblLook w:val="04A0" w:firstRow="1" w:lastRow="0" w:firstColumn="1" w:lastColumn="0" w:noHBand="0" w:noVBand="1"/>
      </w:tblPr>
      <w:tblGrid>
        <w:gridCol w:w="8928"/>
      </w:tblGrid>
      <w:tr w:rsidR="00267B60" w:rsidRPr="009421FD" w14:paraId="3A6D2D7D" w14:textId="77777777" w:rsidTr="00600A69">
        <w:tc>
          <w:tcPr>
            <w:tcW w:w="8928" w:type="dxa"/>
            <w:tcMar>
              <w:top w:w="0" w:type="auto"/>
              <w:bottom w:w="0" w:type="auto"/>
            </w:tcMar>
          </w:tcPr>
          <w:p w14:paraId="616BE8CE" w14:textId="77777777" w:rsidR="00267B60" w:rsidRPr="00AF1FC4" w:rsidRDefault="00267B60" w:rsidP="00600A69">
            <w:pPr>
              <w:pStyle w:val="Standard"/>
              <w:jc w:val="both"/>
              <w:rPr>
                <w:sz w:val="18"/>
                <w:szCs w:val="18"/>
              </w:rPr>
            </w:pPr>
            <w:r w:rsidRPr="00AF1FC4">
              <w:rPr>
                <w:sz w:val="18"/>
                <w:szCs w:val="18"/>
                <w:lang w:eastAsia="ar-SA"/>
              </w:rPr>
              <w:t xml:space="preserve">Za opremo po tej pogodbi daje dobavitelj </w:t>
            </w:r>
            <w:r w:rsidRPr="00AF1FC4">
              <w:rPr>
                <w:b/>
                <w:sz w:val="18"/>
                <w:szCs w:val="18"/>
                <w:lang w:eastAsia="ar-SA"/>
              </w:rPr>
              <w:t xml:space="preserve">________ </w:t>
            </w:r>
            <w:r w:rsidRPr="00AF1FC4">
              <w:rPr>
                <w:i/>
                <w:sz w:val="18"/>
                <w:szCs w:val="18"/>
                <w:lang w:eastAsia="ar-SA"/>
              </w:rPr>
              <w:t>(navedba za vsak posamezni sklop)</w:t>
            </w:r>
            <w:r w:rsidRPr="00AF1FC4">
              <w:rPr>
                <w:b/>
                <w:sz w:val="18"/>
                <w:szCs w:val="18"/>
                <w:lang w:eastAsia="ar-SA"/>
              </w:rPr>
              <w:t xml:space="preserve"> </w:t>
            </w:r>
            <w:r w:rsidRPr="00AF1FC4">
              <w:rPr>
                <w:sz w:val="18"/>
                <w:szCs w:val="18"/>
                <w:lang w:eastAsia="ar-SA"/>
              </w:rPr>
              <w:t>garancijo</w:t>
            </w:r>
            <w:r w:rsidRPr="00AF1FC4">
              <w:rPr>
                <w:i/>
                <w:sz w:val="18"/>
                <w:szCs w:val="18"/>
                <w:lang w:eastAsia="ar-SA"/>
              </w:rPr>
              <w:t xml:space="preserve"> </w:t>
            </w:r>
            <w:r w:rsidRPr="00AF1FC4">
              <w:rPr>
                <w:sz w:val="18"/>
                <w:szCs w:val="18"/>
                <w:lang w:eastAsia="ar-SA"/>
              </w:rPr>
              <w:t>za brezhibno tehnično delovanje po standardu proizvajalca opreme. Garancijski rok prične teči od dneva podpisa prevzemnega zapisnika.</w:t>
            </w:r>
          </w:p>
          <w:p w14:paraId="03CF08FF" w14:textId="77777777" w:rsidR="00267B60" w:rsidRDefault="00267B60" w:rsidP="00600A69">
            <w:pPr>
              <w:pStyle w:val="Standard"/>
              <w:ind w:left="-13"/>
              <w:jc w:val="both"/>
              <w:rPr>
                <w:sz w:val="22"/>
                <w:szCs w:val="22"/>
                <w:lang w:eastAsia="ar-SA"/>
              </w:rPr>
            </w:pPr>
          </w:p>
          <w:p w14:paraId="3898D02A" w14:textId="77777777" w:rsidR="00267B60" w:rsidRPr="00AF1FC4" w:rsidRDefault="00267B60" w:rsidP="00600A69">
            <w:pPr>
              <w:pStyle w:val="Standard"/>
              <w:ind w:left="-13"/>
              <w:jc w:val="both"/>
              <w:rPr>
                <w:sz w:val="18"/>
                <w:szCs w:val="18"/>
                <w:lang w:eastAsia="ar-SA"/>
              </w:rPr>
            </w:pPr>
            <w:r w:rsidRPr="00AF1FC4">
              <w:rPr>
                <w:sz w:val="18"/>
                <w:szCs w:val="18"/>
                <w:lang w:eastAsia="ar-SA"/>
              </w:rPr>
              <w:t>Če je bila oprema v garancijskem roku zamenjana ali bistveno popravljena, začne te</w:t>
            </w:r>
            <w:r>
              <w:rPr>
                <w:sz w:val="18"/>
                <w:szCs w:val="18"/>
                <w:lang w:eastAsia="ar-SA"/>
              </w:rPr>
              <w:t xml:space="preserve">či garancijski rok znova in je dobavitelj </w:t>
            </w:r>
            <w:r w:rsidRPr="00AF1FC4">
              <w:rPr>
                <w:sz w:val="18"/>
                <w:szCs w:val="18"/>
                <w:lang w:eastAsia="ar-SA"/>
              </w:rPr>
              <w:t>dolžan</w:t>
            </w:r>
            <w:r>
              <w:rPr>
                <w:sz w:val="18"/>
                <w:szCs w:val="18"/>
                <w:lang w:eastAsia="ar-SA"/>
              </w:rPr>
              <w:t xml:space="preserve"> predložiti naročniku</w:t>
            </w:r>
            <w:r w:rsidRPr="00AF1FC4">
              <w:rPr>
                <w:sz w:val="18"/>
                <w:szCs w:val="18"/>
                <w:lang w:eastAsia="ar-SA"/>
              </w:rPr>
              <w:t xml:space="preserve"> nov garancijski list.</w:t>
            </w:r>
          </w:p>
          <w:p w14:paraId="5976B791" w14:textId="77777777" w:rsidR="00267B60" w:rsidRPr="00AF1FC4" w:rsidRDefault="00267B60" w:rsidP="00600A69">
            <w:pPr>
              <w:pStyle w:val="Standard"/>
              <w:tabs>
                <w:tab w:val="center" w:pos="4536"/>
                <w:tab w:val="right" w:pos="9072"/>
              </w:tabs>
              <w:autoSpaceDE w:val="0"/>
              <w:jc w:val="both"/>
              <w:rPr>
                <w:color w:val="000000"/>
                <w:sz w:val="18"/>
                <w:szCs w:val="18"/>
                <w:lang w:eastAsia="ar-SA"/>
              </w:rPr>
            </w:pPr>
          </w:p>
        </w:tc>
      </w:tr>
    </w:tbl>
    <w:p w14:paraId="2A77C079" w14:textId="12D0D74C" w:rsidR="00267B60" w:rsidRPr="009421FD" w:rsidRDefault="00267B60" w:rsidP="00267B60">
      <w:pPr>
        <w:spacing w:after="0" w:line="240" w:lineRule="auto"/>
        <w:jc w:val="center"/>
        <w:rPr>
          <w:rFonts w:ascii="Arial" w:hAnsi="Arial" w:cs="Arial"/>
          <w:b/>
          <w:bCs/>
          <w:color w:val="000000"/>
          <w:sz w:val="18"/>
          <w:szCs w:val="18"/>
        </w:rPr>
      </w:pPr>
      <w:r w:rsidRPr="009421FD">
        <w:rPr>
          <w:rFonts w:ascii="Arial" w:hAnsi="Arial" w:cs="Arial"/>
          <w:b/>
          <w:bCs/>
          <w:color w:val="000000"/>
          <w:sz w:val="18"/>
          <w:szCs w:val="18"/>
        </w:rPr>
        <w:t>1</w:t>
      </w:r>
      <w:r w:rsidR="00326FD7">
        <w:rPr>
          <w:rFonts w:ascii="Arial" w:hAnsi="Arial" w:cs="Arial"/>
          <w:b/>
          <w:bCs/>
          <w:color w:val="000000"/>
          <w:sz w:val="18"/>
          <w:szCs w:val="18"/>
        </w:rPr>
        <w:t>5</w:t>
      </w:r>
      <w:r w:rsidRPr="009421FD">
        <w:rPr>
          <w:rFonts w:ascii="Arial" w:hAnsi="Arial" w:cs="Arial"/>
          <w:b/>
          <w:bCs/>
          <w:color w:val="000000"/>
          <w:sz w:val="18"/>
          <w:szCs w:val="18"/>
        </w:rPr>
        <w:t>. člen</w:t>
      </w:r>
    </w:p>
    <w:p w14:paraId="4F1FAF22" w14:textId="77777777" w:rsidR="00267B60" w:rsidRPr="009421FD" w:rsidRDefault="00267B60" w:rsidP="00267B60">
      <w:pPr>
        <w:spacing w:after="0" w:line="240" w:lineRule="auto"/>
        <w:rPr>
          <w:rFonts w:ascii="Arial" w:hAnsi="Arial" w:cs="Arial"/>
          <w:sz w:val="18"/>
          <w:szCs w:val="18"/>
        </w:rPr>
      </w:pPr>
    </w:p>
    <w:tbl>
      <w:tblPr>
        <w:tblW w:w="0" w:type="auto"/>
        <w:tblInd w:w="108" w:type="dxa"/>
        <w:tblLook w:val="04A0" w:firstRow="1" w:lastRow="0" w:firstColumn="1" w:lastColumn="0" w:noHBand="0" w:noVBand="1"/>
      </w:tblPr>
      <w:tblGrid>
        <w:gridCol w:w="8962"/>
      </w:tblGrid>
      <w:tr w:rsidR="00267B60" w:rsidRPr="009421FD" w14:paraId="13BFE3DB" w14:textId="77777777" w:rsidTr="00600A69">
        <w:tc>
          <w:tcPr>
            <w:tcW w:w="0" w:type="auto"/>
            <w:tcMar>
              <w:top w:w="0" w:type="auto"/>
              <w:bottom w:w="0" w:type="auto"/>
            </w:tcMar>
          </w:tcPr>
          <w:p w14:paraId="0D8E88A4" w14:textId="77777777" w:rsidR="00267B60" w:rsidRPr="00330FE5" w:rsidRDefault="00267B60" w:rsidP="00600A69">
            <w:pPr>
              <w:pStyle w:val="Standard"/>
              <w:jc w:val="both"/>
              <w:rPr>
                <w:sz w:val="18"/>
                <w:szCs w:val="18"/>
              </w:rPr>
            </w:pPr>
            <w:r w:rsidRPr="00330FE5">
              <w:rPr>
                <w:sz w:val="18"/>
                <w:szCs w:val="18"/>
              </w:rPr>
              <w:t>Dobavitelj se zaveže, da bo za popravila okvar in tehničnih pomanjkljivosti dobavljene opreme, ki bi nastale ob normalni uporabi, v času garancijskega roka nemoteno zagotavljal servis praviloma na lokacijah, kjer je oprema nameščena.</w:t>
            </w:r>
          </w:p>
          <w:p w14:paraId="301CB486" w14:textId="77777777" w:rsidR="00267B60" w:rsidRPr="00330FE5" w:rsidRDefault="00267B60" w:rsidP="00600A69">
            <w:pPr>
              <w:pStyle w:val="Standard"/>
              <w:jc w:val="both"/>
              <w:rPr>
                <w:sz w:val="18"/>
                <w:szCs w:val="18"/>
              </w:rPr>
            </w:pPr>
          </w:p>
          <w:p w14:paraId="58465451" w14:textId="77777777" w:rsidR="00267B60" w:rsidRPr="00330FE5" w:rsidRDefault="00267B60" w:rsidP="00600A69">
            <w:pPr>
              <w:pStyle w:val="Odstavekseznama"/>
              <w:ind w:left="0"/>
              <w:jc w:val="both"/>
              <w:rPr>
                <w:rFonts w:ascii="Arial" w:eastAsia="Times New Roman" w:hAnsi="Arial" w:cs="Arial"/>
                <w:sz w:val="18"/>
                <w:szCs w:val="18"/>
                <w:lang w:eastAsia="sl-SI"/>
              </w:rPr>
            </w:pPr>
            <w:r w:rsidRPr="00330FE5">
              <w:rPr>
                <w:rFonts w:ascii="Arial" w:eastAsia="Times New Roman" w:hAnsi="Arial" w:cs="Arial"/>
                <w:sz w:val="18"/>
                <w:szCs w:val="18"/>
                <w:lang w:eastAsia="sl-SI"/>
              </w:rPr>
              <w:t>Garancijsko vzdrževanje mora zagotavljati dobavitelj, kar pomeni, da za vse posege naročnik kontaktira izključno s dobaviteljem vsak delovni dan med 8:00 in 1</w:t>
            </w:r>
            <w:r>
              <w:rPr>
                <w:rFonts w:ascii="Arial" w:eastAsia="Times New Roman" w:hAnsi="Arial" w:cs="Arial"/>
                <w:sz w:val="18"/>
                <w:szCs w:val="18"/>
                <w:lang w:eastAsia="sl-SI"/>
              </w:rPr>
              <w:t>7</w:t>
            </w:r>
            <w:r w:rsidRPr="00330FE5">
              <w:rPr>
                <w:rFonts w:ascii="Arial" w:eastAsia="Times New Roman" w:hAnsi="Arial" w:cs="Arial"/>
                <w:sz w:val="18"/>
                <w:szCs w:val="18"/>
                <w:lang w:eastAsia="sl-SI"/>
              </w:rPr>
              <w:t>:00 uro.</w:t>
            </w:r>
          </w:p>
          <w:p w14:paraId="7B2A6079" w14:textId="23FA46D8" w:rsidR="00267B60" w:rsidRDefault="00267B60" w:rsidP="00267B60">
            <w:pPr>
              <w:widowControl w:val="0"/>
              <w:tabs>
                <w:tab w:val="left" w:pos="432"/>
                <w:tab w:val="left" w:pos="720"/>
                <w:tab w:val="left" w:pos="1008"/>
                <w:tab w:val="left" w:pos="1296"/>
                <w:tab w:val="left" w:pos="1584"/>
                <w:tab w:val="left" w:pos="1872"/>
              </w:tabs>
              <w:jc w:val="both"/>
              <w:rPr>
                <w:rFonts w:ascii="Arial" w:hAnsi="Arial" w:cs="Arial"/>
                <w:sz w:val="18"/>
                <w:szCs w:val="18"/>
              </w:rPr>
            </w:pPr>
            <w:r>
              <w:rPr>
                <w:rFonts w:ascii="Arial" w:hAnsi="Arial" w:cs="Arial"/>
                <w:sz w:val="18"/>
                <w:szCs w:val="18"/>
              </w:rPr>
              <w:t>Dobavitelj</w:t>
            </w:r>
            <w:r w:rsidRPr="001F7771">
              <w:rPr>
                <w:rFonts w:ascii="Arial" w:hAnsi="Arial" w:cs="Arial"/>
                <w:sz w:val="18"/>
                <w:szCs w:val="18"/>
              </w:rPr>
              <w:t xml:space="preserve"> opreme mora zagotavljati pooblaščenega uradnega serviserja za ponujeno opremo </w:t>
            </w:r>
            <w:r>
              <w:rPr>
                <w:rFonts w:ascii="Arial" w:hAnsi="Arial" w:cs="Arial"/>
                <w:sz w:val="18"/>
                <w:szCs w:val="18"/>
              </w:rPr>
              <w:t>v Republiki Sloveniji.</w:t>
            </w:r>
          </w:p>
          <w:p w14:paraId="27256123" w14:textId="03239A23" w:rsidR="00267B60" w:rsidRPr="00267B60" w:rsidRDefault="00267B60" w:rsidP="00267B60">
            <w:pPr>
              <w:spacing w:line="240" w:lineRule="auto"/>
              <w:rPr>
                <w:rFonts w:eastAsia="Times New Roman" w:cs="Arial"/>
                <w:sz w:val="18"/>
                <w:szCs w:val="18"/>
                <w:lang w:eastAsia="sl-SI"/>
              </w:rPr>
            </w:pPr>
            <w:r w:rsidRPr="00E95030">
              <w:rPr>
                <w:rFonts w:eastAsia="Times New Roman" w:cs="Arial"/>
                <w:sz w:val="18"/>
                <w:szCs w:val="18"/>
                <w:lang w:eastAsia="sl-SI"/>
              </w:rPr>
              <w:t xml:space="preserve">V času zagotavljanja servisa ima </w:t>
            </w:r>
            <w:r>
              <w:rPr>
                <w:rFonts w:eastAsia="Times New Roman" w:cs="Arial"/>
                <w:sz w:val="18"/>
                <w:szCs w:val="18"/>
                <w:lang w:eastAsia="sl-SI"/>
              </w:rPr>
              <w:t xml:space="preserve">dobavitelj </w:t>
            </w:r>
            <w:r w:rsidRPr="00E95030">
              <w:rPr>
                <w:rFonts w:eastAsia="Times New Roman" w:cs="Arial"/>
                <w:sz w:val="18"/>
                <w:szCs w:val="18"/>
                <w:lang w:eastAsia="sl-SI"/>
              </w:rPr>
              <w:t xml:space="preserve">na voljo najmanj </w:t>
            </w:r>
            <w:r>
              <w:rPr>
                <w:rFonts w:eastAsia="Times New Roman" w:cs="Arial"/>
                <w:sz w:val="18"/>
                <w:szCs w:val="18"/>
                <w:lang w:eastAsia="sl-SI"/>
              </w:rPr>
              <w:t>dva</w:t>
            </w:r>
            <w:r w:rsidRPr="00E95030">
              <w:rPr>
                <w:rFonts w:eastAsia="Times New Roman" w:cs="Arial"/>
                <w:sz w:val="18"/>
                <w:szCs w:val="18"/>
                <w:lang w:eastAsia="sl-SI"/>
              </w:rPr>
              <w:t xml:space="preserve"> serviserja in odpravo okvare v roku 24 ur.</w:t>
            </w:r>
            <w:r w:rsidRPr="00330FE5">
              <w:rPr>
                <w:rFonts w:ascii="Arial" w:eastAsia="Times New Roman" w:hAnsi="Arial" w:cs="Arial"/>
                <w:sz w:val="18"/>
                <w:szCs w:val="18"/>
                <w:lang w:eastAsia="sl-SI"/>
              </w:rPr>
              <w:t xml:space="preserve"> </w:t>
            </w:r>
          </w:p>
          <w:p w14:paraId="52C82AF1" w14:textId="3E0BB5EB" w:rsidR="00267B60" w:rsidRPr="00330FE5" w:rsidRDefault="00267B60" w:rsidP="00600A69">
            <w:pPr>
              <w:pStyle w:val="Odstavekseznama"/>
              <w:ind w:left="0"/>
              <w:jc w:val="both"/>
              <w:rPr>
                <w:rFonts w:ascii="Arial" w:hAnsi="Arial" w:cs="Arial"/>
                <w:sz w:val="18"/>
                <w:szCs w:val="18"/>
              </w:rPr>
            </w:pPr>
            <w:r w:rsidRPr="00330FE5">
              <w:rPr>
                <w:rFonts w:ascii="Arial" w:eastAsia="Times New Roman" w:hAnsi="Arial" w:cs="Arial"/>
                <w:sz w:val="18"/>
                <w:szCs w:val="18"/>
                <w:lang w:eastAsia="sl-SI"/>
              </w:rPr>
              <w:t>V kolikor je narava</w:t>
            </w:r>
            <w:r w:rsidRPr="00330FE5">
              <w:rPr>
                <w:rFonts w:ascii="Arial" w:eastAsia="TimesNewRomanPSMT" w:hAnsi="Arial" w:cs="Arial"/>
                <w:sz w:val="18"/>
                <w:szCs w:val="18"/>
                <w:lang w:eastAsia="sl-SI"/>
              </w:rPr>
              <w:t xml:space="preserve"> napake takšna, da delo </w:t>
            </w:r>
            <w:r>
              <w:rPr>
                <w:rFonts w:ascii="Arial" w:eastAsia="TimesNewRomanPSMT" w:hAnsi="Arial" w:cs="Arial"/>
                <w:sz w:val="18"/>
                <w:szCs w:val="18"/>
                <w:lang w:eastAsia="sl-SI"/>
              </w:rPr>
              <w:t>naročnika</w:t>
            </w:r>
            <w:r w:rsidRPr="00330FE5">
              <w:rPr>
                <w:rFonts w:ascii="Arial" w:eastAsia="TimesNewRomanPSMT" w:hAnsi="Arial" w:cs="Arial"/>
                <w:sz w:val="18"/>
                <w:szCs w:val="18"/>
                <w:lang w:eastAsia="sl-SI"/>
              </w:rPr>
              <w:t xml:space="preserve"> ni moteno, je lahko čas odprave napake</w:t>
            </w:r>
            <w:r>
              <w:rPr>
                <w:rFonts w:ascii="Arial" w:eastAsia="TimesNewRomanPSMT" w:hAnsi="Arial" w:cs="Arial"/>
                <w:sz w:val="18"/>
                <w:szCs w:val="18"/>
              </w:rPr>
              <w:t xml:space="preserve"> po predhodnem dogovoru z naročnikom</w:t>
            </w:r>
            <w:r w:rsidRPr="00330FE5">
              <w:rPr>
                <w:rFonts w:ascii="Arial" w:eastAsia="TimesNewRomanPSMT" w:hAnsi="Arial" w:cs="Arial"/>
                <w:sz w:val="18"/>
                <w:szCs w:val="18"/>
              </w:rPr>
              <w:t xml:space="preserve"> </w:t>
            </w:r>
            <w:r>
              <w:rPr>
                <w:rFonts w:ascii="Arial" w:eastAsia="TimesNewRomanPSMT" w:hAnsi="Arial" w:cs="Arial"/>
                <w:sz w:val="18"/>
                <w:szCs w:val="18"/>
              </w:rPr>
              <w:t xml:space="preserve"> tudi daljši kot v prejšnjem odstavku tega člena.</w:t>
            </w:r>
          </w:p>
          <w:p w14:paraId="64243378" w14:textId="77777777" w:rsidR="00267B60" w:rsidRPr="00330FE5" w:rsidRDefault="00267B60" w:rsidP="00600A69">
            <w:pPr>
              <w:pStyle w:val="Standard"/>
              <w:jc w:val="both"/>
              <w:rPr>
                <w:sz w:val="18"/>
                <w:szCs w:val="18"/>
              </w:rPr>
            </w:pPr>
            <w:r w:rsidRPr="00330FE5">
              <w:rPr>
                <w:sz w:val="18"/>
                <w:szCs w:val="18"/>
              </w:rPr>
              <w:t xml:space="preserve">Če napaka ni odpravljena v </w:t>
            </w:r>
            <w:r>
              <w:rPr>
                <w:sz w:val="18"/>
                <w:szCs w:val="18"/>
              </w:rPr>
              <w:t>času</w:t>
            </w:r>
            <w:r w:rsidRPr="00330FE5">
              <w:rPr>
                <w:sz w:val="18"/>
                <w:szCs w:val="18"/>
              </w:rPr>
              <w:t xml:space="preserve"> </w:t>
            </w:r>
            <w:r>
              <w:rPr>
                <w:sz w:val="18"/>
                <w:szCs w:val="18"/>
              </w:rPr>
              <w:t>skladno s tem členom</w:t>
            </w:r>
            <w:r w:rsidRPr="00330FE5">
              <w:rPr>
                <w:sz w:val="18"/>
                <w:szCs w:val="18"/>
              </w:rPr>
              <w:t xml:space="preserve">, mora </w:t>
            </w:r>
            <w:r>
              <w:rPr>
                <w:sz w:val="18"/>
                <w:szCs w:val="18"/>
              </w:rPr>
              <w:t>dobavitelj</w:t>
            </w:r>
            <w:r w:rsidRPr="00330FE5">
              <w:rPr>
                <w:sz w:val="18"/>
                <w:szCs w:val="18"/>
              </w:rPr>
              <w:t xml:space="preserve"> za čas popravila zagotoviti enakovredno nadomestno opremo.</w:t>
            </w:r>
          </w:p>
          <w:p w14:paraId="5BD76D37" w14:textId="77777777" w:rsidR="00267B60" w:rsidRPr="00330FE5" w:rsidRDefault="00267B60" w:rsidP="00600A69">
            <w:pPr>
              <w:pStyle w:val="Standard"/>
              <w:jc w:val="both"/>
              <w:rPr>
                <w:sz w:val="18"/>
                <w:szCs w:val="18"/>
              </w:rPr>
            </w:pPr>
          </w:p>
          <w:p w14:paraId="7285C306" w14:textId="77777777" w:rsidR="00267B60" w:rsidRDefault="00267B60" w:rsidP="00600A69">
            <w:pPr>
              <w:pStyle w:val="Standard"/>
              <w:jc w:val="both"/>
              <w:rPr>
                <w:sz w:val="18"/>
                <w:szCs w:val="18"/>
              </w:rPr>
            </w:pPr>
            <w:r w:rsidRPr="00330FE5">
              <w:rPr>
                <w:sz w:val="18"/>
                <w:szCs w:val="18"/>
              </w:rPr>
              <w:t>Ponavljajoče napake se štejejo za hujšo napako. V kolikor se napaka na isti opremi ali istem delu opreme pojavi več kot dvakrat, jo mora prodajalec zamenjati z novo opremo oz. novim delom.</w:t>
            </w:r>
            <w:r>
              <w:rPr>
                <w:sz w:val="18"/>
                <w:szCs w:val="18"/>
              </w:rPr>
              <w:t xml:space="preserve"> V tem primeru tudi garancijski roki pričnejo teči znova za zamenjano opremo ali del opreme.</w:t>
            </w:r>
          </w:p>
          <w:p w14:paraId="7C1F872F" w14:textId="77777777" w:rsidR="00326FD7" w:rsidRDefault="00326FD7" w:rsidP="00600A69">
            <w:pPr>
              <w:pStyle w:val="Standard"/>
              <w:jc w:val="both"/>
              <w:rPr>
                <w:sz w:val="18"/>
                <w:szCs w:val="18"/>
              </w:rPr>
            </w:pPr>
          </w:p>
          <w:p w14:paraId="609202CB" w14:textId="3A66FFED" w:rsidR="00326FD7" w:rsidRPr="00330FE5" w:rsidRDefault="00326FD7" w:rsidP="00600A69">
            <w:pPr>
              <w:pStyle w:val="Standard"/>
              <w:jc w:val="both"/>
              <w:rPr>
                <w:sz w:val="18"/>
                <w:szCs w:val="18"/>
              </w:rPr>
            </w:pPr>
            <w:r>
              <w:rPr>
                <w:color w:val="000000"/>
                <w:sz w:val="18"/>
                <w:szCs w:val="18"/>
              </w:rPr>
              <w:t>Morebitne skrite napake se obravnavajo v skladu z določili zakona, ki ureja obligacijska razmerja.</w:t>
            </w:r>
          </w:p>
          <w:p w14:paraId="1097BA8A" w14:textId="77777777" w:rsidR="00267B60" w:rsidRDefault="00267B60" w:rsidP="00600A69">
            <w:pPr>
              <w:spacing w:after="0" w:line="240" w:lineRule="auto"/>
              <w:jc w:val="center"/>
              <w:rPr>
                <w:rFonts w:ascii="Arial" w:hAnsi="Arial" w:cs="Arial"/>
                <w:b/>
                <w:bCs/>
                <w:color w:val="000000"/>
                <w:sz w:val="18"/>
                <w:szCs w:val="18"/>
              </w:rPr>
            </w:pPr>
          </w:p>
          <w:p w14:paraId="27DBEF44" w14:textId="66EDC522" w:rsidR="00267B60" w:rsidRPr="009421FD" w:rsidRDefault="00267B60" w:rsidP="00600A69">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326FD7">
              <w:rPr>
                <w:rFonts w:ascii="Arial" w:hAnsi="Arial" w:cs="Arial"/>
                <w:b/>
                <w:bCs/>
                <w:color w:val="000000"/>
                <w:sz w:val="18"/>
                <w:szCs w:val="18"/>
              </w:rPr>
              <w:t>6</w:t>
            </w:r>
            <w:r w:rsidRPr="009421FD">
              <w:rPr>
                <w:rFonts w:ascii="Arial" w:hAnsi="Arial" w:cs="Arial"/>
                <w:b/>
                <w:bCs/>
                <w:color w:val="000000"/>
                <w:sz w:val="18"/>
                <w:szCs w:val="18"/>
              </w:rPr>
              <w:t>. člen</w:t>
            </w:r>
          </w:p>
          <w:p w14:paraId="3B76C0D8" w14:textId="77777777" w:rsidR="00267B60" w:rsidRDefault="00267B60" w:rsidP="00600A69">
            <w:pPr>
              <w:pStyle w:val="Standard"/>
              <w:jc w:val="both"/>
              <w:rPr>
                <w:kern w:val="0"/>
                <w:sz w:val="18"/>
                <w:szCs w:val="18"/>
              </w:rPr>
            </w:pPr>
          </w:p>
          <w:p w14:paraId="55D100B3" w14:textId="77777777" w:rsidR="00267B60" w:rsidRDefault="00267B60" w:rsidP="00600A69">
            <w:pPr>
              <w:pStyle w:val="Standard"/>
              <w:jc w:val="both"/>
              <w:rPr>
                <w:sz w:val="18"/>
                <w:szCs w:val="18"/>
              </w:rPr>
            </w:pPr>
            <w:r w:rsidRPr="005B5F3E">
              <w:rPr>
                <w:sz w:val="18"/>
                <w:szCs w:val="18"/>
              </w:rPr>
              <w:t>V primeru servisa naročnik zagotovi dobavitelju nemoten dostop do opreme. Popravilo na sedežu dobavitelja ali na drugem sedežu se opravi izjemoma, po predhodni odobritvi odgovorne osebe naročnika.</w:t>
            </w:r>
          </w:p>
          <w:p w14:paraId="4E14B1E3" w14:textId="77777777" w:rsidR="00267B60" w:rsidRDefault="00267B60" w:rsidP="00600A69">
            <w:pPr>
              <w:pStyle w:val="Standard"/>
              <w:jc w:val="both"/>
              <w:rPr>
                <w:sz w:val="18"/>
                <w:szCs w:val="18"/>
              </w:rPr>
            </w:pPr>
          </w:p>
          <w:p w14:paraId="0AF929A9" w14:textId="77777777" w:rsidR="00267B60" w:rsidRPr="005B5F3E" w:rsidRDefault="00267B60" w:rsidP="00600A69">
            <w:pPr>
              <w:pStyle w:val="Standard"/>
              <w:jc w:val="both"/>
              <w:rPr>
                <w:sz w:val="18"/>
                <w:szCs w:val="18"/>
              </w:rPr>
            </w:pPr>
            <w:r w:rsidRPr="005B5F3E">
              <w:rPr>
                <w:sz w:val="18"/>
                <w:szCs w:val="18"/>
              </w:rPr>
              <w:t xml:space="preserve">Vsi transportni in drugi stroški v zvezi z garancijskimi popravili bremenijo </w:t>
            </w:r>
            <w:r>
              <w:rPr>
                <w:sz w:val="18"/>
                <w:szCs w:val="18"/>
              </w:rPr>
              <w:t>dobavitelja</w:t>
            </w:r>
            <w:r w:rsidRPr="005B5F3E">
              <w:rPr>
                <w:sz w:val="18"/>
                <w:szCs w:val="18"/>
              </w:rPr>
              <w:t>.</w:t>
            </w:r>
          </w:p>
        </w:tc>
      </w:tr>
    </w:tbl>
    <w:p w14:paraId="54B5C76C" w14:textId="77777777" w:rsidR="008C71E4" w:rsidRDefault="008C71E4" w:rsidP="008C71E4">
      <w:pPr>
        <w:spacing w:after="0" w:line="240" w:lineRule="auto"/>
        <w:rPr>
          <w:rFonts w:ascii="Arial" w:hAnsi="Arial" w:cs="Arial"/>
          <w:b/>
          <w:bCs/>
          <w:color w:val="000000"/>
          <w:sz w:val="18"/>
          <w:szCs w:val="18"/>
        </w:rPr>
      </w:pPr>
    </w:p>
    <w:p w14:paraId="143EC877" w14:textId="2483BACA" w:rsidR="00326FD7" w:rsidRPr="009421FD" w:rsidRDefault="00326FD7" w:rsidP="00326FD7">
      <w:pPr>
        <w:spacing w:before="225" w:after="225" w:line="240" w:lineRule="auto"/>
        <w:jc w:val="both"/>
        <w:rPr>
          <w:rFonts w:ascii="Arial" w:hAnsi="Arial" w:cs="Arial"/>
          <w:sz w:val="18"/>
          <w:szCs w:val="18"/>
        </w:rPr>
      </w:pPr>
      <w:r>
        <w:rPr>
          <w:rFonts w:ascii="Arial" w:hAnsi="Arial" w:cs="Arial"/>
          <w:b/>
          <w:bCs/>
          <w:color w:val="000000"/>
          <w:sz w:val="18"/>
          <w:szCs w:val="18"/>
        </w:rPr>
        <w:t>VII</w:t>
      </w:r>
      <w:r w:rsidRPr="009421FD">
        <w:rPr>
          <w:rFonts w:ascii="Arial" w:hAnsi="Arial" w:cs="Arial"/>
          <w:b/>
          <w:bCs/>
          <w:color w:val="000000"/>
          <w:sz w:val="18"/>
          <w:szCs w:val="18"/>
        </w:rPr>
        <w:t>I. POGODBENA KAZEN</w:t>
      </w:r>
    </w:p>
    <w:p w14:paraId="479D38E0" w14:textId="3B656F48" w:rsidR="00326FD7" w:rsidRDefault="00326FD7" w:rsidP="00326FD7">
      <w:pPr>
        <w:spacing w:after="0" w:line="240" w:lineRule="auto"/>
        <w:jc w:val="center"/>
        <w:rPr>
          <w:rFonts w:ascii="Arial" w:hAnsi="Arial" w:cs="Arial"/>
          <w:b/>
          <w:bCs/>
          <w:color w:val="000000"/>
          <w:sz w:val="18"/>
          <w:szCs w:val="18"/>
        </w:rPr>
      </w:pPr>
      <w:r w:rsidRPr="009421FD">
        <w:rPr>
          <w:rFonts w:ascii="Arial" w:hAnsi="Arial" w:cs="Arial"/>
          <w:b/>
          <w:bCs/>
          <w:color w:val="000000"/>
          <w:sz w:val="18"/>
          <w:szCs w:val="18"/>
        </w:rPr>
        <w:t>1</w:t>
      </w:r>
      <w:r>
        <w:rPr>
          <w:rFonts w:ascii="Arial" w:hAnsi="Arial" w:cs="Arial"/>
          <w:b/>
          <w:bCs/>
          <w:color w:val="000000"/>
          <w:sz w:val="18"/>
          <w:szCs w:val="18"/>
        </w:rPr>
        <w:t>7</w:t>
      </w:r>
      <w:r w:rsidRPr="009421FD">
        <w:rPr>
          <w:rFonts w:ascii="Arial" w:hAnsi="Arial" w:cs="Arial"/>
          <w:b/>
          <w:bCs/>
          <w:color w:val="000000"/>
          <w:sz w:val="18"/>
          <w:szCs w:val="18"/>
        </w:rPr>
        <w:t>. člen</w:t>
      </w:r>
    </w:p>
    <w:p w14:paraId="759BB354" w14:textId="77777777" w:rsidR="00326FD7" w:rsidRPr="009421FD" w:rsidRDefault="00326FD7" w:rsidP="00326FD7">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326FD7" w:rsidRPr="009421FD" w14:paraId="487DB50E" w14:textId="77777777" w:rsidTr="00600A69">
        <w:tc>
          <w:tcPr>
            <w:tcW w:w="0" w:type="auto"/>
            <w:tcMar>
              <w:top w:w="0" w:type="auto"/>
              <w:bottom w:w="0" w:type="auto"/>
            </w:tcMar>
          </w:tcPr>
          <w:p w14:paraId="713B8211" w14:textId="77777777" w:rsidR="00326FD7" w:rsidRPr="009421FD" w:rsidRDefault="00326FD7" w:rsidP="00600A69">
            <w:pPr>
              <w:pStyle w:val="Navadensplet"/>
              <w:jc w:val="both"/>
              <w:rPr>
                <w:rFonts w:ascii="Arial" w:hAnsi="Arial" w:cs="Arial"/>
                <w:color w:val="000000"/>
                <w:sz w:val="18"/>
                <w:szCs w:val="18"/>
              </w:rPr>
            </w:pPr>
            <w:r w:rsidRPr="009421FD">
              <w:rPr>
                <w:rFonts w:ascii="Arial" w:hAnsi="Arial" w:cs="Arial"/>
                <w:color w:val="000000"/>
                <w:sz w:val="18"/>
                <w:szCs w:val="18"/>
              </w:rPr>
              <w:t>Če se dobavitelj po svoji krivdi pri izvedbi del ne drži dogovorjenih rokov, sme naročnik za vsak dan zamude zahtevati plačilo pogodbene kazni v višini 1 % od vrednosti celotne dobave z DDV, vendar skupaj ne več kot 10 % celotne pogodbene vrednosti.</w:t>
            </w:r>
          </w:p>
          <w:p w14:paraId="12F9BD64" w14:textId="77777777" w:rsidR="00326FD7" w:rsidRPr="009421FD" w:rsidRDefault="00326FD7" w:rsidP="00600A69">
            <w:pPr>
              <w:pStyle w:val="Navadensplet"/>
              <w:jc w:val="both"/>
              <w:rPr>
                <w:rFonts w:ascii="Arial" w:hAnsi="Arial" w:cs="Arial"/>
                <w:color w:val="000000"/>
                <w:sz w:val="18"/>
                <w:szCs w:val="18"/>
              </w:rPr>
            </w:pPr>
            <w:r w:rsidRPr="009421FD">
              <w:rPr>
                <w:rFonts w:ascii="Arial" w:hAnsi="Arial" w:cs="Arial"/>
                <w:color w:val="000000"/>
                <w:sz w:val="18"/>
                <w:szCs w:val="18"/>
              </w:rPr>
              <w:t>Pogodbena kazen se obračuna pri plačilu za opravljeno dobavo.</w:t>
            </w:r>
          </w:p>
          <w:p w14:paraId="11E35882" w14:textId="77777777" w:rsidR="00326FD7" w:rsidRDefault="00326FD7" w:rsidP="00600A69">
            <w:pPr>
              <w:pStyle w:val="Navadensplet"/>
              <w:jc w:val="both"/>
              <w:rPr>
                <w:rFonts w:ascii="Arial" w:hAnsi="Arial" w:cs="Arial"/>
                <w:color w:val="000000"/>
                <w:sz w:val="18"/>
                <w:szCs w:val="18"/>
              </w:rPr>
            </w:pPr>
            <w:r w:rsidRPr="009421FD">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59C72906" w14:textId="77777777" w:rsidR="00326FD7" w:rsidRPr="000E090E" w:rsidRDefault="00326FD7" w:rsidP="00600A69">
            <w:pPr>
              <w:pStyle w:val="Telobesedila3"/>
              <w:rPr>
                <w:rFonts w:ascii="Arial" w:hAnsi="Arial" w:cs="Arial"/>
                <w:sz w:val="18"/>
                <w:szCs w:val="18"/>
                <w:lang w:eastAsia="ar-SA"/>
              </w:rPr>
            </w:pPr>
            <w:r w:rsidRPr="000E090E">
              <w:rPr>
                <w:rFonts w:ascii="Arial" w:hAnsi="Arial" w:cs="Arial"/>
                <w:kern w:val="3"/>
                <w:sz w:val="18"/>
                <w:szCs w:val="18"/>
                <w:lang w:eastAsia="ar-SA"/>
              </w:rPr>
              <w:t xml:space="preserve">Uveljavljanje </w:t>
            </w:r>
            <w:r w:rsidRPr="000E090E">
              <w:rPr>
                <w:rFonts w:ascii="Arial" w:eastAsia="Arial Unicode MS" w:hAnsi="Arial" w:cs="Arial"/>
                <w:kern w:val="3"/>
                <w:sz w:val="18"/>
                <w:szCs w:val="18"/>
                <w:lang w:eastAsia="ar-SA"/>
              </w:rPr>
              <w:t>pogodbene kazni ne izključuje unovčitve finančnega zavarovanja.</w:t>
            </w:r>
          </w:p>
        </w:tc>
      </w:tr>
    </w:tbl>
    <w:p w14:paraId="1997A6D1" w14:textId="1C514D8C" w:rsidR="00326FD7" w:rsidRPr="000E090E" w:rsidRDefault="00326FD7" w:rsidP="00326FD7">
      <w:pPr>
        <w:spacing w:before="225" w:after="225" w:line="240" w:lineRule="auto"/>
        <w:jc w:val="both"/>
        <w:rPr>
          <w:rFonts w:ascii="Arial" w:hAnsi="Arial" w:cs="Arial"/>
          <w:color w:val="000000"/>
          <w:sz w:val="18"/>
          <w:szCs w:val="18"/>
        </w:rPr>
      </w:pPr>
      <w:r>
        <w:rPr>
          <w:rFonts w:ascii="Arial" w:hAnsi="Arial" w:cs="Arial"/>
          <w:b/>
          <w:bCs/>
          <w:color w:val="000000"/>
          <w:sz w:val="18"/>
          <w:szCs w:val="18"/>
        </w:rPr>
        <w:lastRenderedPageBreak/>
        <w:t>IX</w:t>
      </w:r>
      <w:r w:rsidRPr="009421FD">
        <w:rPr>
          <w:rFonts w:ascii="Arial" w:hAnsi="Arial" w:cs="Arial"/>
          <w:b/>
          <w:bCs/>
          <w:color w:val="000000"/>
          <w:sz w:val="18"/>
          <w:szCs w:val="18"/>
        </w:rPr>
        <w:t>. ZAVAROVANJE POSLA</w:t>
      </w:r>
      <w:r>
        <w:rPr>
          <w:rFonts w:ascii="Arial" w:hAnsi="Arial" w:cs="Arial"/>
          <w:b/>
          <w:bCs/>
          <w:color w:val="000000"/>
          <w:sz w:val="18"/>
          <w:szCs w:val="18"/>
        </w:rPr>
        <w:t xml:space="preserve"> </w:t>
      </w:r>
    </w:p>
    <w:p w14:paraId="69E75366" w14:textId="48E924F5" w:rsidR="00326FD7" w:rsidRPr="009421FD" w:rsidRDefault="00326FD7" w:rsidP="00326FD7">
      <w:pPr>
        <w:spacing w:after="0" w:line="240" w:lineRule="auto"/>
        <w:jc w:val="center"/>
        <w:rPr>
          <w:rFonts w:ascii="Arial" w:hAnsi="Arial" w:cs="Arial"/>
          <w:b/>
          <w:bCs/>
          <w:color w:val="000000"/>
          <w:sz w:val="18"/>
          <w:szCs w:val="18"/>
        </w:rPr>
      </w:pPr>
      <w:r>
        <w:rPr>
          <w:rFonts w:ascii="Arial" w:hAnsi="Arial" w:cs="Arial"/>
          <w:b/>
          <w:bCs/>
          <w:color w:val="000000"/>
          <w:sz w:val="18"/>
          <w:szCs w:val="18"/>
        </w:rPr>
        <w:t>18</w:t>
      </w:r>
      <w:r w:rsidRPr="009421FD">
        <w:rPr>
          <w:rFonts w:ascii="Arial" w:hAnsi="Arial" w:cs="Arial"/>
          <w:b/>
          <w:bCs/>
          <w:color w:val="000000"/>
          <w:sz w:val="18"/>
          <w:szCs w:val="18"/>
        </w:rPr>
        <w:t>. člen</w:t>
      </w:r>
    </w:p>
    <w:p w14:paraId="6A776816" w14:textId="77777777" w:rsidR="00326FD7" w:rsidRPr="009421FD" w:rsidRDefault="00326FD7" w:rsidP="00326FD7">
      <w:pPr>
        <w:spacing w:before="225" w:after="225"/>
        <w:ind w:left="284"/>
        <w:jc w:val="both"/>
        <w:rPr>
          <w:rFonts w:ascii="Arial" w:hAnsi="Arial" w:cs="Arial"/>
          <w:sz w:val="18"/>
          <w:szCs w:val="18"/>
        </w:rPr>
      </w:pPr>
      <w:r w:rsidRPr="009421FD">
        <w:rPr>
          <w:rFonts w:ascii="Arial" w:hAnsi="Arial" w:cs="Arial"/>
          <w:color w:val="000000"/>
          <w:sz w:val="18"/>
          <w:szCs w:val="18"/>
        </w:rPr>
        <w:t>ZAVAROVANJE ZA DOBRO IZVEDBO</w:t>
      </w:r>
    </w:p>
    <w:p w14:paraId="01E113C0" w14:textId="77777777" w:rsidR="00326FD7" w:rsidRPr="009421FD" w:rsidRDefault="00326FD7" w:rsidP="00326FD7">
      <w:pPr>
        <w:spacing w:before="225" w:after="225"/>
        <w:ind w:left="284"/>
        <w:jc w:val="both"/>
        <w:rPr>
          <w:rFonts w:ascii="Arial" w:hAnsi="Arial" w:cs="Arial"/>
          <w:color w:val="000000"/>
          <w:sz w:val="18"/>
          <w:szCs w:val="18"/>
        </w:rPr>
      </w:pPr>
      <w:r w:rsidRPr="009421FD">
        <w:rPr>
          <w:rFonts w:ascii="Arial" w:hAnsi="Arial" w:cs="Arial"/>
          <w:color w:val="000000"/>
          <w:sz w:val="18"/>
          <w:szCs w:val="18"/>
        </w:rPr>
        <w:t>Instrument zavarovanja: menica z menično izjavo</w:t>
      </w:r>
      <w:r w:rsidRPr="009421FD">
        <w:rPr>
          <w:rFonts w:ascii="Arial" w:hAnsi="Arial" w:cs="Arial"/>
          <w:color w:val="FF0000"/>
          <w:sz w:val="18"/>
          <w:szCs w:val="18"/>
        </w:rPr>
        <w:t xml:space="preserve"> </w:t>
      </w:r>
    </w:p>
    <w:p w14:paraId="32BF549D" w14:textId="77777777" w:rsidR="00326FD7" w:rsidRPr="009421FD" w:rsidRDefault="00326FD7" w:rsidP="00326FD7">
      <w:pPr>
        <w:spacing w:before="225" w:after="225"/>
        <w:ind w:left="284"/>
        <w:jc w:val="both"/>
        <w:rPr>
          <w:rFonts w:ascii="Arial" w:hAnsi="Arial" w:cs="Arial"/>
          <w:sz w:val="18"/>
          <w:szCs w:val="18"/>
        </w:rPr>
      </w:pPr>
      <w:r w:rsidRPr="009421FD">
        <w:rPr>
          <w:rFonts w:ascii="Arial" w:hAnsi="Arial" w:cs="Arial"/>
          <w:color w:val="000000"/>
          <w:sz w:val="18"/>
          <w:szCs w:val="18"/>
        </w:rPr>
        <w:t>Višina zavarovanja: __________________________</w:t>
      </w:r>
      <w:r>
        <w:rPr>
          <w:rFonts w:ascii="Arial" w:hAnsi="Arial" w:cs="Arial"/>
          <w:color w:val="000000"/>
          <w:sz w:val="18"/>
          <w:szCs w:val="18"/>
        </w:rPr>
        <w:t xml:space="preserve"> </w:t>
      </w:r>
      <w:r w:rsidRPr="002500C6">
        <w:rPr>
          <w:rFonts w:ascii="Arial" w:hAnsi="Arial" w:cs="Arial"/>
          <w:sz w:val="18"/>
          <w:szCs w:val="18"/>
        </w:rPr>
        <w:t>(</w:t>
      </w:r>
      <w:r>
        <w:rPr>
          <w:rFonts w:ascii="Arial" w:hAnsi="Arial" w:cs="Arial"/>
          <w:sz w:val="18"/>
          <w:szCs w:val="18"/>
        </w:rPr>
        <w:t>10</w:t>
      </w:r>
      <w:r w:rsidRPr="002500C6">
        <w:rPr>
          <w:rFonts w:ascii="Arial" w:hAnsi="Arial" w:cs="Arial"/>
          <w:sz w:val="18"/>
          <w:szCs w:val="18"/>
        </w:rPr>
        <w:t>,00 % pogodbene vrednosti z DDV)</w:t>
      </w:r>
    </w:p>
    <w:p w14:paraId="711DD6CA" w14:textId="77777777" w:rsidR="00326FD7" w:rsidRPr="009421FD" w:rsidRDefault="00326FD7" w:rsidP="00326FD7">
      <w:pPr>
        <w:spacing w:before="225" w:after="225"/>
        <w:ind w:left="284"/>
        <w:jc w:val="both"/>
        <w:rPr>
          <w:rFonts w:ascii="Arial" w:hAnsi="Arial" w:cs="Arial"/>
          <w:sz w:val="18"/>
          <w:szCs w:val="18"/>
        </w:rPr>
      </w:pPr>
      <w:r w:rsidRPr="009421FD">
        <w:rPr>
          <w:rFonts w:ascii="Arial" w:hAnsi="Arial" w:cs="Arial"/>
          <w:color w:val="000000"/>
          <w:sz w:val="18"/>
          <w:szCs w:val="18"/>
        </w:rPr>
        <w:t>Čas veljavnosti: ___________________________</w:t>
      </w:r>
    </w:p>
    <w:p w14:paraId="20C5E65E" w14:textId="77777777" w:rsidR="00326FD7" w:rsidRPr="009421FD" w:rsidRDefault="00326FD7" w:rsidP="00326FD7">
      <w:pPr>
        <w:spacing w:before="225" w:after="225"/>
        <w:ind w:left="284"/>
        <w:jc w:val="both"/>
        <w:rPr>
          <w:rFonts w:ascii="Arial" w:hAnsi="Arial" w:cs="Arial"/>
          <w:sz w:val="18"/>
          <w:szCs w:val="18"/>
        </w:rPr>
      </w:pPr>
      <w:r w:rsidRPr="009421FD">
        <w:rPr>
          <w:rFonts w:ascii="Arial" w:hAnsi="Arial" w:cs="Arial"/>
          <w:sz w:val="18"/>
          <w:szCs w:val="18"/>
        </w:rPr>
        <w:t>Dobavitelj</w:t>
      </w:r>
      <w:r w:rsidRPr="009421FD">
        <w:rPr>
          <w:rFonts w:ascii="Arial" w:hAnsi="Arial" w:cs="Arial"/>
          <w:color w:val="000000"/>
          <w:sz w:val="18"/>
          <w:szCs w:val="18"/>
        </w:rPr>
        <w:t xml:space="preserve"> mora najpozneje v 10 (desetih) dneh od sklenitve pogodbe kot pogoj za veljavnost pogodbe izročiti naročniku zavarovanje za dobro izvedbo pogodbenih obveznosti, v nasprotnem primeru lahko naročnik odstopi od pogodbe.</w:t>
      </w:r>
    </w:p>
    <w:p w14:paraId="632355AD" w14:textId="77777777" w:rsidR="00326FD7" w:rsidRDefault="00326FD7" w:rsidP="00326FD7">
      <w:pPr>
        <w:spacing w:before="225" w:after="225"/>
        <w:ind w:left="284"/>
        <w:jc w:val="both"/>
        <w:rPr>
          <w:rFonts w:ascii="Arial" w:hAnsi="Arial" w:cs="Arial"/>
          <w:color w:val="000000"/>
          <w:sz w:val="18"/>
          <w:szCs w:val="18"/>
        </w:rPr>
      </w:pPr>
      <w:r w:rsidRPr="009421FD">
        <w:rPr>
          <w:rFonts w:ascii="Arial" w:hAnsi="Arial" w:cs="Arial"/>
          <w:color w:val="000000"/>
          <w:sz w:val="18"/>
          <w:szCs w:val="18"/>
        </w:rPr>
        <w:t>Zavarovanje za dobro izvedbo pogodbenih obveznosti naročnik unovči za vse primere kršitev obveznosti dobavitelja iz te pogodbe, vezanih na izvajanje pogodbe, pri čemer v zvezi z višino unovčitve upošteva naravo in obseg kršitve pogodbenih obveznosti.</w:t>
      </w:r>
    </w:p>
    <w:p w14:paraId="5D9AAA28" w14:textId="77777777" w:rsidR="00326FD7" w:rsidRPr="009421FD" w:rsidRDefault="00326FD7" w:rsidP="00326FD7">
      <w:pPr>
        <w:spacing w:before="225" w:after="225"/>
        <w:ind w:left="284"/>
        <w:jc w:val="both"/>
        <w:rPr>
          <w:rFonts w:ascii="Arial" w:hAnsi="Arial" w:cs="Arial"/>
          <w:sz w:val="18"/>
          <w:szCs w:val="18"/>
        </w:rPr>
      </w:pPr>
      <w:r w:rsidRPr="009421FD">
        <w:rPr>
          <w:rFonts w:ascii="Arial" w:hAnsi="Arial" w:cs="Arial"/>
          <w:color w:val="000000"/>
          <w:sz w:val="18"/>
          <w:szCs w:val="18"/>
        </w:rPr>
        <w:t xml:space="preserve">ZAVAROVANJE ZA </w:t>
      </w:r>
      <w:r>
        <w:rPr>
          <w:rFonts w:ascii="Arial" w:hAnsi="Arial" w:cs="Arial"/>
          <w:color w:val="000000"/>
          <w:sz w:val="18"/>
          <w:szCs w:val="18"/>
        </w:rPr>
        <w:t>ODPRAVO NAPAK</w:t>
      </w:r>
    </w:p>
    <w:p w14:paraId="117EB858" w14:textId="77777777" w:rsidR="00326FD7" w:rsidRPr="002500C6" w:rsidRDefault="00326FD7" w:rsidP="00326FD7">
      <w:pPr>
        <w:spacing w:before="225" w:after="225" w:line="240" w:lineRule="auto"/>
        <w:ind w:left="284"/>
        <w:jc w:val="both"/>
      </w:pPr>
      <w:r w:rsidRPr="002500C6">
        <w:rPr>
          <w:rFonts w:ascii="Arial" w:hAnsi="Arial" w:cs="Arial"/>
          <w:sz w:val="18"/>
          <w:szCs w:val="18"/>
        </w:rPr>
        <w:t>Instrument zavarovanja: menica z menično izjavo</w:t>
      </w:r>
    </w:p>
    <w:p w14:paraId="4572CC74" w14:textId="77777777" w:rsidR="00326FD7" w:rsidRPr="002500C6" w:rsidRDefault="00326FD7" w:rsidP="00326FD7">
      <w:pPr>
        <w:spacing w:before="225" w:after="225" w:line="240" w:lineRule="auto"/>
        <w:ind w:left="284"/>
        <w:jc w:val="both"/>
      </w:pPr>
      <w:r w:rsidRPr="002500C6">
        <w:rPr>
          <w:rFonts w:ascii="Arial" w:hAnsi="Arial" w:cs="Arial"/>
          <w:sz w:val="18"/>
          <w:szCs w:val="18"/>
        </w:rPr>
        <w:t>Višina zavarovanja: _________________ (5,00 % pogodbene vrednosti z DDV)</w:t>
      </w:r>
    </w:p>
    <w:p w14:paraId="601A58BA" w14:textId="77777777" w:rsidR="00326FD7" w:rsidRDefault="00326FD7" w:rsidP="00326FD7">
      <w:pPr>
        <w:spacing w:before="225" w:after="225" w:line="240" w:lineRule="auto"/>
        <w:ind w:left="284"/>
        <w:jc w:val="both"/>
        <w:rPr>
          <w:sz w:val="18"/>
          <w:szCs w:val="18"/>
        </w:rPr>
      </w:pPr>
      <w:r w:rsidRPr="002500C6">
        <w:rPr>
          <w:rFonts w:ascii="Arial" w:hAnsi="Arial" w:cs="Arial"/>
          <w:sz w:val="18"/>
          <w:szCs w:val="18"/>
        </w:rPr>
        <w:t xml:space="preserve">Čas veljavnosti: </w:t>
      </w:r>
      <w:r w:rsidRPr="00294626">
        <w:rPr>
          <w:rFonts w:ascii="Arial" w:hAnsi="Arial" w:cs="Arial"/>
          <w:color w:val="000000"/>
          <w:sz w:val="18"/>
          <w:szCs w:val="18"/>
        </w:rPr>
        <w:t>najmanj 30 dni po poteku</w:t>
      </w:r>
      <w:r>
        <w:rPr>
          <w:rFonts w:ascii="Arial" w:hAnsi="Arial" w:cs="Arial"/>
          <w:color w:val="000000"/>
          <w:sz w:val="18"/>
          <w:szCs w:val="18"/>
        </w:rPr>
        <w:t xml:space="preserve"> garancijskega roka</w:t>
      </w:r>
    </w:p>
    <w:p w14:paraId="6DCAC88F" w14:textId="77777777" w:rsidR="00326FD7" w:rsidRDefault="00326FD7" w:rsidP="00326FD7">
      <w:pPr>
        <w:spacing w:before="225" w:after="225" w:line="240" w:lineRule="auto"/>
        <w:ind w:left="284"/>
        <w:jc w:val="both"/>
        <w:rPr>
          <w:sz w:val="18"/>
          <w:szCs w:val="18"/>
        </w:rPr>
      </w:pPr>
      <w:r w:rsidRPr="003C7B48">
        <w:rPr>
          <w:rFonts w:ascii="Arial" w:eastAsia="Arial Unicode MS" w:hAnsi="Arial" w:cs="Arial"/>
          <w:sz w:val="18"/>
          <w:szCs w:val="18"/>
        </w:rPr>
        <w:t>Finančno zavarovanje za odpravo napak v garancijski dobi velja od dneva izročitve</w:t>
      </w:r>
      <w:r w:rsidRPr="003C7B48">
        <w:rPr>
          <w:rFonts w:ascii="Arial" w:eastAsia="Arial Unicode MS" w:hAnsi="Arial" w:cs="Arial"/>
          <w:color w:val="00B0F0"/>
          <w:sz w:val="18"/>
          <w:szCs w:val="18"/>
        </w:rPr>
        <w:t xml:space="preserve"> </w:t>
      </w:r>
      <w:r w:rsidRPr="003C7B48">
        <w:rPr>
          <w:rFonts w:ascii="Arial" w:eastAsia="Arial Unicode MS" w:hAnsi="Arial" w:cs="Arial"/>
          <w:sz w:val="18"/>
          <w:szCs w:val="18"/>
        </w:rPr>
        <w:t xml:space="preserve">(s podpisanim primopredajnim zapisnikom). </w:t>
      </w:r>
    </w:p>
    <w:p w14:paraId="177D12DC" w14:textId="77777777" w:rsidR="00326FD7" w:rsidRPr="000E090E" w:rsidRDefault="00326FD7" w:rsidP="00326FD7">
      <w:pPr>
        <w:spacing w:before="225" w:after="225" w:line="240" w:lineRule="auto"/>
        <w:ind w:left="284"/>
        <w:jc w:val="both"/>
        <w:rPr>
          <w:sz w:val="18"/>
          <w:szCs w:val="18"/>
        </w:rPr>
      </w:pPr>
      <w:r w:rsidRPr="00F5608D">
        <w:rPr>
          <w:rFonts w:ascii="Arial" w:hAnsi="Arial" w:cs="Arial"/>
          <w:sz w:val="18"/>
          <w:szCs w:val="18"/>
        </w:rPr>
        <w:t>Naročnik bo menico unovčil v primeru, če ponudnik v primeru okvare ali napake opreme, ali kakršnega koli drugega dogodka, ki bi zmanjšal uporabnost dobavljene opreme, pravočasno in strokovno ne izvršuje svojih garancijskih obveznosti v času trajanja garancije.</w:t>
      </w:r>
    </w:p>
    <w:p w14:paraId="34492D9B" w14:textId="77777777" w:rsidR="00326FD7" w:rsidRPr="002500C6" w:rsidRDefault="00326FD7" w:rsidP="00326FD7">
      <w:pPr>
        <w:spacing w:line="260" w:lineRule="exact"/>
        <w:ind w:left="284"/>
        <w:jc w:val="both"/>
        <w:rPr>
          <w:rFonts w:ascii="Arial" w:hAnsi="Arial" w:cs="Arial"/>
          <w:sz w:val="18"/>
          <w:szCs w:val="18"/>
        </w:rPr>
      </w:pPr>
      <w:r w:rsidRPr="002500C6">
        <w:rPr>
          <w:rFonts w:ascii="Arial" w:hAnsi="Arial" w:cs="Arial"/>
          <w:sz w:val="18"/>
          <w:szCs w:val="18"/>
        </w:rPr>
        <w:t>V kolikor se garancijski rok podaljša, se mora hkrati za enako obdobje podaljšati tudi rok veljavnosti finančnega zavarovanja za odpravo napak v garancijskem roku.</w:t>
      </w:r>
    </w:p>
    <w:p w14:paraId="7667692C" w14:textId="7618A7C8" w:rsidR="00326FD7" w:rsidRPr="009421FD" w:rsidRDefault="00326FD7" w:rsidP="00326FD7">
      <w:pPr>
        <w:spacing w:before="225" w:after="225" w:line="240" w:lineRule="auto"/>
        <w:jc w:val="both"/>
        <w:rPr>
          <w:rFonts w:ascii="Arial" w:hAnsi="Arial" w:cs="Arial"/>
          <w:sz w:val="18"/>
          <w:szCs w:val="18"/>
        </w:rPr>
      </w:pPr>
      <w:r>
        <w:rPr>
          <w:rFonts w:ascii="Arial" w:hAnsi="Arial" w:cs="Arial"/>
          <w:b/>
          <w:bCs/>
          <w:color w:val="000000"/>
          <w:sz w:val="18"/>
          <w:szCs w:val="18"/>
        </w:rPr>
        <w:t>X</w:t>
      </w:r>
      <w:r w:rsidRPr="009421FD">
        <w:rPr>
          <w:rFonts w:ascii="Arial" w:hAnsi="Arial" w:cs="Arial"/>
          <w:b/>
          <w:bCs/>
          <w:color w:val="000000"/>
          <w:sz w:val="18"/>
          <w:szCs w:val="18"/>
        </w:rPr>
        <w:t>. SKRBNIKI POGODBE</w:t>
      </w:r>
    </w:p>
    <w:p w14:paraId="783AC354" w14:textId="3EEEEA6B" w:rsidR="00326FD7" w:rsidRPr="009421FD" w:rsidRDefault="00326FD7" w:rsidP="00326FD7">
      <w:pPr>
        <w:spacing w:after="0" w:line="240" w:lineRule="auto"/>
        <w:jc w:val="center"/>
        <w:rPr>
          <w:rFonts w:ascii="Arial" w:hAnsi="Arial" w:cs="Arial"/>
          <w:sz w:val="18"/>
          <w:szCs w:val="18"/>
        </w:rPr>
      </w:pPr>
      <w:r w:rsidRPr="009421FD">
        <w:rPr>
          <w:rFonts w:ascii="Arial" w:hAnsi="Arial" w:cs="Arial"/>
          <w:b/>
          <w:bCs/>
          <w:color w:val="000000"/>
          <w:sz w:val="18"/>
          <w:szCs w:val="18"/>
        </w:rPr>
        <w:t>1</w:t>
      </w:r>
      <w:r>
        <w:rPr>
          <w:rFonts w:ascii="Arial" w:hAnsi="Arial" w:cs="Arial"/>
          <w:b/>
          <w:bCs/>
          <w:color w:val="000000"/>
          <w:sz w:val="18"/>
          <w:szCs w:val="18"/>
        </w:rPr>
        <w:t>9</w:t>
      </w:r>
      <w:r w:rsidRPr="009421FD">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326FD7" w:rsidRPr="009421FD" w14:paraId="51B41586" w14:textId="77777777" w:rsidTr="00600A69">
        <w:tc>
          <w:tcPr>
            <w:tcW w:w="0" w:type="auto"/>
            <w:tcMar>
              <w:top w:w="0" w:type="auto"/>
              <w:bottom w:w="0" w:type="auto"/>
            </w:tcMar>
          </w:tcPr>
          <w:p w14:paraId="01646195" w14:textId="77777777" w:rsidR="00326FD7" w:rsidRPr="009421FD" w:rsidRDefault="00326FD7" w:rsidP="00600A69">
            <w:pPr>
              <w:spacing w:before="225" w:after="225"/>
              <w:jc w:val="both"/>
              <w:rPr>
                <w:rFonts w:ascii="Arial" w:hAnsi="Arial" w:cs="Arial"/>
                <w:sz w:val="18"/>
                <w:szCs w:val="18"/>
              </w:rPr>
            </w:pPr>
            <w:r w:rsidRPr="009421FD">
              <w:rPr>
                <w:rFonts w:ascii="Arial" w:hAnsi="Arial" w:cs="Arial"/>
                <w:color w:val="000000"/>
                <w:sz w:val="18"/>
                <w:szCs w:val="18"/>
              </w:rPr>
              <w:t>Skrbnik pogodbe s strani naročnika je ______________</w:t>
            </w:r>
          </w:p>
          <w:p w14:paraId="0300528C" w14:textId="77777777" w:rsidR="00326FD7" w:rsidRPr="009421FD" w:rsidRDefault="00326FD7" w:rsidP="00600A69">
            <w:pPr>
              <w:spacing w:before="225" w:after="225"/>
              <w:jc w:val="both"/>
              <w:rPr>
                <w:rFonts w:ascii="Arial" w:hAnsi="Arial" w:cs="Arial"/>
                <w:sz w:val="18"/>
                <w:szCs w:val="18"/>
              </w:rPr>
            </w:pPr>
            <w:r w:rsidRPr="009421FD">
              <w:rPr>
                <w:rFonts w:ascii="Arial" w:hAnsi="Arial" w:cs="Arial"/>
                <w:color w:val="000000"/>
                <w:sz w:val="18"/>
                <w:szCs w:val="18"/>
              </w:rPr>
              <w:t>Predstavnik naročnika je pooblaščen, da zastopa naročnika v vseh vprašanjih, ki se nanašajo na dobavo, dogovorjeno s to pogodbo.</w:t>
            </w:r>
          </w:p>
          <w:p w14:paraId="3E6B67ED" w14:textId="77777777" w:rsidR="00326FD7" w:rsidRPr="009421FD" w:rsidRDefault="00326FD7" w:rsidP="00600A69">
            <w:pPr>
              <w:spacing w:before="225" w:after="225"/>
              <w:jc w:val="both"/>
              <w:rPr>
                <w:rFonts w:ascii="Arial" w:hAnsi="Arial" w:cs="Arial"/>
                <w:sz w:val="18"/>
                <w:szCs w:val="18"/>
              </w:rPr>
            </w:pPr>
            <w:r w:rsidRPr="009421FD">
              <w:rPr>
                <w:rFonts w:ascii="Arial" w:hAnsi="Arial" w:cs="Arial"/>
                <w:color w:val="000000"/>
                <w:sz w:val="18"/>
                <w:szCs w:val="18"/>
              </w:rPr>
              <w:t>Pooblaščeni predstavnik dobavitelja je _______________</w:t>
            </w:r>
          </w:p>
          <w:p w14:paraId="397ED4BC" w14:textId="77777777" w:rsidR="00326FD7" w:rsidRPr="009421FD" w:rsidRDefault="00326FD7" w:rsidP="00600A69">
            <w:pPr>
              <w:spacing w:before="225" w:after="225"/>
              <w:jc w:val="both"/>
              <w:rPr>
                <w:rFonts w:ascii="Arial" w:hAnsi="Arial" w:cs="Arial"/>
                <w:sz w:val="18"/>
                <w:szCs w:val="18"/>
              </w:rPr>
            </w:pPr>
            <w:r w:rsidRPr="009421FD">
              <w:rPr>
                <w:rFonts w:ascii="Arial" w:hAnsi="Arial" w:cs="Arial"/>
                <w:color w:val="000000"/>
                <w:sz w:val="18"/>
                <w:szCs w:val="18"/>
              </w:rPr>
              <w:t>Pooblaščeni predstavnik dobavitelja je pooblaščen, da zastopa dobavitelja v vseh vprašanjih, ki se nanašajo dobavo po tej pogodbi.</w:t>
            </w:r>
          </w:p>
        </w:tc>
      </w:tr>
    </w:tbl>
    <w:p w14:paraId="04AA9EBC" w14:textId="77777777" w:rsidR="00326FD7" w:rsidRDefault="00326FD7" w:rsidP="00326FD7">
      <w:pPr>
        <w:spacing w:after="0" w:line="240" w:lineRule="auto"/>
        <w:rPr>
          <w:rFonts w:ascii="Arial" w:hAnsi="Arial" w:cs="Arial"/>
          <w:b/>
          <w:bCs/>
          <w:color w:val="000000"/>
          <w:sz w:val="18"/>
          <w:szCs w:val="18"/>
        </w:rPr>
      </w:pPr>
    </w:p>
    <w:p w14:paraId="209838BD" w14:textId="2AE99F24" w:rsidR="00326FD7" w:rsidRPr="009421FD" w:rsidRDefault="00326FD7" w:rsidP="00326FD7">
      <w:pPr>
        <w:spacing w:after="0" w:line="240" w:lineRule="auto"/>
        <w:rPr>
          <w:rFonts w:ascii="Arial" w:hAnsi="Arial" w:cs="Arial"/>
          <w:b/>
          <w:bCs/>
          <w:color w:val="000000"/>
          <w:sz w:val="18"/>
          <w:szCs w:val="18"/>
        </w:rPr>
      </w:pPr>
      <w:r w:rsidRPr="009421FD">
        <w:rPr>
          <w:rFonts w:ascii="Arial" w:hAnsi="Arial" w:cs="Arial"/>
          <w:b/>
          <w:bCs/>
          <w:color w:val="000000"/>
          <w:sz w:val="18"/>
          <w:szCs w:val="18"/>
        </w:rPr>
        <w:t>X</w:t>
      </w:r>
      <w:r>
        <w:rPr>
          <w:rFonts w:ascii="Arial" w:hAnsi="Arial" w:cs="Arial"/>
          <w:b/>
          <w:bCs/>
          <w:color w:val="000000"/>
          <w:sz w:val="18"/>
          <w:szCs w:val="18"/>
        </w:rPr>
        <w:t>I</w:t>
      </w:r>
      <w:r w:rsidRPr="009421FD">
        <w:rPr>
          <w:rFonts w:ascii="Arial" w:hAnsi="Arial" w:cs="Arial"/>
          <w:b/>
          <w:bCs/>
          <w:color w:val="000000"/>
          <w:sz w:val="18"/>
          <w:szCs w:val="18"/>
        </w:rPr>
        <w:t>. VIŠJA SILA</w:t>
      </w:r>
    </w:p>
    <w:p w14:paraId="0AC5651C" w14:textId="4276177D" w:rsidR="00326FD7" w:rsidRPr="009421FD" w:rsidRDefault="00326FD7" w:rsidP="00326FD7">
      <w:pPr>
        <w:spacing w:after="0" w:line="240" w:lineRule="auto"/>
        <w:jc w:val="center"/>
        <w:rPr>
          <w:rFonts w:ascii="Arial" w:hAnsi="Arial" w:cs="Arial"/>
          <w:b/>
          <w:bCs/>
          <w:color w:val="000000"/>
          <w:sz w:val="18"/>
          <w:szCs w:val="18"/>
        </w:rPr>
      </w:pPr>
      <w:r>
        <w:rPr>
          <w:rFonts w:ascii="Arial" w:hAnsi="Arial" w:cs="Arial"/>
          <w:b/>
          <w:bCs/>
          <w:color w:val="000000"/>
          <w:sz w:val="18"/>
          <w:szCs w:val="18"/>
        </w:rPr>
        <w:t>20</w:t>
      </w:r>
      <w:r w:rsidRPr="009421FD">
        <w:rPr>
          <w:rFonts w:ascii="Arial" w:hAnsi="Arial" w:cs="Arial"/>
          <w:b/>
          <w:bCs/>
          <w:color w:val="000000"/>
          <w:sz w:val="18"/>
          <w:szCs w:val="18"/>
        </w:rPr>
        <w:t>. člen</w:t>
      </w:r>
    </w:p>
    <w:p w14:paraId="51C48A5C" w14:textId="77777777" w:rsidR="00326FD7" w:rsidRPr="009421FD" w:rsidRDefault="00326FD7" w:rsidP="00326FD7">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326FD7" w:rsidRPr="009421FD" w14:paraId="7328FD93" w14:textId="77777777" w:rsidTr="00600A69">
        <w:tc>
          <w:tcPr>
            <w:tcW w:w="0" w:type="auto"/>
            <w:tcMar>
              <w:top w:w="0" w:type="auto"/>
              <w:bottom w:w="0" w:type="auto"/>
            </w:tcMar>
          </w:tcPr>
          <w:p w14:paraId="7BFCC52F" w14:textId="77777777" w:rsidR="00326FD7" w:rsidRPr="009421FD" w:rsidRDefault="00326FD7" w:rsidP="00600A69">
            <w:pPr>
              <w:spacing w:before="225" w:after="225"/>
              <w:jc w:val="both"/>
              <w:rPr>
                <w:rFonts w:ascii="Arial" w:hAnsi="Arial" w:cs="Arial"/>
                <w:color w:val="000000"/>
                <w:sz w:val="18"/>
                <w:szCs w:val="18"/>
              </w:rPr>
            </w:pPr>
            <w:r w:rsidRPr="009421FD">
              <w:rPr>
                <w:rFonts w:ascii="Arial" w:hAnsi="Arial" w:cs="Arial"/>
                <w:color w:val="000000"/>
                <w:sz w:val="18"/>
                <w:szCs w:val="18"/>
              </w:rPr>
              <w:lastRenderedPageBreak/>
              <w:t>Za višjo silo šteje dogodek, ki ga stranka ob sklenitvi pogodbe ni mogla predvideti, se mu izogniti oziroma ga odvrniti, čeprav je ravnala s skrbnostjo dobrega gospodarja, pod pogojem, da dogodek izhaja iz zunanje sfere njenega poslovanja in z njimi ni bila dolžna računati.</w:t>
            </w:r>
          </w:p>
          <w:p w14:paraId="2B258D25" w14:textId="77777777" w:rsidR="00326FD7" w:rsidRPr="009421FD" w:rsidRDefault="00326FD7" w:rsidP="00600A69">
            <w:pPr>
              <w:spacing w:before="225" w:after="225"/>
              <w:jc w:val="both"/>
              <w:rPr>
                <w:rFonts w:ascii="Arial" w:hAnsi="Arial" w:cs="Arial"/>
                <w:sz w:val="18"/>
                <w:szCs w:val="18"/>
              </w:rPr>
            </w:pPr>
            <w:r w:rsidRPr="009421FD">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5AA47BAA" w14:textId="77777777" w:rsidR="00326FD7" w:rsidRPr="009421FD" w:rsidRDefault="00326FD7" w:rsidP="00600A69">
            <w:pPr>
              <w:spacing w:before="225" w:after="225"/>
              <w:jc w:val="both"/>
              <w:rPr>
                <w:rFonts w:ascii="Arial" w:hAnsi="Arial" w:cs="Arial"/>
                <w:sz w:val="18"/>
                <w:szCs w:val="18"/>
              </w:rPr>
            </w:pPr>
            <w:r w:rsidRPr="009421FD">
              <w:rPr>
                <w:rFonts w:ascii="Arial" w:hAnsi="Arial" w:cs="Arial"/>
                <w:sz w:val="18"/>
                <w:szCs w:val="18"/>
              </w:rPr>
              <w:t xml:space="preserve">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 </w:t>
            </w:r>
          </w:p>
        </w:tc>
      </w:tr>
    </w:tbl>
    <w:p w14:paraId="0694E1EC" w14:textId="5F8AE8BD" w:rsidR="00326FD7" w:rsidRPr="009421FD" w:rsidRDefault="00326FD7" w:rsidP="00326FD7">
      <w:pPr>
        <w:spacing w:before="225" w:after="225" w:line="240" w:lineRule="auto"/>
        <w:jc w:val="both"/>
        <w:rPr>
          <w:rFonts w:ascii="Arial" w:hAnsi="Arial" w:cs="Arial"/>
          <w:sz w:val="18"/>
          <w:szCs w:val="18"/>
        </w:rPr>
      </w:pPr>
      <w:r w:rsidRPr="009421FD">
        <w:rPr>
          <w:rFonts w:ascii="Arial" w:hAnsi="Arial" w:cs="Arial"/>
          <w:b/>
          <w:bCs/>
          <w:color w:val="000000"/>
          <w:sz w:val="18"/>
          <w:szCs w:val="18"/>
        </w:rPr>
        <w:t>X</w:t>
      </w:r>
      <w:r>
        <w:rPr>
          <w:rFonts w:ascii="Arial" w:hAnsi="Arial" w:cs="Arial"/>
          <w:b/>
          <w:bCs/>
          <w:color w:val="000000"/>
          <w:sz w:val="18"/>
          <w:szCs w:val="18"/>
        </w:rPr>
        <w:t>II</w:t>
      </w:r>
      <w:r w:rsidRPr="009421FD">
        <w:rPr>
          <w:rFonts w:ascii="Arial" w:hAnsi="Arial" w:cs="Arial"/>
          <w:b/>
          <w:bCs/>
          <w:color w:val="000000"/>
          <w:sz w:val="18"/>
          <w:szCs w:val="18"/>
        </w:rPr>
        <w:t>. ODSTOP OD POGODBE</w:t>
      </w:r>
    </w:p>
    <w:p w14:paraId="18ABD568" w14:textId="2E6321C6" w:rsidR="00326FD7" w:rsidRPr="009421FD" w:rsidRDefault="00326FD7" w:rsidP="00326FD7">
      <w:pPr>
        <w:spacing w:after="0" w:line="240" w:lineRule="auto"/>
        <w:jc w:val="center"/>
        <w:rPr>
          <w:rFonts w:ascii="Arial" w:hAnsi="Arial" w:cs="Arial"/>
          <w:b/>
          <w:bCs/>
          <w:color w:val="000000"/>
          <w:sz w:val="18"/>
          <w:szCs w:val="18"/>
        </w:rPr>
      </w:pPr>
      <w:r>
        <w:rPr>
          <w:rFonts w:ascii="Arial" w:hAnsi="Arial" w:cs="Arial"/>
          <w:b/>
          <w:bCs/>
          <w:color w:val="000000"/>
          <w:sz w:val="18"/>
          <w:szCs w:val="18"/>
        </w:rPr>
        <w:t>21</w:t>
      </w:r>
      <w:r w:rsidRPr="009421FD">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326FD7" w:rsidRPr="009421FD" w14:paraId="299C6CEC" w14:textId="77777777" w:rsidTr="00600A69">
        <w:tc>
          <w:tcPr>
            <w:tcW w:w="0" w:type="auto"/>
            <w:tcMar>
              <w:top w:w="0" w:type="auto"/>
              <w:bottom w:w="0" w:type="auto"/>
            </w:tcMar>
          </w:tcPr>
          <w:p w14:paraId="1326B2E0" w14:textId="77777777" w:rsidR="00326FD7" w:rsidRPr="009421FD" w:rsidRDefault="00326FD7" w:rsidP="00600A69">
            <w:pPr>
              <w:spacing w:before="225" w:after="225"/>
              <w:jc w:val="both"/>
              <w:rPr>
                <w:rFonts w:ascii="Arial" w:hAnsi="Arial" w:cs="Arial"/>
                <w:color w:val="000000"/>
                <w:sz w:val="18"/>
                <w:szCs w:val="18"/>
              </w:rPr>
            </w:pPr>
            <w:r w:rsidRPr="009421FD">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EA908C6" w14:textId="77777777" w:rsidR="00326FD7" w:rsidRPr="009421FD" w:rsidRDefault="00326FD7" w:rsidP="00600A69">
            <w:pPr>
              <w:spacing w:before="225" w:after="225"/>
              <w:jc w:val="both"/>
              <w:rPr>
                <w:rFonts w:ascii="Arial" w:hAnsi="Arial" w:cs="Arial"/>
                <w:sz w:val="18"/>
                <w:szCs w:val="18"/>
              </w:rPr>
            </w:pPr>
            <w:r w:rsidRPr="009421FD">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326FD7" w:rsidRPr="009421FD" w14:paraId="4B8B9A74" w14:textId="77777777" w:rsidTr="00600A69">
              <w:tc>
                <w:tcPr>
                  <w:tcW w:w="0" w:type="auto"/>
                  <w:tcMar>
                    <w:top w:w="0" w:type="auto"/>
                    <w:bottom w:w="0" w:type="auto"/>
                  </w:tcMar>
                </w:tcPr>
                <w:p w14:paraId="45C2861F" w14:textId="77777777" w:rsidR="00326FD7" w:rsidRPr="009421FD" w:rsidRDefault="00326FD7" w:rsidP="00600A69">
                  <w:pPr>
                    <w:numPr>
                      <w:ilvl w:val="0"/>
                      <w:numId w:val="25"/>
                    </w:numPr>
                    <w:jc w:val="both"/>
                    <w:rPr>
                      <w:rFonts w:ascii="Arial" w:hAnsi="Arial" w:cs="Arial"/>
                      <w:color w:val="000000"/>
                      <w:sz w:val="18"/>
                      <w:szCs w:val="18"/>
                    </w:rPr>
                  </w:pPr>
                  <w:r w:rsidRPr="009421FD">
                    <w:rPr>
                      <w:rFonts w:ascii="Arial" w:hAnsi="Arial" w:cs="Arial"/>
                      <w:color w:val="000000"/>
                      <w:sz w:val="18"/>
                      <w:szCs w:val="18"/>
                    </w:rPr>
                    <w:t>pride dobavitelj v takšno finančno situacijo, ki bi mu onemogočila izvedbo pogodbenih obveznosti;</w:t>
                  </w:r>
                </w:p>
                <w:p w14:paraId="52A02635" w14:textId="32C7F238" w:rsidR="00326FD7" w:rsidRPr="009421FD" w:rsidRDefault="00326FD7" w:rsidP="00600A69">
                  <w:pPr>
                    <w:numPr>
                      <w:ilvl w:val="0"/>
                      <w:numId w:val="25"/>
                    </w:numPr>
                    <w:jc w:val="both"/>
                    <w:rPr>
                      <w:rFonts w:ascii="Arial" w:hAnsi="Arial" w:cs="Arial"/>
                      <w:color w:val="000000"/>
                      <w:sz w:val="18"/>
                      <w:szCs w:val="18"/>
                    </w:rPr>
                  </w:pPr>
                  <w:r w:rsidRPr="009421FD">
                    <w:rPr>
                      <w:rFonts w:ascii="Arial" w:hAnsi="Arial" w:cs="Arial"/>
                      <w:color w:val="000000"/>
                      <w:sz w:val="18"/>
                      <w:szCs w:val="18"/>
                    </w:rPr>
                    <w:t xml:space="preserve">dobavitelj zamudi z dobavo (opravljeno storitvijo) za več kot </w:t>
                  </w:r>
                  <w:r>
                    <w:rPr>
                      <w:rFonts w:ascii="Arial" w:hAnsi="Arial" w:cs="Arial"/>
                      <w:color w:val="000000"/>
                      <w:sz w:val="18"/>
                      <w:szCs w:val="18"/>
                    </w:rPr>
                    <w:t>2</w:t>
                  </w:r>
                  <w:r w:rsidRPr="009421FD">
                    <w:rPr>
                      <w:rFonts w:ascii="Arial" w:hAnsi="Arial" w:cs="Arial"/>
                      <w:color w:val="000000"/>
                      <w:sz w:val="18"/>
                      <w:szCs w:val="18"/>
                    </w:rPr>
                    <w:t>0 dni;</w:t>
                  </w:r>
                </w:p>
                <w:p w14:paraId="64E69C03" w14:textId="77777777" w:rsidR="00326FD7" w:rsidRPr="009421FD" w:rsidRDefault="00326FD7" w:rsidP="00600A69">
                  <w:pPr>
                    <w:numPr>
                      <w:ilvl w:val="0"/>
                      <w:numId w:val="25"/>
                    </w:numPr>
                    <w:jc w:val="both"/>
                    <w:rPr>
                      <w:rFonts w:ascii="Arial" w:hAnsi="Arial" w:cs="Arial"/>
                      <w:color w:val="000000"/>
                      <w:sz w:val="18"/>
                      <w:szCs w:val="18"/>
                    </w:rPr>
                  </w:pPr>
                  <w:r w:rsidRPr="009421FD">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7DFC1A58" w14:textId="77777777" w:rsidR="00326FD7" w:rsidRPr="009421FD" w:rsidRDefault="00326FD7" w:rsidP="00600A69">
                  <w:pPr>
                    <w:numPr>
                      <w:ilvl w:val="0"/>
                      <w:numId w:val="25"/>
                    </w:numPr>
                    <w:jc w:val="both"/>
                    <w:rPr>
                      <w:rFonts w:ascii="Arial" w:hAnsi="Arial" w:cs="Arial"/>
                      <w:color w:val="000000"/>
                      <w:sz w:val="18"/>
                      <w:szCs w:val="18"/>
                    </w:rPr>
                  </w:pPr>
                  <w:r w:rsidRPr="009421FD">
                    <w:rPr>
                      <w:rFonts w:ascii="Arial" w:hAnsi="Arial" w:cs="Arial"/>
                      <w:sz w:val="18"/>
                      <w:szCs w:val="18"/>
                    </w:rPr>
                    <w:t>dobavitelj ne izpolnjuje pogodbenih obveznosti na način, predviden v pogodbi o izvedbi javnega naročila.</w:t>
                  </w:r>
                </w:p>
              </w:tc>
            </w:tr>
          </w:tbl>
          <w:p w14:paraId="45B130FA" w14:textId="77777777" w:rsidR="00326FD7" w:rsidRPr="009421FD" w:rsidRDefault="00326FD7" w:rsidP="00600A69">
            <w:pPr>
              <w:spacing w:before="225" w:after="225"/>
              <w:jc w:val="both"/>
              <w:rPr>
                <w:rFonts w:ascii="Arial" w:hAnsi="Arial" w:cs="Arial"/>
                <w:sz w:val="18"/>
                <w:szCs w:val="18"/>
              </w:rPr>
            </w:pPr>
            <w:r w:rsidRPr="009421FD">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326FD7" w:rsidRPr="009421FD" w14:paraId="1D7C7C61" w14:textId="77777777" w:rsidTr="00600A69">
              <w:tc>
                <w:tcPr>
                  <w:tcW w:w="0" w:type="auto"/>
                  <w:tcMar>
                    <w:top w:w="0" w:type="auto"/>
                    <w:bottom w:w="0" w:type="auto"/>
                  </w:tcMar>
                </w:tcPr>
                <w:p w14:paraId="39B0C2AF" w14:textId="77777777" w:rsidR="00326FD7" w:rsidRPr="009421FD" w:rsidRDefault="00326FD7" w:rsidP="00600A69">
                  <w:pPr>
                    <w:numPr>
                      <w:ilvl w:val="0"/>
                      <w:numId w:val="26"/>
                    </w:numPr>
                    <w:jc w:val="both"/>
                    <w:rPr>
                      <w:rFonts w:ascii="Arial" w:hAnsi="Arial" w:cs="Arial"/>
                      <w:color w:val="000000"/>
                      <w:sz w:val="18"/>
                      <w:szCs w:val="18"/>
                    </w:rPr>
                  </w:pPr>
                  <w:r w:rsidRPr="009421FD">
                    <w:rPr>
                      <w:rFonts w:ascii="Arial" w:hAnsi="Arial" w:cs="Arial"/>
                      <w:color w:val="000000"/>
                      <w:sz w:val="18"/>
                      <w:szCs w:val="18"/>
                    </w:rPr>
                    <w:t>naročilo je bilo bistveno spremenjeno, kar terja nov postopek naročila;</w:t>
                  </w:r>
                </w:p>
                <w:p w14:paraId="4D298193" w14:textId="77777777" w:rsidR="00326FD7" w:rsidRPr="009421FD" w:rsidRDefault="00326FD7" w:rsidP="00600A69">
                  <w:pPr>
                    <w:numPr>
                      <w:ilvl w:val="0"/>
                      <w:numId w:val="26"/>
                    </w:numPr>
                    <w:jc w:val="both"/>
                    <w:rPr>
                      <w:rFonts w:ascii="Arial" w:hAnsi="Arial" w:cs="Arial"/>
                      <w:color w:val="000000"/>
                      <w:sz w:val="18"/>
                      <w:szCs w:val="18"/>
                    </w:rPr>
                  </w:pPr>
                  <w:r w:rsidRPr="009421FD">
                    <w:rPr>
                      <w:rFonts w:ascii="Arial" w:hAnsi="Arial" w:cs="Arial"/>
                      <w:color w:val="000000"/>
                      <w:sz w:val="18"/>
                      <w:szCs w:val="18"/>
                    </w:rPr>
                    <w:t>v času oddaje naročila je bil dobavitelj v enem od položajev, zaradi katerega bi ga naročnik moral izključiti iz postopka naročanja, pa s tem dejstvom naročnik ni bil seznanjen v postopku naročanja;</w:t>
                  </w:r>
                </w:p>
                <w:p w14:paraId="4C5CC19D" w14:textId="77777777" w:rsidR="00326FD7" w:rsidRPr="009421FD" w:rsidRDefault="00326FD7" w:rsidP="00600A69">
                  <w:pPr>
                    <w:numPr>
                      <w:ilvl w:val="0"/>
                      <w:numId w:val="26"/>
                    </w:numPr>
                    <w:jc w:val="both"/>
                    <w:rPr>
                      <w:rFonts w:ascii="Arial" w:hAnsi="Arial" w:cs="Arial"/>
                      <w:color w:val="000000"/>
                      <w:sz w:val="18"/>
                      <w:szCs w:val="18"/>
                    </w:rPr>
                  </w:pPr>
                  <w:r w:rsidRPr="009421FD">
                    <w:rPr>
                      <w:rFonts w:ascii="Arial" w:hAnsi="Arial" w:cs="Arial"/>
                      <w:color w:val="000000"/>
                      <w:sz w:val="18"/>
                      <w:szCs w:val="18"/>
                    </w:rPr>
                    <w:t>zaradi hudih kršitev obveznosti iz PEU, PDEU in tega zakona, ki jih je po postopku v skladu z 258. členom PDEU ugotovilo Sodišče Evropske unije, naročilo ne bi smelo biti oddano dobavitelju.</w:t>
                  </w:r>
                </w:p>
              </w:tc>
            </w:tr>
          </w:tbl>
          <w:p w14:paraId="4BBC4EA2" w14:textId="77777777" w:rsidR="00326FD7" w:rsidRPr="009421FD" w:rsidRDefault="00326FD7" w:rsidP="00600A69">
            <w:pPr>
              <w:spacing w:before="225" w:after="225"/>
              <w:jc w:val="both"/>
              <w:rPr>
                <w:rFonts w:ascii="Arial" w:hAnsi="Arial" w:cs="Arial"/>
                <w:sz w:val="18"/>
                <w:szCs w:val="18"/>
              </w:rPr>
            </w:pPr>
            <w:r w:rsidRPr="009421FD">
              <w:rPr>
                <w:rFonts w:ascii="Arial" w:hAnsi="Arial" w:cs="Arial"/>
                <w:color w:val="000000"/>
                <w:sz w:val="18"/>
                <w:szCs w:val="18"/>
              </w:rPr>
              <w:t>Odstop od pogodbe učinkuje z dnem, ko dobavitelj prejme pisno izjavo naročnika o odstopu.</w:t>
            </w:r>
          </w:p>
          <w:p w14:paraId="12217BF0" w14:textId="77777777" w:rsidR="00326FD7" w:rsidRPr="009421FD" w:rsidRDefault="00326FD7" w:rsidP="00600A69">
            <w:pPr>
              <w:spacing w:before="225" w:after="225"/>
              <w:jc w:val="both"/>
              <w:rPr>
                <w:rFonts w:ascii="Arial" w:hAnsi="Arial" w:cs="Arial"/>
                <w:sz w:val="18"/>
                <w:szCs w:val="18"/>
              </w:rPr>
            </w:pPr>
            <w:r w:rsidRPr="009421FD">
              <w:rPr>
                <w:rFonts w:ascii="Arial" w:hAnsi="Arial" w:cs="Arial"/>
                <w:color w:val="000000"/>
                <w:sz w:val="18"/>
                <w:szCs w:val="18"/>
              </w:rPr>
              <w:t>V kolikor dobavitelj po sklenitvi pogodbe oz. potrditvi naročila odstopi od pogodbe oz. naročila in tako ne izpolni pogodbenih obveznosti iz razlogov na njegovi strani, velja določba o pogodbeni kazni te pogodbe tudi za nedobavo blaga.</w:t>
            </w:r>
          </w:p>
        </w:tc>
      </w:tr>
    </w:tbl>
    <w:p w14:paraId="710B5F31" w14:textId="6F0F917E" w:rsidR="00326FD7" w:rsidRPr="009421FD" w:rsidRDefault="00326FD7" w:rsidP="00326FD7">
      <w:pPr>
        <w:spacing w:before="225" w:after="225" w:line="240" w:lineRule="auto"/>
        <w:jc w:val="both"/>
        <w:rPr>
          <w:rFonts w:ascii="Arial" w:hAnsi="Arial" w:cs="Arial"/>
          <w:sz w:val="18"/>
          <w:szCs w:val="18"/>
        </w:rPr>
      </w:pPr>
      <w:r w:rsidRPr="009421FD">
        <w:rPr>
          <w:rFonts w:ascii="Arial" w:hAnsi="Arial" w:cs="Arial"/>
          <w:b/>
          <w:bCs/>
          <w:color w:val="000000"/>
          <w:sz w:val="18"/>
          <w:szCs w:val="18"/>
        </w:rPr>
        <w:t>XI</w:t>
      </w:r>
      <w:r>
        <w:rPr>
          <w:rFonts w:ascii="Arial" w:hAnsi="Arial" w:cs="Arial"/>
          <w:b/>
          <w:bCs/>
          <w:color w:val="000000"/>
          <w:sz w:val="18"/>
          <w:szCs w:val="18"/>
        </w:rPr>
        <w:t>II</w:t>
      </w:r>
      <w:r w:rsidRPr="009421FD">
        <w:rPr>
          <w:rFonts w:ascii="Arial" w:hAnsi="Arial" w:cs="Arial"/>
          <w:b/>
          <w:bCs/>
          <w:color w:val="000000"/>
          <w:sz w:val="18"/>
          <w:szCs w:val="18"/>
        </w:rPr>
        <w:t>. SOCIALNA KLAVZULA</w:t>
      </w:r>
      <w:r>
        <w:rPr>
          <w:rFonts w:ascii="Arial" w:hAnsi="Arial" w:cs="Arial"/>
          <w:b/>
          <w:bCs/>
          <w:color w:val="000000"/>
          <w:sz w:val="18"/>
          <w:szCs w:val="18"/>
        </w:rPr>
        <w:t xml:space="preserve"> IN RAZVEZNI POGOJ</w:t>
      </w:r>
    </w:p>
    <w:p w14:paraId="5C4FC340" w14:textId="46D7C9FF" w:rsidR="00326FD7" w:rsidRPr="009421FD" w:rsidRDefault="00326FD7" w:rsidP="00326FD7">
      <w:pPr>
        <w:spacing w:after="0" w:line="240" w:lineRule="auto"/>
        <w:jc w:val="center"/>
        <w:rPr>
          <w:rFonts w:ascii="Arial" w:hAnsi="Arial" w:cs="Arial"/>
          <w:b/>
          <w:bCs/>
          <w:color w:val="000000"/>
          <w:sz w:val="18"/>
          <w:szCs w:val="18"/>
        </w:rPr>
      </w:pPr>
      <w:r>
        <w:rPr>
          <w:rFonts w:ascii="Arial" w:hAnsi="Arial" w:cs="Arial"/>
          <w:b/>
          <w:bCs/>
          <w:color w:val="000000"/>
          <w:sz w:val="18"/>
          <w:szCs w:val="18"/>
        </w:rPr>
        <w:t>22</w:t>
      </w:r>
      <w:r w:rsidRPr="009421FD">
        <w:rPr>
          <w:rFonts w:ascii="Arial" w:hAnsi="Arial" w:cs="Arial"/>
          <w:b/>
          <w:bCs/>
          <w:color w:val="000000"/>
          <w:sz w:val="18"/>
          <w:szCs w:val="18"/>
        </w:rPr>
        <w:t>. člen</w:t>
      </w:r>
    </w:p>
    <w:p w14:paraId="7B02502E" w14:textId="77777777" w:rsidR="00326FD7" w:rsidRPr="009421FD" w:rsidRDefault="00326FD7" w:rsidP="00326FD7">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326FD7" w:rsidRPr="009421FD" w14:paraId="56FA1A1B" w14:textId="77777777" w:rsidTr="00600A69">
        <w:tc>
          <w:tcPr>
            <w:tcW w:w="0" w:type="auto"/>
            <w:tcMar>
              <w:top w:w="0" w:type="auto"/>
              <w:bottom w:w="0" w:type="auto"/>
            </w:tcMar>
          </w:tcPr>
          <w:p w14:paraId="22CADE10" w14:textId="77777777" w:rsidR="00326FD7" w:rsidRDefault="00326FD7" w:rsidP="00600A69">
            <w:pPr>
              <w:pStyle w:val="Standard"/>
              <w:jc w:val="both"/>
              <w:rPr>
                <w:rFonts w:eastAsia="Arial Unicode MS"/>
                <w:sz w:val="18"/>
                <w:szCs w:val="18"/>
                <w:lang w:eastAsia="ar-SA"/>
              </w:rPr>
            </w:pPr>
            <w:r w:rsidRPr="005B5F3E">
              <w:rPr>
                <w:rFonts w:eastAsia="Arial Unicode MS"/>
                <w:sz w:val="18"/>
                <w:szCs w:val="18"/>
                <w:lang w:eastAsia="ar-SA"/>
              </w:rPr>
              <w:t xml:space="preserve">Pogodba je sklenjena pod razveznim pogojem ki se uresniči, če je </w:t>
            </w:r>
            <w:r>
              <w:rPr>
                <w:rFonts w:eastAsia="Arial Unicode MS"/>
                <w:sz w:val="18"/>
                <w:szCs w:val="18"/>
                <w:lang w:eastAsia="ar-SA"/>
              </w:rPr>
              <w:t>naročnik</w:t>
            </w:r>
            <w:r w:rsidRPr="005B5F3E">
              <w:rPr>
                <w:rFonts w:eastAsia="Arial Unicode MS"/>
                <w:sz w:val="18"/>
                <w:szCs w:val="18"/>
                <w:lang w:eastAsia="ar-SA"/>
              </w:rPr>
              <w:t xml:space="preserve"> seznanjen, (1) da je sodišče s pravnomočno odločitvijo ugotovilo kršitev obveznosti prodajalca ali njegovega podizvajalca na področju </w:t>
            </w:r>
            <w:proofErr w:type="spellStart"/>
            <w:r w:rsidRPr="005B5F3E">
              <w:rPr>
                <w:rFonts w:eastAsia="Arial Unicode MS"/>
                <w:sz w:val="18"/>
                <w:szCs w:val="18"/>
                <w:lang w:eastAsia="ar-SA"/>
              </w:rPr>
              <w:t>okoljskega</w:t>
            </w:r>
            <w:proofErr w:type="spellEnd"/>
            <w:r w:rsidRPr="005B5F3E">
              <w:rPr>
                <w:rFonts w:eastAsia="Arial Unicode MS"/>
                <w:sz w:val="18"/>
                <w:szCs w:val="18"/>
                <w:lang w:eastAsia="ar-SA"/>
              </w:rPr>
              <w:t xml:space="preserve">, socialnega in delovnega prava, ki so določene v pravu Evropske unije, predpisih, ki veljajo v Republiki Sloveniji, kolektivnih pogodbah ali predpisih mednarodnega </w:t>
            </w:r>
            <w:proofErr w:type="spellStart"/>
            <w:r w:rsidRPr="005B5F3E">
              <w:rPr>
                <w:rFonts w:eastAsia="Arial Unicode MS"/>
                <w:sz w:val="18"/>
                <w:szCs w:val="18"/>
                <w:lang w:eastAsia="ar-SA"/>
              </w:rPr>
              <w:t>okoljskega</w:t>
            </w:r>
            <w:proofErr w:type="spellEnd"/>
            <w:r w:rsidRPr="005B5F3E">
              <w:rPr>
                <w:rFonts w:eastAsia="Arial Unicode MS"/>
                <w:sz w:val="18"/>
                <w:szCs w:val="18"/>
                <w:lang w:eastAsia="ar-SA"/>
              </w:rPr>
              <w:t xml:space="preserve">, socialnega in delovnega prava, ali (2) da je pristojni državni organ pri </w:t>
            </w:r>
            <w:r>
              <w:rPr>
                <w:rFonts w:eastAsia="Arial Unicode MS"/>
                <w:sz w:val="18"/>
                <w:szCs w:val="18"/>
                <w:lang w:eastAsia="ar-SA"/>
              </w:rPr>
              <w:t>dobavitelju</w:t>
            </w:r>
            <w:r w:rsidRPr="005B5F3E">
              <w:rPr>
                <w:rFonts w:eastAsia="Arial Unicode MS"/>
                <w:sz w:val="18"/>
                <w:szCs w:val="18"/>
                <w:lang w:eastAsia="ar-SA"/>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BB5CE46" w14:textId="77777777" w:rsidR="00326FD7" w:rsidRDefault="00326FD7" w:rsidP="00600A69">
            <w:pPr>
              <w:pStyle w:val="Standard"/>
              <w:jc w:val="both"/>
              <w:rPr>
                <w:rFonts w:eastAsia="Arial Unicode MS"/>
                <w:sz w:val="18"/>
                <w:szCs w:val="18"/>
                <w:lang w:eastAsia="ar-SA"/>
              </w:rPr>
            </w:pPr>
          </w:p>
          <w:p w14:paraId="68B731B0" w14:textId="77777777" w:rsidR="00326FD7" w:rsidRPr="005B5F3E" w:rsidRDefault="00326FD7" w:rsidP="00600A69">
            <w:pPr>
              <w:pStyle w:val="Standard"/>
              <w:jc w:val="both"/>
              <w:rPr>
                <w:rFonts w:eastAsia="Arial Unicode MS"/>
                <w:sz w:val="18"/>
                <w:szCs w:val="18"/>
                <w:lang w:eastAsia="ar-SA"/>
              </w:rPr>
            </w:pPr>
            <w:r w:rsidRPr="005B5F3E">
              <w:rPr>
                <w:rFonts w:eastAsia="Arial Unicode MS"/>
                <w:sz w:val="18"/>
                <w:szCs w:val="18"/>
                <w:lang w:eastAsia="ar-SA"/>
              </w:rPr>
              <w:t xml:space="preserve">Razvezni pogoj se uresniči pod pogojem, da je od seznanitve s kršitvijo in do izteka veljavnosti pogodbe še najmanj šest mesecev, v primeru nastopanja s podizvajalci pa tudi, če zaradi ugotovljene kršitve pri podizvajalcu </w:t>
            </w:r>
            <w:r>
              <w:rPr>
                <w:rFonts w:eastAsia="Arial Unicode MS"/>
                <w:sz w:val="18"/>
                <w:szCs w:val="18"/>
                <w:lang w:eastAsia="ar-SA"/>
              </w:rPr>
              <w:t>dobavitelj</w:t>
            </w:r>
            <w:r w:rsidRPr="005B5F3E">
              <w:rPr>
                <w:rFonts w:eastAsia="Arial Unicode MS"/>
                <w:sz w:val="18"/>
                <w:szCs w:val="18"/>
                <w:lang w:eastAsia="ar-SA"/>
              </w:rPr>
              <w:t xml:space="preserve"> ustrezno ne nadomesti ali zamenja tega podizvajalca v roku 30 dni od seznanitve s kršitvijo. V primeru izpolnitve razveznega pogoja se šteje, da je pogodba razvezana z dnem sklenitve nove pogodbe o izvedbi javnega nar</w:t>
            </w:r>
            <w:r>
              <w:rPr>
                <w:rFonts w:eastAsia="Arial Unicode MS"/>
                <w:sz w:val="18"/>
                <w:szCs w:val="18"/>
                <w:lang w:eastAsia="ar-SA"/>
              </w:rPr>
              <w:t>očila, dobavitelj</w:t>
            </w:r>
            <w:r w:rsidRPr="005B5F3E">
              <w:rPr>
                <w:rFonts w:eastAsia="Arial Unicode MS"/>
                <w:sz w:val="18"/>
                <w:szCs w:val="18"/>
                <w:lang w:eastAsia="ar-SA"/>
              </w:rPr>
              <w:t xml:space="preserve"> pa mora nov postopek oddaje javnega naročila začeti nemudoma, vendar najkasneje v 30 dne</w:t>
            </w:r>
            <w:r>
              <w:rPr>
                <w:rFonts w:eastAsia="Arial Unicode MS"/>
                <w:sz w:val="18"/>
                <w:szCs w:val="18"/>
                <w:lang w:eastAsia="ar-SA"/>
              </w:rPr>
              <w:t>h od seznanitve s kršitvijo. Če naročnik</w:t>
            </w:r>
            <w:r w:rsidRPr="005B5F3E">
              <w:rPr>
                <w:rFonts w:eastAsia="Arial Unicode MS"/>
                <w:sz w:val="18"/>
                <w:szCs w:val="18"/>
                <w:lang w:eastAsia="ar-SA"/>
              </w:rPr>
              <w:t xml:space="preserve"> v tem roku ne začne novega postopka javnega naročila, se šteje, da je pogodba razvezana trideseti dan od seznanitve s kršitvijo.</w:t>
            </w:r>
          </w:p>
        </w:tc>
      </w:tr>
    </w:tbl>
    <w:p w14:paraId="53C87099" w14:textId="165EA072" w:rsidR="00326FD7" w:rsidRPr="009421FD" w:rsidRDefault="00326FD7" w:rsidP="00326FD7">
      <w:pPr>
        <w:spacing w:before="225" w:after="225" w:line="240" w:lineRule="auto"/>
        <w:jc w:val="both"/>
        <w:rPr>
          <w:rFonts w:ascii="Arial" w:hAnsi="Arial" w:cs="Arial"/>
          <w:sz w:val="18"/>
          <w:szCs w:val="18"/>
        </w:rPr>
      </w:pPr>
      <w:r w:rsidRPr="009421FD">
        <w:rPr>
          <w:rFonts w:ascii="Arial" w:hAnsi="Arial" w:cs="Arial"/>
          <w:b/>
          <w:bCs/>
          <w:color w:val="000000"/>
          <w:sz w:val="18"/>
          <w:szCs w:val="18"/>
        </w:rPr>
        <w:t>X</w:t>
      </w:r>
      <w:r>
        <w:rPr>
          <w:rFonts w:ascii="Arial" w:hAnsi="Arial" w:cs="Arial"/>
          <w:b/>
          <w:bCs/>
          <w:color w:val="000000"/>
          <w:sz w:val="18"/>
          <w:szCs w:val="18"/>
        </w:rPr>
        <w:t>IV</w:t>
      </w:r>
      <w:r w:rsidRPr="009421FD">
        <w:rPr>
          <w:rFonts w:ascii="Arial" w:hAnsi="Arial" w:cs="Arial"/>
          <w:b/>
          <w:bCs/>
          <w:color w:val="000000"/>
          <w:sz w:val="18"/>
          <w:szCs w:val="18"/>
        </w:rPr>
        <w:t>. REVIZIJSKA SLED</w:t>
      </w:r>
    </w:p>
    <w:p w14:paraId="4B9481E9" w14:textId="79B7F125" w:rsidR="00326FD7" w:rsidRPr="009421FD" w:rsidRDefault="00326FD7" w:rsidP="00326FD7">
      <w:pPr>
        <w:spacing w:after="0" w:line="240" w:lineRule="auto"/>
        <w:jc w:val="center"/>
        <w:rPr>
          <w:rFonts w:ascii="Arial" w:hAnsi="Arial" w:cs="Arial"/>
          <w:b/>
          <w:bCs/>
          <w:color w:val="000000"/>
          <w:sz w:val="18"/>
          <w:szCs w:val="18"/>
        </w:rPr>
      </w:pPr>
      <w:r w:rsidRPr="009421FD">
        <w:rPr>
          <w:rFonts w:ascii="Arial" w:hAnsi="Arial" w:cs="Arial"/>
          <w:b/>
          <w:bCs/>
          <w:color w:val="000000"/>
          <w:sz w:val="18"/>
          <w:szCs w:val="18"/>
        </w:rPr>
        <w:t>2</w:t>
      </w:r>
      <w:r>
        <w:rPr>
          <w:rFonts w:ascii="Arial" w:hAnsi="Arial" w:cs="Arial"/>
          <w:b/>
          <w:bCs/>
          <w:color w:val="000000"/>
          <w:sz w:val="18"/>
          <w:szCs w:val="18"/>
        </w:rPr>
        <w:t>3</w:t>
      </w:r>
      <w:r w:rsidRPr="009421FD">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326FD7" w:rsidRPr="009421FD" w14:paraId="18CF8792" w14:textId="77777777" w:rsidTr="00600A69">
        <w:tc>
          <w:tcPr>
            <w:tcW w:w="0" w:type="auto"/>
            <w:tcMar>
              <w:top w:w="0" w:type="auto"/>
              <w:bottom w:w="0" w:type="auto"/>
            </w:tcMar>
          </w:tcPr>
          <w:p w14:paraId="1B48A9CE" w14:textId="77777777" w:rsidR="00326FD7" w:rsidRPr="009421FD" w:rsidRDefault="00326FD7" w:rsidP="00600A69">
            <w:pPr>
              <w:spacing w:before="225" w:after="225"/>
              <w:jc w:val="both"/>
              <w:rPr>
                <w:rFonts w:ascii="Arial" w:hAnsi="Arial" w:cs="Arial"/>
                <w:sz w:val="18"/>
                <w:szCs w:val="18"/>
              </w:rPr>
            </w:pPr>
            <w:r w:rsidRPr="009421FD">
              <w:rPr>
                <w:rFonts w:ascii="Arial" w:hAnsi="Arial" w:cs="Arial"/>
                <w:sz w:val="18"/>
                <w:szCs w:val="18"/>
              </w:rPr>
              <w:t>Vsa dokumentacija, povezana z izvedbo predmeta pogodbe, mora biti hranjena na način, da zagotavlja revizijsko sled dobave blaga.</w:t>
            </w:r>
          </w:p>
          <w:p w14:paraId="4DA6F55D" w14:textId="77777777" w:rsidR="00326FD7" w:rsidRPr="009421FD" w:rsidRDefault="00326FD7" w:rsidP="00600A69">
            <w:pPr>
              <w:spacing w:before="225" w:after="225"/>
              <w:jc w:val="both"/>
              <w:rPr>
                <w:rFonts w:ascii="Arial" w:hAnsi="Arial" w:cs="Arial"/>
                <w:sz w:val="18"/>
                <w:szCs w:val="18"/>
              </w:rPr>
            </w:pPr>
            <w:r w:rsidRPr="009421FD">
              <w:rPr>
                <w:rFonts w:ascii="Arial" w:hAnsi="Arial" w:cs="Arial"/>
                <w:sz w:val="18"/>
                <w:szCs w:val="18"/>
              </w:rPr>
              <w:t>Dobavitelj je vso dokumentacijo, povezano z izvedbo dobave, dolžan hraniti v skladu z veljavno zakonodajo oziroma najmanj za določeno obdobje, ki ga naročnik sporoči dobavitelju, po izpolnitvi pogodbenih obveznosti za potrebe naknadnih preverjanj. Dokumentacija o dobavi je podlaga za spremljanje in nadzor nad izvedbo dobave.</w:t>
            </w:r>
          </w:p>
          <w:p w14:paraId="191FCD19" w14:textId="77777777" w:rsidR="00326FD7" w:rsidRPr="009421FD" w:rsidRDefault="00326FD7" w:rsidP="00600A69">
            <w:pPr>
              <w:spacing w:before="225" w:after="225"/>
              <w:jc w:val="both"/>
              <w:rPr>
                <w:rFonts w:ascii="Arial" w:hAnsi="Arial" w:cs="Arial"/>
                <w:sz w:val="18"/>
                <w:szCs w:val="18"/>
              </w:rPr>
            </w:pPr>
            <w:r w:rsidRPr="009421FD">
              <w:rPr>
                <w:rFonts w:ascii="Arial" w:hAnsi="Arial" w:cs="Arial"/>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740C0987" w14:textId="77777777" w:rsidR="00326FD7" w:rsidRPr="009421FD" w:rsidRDefault="00326FD7" w:rsidP="00600A69">
            <w:pPr>
              <w:spacing w:before="225" w:after="225"/>
              <w:jc w:val="both"/>
              <w:rPr>
                <w:rFonts w:ascii="Arial" w:hAnsi="Arial" w:cs="Arial"/>
                <w:sz w:val="18"/>
                <w:szCs w:val="18"/>
              </w:rPr>
            </w:pPr>
            <w:r w:rsidRPr="009421FD">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CD66AE5" w14:textId="77777777" w:rsidR="00326FD7" w:rsidRPr="009421FD" w:rsidRDefault="00326FD7" w:rsidP="00600A69">
            <w:pPr>
              <w:spacing w:before="225" w:after="225"/>
              <w:jc w:val="both"/>
              <w:rPr>
                <w:rFonts w:ascii="Arial" w:hAnsi="Arial" w:cs="Arial"/>
                <w:sz w:val="18"/>
                <w:szCs w:val="18"/>
              </w:rPr>
            </w:pPr>
            <w:r w:rsidRPr="009421FD">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C909E3D" w14:textId="307CBBE4" w:rsidR="00326FD7" w:rsidRPr="009421FD" w:rsidRDefault="00326FD7" w:rsidP="00326FD7">
      <w:pPr>
        <w:spacing w:before="225" w:after="225" w:line="240" w:lineRule="auto"/>
        <w:jc w:val="both"/>
        <w:rPr>
          <w:rFonts w:ascii="Arial" w:hAnsi="Arial" w:cs="Arial"/>
          <w:sz w:val="18"/>
          <w:szCs w:val="18"/>
        </w:rPr>
      </w:pPr>
      <w:r>
        <w:rPr>
          <w:rFonts w:ascii="Arial" w:hAnsi="Arial" w:cs="Arial"/>
          <w:b/>
          <w:bCs/>
          <w:color w:val="000000"/>
          <w:sz w:val="18"/>
          <w:szCs w:val="18"/>
        </w:rPr>
        <w:t>XV</w:t>
      </w:r>
      <w:r w:rsidRPr="009421FD">
        <w:rPr>
          <w:rFonts w:ascii="Arial" w:hAnsi="Arial" w:cs="Arial"/>
          <w:b/>
          <w:bCs/>
          <w:color w:val="000000"/>
          <w:sz w:val="18"/>
          <w:szCs w:val="18"/>
        </w:rPr>
        <w:t>. PROTIKORUPCIJSKA KLAVZULA</w:t>
      </w:r>
    </w:p>
    <w:p w14:paraId="03137ED4" w14:textId="5BCC8711" w:rsidR="00326FD7" w:rsidRPr="009421FD" w:rsidRDefault="00326FD7" w:rsidP="00326FD7">
      <w:pPr>
        <w:spacing w:after="0" w:line="240" w:lineRule="auto"/>
        <w:jc w:val="center"/>
        <w:rPr>
          <w:rFonts w:ascii="Arial" w:hAnsi="Arial" w:cs="Arial"/>
          <w:b/>
          <w:bCs/>
          <w:color w:val="000000"/>
          <w:sz w:val="18"/>
          <w:szCs w:val="18"/>
        </w:rPr>
      </w:pPr>
      <w:r w:rsidRPr="009421FD">
        <w:rPr>
          <w:rFonts w:ascii="Arial" w:hAnsi="Arial" w:cs="Arial"/>
          <w:b/>
          <w:bCs/>
          <w:color w:val="000000"/>
          <w:sz w:val="18"/>
          <w:szCs w:val="18"/>
        </w:rPr>
        <w:t>2</w:t>
      </w:r>
      <w:r>
        <w:rPr>
          <w:rFonts w:ascii="Arial" w:hAnsi="Arial" w:cs="Arial"/>
          <w:b/>
          <w:bCs/>
          <w:color w:val="000000"/>
          <w:sz w:val="18"/>
          <w:szCs w:val="18"/>
        </w:rPr>
        <w:t>4</w:t>
      </w:r>
      <w:r w:rsidRPr="009421FD">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326FD7" w:rsidRPr="009421FD" w14:paraId="6BAEA96C" w14:textId="77777777" w:rsidTr="00600A69">
        <w:tc>
          <w:tcPr>
            <w:tcW w:w="0" w:type="auto"/>
            <w:tcMar>
              <w:top w:w="0" w:type="auto"/>
              <w:bottom w:w="0" w:type="auto"/>
            </w:tcMar>
          </w:tcPr>
          <w:p w14:paraId="1DF53773" w14:textId="77777777" w:rsidR="00326FD7" w:rsidRPr="009421FD" w:rsidRDefault="00326FD7" w:rsidP="00600A69">
            <w:pPr>
              <w:spacing w:before="225" w:after="225"/>
              <w:jc w:val="both"/>
              <w:rPr>
                <w:rFonts w:ascii="Arial" w:hAnsi="Arial" w:cs="Arial"/>
                <w:color w:val="000000"/>
                <w:sz w:val="18"/>
                <w:szCs w:val="18"/>
              </w:rPr>
            </w:pPr>
            <w:r w:rsidRPr="009421FD">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326FD7" w:rsidRPr="009421FD" w14:paraId="09E70BB4" w14:textId="77777777" w:rsidTr="00600A69">
              <w:tc>
                <w:tcPr>
                  <w:tcW w:w="0" w:type="auto"/>
                  <w:tcMar>
                    <w:top w:w="0" w:type="auto"/>
                    <w:bottom w:w="0" w:type="auto"/>
                  </w:tcMar>
                </w:tcPr>
                <w:p w14:paraId="635D059A" w14:textId="77777777" w:rsidR="00326FD7" w:rsidRPr="009421FD" w:rsidRDefault="00326FD7" w:rsidP="00600A69">
                  <w:pPr>
                    <w:numPr>
                      <w:ilvl w:val="0"/>
                      <w:numId w:val="27"/>
                    </w:numPr>
                    <w:jc w:val="both"/>
                    <w:rPr>
                      <w:rFonts w:ascii="Arial" w:hAnsi="Arial" w:cs="Arial"/>
                      <w:color w:val="000000"/>
                      <w:sz w:val="18"/>
                      <w:szCs w:val="18"/>
                    </w:rPr>
                  </w:pPr>
                  <w:r w:rsidRPr="009421FD">
                    <w:rPr>
                      <w:rFonts w:ascii="Arial" w:hAnsi="Arial" w:cs="Arial"/>
                      <w:color w:val="000000"/>
                      <w:sz w:val="18"/>
                      <w:szCs w:val="18"/>
                    </w:rPr>
                    <w:t>pridobitev posla ali</w:t>
                  </w:r>
                </w:p>
                <w:p w14:paraId="02ACD917" w14:textId="77777777" w:rsidR="00326FD7" w:rsidRPr="009421FD" w:rsidRDefault="00326FD7" w:rsidP="00600A69">
                  <w:pPr>
                    <w:numPr>
                      <w:ilvl w:val="0"/>
                      <w:numId w:val="27"/>
                    </w:numPr>
                    <w:jc w:val="both"/>
                    <w:rPr>
                      <w:rFonts w:ascii="Arial" w:hAnsi="Arial" w:cs="Arial"/>
                      <w:color w:val="000000"/>
                      <w:sz w:val="18"/>
                      <w:szCs w:val="18"/>
                    </w:rPr>
                  </w:pPr>
                  <w:r w:rsidRPr="009421FD">
                    <w:rPr>
                      <w:rFonts w:ascii="Arial" w:hAnsi="Arial" w:cs="Arial"/>
                      <w:color w:val="000000"/>
                      <w:sz w:val="18"/>
                      <w:szCs w:val="18"/>
                    </w:rPr>
                    <w:t>za sklenitev posla pod ugodnejšimi pogoji ali</w:t>
                  </w:r>
                </w:p>
                <w:p w14:paraId="3C10E94C" w14:textId="77777777" w:rsidR="00326FD7" w:rsidRPr="009421FD" w:rsidRDefault="00326FD7" w:rsidP="00600A69">
                  <w:pPr>
                    <w:numPr>
                      <w:ilvl w:val="0"/>
                      <w:numId w:val="27"/>
                    </w:numPr>
                    <w:jc w:val="both"/>
                    <w:rPr>
                      <w:rFonts w:ascii="Arial" w:hAnsi="Arial" w:cs="Arial"/>
                      <w:color w:val="000000"/>
                      <w:sz w:val="18"/>
                      <w:szCs w:val="18"/>
                    </w:rPr>
                  </w:pPr>
                  <w:r w:rsidRPr="009421FD">
                    <w:rPr>
                      <w:rFonts w:ascii="Arial" w:hAnsi="Arial" w:cs="Arial"/>
                      <w:color w:val="000000"/>
                      <w:sz w:val="18"/>
                      <w:szCs w:val="18"/>
                    </w:rPr>
                    <w:t>za opustitev dolžnega nadzora nad izvajanjem pogodbenih obveznosti ali</w:t>
                  </w:r>
                </w:p>
                <w:p w14:paraId="6FD2ED50" w14:textId="77777777" w:rsidR="00326FD7" w:rsidRPr="009421FD" w:rsidRDefault="00326FD7" w:rsidP="00600A69">
                  <w:pPr>
                    <w:numPr>
                      <w:ilvl w:val="0"/>
                      <w:numId w:val="27"/>
                    </w:numPr>
                    <w:jc w:val="both"/>
                    <w:rPr>
                      <w:rFonts w:ascii="Arial" w:hAnsi="Arial" w:cs="Arial"/>
                      <w:color w:val="000000"/>
                      <w:sz w:val="18"/>
                      <w:szCs w:val="18"/>
                    </w:rPr>
                  </w:pPr>
                  <w:r w:rsidRPr="009421FD">
                    <w:rPr>
                      <w:rFonts w:ascii="Arial" w:hAnsi="Arial" w:cs="Arial"/>
                      <w:color w:val="000000"/>
                      <w:sz w:val="18"/>
                      <w:szCs w:val="18"/>
                    </w:rPr>
                    <w:lastRenderedPageBreak/>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7FB8B2C2" w14:textId="77777777" w:rsidR="00326FD7" w:rsidRPr="009421FD" w:rsidRDefault="00326FD7" w:rsidP="00600A69">
            <w:pPr>
              <w:spacing w:before="225" w:after="225"/>
              <w:jc w:val="both"/>
              <w:rPr>
                <w:rFonts w:ascii="Arial" w:hAnsi="Arial" w:cs="Arial"/>
                <w:sz w:val="18"/>
                <w:szCs w:val="18"/>
              </w:rPr>
            </w:pPr>
            <w:r w:rsidRPr="009421FD">
              <w:rPr>
                <w:rFonts w:ascii="Arial" w:hAnsi="Arial" w:cs="Arial"/>
                <w:color w:val="000000"/>
                <w:sz w:val="18"/>
                <w:szCs w:val="18"/>
              </w:rPr>
              <w:lastRenderedPageBreak/>
              <w:t>je pogodba nična.</w:t>
            </w:r>
          </w:p>
        </w:tc>
      </w:tr>
    </w:tbl>
    <w:p w14:paraId="26A67245" w14:textId="3C40E80E" w:rsidR="00326FD7" w:rsidRPr="009421FD" w:rsidRDefault="00326FD7" w:rsidP="00326FD7">
      <w:pPr>
        <w:spacing w:before="225" w:after="225" w:line="240" w:lineRule="auto"/>
        <w:jc w:val="both"/>
        <w:rPr>
          <w:rFonts w:ascii="Arial" w:hAnsi="Arial" w:cs="Arial"/>
          <w:sz w:val="18"/>
          <w:szCs w:val="18"/>
        </w:rPr>
      </w:pPr>
      <w:r>
        <w:rPr>
          <w:rFonts w:ascii="Arial" w:hAnsi="Arial" w:cs="Arial"/>
          <w:b/>
          <w:bCs/>
          <w:color w:val="000000"/>
          <w:sz w:val="18"/>
          <w:szCs w:val="18"/>
        </w:rPr>
        <w:lastRenderedPageBreak/>
        <w:t>XVI</w:t>
      </w:r>
      <w:r w:rsidRPr="009421FD">
        <w:rPr>
          <w:rFonts w:ascii="Arial" w:hAnsi="Arial" w:cs="Arial"/>
          <w:b/>
          <w:bCs/>
          <w:color w:val="000000"/>
          <w:sz w:val="18"/>
          <w:szCs w:val="18"/>
        </w:rPr>
        <w:t>. REŠEVANJE SPOROV</w:t>
      </w:r>
    </w:p>
    <w:p w14:paraId="5A7A9968" w14:textId="08EFEB41" w:rsidR="00326FD7" w:rsidRPr="009421FD" w:rsidRDefault="00326FD7" w:rsidP="00326FD7">
      <w:pPr>
        <w:spacing w:after="0" w:line="240" w:lineRule="auto"/>
        <w:jc w:val="center"/>
        <w:rPr>
          <w:rFonts w:ascii="Arial" w:hAnsi="Arial" w:cs="Arial"/>
          <w:b/>
          <w:bCs/>
          <w:color w:val="000000"/>
          <w:sz w:val="18"/>
          <w:szCs w:val="18"/>
        </w:rPr>
      </w:pPr>
      <w:r w:rsidRPr="009421FD">
        <w:rPr>
          <w:rFonts w:ascii="Arial" w:hAnsi="Arial" w:cs="Arial"/>
          <w:b/>
          <w:bCs/>
          <w:color w:val="000000"/>
          <w:sz w:val="18"/>
          <w:szCs w:val="18"/>
        </w:rPr>
        <w:t>2</w:t>
      </w:r>
      <w:r>
        <w:rPr>
          <w:rFonts w:ascii="Arial" w:hAnsi="Arial" w:cs="Arial"/>
          <w:b/>
          <w:bCs/>
          <w:color w:val="000000"/>
          <w:sz w:val="18"/>
          <w:szCs w:val="18"/>
        </w:rPr>
        <w:t>5</w:t>
      </w:r>
      <w:r w:rsidRPr="009421FD">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326FD7" w:rsidRPr="009421FD" w14:paraId="620D2F37" w14:textId="77777777" w:rsidTr="00600A69">
        <w:tc>
          <w:tcPr>
            <w:tcW w:w="0" w:type="auto"/>
            <w:tcMar>
              <w:top w:w="0" w:type="auto"/>
              <w:bottom w:w="0" w:type="auto"/>
            </w:tcMar>
          </w:tcPr>
          <w:p w14:paraId="2C5C0A8B" w14:textId="77777777" w:rsidR="00326FD7" w:rsidRPr="009421FD" w:rsidRDefault="00326FD7" w:rsidP="00600A69">
            <w:pPr>
              <w:spacing w:before="225" w:after="225"/>
              <w:jc w:val="both"/>
              <w:rPr>
                <w:rFonts w:ascii="Arial" w:hAnsi="Arial" w:cs="Arial"/>
                <w:sz w:val="18"/>
                <w:szCs w:val="18"/>
              </w:rPr>
            </w:pPr>
            <w:r w:rsidRPr="009421FD">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ED93E14" w14:textId="21132CD7" w:rsidR="00326FD7" w:rsidRPr="009421FD" w:rsidRDefault="00326FD7" w:rsidP="00326FD7">
      <w:pPr>
        <w:spacing w:before="225" w:after="225" w:line="240" w:lineRule="auto"/>
        <w:jc w:val="both"/>
        <w:rPr>
          <w:rFonts w:ascii="Arial" w:hAnsi="Arial" w:cs="Arial"/>
          <w:sz w:val="18"/>
          <w:szCs w:val="18"/>
        </w:rPr>
      </w:pPr>
      <w:r>
        <w:rPr>
          <w:rFonts w:ascii="Arial" w:hAnsi="Arial" w:cs="Arial"/>
          <w:b/>
          <w:bCs/>
          <w:color w:val="000000"/>
          <w:sz w:val="18"/>
          <w:szCs w:val="18"/>
        </w:rPr>
        <w:t>XVII</w:t>
      </w:r>
      <w:r w:rsidRPr="009421FD">
        <w:rPr>
          <w:rFonts w:ascii="Arial" w:hAnsi="Arial" w:cs="Arial"/>
          <w:b/>
          <w:bCs/>
          <w:color w:val="000000"/>
          <w:sz w:val="18"/>
          <w:szCs w:val="18"/>
        </w:rPr>
        <w:t>. KONČNE DOLOČBE</w:t>
      </w:r>
    </w:p>
    <w:p w14:paraId="5F2F4AB9" w14:textId="3F35470A" w:rsidR="00326FD7" w:rsidRPr="009421FD" w:rsidRDefault="00326FD7" w:rsidP="00326FD7">
      <w:pPr>
        <w:spacing w:after="0" w:line="240" w:lineRule="auto"/>
        <w:jc w:val="center"/>
        <w:rPr>
          <w:rFonts w:ascii="Arial" w:hAnsi="Arial" w:cs="Arial"/>
          <w:b/>
          <w:bCs/>
          <w:color w:val="000000"/>
          <w:sz w:val="18"/>
          <w:szCs w:val="18"/>
        </w:rPr>
      </w:pPr>
      <w:r w:rsidRPr="009421FD">
        <w:rPr>
          <w:rFonts w:ascii="Arial" w:hAnsi="Arial" w:cs="Arial"/>
          <w:b/>
          <w:bCs/>
          <w:color w:val="000000"/>
          <w:sz w:val="18"/>
          <w:szCs w:val="18"/>
        </w:rPr>
        <w:t>2</w:t>
      </w:r>
      <w:r>
        <w:rPr>
          <w:rFonts w:ascii="Arial" w:hAnsi="Arial" w:cs="Arial"/>
          <w:b/>
          <w:bCs/>
          <w:color w:val="000000"/>
          <w:sz w:val="18"/>
          <w:szCs w:val="18"/>
        </w:rPr>
        <w:t>6</w:t>
      </w:r>
      <w:r w:rsidRPr="009421FD">
        <w:rPr>
          <w:rFonts w:ascii="Arial" w:hAnsi="Arial" w:cs="Arial"/>
          <w:b/>
          <w:bCs/>
          <w:color w:val="000000"/>
          <w:sz w:val="18"/>
          <w:szCs w:val="18"/>
        </w:rPr>
        <w:t>. člen</w:t>
      </w:r>
    </w:p>
    <w:p w14:paraId="345283A8" w14:textId="77777777" w:rsidR="00326FD7" w:rsidRPr="009421FD" w:rsidRDefault="00326FD7" w:rsidP="00326FD7">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326FD7" w:rsidRPr="009421FD" w14:paraId="533FFC60" w14:textId="77777777" w:rsidTr="00600A69">
        <w:tc>
          <w:tcPr>
            <w:tcW w:w="0" w:type="auto"/>
            <w:tcMar>
              <w:top w:w="0" w:type="auto"/>
              <w:bottom w:w="0" w:type="auto"/>
            </w:tcMar>
          </w:tcPr>
          <w:p w14:paraId="5C91A5D0" w14:textId="77777777" w:rsidR="00326FD7" w:rsidRPr="00D5534A" w:rsidRDefault="00326FD7" w:rsidP="00600A69">
            <w:pPr>
              <w:pStyle w:val="Standard"/>
              <w:jc w:val="both"/>
              <w:rPr>
                <w:rFonts w:eastAsia="Arial Unicode MS"/>
                <w:sz w:val="18"/>
                <w:szCs w:val="18"/>
              </w:rPr>
            </w:pPr>
            <w:r w:rsidRPr="00D5534A">
              <w:rPr>
                <w:sz w:val="18"/>
                <w:szCs w:val="18"/>
              </w:rPr>
              <w:t>Pogodba se lahko spremeni</w:t>
            </w:r>
            <w:r w:rsidRPr="00D5534A">
              <w:rPr>
                <w:rFonts w:eastAsia="Arial Unicode MS"/>
                <w:sz w:val="18"/>
                <w:szCs w:val="18"/>
              </w:rPr>
              <w:t xml:space="preserve">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5A92F7F9" w14:textId="77777777" w:rsidR="00326FD7" w:rsidRPr="00D5534A" w:rsidRDefault="00326FD7" w:rsidP="00600A69">
            <w:pPr>
              <w:pStyle w:val="Standard"/>
              <w:jc w:val="both"/>
              <w:rPr>
                <w:rFonts w:cs="Times New Roman"/>
                <w:sz w:val="22"/>
                <w:szCs w:val="22"/>
              </w:rPr>
            </w:pPr>
          </w:p>
        </w:tc>
      </w:tr>
    </w:tbl>
    <w:p w14:paraId="58C1BE73" w14:textId="7E89161C" w:rsidR="00326FD7" w:rsidRPr="009421FD" w:rsidRDefault="00326FD7" w:rsidP="00326FD7">
      <w:pPr>
        <w:spacing w:after="0" w:line="240" w:lineRule="auto"/>
        <w:jc w:val="center"/>
        <w:rPr>
          <w:rFonts w:ascii="Arial" w:hAnsi="Arial" w:cs="Arial"/>
          <w:b/>
          <w:bCs/>
          <w:color w:val="000000"/>
          <w:sz w:val="18"/>
          <w:szCs w:val="18"/>
        </w:rPr>
      </w:pPr>
      <w:r w:rsidRPr="009421FD">
        <w:rPr>
          <w:rFonts w:ascii="Arial" w:hAnsi="Arial" w:cs="Arial"/>
          <w:b/>
          <w:bCs/>
          <w:color w:val="000000"/>
          <w:sz w:val="18"/>
          <w:szCs w:val="18"/>
        </w:rPr>
        <w:t>2</w:t>
      </w:r>
      <w:r>
        <w:rPr>
          <w:rFonts w:ascii="Arial" w:hAnsi="Arial" w:cs="Arial"/>
          <w:b/>
          <w:bCs/>
          <w:color w:val="000000"/>
          <w:sz w:val="18"/>
          <w:szCs w:val="18"/>
        </w:rPr>
        <w:t>7</w:t>
      </w:r>
      <w:r w:rsidRPr="009421FD">
        <w:rPr>
          <w:rFonts w:ascii="Arial" w:hAnsi="Arial" w:cs="Arial"/>
          <w:b/>
          <w:bCs/>
          <w:color w:val="000000"/>
          <w:sz w:val="18"/>
          <w:szCs w:val="18"/>
        </w:rPr>
        <w:t>. člen</w:t>
      </w:r>
    </w:p>
    <w:p w14:paraId="1BB417DF" w14:textId="77777777" w:rsidR="00326FD7" w:rsidRPr="009421FD" w:rsidRDefault="00326FD7" w:rsidP="00326FD7">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326FD7" w:rsidRPr="009421FD" w14:paraId="1C978B8D" w14:textId="77777777" w:rsidTr="00600A69">
        <w:tc>
          <w:tcPr>
            <w:tcW w:w="0" w:type="auto"/>
            <w:tcMar>
              <w:top w:w="0" w:type="auto"/>
              <w:bottom w:w="0" w:type="auto"/>
            </w:tcMar>
          </w:tcPr>
          <w:p w14:paraId="67049489" w14:textId="1DA039BF" w:rsidR="00326FD7" w:rsidRPr="009421FD" w:rsidRDefault="00326FD7" w:rsidP="00600A69">
            <w:pPr>
              <w:spacing w:before="225" w:after="225"/>
              <w:jc w:val="both"/>
              <w:rPr>
                <w:rFonts w:ascii="Arial" w:hAnsi="Arial" w:cs="Arial"/>
                <w:color w:val="000000"/>
                <w:sz w:val="18"/>
                <w:szCs w:val="18"/>
              </w:rPr>
            </w:pPr>
            <w:r w:rsidRPr="009421FD">
              <w:rPr>
                <w:rFonts w:ascii="Arial" w:hAnsi="Arial" w:cs="Arial"/>
                <w:color w:val="000000"/>
                <w:sz w:val="18"/>
                <w:szCs w:val="18"/>
              </w:rPr>
              <w:t xml:space="preserve">Pogodba je sestavljena in podpisana v </w:t>
            </w:r>
            <w:r>
              <w:rPr>
                <w:rFonts w:ascii="Arial" w:hAnsi="Arial" w:cs="Arial"/>
                <w:color w:val="000000"/>
                <w:sz w:val="18"/>
                <w:szCs w:val="18"/>
              </w:rPr>
              <w:t>treh</w:t>
            </w:r>
            <w:r w:rsidRPr="009421FD">
              <w:rPr>
                <w:rFonts w:ascii="Arial" w:hAnsi="Arial" w:cs="Arial"/>
                <w:color w:val="000000"/>
                <w:sz w:val="18"/>
                <w:szCs w:val="18"/>
              </w:rPr>
              <w:t xml:space="preserve"> (</w:t>
            </w:r>
            <w:r>
              <w:rPr>
                <w:rFonts w:ascii="Arial" w:hAnsi="Arial" w:cs="Arial"/>
                <w:color w:val="000000"/>
                <w:sz w:val="18"/>
                <w:szCs w:val="18"/>
              </w:rPr>
              <w:t>3</w:t>
            </w:r>
            <w:r w:rsidRPr="009421FD">
              <w:rPr>
                <w:rFonts w:ascii="Arial" w:hAnsi="Arial" w:cs="Arial"/>
                <w:color w:val="000000"/>
                <w:sz w:val="18"/>
                <w:szCs w:val="18"/>
              </w:rPr>
              <w:t xml:space="preserve">) enakih izvodih, od katerih dobavitelj prejme </w:t>
            </w:r>
            <w:r>
              <w:rPr>
                <w:rFonts w:ascii="Arial" w:hAnsi="Arial" w:cs="Arial"/>
                <w:color w:val="000000"/>
                <w:sz w:val="18"/>
                <w:szCs w:val="18"/>
              </w:rPr>
              <w:t>en</w:t>
            </w:r>
            <w:r w:rsidRPr="009421FD">
              <w:rPr>
                <w:rFonts w:ascii="Arial" w:hAnsi="Arial" w:cs="Arial"/>
                <w:color w:val="000000"/>
                <w:sz w:val="18"/>
                <w:szCs w:val="18"/>
              </w:rPr>
              <w:t xml:space="preserve"> (</w:t>
            </w:r>
            <w:r>
              <w:rPr>
                <w:rFonts w:ascii="Arial" w:hAnsi="Arial" w:cs="Arial"/>
                <w:color w:val="000000"/>
                <w:sz w:val="18"/>
                <w:szCs w:val="18"/>
              </w:rPr>
              <w:t>1) izvod</w:t>
            </w:r>
            <w:r w:rsidRPr="009421FD">
              <w:rPr>
                <w:rFonts w:ascii="Arial" w:hAnsi="Arial" w:cs="Arial"/>
                <w:color w:val="000000"/>
                <w:sz w:val="18"/>
                <w:szCs w:val="18"/>
              </w:rPr>
              <w:t xml:space="preserve"> in naročnik dva (2) izvoda. Pogodba velja pod odložnim pogojem predložitve zahtevanega zavarovanja za dobro izvedbo</w:t>
            </w:r>
            <w:r w:rsidRPr="000E090E">
              <w:rPr>
                <w:rFonts w:ascii="Arial" w:hAnsi="Arial" w:cs="Arial"/>
                <w:i/>
                <w:color w:val="000000"/>
                <w:sz w:val="18"/>
                <w:szCs w:val="18"/>
              </w:rPr>
              <w:t>.</w:t>
            </w:r>
          </w:p>
          <w:p w14:paraId="35C33365" w14:textId="77777777" w:rsidR="00326FD7" w:rsidRPr="009421FD" w:rsidRDefault="00326FD7" w:rsidP="00600A69">
            <w:pPr>
              <w:spacing w:before="225" w:after="225"/>
              <w:jc w:val="both"/>
              <w:rPr>
                <w:rFonts w:ascii="Arial" w:hAnsi="Arial" w:cs="Arial"/>
                <w:sz w:val="18"/>
                <w:szCs w:val="18"/>
              </w:rPr>
            </w:pPr>
          </w:p>
        </w:tc>
      </w:tr>
    </w:tbl>
    <w:p w14:paraId="72DB3551" w14:textId="77777777" w:rsidR="008C71E4" w:rsidRDefault="008C71E4" w:rsidP="008C71E4">
      <w:pPr>
        <w:spacing w:after="0" w:line="240" w:lineRule="auto"/>
        <w:jc w:val="both"/>
        <w:rPr>
          <w:rFonts w:ascii="Arial" w:hAnsi="Arial" w:cs="Arial"/>
          <w:color w:val="000000"/>
          <w:sz w:val="18"/>
          <w:szCs w:val="18"/>
        </w:rPr>
      </w:pPr>
    </w:p>
    <w:p w14:paraId="5E9963A7" w14:textId="77777777" w:rsidR="008C71E4" w:rsidRPr="00AD211E" w:rsidRDefault="008C71E4" w:rsidP="008C71E4">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14:paraId="3D90E7FE" w14:textId="77777777" w:rsidR="008C71E4" w:rsidRPr="00AD211E" w:rsidRDefault="008C71E4" w:rsidP="008C71E4">
      <w:pPr>
        <w:spacing w:after="0" w:line="240" w:lineRule="auto"/>
        <w:jc w:val="both"/>
        <w:rPr>
          <w:rFonts w:ascii="Arial" w:hAnsi="Arial" w:cs="Arial"/>
          <w:color w:val="000000"/>
          <w:sz w:val="18"/>
          <w:szCs w:val="18"/>
        </w:rPr>
      </w:pPr>
    </w:p>
    <w:p w14:paraId="7B20CB72" w14:textId="77777777" w:rsidR="008C71E4" w:rsidRPr="00AD211E" w:rsidRDefault="008C71E4" w:rsidP="008C71E4">
      <w:pPr>
        <w:spacing w:after="0" w:line="240" w:lineRule="auto"/>
        <w:jc w:val="both"/>
        <w:rPr>
          <w:rFonts w:ascii="Arial" w:hAnsi="Arial" w:cs="Arial"/>
          <w:color w:val="000000"/>
          <w:sz w:val="18"/>
          <w:szCs w:val="18"/>
        </w:rPr>
      </w:pPr>
    </w:p>
    <w:p w14:paraId="3429BBE4" w14:textId="77777777" w:rsidR="008C71E4" w:rsidRPr="00AD211E" w:rsidRDefault="008C71E4" w:rsidP="008C71E4">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8C71E4" w:rsidRPr="00AD211E" w14:paraId="5D3AD9AA" w14:textId="77777777" w:rsidTr="008C71E4">
        <w:tc>
          <w:tcPr>
            <w:tcW w:w="4530" w:type="dxa"/>
          </w:tcPr>
          <w:p w14:paraId="4019EDD3" w14:textId="77777777" w:rsidR="008C71E4" w:rsidRPr="00AD211E" w:rsidRDefault="008C71E4" w:rsidP="008C71E4">
            <w:pPr>
              <w:jc w:val="both"/>
              <w:rPr>
                <w:rFonts w:ascii="Arial" w:hAnsi="Arial" w:cs="Arial"/>
                <w:color w:val="000000"/>
                <w:sz w:val="18"/>
                <w:szCs w:val="18"/>
              </w:rPr>
            </w:pPr>
            <w:r>
              <w:rPr>
                <w:rFonts w:ascii="Arial" w:hAnsi="Arial" w:cs="Arial"/>
                <w:color w:val="000000"/>
                <w:sz w:val="18"/>
                <w:szCs w:val="18"/>
              </w:rPr>
              <w:t>Dobavitelj</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3DC582E1" w14:textId="77777777" w:rsidR="008C71E4" w:rsidRPr="00AD211E" w:rsidRDefault="008C71E4" w:rsidP="008C71E4">
            <w:pPr>
              <w:jc w:val="both"/>
              <w:rPr>
                <w:rFonts w:ascii="Arial" w:hAnsi="Arial" w:cs="Arial"/>
                <w:color w:val="000000"/>
                <w:sz w:val="18"/>
                <w:szCs w:val="18"/>
              </w:rPr>
            </w:pPr>
            <w:r w:rsidRPr="00AD211E">
              <w:rPr>
                <w:rFonts w:ascii="Arial" w:hAnsi="Arial" w:cs="Arial"/>
                <w:color w:val="000000"/>
                <w:sz w:val="18"/>
                <w:szCs w:val="18"/>
              </w:rPr>
              <w:t>Naročnik:</w:t>
            </w:r>
          </w:p>
        </w:tc>
      </w:tr>
      <w:tr w:rsidR="008C71E4" w:rsidRPr="00AD211E" w14:paraId="3E65BB9C" w14:textId="77777777" w:rsidTr="008C71E4">
        <w:tc>
          <w:tcPr>
            <w:tcW w:w="4530" w:type="dxa"/>
          </w:tcPr>
          <w:p w14:paraId="35BD2620" w14:textId="77777777" w:rsidR="008C71E4" w:rsidRPr="00AD211E" w:rsidRDefault="008C71E4" w:rsidP="008C71E4">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346C6B86" w14:textId="77777777" w:rsidR="008C71E4" w:rsidRPr="00AD211E" w:rsidRDefault="008C71E4" w:rsidP="008C71E4">
            <w:pPr>
              <w:jc w:val="both"/>
              <w:rPr>
                <w:rFonts w:ascii="Arial" w:hAnsi="Arial" w:cs="Arial"/>
                <w:color w:val="000000"/>
                <w:sz w:val="18"/>
                <w:szCs w:val="18"/>
              </w:rPr>
            </w:pPr>
            <w:r w:rsidRPr="00EF482F">
              <w:rPr>
                <w:rFonts w:ascii="Arial" w:hAnsi="Arial" w:cs="Arial"/>
                <w:b/>
                <w:bCs/>
                <w:color w:val="000000"/>
                <w:sz w:val="18"/>
                <w:szCs w:val="18"/>
              </w:rPr>
              <w:t>UNIVERZA NA PRIMORSKEM UNIVERSITA DEL LITORALE</w:t>
            </w:r>
          </w:p>
        </w:tc>
      </w:tr>
      <w:tr w:rsidR="008C71E4" w:rsidRPr="00AD211E" w14:paraId="231A46BD" w14:textId="77777777" w:rsidTr="008C71E4">
        <w:tc>
          <w:tcPr>
            <w:tcW w:w="4530" w:type="dxa"/>
          </w:tcPr>
          <w:p w14:paraId="5FDB37E5" w14:textId="77777777" w:rsidR="008C71E4" w:rsidRPr="00AD211E" w:rsidRDefault="008C71E4" w:rsidP="008C71E4">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7FC3F6E" w14:textId="77777777" w:rsidR="008C71E4" w:rsidRPr="00AD211E" w:rsidRDefault="008C71E4" w:rsidP="008C71E4">
            <w:pPr>
              <w:jc w:val="both"/>
              <w:rPr>
                <w:rFonts w:ascii="Arial" w:hAnsi="Arial" w:cs="Arial"/>
                <w:color w:val="000000"/>
                <w:sz w:val="18"/>
                <w:szCs w:val="18"/>
              </w:rPr>
            </w:pPr>
          </w:p>
        </w:tc>
      </w:tr>
      <w:tr w:rsidR="008C71E4" w:rsidRPr="00AD211E" w14:paraId="42C02F36" w14:textId="77777777" w:rsidTr="008C71E4">
        <w:tc>
          <w:tcPr>
            <w:tcW w:w="4530" w:type="dxa"/>
          </w:tcPr>
          <w:p w14:paraId="42188A2A" w14:textId="77777777" w:rsidR="008C71E4" w:rsidRPr="00AD211E" w:rsidRDefault="008C71E4" w:rsidP="008C71E4">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2794E5D" w14:textId="77777777" w:rsidR="008C71E4" w:rsidRPr="00AD211E" w:rsidRDefault="008C71E4" w:rsidP="008C71E4">
            <w:pPr>
              <w:jc w:val="both"/>
              <w:rPr>
                <w:rFonts w:ascii="Arial" w:hAnsi="Arial" w:cs="Arial"/>
                <w:color w:val="000000"/>
                <w:sz w:val="18"/>
                <w:szCs w:val="18"/>
              </w:rPr>
            </w:pPr>
            <w:r>
              <w:rPr>
                <w:rFonts w:ascii="Arial" w:hAnsi="Arial" w:cs="Arial"/>
                <w:color w:val="000000"/>
                <w:sz w:val="18"/>
                <w:szCs w:val="18"/>
              </w:rPr>
              <w:t xml:space="preserve">prof. </w:t>
            </w:r>
            <w:r w:rsidRPr="00EF482F">
              <w:rPr>
                <w:rFonts w:ascii="Arial" w:hAnsi="Arial" w:cs="Arial"/>
                <w:color w:val="000000"/>
                <w:sz w:val="18"/>
                <w:szCs w:val="18"/>
              </w:rPr>
              <w:t>dr. Dragan Marušič, rektor</w:t>
            </w:r>
          </w:p>
        </w:tc>
      </w:tr>
      <w:tr w:rsidR="008C71E4" w:rsidRPr="00AD211E" w14:paraId="7B8403E6" w14:textId="77777777" w:rsidTr="008C71E4">
        <w:tc>
          <w:tcPr>
            <w:tcW w:w="4530" w:type="dxa"/>
          </w:tcPr>
          <w:p w14:paraId="61DFF3E5" w14:textId="77777777" w:rsidR="008C71E4" w:rsidRPr="00AD211E" w:rsidRDefault="008C71E4" w:rsidP="008C71E4">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79C8AC1" w14:textId="77777777" w:rsidR="008C71E4" w:rsidRPr="00AD211E" w:rsidRDefault="008C71E4" w:rsidP="008C71E4">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12967D14" w14:textId="77777777" w:rsidR="008C71E4" w:rsidRPr="00957001" w:rsidRDefault="008C71E4" w:rsidP="008C71E4">
      <w:pPr>
        <w:spacing w:before="224" w:after="224" w:line="240" w:lineRule="auto"/>
        <w:outlineLvl w:val="1"/>
        <w:rPr>
          <w:rFonts w:ascii="Arial" w:hAnsi="Arial" w:cs="Arial"/>
        </w:rPr>
      </w:pPr>
    </w:p>
    <w:p w14:paraId="3A876714" w14:textId="08605950" w:rsidR="004F1422" w:rsidRPr="009421FD" w:rsidRDefault="004F1422" w:rsidP="008C71E4">
      <w:pPr>
        <w:spacing w:before="224" w:after="224" w:line="240" w:lineRule="auto"/>
        <w:jc w:val="center"/>
        <w:outlineLvl w:val="1"/>
        <w:rPr>
          <w:rFonts w:ascii="Arial" w:hAnsi="Arial" w:cs="Arial"/>
          <w:sz w:val="18"/>
          <w:szCs w:val="18"/>
        </w:rPr>
      </w:pPr>
    </w:p>
    <w:sectPr w:rsidR="004F1422" w:rsidRPr="009421FD" w:rsidSect="00D931BF">
      <w:footerReference w:type="default" r:id="rId1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2F895" w14:textId="77777777" w:rsidR="00D110C0" w:rsidRDefault="00D110C0" w:rsidP="006975C6">
      <w:pPr>
        <w:spacing w:after="0" w:line="240" w:lineRule="auto"/>
      </w:pPr>
      <w:r>
        <w:separator/>
      </w:r>
    </w:p>
  </w:endnote>
  <w:endnote w:type="continuationSeparator" w:id="0">
    <w:p w14:paraId="36499072" w14:textId="77777777" w:rsidR="00D110C0" w:rsidRDefault="00D110C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altName w:val="Calibri"/>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390C0" w14:textId="426311F8" w:rsidR="008C71E4" w:rsidRPr="006803B2" w:rsidRDefault="00D110C0"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8C71E4" w:rsidRPr="00A368AE">
          <w:rPr>
            <w:rFonts w:ascii="Arial" w:hAnsi="Arial" w:cs="Arial"/>
            <w:sz w:val="18"/>
            <w:szCs w:val="18"/>
          </w:rPr>
          <w:fldChar w:fldCharType="begin"/>
        </w:r>
        <w:r w:rsidR="008C71E4" w:rsidRPr="00A368AE">
          <w:rPr>
            <w:rFonts w:ascii="Arial" w:hAnsi="Arial" w:cs="Arial"/>
            <w:sz w:val="18"/>
            <w:szCs w:val="18"/>
          </w:rPr>
          <w:instrText xml:space="preserve"> PAGE   \* MERGEFORMAT </w:instrText>
        </w:r>
        <w:r w:rsidR="008C71E4" w:rsidRPr="00A368AE">
          <w:rPr>
            <w:rFonts w:ascii="Arial" w:hAnsi="Arial" w:cs="Arial"/>
            <w:sz w:val="18"/>
            <w:szCs w:val="18"/>
          </w:rPr>
          <w:fldChar w:fldCharType="separate"/>
        </w:r>
        <w:r w:rsidR="001312E4">
          <w:rPr>
            <w:rFonts w:ascii="Arial" w:hAnsi="Arial" w:cs="Arial"/>
            <w:noProof/>
            <w:sz w:val="18"/>
            <w:szCs w:val="18"/>
          </w:rPr>
          <w:t>3</w:t>
        </w:r>
        <w:r w:rsidR="008C71E4" w:rsidRPr="00A368AE">
          <w:rPr>
            <w:rFonts w:ascii="Arial" w:hAnsi="Arial" w:cs="Arial"/>
            <w:noProof/>
            <w:sz w:val="18"/>
            <w:szCs w:val="18"/>
          </w:rPr>
          <w:fldChar w:fldCharType="end"/>
        </w:r>
      </w:sdtContent>
    </w:sdt>
  </w:p>
  <w:p w14:paraId="0040D309" w14:textId="3FADB1D8" w:rsidR="008C71E4" w:rsidRDefault="008C71E4" w:rsidP="00A368AE">
    <w:pPr>
      <w:pStyle w:val="Noga"/>
      <w:tabs>
        <w:tab w:val="left" w:pos="570"/>
      </w:tabs>
    </w:pP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FB3B9" w14:textId="5C1D96B3" w:rsidR="008C71E4" w:rsidRPr="002F68BC" w:rsidRDefault="008C71E4" w:rsidP="00B17953">
    <w:pPr>
      <w:pStyle w:val="Noga"/>
      <w:rPr>
        <w:sz w:val="18"/>
        <w:szCs w:val="18"/>
      </w:rPr>
    </w:pPr>
  </w:p>
  <w:p w14:paraId="7E36B1F8" w14:textId="77777777" w:rsidR="008C71E4" w:rsidRDefault="008C71E4" w:rsidP="004F1422">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0FA2F" w14:textId="77777777" w:rsidR="008C71E4" w:rsidRDefault="008C71E4" w:rsidP="004F1422">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80241" w14:textId="69702448" w:rsidR="008C71E4" w:rsidRPr="002F68BC" w:rsidRDefault="008C71E4" w:rsidP="00B17953">
    <w:pPr>
      <w:pStyle w:val="Noga"/>
      <w:rPr>
        <w:sz w:val="18"/>
        <w:szCs w:val="18"/>
      </w:rPr>
    </w:pPr>
  </w:p>
  <w:p w14:paraId="4CCB3F05" w14:textId="77777777" w:rsidR="008C71E4" w:rsidRDefault="008C71E4" w:rsidP="004F1422">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340" w14:textId="77777777" w:rsidR="008C71E4" w:rsidRDefault="008C71E4" w:rsidP="004F1422">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1B6F6" w14:textId="77777777" w:rsidR="008C71E4" w:rsidRDefault="008C71E4" w:rsidP="004F1422">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438BC" w14:textId="77777777" w:rsidR="008C71E4" w:rsidRDefault="008C71E4" w:rsidP="004F1422">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6715C" w14:textId="77777777" w:rsidR="008C71E4" w:rsidRDefault="008C71E4" w:rsidP="004F1422">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C9238" w14:textId="77777777" w:rsidR="008C71E4" w:rsidRPr="00EE3557" w:rsidRDefault="008C71E4" w:rsidP="00EE355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1A452" w14:textId="77777777" w:rsidR="00D110C0" w:rsidRDefault="00D110C0" w:rsidP="006975C6">
      <w:pPr>
        <w:spacing w:after="0" w:line="240" w:lineRule="auto"/>
      </w:pPr>
      <w:r>
        <w:separator/>
      </w:r>
    </w:p>
  </w:footnote>
  <w:footnote w:type="continuationSeparator" w:id="0">
    <w:p w14:paraId="2CCE6F4A" w14:textId="77777777" w:rsidR="00D110C0" w:rsidRDefault="00D110C0"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4"/>
      <w:gridCol w:w="3319"/>
      <w:gridCol w:w="4117"/>
    </w:tblGrid>
    <w:tr w:rsidR="008C71E4" w:rsidRPr="006F1DA5" w14:paraId="6E7C0D41" w14:textId="77777777" w:rsidTr="008C71E4">
      <w:trPr>
        <w:trHeight w:val="1135"/>
      </w:trPr>
      <w:tc>
        <w:tcPr>
          <w:tcW w:w="1668" w:type="dxa"/>
        </w:tcPr>
        <w:p w14:paraId="6B923219" w14:textId="77777777" w:rsidR="008C71E4" w:rsidRPr="006F1DA5" w:rsidRDefault="008C71E4" w:rsidP="00781497">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281556F9" wp14:editId="55B658B6">
                <wp:simplePos x="0" y="0"/>
                <wp:positionH relativeFrom="page">
                  <wp:posOffset>4433</wp:posOffset>
                </wp:positionH>
                <wp:positionV relativeFrom="paragraph">
                  <wp:posOffset>-3810</wp:posOffset>
                </wp:positionV>
                <wp:extent cx="990000" cy="720000"/>
                <wp:effectExtent l="0" t="0" r="0" b="0"/>
                <wp:wrapNone/>
                <wp:docPr id="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298CBB0" w14:textId="77777777" w:rsidR="008C71E4" w:rsidRPr="006F1DA5" w:rsidRDefault="008C71E4" w:rsidP="00781497">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UNIVERZA NA PRIMORSKEM UNIVERSITA DEL LITORALE</w:t>
          </w:r>
        </w:p>
        <w:p w14:paraId="1ACAFA47" w14:textId="77777777" w:rsidR="008C71E4" w:rsidRPr="006F1DA5" w:rsidRDefault="008C71E4" w:rsidP="00781497">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4</w:t>
          </w:r>
        </w:p>
        <w:p w14:paraId="77F03960" w14:textId="77777777" w:rsidR="008C71E4" w:rsidRPr="006F1DA5" w:rsidRDefault="008C71E4" w:rsidP="00781497">
          <w:pPr>
            <w:pStyle w:val="Glava"/>
            <w:rPr>
              <w:rFonts w:ascii="Arial" w:hAnsi="Arial" w:cs="Arial"/>
              <w:color w:val="000000" w:themeColor="text1"/>
              <w:sz w:val="16"/>
              <w:szCs w:val="16"/>
            </w:rPr>
          </w:pPr>
          <w:r w:rsidRPr="006F1DA5">
            <w:rPr>
              <w:rFonts w:ascii="Arial" w:hAnsi="Arial" w:cs="Arial"/>
              <w:color w:val="000000" w:themeColor="text1"/>
              <w:sz w:val="16"/>
              <w:szCs w:val="16"/>
            </w:rPr>
            <w:t>6000 KOPER-CAPODISTRIA</w:t>
          </w:r>
        </w:p>
        <w:p w14:paraId="55D611EF" w14:textId="77777777" w:rsidR="008C71E4" w:rsidRPr="006F1DA5" w:rsidRDefault="008C71E4" w:rsidP="0078149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https://www.upr.si/</w:t>
          </w:r>
        </w:p>
        <w:p w14:paraId="107AD39F" w14:textId="77777777" w:rsidR="008C71E4" w:rsidRPr="006F1DA5" w:rsidRDefault="008C71E4" w:rsidP="0078149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info@upr.si</w:t>
          </w:r>
        </w:p>
      </w:tc>
      <w:tc>
        <w:tcPr>
          <w:tcW w:w="4209" w:type="dxa"/>
        </w:tcPr>
        <w:p w14:paraId="53152D6A" w14:textId="77777777" w:rsidR="008C71E4" w:rsidRPr="006F1DA5" w:rsidRDefault="008C71E4" w:rsidP="00781497">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288" behindDoc="0" locked="0" layoutInCell="1" allowOverlap="1" wp14:anchorId="4F76182E" wp14:editId="008A834B">
                <wp:simplePos x="0" y="0"/>
                <wp:positionH relativeFrom="column">
                  <wp:posOffset>29210</wp:posOffset>
                </wp:positionH>
                <wp:positionV relativeFrom="paragraph">
                  <wp:posOffset>-3175</wp:posOffset>
                </wp:positionV>
                <wp:extent cx="2535555" cy="767080"/>
                <wp:effectExtent l="0" t="0" r="0" b="0"/>
                <wp:wrapNone/>
                <wp:docPr id="8"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03C70A5" w14:textId="720059CD" w:rsidR="008C71E4" w:rsidRDefault="008C71E4" w:rsidP="0090566B">
    <w:pPr>
      <w:pStyle w:val="Glava"/>
    </w:pPr>
    <w:r>
      <w:rPr>
        <w:noProof/>
      </w:rPr>
      <w:t xml:space="preserve">  </w:t>
    </w:r>
    <w:r>
      <w:rPr>
        <w:noProof/>
      </w:rPr>
      <w:tab/>
      <w:t xml:space="preserve">     </w:t>
    </w:r>
    <w:r>
      <w:t xml:space="preserve">   </w:t>
    </w:r>
  </w:p>
  <w:p w14:paraId="47B48D1A" w14:textId="77777777" w:rsidR="008C71E4" w:rsidRPr="00B914D4" w:rsidRDefault="008C71E4"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9"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0"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2"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7" w15:restartNumberingAfterBreak="0">
    <w:nsid w:val="58366272"/>
    <w:multiLevelType w:val="hybridMultilevel"/>
    <w:tmpl w:val="F3ACA6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9"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0"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1"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4"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5"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3"/>
  </w:num>
  <w:num w:numId="2">
    <w:abstractNumId w:val="24"/>
  </w:num>
  <w:num w:numId="3">
    <w:abstractNumId w:val="14"/>
  </w:num>
  <w:num w:numId="4">
    <w:abstractNumId w:val="21"/>
  </w:num>
  <w:num w:numId="5">
    <w:abstractNumId w:val="2"/>
  </w:num>
  <w:num w:numId="6">
    <w:abstractNumId w:val="28"/>
  </w:num>
  <w:num w:numId="7">
    <w:abstractNumId w:val="26"/>
  </w:num>
  <w:num w:numId="8">
    <w:abstractNumId w:val="6"/>
  </w:num>
  <w:num w:numId="9">
    <w:abstractNumId w:val="7"/>
  </w:num>
  <w:num w:numId="10">
    <w:abstractNumId w:val="30"/>
  </w:num>
  <w:num w:numId="11">
    <w:abstractNumId w:val="3"/>
  </w:num>
  <w:num w:numId="12">
    <w:abstractNumId w:val="15"/>
  </w:num>
  <w:num w:numId="13">
    <w:abstractNumId w:val="34"/>
  </w:num>
  <w:num w:numId="14">
    <w:abstractNumId w:val="19"/>
  </w:num>
  <w:num w:numId="15">
    <w:abstractNumId w:val="16"/>
  </w:num>
  <w:num w:numId="16">
    <w:abstractNumId w:val="13"/>
  </w:num>
  <w:num w:numId="17">
    <w:abstractNumId w:val="12"/>
  </w:num>
  <w:num w:numId="18">
    <w:abstractNumId w:val="20"/>
  </w:num>
  <w:num w:numId="19">
    <w:abstractNumId w:val="35"/>
  </w:num>
  <w:num w:numId="20">
    <w:abstractNumId w:val="29"/>
  </w:num>
  <w:num w:numId="21">
    <w:abstractNumId w:val="5"/>
  </w:num>
  <w:num w:numId="22">
    <w:abstractNumId w:val="22"/>
  </w:num>
  <w:num w:numId="23">
    <w:abstractNumId w:val="31"/>
  </w:num>
  <w:num w:numId="24">
    <w:abstractNumId w:val="4"/>
  </w:num>
  <w:num w:numId="25">
    <w:abstractNumId w:val="11"/>
  </w:num>
  <w:num w:numId="26">
    <w:abstractNumId w:val="23"/>
  </w:num>
  <w:num w:numId="27">
    <w:abstractNumId w:val="10"/>
  </w:num>
  <w:num w:numId="28">
    <w:abstractNumId w:val="9"/>
  </w:num>
  <w:num w:numId="29">
    <w:abstractNumId w:val="8"/>
  </w:num>
  <w:num w:numId="30">
    <w:abstractNumId w:val="17"/>
  </w:num>
  <w:num w:numId="31">
    <w:abstractNumId w:val="0"/>
  </w:num>
  <w:num w:numId="32">
    <w:abstractNumId w:val="25"/>
  </w:num>
  <w:num w:numId="33">
    <w:abstractNumId w:val="1"/>
  </w:num>
  <w:num w:numId="34">
    <w:abstractNumId w:val="18"/>
  </w:num>
  <w:num w:numId="35">
    <w:abstractNumId w:val="32"/>
  </w:num>
  <w:num w:numId="36">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3C3"/>
    <w:rsid w:val="000025E3"/>
    <w:rsid w:val="00002A87"/>
    <w:rsid w:val="00003179"/>
    <w:rsid w:val="00003AB5"/>
    <w:rsid w:val="000040A0"/>
    <w:rsid w:val="000044EF"/>
    <w:rsid w:val="00012B54"/>
    <w:rsid w:val="00014367"/>
    <w:rsid w:val="000206EF"/>
    <w:rsid w:val="00021212"/>
    <w:rsid w:val="000235C6"/>
    <w:rsid w:val="00026328"/>
    <w:rsid w:val="00027F41"/>
    <w:rsid w:val="000303A1"/>
    <w:rsid w:val="00031FA9"/>
    <w:rsid w:val="00036B73"/>
    <w:rsid w:val="00037A49"/>
    <w:rsid w:val="00043098"/>
    <w:rsid w:val="00043DDE"/>
    <w:rsid w:val="00043F5B"/>
    <w:rsid w:val="0004430C"/>
    <w:rsid w:val="0004599C"/>
    <w:rsid w:val="00047004"/>
    <w:rsid w:val="00051B2B"/>
    <w:rsid w:val="000529AB"/>
    <w:rsid w:val="000536A6"/>
    <w:rsid w:val="00064AE5"/>
    <w:rsid w:val="00073CD6"/>
    <w:rsid w:val="0007494F"/>
    <w:rsid w:val="000848BB"/>
    <w:rsid w:val="00093AE2"/>
    <w:rsid w:val="00094233"/>
    <w:rsid w:val="00094CE9"/>
    <w:rsid w:val="00097F4A"/>
    <w:rsid w:val="000A19AA"/>
    <w:rsid w:val="000A20B2"/>
    <w:rsid w:val="000A59F6"/>
    <w:rsid w:val="000A69A6"/>
    <w:rsid w:val="000A7708"/>
    <w:rsid w:val="000B1409"/>
    <w:rsid w:val="000B49A7"/>
    <w:rsid w:val="000B4F6C"/>
    <w:rsid w:val="000C5527"/>
    <w:rsid w:val="000C5EC4"/>
    <w:rsid w:val="000D0125"/>
    <w:rsid w:val="000D07F0"/>
    <w:rsid w:val="000D77C7"/>
    <w:rsid w:val="000D7C90"/>
    <w:rsid w:val="000E090E"/>
    <w:rsid w:val="000E1B17"/>
    <w:rsid w:val="000E6619"/>
    <w:rsid w:val="000E76C6"/>
    <w:rsid w:val="000F5A04"/>
    <w:rsid w:val="000F7569"/>
    <w:rsid w:val="00101ABF"/>
    <w:rsid w:val="00111578"/>
    <w:rsid w:val="001154BA"/>
    <w:rsid w:val="00115901"/>
    <w:rsid w:val="00116AC5"/>
    <w:rsid w:val="00120440"/>
    <w:rsid w:val="00123704"/>
    <w:rsid w:val="00127127"/>
    <w:rsid w:val="0012729E"/>
    <w:rsid w:val="001312E4"/>
    <w:rsid w:val="00134892"/>
    <w:rsid w:val="0013558B"/>
    <w:rsid w:val="00137967"/>
    <w:rsid w:val="001402D3"/>
    <w:rsid w:val="00143C11"/>
    <w:rsid w:val="00147367"/>
    <w:rsid w:val="00147492"/>
    <w:rsid w:val="001529CE"/>
    <w:rsid w:val="00156B9A"/>
    <w:rsid w:val="0015710A"/>
    <w:rsid w:val="001572F0"/>
    <w:rsid w:val="00162714"/>
    <w:rsid w:val="001640C1"/>
    <w:rsid w:val="00164554"/>
    <w:rsid w:val="001679BD"/>
    <w:rsid w:val="0017365C"/>
    <w:rsid w:val="001778A2"/>
    <w:rsid w:val="001926C7"/>
    <w:rsid w:val="00196815"/>
    <w:rsid w:val="001972CE"/>
    <w:rsid w:val="001A0147"/>
    <w:rsid w:val="001A1A0E"/>
    <w:rsid w:val="001B32E2"/>
    <w:rsid w:val="001C08D5"/>
    <w:rsid w:val="001C1993"/>
    <w:rsid w:val="001C1F1D"/>
    <w:rsid w:val="001C57EC"/>
    <w:rsid w:val="001C5F46"/>
    <w:rsid w:val="001C666A"/>
    <w:rsid w:val="001C6EE1"/>
    <w:rsid w:val="001E0A55"/>
    <w:rsid w:val="001E13FD"/>
    <w:rsid w:val="001F2CF5"/>
    <w:rsid w:val="001F3198"/>
    <w:rsid w:val="001F3685"/>
    <w:rsid w:val="001F4A17"/>
    <w:rsid w:val="00201B5C"/>
    <w:rsid w:val="00202E80"/>
    <w:rsid w:val="00203A94"/>
    <w:rsid w:val="00204391"/>
    <w:rsid w:val="002047B4"/>
    <w:rsid w:val="00204EDB"/>
    <w:rsid w:val="00210FCA"/>
    <w:rsid w:val="00211DD6"/>
    <w:rsid w:val="0021273A"/>
    <w:rsid w:val="002168BD"/>
    <w:rsid w:val="00217B96"/>
    <w:rsid w:val="00220C72"/>
    <w:rsid w:val="00220CC9"/>
    <w:rsid w:val="00223FEA"/>
    <w:rsid w:val="0022639B"/>
    <w:rsid w:val="002317A1"/>
    <w:rsid w:val="002349C7"/>
    <w:rsid w:val="00242FAD"/>
    <w:rsid w:val="0024480A"/>
    <w:rsid w:val="00244B72"/>
    <w:rsid w:val="002464D3"/>
    <w:rsid w:val="00250D51"/>
    <w:rsid w:val="00253C8E"/>
    <w:rsid w:val="002553F1"/>
    <w:rsid w:val="00261311"/>
    <w:rsid w:val="002617B1"/>
    <w:rsid w:val="002634AA"/>
    <w:rsid w:val="00266013"/>
    <w:rsid w:val="00267B60"/>
    <w:rsid w:val="002701E4"/>
    <w:rsid w:val="0027292C"/>
    <w:rsid w:val="00285A7D"/>
    <w:rsid w:val="00286650"/>
    <w:rsid w:val="00287641"/>
    <w:rsid w:val="00293374"/>
    <w:rsid w:val="00294626"/>
    <w:rsid w:val="002A431F"/>
    <w:rsid w:val="002A4449"/>
    <w:rsid w:val="002B74E6"/>
    <w:rsid w:val="002C01CB"/>
    <w:rsid w:val="002C06DF"/>
    <w:rsid w:val="002C2010"/>
    <w:rsid w:val="002C6C4A"/>
    <w:rsid w:val="002D56DF"/>
    <w:rsid w:val="002D58B5"/>
    <w:rsid w:val="002D6CBC"/>
    <w:rsid w:val="002E148E"/>
    <w:rsid w:val="002E22DE"/>
    <w:rsid w:val="002E2ED8"/>
    <w:rsid w:val="002E5350"/>
    <w:rsid w:val="002E57AB"/>
    <w:rsid w:val="002E5C70"/>
    <w:rsid w:val="002F671B"/>
    <w:rsid w:val="002F68BC"/>
    <w:rsid w:val="00303365"/>
    <w:rsid w:val="00305088"/>
    <w:rsid w:val="003064AC"/>
    <w:rsid w:val="003158CB"/>
    <w:rsid w:val="003207B3"/>
    <w:rsid w:val="00326918"/>
    <w:rsid w:val="00326FD7"/>
    <w:rsid w:val="00327EF0"/>
    <w:rsid w:val="00327FAA"/>
    <w:rsid w:val="00330FE5"/>
    <w:rsid w:val="0033249E"/>
    <w:rsid w:val="00333D29"/>
    <w:rsid w:val="00335542"/>
    <w:rsid w:val="00337E4D"/>
    <w:rsid w:val="00342FD8"/>
    <w:rsid w:val="00343395"/>
    <w:rsid w:val="00344377"/>
    <w:rsid w:val="003478E6"/>
    <w:rsid w:val="00350F3A"/>
    <w:rsid w:val="003615B6"/>
    <w:rsid w:val="00361953"/>
    <w:rsid w:val="00365F37"/>
    <w:rsid w:val="00366BB9"/>
    <w:rsid w:val="00373158"/>
    <w:rsid w:val="003862B5"/>
    <w:rsid w:val="00394762"/>
    <w:rsid w:val="003A0895"/>
    <w:rsid w:val="003A1AA2"/>
    <w:rsid w:val="003A21D9"/>
    <w:rsid w:val="003A3837"/>
    <w:rsid w:val="003A6A03"/>
    <w:rsid w:val="003B5425"/>
    <w:rsid w:val="003B6FAA"/>
    <w:rsid w:val="003B754C"/>
    <w:rsid w:val="003C1E57"/>
    <w:rsid w:val="003C390D"/>
    <w:rsid w:val="003C52D2"/>
    <w:rsid w:val="003C701A"/>
    <w:rsid w:val="003D5D39"/>
    <w:rsid w:val="003D7C20"/>
    <w:rsid w:val="003E1435"/>
    <w:rsid w:val="003E7C38"/>
    <w:rsid w:val="003F2A55"/>
    <w:rsid w:val="003F5B9B"/>
    <w:rsid w:val="003F61E6"/>
    <w:rsid w:val="003F685C"/>
    <w:rsid w:val="004027F8"/>
    <w:rsid w:val="00404F90"/>
    <w:rsid w:val="004077CE"/>
    <w:rsid w:val="004134B7"/>
    <w:rsid w:val="004140E2"/>
    <w:rsid w:val="0041741E"/>
    <w:rsid w:val="00425A26"/>
    <w:rsid w:val="004260F7"/>
    <w:rsid w:val="00431D81"/>
    <w:rsid w:val="004405CC"/>
    <w:rsid w:val="00443EDC"/>
    <w:rsid w:val="004511E3"/>
    <w:rsid w:val="00455DCA"/>
    <w:rsid w:val="00461472"/>
    <w:rsid w:val="00462AA2"/>
    <w:rsid w:val="004643F1"/>
    <w:rsid w:val="00467FEA"/>
    <w:rsid w:val="004702FB"/>
    <w:rsid w:val="00471503"/>
    <w:rsid w:val="00476D4A"/>
    <w:rsid w:val="00481287"/>
    <w:rsid w:val="00481C9D"/>
    <w:rsid w:val="00484284"/>
    <w:rsid w:val="0049479E"/>
    <w:rsid w:val="00495039"/>
    <w:rsid w:val="004968F8"/>
    <w:rsid w:val="004A335D"/>
    <w:rsid w:val="004A364A"/>
    <w:rsid w:val="004A5524"/>
    <w:rsid w:val="004B36FB"/>
    <w:rsid w:val="004B4FCD"/>
    <w:rsid w:val="004B7745"/>
    <w:rsid w:val="004C0174"/>
    <w:rsid w:val="004C01F9"/>
    <w:rsid w:val="004C2DA4"/>
    <w:rsid w:val="004C4D88"/>
    <w:rsid w:val="004D2F9F"/>
    <w:rsid w:val="004D4C86"/>
    <w:rsid w:val="004E0820"/>
    <w:rsid w:val="004E27CE"/>
    <w:rsid w:val="004E2B71"/>
    <w:rsid w:val="004E5606"/>
    <w:rsid w:val="004E5ED4"/>
    <w:rsid w:val="004E7181"/>
    <w:rsid w:val="004F1422"/>
    <w:rsid w:val="004F1D15"/>
    <w:rsid w:val="004F2927"/>
    <w:rsid w:val="00513213"/>
    <w:rsid w:val="00516F14"/>
    <w:rsid w:val="005203F8"/>
    <w:rsid w:val="0052142A"/>
    <w:rsid w:val="0052372C"/>
    <w:rsid w:val="00525BEA"/>
    <w:rsid w:val="0053510E"/>
    <w:rsid w:val="0053622B"/>
    <w:rsid w:val="00540B59"/>
    <w:rsid w:val="00541D21"/>
    <w:rsid w:val="005423BF"/>
    <w:rsid w:val="005427B0"/>
    <w:rsid w:val="00545FAB"/>
    <w:rsid w:val="0054701D"/>
    <w:rsid w:val="0054790F"/>
    <w:rsid w:val="0055242F"/>
    <w:rsid w:val="00554B4B"/>
    <w:rsid w:val="00555067"/>
    <w:rsid w:val="005572AD"/>
    <w:rsid w:val="00563CBF"/>
    <w:rsid w:val="00565738"/>
    <w:rsid w:val="00565763"/>
    <w:rsid w:val="00566271"/>
    <w:rsid w:val="00576ECD"/>
    <w:rsid w:val="00580A7F"/>
    <w:rsid w:val="00583467"/>
    <w:rsid w:val="005853C3"/>
    <w:rsid w:val="00586DA6"/>
    <w:rsid w:val="00592307"/>
    <w:rsid w:val="005928E7"/>
    <w:rsid w:val="005A037A"/>
    <w:rsid w:val="005A0A03"/>
    <w:rsid w:val="005A127D"/>
    <w:rsid w:val="005A418C"/>
    <w:rsid w:val="005A5447"/>
    <w:rsid w:val="005A6066"/>
    <w:rsid w:val="005A7AC9"/>
    <w:rsid w:val="005B211F"/>
    <w:rsid w:val="005B5F3E"/>
    <w:rsid w:val="005B6195"/>
    <w:rsid w:val="005C09EB"/>
    <w:rsid w:val="005C5F8A"/>
    <w:rsid w:val="005D47A2"/>
    <w:rsid w:val="005D4AFB"/>
    <w:rsid w:val="005D69FF"/>
    <w:rsid w:val="005D7B7D"/>
    <w:rsid w:val="005E509B"/>
    <w:rsid w:val="005F0E89"/>
    <w:rsid w:val="005F643C"/>
    <w:rsid w:val="00603E42"/>
    <w:rsid w:val="006057D6"/>
    <w:rsid w:val="00606981"/>
    <w:rsid w:val="006159AA"/>
    <w:rsid w:val="00616D7F"/>
    <w:rsid w:val="006212CE"/>
    <w:rsid w:val="00630A0A"/>
    <w:rsid w:val="006345C7"/>
    <w:rsid w:val="006347C3"/>
    <w:rsid w:val="006409C9"/>
    <w:rsid w:val="00644D60"/>
    <w:rsid w:val="006465B7"/>
    <w:rsid w:val="00646F71"/>
    <w:rsid w:val="00650850"/>
    <w:rsid w:val="006529F9"/>
    <w:rsid w:val="00654E69"/>
    <w:rsid w:val="006636E0"/>
    <w:rsid w:val="00666ECE"/>
    <w:rsid w:val="006800A6"/>
    <w:rsid w:val="006803B2"/>
    <w:rsid w:val="00681F29"/>
    <w:rsid w:val="00682617"/>
    <w:rsid w:val="006835D1"/>
    <w:rsid w:val="00685A6F"/>
    <w:rsid w:val="006938BC"/>
    <w:rsid w:val="006975C6"/>
    <w:rsid w:val="006A0402"/>
    <w:rsid w:val="006A5918"/>
    <w:rsid w:val="006A6B74"/>
    <w:rsid w:val="006B0C8C"/>
    <w:rsid w:val="006B2936"/>
    <w:rsid w:val="006B3A8F"/>
    <w:rsid w:val="006B6A1F"/>
    <w:rsid w:val="006C00CB"/>
    <w:rsid w:val="006C6FEE"/>
    <w:rsid w:val="006C7824"/>
    <w:rsid w:val="006D17EC"/>
    <w:rsid w:val="006D35A9"/>
    <w:rsid w:val="006D69E0"/>
    <w:rsid w:val="006D7EE3"/>
    <w:rsid w:val="006E4C8D"/>
    <w:rsid w:val="006F1DA5"/>
    <w:rsid w:val="006F4B42"/>
    <w:rsid w:val="006F4E2E"/>
    <w:rsid w:val="00700FED"/>
    <w:rsid w:val="007109D5"/>
    <w:rsid w:val="00710F56"/>
    <w:rsid w:val="00712D0F"/>
    <w:rsid w:val="0071411B"/>
    <w:rsid w:val="00716A15"/>
    <w:rsid w:val="0072367F"/>
    <w:rsid w:val="00726736"/>
    <w:rsid w:val="007276A5"/>
    <w:rsid w:val="00727C43"/>
    <w:rsid w:val="00733DDD"/>
    <w:rsid w:val="00740100"/>
    <w:rsid w:val="0074678B"/>
    <w:rsid w:val="0074727E"/>
    <w:rsid w:val="0075276F"/>
    <w:rsid w:val="00755488"/>
    <w:rsid w:val="00755F92"/>
    <w:rsid w:val="007566B1"/>
    <w:rsid w:val="00762F79"/>
    <w:rsid w:val="0076342C"/>
    <w:rsid w:val="00767576"/>
    <w:rsid w:val="00781497"/>
    <w:rsid w:val="00783710"/>
    <w:rsid w:val="00784F02"/>
    <w:rsid w:val="00785F39"/>
    <w:rsid w:val="00786AFE"/>
    <w:rsid w:val="007912AE"/>
    <w:rsid w:val="00793FB0"/>
    <w:rsid w:val="007A0254"/>
    <w:rsid w:val="007A2AE6"/>
    <w:rsid w:val="007A5E17"/>
    <w:rsid w:val="007A726A"/>
    <w:rsid w:val="007B18FC"/>
    <w:rsid w:val="007B1CEE"/>
    <w:rsid w:val="007B6F4A"/>
    <w:rsid w:val="007C24E5"/>
    <w:rsid w:val="007C3EA0"/>
    <w:rsid w:val="007C5705"/>
    <w:rsid w:val="007C5C42"/>
    <w:rsid w:val="007D1345"/>
    <w:rsid w:val="007D2A14"/>
    <w:rsid w:val="007D6FB3"/>
    <w:rsid w:val="007E0E83"/>
    <w:rsid w:val="007E1F09"/>
    <w:rsid w:val="007E3837"/>
    <w:rsid w:val="007E4274"/>
    <w:rsid w:val="007E6FA7"/>
    <w:rsid w:val="007F0701"/>
    <w:rsid w:val="007F297B"/>
    <w:rsid w:val="007F3AC2"/>
    <w:rsid w:val="00800C73"/>
    <w:rsid w:val="00800DFB"/>
    <w:rsid w:val="00802400"/>
    <w:rsid w:val="00806405"/>
    <w:rsid w:val="00807147"/>
    <w:rsid w:val="00810F01"/>
    <w:rsid w:val="00811267"/>
    <w:rsid w:val="00813BAA"/>
    <w:rsid w:val="00815FD3"/>
    <w:rsid w:val="00821F89"/>
    <w:rsid w:val="008278F5"/>
    <w:rsid w:val="008313CE"/>
    <w:rsid w:val="00833FD5"/>
    <w:rsid w:val="008440C5"/>
    <w:rsid w:val="00845BF6"/>
    <w:rsid w:val="008465F4"/>
    <w:rsid w:val="00847383"/>
    <w:rsid w:val="0084748D"/>
    <w:rsid w:val="00847B6D"/>
    <w:rsid w:val="00847E7F"/>
    <w:rsid w:val="0085173A"/>
    <w:rsid w:val="00852041"/>
    <w:rsid w:val="008539FB"/>
    <w:rsid w:val="00855104"/>
    <w:rsid w:val="00860E03"/>
    <w:rsid w:val="00861579"/>
    <w:rsid w:val="0086244F"/>
    <w:rsid w:val="00863FEB"/>
    <w:rsid w:val="00870793"/>
    <w:rsid w:val="0087569E"/>
    <w:rsid w:val="008818A5"/>
    <w:rsid w:val="00883F6D"/>
    <w:rsid w:val="0088644B"/>
    <w:rsid w:val="008910D2"/>
    <w:rsid w:val="00891F20"/>
    <w:rsid w:val="00892BDB"/>
    <w:rsid w:val="00896A8E"/>
    <w:rsid w:val="008A02C5"/>
    <w:rsid w:val="008A1CEC"/>
    <w:rsid w:val="008A3FA3"/>
    <w:rsid w:val="008B1F7F"/>
    <w:rsid w:val="008B2327"/>
    <w:rsid w:val="008B3320"/>
    <w:rsid w:val="008B6310"/>
    <w:rsid w:val="008B72CE"/>
    <w:rsid w:val="008B7A9B"/>
    <w:rsid w:val="008C5C3D"/>
    <w:rsid w:val="008C603A"/>
    <w:rsid w:val="008C71E4"/>
    <w:rsid w:val="008D01EC"/>
    <w:rsid w:val="008D4998"/>
    <w:rsid w:val="008D77EE"/>
    <w:rsid w:val="008D7BBE"/>
    <w:rsid w:val="008D7C08"/>
    <w:rsid w:val="008E2F23"/>
    <w:rsid w:val="008E46A0"/>
    <w:rsid w:val="008E7D95"/>
    <w:rsid w:val="008F0E3C"/>
    <w:rsid w:val="008F1ED6"/>
    <w:rsid w:val="008F49FF"/>
    <w:rsid w:val="008F6C6E"/>
    <w:rsid w:val="0090299D"/>
    <w:rsid w:val="0090566B"/>
    <w:rsid w:val="009061E3"/>
    <w:rsid w:val="009064CA"/>
    <w:rsid w:val="00907C54"/>
    <w:rsid w:val="0091245E"/>
    <w:rsid w:val="009144C0"/>
    <w:rsid w:val="00921B4C"/>
    <w:rsid w:val="00930868"/>
    <w:rsid w:val="00933D25"/>
    <w:rsid w:val="0093539B"/>
    <w:rsid w:val="009368EC"/>
    <w:rsid w:val="00941C60"/>
    <w:rsid w:val="009421FD"/>
    <w:rsid w:val="0094480D"/>
    <w:rsid w:val="00944DA7"/>
    <w:rsid w:val="00947F41"/>
    <w:rsid w:val="009517B1"/>
    <w:rsid w:val="00957001"/>
    <w:rsid w:val="00957F75"/>
    <w:rsid w:val="00960022"/>
    <w:rsid w:val="0096047E"/>
    <w:rsid w:val="00963C8B"/>
    <w:rsid w:val="009648BB"/>
    <w:rsid w:val="009735C4"/>
    <w:rsid w:val="009742F1"/>
    <w:rsid w:val="009746C2"/>
    <w:rsid w:val="00974CFA"/>
    <w:rsid w:val="00982A4E"/>
    <w:rsid w:val="009848A7"/>
    <w:rsid w:val="00987B30"/>
    <w:rsid w:val="00994159"/>
    <w:rsid w:val="00996A8E"/>
    <w:rsid w:val="00997BC5"/>
    <w:rsid w:val="009A5877"/>
    <w:rsid w:val="009B6A16"/>
    <w:rsid w:val="009C2F3F"/>
    <w:rsid w:val="009C7E98"/>
    <w:rsid w:val="009D4F94"/>
    <w:rsid w:val="009D56A4"/>
    <w:rsid w:val="009D71CE"/>
    <w:rsid w:val="009E0B91"/>
    <w:rsid w:val="009E1424"/>
    <w:rsid w:val="009E18B5"/>
    <w:rsid w:val="009E1F38"/>
    <w:rsid w:val="009F3AA8"/>
    <w:rsid w:val="009F7408"/>
    <w:rsid w:val="00A03439"/>
    <w:rsid w:val="00A10675"/>
    <w:rsid w:val="00A10B21"/>
    <w:rsid w:val="00A122D3"/>
    <w:rsid w:val="00A1287A"/>
    <w:rsid w:val="00A17DC3"/>
    <w:rsid w:val="00A20F4D"/>
    <w:rsid w:val="00A25BA0"/>
    <w:rsid w:val="00A268ED"/>
    <w:rsid w:val="00A273F2"/>
    <w:rsid w:val="00A30CF8"/>
    <w:rsid w:val="00A3247E"/>
    <w:rsid w:val="00A32948"/>
    <w:rsid w:val="00A33B88"/>
    <w:rsid w:val="00A33C02"/>
    <w:rsid w:val="00A368AE"/>
    <w:rsid w:val="00A36E6C"/>
    <w:rsid w:val="00A43F33"/>
    <w:rsid w:val="00A44A94"/>
    <w:rsid w:val="00A46D09"/>
    <w:rsid w:val="00A52459"/>
    <w:rsid w:val="00A57D0F"/>
    <w:rsid w:val="00A63288"/>
    <w:rsid w:val="00A650BE"/>
    <w:rsid w:val="00A70364"/>
    <w:rsid w:val="00A70510"/>
    <w:rsid w:val="00A741CD"/>
    <w:rsid w:val="00A7564C"/>
    <w:rsid w:val="00A76FC9"/>
    <w:rsid w:val="00A818F1"/>
    <w:rsid w:val="00A83832"/>
    <w:rsid w:val="00A90A19"/>
    <w:rsid w:val="00A95E99"/>
    <w:rsid w:val="00A96B0C"/>
    <w:rsid w:val="00AA1F3B"/>
    <w:rsid w:val="00AA2021"/>
    <w:rsid w:val="00AA6613"/>
    <w:rsid w:val="00AA6771"/>
    <w:rsid w:val="00AA731C"/>
    <w:rsid w:val="00AA7C53"/>
    <w:rsid w:val="00AB0907"/>
    <w:rsid w:val="00AB1442"/>
    <w:rsid w:val="00AB2B19"/>
    <w:rsid w:val="00AB36A1"/>
    <w:rsid w:val="00AB3B2F"/>
    <w:rsid w:val="00AB517F"/>
    <w:rsid w:val="00AB579E"/>
    <w:rsid w:val="00AB640C"/>
    <w:rsid w:val="00AC3C92"/>
    <w:rsid w:val="00AC4A6B"/>
    <w:rsid w:val="00AC5441"/>
    <w:rsid w:val="00AC5C9C"/>
    <w:rsid w:val="00AC7522"/>
    <w:rsid w:val="00AC7A2A"/>
    <w:rsid w:val="00AD710E"/>
    <w:rsid w:val="00AE07C8"/>
    <w:rsid w:val="00AE3B3C"/>
    <w:rsid w:val="00AE51AF"/>
    <w:rsid w:val="00AE6F38"/>
    <w:rsid w:val="00AE74E0"/>
    <w:rsid w:val="00AF1FC4"/>
    <w:rsid w:val="00AF2163"/>
    <w:rsid w:val="00AF5EE4"/>
    <w:rsid w:val="00AF7FB0"/>
    <w:rsid w:val="00B007D9"/>
    <w:rsid w:val="00B03034"/>
    <w:rsid w:val="00B05771"/>
    <w:rsid w:val="00B06BBD"/>
    <w:rsid w:val="00B10407"/>
    <w:rsid w:val="00B11E59"/>
    <w:rsid w:val="00B13D3D"/>
    <w:rsid w:val="00B13ED2"/>
    <w:rsid w:val="00B169F3"/>
    <w:rsid w:val="00B17953"/>
    <w:rsid w:val="00B21357"/>
    <w:rsid w:val="00B22A20"/>
    <w:rsid w:val="00B3210F"/>
    <w:rsid w:val="00B3386B"/>
    <w:rsid w:val="00B43521"/>
    <w:rsid w:val="00B54355"/>
    <w:rsid w:val="00B550D5"/>
    <w:rsid w:val="00B55CA4"/>
    <w:rsid w:val="00B63BEB"/>
    <w:rsid w:val="00B65016"/>
    <w:rsid w:val="00B67A50"/>
    <w:rsid w:val="00B701F9"/>
    <w:rsid w:val="00B757D1"/>
    <w:rsid w:val="00B80FF1"/>
    <w:rsid w:val="00B81785"/>
    <w:rsid w:val="00B82B37"/>
    <w:rsid w:val="00B837D6"/>
    <w:rsid w:val="00B85A7A"/>
    <w:rsid w:val="00B871A6"/>
    <w:rsid w:val="00B90C48"/>
    <w:rsid w:val="00B914D4"/>
    <w:rsid w:val="00B92227"/>
    <w:rsid w:val="00B93434"/>
    <w:rsid w:val="00B95400"/>
    <w:rsid w:val="00BA0C19"/>
    <w:rsid w:val="00BA0E7C"/>
    <w:rsid w:val="00BA3CF2"/>
    <w:rsid w:val="00BA58E4"/>
    <w:rsid w:val="00BA679A"/>
    <w:rsid w:val="00BB044A"/>
    <w:rsid w:val="00BB28D2"/>
    <w:rsid w:val="00BB31CB"/>
    <w:rsid w:val="00BB515A"/>
    <w:rsid w:val="00BB58B1"/>
    <w:rsid w:val="00BC13E7"/>
    <w:rsid w:val="00BC2D61"/>
    <w:rsid w:val="00BC5D9C"/>
    <w:rsid w:val="00BD217E"/>
    <w:rsid w:val="00BE2F2C"/>
    <w:rsid w:val="00BE3FF7"/>
    <w:rsid w:val="00BE403F"/>
    <w:rsid w:val="00BF0606"/>
    <w:rsid w:val="00BF39FD"/>
    <w:rsid w:val="00BF688C"/>
    <w:rsid w:val="00C01B4C"/>
    <w:rsid w:val="00C02679"/>
    <w:rsid w:val="00C02EF0"/>
    <w:rsid w:val="00C05FAA"/>
    <w:rsid w:val="00C07252"/>
    <w:rsid w:val="00C075FA"/>
    <w:rsid w:val="00C11631"/>
    <w:rsid w:val="00C11835"/>
    <w:rsid w:val="00C125C6"/>
    <w:rsid w:val="00C236F2"/>
    <w:rsid w:val="00C24613"/>
    <w:rsid w:val="00C260C4"/>
    <w:rsid w:val="00C315C9"/>
    <w:rsid w:val="00C319CE"/>
    <w:rsid w:val="00C32EC3"/>
    <w:rsid w:val="00C405D0"/>
    <w:rsid w:val="00C42518"/>
    <w:rsid w:val="00C4336A"/>
    <w:rsid w:val="00C43B1B"/>
    <w:rsid w:val="00C469D2"/>
    <w:rsid w:val="00C46C8A"/>
    <w:rsid w:val="00C4793C"/>
    <w:rsid w:val="00C54905"/>
    <w:rsid w:val="00C5623A"/>
    <w:rsid w:val="00C614F3"/>
    <w:rsid w:val="00C71667"/>
    <w:rsid w:val="00C73872"/>
    <w:rsid w:val="00C7712F"/>
    <w:rsid w:val="00C847DD"/>
    <w:rsid w:val="00C90471"/>
    <w:rsid w:val="00C9479E"/>
    <w:rsid w:val="00CA15B7"/>
    <w:rsid w:val="00CA6D49"/>
    <w:rsid w:val="00CB456E"/>
    <w:rsid w:val="00CB4601"/>
    <w:rsid w:val="00CB7247"/>
    <w:rsid w:val="00CC2CE3"/>
    <w:rsid w:val="00CC5D1B"/>
    <w:rsid w:val="00CD1276"/>
    <w:rsid w:val="00CD2D0C"/>
    <w:rsid w:val="00CD6E25"/>
    <w:rsid w:val="00CE26FA"/>
    <w:rsid w:val="00CE3953"/>
    <w:rsid w:val="00CE4763"/>
    <w:rsid w:val="00CE4EC2"/>
    <w:rsid w:val="00CE5445"/>
    <w:rsid w:val="00CE604A"/>
    <w:rsid w:val="00CF2B69"/>
    <w:rsid w:val="00CF3E35"/>
    <w:rsid w:val="00CF52C0"/>
    <w:rsid w:val="00CF7F7F"/>
    <w:rsid w:val="00D0023E"/>
    <w:rsid w:val="00D043F6"/>
    <w:rsid w:val="00D107EA"/>
    <w:rsid w:val="00D110C0"/>
    <w:rsid w:val="00D11426"/>
    <w:rsid w:val="00D114C5"/>
    <w:rsid w:val="00D2123A"/>
    <w:rsid w:val="00D26501"/>
    <w:rsid w:val="00D33CE3"/>
    <w:rsid w:val="00D34469"/>
    <w:rsid w:val="00D347A7"/>
    <w:rsid w:val="00D363A8"/>
    <w:rsid w:val="00D379CF"/>
    <w:rsid w:val="00D41E82"/>
    <w:rsid w:val="00D42470"/>
    <w:rsid w:val="00D45137"/>
    <w:rsid w:val="00D53330"/>
    <w:rsid w:val="00D54B5C"/>
    <w:rsid w:val="00D54D70"/>
    <w:rsid w:val="00D5534A"/>
    <w:rsid w:val="00D60A0B"/>
    <w:rsid w:val="00D63B01"/>
    <w:rsid w:val="00D659AF"/>
    <w:rsid w:val="00D6750D"/>
    <w:rsid w:val="00D7467F"/>
    <w:rsid w:val="00D756DE"/>
    <w:rsid w:val="00D75A82"/>
    <w:rsid w:val="00D766C2"/>
    <w:rsid w:val="00D8774E"/>
    <w:rsid w:val="00D931BF"/>
    <w:rsid w:val="00DA249B"/>
    <w:rsid w:val="00DA2CDC"/>
    <w:rsid w:val="00DA52BF"/>
    <w:rsid w:val="00DA65D8"/>
    <w:rsid w:val="00DA70AC"/>
    <w:rsid w:val="00DA7597"/>
    <w:rsid w:val="00DA7BE4"/>
    <w:rsid w:val="00DB0E38"/>
    <w:rsid w:val="00DB1884"/>
    <w:rsid w:val="00DB5483"/>
    <w:rsid w:val="00DB5895"/>
    <w:rsid w:val="00DB5D03"/>
    <w:rsid w:val="00DB63A8"/>
    <w:rsid w:val="00DC2C08"/>
    <w:rsid w:val="00DC40C9"/>
    <w:rsid w:val="00DC6AAD"/>
    <w:rsid w:val="00DD0AF4"/>
    <w:rsid w:val="00DD14DF"/>
    <w:rsid w:val="00DD2FA1"/>
    <w:rsid w:val="00DD3B73"/>
    <w:rsid w:val="00DD5383"/>
    <w:rsid w:val="00DD613A"/>
    <w:rsid w:val="00DE570D"/>
    <w:rsid w:val="00DF410A"/>
    <w:rsid w:val="00DF42C2"/>
    <w:rsid w:val="00DF592B"/>
    <w:rsid w:val="00E042B7"/>
    <w:rsid w:val="00E04D2D"/>
    <w:rsid w:val="00E14B18"/>
    <w:rsid w:val="00E21DB0"/>
    <w:rsid w:val="00E2235D"/>
    <w:rsid w:val="00E23FC8"/>
    <w:rsid w:val="00E24832"/>
    <w:rsid w:val="00E277EB"/>
    <w:rsid w:val="00E27974"/>
    <w:rsid w:val="00E301AF"/>
    <w:rsid w:val="00E30312"/>
    <w:rsid w:val="00E32555"/>
    <w:rsid w:val="00E36142"/>
    <w:rsid w:val="00E41BC7"/>
    <w:rsid w:val="00E45E43"/>
    <w:rsid w:val="00E4733D"/>
    <w:rsid w:val="00E47AD5"/>
    <w:rsid w:val="00E511D0"/>
    <w:rsid w:val="00E533BD"/>
    <w:rsid w:val="00E544CC"/>
    <w:rsid w:val="00E55B9D"/>
    <w:rsid w:val="00E55BBE"/>
    <w:rsid w:val="00E55CA8"/>
    <w:rsid w:val="00E64761"/>
    <w:rsid w:val="00E73991"/>
    <w:rsid w:val="00E73BCC"/>
    <w:rsid w:val="00E73E2F"/>
    <w:rsid w:val="00E8129A"/>
    <w:rsid w:val="00E94D45"/>
    <w:rsid w:val="00E951D9"/>
    <w:rsid w:val="00E97FB4"/>
    <w:rsid w:val="00EA0054"/>
    <w:rsid w:val="00EA1854"/>
    <w:rsid w:val="00EA5450"/>
    <w:rsid w:val="00EA61B7"/>
    <w:rsid w:val="00EA7F16"/>
    <w:rsid w:val="00EB5542"/>
    <w:rsid w:val="00EB5B7B"/>
    <w:rsid w:val="00EC4611"/>
    <w:rsid w:val="00EC582A"/>
    <w:rsid w:val="00EC7908"/>
    <w:rsid w:val="00ED209D"/>
    <w:rsid w:val="00ED2620"/>
    <w:rsid w:val="00ED41BC"/>
    <w:rsid w:val="00ED6696"/>
    <w:rsid w:val="00ED72B8"/>
    <w:rsid w:val="00EE3557"/>
    <w:rsid w:val="00EE3F27"/>
    <w:rsid w:val="00EE4FC4"/>
    <w:rsid w:val="00EE51A7"/>
    <w:rsid w:val="00EE6FC4"/>
    <w:rsid w:val="00EF3134"/>
    <w:rsid w:val="00EF3AE5"/>
    <w:rsid w:val="00EF482F"/>
    <w:rsid w:val="00EF6529"/>
    <w:rsid w:val="00F047FB"/>
    <w:rsid w:val="00F04884"/>
    <w:rsid w:val="00F15C60"/>
    <w:rsid w:val="00F2103D"/>
    <w:rsid w:val="00F23603"/>
    <w:rsid w:val="00F25025"/>
    <w:rsid w:val="00F31269"/>
    <w:rsid w:val="00F33FB5"/>
    <w:rsid w:val="00F40A01"/>
    <w:rsid w:val="00F40B09"/>
    <w:rsid w:val="00F4474C"/>
    <w:rsid w:val="00F44D59"/>
    <w:rsid w:val="00F4637F"/>
    <w:rsid w:val="00F46B1F"/>
    <w:rsid w:val="00F522E9"/>
    <w:rsid w:val="00F53BB5"/>
    <w:rsid w:val="00F61061"/>
    <w:rsid w:val="00F61AB8"/>
    <w:rsid w:val="00F65AAF"/>
    <w:rsid w:val="00F73349"/>
    <w:rsid w:val="00F750EF"/>
    <w:rsid w:val="00F808E4"/>
    <w:rsid w:val="00F84E3D"/>
    <w:rsid w:val="00F851F3"/>
    <w:rsid w:val="00F85F0E"/>
    <w:rsid w:val="00F9438A"/>
    <w:rsid w:val="00F965D8"/>
    <w:rsid w:val="00FB2BEF"/>
    <w:rsid w:val="00FB3258"/>
    <w:rsid w:val="00FB347A"/>
    <w:rsid w:val="00FB3613"/>
    <w:rsid w:val="00FB3EC1"/>
    <w:rsid w:val="00FC24A2"/>
    <w:rsid w:val="00FC2646"/>
    <w:rsid w:val="00FC37CC"/>
    <w:rsid w:val="00FC6C95"/>
    <w:rsid w:val="00FD0EEC"/>
    <w:rsid w:val="00FD2770"/>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757EC693-2D77-492D-9B7F-F3E59603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body txt,Znak,Glava - napis"/>
    <w:basedOn w:val="Navaden"/>
    <w:link w:val="GlavaZnak"/>
    <w:unhideWhenUsed/>
    <w:rsid w:val="006975C6"/>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uiPriority w:val="34"/>
    <w:qFormat/>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UnresolvedMention">
    <w:name w:val="Unresolved Mention"/>
    <w:basedOn w:val="Privzetapisavaodstavka"/>
    <w:uiPriority w:val="99"/>
    <w:semiHidden/>
    <w:unhideWhenUsed/>
    <w:rsid w:val="007E6FA7"/>
    <w:rPr>
      <w:color w:val="808080"/>
      <w:shd w:val="clear" w:color="auto" w:fill="E6E6E6"/>
    </w:rPr>
  </w:style>
  <w:style w:type="paragraph" w:customStyle="1" w:styleId="Standard">
    <w:name w:val="Standard"/>
    <w:rsid w:val="009421FD"/>
    <w:pPr>
      <w:suppressAutoHyphens/>
      <w:autoSpaceDN w:val="0"/>
      <w:spacing w:after="0" w:line="240" w:lineRule="auto"/>
      <w:textAlignment w:val="baseline"/>
    </w:pPr>
    <w:rPr>
      <w:rFonts w:ascii="Arial" w:eastAsia="Times New Roman" w:hAnsi="Arial" w:cs="Arial"/>
      <w:kern w:val="3"/>
      <w:sz w:val="24"/>
      <w:szCs w:val="24"/>
      <w:lang w:eastAsia="sl-SI"/>
    </w:rPr>
  </w:style>
  <w:style w:type="paragraph" w:customStyle="1" w:styleId="TableContents">
    <w:name w:val="Table Contents"/>
    <w:basedOn w:val="Standard"/>
    <w:rsid w:val="009421FD"/>
    <w:pPr>
      <w:suppressLineNumbers/>
    </w:pPr>
  </w:style>
  <w:style w:type="paragraph" w:customStyle="1" w:styleId="Default">
    <w:name w:val="Default"/>
    <w:rsid w:val="00654E69"/>
    <w:pPr>
      <w:autoSpaceDE w:val="0"/>
      <w:autoSpaceDN w:val="0"/>
      <w:adjustRightInd w:val="0"/>
      <w:spacing w:after="0" w:line="240" w:lineRule="auto"/>
    </w:pPr>
    <w:rPr>
      <w:rFonts w:ascii="Times New Roman" w:hAnsi="Times New Roman" w:cs="Times New Roman"/>
      <w:color w:val="000000"/>
      <w:sz w:val="24"/>
      <w:szCs w:val="24"/>
    </w:rPr>
  </w:style>
  <w:style w:type="paragraph" w:styleId="Telobesedila3">
    <w:name w:val="Body Text 3"/>
    <w:basedOn w:val="Navaden"/>
    <w:link w:val="Telobesedila3Znak"/>
    <w:uiPriority w:val="99"/>
    <w:unhideWhenUsed/>
    <w:rsid w:val="000E090E"/>
    <w:pPr>
      <w:spacing w:after="120"/>
    </w:pPr>
    <w:rPr>
      <w:sz w:val="16"/>
      <w:szCs w:val="16"/>
    </w:rPr>
  </w:style>
  <w:style w:type="character" w:customStyle="1" w:styleId="Telobesedila3Znak">
    <w:name w:val="Telo besedila 3 Znak"/>
    <w:basedOn w:val="Privzetapisavaodstavka"/>
    <w:link w:val="Telobesedila3"/>
    <w:uiPriority w:val="99"/>
    <w:rsid w:val="000E090E"/>
    <w:rPr>
      <w:rFonts w:ascii="Helvetica" w:hAnsi="Helvetic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1426609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B00E5-29F9-4983-B2FB-855FC87DF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31</Pages>
  <Words>7608</Words>
  <Characters>43372</Characters>
  <Application>Microsoft Office Word</Application>
  <DocSecurity>0</DocSecurity>
  <Lines>361</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JHP17</cp:lastModifiedBy>
  <cp:revision>9</cp:revision>
  <cp:lastPrinted>2018-05-04T05:13:00Z</cp:lastPrinted>
  <dcterms:created xsi:type="dcterms:W3CDTF">2019-08-12T09:07:00Z</dcterms:created>
  <dcterms:modified xsi:type="dcterms:W3CDTF">2019-08-12T11:28:00Z</dcterms:modified>
</cp:coreProperties>
</file>