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56DFF" w14:textId="77777777" w:rsidR="007426BB" w:rsidRDefault="007426BB" w:rsidP="007426BB">
      <w:pPr>
        <w:rPr>
          <w:rFonts w:ascii="Arial" w:eastAsia="Arial" w:hAnsi="Arial" w:cs="Arial"/>
          <w:b/>
          <w:bCs/>
          <w:sz w:val="22"/>
          <w:szCs w:val="22"/>
          <w:u w:val="single"/>
        </w:rPr>
      </w:pPr>
    </w:p>
    <w:tbl>
      <w:tblPr>
        <w:tblW w:w="0" w:type="auto"/>
        <w:tblInd w:w="3" w:type="dxa"/>
        <w:tblLayout w:type="fixed"/>
        <w:tblCellMar>
          <w:left w:w="70" w:type="dxa"/>
          <w:right w:w="70" w:type="dxa"/>
        </w:tblCellMar>
        <w:tblLook w:val="0000" w:firstRow="0" w:lastRow="0" w:firstColumn="0" w:lastColumn="0" w:noHBand="0" w:noVBand="0"/>
      </w:tblPr>
      <w:tblGrid>
        <w:gridCol w:w="9189"/>
      </w:tblGrid>
      <w:tr w:rsidR="007426BB" w14:paraId="2FF407CA" w14:textId="77777777" w:rsidTr="00DF72A6">
        <w:tc>
          <w:tcPr>
            <w:tcW w:w="9189" w:type="dxa"/>
            <w:tcBorders>
              <w:bottom w:val="double" w:sz="1" w:space="0" w:color="000000"/>
            </w:tcBorders>
            <w:shd w:val="clear" w:color="auto" w:fill="auto"/>
          </w:tcPr>
          <w:p w14:paraId="7F09A461" w14:textId="77777777" w:rsidR="007426BB" w:rsidRDefault="007426BB" w:rsidP="00DF72A6">
            <w:pPr>
              <w:pStyle w:val="Header"/>
              <w:tabs>
                <w:tab w:val="clear" w:pos="4536"/>
                <w:tab w:val="clear" w:pos="9072"/>
              </w:tabs>
            </w:pPr>
            <w:r>
              <w:rPr>
                <w:b/>
                <w:bCs/>
                <w:sz w:val="22"/>
                <w:szCs w:val="22"/>
              </w:rPr>
              <w:t>OBRAZCI ZA PRIPRAVO PONUDBE</w:t>
            </w:r>
          </w:p>
        </w:tc>
      </w:tr>
    </w:tbl>
    <w:p w14:paraId="3FDB8F3F" w14:textId="77777777" w:rsidR="007426BB" w:rsidRDefault="007426BB" w:rsidP="007426BB">
      <w:pPr>
        <w:pStyle w:val="BodyText2"/>
        <w:jc w:val="both"/>
        <w:rPr>
          <w:rFonts w:ascii="Arial" w:eastAsia="Arial" w:hAnsi="Arial" w:cs="Arial"/>
          <w:b/>
          <w:bCs/>
        </w:rPr>
      </w:pPr>
    </w:p>
    <w:p w14:paraId="65134CEF" w14:textId="77777777" w:rsidR="007426BB" w:rsidRDefault="007426BB" w:rsidP="007426BB">
      <w:pPr>
        <w:jc w:val="both"/>
        <w:rPr>
          <w:rFonts w:ascii="Arial" w:eastAsia="Arial" w:hAnsi="Arial" w:cs="Arial"/>
          <w:sz w:val="22"/>
          <w:szCs w:val="22"/>
        </w:rPr>
      </w:pPr>
    </w:p>
    <w:p w14:paraId="307B5FFE" w14:textId="77777777" w:rsidR="007426BB" w:rsidRDefault="007426BB" w:rsidP="007426BB">
      <w:pPr>
        <w:jc w:val="both"/>
        <w:rPr>
          <w:rFonts w:ascii="Arial" w:eastAsia="Arial" w:hAnsi="Arial" w:cs="Arial"/>
          <w:sz w:val="22"/>
          <w:szCs w:val="22"/>
        </w:rPr>
      </w:pPr>
    </w:p>
    <w:tbl>
      <w:tblPr>
        <w:tblW w:w="0" w:type="auto"/>
        <w:tblInd w:w="3" w:type="dxa"/>
        <w:tblLayout w:type="fixed"/>
        <w:tblLook w:val="0000" w:firstRow="0" w:lastRow="0" w:firstColumn="0" w:lastColumn="0" w:noHBand="0" w:noVBand="0"/>
      </w:tblPr>
      <w:tblGrid>
        <w:gridCol w:w="1410"/>
        <w:gridCol w:w="3724"/>
        <w:gridCol w:w="2674"/>
        <w:gridCol w:w="1540"/>
      </w:tblGrid>
      <w:tr w:rsidR="007426BB" w14:paraId="0FF18EC5"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081E4DB9" w14:textId="77777777" w:rsidR="007426BB" w:rsidRDefault="007426BB" w:rsidP="00DF72A6">
            <w:pPr>
              <w:jc w:val="both"/>
              <w:rPr>
                <w:rFonts w:ascii="Arial" w:eastAsia="Arial" w:hAnsi="Arial" w:cs="Arial"/>
                <w:b/>
                <w:bCs/>
                <w:sz w:val="22"/>
                <w:szCs w:val="22"/>
              </w:rPr>
            </w:pPr>
            <w:r>
              <w:rPr>
                <w:rFonts w:ascii="Arial" w:eastAsia="Arial" w:hAnsi="Arial" w:cs="Arial"/>
                <w:b/>
                <w:bCs/>
                <w:sz w:val="22"/>
                <w:szCs w:val="22"/>
              </w:rPr>
              <w:t xml:space="preserve">Obrazec številka </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0D985966" w14:textId="77777777" w:rsidR="007426BB" w:rsidRDefault="007426BB" w:rsidP="00DF72A6">
            <w:pPr>
              <w:jc w:val="both"/>
              <w:rPr>
                <w:rFonts w:ascii="Arial" w:eastAsia="Arial" w:hAnsi="Arial" w:cs="Arial"/>
                <w:b/>
                <w:bCs/>
                <w:sz w:val="22"/>
                <w:szCs w:val="22"/>
              </w:rPr>
            </w:pPr>
            <w:r>
              <w:rPr>
                <w:rFonts w:ascii="Arial" w:eastAsia="Arial" w:hAnsi="Arial" w:cs="Arial"/>
                <w:b/>
                <w:bCs/>
                <w:sz w:val="22"/>
                <w:szCs w:val="22"/>
              </w:rPr>
              <w:t xml:space="preserve">Naziv </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28AA5175" w14:textId="77777777" w:rsidR="007426BB" w:rsidRDefault="007426BB" w:rsidP="00DF72A6">
            <w:pPr>
              <w:rPr>
                <w:rFonts w:ascii="Arial" w:eastAsia="Arial" w:hAnsi="Arial" w:cs="Arial"/>
                <w:b/>
                <w:bCs/>
                <w:sz w:val="22"/>
                <w:szCs w:val="22"/>
              </w:rPr>
            </w:pPr>
            <w:r>
              <w:rPr>
                <w:rFonts w:ascii="Arial" w:eastAsia="Arial" w:hAnsi="Arial" w:cs="Arial"/>
                <w:b/>
                <w:bCs/>
                <w:sz w:val="22"/>
                <w:szCs w:val="22"/>
              </w:rPr>
              <w:t>Opomba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2903C036" w14:textId="77777777" w:rsidR="007426BB" w:rsidRDefault="007426BB" w:rsidP="00DF72A6">
            <w:r>
              <w:rPr>
                <w:rFonts w:ascii="Arial" w:eastAsia="Arial" w:hAnsi="Arial" w:cs="Arial"/>
                <w:b/>
                <w:bCs/>
                <w:sz w:val="22"/>
                <w:szCs w:val="22"/>
              </w:rPr>
              <w:t>Pripenjanje v eJN</w:t>
            </w:r>
          </w:p>
        </w:tc>
      </w:tr>
      <w:tr w:rsidR="007426BB" w14:paraId="000228A5"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40FEC30E" w14:textId="77777777" w:rsidR="007426BB" w:rsidRDefault="007426BB" w:rsidP="00DF72A6">
            <w:pPr>
              <w:jc w:val="both"/>
              <w:rPr>
                <w:rFonts w:ascii="Arial" w:eastAsia="Arial" w:hAnsi="Arial" w:cs="Arial"/>
                <w:sz w:val="22"/>
                <w:szCs w:val="22"/>
              </w:rPr>
            </w:pPr>
            <w:r>
              <w:rPr>
                <w:rFonts w:ascii="Arial" w:eastAsia="Arial" w:hAnsi="Arial" w:cs="Arial"/>
                <w:sz w:val="22"/>
                <w:szCs w:val="22"/>
              </w:rPr>
              <w:t>1</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088DBF5D"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Predračun</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30D01"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4746BE5F" w14:textId="77777777" w:rsidR="007426BB" w:rsidRDefault="007426BB" w:rsidP="00DF72A6">
            <w:r>
              <w:rPr>
                <w:rFonts w:ascii="Arial" w:eastAsia="Arial" w:hAnsi="Arial" w:cs="Arial"/>
                <w:position w:val="-13"/>
                <w:sz w:val="22"/>
                <w:szCs w:val="22"/>
              </w:rPr>
              <w:t>Predračun</w:t>
            </w:r>
          </w:p>
        </w:tc>
      </w:tr>
      <w:tr w:rsidR="007426BB" w14:paraId="1DB68EA1"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6DDDE528" w14:textId="77777777" w:rsidR="007426BB" w:rsidRDefault="007426BB" w:rsidP="00DF72A6">
            <w:pPr>
              <w:jc w:val="both"/>
              <w:rPr>
                <w:rFonts w:ascii="Arial" w:eastAsia="Arial" w:hAnsi="Arial" w:cs="Arial"/>
                <w:sz w:val="22"/>
                <w:szCs w:val="22"/>
              </w:rPr>
            </w:pPr>
            <w:r>
              <w:rPr>
                <w:rFonts w:ascii="Arial" w:eastAsia="Arial" w:hAnsi="Arial" w:cs="Arial"/>
                <w:sz w:val="22"/>
                <w:szCs w:val="22"/>
              </w:rPr>
              <w:t>2</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74AD179B"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Prijava</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887A"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Izpolnjena in podpisana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64D36AD6" w14:textId="77777777" w:rsidR="007426BB" w:rsidRDefault="007426BB" w:rsidP="00DF72A6">
            <w:r>
              <w:rPr>
                <w:rFonts w:ascii="Arial" w:eastAsia="Arial" w:hAnsi="Arial" w:cs="Arial"/>
                <w:position w:val="-13"/>
                <w:sz w:val="22"/>
                <w:szCs w:val="22"/>
              </w:rPr>
              <w:t>Druge priloge</w:t>
            </w:r>
          </w:p>
        </w:tc>
      </w:tr>
      <w:tr w:rsidR="007426BB" w14:paraId="3CB7C96A"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7F8A65C4" w14:textId="77777777" w:rsidR="007426BB" w:rsidRDefault="007426BB" w:rsidP="00DF72A6">
            <w:pPr>
              <w:jc w:val="both"/>
              <w:rPr>
                <w:rFonts w:ascii="Arial" w:eastAsia="Arial" w:hAnsi="Arial" w:cs="Arial"/>
                <w:sz w:val="22"/>
                <w:szCs w:val="22"/>
              </w:rPr>
            </w:pPr>
            <w:r>
              <w:rPr>
                <w:rFonts w:ascii="Arial" w:eastAsia="Arial" w:hAnsi="Arial" w:cs="Arial"/>
                <w:sz w:val="22"/>
                <w:szCs w:val="22"/>
              </w:rPr>
              <w:t>Priloga št. 1</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7B6F01A4"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Izjava ponudnika, ki nastopa s podizvajalci</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EF114"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Izpolnjena in podpisana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289379E3" w14:textId="77777777" w:rsidR="007426BB" w:rsidRDefault="007426BB" w:rsidP="00DF72A6">
            <w:r>
              <w:rPr>
                <w:rFonts w:ascii="Arial" w:eastAsia="Arial" w:hAnsi="Arial" w:cs="Arial"/>
                <w:position w:val="-13"/>
                <w:sz w:val="22"/>
                <w:szCs w:val="22"/>
              </w:rPr>
              <w:t>Druge priloge</w:t>
            </w:r>
          </w:p>
        </w:tc>
      </w:tr>
      <w:tr w:rsidR="007426BB" w14:paraId="1947C675"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71B6BA13" w14:textId="77777777" w:rsidR="007426BB" w:rsidRDefault="007426BB" w:rsidP="00DF72A6">
            <w:pPr>
              <w:jc w:val="both"/>
              <w:rPr>
                <w:rFonts w:ascii="Arial" w:eastAsia="Arial" w:hAnsi="Arial" w:cs="Arial"/>
                <w:sz w:val="22"/>
                <w:szCs w:val="22"/>
              </w:rPr>
            </w:pPr>
            <w:r>
              <w:rPr>
                <w:rFonts w:ascii="Arial" w:eastAsia="Arial" w:hAnsi="Arial" w:cs="Arial"/>
                <w:sz w:val="22"/>
                <w:szCs w:val="22"/>
              </w:rPr>
              <w:t>Priloga št. 2</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0A0D718D"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Zahteva in soglasje podizvajalca za neposredno plačilo</w:t>
            </w:r>
          </w:p>
        </w:tc>
        <w:tc>
          <w:tcPr>
            <w:tcW w:w="26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9F16F"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Izpolnjena in podpisana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1E40068B" w14:textId="77777777" w:rsidR="007426BB" w:rsidRDefault="007426BB" w:rsidP="00DF72A6">
            <w:r>
              <w:rPr>
                <w:rFonts w:ascii="Arial" w:eastAsia="Arial" w:hAnsi="Arial" w:cs="Arial"/>
                <w:position w:val="-13"/>
                <w:sz w:val="22"/>
                <w:szCs w:val="22"/>
              </w:rPr>
              <w:t>Druge priloge</w:t>
            </w:r>
          </w:p>
        </w:tc>
      </w:tr>
      <w:tr w:rsidR="007426BB" w14:paraId="7CC831D4"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719546AD" w14:textId="77777777" w:rsidR="007426BB" w:rsidRDefault="007426BB" w:rsidP="00DF72A6">
            <w:pPr>
              <w:jc w:val="both"/>
              <w:rPr>
                <w:rFonts w:ascii="Arial" w:eastAsia="Arial" w:hAnsi="Arial" w:cs="Arial"/>
                <w:sz w:val="22"/>
                <w:szCs w:val="22"/>
              </w:rPr>
            </w:pPr>
            <w:r>
              <w:rPr>
                <w:rFonts w:ascii="Arial" w:eastAsia="Arial" w:hAnsi="Arial" w:cs="Arial"/>
                <w:sz w:val="22"/>
                <w:szCs w:val="22"/>
              </w:rPr>
              <w:t>3</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06C54254" w14:textId="02586A7A" w:rsidR="007426BB" w:rsidRDefault="00C33146" w:rsidP="00DF72A6">
            <w:pPr>
              <w:rPr>
                <w:rFonts w:ascii="Arial" w:eastAsia="Arial" w:hAnsi="Arial" w:cs="Arial"/>
                <w:position w:val="-13"/>
                <w:sz w:val="22"/>
                <w:szCs w:val="22"/>
              </w:rPr>
            </w:pPr>
            <w:r>
              <w:rPr>
                <w:rFonts w:ascii="Arial" w:eastAsia="Arial" w:hAnsi="Arial" w:cs="Arial"/>
                <w:sz w:val="22"/>
                <w:szCs w:val="22"/>
              </w:rPr>
              <w:t xml:space="preserve">ESPD </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588E3E25" w14:textId="651580D1"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151C370C" w14:textId="0A1B123E" w:rsidR="007426BB" w:rsidRPr="002279A6" w:rsidRDefault="00923F1F" w:rsidP="00DF72A6">
            <w:pPr>
              <w:rPr>
                <w:rFonts w:ascii="Arial" w:hAnsi="Arial" w:cs="Arial"/>
                <w:sz w:val="22"/>
                <w:szCs w:val="22"/>
              </w:rPr>
            </w:pPr>
            <w:r w:rsidRPr="002279A6">
              <w:rPr>
                <w:rFonts w:ascii="Arial" w:hAnsi="Arial" w:cs="Arial"/>
                <w:sz w:val="22"/>
                <w:szCs w:val="22"/>
              </w:rPr>
              <w:t xml:space="preserve">ESPD </w:t>
            </w:r>
            <w:r w:rsidR="002279A6" w:rsidRPr="002279A6">
              <w:rPr>
                <w:rFonts w:ascii="Arial" w:hAnsi="Arial" w:cs="Arial"/>
                <w:sz w:val="22"/>
                <w:szCs w:val="22"/>
              </w:rPr>
              <w:t>–</w:t>
            </w:r>
            <w:r w:rsidRPr="002279A6">
              <w:rPr>
                <w:rFonts w:ascii="Arial" w:hAnsi="Arial" w:cs="Arial"/>
                <w:sz w:val="22"/>
                <w:szCs w:val="22"/>
              </w:rPr>
              <w:t xml:space="preserve"> ponudnik</w:t>
            </w:r>
          </w:p>
          <w:p w14:paraId="69BC2894" w14:textId="74BC2EA2" w:rsidR="002279A6" w:rsidRDefault="0001539A" w:rsidP="00DF72A6">
            <w:pPr>
              <w:rPr>
                <w:rFonts w:ascii="Arial" w:hAnsi="Arial" w:cs="Arial"/>
                <w:sz w:val="22"/>
                <w:szCs w:val="22"/>
              </w:rPr>
            </w:pPr>
            <w:r>
              <w:rPr>
                <w:rFonts w:ascii="Arial" w:hAnsi="Arial" w:cs="Arial"/>
                <w:sz w:val="22"/>
                <w:szCs w:val="22"/>
              </w:rPr>
              <w:t xml:space="preserve">oz. </w:t>
            </w:r>
          </w:p>
          <w:p w14:paraId="63F30308" w14:textId="3F4FA5B2" w:rsidR="002279A6" w:rsidRPr="002279A6" w:rsidRDefault="002279A6" w:rsidP="00DF72A6">
            <w:pPr>
              <w:rPr>
                <w:rFonts w:ascii="Arial" w:hAnsi="Arial" w:cs="Arial"/>
                <w:sz w:val="22"/>
                <w:szCs w:val="22"/>
              </w:rPr>
            </w:pPr>
            <w:r w:rsidRPr="002279A6">
              <w:rPr>
                <w:rFonts w:ascii="Arial" w:hAnsi="Arial" w:cs="Arial"/>
                <w:sz w:val="22"/>
                <w:szCs w:val="22"/>
              </w:rPr>
              <w:t xml:space="preserve">ESPD – </w:t>
            </w:r>
            <w:r>
              <w:rPr>
                <w:rFonts w:ascii="Arial" w:hAnsi="Arial" w:cs="Arial"/>
                <w:sz w:val="22"/>
                <w:szCs w:val="22"/>
              </w:rPr>
              <w:t xml:space="preserve">ostali </w:t>
            </w:r>
            <w:r w:rsidR="00FA540A">
              <w:rPr>
                <w:rFonts w:ascii="Arial" w:hAnsi="Arial" w:cs="Arial"/>
                <w:sz w:val="22"/>
                <w:szCs w:val="22"/>
              </w:rPr>
              <w:t>sodelujoči</w:t>
            </w:r>
          </w:p>
        </w:tc>
      </w:tr>
      <w:tr w:rsidR="007426BB" w14:paraId="596ED376"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272C8FBF" w14:textId="77777777" w:rsidR="007426BB" w:rsidRDefault="007426BB" w:rsidP="00DF72A6">
            <w:pPr>
              <w:jc w:val="both"/>
              <w:rPr>
                <w:rFonts w:ascii="Arial" w:eastAsia="Arial" w:hAnsi="Arial" w:cs="Arial"/>
                <w:sz w:val="22"/>
                <w:szCs w:val="22"/>
              </w:rPr>
            </w:pPr>
            <w:bookmarkStart w:id="0" w:name="_Hlk525111314"/>
            <w:r>
              <w:rPr>
                <w:rFonts w:ascii="Arial" w:eastAsia="Arial" w:hAnsi="Arial" w:cs="Arial"/>
                <w:sz w:val="22"/>
                <w:szCs w:val="22"/>
              </w:rPr>
              <w:t>4</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7393646E" w14:textId="1B40CC31" w:rsidR="007426BB" w:rsidRDefault="0072482A" w:rsidP="00DF72A6">
            <w:pPr>
              <w:rPr>
                <w:rFonts w:ascii="Arial" w:eastAsia="Arial" w:hAnsi="Arial" w:cs="Arial"/>
                <w:position w:val="-13"/>
                <w:sz w:val="22"/>
                <w:szCs w:val="22"/>
              </w:rPr>
            </w:pPr>
            <w:r>
              <w:rPr>
                <w:rFonts w:ascii="Arial" w:hAnsi="Arial" w:cs="Arial"/>
                <w:sz w:val="22"/>
                <w:szCs w:val="22"/>
              </w:rPr>
              <w:t xml:space="preserve">Izjava ponudnika, da bo predložil bianco menice z menično izjavo </w:t>
            </w:r>
            <w:r>
              <w:rPr>
                <w:rFonts w:ascii="Arial" w:eastAsia="Arial" w:hAnsi="Arial" w:cs="Arial"/>
                <w:sz w:val="22"/>
                <w:szCs w:val="22"/>
              </w:rPr>
              <w:t>za dobro izvedbo pogodbenih obveznosti</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7880CC30"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Izpolnjena in podpisana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002653F0" w14:textId="77777777" w:rsidR="007426BB" w:rsidRDefault="007426BB" w:rsidP="00DF72A6">
            <w:r>
              <w:rPr>
                <w:rFonts w:ascii="Arial" w:eastAsia="Arial" w:hAnsi="Arial" w:cs="Arial"/>
                <w:position w:val="-13"/>
                <w:sz w:val="22"/>
                <w:szCs w:val="22"/>
              </w:rPr>
              <w:t>Druge priloge</w:t>
            </w:r>
          </w:p>
        </w:tc>
      </w:tr>
      <w:bookmarkEnd w:id="0"/>
      <w:tr w:rsidR="007426BB" w14:paraId="794B5412"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0BB33555" w14:textId="77777777" w:rsidR="007426BB" w:rsidRDefault="007426BB" w:rsidP="00DF72A6">
            <w:pPr>
              <w:jc w:val="both"/>
              <w:rPr>
                <w:rFonts w:ascii="Arial" w:hAnsi="Arial" w:cs="Arial"/>
                <w:sz w:val="22"/>
                <w:szCs w:val="22"/>
              </w:rPr>
            </w:pPr>
            <w:r>
              <w:rPr>
                <w:rFonts w:ascii="Arial" w:eastAsia="Arial" w:hAnsi="Arial" w:cs="Arial"/>
                <w:sz w:val="22"/>
                <w:szCs w:val="22"/>
              </w:rPr>
              <w:t>5</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7511A91C" w14:textId="76B1D3E0" w:rsidR="007426BB" w:rsidRDefault="0072482A" w:rsidP="00DF72A6">
            <w:pPr>
              <w:rPr>
                <w:rFonts w:ascii="Arial" w:eastAsia="Arial" w:hAnsi="Arial" w:cs="Arial"/>
                <w:position w:val="-13"/>
                <w:sz w:val="22"/>
                <w:szCs w:val="22"/>
              </w:rPr>
            </w:pPr>
            <w:r>
              <w:rPr>
                <w:rFonts w:ascii="Arial" w:hAnsi="Arial" w:cs="Arial"/>
                <w:sz w:val="22"/>
                <w:szCs w:val="22"/>
              </w:rPr>
              <w:t>O</w:t>
            </w:r>
            <w:r w:rsidR="007426BB">
              <w:rPr>
                <w:rFonts w:ascii="Arial" w:hAnsi="Arial" w:cs="Arial"/>
                <w:sz w:val="22"/>
                <w:szCs w:val="22"/>
              </w:rPr>
              <w:t>snut</w:t>
            </w:r>
            <w:r>
              <w:rPr>
                <w:rFonts w:ascii="Arial" w:hAnsi="Arial" w:cs="Arial"/>
                <w:sz w:val="22"/>
                <w:szCs w:val="22"/>
              </w:rPr>
              <w:t>e</w:t>
            </w:r>
            <w:r w:rsidR="007426BB">
              <w:rPr>
                <w:rFonts w:ascii="Arial" w:hAnsi="Arial" w:cs="Arial"/>
                <w:sz w:val="22"/>
                <w:szCs w:val="22"/>
              </w:rPr>
              <w:t>k menične izjave</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41918FF5" w14:textId="27237164" w:rsidR="007426BB" w:rsidRDefault="0072482A" w:rsidP="00DF72A6">
            <w:pPr>
              <w:rPr>
                <w:rFonts w:ascii="Arial" w:eastAsia="Arial" w:hAnsi="Arial" w:cs="Arial"/>
                <w:position w:val="-13"/>
                <w:sz w:val="22"/>
                <w:szCs w:val="22"/>
              </w:rPr>
            </w:pPr>
            <w:r>
              <w:rPr>
                <w:rFonts w:ascii="Arial" w:eastAsia="Arial" w:hAnsi="Arial" w:cs="Arial"/>
                <w:position w:val="-13"/>
                <w:sz w:val="22"/>
                <w:szCs w:val="22"/>
              </w:rPr>
              <w:t>P</w:t>
            </w:r>
            <w:r w:rsidR="007426BB">
              <w:rPr>
                <w:rFonts w:ascii="Arial" w:eastAsia="Arial" w:hAnsi="Arial" w:cs="Arial"/>
                <w:position w:val="-13"/>
                <w:sz w:val="22"/>
                <w:szCs w:val="22"/>
              </w:rPr>
              <w:t>odpisana</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084C7C5B" w14:textId="77777777" w:rsidR="007426BB" w:rsidRDefault="007426BB" w:rsidP="00DF72A6">
            <w:r>
              <w:rPr>
                <w:rFonts w:ascii="Arial" w:eastAsia="Arial" w:hAnsi="Arial" w:cs="Arial"/>
                <w:position w:val="-13"/>
                <w:sz w:val="22"/>
                <w:szCs w:val="22"/>
              </w:rPr>
              <w:t>Druge priloge</w:t>
            </w:r>
          </w:p>
        </w:tc>
      </w:tr>
      <w:tr w:rsidR="007426BB" w14:paraId="34D4A919"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59E52C66" w14:textId="77777777" w:rsidR="007426BB" w:rsidRDefault="007426BB" w:rsidP="00DF72A6">
            <w:pPr>
              <w:jc w:val="both"/>
              <w:rPr>
                <w:rFonts w:ascii="Arial" w:eastAsia="Arial" w:hAnsi="Arial" w:cs="Arial"/>
                <w:sz w:val="22"/>
                <w:szCs w:val="22"/>
              </w:rPr>
            </w:pPr>
            <w:r>
              <w:rPr>
                <w:rFonts w:ascii="Arial" w:eastAsia="Arial" w:hAnsi="Arial" w:cs="Arial"/>
                <w:sz w:val="22"/>
                <w:szCs w:val="22"/>
              </w:rPr>
              <w:t>6</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47E53A9E"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Tehnične zahteve naročnika</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40069903"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Podpisane</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5828EB38" w14:textId="77777777" w:rsidR="007426BB" w:rsidRDefault="007426BB" w:rsidP="00DF72A6">
            <w:r>
              <w:rPr>
                <w:rFonts w:ascii="Arial" w:eastAsia="Arial" w:hAnsi="Arial" w:cs="Arial"/>
                <w:position w:val="-13"/>
                <w:sz w:val="22"/>
                <w:szCs w:val="22"/>
              </w:rPr>
              <w:t>Druge priloge</w:t>
            </w:r>
          </w:p>
        </w:tc>
      </w:tr>
      <w:tr w:rsidR="007426BB" w14:paraId="26186B83" w14:textId="77777777" w:rsidTr="00DF72A6">
        <w:tc>
          <w:tcPr>
            <w:tcW w:w="1410" w:type="dxa"/>
            <w:tcBorders>
              <w:top w:val="single" w:sz="4" w:space="0" w:color="000000"/>
              <w:left w:val="single" w:sz="4" w:space="0" w:color="000000"/>
              <w:bottom w:val="single" w:sz="4" w:space="0" w:color="000000"/>
              <w:right w:val="single" w:sz="4" w:space="0" w:color="000000"/>
            </w:tcBorders>
            <w:shd w:val="clear" w:color="auto" w:fill="auto"/>
          </w:tcPr>
          <w:p w14:paraId="5D67F12F" w14:textId="77777777" w:rsidR="007426BB" w:rsidRDefault="007426BB" w:rsidP="00DF72A6">
            <w:pPr>
              <w:jc w:val="both"/>
              <w:rPr>
                <w:rFonts w:ascii="Arial" w:eastAsia="Arial" w:hAnsi="Arial" w:cs="Arial"/>
                <w:sz w:val="22"/>
                <w:szCs w:val="22"/>
              </w:rPr>
            </w:pPr>
            <w:r>
              <w:rPr>
                <w:rFonts w:ascii="Arial" w:eastAsia="Arial" w:hAnsi="Arial" w:cs="Arial"/>
                <w:sz w:val="22"/>
                <w:szCs w:val="22"/>
              </w:rPr>
              <w:t>7</w:t>
            </w:r>
          </w:p>
        </w:tc>
        <w:tc>
          <w:tcPr>
            <w:tcW w:w="3724" w:type="dxa"/>
            <w:tcBorders>
              <w:top w:val="single" w:sz="4" w:space="0" w:color="000000"/>
              <w:left w:val="single" w:sz="4" w:space="0" w:color="000000"/>
              <w:bottom w:val="single" w:sz="4" w:space="0" w:color="000000"/>
              <w:right w:val="single" w:sz="4" w:space="0" w:color="000000"/>
            </w:tcBorders>
            <w:shd w:val="clear" w:color="auto" w:fill="auto"/>
          </w:tcPr>
          <w:p w14:paraId="779C6E63" w14:textId="77777777" w:rsidR="007426BB" w:rsidRDefault="007426BB" w:rsidP="00DF72A6">
            <w:pPr>
              <w:rPr>
                <w:rFonts w:ascii="Arial" w:eastAsia="Arial" w:hAnsi="Arial" w:cs="Arial"/>
                <w:position w:val="-13"/>
                <w:sz w:val="22"/>
                <w:szCs w:val="22"/>
              </w:rPr>
            </w:pPr>
            <w:r>
              <w:rPr>
                <w:rFonts w:ascii="Arial" w:eastAsia="Arial" w:hAnsi="Arial" w:cs="Arial"/>
                <w:sz w:val="22"/>
                <w:szCs w:val="22"/>
              </w:rPr>
              <w:t>Vzorec pogodbe</w:t>
            </w:r>
          </w:p>
        </w:tc>
        <w:tc>
          <w:tcPr>
            <w:tcW w:w="2674" w:type="dxa"/>
            <w:tcBorders>
              <w:top w:val="single" w:sz="4" w:space="0" w:color="000000"/>
              <w:left w:val="single" w:sz="4" w:space="0" w:color="000000"/>
              <w:bottom w:val="single" w:sz="4" w:space="0" w:color="000000"/>
              <w:right w:val="single" w:sz="4" w:space="0" w:color="000000"/>
            </w:tcBorders>
            <w:shd w:val="clear" w:color="auto" w:fill="auto"/>
          </w:tcPr>
          <w:p w14:paraId="4743D5C2" w14:textId="77777777" w:rsidR="007426BB" w:rsidRDefault="007426BB" w:rsidP="00DF72A6">
            <w:pPr>
              <w:rPr>
                <w:rFonts w:ascii="Arial" w:eastAsia="Arial" w:hAnsi="Arial" w:cs="Arial"/>
                <w:position w:val="-13"/>
                <w:sz w:val="22"/>
                <w:szCs w:val="22"/>
              </w:rPr>
            </w:pPr>
            <w:r>
              <w:rPr>
                <w:rFonts w:ascii="Arial" w:eastAsia="Arial" w:hAnsi="Arial" w:cs="Arial"/>
                <w:position w:val="-13"/>
                <w:sz w:val="22"/>
                <w:szCs w:val="22"/>
              </w:rPr>
              <w:t>Podpisane</w:t>
            </w:r>
          </w:p>
        </w:tc>
        <w:tc>
          <w:tcPr>
            <w:tcW w:w="1540" w:type="dxa"/>
            <w:tcBorders>
              <w:top w:val="single" w:sz="4" w:space="0" w:color="000000"/>
              <w:left w:val="single" w:sz="4" w:space="0" w:color="000000"/>
              <w:bottom w:val="single" w:sz="4" w:space="0" w:color="000000"/>
              <w:right w:val="single" w:sz="4" w:space="0" w:color="000000"/>
            </w:tcBorders>
            <w:shd w:val="clear" w:color="auto" w:fill="auto"/>
          </w:tcPr>
          <w:p w14:paraId="106C4ED1" w14:textId="77777777" w:rsidR="007426BB" w:rsidRDefault="007426BB" w:rsidP="00DF72A6">
            <w:r>
              <w:rPr>
                <w:rFonts w:ascii="Arial" w:eastAsia="Arial" w:hAnsi="Arial" w:cs="Arial"/>
                <w:position w:val="-13"/>
                <w:sz w:val="22"/>
                <w:szCs w:val="22"/>
              </w:rPr>
              <w:t>Druge priloge</w:t>
            </w:r>
          </w:p>
        </w:tc>
      </w:tr>
    </w:tbl>
    <w:p w14:paraId="11E1544A" w14:textId="77777777" w:rsidR="007426BB" w:rsidRDefault="007426BB" w:rsidP="007426BB">
      <w:pPr>
        <w:pStyle w:val="Footer"/>
        <w:rPr>
          <w:rFonts w:ascii="Arial" w:hAnsi="Arial" w:cs="Arial"/>
          <w:sz w:val="22"/>
          <w:szCs w:val="22"/>
        </w:rPr>
        <w:sectPr w:rsidR="007426BB">
          <w:headerReference w:type="default" r:id="rId7"/>
          <w:footerReference w:type="default" r:id="rId8"/>
          <w:pgSz w:w="11906" w:h="16838"/>
          <w:pgMar w:top="1440" w:right="1440" w:bottom="1440" w:left="1440" w:header="567" w:footer="680" w:gutter="0"/>
          <w:cols w:space="720"/>
          <w:docGrid w:linePitch="360" w:charSpace="-6145"/>
        </w:sectPr>
      </w:pPr>
    </w:p>
    <w:p w14:paraId="0C6B4A3E" w14:textId="77777777" w:rsidR="007426BB" w:rsidRDefault="007426BB" w:rsidP="007426BB">
      <w:pPr>
        <w:pStyle w:val="Header"/>
        <w:jc w:val="right"/>
        <w:rPr>
          <w:b/>
          <w:caps/>
          <w:sz w:val="22"/>
          <w:szCs w:val="22"/>
        </w:rPr>
      </w:pPr>
      <w:r>
        <w:rPr>
          <w:b/>
          <w:i/>
          <w:sz w:val="22"/>
          <w:szCs w:val="22"/>
        </w:rPr>
        <w:lastRenderedPageBreak/>
        <w:t>Obr. št. 1</w:t>
      </w:r>
    </w:p>
    <w:p w14:paraId="0B0BD836" w14:textId="77777777" w:rsidR="007426BB" w:rsidRDefault="007426BB" w:rsidP="007426BB">
      <w:pPr>
        <w:spacing w:after="120"/>
        <w:jc w:val="center"/>
        <w:rPr>
          <w:rFonts w:ascii="Arial" w:hAnsi="Arial" w:cs="Arial"/>
          <w:caps/>
          <w:sz w:val="22"/>
          <w:szCs w:val="22"/>
          <w:u w:val="single"/>
          <w:shd w:val="clear" w:color="auto" w:fill="FFFFFF"/>
        </w:rPr>
      </w:pPr>
      <w:r>
        <w:rPr>
          <w:rFonts w:ascii="Arial" w:hAnsi="Arial" w:cs="Arial"/>
          <w:b/>
          <w:caps/>
          <w:sz w:val="22"/>
          <w:szCs w:val="22"/>
        </w:rPr>
        <w:t>P R E D R A Č U N</w:t>
      </w:r>
    </w:p>
    <w:p w14:paraId="60723F1F" w14:textId="77777777" w:rsidR="007426BB" w:rsidRDefault="007426BB" w:rsidP="007426BB">
      <w:pPr>
        <w:jc w:val="both"/>
        <w:rPr>
          <w:rFonts w:ascii="Arial" w:hAnsi="Arial" w:cs="Arial"/>
          <w:caps/>
          <w:sz w:val="22"/>
          <w:szCs w:val="22"/>
          <w:u w:val="single"/>
          <w:shd w:val="clear" w:color="auto" w:fill="FFFFFF"/>
        </w:rPr>
      </w:pPr>
    </w:p>
    <w:p w14:paraId="19EC683F" w14:textId="77777777" w:rsidR="007426BB" w:rsidRDefault="007426BB" w:rsidP="007426BB">
      <w:pPr>
        <w:jc w:val="both"/>
        <w:rPr>
          <w:rFonts w:ascii="Arial" w:hAnsi="Arial" w:cs="Arial"/>
          <w:bCs/>
          <w:sz w:val="22"/>
          <w:szCs w:val="22"/>
          <w:u w:val="single"/>
          <w:shd w:val="clear" w:color="auto" w:fill="FFFFFF"/>
        </w:rPr>
      </w:pPr>
    </w:p>
    <w:tbl>
      <w:tblPr>
        <w:tblW w:w="0" w:type="auto"/>
        <w:tblInd w:w="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3738"/>
        <w:gridCol w:w="4637"/>
      </w:tblGrid>
      <w:tr w:rsidR="007426BB" w:rsidRPr="004B25C3" w14:paraId="5FC54973" w14:textId="77777777" w:rsidTr="00DF72A6">
        <w:trPr>
          <w:trHeight w:val="567"/>
        </w:trPr>
        <w:tc>
          <w:tcPr>
            <w:tcW w:w="3738" w:type="dxa"/>
            <w:shd w:val="clear" w:color="auto" w:fill="auto"/>
            <w:vAlign w:val="center"/>
          </w:tcPr>
          <w:p w14:paraId="1D680684" w14:textId="77777777" w:rsidR="007426BB" w:rsidRPr="004B25C3" w:rsidRDefault="007426BB" w:rsidP="00DF72A6">
            <w:pPr>
              <w:jc w:val="center"/>
              <w:rPr>
                <w:rFonts w:ascii="Arial" w:hAnsi="Arial" w:cs="Arial"/>
                <w:b/>
                <w:sz w:val="22"/>
                <w:szCs w:val="22"/>
                <w:shd w:val="clear" w:color="auto" w:fill="FFFFFF"/>
              </w:rPr>
            </w:pPr>
            <w:r w:rsidRPr="004B25C3">
              <w:rPr>
                <w:rFonts w:ascii="Arial" w:hAnsi="Arial" w:cs="Arial"/>
                <w:b/>
                <w:sz w:val="22"/>
                <w:szCs w:val="22"/>
                <w:shd w:val="clear" w:color="auto" w:fill="FFFFFF"/>
              </w:rPr>
              <w:t>Opis postavke</w:t>
            </w:r>
          </w:p>
          <w:p w14:paraId="3ACEB053" w14:textId="77777777" w:rsidR="007426BB" w:rsidRPr="004B25C3" w:rsidRDefault="007426BB" w:rsidP="00DF72A6">
            <w:pPr>
              <w:jc w:val="center"/>
              <w:rPr>
                <w:rFonts w:ascii="Arial" w:hAnsi="Arial" w:cs="Arial"/>
                <w:b/>
                <w:sz w:val="22"/>
                <w:szCs w:val="22"/>
                <w:shd w:val="clear" w:color="auto" w:fill="FFFFFF"/>
              </w:rPr>
            </w:pPr>
          </w:p>
        </w:tc>
        <w:tc>
          <w:tcPr>
            <w:tcW w:w="4637" w:type="dxa"/>
            <w:shd w:val="clear" w:color="auto" w:fill="auto"/>
            <w:vAlign w:val="center"/>
          </w:tcPr>
          <w:p w14:paraId="264F26BD" w14:textId="77777777" w:rsidR="007426BB" w:rsidRPr="004B25C3" w:rsidRDefault="007426BB" w:rsidP="00DF72A6">
            <w:pPr>
              <w:jc w:val="center"/>
              <w:rPr>
                <w:rFonts w:ascii="Arial" w:hAnsi="Arial" w:cs="Arial"/>
                <w:b/>
                <w:sz w:val="22"/>
                <w:szCs w:val="22"/>
                <w:shd w:val="clear" w:color="auto" w:fill="FFFFFF"/>
              </w:rPr>
            </w:pPr>
          </w:p>
          <w:p w14:paraId="458DD82F" w14:textId="77777777" w:rsidR="007426BB" w:rsidRPr="004B25C3" w:rsidRDefault="007426BB" w:rsidP="00DF72A6">
            <w:pPr>
              <w:jc w:val="center"/>
              <w:rPr>
                <w:rFonts w:ascii="Arial" w:hAnsi="Arial" w:cs="Arial"/>
                <w:b/>
                <w:sz w:val="22"/>
                <w:szCs w:val="22"/>
                <w:shd w:val="clear" w:color="auto" w:fill="FFFFFF"/>
              </w:rPr>
            </w:pPr>
            <w:r w:rsidRPr="004B25C3">
              <w:rPr>
                <w:rFonts w:ascii="Arial" w:hAnsi="Arial" w:cs="Arial"/>
                <w:b/>
                <w:sz w:val="22"/>
                <w:szCs w:val="22"/>
                <w:shd w:val="clear" w:color="auto" w:fill="FFFFFF"/>
              </w:rPr>
              <w:t>Cena v EUR</w:t>
            </w:r>
          </w:p>
          <w:p w14:paraId="6DAB4D67" w14:textId="77777777" w:rsidR="007426BB" w:rsidRPr="00001D55" w:rsidRDefault="007426BB" w:rsidP="00DF72A6">
            <w:pPr>
              <w:jc w:val="center"/>
              <w:rPr>
                <w:rFonts w:ascii="Arial" w:hAnsi="Arial" w:cs="Arial"/>
                <w:bCs/>
                <w:i/>
                <w:iCs/>
                <w:sz w:val="18"/>
                <w:szCs w:val="18"/>
                <w:shd w:val="clear" w:color="auto" w:fill="FFFFFF"/>
              </w:rPr>
            </w:pPr>
            <w:r w:rsidRPr="00001D55">
              <w:rPr>
                <w:rFonts w:ascii="Arial" w:hAnsi="Arial" w:cs="Arial"/>
                <w:bCs/>
                <w:i/>
                <w:iCs/>
                <w:sz w:val="18"/>
                <w:szCs w:val="18"/>
                <w:shd w:val="clear" w:color="auto" w:fill="FFFFFF"/>
              </w:rPr>
              <w:t>(na 4 decimalna mesta)</w:t>
            </w:r>
          </w:p>
        </w:tc>
      </w:tr>
      <w:tr w:rsidR="007426BB" w:rsidRPr="004B25C3" w14:paraId="3015943F" w14:textId="77777777" w:rsidTr="00DF72A6">
        <w:trPr>
          <w:trHeight w:val="567"/>
        </w:trPr>
        <w:tc>
          <w:tcPr>
            <w:tcW w:w="3738" w:type="dxa"/>
            <w:shd w:val="clear" w:color="auto" w:fill="auto"/>
            <w:vAlign w:val="center"/>
          </w:tcPr>
          <w:p w14:paraId="2E9FA34F" w14:textId="77777777" w:rsidR="007426BB" w:rsidRPr="007D71EE" w:rsidRDefault="007426BB" w:rsidP="00DF72A6">
            <w:pPr>
              <w:rPr>
                <w:rFonts w:ascii="Arial" w:hAnsi="Arial" w:cs="Arial"/>
                <w:bCs/>
                <w:sz w:val="22"/>
                <w:szCs w:val="22"/>
                <w:shd w:val="clear" w:color="auto" w:fill="FFFFFF"/>
              </w:rPr>
            </w:pPr>
            <w:r w:rsidRPr="007D71EE">
              <w:rPr>
                <w:rFonts w:ascii="Arial" w:hAnsi="Arial" w:cs="Arial"/>
                <w:bCs/>
                <w:sz w:val="22"/>
                <w:szCs w:val="22"/>
                <w:shd w:val="clear" w:color="auto" w:fill="FFFFFF"/>
              </w:rPr>
              <w:t>Cena na 1 km (brez DDV)</w:t>
            </w:r>
          </w:p>
        </w:tc>
        <w:tc>
          <w:tcPr>
            <w:tcW w:w="4637" w:type="dxa"/>
            <w:shd w:val="clear" w:color="auto" w:fill="auto"/>
            <w:vAlign w:val="center"/>
          </w:tcPr>
          <w:p w14:paraId="3D48E212" w14:textId="77777777" w:rsidR="007426BB" w:rsidRPr="004B25C3" w:rsidRDefault="007426BB" w:rsidP="00DF72A6">
            <w:pPr>
              <w:jc w:val="center"/>
              <w:rPr>
                <w:rFonts w:ascii="Arial" w:hAnsi="Arial" w:cs="Arial"/>
                <w:b/>
                <w:sz w:val="22"/>
                <w:szCs w:val="22"/>
                <w:shd w:val="clear" w:color="auto" w:fill="FFFFFF"/>
              </w:rPr>
            </w:pPr>
          </w:p>
        </w:tc>
      </w:tr>
      <w:tr w:rsidR="007426BB" w:rsidRPr="007D71EE" w14:paraId="4064726D" w14:textId="77777777" w:rsidTr="00DF72A6">
        <w:trPr>
          <w:trHeight w:val="567"/>
        </w:trPr>
        <w:tc>
          <w:tcPr>
            <w:tcW w:w="3738" w:type="dxa"/>
            <w:shd w:val="clear" w:color="auto" w:fill="auto"/>
            <w:vAlign w:val="center"/>
          </w:tcPr>
          <w:p w14:paraId="46E50835" w14:textId="77777777" w:rsidR="007426BB" w:rsidRPr="007D71EE" w:rsidRDefault="007426BB" w:rsidP="00DF72A6">
            <w:pPr>
              <w:rPr>
                <w:rFonts w:ascii="Arial" w:hAnsi="Arial" w:cs="Arial"/>
                <w:b/>
                <w:bCs/>
                <w:sz w:val="22"/>
                <w:szCs w:val="22"/>
                <w:shd w:val="clear" w:color="auto" w:fill="FFFFFF"/>
              </w:rPr>
            </w:pPr>
            <w:r w:rsidRPr="007D71EE">
              <w:rPr>
                <w:rFonts w:ascii="Arial" w:hAnsi="Arial" w:cs="Arial"/>
                <w:b/>
                <w:bCs/>
                <w:sz w:val="22"/>
                <w:szCs w:val="22"/>
                <w:shd w:val="clear" w:color="auto" w:fill="FFFFFF"/>
              </w:rPr>
              <w:t>Cena na 1 km (z DDV)</w:t>
            </w:r>
          </w:p>
        </w:tc>
        <w:tc>
          <w:tcPr>
            <w:tcW w:w="4637" w:type="dxa"/>
            <w:shd w:val="clear" w:color="auto" w:fill="auto"/>
            <w:vAlign w:val="center"/>
          </w:tcPr>
          <w:p w14:paraId="5B78B27E" w14:textId="77777777" w:rsidR="007426BB" w:rsidRPr="007D71EE" w:rsidRDefault="007426BB" w:rsidP="00DF72A6">
            <w:pPr>
              <w:jc w:val="center"/>
              <w:rPr>
                <w:rFonts w:ascii="Arial" w:hAnsi="Arial" w:cs="Arial"/>
                <w:b/>
                <w:bCs/>
                <w:sz w:val="22"/>
                <w:szCs w:val="22"/>
                <w:shd w:val="clear" w:color="auto" w:fill="FFFFFF"/>
              </w:rPr>
            </w:pPr>
          </w:p>
        </w:tc>
      </w:tr>
      <w:tr w:rsidR="007426BB" w:rsidRPr="004B25C3" w14:paraId="3EBD4AF9" w14:textId="77777777" w:rsidTr="00DF72A6">
        <w:trPr>
          <w:trHeight w:val="567"/>
        </w:trPr>
        <w:tc>
          <w:tcPr>
            <w:tcW w:w="3738" w:type="dxa"/>
            <w:shd w:val="clear" w:color="auto" w:fill="auto"/>
            <w:vAlign w:val="center"/>
          </w:tcPr>
          <w:p w14:paraId="68869397" w14:textId="77777777" w:rsidR="007426BB" w:rsidRPr="004B25C3" w:rsidRDefault="007426BB" w:rsidP="00DF72A6">
            <w:pPr>
              <w:rPr>
                <w:rFonts w:ascii="Arial" w:hAnsi="Arial" w:cs="Arial"/>
                <w:sz w:val="22"/>
                <w:szCs w:val="22"/>
                <w:shd w:val="clear" w:color="auto" w:fill="FFFFFF"/>
              </w:rPr>
            </w:pPr>
          </w:p>
        </w:tc>
        <w:tc>
          <w:tcPr>
            <w:tcW w:w="4637" w:type="dxa"/>
            <w:shd w:val="clear" w:color="auto" w:fill="auto"/>
            <w:vAlign w:val="center"/>
          </w:tcPr>
          <w:p w14:paraId="0DD8F973" w14:textId="529E4E13" w:rsidR="007426BB" w:rsidRPr="00AD1990" w:rsidRDefault="007426BB" w:rsidP="00AD1990">
            <w:pPr>
              <w:jc w:val="center"/>
              <w:rPr>
                <w:rFonts w:ascii="Arial" w:hAnsi="Arial" w:cs="Arial"/>
                <w:b/>
                <w:bCs/>
                <w:sz w:val="22"/>
                <w:szCs w:val="22"/>
                <w:shd w:val="clear" w:color="auto" w:fill="FFFFFF"/>
              </w:rPr>
            </w:pPr>
            <w:r w:rsidRPr="00AD1990">
              <w:rPr>
                <w:rFonts w:ascii="Arial" w:hAnsi="Arial" w:cs="Arial"/>
                <w:b/>
                <w:bCs/>
                <w:sz w:val="22"/>
                <w:szCs w:val="22"/>
                <w:shd w:val="clear" w:color="auto" w:fill="FFFFFF"/>
              </w:rPr>
              <w:t>Ponudbena/pogodbena vrednos</w:t>
            </w:r>
            <w:r w:rsidR="00AD1990" w:rsidRPr="00AD1990">
              <w:rPr>
                <w:rFonts w:ascii="Arial" w:hAnsi="Arial" w:cs="Arial"/>
                <w:b/>
                <w:bCs/>
                <w:sz w:val="22"/>
                <w:szCs w:val="22"/>
                <w:shd w:val="clear" w:color="auto" w:fill="FFFFFF"/>
              </w:rPr>
              <w:t>t</w:t>
            </w:r>
          </w:p>
          <w:p w14:paraId="57E67257" w14:textId="3683E05D" w:rsidR="007426BB" w:rsidRPr="00AD1990" w:rsidRDefault="00AD1990" w:rsidP="00AD1990">
            <w:pPr>
              <w:jc w:val="center"/>
              <w:rPr>
                <w:rFonts w:ascii="Arial" w:hAnsi="Arial" w:cs="Arial"/>
                <w:b/>
                <w:bCs/>
                <w:shd w:val="clear" w:color="auto" w:fill="FFFFFF"/>
              </w:rPr>
            </w:pPr>
            <w:r>
              <w:rPr>
                <w:rFonts w:ascii="Arial" w:hAnsi="Arial" w:cs="Arial"/>
                <w:b/>
                <w:bCs/>
                <w:sz w:val="22"/>
                <w:szCs w:val="22"/>
                <w:shd w:val="clear" w:color="auto" w:fill="FFFFFF"/>
              </w:rPr>
              <w:t>(</w:t>
            </w:r>
            <w:r w:rsidRPr="00AD1990">
              <w:rPr>
                <w:rFonts w:ascii="Arial" w:hAnsi="Arial" w:cs="Arial"/>
                <w:b/>
                <w:bCs/>
                <w:sz w:val="22"/>
                <w:szCs w:val="22"/>
                <w:shd w:val="clear" w:color="auto" w:fill="FFFFFF"/>
              </w:rPr>
              <w:t xml:space="preserve">1.048.060 </w:t>
            </w:r>
            <w:r w:rsidR="007426BB" w:rsidRPr="00AD1990">
              <w:rPr>
                <w:rFonts w:ascii="Arial" w:hAnsi="Arial" w:cs="Arial"/>
                <w:b/>
                <w:bCs/>
                <w:sz w:val="22"/>
                <w:szCs w:val="22"/>
                <w:shd w:val="clear" w:color="auto" w:fill="FFFFFF"/>
              </w:rPr>
              <w:t>km/</w:t>
            </w:r>
            <w:r>
              <w:rPr>
                <w:rFonts w:ascii="Arial" w:hAnsi="Arial" w:cs="Arial"/>
                <w:b/>
                <w:bCs/>
                <w:sz w:val="22"/>
                <w:szCs w:val="22"/>
                <w:shd w:val="clear" w:color="auto" w:fill="FFFFFF"/>
              </w:rPr>
              <w:t xml:space="preserve">4 </w:t>
            </w:r>
            <w:r w:rsidR="007426BB" w:rsidRPr="00AD1990">
              <w:rPr>
                <w:rFonts w:ascii="Arial" w:hAnsi="Arial" w:cs="Arial"/>
                <w:b/>
                <w:bCs/>
                <w:sz w:val="22"/>
                <w:szCs w:val="22"/>
                <w:shd w:val="clear" w:color="auto" w:fill="FFFFFF"/>
              </w:rPr>
              <w:t>let</w:t>
            </w:r>
            <w:r>
              <w:rPr>
                <w:rFonts w:ascii="Arial" w:hAnsi="Arial" w:cs="Arial"/>
                <w:b/>
                <w:bCs/>
                <w:sz w:val="22"/>
                <w:szCs w:val="22"/>
                <w:shd w:val="clear" w:color="auto" w:fill="FFFFFF"/>
              </w:rPr>
              <w:t>a</w:t>
            </w:r>
            <w:r w:rsidR="007426BB" w:rsidRPr="00AD1990">
              <w:rPr>
                <w:rFonts w:ascii="Arial" w:hAnsi="Arial" w:cs="Arial"/>
                <w:b/>
                <w:bCs/>
                <w:sz w:val="22"/>
                <w:szCs w:val="22"/>
                <w:shd w:val="clear" w:color="auto" w:fill="FFFFFF"/>
              </w:rPr>
              <w:t>)</w:t>
            </w:r>
          </w:p>
        </w:tc>
      </w:tr>
      <w:tr w:rsidR="007426BB" w:rsidRPr="004B25C3" w14:paraId="34807823" w14:textId="77777777" w:rsidTr="00DF72A6">
        <w:trPr>
          <w:trHeight w:val="567"/>
        </w:trPr>
        <w:tc>
          <w:tcPr>
            <w:tcW w:w="3738" w:type="dxa"/>
            <w:shd w:val="clear" w:color="auto" w:fill="auto"/>
            <w:vAlign w:val="center"/>
          </w:tcPr>
          <w:p w14:paraId="7EF2045A" w14:textId="3100918F" w:rsidR="007426BB" w:rsidRPr="00AD1990" w:rsidRDefault="007426BB" w:rsidP="00AD1990">
            <w:pPr>
              <w:spacing w:line="100" w:lineRule="atLeast"/>
              <w:rPr>
                <w:sz w:val="22"/>
                <w:szCs w:val="22"/>
              </w:rPr>
            </w:pPr>
            <w:r w:rsidRPr="00AD1990">
              <w:rPr>
                <w:rFonts w:ascii="Arial" w:hAnsi="Arial" w:cs="Arial"/>
                <w:sz w:val="22"/>
                <w:szCs w:val="22"/>
                <w:shd w:val="clear" w:color="auto" w:fill="FFFFFF"/>
              </w:rPr>
              <w:t xml:space="preserve">Ocenjeno št. kilometrov za </w:t>
            </w:r>
            <w:r w:rsidR="00AD1990">
              <w:rPr>
                <w:rFonts w:ascii="Arial" w:hAnsi="Arial" w:cs="Arial"/>
                <w:sz w:val="22"/>
                <w:szCs w:val="22"/>
                <w:shd w:val="clear" w:color="auto" w:fill="FFFFFF"/>
              </w:rPr>
              <w:t>4</w:t>
            </w:r>
            <w:r w:rsidRPr="00AD1990">
              <w:rPr>
                <w:rFonts w:ascii="Arial" w:hAnsi="Arial" w:cs="Arial"/>
                <w:sz w:val="22"/>
                <w:szCs w:val="22"/>
                <w:shd w:val="clear" w:color="auto" w:fill="FFFFFF"/>
              </w:rPr>
              <w:t xml:space="preserve"> let</w:t>
            </w:r>
            <w:r w:rsidR="00AD1990">
              <w:rPr>
                <w:rFonts w:ascii="Arial" w:hAnsi="Arial" w:cs="Arial"/>
                <w:sz w:val="22"/>
                <w:szCs w:val="22"/>
                <w:shd w:val="clear" w:color="auto" w:fill="FFFFFF"/>
              </w:rPr>
              <w:t>a</w:t>
            </w:r>
            <w:r w:rsidRPr="00AD1990">
              <w:rPr>
                <w:rFonts w:ascii="Arial" w:hAnsi="Arial" w:cs="Arial"/>
                <w:sz w:val="22"/>
                <w:szCs w:val="22"/>
                <w:shd w:val="clear" w:color="auto" w:fill="FFFFFF"/>
              </w:rPr>
              <w:t xml:space="preserve"> –</w:t>
            </w:r>
            <w:r w:rsidR="00A90122">
              <w:rPr>
                <w:rFonts w:ascii="Arial" w:hAnsi="Arial" w:cs="Arial"/>
                <w:sz w:val="22"/>
                <w:szCs w:val="22"/>
                <w:shd w:val="clear" w:color="auto" w:fill="FFFFFF"/>
              </w:rPr>
              <w:t xml:space="preserve">1.048.060 </w:t>
            </w:r>
            <w:r w:rsidRPr="00AD1990">
              <w:rPr>
                <w:rFonts w:ascii="Arial" w:hAnsi="Arial" w:cs="Arial"/>
                <w:sz w:val="22"/>
                <w:szCs w:val="22"/>
                <w:shd w:val="clear" w:color="auto" w:fill="FFFFFF"/>
              </w:rPr>
              <w:t>km – cena brez DDV</w:t>
            </w:r>
          </w:p>
        </w:tc>
        <w:tc>
          <w:tcPr>
            <w:tcW w:w="4637" w:type="dxa"/>
            <w:shd w:val="clear" w:color="auto" w:fill="auto"/>
            <w:vAlign w:val="center"/>
          </w:tcPr>
          <w:p w14:paraId="259DDEFE" w14:textId="77777777" w:rsidR="007426BB" w:rsidRPr="004B25C3" w:rsidRDefault="007426BB" w:rsidP="00DF72A6">
            <w:pPr>
              <w:jc w:val="center"/>
              <w:rPr>
                <w:rFonts w:ascii="Arial" w:hAnsi="Arial" w:cs="Arial"/>
                <w:sz w:val="22"/>
                <w:szCs w:val="22"/>
                <w:shd w:val="clear" w:color="auto" w:fill="FFFFFF"/>
              </w:rPr>
            </w:pPr>
          </w:p>
        </w:tc>
      </w:tr>
      <w:tr w:rsidR="007426BB" w:rsidRPr="004B25C3" w14:paraId="51C97348" w14:textId="77777777" w:rsidTr="00DF72A6">
        <w:trPr>
          <w:trHeight w:val="567"/>
        </w:trPr>
        <w:tc>
          <w:tcPr>
            <w:tcW w:w="3738" w:type="dxa"/>
            <w:shd w:val="clear" w:color="auto" w:fill="auto"/>
            <w:vAlign w:val="center"/>
          </w:tcPr>
          <w:p w14:paraId="3F8DA397" w14:textId="052D95F2" w:rsidR="007426BB" w:rsidRPr="004B25C3" w:rsidRDefault="007426BB" w:rsidP="00DF72A6">
            <w:pPr>
              <w:rPr>
                <w:rFonts w:ascii="Arial" w:hAnsi="Arial" w:cs="Arial"/>
                <w:sz w:val="22"/>
                <w:szCs w:val="22"/>
                <w:shd w:val="clear" w:color="auto" w:fill="FFFFFF"/>
              </w:rPr>
            </w:pPr>
            <w:r w:rsidRPr="004B25C3">
              <w:rPr>
                <w:rFonts w:ascii="Arial" w:hAnsi="Arial" w:cs="Arial"/>
                <w:sz w:val="22"/>
                <w:szCs w:val="22"/>
                <w:shd w:val="clear" w:color="auto" w:fill="FFFFFF"/>
              </w:rPr>
              <w:t xml:space="preserve">Ocenjeno št. kilometrov za </w:t>
            </w:r>
            <w:r w:rsidR="00A90122">
              <w:rPr>
                <w:rFonts w:ascii="Arial" w:hAnsi="Arial" w:cs="Arial"/>
                <w:sz w:val="22"/>
                <w:szCs w:val="22"/>
                <w:shd w:val="clear" w:color="auto" w:fill="FFFFFF"/>
              </w:rPr>
              <w:t>4</w:t>
            </w:r>
            <w:r w:rsidRPr="004B25C3">
              <w:rPr>
                <w:rFonts w:ascii="Arial" w:hAnsi="Arial" w:cs="Arial"/>
                <w:sz w:val="22"/>
                <w:szCs w:val="22"/>
                <w:shd w:val="clear" w:color="auto" w:fill="FFFFFF"/>
              </w:rPr>
              <w:t xml:space="preserve"> let</w:t>
            </w:r>
            <w:r w:rsidR="00A90122">
              <w:rPr>
                <w:rFonts w:ascii="Arial" w:hAnsi="Arial" w:cs="Arial"/>
                <w:sz w:val="22"/>
                <w:szCs w:val="22"/>
                <w:shd w:val="clear" w:color="auto" w:fill="FFFFFF"/>
              </w:rPr>
              <w:t>a</w:t>
            </w:r>
            <w:r w:rsidRPr="004B25C3">
              <w:rPr>
                <w:rFonts w:ascii="Arial" w:hAnsi="Arial" w:cs="Arial"/>
                <w:sz w:val="22"/>
                <w:szCs w:val="22"/>
                <w:shd w:val="clear" w:color="auto" w:fill="FFFFFF"/>
              </w:rPr>
              <w:t xml:space="preserve"> – </w:t>
            </w:r>
            <w:r w:rsidR="00A90122">
              <w:rPr>
                <w:rFonts w:ascii="Arial" w:hAnsi="Arial" w:cs="Arial"/>
                <w:sz w:val="22"/>
                <w:szCs w:val="22"/>
                <w:shd w:val="clear" w:color="auto" w:fill="FFFFFF"/>
              </w:rPr>
              <w:t>1.048.060</w:t>
            </w:r>
            <w:r w:rsidRPr="006C69BC">
              <w:rPr>
                <w:rFonts w:ascii="Arial" w:hAnsi="Arial" w:cs="Arial"/>
                <w:color w:val="FF0000"/>
                <w:sz w:val="22"/>
                <w:szCs w:val="22"/>
                <w:shd w:val="clear" w:color="auto" w:fill="FFFFFF"/>
              </w:rPr>
              <w:t xml:space="preserve"> </w:t>
            </w:r>
            <w:r w:rsidRPr="004B25C3">
              <w:rPr>
                <w:rFonts w:ascii="Arial" w:hAnsi="Arial" w:cs="Arial"/>
                <w:sz w:val="22"/>
                <w:szCs w:val="22"/>
                <w:shd w:val="clear" w:color="auto" w:fill="FFFFFF"/>
              </w:rPr>
              <w:t>km – cena z DDV</w:t>
            </w:r>
          </w:p>
        </w:tc>
        <w:tc>
          <w:tcPr>
            <w:tcW w:w="4637" w:type="dxa"/>
            <w:shd w:val="clear" w:color="auto" w:fill="auto"/>
            <w:vAlign w:val="center"/>
          </w:tcPr>
          <w:p w14:paraId="37C9BFA2" w14:textId="77777777" w:rsidR="007426BB" w:rsidRPr="004B25C3" w:rsidRDefault="007426BB" w:rsidP="00DF72A6">
            <w:pPr>
              <w:jc w:val="center"/>
              <w:rPr>
                <w:rFonts w:ascii="Arial" w:hAnsi="Arial" w:cs="Arial"/>
                <w:sz w:val="22"/>
                <w:szCs w:val="22"/>
                <w:shd w:val="clear" w:color="auto" w:fill="FFFFFF"/>
              </w:rPr>
            </w:pPr>
          </w:p>
        </w:tc>
      </w:tr>
    </w:tbl>
    <w:p w14:paraId="331909CB" w14:textId="77777777" w:rsidR="007426BB" w:rsidRDefault="007426BB" w:rsidP="007426BB">
      <w:pPr>
        <w:pStyle w:val="Header"/>
        <w:tabs>
          <w:tab w:val="clear" w:pos="4536"/>
          <w:tab w:val="clear" w:pos="9072"/>
        </w:tabs>
        <w:jc w:val="both"/>
        <w:rPr>
          <w:sz w:val="22"/>
          <w:szCs w:val="22"/>
        </w:rPr>
      </w:pPr>
    </w:p>
    <w:p w14:paraId="629979A6" w14:textId="77777777" w:rsidR="007426BB" w:rsidRPr="004B25C3" w:rsidRDefault="007426BB" w:rsidP="007426BB">
      <w:pPr>
        <w:pStyle w:val="ListParagraph"/>
        <w:numPr>
          <w:ilvl w:val="0"/>
          <w:numId w:val="2"/>
        </w:numPr>
        <w:jc w:val="both"/>
        <w:rPr>
          <w:rFonts w:ascii="Arial" w:hAnsi="Arial" w:cs="Arial"/>
        </w:rPr>
      </w:pPr>
      <w:r>
        <w:rPr>
          <w:rFonts w:ascii="Arial" w:hAnsi="Arial" w:cs="Arial"/>
        </w:rPr>
        <w:t xml:space="preserve">Cena na </w:t>
      </w:r>
      <w:r w:rsidRPr="007D71EE">
        <w:rPr>
          <w:rFonts w:ascii="Arial" w:hAnsi="Arial" w:cs="Arial"/>
          <w:b/>
          <w:bCs/>
        </w:rPr>
        <w:t>1 km</w:t>
      </w:r>
      <w:r>
        <w:rPr>
          <w:rFonts w:ascii="Arial" w:hAnsi="Arial" w:cs="Arial"/>
        </w:rPr>
        <w:t xml:space="preserve"> je </w:t>
      </w:r>
      <w:r>
        <w:rPr>
          <w:rFonts w:ascii="Arial" w:hAnsi="Arial" w:cs="Arial"/>
          <w:b/>
        </w:rPr>
        <w:t xml:space="preserve">fiksna za obdobje 4 let (48 mesecev), v njej so zajeti vsi stroški in morebitni popusti. Izvajalec za izvajanje predmeta javnega naročila ni upravičen do dodatnih plačil. </w:t>
      </w:r>
    </w:p>
    <w:p w14:paraId="34DCCB65" w14:textId="77777777" w:rsidR="007426BB" w:rsidRDefault="007426BB" w:rsidP="007426BB">
      <w:pPr>
        <w:pStyle w:val="ListParagraph"/>
        <w:numPr>
          <w:ilvl w:val="0"/>
          <w:numId w:val="2"/>
        </w:numPr>
        <w:jc w:val="both"/>
        <w:rPr>
          <w:rFonts w:ascii="Arial" w:hAnsi="Arial" w:cs="Arial"/>
        </w:rPr>
      </w:pPr>
      <w:r>
        <w:t>Upošteva se cena na 1 km na štiri decimalna mesta natančno.</w:t>
      </w:r>
    </w:p>
    <w:p w14:paraId="15739F5C" w14:textId="77777777" w:rsidR="007426BB" w:rsidRPr="00001D55" w:rsidRDefault="007426BB" w:rsidP="007426BB">
      <w:pPr>
        <w:pStyle w:val="ListParagraph"/>
        <w:numPr>
          <w:ilvl w:val="0"/>
          <w:numId w:val="2"/>
        </w:numPr>
        <w:suppressAutoHyphens w:val="0"/>
        <w:jc w:val="both"/>
        <w:rPr>
          <w:rFonts w:ascii="Arial" w:hAnsi="Arial" w:cs="Arial"/>
        </w:rPr>
      </w:pPr>
      <w:r>
        <w:rPr>
          <w:rFonts w:ascii="Arial" w:hAnsi="Arial" w:cs="Arial"/>
        </w:rPr>
        <w:t xml:space="preserve">Storitve se bodo obračunale mesečno, in sicer na podlagi dejanskega števila dni in kilometrov, ko bo posamezni uporabnik prepeljan iz »naslova prevzema« do »naslova dostave dopoldan« oziroma iz »naslova dostave dopoldne« do »naslova dostave popoldne«. </w:t>
      </w:r>
      <w:r w:rsidRPr="00001D55">
        <w:rPr>
          <w:rFonts w:ascii="Arial" w:hAnsi="Arial" w:cs="Arial"/>
        </w:rPr>
        <w:t>Rok plačila je 30 dni po izstavitvi računa za opravljeno storitev, izdanega do 5. v mesecu za pretekli mesec.</w:t>
      </w:r>
    </w:p>
    <w:p w14:paraId="0FB552B5" w14:textId="77777777" w:rsidR="007426BB" w:rsidRDefault="007426BB" w:rsidP="007426BB">
      <w:pPr>
        <w:pStyle w:val="ListParagraph"/>
        <w:keepLines/>
        <w:numPr>
          <w:ilvl w:val="0"/>
          <w:numId w:val="2"/>
        </w:numPr>
        <w:spacing w:line="240" w:lineRule="atLeast"/>
        <w:jc w:val="both"/>
        <w:rPr>
          <w:rFonts w:ascii="Arial" w:hAnsi="Arial" w:cs="Arial"/>
        </w:rPr>
      </w:pPr>
      <w:r>
        <w:rPr>
          <w:rFonts w:ascii="Arial" w:hAnsi="Arial" w:cs="Arial"/>
        </w:rPr>
        <w:t xml:space="preserve">Trajanje izvajanja storitev je 4 leta (48 mesecev) od sklenitve pogodbe.  </w:t>
      </w:r>
    </w:p>
    <w:p w14:paraId="3A32ABC4" w14:textId="77777777" w:rsidR="007426BB" w:rsidRDefault="007426BB" w:rsidP="007426BB">
      <w:pPr>
        <w:pStyle w:val="ListParagraph"/>
        <w:keepLines/>
        <w:numPr>
          <w:ilvl w:val="0"/>
          <w:numId w:val="2"/>
        </w:numPr>
        <w:spacing w:line="240" w:lineRule="atLeast"/>
        <w:jc w:val="both"/>
        <w:rPr>
          <w:rFonts w:ascii="Arial" w:hAnsi="Arial" w:cs="Arial"/>
          <w:b/>
          <w:bCs/>
          <w:shd w:val="clear" w:color="auto" w:fill="FFFF00"/>
          <w:lang w:val="de-DE"/>
        </w:rPr>
      </w:pPr>
      <w:r>
        <w:rPr>
          <w:rFonts w:ascii="Arial" w:hAnsi="Arial" w:cs="Arial"/>
        </w:rPr>
        <w:t>Veljavnost ponudbe:</w:t>
      </w:r>
      <w:r>
        <w:rPr>
          <w:rFonts w:ascii="Arial" w:hAnsi="Arial" w:cs="Arial"/>
          <w:i/>
        </w:rPr>
        <w:t xml:space="preserve"> </w:t>
      </w:r>
      <w:r>
        <w:rPr>
          <w:rFonts w:ascii="Arial" w:hAnsi="Arial" w:cs="Arial"/>
        </w:rPr>
        <w:t>3 mesece od datuma za prejem ponudb.</w:t>
      </w:r>
    </w:p>
    <w:p w14:paraId="44F45904" w14:textId="77777777" w:rsidR="007426BB" w:rsidRDefault="007426BB" w:rsidP="007426BB">
      <w:pPr>
        <w:rPr>
          <w:rFonts w:ascii="Arial" w:hAnsi="Arial" w:cs="Arial"/>
          <w:b/>
          <w:bCs/>
          <w:sz w:val="22"/>
          <w:szCs w:val="22"/>
          <w:shd w:val="clear" w:color="auto" w:fill="FFFF00"/>
          <w:lang w:val="de-DE"/>
        </w:rPr>
      </w:pPr>
    </w:p>
    <w:p w14:paraId="6D07CDFC" w14:textId="77777777" w:rsidR="007426BB" w:rsidRDefault="007426BB" w:rsidP="007426BB">
      <w:pPr>
        <w:rPr>
          <w:rFonts w:ascii="Arial" w:hAnsi="Arial" w:cs="Arial"/>
          <w:b/>
          <w:bCs/>
          <w:sz w:val="22"/>
          <w:szCs w:val="22"/>
          <w:shd w:val="clear" w:color="auto" w:fill="FFFF00"/>
          <w:lang w:val="de-DE"/>
        </w:rPr>
      </w:pPr>
    </w:p>
    <w:p w14:paraId="5F762D16" w14:textId="77777777" w:rsidR="007426BB" w:rsidRDefault="007426BB" w:rsidP="007426BB"/>
    <w:p w14:paraId="53AC9E9A" w14:textId="77777777" w:rsidR="007426BB" w:rsidRDefault="007426BB" w:rsidP="007426BB"/>
    <w:p w14:paraId="204D4C38" w14:textId="77777777" w:rsidR="007426BB" w:rsidRDefault="007426BB" w:rsidP="007426BB"/>
    <w:p w14:paraId="5071C4C1" w14:textId="77777777" w:rsidR="007426BB" w:rsidRDefault="007426BB" w:rsidP="007426BB"/>
    <w:p w14:paraId="3795F3BC" w14:textId="77777777" w:rsidR="007426BB" w:rsidRDefault="007426BB" w:rsidP="007426BB"/>
    <w:p w14:paraId="0EB4420D" w14:textId="77777777" w:rsidR="007426BB" w:rsidRDefault="007426BB" w:rsidP="007426BB"/>
    <w:p w14:paraId="34569C87" w14:textId="77777777" w:rsidR="007426BB" w:rsidRDefault="007426BB" w:rsidP="007426BB"/>
    <w:p w14:paraId="79BFBC88" w14:textId="77777777" w:rsidR="007426BB" w:rsidRDefault="007426BB" w:rsidP="007426BB">
      <w:pPr>
        <w:rPr>
          <w:b/>
          <w:bCs/>
          <w:sz w:val="22"/>
          <w:szCs w:val="22"/>
        </w:rPr>
      </w:pPr>
    </w:p>
    <w:p w14:paraId="4BB0B746" w14:textId="77777777" w:rsidR="007426BB" w:rsidRDefault="007426BB" w:rsidP="007426BB">
      <w:pPr>
        <w:pStyle w:val="Header"/>
        <w:tabs>
          <w:tab w:val="clear" w:pos="4536"/>
          <w:tab w:val="clear" w:pos="9072"/>
        </w:tabs>
        <w:jc w:val="both"/>
        <w:rPr>
          <w:b/>
          <w:bCs/>
          <w:sz w:val="22"/>
          <w:szCs w:val="22"/>
        </w:rPr>
      </w:pPr>
    </w:p>
    <w:p w14:paraId="5573DAA9" w14:textId="77777777" w:rsidR="007426BB" w:rsidRDefault="007426BB" w:rsidP="007426BB">
      <w:pPr>
        <w:pStyle w:val="Header"/>
        <w:tabs>
          <w:tab w:val="clear" w:pos="4536"/>
          <w:tab w:val="clear" w:pos="9072"/>
        </w:tabs>
        <w:jc w:val="both"/>
        <w:rPr>
          <w:b/>
          <w:bCs/>
          <w:sz w:val="22"/>
          <w:szCs w:val="22"/>
        </w:rPr>
      </w:pPr>
    </w:p>
    <w:p w14:paraId="58986441" w14:textId="77777777" w:rsidR="007426BB" w:rsidRDefault="007426BB" w:rsidP="007426BB">
      <w:pPr>
        <w:pStyle w:val="Header"/>
        <w:tabs>
          <w:tab w:val="clear" w:pos="4536"/>
          <w:tab w:val="clear" w:pos="9072"/>
        </w:tabs>
        <w:jc w:val="both"/>
        <w:rPr>
          <w:b/>
          <w:bCs/>
          <w:sz w:val="22"/>
          <w:szCs w:val="22"/>
        </w:rPr>
      </w:pPr>
    </w:p>
    <w:p w14:paraId="694AE9CD" w14:textId="77777777" w:rsidR="007426BB" w:rsidRDefault="007426BB" w:rsidP="007426BB">
      <w:pPr>
        <w:pStyle w:val="Header"/>
        <w:tabs>
          <w:tab w:val="clear" w:pos="4536"/>
          <w:tab w:val="clear" w:pos="9072"/>
        </w:tabs>
        <w:jc w:val="both"/>
        <w:rPr>
          <w:b/>
          <w:bCs/>
          <w:sz w:val="22"/>
          <w:szCs w:val="22"/>
        </w:rPr>
      </w:pPr>
    </w:p>
    <w:p w14:paraId="79F855A8" w14:textId="77777777" w:rsidR="007426BB" w:rsidRDefault="007426BB" w:rsidP="007426BB">
      <w:pPr>
        <w:pStyle w:val="Header"/>
        <w:tabs>
          <w:tab w:val="clear" w:pos="4536"/>
          <w:tab w:val="clear" w:pos="9072"/>
        </w:tabs>
        <w:jc w:val="both"/>
        <w:rPr>
          <w:b/>
          <w:bCs/>
          <w:sz w:val="22"/>
          <w:szCs w:val="22"/>
        </w:rPr>
      </w:pPr>
    </w:p>
    <w:p w14:paraId="46FAF55B" w14:textId="77777777" w:rsidR="007426BB" w:rsidRDefault="007426BB" w:rsidP="007426BB">
      <w:pPr>
        <w:pStyle w:val="Header"/>
        <w:tabs>
          <w:tab w:val="clear" w:pos="4536"/>
          <w:tab w:val="clear" w:pos="9072"/>
        </w:tabs>
        <w:jc w:val="both"/>
        <w:rPr>
          <w:b/>
          <w:bCs/>
          <w:sz w:val="22"/>
          <w:szCs w:val="22"/>
        </w:rPr>
      </w:pPr>
      <w:r>
        <w:rPr>
          <w:b/>
          <w:bCs/>
          <w:sz w:val="22"/>
          <w:szCs w:val="22"/>
        </w:rPr>
        <w:br w:type="page"/>
      </w:r>
    </w:p>
    <w:p w14:paraId="24A3907B" w14:textId="77777777" w:rsidR="007426BB" w:rsidRDefault="007426BB" w:rsidP="007426BB">
      <w:pPr>
        <w:pStyle w:val="Header"/>
        <w:tabs>
          <w:tab w:val="clear" w:pos="4536"/>
          <w:tab w:val="clear" w:pos="9072"/>
        </w:tabs>
        <w:jc w:val="both"/>
        <w:rPr>
          <w:b/>
          <w:bCs/>
          <w:sz w:val="22"/>
          <w:szCs w:val="22"/>
        </w:rPr>
      </w:pPr>
    </w:p>
    <w:p w14:paraId="31EA9228" w14:textId="77777777" w:rsidR="007426BB" w:rsidRDefault="007426BB" w:rsidP="007426BB">
      <w:pPr>
        <w:pStyle w:val="Header"/>
        <w:jc w:val="right"/>
        <w:rPr>
          <w:sz w:val="22"/>
          <w:szCs w:val="22"/>
        </w:rPr>
      </w:pPr>
      <w:r>
        <w:rPr>
          <w:b/>
          <w:i/>
          <w:sz w:val="22"/>
          <w:szCs w:val="22"/>
        </w:rPr>
        <w:t>Obr. št. 2</w:t>
      </w:r>
    </w:p>
    <w:p w14:paraId="0EF5C959" w14:textId="77777777" w:rsidR="007426BB" w:rsidRDefault="007426BB" w:rsidP="007426BB">
      <w:pPr>
        <w:pStyle w:val="Title"/>
        <w:rPr>
          <w:rFonts w:ascii="Arial" w:hAnsi="Arial" w:cs="Arial"/>
          <w:sz w:val="22"/>
          <w:szCs w:val="22"/>
        </w:rPr>
      </w:pPr>
      <w:r>
        <w:rPr>
          <w:rFonts w:ascii="Arial" w:hAnsi="Arial" w:cs="Arial"/>
          <w:sz w:val="22"/>
          <w:szCs w:val="22"/>
        </w:rPr>
        <w:t>P R I J A V A</w:t>
      </w:r>
    </w:p>
    <w:p w14:paraId="063A1362" w14:textId="77777777" w:rsidR="007426BB" w:rsidRDefault="007426BB" w:rsidP="007426BB">
      <w:pPr>
        <w:pStyle w:val="Heading1"/>
        <w:keepLines/>
        <w:numPr>
          <w:ilvl w:val="0"/>
          <w:numId w:val="6"/>
        </w:numPr>
        <w:spacing w:before="100" w:after="100" w:line="260" w:lineRule="atLeast"/>
        <w:jc w:val="both"/>
        <w:rPr>
          <w:rFonts w:ascii="Arial" w:hAnsi="Arial" w:cs="Arial"/>
          <w:sz w:val="22"/>
          <w:szCs w:val="22"/>
        </w:rPr>
      </w:pPr>
      <w:r>
        <w:rPr>
          <w:rFonts w:ascii="Arial" w:hAnsi="Arial" w:cs="Arial"/>
          <w:sz w:val="22"/>
          <w:szCs w:val="22"/>
        </w:rPr>
        <w:t xml:space="preserve">Ponudba št.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z dne  </w:t>
      </w:r>
      <w:r>
        <w:fldChar w:fldCharType="begin">
          <w:ffData>
            <w:name w:val=""/>
            <w:enabled/>
            <w:calcOnExit w:val="0"/>
            <w:textInput/>
          </w:ffData>
        </w:fldChar>
      </w:r>
      <w:r>
        <w:instrText xml:space="preserve"> FORMTEXT </w:instrText>
      </w:r>
      <w:r w:rsidR="00E430FC">
        <w:fldChar w:fldCharType="separate"/>
      </w:r>
      <w:r>
        <w:fldChar w:fldCharType="end"/>
      </w:r>
    </w:p>
    <w:p w14:paraId="7D0644FB" w14:textId="77777777" w:rsidR="007426BB" w:rsidRDefault="007426BB" w:rsidP="007426BB">
      <w:pPr>
        <w:rPr>
          <w:rFonts w:ascii="Arial" w:hAnsi="Arial" w:cs="Arial"/>
          <w:sz w:val="22"/>
          <w:szCs w:val="22"/>
        </w:rPr>
      </w:pPr>
      <w:r>
        <w:rPr>
          <w:rFonts w:ascii="Arial" w:hAnsi="Arial" w:cs="Arial"/>
          <w:sz w:val="22"/>
          <w:szCs w:val="22"/>
        </w:rPr>
        <w:t xml:space="preserve">Ponudbo oddajamo: (se označi z X) </w:t>
      </w:r>
    </w:p>
    <w:p w14:paraId="74913BBB" w14:textId="77777777" w:rsidR="007426BB" w:rsidRDefault="007426BB" w:rsidP="007426BB">
      <w:pPr>
        <w:rPr>
          <w:rFonts w:ascii="Arial" w:hAnsi="Arial" w:cs="Arial"/>
          <w:sz w:val="22"/>
          <w:szCs w:val="22"/>
        </w:rPr>
      </w:pPr>
    </w:p>
    <w:p w14:paraId="02AD5A2A" w14:textId="77777777" w:rsidR="007426BB" w:rsidRDefault="007426BB" w:rsidP="007426BB">
      <w:pPr>
        <w:rPr>
          <w:rFonts w:ascii="Arial" w:hAnsi="Arial" w:cs="Arial"/>
          <w:sz w:val="22"/>
          <w:szCs w:val="22"/>
        </w:rPr>
      </w:pPr>
      <w:r>
        <w:rPr>
          <w:rFonts w:ascii="Segoe UI Symbol" w:eastAsia="MS Gothic" w:hAnsi="Segoe UI Symbol" w:cs="Segoe UI Symbol"/>
          <w:sz w:val="22"/>
          <w:szCs w:val="22"/>
        </w:rPr>
        <w:t>☐</w:t>
      </w:r>
      <w:r>
        <w:rPr>
          <w:rFonts w:ascii="Arial" w:hAnsi="Arial" w:cs="Arial"/>
          <w:sz w:val="22"/>
          <w:szCs w:val="22"/>
        </w:rPr>
        <w:t xml:space="preserve"> Samostojno</w:t>
      </w:r>
    </w:p>
    <w:p w14:paraId="4F68C005" w14:textId="77777777" w:rsidR="007426BB" w:rsidRDefault="007426BB" w:rsidP="007426BB">
      <w:pPr>
        <w:rPr>
          <w:rFonts w:ascii="Arial" w:hAnsi="Arial" w:cs="Arial"/>
          <w:sz w:val="22"/>
          <w:szCs w:val="22"/>
        </w:rPr>
      </w:pPr>
    </w:p>
    <w:p w14:paraId="009B5398" w14:textId="77777777" w:rsidR="007426BB" w:rsidRDefault="007426BB" w:rsidP="007426BB">
      <w:pPr>
        <w:rPr>
          <w:rFonts w:ascii="Arial" w:hAnsi="Arial" w:cs="Arial"/>
          <w:sz w:val="22"/>
          <w:szCs w:val="22"/>
        </w:rPr>
      </w:pPr>
      <w:r>
        <w:rPr>
          <w:rFonts w:ascii="Segoe UI Symbol" w:eastAsia="MS Gothic" w:hAnsi="Segoe UI Symbol" w:cs="Segoe UI Symbol"/>
          <w:sz w:val="22"/>
          <w:szCs w:val="22"/>
        </w:rPr>
        <w:t>☐</w:t>
      </w:r>
      <w:r>
        <w:rPr>
          <w:rFonts w:ascii="Arial" w:hAnsi="Arial" w:cs="Arial"/>
          <w:sz w:val="22"/>
          <w:szCs w:val="22"/>
        </w:rPr>
        <w:t xml:space="preserve"> Skupno ponudbo</w:t>
      </w:r>
    </w:p>
    <w:p w14:paraId="61E2952E" w14:textId="77777777" w:rsidR="007426BB" w:rsidRDefault="007426BB" w:rsidP="007426BB">
      <w:pPr>
        <w:rPr>
          <w:rFonts w:ascii="Arial" w:hAnsi="Arial" w:cs="Arial"/>
          <w:sz w:val="22"/>
          <w:szCs w:val="22"/>
        </w:rPr>
      </w:pPr>
    </w:p>
    <w:p w14:paraId="4C81F0EF" w14:textId="77777777" w:rsidR="007426BB" w:rsidRDefault="007426BB" w:rsidP="007426BB">
      <w:pPr>
        <w:rPr>
          <w:rFonts w:ascii="Arial" w:hAnsi="Arial" w:cs="Arial"/>
          <w:sz w:val="22"/>
          <w:szCs w:val="22"/>
        </w:rPr>
      </w:pPr>
      <w:r>
        <w:rPr>
          <w:rFonts w:ascii="Segoe UI Symbol" w:eastAsia="MS Gothic" w:hAnsi="Segoe UI Symbol" w:cs="Segoe UI Symbol"/>
          <w:sz w:val="22"/>
          <w:szCs w:val="22"/>
        </w:rPr>
        <w:t>☐</w:t>
      </w:r>
      <w:r>
        <w:rPr>
          <w:rFonts w:ascii="Arial" w:hAnsi="Arial" w:cs="Arial"/>
          <w:sz w:val="22"/>
          <w:szCs w:val="22"/>
        </w:rPr>
        <w:t xml:space="preserve"> S podizvajalci</w:t>
      </w:r>
    </w:p>
    <w:p w14:paraId="4692EE6E" w14:textId="77777777" w:rsidR="007426BB" w:rsidRDefault="007426BB" w:rsidP="006C69BC">
      <w:pPr>
        <w:pStyle w:val="Heading1"/>
        <w:keepLines/>
        <w:numPr>
          <w:ilvl w:val="0"/>
          <w:numId w:val="0"/>
        </w:numPr>
        <w:spacing w:before="100" w:after="100" w:line="260" w:lineRule="atLeast"/>
        <w:jc w:val="both"/>
        <w:rPr>
          <w:rFonts w:ascii="Arial" w:hAnsi="Arial" w:cs="Arial"/>
          <w:sz w:val="22"/>
          <w:szCs w:val="22"/>
        </w:rPr>
      </w:pPr>
    </w:p>
    <w:p w14:paraId="0DD1B9AC" w14:textId="77777777" w:rsidR="007426BB" w:rsidRDefault="007426BB" w:rsidP="007426BB">
      <w:pPr>
        <w:pStyle w:val="Heading1"/>
        <w:keepLines/>
        <w:numPr>
          <w:ilvl w:val="0"/>
          <w:numId w:val="6"/>
        </w:numPr>
        <w:spacing w:before="100" w:after="100" w:line="260" w:lineRule="atLeast"/>
        <w:jc w:val="both"/>
        <w:rPr>
          <w:rFonts w:ascii="Arial" w:hAnsi="Arial" w:cs="Arial"/>
          <w:sz w:val="22"/>
          <w:szCs w:val="22"/>
        </w:rPr>
      </w:pPr>
      <w:r>
        <w:rPr>
          <w:rFonts w:ascii="Arial" w:hAnsi="Arial" w:cs="Arial"/>
          <w:sz w:val="22"/>
          <w:szCs w:val="22"/>
        </w:rPr>
        <w:t>Osnovni podatki o gospodarskem subjektu</w:t>
      </w:r>
    </w:p>
    <w:tbl>
      <w:tblPr>
        <w:tblW w:w="0" w:type="auto"/>
        <w:tblInd w:w="109" w:type="dxa"/>
        <w:tblLayout w:type="fixed"/>
        <w:tblCellMar>
          <w:top w:w="108" w:type="dxa"/>
          <w:bottom w:w="108" w:type="dxa"/>
        </w:tblCellMar>
        <w:tblLook w:val="0000" w:firstRow="0" w:lastRow="0" w:firstColumn="0" w:lastColumn="0" w:noHBand="0" w:noVBand="0"/>
      </w:tblPr>
      <w:tblGrid>
        <w:gridCol w:w="4414"/>
        <w:gridCol w:w="4494"/>
      </w:tblGrid>
      <w:tr w:rsidR="007426BB" w14:paraId="7A518D88"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CA871" w14:textId="77777777" w:rsidR="007426BB" w:rsidRDefault="007426BB" w:rsidP="00DF72A6">
            <w:pPr>
              <w:keepNext/>
            </w:pPr>
            <w:r>
              <w:rPr>
                <w:rFonts w:ascii="Arial" w:hAnsi="Arial" w:cs="Arial"/>
                <w:sz w:val="22"/>
                <w:szCs w:val="22"/>
              </w:rPr>
              <w:t>Popoln naziv gospodarskega subjekta: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6D04A"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ECCB9C1"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F94C4" w14:textId="77777777" w:rsidR="007426BB" w:rsidRDefault="007426BB" w:rsidP="00DF72A6">
            <w:pPr>
              <w:keepNext/>
            </w:pPr>
            <w:r>
              <w:rPr>
                <w:rFonts w:ascii="Arial" w:hAnsi="Arial" w:cs="Arial"/>
                <w:sz w:val="22"/>
                <w:szCs w:val="22"/>
              </w:rPr>
              <w:t>Naslov gospodarskega subjekta: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AEE81"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FF91C3E"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F1AB8" w14:textId="77777777" w:rsidR="007426BB" w:rsidRDefault="007426BB" w:rsidP="00DF72A6">
            <w:pPr>
              <w:keepNext/>
            </w:pPr>
            <w:r>
              <w:rPr>
                <w:rFonts w:ascii="Arial" w:hAnsi="Arial" w:cs="Arial"/>
                <w:sz w:val="22"/>
                <w:szCs w:val="22"/>
              </w:rPr>
              <w:t>Matična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0FD7A"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584E9B5"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D5814" w14:textId="77777777" w:rsidR="007426BB" w:rsidRDefault="007426BB" w:rsidP="00DF72A6">
            <w:pPr>
              <w:keepNext/>
            </w:pPr>
            <w:r>
              <w:rPr>
                <w:rFonts w:ascii="Arial" w:hAnsi="Arial" w:cs="Arial"/>
                <w:sz w:val="22"/>
                <w:szCs w:val="22"/>
              </w:rPr>
              <w:t>Identifikacijska številka za DDV:</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8E422"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E4AE2AA"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69A2C" w14:textId="77777777" w:rsidR="007426BB" w:rsidRDefault="007426BB" w:rsidP="00DF72A6">
            <w:pPr>
              <w:keepNext/>
            </w:pPr>
            <w:r>
              <w:rPr>
                <w:rFonts w:ascii="Arial" w:hAnsi="Arial" w:cs="Arial"/>
                <w:sz w:val="22"/>
                <w:szCs w:val="22"/>
              </w:rPr>
              <w:t>Pristojni davčni urad:</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56686"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225748A"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6989C" w14:textId="77777777" w:rsidR="007426BB" w:rsidRDefault="007426BB" w:rsidP="00DF72A6">
            <w:pPr>
              <w:keepNext/>
            </w:pPr>
            <w:r>
              <w:rPr>
                <w:rFonts w:ascii="Arial" w:hAnsi="Arial" w:cs="Arial"/>
                <w:sz w:val="22"/>
                <w:szCs w:val="22"/>
              </w:rPr>
              <w:t>Številka transakcijskega računa: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96506"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2F56123B"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4B86A" w14:textId="77777777" w:rsidR="007426BB" w:rsidRDefault="007426BB" w:rsidP="00DF72A6">
            <w:pPr>
              <w:keepNext/>
            </w:pPr>
            <w:r>
              <w:rPr>
                <w:rFonts w:ascii="Arial" w:hAnsi="Arial" w:cs="Arial"/>
                <w:sz w:val="22"/>
                <w:szCs w:val="22"/>
              </w:rPr>
              <w:t>Telefonska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36BAA"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2828656E"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63821" w14:textId="77777777" w:rsidR="007426BB" w:rsidRDefault="007426BB" w:rsidP="00DF72A6">
            <w:pPr>
              <w:keepNext/>
            </w:pPr>
            <w:r>
              <w:rPr>
                <w:rFonts w:ascii="Arial" w:hAnsi="Arial" w:cs="Arial"/>
                <w:sz w:val="22"/>
                <w:szCs w:val="22"/>
              </w:rPr>
              <w:t>Telefaks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0388"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297542BE"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7EB74" w14:textId="77777777" w:rsidR="007426BB" w:rsidRDefault="007426BB" w:rsidP="00DF72A6">
            <w:pPr>
              <w:keepNext/>
            </w:pPr>
            <w:r>
              <w:rPr>
                <w:rFonts w:ascii="Arial" w:hAnsi="Arial" w:cs="Arial"/>
                <w:sz w:val="22"/>
                <w:szCs w:val="22"/>
              </w:rPr>
              <w:t>E-pošta:</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0875A"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FCAA416"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E2B99" w14:textId="77777777" w:rsidR="007426BB" w:rsidRDefault="007426BB" w:rsidP="00DF72A6">
            <w:pPr>
              <w:keepNext/>
            </w:pPr>
            <w:r>
              <w:rPr>
                <w:rFonts w:ascii="Arial" w:hAnsi="Arial" w:cs="Arial"/>
                <w:sz w:val="22"/>
                <w:szCs w:val="22"/>
              </w:rPr>
              <w:t>Skrbnik pogodbe:</w:t>
            </w:r>
          </w:p>
        </w:tc>
        <w:tc>
          <w:tcPr>
            <w:tcW w:w="44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B50E0"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bl>
    <w:p w14:paraId="04DED939" w14:textId="77777777" w:rsidR="007426BB" w:rsidRDefault="007426BB" w:rsidP="007426BB">
      <w:pPr>
        <w:pStyle w:val="Heading2"/>
        <w:keepLines/>
        <w:numPr>
          <w:ilvl w:val="1"/>
          <w:numId w:val="6"/>
        </w:numPr>
        <w:spacing w:before="240" w:after="120" w:line="260" w:lineRule="atLeast"/>
        <w:rPr>
          <w:rFonts w:ascii="Arial" w:eastAsia="Calibri" w:hAnsi="Arial" w:cs="Arial"/>
          <w:b/>
        </w:rPr>
      </w:pPr>
      <w:r>
        <w:rPr>
          <w:rFonts w:ascii="Arial" w:hAnsi="Arial" w:cs="Arial"/>
          <w:i/>
        </w:rPr>
        <w:t>Osebe, ki so članice upravnega, vodstvenega ali nadzornega organa gospodarskega subjekta ali ki imajo pooblastila za njegovo zastopanje ali odločanje ali nadzor v njem</w:t>
      </w:r>
    </w:p>
    <w:tbl>
      <w:tblPr>
        <w:tblW w:w="0" w:type="auto"/>
        <w:tblInd w:w="109" w:type="dxa"/>
        <w:tblLayout w:type="fixed"/>
        <w:tblLook w:val="0000" w:firstRow="0" w:lastRow="0" w:firstColumn="0" w:lastColumn="0" w:noHBand="0" w:noVBand="0"/>
      </w:tblPr>
      <w:tblGrid>
        <w:gridCol w:w="888"/>
        <w:gridCol w:w="2193"/>
        <w:gridCol w:w="4109"/>
        <w:gridCol w:w="1718"/>
      </w:tblGrid>
      <w:tr w:rsidR="007426BB" w14:paraId="7066DE38"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402144" w14:textId="77777777" w:rsidR="007426BB" w:rsidRDefault="007426BB" w:rsidP="00DF72A6">
            <w:pPr>
              <w:widowControl w:val="0"/>
              <w:spacing w:before="60" w:after="60"/>
              <w:jc w:val="center"/>
              <w:rPr>
                <w:rFonts w:ascii="Arial" w:eastAsia="Calibri" w:hAnsi="Arial" w:cs="Arial"/>
                <w:b/>
                <w:sz w:val="22"/>
                <w:szCs w:val="22"/>
              </w:rPr>
            </w:pPr>
            <w:r>
              <w:rPr>
                <w:rFonts w:ascii="Arial" w:eastAsia="Calibri" w:hAnsi="Arial" w:cs="Arial"/>
                <w:b/>
                <w:sz w:val="22"/>
                <w:szCs w:val="22"/>
              </w:rPr>
              <w:t>Zap. št.</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492B6E"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Ime in priimek</w:t>
            </w: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4135F"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Naslov</w:t>
            </w: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37F962" w14:textId="77777777" w:rsidR="007426BB" w:rsidRDefault="007426BB" w:rsidP="00DF72A6">
            <w:pPr>
              <w:widowControl w:val="0"/>
              <w:spacing w:before="60" w:after="60"/>
            </w:pPr>
            <w:r>
              <w:rPr>
                <w:rFonts w:ascii="Arial" w:eastAsia="Calibri" w:hAnsi="Arial" w:cs="Arial"/>
                <w:b/>
                <w:sz w:val="22"/>
                <w:szCs w:val="22"/>
              </w:rPr>
              <w:t>Funkcija</w:t>
            </w:r>
          </w:p>
        </w:tc>
      </w:tr>
      <w:tr w:rsidR="007426BB" w14:paraId="159FDDAB"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67FE55"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1.</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4E39C"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ECC49D"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FBF6F" w14:textId="77777777" w:rsidR="007426BB" w:rsidRDefault="007426BB" w:rsidP="00DF72A6">
            <w:pPr>
              <w:widowControl w:val="0"/>
              <w:spacing w:before="60" w:after="60"/>
              <w:rPr>
                <w:rFonts w:ascii="Arial" w:eastAsia="Calibri" w:hAnsi="Arial" w:cs="Arial"/>
                <w:sz w:val="22"/>
                <w:szCs w:val="22"/>
              </w:rPr>
            </w:pPr>
          </w:p>
        </w:tc>
      </w:tr>
      <w:tr w:rsidR="007426BB" w14:paraId="7ACF2CC1"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7A284"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2.</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F2810A"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D235D"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2929C" w14:textId="77777777" w:rsidR="007426BB" w:rsidRDefault="007426BB" w:rsidP="00DF72A6">
            <w:pPr>
              <w:widowControl w:val="0"/>
              <w:spacing w:before="60" w:after="60"/>
              <w:rPr>
                <w:rFonts w:ascii="Arial" w:eastAsia="Calibri" w:hAnsi="Arial" w:cs="Arial"/>
                <w:sz w:val="22"/>
                <w:szCs w:val="22"/>
              </w:rPr>
            </w:pPr>
          </w:p>
        </w:tc>
      </w:tr>
      <w:tr w:rsidR="007426BB" w14:paraId="5DC69DF7"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F4F042"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3.</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B1FDD9"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6460FF"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E9F772" w14:textId="77777777" w:rsidR="007426BB" w:rsidRDefault="007426BB" w:rsidP="00DF72A6">
            <w:pPr>
              <w:widowControl w:val="0"/>
              <w:spacing w:before="60" w:after="60"/>
              <w:rPr>
                <w:rFonts w:ascii="Arial" w:eastAsia="Calibri" w:hAnsi="Arial" w:cs="Arial"/>
                <w:sz w:val="22"/>
                <w:szCs w:val="22"/>
              </w:rPr>
            </w:pPr>
          </w:p>
        </w:tc>
      </w:tr>
      <w:tr w:rsidR="007426BB" w14:paraId="6AFA7286"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6E67F"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4.</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E560D7"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C0F59E"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B7C3F" w14:textId="77777777" w:rsidR="007426BB" w:rsidRDefault="007426BB" w:rsidP="00DF72A6">
            <w:pPr>
              <w:widowControl w:val="0"/>
              <w:spacing w:before="60" w:after="60"/>
              <w:rPr>
                <w:rFonts w:ascii="Arial" w:eastAsia="Calibri" w:hAnsi="Arial" w:cs="Arial"/>
                <w:sz w:val="22"/>
                <w:szCs w:val="22"/>
              </w:rPr>
            </w:pPr>
          </w:p>
        </w:tc>
      </w:tr>
      <w:tr w:rsidR="007426BB" w14:paraId="5ABA1DC4"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85F44"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5.</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B6C6C"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B5854"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387A56" w14:textId="77777777" w:rsidR="007426BB" w:rsidRDefault="007426BB" w:rsidP="00DF72A6">
            <w:pPr>
              <w:widowControl w:val="0"/>
              <w:spacing w:before="60" w:after="60"/>
              <w:rPr>
                <w:rFonts w:ascii="Arial" w:eastAsia="Calibri" w:hAnsi="Arial" w:cs="Arial"/>
                <w:sz w:val="22"/>
                <w:szCs w:val="22"/>
              </w:rPr>
            </w:pPr>
          </w:p>
        </w:tc>
      </w:tr>
    </w:tbl>
    <w:p w14:paraId="06A0F7F0" w14:textId="77777777" w:rsidR="007426BB" w:rsidRDefault="007426BB" w:rsidP="007426BB">
      <w:pPr>
        <w:pStyle w:val="Heading2"/>
        <w:keepLines/>
        <w:numPr>
          <w:ilvl w:val="1"/>
          <w:numId w:val="6"/>
        </w:numPr>
        <w:spacing w:before="240" w:after="120" w:line="260" w:lineRule="atLeast"/>
        <w:rPr>
          <w:rFonts w:ascii="Arial" w:hAnsi="Arial" w:cs="Arial"/>
          <w:i/>
        </w:rPr>
      </w:pPr>
      <w:r>
        <w:rPr>
          <w:rFonts w:ascii="Arial" w:hAnsi="Arial" w:cs="Arial"/>
          <w:i/>
        </w:rPr>
        <w:t>Podpisniki</w:t>
      </w:r>
      <w:r>
        <w:rPr>
          <w:rFonts w:ascii="Arial" w:hAnsi="Arial" w:cs="Arial"/>
          <w:bCs/>
          <w:i/>
          <w:iCs/>
        </w:rPr>
        <w:t xml:space="preserve"> pogodbe z navedbo funkcije ter navedbo ali so samostojni oziroma</w:t>
      </w:r>
      <w:r>
        <w:rPr>
          <w:rFonts w:ascii="Arial" w:hAnsi="Arial" w:cs="Arial"/>
          <w:i/>
        </w:rPr>
        <w:t xml:space="preserve"> kolektivni podpisniki</w:t>
      </w:r>
    </w:p>
    <w:p w14:paraId="685456C0" w14:textId="77777777" w:rsidR="007426BB" w:rsidRPr="004B25C3" w:rsidRDefault="007426BB" w:rsidP="007426BB">
      <w:pPr>
        <w:pStyle w:val="BodyText"/>
        <w:rPr>
          <w:rFonts w:eastAsia="Calibri"/>
        </w:rPr>
      </w:pPr>
    </w:p>
    <w:tbl>
      <w:tblPr>
        <w:tblW w:w="0" w:type="auto"/>
        <w:tblInd w:w="109" w:type="dxa"/>
        <w:tblLayout w:type="fixed"/>
        <w:tblLook w:val="0000" w:firstRow="0" w:lastRow="0" w:firstColumn="0" w:lastColumn="0" w:noHBand="0" w:noVBand="0"/>
      </w:tblPr>
      <w:tblGrid>
        <w:gridCol w:w="941"/>
        <w:gridCol w:w="3490"/>
        <w:gridCol w:w="2230"/>
        <w:gridCol w:w="2247"/>
      </w:tblGrid>
      <w:tr w:rsidR="007426BB" w14:paraId="6A350000"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690F62B"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lastRenderedPageBreak/>
              <w:t>Zap. št.</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0240911D"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t>Ime in priimek</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020BAF93"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t>Funkcija</w:t>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155B4A10" w14:textId="77777777" w:rsidR="007426BB" w:rsidRDefault="007426BB" w:rsidP="00DF72A6">
            <w:pPr>
              <w:spacing w:before="60" w:after="60"/>
            </w:pPr>
            <w:r>
              <w:rPr>
                <w:rFonts w:ascii="Arial" w:eastAsia="Calibri" w:hAnsi="Arial" w:cs="Arial"/>
                <w:b/>
                <w:sz w:val="22"/>
                <w:szCs w:val="22"/>
              </w:rPr>
              <w:t>Vrsta podpisnika</w:t>
            </w:r>
          </w:p>
        </w:tc>
      </w:tr>
      <w:tr w:rsidR="007426BB" w14:paraId="3B79FCD9"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E4E016C" w14:textId="77777777" w:rsidR="007426BB" w:rsidRDefault="007426BB" w:rsidP="00DF72A6">
            <w:pPr>
              <w:spacing w:before="60" w:after="60"/>
              <w:jc w:val="center"/>
            </w:pPr>
            <w:r>
              <w:rPr>
                <w:rFonts w:ascii="Arial" w:eastAsia="Calibri" w:hAnsi="Arial" w:cs="Arial"/>
                <w:sz w:val="22"/>
                <w:szCs w:val="22"/>
              </w:rPr>
              <w:t>1.</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61995271"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51FC9A75"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62BE5970"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182EAF37"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51E5DE88" w14:textId="77777777" w:rsidR="007426BB" w:rsidRDefault="007426BB" w:rsidP="00DF72A6">
            <w:pPr>
              <w:spacing w:before="60" w:after="60"/>
              <w:jc w:val="center"/>
            </w:pPr>
            <w:r>
              <w:rPr>
                <w:rFonts w:ascii="Arial" w:eastAsia="Calibri" w:hAnsi="Arial" w:cs="Arial"/>
                <w:sz w:val="22"/>
                <w:szCs w:val="22"/>
              </w:rPr>
              <w:t>2.</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7A96EF1B"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0B5FC7A3"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747A702F"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685B1489"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5204996F" w14:textId="77777777" w:rsidR="007426BB" w:rsidRDefault="007426BB" w:rsidP="00DF72A6">
            <w:pPr>
              <w:spacing w:before="60" w:after="60"/>
              <w:jc w:val="center"/>
            </w:pPr>
            <w:r>
              <w:rPr>
                <w:rFonts w:ascii="Arial" w:eastAsia="Calibri" w:hAnsi="Arial" w:cs="Arial"/>
                <w:sz w:val="22"/>
                <w:szCs w:val="22"/>
              </w:rPr>
              <w:t>3.</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157F29F8"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4A79BF1F"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3BA5F2A9"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37271EEC"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92FAF21" w14:textId="77777777" w:rsidR="007426BB" w:rsidRDefault="007426BB" w:rsidP="00DF72A6">
            <w:pPr>
              <w:spacing w:before="60" w:after="60"/>
              <w:jc w:val="center"/>
            </w:pPr>
            <w:r>
              <w:rPr>
                <w:rFonts w:ascii="Arial" w:eastAsia="Calibri" w:hAnsi="Arial" w:cs="Arial"/>
                <w:sz w:val="22"/>
                <w:szCs w:val="22"/>
              </w:rPr>
              <w:t>4.</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055E32EC"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09D4487A"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2FED2166"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bl>
    <w:p w14:paraId="72DA078B" w14:textId="77777777" w:rsidR="007426BB" w:rsidRDefault="007426BB" w:rsidP="007426BB">
      <w:pPr>
        <w:pStyle w:val="Heading1"/>
        <w:keepLines/>
        <w:numPr>
          <w:ilvl w:val="0"/>
          <w:numId w:val="0"/>
        </w:numPr>
        <w:spacing w:before="100" w:after="100" w:line="260" w:lineRule="atLeast"/>
        <w:jc w:val="both"/>
        <w:rPr>
          <w:rFonts w:ascii="Arial" w:hAnsi="Arial" w:cs="Arial"/>
          <w:sz w:val="22"/>
          <w:szCs w:val="22"/>
        </w:rPr>
      </w:pPr>
    </w:p>
    <w:p w14:paraId="31604819" w14:textId="77777777" w:rsidR="007426BB" w:rsidRDefault="007426BB" w:rsidP="007426BB">
      <w:pPr>
        <w:pStyle w:val="Heading1"/>
        <w:keepLines/>
        <w:numPr>
          <w:ilvl w:val="0"/>
          <w:numId w:val="6"/>
        </w:numPr>
        <w:spacing w:before="100" w:after="100" w:line="260" w:lineRule="atLeast"/>
        <w:jc w:val="both"/>
        <w:rPr>
          <w:rFonts w:ascii="Arial" w:hAnsi="Arial" w:cs="Arial"/>
          <w:sz w:val="22"/>
          <w:szCs w:val="22"/>
        </w:rPr>
      </w:pPr>
      <w:r>
        <w:rPr>
          <w:rFonts w:ascii="Arial" w:hAnsi="Arial" w:cs="Arial"/>
          <w:sz w:val="22"/>
          <w:szCs w:val="22"/>
        </w:rPr>
        <w:t>SKUPNA PONUDBA</w:t>
      </w:r>
    </w:p>
    <w:p w14:paraId="55BAB070" w14:textId="77777777" w:rsidR="007426BB" w:rsidRDefault="007426BB" w:rsidP="007426BB">
      <w:pPr>
        <w:rPr>
          <w:rFonts w:ascii="Arial" w:hAnsi="Arial" w:cs="Arial"/>
          <w:sz w:val="22"/>
          <w:szCs w:val="22"/>
        </w:rPr>
      </w:pPr>
      <w:r>
        <w:rPr>
          <w:rFonts w:ascii="Arial" w:hAnsi="Arial" w:cs="Arial"/>
          <w:sz w:val="22"/>
          <w:szCs w:val="22"/>
        </w:rPr>
        <w:t>Gospodarski subjekti točko 3 izpolnijo v primeru, da nastopajo v skupni ponudbi.</w:t>
      </w:r>
    </w:p>
    <w:p w14:paraId="760F8BDB" w14:textId="77777777" w:rsidR="007426BB" w:rsidRDefault="007426BB" w:rsidP="007426BB">
      <w:pPr>
        <w:rPr>
          <w:rFonts w:ascii="Arial" w:hAnsi="Arial" w:cs="Arial"/>
          <w:sz w:val="22"/>
          <w:szCs w:val="22"/>
        </w:rPr>
      </w:pPr>
    </w:p>
    <w:p w14:paraId="4D754239" w14:textId="77777777" w:rsidR="007426BB" w:rsidRDefault="007426BB" w:rsidP="007426BB">
      <w:pPr>
        <w:rPr>
          <w:rFonts w:ascii="Arial" w:hAnsi="Arial" w:cs="Arial"/>
          <w:sz w:val="22"/>
          <w:szCs w:val="22"/>
        </w:rPr>
      </w:pPr>
      <w:r>
        <w:rPr>
          <w:rFonts w:ascii="Arial" w:hAnsi="Arial" w:cs="Arial"/>
          <w:sz w:val="22"/>
          <w:szCs w:val="22"/>
        </w:rPr>
        <w:t xml:space="preserve">Pri javnem naročilu z oznako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sodelujemo naslednji gospodarski subjekti:</w:t>
      </w:r>
    </w:p>
    <w:p w14:paraId="42B48E10" w14:textId="77777777" w:rsidR="007426BB" w:rsidRDefault="007426BB" w:rsidP="007426BB">
      <w:pPr>
        <w:rPr>
          <w:rFonts w:ascii="Arial" w:hAnsi="Arial" w:cs="Arial"/>
          <w:sz w:val="22"/>
          <w:szCs w:val="22"/>
        </w:rPr>
      </w:pPr>
    </w:p>
    <w:p w14:paraId="23BAC9F7" w14:textId="77777777" w:rsidR="007426BB" w:rsidRDefault="007426BB" w:rsidP="007426BB">
      <w:pPr>
        <w:ind w:left="482" w:hanging="482"/>
        <w:rPr>
          <w:rFonts w:ascii="Arial" w:hAnsi="Arial" w:cs="Arial"/>
          <w:sz w:val="22"/>
          <w:szCs w:val="22"/>
        </w:rPr>
      </w:pPr>
      <w:r>
        <w:fldChar w:fldCharType="begin">
          <w:ffData>
            <w:name w:val="Control0"/>
            <w:enabled/>
            <w:calcOnExit w:val="0"/>
            <w:checkBox>
              <w:sizeAuto/>
              <w:default w:val="0"/>
              <w:checked w:val="0"/>
            </w:checkBox>
          </w:ffData>
        </w:fldChar>
      </w:r>
      <w:r>
        <w:instrText xml:space="preserve"> FORMCHECKBOX </w:instrText>
      </w:r>
      <w:r w:rsidR="00E430FC">
        <w:fldChar w:fldCharType="separate"/>
      </w:r>
      <w:r>
        <w:fldChar w:fldCharType="end"/>
      </w:r>
      <w:r>
        <w:rPr>
          <w:rFonts w:ascii="Arial" w:hAnsi="Arial" w:cs="Arial"/>
          <w:sz w:val="22"/>
          <w:szCs w:val="22"/>
        </w:rPr>
        <w:t xml:space="preserve"> Naročnik naj v fazi do izdaje odločitve o oddaji naročila vse dokumente naslavlja na en gospodarski subjekt iz skupne ponudbe in sicer: </w:t>
      </w:r>
    </w:p>
    <w:p w14:paraId="4FE2CD84" w14:textId="77777777" w:rsidR="007426BB" w:rsidRDefault="007426BB" w:rsidP="007426BB">
      <w:pPr>
        <w:rPr>
          <w:rFonts w:ascii="Arial" w:hAnsi="Arial" w:cs="Arial"/>
          <w:sz w:val="22"/>
          <w:szCs w:val="22"/>
        </w:rPr>
      </w:pPr>
    </w:p>
    <w:p w14:paraId="4AF3110D" w14:textId="77777777" w:rsidR="007426BB" w:rsidRDefault="007426BB" w:rsidP="007426BB">
      <w:pPr>
        <w:tabs>
          <w:tab w:val="left" w:pos="567"/>
        </w:tabs>
        <w:rPr>
          <w:rFonts w:ascii="Arial" w:hAnsi="Arial" w:cs="Arial"/>
          <w:sz w:val="22"/>
          <w:szCs w:val="22"/>
        </w:rPr>
      </w:pPr>
      <w:r>
        <w:rPr>
          <w:rFonts w:ascii="Arial" w:hAnsi="Arial" w:cs="Arial"/>
          <w:sz w:val="22"/>
          <w:szCs w:val="22"/>
        </w:rPr>
        <w:tab/>
      </w:r>
      <w:r>
        <w:fldChar w:fldCharType="begin">
          <w:ffData>
            <w:name w:val=""/>
            <w:enabled/>
            <w:calcOnExit w:val="0"/>
            <w:textInput/>
          </w:ffData>
        </w:fldChar>
      </w:r>
      <w:r>
        <w:instrText xml:space="preserve"> FORMTEXT </w:instrText>
      </w:r>
      <w:r w:rsidR="00E430FC">
        <w:fldChar w:fldCharType="separate"/>
      </w:r>
      <w:r>
        <w:fldChar w:fldCharType="end"/>
      </w:r>
      <w:bookmarkStart w:id="1" w:name="Besedilo681"/>
      <w:r>
        <w:fldChar w:fldCharType="begin">
          <w:ffData>
            <w:name w:val=""/>
            <w:enabled/>
            <w:calcOnExit w:val="0"/>
            <w:textInput/>
          </w:ffData>
        </w:fldChar>
      </w:r>
      <w:r>
        <w:instrText xml:space="preserve"> FORMTEXT </w:instrText>
      </w:r>
      <w:r w:rsidR="00E430FC">
        <w:fldChar w:fldCharType="separate"/>
      </w:r>
      <w:r>
        <w:fldChar w:fldCharType="end"/>
      </w:r>
      <w:bookmarkEnd w:id="1"/>
      <w:r>
        <w:rPr>
          <w:rFonts w:ascii="Arial" w:hAnsi="Arial" w:cs="Arial"/>
          <w:sz w:val="22"/>
          <w:szCs w:val="22"/>
          <w:u w:val="single"/>
        </w:rPr>
        <w:t xml:space="preserve"> </w:t>
      </w:r>
      <w:r>
        <w:rPr>
          <w:rFonts w:ascii="Arial" w:hAnsi="Arial" w:cs="Arial"/>
          <w:sz w:val="22"/>
          <w:szCs w:val="22"/>
        </w:rPr>
        <w:t>(navesti firmo in naslov gospodarskega subjekta)</w:t>
      </w:r>
    </w:p>
    <w:p w14:paraId="69E2003A" w14:textId="77777777" w:rsidR="007426BB" w:rsidRDefault="007426BB" w:rsidP="007426BB">
      <w:pPr>
        <w:rPr>
          <w:rFonts w:ascii="Arial" w:hAnsi="Arial" w:cs="Arial"/>
          <w:sz w:val="22"/>
          <w:szCs w:val="22"/>
        </w:rPr>
      </w:pPr>
    </w:p>
    <w:bookmarkStart w:id="2" w:name="Potrditev7"/>
    <w:p w14:paraId="1E2FAF7A" w14:textId="77777777" w:rsidR="007426BB" w:rsidRDefault="007426BB" w:rsidP="007426BB">
      <w:pPr>
        <w:ind w:left="482" w:hanging="482"/>
        <w:rPr>
          <w:rFonts w:ascii="Arial" w:hAnsi="Arial" w:cs="Arial"/>
          <w:sz w:val="22"/>
          <w:szCs w:val="22"/>
        </w:rPr>
      </w:pPr>
      <w:r>
        <w:fldChar w:fldCharType="begin">
          <w:ffData>
            <w:name w:val="Control0"/>
            <w:enabled/>
            <w:calcOnExit w:val="0"/>
            <w:checkBox>
              <w:sizeAuto/>
              <w:default w:val="0"/>
              <w:checked w:val="0"/>
            </w:checkBox>
          </w:ffData>
        </w:fldChar>
      </w:r>
      <w:r>
        <w:instrText xml:space="preserve"> FORMCHECKBOX </w:instrText>
      </w:r>
      <w:r w:rsidR="00E430FC">
        <w:fldChar w:fldCharType="separate"/>
      </w:r>
      <w:r>
        <w:fldChar w:fldCharType="end"/>
      </w:r>
      <w:bookmarkEnd w:id="2"/>
      <w:r>
        <w:rPr>
          <w:rFonts w:ascii="Arial" w:hAnsi="Arial" w:cs="Arial"/>
          <w:sz w:val="22"/>
          <w:szCs w:val="22"/>
        </w:rPr>
        <w:t xml:space="preserve"> Naročnik naj v fazi do izdaje odločitve o oddaji naročila vse dokumente naslavlja na vse gospodarske subjekta iz skupne ponudbe*.</w:t>
      </w:r>
    </w:p>
    <w:p w14:paraId="266B9F35" w14:textId="77777777" w:rsidR="007426BB" w:rsidRDefault="007426BB" w:rsidP="007426BB">
      <w:pPr>
        <w:rPr>
          <w:rFonts w:ascii="Arial" w:hAnsi="Arial" w:cs="Arial"/>
          <w:sz w:val="22"/>
          <w:szCs w:val="22"/>
        </w:rPr>
      </w:pPr>
    </w:p>
    <w:p w14:paraId="09C77D76" w14:textId="77777777" w:rsidR="007426BB" w:rsidRDefault="007426BB" w:rsidP="007426BB">
      <w:pPr>
        <w:rPr>
          <w:rFonts w:ascii="Arial" w:hAnsi="Arial" w:cs="Arial"/>
          <w:sz w:val="22"/>
          <w:szCs w:val="22"/>
        </w:rPr>
      </w:pPr>
      <w:r>
        <w:rPr>
          <w:rFonts w:ascii="Arial" w:hAnsi="Arial" w:cs="Arial"/>
          <w:i/>
          <w:sz w:val="22"/>
          <w:szCs w:val="22"/>
        </w:rPr>
        <w:t>* Gospodarski subjekt označi (obkroži, prečrta,…) točko a.) ali točko b.), ter v primeru, da označi točko a.) vpiše zahtevani podatek.</w:t>
      </w:r>
    </w:p>
    <w:p w14:paraId="4524DD1A" w14:textId="77777777" w:rsidR="007426BB" w:rsidRDefault="007426BB" w:rsidP="007426BB">
      <w:pPr>
        <w:rPr>
          <w:rFonts w:ascii="Arial" w:hAnsi="Arial" w:cs="Arial"/>
          <w:sz w:val="22"/>
          <w:szCs w:val="22"/>
        </w:rPr>
      </w:pPr>
    </w:p>
    <w:p w14:paraId="324301FE" w14:textId="77777777" w:rsidR="007426BB" w:rsidRDefault="007426BB" w:rsidP="007426BB">
      <w:pPr>
        <w:pStyle w:val="Heading2"/>
        <w:keepLines/>
        <w:numPr>
          <w:ilvl w:val="1"/>
          <w:numId w:val="6"/>
        </w:numPr>
        <w:spacing w:before="240" w:after="120" w:line="260" w:lineRule="atLeast"/>
        <w:rPr>
          <w:rFonts w:ascii="Arial" w:hAnsi="Arial" w:cs="Arial"/>
          <w:i/>
        </w:rPr>
      </w:pPr>
      <w:r>
        <w:rPr>
          <w:rFonts w:ascii="Arial" w:hAnsi="Arial" w:cs="Arial"/>
        </w:rPr>
        <w:t>POSLOVNI PODATKI GOSPODARSKEGA SUBJEKTA IZ SKUPNE PONUDBE**</w:t>
      </w:r>
    </w:p>
    <w:p w14:paraId="4FB0350E" w14:textId="77777777" w:rsidR="007426BB" w:rsidRDefault="007426BB" w:rsidP="007426BB">
      <w:pPr>
        <w:pStyle w:val="Heading2"/>
        <w:keepLines/>
        <w:numPr>
          <w:ilvl w:val="2"/>
          <w:numId w:val="6"/>
        </w:numPr>
        <w:spacing w:before="240" w:after="120" w:line="260" w:lineRule="atLeast"/>
        <w:rPr>
          <w:rFonts w:ascii="Arial" w:hAnsi="Arial" w:cs="Arial"/>
        </w:rPr>
      </w:pPr>
      <w:r>
        <w:rPr>
          <w:rFonts w:ascii="Arial" w:hAnsi="Arial" w:cs="Arial"/>
          <w:i/>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1"/>
        <w:gridCol w:w="4110"/>
      </w:tblGrid>
      <w:tr w:rsidR="007426BB" w14:paraId="7A3CC64C"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5F03460" w14:textId="77777777" w:rsidR="007426BB" w:rsidRDefault="007426BB" w:rsidP="00DF72A6">
            <w:r>
              <w:rPr>
                <w:rFonts w:ascii="Arial" w:hAnsi="Arial" w:cs="Arial"/>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161BFE"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3" w:name="Besedilo683"/>
            <w:r>
              <w:fldChar w:fldCharType="begin">
                <w:ffData>
                  <w:name w:val=""/>
                  <w:enabled/>
                  <w:calcOnExit w:val="0"/>
                  <w:textInput/>
                </w:ffData>
              </w:fldChar>
            </w:r>
            <w:r>
              <w:instrText xml:space="preserve"> FORMTEXT </w:instrText>
            </w:r>
            <w:r w:rsidR="00E430FC">
              <w:fldChar w:fldCharType="separate"/>
            </w:r>
            <w:r>
              <w:fldChar w:fldCharType="end"/>
            </w:r>
            <w:bookmarkEnd w:id="3"/>
          </w:p>
        </w:tc>
      </w:tr>
      <w:tr w:rsidR="007426BB" w14:paraId="5D5F6498"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904873" w14:textId="77777777" w:rsidR="007426BB" w:rsidRDefault="007426BB" w:rsidP="00DF72A6">
            <w:r>
              <w:rPr>
                <w:rFonts w:ascii="Arial" w:hAnsi="Arial" w:cs="Arial"/>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2381A8D"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65BF7600"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FA2FF19" w14:textId="77777777" w:rsidR="007426BB" w:rsidRDefault="007426BB" w:rsidP="00DF72A6">
            <w:r>
              <w:rPr>
                <w:rFonts w:ascii="Arial" w:hAnsi="Arial" w:cs="Arial"/>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2140CB"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4" w:name="Besedilo684"/>
            <w:r>
              <w:fldChar w:fldCharType="begin">
                <w:ffData>
                  <w:name w:val=""/>
                  <w:enabled/>
                  <w:calcOnExit w:val="0"/>
                  <w:textInput/>
                </w:ffData>
              </w:fldChar>
            </w:r>
            <w:r>
              <w:instrText xml:space="preserve"> FORMTEXT </w:instrText>
            </w:r>
            <w:r w:rsidR="00E430FC">
              <w:fldChar w:fldCharType="separate"/>
            </w:r>
            <w:r>
              <w:fldChar w:fldCharType="end"/>
            </w:r>
            <w:bookmarkEnd w:id="4"/>
          </w:p>
        </w:tc>
      </w:tr>
      <w:tr w:rsidR="007426BB" w14:paraId="67E8DD6D"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1EB80F" w14:textId="77777777" w:rsidR="007426BB" w:rsidRDefault="007426BB" w:rsidP="00DF72A6">
            <w:r>
              <w:rPr>
                <w:rFonts w:ascii="Arial" w:hAnsi="Arial" w:cs="Arial"/>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882464"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5" w:name="Besedilo682"/>
            <w:r>
              <w:fldChar w:fldCharType="begin">
                <w:ffData>
                  <w:name w:val=""/>
                  <w:enabled/>
                  <w:calcOnExit w:val="0"/>
                  <w:textInput/>
                </w:ffData>
              </w:fldChar>
            </w:r>
            <w:r>
              <w:instrText xml:space="preserve"> FORMTEXT </w:instrText>
            </w:r>
            <w:r w:rsidR="00E430FC">
              <w:fldChar w:fldCharType="separate"/>
            </w:r>
            <w:r>
              <w:fldChar w:fldCharType="end"/>
            </w:r>
            <w:bookmarkEnd w:id="5"/>
          </w:p>
        </w:tc>
      </w:tr>
      <w:tr w:rsidR="007426BB" w14:paraId="296F240C"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B839B47" w14:textId="77777777" w:rsidR="007426BB" w:rsidRDefault="007426BB" w:rsidP="00DF72A6">
            <w:r>
              <w:rPr>
                <w:rFonts w:ascii="Arial" w:hAnsi="Arial" w:cs="Arial"/>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2E8D639"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43B08C64"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C6A3F2" w14:textId="77777777" w:rsidR="007426BB" w:rsidRDefault="007426BB" w:rsidP="00DF72A6">
            <w:r>
              <w:rPr>
                <w:rFonts w:ascii="Arial" w:hAnsi="Arial" w:cs="Arial"/>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8C4E9D"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6" w:name="Besedilo685"/>
            <w:r>
              <w:fldChar w:fldCharType="begin">
                <w:ffData>
                  <w:name w:val=""/>
                  <w:enabled/>
                  <w:calcOnExit w:val="0"/>
                  <w:textInput/>
                </w:ffData>
              </w:fldChar>
            </w:r>
            <w:r>
              <w:instrText xml:space="preserve"> FORMTEXT </w:instrText>
            </w:r>
            <w:r w:rsidR="00E430FC">
              <w:fldChar w:fldCharType="separate"/>
            </w:r>
            <w:r>
              <w:fldChar w:fldCharType="end"/>
            </w:r>
            <w:bookmarkEnd w:id="6"/>
          </w:p>
        </w:tc>
      </w:tr>
      <w:tr w:rsidR="007426BB" w14:paraId="241A2B02"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706AA5F" w14:textId="77777777" w:rsidR="007426BB" w:rsidRDefault="007426BB" w:rsidP="00DF72A6">
            <w:r>
              <w:rPr>
                <w:rFonts w:ascii="Arial" w:hAnsi="Arial" w:cs="Arial"/>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5C2FABF"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7" w:name="Besedilo686"/>
            <w:r>
              <w:fldChar w:fldCharType="begin">
                <w:ffData>
                  <w:name w:val=""/>
                  <w:enabled/>
                  <w:calcOnExit w:val="0"/>
                  <w:textInput/>
                </w:ffData>
              </w:fldChar>
            </w:r>
            <w:r>
              <w:instrText xml:space="preserve"> FORMTEXT </w:instrText>
            </w:r>
            <w:r w:rsidR="00E430FC">
              <w:fldChar w:fldCharType="separate"/>
            </w:r>
            <w:r>
              <w:fldChar w:fldCharType="end"/>
            </w:r>
            <w:bookmarkEnd w:id="7"/>
          </w:p>
        </w:tc>
      </w:tr>
      <w:tr w:rsidR="007426BB" w14:paraId="44154C8B"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F0B95B" w14:textId="77777777" w:rsidR="007426BB" w:rsidRDefault="007426BB" w:rsidP="00DF72A6">
            <w:r>
              <w:rPr>
                <w:rFonts w:ascii="Arial" w:hAnsi="Arial" w:cs="Arial"/>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003926E"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8" w:name="Besedilo687"/>
            <w:r>
              <w:fldChar w:fldCharType="begin">
                <w:ffData>
                  <w:name w:val=""/>
                  <w:enabled/>
                  <w:calcOnExit w:val="0"/>
                  <w:textInput/>
                </w:ffData>
              </w:fldChar>
            </w:r>
            <w:r>
              <w:instrText xml:space="preserve"> FORMTEXT </w:instrText>
            </w:r>
            <w:r w:rsidR="00E430FC">
              <w:fldChar w:fldCharType="separate"/>
            </w:r>
            <w:r>
              <w:fldChar w:fldCharType="end"/>
            </w:r>
            <w:bookmarkEnd w:id="8"/>
          </w:p>
        </w:tc>
      </w:tr>
      <w:tr w:rsidR="007426BB" w14:paraId="1FCABE7F"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264E63" w14:textId="77777777" w:rsidR="007426BB" w:rsidRDefault="007426BB" w:rsidP="00DF72A6">
            <w:pPr>
              <w:pStyle w:val="NavadenTimesNewRoman"/>
              <w:widowControl/>
            </w:pPr>
            <w: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899CFEE"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bookmarkStart w:id="9" w:name="Besedilo688"/>
            <w:r>
              <w:fldChar w:fldCharType="begin">
                <w:ffData>
                  <w:name w:val=""/>
                  <w:enabled/>
                  <w:calcOnExit w:val="0"/>
                  <w:textInput/>
                </w:ffData>
              </w:fldChar>
            </w:r>
            <w:r>
              <w:instrText xml:space="preserve"> FORMTEXT </w:instrText>
            </w:r>
            <w:r w:rsidR="00E430FC">
              <w:fldChar w:fldCharType="separate"/>
            </w:r>
            <w:r>
              <w:fldChar w:fldCharType="end"/>
            </w:r>
            <w:bookmarkEnd w:id="9"/>
          </w:p>
        </w:tc>
      </w:tr>
      <w:tr w:rsidR="007426BB" w14:paraId="763B7693" w14:textId="77777777" w:rsidTr="00DF72A6">
        <w:trPr>
          <w:trHeight w:val="397"/>
          <w:tblHeader/>
        </w:trPr>
        <w:tc>
          <w:tcPr>
            <w:tcW w:w="496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FAD89E" w14:textId="77777777" w:rsidR="007426BB" w:rsidRDefault="007426BB" w:rsidP="00DF72A6">
            <w:pPr>
              <w:pStyle w:val="NavadenTimesNewRoman"/>
              <w:widowControl/>
            </w:pPr>
            <w: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554EE02" w14:textId="77777777" w:rsidR="007426BB" w:rsidRDefault="007426BB" w:rsidP="00DF72A6">
            <w:pPr>
              <w:ind w:right="-1492"/>
            </w:pPr>
            <w:r>
              <w:fldChar w:fldCharType="begin">
                <w:ffData>
                  <w:name w:val=""/>
                  <w:enabled/>
                  <w:calcOnExit w:val="0"/>
                  <w:textInput/>
                </w:ffData>
              </w:fldChar>
            </w:r>
            <w:r>
              <w:instrText xml:space="preserve"> FORMTEXT </w:instrText>
            </w:r>
            <w:r w:rsidR="00E430FC">
              <w:fldChar w:fldCharType="separate"/>
            </w:r>
            <w:r>
              <w:fldChar w:fldCharType="end"/>
            </w:r>
          </w:p>
        </w:tc>
      </w:tr>
    </w:tbl>
    <w:p w14:paraId="6CF4D13A" w14:textId="77777777" w:rsidR="007426BB" w:rsidRDefault="007426BB" w:rsidP="007426BB">
      <w:pPr>
        <w:pStyle w:val="Heading2"/>
        <w:keepLines/>
        <w:numPr>
          <w:ilvl w:val="2"/>
          <w:numId w:val="6"/>
        </w:numPr>
        <w:spacing w:before="240" w:after="120" w:line="260" w:lineRule="atLeast"/>
        <w:rPr>
          <w:rFonts w:ascii="Arial" w:eastAsia="Calibri" w:hAnsi="Arial" w:cs="Arial"/>
          <w:b/>
        </w:rPr>
      </w:pPr>
      <w:r>
        <w:rPr>
          <w:rFonts w:ascii="Arial" w:hAnsi="Arial" w:cs="Arial"/>
          <w:i/>
        </w:rPr>
        <w:t>Osebe, ki so članice upravnega, vodstvenega ali nadzornega organa gospodarskega subjekta ali ki imajo pooblastila za njegovo zastopanje ali odločanje ali nadzor v njem</w:t>
      </w:r>
    </w:p>
    <w:tbl>
      <w:tblPr>
        <w:tblW w:w="0" w:type="auto"/>
        <w:tblInd w:w="109" w:type="dxa"/>
        <w:tblLayout w:type="fixed"/>
        <w:tblLook w:val="0000" w:firstRow="0" w:lastRow="0" w:firstColumn="0" w:lastColumn="0" w:noHBand="0" w:noVBand="0"/>
      </w:tblPr>
      <w:tblGrid>
        <w:gridCol w:w="888"/>
        <w:gridCol w:w="2193"/>
        <w:gridCol w:w="4109"/>
        <w:gridCol w:w="1718"/>
      </w:tblGrid>
      <w:tr w:rsidR="007426BB" w14:paraId="1A982FAD"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B9B81" w14:textId="77777777" w:rsidR="007426BB" w:rsidRDefault="007426BB" w:rsidP="00DF72A6">
            <w:pPr>
              <w:widowControl w:val="0"/>
              <w:spacing w:before="60" w:after="60"/>
              <w:jc w:val="center"/>
              <w:rPr>
                <w:rFonts w:ascii="Arial" w:eastAsia="Calibri" w:hAnsi="Arial" w:cs="Arial"/>
                <w:b/>
                <w:sz w:val="22"/>
                <w:szCs w:val="22"/>
              </w:rPr>
            </w:pPr>
            <w:r>
              <w:rPr>
                <w:rFonts w:ascii="Arial" w:eastAsia="Calibri" w:hAnsi="Arial" w:cs="Arial"/>
                <w:b/>
                <w:sz w:val="22"/>
                <w:szCs w:val="22"/>
              </w:rPr>
              <w:t>Zap. št.</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595A09"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Ime in priimek</w:t>
            </w: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FF19E"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Naslov</w:t>
            </w: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453F3F" w14:textId="77777777" w:rsidR="007426BB" w:rsidRDefault="007426BB" w:rsidP="00DF72A6">
            <w:pPr>
              <w:widowControl w:val="0"/>
              <w:spacing w:before="60" w:after="60"/>
            </w:pPr>
            <w:r>
              <w:rPr>
                <w:rFonts w:ascii="Arial" w:eastAsia="Calibri" w:hAnsi="Arial" w:cs="Arial"/>
                <w:b/>
                <w:sz w:val="22"/>
                <w:szCs w:val="22"/>
              </w:rPr>
              <w:t>Funkcija</w:t>
            </w:r>
          </w:p>
        </w:tc>
      </w:tr>
      <w:tr w:rsidR="007426BB" w14:paraId="66A1ADD7"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9C6E1"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1.</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F8713"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ED9580"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D5925" w14:textId="77777777" w:rsidR="007426BB" w:rsidRDefault="007426BB" w:rsidP="00DF72A6">
            <w:pPr>
              <w:widowControl w:val="0"/>
              <w:spacing w:before="60" w:after="60"/>
              <w:rPr>
                <w:rFonts w:ascii="Arial" w:eastAsia="Calibri" w:hAnsi="Arial" w:cs="Arial"/>
                <w:sz w:val="22"/>
                <w:szCs w:val="22"/>
              </w:rPr>
            </w:pPr>
          </w:p>
        </w:tc>
      </w:tr>
      <w:tr w:rsidR="007426BB" w14:paraId="1882E745"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97034B"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2.</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664D8E"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BA1D58"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04B439" w14:textId="77777777" w:rsidR="007426BB" w:rsidRDefault="007426BB" w:rsidP="00DF72A6">
            <w:pPr>
              <w:widowControl w:val="0"/>
              <w:spacing w:before="60" w:after="60"/>
              <w:rPr>
                <w:rFonts w:ascii="Arial" w:eastAsia="Calibri" w:hAnsi="Arial" w:cs="Arial"/>
                <w:sz w:val="22"/>
                <w:szCs w:val="22"/>
              </w:rPr>
            </w:pPr>
          </w:p>
        </w:tc>
      </w:tr>
      <w:tr w:rsidR="007426BB" w14:paraId="56EC0025"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EFF81"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lastRenderedPageBreak/>
              <w:t>3.</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CCF5F8"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04F98C"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E62A27" w14:textId="77777777" w:rsidR="007426BB" w:rsidRDefault="007426BB" w:rsidP="00DF72A6">
            <w:pPr>
              <w:widowControl w:val="0"/>
              <w:spacing w:before="60" w:after="60"/>
              <w:rPr>
                <w:rFonts w:ascii="Arial" w:eastAsia="Calibri" w:hAnsi="Arial" w:cs="Arial"/>
                <w:sz w:val="22"/>
                <w:szCs w:val="22"/>
              </w:rPr>
            </w:pPr>
          </w:p>
        </w:tc>
      </w:tr>
      <w:tr w:rsidR="007426BB" w14:paraId="4910A9B3"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CE6D73"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4.</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499EBC"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B507D"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B9C1B" w14:textId="77777777" w:rsidR="007426BB" w:rsidRDefault="007426BB" w:rsidP="00DF72A6">
            <w:pPr>
              <w:widowControl w:val="0"/>
              <w:spacing w:before="60" w:after="60"/>
              <w:rPr>
                <w:rFonts w:ascii="Arial" w:eastAsia="Calibri" w:hAnsi="Arial" w:cs="Arial"/>
                <w:sz w:val="22"/>
                <w:szCs w:val="22"/>
              </w:rPr>
            </w:pPr>
          </w:p>
        </w:tc>
      </w:tr>
      <w:tr w:rsidR="007426BB" w14:paraId="19B698A8" w14:textId="77777777" w:rsidTr="00DF72A6">
        <w:tc>
          <w:tcPr>
            <w:tcW w:w="88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4B1577"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5.</w:t>
            </w:r>
          </w:p>
        </w:tc>
        <w:tc>
          <w:tcPr>
            <w:tcW w:w="21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833D1D" w14:textId="77777777" w:rsidR="007426BB" w:rsidRDefault="007426BB" w:rsidP="00DF72A6">
            <w:pPr>
              <w:widowControl w:val="0"/>
              <w:spacing w:before="60" w:after="60"/>
              <w:rPr>
                <w:rFonts w:ascii="Arial" w:eastAsia="Calibri" w:hAnsi="Arial" w:cs="Arial"/>
                <w:sz w:val="22"/>
                <w:szCs w:val="22"/>
              </w:rPr>
            </w:pPr>
          </w:p>
        </w:tc>
        <w:tc>
          <w:tcPr>
            <w:tcW w:w="41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CC54EF" w14:textId="77777777" w:rsidR="007426BB" w:rsidRDefault="007426BB" w:rsidP="00DF72A6">
            <w:pPr>
              <w:widowControl w:val="0"/>
              <w:spacing w:before="60" w:after="60"/>
              <w:rPr>
                <w:rFonts w:ascii="Arial" w:eastAsia="Calibri" w:hAnsi="Arial" w:cs="Arial"/>
                <w:sz w:val="22"/>
                <w:szCs w:val="22"/>
              </w:rPr>
            </w:pPr>
          </w:p>
        </w:tc>
        <w:tc>
          <w:tcPr>
            <w:tcW w:w="17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30EAB" w14:textId="77777777" w:rsidR="007426BB" w:rsidRDefault="007426BB" w:rsidP="00DF72A6">
            <w:pPr>
              <w:widowControl w:val="0"/>
              <w:spacing w:before="60" w:after="60"/>
              <w:rPr>
                <w:rFonts w:ascii="Arial" w:eastAsia="Calibri" w:hAnsi="Arial" w:cs="Arial"/>
                <w:sz w:val="22"/>
                <w:szCs w:val="22"/>
              </w:rPr>
            </w:pPr>
          </w:p>
        </w:tc>
      </w:tr>
    </w:tbl>
    <w:p w14:paraId="7CE62E56" w14:textId="77777777" w:rsidR="007426BB" w:rsidRDefault="007426BB" w:rsidP="007426BB">
      <w:pPr>
        <w:pStyle w:val="Heading2"/>
        <w:keepLines/>
        <w:numPr>
          <w:ilvl w:val="2"/>
          <w:numId w:val="6"/>
        </w:numPr>
        <w:spacing w:before="240" w:after="120" w:line="260" w:lineRule="atLeast"/>
        <w:rPr>
          <w:rFonts w:ascii="Arial" w:eastAsia="Calibri" w:hAnsi="Arial" w:cs="Arial"/>
          <w:b/>
        </w:rPr>
      </w:pPr>
      <w:r>
        <w:rPr>
          <w:rFonts w:ascii="Arial" w:hAnsi="Arial" w:cs="Arial"/>
          <w:i/>
        </w:rPr>
        <w:t>Podpisniki pogodbe z navedbo funkcije ter navedbo ali so samostojni oziroma kolektivni podpisniki</w:t>
      </w:r>
    </w:p>
    <w:tbl>
      <w:tblPr>
        <w:tblW w:w="0" w:type="auto"/>
        <w:tblInd w:w="109" w:type="dxa"/>
        <w:tblLayout w:type="fixed"/>
        <w:tblLook w:val="0000" w:firstRow="0" w:lastRow="0" w:firstColumn="0" w:lastColumn="0" w:noHBand="0" w:noVBand="0"/>
      </w:tblPr>
      <w:tblGrid>
        <w:gridCol w:w="941"/>
        <w:gridCol w:w="3490"/>
        <w:gridCol w:w="2230"/>
        <w:gridCol w:w="2247"/>
      </w:tblGrid>
      <w:tr w:rsidR="007426BB" w14:paraId="307141AB"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258C92ED"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t>Zap. št.</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1CED6757"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t>Ime in priimek</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5AA234E5" w14:textId="77777777" w:rsidR="007426BB" w:rsidRDefault="007426BB" w:rsidP="00DF72A6">
            <w:pPr>
              <w:spacing w:before="60" w:after="60"/>
              <w:rPr>
                <w:rFonts w:ascii="Arial" w:eastAsia="Calibri" w:hAnsi="Arial" w:cs="Arial"/>
                <w:b/>
                <w:sz w:val="22"/>
                <w:szCs w:val="22"/>
              </w:rPr>
            </w:pPr>
            <w:r>
              <w:rPr>
                <w:rFonts w:ascii="Arial" w:eastAsia="Calibri" w:hAnsi="Arial" w:cs="Arial"/>
                <w:b/>
                <w:sz w:val="22"/>
                <w:szCs w:val="22"/>
              </w:rPr>
              <w:t>Funkcija</w:t>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1BD40930" w14:textId="77777777" w:rsidR="007426BB" w:rsidRDefault="007426BB" w:rsidP="00DF72A6">
            <w:pPr>
              <w:spacing w:before="60" w:after="60"/>
            </w:pPr>
            <w:r>
              <w:rPr>
                <w:rFonts w:ascii="Arial" w:eastAsia="Calibri" w:hAnsi="Arial" w:cs="Arial"/>
                <w:b/>
                <w:sz w:val="22"/>
                <w:szCs w:val="22"/>
              </w:rPr>
              <w:t>Vrsta podpisnika</w:t>
            </w:r>
          </w:p>
        </w:tc>
      </w:tr>
      <w:tr w:rsidR="007426BB" w14:paraId="5E9473FA"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3F0FEB0" w14:textId="77777777" w:rsidR="007426BB" w:rsidRDefault="007426BB" w:rsidP="00DF72A6">
            <w:pPr>
              <w:spacing w:before="60" w:after="60"/>
              <w:jc w:val="center"/>
            </w:pPr>
            <w:r>
              <w:rPr>
                <w:rFonts w:ascii="Arial" w:eastAsia="Calibri" w:hAnsi="Arial" w:cs="Arial"/>
                <w:sz w:val="22"/>
                <w:szCs w:val="22"/>
              </w:rPr>
              <w:t>1.</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4F6756F1"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4A7F2D72"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0BFF5CB6"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B83B801"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0323110" w14:textId="77777777" w:rsidR="007426BB" w:rsidRDefault="007426BB" w:rsidP="00DF72A6">
            <w:pPr>
              <w:spacing w:before="60" w:after="60"/>
              <w:jc w:val="center"/>
            </w:pPr>
            <w:r>
              <w:rPr>
                <w:rFonts w:ascii="Arial" w:eastAsia="Calibri" w:hAnsi="Arial" w:cs="Arial"/>
                <w:sz w:val="22"/>
                <w:szCs w:val="22"/>
              </w:rPr>
              <w:t>2.</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2090F43A"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73F61E80"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43FCFD06"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CA95FEB"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6736DC9F" w14:textId="77777777" w:rsidR="007426BB" w:rsidRDefault="007426BB" w:rsidP="00DF72A6">
            <w:pPr>
              <w:spacing w:before="60" w:after="60"/>
              <w:jc w:val="center"/>
            </w:pPr>
            <w:r>
              <w:rPr>
                <w:rFonts w:ascii="Arial" w:eastAsia="Calibri" w:hAnsi="Arial" w:cs="Arial"/>
                <w:sz w:val="22"/>
                <w:szCs w:val="22"/>
              </w:rPr>
              <w:t>3.</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3EBAACEF"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1A891941"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189A9095"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0753664" w14:textId="77777777" w:rsidTr="00DF72A6">
        <w:trPr>
          <w:cantSplit/>
          <w:tblHeader/>
        </w:trPr>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08D1B8A1" w14:textId="77777777" w:rsidR="007426BB" w:rsidRDefault="007426BB" w:rsidP="00DF72A6">
            <w:pPr>
              <w:spacing w:before="60" w:after="60"/>
              <w:jc w:val="center"/>
            </w:pPr>
            <w:r>
              <w:rPr>
                <w:rFonts w:ascii="Arial" w:eastAsia="Calibri" w:hAnsi="Arial" w:cs="Arial"/>
                <w:sz w:val="22"/>
                <w:szCs w:val="22"/>
              </w:rPr>
              <w:t>4.</w:t>
            </w:r>
          </w:p>
        </w:tc>
        <w:tc>
          <w:tcPr>
            <w:tcW w:w="3490" w:type="dxa"/>
            <w:tcBorders>
              <w:top w:val="single" w:sz="4" w:space="0" w:color="000000"/>
              <w:left w:val="single" w:sz="4" w:space="0" w:color="000000"/>
              <w:bottom w:val="single" w:sz="4" w:space="0" w:color="000000"/>
              <w:right w:val="single" w:sz="4" w:space="0" w:color="000000"/>
            </w:tcBorders>
            <w:shd w:val="clear" w:color="auto" w:fill="FFFFFF"/>
          </w:tcPr>
          <w:p w14:paraId="70A4AE82"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30" w:type="dxa"/>
            <w:tcBorders>
              <w:top w:val="single" w:sz="4" w:space="0" w:color="000000"/>
              <w:left w:val="single" w:sz="4" w:space="0" w:color="000000"/>
              <w:bottom w:val="single" w:sz="4" w:space="0" w:color="000000"/>
              <w:right w:val="single" w:sz="4" w:space="0" w:color="000000"/>
            </w:tcBorders>
            <w:shd w:val="clear" w:color="auto" w:fill="FFFFFF"/>
          </w:tcPr>
          <w:p w14:paraId="78C7B001"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c>
          <w:tcPr>
            <w:tcW w:w="2247" w:type="dxa"/>
            <w:tcBorders>
              <w:top w:val="single" w:sz="4" w:space="0" w:color="000000"/>
              <w:left w:val="single" w:sz="4" w:space="0" w:color="000000"/>
              <w:bottom w:val="single" w:sz="4" w:space="0" w:color="000000"/>
              <w:right w:val="single" w:sz="4" w:space="0" w:color="000000"/>
            </w:tcBorders>
            <w:shd w:val="clear" w:color="auto" w:fill="FFFFFF"/>
          </w:tcPr>
          <w:p w14:paraId="1FB7FD18" w14:textId="77777777" w:rsidR="007426BB" w:rsidRDefault="007426BB" w:rsidP="00DF72A6">
            <w:pPr>
              <w:spacing w:before="60" w:after="60"/>
            </w:pPr>
            <w:r>
              <w:fldChar w:fldCharType="begin">
                <w:ffData>
                  <w:name w:val=""/>
                  <w:enabled/>
                  <w:calcOnExit w:val="0"/>
                  <w:textInput/>
                </w:ffData>
              </w:fldChar>
            </w:r>
            <w:r>
              <w:instrText xml:space="preserve"> FORMTEXT </w:instrText>
            </w:r>
            <w:r w:rsidR="00E430FC">
              <w:fldChar w:fldCharType="separate"/>
            </w:r>
            <w:r>
              <w:fldChar w:fldCharType="end"/>
            </w:r>
          </w:p>
        </w:tc>
      </w:tr>
    </w:tbl>
    <w:p w14:paraId="5BB48EC4" w14:textId="77777777" w:rsidR="007426BB" w:rsidRDefault="007426BB" w:rsidP="007426BB">
      <w:pPr>
        <w:rPr>
          <w:rFonts w:ascii="Arial" w:hAnsi="Arial" w:cs="Arial"/>
          <w:sz w:val="22"/>
          <w:szCs w:val="22"/>
        </w:rPr>
      </w:pPr>
    </w:p>
    <w:p w14:paraId="38D5D988" w14:textId="77777777" w:rsidR="007426BB" w:rsidRDefault="007426BB" w:rsidP="006C69BC">
      <w:pPr>
        <w:jc w:val="both"/>
        <w:rPr>
          <w:rFonts w:ascii="Arial" w:hAnsi="Arial" w:cs="Arial"/>
          <w:sz w:val="22"/>
          <w:szCs w:val="22"/>
        </w:rPr>
      </w:pPr>
      <w:r>
        <w:rPr>
          <w:rFonts w:ascii="Arial" w:hAnsi="Arial" w:cs="Arial"/>
          <w:i/>
          <w:strike/>
          <w:sz w:val="22"/>
          <w:szCs w:val="22"/>
        </w:rPr>
        <w:t>**</w:t>
      </w:r>
      <w:r>
        <w:rPr>
          <w:rFonts w:ascii="Arial" w:hAnsi="Arial" w:cs="Arial"/>
          <w:i/>
          <w:sz w:val="22"/>
          <w:szCs w:val="22"/>
        </w:rPr>
        <w:t xml:space="preserve"> Točko 3.1 izpolnijo vsi ponudniki v skupini ponudnikov, razen vodilnega ponudnika, ki izpolni točko 2. Gospodarski subjekt točko 3.1 izpolni v celoti tolikokrat, kolikor je partnerjev v skupni ponudbi.</w:t>
      </w:r>
    </w:p>
    <w:p w14:paraId="4E462434" w14:textId="77777777" w:rsidR="007426BB" w:rsidRDefault="007426BB" w:rsidP="007426BB">
      <w:pPr>
        <w:pStyle w:val="Heading1"/>
        <w:keepLines/>
        <w:numPr>
          <w:ilvl w:val="0"/>
          <w:numId w:val="6"/>
        </w:numPr>
        <w:spacing w:before="100" w:after="100" w:line="260" w:lineRule="atLeast"/>
        <w:jc w:val="both"/>
        <w:rPr>
          <w:rFonts w:ascii="Arial" w:hAnsi="Arial" w:cs="Arial"/>
          <w:sz w:val="22"/>
          <w:szCs w:val="22"/>
        </w:rPr>
      </w:pPr>
      <w:r>
        <w:rPr>
          <w:rFonts w:ascii="Arial" w:hAnsi="Arial" w:cs="Arial"/>
          <w:sz w:val="22"/>
          <w:szCs w:val="22"/>
        </w:rPr>
        <w:t>Udeležba podizvajalcev</w:t>
      </w:r>
    </w:p>
    <w:p w14:paraId="73E7BB46" w14:textId="77777777" w:rsidR="007426BB" w:rsidRDefault="007426BB" w:rsidP="00CD0F4E">
      <w:pPr>
        <w:jc w:val="both"/>
        <w:rPr>
          <w:rFonts w:ascii="Arial" w:hAnsi="Arial" w:cs="Arial"/>
          <w:sz w:val="22"/>
          <w:szCs w:val="22"/>
        </w:rPr>
      </w:pPr>
      <w:r>
        <w:rPr>
          <w:rFonts w:ascii="Arial" w:hAnsi="Arial" w:cs="Arial"/>
          <w:sz w:val="22"/>
          <w:szCs w:val="22"/>
        </w:rPr>
        <w:t>Gospodarski subjekti točko 4 izpolnijo v primeru, da bodo pri izvedbi javnega naročila sodelovali s podizvajalci.</w:t>
      </w:r>
    </w:p>
    <w:p w14:paraId="1C086B36" w14:textId="77777777" w:rsidR="007426BB" w:rsidRDefault="007426BB" w:rsidP="007426BB">
      <w:pPr>
        <w:rPr>
          <w:rFonts w:ascii="Arial" w:hAnsi="Arial" w:cs="Arial"/>
          <w:sz w:val="22"/>
          <w:szCs w:val="22"/>
        </w:rPr>
      </w:pPr>
    </w:p>
    <w:p w14:paraId="0A05B6FC" w14:textId="77777777" w:rsidR="007426BB" w:rsidRDefault="007426BB" w:rsidP="007426BB">
      <w:pPr>
        <w:rPr>
          <w:rFonts w:ascii="Arial" w:hAnsi="Arial" w:cs="Arial"/>
          <w:sz w:val="22"/>
          <w:szCs w:val="22"/>
        </w:rPr>
      </w:pPr>
      <w:r>
        <w:rPr>
          <w:rFonts w:ascii="Arial" w:hAnsi="Arial" w:cs="Arial"/>
          <w:sz w:val="22"/>
          <w:szCs w:val="22"/>
        </w:rPr>
        <w:t xml:space="preserve">Pri javnem naročilu z oznako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bomo sodelovali z naslednjimi podizvajalci:</w:t>
      </w:r>
    </w:p>
    <w:p w14:paraId="18499626" w14:textId="77777777" w:rsidR="007426BB" w:rsidRDefault="007426BB" w:rsidP="007426BB">
      <w:pPr>
        <w:rPr>
          <w:rFonts w:ascii="Arial" w:hAnsi="Arial" w:cs="Arial"/>
          <w:sz w:val="22"/>
          <w:szCs w:val="22"/>
        </w:rPr>
      </w:pPr>
    </w:p>
    <w:tbl>
      <w:tblPr>
        <w:tblW w:w="0" w:type="auto"/>
        <w:tblInd w:w="109" w:type="dxa"/>
        <w:tblLayout w:type="fixed"/>
        <w:tblCellMar>
          <w:top w:w="108" w:type="dxa"/>
          <w:bottom w:w="108" w:type="dxa"/>
        </w:tblCellMar>
        <w:tblLook w:val="0000" w:firstRow="0" w:lastRow="0" w:firstColumn="0" w:lastColumn="0" w:noHBand="0" w:noVBand="0"/>
      </w:tblPr>
      <w:tblGrid>
        <w:gridCol w:w="564"/>
        <w:gridCol w:w="6977"/>
      </w:tblGrid>
      <w:tr w:rsidR="007426BB" w14:paraId="197487C3"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A11F6E9" w14:textId="77777777" w:rsidR="007426BB" w:rsidRDefault="007426BB" w:rsidP="00DF72A6">
            <w:pPr>
              <w:keepNext/>
              <w:rPr>
                <w:rFonts w:ascii="Arial" w:hAnsi="Arial" w:cs="Arial"/>
                <w:sz w:val="22"/>
                <w:szCs w:val="22"/>
              </w:rPr>
            </w:pPr>
            <w:r>
              <w:rPr>
                <w:rFonts w:ascii="Arial" w:hAnsi="Arial" w:cs="Arial"/>
                <w:sz w:val="22"/>
                <w:szCs w:val="22"/>
              </w:rPr>
              <w:t>Št.</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7E3A30F1" w14:textId="77777777" w:rsidR="007426BB" w:rsidRDefault="007426BB" w:rsidP="00DF72A6">
            <w:pPr>
              <w:keepNext/>
              <w:jc w:val="center"/>
            </w:pPr>
            <w:r>
              <w:rPr>
                <w:rFonts w:ascii="Arial" w:hAnsi="Arial" w:cs="Arial"/>
                <w:sz w:val="22"/>
                <w:szCs w:val="22"/>
              </w:rPr>
              <w:t xml:space="preserve">Naziv podizvajalca </w:t>
            </w:r>
          </w:p>
        </w:tc>
      </w:tr>
      <w:tr w:rsidR="007426BB" w14:paraId="2CB3220A"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6890135" w14:textId="77777777" w:rsidR="007426BB" w:rsidRDefault="007426BB" w:rsidP="00DF72A6">
            <w:pPr>
              <w:keepNext/>
            </w:pPr>
            <w:r>
              <w:rPr>
                <w:rFonts w:ascii="Arial" w:hAnsi="Arial" w:cs="Arial"/>
                <w:sz w:val="22"/>
                <w:szCs w:val="22"/>
              </w:rPr>
              <w:t>1.</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71001F06"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0CD7508A"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6F2DB305" w14:textId="77777777" w:rsidR="007426BB" w:rsidRDefault="007426BB" w:rsidP="00DF72A6">
            <w:pPr>
              <w:keepNext/>
            </w:pPr>
            <w:r>
              <w:rPr>
                <w:rFonts w:ascii="Arial" w:hAnsi="Arial" w:cs="Arial"/>
                <w:sz w:val="22"/>
                <w:szCs w:val="22"/>
              </w:rPr>
              <w:t>2.</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4739BB68"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D506696"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B3963BF" w14:textId="77777777" w:rsidR="007426BB" w:rsidRDefault="007426BB" w:rsidP="00DF72A6">
            <w:pPr>
              <w:keepNext/>
            </w:pPr>
            <w:r>
              <w:rPr>
                <w:rFonts w:ascii="Arial" w:hAnsi="Arial" w:cs="Arial"/>
                <w:sz w:val="22"/>
                <w:szCs w:val="22"/>
              </w:rPr>
              <w:t>3.</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23B47745"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631A58E2"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07C5E22" w14:textId="77777777" w:rsidR="007426BB" w:rsidRDefault="007426BB" w:rsidP="00DF72A6">
            <w:pPr>
              <w:keepNext/>
            </w:pPr>
            <w:r>
              <w:rPr>
                <w:rFonts w:ascii="Arial" w:hAnsi="Arial" w:cs="Arial"/>
                <w:sz w:val="22"/>
                <w:szCs w:val="22"/>
              </w:rPr>
              <w:t>4.</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6E342FCA"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61FFD13B" w14:textId="77777777" w:rsidTr="00DF72A6">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4D0C3BA" w14:textId="77777777" w:rsidR="007426BB" w:rsidRDefault="007426BB" w:rsidP="00DF72A6">
            <w:pPr>
              <w:keepNext/>
            </w:pPr>
            <w:r>
              <w:rPr>
                <w:rFonts w:ascii="Arial" w:hAnsi="Arial" w:cs="Arial"/>
                <w:sz w:val="22"/>
                <w:szCs w:val="22"/>
              </w:rPr>
              <w:t>5.</w:t>
            </w:r>
          </w:p>
        </w:tc>
        <w:tc>
          <w:tcPr>
            <w:tcW w:w="6977" w:type="dxa"/>
            <w:tcBorders>
              <w:top w:val="single" w:sz="4" w:space="0" w:color="000000"/>
              <w:left w:val="single" w:sz="4" w:space="0" w:color="000000"/>
              <w:bottom w:val="single" w:sz="4" w:space="0" w:color="000000"/>
              <w:right w:val="single" w:sz="4" w:space="0" w:color="000000"/>
            </w:tcBorders>
            <w:shd w:val="clear" w:color="auto" w:fill="auto"/>
          </w:tcPr>
          <w:p w14:paraId="57F16014"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bl>
    <w:p w14:paraId="2E0AA8D7" w14:textId="77777777" w:rsidR="007426BB" w:rsidRDefault="007426BB" w:rsidP="007426BB">
      <w:pPr>
        <w:rPr>
          <w:rFonts w:ascii="Arial" w:hAnsi="Arial" w:cs="Arial"/>
          <w:i/>
          <w:sz w:val="22"/>
          <w:szCs w:val="22"/>
          <w:shd w:val="clear" w:color="auto" w:fill="FFFF00"/>
        </w:rPr>
      </w:pPr>
    </w:p>
    <w:p w14:paraId="69FC02DD" w14:textId="77777777" w:rsidR="007426BB" w:rsidRDefault="007426BB" w:rsidP="007426BB">
      <w:pPr>
        <w:pStyle w:val="Heading2"/>
        <w:keepLines/>
        <w:numPr>
          <w:ilvl w:val="1"/>
          <w:numId w:val="6"/>
        </w:numPr>
        <w:spacing w:before="240" w:after="120" w:line="260" w:lineRule="atLeast"/>
        <w:rPr>
          <w:rFonts w:ascii="Arial" w:hAnsi="Arial" w:cs="Arial"/>
        </w:rPr>
      </w:pPr>
      <w:r>
        <w:rPr>
          <w:rFonts w:ascii="Arial" w:hAnsi="Arial" w:cs="Arial"/>
        </w:rPr>
        <w:lastRenderedPageBreak/>
        <w:t>POSLOVNI PODATKI O PODIZVAJALCU***</w:t>
      </w:r>
    </w:p>
    <w:p w14:paraId="0406D26C" w14:textId="77777777" w:rsidR="007426BB" w:rsidRDefault="007426BB" w:rsidP="007426BB">
      <w:pPr>
        <w:pStyle w:val="Heading3"/>
        <w:keepLines/>
        <w:numPr>
          <w:ilvl w:val="2"/>
          <w:numId w:val="6"/>
        </w:numPr>
        <w:spacing w:before="240" w:after="120" w:line="260" w:lineRule="atLeast"/>
        <w:ind w:left="641" w:hanging="641"/>
        <w:rPr>
          <w:rFonts w:ascii="Arial" w:hAnsi="Arial" w:cs="Arial"/>
        </w:rPr>
      </w:pPr>
      <w:r>
        <w:rPr>
          <w:rFonts w:ascii="Arial" w:hAnsi="Arial" w:cs="Arial"/>
        </w:rPr>
        <w:t>Osnovni podatki o podizvajalcu</w:t>
      </w:r>
    </w:p>
    <w:tbl>
      <w:tblPr>
        <w:tblW w:w="0" w:type="auto"/>
        <w:tblInd w:w="109" w:type="dxa"/>
        <w:tblLayout w:type="fixed"/>
        <w:tblCellMar>
          <w:top w:w="108" w:type="dxa"/>
          <w:bottom w:w="108" w:type="dxa"/>
        </w:tblCellMar>
        <w:tblLook w:val="0000" w:firstRow="0" w:lastRow="0" w:firstColumn="0" w:lastColumn="0" w:noHBand="0" w:noVBand="0"/>
      </w:tblPr>
      <w:tblGrid>
        <w:gridCol w:w="4414"/>
        <w:gridCol w:w="4494"/>
      </w:tblGrid>
      <w:tr w:rsidR="007426BB" w14:paraId="0352BD9F"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14C32F8F" w14:textId="77777777" w:rsidR="007426BB" w:rsidRDefault="007426BB" w:rsidP="00DF72A6">
            <w:pPr>
              <w:keepNext/>
            </w:pPr>
            <w:r>
              <w:rPr>
                <w:rFonts w:ascii="Arial" w:hAnsi="Arial" w:cs="Arial"/>
                <w:sz w:val="22"/>
                <w:szCs w:val="22"/>
              </w:rPr>
              <w:t>Popoln naziv podizvajalca: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1F044EE1"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43C406F2"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184132DD" w14:textId="77777777" w:rsidR="007426BB" w:rsidRDefault="007426BB" w:rsidP="00DF72A6">
            <w:pPr>
              <w:keepNext/>
            </w:pPr>
            <w:r>
              <w:rPr>
                <w:rFonts w:ascii="Arial" w:hAnsi="Arial" w:cs="Arial"/>
                <w:sz w:val="22"/>
                <w:szCs w:val="22"/>
              </w:rPr>
              <w:t>Naslov:</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18490150"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5217BD74"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524B442F" w14:textId="77777777" w:rsidR="007426BB" w:rsidRDefault="007426BB" w:rsidP="00DF72A6">
            <w:pPr>
              <w:keepNext/>
            </w:pPr>
            <w:r>
              <w:rPr>
                <w:rFonts w:ascii="Arial" w:hAnsi="Arial" w:cs="Arial"/>
                <w:sz w:val="22"/>
                <w:szCs w:val="22"/>
              </w:rPr>
              <w:t>Matična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2C83A9D9"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46886D48"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73CBD9E3" w14:textId="77777777" w:rsidR="007426BB" w:rsidRDefault="007426BB" w:rsidP="00DF72A6">
            <w:pPr>
              <w:keepNext/>
            </w:pPr>
            <w:r>
              <w:rPr>
                <w:rFonts w:ascii="Arial" w:hAnsi="Arial" w:cs="Arial"/>
                <w:sz w:val="22"/>
                <w:szCs w:val="22"/>
              </w:rPr>
              <w:t>Identifikacijska številka za DDV:</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6E72D5FE"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44A1A1AB"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7AD52E4E" w14:textId="77777777" w:rsidR="007426BB" w:rsidRDefault="007426BB" w:rsidP="00DF72A6">
            <w:pPr>
              <w:keepNext/>
            </w:pPr>
            <w:r>
              <w:rPr>
                <w:rFonts w:ascii="Arial" w:hAnsi="Arial" w:cs="Arial"/>
                <w:sz w:val="22"/>
                <w:szCs w:val="22"/>
              </w:rPr>
              <w:t>Pristojen davčni urad:</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5F5E6DA8"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A3017D2"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07C3FC95" w14:textId="77777777" w:rsidR="007426BB" w:rsidRDefault="007426BB" w:rsidP="00DF72A6">
            <w:pPr>
              <w:keepNext/>
            </w:pPr>
            <w:r>
              <w:rPr>
                <w:rFonts w:ascii="Arial" w:hAnsi="Arial" w:cs="Arial"/>
                <w:sz w:val="22"/>
                <w:szCs w:val="22"/>
              </w:rPr>
              <w:t>Številka transakcijskega računa: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04BDA358"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E50B899"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220EBD9D" w14:textId="77777777" w:rsidR="007426BB" w:rsidRDefault="007426BB" w:rsidP="00DF72A6">
            <w:pPr>
              <w:keepNext/>
            </w:pPr>
            <w:r>
              <w:rPr>
                <w:rFonts w:ascii="Arial" w:hAnsi="Arial" w:cs="Arial"/>
                <w:sz w:val="22"/>
                <w:szCs w:val="22"/>
              </w:rPr>
              <w:t>Telefonska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2A8D0049"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7809AF49"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79C6BBBE" w14:textId="77777777" w:rsidR="007426BB" w:rsidRDefault="007426BB" w:rsidP="00DF72A6">
            <w:pPr>
              <w:keepNext/>
            </w:pPr>
            <w:r>
              <w:rPr>
                <w:rFonts w:ascii="Arial" w:hAnsi="Arial" w:cs="Arial"/>
                <w:sz w:val="22"/>
                <w:szCs w:val="22"/>
              </w:rPr>
              <w:t>Telefaks številka: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581D5318"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2FA4CE32"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26966F1E" w14:textId="77777777" w:rsidR="007426BB" w:rsidRDefault="007426BB" w:rsidP="00DF72A6">
            <w:pPr>
              <w:keepNext/>
            </w:pPr>
            <w:r>
              <w:rPr>
                <w:rFonts w:ascii="Arial" w:hAnsi="Arial" w:cs="Arial"/>
                <w:sz w:val="22"/>
                <w:szCs w:val="22"/>
              </w:rPr>
              <w:t>E-pošta: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7431A571"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r w:rsidR="007426BB" w14:paraId="36E0B7C9" w14:textId="77777777" w:rsidTr="00DF72A6">
        <w:trPr>
          <w:trHeight w:val="170"/>
        </w:trPr>
        <w:tc>
          <w:tcPr>
            <w:tcW w:w="4414" w:type="dxa"/>
            <w:tcBorders>
              <w:top w:val="single" w:sz="4" w:space="0" w:color="000000"/>
              <w:left w:val="single" w:sz="4" w:space="0" w:color="000000"/>
              <w:bottom w:val="single" w:sz="4" w:space="0" w:color="000000"/>
              <w:right w:val="single" w:sz="4" w:space="0" w:color="000000"/>
            </w:tcBorders>
            <w:shd w:val="clear" w:color="auto" w:fill="auto"/>
          </w:tcPr>
          <w:p w14:paraId="60872E9A" w14:textId="77777777" w:rsidR="007426BB" w:rsidRDefault="007426BB" w:rsidP="00DF72A6">
            <w:pPr>
              <w:keepNext/>
            </w:pPr>
            <w:r>
              <w:rPr>
                <w:rFonts w:ascii="Arial" w:hAnsi="Arial" w:cs="Arial"/>
                <w:sz w:val="22"/>
                <w:szCs w:val="22"/>
              </w:rPr>
              <w:t>Kontaktna oseba:</w:t>
            </w:r>
          </w:p>
        </w:tc>
        <w:tc>
          <w:tcPr>
            <w:tcW w:w="4494" w:type="dxa"/>
            <w:tcBorders>
              <w:top w:val="single" w:sz="4" w:space="0" w:color="000000"/>
              <w:left w:val="single" w:sz="4" w:space="0" w:color="000000"/>
              <w:bottom w:val="single" w:sz="4" w:space="0" w:color="000000"/>
              <w:right w:val="single" w:sz="4" w:space="0" w:color="000000"/>
            </w:tcBorders>
            <w:shd w:val="clear" w:color="auto" w:fill="auto"/>
          </w:tcPr>
          <w:p w14:paraId="3D13AD00" w14:textId="77777777" w:rsidR="007426BB" w:rsidRDefault="007426BB" w:rsidP="00DF72A6">
            <w:pPr>
              <w:keepNext/>
            </w:pPr>
            <w:r>
              <w:fldChar w:fldCharType="begin">
                <w:ffData>
                  <w:name w:val=""/>
                  <w:enabled/>
                  <w:calcOnExit w:val="0"/>
                  <w:textInput/>
                </w:ffData>
              </w:fldChar>
            </w:r>
            <w:r>
              <w:instrText xml:space="preserve"> FORMTEXT </w:instrText>
            </w:r>
            <w:r w:rsidR="00E430FC">
              <w:fldChar w:fldCharType="separate"/>
            </w:r>
            <w:r>
              <w:fldChar w:fldCharType="end"/>
            </w:r>
          </w:p>
        </w:tc>
      </w:tr>
    </w:tbl>
    <w:p w14:paraId="65F76B3D" w14:textId="77777777" w:rsidR="007426BB" w:rsidRDefault="007426BB" w:rsidP="007426BB">
      <w:pPr>
        <w:pStyle w:val="Heading3"/>
        <w:keepLines/>
        <w:numPr>
          <w:ilvl w:val="2"/>
          <w:numId w:val="6"/>
        </w:numPr>
        <w:spacing w:before="240" w:after="120" w:line="260" w:lineRule="atLeast"/>
        <w:ind w:left="641" w:hanging="641"/>
        <w:rPr>
          <w:rFonts w:ascii="Arial" w:eastAsia="Calibri" w:hAnsi="Arial" w:cs="Arial"/>
          <w:b/>
        </w:rPr>
      </w:pPr>
      <w:r>
        <w:rPr>
          <w:rFonts w:ascii="Arial" w:hAnsi="Arial" w:cs="Arial"/>
        </w:rPr>
        <w:t>Osebe, ki so članice upravnega, vodstvenega ali nadzornega organa gospodarskega subjekta ali ki imajo pooblastila za njegovo zastopanje ali odločanje ali nadzor v njem</w:t>
      </w:r>
    </w:p>
    <w:tbl>
      <w:tblPr>
        <w:tblW w:w="0" w:type="auto"/>
        <w:tblInd w:w="109" w:type="dxa"/>
        <w:tblLayout w:type="fixed"/>
        <w:tblLook w:val="0000" w:firstRow="0" w:lastRow="0" w:firstColumn="0" w:lastColumn="0" w:noHBand="0" w:noVBand="0"/>
      </w:tblPr>
      <w:tblGrid>
        <w:gridCol w:w="977"/>
        <w:gridCol w:w="2639"/>
        <w:gridCol w:w="3472"/>
        <w:gridCol w:w="1820"/>
      </w:tblGrid>
      <w:tr w:rsidR="007426BB" w14:paraId="121FB970"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9FF77" w14:textId="77777777" w:rsidR="007426BB" w:rsidRDefault="007426BB" w:rsidP="00DF72A6">
            <w:pPr>
              <w:widowControl w:val="0"/>
              <w:spacing w:before="60" w:after="60"/>
              <w:jc w:val="center"/>
              <w:rPr>
                <w:rFonts w:ascii="Arial" w:eastAsia="Calibri" w:hAnsi="Arial" w:cs="Arial"/>
                <w:b/>
                <w:sz w:val="22"/>
                <w:szCs w:val="22"/>
              </w:rPr>
            </w:pPr>
            <w:r>
              <w:rPr>
                <w:rFonts w:ascii="Arial" w:eastAsia="Calibri" w:hAnsi="Arial" w:cs="Arial"/>
                <w:b/>
                <w:sz w:val="22"/>
                <w:szCs w:val="22"/>
              </w:rPr>
              <w:t>Zap. št.</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2A5F2F"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Ime in priimek</w:t>
            </w: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925793" w14:textId="77777777" w:rsidR="007426BB" w:rsidRDefault="007426BB" w:rsidP="00DF72A6">
            <w:pPr>
              <w:widowControl w:val="0"/>
              <w:spacing w:before="60" w:after="60"/>
              <w:rPr>
                <w:rFonts w:ascii="Arial" w:eastAsia="Calibri" w:hAnsi="Arial" w:cs="Arial"/>
                <w:b/>
                <w:sz w:val="22"/>
                <w:szCs w:val="22"/>
              </w:rPr>
            </w:pPr>
            <w:r>
              <w:rPr>
                <w:rFonts w:ascii="Arial" w:eastAsia="Calibri" w:hAnsi="Arial" w:cs="Arial"/>
                <w:b/>
                <w:sz w:val="22"/>
                <w:szCs w:val="22"/>
              </w:rPr>
              <w:t>Naslov</w:t>
            </w: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36A9DF" w14:textId="77777777" w:rsidR="007426BB" w:rsidRDefault="007426BB" w:rsidP="00DF72A6">
            <w:pPr>
              <w:widowControl w:val="0"/>
              <w:spacing w:before="60" w:after="60"/>
            </w:pPr>
            <w:r>
              <w:rPr>
                <w:rFonts w:ascii="Arial" w:eastAsia="Calibri" w:hAnsi="Arial" w:cs="Arial"/>
                <w:b/>
                <w:sz w:val="22"/>
                <w:szCs w:val="22"/>
              </w:rPr>
              <w:t>Funkcija</w:t>
            </w:r>
          </w:p>
        </w:tc>
      </w:tr>
      <w:tr w:rsidR="007426BB" w14:paraId="0B4B7FBD"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9C70A"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1.</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5C42C" w14:textId="77777777" w:rsidR="007426BB" w:rsidRDefault="007426BB" w:rsidP="00DF72A6">
            <w:pPr>
              <w:widowControl w:val="0"/>
              <w:spacing w:before="60" w:after="60"/>
              <w:rPr>
                <w:rFonts w:ascii="Arial" w:eastAsia="Calibri" w:hAnsi="Arial" w:cs="Arial"/>
                <w:sz w:val="22"/>
                <w:szCs w:val="22"/>
              </w:rPr>
            </w:pP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370ED" w14:textId="77777777" w:rsidR="007426BB" w:rsidRDefault="007426BB" w:rsidP="00DF72A6">
            <w:pPr>
              <w:widowControl w:val="0"/>
              <w:spacing w:before="60" w:after="60"/>
              <w:rPr>
                <w:rFonts w:ascii="Arial" w:eastAsia="Calibri" w:hAnsi="Arial" w:cs="Arial"/>
                <w:sz w:val="22"/>
                <w:szCs w:val="22"/>
              </w:rPr>
            </w:pP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BFFCA1" w14:textId="77777777" w:rsidR="007426BB" w:rsidRDefault="007426BB" w:rsidP="00DF72A6">
            <w:pPr>
              <w:widowControl w:val="0"/>
              <w:spacing w:before="60" w:after="60"/>
              <w:rPr>
                <w:rFonts w:ascii="Arial" w:eastAsia="Calibri" w:hAnsi="Arial" w:cs="Arial"/>
                <w:sz w:val="22"/>
                <w:szCs w:val="22"/>
              </w:rPr>
            </w:pPr>
          </w:p>
        </w:tc>
      </w:tr>
      <w:tr w:rsidR="007426BB" w14:paraId="06DE0102"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02191"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2.</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4A272" w14:textId="77777777" w:rsidR="007426BB" w:rsidRDefault="007426BB" w:rsidP="00DF72A6">
            <w:pPr>
              <w:widowControl w:val="0"/>
              <w:spacing w:before="60" w:after="60"/>
              <w:rPr>
                <w:rFonts w:ascii="Arial" w:eastAsia="Calibri" w:hAnsi="Arial" w:cs="Arial"/>
                <w:sz w:val="22"/>
                <w:szCs w:val="22"/>
              </w:rPr>
            </w:pP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98E966" w14:textId="77777777" w:rsidR="007426BB" w:rsidRDefault="007426BB" w:rsidP="00DF72A6">
            <w:pPr>
              <w:widowControl w:val="0"/>
              <w:spacing w:before="60" w:after="60"/>
              <w:rPr>
                <w:rFonts w:ascii="Arial" w:eastAsia="Calibri" w:hAnsi="Arial" w:cs="Arial"/>
                <w:sz w:val="22"/>
                <w:szCs w:val="22"/>
              </w:rPr>
            </w:pP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3EBCCE" w14:textId="77777777" w:rsidR="007426BB" w:rsidRDefault="007426BB" w:rsidP="00DF72A6">
            <w:pPr>
              <w:widowControl w:val="0"/>
              <w:spacing w:before="60" w:after="60"/>
              <w:rPr>
                <w:rFonts w:ascii="Arial" w:eastAsia="Calibri" w:hAnsi="Arial" w:cs="Arial"/>
                <w:sz w:val="22"/>
                <w:szCs w:val="22"/>
              </w:rPr>
            </w:pPr>
          </w:p>
        </w:tc>
      </w:tr>
      <w:tr w:rsidR="007426BB" w14:paraId="035886C1"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D958DC"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3.</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32AD10" w14:textId="77777777" w:rsidR="007426BB" w:rsidRDefault="007426BB" w:rsidP="00DF72A6">
            <w:pPr>
              <w:widowControl w:val="0"/>
              <w:spacing w:before="60" w:after="60"/>
              <w:rPr>
                <w:rFonts w:ascii="Arial" w:eastAsia="Calibri" w:hAnsi="Arial" w:cs="Arial"/>
                <w:sz w:val="22"/>
                <w:szCs w:val="22"/>
              </w:rPr>
            </w:pP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6210B" w14:textId="77777777" w:rsidR="007426BB" w:rsidRDefault="007426BB" w:rsidP="00DF72A6">
            <w:pPr>
              <w:widowControl w:val="0"/>
              <w:spacing w:before="60" w:after="60"/>
              <w:rPr>
                <w:rFonts w:ascii="Arial" w:eastAsia="Calibri" w:hAnsi="Arial" w:cs="Arial"/>
                <w:sz w:val="22"/>
                <w:szCs w:val="22"/>
              </w:rPr>
            </w:pP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E81DA" w14:textId="77777777" w:rsidR="007426BB" w:rsidRDefault="007426BB" w:rsidP="00DF72A6">
            <w:pPr>
              <w:widowControl w:val="0"/>
              <w:spacing w:before="60" w:after="60"/>
              <w:rPr>
                <w:rFonts w:ascii="Arial" w:eastAsia="Calibri" w:hAnsi="Arial" w:cs="Arial"/>
                <w:sz w:val="22"/>
                <w:szCs w:val="22"/>
              </w:rPr>
            </w:pPr>
          </w:p>
        </w:tc>
      </w:tr>
      <w:tr w:rsidR="007426BB" w14:paraId="63A83B02"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3645A5"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4.</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1AB93D" w14:textId="77777777" w:rsidR="007426BB" w:rsidRDefault="007426BB" w:rsidP="00DF72A6">
            <w:pPr>
              <w:widowControl w:val="0"/>
              <w:spacing w:before="60" w:after="60"/>
              <w:rPr>
                <w:rFonts w:ascii="Arial" w:eastAsia="Calibri" w:hAnsi="Arial" w:cs="Arial"/>
                <w:sz w:val="22"/>
                <w:szCs w:val="22"/>
              </w:rPr>
            </w:pP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11B05" w14:textId="77777777" w:rsidR="007426BB" w:rsidRDefault="007426BB" w:rsidP="00DF72A6">
            <w:pPr>
              <w:widowControl w:val="0"/>
              <w:spacing w:before="60" w:after="60"/>
              <w:rPr>
                <w:rFonts w:ascii="Arial" w:eastAsia="Calibri" w:hAnsi="Arial" w:cs="Arial"/>
                <w:sz w:val="22"/>
                <w:szCs w:val="22"/>
              </w:rPr>
            </w:pP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B6820F" w14:textId="77777777" w:rsidR="007426BB" w:rsidRDefault="007426BB" w:rsidP="00DF72A6">
            <w:pPr>
              <w:widowControl w:val="0"/>
              <w:spacing w:before="60" w:after="60"/>
              <w:rPr>
                <w:rFonts w:ascii="Arial" w:eastAsia="Calibri" w:hAnsi="Arial" w:cs="Arial"/>
                <w:sz w:val="22"/>
                <w:szCs w:val="22"/>
              </w:rPr>
            </w:pPr>
          </w:p>
        </w:tc>
      </w:tr>
      <w:tr w:rsidR="007426BB" w14:paraId="023ABAD4" w14:textId="77777777" w:rsidTr="00DF72A6">
        <w:tc>
          <w:tcPr>
            <w:tcW w:w="9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ECB975" w14:textId="77777777" w:rsidR="007426BB" w:rsidRDefault="007426BB" w:rsidP="00DF72A6">
            <w:pPr>
              <w:widowControl w:val="0"/>
              <w:spacing w:before="60" w:after="60"/>
              <w:jc w:val="center"/>
              <w:rPr>
                <w:rFonts w:ascii="Arial" w:eastAsia="Calibri" w:hAnsi="Arial" w:cs="Arial"/>
                <w:sz w:val="22"/>
                <w:szCs w:val="22"/>
              </w:rPr>
            </w:pPr>
            <w:r>
              <w:rPr>
                <w:rFonts w:ascii="Arial" w:eastAsia="Calibri" w:hAnsi="Arial" w:cs="Arial"/>
                <w:sz w:val="22"/>
                <w:szCs w:val="22"/>
              </w:rPr>
              <w:t>5.</w:t>
            </w:r>
          </w:p>
        </w:tc>
        <w:tc>
          <w:tcPr>
            <w:tcW w:w="26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938F66" w14:textId="77777777" w:rsidR="007426BB" w:rsidRDefault="007426BB" w:rsidP="00DF72A6">
            <w:pPr>
              <w:widowControl w:val="0"/>
              <w:spacing w:before="60" w:after="60"/>
              <w:rPr>
                <w:rFonts w:ascii="Arial" w:eastAsia="Calibri" w:hAnsi="Arial" w:cs="Arial"/>
                <w:sz w:val="22"/>
                <w:szCs w:val="22"/>
              </w:rPr>
            </w:pPr>
          </w:p>
        </w:tc>
        <w:tc>
          <w:tcPr>
            <w:tcW w:w="347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12A5A" w14:textId="77777777" w:rsidR="007426BB" w:rsidRDefault="007426BB" w:rsidP="00DF72A6">
            <w:pPr>
              <w:widowControl w:val="0"/>
              <w:spacing w:before="60" w:after="60"/>
              <w:rPr>
                <w:rFonts w:ascii="Arial" w:eastAsia="Calibri" w:hAnsi="Arial" w:cs="Arial"/>
                <w:sz w:val="22"/>
                <w:szCs w:val="22"/>
              </w:rPr>
            </w:pPr>
          </w:p>
        </w:tc>
        <w:tc>
          <w:tcPr>
            <w:tcW w:w="18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F2808E" w14:textId="77777777" w:rsidR="007426BB" w:rsidRDefault="007426BB" w:rsidP="00DF72A6">
            <w:pPr>
              <w:widowControl w:val="0"/>
              <w:spacing w:before="60" w:after="60"/>
              <w:rPr>
                <w:rFonts w:ascii="Arial" w:eastAsia="Calibri" w:hAnsi="Arial" w:cs="Arial"/>
                <w:sz w:val="22"/>
                <w:szCs w:val="22"/>
              </w:rPr>
            </w:pPr>
          </w:p>
        </w:tc>
      </w:tr>
    </w:tbl>
    <w:p w14:paraId="779BFD64" w14:textId="73BC0F4C" w:rsidR="007426BB" w:rsidRPr="00453B18" w:rsidRDefault="007426BB" w:rsidP="007426BB">
      <w:pPr>
        <w:pStyle w:val="Heading3"/>
        <w:keepLines/>
        <w:numPr>
          <w:ilvl w:val="2"/>
          <w:numId w:val="6"/>
        </w:numPr>
        <w:spacing w:before="240" w:after="120" w:line="260" w:lineRule="atLeast"/>
        <w:rPr>
          <w:rFonts w:ascii="Arial" w:hAnsi="Arial" w:cs="Arial"/>
        </w:rPr>
      </w:pPr>
      <w:r>
        <w:rPr>
          <w:rFonts w:ascii="Arial" w:hAnsi="Arial" w:cs="Arial"/>
        </w:rPr>
        <w:t>Podatki o delih podizvajalca</w:t>
      </w:r>
    </w:p>
    <w:p w14:paraId="3654D679" w14:textId="77777777" w:rsidR="007426BB" w:rsidRDefault="007426BB" w:rsidP="007426BB">
      <w:pPr>
        <w:rPr>
          <w:rFonts w:ascii="Arial" w:hAnsi="Arial" w:cs="Arial"/>
          <w:sz w:val="22"/>
          <w:szCs w:val="22"/>
        </w:rPr>
      </w:pPr>
      <w:r>
        <w:rPr>
          <w:rFonts w:ascii="Arial" w:hAnsi="Arial" w:cs="Arial"/>
          <w:sz w:val="22"/>
          <w:szCs w:val="22"/>
        </w:rPr>
        <w:t>Podatki iz drugega odstavka 94. člena ZJN-3, ki jih gospodarski subjekt za podizvajalca navede v nadaljevanju te točke, so obvezna sestavina pogodbe o izvedbi predmetnega javnega naročila.</w:t>
      </w:r>
    </w:p>
    <w:p w14:paraId="6FB49E38" w14:textId="77777777" w:rsidR="007426BB" w:rsidRDefault="007426BB" w:rsidP="007426BB">
      <w:pPr>
        <w:rPr>
          <w:rFonts w:ascii="Arial" w:hAnsi="Arial" w:cs="Arial"/>
          <w:sz w:val="22"/>
          <w:szCs w:val="22"/>
        </w:rPr>
      </w:pPr>
    </w:p>
    <w:p w14:paraId="7F26C85F" w14:textId="77777777" w:rsidR="007426BB" w:rsidRDefault="007426BB" w:rsidP="007426BB">
      <w:pPr>
        <w:rPr>
          <w:rFonts w:ascii="Arial" w:hAnsi="Arial" w:cs="Arial"/>
          <w:sz w:val="22"/>
          <w:szCs w:val="22"/>
        </w:rPr>
      </w:pPr>
      <w:r>
        <w:rPr>
          <w:rFonts w:ascii="Arial" w:hAnsi="Arial" w:cs="Arial"/>
          <w:sz w:val="22"/>
          <w:szCs w:val="22"/>
        </w:rPr>
        <w:t>VSAKA VRSTA IZVEDBE STORITVE PODIZVAJALCA, KI JIH BO OPRAVLJAL:</w:t>
      </w:r>
    </w:p>
    <w:p w14:paraId="0DE1D26F" w14:textId="77777777" w:rsidR="007426BB" w:rsidRDefault="007426BB" w:rsidP="007426BB">
      <w:pPr>
        <w:rPr>
          <w:rFonts w:ascii="Arial" w:hAnsi="Arial" w:cs="Arial"/>
          <w:sz w:val="22"/>
          <w:szCs w:val="22"/>
        </w:rPr>
      </w:pPr>
    </w:p>
    <w:p w14:paraId="2B52B1C9" w14:textId="77777777" w:rsidR="007426BB" w:rsidRDefault="007426BB" w:rsidP="007426BB">
      <w:pPr>
        <w:numPr>
          <w:ilvl w:val="0"/>
          <w:numId w:val="7"/>
        </w:numPr>
        <w:rPr>
          <w:rFonts w:ascii="Arial" w:hAnsi="Arial" w:cs="Arial"/>
          <w:sz w:val="22"/>
          <w:szCs w:val="22"/>
        </w:rPr>
      </w:pPr>
      <w:r>
        <w:rPr>
          <w:rFonts w:ascii="Arial" w:hAnsi="Arial" w:cs="Arial"/>
          <w:sz w:val="22"/>
          <w:szCs w:val="22"/>
        </w:rPr>
        <w:t xml:space="preserve">PREDMET: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DELEŽ  V %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VREDNOST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 EUR z DDV,  KRAJ OZ. OBMOČJE IZVEDBE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w:t>
      </w:r>
    </w:p>
    <w:p w14:paraId="1E7B2E1C" w14:textId="77777777" w:rsidR="007426BB" w:rsidRDefault="007426BB" w:rsidP="007426BB">
      <w:pPr>
        <w:rPr>
          <w:rFonts w:ascii="Arial" w:hAnsi="Arial" w:cs="Arial"/>
          <w:sz w:val="22"/>
          <w:szCs w:val="22"/>
        </w:rPr>
      </w:pPr>
    </w:p>
    <w:p w14:paraId="76A4A396" w14:textId="77777777" w:rsidR="007426BB" w:rsidRDefault="007426BB" w:rsidP="007426BB">
      <w:pPr>
        <w:numPr>
          <w:ilvl w:val="0"/>
          <w:numId w:val="7"/>
        </w:numPr>
        <w:rPr>
          <w:rFonts w:ascii="Arial" w:hAnsi="Arial" w:cs="Arial"/>
          <w:sz w:val="22"/>
          <w:szCs w:val="22"/>
        </w:rPr>
      </w:pPr>
      <w:r>
        <w:rPr>
          <w:rFonts w:ascii="Arial" w:hAnsi="Arial" w:cs="Arial"/>
          <w:sz w:val="22"/>
          <w:szCs w:val="22"/>
        </w:rPr>
        <w:t xml:space="preserve">PREDMET: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DELEŽ  V %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VREDNOST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 EUR z DDV,  KRAJ OZ. OBMOČJE IZVEDBE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w:t>
      </w:r>
    </w:p>
    <w:p w14:paraId="2524B345" w14:textId="77777777" w:rsidR="007426BB" w:rsidRDefault="007426BB" w:rsidP="007426BB">
      <w:pPr>
        <w:rPr>
          <w:rFonts w:ascii="Arial" w:hAnsi="Arial" w:cs="Arial"/>
          <w:sz w:val="22"/>
          <w:szCs w:val="22"/>
        </w:rPr>
      </w:pPr>
    </w:p>
    <w:p w14:paraId="0BFE28A0" w14:textId="77777777" w:rsidR="007426BB" w:rsidRDefault="007426BB" w:rsidP="007426BB">
      <w:pPr>
        <w:numPr>
          <w:ilvl w:val="0"/>
          <w:numId w:val="7"/>
        </w:numPr>
        <w:rPr>
          <w:rFonts w:ascii="Arial" w:hAnsi="Arial" w:cs="Arial"/>
        </w:rPr>
      </w:pPr>
      <w:r>
        <w:rPr>
          <w:rFonts w:ascii="Arial" w:hAnsi="Arial" w:cs="Arial"/>
          <w:sz w:val="22"/>
          <w:szCs w:val="22"/>
        </w:rPr>
        <w:t xml:space="preserve">PREDMET: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DELEŽ  V %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VREDNOST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v EUR z DDV,  KRAJ OZ. OBMOČJE IZVEDBE TEH DEL: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w:t>
      </w:r>
    </w:p>
    <w:p w14:paraId="30692B56" w14:textId="77777777" w:rsidR="007426BB" w:rsidRPr="00453B18" w:rsidRDefault="007426BB" w:rsidP="00453B18">
      <w:pPr>
        <w:rPr>
          <w:rFonts w:ascii="Arial" w:hAnsi="Arial" w:cs="Arial"/>
        </w:rPr>
      </w:pPr>
    </w:p>
    <w:p w14:paraId="4DB05856" w14:textId="77777777" w:rsidR="007426BB" w:rsidRDefault="007426BB" w:rsidP="00453B18">
      <w:pPr>
        <w:jc w:val="both"/>
        <w:rPr>
          <w:rFonts w:ascii="Arial" w:hAnsi="Arial" w:cs="Arial"/>
          <w:sz w:val="22"/>
          <w:szCs w:val="22"/>
        </w:rPr>
      </w:pPr>
      <w:r>
        <w:rPr>
          <w:rFonts w:ascii="Arial" w:hAnsi="Arial" w:cs="Arial"/>
          <w:i/>
          <w:strike/>
          <w:sz w:val="22"/>
          <w:szCs w:val="22"/>
        </w:rPr>
        <w:t>***</w:t>
      </w:r>
      <w:r>
        <w:rPr>
          <w:rFonts w:ascii="Arial" w:hAnsi="Arial" w:cs="Arial"/>
          <w:i/>
          <w:sz w:val="22"/>
          <w:szCs w:val="22"/>
        </w:rPr>
        <w:t xml:space="preserve"> Gospodarski subjekt točko 4.1 izpolni v celoti tolikokrat, kolikor je podizvajalcev, ki sodelujejo v ponudbi.</w:t>
      </w:r>
    </w:p>
    <w:p w14:paraId="0139A9C5" w14:textId="77777777" w:rsidR="007426BB" w:rsidRDefault="007426BB" w:rsidP="007426BB">
      <w:pPr>
        <w:rPr>
          <w:rFonts w:ascii="Arial" w:hAnsi="Arial" w:cs="Arial"/>
          <w:sz w:val="22"/>
          <w:szCs w:val="22"/>
        </w:rPr>
      </w:pPr>
    </w:p>
    <w:p w14:paraId="1C32ABD5" w14:textId="77777777" w:rsidR="007426BB" w:rsidRDefault="007426BB" w:rsidP="007426BB">
      <w:pPr>
        <w:tabs>
          <w:tab w:val="left" w:pos="851"/>
        </w:tabs>
        <w:jc w:val="both"/>
        <w:rPr>
          <w:rFonts w:ascii="Arial" w:hAnsi="Arial" w:cs="Arial"/>
          <w:i/>
          <w:sz w:val="22"/>
          <w:szCs w:val="22"/>
        </w:rPr>
      </w:pPr>
    </w:p>
    <w:p w14:paraId="5EF6C5DF" w14:textId="77777777" w:rsidR="007426BB" w:rsidRDefault="007426BB" w:rsidP="007426BB">
      <w:pPr>
        <w:tabs>
          <w:tab w:val="left" w:pos="851"/>
        </w:tabs>
        <w:ind w:left="851" w:hanging="851"/>
        <w:jc w:val="both"/>
        <w:rPr>
          <w:rFonts w:ascii="Arial" w:hAnsi="Arial" w:cs="Arial"/>
          <w:i/>
          <w:sz w:val="22"/>
          <w:szCs w:val="22"/>
        </w:rPr>
      </w:pPr>
      <w:r>
        <w:rPr>
          <w:rFonts w:ascii="Arial" w:hAnsi="Arial" w:cs="Arial"/>
          <w:i/>
          <w:sz w:val="22"/>
          <w:szCs w:val="22"/>
        </w:rPr>
        <w:t xml:space="preserve">Priloga št. 1: Izjava ponudnika, ki nastopa s podizvajalci </w:t>
      </w:r>
    </w:p>
    <w:p w14:paraId="3C11E9E5" w14:textId="77777777" w:rsidR="007426BB" w:rsidRDefault="007426BB" w:rsidP="007426BB">
      <w:pPr>
        <w:tabs>
          <w:tab w:val="left" w:pos="851"/>
        </w:tabs>
        <w:ind w:left="851" w:hanging="851"/>
        <w:jc w:val="both"/>
        <w:rPr>
          <w:rFonts w:ascii="Arial" w:hAnsi="Arial" w:cs="Arial"/>
          <w:i/>
          <w:sz w:val="22"/>
          <w:szCs w:val="22"/>
        </w:rPr>
      </w:pPr>
      <w:r>
        <w:rPr>
          <w:rFonts w:ascii="Arial" w:hAnsi="Arial" w:cs="Arial"/>
          <w:i/>
          <w:sz w:val="22"/>
          <w:szCs w:val="22"/>
        </w:rPr>
        <w:t>Priloga št. 2: Zahteva in soglasje podizvajalca za neposredno plačilo</w:t>
      </w:r>
    </w:p>
    <w:p w14:paraId="1646CB50" w14:textId="77777777" w:rsidR="007426BB" w:rsidRDefault="007426BB" w:rsidP="007426BB">
      <w:pPr>
        <w:pStyle w:val="Heading4"/>
        <w:keepNext w:val="0"/>
        <w:ind w:left="0" w:right="-142" w:firstLine="0"/>
        <w:jc w:val="left"/>
        <w:rPr>
          <w:rFonts w:ascii="Arial" w:hAnsi="Arial" w:cs="Arial"/>
          <w:sz w:val="22"/>
          <w:szCs w:val="22"/>
        </w:rPr>
      </w:pPr>
      <w:r>
        <w:rPr>
          <w:rFonts w:ascii="Arial" w:hAnsi="Arial" w:cs="Arial"/>
          <w:b w:val="0"/>
          <w:bCs w:val="0"/>
          <w:i/>
          <w:sz w:val="22"/>
          <w:szCs w:val="22"/>
        </w:rPr>
        <w:t>(*priloga št. 2 je obvezna, če podizvajalec zahteva naročnikovo neposredno plačilo)</w:t>
      </w:r>
    </w:p>
    <w:p w14:paraId="34F27CBA" w14:textId="77777777" w:rsidR="007426BB" w:rsidRDefault="007426BB" w:rsidP="007426BB">
      <w:pPr>
        <w:rPr>
          <w:rFonts w:ascii="Arial" w:hAnsi="Arial" w:cs="Arial"/>
          <w:sz w:val="22"/>
          <w:szCs w:val="22"/>
        </w:rPr>
      </w:pPr>
    </w:p>
    <w:p w14:paraId="55A7BC0B" w14:textId="77777777" w:rsidR="007426BB" w:rsidRDefault="007426BB" w:rsidP="007426BB">
      <w:pPr>
        <w:pStyle w:val="Heading1"/>
        <w:pageBreakBefore/>
        <w:numPr>
          <w:ilvl w:val="0"/>
          <w:numId w:val="0"/>
        </w:numPr>
        <w:ind w:left="465" w:hanging="181"/>
        <w:rPr>
          <w:rFonts w:ascii="Arial" w:hAnsi="Arial" w:cs="Arial"/>
          <w:b w:val="0"/>
          <w:i w:val="0"/>
          <w:sz w:val="22"/>
          <w:szCs w:val="22"/>
        </w:rPr>
      </w:pPr>
      <w:r>
        <w:rPr>
          <w:rFonts w:ascii="Arial" w:hAnsi="Arial" w:cs="Arial"/>
          <w:sz w:val="22"/>
          <w:szCs w:val="22"/>
        </w:rPr>
        <w:lastRenderedPageBreak/>
        <w:t xml:space="preserve">5. </w:t>
      </w:r>
      <w:r>
        <w:rPr>
          <w:rFonts w:ascii="Arial" w:hAnsi="Arial" w:cs="Arial"/>
          <w:i w:val="0"/>
          <w:sz w:val="22"/>
          <w:szCs w:val="22"/>
        </w:rPr>
        <w:t>REFERENČNI POSLI</w:t>
      </w:r>
    </w:p>
    <w:p w14:paraId="1EE5CEFC" w14:textId="77777777" w:rsidR="007426BB" w:rsidRDefault="007426BB" w:rsidP="007426BB">
      <w:pPr>
        <w:pStyle w:val="Heading1"/>
        <w:numPr>
          <w:ilvl w:val="0"/>
          <w:numId w:val="0"/>
        </w:numPr>
        <w:ind w:left="465" w:hanging="181"/>
        <w:rPr>
          <w:rFonts w:ascii="Arial" w:hAnsi="Arial" w:cs="Arial"/>
          <w:b w:val="0"/>
          <w:i w:val="0"/>
          <w:sz w:val="22"/>
          <w:szCs w:val="22"/>
        </w:rPr>
      </w:pPr>
    </w:p>
    <w:p w14:paraId="71425CFB" w14:textId="70328ED5" w:rsidR="007426BB" w:rsidRPr="0047048B" w:rsidRDefault="00383A76" w:rsidP="00383A76">
      <w:pPr>
        <w:pStyle w:val="ListParagraph"/>
        <w:spacing w:after="0" w:line="100" w:lineRule="atLeast"/>
        <w:ind w:left="0"/>
        <w:jc w:val="both"/>
        <w:rPr>
          <w:color w:val="000000" w:themeColor="text1"/>
        </w:rPr>
      </w:pPr>
      <w:bookmarkStart w:id="10" w:name="_Hlk518552407"/>
      <w:r>
        <w:rPr>
          <w:rFonts w:ascii="Arial" w:hAnsi="Arial" w:cs="Arial"/>
        </w:rPr>
        <w:t>-</w:t>
      </w:r>
      <w:r w:rsidR="007426BB">
        <w:rPr>
          <w:rFonts w:ascii="Arial" w:hAnsi="Arial" w:cs="Arial"/>
        </w:rPr>
        <w:t xml:space="preserve">Pod kazensko in materialno odgovornostjo izjavljamo, da smo </w:t>
      </w:r>
      <w:r w:rsidR="007426BB">
        <w:t xml:space="preserve">v zadnjih 3 letih, šteto od dneva objave obvestila o tem naročilu na portalu javnih naročil, uspešno izvedli vsaj eno storitev dnevnih prevozov oseb na podlago dolgoročnih letnih pogodb v vrednosti najmanj </w:t>
      </w:r>
      <w:r w:rsidR="008E76EC" w:rsidRPr="0047048B">
        <w:rPr>
          <w:color w:val="000000" w:themeColor="text1"/>
        </w:rPr>
        <w:t>5</w:t>
      </w:r>
      <w:r w:rsidR="007426BB" w:rsidRPr="0047048B">
        <w:rPr>
          <w:color w:val="000000" w:themeColor="text1"/>
        </w:rPr>
        <w:t>0.000,00 EUR brez DDV na naročnika.</w:t>
      </w:r>
    </w:p>
    <w:p w14:paraId="19F5F54F" w14:textId="77777777" w:rsidR="007426BB" w:rsidRDefault="007426BB" w:rsidP="007426BB">
      <w:pPr>
        <w:jc w:val="both"/>
        <w:rPr>
          <w:sz w:val="22"/>
          <w:szCs w:val="22"/>
        </w:rPr>
      </w:pPr>
    </w:p>
    <w:p w14:paraId="0BD08F60" w14:textId="77777777" w:rsidR="007426BB" w:rsidRDefault="007426BB" w:rsidP="007426BB">
      <w:pPr>
        <w:pStyle w:val="Header"/>
        <w:tabs>
          <w:tab w:val="clear" w:pos="4536"/>
          <w:tab w:val="clear" w:pos="9072"/>
        </w:tabs>
        <w:jc w:val="both"/>
        <w:rPr>
          <w:szCs w:val="22"/>
        </w:rPr>
      </w:pPr>
      <w:r>
        <w:rPr>
          <w:sz w:val="22"/>
          <w:szCs w:val="22"/>
        </w:rPr>
        <w:t xml:space="preserve"> </w:t>
      </w:r>
    </w:p>
    <w:p w14:paraId="5B1907C7" w14:textId="77777777" w:rsidR="007426BB" w:rsidRDefault="007426BB" w:rsidP="007426BB">
      <w:pPr>
        <w:pStyle w:val="Slog1"/>
        <w:pBdr>
          <w:top w:val="single" w:sz="4" w:space="1" w:color="000000"/>
          <w:left w:val="single" w:sz="4" w:space="4" w:color="000000"/>
          <w:bottom w:val="single" w:sz="4" w:space="1" w:color="000000"/>
          <w:right w:val="single" w:sz="4" w:space="4" w:color="000000"/>
        </w:pBdr>
        <w:spacing w:before="0" w:after="120" w:line="260" w:lineRule="atLeast"/>
        <w:rPr>
          <w:rFonts w:cs="Arial"/>
          <w:szCs w:val="22"/>
        </w:rPr>
      </w:pPr>
      <w:r>
        <w:rPr>
          <w:rFonts w:cs="Arial"/>
          <w:szCs w:val="22"/>
        </w:rPr>
        <w:t xml:space="preserve">Referenca št. </w:t>
      </w:r>
      <w:r>
        <w:fldChar w:fldCharType="begin">
          <w:ffData>
            <w:name w:val=""/>
            <w:enabled/>
            <w:calcOnExit w:val="0"/>
            <w:textInput/>
          </w:ffData>
        </w:fldChar>
      </w:r>
      <w:r>
        <w:instrText xml:space="preserve"> FORMTEXT </w:instrText>
      </w:r>
      <w:r w:rsidR="00E430FC">
        <w:fldChar w:fldCharType="separate"/>
      </w:r>
      <w:r>
        <w:fldChar w:fldCharType="end"/>
      </w:r>
      <w:r>
        <w:rPr>
          <w:rFonts w:cs="Arial"/>
          <w:szCs w:val="22"/>
        </w:rPr>
        <w:t xml:space="preserve">:  </w:t>
      </w:r>
    </w:p>
    <w:p w14:paraId="6A4C3615" w14:textId="77777777" w:rsidR="007426BB" w:rsidRDefault="007426BB" w:rsidP="007426BB">
      <w:pPr>
        <w:pStyle w:val="Slog1"/>
        <w:pBdr>
          <w:top w:val="single" w:sz="4" w:space="1" w:color="000000"/>
          <w:left w:val="single" w:sz="4" w:space="4" w:color="000000"/>
          <w:bottom w:val="single" w:sz="4" w:space="1" w:color="000000"/>
          <w:right w:val="single" w:sz="4" w:space="4" w:color="000000"/>
        </w:pBdr>
        <w:spacing w:before="0" w:after="120" w:line="260" w:lineRule="atLeast"/>
        <w:rPr>
          <w:rFonts w:cs="Arial"/>
          <w:szCs w:val="22"/>
        </w:rPr>
      </w:pPr>
      <w:r>
        <w:rPr>
          <w:rFonts w:cs="Arial"/>
          <w:szCs w:val="22"/>
        </w:rPr>
        <w:t xml:space="preserve">V času od </w:t>
      </w:r>
      <w:r>
        <w:fldChar w:fldCharType="begin">
          <w:ffData>
            <w:name w:val=""/>
            <w:enabled/>
            <w:calcOnExit w:val="0"/>
            <w:textInput/>
          </w:ffData>
        </w:fldChar>
      </w:r>
      <w:r>
        <w:instrText xml:space="preserve"> FORMTEXT </w:instrText>
      </w:r>
      <w:r w:rsidR="00E430FC">
        <w:fldChar w:fldCharType="separate"/>
      </w:r>
      <w:r>
        <w:fldChar w:fldCharType="end"/>
      </w:r>
      <w:r>
        <w:rPr>
          <w:rFonts w:cs="Arial"/>
          <w:szCs w:val="22"/>
        </w:rPr>
        <w:t xml:space="preserve"> do </w:t>
      </w:r>
      <w:r>
        <w:fldChar w:fldCharType="begin">
          <w:ffData>
            <w:name w:val=""/>
            <w:enabled/>
            <w:calcOnExit w:val="0"/>
            <w:textInput/>
          </w:ffData>
        </w:fldChar>
      </w:r>
      <w:r>
        <w:instrText xml:space="preserve"> FORMTEXT </w:instrText>
      </w:r>
      <w:r w:rsidR="00E430FC">
        <w:fldChar w:fldCharType="separate"/>
      </w:r>
      <w:r>
        <w:fldChar w:fldCharType="end"/>
      </w:r>
      <w:r>
        <w:rPr>
          <w:rFonts w:cs="Arial"/>
          <w:szCs w:val="22"/>
        </w:rPr>
        <w:t xml:space="preserve">, na podlagi pogodbe/naročilnice št. </w:t>
      </w:r>
      <w:r>
        <w:fldChar w:fldCharType="begin">
          <w:ffData>
            <w:name w:val=""/>
            <w:enabled/>
            <w:calcOnExit w:val="0"/>
            <w:textInput/>
          </w:ffData>
        </w:fldChar>
      </w:r>
      <w:r>
        <w:instrText xml:space="preserve"> FORMTEXT </w:instrText>
      </w:r>
      <w:r w:rsidR="00E430FC">
        <w:fldChar w:fldCharType="separate"/>
      </w:r>
      <w:r>
        <w:fldChar w:fldCharType="end"/>
      </w:r>
      <w:r>
        <w:rPr>
          <w:rFonts w:cs="Arial"/>
          <w:szCs w:val="22"/>
        </w:rPr>
        <w:t xml:space="preserve">, sklenjene z nami kot izvajalcem, in referenčnim naročnikom </w:t>
      </w:r>
      <w:r>
        <w:fldChar w:fldCharType="begin">
          <w:ffData>
            <w:name w:val=""/>
            <w:enabled/>
            <w:calcOnExit w:val="0"/>
            <w:textInput/>
          </w:ffData>
        </w:fldChar>
      </w:r>
      <w:r>
        <w:instrText xml:space="preserve"> FORMTEXT </w:instrText>
      </w:r>
      <w:r w:rsidR="00E430FC">
        <w:fldChar w:fldCharType="separate"/>
      </w:r>
      <w:r>
        <w:fldChar w:fldCharType="end"/>
      </w:r>
      <w:r>
        <w:rPr>
          <w:rFonts w:cs="Arial"/>
          <w:bCs/>
          <w:szCs w:val="22"/>
        </w:rPr>
        <w:t xml:space="preserve"> </w:t>
      </w:r>
      <w:r>
        <w:rPr>
          <w:rFonts w:cs="Arial"/>
          <w:bCs/>
          <w:i/>
          <w:szCs w:val="22"/>
        </w:rPr>
        <w:t>(naziv in naslov referenčnega naročnika)</w:t>
      </w:r>
      <w:r>
        <w:rPr>
          <w:rFonts w:cs="Arial"/>
          <w:bCs/>
          <w:szCs w:val="22"/>
        </w:rPr>
        <w:t xml:space="preserve">, </w:t>
      </w:r>
      <w:r>
        <w:rPr>
          <w:rFonts w:cs="Arial"/>
          <w:szCs w:val="22"/>
        </w:rPr>
        <w:t xml:space="preserve">v skladu z določili prej navedene pogodbe/naročilnice, smo izvedli: </w:t>
      </w:r>
      <w:bookmarkStart w:id="11" w:name="_Hlk518551695"/>
      <w:r>
        <w:fldChar w:fldCharType="begin">
          <w:ffData>
            <w:name w:val=""/>
            <w:enabled/>
            <w:calcOnExit w:val="0"/>
            <w:textInput/>
          </w:ffData>
        </w:fldChar>
      </w:r>
      <w:r>
        <w:instrText xml:space="preserve"> FORMTEXT </w:instrText>
      </w:r>
      <w:r w:rsidR="00E430FC">
        <w:fldChar w:fldCharType="separate"/>
      </w:r>
      <w:r>
        <w:fldChar w:fldCharType="end"/>
      </w:r>
      <w:bookmarkEnd w:id="11"/>
      <w:r>
        <w:rPr>
          <w:rFonts w:cs="Arial"/>
          <w:bCs/>
          <w:szCs w:val="22"/>
        </w:rPr>
        <w:t xml:space="preserve"> </w:t>
      </w:r>
      <w:r>
        <w:rPr>
          <w:rFonts w:cs="Arial"/>
          <w:bCs/>
          <w:i/>
          <w:iCs/>
          <w:szCs w:val="22"/>
        </w:rPr>
        <w:t>(n</w:t>
      </w:r>
      <w:r>
        <w:rPr>
          <w:rFonts w:cs="Arial"/>
          <w:i/>
          <w:iCs/>
          <w:szCs w:val="22"/>
        </w:rPr>
        <w:t xml:space="preserve">aziv referenčnega posla/ dogodka) v vrednosti </w:t>
      </w:r>
      <w:r>
        <w:fldChar w:fldCharType="begin">
          <w:ffData>
            <w:name w:val=""/>
            <w:enabled/>
            <w:calcOnExit w:val="0"/>
            <w:textInput/>
          </w:ffData>
        </w:fldChar>
      </w:r>
      <w:r>
        <w:instrText xml:space="preserve"> FORMTEXT </w:instrText>
      </w:r>
      <w:r w:rsidR="00E430FC">
        <w:fldChar w:fldCharType="separate"/>
      </w:r>
      <w:r>
        <w:fldChar w:fldCharType="end"/>
      </w:r>
      <w:r>
        <w:rPr>
          <w:rFonts w:cs="Arial"/>
          <w:bCs/>
          <w:szCs w:val="22"/>
        </w:rPr>
        <w:t xml:space="preserve"> EUR brez DDV.</w:t>
      </w:r>
      <w:r>
        <w:rPr>
          <w:rFonts w:cs="Arial"/>
          <w:i/>
          <w:iCs/>
          <w:szCs w:val="22"/>
        </w:rPr>
        <w:t xml:space="preserve"> </w:t>
      </w:r>
    </w:p>
    <w:p w14:paraId="08C3A6D6" w14:textId="77777777" w:rsidR="007426BB" w:rsidRDefault="007426BB" w:rsidP="007426BB">
      <w:pPr>
        <w:pBdr>
          <w:top w:val="single" w:sz="4" w:space="1" w:color="000000"/>
          <w:left w:val="single" w:sz="4" w:space="4" w:color="000000"/>
          <w:bottom w:val="single" w:sz="4" w:space="1" w:color="000000"/>
          <w:right w:val="single" w:sz="4" w:space="4" w:color="000000"/>
        </w:pBdr>
        <w:spacing w:after="120"/>
        <w:rPr>
          <w:rFonts w:ascii="Arial" w:hAnsi="Arial" w:cs="Arial"/>
          <w:sz w:val="22"/>
          <w:szCs w:val="22"/>
        </w:rPr>
      </w:pPr>
    </w:p>
    <w:p w14:paraId="54E42619" w14:textId="0F399370" w:rsidR="007426BB" w:rsidRDefault="007426BB" w:rsidP="007426BB">
      <w:pPr>
        <w:pBdr>
          <w:top w:val="single" w:sz="4" w:space="1" w:color="000000"/>
          <w:left w:val="single" w:sz="4" w:space="4" w:color="000000"/>
          <w:bottom w:val="single" w:sz="4" w:space="1" w:color="000000"/>
          <w:right w:val="single" w:sz="4" w:space="4" w:color="000000"/>
        </w:pBdr>
        <w:spacing w:after="120"/>
        <w:rPr>
          <w:rFonts w:ascii="Arial" w:hAnsi="Arial" w:cs="Arial"/>
          <w:bCs/>
          <w:sz w:val="22"/>
          <w:szCs w:val="22"/>
        </w:rPr>
      </w:pPr>
      <w:r>
        <w:rPr>
          <w:rFonts w:ascii="Arial" w:hAnsi="Arial" w:cs="Arial"/>
          <w:sz w:val="22"/>
          <w:szCs w:val="22"/>
        </w:rPr>
        <w:t>Predmetno izjavo je mogoče preveriti pri referenčnem naročniku</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bCs/>
          <w:sz w:val="22"/>
          <w:szCs w:val="22"/>
        </w:rPr>
        <w:t>, pri</w:t>
      </w:r>
      <w:r>
        <w:rPr>
          <w:rFonts w:ascii="Arial" w:hAnsi="Arial" w:cs="Arial"/>
          <w:sz w:val="22"/>
          <w:szCs w:val="22"/>
        </w:rPr>
        <w:t xml:space="preserve"> osebi: </w:t>
      </w:r>
      <w:r>
        <w:fldChar w:fldCharType="begin">
          <w:ffData>
            <w:name w:val=""/>
            <w:enabled/>
            <w:calcOnExit w:val="0"/>
            <w:textInput/>
          </w:ffData>
        </w:fldChar>
      </w:r>
      <w:r>
        <w:instrText xml:space="preserve"> FORMTEXT </w:instrText>
      </w:r>
      <w:r w:rsidR="00E430FC">
        <w:fldChar w:fldCharType="separate"/>
      </w:r>
      <w:r>
        <w:fldChar w:fldCharType="end"/>
      </w:r>
    </w:p>
    <w:p w14:paraId="4F967C6D" w14:textId="77777777" w:rsidR="007426BB" w:rsidRDefault="007426BB" w:rsidP="007426BB">
      <w:pPr>
        <w:pBdr>
          <w:top w:val="single" w:sz="4" w:space="1" w:color="000000"/>
          <w:left w:val="single" w:sz="4" w:space="4" w:color="000000"/>
          <w:bottom w:val="single" w:sz="4" w:space="1" w:color="000000"/>
          <w:right w:val="single" w:sz="4" w:space="4" w:color="000000"/>
        </w:pBdr>
        <w:spacing w:after="120"/>
        <w:rPr>
          <w:rFonts w:ascii="Arial" w:hAnsi="Arial" w:cs="Arial"/>
          <w:bCs/>
          <w:sz w:val="22"/>
          <w:szCs w:val="22"/>
        </w:rPr>
      </w:pPr>
    </w:p>
    <w:p w14:paraId="5B30384A" w14:textId="77777777" w:rsidR="007426BB" w:rsidRDefault="007426BB" w:rsidP="007426BB">
      <w:pPr>
        <w:pBdr>
          <w:top w:val="single" w:sz="4" w:space="1" w:color="000000"/>
          <w:left w:val="single" w:sz="4" w:space="4" w:color="000000"/>
          <w:bottom w:val="single" w:sz="4" w:space="1" w:color="000000"/>
          <w:right w:val="single" w:sz="4" w:space="4" w:color="000000"/>
        </w:pBdr>
        <w:spacing w:after="120"/>
        <w:rPr>
          <w:rFonts w:ascii="Arial" w:hAnsi="Arial" w:cs="Arial"/>
          <w:bCs/>
          <w:sz w:val="22"/>
          <w:szCs w:val="22"/>
        </w:rPr>
      </w:pPr>
      <w:r>
        <w:rPr>
          <w:rFonts w:ascii="Arial" w:hAnsi="Arial" w:cs="Arial"/>
          <w:bCs/>
          <w:sz w:val="22"/>
          <w:szCs w:val="22"/>
        </w:rPr>
        <w:t xml:space="preserve">na telefonski številki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bCs/>
          <w:sz w:val="22"/>
          <w:szCs w:val="22"/>
        </w:rPr>
        <w:t xml:space="preserve"> ali elektronskem naslovu: </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bCs/>
          <w:sz w:val="22"/>
          <w:szCs w:val="22"/>
        </w:rPr>
        <w:t>.</w:t>
      </w:r>
    </w:p>
    <w:p w14:paraId="63EC4ECA" w14:textId="77777777" w:rsidR="007426BB" w:rsidRDefault="007426BB" w:rsidP="007426BB">
      <w:pPr>
        <w:pBdr>
          <w:top w:val="single" w:sz="4" w:space="1" w:color="000000"/>
          <w:left w:val="single" w:sz="4" w:space="4" w:color="000000"/>
          <w:bottom w:val="single" w:sz="4" w:space="1" w:color="000000"/>
          <w:right w:val="single" w:sz="4" w:space="4" w:color="000000"/>
        </w:pBdr>
        <w:spacing w:after="120"/>
        <w:rPr>
          <w:rFonts w:ascii="Arial" w:hAnsi="Arial" w:cs="Arial"/>
          <w:bCs/>
          <w:sz w:val="22"/>
          <w:szCs w:val="22"/>
        </w:rPr>
      </w:pPr>
    </w:p>
    <w:p w14:paraId="7B978866" w14:textId="77777777" w:rsidR="007426BB" w:rsidRDefault="007426BB" w:rsidP="007426BB">
      <w:pPr>
        <w:rPr>
          <w:rFonts w:ascii="Arial" w:hAnsi="Arial" w:cs="Arial"/>
          <w:sz w:val="22"/>
          <w:szCs w:val="22"/>
        </w:rPr>
      </w:pPr>
    </w:p>
    <w:p w14:paraId="7F58BC45" w14:textId="77777777" w:rsidR="007426BB" w:rsidRDefault="007426BB" w:rsidP="007426BB">
      <w:pPr>
        <w:jc w:val="both"/>
        <w:rPr>
          <w:rFonts w:ascii="Arial" w:hAnsi="Arial" w:cs="Arial"/>
          <w:sz w:val="22"/>
          <w:szCs w:val="22"/>
        </w:rPr>
      </w:pPr>
      <w:r>
        <w:rPr>
          <w:rFonts w:ascii="Arial" w:hAnsi="Arial" w:cs="Arial"/>
          <w:i/>
          <w:sz w:val="22"/>
          <w:szCs w:val="22"/>
        </w:rPr>
        <w:t>*Ponudnik preglednico s podatki o referenčnem poslu izpolni v celoti tolikokrat, kolikor referenčnih poslov želi prijaviti.</w:t>
      </w:r>
    </w:p>
    <w:bookmarkEnd w:id="10"/>
    <w:p w14:paraId="0A3B8FCA" w14:textId="77777777" w:rsidR="007426BB" w:rsidRDefault="007426BB" w:rsidP="007426BB">
      <w:pPr>
        <w:rPr>
          <w:rFonts w:ascii="Arial" w:hAnsi="Arial" w:cs="Arial"/>
          <w:sz w:val="22"/>
          <w:szCs w:val="22"/>
        </w:rPr>
      </w:pPr>
    </w:p>
    <w:p w14:paraId="2A080171" w14:textId="77777777" w:rsidR="007426BB" w:rsidRDefault="007426BB" w:rsidP="007426BB">
      <w:pPr>
        <w:rPr>
          <w:rFonts w:ascii="Arial" w:hAnsi="Arial" w:cs="Arial"/>
          <w:sz w:val="22"/>
          <w:szCs w:val="22"/>
        </w:rPr>
      </w:pPr>
    </w:p>
    <w:p w14:paraId="102C035A" w14:textId="77777777" w:rsidR="007426BB" w:rsidRDefault="007426BB" w:rsidP="007426BB">
      <w:pPr>
        <w:pStyle w:val="Heading1"/>
        <w:pageBreakBefore/>
        <w:numPr>
          <w:ilvl w:val="0"/>
          <w:numId w:val="0"/>
        </w:numPr>
        <w:ind w:left="465" w:hanging="181"/>
        <w:rPr>
          <w:sz w:val="22"/>
          <w:szCs w:val="22"/>
        </w:rPr>
      </w:pPr>
      <w:r>
        <w:rPr>
          <w:rFonts w:ascii="Arial" w:hAnsi="Arial" w:cs="Arial"/>
          <w:bCs w:val="0"/>
          <w:i w:val="0"/>
          <w:iCs w:val="0"/>
          <w:sz w:val="22"/>
          <w:szCs w:val="22"/>
        </w:rPr>
        <w:lastRenderedPageBreak/>
        <w:t>6.</w:t>
      </w:r>
      <w:r>
        <w:rPr>
          <w:rFonts w:ascii="Arial" w:hAnsi="Arial" w:cs="Arial"/>
          <w:sz w:val="22"/>
          <w:szCs w:val="22"/>
        </w:rPr>
        <w:t xml:space="preserve"> </w:t>
      </w:r>
      <w:r>
        <w:rPr>
          <w:rFonts w:ascii="Arial" w:hAnsi="Arial" w:cs="Arial"/>
          <w:i w:val="0"/>
          <w:sz w:val="22"/>
          <w:szCs w:val="22"/>
        </w:rPr>
        <w:t>TEHNIČNE IN STROKOVNE ZAHTEVE</w:t>
      </w:r>
    </w:p>
    <w:p w14:paraId="03894920" w14:textId="77777777" w:rsidR="007426BB" w:rsidRDefault="007426BB" w:rsidP="007426BB">
      <w:pPr>
        <w:pStyle w:val="Header"/>
        <w:tabs>
          <w:tab w:val="clear" w:pos="4536"/>
          <w:tab w:val="clear" w:pos="9072"/>
        </w:tabs>
        <w:rPr>
          <w:sz w:val="22"/>
          <w:szCs w:val="22"/>
        </w:rPr>
      </w:pPr>
    </w:p>
    <w:p w14:paraId="44C6F14B" w14:textId="77777777" w:rsidR="007426BB" w:rsidRDefault="007426BB" w:rsidP="007426BB">
      <w:pPr>
        <w:jc w:val="both"/>
        <w:rPr>
          <w:rFonts w:ascii="Arial" w:hAnsi="Arial" w:cs="Arial"/>
          <w:sz w:val="22"/>
          <w:szCs w:val="22"/>
        </w:rPr>
      </w:pPr>
      <w:bookmarkStart w:id="12" w:name="_Hlk13562892"/>
      <w:r>
        <w:rPr>
          <w:rFonts w:ascii="Arial" w:hAnsi="Arial" w:cs="Arial"/>
          <w:sz w:val="22"/>
          <w:szCs w:val="22"/>
        </w:rPr>
        <w:t>pod kazensko in materialno odgovornostjo izjavljamo:</w:t>
      </w:r>
    </w:p>
    <w:p w14:paraId="1F23AB95" w14:textId="77777777" w:rsidR="007426BB" w:rsidRDefault="007426BB" w:rsidP="007426BB">
      <w:pPr>
        <w:jc w:val="both"/>
        <w:rPr>
          <w:rFonts w:ascii="Arial" w:hAnsi="Arial" w:cs="Arial"/>
          <w:sz w:val="22"/>
          <w:szCs w:val="22"/>
        </w:rPr>
      </w:pPr>
      <w:r>
        <w:rPr>
          <w:rFonts w:ascii="Arial" w:hAnsi="Arial" w:cs="Arial"/>
          <w:sz w:val="22"/>
          <w:szCs w:val="22"/>
        </w:rPr>
        <w:t>- da smo kadrovsko in tehnično sposobni izvesti javno naročilo v skladu z zahtevami naročnika, in sicer razpolagamo z zadostnim številom usposobljenih voznikov, ki bodo vključeni v prevoze, prav tako vsi vozniki izpolnjujejo pogoje, ki jih zahtevajo veljavni predpisi,</w:t>
      </w:r>
      <w:r>
        <w:rPr>
          <w:rFonts w:ascii="Arial" w:hAnsi="Arial" w:cs="Arial"/>
          <w:sz w:val="22"/>
          <w:szCs w:val="22"/>
        </w:rPr>
        <w:br/>
        <w:t xml:space="preserve">- da so vsa vozila, ki bodo vključena v prevoze, tehnično brezhibna, ustrezno opremljena in izpolnjujejo vse pogoje, ki jih zahtevajo veljavni predpisi za prevoze, ter da bodo v izvajanje prevozov vključena le vozila, ki bodo prilagojena za izvedbo predmeta javnega naročila, </w:t>
      </w:r>
    </w:p>
    <w:p w14:paraId="367A24BB" w14:textId="77777777" w:rsidR="007426BB" w:rsidRDefault="007426BB" w:rsidP="007426BB">
      <w:pPr>
        <w:jc w:val="both"/>
        <w:rPr>
          <w:rFonts w:ascii="Arial" w:hAnsi="Arial" w:cs="Arial"/>
          <w:sz w:val="22"/>
          <w:szCs w:val="22"/>
        </w:rPr>
      </w:pPr>
      <w:r>
        <w:rPr>
          <w:rFonts w:ascii="Arial" w:hAnsi="Arial" w:cs="Arial"/>
          <w:sz w:val="22"/>
          <w:szCs w:val="22"/>
        </w:rPr>
        <w:t>- da so vsa vozila že ob oddaji ponudbe ustrezno prilagojena potrebam uporabnikov naročnika,</w:t>
      </w:r>
    </w:p>
    <w:p w14:paraId="06DFFD38" w14:textId="77777777" w:rsidR="007426BB" w:rsidRDefault="007426BB" w:rsidP="007426BB">
      <w:pPr>
        <w:jc w:val="both"/>
        <w:rPr>
          <w:rFonts w:ascii="Arial" w:hAnsi="Arial" w:cs="Arial"/>
          <w:sz w:val="22"/>
          <w:szCs w:val="22"/>
        </w:rPr>
      </w:pPr>
      <w:r>
        <w:rPr>
          <w:rFonts w:ascii="Arial" w:hAnsi="Arial" w:cs="Arial"/>
          <w:sz w:val="22"/>
          <w:szCs w:val="22"/>
        </w:rPr>
        <w:t>- da zagotavljamo novejša vozila z emisijskim razredom najmanj EURO 5 (EURO V) ali več in v primeru okvar enakovredna nadomestna vozila,</w:t>
      </w:r>
    </w:p>
    <w:p w14:paraId="5A01F44E" w14:textId="77777777" w:rsidR="007426BB" w:rsidRDefault="007426BB" w:rsidP="007426BB">
      <w:pPr>
        <w:jc w:val="both"/>
        <w:rPr>
          <w:rFonts w:ascii="Arial" w:hAnsi="Arial" w:cs="Arial"/>
          <w:sz w:val="22"/>
          <w:szCs w:val="22"/>
        </w:rPr>
      </w:pPr>
      <w:r>
        <w:rPr>
          <w:rFonts w:ascii="Arial" w:hAnsi="Arial" w:cs="Arial"/>
          <w:sz w:val="22"/>
          <w:szCs w:val="22"/>
        </w:rPr>
        <w:t>- da bodo prevoze opravljali vozniki, ki bodo psihofizično sposobni zagotoviti varno in nemoteno izvedbo posameznega prevoza, ter so sposobni zagotoviti ustrezno komunikacijo in imajo primeren odnos do oseb z motnjami v duševnem razvoju oz. do oseb s pridobljeno možgansko poškodbo,</w:t>
      </w:r>
    </w:p>
    <w:p w14:paraId="18063F90" w14:textId="77777777" w:rsidR="007426BB" w:rsidRDefault="007426BB" w:rsidP="007426BB">
      <w:pPr>
        <w:jc w:val="both"/>
        <w:rPr>
          <w:rFonts w:ascii="Arial" w:hAnsi="Arial" w:cs="Arial"/>
          <w:sz w:val="22"/>
          <w:szCs w:val="22"/>
        </w:rPr>
      </w:pPr>
      <w:r>
        <w:rPr>
          <w:rFonts w:ascii="Arial" w:hAnsi="Arial" w:cs="Arial"/>
          <w:sz w:val="22"/>
          <w:szCs w:val="22"/>
        </w:rPr>
        <w:t>- da bodo vozniki po potrebi nudili fizično pomoč pri vstopu in izstopu uporabnikov storitev,</w:t>
      </w:r>
    </w:p>
    <w:p w14:paraId="42C12804" w14:textId="77777777" w:rsidR="007426BB" w:rsidRDefault="007426BB" w:rsidP="007426BB">
      <w:pPr>
        <w:jc w:val="both"/>
        <w:rPr>
          <w:rFonts w:ascii="Arial" w:hAnsi="Arial" w:cs="Arial"/>
          <w:sz w:val="22"/>
          <w:szCs w:val="22"/>
        </w:rPr>
      </w:pPr>
      <w:r>
        <w:rPr>
          <w:rFonts w:ascii="Arial" w:hAnsi="Arial" w:cs="Arial"/>
          <w:sz w:val="22"/>
          <w:szCs w:val="22"/>
        </w:rPr>
        <w:t>- da v primeru, da posamezen voznik ne bo imel ustrezne komunikacije in odnosa do uporabnikov storitve ali ne bo nudil potrebne pomoči pri vstopu in izstopu, ga mora izvajalec po opozorilu naročnika zamenjati.</w:t>
      </w:r>
    </w:p>
    <w:p w14:paraId="0728FDD8" w14:textId="77777777" w:rsidR="007426BB" w:rsidRDefault="007426BB" w:rsidP="007426BB">
      <w:pPr>
        <w:jc w:val="both"/>
        <w:rPr>
          <w:rFonts w:ascii="Arial" w:hAnsi="Arial" w:cs="Arial"/>
          <w:sz w:val="22"/>
          <w:szCs w:val="22"/>
        </w:rPr>
      </w:pPr>
    </w:p>
    <w:p w14:paraId="4A9EF985" w14:textId="77777777" w:rsidR="007426BB" w:rsidRDefault="007426BB" w:rsidP="007426BB">
      <w:pPr>
        <w:keepLines/>
        <w:spacing w:line="240" w:lineRule="atLeast"/>
        <w:rPr>
          <w:rFonts w:ascii="Arial" w:hAnsi="Arial" w:cs="Arial"/>
        </w:rPr>
      </w:pPr>
      <w:r>
        <w:rPr>
          <w:rFonts w:ascii="Arial" w:hAnsi="Arial" w:cs="Arial"/>
          <w:b/>
          <w:bCs/>
          <w:sz w:val="22"/>
          <w:szCs w:val="22"/>
        </w:rPr>
        <w:t>OPIS VOZIL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426BB" w:rsidRPr="00796357" w14:paraId="7AB8DCE8" w14:textId="77777777" w:rsidTr="00DF72A6">
        <w:tc>
          <w:tcPr>
            <w:tcW w:w="4531" w:type="dxa"/>
            <w:shd w:val="clear" w:color="auto" w:fill="auto"/>
          </w:tcPr>
          <w:p w14:paraId="4FD74A0B"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rPr>
            </w:pPr>
            <w:r w:rsidRPr="005F3A69">
              <w:rPr>
                <w:rFonts w:ascii="Arial" w:hAnsi="Arial" w:cs="Arial"/>
                <w:sz w:val="22"/>
                <w:szCs w:val="22"/>
              </w:rPr>
              <w:t xml:space="preserve">Znamka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114062F6"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Tip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6E213E79"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0C669043"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55B907D2"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366DE6F2"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c>
          <w:tcPr>
            <w:tcW w:w="4532" w:type="dxa"/>
            <w:shd w:val="clear" w:color="auto" w:fill="auto"/>
          </w:tcPr>
          <w:p w14:paraId="31419BB8"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lang w:val="de-DE"/>
              </w:rPr>
            </w:pPr>
            <w:proofErr w:type="spellStart"/>
            <w:r w:rsidRPr="005F3A69">
              <w:rPr>
                <w:rFonts w:ascii="Arial" w:hAnsi="Arial" w:cs="Arial"/>
                <w:sz w:val="22"/>
                <w:szCs w:val="22"/>
                <w:lang w:val="de-DE"/>
              </w:rPr>
              <w:t>Znamka</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3CFFB876" w14:textId="77777777" w:rsidR="007426BB" w:rsidRPr="005F3A69" w:rsidRDefault="007426BB" w:rsidP="00DF72A6">
            <w:pPr>
              <w:keepLines/>
              <w:autoSpaceDE w:val="0"/>
              <w:autoSpaceDN w:val="0"/>
              <w:adjustRightInd w:val="0"/>
              <w:spacing w:line="240" w:lineRule="atLeast"/>
              <w:rPr>
                <w:rFonts w:ascii="Arial" w:hAnsi="Arial" w:cs="Arial"/>
                <w:sz w:val="22"/>
                <w:szCs w:val="22"/>
                <w:lang w:val="de-DE"/>
              </w:rPr>
            </w:pPr>
            <w:proofErr w:type="spellStart"/>
            <w:r w:rsidRPr="005F3A69">
              <w:rPr>
                <w:rFonts w:ascii="Arial" w:hAnsi="Arial" w:cs="Arial"/>
                <w:sz w:val="22"/>
                <w:szCs w:val="22"/>
                <w:lang w:val="de-DE"/>
              </w:rPr>
              <w:t>Tip</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3F9F955D">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3F9F955D">
              <w:rPr>
                <w:rFonts w:ascii="Arial" w:hAnsi="Arial" w:cs="Arial"/>
                <w:sz w:val="22"/>
                <w:szCs w:val="22"/>
              </w:rPr>
            </w:r>
            <w:r w:rsidRPr="3F9F955D">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3F9F955D">
              <w:fldChar w:fldCharType="end"/>
            </w:r>
          </w:p>
          <w:p w14:paraId="39545FCF" w14:textId="77777777" w:rsidR="007426BB" w:rsidRPr="005F3A69" w:rsidRDefault="007426BB" w:rsidP="00DF72A6">
            <w:pPr>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r w:rsidRPr="005F3A69">
              <w:rPr>
                <w:rFonts w:ascii="Arial" w:hAnsi="Arial" w:cs="Arial"/>
                <w:sz w:val="22"/>
                <w:szCs w:val="22"/>
              </w:rPr>
              <w:t xml:space="preserve"> </w:t>
            </w:r>
            <w:r w:rsidRPr="005F3A69">
              <w:rPr>
                <w:rFonts w:ascii="Arial" w:hAnsi="Arial" w:cs="Arial"/>
                <w:noProof/>
                <w:sz w:val="22"/>
                <w:szCs w:val="22"/>
              </w:rPr>
              <w:t>     </w:t>
            </w:r>
          </w:p>
          <w:p w14:paraId="74EC52FA"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2938254D"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69FBC4C6"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r>
    </w:tbl>
    <w:p w14:paraId="20FFAF96" w14:textId="77777777" w:rsidR="007426BB" w:rsidRDefault="007426BB" w:rsidP="007426BB">
      <w:pPr>
        <w:pStyle w:val="BodyTex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426BB" w:rsidRPr="00796357" w14:paraId="4A283560" w14:textId="77777777" w:rsidTr="00DF72A6">
        <w:tc>
          <w:tcPr>
            <w:tcW w:w="4531" w:type="dxa"/>
            <w:shd w:val="clear" w:color="auto" w:fill="auto"/>
          </w:tcPr>
          <w:p w14:paraId="0BFFD859"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rPr>
            </w:pPr>
            <w:r w:rsidRPr="005F3A69">
              <w:rPr>
                <w:rFonts w:ascii="Arial" w:hAnsi="Arial" w:cs="Arial"/>
                <w:sz w:val="22"/>
                <w:szCs w:val="22"/>
              </w:rPr>
              <w:t xml:space="preserve">Znamka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11B936A"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Tip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49F3357B"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12577FC9"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41CDFC2A"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164FAF4D"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c>
          <w:tcPr>
            <w:tcW w:w="4532" w:type="dxa"/>
            <w:shd w:val="clear" w:color="auto" w:fill="auto"/>
          </w:tcPr>
          <w:p w14:paraId="0A04E0DC"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lang w:val="de-DE"/>
              </w:rPr>
            </w:pPr>
            <w:proofErr w:type="spellStart"/>
            <w:r w:rsidRPr="005F3A69">
              <w:rPr>
                <w:rFonts w:ascii="Arial" w:hAnsi="Arial" w:cs="Arial"/>
                <w:sz w:val="22"/>
                <w:szCs w:val="22"/>
                <w:lang w:val="de-DE"/>
              </w:rPr>
              <w:t>Znamka</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8332120" w14:textId="77777777" w:rsidR="007426BB" w:rsidRPr="005F3A69" w:rsidRDefault="007426BB" w:rsidP="00DF72A6">
            <w:pPr>
              <w:keepLines/>
              <w:autoSpaceDE w:val="0"/>
              <w:autoSpaceDN w:val="0"/>
              <w:adjustRightInd w:val="0"/>
              <w:spacing w:line="240" w:lineRule="atLeast"/>
              <w:rPr>
                <w:rFonts w:ascii="Arial" w:hAnsi="Arial" w:cs="Arial"/>
                <w:sz w:val="22"/>
                <w:szCs w:val="22"/>
                <w:lang w:val="de-DE"/>
              </w:rPr>
            </w:pPr>
            <w:proofErr w:type="spellStart"/>
            <w:r w:rsidRPr="005F3A69">
              <w:rPr>
                <w:rFonts w:ascii="Arial" w:hAnsi="Arial" w:cs="Arial"/>
                <w:sz w:val="22"/>
                <w:szCs w:val="22"/>
                <w:lang w:val="de-DE"/>
              </w:rPr>
              <w:t>Tip</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3F9F955D">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3F9F955D">
              <w:rPr>
                <w:rFonts w:ascii="Arial" w:hAnsi="Arial" w:cs="Arial"/>
                <w:sz w:val="22"/>
                <w:szCs w:val="22"/>
              </w:rPr>
            </w:r>
            <w:r w:rsidRPr="3F9F955D">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3F9F955D">
              <w:fldChar w:fldCharType="end"/>
            </w:r>
          </w:p>
          <w:p w14:paraId="5C8AB438" w14:textId="77777777" w:rsidR="007426BB" w:rsidRPr="005F3A69" w:rsidRDefault="007426BB" w:rsidP="00DF72A6">
            <w:pPr>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r w:rsidRPr="005F3A69">
              <w:rPr>
                <w:rFonts w:ascii="Arial" w:hAnsi="Arial" w:cs="Arial"/>
                <w:sz w:val="22"/>
                <w:szCs w:val="22"/>
              </w:rPr>
              <w:t xml:space="preserve"> </w:t>
            </w:r>
            <w:r w:rsidRPr="005F3A69">
              <w:rPr>
                <w:rFonts w:ascii="Arial" w:hAnsi="Arial" w:cs="Arial"/>
                <w:noProof/>
                <w:sz w:val="22"/>
                <w:szCs w:val="22"/>
              </w:rPr>
              <w:t>     </w:t>
            </w:r>
          </w:p>
          <w:p w14:paraId="5030C240"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998FF64"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D8A9FFA"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r>
    </w:tbl>
    <w:p w14:paraId="039491F3" w14:textId="77777777" w:rsidR="007426BB" w:rsidRDefault="007426BB" w:rsidP="007426BB">
      <w:pPr>
        <w:pStyle w:val="BodyTex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426BB" w:rsidRPr="00796357" w14:paraId="3F227545" w14:textId="77777777" w:rsidTr="00DF72A6">
        <w:tc>
          <w:tcPr>
            <w:tcW w:w="4531" w:type="dxa"/>
            <w:shd w:val="clear" w:color="auto" w:fill="auto"/>
          </w:tcPr>
          <w:p w14:paraId="75AFC43B"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rPr>
            </w:pPr>
            <w:r w:rsidRPr="005F3A69">
              <w:rPr>
                <w:rFonts w:ascii="Arial" w:hAnsi="Arial" w:cs="Arial"/>
                <w:sz w:val="22"/>
                <w:szCs w:val="22"/>
              </w:rPr>
              <w:t xml:space="preserve">Znamka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3080B09"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Tip vozila: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169C3F00"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032997AE"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6DAC95EC"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110062EB"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c>
          <w:tcPr>
            <w:tcW w:w="4532" w:type="dxa"/>
            <w:shd w:val="clear" w:color="auto" w:fill="auto"/>
          </w:tcPr>
          <w:p w14:paraId="56DF963B" w14:textId="77777777" w:rsidR="007426BB" w:rsidRPr="005F3A69" w:rsidRDefault="007426BB" w:rsidP="00DF72A6">
            <w:pPr>
              <w:keepLines/>
              <w:autoSpaceDE w:val="0"/>
              <w:autoSpaceDN w:val="0"/>
              <w:adjustRightInd w:val="0"/>
              <w:spacing w:line="240" w:lineRule="atLeast"/>
              <w:outlineLvl w:val="0"/>
              <w:rPr>
                <w:rFonts w:ascii="Arial" w:hAnsi="Arial" w:cs="Arial"/>
                <w:sz w:val="22"/>
                <w:szCs w:val="22"/>
                <w:lang w:val="de-DE"/>
              </w:rPr>
            </w:pPr>
            <w:proofErr w:type="spellStart"/>
            <w:r w:rsidRPr="005F3A69">
              <w:rPr>
                <w:rFonts w:ascii="Arial" w:hAnsi="Arial" w:cs="Arial"/>
                <w:sz w:val="22"/>
                <w:szCs w:val="22"/>
                <w:lang w:val="de-DE"/>
              </w:rPr>
              <w:t>Znamka</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5A932C80" w14:textId="77777777" w:rsidR="007426BB" w:rsidRPr="005F3A69" w:rsidRDefault="007426BB" w:rsidP="00DF72A6">
            <w:pPr>
              <w:keepLines/>
              <w:autoSpaceDE w:val="0"/>
              <w:autoSpaceDN w:val="0"/>
              <w:adjustRightInd w:val="0"/>
              <w:spacing w:line="240" w:lineRule="atLeast"/>
              <w:rPr>
                <w:rFonts w:ascii="Arial" w:hAnsi="Arial" w:cs="Arial"/>
                <w:sz w:val="22"/>
                <w:szCs w:val="22"/>
                <w:lang w:val="de-DE"/>
              </w:rPr>
            </w:pPr>
            <w:proofErr w:type="spellStart"/>
            <w:r w:rsidRPr="005F3A69">
              <w:rPr>
                <w:rFonts w:ascii="Arial" w:hAnsi="Arial" w:cs="Arial"/>
                <w:sz w:val="22"/>
                <w:szCs w:val="22"/>
                <w:lang w:val="de-DE"/>
              </w:rPr>
              <w:t>Tip</w:t>
            </w:r>
            <w:proofErr w:type="spellEnd"/>
            <w:r w:rsidRPr="005F3A69">
              <w:rPr>
                <w:rFonts w:ascii="Arial" w:hAnsi="Arial" w:cs="Arial"/>
                <w:sz w:val="22"/>
                <w:szCs w:val="22"/>
                <w:lang w:val="de-DE"/>
              </w:rPr>
              <w:t xml:space="preserve"> </w:t>
            </w:r>
            <w:proofErr w:type="spellStart"/>
            <w:r w:rsidRPr="005F3A69">
              <w:rPr>
                <w:rFonts w:ascii="Arial" w:hAnsi="Arial" w:cs="Arial"/>
                <w:sz w:val="22"/>
                <w:szCs w:val="22"/>
                <w:lang w:val="de-DE"/>
              </w:rPr>
              <w:t>vozila</w:t>
            </w:r>
            <w:proofErr w:type="spellEnd"/>
            <w:r w:rsidRPr="005F3A69">
              <w:rPr>
                <w:rFonts w:ascii="Arial" w:hAnsi="Arial" w:cs="Arial"/>
                <w:sz w:val="22"/>
                <w:szCs w:val="22"/>
                <w:lang w:val="de-DE"/>
              </w:rPr>
              <w:t xml:space="preserve">: </w:t>
            </w:r>
            <w:r w:rsidRPr="3F9F955D">
              <w:fldChar w:fldCharType="begin">
                <w:ffData>
                  <w:name w:val="Text2"/>
                  <w:enabled/>
                  <w:calcOnExit w:val="0"/>
                  <w:textInput/>
                </w:ffData>
              </w:fldChar>
            </w:r>
            <w:r w:rsidRPr="005F3A69">
              <w:rPr>
                <w:rFonts w:ascii="Arial" w:hAnsi="Arial" w:cs="Arial"/>
                <w:sz w:val="22"/>
                <w:szCs w:val="22"/>
                <w:lang w:val="de-DE"/>
              </w:rPr>
              <w:instrText xml:space="preserve"> FORMTEXT </w:instrText>
            </w:r>
            <w:r w:rsidRPr="3F9F955D">
              <w:rPr>
                <w:rFonts w:ascii="Arial" w:hAnsi="Arial" w:cs="Arial"/>
                <w:sz w:val="22"/>
                <w:szCs w:val="22"/>
              </w:rPr>
            </w:r>
            <w:r w:rsidRPr="3F9F955D">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3F9F955D">
              <w:fldChar w:fldCharType="end"/>
            </w:r>
          </w:p>
          <w:p w14:paraId="5B1F06E3" w14:textId="77777777" w:rsidR="007426BB" w:rsidRPr="005F3A69" w:rsidRDefault="007426BB" w:rsidP="00DF72A6">
            <w:pPr>
              <w:spacing w:line="240" w:lineRule="atLeast"/>
              <w:rPr>
                <w:rFonts w:ascii="Arial" w:hAnsi="Arial" w:cs="Arial"/>
                <w:sz w:val="22"/>
                <w:szCs w:val="22"/>
              </w:rPr>
            </w:pPr>
            <w:r w:rsidRPr="005F3A69">
              <w:rPr>
                <w:rFonts w:ascii="Arial" w:hAnsi="Arial" w:cs="Arial"/>
                <w:sz w:val="22"/>
                <w:szCs w:val="22"/>
              </w:rPr>
              <w:t xml:space="preserve">Leto izdelave: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r w:rsidRPr="005F3A69">
              <w:rPr>
                <w:rFonts w:ascii="Arial" w:hAnsi="Arial" w:cs="Arial"/>
                <w:sz w:val="22"/>
                <w:szCs w:val="22"/>
              </w:rPr>
              <w:t xml:space="preserve"> </w:t>
            </w:r>
            <w:r w:rsidRPr="005F3A69">
              <w:rPr>
                <w:rFonts w:ascii="Arial" w:hAnsi="Arial" w:cs="Arial"/>
                <w:noProof/>
                <w:sz w:val="22"/>
                <w:szCs w:val="22"/>
              </w:rPr>
              <w:t>     </w:t>
            </w:r>
          </w:p>
          <w:p w14:paraId="50580AE1"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Registrska številka: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5CA64077"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 xml:space="preserve">Število sedežev: </w:t>
            </w:r>
            <w:r w:rsidRPr="005F3A69">
              <w:rPr>
                <w:rFonts w:ascii="Arial" w:hAnsi="Arial" w:cs="Arial"/>
                <w:sz w:val="22"/>
                <w:szCs w:val="22"/>
              </w:rPr>
              <w:fldChar w:fldCharType="begin">
                <w:ffData>
                  <w:name w:val="Text2"/>
                  <w:enabled/>
                  <w:calcOnExit w:val="0"/>
                  <w:textInput/>
                </w:ffData>
              </w:fldChar>
            </w:r>
            <w:r w:rsidRPr="005F3A69">
              <w:rPr>
                <w:rFonts w:ascii="Arial" w:hAnsi="Arial" w:cs="Arial"/>
                <w:sz w:val="22"/>
                <w:szCs w:val="22"/>
              </w:rPr>
              <w:instrText xml:space="preserve"> FORMTEXT </w:instrText>
            </w:r>
            <w:r w:rsidRPr="005F3A69">
              <w:rPr>
                <w:rFonts w:ascii="Arial" w:hAnsi="Arial" w:cs="Arial"/>
                <w:sz w:val="22"/>
                <w:szCs w:val="22"/>
              </w:rPr>
            </w:r>
            <w:r w:rsidRPr="005F3A69">
              <w:rPr>
                <w:rFonts w:ascii="Arial" w:hAnsi="Arial" w:cs="Arial"/>
                <w:sz w:val="22"/>
                <w:szCs w:val="22"/>
              </w:rPr>
              <w:fldChar w:fldCharType="separate"/>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noProof/>
                <w:sz w:val="22"/>
                <w:szCs w:val="22"/>
              </w:rPr>
              <w:t> </w:t>
            </w:r>
            <w:r w:rsidRPr="005F3A69">
              <w:rPr>
                <w:rFonts w:ascii="Arial" w:hAnsi="Arial" w:cs="Arial"/>
                <w:sz w:val="22"/>
                <w:szCs w:val="22"/>
              </w:rPr>
              <w:fldChar w:fldCharType="end"/>
            </w:r>
          </w:p>
          <w:p w14:paraId="7103F031" w14:textId="77777777" w:rsidR="007426BB" w:rsidRPr="005F3A69" w:rsidRDefault="007426BB" w:rsidP="00DF72A6">
            <w:pPr>
              <w:keepLines/>
              <w:autoSpaceDE w:val="0"/>
              <w:autoSpaceDN w:val="0"/>
              <w:adjustRightInd w:val="0"/>
              <w:spacing w:line="240" w:lineRule="atLeast"/>
              <w:rPr>
                <w:rFonts w:ascii="Arial" w:hAnsi="Arial" w:cs="Arial"/>
                <w:sz w:val="22"/>
                <w:szCs w:val="22"/>
              </w:rPr>
            </w:pPr>
            <w:r w:rsidRPr="005F3A69">
              <w:rPr>
                <w:rFonts w:ascii="Arial" w:hAnsi="Arial" w:cs="Arial"/>
                <w:sz w:val="22"/>
                <w:szCs w:val="22"/>
              </w:rPr>
              <w:t>Lastno vozilo: DA / NE</w:t>
            </w:r>
          </w:p>
        </w:tc>
      </w:tr>
    </w:tbl>
    <w:p w14:paraId="27F9C071" w14:textId="77777777" w:rsidR="007426BB" w:rsidRDefault="007426BB" w:rsidP="007426BB">
      <w:pPr>
        <w:spacing w:line="240" w:lineRule="atLeast"/>
        <w:rPr>
          <w:rFonts w:ascii="Arial" w:hAnsi="Arial" w:cs="Arial"/>
          <w:b/>
          <w:bCs/>
          <w:sz w:val="22"/>
          <w:szCs w:val="22"/>
        </w:rPr>
      </w:pPr>
    </w:p>
    <w:p w14:paraId="335889DD" w14:textId="77777777" w:rsidR="007426BB" w:rsidRDefault="007426BB" w:rsidP="007426BB">
      <w:pPr>
        <w:keepLines/>
        <w:spacing w:line="240" w:lineRule="atLeast"/>
        <w:rPr>
          <w:rFonts w:ascii="Arial" w:hAnsi="Arial" w:cs="Arial"/>
          <w:b/>
          <w:sz w:val="22"/>
          <w:szCs w:val="22"/>
        </w:rPr>
      </w:pPr>
      <w:r>
        <w:rPr>
          <w:rFonts w:ascii="Arial" w:hAnsi="Arial" w:cs="Arial"/>
          <w:b/>
          <w:sz w:val="22"/>
          <w:szCs w:val="22"/>
        </w:rPr>
        <w:t>POSEBNA OPREMA ZA PREVOZ INVALIDNIH OSEB</w:t>
      </w:r>
    </w:p>
    <w:p w14:paraId="66ADC2D1" w14:textId="77777777" w:rsidR="007426BB" w:rsidRPr="00E717A2" w:rsidRDefault="007426BB" w:rsidP="007426BB">
      <w:pPr>
        <w:keepLines/>
        <w:spacing w:line="240" w:lineRule="atLeast"/>
        <w:jc w:val="both"/>
        <w:rPr>
          <w:rFonts w:ascii="Arial" w:hAnsi="Arial" w:cs="Arial"/>
          <w:b/>
          <w:i/>
          <w:iCs/>
          <w:sz w:val="22"/>
          <w:szCs w:val="22"/>
        </w:rPr>
      </w:pPr>
      <w:r w:rsidRPr="00E717A2">
        <w:rPr>
          <w:rFonts w:ascii="Arial" w:hAnsi="Arial" w:cs="Arial"/>
          <w:i/>
          <w:iCs/>
          <w:sz w:val="22"/>
          <w:szCs w:val="22"/>
        </w:rPr>
        <w:t>(ustrezno vpisati (DA / NE), kakšno opremo imajo vozila, s katerim bo ponudnik izvajal storitve):</w:t>
      </w:r>
    </w:p>
    <w:tbl>
      <w:tblPr>
        <w:tblW w:w="0" w:type="auto"/>
        <w:tblLayout w:type="fixed"/>
        <w:tblLook w:val="0000" w:firstRow="0" w:lastRow="0" w:firstColumn="0" w:lastColumn="0" w:noHBand="0" w:noVBand="0"/>
      </w:tblPr>
      <w:tblGrid>
        <w:gridCol w:w="7365"/>
        <w:gridCol w:w="1651"/>
      </w:tblGrid>
      <w:tr w:rsidR="007426BB" w14:paraId="6F5ABCA2" w14:textId="77777777" w:rsidTr="00DF72A6">
        <w:tc>
          <w:tcPr>
            <w:tcW w:w="7365" w:type="dxa"/>
            <w:tcBorders>
              <w:top w:val="single" w:sz="4" w:space="0" w:color="000000"/>
              <w:left w:val="single" w:sz="4" w:space="0" w:color="000000"/>
              <w:bottom w:val="single" w:sz="4" w:space="0" w:color="000000"/>
              <w:right w:val="single" w:sz="4" w:space="0" w:color="000000"/>
            </w:tcBorders>
            <w:shd w:val="clear" w:color="auto" w:fill="auto"/>
          </w:tcPr>
          <w:p w14:paraId="3317BC78" w14:textId="77777777" w:rsidR="007426BB" w:rsidRDefault="007426BB" w:rsidP="00DF72A6">
            <w:pPr>
              <w:keepLines/>
              <w:spacing w:line="240" w:lineRule="atLeast"/>
              <w:rPr>
                <w:rFonts w:ascii="Arial" w:hAnsi="Arial" w:cs="Arial"/>
                <w:b/>
                <w:sz w:val="22"/>
                <w:szCs w:val="22"/>
              </w:rPr>
            </w:pPr>
            <w:r>
              <w:rPr>
                <w:rFonts w:ascii="Arial" w:hAnsi="Arial" w:cs="Arial"/>
                <w:b/>
                <w:sz w:val="22"/>
                <w:szCs w:val="22"/>
              </w:rPr>
              <w:t>Opis opreme</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14:paraId="30A61AB1" w14:textId="77777777" w:rsidR="007426BB" w:rsidRDefault="007426BB" w:rsidP="00DF72A6">
            <w:pPr>
              <w:keepLines/>
              <w:spacing w:line="240" w:lineRule="atLeast"/>
              <w:jc w:val="center"/>
            </w:pPr>
            <w:r>
              <w:rPr>
                <w:rFonts w:ascii="Arial" w:hAnsi="Arial" w:cs="Arial"/>
                <w:b/>
                <w:sz w:val="22"/>
                <w:szCs w:val="22"/>
              </w:rPr>
              <w:t>DA / NE</w:t>
            </w:r>
          </w:p>
        </w:tc>
      </w:tr>
      <w:tr w:rsidR="007426BB" w14:paraId="28406BFB" w14:textId="77777777" w:rsidTr="00DF72A6">
        <w:tc>
          <w:tcPr>
            <w:tcW w:w="7365" w:type="dxa"/>
            <w:tcBorders>
              <w:top w:val="single" w:sz="4" w:space="0" w:color="000000"/>
              <w:left w:val="single" w:sz="4" w:space="0" w:color="000000"/>
              <w:bottom w:val="single" w:sz="4" w:space="0" w:color="000000"/>
              <w:right w:val="single" w:sz="4" w:space="0" w:color="000000"/>
            </w:tcBorders>
            <w:shd w:val="clear" w:color="auto" w:fill="auto"/>
          </w:tcPr>
          <w:p w14:paraId="070385DF" w14:textId="77777777" w:rsidR="007426BB" w:rsidRDefault="007426BB" w:rsidP="00DF72A6">
            <w:pPr>
              <w:keepLines/>
              <w:spacing w:line="240" w:lineRule="atLeast"/>
              <w:rPr>
                <w:rFonts w:ascii="Arial" w:hAnsi="Arial" w:cs="Times New Roman"/>
                <w:sz w:val="22"/>
                <w:szCs w:val="22"/>
              </w:rPr>
            </w:pPr>
            <w:r>
              <w:rPr>
                <w:rFonts w:ascii="Arial" w:hAnsi="Arial" w:cs="Arial"/>
                <w:sz w:val="22"/>
                <w:szCs w:val="22"/>
              </w:rPr>
              <w:t>dvižna ploščad ali teleskopska rampa za vstop in izstop oseb na invalidskem vozičku</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14:paraId="2D336898" w14:textId="77777777" w:rsidR="007426BB" w:rsidRDefault="007426BB" w:rsidP="00DF72A6">
            <w:pPr>
              <w:keepLines/>
              <w:spacing w:line="240" w:lineRule="atLeast"/>
              <w:rPr>
                <w:rFonts w:ascii="Arial" w:hAnsi="Arial" w:cs="Times New Roman"/>
                <w:sz w:val="22"/>
                <w:szCs w:val="22"/>
              </w:rPr>
            </w:pPr>
          </w:p>
        </w:tc>
      </w:tr>
      <w:tr w:rsidR="007426BB" w14:paraId="3D8038CD" w14:textId="77777777" w:rsidTr="00DF72A6">
        <w:tc>
          <w:tcPr>
            <w:tcW w:w="7365" w:type="dxa"/>
            <w:tcBorders>
              <w:top w:val="single" w:sz="4" w:space="0" w:color="000000"/>
              <w:left w:val="single" w:sz="4" w:space="0" w:color="000000"/>
              <w:bottom w:val="single" w:sz="4" w:space="0" w:color="000000"/>
              <w:right w:val="single" w:sz="4" w:space="0" w:color="000000"/>
            </w:tcBorders>
            <w:shd w:val="clear" w:color="auto" w:fill="auto"/>
          </w:tcPr>
          <w:p w14:paraId="4A7B5114" w14:textId="77777777" w:rsidR="007426BB" w:rsidRDefault="007426BB" w:rsidP="00DF72A6">
            <w:pPr>
              <w:keepLines/>
              <w:spacing w:line="240" w:lineRule="atLeast"/>
              <w:rPr>
                <w:rFonts w:ascii="Arial" w:hAnsi="Arial" w:cs="Times New Roman"/>
                <w:sz w:val="22"/>
                <w:szCs w:val="22"/>
              </w:rPr>
            </w:pPr>
            <w:r>
              <w:rPr>
                <w:rFonts w:ascii="Arial" w:hAnsi="Arial" w:cs="Arial"/>
                <w:sz w:val="22"/>
                <w:szCs w:val="22"/>
              </w:rPr>
              <w:t>ALU talna letev za vpenjanje štiri točkovnih varnostnih pasov za pritrditev invalidskih vozičkov</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14:paraId="77E23E62" w14:textId="77777777" w:rsidR="007426BB" w:rsidRDefault="007426BB" w:rsidP="00DF72A6">
            <w:pPr>
              <w:keepLines/>
              <w:spacing w:line="240" w:lineRule="atLeast"/>
              <w:rPr>
                <w:rFonts w:ascii="Arial" w:hAnsi="Arial" w:cs="Times New Roman"/>
                <w:sz w:val="22"/>
                <w:szCs w:val="22"/>
              </w:rPr>
            </w:pPr>
          </w:p>
        </w:tc>
      </w:tr>
      <w:tr w:rsidR="007426BB" w14:paraId="26B42AC7" w14:textId="77777777" w:rsidTr="00DF72A6">
        <w:tc>
          <w:tcPr>
            <w:tcW w:w="7365" w:type="dxa"/>
            <w:tcBorders>
              <w:top w:val="single" w:sz="4" w:space="0" w:color="000000"/>
              <w:left w:val="single" w:sz="4" w:space="0" w:color="000000"/>
              <w:bottom w:val="single" w:sz="4" w:space="0" w:color="000000"/>
              <w:right w:val="single" w:sz="4" w:space="0" w:color="000000"/>
            </w:tcBorders>
            <w:shd w:val="clear" w:color="auto" w:fill="auto"/>
          </w:tcPr>
          <w:p w14:paraId="7B0FEC68" w14:textId="77777777" w:rsidR="007426BB" w:rsidRDefault="007426BB" w:rsidP="00DF72A6">
            <w:pPr>
              <w:keepLines/>
              <w:spacing w:line="240" w:lineRule="atLeast"/>
              <w:rPr>
                <w:rFonts w:ascii="Arial" w:hAnsi="Arial" w:cs="Times New Roman"/>
                <w:sz w:val="22"/>
                <w:szCs w:val="22"/>
              </w:rPr>
            </w:pPr>
            <w:r>
              <w:rPr>
                <w:rFonts w:ascii="Arial" w:hAnsi="Arial" w:cs="Arial"/>
                <w:sz w:val="22"/>
                <w:szCs w:val="22"/>
              </w:rPr>
              <w:t>prtljažni prostor, ki zadošča za opravo prevoza zloženih vozičkov</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14:paraId="2CED4D1D" w14:textId="77777777" w:rsidR="007426BB" w:rsidRDefault="007426BB" w:rsidP="00DF72A6">
            <w:pPr>
              <w:keepLines/>
              <w:spacing w:line="240" w:lineRule="atLeast"/>
              <w:rPr>
                <w:rFonts w:ascii="Arial" w:hAnsi="Arial" w:cs="Times New Roman"/>
                <w:sz w:val="22"/>
                <w:szCs w:val="22"/>
              </w:rPr>
            </w:pPr>
          </w:p>
        </w:tc>
      </w:tr>
      <w:tr w:rsidR="007426BB" w14:paraId="7F5292D9" w14:textId="77777777" w:rsidTr="00DF72A6">
        <w:tc>
          <w:tcPr>
            <w:tcW w:w="7365" w:type="dxa"/>
            <w:tcBorders>
              <w:top w:val="single" w:sz="4" w:space="0" w:color="000000"/>
              <w:left w:val="single" w:sz="4" w:space="0" w:color="000000"/>
              <w:bottom w:val="single" w:sz="4" w:space="0" w:color="000000"/>
              <w:right w:val="single" w:sz="4" w:space="0" w:color="000000"/>
            </w:tcBorders>
            <w:shd w:val="clear" w:color="auto" w:fill="auto"/>
          </w:tcPr>
          <w:p w14:paraId="68D9D494" w14:textId="77777777" w:rsidR="007426BB" w:rsidRDefault="007426BB" w:rsidP="00DF72A6">
            <w:pPr>
              <w:pStyle w:val="BodyText"/>
              <w:widowControl w:val="0"/>
              <w:spacing w:after="240" w:line="264" w:lineRule="auto"/>
              <w:jc w:val="left"/>
              <w:rPr>
                <w:rFonts w:ascii="Arial" w:hAnsi="Arial" w:cs="Times New Roman"/>
              </w:rPr>
            </w:pPr>
            <w:r>
              <w:rPr>
                <w:rFonts w:ascii="Arial" w:hAnsi="Arial" w:cs="Arial"/>
                <w:b w:val="0"/>
                <w:bCs w:val="0"/>
              </w:rPr>
              <w:t>dodatni elementi, ki omogočajo varno vožnjo, izstopanje in vstopanje v vozilo osebam s PMP (ročke, pasovi, nižja stopnica)</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14:paraId="07BD2C21" w14:textId="77777777" w:rsidR="007426BB" w:rsidRDefault="007426BB" w:rsidP="00DF72A6">
            <w:pPr>
              <w:keepLines/>
              <w:spacing w:line="240" w:lineRule="atLeast"/>
              <w:rPr>
                <w:rFonts w:ascii="Arial" w:hAnsi="Arial" w:cs="Times New Roman"/>
                <w:b/>
                <w:sz w:val="22"/>
                <w:szCs w:val="22"/>
              </w:rPr>
            </w:pPr>
          </w:p>
        </w:tc>
      </w:tr>
      <w:bookmarkEnd w:id="12"/>
    </w:tbl>
    <w:p w14:paraId="1E0F082C" w14:textId="5D27E0D5" w:rsidR="006C69BC" w:rsidRDefault="006C69BC" w:rsidP="007426BB">
      <w:pPr>
        <w:jc w:val="both"/>
        <w:rPr>
          <w:rFonts w:ascii="Arial" w:hAnsi="Arial" w:cs="Arial"/>
          <w:b/>
          <w:sz w:val="22"/>
          <w:szCs w:val="22"/>
          <w:u w:val="single"/>
        </w:rPr>
      </w:pPr>
    </w:p>
    <w:p w14:paraId="5DE93EB1" w14:textId="77777777" w:rsidR="00453B18" w:rsidRDefault="00453B18" w:rsidP="007426BB">
      <w:pPr>
        <w:jc w:val="both"/>
        <w:rPr>
          <w:rFonts w:ascii="Arial" w:hAnsi="Arial" w:cs="Arial"/>
          <w:b/>
          <w:sz w:val="22"/>
          <w:szCs w:val="22"/>
          <w:u w:val="single"/>
        </w:rPr>
      </w:pPr>
    </w:p>
    <w:p w14:paraId="1DD89D20" w14:textId="17A13230" w:rsidR="007426BB" w:rsidRDefault="007426BB" w:rsidP="007426BB">
      <w:pPr>
        <w:jc w:val="both"/>
        <w:rPr>
          <w:rFonts w:ascii="Arial" w:hAnsi="Arial" w:cs="Arial"/>
          <w:sz w:val="22"/>
          <w:szCs w:val="22"/>
        </w:rPr>
      </w:pPr>
      <w:r>
        <w:rPr>
          <w:rFonts w:ascii="Arial" w:hAnsi="Arial" w:cs="Arial"/>
          <w:b/>
          <w:sz w:val="22"/>
          <w:szCs w:val="22"/>
          <w:u w:val="single"/>
        </w:rPr>
        <w:lastRenderedPageBreak/>
        <w:t>SEZNAM VOZNIKOV</w:t>
      </w:r>
    </w:p>
    <w:p w14:paraId="1A1085B5" w14:textId="77777777" w:rsidR="007426BB" w:rsidRDefault="007426BB" w:rsidP="007426BB">
      <w:pPr>
        <w:jc w:val="both"/>
        <w:rPr>
          <w:rFonts w:ascii="Arial" w:hAnsi="Arial" w:cs="Arial"/>
          <w:sz w:val="22"/>
          <w:szCs w:val="22"/>
        </w:rPr>
      </w:pPr>
    </w:p>
    <w:tbl>
      <w:tblPr>
        <w:tblW w:w="9067" w:type="dxa"/>
        <w:tblLayout w:type="fixed"/>
        <w:tblLook w:val="0000" w:firstRow="0" w:lastRow="0" w:firstColumn="0" w:lastColumn="0" w:noHBand="0" w:noVBand="0"/>
      </w:tblPr>
      <w:tblGrid>
        <w:gridCol w:w="971"/>
        <w:gridCol w:w="2709"/>
        <w:gridCol w:w="1611"/>
        <w:gridCol w:w="2075"/>
        <w:gridCol w:w="1701"/>
      </w:tblGrid>
      <w:tr w:rsidR="007426BB" w14:paraId="6C55BFFF"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06E62342" w14:textId="77777777" w:rsidR="007426BB" w:rsidRDefault="007426BB" w:rsidP="00DF72A6">
            <w:pPr>
              <w:rPr>
                <w:rFonts w:ascii="Arial" w:hAnsi="Arial" w:cs="Arial"/>
                <w:b/>
                <w:sz w:val="22"/>
                <w:szCs w:val="22"/>
              </w:rPr>
            </w:pPr>
            <w:r>
              <w:rPr>
                <w:rFonts w:ascii="Arial" w:hAnsi="Arial" w:cs="Arial"/>
                <w:b/>
                <w:sz w:val="22"/>
                <w:szCs w:val="22"/>
              </w:rPr>
              <w:t>Zap.št.</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45E35EC9" w14:textId="77777777" w:rsidR="007426BB" w:rsidRDefault="007426BB" w:rsidP="00DF72A6">
            <w:pPr>
              <w:rPr>
                <w:rFonts w:ascii="Arial" w:hAnsi="Arial" w:cs="Arial"/>
                <w:b/>
                <w:sz w:val="22"/>
                <w:szCs w:val="22"/>
              </w:rPr>
            </w:pPr>
            <w:r>
              <w:rPr>
                <w:rFonts w:ascii="Arial" w:hAnsi="Arial" w:cs="Arial"/>
                <w:b/>
                <w:sz w:val="22"/>
                <w:szCs w:val="22"/>
              </w:rPr>
              <w:t>IME IN PRIIMEK</w:t>
            </w:r>
          </w:p>
          <w:p w14:paraId="3EB82D9F" w14:textId="77777777" w:rsidR="007426BB" w:rsidRDefault="007426BB" w:rsidP="00DF72A6">
            <w:pPr>
              <w:rPr>
                <w:rFonts w:ascii="Arial" w:hAnsi="Arial" w:cs="Arial"/>
                <w:b/>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3ABAF61E" w14:textId="77777777" w:rsidR="007426BB" w:rsidRDefault="007426BB" w:rsidP="00DF72A6">
            <w:pPr>
              <w:rPr>
                <w:rFonts w:ascii="Arial" w:hAnsi="Arial" w:cs="Arial"/>
                <w:b/>
                <w:sz w:val="22"/>
                <w:szCs w:val="22"/>
              </w:rPr>
            </w:pPr>
            <w:r>
              <w:rPr>
                <w:rFonts w:ascii="Arial" w:hAnsi="Arial" w:cs="Arial"/>
                <w:b/>
                <w:sz w:val="22"/>
                <w:szCs w:val="22"/>
              </w:rPr>
              <w:t>Št. mobilnega telefona</w:t>
            </w: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3180B012" w14:textId="77777777" w:rsidR="007426BB" w:rsidRDefault="007426BB" w:rsidP="00DF72A6">
            <w:pPr>
              <w:rPr>
                <w:rFonts w:ascii="Arial" w:hAnsi="Arial" w:cs="Arial"/>
                <w:b/>
                <w:sz w:val="22"/>
                <w:szCs w:val="22"/>
              </w:rPr>
            </w:pPr>
            <w:r>
              <w:rPr>
                <w:rFonts w:ascii="Arial" w:hAnsi="Arial" w:cs="Arial"/>
                <w:b/>
                <w:sz w:val="22"/>
                <w:szCs w:val="22"/>
              </w:rPr>
              <w:t>Št. vozniškega dovoljenja / število let vozniškega dovoljenja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EF6DD8" w14:textId="77777777" w:rsidR="007426BB" w:rsidRDefault="007426BB" w:rsidP="00DF72A6">
            <w:r>
              <w:rPr>
                <w:rFonts w:ascii="Arial" w:hAnsi="Arial" w:cs="Arial"/>
                <w:b/>
                <w:sz w:val="22"/>
                <w:szCs w:val="22"/>
              </w:rPr>
              <w:t xml:space="preserve">Oblika poslovnega razmerja (zaposlen ali pogodbeno razmerje) </w:t>
            </w:r>
          </w:p>
        </w:tc>
      </w:tr>
      <w:tr w:rsidR="007426BB" w14:paraId="1978212B"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30B3933F" w14:textId="77777777" w:rsidR="007426BB" w:rsidRDefault="007426BB" w:rsidP="00DF72A6">
            <w:pPr>
              <w:jc w:val="center"/>
              <w:rPr>
                <w:rFonts w:ascii="Arial" w:hAnsi="Arial" w:cs="Arial"/>
                <w:b/>
                <w:sz w:val="22"/>
                <w:szCs w:val="22"/>
              </w:rPr>
            </w:pPr>
          </w:p>
          <w:p w14:paraId="7424AA3B" w14:textId="77777777" w:rsidR="007426BB" w:rsidRDefault="007426BB" w:rsidP="00DF72A6">
            <w:pPr>
              <w:jc w:val="center"/>
              <w:rPr>
                <w:rFonts w:ascii="Arial" w:hAnsi="Arial" w:cs="Arial"/>
                <w:sz w:val="22"/>
                <w:szCs w:val="22"/>
              </w:rPr>
            </w:pPr>
            <w:r>
              <w:rPr>
                <w:rFonts w:ascii="Arial" w:hAnsi="Arial" w:cs="Arial"/>
                <w:b/>
                <w:sz w:val="22"/>
                <w:szCs w:val="22"/>
              </w:rPr>
              <w:t>1</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3DA38B2D" w14:textId="77777777" w:rsidR="007426BB" w:rsidRDefault="007426BB" w:rsidP="00DF72A6">
            <w:pPr>
              <w:jc w:val="both"/>
              <w:rPr>
                <w:rFonts w:ascii="Arial" w:hAnsi="Arial" w:cs="Arial"/>
                <w:sz w:val="22"/>
                <w:szCs w:val="22"/>
              </w:rPr>
            </w:pPr>
          </w:p>
          <w:p w14:paraId="461F0CFF" w14:textId="77777777" w:rsidR="007426BB" w:rsidRDefault="007426BB" w:rsidP="00DF72A6">
            <w:pPr>
              <w:jc w:val="both"/>
              <w:rPr>
                <w:rFonts w:ascii="Arial" w:hAnsi="Arial" w:cs="Arial"/>
                <w:sz w:val="22"/>
                <w:szCs w:val="22"/>
              </w:rPr>
            </w:pPr>
          </w:p>
          <w:p w14:paraId="30426FB3"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7FC3F06D"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1AEB93F7"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9822B3" w14:textId="77777777" w:rsidR="007426BB" w:rsidRDefault="007426BB" w:rsidP="00DF72A6">
            <w:pPr>
              <w:jc w:val="both"/>
              <w:rPr>
                <w:rFonts w:ascii="Arial" w:hAnsi="Arial" w:cs="Arial"/>
                <w:sz w:val="22"/>
                <w:szCs w:val="22"/>
              </w:rPr>
            </w:pPr>
          </w:p>
        </w:tc>
      </w:tr>
      <w:tr w:rsidR="007426BB" w14:paraId="6C34D9F1"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309D36EE" w14:textId="77777777" w:rsidR="007426BB" w:rsidRDefault="007426BB" w:rsidP="00DF72A6">
            <w:pPr>
              <w:jc w:val="center"/>
              <w:rPr>
                <w:rFonts w:ascii="Arial" w:hAnsi="Arial" w:cs="Arial"/>
                <w:b/>
                <w:sz w:val="22"/>
                <w:szCs w:val="22"/>
              </w:rPr>
            </w:pPr>
          </w:p>
          <w:p w14:paraId="1A5106CE" w14:textId="77777777" w:rsidR="007426BB" w:rsidRDefault="007426BB" w:rsidP="00DF72A6">
            <w:pPr>
              <w:jc w:val="center"/>
              <w:rPr>
                <w:rFonts w:ascii="Arial" w:hAnsi="Arial" w:cs="Arial"/>
                <w:sz w:val="22"/>
                <w:szCs w:val="22"/>
              </w:rPr>
            </w:pPr>
            <w:r>
              <w:rPr>
                <w:rFonts w:ascii="Arial" w:hAnsi="Arial" w:cs="Arial"/>
                <w:b/>
                <w:sz w:val="22"/>
                <w:szCs w:val="22"/>
              </w:rPr>
              <w:t>2</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317EC51C" w14:textId="77777777" w:rsidR="007426BB" w:rsidRDefault="007426BB" w:rsidP="00DF72A6">
            <w:pPr>
              <w:jc w:val="both"/>
              <w:rPr>
                <w:rFonts w:ascii="Arial" w:hAnsi="Arial" w:cs="Arial"/>
                <w:sz w:val="22"/>
                <w:szCs w:val="22"/>
              </w:rPr>
            </w:pPr>
          </w:p>
          <w:p w14:paraId="675C8675" w14:textId="77777777" w:rsidR="007426BB" w:rsidRDefault="007426BB" w:rsidP="00DF72A6">
            <w:pPr>
              <w:jc w:val="both"/>
              <w:rPr>
                <w:rFonts w:ascii="Arial" w:hAnsi="Arial" w:cs="Arial"/>
                <w:sz w:val="22"/>
                <w:szCs w:val="22"/>
              </w:rPr>
            </w:pPr>
          </w:p>
          <w:p w14:paraId="639F14B0"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68E98A23"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626557A0"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4DF7914" w14:textId="77777777" w:rsidR="007426BB" w:rsidRDefault="007426BB" w:rsidP="00DF72A6">
            <w:pPr>
              <w:jc w:val="both"/>
              <w:rPr>
                <w:rFonts w:ascii="Arial" w:hAnsi="Arial" w:cs="Arial"/>
                <w:sz w:val="22"/>
                <w:szCs w:val="22"/>
              </w:rPr>
            </w:pPr>
          </w:p>
        </w:tc>
      </w:tr>
      <w:tr w:rsidR="007426BB" w14:paraId="609E9CDD"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4299DF0C" w14:textId="77777777" w:rsidR="007426BB" w:rsidRDefault="007426BB" w:rsidP="00DF72A6">
            <w:pPr>
              <w:jc w:val="center"/>
              <w:rPr>
                <w:rFonts w:ascii="Arial" w:hAnsi="Arial" w:cs="Arial"/>
                <w:b/>
                <w:sz w:val="22"/>
                <w:szCs w:val="22"/>
              </w:rPr>
            </w:pPr>
          </w:p>
          <w:p w14:paraId="240EA9CD" w14:textId="77777777" w:rsidR="007426BB" w:rsidRDefault="007426BB" w:rsidP="00DF72A6">
            <w:pPr>
              <w:jc w:val="center"/>
              <w:rPr>
                <w:rFonts w:ascii="Arial" w:hAnsi="Arial" w:cs="Arial"/>
                <w:sz w:val="22"/>
                <w:szCs w:val="22"/>
              </w:rPr>
            </w:pPr>
            <w:r>
              <w:rPr>
                <w:rFonts w:ascii="Arial" w:hAnsi="Arial" w:cs="Arial"/>
                <w:b/>
                <w:sz w:val="22"/>
                <w:szCs w:val="22"/>
              </w:rPr>
              <w:t>3</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6194DA2A" w14:textId="77777777" w:rsidR="007426BB" w:rsidRDefault="007426BB" w:rsidP="00DF72A6">
            <w:pPr>
              <w:jc w:val="both"/>
              <w:rPr>
                <w:rFonts w:ascii="Arial" w:hAnsi="Arial" w:cs="Arial"/>
                <w:sz w:val="22"/>
                <w:szCs w:val="22"/>
              </w:rPr>
            </w:pPr>
          </w:p>
          <w:p w14:paraId="26825C0B" w14:textId="77777777" w:rsidR="007426BB" w:rsidRDefault="007426BB" w:rsidP="00DF72A6">
            <w:pPr>
              <w:jc w:val="both"/>
              <w:rPr>
                <w:rFonts w:ascii="Arial" w:hAnsi="Arial" w:cs="Arial"/>
                <w:sz w:val="22"/>
                <w:szCs w:val="22"/>
              </w:rPr>
            </w:pPr>
          </w:p>
          <w:p w14:paraId="7211E337"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3346B14A"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3A0C248C"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EE2DF54" w14:textId="77777777" w:rsidR="007426BB" w:rsidRDefault="007426BB" w:rsidP="00DF72A6">
            <w:pPr>
              <w:jc w:val="both"/>
              <w:rPr>
                <w:rFonts w:ascii="Arial" w:hAnsi="Arial" w:cs="Arial"/>
                <w:sz w:val="22"/>
                <w:szCs w:val="22"/>
              </w:rPr>
            </w:pPr>
          </w:p>
        </w:tc>
      </w:tr>
      <w:tr w:rsidR="007426BB" w14:paraId="6B6DA3E4"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3FF4B429" w14:textId="77777777" w:rsidR="007426BB" w:rsidRDefault="007426BB" w:rsidP="00DF72A6">
            <w:pPr>
              <w:jc w:val="center"/>
              <w:rPr>
                <w:rFonts w:ascii="Arial" w:hAnsi="Arial" w:cs="Arial"/>
                <w:b/>
                <w:sz w:val="22"/>
                <w:szCs w:val="22"/>
              </w:rPr>
            </w:pPr>
          </w:p>
          <w:p w14:paraId="29B0559F" w14:textId="77777777" w:rsidR="007426BB" w:rsidRDefault="007426BB" w:rsidP="00DF72A6">
            <w:pPr>
              <w:jc w:val="center"/>
              <w:rPr>
                <w:rFonts w:ascii="Arial" w:hAnsi="Arial" w:cs="Arial"/>
                <w:sz w:val="22"/>
                <w:szCs w:val="22"/>
              </w:rPr>
            </w:pPr>
            <w:r>
              <w:rPr>
                <w:rFonts w:ascii="Arial" w:hAnsi="Arial" w:cs="Arial"/>
                <w:b/>
                <w:sz w:val="22"/>
                <w:szCs w:val="22"/>
              </w:rPr>
              <w:t>4</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6CD18E99" w14:textId="77777777" w:rsidR="007426BB" w:rsidRDefault="007426BB" w:rsidP="00DF72A6">
            <w:pPr>
              <w:jc w:val="both"/>
              <w:rPr>
                <w:rFonts w:ascii="Arial" w:hAnsi="Arial" w:cs="Arial"/>
                <w:sz w:val="22"/>
                <w:szCs w:val="22"/>
              </w:rPr>
            </w:pPr>
          </w:p>
          <w:p w14:paraId="3E587B9E" w14:textId="77777777" w:rsidR="007426BB" w:rsidRDefault="007426BB" w:rsidP="00DF72A6">
            <w:pPr>
              <w:jc w:val="both"/>
              <w:rPr>
                <w:rFonts w:ascii="Arial" w:hAnsi="Arial" w:cs="Arial"/>
                <w:sz w:val="22"/>
                <w:szCs w:val="22"/>
              </w:rPr>
            </w:pPr>
          </w:p>
          <w:p w14:paraId="638B35F0"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6EA11459"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34968435"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5AB20F" w14:textId="77777777" w:rsidR="007426BB" w:rsidRDefault="007426BB" w:rsidP="00DF72A6">
            <w:pPr>
              <w:jc w:val="both"/>
              <w:rPr>
                <w:rFonts w:ascii="Arial" w:hAnsi="Arial" w:cs="Arial"/>
                <w:sz w:val="22"/>
                <w:szCs w:val="22"/>
              </w:rPr>
            </w:pPr>
          </w:p>
        </w:tc>
      </w:tr>
      <w:tr w:rsidR="007426BB" w14:paraId="2CEF0B94"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683555BD" w14:textId="77777777" w:rsidR="007426BB" w:rsidRDefault="007426BB" w:rsidP="00DF72A6">
            <w:pPr>
              <w:jc w:val="center"/>
              <w:rPr>
                <w:rFonts w:ascii="Arial" w:hAnsi="Arial" w:cs="Arial"/>
                <w:b/>
                <w:sz w:val="22"/>
                <w:szCs w:val="22"/>
              </w:rPr>
            </w:pPr>
          </w:p>
          <w:p w14:paraId="612733DC" w14:textId="77777777" w:rsidR="007426BB" w:rsidRDefault="007426BB" w:rsidP="00DF72A6">
            <w:pPr>
              <w:jc w:val="center"/>
              <w:rPr>
                <w:rFonts w:ascii="Arial" w:hAnsi="Arial" w:cs="Arial"/>
                <w:sz w:val="22"/>
                <w:szCs w:val="22"/>
              </w:rPr>
            </w:pPr>
            <w:r>
              <w:rPr>
                <w:rFonts w:ascii="Arial" w:hAnsi="Arial" w:cs="Arial"/>
                <w:b/>
                <w:sz w:val="22"/>
                <w:szCs w:val="22"/>
              </w:rPr>
              <w:t>5</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37FD76F5" w14:textId="77777777" w:rsidR="007426BB" w:rsidRDefault="007426BB" w:rsidP="00DF72A6">
            <w:pPr>
              <w:jc w:val="both"/>
              <w:rPr>
                <w:rFonts w:ascii="Arial" w:hAnsi="Arial" w:cs="Arial"/>
                <w:sz w:val="22"/>
                <w:szCs w:val="22"/>
              </w:rPr>
            </w:pPr>
          </w:p>
          <w:p w14:paraId="11C96E66" w14:textId="77777777" w:rsidR="007426BB" w:rsidRDefault="007426BB" w:rsidP="00DF72A6">
            <w:pPr>
              <w:jc w:val="both"/>
              <w:rPr>
                <w:rFonts w:ascii="Arial" w:hAnsi="Arial" w:cs="Arial"/>
                <w:sz w:val="22"/>
                <w:szCs w:val="22"/>
              </w:rPr>
            </w:pPr>
          </w:p>
          <w:p w14:paraId="779CE6EA"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5953911F"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75F344AD"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09E88B4" w14:textId="77777777" w:rsidR="007426BB" w:rsidRDefault="007426BB" w:rsidP="00DF72A6">
            <w:pPr>
              <w:jc w:val="both"/>
              <w:rPr>
                <w:rFonts w:ascii="Arial" w:hAnsi="Arial" w:cs="Arial"/>
                <w:sz w:val="22"/>
                <w:szCs w:val="22"/>
              </w:rPr>
            </w:pPr>
          </w:p>
        </w:tc>
      </w:tr>
      <w:tr w:rsidR="007426BB" w14:paraId="6915D142" w14:textId="77777777" w:rsidTr="006C69BC">
        <w:tc>
          <w:tcPr>
            <w:tcW w:w="971" w:type="dxa"/>
            <w:tcBorders>
              <w:top w:val="single" w:sz="4" w:space="0" w:color="000000"/>
              <w:left w:val="single" w:sz="4" w:space="0" w:color="000000"/>
              <w:bottom w:val="single" w:sz="4" w:space="0" w:color="000000"/>
              <w:right w:val="single" w:sz="4" w:space="0" w:color="000000"/>
            </w:tcBorders>
            <w:shd w:val="clear" w:color="auto" w:fill="auto"/>
          </w:tcPr>
          <w:p w14:paraId="699BEA5B" w14:textId="77777777" w:rsidR="007426BB" w:rsidRDefault="007426BB" w:rsidP="00DF72A6">
            <w:pPr>
              <w:jc w:val="center"/>
              <w:rPr>
                <w:rFonts w:ascii="Arial" w:hAnsi="Arial" w:cs="Arial"/>
                <w:b/>
                <w:sz w:val="22"/>
                <w:szCs w:val="22"/>
              </w:rPr>
            </w:pPr>
          </w:p>
          <w:p w14:paraId="1D7A8ABD" w14:textId="77777777" w:rsidR="007426BB" w:rsidRDefault="007426BB" w:rsidP="00DF72A6">
            <w:pPr>
              <w:jc w:val="center"/>
              <w:rPr>
                <w:rFonts w:ascii="Arial" w:hAnsi="Arial" w:cs="Arial"/>
                <w:sz w:val="22"/>
                <w:szCs w:val="22"/>
              </w:rPr>
            </w:pPr>
            <w:r>
              <w:rPr>
                <w:rFonts w:ascii="Arial" w:hAnsi="Arial" w:cs="Arial"/>
                <w:b/>
                <w:sz w:val="22"/>
                <w:szCs w:val="22"/>
              </w:rPr>
              <w:t>6</w:t>
            </w:r>
          </w:p>
        </w:tc>
        <w:tc>
          <w:tcPr>
            <w:tcW w:w="2709" w:type="dxa"/>
            <w:tcBorders>
              <w:top w:val="single" w:sz="4" w:space="0" w:color="000000"/>
              <w:left w:val="single" w:sz="4" w:space="0" w:color="000000"/>
              <w:bottom w:val="single" w:sz="4" w:space="0" w:color="000000"/>
              <w:right w:val="single" w:sz="4" w:space="0" w:color="000000"/>
            </w:tcBorders>
            <w:shd w:val="clear" w:color="auto" w:fill="auto"/>
          </w:tcPr>
          <w:p w14:paraId="01293ACC" w14:textId="77777777" w:rsidR="007426BB" w:rsidRDefault="007426BB" w:rsidP="00DF72A6">
            <w:pPr>
              <w:jc w:val="both"/>
              <w:rPr>
                <w:rFonts w:ascii="Arial" w:hAnsi="Arial" w:cs="Arial"/>
                <w:sz w:val="22"/>
                <w:szCs w:val="22"/>
              </w:rPr>
            </w:pPr>
          </w:p>
          <w:p w14:paraId="25C15830" w14:textId="77777777" w:rsidR="007426BB" w:rsidRDefault="007426BB" w:rsidP="00DF72A6">
            <w:pPr>
              <w:jc w:val="both"/>
              <w:rPr>
                <w:rFonts w:ascii="Arial" w:hAnsi="Arial" w:cs="Arial"/>
                <w:sz w:val="22"/>
                <w:szCs w:val="22"/>
              </w:rPr>
            </w:pPr>
          </w:p>
          <w:p w14:paraId="0560E622" w14:textId="77777777" w:rsidR="007426BB" w:rsidRDefault="007426BB" w:rsidP="00DF72A6">
            <w:pPr>
              <w:jc w:val="both"/>
              <w:rPr>
                <w:rFonts w:ascii="Arial" w:hAnsi="Arial" w:cs="Arial"/>
                <w:sz w:val="22"/>
                <w:szCs w:val="22"/>
              </w:rPr>
            </w:pPr>
          </w:p>
        </w:tc>
        <w:tc>
          <w:tcPr>
            <w:tcW w:w="1611" w:type="dxa"/>
            <w:tcBorders>
              <w:top w:val="single" w:sz="4" w:space="0" w:color="000000"/>
              <w:left w:val="single" w:sz="4" w:space="0" w:color="000000"/>
              <w:bottom w:val="single" w:sz="4" w:space="0" w:color="000000"/>
              <w:right w:val="single" w:sz="4" w:space="0" w:color="000000"/>
            </w:tcBorders>
            <w:shd w:val="clear" w:color="auto" w:fill="auto"/>
          </w:tcPr>
          <w:p w14:paraId="71696A45" w14:textId="77777777" w:rsidR="007426BB" w:rsidRDefault="007426BB" w:rsidP="00DF72A6">
            <w:pPr>
              <w:jc w:val="both"/>
              <w:rPr>
                <w:rFonts w:ascii="Arial" w:hAnsi="Arial" w:cs="Arial"/>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14:paraId="741EDF4C" w14:textId="77777777" w:rsidR="007426BB" w:rsidRDefault="007426BB" w:rsidP="00DF72A6">
            <w:pPr>
              <w:jc w:val="both"/>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F69635D" w14:textId="77777777" w:rsidR="007426BB" w:rsidRDefault="007426BB" w:rsidP="00DF72A6">
            <w:pPr>
              <w:jc w:val="both"/>
              <w:rPr>
                <w:rFonts w:ascii="Arial" w:hAnsi="Arial" w:cs="Arial"/>
                <w:sz w:val="22"/>
                <w:szCs w:val="22"/>
              </w:rPr>
            </w:pPr>
          </w:p>
        </w:tc>
      </w:tr>
    </w:tbl>
    <w:p w14:paraId="0509AF17" w14:textId="77777777" w:rsidR="007426BB" w:rsidRDefault="007426BB" w:rsidP="007426BB">
      <w:pPr>
        <w:jc w:val="both"/>
        <w:rPr>
          <w:rFonts w:ascii="Arial" w:hAnsi="Arial" w:cs="Arial"/>
          <w:sz w:val="22"/>
          <w:szCs w:val="22"/>
        </w:rPr>
      </w:pPr>
    </w:p>
    <w:p w14:paraId="5F8EBE39" w14:textId="77777777" w:rsidR="007426BB" w:rsidRDefault="007426BB" w:rsidP="006C69BC">
      <w:pPr>
        <w:ind w:right="-46"/>
        <w:jc w:val="both"/>
        <w:rPr>
          <w:rFonts w:ascii="Arial" w:hAnsi="Arial" w:cs="Arial"/>
          <w:sz w:val="22"/>
          <w:szCs w:val="22"/>
        </w:rPr>
      </w:pPr>
      <w:r>
        <w:rPr>
          <w:rFonts w:ascii="Arial" w:hAnsi="Arial" w:cs="Arial"/>
          <w:sz w:val="22"/>
          <w:szCs w:val="22"/>
        </w:rPr>
        <w:t>Pod kazensko in materialno odgovornostjo izjavljamo, da so vsi podatki, navedeni v predmetnem obrazcu »Prijava«, resnični.</w:t>
      </w:r>
    </w:p>
    <w:p w14:paraId="02248BBE" w14:textId="77777777" w:rsidR="007426BB" w:rsidRDefault="007426BB" w:rsidP="007426BB">
      <w:pPr>
        <w:jc w:val="both"/>
        <w:rPr>
          <w:rFonts w:ascii="Arial" w:hAnsi="Arial" w:cs="Arial"/>
          <w:sz w:val="22"/>
          <w:szCs w:val="22"/>
        </w:rPr>
      </w:pPr>
    </w:p>
    <w:p w14:paraId="4F11B53D" w14:textId="77777777" w:rsidR="007426BB" w:rsidRDefault="007426BB" w:rsidP="007426BB">
      <w:pPr>
        <w:jc w:val="both"/>
        <w:rPr>
          <w:rFonts w:ascii="Arial" w:hAnsi="Arial" w:cs="Arial"/>
          <w:sz w:val="22"/>
          <w:szCs w:val="22"/>
        </w:rPr>
      </w:pPr>
    </w:p>
    <w:p w14:paraId="7562CE5C" w14:textId="77777777" w:rsidR="007426BB" w:rsidRDefault="007426BB" w:rsidP="007426BB">
      <w:pPr>
        <w:jc w:val="both"/>
        <w:rPr>
          <w:rFonts w:ascii="Arial" w:hAnsi="Arial" w:cs="Arial"/>
          <w:sz w:val="22"/>
          <w:szCs w:val="22"/>
        </w:rPr>
      </w:pPr>
    </w:p>
    <w:p w14:paraId="6A939129" w14:textId="77777777" w:rsidR="007426BB" w:rsidRDefault="007426BB" w:rsidP="007426BB">
      <w:pPr>
        <w:rPr>
          <w:rFonts w:ascii="Arial" w:hAnsi="Arial" w:cs="Arial"/>
          <w:sz w:val="22"/>
          <w:szCs w:val="22"/>
        </w:rPr>
      </w:pPr>
    </w:p>
    <w:tbl>
      <w:tblPr>
        <w:tblW w:w="0" w:type="auto"/>
        <w:tblLayout w:type="fixed"/>
        <w:tblLook w:val="0000" w:firstRow="0" w:lastRow="0" w:firstColumn="0" w:lastColumn="0" w:noHBand="0" w:noVBand="0"/>
      </w:tblPr>
      <w:tblGrid>
        <w:gridCol w:w="3001"/>
        <w:gridCol w:w="2980"/>
        <w:gridCol w:w="3046"/>
      </w:tblGrid>
      <w:tr w:rsidR="007426BB" w14:paraId="1A4742EB" w14:textId="77777777" w:rsidTr="00DF72A6">
        <w:tc>
          <w:tcPr>
            <w:tcW w:w="3001" w:type="dxa"/>
            <w:shd w:val="clear" w:color="auto" w:fill="auto"/>
          </w:tcPr>
          <w:p w14:paraId="3A34C7E8" w14:textId="77777777" w:rsidR="007426BB" w:rsidRDefault="007426BB" w:rsidP="00DF72A6">
            <w:pPr>
              <w:rPr>
                <w:rFonts w:ascii="Arial" w:hAnsi="Arial" w:cs="Arial"/>
                <w:sz w:val="22"/>
                <w:szCs w:val="22"/>
              </w:rPr>
            </w:pPr>
            <w:r>
              <w:rPr>
                <w:rFonts w:ascii="Arial" w:hAnsi="Arial" w:cs="Arial"/>
                <w:sz w:val="22"/>
                <w:szCs w:val="22"/>
              </w:rPr>
              <w:t xml:space="preserve">Kraj: </w:t>
            </w:r>
            <w:r>
              <w:fldChar w:fldCharType="begin">
                <w:ffData>
                  <w:name w:val=""/>
                  <w:enabled/>
                  <w:calcOnExit w:val="0"/>
                  <w:textInput/>
                </w:ffData>
              </w:fldChar>
            </w:r>
            <w:r>
              <w:instrText xml:space="preserve"> FORMTEXT </w:instrText>
            </w:r>
            <w:r w:rsidR="00E430FC">
              <w:fldChar w:fldCharType="separate"/>
            </w:r>
            <w:r>
              <w:fldChar w:fldCharType="end"/>
            </w:r>
          </w:p>
          <w:p w14:paraId="15E5EC58" w14:textId="77777777" w:rsidR="007426BB" w:rsidRDefault="007426BB" w:rsidP="00DF72A6">
            <w:pPr>
              <w:rPr>
                <w:rFonts w:ascii="Arial" w:hAnsi="Arial" w:cs="Arial"/>
                <w:sz w:val="22"/>
                <w:szCs w:val="22"/>
              </w:rPr>
            </w:pPr>
            <w:r>
              <w:rPr>
                <w:rFonts w:ascii="Arial" w:hAnsi="Arial" w:cs="Arial"/>
                <w:sz w:val="22"/>
                <w:szCs w:val="22"/>
              </w:rPr>
              <w:t xml:space="preserve">Datum: </w:t>
            </w:r>
            <w:r>
              <w:fldChar w:fldCharType="begin">
                <w:ffData>
                  <w:name w:val=""/>
                  <w:enabled/>
                  <w:calcOnExit w:val="0"/>
                  <w:textInput/>
                </w:ffData>
              </w:fldChar>
            </w:r>
            <w:r>
              <w:instrText xml:space="preserve"> FORMTEXT </w:instrText>
            </w:r>
            <w:r w:rsidR="00E430FC">
              <w:fldChar w:fldCharType="separate"/>
            </w:r>
            <w:r>
              <w:fldChar w:fldCharType="end"/>
            </w:r>
          </w:p>
        </w:tc>
        <w:tc>
          <w:tcPr>
            <w:tcW w:w="2980" w:type="dxa"/>
            <w:shd w:val="clear" w:color="auto" w:fill="auto"/>
          </w:tcPr>
          <w:p w14:paraId="30A8B660" w14:textId="77777777" w:rsidR="007426BB" w:rsidRDefault="007426BB" w:rsidP="00DF72A6">
            <w:pPr>
              <w:jc w:val="center"/>
              <w:rPr>
                <w:rFonts w:ascii="Arial" w:hAnsi="Arial" w:cs="Arial"/>
                <w:sz w:val="22"/>
                <w:szCs w:val="22"/>
              </w:rPr>
            </w:pPr>
          </w:p>
        </w:tc>
        <w:tc>
          <w:tcPr>
            <w:tcW w:w="3046" w:type="dxa"/>
            <w:shd w:val="clear" w:color="auto" w:fill="auto"/>
          </w:tcPr>
          <w:p w14:paraId="53694283" w14:textId="77777777" w:rsidR="007426BB" w:rsidRDefault="007426BB" w:rsidP="00DF72A6">
            <w:pPr>
              <w:rPr>
                <w:rFonts w:ascii="Arial" w:hAnsi="Arial" w:cs="Arial"/>
                <w:sz w:val="22"/>
                <w:szCs w:val="22"/>
              </w:rPr>
            </w:pPr>
            <w:r>
              <w:rPr>
                <w:rFonts w:ascii="Arial" w:hAnsi="Arial" w:cs="Arial"/>
                <w:sz w:val="22"/>
                <w:szCs w:val="22"/>
              </w:rPr>
              <w:t xml:space="preserve">Ponudnik: </w:t>
            </w:r>
            <w:r>
              <w:fldChar w:fldCharType="begin">
                <w:ffData>
                  <w:name w:val=""/>
                  <w:enabled/>
                  <w:calcOnExit w:val="0"/>
                  <w:textInput/>
                </w:ffData>
              </w:fldChar>
            </w:r>
            <w:r>
              <w:instrText xml:space="preserve"> FORMTEXT </w:instrText>
            </w:r>
            <w:r w:rsidR="00E430FC">
              <w:fldChar w:fldCharType="separate"/>
            </w:r>
            <w:r>
              <w:fldChar w:fldCharType="end"/>
            </w:r>
          </w:p>
          <w:p w14:paraId="082979EE" w14:textId="77777777" w:rsidR="007426BB" w:rsidRDefault="007426BB" w:rsidP="00DF72A6">
            <w:pPr>
              <w:rPr>
                <w:rFonts w:ascii="Arial" w:hAnsi="Arial" w:cs="Arial"/>
                <w:sz w:val="22"/>
                <w:szCs w:val="22"/>
              </w:rPr>
            </w:pPr>
          </w:p>
          <w:p w14:paraId="3A3746E0" w14:textId="77777777" w:rsidR="007426BB" w:rsidRDefault="007426BB" w:rsidP="00DF72A6">
            <w:pPr>
              <w:rPr>
                <w:rFonts w:ascii="Arial" w:hAnsi="Arial" w:cs="Arial"/>
                <w:sz w:val="22"/>
                <w:szCs w:val="22"/>
              </w:rPr>
            </w:pPr>
            <w:r>
              <w:rPr>
                <w:rFonts w:ascii="Arial" w:hAnsi="Arial" w:cs="Arial"/>
                <w:sz w:val="22"/>
                <w:szCs w:val="22"/>
              </w:rPr>
              <w:t>_________________</w:t>
            </w:r>
          </w:p>
          <w:p w14:paraId="75A6C7AE" w14:textId="77777777" w:rsidR="007426BB" w:rsidRDefault="007426BB" w:rsidP="00DF72A6">
            <w:r>
              <w:rPr>
                <w:rFonts w:ascii="Arial" w:hAnsi="Arial" w:cs="Arial"/>
                <w:sz w:val="22"/>
                <w:szCs w:val="22"/>
              </w:rPr>
              <w:t>Podpis:</w:t>
            </w:r>
          </w:p>
        </w:tc>
      </w:tr>
    </w:tbl>
    <w:p w14:paraId="3ADEE9A5" w14:textId="77777777" w:rsidR="007426BB" w:rsidRDefault="007426BB" w:rsidP="007426BB">
      <w:pPr>
        <w:rPr>
          <w:rFonts w:ascii="Arial" w:hAnsi="Arial" w:cs="Arial"/>
          <w:sz w:val="22"/>
          <w:szCs w:val="22"/>
        </w:rPr>
      </w:pPr>
    </w:p>
    <w:p w14:paraId="14B6223B" w14:textId="77777777" w:rsidR="007426BB" w:rsidRDefault="007426BB" w:rsidP="007426BB">
      <w:pPr>
        <w:pStyle w:val="Header"/>
        <w:tabs>
          <w:tab w:val="clear" w:pos="4536"/>
          <w:tab w:val="clear" w:pos="9072"/>
        </w:tabs>
        <w:jc w:val="both"/>
        <w:rPr>
          <w:sz w:val="22"/>
          <w:szCs w:val="22"/>
        </w:rPr>
      </w:pPr>
      <w:r>
        <w:rPr>
          <w:sz w:val="22"/>
          <w:szCs w:val="22"/>
        </w:rPr>
        <w:t xml:space="preserve">  _________________</w:t>
      </w:r>
      <w:r>
        <w:rPr>
          <w:sz w:val="22"/>
          <w:szCs w:val="22"/>
        </w:rPr>
        <w:tab/>
      </w:r>
      <w:r>
        <w:rPr>
          <w:sz w:val="22"/>
          <w:szCs w:val="22"/>
        </w:rPr>
        <w:tab/>
      </w:r>
      <w:r>
        <w:rPr>
          <w:sz w:val="22"/>
          <w:szCs w:val="22"/>
        </w:rPr>
        <w:tab/>
      </w:r>
      <w:r>
        <w:rPr>
          <w:sz w:val="22"/>
          <w:szCs w:val="22"/>
        </w:rPr>
        <w:tab/>
      </w:r>
      <w:r>
        <w:rPr>
          <w:sz w:val="22"/>
          <w:szCs w:val="22"/>
        </w:rPr>
        <w:tab/>
        <w:t xml:space="preserve">      ___________________</w:t>
      </w:r>
    </w:p>
    <w:p w14:paraId="2A4BE942" w14:textId="77777777" w:rsidR="007426BB" w:rsidRDefault="007426BB" w:rsidP="007426BB">
      <w:pPr>
        <w:tabs>
          <w:tab w:val="left" w:pos="851"/>
          <w:tab w:val="center" w:pos="4536"/>
          <w:tab w:val="right" w:pos="9072"/>
        </w:tabs>
        <w:ind w:left="851" w:hanging="851"/>
        <w:jc w:val="both"/>
        <w:rPr>
          <w:rFonts w:ascii="Arial" w:hAnsi="Arial" w:cs="Arial"/>
          <w:sz w:val="22"/>
          <w:szCs w:val="22"/>
        </w:rPr>
      </w:pPr>
    </w:p>
    <w:p w14:paraId="3D4048D1" w14:textId="77777777" w:rsidR="007426BB" w:rsidRDefault="007426BB" w:rsidP="007426BB">
      <w:pPr>
        <w:rPr>
          <w:rFonts w:ascii="Arial" w:hAnsi="Arial" w:cs="Arial"/>
          <w:sz w:val="22"/>
          <w:szCs w:val="22"/>
        </w:rPr>
      </w:pPr>
    </w:p>
    <w:p w14:paraId="66364A79" w14:textId="77777777" w:rsidR="007426BB" w:rsidRDefault="007426BB" w:rsidP="007426BB">
      <w:pPr>
        <w:rPr>
          <w:rFonts w:ascii="Arial" w:hAnsi="Arial" w:cs="Arial"/>
          <w:sz w:val="22"/>
          <w:szCs w:val="22"/>
        </w:rPr>
      </w:pPr>
    </w:p>
    <w:p w14:paraId="4BD3E7E9" w14:textId="77777777" w:rsidR="007426BB" w:rsidRDefault="007426BB" w:rsidP="007426BB">
      <w:pPr>
        <w:pStyle w:val="Header"/>
        <w:tabs>
          <w:tab w:val="clear" w:pos="4536"/>
          <w:tab w:val="clear" w:pos="9072"/>
        </w:tabs>
        <w:jc w:val="right"/>
        <w:rPr>
          <w:b/>
          <w:sz w:val="22"/>
          <w:szCs w:val="22"/>
        </w:rPr>
      </w:pPr>
    </w:p>
    <w:p w14:paraId="1B74BB53" w14:textId="77777777" w:rsidR="007426BB" w:rsidRDefault="007426BB" w:rsidP="007426BB">
      <w:pPr>
        <w:pStyle w:val="Header"/>
        <w:tabs>
          <w:tab w:val="clear" w:pos="4536"/>
          <w:tab w:val="clear" w:pos="9072"/>
        </w:tabs>
        <w:jc w:val="right"/>
        <w:rPr>
          <w:b/>
          <w:sz w:val="22"/>
          <w:szCs w:val="22"/>
        </w:rPr>
      </w:pPr>
    </w:p>
    <w:p w14:paraId="68432548" w14:textId="77777777" w:rsidR="007426BB" w:rsidRDefault="007426BB" w:rsidP="007426BB">
      <w:pPr>
        <w:pageBreakBefore/>
        <w:jc w:val="right"/>
        <w:rPr>
          <w:rFonts w:ascii="Arial" w:hAnsi="Arial" w:cs="Arial"/>
          <w:sz w:val="22"/>
          <w:szCs w:val="22"/>
        </w:rPr>
      </w:pPr>
      <w:r>
        <w:rPr>
          <w:rFonts w:ascii="Arial" w:hAnsi="Arial" w:cs="Arial"/>
          <w:b/>
          <w:sz w:val="22"/>
          <w:szCs w:val="22"/>
        </w:rPr>
        <w:lastRenderedPageBreak/>
        <w:t>Priloga št. 1</w:t>
      </w:r>
    </w:p>
    <w:p w14:paraId="72FA3BF5" w14:textId="77777777" w:rsidR="007426BB" w:rsidRDefault="007426BB" w:rsidP="007426BB">
      <w:pPr>
        <w:pStyle w:val="Heading4"/>
        <w:keepNext w:val="0"/>
        <w:ind w:left="0" w:right="-142" w:firstLine="0"/>
        <w:jc w:val="left"/>
        <w:rPr>
          <w:rFonts w:ascii="Arial" w:hAnsi="Arial" w:cs="Arial"/>
          <w:b w:val="0"/>
          <w:bCs w:val="0"/>
          <w:sz w:val="22"/>
          <w:szCs w:val="22"/>
        </w:rPr>
      </w:pPr>
    </w:p>
    <w:p w14:paraId="04DB0910" w14:textId="77777777" w:rsidR="007426BB" w:rsidRDefault="007426BB" w:rsidP="007426BB">
      <w:pPr>
        <w:spacing w:before="60" w:after="60" w:line="360" w:lineRule="auto"/>
        <w:rPr>
          <w:rFonts w:ascii="Arial" w:hAnsi="Arial" w:cs="Arial"/>
          <w:sz w:val="22"/>
          <w:szCs w:val="22"/>
        </w:rPr>
      </w:pPr>
    </w:p>
    <w:p w14:paraId="61F76362" w14:textId="77777777" w:rsidR="007426BB" w:rsidRDefault="007426BB" w:rsidP="007426BB">
      <w:pPr>
        <w:jc w:val="center"/>
        <w:rPr>
          <w:rFonts w:ascii="Arial" w:hAnsi="Arial" w:cs="Arial"/>
          <w:b/>
          <w:sz w:val="22"/>
          <w:szCs w:val="22"/>
          <w:u w:val="single"/>
        </w:rPr>
      </w:pPr>
      <w:r>
        <w:rPr>
          <w:rFonts w:ascii="Arial" w:hAnsi="Arial" w:cs="Arial"/>
          <w:b/>
          <w:sz w:val="22"/>
          <w:szCs w:val="22"/>
        </w:rPr>
        <w:t>IZJAVA PONUDNIKA, KI NASTOPA S PODIZVAJALCI</w:t>
      </w:r>
    </w:p>
    <w:p w14:paraId="6AAC85C2" w14:textId="77777777" w:rsidR="007426BB" w:rsidRDefault="007426BB" w:rsidP="007426BB">
      <w:pPr>
        <w:jc w:val="both"/>
        <w:rPr>
          <w:rFonts w:ascii="Arial" w:hAnsi="Arial" w:cs="Arial"/>
          <w:b/>
          <w:sz w:val="22"/>
          <w:szCs w:val="22"/>
          <w:u w:val="single"/>
        </w:rPr>
      </w:pPr>
    </w:p>
    <w:p w14:paraId="7794578A" w14:textId="77777777" w:rsidR="007426BB" w:rsidRDefault="007426BB" w:rsidP="007426BB">
      <w:pPr>
        <w:jc w:val="both"/>
        <w:rPr>
          <w:rFonts w:ascii="Arial" w:hAnsi="Arial" w:cs="Arial"/>
          <w:b/>
          <w:sz w:val="22"/>
          <w:szCs w:val="22"/>
          <w:u w:val="single"/>
        </w:rPr>
      </w:pPr>
    </w:p>
    <w:p w14:paraId="10EF30D6" w14:textId="77777777" w:rsidR="007426BB" w:rsidRDefault="007426BB" w:rsidP="007426BB">
      <w:pPr>
        <w:jc w:val="both"/>
        <w:rPr>
          <w:rFonts w:ascii="Arial" w:hAnsi="Arial" w:cs="Arial"/>
          <w:sz w:val="22"/>
          <w:szCs w:val="22"/>
        </w:rPr>
      </w:pPr>
      <w:r>
        <w:rPr>
          <w:rFonts w:ascii="Arial" w:hAnsi="Arial" w:cs="Arial"/>
          <w:sz w:val="22"/>
          <w:szCs w:val="22"/>
        </w:rPr>
        <w:t xml:space="preserve">V zvezi z javnim naročilom po postopku naročila male vrednosti </w:t>
      </w:r>
      <w:r>
        <w:rPr>
          <w:rFonts w:ascii="Arial" w:hAnsi="Arial" w:cs="Arial"/>
          <w:bCs/>
          <w:sz w:val="22"/>
          <w:szCs w:val="22"/>
        </w:rPr>
        <w:t>______________________________________, št. __________________, izjavljamo, da se</w:t>
      </w:r>
      <w:r>
        <w:rPr>
          <w:rFonts w:ascii="Arial" w:hAnsi="Arial" w:cs="Arial"/>
          <w:sz w:val="22"/>
          <w:szCs w:val="22"/>
        </w:rPr>
        <w:t xml:space="preserve"> v primeru, da bomo izbrani kot najugodnejši ponudnik, zavezujemo:</w:t>
      </w:r>
    </w:p>
    <w:p w14:paraId="43314434" w14:textId="77777777" w:rsidR="007426BB" w:rsidRDefault="007426BB" w:rsidP="007426BB">
      <w:pPr>
        <w:pStyle w:val="BodyText3"/>
        <w:rPr>
          <w:rFonts w:ascii="Arial" w:hAnsi="Arial" w:cs="Arial"/>
          <w:sz w:val="22"/>
          <w:szCs w:val="22"/>
        </w:rPr>
      </w:pPr>
    </w:p>
    <w:p w14:paraId="54125D26" w14:textId="77777777" w:rsidR="007426BB" w:rsidRDefault="007426BB" w:rsidP="007426BB">
      <w:pPr>
        <w:pStyle w:val="Telobesedila31"/>
        <w:numPr>
          <w:ilvl w:val="0"/>
          <w:numId w:val="4"/>
        </w:numPr>
        <w:rPr>
          <w:rFonts w:ascii="Arial" w:hAnsi="Arial" w:cs="Arial"/>
          <w:sz w:val="22"/>
          <w:szCs w:val="22"/>
        </w:rPr>
      </w:pPr>
      <w:r>
        <w:rPr>
          <w:rFonts w:ascii="Arial" w:hAnsi="Arial" w:cs="Arial"/>
          <w:sz w:val="22"/>
          <w:szCs w:val="22"/>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5F8C67F9" w14:textId="77777777" w:rsidR="007426BB" w:rsidRDefault="007426BB" w:rsidP="007426BB">
      <w:pPr>
        <w:pStyle w:val="BodyText3"/>
        <w:rPr>
          <w:rFonts w:ascii="Arial" w:hAnsi="Arial" w:cs="Arial"/>
          <w:sz w:val="22"/>
          <w:szCs w:val="22"/>
        </w:rPr>
      </w:pPr>
    </w:p>
    <w:p w14:paraId="287DAE40" w14:textId="77777777" w:rsidR="007426BB" w:rsidRDefault="007426BB" w:rsidP="007426BB">
      <w:pPr>
        <w:numPr>
          <w:ilvl w:val="0"/>
          <w:numId w:val="4"/>
        </w:numPr>
        <w:jc w:val="both"/>
        <w:rPr>
          <w:rFonts w:ascii="Arial" w:hAnsi="Arial" w:cs="Arial"/>
          <w:sz w:val="22"/>
          <w:szCs w:val="22"/>
        </w:rPr>
      </w:pPr>
      <w:r>
        <w:rPr>
          <w:rFonts w:ascii="Arial" w:hAnsi="Arial" w:cs="Arial"/>
          <w:sz w:val="22"/>
          <w:szCs w:val="22"/>
        </w:rPr>
        <w:t>da bomo, v kolikor podizvajalec zahteva neposredno plačilo, naročnika v pogodbi o izvedbi predmetnega naročila pooblastili za izvajanje neposrednih plačil podizvajalcem, s katerimi bomo izvajali predmetno naročilo;</w:t>
      </w:r>
    </w:p>
    <w:p w14:paraId="78928B36" w14:textId="77777777" w:rsidR="007426BB" w:rsidRDefault="007426BB" w:rsidP="007426BB">
      <w:pPr>
        <w:jc w:val="both"/>
        <w:rPr>
          <w:rFonts w:ascii="Arial" w:hAnsi="Arial" w:cs="Arial"/>
          <w:sz w:val="22"/>
          <w:szCs w:val="22"/>
        </w:rPr>
      </w:pPr>
    </w:p>
    <w:p w14:paraId="28F39F23" w14:textId="77777777" w:rsidR="007426BB" w:rsidRDefault="007426BB" w:rsidP="007426BB">
      <w:pPr>
        <w:numPr>
          <w:ilvl w:val="0"/>
          <w:numId w:val="4"/>
        </w:numPr>
        <w:jc w:val="both"/>
        <w:rPr>
          <w:rFonts w:ascii="Arial" w:hAnsi="Arial" w:cs="Arial"/>
          <w:sz w:val="22"/>
          <w:szCs w:val="22"/>
        </w:rPr>
      </w:pPr>
      <w:r>
        <w:rPr>
          <w:rFonts w:ascii="Arial" w:hAnsi="Arial" w:cs="Arial"/>
          <w:sz w:val="22"/>
          <w:szCs w:val="22"/>
        </w:rPr>
        <w:t>da bomo, v kolikor podizvajalec ne bo zahteval neposrednega plačila, naročniku najpozneje v 60 dneh od plačila računa oziroma situacije poslali pisno izjavo in pisno izjavo podizvajalca, da je podizvajalec prejel plačilo za izvedeno storitev;</w:t>
      </w:r>
    </w:p>
    <w:p w14:paraId="252CD9C2" w14:textId="77777777" w:rsidR="007426BB" w:rsidRDefault="007426BB" w:rsidP="007426BB">
      <w:pPr>
        <w:rPr>
          <w:rFonts w:ascii="Arial" w:hAnsi="Arial" w:cs="Arial"/>
          <w:sz w:val="22"/>
          <w:szCs w:val="22"/>
        </w:rPr>
      </w:pPr>
    </w:p>
    <w:p w14:paraId="44AAAB5D" w14:textId="77777777" w:rsidR="007426BB" w:rsidRDefault="007426BB" w:rsidP="007426BB">
      <w:pPr>
        <w:numPr>
          <w:ilvl w:val="0"/>
          <w:numId w:val="4"/>
        </w:numPr>
        <w:jc w:val="both"/>
        <w:rPr>
          <w:rFonts w:ascii="Arial" w:hAnsi="Arial" w:cs="Arial"/>
          <w:sz w:val="22"/>
          <w:szCs w:val="22"/>
        </w:rPr>
      </w:pPr>
      <w:r>
        <w:rPr>
          <w:rFonts w:ascii="Arial" w:hAnsi="Arial" w:cs="Arial"/>
          <w:sz w:val="22"/>
          <w:szCs w:val="22"/>
        </w:rPr>
        <w:t>da bomo v primeru morebitne zamenjave podizvajalca ali sklenitve pogodbe z novim podizvajalcem, v 5 (petih) dneh po spremembi naročniku predložili:</w:t>
      </w:r>
    </w:p>
    <w:p w14:paraId="627CD7FD" w14:textId="77777777" w:rsidR="007426BB" w:rsidRDefault="007426BB" w:rsidP="007426BB">
      <w:pPr>
        <w:numPr>
          <w:ilvl w:val="0"/>
          <w:numId w:val="5"/>
        </w:numPr>
        <w:jc w:val="both"/>
        <w:rPr>
          <w:rFonts w:ascii="Arial" w:hAnsi="Arial" w:cs="Arial"/>
          <w:sz w:val="22"/>
          <w:szCs w:val="22"/>
        </w:rPr>
      </w:pPr>
      <w:r>
        <w:rPr>
          <w:rFonts w:ascii="Arial" w:hAnsi="Arial" w:cs="Arial"/>
          <w:sz w:val="22"/>
          <w:szCs w:val="22"/>
        </w:rPr>
        <w:t>v primeru spremembe podizvajalca - izjavo, da smo poravnali vse nesporne obveznosti prvotnemu podizvajalcu, če je bil le-ta zamenjan,</w:t>
      </w:r>
    </w:p>
    <w:p w14:paraId="6A76F081" w14:textId="77777777" w:rsidR="007426BB" w:rsidRDefault="007426BB" w:rsidP="007426BB">
      <w:pPr>
        <w:numPr>
          <w:ilvl w:val="0"/>
          <w:numId w:val="5"/>
        </w:numPr>
        <w:jc w:val="both"/>
        <w:rPr>
          <w:rFonts w:ascii="Arial" w:hAnsi="Arial" w:cs="Arial"/>
          <w:sz w:val="22"/>
          <w:szCs w:val="22"/>
        </w:rPr>
      </w:pPr>
      <w:r>
        <w:rPr>
          <w:rFonts w:ascii="Arial" w:hAnsi="Arial" w:cs="Arial"/>
          <w:sz w:val="22"/>
          <w:szCs w:val="22"/>
        </w:rPr>
        <w:t xml:space="preserve">pooblastilo za plačilo opravljenih in prevzetih del oziroma dobav neposredno novemu podizvajalcu, če bo podizvajalec zahteval neposredno plačilo in </w:t>
      </w:r>
    </w:p>
    <w:p w14:paraId="6FF57EC5" w14:textId="77777777" w:rsidR="007426BB" w:rsidRDefault="007426BB" w:rsidP="007426BB">
      <w:pPr>
        <w:numPr>
          <w:ilvl w:val="0"/>
          <w:numId w:val="5"/>
        </w:numPr>
        <w:jc w:val="both"/>
        <w:rPr>
          <w:rFonts w:ascii="Arial" w:hAnsi="Arial" w:cs="Arial"/>
        </w:rPr>
      </w:pPr>
      <w:r>
        <w:rPr>
          <w:rFonts w:ascii="Arial" w:hAnsi="Arial" w:cs="Arial"/>
          <w:sz w:val="22"/>
          <w:szCs w:val="22"/>
        </w:rPr>
        <w:t>soglasje novega podizvajalca k neposrednemu plačilu, če bo podizvajalec zahteval neposredno plačilo,</w:t>
      </w:r>
    </w:p>
    <w:p w14:paraId="380D39B6" w14:textId="77777777" w:rsidR="007426BB" w:rsidRDefault="007426BB" w:rsidP="007426BB">
      <w:pPr>
        <w:pStyle w:val="BodyText"/>
        <w:numPr>
          <w:ilvl w:val="0"/>
          <w:numId w:val="5"/>
        </w:numPr>
        <w:rPr>
          <w:rFonts w:ascii="Arial" w:hAnsi="Arial" w:cs="Arial"/>
        </w:rPr>
      </w:pPr>
      <w:r>
        <w:rPr>
          <w:rFonts w:ascii="Arial" w:hAnsi="Arial" w:cs="Arial"/>
          <w:b w:val="0"/>
        </w:rPr>
        <w:t>potrdila o izpolnjenih referencah novega podizvajalca, če je ponudnik v ponudbi svojo usposobljenost dokazoval s sklicevanjem na reference prvotnega podizvajalca.</w:t>
      </w:r>
    </w:p>
    <w:p w14:paraId="6E6BD58E" w14:textId="77777777" w:rsidR="007426BB" w:rsidRDefault="007426BB" w:rsidP="007426BB">
      <w:pPr>
        <w:jc w:val="both"/>
        <w:rPr>
          <w:rFonts w:ascii="Arial" w:hAnsi="Arial" w:cs="Arial"/>
          <w:sz w:val="22"/>
          <w:szCs w:val="22"/>
        </w:rPr>
      </w:pPr>
    </w:p>
    <w:p w14:paraId="39EC8BA4" w14:textId="77777777" w:rsidR="007426BB" w:rsidRDefault="007426BB" w:rsidP="007426BB">
      <w:pPr>
        <w:numPr>
          <w:ilvl w:val="0"/>
          <w:numId w:val="4"/>
        </w:numPr>
        <w:jc w:val="both"/>
        <w:rPr>
          <w:rFonts w:ascii="Arial" w:hAnsi="Arial" w:cs="Arial"/>
          <w:sz w:val="22"/>
          <w:szCs w:val="22"/>
        </w:rPr>
      </w:pPr>
      <w:r>
        <w:rPr>
          <w:rFonts w:ascii="Arial" w:hAnsi="Arial" w:cs="Arial"/>
          <w:sz w:val="22"/>
          <w:szCs w:val="22"/>
        </w:rPr>
        <w:t>da bodo roki plačil podizvajalcem enaki, kot so določeni v skladu s predpisi, ki urejajo javne finance;</w:t>
      </w:r>
    </w:p>
    <w:p w14:paraId="42B5F183" w14:textId="77777777" w:rsidR="007426BB" w:rsidRDefault="007426BB" w:rsidP="007426BB">
      <w:pPr>
        <w:jc w:val="both"/>
        <w:rPr>
          <w:rFonts w:ascii="Arial" w:hAnsi="Arial" w:cs="Arial"/>
          <w:sz w:val="22"/>
          <w:szCs w:val="22"/>
        </w:rPr>
      </w:pPr>
    </w:p>
    <w:p w14:paraId="58FF0DBF" w14:textId="77777777" w:rsidR="007426BB" w:rsidRDefault="007426BB" w:rsidP="007426BB">
      <w:pPr>
        <w:jc w:val="both"/>
        <w:rPr>
          <w:rFonts w:ascii="Arial" w:hAnsi="Arial" w:cs="Arial"/>
          <w:sz w:val="22"/>
          <w:szCs w:val="22"/>
        </w:rPr>
      </w:pPr>
    </w:p>
    <w:p w14:paraId="4BBF4C73" w14:textId="77777777" w:rsidR="007426BB" w:rsidRDefault="007426BB" w:rsidP="007426BB">
      <w:pPr>
        <w:jc w:val="both"/>
        <w:rPr>
          <w:rFonts w:ascii="Arial" w:hAnsi="Arial" w:cs="Arial"/>
          <w:sz w:val="22"/>
          <w:szCs w:val="22"/>
        </w:rPr>
      </w:pPr>
    </w:p>
    <w:p w14:paraId="04E4BF7B" w14:textId="77777777" w:rsidR="007426BB" w:rsidRDefault="007426BB" w:rsidP="007426BB">
      <w:pPr>
        <w:jc w:val="both"/>
        <w:rPr>
          <w:rFonts w:ascii="Arial" w:hAnsi="Arial" w:cs="Arial"/>
          <w:sz w:val="22"/>
          <w:szCs w:val="22"/>
        </w:rPr>
      </w:pPr>
    </w:p>
    <w:p w14:paraId="56929425" w14:textId="77777777" w:rsidR="007426BB" w:rsidRDefault="007426BB" w:rsidP="007426BB">
      <w:pPr>
        <w:pStyle w:val="Header"/>
        <w:tabs>
          <w:tab w:val="clear" w:pos="4536"/>
          <w:tab w:val="clear" w:pos="9072"/>
          <w:tab w:val="left" w:pos="4395"/>
        </w:tabs>
        <w:ind w:left="708" w:firstLine="708"/>
        <w:jc w:val="both"/>
        <w:rPr>
          <w:sz w:val="22"/>
          <w:szCs w:val="22"/>
        </w:rPr>
      </w:pPr>
      <w:r>
        <w:rPr>
          <w:sz w:val="22"/>
          <w:szCs w:val="22"/>
        </w:rPr>
        <w:t>Datum:</w:t>
      </w:r>
      <w:r>
        <w:rPr>
          <w:sz w:val="22"/>
          <w:szCs w:val="22"/>
        </w:rPr>
        <w:tab/>
      </w:r>
      <w:r>
        <w:rPr>
          <w:sz w:val="22"/>
          <w:szCs w:val="22"/>
        </w:rPr>
        <w:tab/>
      </w:r>
      <w:r>
        <w:rPr>
          <w:sz w:val="22"/>
          <w:szCs w:val="22"/>
        </w:rPr>
        <w:tab/>
      </w:r>
      <w:r>
        <w:rPr>
          <w:sz w:val="22"/>
          <w:szCs w:val="22"/>
        </w:rPr>
        <w:tab/>
      </w:r>
      <w:r>
        <w:rPr>
          <w:sz w:val="22"/>
          <w:szCs w:val="22"/>
        </w:rPr>
        <w:tab/>
        <w:t>Podpis:</w:t>
      </w:r>
    </w:p>
    <w:p w14:paraId="504A2DB3" w14:textId="77777777" w:rsidR="007426BB" w:rsidRDefault="007426BB" w:rsidP="007426BB">
      <w:pPr>
        <w:pStyle w:val="Header"/>
        <w:tabs>
          <w:tab w:val="clear" w:pos="4536"/>
          <w:tab w:val="clear" w:pos="9072"/>
        </w:tabs>
        <w:jc w:val="both"/>
        <w:rPr>
          <w:sz w:val="22"/>
          <w:szCs w:val="22"/>
        </w:rPr>
      </w:pPr>
      <w:r>
        <w:rPr>
          <w:sz w:val="22"/>
          <w:szCs w:val="22"/>
        </w:rPr>
        <w:tab/>
        <w:t>_________________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w:t>
      </w:r>
    </w:p>
    <w:p w14:paraId="48C81933" w14:textId="77777777" w:rsidR="007426BB" w:rsidRDefault="007426BB" w:rsidP="007426BB">
      <w:pPr>
        <w:jc w:val="both"/>
        <w:rPr>
          <w:rFonts w:ascii="Arial" w:hAnsi="Arial" w:cs="Arial"/>
          <w:sz w:val="22"/>
          <w:szCs w:val="22"/>
        </w:rPr>
      </w:pPr>
    </w:p>
    <w:p w14:paraId="3F7B85F4" w14:textId="77777777" w:rsidR="007426BB" w:rsidRDefault="007426BB" w:rsidP="007426BB">
      <w:pPr>
        <w:jc w:val="both"/>
        <w:rPr>
          <w:rFonts w:ascii="Arial" w:hAnsi="Arial" w:cs="Arial"/>
          <w:sz w:val="22"/>
          <w:szCs w:val="22"/>
        </w:rPr>
      </w:pPr>
    </w:p>
    <w:p w14:paraId="00CEC5F9" w14:textId="77777777" w:rsidR="007426BB" w:rsidRDefault="007426BB" w:rsidP="007426BB">
      <w:pPr>
        <w:jc w:val="both"/>
        <w:rPr>
          <w:rFonts w:ascii="Arial" w:hAnsi="Arial" w:cs="Arial"/>
          <w:sz w:val="22"/>
          <w:szCs w:val="22"/>
        </w:rPr>
      </w:pPr>
    </w:p>
    <w:p w14:paraId="178D9D41" w14:textId="77777777" w:rsidR="007426BB" w:rsidRDefault="007426BB" w:rsidP="007426BB">
      <w:pPr>
        <w:jc w:val="both"/>
        <w:rPr>
          <w:rFonts w:ascii="Arial" w:hAnsi="Arial" w:cs="Arial"/>
          <w:sz w:val="22"/>
          <w:szCs w:val="22"/>
        </w:rPr>
      </w:pPr>
    </w:p>
    <w:p w14:paraId="2ED67825" w14:textId="77777777" w:rsidR="007426BB" w:rsidRDefault="007426BB" w:rsidP="007426BB">
      <w:pPr>
        <w:jc w:val="both"/>
        <w:rPr>
          <w:rFonts w:ascii="Arial" w:hAnsi="Arial" w:cs="Arial"/>
          <w:b/>
          <w:sz w:val="22"/>
          <w:szCs w:val="22"/>
        </w:rPr>
      </w:pPr>
      <w:r>
        <w:rPr>
          <w:rFonts w:ascii="Arial" w:hAnsi="Arial" w:cs="Arial"/>
          <w:i/>
          <w:sz w:val="22"/>
          <w:szCs w:val="22"/>
        </w:rPr>
        <w:t>Opomba</w:t>
      </w:r>
      <w:bookmarkStart w:id="13" w:name="_Toc471726145"/>
      <w:r>
        <w:rPr>
          <w:rFonts w:ascii="Arial" w:hAnsi="Arial" w:cs="Arial"/>
          <w:i/>
          <w:sz w:val="22"/>
          <w:szCs w:val="22"/>
        </w:rPr>
        <w:t>: Obrazec podpišejo le ponudniki, ki bodo predmetno naročilo izvajali s podizvajalci, ter morajo le-te prijaviti v ponudbi</w:t>
      </w:r>
      <w:bookmarkEnd w:id="13"/>
      <w:r>
        <w:rPr>
          <w:rFonts w:ascii="Arial" w:hAnsi="Arial" w:cs="Arial"/>
          <w:i/>
          <w:sz w:val="22"/>
          <w:szCs w:val="22"/>
        </w:rPr>
        <w:t>.</w:t>
      </w:r>
    </w:p>
    <w:p w14:paraId="74CBE4E3" w14:textId="77777777" w:rsidR="007426BB" w:rsidRDefault="007426BB" w:rsidP="007426BB">
      <w:pPr>
        <w:pageBreakBefore/>
        <w:jc w:val="right"/>
        <w:rPr>
          <w:rFonts w:ascii="Arial" w:hAnsi="Arial" w:cs="Arial"/>
          <w:b/>
          <w:sz w:val="22"/>
          <w:szCs w:val="22"/>
        </w:rPr>
      </w:pPr>
      <w:r>
        <w:rPr>
          <w:rFonts w:ascii="Arial" w:hAnsi="Arial" w:cs="Arial"/>
          <w:b/>
          <w:sz w:val="22"/>
          <w:szCs w:val="22"/>
        </w:rPr>
        <w:lastRenderedPageBreak/>
        <w:t>Priloga št. 2</w:t>
      </w:r>
    </w:p>
    <w:p w14:paraId="4D18DEEC" w14:textId="77777777" w:rsidR="007426BB" w:rsidRDefault="007426BB" w:rsidP="007426BB">
      <w:pPr>
        <w:jc w:val="right"/>
        <w:rPr>
          <w:rFonts w:ascii="Arial" w:hAnsi="Arial" w:cs="Arial"/>
          <w:b/>
          <w:sz w:val="22"/>
          <w:szCs w:val="22"/>
        </w:rPr>
      </w:pPr>
    </w:p>
    <w:p w14:paraId="4E2CEF1B" w14:textId="77777777" w:rsidR="007426BB" w:rsidRDefault="007426BB" w:rsidP="007426BB">
      <w:pPr>
        <w:pStyle w:val="Heading1"/>
        <w:numPr>
          <w:ilvl w:val="0"/>
          <w:numId w:val="0"/>
        </w:numPr>
        <w:ind w:left="465" w:hanging="181"/>
        <w:rPr>
          <w:rFonts w:ascii="Arial" w:hAnsi="Arial" w:cs="Arial"/>
          <w:sz w:val="22"/>
          <w:szCs w:val="22"/>
        </w:rPr>
      </w:pPr>
      <w:bookmarkStart w:id="14" w:name="_Toc450036816"/>
      <w:bookmarkStart w:id="15" w:name="_Toc471726144"/>
      <w:bookmarkStart w:id="16" w:name="_Toc430410751"/>
    </w:p>
    <w:p w14:paraId="2CDDC3D0" w14:textId="77777777" w:rsidR="007426BB" w:rsidRDefault="007426BB" w:rsidP="007426BB">
      <w:pPr>
        <w:pStyle w:val="Heading1"/>
        <w:numPr>
          <w:ilvl w:val="0"/>
          <w:numId w:val="0"/>
        </w:numPr>
        <w:ind w:left="465" w:hanging="181"/>
        <w:jc w:val="center"/>
        <w:rPr>
          <w:rFonts w:ascii="Arial" w:hAnsi="Arial" w:cs="Arial"/>
          <w:i w:val="0"/>
          <w:sz w:val="22"/>
          <w:szCs w:val="22"/>
        </w:rPr>
      </w:pPr>
      <w:r>
        <w:rPr>
          <w:rFonts w:ascii="Arial" w:hAnsi="Arial" w:cs="Arial"/>
          <w:i w:val="0"/>
          <w:sz w:val="22"/>
          <w:szCs w:val="22"/>
        </w:rPr>
        <w:t>ZAHTEVA IN SOGLASJE</w:t>
      </w:r>
    </w:p>
    <w:p w14:paraId="52ADD6B5" w14:textId="77777777" w:rsidR="007426BB" w:rsidRDefault="007426BB" w:rsidP="007426BB">
      <w:pPr>
        <w:pStyle w:val="Heading1"/>
        <w:numPr>
          <w:ilvl w:val="0"/>
          <w:numId w:val="0"/>
        </w:numPr>
        <w:ind w:left="465" w:hanging="181"/>
        <w:jc w:val="center"/>
        <w:rPr>
          <w:rFonts w:ascii="Arial" w:hAnsi="Arial" w:cs="Arial"/>
          <w:sz w:val="22"/>
          <w:szCs w:val="22"/>
        </w:rPr>
      </w:pPr>
      <w:r>
        <w:rPr>
          <w:rFonts w:ascii="Arial" w:hAnsi="Arial" w:cs="Arial"/>
          <w:i w:val="0"/>
          <w:sz w:val="22"/>
          <w:szCs w:val="22"/>
        </w:rPr>
        <w:t>PODIZVAJALCA ZA NEPOSREDNO PLAČILO</w:t>
      </w:r>
      <w:bookmarkEnd w:id="14"/>
    </w:p>
    <w:p w14:paraId="7212B6EA" w14:textId="77777777" w:rsidR="007426BB" w:rsidRDefault="007426BB" w:rsidP="007426BB">
      <w:pPr>
        <w:jc w:val="right"/>
        <w:rPr>
          <w:rFonts w:ascii="Arial" w:hAnsi="Arial" w:cs="Arial"/>
          <w:b/>
          <w:bCs/>
          <w:sz w:val="22"/>
          <w:szCs w:val="22"/>
        </w:rPr>
      </w:pPr>
    </w:p>
    <w:p w14:paraId="5300350E" w14:textId="77777777" w:rsidR="007426BB" w:rsidRDefault="007426BB" w:rsidP="007426BB">
      <w:pPr>
        <w:jc w:val="right"/>
        <w:rPr>
          <w:rFonts w:ascii="Arial" w:hAnsi="Arial" w:cs="Arial"/>
          <w:b/>
          <w:bCs/>
          <w:sz w:val="22"/>
          <w:szCs w:val="22"/>
        </w:rPr>
      </w:pPr>
    </w:p>
    <w:p w14:paraId="4A003247" w14:textId="77777777" w:rsidR="007426BB" w:rsidRDefault="007426BB" w:rsidP="007426BB">
      <w:pPr>
        <w:jc w:val="right"/>
        <w:rPr>
          <w:rFonts w:ascii="Arial" w:hAnsi="Arial" w:cs="Arial"/>
          <w:b/>
          <w:bCs/>
          <w:sz w:val="22"/>
          <w:szCs w:val="22"/>
        </w:rPr>
      </w:pPr>
    </w:p>
    <w:tbl>
      <w:tblPr>
        <w:tblW w:w="0" w:type="auto"/>
        <w:tblInd w:w="3" w:type="dxa"/>
        <w:tblLayout w:type="fixed"/>
        <w:tblLook w:val="0000" w:firstRow="0" w:lastRow="0" w:firstColumn="0" w:lastColumn="0" w:noHBand="0" w:noVBand="0"/>
      </w:tblPr>
      <w:tblGrid>
        <w:gridCol w:w="2660"/>
        <w:gridCol w:w="6537"/>
      </w:tblGrid>
      <w:tr w:rsidR="007426BB" w14:paraId="108782C5" w14:textId="77777777" w:rsidTr="00DF72A6">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4959F9E" w14:textId="77777777" w:rsidR="007426BB" w:rsidRDefault="007426BB" w:rsidP="00DF72A6">
            <w:pPr>
              <w:tabs>
                <w:tab w:val="left" w:pos="2430"/>
              </w:tabs>
              <w:spacing w:line="360" w:lineRule="auto"/>
              <w:jc w:val="both"/>
              <w:rPr>
                <w:rFonts w:ascii="Arial" w:hAnsi="Arial" w:cs="Arial"/>
                <w:sz w:val="22"/>
                <w:szCs w:val="22"/>
              </w:rPr>
            </w:pPr>
            <w:r>
              <w:rPr>
                <w:rFonts w:ascii="Arial" w:hAnsi="Arial" w:cs="Arial"/>
                <w:sz w:val="22"/>
                <w:szCs w:val="22"/>
              </w:rPr>
              <w:t>Naziv podizvajalca</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7B19315C" w14:textId="77777777" w:rsidR="007426BB" w:rsidRDefault="007426BB" w:rsidP="00DF72A6">
            <w:pPr>
              <w:spacing w:line="360" w:lineRule="auto"/>
              <w:jc w:val="both"/>
              <w:rPr>
                <w:rFonts w:ascii="Arial" w:hAnsi="Arial" w:cs="Arial"/>
                <w:sz w:val="22"/>
                <w:szCs w:val="22"/>
              </w:rPr>
            </w:pPr>
          </w:p>
        </w:tc>
      </w:tr>
      <w:tr w:rsidR="007426BB" w14:paraId="2EEDFAC6" w14:textId="77777777" w:rsidTr="00DF72A6">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9B08C38" w14:textId="77777777" w:rsidR="007426BB" w:rsidRDefault="007426BB" w:rsidP="00DF72A6">
            <w:pPr>
              <w:spacing w:line="360" w:lineRule="auto"/>
              <w:jc w:val="both"/>
              <w:rPr>
                <w:rFonts w:ascii="Arial" w:hAnsi="Arial" w:cs="Arial"/>
                <w:sz w:val="22"/>
                <w:szCs w:val="22"/>
              </w:rPr>
            </w:pPr>
            <w:r>
              <w:rPr>
                <w:rFonts w:ascii="Arial" w:hAnsi="Arial" w:cs="Arial"/>
                <w:sz w:val="22"/>
                <w:szCs w:val="22"/>
              </w:rPr>
              <w:t>Naslov</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45001337" w14:textId="77777777" w:rsidR="007426BB" w:rsidRDefault="007426BB" w:rsidP="00DF72A6">
            <w:pPr>
              <w:spacing w:line="360" w:lineRule="auto"/>
              <w:jc w:val="both"/>
              <w:rPr>
                <w:rFonts w:ascii="Arial" w:hAnsi="Arial" w:cs="Arial"/>
                <w:sz w:val="22"/>
                <w:szCs w:val="22"/>
              </w:rPr>
            </w:pPr>
          </w:p>
        </w:tc>
      </w:tr>
      <w:tr w:rsidR="007426BB" w14:paraId="5CE45AD3" w14:textId="77777777" w:rsidTr="00DF72A6">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ABA56F1" w14:textId="77777777" w:rsidR="007426BB" w:rsidRDefault="007426BB" w:rsidP="00DF72A6">
            <w:pPr>
              <w:spacing w:line="360" w:lineRule="auto"/>
              <w:jc w:val="both"/>
              <w:rPr>
                <w:rFonts w:ascii="Arial" w:hAnsi="Arial" w:cs="Arial"/>
                <w:sz w:val="22"/>
                <w:szCs w:val="22"/>
              </w:rPr>
            </w:pPr>
            <w:r>
              <w:rPr>
                <w:rFonts w:ascii="Arial" w:hAnsi="Arial" w:cs="Arial"/>
                <w:sz w:val="22"/>
                <w:szCs w:val="22"/>
              </w:rPr>
              <w:t>Matična številka</w:t>
            </w:r>
          </w:p>
        </w:tc>
        <w:tc>
          <w:tcPr>
            <w:tcW w:w="6537" w:type="dxa"/>
            <w:tcBorders>
              <w:top w:val="single" w:sz="4" w:space="0" w:color="000000"/>
              <w:left w:val="single" w:sz="4" w:space="0" w:color="000000"/>
              <w:bottom w:val="single" w:sz="4" w:space="0" w:color="000000"/>
              <w:right w:val="single" w:sz="4" w:space="0" w:color="000000"/>
            </w:tcBorders>
            <w:shd w:val="clear" w:color="auto" w:fill="auto"/>
          </w:tcPr>
          <w:p w14:paraId="59A653A9" w14:textId="77777777" w:rsidR="007426BB" w:rsidRDefault="007426BB" w:rsidP="00DF72A6">
            <w:pPr>
              <w:spacing w:line="360" w:lineRule="auto"/>
              <w:jc w:val="both"/>
              <w:rPr>
                <w:rFonts w:ascii="Arial" w:hAnsi="Arial" w:cs="Arial"/>
                <w:sz w:val="22"/>
                <w:szCs w:val="22"/>
              </w:rPr>
            </w:pPr>
          </w:p>
        </w:tc>
      </w:tr>
    </w:tbl>
    <w:p w14:paraId="3F7D4817" w14:textId="77777777" w:rsidR="007426BB" w:rsidRDefault="007426BB" w:rsidP="007426BB">
      <w:pPr>
        <w:jc w:val="both"/>
        <w:rPr>
          <w:rFonts w:ascii="Arial" w:hAnsi="Arial" w:cs="Arial"/>
          <w:b/>
          <w:bCs/>
          <w:sz w:val="22"/>
          <w:szCs w:val="22"/>
          <w:u w:val="single"/>
        </w:rPr>
      </w:pPr>
    </w:p>
    <w:p w14:paraId="4443625D" w14:textId="77777777" w:rsidR="007426BB" w:rsidRDefault="007426BB" w:rsidP="007426BB">
      <w:pPr>
        <w:jc w:val="both"/>
        <w:rPr>
          <w:rFonts w:ascii="Arial" w:hAnsi="Arial" w:cs="Arial"/>
          <w:b/>
          <w:bCs/>
          <w:sz w:val="22"/>
          <w:szCs w:val="22"/>
          <w:u w:val="single"/>
        </w:rPr>
      </w:pPr>
    </w:p>
    <w:p w14:paraId="6821529D" w14:textId="77777777" w:rsidR="007426BB" w:rsidRDefault="007426BB" w:rsidP="007426BB">
      <w:pPr>
        <w:jc w:val="both"/>
        <w:rPr>
          <w:rFonts w:ascii="Arial" w:hAnsi="Arial" w:cs="Arial"/>
          <w:b/>
          <w:bCs/>
          <w:sz w:val="22"/>
          <w:szCs w:val="22"/>
          <w:u w:val="single"/>
        </w:rPr>
      </w:pPr>
    </w:p>
    <w:p w14:paraId="616B4027" w14:textId="77777777" w:rsidR="007426BB" w:rsidRDefault="007426BB" w:rsidP="007426BB">
      <w:pPr>
        <w:spacing w:line="360" w:lineRule="auto"/>
        <w:jc w:val="both"/>
        <w:rPr>
          <w:rFonts w:ascii="Arial" w:hAnsi="Arial" w:cs="Arial"/>
          <w:sz w:val="22"/>
          <w:szCs w:val="22"/>
        </w:rPr>
      </w:pPr>
      <w:r>
        <w:rPr>
          <w:rFonts w:ascii="Arial" w:hAnsi="Arial" w:cs="Arial"/>
          <w:sz w:val="22"/>
          <w:szCs w:val="22"/>
        </w:rPr>
        <w:t>V zvezi z javnim naročilom po postopku naročila male vrednosti __________________________</w:t>
      </w:r>
    </w:p>
    <w:p w14:paraId="6A890051" w14:textId="77777777" w:rsidR="007426BB" w:rsidRDefault="007426BB" w:rsidP="007426BB">
      <w:pPr>
        <w:spacing w:line="360" w:lineRule="auto"/>
        <w:jc w:val="both"/>
        <w:rPr>
          <w:rFonts w:ascii="Arial" w:hAnsi="Arial" w:cs="Arial"/>
          <w:b/>
          <w:bCs/>
          <w:sz w:val="22"/>
          <w:szCs w:val="22"/>
        </w:rPr>
      </w:pPr>
      <w:r>
        <w:rPr>
          <w:rFonts w:ascii="Arial" w:hAnsi="Arial" w:cs="Arial"/>
          <w:sz w:val="22"/>
          <w:szCs w:val="22"/>
        </w:rPr>
        <w:t>_______________________________št. ____________________, v primeru, da bo ponudnik _____________________________________ (</w:t>
      </w:r>
      <w:r>
        <w:rPr>
          <w:rFonts w:ascii="Arial" w:hAnsi="Arial" w:cs="Arial"/>
          <w:i/>
          <w:iCs/>
          <w:sz w:val="22"/>
          <w:szCs w:val="22"/>
        </w:rPr>
        <w:t xml:space="preserve">naziv ponudnika; </w:t>
      </w:r>
      <w:r>
        <w:rPr>
          <w:rFonts w:ascii="Arial" w:hAnsi="Arial" w:cs="Arial"/>
          <w:sz w:val="22"/>
          <w:szCs w:val="22"/>
        </w:rPr>
        <w:t>v nadaljevanju ponudnik) izbran kot najugodnejši na predmetnem javnem naročilu ter bo naročnik z njim sklenil pogodbo o izvedbi javnega naročil, zahtevamo in soglašamo, da naročnik – pogodbena stranka po predmetnem javnem naročilu namesto ponudnika poravna našo terjatev do ponudnika neposredno nam.</w:t>
      </w:r>
    </w:p>
    <w:p w14:paraId="24DE0FB3" w14:textId="77777777" w:rsidR="007426BB" w:rsidRDefault="007426BB" w:rsidP="007426BB">
      <w:pPr>
        <w:jc w:val="right"/>
        <w:rPr>
          <w:rFonts w:ascii="Arial" w:hAnsi="Arial" w:cs="Arial"/>
          <w:b/>
          <w:bCs/>
          <w:sz w:val="22"/>
          <w:szCs w:val="22"/>
        </w:rPr>
      </w:pPr>
    </w:p>
    <w:p w14:paraId="760D0B8F" w14:textId="77777777" w:rsidR="007426BB" w:rsidRDefault="007426BB" w:rsidP="007426BB">
      <w:pPr>
        <w:rPr>
          <w:rFonts w:ascii="Arial" w:hAnsi="Arial" w:cs="Arial"/>
          <w:b/>
          <w:bCs/>
          <w:sz w:val="22"/>
          <w:szCs w:val="22"/>
        </w:rPr>
      </w:pPr>
    </w:p>
    <w:p w14:paraId="6D815C5D" w14:textId="77777777" w:rsidR="007426BB" w:rsidRDefault="007426BB" w:rsidP="007426BB">
      <w:pPr>
        <w:jc w:val="both"/>
        <w:rPr>
          <w:rFonts w:ascii="Arial" w:hAnsi="Arial" w:cs="Arial"/>
          <w:sz w:val="22"/>
          <w:szCs w:val="22"/>
        </w:rPr>
      </w:pPr>
    </w:p>
    <w:p w14:paraId="16C15FE3" w14:textId="77777777" w:rsidR="007426BB" w:rsidRDefault="007426BB" w:rsidP="007426BB">
      <w:pPr>
        <w:jc w:val="both"/>
        <w:rPr>
          <w:rFonts w:ascii="Arial" w:hAnsi="Arial" w:cs="Arial"/>
          <w:sz w:val="22"/>
          <w:szCs w:val="22"/>
        </w:rPr>
      </w:pPr>
    </w:p>
    <w:p w14:paraId="138843EF" w14:textId="77777777" w:rsidR="007426BB" w:rsidRDefault="007426BB" w:rsidP="007426BB">
      <w:pPr>
        <w:pStyle w:val="Header"/>
        <w:tabs>
          <w:tab w:val="clear" w:pos="4536"/>
          <w:tab w:val="clear" w:pos="9072"/>
          <w:tab w:val="left" w:pos="4395"/>
        </w:tabs>
        <w:ind w:left="708" w:firstLine="708"/>
        <w:jc w:val="both"/>
        <w:rPr>
          <w:sz w:val="22"/>
          <w:szCs w:val="22"/>
        </w:rPr>
      </w:pPr>
      <w:r>
        <w:rPr>
          <w:sz w:val="22"/>
          <w:szCs w:val="22"/>
        </w:rPr>
        <w:t>Datum:</w:t>
      </w:r>
      <w:r>
        <w:rPr>
          <w:sz w:val="22"/>
          <w:szCs w:val="22"/>
        </w:rPr>
        <w:tab/>
      </w:r>
      <w:r>
        <w:rPr>
          <w:sz w:val="22"/>
          <w:szCs w:val="22"/>
        </w:rPr>
        <w:tab/>
      </w:r>
      <w:r>
        <w:rPr>
          <w:sz w:val="22"/>
          <w:szCs w:val="22"/>
        </w:rPr>
        <w:tab/>
      </w:r>
      <w:r>
        <w:rPr>
          <w:sz w:val="22"/>
          <w:szCs w:val="22"/>
        </w:rPr>
        <w:tab/>
        <w:t>Podpis podizvajalca:</w:t>
      </w:r>
    </w:p>
    <w:p w14:paraId="6DA2F1B3" w14:textId="77777777" w:rsidR="007426BB" w:rsidRDefault="007426BB" w:rsidP="007426BB">
      <w:pPr>
        <w:pStyle w:val="Header"/>
        <w:tabs>
          <w:tab w:val="clear" w:pos="4536"/>
          <w:tab w:val="clear" w:pos="9072"/>
          <w:tab w:val="left" w:pos="4395"/>
        </w:tabs>
        <w:ind w:left="708" w:firstLine="708"/>
        <w:jc w:val="both"/>
        <w:rPr>
          <w:sz w:val="22"/>
          <w:szCs w:val="22"/>
        </w:rPr>
      </w:pPr>
    </w:p>
    <w:p w14:paraId="1F1F63FA" w14:textId="77777777" w:rsidR="007426BB" w:rsidRDefault="007426BB" w:rsidP="007426BB">
      <w:pPr>
        <w:pStyle w:val="Header"/>
        <w:tabs>
          <w:tab w:val="clear" w:pos="4536"/>
          <w:tab w:val="clear" w:pos="9072"/>
        </w:tabs>
        <w:jc w:val="both"/>
        <w:rPr>
          <w:b/>
          <w:bCs/>
          <w:sz w:val="22"/>
          <w:szCs w:val="22"/>
        </w:rPr>
      </w:pPr>
      <w:r>
        <w:rPr>
          <w:sz w:val="22"/>
          <w:szCs w:val="22"/>
        </w:rPr>
        <w:tab/>
        <w:t>_________________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w:t>
      </w:r>
    </w:p>
    <w:p w14:paraId="124B42B8" w14:textId="77777777" w:rsidR="007426BB" w:rsidRDefault="007426BB" w:rsidP="007426BB">
      <w:pPr>
        <w:jc w:val="right"/>
        <w:rPr>
          <w:rFonts w:ascii="Arial" w:hAnsi="Arial" w:cs="Arial"/>
          <w:b/>
          <w:bCs/>
          <w:sz w:val="22"/>
          <w:szCs w:val="22"/>
        </w:rPr>
      </w:pPr>
    </w:p>
    <w:p w14:paraId="6C4B3899" w14:textId="77777777" w:rsidR="007426BB" w:rsidRDefault="007426BB" w:rsidP="007426BB">
      <w:pPr>
        <w:jc w:val="right"/>
        <w:rPr>
          <w:rFonts w:ascii="Arial" w:hAnsi="Arial" w:cs="Arial"/>
          <w:b/>
          <w:bCs/>
          <w:sz w:val="22"/>
          <w:szCs w:val="22"/>
        </w:rPr>
      </w:pPr>
    </w:p>
    <w:p w14:paraId="1CC748C9" w14:textId="77777777" w:rsidR="007426BB" w:rsidRDefault="007426BB" w:rsidP="007426BB">
      <w:pPr>
        <w:jc w:val="right"/>
        <w:rPr>
          <w:rFonts w:ascii="Arial" w:hAnsi="Arial" w:cs="Arial"/>
          <w:b/>
          <w:bCs/>
          <w:sz w:val="22"/>
          <w:szCs w:val="22"/>
        </w:rPr>
      </w:pPr>
    </w:p>
    <w:p w14:paraId="243FFC98" w14:textId="77777777" w:rsidR="007426BB" w:rsidRDefault="007426BB" w:rsidP="007426BB">
      <w:pPr>
        <w:jc w:val="right"/>
        <w:rPr>
          <w:rFonts w:ascii="Arial" w:hAnsi="Arial" w:cs="Arial"/>
          <w:b/>
          <w:bCs/>
          <w:sz w:val="22"/>
          <w:szCs w:val="22"/>
        </w:rPr>
      </w:pPr>
    </w:p>
    <w:p w14:paraId="45CA2830" w14:textId="77777777" w:rsidR="007426BB" w:rsidRDefault="007426BB" w:rsidP="007426BB">
      <w:pPr>
        <w:rPr>
          <w:rFonts w:ascii="Arial" w:hAnsi="Arial" w:cs="Arial"/>
          <w:b/>
          <w:bCs/>
          <w:sz w:val="22"/>
          <w:szCs w:val="22"/>
        </w:rPr>
      </w:pPr>
    </w:p>
    <w:p w14:paraId="77749286" w14:textId="77777777" w:rsidR="007426BB" w:rsidRDefault="007426BB" w:rsidP="007426BB">
      <w:pPr>
        <w:jc w:val="right"/>
        <w:rPr>
          <w:rFonts w:ascii="Arial" w:hAnsi="Arial" w:cs="Arial"/>
          <w:b/>
          <w:bCs/>
          <w:sz w:val="22"/>
          <w:szCs w:val="22"/>
        </w:rPr>
      </w:pPr>
    </w:p>
    <w:p w14:paraId="4E261DC2" w14:textId="77777777" w:rsidR="007426BB" w:rsidRDefault="007426BB" w:rsidP="007426BB">
      <w:pPr>
        <w:jc w:val="right"/>
        <w:rPr>
          <w:rFonts w:ascii="Arial" w:hAnsi="Arial" w:cs="Arial"/>
          <w:b/>
          <w:bCs/>
          <w:sz w:val="22"/>
          <w:szCs w:val="22"/>
        </w:rPr>
      </w:pPr>
    </w:p>
    <w:p w14:paraId="275077B7" w14:textId="77777777" w:rsidR="007426BB" w:rsidRDefault="007426BB" w:rsidP="007426BB">
      <w:pPr>
        <w:jc w:val="right"/>
        <w:rPr>
          <w:rFonts w:ascii="Arial" w:hAnsi="Arial" w:cs="Arial"/>
          <w:b/>
          <w:bCs/>
          <w:sz w:val="22"/>
          <w:szCs w:val="22"/>
        </w:rPr>
      </w:pPr>
    </w:p>
    <w:p w14:paraId="550D71F5" w14:textId="77777777" w:rsidR="007426BB" w:rsidRDefault="007426BB" w:rsidP="007426BB">
      <w:pPr>
        <w:jc w:val="both"/>
        <w:rPr>
          <w:rFonts w:ascii="Arial" w:hAnsi="Arial" w:cs="Arial"/>
          <w:i/>
          <w:iCs/>
          <w:sz w:val="22"/>
          <w:szCs w:val="22"/>
        </w:rPr>
      </w:pPr>
    </w:p>
    <w:p w14:paraId="7FD9B2F8" w14:textId="77777777" w:rsidR="007426BB" w:rsidRPr="004B25C3" w:rsidRDefault="007426BB" w:rsidP="007426BB">
      <w:pPr>
        <w:jc w:val="both"/>
        <w:rPr>
          <w:rFonts w:ascii="Arial" w:hAnsi="Arial" w:cs="Arial"/>
          <w:strike/>
          <w:sz w:val="20"/>
          <w:szCs w:val="20"/>
        </w:rPr>
      </w:pPr>
      <w:r w:rsidRPr="004B25C3">
        <w:rPr>
          <w:rFonts w:ascii="Arial" w:hAnsi="Arial" w:cs="Arial"/>
          <w:i/>
          <w:iCs/>
          <w:sz w:val="20"/>
          <w:szCs w:val="20"/>
        </w:rPr>
        <w:t>Opomba: Obrazec morajo predložiti le ponudniki, ki bodo predmetno naročilo izvajali s podizvajalci, za tiste podizvajalce, ki zahtevajo neposredno plačilo, in sicer mora soglasje izpolniti in podpisati podizvajalec. Obrazec se glede na število podizvajalcev fotokopira ali natisne v več izvodih.</w:t>
      </w:r>
      <w:bookmarkEnd w:id="15"/>
      <w:bookmarkEnd w:id="16"/>
    </w:p>
    <w:p w14:paraId="5DB3D4AB" w14:textId="77777777" w:rsidR="007426BB" w:rsidRDefault="007426BB" w:rsidP="007426BB">
      <w:pPr>
        <w:pStyle w:val="Header"/>
        <w:pageBreakBefore/>
        <w:jc w:val="right"/>
        <w:rPr>
          <w:b/>
          <w:sz w:val="22"/>
          <w:szCs w:val="22"/>
        </w:rPr>
      </w:pPr>
      <w:r>
        <w:rPr>
          <w:b/>
          <w:i/>
          <w:sz w:val="22"/>
          <w:szCs w:val="22"/>
        </w:rPr>
        <w:lastRenderedPageBreak/>
        <w:t>Obr. št. 3</w:t>
      </w:r>
    </w:p>
    <w:p w14:paraId="56F298A2" w14:textId="6077BF20" w:rsidR="007426BB" w:rsidRDefault="00453B18" w:rsidP="00453B18">
      <w:pPr>
        <w:spacing w:before="120" w:after="240" w:line="260" w:lineRule="atLeast"/>
        <w:rPr>
          <w:rFonts w:ascii="Arial" w:hAnsi="Arial" w:cs="Arial"/>
          <w:sz w:val="22"/>
          <w:szCs w:val="22"/>
        </w:rPr>
      </w:pPr>
      <w:r>
        <w:rPr>
          <w:rFonts w:ascii="Arial" w:hAnsi="Arial" w:cs="Arial"/>
          <w:b/>
          <w:sz w:val="22"/>
          <w:szCs w:val="22"/>
        </w:rPr>
        <w:t>ESPD obrazec za vse gospodarske subjekte</w:t>
      </w:r>
    </w:p>
    <w:p w14:paraId="33D66A00" w14:textId="77777777" w:rsidR="007426BB" w:rsidRDefault="007426BB" w:rsidP="007426BB">
      <w:pPr>
        <w:spacing w:line="260" w:lineRule="atLeast"/>
        <w:rPr>
          <w:rFonts w:ascii="Arial" w:hAnsi="Arial" w:cs="Arial"/>
          <w:sz w:val="22"/>
          <w:szCs w:val="22"/>
        </w:rPr>
      </w:pPr>
    </w:p>
    <w:p w14:paraId="43AD5219" w14:textId="77777777" w:rsidR="007426BB" w:rsidRDefault="007426BB" w:rsidP="007426BB">
      <w:pPr>
        <w:spacing w:line="260" w:lineRule="atLeast"/>
        <w:rPr>
          <w:rFonts w:ascii="Arial" w:hAnsi="Arial" w:cs="Arial"/>
          <w:sz w:val="22"/>
          <w:szCs w:val="22"/>
        </w:rPr>
      </w:pPr>
    </w:p>
    <w:p w14:paraId="238796D5" w14:textId="77777777" w:rsidR="007426BB" w:rsidRDefault="007426BB" w:rsidP="007426BB">
      <w:pPr>
        <w:widowControl w:val="0"/>
        <w:spacing w:before="120" w:line="260" w:lineRule="atLeast"/>
        <w:rPr>
          <w:rFonts w:ascii="Arial" w:hAnsi="Arial" w:cs="Arial"/>
          <w:sz w:val="22"/>
          <w:szCs w:val="22"/>
        </w:rPr>
      </w:pPr>
    </w:p>
    <w:p w14:paraId="1DED14E1" w14:textId="2AEF82CD" w:rsidR="007426BB" w:rsidRDefault="007426BB" w:rsidP="007426BB">
      <w:pPr>
        <w:pStyle w:val="Header"/>
        <w:pageBreakBefore/>
        <w:jc w:val="right"/>
        <w:rPr>
          <w:sz w:val="22"/>
          <w:szCs w:val="22"/>
        </w:rPr>
      </w:pPr>
      <w:r>
        <w:rPr>
          <w:b/>
          <w:i/>
          <w:sz w:val="22"/>
          <w:szCs w:val="22"/>
        </w:rPr>
        <w:lastRenderedPageBreak/>
        <w:t xml:space="preserve">Obr. št. </w:t>
      </w:r>
      <w:r w:rsidR="007514E0">
        <w:rPr>
          <w:b/>
          <w:i/>
          <w:sz w:val="22"/>
          <w:szCs w:val="22"/>
        </w:rPr>
        <w:t>4</w:t>
      </w:r>
    </w:p>
    <w:p w14:paraId="2B46B296" w14:textId="77777777" w:rsidR="007426BB" w:rsidRDefault="007426BB" w:rsidP="007426BB">
      <w:pPr>
        <w:rPr>
          <w:rFonts w:ascii="Arial" w:hAnsi="Arial" w:cs="Arial"/>
          <w:sz w:val="22"/>
          <w:szCs w:val="22"/>
        </w:rPr>
      </w:pPr>
    </w:p>
    <w:p w14:paraId="523DFCD5" w14:textId="77777777" w:rsidR="007426BB" w:rsidRDefault="007426BB" w:rsidP="007426BB">
      <w:pPr>
        <w:rPr>
          <w:rFonts w:ascii="Arial" w:hAnsi="Arial" w:cs="Arial"/>
          <w:sz w:val="22"/>
          <w:szCs w:val="22"/>
        </w:rPr>
      </w:pPr>
    </w:p>
    <w:p w14:paraId="2F195723" w14:textId="77777777" w:rsidR="007426BB" w:rsidRDefault="007426BB" w:rsidP="007426BB">
      <w:pPr>
        <w:pStyle w:val="Header"/>
        <w:spacing w:line="360" w:lineRule="auto"/>
        <w:jc w:val="center"/>
        <w:rPr>
          <w:b/>
          <w:sz w:val="22"/>
          <w:szCs w:val="22"/>
        </w:rPr>
      </w:pPr>
      <w:r>
        <w:rPr>
          <w:b/>
          <w:sz w:val="22"/>
          <w:szCs w:val="22"/>
        </w:rPr>
        <w:t xml:space="preserve">IZJAVA PONUDNIKA,  </w:t>
      </w:r>
    </w:p>
    <w:p w14:paraId="7A30B8CC" w14:textId="77777777" w:rsidR="007426BB" w:rsidRDefault="007426BB" w:rsidP="007426BB">
      <w:pPr>
        <w:pStyle w:val="Header"/>
        <w:spacing w:line="360" w:lineRule="auto"/>
        <w:jc w:val="center"/>
        <w:rPr>
          <w:b/>
          <w:sz w:val="22"/>
          <w:szCs w:val="22"/>
        </w:rPr>
      </w:pPr>
      <w:r>
        <w:rPr>
          <w:b/>
          <w:sz w:val="22"/>
          <w:szCs w:val="22"/>
        </w:rPr>
        <w:t xml:space="preserve">DA BO </w:t>
      </w:r>
      <w:r>
        <w:rPr>
          <w:b/>
          <w:sz w:val="22"/>
          <w:szCs w:val="22"/>
        </w:rPr>
        <w:tab/>
        <w:t>PREDLOŽIL BIANCO MENICE Z MENIČNO IZJAVO ZA DOBRO IZVEDBO POGODBENIH OBVEZNOSTI</w:t>
      </w:r>
    </w:p>
    <w:p w14:paraId="3A2E5735" w14:textId="77777777" w:rsidR="007426BB" w:rsidRDefault="007426BB" w:rsidP="007426BB">
      <w:pPr>
        <w:pStyle w:val="Header"/>
        <w:spacing w:line="360" w:lineRule="auto"/>
        <w:rPr>
          <w:b/>
          <w:sz w:val="22"/>
          <w:szCs w:val="22"/>
        </w:rPr>
      </w:pPr>
    </w:p>
    <w:p w14:paraId="1ED451B7" w14:textId="74955A3D" w:rsidR="007426BB" w:rsidRDefault="007426BB" w:rsidP="007426BB">
      <w:pPr>
        <w:jc w:val="both"/>
        <w:rPr>
          <w:rFonts w:ascii="Arial" w:hAnsi="Arial" w:cs="Arial"/>
          <w:b/>
          <w:sz w:val="22"/>
          <w:szCs w:val="22"/>
        </w:rPr>
      </w:pPr>
      <w:r>
        <w:rPr>
          <w:rFonts w:ascii="Arial" w:hAnsi="Arial" w:cs="Arial"/>
          <w:sz w:val="22"/>
          <w:szCs w:val="22"/>
        </w:rPr>
        <w:t>V skladu z javnim naročilom »Prevozi uporabnikov VDC NOVA GORICA</w:t>
      </w:r>
      <w:r w:rsidR="000251F8">
        <w:rPr>
          <w:rFonts w:ascii="Arial" w:hAnsi="Arial" w:cs="Arial"/>
          <w:sz w:val="22"/>
          <w:szCs w:val="22"/>
        </w:rPr>
        <w:t xml:space="preserve"> za obdobje 4 let</w:t>
      </w:r>
      <w:r>
        <w:rPr>
          <w:rFonts w:ascii="Arial" w:hAnsi="Arial" w:cs="Arial"/>
          <w:sz w:val="22"/>
          <w:szCs w:val="22"/>
        </w:rPr>
        <w:t xml:space="preserve">«, objavljenim na Portalu javnih naročil, št. JN……………. dne..............................., </w:t>
      </w:r>
    </w:p>
    <w:p w14:paraId="524F9B91" w14:textId="77777777" w:rsidR="007426BB" w:rsidRDefault="007426BB" w:rsidP="007426BB">
      <w:pPr>
        <w:jc w:val="both"/>
        <w:rPr>
          <w:rFonts w:ascii="Arial" w:hAnsi="Arial" w:cs="Arial"/>
          <w:b/>
          <w:sz w:val="22"/>
          <w:szCs w:val="22"/>
        </w:rPr>
      </w:pPr>
    </w:p>
    <w:p w14:paraId="530FEB75" w14:textId="77777777" w:rsidR="007426BB" w:rsidRDefault="007426BB" w:rsidP="007426BB">
      <w:pPr>
        <w:jc w:val="both"/>
        <w:rPr>
          <w:rFonts w:ascii="Arial" w:hAnsi="Arial" w:cs="Arial"/>
          <w:b/>
          <w:sz w:val="22"/>
          <w:szCs w:val="22"/>
        </w:rPr>
      </w:pPr>
    </w:p>
    <w:p w14:paraId="24C8C2EB" w14:textId="77777777" w:rsidR="007426BB" w:rsidRDefault="007426BB" w:rsidP="007426BB">
      <w:pPr>
        <w:jc w:val="center"/>
        <w:rPr>
          <w:rFonts w:ascii="Arial" w:hAnsi="Arial" w:cs="Arial"/>
          <w:sz w:val="22"/>
          <w:szCs w:val="22"/>
        </w:rPr>
      </w:pPr>
      <w:r>
        <w:rPr>
          <w:rFonts w:ascii="Arial" w:hAnsi="Arial" w:cs="Arial"/>
          <w:b/>
          <w:sz w:val="22"/>
          <w:szCs w:val="22"/>
        </w:rPr>
        <w:t>brezpogojno in nepreklicno izjavljamo,</w:t>
      </w:r>
    </w:p>
    <w:p w14:paraId="44EA7BED" w14:textId="77777777" w:rsidR="007426BB" w:rsidRDefault="007426BB" w:rsidP="007426BB">
      <w:pPr>
        <w:jc w:val="both"/>
        <w:rPr>
          <w:rFonts w:ascii="Arial" w:hAnsi="Arial" w:cs="Arial"/>
          <w:sz w:val="22"/>
          <w:szCs w:val="22"/>
        </w:rPr>
      </w:pPr>
    </w:p>
    <w:p w14:paraId="72A102AB" w14:textId="77777777" w:rsidR="007426BB" w:rsidRDefault="007426BB" w:rsidP="007426BB">
      <w:pPr>
        <w:jc w:val="both"/>
        <w:rPr>
          <w:rFonts w:ascii="Arial" w:hAnsi="Arial" w:cs="Arial"/>
          <w:sz w:val="22"/>
          <w:szCs w:val="22"/>
        </w:rPr>
      </w:pPr>
    </w:p>
    <w:p w14:paraId="25F05694" w14:textId="77777777" w:rsidR="007426BB" w:rsidRDefault="007426BB" w:rsidP="007426BB">
      <w:pPr>
        <w:jc w:val="both"/>
        <w:rPr>
          <w:rFonts w:ascii="Arial" w:hAnsi="Arial" w:cs="Arial"/>
          <w:sz w:val="22"/>
          <w:szCs w:val="22"/>
        </w:rPr>
      </w:pPr>
      <w:r>
        <w:rPr>
          <w:rFonts w:ascii="Arial" w:hAnsi="Arial" w:cs="Arial"/>
          <w:sz w:val="22"/>
          <w:szCs w:val="22"/>
        </w:rPr>
        <w:t xml:space="preserve">da bomo, v primeru, da bo naša ponudba izbrana za izvedbo predmetnega javnega naročila, najkasneje ob sklenitvi pogodbe za izvedbo javnega naročila predložili naročniku, tri (3) bianco menice z menično izjavo za dobro izvedbo pogodbenih obveznosti v višini 10% ponudbene/pogodbene vrednosti z DDV in z veljavnostjo 30 dni po izteku veljavnosti pogodbe. </w:t>
      </w:r>
    </w:p>
    <w:p w14:paraId="10363A5E" w14:textId="77777777" w:rsidR="007426BB" w:rsidRDefault="007426BB" w:rsidP="007426BB">
      <w:pPr>
        <w:jc w:val="both"/>
        <w:rPr>
          <w:rFonts w:ascii="Arial" w:hAnsi="Arial" w:cs="Arial"/>
          <w:sz w:val="22"/>
          <w:szCs w:val="22"/>
        </w:rPr>
      </w:pPr>
    </w:p>
    <w:p w14:paraId="0B69F062" w14:textId="77777777" w:rsidR="007426BB" w:rsidRDefault="007426BB" w:rsidP="007426BB">
      <w:pPr>
        <w:jc w:val="both"/>
        <w:rPr>
          <w:sz w:val="22"/>
          <w:szCs w:val="22"/>
        </w:rPr>
      </w:pPr>
      <w:r>
        <w:rPr>
          <w:rFonts w:ascii="Arial" w:hAnsi="Arial" w:cs="Arial"/>
          <w:sz w:val="22"/>
          <w:szCs w:val="22"/>
        </w:rPr>
        <w:t xml:space="preserve">Menična izjava bo skladna z vzorcem menične izjave iz razpisne dokumentacije, ki je priloga te izjave in bo izročena naročniku v skladu z določili pogodbe. </w:t>
      </w:r>
    </w:p>
    <w:p w14:paraId="7A3796F8" w14:textId="77777777" w:rsidR="007426BB" w:rsidRDefault="007426BB" w:rsidP="007426BB">
      <w:pPr>
        <w:pStyle w:val="Header"/>
        <w:spacing w:line="360" w:lineRule="auto"/>
        <w:rPr>
          <w:sz w:val="22"/>
          <w:szCs w:val="22"/>
        </w:rPr>
      </w:pPr>
    </w:p>
    <w:p w14:paraId="41A7B136" w14:textId="77777777" w:rsidR="007426BB" w:rsidRDefault="007426BB" w:rsidP="007426BB">
      <w:pPr>
        <w:pStyle w:val="Header"/>
        <w:tabs>
          <w:tab w:val="left" w:pos="708"/>
        </w:tabs>
        <w:rPr>
          <w:sz w:val="22"/>
          <w:szCs w:val="22"/>
        </w:rPr>
      </w:pPr>
    </w:p>
    <w:p w14:paraId="59464E0A" w14:textId="77777777" w:rsidR="007426BB" w:rsidRDefault="007426BB" w:rsidP="007426BB">
      <w:pPr>
        <w:pStyle w:val="Header"/>
        <w:tabs>
          <w:tab w:val="left" w:pos="4395"/>
        </w:tabs>
        <w:jc w:val="both"/>
        <w:rPr>
          <w:sz w:val="22"/>
          <w:szCs w:val="22"/>
        </w:rPr>
      </w:pPr>
    </w:p>
    <w:p w14:paraId="792CC546" w14:textId="77777777" w:rsidR="007426BB" w:rsidRDefault="007426BB" w:rsidP="007426BB">
      <w:pPr>
        <w:pStyle w:val="Header"/>
        <w:tabs>
          <w:tab w:val="clear" w:pos="4536"/>
          <w:tab w:val="clear" w:pos="9072"/>
        </w:tabs>
        <w:rPr>
          <w:sz w:val="22"/>
          <w:szCs w:val="22"/>
        </w:rPr>
      </w:pPr>
    </w:p>
    <w:p w14:paraId="459900FF" w14:textId="77777777" w:rsidR="007426BB" w:rsidRDefault="007426BB" w:rsidP="007426BB">
      <w:pPr>
        <w:pStyle w:val="Header"/>
        <w:tabs>
          <w:tab w:val="clear" w:pos="4536"/>
          <w:tab w:val="clear" w:pos="9072"/>
          <w:tab w:val="left" w:pos="4395"/>
        </w:tabs>
        <w:ind w:left="708" w:firstLine="708"/>
        <w:rPr>
          <w:sz w:val="22"/>
          <w:szCs w:val="22"/>
        </w:rPr>
      </w:pPr>
      <w:r>
        <w:rPr>
          <w:sz w:val="22"/>
          <w:szCs w:val="22"/>
        </w:rPr>
        <w:t>Datum:</w:t>
      </w:r>
      <w:r>
        <w:rPr>
          <w:sz w:val="22"/>
          <w:szCs w:val="22"/>
        </w:rPr>
        <w:tab/>
      </w:r>
      <w:r>
        <w:rPr>
          <w:sz w:val="22"/>
          <w:szCs w:val="22"/>
        </w:rPr>
        <w:tab/>
      </w:r>
      <w:r>
        <w:rPr>
          <w:sz w:val="22"/>
          <w:szCs w:val="22"/>
        </w:rPr>
        <w:tab/>
      </w:r>
      <w:r>
        <w:rPr>
          <w:sz w:val="22"/>
          <w:szCs w:val="22"/>
        </w:rPr>
        <w:tab/>
        <w:t>Podpis:</w:t>
      </w:r>
    </w:p>
    <w:p w14:paraId="19C80623" w14:textId="77777777" w:rsidR="007426BB" w:rsidRDefault="007426BB" w:rsidP="007426BB">
      <w:pPr>
        <w:pStyle w:val="Header"/>
        <w:tabs>
          <w:tab w:val="clear" w:pos="4536"/>
          <w:tab w:val="clear" w:pos="9072"/>
          <w:tab w:val="left" w:pos="4395"/>
        </w:tabs>
        <w:ind w:left="708" w:firstLine="708"/>
        <w:rPr>
          <w:sz w:val="22"/>
          <w:szCs w:val="22"/>
        </w:rPr>
      </w:pPr>
    </w:p>
    <w:p w14:paraId="29A03BD7" w14:textId="77777777" w:rsidR="007426BB" w:rsidRDefault="007426BB" w:rsidP="007426BB">
      <w:pPr>
        <w:pStyle w:val="Header"/>
        <w:tabs>
          <w:tab w:val="clear" w:pos="4536"/>
          <w:tab w:val="clear" w:pos="9072"/>
        </w:tabs>
        <w:rPr>
          <w:sz w:val="22"/>
          <w:szCs w:val="22"/>
        </w:rPr>
      </w:pPr>
      <w:r>
        <w:rPr>
          <w:sz w:val="22"/>
          <w:szCs w:val="22"/>
        </w:rPr>
        <w:tab/>
        <w:t>_________________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_________________</w:t>
      </w:r>
    </w:p>
    <w:p w14:paraId="032479C1" w14:textId="77777777" w:rsidR="007426BB" w:rsidRDefault="007426BB" w:rsidP="007426BB">
      <w:pPr>
        <w:pStyle w:val="Header"/>
        <w:tabs>
          <w:tab w:val="clear" w:pos="4536"/>
          <w:tab w:val="clear" w:pos="9072"/>
        </w:tabs>
        <w:rPr>
          <w:sz w:val="22"/>
          <w:szCs w:val="22"/>
        </w:rPr>
      </w:pPr>
    </w:p>
    <w:p w14:paraId="70AF9B53" w14:textId="77777777" w:rsidR="00C14BD6" w:rsidRDefault="00C14BD6" w:rsidP="00C14BD6">
      <w:pPr>
        <w:pStyle w:val="Header"/>
        <w:tabs>
          <w:tab w:val="left" w:pos="708"/>
        </w:tabs>
        <w:jc w:val="both"/>
        <w:rPr>
          <w:sz w:val="22"/>
          <w:szCs w:val="22"/>
        </w:rPr>
      </w:pPr>
      <w:r>
        <w:rPr>
          <w:b/>
          <w:sz w:val="22"/>
          <w:szCs w:val="22"/>
        </w:rPr>
        <w:t>PRILOGA:</w:t>
      </w:r>
    </w:p>
    <w:p w14:paraId="1BE6B8C3" w14:textId="77777777" w:rsidR="00C14BD6" w:rsidRDefault="00C14BD6" w:rsidP="00C14BD6">
      <w:pPr>
        <w:pStyle w:val="Header"/>
        <w:numPr>
          <w:ilvl w:val="0"/>
          <w:numId w:val="3"/>
        </w:numPr>
        <w:jc w:val="both"/>
        <w:rPr>
          <w:b/>
          <w:bCs/>
          <w:strike/>
          <w:sz w:val="22"/>
          <w:szCs w:val="22"/>
        </w:rPr>
      </w:pPr>
      <w:r>
        <w:rPr>
          <w:sz w:val="22"/>
          <w:szCs w:val="22"/>
        </w:rPr>
        <w:t xml:space="preserve">Vzorec menične izjave za dobro izvedbo pogodbenih obveznosti </w:t>
      </w:r>
    </w:p>
    <w:p w14:paraId="295FA201" w14:textId="77777777" w:rsidR="007426BB" w:rsidRDefault="007426BB" w:rsidP="007426BB">
      <w:pPr>
        <w:rPr>
          <w:rFonts w:ascii="Arial" w:hAnsi="Arial" w:cs="Arial"/>
          <w:sz w:val="22"/>
          <w:szCs w:val="22"/>
        </w:rPr>
      </w:pPr>
    </w:p>
    <w:p w14:paraId="459E5F4D" w14:textId="08B2F63C" w:rsidR="007426BB" w:rsidRPr="00C14BD6" w:rsidRDefault="007426BB" w:rsidP="00C14BD6">
      <w:pPr>
        <w:rPr>
          <w:rFonts w:ascii="Arial" w:hAnsi="Arial" w:cs="Arial"/>
          <w:sz w:val="22"/>
          <w:szCs w:val="22"/>
        </w:rPr>
      </w:pPr>
      <w:r>
        <w:rPr>
          <w:rFonts w:ascii="Arial" w:hAnsi="Arial" w:cs="Arial"/>
          <w:sz w:val="22"/>
          <w:szCs w:val="22"/>
        </w:rPr>
        <w:br w:type="page"/>
      </w:r>
    </w:p>
    <w:p w14:paraId="69B71E03" w14:textId="38905250" w:rsidR="00C14BD6" w:rsidRDefault="00C14BD6" w:rsidP="00C14BD6">
      <w:pPr>
        <w:pStyle w:val="Header"/>
        <w:pageBreakBefore/>
        <w:jc w:val="right"/>
        <w:rPr>
          <w:sz w:val="22"/>
          <w:szCs w:val="22"/>
        </w:rPr>
      </w:pPr>
      <w:r>
        <w:rPr>
          <w:b/>
          <w:i/>
          <w:sz w:val="22"/>
          <w:szCs w:val="22"/>
        </w:rPr>
        <w:lastRenderedPageBreak/>
        <w:t>Obr. št. 5</w:t>
      </w:r>
    </w:p>
    <w:p w14:paraId="06BA1C4F" w14:textId="1E88BFAB" w:rsidR="007426BB" w:rsidRDefault="007426BB" w:rsidP="006A02F1">
      <w:pPr>
        <w:jc w:val="both"/>
        <w:rPr>
          <w:rFonts w:ascii="Arial" w:hAnsi="Arial" w:cs="Arial"/>
          <w:b/>
          <w:bCs/>
          <w:sz w:val="22"/>
          <w:szCs w:val="22"/>
        </w:rPr>
      </w:pPr>
      <w:r>
        <w:rPr>
          <w:rFonts w:ascii="Arial" w:hAnsi="Arial" w:cs="Arial"/>
          <w:sz w:val="22"/>
          <w:szCs w:val="22"/>
        </w:rPr>
        <w:t xml:space="preserve"> </w:t>
      </w:r>
    </w:p>
    <w:p w14:paraId="2CDCBC9F" w14:textId="6B28F55B" w:rsidR="007426BB" w:rsidRDefault="006A02F1" w:rsidP="007426BB">
      <w:pPr>
        <w:jc w:val="both"/>
        <w:rPr>
          <w:rFonts w:ascii="Arial" w:hAnsi="Arial" w:cs="Arial"/>
          <w:b/>
          <w:bCs/>
          <w:sz w:val="22"/>
          <w:szCs w:val="22"/>
        </w:rPr>
      </w:pPr>
      <w:r>
        <w:rPr>
          <w:rFonts w:ascii="Arial" w:hAnsi="Arial" w:cs="Arial"/>
          <w:b/>
          <w:bCs/>
          <w:sz w:val="22"/>
          <w:szCs w:val="22"/>
        </w:rPr>
        <w:t>_____________________</w:t>
      </w:r>
    </w:p>
    <w:p w14:paraId="2B3CE2E6" w14:textId="7F2DC14F" w:rsidR="007426BB" w:rsidRDefault="006A02F1" w:rsidP="007426BB">
      <w:pPr>
        <w:jc w:val="both"/>
        <w:rPr>
          <w:rFonts w:ascii="Arial" w:hAnsi="Arial" w:cs="Arial"/>
          <w:b/>
          <w:bCs/>
          <w:sz w:val="22"/>
          <w:szCs w:val="22"/>
        </w:rPr>
      </w:pPr>
      <w:r>
        <w:rPr>
          <w:rFonts w:ascii="Arial" w:hAnsi="Arial" w:cs="Arial"/>
          <w:sz w:val="22"/>
          <w:szCs w:val="22"/>
        </w:rPr>
        <w:t>izdajatelj menice)</w:t>
      </w:r>
    </w:p>
    <w:p w14:paraId="0AD26D50" w14:textId="77777777" w:rsidR="00CC1FE3" w:rsidRDefault="00CC1FE3" w:rsidP="007426BB">
      <w:pPr>
        <w:jc w:val="center"/>
        <w:rPr>
          <w:rFonts w:ascii="Arial" w:hAnsi="Arial" w:cs="Arial"/>
          <w:b/>
          <w:bCs/>
          <w:sz w:val="22"/>
          <w:szCs w:val="22"/>
        </w:rPr>
      </w:pPr>
    </w:p>
    <w:p w14:paraId="59D961CD" w14:textId="072AAA42" w:rsidR="007426BB" w:rsidRDefault="007426BB" w:rsidP="007426BB">
      <w:pPr>
        <w:jc w:val="center"/>
        <w:rPr>
          <w:rFonts w:ascii="Arial" w:hAnsi="Arial" w:cs="Arial"/>
          <w:sz w:val="22"/>
          <w:szCs w:val="22"/>
        </w:rPr>
      </w:pPr>
      <w:r>
        <w:rPr>
          <w:rFonts w:ascii="Arial" w:hAnsi="Arial" w:cs="Arial"/>
          <w:b/>
          <w:bCs/>
          <w:sz w:val="22"/>
          <w:szCs w:val="22"/>
        </w:rPr>
        <w:t>MENIČNA IZJAVA</w:t>
      </w:r>
    </w:p>
    <w:p w14:paraId="0389E3EC" w14:textId="77777777" w:rsidR="007426BB" w:rsidRDefault="007426BB" w:rsidP="007426BB">
      <w:pPr>
        <w:jc w:val="center"/>
        <w:rPr>
          <w:rFonts w:ascii="Arial" w:hAnsi="Arial" w:cs="Arial"/>
          <w:sz w:val="22"/>
          <w:szCs w:val="22"/>
        </w:rPr>
      </w:pPr>
    </w:p>
    <w:p w14:paraId="5BF97E2B" w14:textId="72C286E4" w:rsidR="007426BB" w:rsidRDefault="007426BB" w:rsidP="007426BB">
      <w:pPr>
        <w:jc w:val="both"/>
        <w:rPr>
          <w:rFonts w:ascii="Arial" w:hAnsi="Arial" w:cs="Arial"/>
          <w:sz w:val="22"/>
          <w:szCs w:val="22"/>
        </w:rPr>
      </w:pPr>
      <w:r>
        <w:rPr>
          <w:rFonts w:ascii="Arial" w:hAnsi="Arial" w:cs="Arial"/>
          <w:sz w:val="22"/>
          <w:szCs w:val="22"/>
        </w:rPr>
        <w:t xml:space="preserve">Kot izvajalec izročamo naročniku, Varstveno delovni Center Nova Gorica, Klanec 14a, 5250 Solkan, </w:t>
      </w:r>
      <w:r>
        <w:rPr>
          <w:rFonts w:ascii="Arial" w:hAnsi="Arial" w:cs="Arial"/>
          <w:bCs/>
          <w:sz w:val="22"/>
          <w:szCs w:val="22"/>
        </w:rPr>
        <w:t xml:space="preserve">za zavarovanje dobre izvedbe pogodbenih obveznosti </w:t>
      </w:r>
      <w:r>
        <w:rPr>
          <w:rFonts w:ascii="Arial" w:hAnsi="Arial" w:cs="Arial"/>
          <w:sz w:val="22"/>
          <w:szCs w:val="22"/>
        </w:rPr>
        <w:t>po ponudbi _______________________ za »Prevoze uporabnikov VDC NOVA GORICA</w:t>
      </w:r>
      <w:r w:rsidR="00C14BD6">
        <w:rPr>
          <w:rFonts w:ascii="Arial" w:hAnsi="Arial" w:cs="Arial"/>
          <w:sz w:val="22"/>
          <w:szCs w:val="22"/>
        </w:rPr>
        <w:t xml:space="preserve"> za obdobje 4 let</w:t>
      </w:r>
      <w:r>
        <w:rPr>
          <w:rFonts w:ascii="Arial" w:hAnsi="Arial" w:cs="Arial"/>
          <w:sz w:val="22"/>
          <w:szCs w:val="22"/>
        </w:rPr>
        <w:t>«</w:t>
      </w:r>
      <w:r>
        <w:rPr>
          <w:rFonts w:ascii="Arial" w:hAnsi="Arial" w:cs="Arial"/>
          <w:bCs/>
          <w:sz w:val="22"/>
          <w:szCs w:val="22"/>
        </w:rPr>
        <w:t xml:space="preserve">, </w:t>
      </w:r>
      <w:r>
        <w:rPr>
          <w:rFonts w:ascii="Arial" w:hAnsi="Arial" w:cs="Arial"/>
          <w:sz w:val="22"/>
          <w:szCs w:val="22"/>
        </w:rPr>
        <w:t xml:space="preserve">na osnovi javnega razpisa, objavljenega na Portalu javnih naročil dne __________ pod št. _________ tri bianco menice, na kateri je podpisana pooblaščena oseba: </w:t>
      </w:r>
    </w:p>
    <w:p w14:paraId="0D6A229F" w14:textId="77777777" w:rsidR="007426BB" w:rsidRDefault="007426BB" w:rsidP="007426BB">
      <w:pPr>
        <w:jc w:val="both"/>
        <w:rPr>
          <w:rFonts w:ascii="Arial" w:hAnsi="Arial" w:cs="Arial"/>
          <w:sz w:val="22"/>
          <w:szCs w:val="22"/>
        </w:rPr>
      </w:pPr>
    </w:p>
    <w:p w14:paraId="3BBEEFED" w14:textId="77777777" w:rsidR="007426BB" w:rsidRDefault="007426BB" w:rsidP="007426BB">
      <w:pPr>
        <w:jc w:val="both"/>
        <w:rPr>
          <w:rFonts w:ascii="Arial" w:hAnsi="Arial" w:cs="Arial"/>
          <w:sz w:val="22"/>
          <w:szCs w:val="22"/>
        </w:rPr>
      </w:pPr>
    </w:p>
    <w:p w14:paraId="2707197C" w14:textId="77777777" w:rsidR="007426BB" w:rsidRDefault="007426BB" w:rsidP="007426BB">
      <w:pPr>
        <w:jc w:val="both"/>
        <w:rPr>
          <w:rFonts w:ascii="Arial" w:hAnsi="Arial" w:cs="Arial"/>
          <w:sz w:val="22"/>
          <w:szCs w:val="22"/>
        </w:rPr>
      </w:pPr>
      <w:r>
        <w:rPr>
          <w:rFonts w:ascii="Arial" w:hAnsi="Arial" w:cs="Arial"/>
          <w:sz w:val="22"/>
          <w:szCs w:val="22"/>
        </w:rPr>
        <w:t xml:space="preserve">______________________________kot______________ ______________________ </w:t>
      </w:r>
    </w:p>
    <w:p w14:paraId="56698156" w14:textId="77777777" w:rsidR="007426BB" w:rsidRDefault="007426BB" w:rsidP="007426BB">
      <w:pPr>
        <w:ind w:left="708" w:firstLine="708"/>
        <w:jc w:val="both"/>
        <w:rPr>
          <w:rFonts w:ascii="Arial" w:hAnsi="Arial" w:cs="Arial"/>
          <w:sz w:val="22"/>
          <w:szCs w:val="22"/>
        </w:rPr>
      </w:pPr>
      <w:r>
        <w:rPr>
          <w:rFonts w:ascii="Arial" w:hAnsi="Arial" w:cs="Arial"/>
          <w:sz w:val="22"/>
          <w:szCs w:val="22"/>
        </w:rPr>
        <w:t xml:space="preserve">(ime in priimek) </w:t>
      </w:r>
      <w:r>
        <w:rPr>
          <w:rFonts w:ascii="Arial" w:hAnsi="Arial" w:cs="Arial"/>
          <w:sz w:val="22"/>
          <w:szCs w:val="22"/>
        </w:rPr>
        <w:tab/>
      </w:r>
      <w:r>
        <w:rPr>
          <w:rFonts w:ascii="Arial" w:hAnsi="Arial" w:cs="Arial"/>
          <w:sz w:val="22"/>
          <w:szCs w:val="22"/>
        </w:rPr>
        <w:tab/>
        <w:t xml:space="preserve">   (funkcija) </w:t>
      </w:r>
      <w:r>
        <w:rPr>
          <w:rFonts w:ascii="Arial" w:hAnsi="Arial" w:cs="Arial"/>
          <w:sz w:val="22"/>
          <w:szCs w:val="22"/>
        </w:rPr>
        <w:tab/>
      </w:r>
      <w:r>
        <w:rPr>
          <w:rFonts w:ascii="Arial" w:hAnsi="Arial" w:cs="Arial"/>
          <w:sz w:val="22"/>
          <w:szCs w:val="22"/>
        </w:rPr>
        <w:tab/>
        <w:t xml:space="preserve">   (podpis) </w:t>
      </w:r>
    </w:p>
    <w:p w14:paraId="2893B189" w14:textId="77777777" w:rsidR="007426BB" w:rsidRDefault="007426BB" w:rsidP="007426BB">
      <w:pPr>
        <w:ind w:left="708" w:firstLine="708"/>
        <w:jc w:val="both"/>
        <w:rPr>
          <w:rFonts w:ascii="Arial" w:hAnsi="Arial" w:cs="Arial"/>
          <w:sz w:val="22"/>
          <w:szCs w:val="22"/>
        </w:rPr>
      </w:pPr>
    </w:p>
    <w:p w14:paraId="450EA0D2" w14:textId="77777777" w:rsidR="007426BB" w:rsidRDefault="007426BB" w:rsidP="007426BB">
      <w:pPr>
        <w:ind w:left="708" w:firstLine="708"/>
        <w:jc w:val="both"/>
        <w:rPr>
          <w:rFonts w:ascii="Arial" w:hAnsi="Arial" w:cs="Arial"/>
          <w:sz w:val="22"/>
          <w:szCs w:val="22"/>
        </w:rPr>
      </w:pPr>
    </w:p>
    <w:p w14:paraId="5D3C8023" w14:textId="77777777" w:rsidR="007426BB" w:rsidRDefault="007426BB" w:rsidP="007426BB">
      <w:pPr>
        <w:jc w:val="both"/>
        <w:rPr>
          <w:rFonts w:ascii="Arial" w:hAnsi="Arial" w:cs="Arial"/>
          <w:sz w:val="22"/>
          <w:szCs w:val="22"/>
        </w:rPr>
      </w:pPr>
      <w:r>
        <w:rPr>
          <w:rFonts w:ascii="Arial" w:hAnsi="Arial" w:cs="Arial"/>
          <w:sz w:val="22"/>
          <w:szCs w:val="22"/>
        </w:rPr>
        <w:t xml:space="preserve">V skladu s pogodbo ___________________________________________________ (naziv pogodbe, številka pogodbe, datum – izpolni se naknadno v primeru oddaje naročila) je izvajalec dolžan opraviti dela, ki so razvidna iz razpisne dokumentacije in so sestavni del pogodbe v kvaliteti, količini in rokih kot je dogovorjeno v pogodbi. </w:t>
      </w:r>
    </w:p>
    <w:p w14:paraId="750CB579" w14:textId="77777777" w:rsidR="007426BB" w:rsidRDefault="007426BB" w:rsidP="007426BB">
      <w:pPr>
        <w:jc w:val="both"/>
        <w:rPr>
          <w:rFonts w:ascii="Arial" w:hAnsi="Arial" w:cs="Arial"/>
          <w:sz w:val="22"/>
          <w:szCs w:val="22"/>
        </w:rPr>
      </w:pPr>
    </w:p>
    <w:p w14:paraId="039ADF58" w14:textId="77777777" w:rsidR="007426BB" w:rsidRDefault="007426BB" w:rsidP="007426BB">
      <w:pPr>
        <w:jc w:val="both"/>
        <w:rPr>
          <w:rFonts w:ascii="Arial" w:hAnsi="Arial" w:cs="Arial"/>
          <w:sz w:val="22"/>
          <w:szCs w:val="22"/>
        </w:rPr>
      </w:pPr>
      <w:r>
        <w:rPr>
          <w:rFonts w:ascii="Arial" w:hAnsi="Arial" w:cs="Arial"/>
          <w:sz w:val="22"/>
          <w:szCs w:val="22"/>
        </w:rPr>
        <w:t xml:space="preserve">Naročnik lahko unovči bianco menico v primeru, da izvajalec ne izpolni svojih pogodbenih obveznosti v dogovorjeni kvaliteti, količini in rokih. Pravica unovčiti bianco menico obstoji tudi v primeru delne izpolnitve obveznosti. </w:t>
      </w:r>
    </w:p>
    <w:p w14:paraId="6776D429" w14:textId="77777777" w:rsidR="007426BB" w:rsidRDefault="007426BB" w:rsidP="007426BB">
      <w:pPr>
        <w:jc w:val="both"/>
        <w:rPr>
          <w:rFonts w:ascii="Arial" w:hAnsi="Arial" w:cs="Arial"/>
          <w:sz w:val="22"/>
          <w:szCs w:val="22"/>
        </w:rPr>
      </w:pPr>
    </w:p>
    <w:p w14:paraId="54B614A4" w14:textId="77777777" w:rsidR="007426BB" w:rsidRDefault="007426BB" w:rsidP="007426BB">
      <w:pPr>
        <w:jc w:val="both"/>
        <w:rPr>
          <w:rFonts w:ascii="Arial" w:hAnsi="Arial" w:cs="Arial"/>
          <w:sz w:val="22"/>
          <w:szCs w:val="22"/>
        </w:rPr>
      </w:pPr>
      <w:r>
        <w:rPr>
          <w:rFonts w:ascii="Arial" w:hAnsi="Arial" w:cs="Arial"/>
          <w:sz w:val="22"/>
          <w:szCs w:val="22"/>
        </w:rPr>
        <w:t xml:space="preserve">Pooblaščamo naročnika, da z vnaprejšnjim obvestilom, izpolni bianco menico do višine 10% ponudbene vrednosti z DDV, za katere smo izbrani, da izpolni vse druge neizpolnjene dele menic s poljubno dospelostjo in besedilom ter da jih sme uporabiti za izterjavo naših obveznosti. </w:t>
      </w:r>
    </w:p>
    <w:p w14:paraId="6842B90F" w14:textId="77777777" w:rsidR="007426BB" w:rsidRDefault="007426BB" w:rsidP="007426BB">
      <w:pPr>
        <w:jc w:val="both"/>
        <w:rPr>
          <w:rFonts w:ascii="Arial" w:hAnsi="Arial" w:cs="Arial"/>
          <w:sz w:val="22"/>
          <w:szCs w:val="22"/>
        </w:rPr>
      </w:pPr>
    </w:p>
    <w:p w14:paraId="62C25A5A" w14:textId="77777777" w:rsidR="007426BB" w:rsidRDefault="007426BB" w:rsidP="007426BB">
      <w:pPr>
        <w:jc w:val="both"/>
        <w:rPr>
          <w:rFonts w:ascii="Arial" w:hAnsi="Arial" w:cs="Arial"/>
          <w:sz w:val="22"/>
          <w:szCs w:val="22"/>
        </w:rPr>
      </w:pPr>
      <w:r>
        <w:rPr>
          <w:rFonts w:ascii="Arial" w:hAnsi="Arial" w:cs="Arial"/>
          <w:sz w:val="22"/>
          <w:szCs w:val="22"/>
        </w:rPr>
        <w:t xml:space="preserve">Menico lahko naročnik izpolni tudi s klavzulo »brez protesta«. </w:t>
      </w:r>
    </w:p>
    <w:p w14:paraId="551109BB" w14:textId="77777777" w:rsidR="007426BB" w:rsidRDefault="007426BB" w:rsidP="007426BB">
      <w:pPr>
        <w:jc w:val="both"/>
        <w:rPr>
          <w:rFonts w:ascii="Arial" w:hAnsi="Arial" w:cs="Arial"/>
          <w:sz w:val="22"/>
          <w:szCs w:val="22"/>
        </w:rPr>
      </w:pPr>
    </w:p>
    <w:p w14:paraId="09AF3F60" w14:textId="77777777" w:rsidR="007426BB" w:rsidRDefault="007426BB" w:rsidP="007426BB">
      <w:pPr>
        <w:jc w:val="both"/>
        <w:rPr>
          <w:rFonts w:ascii="Arial" w:hAnsi="Arial" w:cs="Arial"/>
          <w:sz w:val="22"/>
          <w:szCs w:val="22"/>
        </w:rPr>
      </w:pPr>
      <w:r>
        <w:rPr>
          <w:rFonts w:ascii="Arial" w:hAnsi="Arial" w:cs="Arial"/>
          <w:sz w:val="22"/>
          <w:szCs w:val="22"/>
        </w:rPr>
        <w:t xml:space="preserve">Pooblaščamo naročnika, da menico domicilira pri________________, ki vodi naš TRR račun št. ________________________________ ali pri katerikoli drugi osebi, ki vodi katerikoli drug račun izdajatelja menice, v katerega breme je možno poplačilo te menice v skladu z vsakokrat veljavnimi predpisi. </w:t>
      </w:r>
    </w:p>
    <w:p w14:paraId="231F03B1" w14:textId="77777777" w:rsidR="007426BB" w:rsidRDefault="007426BB" w:rsidP="007426BB">
      <w:pPr>
        <w:jc w:val="both"/>
        <w:rPr>
          <w:rFonts w:ascii="Arial" w:hAnsi="Arial" w:cs="Arial"/>
          <w:sz w:val="22"/>
          <w:szCs w:val="22"/>
        </w:rPr>
      </w:pPr>
    </w:p>
    <w:p w14:paraId="77DD7184" w14:textId="77777777" w:rsidR="007426BB" w:rsidRDefault="007426BB" w:rsidP="007426BB">
      <w:pPr>
        <w:pStyle w:val="BodyText"/>
        <w:rPr>
          <w:rFonts w:ascii="Arial" w:hAnsi="Arial" w:cs="Arial"/>
        </w:rPr>
      </w:pPr>
      <w:r>
        <w:rPr>
          <w:rFonts w:ascii="Arial" w:hAnsi="Arial" w:cs="Arial"/>
        </w:rPr>
        <w:t>V primeru menično pravnega uveljavljanja menic proti nam se vnaprej odrekamo vsem ugovorom proti meničnim plačilnim nalogom.</w:t>
      </w:r>
    </w:p>
    <w:p w14:paraId="0558DB74" w14:textId="77777777" w:rsidR="007426BB" w:rsidRDefault="007426BB" w:rsidP="007426BB">
      <w:pPr>
        <w:jc w:val="both"/>
        <w:rPr>
          <w:rFonts w:ascii="Arial" w:hAnsi="Arial" w:cs="Arial"/>
          <w:sz w:val="22"/>
          <w:szCs w:val="22"/>
        </w:rPr>
      </w:pPr>
    </w:p>
    <w:p w14:paraId="3CE7A66A" w14:textId="77777777" w:rsidR="007426BB" w:rsidRDefault="007426BB" w:rsidP="007426BB">
      <w:pPr>
        <w:jc w:val="both"/>
        <w:rPr>
          <w:rFonts w:ascii="Arial" w:hAnsi="Arial" w:cs="Arial"/>
          <w:sz w:val="22"/>
          <w:szCs w:val="22"/>
        </w:rPr>
      </w:pPr>
      <w:r>
        <w:rPr>
          <w:rFonts w:ascii="Arial" w:hAnsi="Arial" w:cs="Arial"/>
          <w:sz w:val="22"/>
          <w:szCs w:val="22"/>
        </w:rPr>
        <w:t xml:space="preserve">Veljavnost menične izjave je vezana na veljavnost pogodbe do _______ (min. ……) oz. do dokončanja vseh del po pogodbi. </w:t>
      </w:r>
    </w:p>
    <w:p w14:paraId="1DE80FF8" w14:textId="77777777" w:rsidR="007426BB" w:rsidRDefault="007426BB" w:rsidP="007426BB">
      <w:pPr>
        <w:jc w:val="both"/>
        <w:rPr>
          <w:rFonts w:ascii="Arial" w:hAnsi="Arial" w:cs="Arial"/>
          <w:sz w:val="22"/>
          <w:szCs w:val="22"/>
        </w:rPr>
      </w:pPr>
    </w:p>
    <w:p w14:paraId="6AB9604D" w14:textId="77777777" w:rsidR="007426BB" w:rsidRDefault="007426BB" w:rsidP="007426BB">
      <w:pPr>
        <w:jc w:val="both"/>
        <w:rPr>
          <w:rFonts w:ascii="Arial" w:hAnsi="Arial" w:cs="Arial"/>
          <w:sz w:val="22"/>
          <w:szCs w:val="22"/>
        </w:rPr>
      </w:pPr>
      <w:r>
        <w:rPr>
          <w:rFonts w:ascii="Arial" w:hAnsi="Arial" w:cs="Arial"/>
          <w:sz w:val="22"/>
          <w:szCs w:val="22"/>
        </w:rPr>
        <w:t>Za presojanje morebitnih sporov iz tega razmerja je pristojno sodišče Republike Slovenije in se uporablja pravo Republike Slovenije.</w:t>
      </w:r>
    </w:p>
    <w:p w14:paraId="64B0678D" w14:textId="77777777" w:rsidR="007426BB" w:rsidRDefault="007426BB" w:rsidP="007426BB">
      <w:pPr>
        <w:jc w:val="both"/>
        <w:rPr>
          <w:rFonts w:ascii="Arial" w:hAnsi="Arial" w:cs="Arial"/>
          <w:sz w:val="22"/>
          <w:szCs w:val="22"/>
        </w:rPr>
      </w:pPr>
    </w:p>
    <w:p w14:paraId="5E81768B" w14:textId="77777777" w:rsidR="007426BB" w:rsidRDefault="007426BB" w:rsidP="007426BB">
      <w:pPr>
        <w:jc w:val="both"/>
        <w:rPr>
          <w:rFonts w:ascii="Arial" w:hAnsi="Arial" w:cs="Arial"/>
          <w:sz w:val="22"/>
          <w:szCs w:val="22"/>
        </w:rPr>
      </w:pPr>
    </w:p>
    <w:p w14:paraId="27ADA909" w14:textId="77777777" w:rsidR="007426BB" w:rsidRDefault="007426BB" w:rsidP="007426BB">
      <w:pPr>
        <w:ind w:left="4956"/>
        <w:jc w:val="both"/>
        <w:rPr>
          <w:rFonts w:ascii="Arial" w:hAnsi="Arial" w:cs="Arial"/>
          <w:sz w:val="22"/>
          <w:szCs w:val="22"/>
        </w:rPr>
      </w:pPr>
      <w:r>
        <w:rPr>
          <w:rFonts w:ascii="Arial" w:hAnsi="Arial" w:cs="Arial"/>
          <w:sz w:val="22"/>
          <w:szCs w:val="22"/>
        </w:rPr>
        <w:t xml:space="preserve">     IZDAJATELJ MENICE: </w:t>
      </w:r>
    </w:p>
    <w:p w14:paraId="4C3A7F62" w14:textId="77777777" w:rsidR="007426BB" w:rsidRDefault="007426BB" w:rsidP="007426BB">
      <w:pPr>
        <w:ind w:left="5664" w:firstLine="708"/>
        <w:jc w:val="both"/>
        <w:rPr>
          <w:rFonts w:ascii="Arial" w:hAnsi="Arial" w:cs="Arial"/>
          <w:sz w:val="22"/>
          <w:szCs w:val="22"/>
        </w:rPr>
      </w:pPr>
    </w:p>
    <w:p w14:paraId="7B35A685" w14:textId="77777777" w:rsidR="007426BB" w:rsidRDefault="007426BB" w:rsidP="007426BB">
      <w:pPr>
        <w:ind w:left="4248"/>
        <w:jc w:val="both"/>
        <w:rPr>
          <w:rFonts w:ascii="Arial" w:hAnsi="Arial" w:cs="Arial"/>
          <w:sz w:val="22"/>
          <w:szCs w:val="22"/>
        </w:rPr>
      </w:pPr>
      <w:r>
        <w:rPr>
          <w:rFonts w:ascii="Arial" w:hAnsi="Arial" w:cs="Arial"/>
          <w:sz w:val="22"/>
          <w:szCs w:val="22"/>
        </w:rPr>
        <w:t xml:space="preserve">____________________________________ </w:t>
      </w:r>
    </w:p>
    <w:p w14:paraId="544226F0" w14:textId="77777777" w:rsidR="007426BB" w:rsidRDefault="007426BB" w:rsidP="007426BB">
      <w:pPr>
        <w:rPr>
          <w:rFonts w:ascii="Arial" w:hAnsi="Arial" w:cs="Arial"/>
          <w:sz w:val="22"/>
          <w:szCs w:val="22"/>
        </w:rPr>
      </w:pPr>
    </w:p>
    <w:p w14:paraId="08DCB150" w14:textId="77777777" w:rsidR="007426BB" w:rsidRDefault="007426BB" w:rsidP="007426BB">
      <w:pPr>
        <w:rPr>
          <w:rFonts w:ascii="Arial" w:hAnsi="Arial" w:cs="Arial"/>
          <w:sz w:val="22"/>
          <w:szCs w:val="22"/>
        </w:rPr>
      </w:pPr>
    </w:p>
    <w:p w14:paraId="158B01AA" w14:textId="77777777" w:rsidR="007426BB" w:rsidRDefault="007426BB" w:rsidP="007426BB">
      <w:pPr>
        <w:pStyle w:val="Header"/>
        <w:pageBreakBefore/>
        <w:jc w:val="right"/>
        <w:rPr>
          <w:b/>
          <w:sz w:val="22"/>
          <w:szCs w:val="22"/>
        </w:rPr>
      </w:pPr>
      <w:r>
        <w:rPr>
          <w:b/>
          <w:i/>
          <w:sz w:val="22"/>
          <w:szCs w:val="22"/>
        </w:rPr>
        <w:lastRenderedPageBreak/>
        <w:t>Obr. št. 6</w:t>
      </w:r>
    </w:p>
    <w:p w14:paraId="10CB81B2" w14:textId="77777777" w:rsidR="007426BB" w:rsidRDefault="007426BB" w:rsidP="007426BB">
      <w:pPr>
        <w:pStyle w:val="Header"/>
        <w:tabs>
          <w:tab w:val="clear" w:pos="4536"/>
          <w:tab w:val="clear" w:pos="9072"/>
        </w:tabs>
        <w:jc w:val="center"/>
        <w:rPr>
          <w:b/>
          <w:sz w:val="22"/>
          <w:szCs w:val="22"/>
        </w:rPr>
      </w:pPr>
    </w:p>
    <w:p w14:paraId="6A3B4036" w14:textId="77777777" w:rsidR="007426BB" w:rsidRDefault="007426BB" w:rsidP="007426BB">
      <w:pPr>
        <w:pStyle w:val="Header"/>
        <w:tabs>
          <w:tab w:val="clear" w:pos="4536"/>
          <w:tab w:val="clear" w:pos="9072"/>
        </w:tabs>
        <w:jc w:val="center"/>
        <w:rPr>
          <w:sz w:val="22"/>
          <w:szCs w:val="22"/>
        </w:rPr>
      </w:pPr>
      <w:r>
        <w:rPr>
          <w:b/>
          <w:sz w:val="22"/>
          <w:szCs w:val="22"/>
        </w:rPr>
        <w:t>TEHNIČNE ZAHTEVE NAROČNIKA</w:t>
      </w:r>
    </w:p>
    <w:p w14:paraId="7E1B3A72" w14:textId="77777777" w:rsidR="007426BB" w:rsidRDefault="007426BB" w:rsidP="007426BB">
      <w:pPr>
        <w:pStyle w:val="CVITEXT"/>
        <w:tabs>
          <w:tab w:val="left" w:pos="284"/>
        </w:tabs>
        <w:overflowPunct w:val="0"/>
        <w:spacing w:after="0"/>
        <w:rPr>
          <w:rFonts w:ascii="Arial" w:hAnsi="Arial" w:cs="Arial"/>
          <w:sz w:val="22"/>
          <w:szCs w:val="22"/>
        </w:rPr>
      </w:pPr>
    </w:p>
    <w:p w14:paraId="759E17A7" w14:textId="1E16B156" w:rsidR="007426BB" w:rsidRDefault="007426BB" w:rsidP="007426BB">
      <w:pPr>
        <w:jc w:val="both"/>
        <w:rPr>
          <w:rFonts w:ascii="Arial" w:hAnsi="Arial" w:cs="Arial"/>
          <w:sz w:val="22"/>
          <w:szCs w:val="22"/>
        </w:rPr>
      </w:pPr>
      <w:r>
        <w:rPr>
          <w:rFonts w:ascii="Arial" w:hAnsi="Arial" w:cs="Arial"/>
          <w:sz w:val="22"/>
          <w:szCs w:val="22"/>
        </w:rPr>
        <w:t>Naročnik od izbranega ponudnika zahteva, da za izvedbo naročila »Prevozi uporabnikov VDC Nova Gorica</w:t>
      </w:r>
      <w:r w:rsidR="00BF6EC4">
        <w:rPr>
          <w:rFonts w:ascii="Arial" w:hAnsi="Arial" w:cs="Arial"/>
          <w:sz w:val="22"/>
          <w:szCs w:val="22"/>
        </w:rPr>
        <w:t xml:space="preserve"> za obdobje 4 let</w:t>
      </w:r>
      <w:r>
        <w:rPr>
          <w:rFonts w:ascii="Arial" w:hAnsi="Arial" w:cs="Arial"/>
          <w:sz w:val="22"/>
          <w:szCs w:val="22"/>
        </w:rPr>
        <w:t>«:</w:t>
      </w:r>
    </w:p>
    <w:p w14:paraId="4CFE65C4" w14:textId="77777777" w:rsidR="007426BB" w:rsidRDefault="007426BB" w:rsidP="007426BB">
      <w:pPr>
        <w:jc w:val="both"/>
        <w:rPr>
          <w:rFonts w:ascii="Arial" w:hAnsi="Arial" w:cs="Arial"/>
          <w:sz w:val="22"/>
          <w:szCs w:val="22"/>
        </w:rPr>
      </w:pPr>
      <w:r>
        <w:rPr>
          <w:rFonts w:ascii="Arial" w:hAnsi="Arial" w:cs="Arial"/>
          <w:sz w:val="22"/>
          <w:szCs w:val="22"/>
        </w:rPr>
        <w:t>- razpolaga z zadostnim številom usposobljenih voznikov, ki bodo vključeni v prevoze, ter da vsi vozniki izpolnjujejo pogoje, ki jih zahtevajo veljavni predpisi,</w:t>
      </w:r>
      <w:r>
        <w:rPr>
          <w:rFonts w:ascii="Arial" w:hAnsi="Arial" w:cs="Arial"/>
          <w:sz w:val="22"/>
          <w:szCs w:val="22"/>
        </w:rPr>
        <w:br/>
        <w:t xml:space="preserve">- so vsa vozila ponudnika, ki bodo vključena v prevoze, tehnično brezhibna, ustrezno opremljena in izpolnjujejo vse pogoje, ki jih zahtevajo veljavni predpisi za prevoze, ter da bodo v izvajanje prevozov vključena le vozila, ki bodo prilagojena za izvedbo predmeta javnega naročila, </w:t>
      </w:r>
    </w:p>
    <w:p w14:paraId="5692F308" w14:textId="77777777" w:rsidR="007426BB" w:rsidRDefault="007426BB" w:rsidP="007426BB">
      <w:pPr>
        <w:jc w:val="both"/>
        <w:rPr>
          <w:rFonts w:ascii="Arial" w:hAnsi="Arial" w:cs="Arial"/>
          <w:sz w:val="22"/>
          <w:szCs w:val="22"/>
        </w:rPr>
      </w:pPr>
      <w:r>
        <w:rPr>
          <w:rFonts w:ascii="Arial" w:hAnsi="Arial" w:cs="Arial"/>
          <w:sz w:val="22"/>
          <w:szCs w:val="22"/>
        </w:rPr>
        <w:t>- so vsa vozila že ob oddaji ponudbe ustrezno prilagojena potrebam uporabnikov naročnika,</w:t>
      </w:r>
    </w:p>
    <w:p w14:paraId="5E826A26" w14:textId="77777777" w:rsidR="007426BB" w:rsidRDefault="007426BB" w:rsidP="007426BB">
      <w:pPr>
        <w:jc w:val="both"/>
        <w:rPr>
          <w:rFonts w:ascii="Arial" w:hAnsi="Arial" w:cs="Arial"/>
          <w:sz w:val="22"/>
          <w:szCs w:val="22"/>
        </w:rPr>
      </w:pPr>
      <w:r>
        <w:rPr>
          <w:rFonts w:ascii="Arial" w:hAnsi="Arial" w:cs="Arial"/>
          <w:sz w:val="22"/>
          <w:szCs w:val="22"/>
        </w:rPr>
        <w:t>- zagotavlja novejša vozila z emisijskim razredom najmanj EURO 5 ali EURO V ali več in v primeru okvar enakovredna nadomestna vozila,</w:t>
      </w:r>
    </w:p>
    <w:p w14:paraId="4C2F1164" w14:textId="77777777" w:rsidR="007426BB" w:rsidRDefault="007426BB" w:rsidP="007426BB">
      <w:pPr>
        <w:jc w:val="both"/>
        <w:rPr>
          <w:rFonts w:ascii="Arial" w:hAnsi="Arial" w:cs="Arial"/>
          <w:sz w:val="22"/>
          <w:szCs w:val="22"/>
        </w:rPr>
      </w:pPr>
      <w:r>
        <w:rPr>
          <w:rFonts w:ascii="Arial" w:hAnsi="Arial" w:cs="Arial"/>
          <w:sz w:val="22"/>
          <w:szCs w:val="22"/>
        </w:rPr>
        <w:t>- bodo prevoze opravljali vozniki, ki bodo psihofizično sposobni zagotoviti varno in nemoteno izvedbo posameznega prevoza, ter so sposobni zagotoviti ustrezno komunikacijo in imajo primeren odnos do oseb z motnjami v duševnem razvoju oz. do oseb s pridobljeno možgansko poškodbo,</w:t>
      </w:r>
    </w:p>
    <w:p w14:paraId="44BAFE26" w14:textId="77777777" w:rsidR="007426BB" w:rsidRDefault="007426BB" w:rsidP="007426BB">
      <w:pPr>
        <w:jc w:val="both"/>
        <w:rPr>
          <w:rFonts w:ascii="Arial" w:hAnsi="Arial" w:cs="Arial"/>
          <w:sz w:val="22"/>
          <w:szCs w:val="22"/>
        </w:rPr>
      </w:pPr>
      <w:r>
        <w:rPr>
          <w:rFonts w:ascii="Arial" w:hAnsi="Arial" w:cs="Arial"/>
          <w:sz w:val="22"/>
          <w:szCs w:val="22"/>
        </w:rPr>
        <w:t>- bodo vozniki po potrebi nudili fizično pomoč pri vstopu in izstopu uporabnikov storitev,</w:t>
      </w:r>
    </w:p>
    <w:p w14:paraId="54B4C2F5" w14:textId="77777777" w:rsidR="007426BB" w:rsidRDefault="007426BB" w:rsidP="007426BB">
      <w:pPr>
        <w:jc w:val="both"/>
        <w:rPr>
          <w:rFonts w:ascii="Arial" w:hAnsi="Arial" w:cs="Arial"/>
        </w:rPr>
      </w:pPr>
      <w:r>
        <w:rPr>
          <w:rFonts w:ascii="Arial" w:hAnsi="Arial" w:cs="Arial"/>
          <w:sz w:val="22"/>
          <w:szCs w:val="22"/>
        </w:rPr>
        <w:t>- v primeru, da posamezen voznik ne bo imel ustrezne komunikacije in odnosa do uporabnikov storitve ali ne bo nudil potrebne pomoči pri vstopu in izstopu, ga mora izvajalec po opozorilu naročnika zamenjati,</w:t>
      </w:r>
    </w:p>
    <w:p w14:paraId="35A811F6" w14:textId="77777777" w:rsidR="007426BB" w:rsidRDefault="007426BB" w:rsidP="007426BB">
      <w:pPr>
        <w:pStyle w:val="BodyText"/>
        <w:rPr>
          <w:rFonts w:ascii="Arial" w:hAnsi="Arial" w:cs="Arial"/>
          <w:b w:val="0"/>
          <w:bCs w:val="0"/>
        </w:rPr>
      </w:pPr>
      <w:r>
        <w:rPr>
          <w:rFonts w:ascii="Arial" w:hAnsi="Arial" w:cs="Arial"/>
          <w:b w:val="0"/>
          <w:bCs w:val="0"/>
        </w:rPr>
        <w:t>- bodo vozila s katerimi se opravlja predmetne prevoze ves čas v brezhibnem tehničnem stanju ter vedno čista in urejena,</w:t>
      </w:r>
    </w:p>
    <w:p w14:paraId="0BC5E5DC" w14:textId="77777777" w:rsidR="007426BB" w:rsidRDefault="007426BB" w:rsidP="007426BB">
      <w:pPr>
        <w:pStyle w:val="BodyText"/>
        <w:widowControl w:val="0"/>
        <w:rPr>
          <w:rFonts w:ascii="Arial" w:hAnsi="Arial" w:cs="Arial"/>
          <w:b w:val="0"/>
          <w:bCs w:val="0"/>
        </w:rPr>
      </w:pPr>
      <w:r>
        <w:rPr>
          <w:rFonts w:ascii="Arial" w:hAnsi="Arial" w:cs="Arial"/>
          <w:b w:val="0"/>
          <w:bCs w:val="0"/>
        </w:rPr>
        <w:t>- za prevoze, ki se izvajajo v času, ko pričakovana dnevna temperatura preseže 20 stopinj Celzija, zagotavlja klimatizirana vozila.</w:t>
      </w:r>
    </w:p>
    <w:p w14:paraId="420FD415" w14:textId="77777777" w:rsidR="007426BB" w:rsidRPr="00AF01FA" w:rsidRDefault="007426BB" w:rsidP="007426BB">
      <w:pPr>
        <w:pStyle w:val="BodyText"/>
        <w:widowControl w:val="0"/>
        <w:rPr>
          <w:rFonts w:ascii="Arial" w:hAnsi="Arial" w:cs="Arial"/>
          <w:b w:val="0"/>
          <w:bCs w:val="0"/>
        </w:rPr>
      </w:pPr>
      <w:r w:rsidRPr="00AF01FA">
        <w:rPr>
          <w:rFonts w:ascii="Arial" w:hAnsi="Arial" w:cs="Arial"/>
          <w:b w:val="0"/>
          <w:bCs w:val="0"/>
        </w:rPr>
        <w:t>- ponudnik za prevoz uporabnikov zagotavlja primerno opremo vozil: dvižna ploščad ali teleskopska rampa za vstop in izstop oseb na invalidskem vozičku, ALU talna letev za vpenjanje štiri točkovnih varnostnih pasov za pritrditev invalidskih vozičkov, prtljažni prostor, ki zadošča za opravo prevoza zloženih vozičkov, dodatni elementi, ki omogočajo varno vožnjo, izstopanje in vstopanje v vozilo osebam s PMP (ročke, pasovi, nižja stopnica).</w:t>
      </w:r>
    </w:p>
    <w:p w14:paraId="0791FD1A" w14:textId="632D34F5" w:rsidR="007426BB" w:rsidRDefault="007426BB" w:rsidP="007426BB">
      <w:pPr>
        <w:keepLines/>
        <w:spacing w:line="240" w:lineRule="atLeast"/>
        <w:rPr>
          <w:rFonts w:ascii="Arial" w:hAnsi="Arial" w:cs="Arial"/>
          <w:b/>
          <w:sz w:val="22"/>
          <w:szCs w:val="22"/>
        </w:rPr>
      </w:pPr>
    </w:p>
    <w:p w14:paraId="5855888C" w14:textId="77777777" w:rsidR="00CC1FE3" w:rsidRDefault="00CC1FE3" w:rsidP="007426BB">
      <w:pPr>
        <w:keepLines/>
        <w:spacing w:line="240" w:lineRule="atLeast"/>
        <w:rPr>
          <w:rFonts w:ascii="Arial" w:hAnsi="Arial" w:cs="Arial"/>
          <w:b/>
          <w:sz w:val="22"/>
          <w:szCs w:val="22"/>
        </w:rPr>
      </w:pPr>
    </w:p>
    <w:p w14:paraId="06A7733D" w14:textId="77777777" w:rsidR="007426BB" w:rsidRDefault="007426BB" w:rsidP="007426BB">
      <w:pPr>
        <w:pStyle w:val="ListParagraph"/>
        <w:ind w:left="0"/>
        <w:jc w:val="both"/>
        <w:rPr>
          <w:rFonts w:ascii="Arial" w:hAnsi="Arial" w:cs="Arial"/>
        </w:rPr>
      </w:pPr>
      <w:r>
        <w:rPr>
          <w:rFonts w:ascii="Arial" w:hAnsi="Arial" w:cs="Arial"/>
          <w:b/>
          <w:bCs/>
        </w:rPr>
        <w:t>OBRAČUN STORITEV</w:t>
      </w:r>
    </w:p>
    <w:p w14:paraId="60FCA5C1" w14:textId="77777777" w:rsidR="007426BB" w:rsidRDefault="007426BB" w:rsidP="007426BB">
      <w:pPr>
        <w:pStyle w:val="ListParagraph"/>
        <w:spacing w:after="0" w:line="240" w:lineRule="auto"/>
        <w:ind w:left="0"/>
        <w:jc w:val="both"/>
        <w:rPr>
          <w:rFonts w:ascii="Arial" w:hAnsi="Arial" w:cs="Arial"/>
        </w:rPr>
      </w:pPr>
      <w:r>
        <w:rPr>
          <w:rFonts w:ascii="Arial" w:hAnsi="Arial" w:cs="Arial"/>
        </w:rPr>
        <w:t>Ponudnik je seznanjen, da se s</w:t>
      </w:r>
      <w:r w:rsidRPr="00E717A2">
        <w:rPr>
          <w:rFonts w:ascii="Arial" w:hAnsi="Arial" w:cs="Arial"/>
        </w:rPr>
        <w:t>toritve</w:t>
      </w:r>
      <w:r>
        <w:rPr>
          <w:rFonts w:ascii="Arial" w:hAnsi="Arial" w:cs="Arial"/>
        </w:rPr>
        <w:t xml:space="preserve"> prevozov</w:t>
      </w:r>
      <w:r w:rsidRPr="00E717A2">
        <w:rPr>
          <w:rFonts w:ascii="Arial" w:hAnsi="Arial" w:cs="Arial"/>
        </w:rPr>
        <w:t xml:space="preserve"> obračuna</w:t>
      </w:r>
      <w:r>
        <w:rPr>
          <w:rFonts w:ascii="Arial" w:hAnsi="Arial" w:cs="Arial"/>
        </w:rPr>
        <w:t>jo</w:t>
      </w:r>
      <w:r w:rsidRPr="00E717A2">
        <w:rPr>
          <w:rFonts w:ascii="Arial" w:hAnsi="Arial" w:cs="Arial"/>
        </w:rPr>
        <w:t xml:space="preserve"> mesečno</w:t>
      </w:r>
      <w:r>
        <w:rPr>
          <w:rFonts w:ascii="Arial" w:hAnsi="Arial" w:cs="Arial"/>
        </w:rPr>
        <w:t>,</w:t>
      </w:r>
      <w:r w:rsidRPr="00E717A2">
        <w:rPr>
          <w:rFonts w:ascii="Arial" w:hAnsi="Arial" w:cs="Arial"/>
        </w:rPr>
        <w:t xml:space="preserve"> in sicer na podlagi dejanskega števila dni in kilometrov, ko bo posamezni uporabnik prepeljan iz »naslova prevzema« do »naslova dostave dopoldan« oziroma iz »naslova dostave dopoldne« do »naslova dostave popoldne«. Naročnik je z namenom, da bi ponudnik organiziral prevoz uporabnikov skladno z razpoložljivimi resursi in optimizacijo prevozov, izdelal </w:t>
      </w:r>
      <w:r w:rsidRPr="00E717A2">
        <w:rPr>
          <w:rFonts w:ascii="Arial" w:hAnsi="Arial" w:cs="Arial"/>
          <w:b/>
          <w:bCs/>
          <w:u w:val="single"/>
        </w:rPr>
        <w:t>Seznam naslovov</w:t>
      </w:r>
      <w:r w:rsidRPr="00E717A2">
        <w:rPr>
          <w:rFonts w:ascii="Arial" w:hAnsi="Arial" w:cs="Arial"/>
        </w:rPr>
        <w:t xml:space="preserve">. </w:t>
      </w:r>
    </w:p>
    <w:p w14:paraId="576FB89A" w14:textId="77777777" w:rsidR="007426BB" w:rsidRDefault="007426BB" w:rsidP="007426BB">
      <w:pPr>
        <w:pStyle w:val="ListParagraph"/>
        <w:spacing w:after="0" w:line="240" w:lineRule="auto"/>
        <w:ind w:left="0"/>
        <w:jc w:val="both"/>
        <w:rPr>
          <w:rFonts w:ascii="Arial" w:hAnsi="Arial" w:cs="Arial"/>
        </w:rPr>
      </w:pPr>
    </w:p>
    <w:p w14:paraId="7409BD77" w14:textId="77777777" w:rsidR="007426BB" w:rsidRDefault="007426BB" w:rsidP="007426BB">
      <w:pPr>
        <w:pStyle w:val="ListParagraph"/>
        <w:spacing w:after="0" w:line="240" w:lineRule="auto"/>
        <w:ind w:left="0"/>
        <w:jc w:val="both"/>
        <w:rPr>
          <w:rFonts w:ascii="Arial" w:hAnsi="Arial" w:cs="Arial"/>
        </w:rPr>
      </w:pPr>
      <w:r w:rsidRPr="00E717A2">
        <w:rPr>
          <w:rFonts w:ascii="Arial" w:hAnsi="Arial" w:cs="Arial"/>
        </w:rPr>
        <w:t xml:space="preserve">Ponudnik mora podati ceno na kilometer (kilometri so razvidni iz seznama naslovov – obračunani po </w:t>
      </w:r>
      <w:hyperlink r:id="rId9" w:history="1">
        <w:r w:rsidRPr="00E717A2">
          <w:rPr>
            <w:rStyle w:val="Hyperlink"/>
            <w:rFonts w:ascii="Arial" w:hAnsi="Arial" w:cs="Arial"/>
            <w:color w:val="9900FF"/>
          </w:rPr>
          <w:t>www.tocnaura.si/razdalje-med-kraji</w:t>
        </w:r>
      </w:hyperlink>
      <w:r w:rsidRPr="00E717A2">
        <w:rPr>
          <w:rFonts w:ascii="Arial" w:hAnsi="Arial" w:cs="Arial"/>
        </w:rPr>
        <w:t>)</w:t>
      </w:r>
      <w:r>
        <w:rPr>
          <w:rFonts w:ascii="Arial" w:hAnsi="Arial" w:cs="Arial"/>
        </w:rPr>
        <w:t>. Podatek, je</w:t>
      </w:r>
      <w:r w:rsidRPr="00E717A2">
        <w:rPr>
          <w:rFonts w:ascii="Arial" w:hAnsi="Arial" w:cs="Arial"/>
        </w:rPr>
        <w:t xml:space="preserve"> neodvis</w:t>
      </w:r>
      <w:r>
        <w:rPr>
          <w:rFonts w:ascii="Arial" w:hAnsi="Arial" w:cs="Arial"/>
        </w:rPr>
        <w:t>e</w:t>
      </w:r>
      <w:r w:rsidRPr="00E717A2">
        <w:rPr>
          <w:rFonts w:ascii="Arial" w:hAnsi="Arial" w:cs="Arial"/>
        </w:rPr>
        <w:t xml:space="preserve">n od načina, kako bo ponudnik dejansko izvajal prevoze uporabnikov in koliko kilometrov bo dejansko prevozil in sicer kot </w:t>
      </w:r>
      <w:r w:rsidRPr="00E717A2">
        <w:rPr>
          <w:rFonts w:ascii="Arial" w:hAnsi="Arial" w:cs="Arial"/>
          <w:b/>
          <w:bCs/>
          <w:u w:val="single"/>
        </w:rPr>
        <w:t>ceno na kilometer</w:t>
      </w:r>
      <w:r w:rsidRPr="00E717A2">
        <w:rPr>
          <w:rFonts w:ascii="Arial" w:hAnsi="Arial" w:cs="Arial"/>
        </w:rPr>
        <w:t xml:space="preserve"> od </w:t>
      </w:r>
      <w:bookmarkStart w:id="17" w:name="_Hlk13485673"/>
      <w:r w:rsidRPr="00E717A2">
        <w:rPr>
          <w:rFonts w:ascii="Arial" w:hAnsi="Arial" w:cs="Arial"/>
        </w:rPr>
        <w:t>»naslova prevzema« do »naslova dostave dopoldan« oziroma od »naslova dostave dopoldan« do »naslova dostave popoldan«</w:t>
      </w:r>
      <w:bookmarkEnd w:id="17"/>
      <w:r w:rsidRPr="00E717A2">
        <w:rPr>
          <w:rFonts w:ascii="Arial" w:hAnsi="Arial" w:cs="Arial"/>
        </w:rPr>
        <w:t xml:space="preserve">. </w:t>
      </w:r>
    </w:p>
    <w:p w14:paraId="34B6700C" w14:textId="77777777" w:rsidR="007426BB" w:rsidRDefault="007426BB" w:rsidP="007426BB">
      <w:pPr>
        <w:pStyle w:val="ListParagraph"/>
        <w:spacing w:after="0" w:line="240" w:lineRule="auto"/>
        <w:ind w:left="0"/>
        <w:jc w:val="both"/>
        <w:rPr>
          <w:rFonts w:ascii="Arial" w:hAnsi="Arial" w:cs="Arial"/>
        </w:rPr>
      </w:pPr>
    </w:p>
    <w:p w14:paraId="55F552E7" w14:textId="77777777" w:rsidR="007426BB" w:rsidRDefault="007426BB" w:rsidP="007426BB">
      <w:pPr>
        <w:pStyle w:val="ListParagraph"/>
        <w:spacing w:after="0" w:line="240" w:lineRule="auto"/>
        <w:ind w:left="0"/>
        <w:jc w:val="both"/>
        <w:rPr>
          <w:rFonts w:ascii="Arial" w:hAnsi="Arial" w:cs="Arial"/>
        </w:rPr>
      </w:pPr>
      <w:r w:rsidRPr="00E717A2">
        <w:rPr>
          <w:rFonts w:ascii="Arial" w:hAnsi="Arial" w:cs="Arial"/>
        </w:rPr>
        <w:t xml:space="preserve">Mesečni obračun se bo za vsakega uporabnika posebej in nato kumulativno za vse uporabnike izvedel na podlagi dejanskega števila dni in števila kilometrov od »naslova prevzema« do »naslova dostave dopoldan« oziroma od »naslova dostave dopoldan« do »naslova dostave popoldan«, zato mora ponudnik voditi seznam uporabnikov, ki jih je na posamezni dan v mesecu pripeljal od »naslova prevzema« do »naslova dostave dopoldan« oziroma od »naslova dostave dopoldan« do »naslova dostave popoldan«, ter na podlagi teh podatkov pripraviti mesečni obračun. </w:t>
      </w:r>
    </w:p>
    <w:p w14:paraId="555F0E49" w14:textId="77777777" w:rsidR="006C59EA" w:rsidRDefault="006C59EA" w:rsidP="007426BB">
      <w:pPr>
        <w:pStyle w:val="ListParagraph"/>
        <w:spacing w:after="0" w:line="240" w:lineRule="auto"/>
        <w:ind w:left="0"/>
        <w:jc w:val="both"/>
        <w:rPr>
          <w:rFonts w:ascii="Arial" w:hAnsi="Arial" w:cs="Arial"/>
        </w:rPr>
      </w:pPr>
    </w:p>
    <w:p w14:paraId="2BBFDC6E" w14:textId="2509A98F" w:rsidR="007426BB" w:rsidRPr="006C59EA" w:rsidRDefault="006C59EA" w:rsidP="007426BB">
      <w:pPr>
        <w:pStyle w:val="ListParagraph"/>
        <w:keepLines/>
        <w:spacing w:after="0" w:line="240" w:lineRule="auto"/>
        <w:ind w:left="0"/>
        <w:jc w:val="both"/>
        <w:rPr>
          <w:rFonts w:ascii="Arial" w:hAnsi="Arial" w:cs="Arial"/>
          <w:b/>
          <w:bCs/>
        </w:rPr>
      </w:pPr>
      <w:r w:rsidRPr="006C59EA">
        <w:rPr>
          <w:rFonts w:ascii="Arial" w:hAnsi="Arial" w:cs="Arial"/>
          <w:b/>
          <w:bCs/>
        </w:rPr>
        <w:t>SEZNAM NASLOVOV</w:t>
      </w:r>
    </w:p>
    <w:tbl>
      <w:tblPr>
        <w:tblpPr w:leftFromText="180" w:rightFromText="180" w:vertAnchor="text" w:horzAnchor="margin" w:tblpY="-1008"/>
        <w:tblW w:w="9917" w:type="dxa"/>
        <w:tblLayout w:type="fixed"/>
        <w:tblCellMar>
          <w:left w:w="70" w:type="dxa"/>
          <w:right w:w="70" w:type="dxa"/>
        </w:tblCellMar>
        <w:tblLook w:val="0000" w:firstRow="0" w:lastRow="0" w:firstColumn="0" w:lastColumn="0" w:noHBand="0" w:noVBand="0"/>
      </w:tblPr>
      <w:tblGrid>
        <w:gridCol w:w="419"/>
        <w:gridCol w:w="1848"/>
        <w:gridCol w:w="1843"/>
        <w:gridCol w:w="2409"/>
        <w:gridCol w:w="1133"/>
        <w:gridCol w:w="1412"/>
        <w:gridCol w:w="853"/>
      </w:tblGrid>
      <w:tr w:rsidR="006C59EA" w14:paraId="7DA9B5E3"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D59BDFD" w14:textId="77777777" w:rsidR="006C59EA" w:rsidRDefault="006C59EA" w:rsidP="006C59EA">
            <w:pPr>
              <w:jc w:val="right"/>
              <w:rPr>
                <w:rFonts w:ascii="Calibri" w:hAnsi="Calibri" w:cs="Calibri"/>
                <w:sz w:val="18"/>
                <w:szCs w:val="18"/>
              </w:rPr>
            </w:pP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6DA4B55" w14:textId="73547E14" w:rsidR="006C59EA" w:rsidRDefault="006C59EA" w:rsidP="006C59EA">
            <w:pPr>
              <w:rPr>
                <w:rFonts w:ascii="Calibri" w:hAnsi="Calibri" w:cs="Calibri"/>
                <w:sz w:val="18"/>
                <w:szCs w:val="18"/>
              </w:rPr>
            </w:pPr>
            <w:r>
              <w:rPr>
                <w:rFonts w:ascii="Calibri" w:hAnsi="Calibri" w:cs="Calibri"/>
                <w:b/>
                <w:bCs/>
                <w:sz w:val="18"/>
                <w:szCs w:val="18"/>
              </w:rPr>
              <w:t>Naslov prevzema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F88CD1A" w14:textId="2BCCE3A9" w:rsidR="006C59EA" w:rsidRDefault="006C59EA" w:rsidP="006C59EA">
            <w:pPr>
              <w:rPr>
                <w:rFonts w:ascii="Calibri" w:hAnsi="Calibri" w:cs="Calibri"/>
                <w:sz w:val="18"/>
                <w:szCs w:val="18"/>
              </w:rPr>
            </w:pPr>
            <w:r>
              <w:rPr>
                <w:rFonts w:ascii="Calibri" w:hAnsi="Calibri" w:cs="Calibri"/>
                <w:b/>
                <w:bCs/>
                <w:sz w:val="18"/>
                <w:szCs w:val="18"/>
              </w:rPr>
              <w:t>Naslov dostave dopoldan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E313462" w14:textId="0A2FC55F" w:rsidR="006C59EA" w:rsidRDefault="006C59EA" w:rsidP="006C59EA">
            <w:pPr>
              <w:rPr>
                <w:rFonts w:ascii="Calibri" w:hAnsi="Calibri" w:cs="Calibri"/>
                <w:sz w:val="18"/>
                <w:szCs w:val="18"/>
              </w:rPr>
            </w:pPr>
            <w:r>
              <w:rPr>
                <w:rFonts w:ascii="Calibri" w:hAnsi="Calibri" w:cs="Calibri"/>
                <w:b/>
                <w:bCs/>
                <w:sz w:val="18"/>
                <w:szCs w:val="18"/>
              </w:rPr>
              <w:t>Naslov dostave popoldan</w:t>
            </w:r>
          </w:p>
        </w:tc>
        <w:tc>
          <w:tcPr>
            <w:tcW w:w="1133" w:type="dxa"/>
            <w:tcBorders>
              <w:top w:val="single" w:sz="4" w:space="0" w:color="000000"/>
              <w:bottom w:val="single" w:sz="4" w:space="0" w:color="000000"/>
            </w:tcBorders>
            <w:shd w:val="clear" w:color="auto" w:fill="auto"/>
          </w:tcPr>
          <w:p w14:paraId="158FA130" w14:textId="77777777" w:rsidR="006C59EA" w:rsidRDefault="006C59EA" w:rsidP="006C59EA">
            <w:pPr>
              <w:jc w:val="center"/>
              <w:rPr>
                <w:rFonts w:ascii="Calibri" w:hAnsi="Calibri" w:cs="Calibri"/>
                <w:b/>
                <w:bCs/>
                <w:sz w:val="18"/>
                <w:szCs w:val="18"/>
              </w:rPr>
            </w:pPr>
          </w:p>
          <w:p w14:paraId="40B3A0EB" w14:textId="42276150" w:rsidR="006C59EA" w:rsidRDefault="006C59EA" w:rsidP="006C59EA">
            <w:pPr>
              <w:jc w:val="center"/>
              <w:rPr>
                <w:rFonts w:ascii="Calibri" w:hAnsi="Calibri" w:cs="Calibri"/>
                <w:sz w:val="18"/>
                <w:szCs w:val="18"/>
              </w:rPr>
            </w:pPr>
            <w:r>
              <w:rPr>
                <w:rFonts w:ascii="Calibri" w:hAnsi="Calibri" w:cs="Calibri"/>
                <w:b/>
                <w:bCs/>
                <w:sz w:val="18"/>
                <w:szCs w:val="18"/>
              </w:rPr>
              <w:t>KM v obe smeri</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6312107" w14:textId="7D84E195" w:rsidR="006C59EA" w:rsidRDefault="006C59EA" w:rsidP="006C59EA">
            <w:pPr>
              <w:jc w:val="center"/>
              <w:rPr>
                <w:rFonts w:ascii="Calibri" w:hAnsi="Calibri" w:cs="Calibri"/>
                <w:sz w:val="18"/>
                <w:szCs w:val="18"/>
              </w:rPr>
            </w:pPr>
            <w:r>
              <w:rPr>
                <w:rFonts w:ascii="Calibri" w:hAnsi="Calibri" w:cs="Calibri"/>
                <w:b/>
                <w:bCs/>
                <w:sz w:val="18"/>
                <w:szCs w:val="18"/>
              </w:rPr>
              <w:t>Prevoz dnevi</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5CCD239" w14:textId="5276D559" w:rsidR="006C59EA" w:rsidRDefault="006C59EA" w:rsidP="006C59EA">
            <w:pPr>
              <w:jc w:val="center"/>
              <w:rPr>
                <w:rFonts w:ascii="Calibri" w:hAnsi="Calibri" w:cs="Calibri"/>
                <w:sz w:val="18"/>
                <w:szCs w:val="18"/>
              </w:rPr>
            </w:pPr>
            <w:r>
              <w:rPr>
                <w:rFonts w:ascii="Calibri" w:hAnsi="Calibri" w:cs="Calibri"/>
                <w:b/>
                <w:bCs/>
                <w:sz w:val="18"/>
                <w:szCs w:val="18"/>
              </w:rPr>
              <w:t>Voziček</w:t>
            </w:r>
          </w:p>
        </w:tc>
      </w:tr>
      <w:tr w:rsidR="006C59EA" w14:paraId="61AE2126" w14:textId="77777777" w:rsidTr="00EE7A42">
        <w:trPr>
          <w:trHeight w:val="288"/>
        </w:trPr>
        <w:tc>
          <w:tcPr>
            <w:tcW w:w="419" w:type="dxa"/>
            <w:tcBorders>
              <w:top w:val="single" w:sz="4" w:space="0" w:color="000000"/>
              <w:left w:val="single" w:sz="4" w:space="0" w:color="000000"/>
              <w:bottom w:val="single" w:sz="8" w:space="0" w:color="auto"/>
              <w:right w:val="single" w:sz="4" w:space="0" w:color="000000"/>
            </w:tcBorders>
            <w:shd w:val="clear" w:color="auto" w:fill="FFFFFF"/>
            <w:vAlign w:val="bottom"/>
          </w:tcPr>
          <w:p w14:paraId="37D871B3" w14:textId="77777777" w:rsidR="006C59EA" w:rsidRDefault="006C59EA" w:rsidP="006C59EA">
            <w:pPr>
              <w:jc w:val="right"/>
              <w:rPr>
                <w:rFonts w:ascii="Calibri" w:hAnsi="Calibri" w:cs="Calibri"/>
                <w:sz w:val="18"/>
                <w:szCs w:val="18"/>
              </w:rPr>
            </w:pPr>
            <w:r>
              <w:rPr>
                <w:rFonts w:ascii="Calibri" w:hAnsi="Calibri" w:cs="Calibri"/>
                <w:sz w:val="18"/>
                <w:szCs w:val="18"/>
              </w:rPr>
              <w:t>1</w:t>
            </w:r>
          </w:p>
        </w:tc>
        <w:tc>
          <w:tcPr>
            <w:tcW w:w="1848" w:type="dxa"/>
            <w:tcBorders>
              <w:top w:val="single" w:sz="4" w:space="0" w:color="000000"/>
              <w:left w:val="single" w:sz="4" w:space="0" w:color="000000"/>
              <w:bottom w:val="single" w:sz="8" w:space="0" w:color="auto"/>
              <w:right w:val="single" w:sz="4" w:space="0" w:color="000000"/>
            </w:tcBorders>
            <w:shd w:val="clear" w:color="auto" w:fill="FFFFFF"/>
            <w:vAlign w:val="bottom"/>
          </w:tcPr>
          <w:p w14:paraId="058EC2B6" w14:textId="77777777" w:rsidR="006C59EA" w:rsidRDefault="006C59EA" w:rsidP="006C59EA">
            <w:pPr>
              <w:rPr>
                <w:rFonts w:ascii="Calibri" w:hAnsi="Calibri" w:cs="Calibri"/>
                <w:sz w:val="18"/>
                <w:szCs w:val="18"/>
              </w:rPr>
            </w:pPr>
            <w:r>
              <w:rPr>
                <w:rFonts w:ascii="Calibri" w:hAnsi="Calibri" w:cs="Calibri"/>
                <w:sz w:val="18"/>
                <w:szCs w:val="18"/>
              </w:rPr>
              <w:t>Laze 27a, Vrtojba</w:t>
            </w:r>
          </w:p>
        </w:tc>
        <w:tc>
          <w:tcPr>
            <w:tcW w:w="1843" w:type="dxa"/>
            <w:tcBorders>
              <w:top w:val="single" w:sz="4" w:space="0" w:color="000000"/>
              <w:left w:val="single" w:sz="4" w:space="0" w:color="000000"/>
              <w:bottom w:val="single" w:sz="8" w:space="0" w:color="auto"/>
              <w:right w:val="single" w:sz="4" w:space="0" w:color="000000"/>
            </w:tcBorders>
            <w:shd w:val="clear" w:color="auto" w:fill="FFFFFF"/>
            <w:vAlign w:val="bottom"/>
          </w:tcPr>
          <w:p w14:paraId="50D07C0F"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8" w:space="0" w:color="auto"/>
              <w:right w:val="single" w:sz="4" w:space="0" w:color="000000"/>
            </w:tcBorders>
            <w:shd w:val="clear" w:color="auto" w:fill="FFFFFF"/>
            <w:vAlign w:val="bottom"/>
          </w:tcPr>
          <w:p w14:paraId="69343146" w14:textId="77777777" w:rsidR="006C59EA" w:rsidRDefault="006C59EA" w:rsidP="006C59EA">
            <w:pPr>
              <w:rPr>
                <w:rFonts w:ascii="Calibri" w:hAnsi="Calibri" w:cs="Calibri"/>
                <w:sz w:val="18"/>
                <w:szCs w:val="18"/>
              </w:rPr>
            </w:pPr>
            <w:r>
              <w:rPr>
                <w:rFonts w:ascii="Calibri" w:hAnsi="Calibri" w:cs="Calibri"/>
                <w:sz w:val="18"/>
                <w:szCs w:val="18"/>
              </w:rPr>
              <w:t>Laze 27a, Vrtojba</w:t>
            </w:r>
          </w:p>
        </w:tc>
        <w:tc>
          <w:tcPr>
            <w:tcW w:w="1133" w:type="dxa"/>
            <w:tcBorders>
              <w:top w:val="single" w:sz="4" w:space="0" w:color="000000"/>
              <w:bottom w:val="single" w:sz="8" w:space="0" w:color="auto"/>
            </w:tcBorders>
            <w:shd w:val="clear" w:color="auto" w:fill="auto"/>
          </w:tcPr>
          <w:p w14:paraId="125344DE" w14:textId="77777777" w:rsidR="006C59EA" w:rsidRDefault="006C59EA" w:rsidP="006C59EA">
            <w:pPr>
              <w:jc w:val="center"/>
              <w:rPr>
                <w:rFonts w:ascii="Calibri" w:hAnsi="Calibri" w:cs="Calibri"/>
                <w:sz w:val="18"/>
                <w:szCs w:val="18"/>
              </w:rPr>
            </w:pPr>
            <w:r>
              <w:rPr>
                <w:rFonts w:ascii="Calibri" w:hAnsi="Calibri" w:cs="Calibri"/>
                <w:sz w:val="18"/>
                <w:szCs w:val="18"/>
              </w:rPr>
              <w:t>15</w:t>
            </w:r>
          </w:p>
        </w:tc>
        <w:tc>
          <w:tcPr>
            <w:tcW w:w="1412" w:type="dxa"/>
            <w:tcBorders>
              <w:top w:val="single" w:sz="4" w:space="0" w:color="000000"/>
              <w:left w:val="single" w:sz="4" w:space="0" w:color="000000"/>
              <w:bottom w:val="single" w:sz="8" w:space="0" w:color="auto"/>
              <w:right w:val="single" w:sz="4" w:space="0" w:color="000000"/>
            </w:tcBorders>
            <w:shd w:val="clear" w:color="auto" w:fill="FFFFFF"/>
            <w:vAlign w:val="bottom"/>
          </w:tcPr>
          <w:p w14:paraId="1F85A47C" w14:textId="77777777" w:rsidR="006C59EA" w:rsidRDefault="006C59EA" w:rsidP="006C59EA">
            <w:pPr>
              <w:jc w:val="center"/>
              <w:rPr>
                <w:rFonts w:ascii="Calibri" w:hAnsi="Calibri" w:cs="Calibri"/>
                <w:sz w:val="18"/>
                <w:szCs w:val="18"/>
              </w:rPr>
            </w:pPr>
            <w:r>
              <w:rPr>
                <w:rFonts w:ascii="Calibri" w:hAnsi="Calibri" w:cs="Calibri"/>
                <w:sz w:val="18"/>
                <w:szCs w:val="18"/>
              </w:rPr>
              <w:t>P,T,S,ČE,PE</w:t>
            </w:r>
          </w:p>
        </w:tc>
        <w:tc>
          <w:tcPr>
            <w:tcW w:w="853" w:type="dxa"/>
            <w:tcBorders>
              <w:top w:val="single" w:sz="4" w:space="0" w:color="000000"/>
              <w:left w:val="single" w:sz="4" w:space="0" w:color="000000"/>
              <w:bottom w:val="single" w:sz="8" w:space="0" w:color="auto"/>
              <w:right w:val="single" w:sz="4" w:space="0" w:color="000000"/>
            </w:tcBorders>
            <w:shd w:val="clear" w:color="auto" w:fill="FFFFFF"/>
            <w:vAlign w:val="bottom"/>
          </w:tcPr>
          <w:p w14:paraId="6503E67C" w14:textId="77777777" w:rsidR="006C59EA" w:rsidRDefault="006C59EA" w:rsidP="006C59EA">
            <w:pPr>
              <w:jc w:val="center"/>
            </w:pPr>
            <w:r>
              <w:rPr>
                <w:rFonts w:ascii="Calibri" w:hAnsi="Calibri" w:cs="Calibri"/>
                <w:sz w:val="18"/>
                <w:szCs w:val="18"/>
              </w:rPr>
              <w:t>Ne</w:t>
            </w:r>
          </w:p>
        </w:tc>
      </w:tr>
      <w:tr w:rsidR="006C59EA" w14:paraId="69CA103D" w14:textId="77777777" w:rsidTr="00EE7A42">
        <w:trPr>
          <w:trHeight w:val="288"/>
        </w:trPr>
        <w:tc>
          <w:tcPr>
            <w:tcW w:w="419" w:type="dxa"/>
            <w:tcBorders>
              <w:top w:val="single" w:sz="8" w:space="0" w:color="auto"/>
              <w:left w:val="single" w:sz="8" w:space="0" w:color="auto"/>
              <w:bottom w:val="single" w:sz="8" w:space="0" w:color="auto"/>
              <w:right w:val="single" w:sz="8" w:space="0" w:color="auto"/>
            </w:tcBorders>
            <w:shd w:val="clear" w:color="auto" w:fill="FFFFFF"/>
            <w:vAlign w:val="bottom"/>
          </w:tcPr>
          <w:p w14:paraId="703AA38A" w14:textId="77777777" w:rsidR="006C59EA" w:rsidRDefault="006C59EA" w:rsidP="006C59EA">
            <w:pPr>
              <w:jc w:val="right"/>
              <w:rPr>
                <w:rFonts w:ascii="Calibri" w:hAnsi="Calibri" w:cs="Calibri"/>
                <w:sz w:val="18"/>
                <w:szCs w:val="18"/>
              </w:rPr>
            </w:pPr>
            <w:r>
              <w:rPr>
                <w:rFonts w:ascii="Calibri" w:hAnsi="Calibri" w:cs="Calibri"/>
                <w:sz w:val="18"/>
                <w:szCs w:val="18"/>
              </w:rPr>
              <w:t>2</w:t>
            </w:r>
          </w:p>
        </w:tc>
        <w:tc>
          <w:tcPr>
            <w:tcW w:w="1848" w:type="dxa"/>
            <w:tcBorders>
              <w:top w:val="single" w:sz="8" w:space="0" w:color="auto"/>
              <w:left w:val="single" w:sz="8" w:space="0" w:color="auto"/>
              <w:bottom w:val="single" w:sz="8" w:space="0" w:color="auto"/>
              <w:right w:val="single" w:sz="8" w:space="0" w:color="auto"/>
            </w:tcBorders>
            <w:shd w:val="clear" w:color="auto" w:fill="FFFFFF"/>
            <w:vAlign w:val="bottom"/>
          </w:tcPr>
          <w:p w14:paraId="14A0E530" w14:textId="77777777" w:rsidR="006C59EA" w:rsidRDefault="006C59EA" w:rsidP="006C59EA">
            <w:pPr>
              <w:rPr>
                <w:rFonts w:ascii="Calibri" w:hAnsi="Calibri" w:cs="Calibri"/>
                <w:sz w:val="18"/>
                <w:szCs w:val="18"/>
              </w:rPr>
            </w:pPr>
            <w:r>
              <w:rPr>
                <w:rFonts w:ascii="Calibri" w:hAnsi="Calibri" w:cs="Calibri"/>
                <w:sz w:val="18"/>
                <w:szCs w:val="18"/>
              </w:rPr>
              <w:t>Ul. Angela Besednjaka 12, NG</w:t>
            </w:r>
          </w:p>
        </w:tc>
        <w:tc>
          <w:tcPr>
            <w:tcW w:w="1843" w:type="dxa"/>
            <w:tcBorders>
              <w:top w:val="single" w:sz="8" w:space="0" w:color="auto"/>
              <w:left w:val="single" w:sz="8" w:space="0" w:color="auto"/>
              <w:bottom w:val="single" w:sz="8" w:space="0" w:color="auto"/>
              <w:right w:val="single" w:sz="8" w:space="0" w:color="auto"/>
            </w:tcBorders>
            <w:shd w:val="clear" w:color="auto" w:fill="FFFFFF"/>
            <w:vAlign w:val="bottom"/>
          </w:tcPr>
          <w:p w14:paraId="7B85263F"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8" w:space="0" w:color="auto"/>
              <w:left w:val="single" w:sz="8" w:space="0" w:color="auto"/>
              <w:bottom w:val="single" w:sz="8" w:space="0" w:color="auto"/>
              <w:right w:val="single" w:sz="8" w:space="0" w:color="auto"/>
            </w:tcBorders>
            <w:shd w:val="clear" w:color="auto" w:fill="FFFFFF"/>
            <w:vAlign w:val="bottom"/>
          </w:tcPr>
          <w:p w14:paraId="3E19277D" w14:textId="77777777" w:rsidR="006C59EA" w:rsidRDefault="006C59EA" w:rsidP="006C59EA">
            <w:pPr>
              <w:rPr>
                <w:rFonts w:ascii="Calibri" w:hAnsi="Calibri" w:cs="Calibri"/>
                <w:sz w:val="18"/>
                <w:szCs w:val="18"/>
              </w:rPr>
            </w:pPr>
            <w:r>
              <w:rPr>
                <w:rFonts w:ascii="Calibri" w:hAnsi="Calibri" w:cs="Calibri"/>
                <w:sz w:val="18"/>
                <w:szCs w:val="18"/>
              </w:rPr>
              <w:t>Ul. Angela Besednjaka 12, N. Gorica</w:t>
            </w:r>
          </w:p>
        </w:tc>
        <w:tc>
          <w:tcPr>
            <w:tcW w:w="1133" w:type="dxa"/>
            <w:tcBorders>
              <w:top w:val="single" w:sz="8" w:space="0" w:color="auto"/>
              <w:left w:val="single" w:sz="8" w:space="0" w:color="auto"/>
              <w:bottom w:val="single" w:sz="8" w:space="0" w:color="auto"/>
              <w:right w:val="single" w:sz="8" w:space="0" w:color="auto"/>
            </w:tcBorders>
            <w:shd w:val="clear" w:color="auto" w:fill="auto"/>
          </w:tcPr>
          <w:p w14:paraId="660CAFC3" w14:textId="77777777" w:rsidR="006C59EA" w:rsidRDefault="006C59EA" w:rsidP="006C59EA">
            <w:pPr>
              <w:jc w:val="center"/>
              <w:rPr>
                <w:rFonts w:ascii="Calibri" w:hAnsi="Calibri" w:cs="Calibri"/>
                <w:sz w:val="18"/>
                <w:szCs w:val="18"/>
              </w:rPr>
            </w:pPr>
            <w:r>
              <w:rPr>
                <w:rFonts w:ascii="Calibri" w:hAnsi="Calibri" w:cs="Calibri"/>
                <w:sz w:val="18"/>
                <w:szCs w:val="18"/>
              </w:rPr>
              <w:t>7,2</w:t>
            </w:r>
          </w:p>
        </w:tc>
        <w:tc>
          <w:tcPr>
            <w:tcW w:w="1412" w:type="dxa"/>
            <w:tcBorders>
              <w:top w:val="single" w:sz="8" w:space="0" w:color="auto"/>
              <w:left w:val="single" w:sz="8" w:space="0" w:color="auto"/>
              <w:bottom w:val="single" w:sz="8" w:space="0" w:color="auto"/>
              <w:right w:val="single" w:sz="8" w:space="0" w:color="auto"/>
            </w:tcBorders>
            <w:shd w:val="clear" w:color="auto" w:fill="FFFFFF"/>
            <w:vAlign w:val="bottom"/>
          </w:tcPr>
          <w:p w14:paraId="0FBFC560" w14:textId="77777777" w:rsidR="006C59EA" w:rsidRDefault="006C59EA" w:rsidP="006C59EA">
            <w:pPr>
              <w:jc w:val="center"/>
              <w:rPr>
                <w:rFonts w:ascii="Calibri" w:hAnsi="Calibri" w:cs="Calibri"/>
                <w:sz w:val="18"/>
                <w:szCs w:val="18"/>
              </w:rPr>
            </w:pPr>
            <w:r>
              <w:rPr>
                <w:rFonts w:ascii="Calibri" w:hAnsi="Calibri" w:cs="Calibri"/>
                <w:sz w:val="18"/>
                <w:szCs w:val="18"/>
              </w:rPr>
              <w:t>P,T,S,Č</w:t>
            </w:r>
          </w:p>
        </w:tc>
        <w:tc>
          <w:tcPr>
            <w:tcW w:w="853" w:type="dxa"/>
            <w:tcBorders>
              <w:top w:val="single" w:sz="8" w:space="0" w:color="auto"/>
              <w:left w:val="single" w:sz="8" w:space="0" w:color="auto"/>
              <w:bottom w:val="single" w:sz="8" w:space="0" w:color="auto"/>
              <w:right w:val="single" w:sz="8" w:space="0" w:color="auto"/>
            </w:tcBorders>
            <w:shd w:val="clear" w:color="auto" w:fill="FFFFFF"/>
            <w:vAlign w:val="bottom"/>
          </w:tcPr>
          <w:p w14:paraId="4B03BF2D" w14:textId="77777777" w:rsidR="006C59EA" w:rsidRDefault="006C59EA" w:rsidP="006C59EA">
            <w:pPr>
              <w:jc w:val="center"/>
            </w:pPr>
            <w:r>
              <w:rPr>
                <w:rFonts w:ascii="Calibri" w:hAnsi="Calibri" w:cs="Calibri"/>
                <w:sz w:val="18"/>
                <w:szCs w:val="18"/>
              </w:rPr>
              <w:t>Ne</w:t>
            </w:r>
          </w:p>
        </w:tc>
      </w:tr>
      <w:tr w:rsidR="006C59EA" w14:paraId="43AA7AE0" w14:textId="77777777" w:rsidTr="00EE7A42">
        <w:trPr>
          <w:trHeight w:val="288"/>
        </w:trPr>
        <w:tc>
          <w:tcPr>
            <w:tcW w:w="419" w:type="dxa"/>
            <w:tcBorders>
              <w:top w:val="single" w:sz="8" w:space="0" w:color="auto"/>
              <w:left w:val="single" w:sz="4" w:space="0" w:color="000000"/>
              <w:bottom w:val="single" w:sz="4" w:space="0" w:color="000000"/>
              <w:right w:val="single" w:sz="4" w:space="0" w:color="000000"/>
            </w:tcBorders>
            <w:shd w:val="clear" w:color="auto" w:fill="FFFFFF"/>
            <w:vAlign w:val="bottom"/>
          </w:tcPr>
          <w:p w14:paraId="07DDEDC6" w14:textId="77777777" w:rsidR="006C59EA" w:rsidRDefault="006C59EA" w:rsidP="006C59EA">
            <w:pPr>
              <w:jc w:val="right"/>
              <w:rPr>
                <w:rFonts w:ascii="Calibri" w:hAnsi="Calibri" w:cs="Calibri"/>
                <w:sz w:val="18"/>
                <w:szCs w:val="18"/>
              </w:rPr>
            </w:pPr>
            <w:r>
              <w:rPr>
                <w:rFonts w:ascii="Calibri" w:hAnsi="Calibri" w:cs="Calibri"/>
                <w:sz w:val="18"/>
                <w:szCs w:val="18"/>
              </w:rPr>
              <w:t>3</w:t>
            </w:r>
          </w:p>
        </w:tc>
        <w:tc>
          <w:tcPr>
            <w:tcW w:w="1848" w:type="dxa"/>
            <w:tcBorders>
              <w:top w:val="single" w:sz="8" w:space="0" w:color="auto"/>
              <w:left w:val="single" w:sz="4" w:space="0" w:color="000000"/>
              <w:bottom w:val="single" w:sz="4" w:space="0" w:color="000000"/>
              <w:right w:val="single" w:sz="4" w:space="0" w:color="000000"/>
            </w:tcBorders>
            <w:shd w:val="clear" w:color="auto" w:fill="FFFFFF"/>
            <w:vAlign w:val="bottom"/>
          </w:tcPr>
          <w:p w14:paraId="67F770D6" w14:textId="77777777" w:rsidR="006C59EA" w:rsidRDefault="006C59EA" w:rsidP="006C59EA">
            <w:pPr>
              <w:rPr>
                <w:rFonts w:ascii="Calibri" w:hAnsi="Calibri" w:cs="Calibri"/>
                <w:sz w:val="18"/>
                <w:szCs w:val="18"/>
              </w:rPr>
            </w:pPr>
            <w:r>
              <w:rPr>
                <w:rFonts w:ascii="Calibri" w:hAnsi="Calibri" w:cs="Calibri"/>
                <w:sz w:val="18"/>
                <w:szCs w:val="18"/>
              </w:rPr>
              <w:t>Kozana 94, Dobrovo</w:t>
            </w:r>
          </w:p>
        </w:tc>
        <w:tc>
          <w:tcPr>
            <w:tcW w:w="1843" w:type="dxa"/>
            <w:tcBorders>
              <w:top w:val="single" w:sz="8" w:space="0" w:color="auto"/>
              <w:left w:val="single" w:sz="4" w:space="0" w:color="000000"/>
              <w:bottom w:val="single" w:sz="4" w:space="0" w:color="000000"/>
              <w:right w:val="single" w:sz="4" w:space="0" w:color="000000"/>
            </w:tcBorders>
            <w:shd w:val="clear" w:color="auto" w:fill="FFFFFF"/>
            <w:vAlign w:val="bottom"/>
          </w:tcPr>
          <w:p w14:paraId="1AB0AC85"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8" w:space="0" w:color="auto"/>
              <w:left w:val="single" w:sz="4" w:space="0" w:color="000000"/>
              <w:bottom w:val="single" w:sz="4" w:space="0" w:color="000000"/>
              <w:right w:val="single" w:sz="4" w:space="0" w:color="000000"/>
            </w:tcBorders>
            <w:shd w:val="clear" w:color="auto" w:fill="FFFFFF"/>
            <w:vAlign w:val="bottom"/>
          </w:tcPr>
          <w:p w14:paraId="06D71794" w14:textId="77777777" w:rsidR="006C59EA" w:rsidRDefault="006C59EA" w:rsidP="006C59EA">
            <w:pPr>
              <w:rPr>
                <w:rFonts w:ascii="Calibri" w:hAnsi="Calibri" w:cs="Calibri"/>
                <w:sz w:val="18"/>
                <w:szCs w:val="18"/>
              </w:rPr>
            </w:pPr>
            <w:r>
              <w:rPr>
                <w:rFonts w:ascii="Calibri" w:hAnsi="Calibri" w:cs="Calibri"/>
                <w:sz w:val="18"/>
                <w:szCs w:val="18"/>
              </w:rPr>
              <w:t>Ledine 55, Nova Gorica</w:t>
            </w:r>
          </w:p>
        </w:tc>
        <w:tc>
          <w:tcPr>
            <w:tcW w:w="1133" w:type="dxa"/>
            <w:tcBorders>
              <w:top w:val="single" w:sz="8" w:space="0" w:color="auto"/>
              <w:bottom w:val="single" w:sz="4" w:space="0" w:color="000000"/>
            </w:tcBorders>
            <w:shd w:val="clear" w:color="auto" w:fill="auto"/>
          </w:tcPr>
          <w:p w14:paraId="04B03128" w14:textId="77777777" w:rsidR="006C59EA" w:rsidRDefault="006C59EA" w:rsidP="006C59EA">
            <w:pPr>
              <w:jc w:val="center"/>
              <w:rPr>
                <w:rFonts w:ascii="Calibri" w:hAnsi="Calibri" w:cs="Calibri"/>
                <w:sz w:val="18"/>
                <w:szCs w:val="18"/>
              </w:rPr>
            </w:pPr>
            <w:r>
              <w:rPr>
                <w:rFonts w:ascii="Calibri" w:hAnsi="Calibri" w:cs="Calibri"/>
                <w:sz w:val="18"/>
                <w:szCs w:val="18"/>
              </w:rPr>
              <w:t>16,2</w:t>
            </w:r>
          </w:p>
        </w:tc>
        <w:tc>
          <w:tcPr>
            <w:tcW w:w="1412" w:type="dxa"/>
            <w:tcBorders>
              <w:top w:val="single" w:sz="8" w:space="0" w:color="auto"/>
              <w:left w:val="single" w:sz="4" w:space="0" w:color="000000"/>
              <w:bottom w:val="single" w:sz="4" w:space="0" w:color="000000"/>
              <w:right w:val="single" w:sz="4" w:space="0" w:color="000000"/>
            </w:tcBorders>
            <w:shd w:val="clear" w:color="auto" w:fill="FFFFFF"/>
            <w:vAlign w:val="bottom"/>
          </w:tcPr>
          <w:p w14:paraId="765A7B55" w14:textId="77777777" w:rsidR="006C59EA" w:rsidRDefault="006C59EA" w:rsidP="006C59EA">
            <w:pPr>
              <w:jc w:val="center"/>
              <w:rPr>
                <w:rFonts w:ascii="Calibri" w:hAnsi="Calibri" w:cs="Calibri"/>
                <w:sz w:val="18"/>
                <w:szCs w:val="18"/>
              </w:rPr>
            </w:pPr>
            <w:r>
              <w:rPr>
                <w:rFonts w:ascii="Calibri" w:hAnsi="Calibri" w:cs="Calibri"/>
                <w:sz w:val="18"/>
                <w:szCs w:val="18"/>
              </w:rPr>
              <w:t>Vsak 2. pon. in pet.</w:t>
            </w:r>
          </w:p>
        </w:tc>
        <w:tc>
          <w:tcPr>
            <w:tcW w:w="853" w:type="dxa"/>
            <w:tcBorders>
              <w:top w:val="single" w:sz="8" w:space="0" w:color="auto"/>
              <w:left w:val="single" w:sz="4" w:space="0" w:color="000000"/>
              <w:bottom w:val="single" w:sz="4" w:space="0" w:color="000000"/>
              <w:right w:val="single" w:sz="4" w:space="0" w:color="000000"/>
            </w:tcBorders>
            <w:shd w:val="clear" w:color="auto" w:fill="FFFFFF"/>
            <w:vAlign w:val="bottom"/>
          </w:tcPr>
          <w:p w14:paraId="083A67BD" w14:textId="77777777" w:rsidR="006C59EA" w:rsidRDefault="006C59EA" w:rsidP="006C59EA">
            <w:pPr>
              <w:jc w:val="center"/>
            </w:pPr>
            <w:r>
              <w:rPr>
                <w:rFonts w:ascii="Calibri" w:hAnsi="Calibri" w:cs="Calibri"/>
                <w:sz w:val="18"/>
                <w:szCs w:val="18"/>
              </w:rPr>
              <w:t>Ne</w:t>
            </w:r>
          </w:p>
        </w:tc>
      </w:tr>
      <w:tr w:rsidR="006C59EA" w14:paraId="056F6824"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E38CC92" w14:textId="77777777" w:rsidR="006C59EA" w:rsidRDefault="006C59EA" w:rsidP="006C59EA">
            <w:pPr>
              <w:jc w:val="right"/>
              <w:rPr>
                <w:rFonts w:ascii="Calibri" w:hAnsi="Calibri" w:cs="Calibri"/>
                <w:sz w:val="18"/>
                <w:szCs w:val="18"/>
              </w:rPr>
            </w:pPr>
            <w:r>
              <w:rPr>
                <w:rFonts w:ascii="Calibri" w:hAnsi="Calibri" w:cs="Calibri"/>
                <w:sz w:val="18"/>
                <w:szCs w:val="18"/>
              </w:rPr>
              <w:t>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40CFE23" w14:textId="77777777" w:rsidR="006C59EA" w:rsidRDefault="006C59EA" w:rsidP="006C59EA">
            <w:pPr>
              <w:rPr>
                <w:rFonts w:ascii="Calibri" w:hAnsi="Calibri" w:cs="Calibri"/>
                <w:sz w:val="18"/>
                <w:szCs w:val="18"/>
              </w:rPr>
            </w:pPr>
            <w:r>
              <w:rPr>
                <w:rFonts w:ascii="Calibri" w:hAnsi="Calibri" w:cs="Calibri"/>
                <w:sz w:val="18"/>
                <w:szCs w:val="18"/>
              </w:rPr>
              <w:t>Hruševlje 6, Dobrovo</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7E83B7"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D8FFF1D" w14:textId="77777777" w:rsidR="006C59EA" w:rsidRDefault="006C59EA" w:rsidP="006C59EA">
            <w:pPr>
              <w:rPr>
                <w:rFonts w:ascii="Calibri" w:hAnsi="Calibri" w:cs="Calibri"/>
                <w:sz w:val="18"/>
                <w:szCs w:val="18"/>
              </w:rPr>
            </w:pPr>
            <w:r>
              <w:rPr>
                <w:rFonts w:ascii="Calibri" w:hAnsi="Calibri" w:cs="Calibri"/>
                <w:sz w:val="18"/>
                <w:szCs w:val="18"/>
              </w:rPr>
              <w:t>Hruševlje 6, Dobrovo</w:t>
            </w:r>
          </w:p>
        </w:tc>
        <w:tc>
          <w:tcPr>
            <w:tcW w:w="1133" w:type="dxa"/>
            <w:tcBorders>
              <w:top w:val="single" w:sz="4" w:space="0" w:color="000000"/>
              <w:bottom w:val="single" w:sz="4" w:space="0" w:color="000000"/>
            </w:tcBorders>
            <w:shd w:val="clear" w:color="auto" w:fill="auto"/>
          </w:tcPr>
          <w:p w14:paraId="283ACA23" w14:textId="77777777" w:rsidR="006C59EA" w:rsidRDefault="006C59EA" w:rsidP="006C59EA">
            <w:pPr>
              <w:jc w:val="center"/>
              <w:rPr>
                <w:rFonts w:ascii="Calibri" w:hAnsi="Calibri" w:cs="Calibri"/>
                <w:sz w:val="18"/>
                <w:szCs w:val="18"/>
              </w:rPr>
            </w:pPr>
            <w:r>
              <w:rPr>
                <w:rFonts w:ascii="Calibri" w:hAnsi="Calibri" w:cs="Calibri"/>
                <w:sz w:val="18"/>
                <w:szCs w:val="18"/>
              </w:rPr>
              <w:t>42,8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26968F1"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0EBE9A6" w14:textId="77777777" w:rsidR="006C59EA" w:rsidRDefault="006C59EA" w:rsidP="006C59EA">
            <w:pPr>
              <w:jc w:val="center"/>
            </w:pPr>
            <w:r>
              <w:rPr>
                <w:rFonts w:ascii="Calibri" w:hAnsi="Calibri" w:cs="Calibri"/>
                <w:sz w:val="18"/>
                <w:szCs w:val="18"/>
              </w:rPr>
              <w:t>Ne</w:t>
            </w:r>
          </w:p>
        </w:tc>
      </w:tr>
      <w:tr w:rsidR="006C59EA" w14:paraId="4BC58A6F"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DFAD099" w14:textId="77777777" w:rsidR="006C59EA" w:rsidRDefault="006C59EA" w:rsidP="006C59EA">
            <w:pPr>
              <w:jc w:val="right"/>
              <w:rPr>
                <w:rFonts w:ascii="Calibri" w:hAnsi="Calibri" w:cs="Calibri"/>
                <w:sz w:val="18"/>
                <w:szCs w:val="18"/>
              </w:rPr>
            </w:pPr>
            <w:r>
              <w:rPr>
                <w:rFonts w:ascii="Calibri" w:hAnsi="Calibri" w:cs="Calibri"/>
                <w:sz w:val="18"/>
                <w:szCs w:val="18"/>
              </w:rPr>
              <w:t>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A2134CE" w14:textId="77777777" w:rsidR="006C59EA" w:rsidRDefault="006C59EA" w:rsidP="006C59EA">
            <w:pPr>
              <w:rPr>
                <w:rFonts w:ascii="Calibri" w:hAnsi="Calibri" w:cs="Calibri"/>
                <w:sz w:val="18"/>
                <w:szCs w:val="18"/>
              </w:rPr>
            </w:pPr>
            <w:r>
              <w:rPr>
                <w:rFonts w:ascii="Calibri" w:hAnsi="Calibri" w:cs="Calibri"/>
                <w:sz w:val="18"/>
                <w:szCs w:val="18"/>
              </w:rPr>
              <w:t>Plešivo 7a, Dobrovo</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F397A8"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0DD32F" w14:textId="77777777" w:rsidR="006C59EA" w:rsidRDefault="006C59EA" w:rsidP="006C59EA">
            <w:pPr>
              <w:rPr>
                <w:rFonts w:ascii="Calibri" w:hAnsi="Calibri" w:cs="Calibri"/>
                <w:sz w:val="18"/>
                <w:szCs w:val="18"/>
              </w:rPr>
            </w:pPr>
            <w:r>
              <w:rPr>
                <w:rFonts w:ascii="Calibri" w:hAnsi="Calibri" w:cs="Calibri"/>
                <w:sz w:val="18"/>
                <w:szCs w:val="18"/>
              </w:rPr>
              <w:t>/</w:t>
            </w:r>
          </w:p>
        </w:tc>
        <w:tc>
          <w:tcPr>
            <w:tcW w:w="1133" w:type="dxa"/>
            <w:tcBorders>
              <w:top w:val="single" w:sz="4" w:space="0" w:color="000000"/>
              <w:bottom w:val="single" w:sz="4" w:space="0" w:color="000000"/>
            </w:tcBorders>
            <w:shd w:val="clear" w:color="auto" w:fill="auto"/>
          </w:tcPr>
          <w:p w14:paraId="2F6B9308" w14:textId="77777777" w:rsidR="006C59EA" w:rsidRDefault="006C59EA" w:rsidP="006C59EA">
            <w:pPr>
              <w:jc w:val="center"/>
              <w:rPr>
                <w:rFonts w:ascii="Calibri" w:hAnsi="Calibri" w:cs="Calibri"/>
                <w:sz w:val="18"/>
                <w:szCs w:val="18"/>
              </w:rPr>
            </w:pPr>
            <w:r>
              <w:rPr>
                <w:rFonts w:ascii="Calibri" w:hAnsi="Calibri" w:cs="Calibri"/>
                <w:sz w:val="18"/>
                <w:szCs w:val="18"/>
              </w:rPr>
              <w:t>17,9</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CF47565"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9487536" w14:textId="77777777" w:rsidR="006C59EA" w:rsidRDefault="006C59EA" w:rsidP="006C59EA">
            <w:pPr>
              <w:jc w:val="center"/>
            </w:pPr>
            <w:r>
              <w:rPr>
                <w:rFonts w:ascii="Calibri" w:hAnsi="Calibri" w:cs="Calibri"/>
                <w:sz w:val="18"/>
                <w:szCs w:val="18"/>
              </w:rPr>
              <w:t>Ne</w:t>
            </w:r>
          </w:p>
        </w:tc>
      </w:tr>
      <w:tr w:rsidR="006C59EA" w14:paraId="6002B9F5"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45C9ACA" w14:textId="77777777" w:rsidR="006C59EA" w:rsidRDefault="006C59EA" w:rsidP="006C59EA">
            <w:pPr>
              <w:jc w:val="right"/>
              <w:rPr>
                <w:rFonts w:ascii="Calibri" w:hAnsi="Calibri" w:cs="Calibri"/>
                <w:sz w:val="18"/>
                <w:szCs w:val="18"/>
              </w:rPr>
            </w:pPr>
            <w:r>
              <w:rPr>
                <w:rFonts w:ascii="Calibri" w:hAnsi="Calibri" w:cs="Calibri"/>
                <w:sz w:val="18"/>
                <w:szCs w:val="18"/>
              </w:rPr>
              <w:t>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FAB28C0" w14:textId="77777777" w:rsidR="006C59EA" w:rsidRDefault="006C59EA" w:rsidP="006C59EA">
            <w:pPr>
              <w:rPr>
                <w:rFonts w:ascii="Calibri" w:hAnsi="Calibri" w:cs="Calibri"/>
                <w:sz w:val="18"/>
                <w:szCs w:val="18"/>
              </w:rPr>
            </w:pPr>
            <w:r>
              <w:rPr>
                <w:rFonts w:ascii="Calibri" w:hAnsi="Calibri" w:cs="Calibri"/>
                <w:sz w:val="18"/>
                <w:szCs w:val="18"/>
              </w:rPr>
              <w:t>Gornje Cerovo 14, Kojsko</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44720D9"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7C3E92B" w14:textId="77777777" w:rsidR="006C59EA" w:rsidRDefault="006C59EA" w:rsidP="006C59EA">
            <w:pPr>
              <w:rPr>
                <w:rFonts w:ascii="Calibri" w:hAnsi="Calibri" w:cs="Calibri"/>
                <w:sz w:val="18"/>
                <w:szCs w:val="18"/>
              </w:rPr>
            </w:pPr>
            <w:r>
              <w:rPr>
                <w:rFonts w:ascii="Calibri" w:hAnsi="Calibri" w:cs="Calibri"/>
                <w:sz w:val="18"/>
                <w:szCs w:val="18"/>
              </w:rPr>
              <w:t>Gornje Cerovo 14, Kojsko</w:t>
            </w:r>
          </w:p>
        </w:tc>
        <w:tc>
          <w:tcPr>
            <w:tcW w:w="1133" w:type="dxa"/>
            <w:tcBorders>
              <w:top w:val="single" w:sz="4" w:space="0" w:color="000000"/>
              <w:bottom w:val="single" w:sz="4" w:space="0" w:color="000000"/>
            </w:tcBorders>
            <w:shd w:val="clear" w:color="auto" w:fill="auto"/>
          </w:tcPr>
          <w:p w14:paraId="71D4E345" w14:textId="77777777" w:rsidR="006C59EA" w:rsidRDefault="006C59EA" w:rsidP="006C59EA">
            <w:pPr>
              <w:jc w:val="center"/>
              <w:rPr>
                <w:rFonts w:ascii="Calibri" w:hAnsi="Calibri" w:cs="Calibri"/>
                <w:sz w:val="18"/>
                <w:szCs w:val="18"/>
              </w:rPr>
            </w:pPr>
            <w:r>
              <w:rPr>
                <w:rFonts w:ascii="Calibri" w:hAnsi="Calibri" w:cs="Calibri"/>
                <w:sz w:val="18"/>
                <w:szCs w:val="18"/>
              </w:rPr>
              <w:t>28,2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F1FC74E"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12DAAEA" w14:textId="77777777" w:rsidR="006C59EA" w:rsidRDefault="006C59EA" w:rsidP="006C59EA">
            <w:pPr>
              <w:jc w:val="center"/>
            </w:pPr>
            <w:r>
              <w:rPr>
                <w:rFonts w:ascii="Calibri" w:hAnsi="Calibri" w:cs="Calibri"/>
                <w:sz w:val="18"/>
                <w:szCs w:val="18"/>
              </w:rPr>
              <w:t>Ne</w:t>
            </w:r>
          </w:p>
        </w:tc>
      </w:tr>
      <w:tr w:rsidR="006C59EA" w14:paraId="05C91169"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3A4DBDF" w14:textId="77777777" w:rsidR="006C59EA" w:rsidRDefault="006C59EA" w:rsidP="006C59EA">
            <w:pPr>
              <w:jc w:val="right"/>
              <w:rPr>
                <w:rFonts w:ascii="Calibri" w:hAnsi="Calibri" w:cs="Calibri"/>
                <w:sz w:val="18"/>
                <w:szCs w:val="18"/>
              </w:rPr>
            </w:pPr>
            <w:r>
              <w:rPr>
                <w:rFonts w:ascii="Calibri" w:hAnsi="Calibri" w:cs="Calibri"/>
                <w:sz w:val="18"/>
                <w:szCs w:val="18"/>
              </w:rPr>
              <w:t>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693DB1E" w14:textId="77777777" w:rsidR="006C59EA" w:rsidRDefault="006C59EA" w:rsidP="006C59EA">
            <w:pPr>
              <w:rPr>
                <w:rFonts w:ascii="Calibri" w:hAnsi="Calibri" w:cs="Calibri"/>
                <w:sz w:val="18"/>
                <w:szCs w:val="18"/>
              </w:rPr>
            </w:pPr>
            <w:r>
              <w:rPr>
                <w:rFonts w:ascii="Calibri" w:hAnsi="Calibri" w:cs="Calibri"/>
                <w:sz w:val="18"/>
                <w:szCs w:val="18"/>
              </w:rPr>
              <w:t>Klanec 23, Solkan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49F75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A1F46E" w14:textId="77777777" w:rsidR="006C59EA" w:rsidRDefault="006C59EA" w:rsidP="006C59EA">
            <w:pPr>
              <w:rPr>
                <w:rFonts w:ascii="Calibri" w:hAnsi="Calibri" w:cs="Calibri"/>
                <w:sz w:val="18"/>
                <w:szCs w:val="18"/>
              </w:rPr>
            </w:pPr>
            <w:r>
              <w:rPr>
                <w:rFonts w:ascii="Calibri" w:hAnsi="Calibri" w:cs="Calibri"/>
                <w:sz w:val="18"/>
                <w:szCs w:val="18"/>
              </w:rPr>
              <w:t>Klanec 23, Solkan</w:t>
            </w:r>
          </w:p>
        </w:tc>
        <w:tc>
          <w:tcPr>
            <w:tcW w:w="1133" w:type="dxa"/>
            <w:tcBorders>
              <w:top w:val="single" w:sz="4" w:space="0" w:color="000000"/>
              <w:bottom w:val="single" w:sz="4" w:space="0" w:color="000000"/>
            </w:tcBorders>
            <w:shd w:val="clear" w:color="auto" w:fill="auto"/>
          </w:tcPr>
          <w:p w14:paraId="492B1287" w14:textId="77777777" w:rsidR="006C59EA" w:rsidRDefault="006C59EA" w:rsidP="006C59EA">
            <w:pPr>
              <w:jc w:val="center"/>
              <w:rPr>
                <w:rFonts w:ascii="Calibri" w:hAnsi="Calibri" w:cs="Calibri"/>
                <w:sz w:val="18"/>
                <w:szCs w:val="18"/>
              </w:rPr>
            </w:pPr>
            <w:r>
              <w:rPr>
                <w:rFonts w:ascii="Calibri" w:hAnsi="Calibri" w:cs="Calibri"/>
                <w:sz w:val="18"/>
                <w:szCs w:val="18"/>
              </w:rPr>
              <w:t>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72948B"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AB967A0" w14:textId="77777777" w:rsidR="006C59EA" w:rsidRDefault="006C59EA" w:rsidP="006C59EA">
            <w:pPr>
              <w:jc w:val="center"/>
            </w:pPr>
            <w:r>
              <w:rPr>
                <w:rFonts w:ascii="Calibri" w:hAnsi="Calibri" w:cs="Calibri"/>
                <w:sz w:val="18"/>
                <w:szCs w:val="18"/>
              </w:rPr>
              <w:t>Ne</w:t>
            </w:r>
          </w:p>
        </w:tc>
      </w:tr>
      <w:tr w:rsidR="006C59EA" w14:paraId="4EF900AF"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DADAA09" w14:textId="77777777" w:rsidR="006C59EA" w:rsidRDefault="006C59EA" w:rsidP="006C59EA">
            <w:pPr>
              <w:jc w:val="right"/>
              <w:rPr>
                <w:rFonts w:ascii="Calibri" w:hAnsi="Calibri" w:cs="Calibri"/>
                <w:sz w:val="18"/>
                <w:szCs w:val="18"/>
              </w:rPr>
            </w:pPr>
            <w:r>
              <w:rPr>
                <w:rFonts w:ascii="Calibri" w:hAnsi="Calibri" w:cs="Calibri"/>
                <w:sz w:val="18"/>
                <w:szCs w:val="18"/>
              </w:rPr>
              <w:t>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A60DA48" w14:textId="77777777" w:rsidR="006C59EA" w:rsidRDefault="006C59EA" w:rsidP="006C59EA">
            <w:pPr>
              <w:rPr>
                <w:rFonts w:ascii="Calibri" w:hAnsi="Calibri" w:cs="Calibri"/>
                <w:sz w:val="18"/>
                <w:szCs w:val="18"/>
              </w:rPr>
            </w:pPr>
            <w:r>
              <w:rPr>
                <w:rFonts w:ascii="Calibri" w:hAnsi="Calibri" w:cs="Calibri"/>
                <w:sz w:val="18"/>
                <w:szCs w:val="18"/>
              </w:rPr>
              <w:t>Trg Edvarda Kardelja 1, NG</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0A2F324"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569701" w14:textId="77777777" w:rsidR="006C59EA" w:rsidRDefault="006C59EA" w:rsidP="006C59EA">
            <w:pPr>
              <w:rPr>
                <w:rFonts w:ascii="Calibri" w:hAnsi="Calibri" w:cs="Calibri"/>
                <w:sz w:val="18"/>
                <w:szCs w:val="18"/>
              </w:rPr>
            </w:pPr>
            <w:r>
              <w:rPr>
                <w:rFonts w:ascii="Calibri" w:hAnsi="Calibri" w:cs="Calibri"/>
                <w:sz w:val="18"/>
                <w:szCs w:val="18"/>
              </w:rPr>
              <w:t>Trg Edvarda Kardelja 1, N. Gorica</w:t>
            </w:r>
          </w:p>
        </w:tc>
        <w:tc>
          <w:tcPr>
            <w:tcW w:w="1133" w:type="dxa"/>
            <w:tcBorders>
              <w:top w:val="single" w:sz="4" w:space="0" w:color="000000"/>
              <w:bottom w:val="single" w:sz="4" w:space="0" w:color="000000"/>
            </w:tcBorders>
            <w:shd w:val="clear" w:color="auto" w:fill="auto"/>
          </w:tcPr>
          <w:p w14:paraId="12EBBC8F" w14:textId="77777777" w:rsidR="006C59EA" w:rsidRDefault="006C59EA" w:rsidP="006C59EA">
            <w:pPr>
              <w:jc w:val="center"/>
              <w:rPr>
                <w:rFonts w:ascii="Calibri" w:hAnsi="Calibri" w:cs="Calibri"/>
                <w:sz w:val="18"/>
                <w:szCs w:val="18"/>
              </w:rPr>
            </w:pPr>
            <w:r>
              <w:rPr>
                <w:rFonts w:ascii="Calibri" w:hAnsi="Calibri" w:cs="Calibri"/>
                <w:sz w:val="18"/>
                <w:szCs w:val="18"/>
              </w:rPr>
              <w:t>20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8AD8074" w14:textId="77777777" w:rsidR="006C59EA" w:rsidRDefault="006C59EA" w:rsidP="006C59EA">
            <w:pPr>
              <w:jc w:val="center"/>
              <w:rPr>
                <w:rFonts w:ascii="Calibri" w:hAnsi="Calibri" w:cs="Calibri"/>
                <w:sz w:val="18"/>
                <w:szCs w:val="18"/>
              </w:rPr>
            </w:pPr>
            <w:r>
              <w:rPr>
                <w:rFonts w:ascii="Calibri" w:hAnsi="Calibri" w:cs="Calibri"/>
                <w:sz w:val="18"/>
                <w:szCs w:val="18"/>
              </w:rPr>
              <w:t>P,T,Č</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325DF6C" w14:textId="77777777" w:rsidR="006C59EA" w:rsidRDefault="006C59EA" w:rsidP="006C59EA">
            <w:pPr>
              <w:jc w:val="center"/>
            </w:pPr>
            <w:r>
              <w:rPr>
                <w:rFonts w:ascii="Calibri" w:hAnsi="Calibri" w:cs="Calibri"/>
                <w:sz w:val="18"/>
                <w:szCs w:val="18"/>
              </w:rPr>
              <w:t>Ne</w:t>
            </w:r>
          </w:p>
        </w:tc>
      </w:tr>
      <w:tr w:rsidR="006C59EA" w14:paraId="434DF31B"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9C1A3B" w14:textId="77777777" w:rsidR="006C59EA" w:rsidRDefault="006C59EA" w:rsidP="006C59EA">
            <w:pPr>
              <w:jc w:val="right"/>
              <w:rPr>
                <w:rFonts w:ascii="Calibri" w:hAnsi="Calibri" w:cs="Calibri"/>
                <w:sz w:val="18"/>
                <w:szCs w:val="18"/>
              </w:rPr>
            </w:pPr>
            <w:r>
              <w:rPr>
                <w:rFonts w:ascii="Calibri" w:hAnsi="Calibri" w:cs="Calibri"/>
                <w:sz w:val="18"/>
                <w:szCs w:val="18"/>
              </w:rPr>
              <w:t>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CA72F6A" w14:textId="77777777" w:rsidR="006C59EA" w:rsidRDefault="006C59EA" w:rsidP="006C59EA">
            <w:pPr>
              <w:rPr>
                <w:rFonts w:ascii="Calibri" w:hAnsi="Calibri" w:cs="Calibri"/>
                <w:sz w:val="18"/>
                <w:szCs w:val="18"/>
              </w:rPr>
            </w:pPr>
            <w:r>
              <w:rPr>
                <w:rFonts w:ascii="Calibri" w:hAnsi="Calibri" w:cs="Calibri"/>
                <w:sz w:val="18"/>
                <w:szCs w:val="18"/>
              </w:rPr>
              <w:t>Srebrničeva cesta, Rodež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4D2B126"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E2EF20" w14:textId="77777777" w:rsidR="006C59EA" w:rsidRDefault="006C59EA" w:rsidP="006C59EA">
            <w:pPr>
              <w:rPr>
                <w:rFonts w:ascii="Calibri" w:hAnsi="Calibri" w:cs="Calibri"/>
                <w:sz w:val="18"/>
                <w:szCs w:val="18"/>
              </w:rPr>
            </w:pPr>
            <w:r>
              <w:rPr>
                <w:rFonts w:ascii="Calibri" w:hAnsi="Calibri" w:cs="Calibri"/>
                <w:sz w:val="18"/>
                <w:szCs w:val="18"/>
              </w:rPr>
              <w:t>Srebrničeva cesta, Rodež</w:t>
            </w:r>
          </w:p>
        </w:tc>
        <w:tc>
          <w:tcPr>
            <w:tcW w:w="1133" w:type="dxa"/>
            <w:tcBorders>
              <w:top w:val="single" w:sz="4" w:space="0" w:color="000000"/>
              <w:bottom w:val="single" w:sz="4" w:space="0" w:color="000000"/>
            </w:tcBorders>
            <w:shd w:val="clear" w:color="auto" w:fill="auto"/>
          </w:tcPr>
          <w:p w14:paraId="69FC5CD0" w14:textId="77777777" w:rsidR="006C59EA" w:rsidRDefault="006C59EA" w:rsidP="006C59EA">
            <w:pPr>
              <w:jc w:val="center"/>
              <w:rPr>
                <w:rFonts w:ascii="Calibri" w:hAnsi="Calibri" w:cs="Calibri"/>
                <w:sz w:val="18"/>
                <w:szCs w:val="18"/>
              </w:rPr>
            </w:pPr>
            <w:r>
              <w:rPr>
                <w:rFonts w:ascii="Calibri" w:hAnsi="Calibri" w:cs="Calibri"/>
                <w:sz w:val="18"/>
                <w:szCs w:val="18"/>
              </w:rPr>
              <w:t>38,4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1818EA0" w14:textId="77777777" w:rsidR="006C59EA" w:rsidRDefault="006C59EA" w:rsidP="006C59EA">
            <w:pPr>
              <w:jc w:val="center"/>
              <w:rPr>
                <w:rFonts w:ascii="Calibri" w:hAnsi="Calibri" w:cs="Calibri"/>
                <w:sz w:val="18"/>
                <w:szCs w:val="18"/>
              </w:rPr>
            </w:pPr>
            <w:r>
              <w:rPr>
                <w:rFonts w:ascii="Calibri" w:hAnsi="Calibri" w:cs="Calibri"/>
                <w:sz w:val="18"/>
                <w:szCs w:val="18"/>
              </w:rPr>
              <w:t>P,T, Č</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2495BA7" w14:textId="77777777" w:rsidR="006C59EA" w:rsidRDefault="006C59EA" w:rsidP="006C59EA">
            <w:pPr>
              <w:jc w:val="center"/>
            </w:pPr>
            <w:r>
              <w:rPr>
                <w:rFonts w:ascii="Calibri" w:hAnsi="Calibri" w:cs="Calibri"/>
                <w:sz w:val="18"/>
                <w:szCs w:val="18"/>
              </w:rPr>
              <w:t>Ne</w:t>
            </w:r>
          </w:p>
        </w:tc>
      </w:tr>
      <w:tr w:rsidR="006C59EA" w14:paraId="17C12B7B"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07419B1" w14:textId="77777777" w:rsidR="006C59EA" w:rsidRDefault="006C59EA" w:rsidP="006C59EA">
            <w:pPr>
              <w:rPr>
                <w:sz w:val="20"/>
                <w:szCs w:val="20"/>
              </w:rPr>
            </w:pP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10A6EB3" w14:textId="77777777" w:rsidR="006C59EA" w:rsidRDefault="006C59EA" w:rsidP="006C59EA">
            <w:pPr>
              <w:rPr>
                <w:rFonts w:ascii="Calibri" w:hAnsi="Calibri" w:cs="Calibri"/>
                <w:sz w:val="18"/>
                <w:szCs w:val="18"/>
              </w:rPr>
            </w:pPr>
            <w:r>
              <w:rPr>
                <w:rFonts w:ascii="Calibri" w:hAnsi="Calibri" w:cs="Calibri"/>
                <w:sz w:val="18"/>
                <w:szCs w:val="18"/>
              </w:rPr>
              <w:t>Srebrničeva cesta, Rodež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84582E0"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DBA878C" w14:textId="77777777" w:rsidR="006C59EA" w:rsidRDefault="006C59EA" w:rsidP="006C59EA">
            <w:pPr>
              <w:rPr>
                <w:rFonts w:ascii="Calibri" w:hAnsi="Calibri" w:cs="Calibri"/>
                <w:sz w:val="18"/>
                <w:szCs w:val="18"/>
              </w:rPr>
            </w:pPr>
            <w:r>
              <w:rPr>
                <w:rFonts w:ascii="Calibri" w:hAnsi="Calibri" w:cs="Calibri"/>
                <w:sz w:val="18"/>
                <w:szCs w:val="18"/>
              </w:rPr>
              <w:t>Srebrničeva cesta, Rodež</w:t>
            </w:r>
          </w:p>
        </w:tc>
        <w:tc>
          <w:tcPr>
            <w:tcW w:w="1133" w:type="dxa"/>
            <w:tcBorders>
              <w:top w:val="single" w:sz="4" w:space="0" w:color="000000"/>
              <w:bottom w:val="single" w:sz="4" w:space="0" w:color="000000"/>
            </w:tcBorders>
            <w:shd w:val="clear" w:color="auto" w:fill="auto"/>
          </w:tcPr>
          <w:p w14:paraId="47EEB3DD" w14:textId="77777777" w:rsidR="006C59EA" w:rsidRDefault="006C59EA" w:rsidP="006C59EA">
            <w:pPr>
              <w:jc w:val="center"/>
              <w:rPr>
                <w:rFonts w:ascii="Calibri" w:hAnsi="Calibri" w:cs="Calibri"/>
                <w:sz w:val="18"/>
                <w:szCs w:val="18"/>
              </w:rPr>
            </w:pPr>
            <w:r>
              <w:rPr>
                <w:rFonts w:ascii="Calibri" w:hAnsi="Calibri" w:cs="Calibri"/>
                <w:sz w:val="18"/>
                <w:szCs w:val="18"/>
              </w:rPr>
              <w:t>59,4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B77135B" w14:textId="77777777" w:rsidR="006C59EA" w:rsidRDefault="006C59EA" w:rsidP="006C59EA">
            <w:pPr>
              <w:jc w:val="center"/>
              <w:rPr>
                <w:rFonts w:ascii="Calibri" w:hAnsi="Calibri" w:cs="Calibri"/>
                <w:sz w:val="18"/>
                <w:szCs w:val="18"/>
              </w:rPr>
            </w:pPr>
            <w:r>
              <w:rPr>
                <w:rFonts w:ascii="Calibri" w:hAnsi="Calibri" w:cs="Calibri"/>
                <w:sz w:val="18"/>
                <w:szCs w:val="18"/>
              </w:rPr>
              <w:t>S, 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22E5D62" w14:textId="77777777" w:rsidR="006C59EA" w:rsidRDefault="006C59EA" w:rsidP="006C59EA">
            <w:pPr>
              <w:jc w:val="center"/>
              <w:rPr>
                <w:rFonts w:ascii="Calibri" w:hAnsi="Calibri" w:cs="Calibri"/>
                <w:sz w:val="18"/>
                <w:szCs w:val="18"/>
              </w:rPr>
            </w:pPr>
          </w:p>
        </w:tc>
      </w:tr>
      <w:tr w:rsidR="006C59EA" w14:paraId="3454E259"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8ADCDF8" w14:textId="77777777" w:rsidR="006C59EA" w:rsidRDefault="006C59EA" w:rsidP="006C59EA">
            <w:pPr>
              <w:jc w:val="right"/>
              <w:rPr>
                <w:rFonts w:ascii="Calibri" w:hAnsi="Calibri" w:cs="Calibri"/>
                <w:sz w:val="18"/>
                <w:szCs w:val="18"/>
              </w:rPr>
            </w:pPr>
            <w:r>
              <w:rPr>
                <w:rFonts w:ascii="Calibri" w:hAnsi="Calibri" w:cs="Calibri"/>
                <w:sz w:val="18"/>
                <w:szCs w:val="18"/>
              </w:rPr>
              <w:t>10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EC39D73" w14:textId="77777777" w:rsidR="006C59EA" w:rsidRDefault="006C59EA" w:rsidP="006C59EA">
            <w:pPr>
              <w:rPr>
                <w:rFonts w:ascii="Calibri" w:hAnsi="Calibri" w:cs="Calibri"/>
                <w:sz w:val="18"/>
                <w:szCs w:val="18"/>
              </w:rPr>
            </w:pPr>
            <w:r>
              <w:rPr>
                <w:rFonts w:ascii="Calibri" w:hAnsi="Calibri" w:cs="Calibri"/>
                <w:sz w:val="18"/>
                <w:szCs w:val="18"/>
              </w:rPr>
              <w:t>Erjavčeva 18,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7C365E"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3E9C12" w14:textId="77777777" w:rsidR="006C59EA" w:rsidRDefault="006C59EA" w:rsidP="006C59EA">
            <w:pPr>
              <w:rPr>
                <w:rFonts w:ascii="Calibri" w:hAnsi="Calibri" w:cs="Calibri"/>
                <w:sz w:val="18"/>
                <w:szCs w:val="18"/>
              </w:rPr>
            </w:pPr>
            <w:r>
              <w:rPr>
                <w:rFonts w:ascii="Calibri" w:hAnsi="Calibri" w:cs="Calibri"/>
                <w:sz w:val="18"/>
                <w:szCs w:val="18"/>
              </w:rPr>
              <w:t>Erjavčeva 18, Nova Gorica</w:t>
            </w:r>
          </w:p>
        </w:tc>
        <w:tc>
          <w:tcPr>
            <w:tcW w:w="1133" w:type="dxa"/>
            <w:tcBorders>
              <w:top w:val="single" w:sz="4" w:space="0" w:color="000000"/>
              <w:bottom w:val="single" w:sz="4" w:space="0" w:color="000000"/>
            </w:tcBorders>
            <w:shd w:val="clear" w:color="auto" w:fill="auto"/>
          </w:tcPr>
          <w:p w14:paraId="7DF65C44" w14:textId="77777777" w:rsidR="006C59EA" w:rsidRDefault="006C59EA" w:rsidP="006C59EA">
            <w:pPr>
              <w:jc w:val="center"/>
              <w:rPr>
                <w:rFonts w:ascii="Calibri" w:hAnsi="Calibri" w:cs="Calibri"/>
                <w:sz w:val="18"/>
                <w:szCs w:val="18"/>
              </w:rPr>
            </w:pPr>
            <w:r>
              <w:rPr>
                <w:rFonts w:ascii="Calibri" w:hAnsi="Calibri" w:cs="Calibri"/>
                <w:sz w:val="18"/>
                <w:szCs w:val="18"/>
              </w:rPr>
              <w:t>21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F3E951C" w14:textId="77777777" w:rsidR="006C59EA" w:rsidRDefault="006C59EA" w:rsidP="006C59EA">
            <w:pPr>
              <w:jc w:val="center"/>
              <w:rPr>
                <w:rFonts w:ascii="Calibri" w:hAnsi="Calibri" w:cs="Calibri"/>
                <w:sz w:val="18"/>
                <w:szCs w:val="18"/>
              </w:rPr>
            </w:pPr>
            <w:r>
              <w:rPr>
                <w:rFonts w:ascii="Calibri" w:hAnsi="Calibri" w:cs="Calibri"/>
                <w:sz w:val="18"/>
                <w:szCs w:val="18"/>
              </w:rPr>
              <w:t>P</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EEB4F7A" w14:textId="77777777" w:rsidR="006C59EA" w:rsidRDefault="006C59EA" w:rsidP="006C59EA">
            <w:pPr>
              <w:jc w:val="center"/>
            </w:pPr>
            <w:r>
              <w:rPr>
                <w:rFonts w:ascii="Calibri" w:hAnsi="Calibri" w:cs="Calibri"/>
                <w:sz w:val="18"/>
                <w:szCs w:val="18"/>
              </w:rPr>
              <w:t>Ne</w:t>
            </w:r>
          </w:p>
        </w:tc>
      </w:tr>
      <w:tr w:rsidR="006C59EA" w14:paraId="3D5E67A1"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77C40CE" w14:textId="77777777" w:rsidR="006C59EA" w:rsidRDefault="006C59EA" w:rsidP="006C59EA">
            <w:pPr>
              <w:jc w:val="right"/>
              <w:rPr>
                <w:rFonts w:ascii="Calibri" w:hAnsi="Calibri" w:cs="Calibri"/>
                <w:sz w:val="18"/>
                <w:szCs w:val="18"/>
              </w:rPr>
            </w:pPr>
            <w:r>
              <w:rPr>
                <w:rFonts w:ascii="Calibri" w:hAnsi="Calibri" w:cs="Calibri"/>
                <w:sz w:val="18"/>
                <w:szCs w:val="18"/>
              </w:rPr>
              <w:t>11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4CEFBD3" w14:textId="77777777" w:rsidR="006C59EA" w:rsidRDefault="006C59EA" w:rsidP="006C59EA">
            <w:pPr>
              <w:rPr>
                <w:rFonts w:ascii="Calibri" w:hAnsi="Calibri" w:cs="Calibri"/>
                <w:sz w:val="18"/>
                <w:szCs w:val="18"/>
              </w:rPr>
            </w:pPr>
            <w:r>
              <w:rPr>
                <w:rFonts w:ascii="Calibri" w:hAnsi="Calibri" w:cs="Calibri"/>
                <w:sz w:val="18"/>
                <w:szCs w:val="18"/>
              </w:rPr>
              <w:t>Ajševica 16,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39F9118"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B8DE51E" w14:textId="77777777" w:rsidR="006C59EA" w:rsidRDefault="006C59EA" w:rsidP="006C59EA">
            <w:pPr>
              <w:rPr>
                <w:rFonts w:ascii="Calibri" w:hAnsi="Calibri" w:cs="Calibri"/>
                <w:sz w:val="18"/>
                <w:szCs w:val="18"/>
              </w:rPr>
            </w:pPr>
            <w:r>
              <w:rPr>
                <w:rFonts w:ascii="Calibri" w:hAnsi="Calibri" w:cs="Calibri"/>
                <w:sz w:val="18"/>
                <w:szCs w:val="18"/>
              </w:rPr>
              <w:t>Ajševica 16, Nova Gorica</w:t>
            </w:r>
          </w:p>
        </w:tc>
        <w:tc>
          <w:tcPr>
            <w:tcW w:w="1133" w:type="dxa"/>
            <w:tcBorders>
              <w:top w:val="single" w:sz="4" w:space="0" w:color="000000"/>
              <w:bottom w:val="single" w:sz="4" w:space="0" w:color="000000"/>
            </w:tcBorders>
            <w:shd w:val="clear" w:color="auto" w:fill="auto"/>
          </w:tcPr>
          <w:p w14:paraId="2D9B677F" w14:textId="77777777" w:rsidR="006C59EA" w:rsidRDefault="006C59EA" w:rsidP="006C59EA">
            <w:pPr>
              <w:jc w:val="center"/>
              <w:rPr>
                <w:rFonts w:ascii="Calibri" w:hAnsi="Calibri" w:cs="Calibri"/>
                <w:sz w:val="18"/>
                <w:szCs w:val="18"/>
              </w:rPr>
            </w:pPr>
            <w:r>
              <w:rPr>
                <w:rFonts w:ascii="Calibri" w:hAnsi="Calibri" w:cs="Calibri"/>
                <w:sz w:val="18"/>
                <w:szCs w:val="18"/>
              </w:rPr>
              <w:t>14,8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DDE446F"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2F4333D" w14:textId="77777777" w:rsidR="006C59EA" w:rsidRDefault="006C59EA" w:rsidP="006C59EA">
            <w:pPr>
              <w:jc w:val="center"/>
            </w:pPr>
            <w:r>
              <w:rPr>
                <w:rFonts w:ascii="Calibri" w:hAnsi="Calibri" w:cs="Calibri"/>
                <w:sz w:val="18"/>
                <w:szCs w:val="18"/>
              </w:rPr>
              <w:t>Ne</w:t>
            </w:r>
          </w:p>
        </w:tc>
      </w:tr>
      <w:tr w:rsidR="006C59EA" w14:paraId="38C0D8E1"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BA555E" w14:textId="77777777" w:rsidR="006C59EA" w:rsidRDefault="006C59EA" w:rsidP="006C59EA">
            <w:pPr>
              <w:jc w:val="right"/>
              <w:rPr>
                <w:rFonts w:ascii="Calibri" w:hAnsi="Calibri" w:cs="Calibri"/>
                <w:sz w:val="18"/>
                <w:szCs w:val="18"/>
              </w:rPr>
            </w:pPr>
            <w:r>
              <w:rPr>
                <w:rFonts w:ascii="Calibri" w:hAnsi="Calibri" w:cs="Calibri"/>
                <w:sz w:val="18"/>
                <w:szCs w:val="18"/>
              </w:rPr>
              <w:t>12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C69D4BC" w14:textId="77777777" w:rsidR="006C59EA" w:rsidRDefault="006C59EA" w:rsidP="006C59EA">
            <w:pPr>
              <w:rPr>
                <w:rFonts w:ascii="Calibri" w:hAnsi="Calibri" w:cs="Calibri"/>
                <w:sz w:val="18"/>
                <w:szCs w:val="18"/>
              </w:rPr>
            </w:pPr>
            <w:r>
              <w:rPr>
                <w:rFonts w:ascii="Calibri" w:hAnsi="Calibri" w:cs="Calibri"/>
                <w:sz w:val="18"/>
                <w:szCs w:val="18"/>
              </w:rPr>
              <w:t>Preserje 1, Branik</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313051D"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BB81B0D" w14:textId="77777777" w:rsidR="006C59EA" w:rsidRDefault="006C59EA" w:rsidP="006C59EA">
            <w:pPr>
              <w:rPr>
                <w:rFonts w:ascii="Calibri" w:hAnsi="Calibri" w:cs="Calibri"/>
                <w:sz w:val="18"/>
                <w:szCs w:val="18"/>
              </w:rPr>
            </w:pPr>
            <w:r>
              <w:rPr>
                <w:rFonts w:ascii="Calibri" w:hAnsi="Calibri" w:cs="Calibri"/>
                <w:sz w:val="18"/>
                <w:szCs w:val="18"/>
              </w:rPr>
              <w:t>Preserje 1, Branik</w:t>
            </w:r>
          </w:p>
        </w:tc>
        <w:tc>
          <w:tcPr>
            <w:tcW w:w="1133" w:type="dxa"/>
            <w:tcBorders>
              <w:top w:val="single" w:sz="4" w:space="0" w:color="000000"/>
              <w:bottom w:val="single" w:sz="4" w:space="0" w:color="000000"/>
            </w:tcBorders>
            <w:shd w:val="clear" w:color="auto" w:fill="auto"/>
          </w:tcPr>
          <w:p w14:paraId="20F2A2C2" w14:textId="77777777" w:rsidR="006C59EA" w:rsidRDefault="006C59EA" w:rsidP="006C59EA">
            <w:pPr>
              <w:jc w:val="center"/>
              <w:rPr>
                <w:rFonts w:ascii="Calibri" w:hAnsi="Calibri" w:cs="Calibri"/>
                <w:sz w:val="18"/>
                <w:szCs w:val="18"/>
              </w:rPr>
            </w:pPr>
            <w:r>
              <w:rPr>
                <w:rFonts w:ascii="Calibri" w:hAnsi="Calibri" w:cs="Calibri"/>
                <w:sz w:val="18"/>
                <w:szCs w:val="18"/>
              </w:rPr>
              <w:t>40,4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75AA892" w14:textId="77777777" w:rsidR="006C59EA" w:rsidRDefault="006C59EA" w:rsidP="006C59EA">
            <w:pPr>
              <w:jc w:val="center"/>
              <w:rPr>
                <w:rFonts w:ascii="Calibri" w:hAnsi="Calibri" w:cs="Calibri"/>
                <w:sz w:val="18"/>
                <w:szCs w:val="18"/>
              </w:rPr>
            </w:pPr>
            <w:r>
              <w:rPr>
                <w:rFonts w:ascii="Calibri" w:hAnsi="Calibri" w:cs="Calibri"/>
                <w:sz w:val="18"/>
                <w:szCs w:val="18"/>
              </w:rPr>
              <w: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C01B672" w14:textId="77777777" w:rsidR="006C59EA" w:rsidRDefault="006C59EA" w:rsidP="006C59EA">
            <w:pPr>
              <w:jc w:val="center"/>
            </w:pPr>
            <w:r>
              <w:rPr>
                <w:rFonts w:ascii="Calibri" w:hAnsi="Calibri" w:cs="Calibri"/>
                <w:sz w:val="18"/>
                <w:szCs w:val="18"/>
              </w:rPr>
              <w:t>Da</w:t>
            </w:r>
          </w:p>
        </w:tc>
      </w:tr>
      <w:tr w:rsidR="006C59EA" w14:paraId="7E356BFD"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94D02AF" w14:textId="77777777" w:rsidR="006C59EA" w:rsidRDefault="006C59EA" w:rsidP="006C59EA">
            <w:pPr>
              <w:jc w:val="right"/>
              <w:rPr>
                <w:rFonts w:ascii="Calibri" w:hAnsi="Calibri" w:cs="Calibri"/>
                <w:sz w:val="18"/>
                <w:szCs w:val="18"/>
              </w:rPr>
            </w:pPr>
            <w:r>
              <w:rPr>
                <w:rFonts w:ascii="Calibri" w:hAnsi="Calibri" w:cs="Calibri"/>
                <w:sz w:val="18"/>
                <w:szCs w:val="18"/>
              </w:rPr>
              <w:t>13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A6CD055" w14:textId="77777777" w:rsidR="006C59EA" w:rsidRDefault="006C59EA" w:rsidP="006C59EA">
            <w:pPr>
              <w:rPr>
                <w:rFonts w:ascii="Calibri" w:hAnsi="Calibri" w:cs="Calibri"/>
                <w:sz w:val="18"/>
                <w:szCs w:val="18"/>
              </w:rPr>
            </w:pPr>
            <w:r>
              <w:rPr>
                <w:rFonts w:ascii="Calibri" w:hAnsi="Calibri" w:cs="Calibri"/>
                <w:sz w:val="18"/>
                <w:szCs w:val="18"/>
              </w:rPr>
              <w:t>Branik 218, Cvetrož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B814823"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B938E9" w14:textId="77777777" w:rsidR="006C59EA" w:rsidRDefault="006C59EA" w:rsidP="006C59EA">
            <w:pPr>
              <w:rPr>
                <w:rFonts w:ascii="Calibri" w:hAnsi="Calibri" w:cs="Calibri"/>
                <w:sz w:val="18"/>
                <w:szCs w:val="18"/>
              </w:rPr>
            </w:pPr>
            <w:r>
              <w:rPr>
                <w:rFonts w:ascii="Calibri" w:hAnsi="Calibri" w:cs="Calibri"/>
                <w:sz w:val="18"/>
                <w:szCs w:val="18"/>
              </w:rPr>
              <w:t xml:space="preserve">Branik 218, Cvetrož </w:t>
            </w:r>
          </w:p>
        </w:tc>
        <w:tc>
          <w:tcPr>
            <w:tcW w:w="1133" w:type="dxa"/>
            <w:tcBorders>
              <w:top w:val="single" w:sz="4" w:space="0" w:color="000000"/>
              <w:bottom w:val="single" w:sz="4" w:space="0" w:color="000000"/>
            </w:tcBorders>
            <w:shd w:val="clear" w:color="auto" w:fill="auto"/>
          </w:tcPr>
          <w:p w14:paraId="01C92674" w14:textId="77777777" w:rsidR="006C59EA" w:rsidRDefault="006C59EA" w:rsidP="006C59EA">
            <w:pPr>
              <w:jc w:val="center"/>
              <w:rPr>
                <w:rFonts w:ascii="Calibri" w:hAnsi="Calibri" w:cs="Calibri"/>
                <w:sz w:val="18"/>
                <w:szCs w:val="18"/>
              </w:rPr>
            </w:pPr>
            <w:r>
              <w:rPr>
                <w:rFonts w:ascii="Calibri" w:hAnsi="Calibri" w:cs="Calibri"/>
                <w:sz w:val="18"/>
                <w:szCs w:val="18"/>
              </w:rPr>
              <w:t>38,2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CD4E185"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DDC79B2" w14:textId="77777777" w:rsidR="006C59EA" w:rsidRDefault="006C59EA" w:rsidP="006C59EA">
            <w:pPr>
              <w:jc w:val="center"/>
            </w:pPr>
            <w:r>
              <w:rPr>
                <w:rFonts w:ascii="Calibri" w:hAnsi="Calibri" w:cs="Calibri"/>
                <w:sz w:val="18"/>
                <w:szCs w:val="18"/>
              </w:rPr>
              <w:t>Da</w:t>
            </w:r>
          </w:p>
        </w:tc>
      </w:tr>
      <w:tr w:rsidR="006C59EA" w14:paraId="44B2388F"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27CD04E" w14:textId="77777777" w:rsidR="006C59EA" w:rsidRDefault="006C59EA" w:rsidP="006C59EA">
            <w:pPr>
              <w:jc w:val="right"/>
              <w:rPr>
                <w:rFonts w:ascii="Calibri" w:hAnsi="Calibri" w:cs="Calibri"/>
                <w:sz w:val="18"/>
                <w:szCs w:val="18"/>
              </w:rPr>
            </w:pPr>
            <w:r>
              <w:rPr>
                <w:rFonts w:ascii="Calibri" w:hAnsi="Calibri" w:cs="Calibri"/>
                <w:sz w:val="18"/>
                <w:szCs w:val="18"/>
              </w:rPr>
              <w:t>14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5022DD" w14:textId="77777777" w:rsidR="006C59EA" w:rsidRDefault="006C59EA" w:rsidP="006C59EA">
            <w:pPr>
              <w:rPr>
                <w:rFonts w:ascii="Calibri" w:hAnsi="Calibri" w:cs="Calibri"/>
                <w:sz w:val="18"/>
                <w:szCs w:val="18"/>
              </w:rPr>
            </w:pPr>
            <w:r>
              <w:rPr>
                <w:rFonts w:ascii="Calibri" w:hAnsi="Calibri" w:cs="Calibri"/>
                <w:sz w:val="18"/>
                <w:szCs w:val="18"/>
              </w:rPr>
              <w:t>Gradišče nad Prvačino 4, Renče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2567305"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9874E87" w14:textId="77777777" w:rsidR="006C59EA" w:rsidRDefault="006C59EA" w:rsidP="006C59EA">
            <w:pPr>
              <w:rPr>
                <w:rFonts w:ascii="Calibri" w:hAnsi="Calibri" w:cs="Calibri"/>
                <w:sz w:val="18"/>
                <w:szCs w:val="18"/>
              </w:rPr>
            </w:pPr>
            <w:r>
              <w:rPr>
                <w:rFonts w:ascii="Calibri" w:hAnsi="Calibri" w:cs="Calibri"/>
                <w:sz w:val="18"/>
                <w:szCs w:val="18"/>
              </w:rPr>
              <w:t>Gradišče nad Prvačino 4, Renče</w:t>
            </w:r>
          </w:p>
        </w:tc>
        <w:tc>
          <w:tcPr>
            <w:tcW w:w="1133" w:type="dxa"/>
            <w:tcBorders>
              <w:top w:val="single" w:sz="4" w:space="0" w:color="000000"/>
              <w:bottom w:val="single" w:sz="4" w:space="0" w:color="000000"/>
            </w:tcBorders>
            <w:shd w:val="clear" w:color="auto" w:fill="auto"/>
          </w:tcPr>
          <w:p w14:paraId="26DC3E00" w14:textId="77777777" w:rsidR="006C59EA" w:rsidRDefault="006C59EA" w:rsidP="006C59EA">
            <w:pPr>
              <w:jc w:val="center"/>
              <w:rPr>
                <w:rFonts w:ascii="Calibri" w:hAnsi="Calibri" w:cs="Calibri"/>
                <w:sz w:val="18"/>
                <w:szCs w:val="18"/>
              </w:rPr>
            </w:pPr>
            <w:r>
              <w:rPr>
                <w:rFonts w:ascii="Calibri" w:hAnsi="Calibri" w:cs="Calibri"/>
                <w:sz w:val="18"/>
                <w:szCs w:val="18"/>
              </w:rPr>
              <w:t>28,4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435F3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5A98DD0" w14:textId="77777777" w:rsidR="006C59EA" w:rsidRDefault="006C59EA" w:rsidP="006C59EA">
            <w:pPr>
              <w:jc w:val="center"/>
            </w:pPr>
            <w:r>
              <w:rPr>
                <w:rFonts w:ascii="Calibri" w:hAnsi="Calibri" w:cs="Calibri"/>
                <w:sz w:val="18"/>
                <w:szCs w:val="18"/>
              </w:rPr>
              <w:t>Ne</w:t>
            </w:r>
          </w:p>
        </w:tc>
      </w:tr>
      <w:tr w:rsidR="006C59EA" w14:paraId="454BE6F9"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430912E" w14:textId="77777777" w:rsidR="006C59EA" w:rsidRDefault="006C59EA" w:rsidP="006C59EA">
            <w:pPr>
              <w:jc w:val="right"/>
              <w:rPr>
                <w:rFonts w:ascii="Calibri" w:hAnsi="Calibri" w:cs="Calibri"/>
                <w:sz w:val="18"/>
                <w:szCs w:val="18"/>
              </w:rPr>
            </w:pPr>
            <w:r>
              <w:rPr>
                <w:rFonts w:ascii="Calibri" w:hAnsi="Calibri" w:cs="Calibri"/>
                <w:sz w:val="18"/>
                <w:szCs w:val="18"/>
              </w:rPr>
              <w:t>15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63E5346" w14:textId="77777777" w:rsidR="006C59EA" w:rsidRDefault="006C59EA" w:rsidP="006C59EA">
            <w:pPr>
              <w:rPr>
                <w:rFonts w:ascii="Calibri" w:hAnsi="Calibri" w:cs="Calibri"/>
                <w:sz w:val="18"/>
                <w:szCs w:val="18"/>
              </w:rPr>
            </w:pPr>
            <w:r>
              <w:rPr>
                <w:rFonts w:ascii="Calibri" w:hAnsi="Calibri" w:cs="Calibri"/>
                <w:sz w:val="18"/>
                <w:szCs w:val="18"/>
              </w:rPr>
              <w:t>Dombrava 9b, Volčja Draga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00D7BCC"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0531302" w14:textId="77777777" w:rsidR="006C59EA" w:rsidRDefault="006C59EA" w:rsidP="006C59EA">
            <w:pPr>
              <w:rPr>
                <w:rFonts w:ascii="Calibri" w:hAnsi="Calibri" w:cs="Calibri"/>
                <w:sz w:val="18"/>
                <w:szCs w:val="18"/>
              </w:rPr>
            </w:pPr>
            <w:r>
              <w:rPr>
                <w:rFonts w:ascii="Calibri" w:hAnsi="Calibri" w:cs="Calibri"/>
                <w:sz w:val="18"/>
                <w:szCs w:val="18"/>
              </w:rPr>
              <w:t>Dombrava 9b, Volčja Draga</w:t>
            </w:r>
          </w:p>
        </w:tc>
        <w:tc>
          <w:tcPr>
            <w:tcW w:w="1133" w:type="dxa"/>
            <w:tcBorders>
              <w:top w:val="single" w:sz="4" w:space="0" w:color="000000"/>
              <w:bottom w:val="single" w:sz="4" w:space="0" w:color="000000"/>
            </w:tcBorders>
            <w:shd w:val="clear" w:color="auto" w:fill="auto"/>
          </w:tcPr>
          <w:p w14:paraId="5E0CFBA8" w14:textId="77777777" w:rsidR="006C59EA" w:rsidRDefault="006C59EA" w:rsidP="006C59EA">
            <w:pPr>
              <w:jc w:val="center"/>
              <w:rPr>
                <w:rFonts w:ascii="Calibri" w:hAnsi="Calibri" w:cs="Calibri"/>
                <w:sz w:val="18"/>
                <w:szCs w:val="18"/>
              </w:rPr>
            </w:pPr>
            <w:r>
              <w:rPr>
                <w:rFonts w:ascii="Calibri" w:hAnsi="Calibri" w:cs="Calibri"/>
                <w:sz w:val="18"/>
                <w:szCs w:val="18"/>
              </w:rPr>
              <w:t>19,4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31F4442" w14:textId="77777777" w:rsidR="006C59EA" w:rsidRDefault="006C59EA" w:rsidP="006C59EA">
            <w:pPr>
              <w:jc w:val="center"/>
              <w:rPr>
                <w:rFonts w:ascii="Calibri" w:hAnsi="Calibri" w:cs="Calibri"/>
                <w:sz w:val="18"/>
                <w:szCs w:val="18"/>
              </w:rPr>
            </w:pPr>
            <w:r>
              <w:rPr>
                <w:rFonts w:ascii="Calibri" w:hAnsi="Calibri" w:cs="Calibri"/>
                <w:sz w:val="18"/>
                <w:szCs w:val="18"/>
              </w:rPr>
              <w:t>P,T,Č,PE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18A64DA" w14:textId="77777777" w:rsidR="006C59EA" w:rsidRDefault="006C59EA" w:rsidP="006C59EA">
            <w:pPr>
              <w:jc w:val="center"/>
            </w:pPr>
            <w:r>
              <w:rPr>
                <w:rFonts w:ascii="Calibri" w:hAnsi="Calibri" w:cs="Calibri"/>
                <w:sz w:val="18"/>
                <w:szCs w:val="18"/>
              </w:rPr>
              <w:t>Da</w:t>
            </w:r>
          </w:p>
        </w:tc>
      </w:tr>
      <w:tr w:rsidR="006C59EA" w14:paraId="4DBF803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BE8A7E4" w14:textId="77777777" w:rsidR="006C59EA" w:rsidRDefault="006C59EA" w:rsidP="006C59EA">
            <w:pPr>
              <w:jc w:val="right"/>
              <w:rPr>
                <w:rFonts w:ascii="Calibri" w:hAnsi="Calibri" w:cs="Calibri"/>
                <w:sz w:val="18"/>
                <w:szCs w:val="18"/>
              </w:rPr>
            </w:pPr>
            <w:r>
              <w:rPr>
                <w:rFonts w:ascii="Calibri" w:hAnsi="Calibri" w:cs="Calibri"/>
                <w:sz w:val="18"/>
                <w:szCs w:val="18"/>
              </w:rPr>
              <w:t>16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77D899A" w14:textId="77777777" w:rsidR="006C59EA" w:rsidRDefault="006C59EA" w:rsidP="006C59EA">
            <w:pPr>
              <w:rPr>
                <w:rFonts w:ascii="Calibri" w:hAnsi="Calibri" w:cs="Calibri"/>
                <w:sz w:val="18"/>
                <w:szCs w:val="18"/>
              </w:rPr>
            </w:pPr>
            <w:r>
              <w:rPr>
                <w:rFonts w:ascii="Calibri" w:hAnsi="Calibri" w:cs="Calibri"/>
                <w:sz w:val="18"/>
                <w:szCs w:val="18"/>
              </w:rPr>
              <w:t>Saksid 19</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14C67E"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60F98D5" w14:textId="77777777" w:rsidR="006C59EA" w:rsidRDefault="006C59EA" w:rsidP="006C59EA">
            <w:pPr>
              <w:rPr>
                <w:rFonts w:ascii="Calibri" w:hAnsi="Calibri" w:cs="Calibri"/>
                <w:sz w:val="18"/>
                <w:szCs w:val="18"/>
              </w:rPr>
            </w:pPr>
            <w:r>
              <w:rPr>
                <w:rFonts w:ascii="Calibri" w:hAnsi="Calibri" w:cs="Calibri"/>
                <w:sz w:val="18"/>
                <w:szCs w:val="18"/>
              </w:rPr>
              <w:t>Saksid 19</w:t>
            </w:r>
          </w:p>
        </w:tc>
        <w:tc>
          <w:tcPr>
            <w:tcW w:w="1133" w:type="dxa"/>
            <w:tcBorders>
              <w:top w:val="single" w:sz="4" w:space="0" w:color="000000"/>
              <w:bottom w:val="single" w:sz="4" w:space="0" w:color="000000"/>
            </w:tcBorders>
            <w:shd w:val="clear" w:color="auto" w:fill="auto"/>
          </w:tcPr>
          <w:p w14:paraId="1F66DAAE" w14:textId="77777777" w:rsidR="006C59EA" w:rsidRDefault="006C59EA" w:rsidP="006C59EA">
            <w:pPr>
              <w:jc w:val="center"/>
              <w:rPr>
                <w:rFonts w:ascii="Calibri" w:hAnsi="Calibri" w:cs="Calibri"/>
                <w:sz w:val="18"/>
                <w:szCs w:val="18"/>
              </w:rPr>
            </w:pPr>
            <w:r>
              <w:rPr>
                <w:rFonts w:ascii="Calibri" w:hAnsi="Calibri" w:cs="Calibri"/>
                <w:sz w:val="18"/>
                <w:szCs w:val="18"/>
              </w:rPr>
              <w:t>32,2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7DFFAA2"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69F063E" w14:textId="77777777" w:rsidR="006C59EA" w:rsidRDefault="006C59EA" w:rsidP="006C59EA">
            <w:pPr>
              <w:jc w:val="center"/>
            </w:pPr>
            <w:r>
              <w:rPr>
                <w:rFonts w:ascii="Calibri" w:hAnsi="Calibri" w:cs="Calibri"/>
                <w:sz w:val="18"/>
                <w:szCs w:val="18"/>
              </w:rPr>
              <w:t>Ne</w:t>
            </w:r>
          </w:p>
        </w:tc>
      </w:tr>
      <w:tr w:rsidR="006C59EA" w14:paraId="2F56121C"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6A6BC62" w14:textId="77777777" w:rsidR="006C59EA" w:rsidRDefault="006C59EA" w:rsidP="006C59EA">
            <w:pPr>
              <w:jc w:val="right"/>
              <w:rPr>
                <w:rFonts w:ascii="Calibri" w:hAnsi="Calibri" w:cs="Calibri"/>
                <w:sz w:val="18"/>
                <w:szCs w:val="18"/>
              </w:rPr>
            </w:pPr>
            <w:r>
              <w:rPr>
                <w:rFonts w:ascii="Calibri" w:hAnsi="Calibri" w:cs="Calibri"/>
                <w:sz w:val="18"/>
                <w:szCs w:val="18"/>
              </w:rPr>
              <w:t>17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595E5DB" w14:textId="77777777" w:rsidR="006C59EA" w:rsidRDefault="006C59EA" w:rsidP="006C59EA">
            <w:pPr>
              <w:rPr>
                <w:rFonts w:ascii="Calibri" w:hAnsi="Calibri" w:cs="Calibri"/>
                <w:sz w:val="18"/>
                <w:szCs w:val="18"/>
              </w:rPr>
            </w:pPr>
            <w:r>
              <w:rPr>
                <w:rFonts w:ascii="Calibri" w:hAnsi="Calibri" w:cs="Calibri"/>
                <w:sz w:val="18"/>
                <w:szCs w:val="18"/>
              </w:rPr>
              <w:t>Saksid 27</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29FA566"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19925A7" w14:textId="77777777" w:rsidR="006C59EA" w:rsidRDefault="006C59EA" w:rsidP="006C59EA">
            <w:pPr>
              <w:rPr>
                <w:rFonts w:ascii="Calibri" w:hAnsi="Calibri" w:cs="Calibri"/>
                <w:sz w:val="18"/>
                <w:szCs w:val="18"/>
              </w:rPr>
            </w:pPr>
            <w:r>
              <w:rPr>
                <w:rFonts w:ascii="Calibri" w:hAnsi="Calibri" w:cs="Calibri"/>
                <w:sz w:val="18"/>
                <w:szCs w:val="18"/>
              </w:rPr>
              <w:t>Saksid 27</w:t>
            </w:r>
          </w:p>
        </w:tc>
        <w:tc>
          <w:tcPr>
            <w:tcW w:w="1133" w:type="dxa"/>
            <w:tcBorders>
              <w:top w:val="single" w:sz="4" w:space="0" w:color="000000"/>
              <w:bottom w:val="single" w:sz="4" w:space="0" w:color="000000"/>
            </w:tcBorders>
            <w:shd w:val="clear" w:color="auto" w:fill="auto"/>
          </w:tcPr>
          <w:p w14:paraId="0B464B37" w14:textId="77777777" w:rsidR="006C59EA" w:rsidRDefault="006C59EA" w:rsidP="006C59EA">
            <w:pPr>
              <w:jc w:val="center"/>
              <w:rPr>
                <w:rFonts w:ascii="Calibri" w:hAnsi="Calibri" w:cs="Calibri"/>
                <w:sz w:val="18"/>
                <w:szCs w:val="18"/>
              </w:rPr>
            </w:pPr>
            <w:r>
              <w:rPr>
                <w:rFonts w:ascii="Calibri" w:hAnsi="Calibri" w:cs="Calibri"/>
                <w:sz w:val="18"/>
                <w:szCs w:val="18"/>
              </w:rPr>
              <w:t>32,4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2C044C4"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51AC721" w14:textId="77777777" w:rsidR="006C59EA" w:rsidRDefault="006C59EA" w:rsidP="006C59EA">
            <w:pPr>
              <w:jc w:val="center"/>
            </w:pPr>
            <w:r>
              <w:rPr>
                <w:rFonts w:ascii="Calibri" w:hAnsi="Calibri" w:cs="Calibri"/>
                <w:sz w:val="18"/>
                <w:szCs w:val="18"/>
              </w:rPr>
              <w:t>Ne</w:t>
            </w:r>
          </w:p>
        </w:tc>
      </w:tr>
      <w:tr w:rsidR="006C59EA" w14:paraId="6192BC4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017CD7" w14:textId="77777777" w:rsidR="006C59EA" w:rsidRDefault="006C59EA" w:rsidP="006C59EA">
            <w:pPr>
              <w:jc w:val="right"/>
              <w:rPr>
                <w:rFonts w:ascii="Calibri" w:hAnsi="Calibri" w:cs="Calibri"/>
                <w:sz w:val="18"/>
                <w:szCs w:val="18"/>
              </w:rPr>
            </w:pPr>
            <w:r>
              <w:rPr>
                <w:rFonts w:ascii="Calibri" w:hAnsi="Calibri" w:cs="Calibri"/>
                <w:sz w:val="18"/>
                <w:szCs w:val="18"/>
              </w:rPr>
              <w:t>18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1EEE38" w14:textId="77777777" w:rsidR="006C59EA" w:rsidRDefault="006C59EA" w:rsidP="006C59EA">
            <w:pPr>
              <w:rPr>
                <w:rFonts w:ascii="Calibri" w:hAnsi="Calibri" w:cs="Calibri"/>
                <w:sz w:val="18"/>
                <w:szCs w:val="18"/>
              </w:rPr>
            </w:pPr>
            <w:r>
              <w:rPr>
                <w:rFonts w:ascii="Calibri" w:hAnsi="Calibri" w:cs="Calibri"/>
                <w:sz w:val="18"/>
                <w:szCs w:val="18"/>
              </w:rPr>
              <w:t>Ul Bojana Vodopivca 5, Dornberk</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A590F7"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BB73D87" w14:textId="77777777" w:rsidR="006C59EA" w:rsidRDefault="006C59EA" w:rsidP="006C59EA">
            <w:pPr>
              <w:rPr>
                <w:rFonts w:ascii="Calibri" w:hAnsi="Calibri" w:cs="Calibri"/>
                <w:sz w:val="18"/>
                <w:szCs w:val="18"/>
              </w:rPr>
            </w:pPr>
            <w:r>
              <w:rPr>
                <w:rFonts w:ascii="Calibri" w:hAnsi="Calibri" w:cs="Calibri"/>
                <w:sz w:val="18"/>
                <w:szCs w:val="18"/>
              </w:rPr>
              <w:t>Ul Bojana Vodopivca 5, Dornberk</w:t>
            </w:r>
          </w:p>
        </w:tc>
        <w:tc>
          <w:tcPr>
            <w:tcW w:w="1133" w:type="dxa"/>
            <w:tcBorders>
              <w:top w:val="single" w:sz="4" w:space="0" w:color="000000"/>
              <w:bottom w:val="single" w:sz="4" w:space="0" w:color="000000"/>
            </w:tcBorders>
            <w:shd w:val="clear" w:color="auto" w:fill="auto"/>
          </w:tcPr>
          <w:p w14:paraId="6FC05029" w14:textId="77777777" w:rsidR="006C59EA" w:rsidRDefault="006C59EA" w:rsidP="006C59EA">
            <w:pPr>
              <w:jc w:val="center"/>
              <w:rPr>
                <w:rFonts w:ascii="Calibri" w:hAnsi="Calibri" w:cs="Calibri"/>
                <w:sz w:val="18"/>
                <w:szCs w:val="18"/>
              </w:rPr>
            </w:pPr>
            <w:r>
              <w:rPr>
                <w:rFonts w:ascii="Calibri" w:hAnsi="Calibri" w:cs="Calibri"/>
                <w:sz w:val="18"/>
                <w:szCs w:val="18"/>
              </w:rPr>
              <w:t>11,2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FD0394B"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232CA96" w14:textId="77777777" w:rsidR="006C59EA" w:rsidRDefault="006C59EA" w:rsidP="006C59EA">
            <w:pPr>
              <w:jc w:val="center"/>
            </w:pPr>
            <w:r>
              <w:rPr>
                <w:rFonts w:ascii="Calibri" w:hAnsi="Calibri" w:cs="Calibri"/>
                <w:sz w:val="18"/>
                <w:szCs w:val="18"/>
              </w:rPr>
              <w:t>Ne</w:t>
            </w:r>
          </w:p>
        </w:tc>
      </w:tr>
      <w:tr w:rsidR="006C59EA" w14:paraId="4EFFE947"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54CC255" w14:textId="77777777" w:rsidR="006C59EA" w:rsidRDefault="006C59EA" w:rsidP="006C59EA">
            <w:pPr>
              <w:jc w:val="right"/>
              <w:rPr>
                <w:rFonts w:ascii="Calibri" w:hAnsi="Calibri" w:cs="Calibri"/>
                <w:sz w:val="18"/>
                <w:szCs w:val="18"/>
              </w:rPr>
            </w:pPr>
            <w:r>
              <w:rPr>
                <w:rFonts w:ascii="Calibri" w:hAnsi="Calibri" w:cs="Calibri"/>
                <w:sz w:val="18"/>
                <w:szCs w:val="18"/>
              </w:rPr>
              <w:t>19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CC823F9" w14:textId="77777777" w:rsidR="006C59EA" w:rsidRDefault="006C59EA" w:rsidP="006C59EA">
            <w:pPr>
              <w:rPr>
                <w:rFonts w:ascii="Calibri" w:hAnsi="Calibri" w:cs="Calibri"/>
                <w:sz w:val="18"/>
                <w:szCs w:val="18"/>
              </w:rPr>
            </w:pPr>
            <w:r>
              <w:rPr>
                <w:rFonts w:ascii="Calibri" w:hAnsi="Calibri" w:cs="Calibri"/>
                <w:sz w:val="18"/>
                <w:szCs w:val="18"/>
              </w:rPr>
              <w:t>Vitovlje 7c</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518F34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939D351" w14:textId="77777777" w:rsidR="006C59EA" w:rsidRDefault="006C59EA" w:rsidP="006C59EA">
            <w:pPr>
              <w:rPr>
                <w:rFonts w:ascii="Calibri" w:hAnsi="Calibri" w:cs="Calibri"/>
                <w:sz w:val="18"/>
                <w:szCs w:val="18"/>
              </w:rPr>
            </w:pPr>
            <w:r>
              <w:rPr>
                <w:rFonts w:ascii="Calibri" w:hAnsi="Calibri" w:cs="Calibri"/>
                <w:sz w:val="18"/>
                <w:szCs w:val="18"/>
              </w:rPr>
              <w:t>Vitovlje 7c</w:t>
            </w:r>
          </w:p>
        </w:tc>
        <w:tc>
          <w:tcPr>
            <w:tcW w:w="1133" w:type="dxa"/>
            <w:tcBorders>
              <w:top w:val="single" w:sz="4" w:space="0" w:color="000000"/>
              <w:bottom w:val="single" w:sz="4" w:space="0" w:color="000000"/>
            </w:tcBorders>
            <w:shd w:val="clear" w:color="auto" w:fill="auto"/>
          </w:tcPr>
          <w:p w14:paraId="4A6CB32D" w14:textId="77777777" w:rsidR="006C59EA" w:rsidRDefault="006C59EA" w:rsidP="006C59EA">
            <w:pPr>
              <w:jc w:val="center"/>
              <w:rPr>
                <w:rFonts w:ascii="Calibri" w:hAnsi="Calibri" w:cs="Calibri"/>
                <w:sz w:val="18"/>
                <w:szCs w:val="18"/>
              </w:rPr>
            </w:pPr>
            <w:r>
              <w:rPr>
                <w:rFonts w:ascii="Calibri" w:hAnsi="Calibri" w:cs="Calibri"/>
                <w:sz w:val="18"/>
                <w:szCs w:val="18"/>
              </w:rPr>
              <w:t>23,4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7229CA4"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E00A82" w14:textId="77777777" w:rsidR="006C59EA" w:rsidRDefault="006C59EA" w:rsidP="006C59EA">
            <w:pPr>
              <w:jc w:val="center"/>
            </w:pPr>
            <w:r>
              <w:rPr>
                <w:rFonts w:ascii="Calibri" w:hAnsi="Calibri" w:cs="Calibri"/>
                <w:sz w:val="18"/>
                <w:szCs w:val="18"/>
              </w:rPr>
              <w:t>Ne</w:t>
            </w:r>
          </w:p>
        </w:tc>
      </w:tr>
      <w:tr w:rsidR="006C59EA" w14:paraId="069F5352"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AA530A5" w14:textId="77777777" w:rsidR="006C59EA" w:rsidRDefault="006C59EA" w:rsidP="006C59EA">
            <w:pPr>
              <w:jc w:val="right"/>
              <w:rPr>
                <w:rFonts w:ascii="Calibri" w:hAnsi="Calibri" w:cs="Calibri"/>
                <w:sz w:val="18"/>
                <w:szCs w:val="18"/>
              </w:rPr>
            </w:pPr>
            <w:r>
              <w:rPr>
                <w:rFonts w:ascii="Calibri" w:hAnsi="Calibri" w:cs="Calibri"/>
                <w:sz w:val="18"/>
                <w:szCs w:val="18"/>
              </w:rPr>
              <w:t>20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E47FA57" w14:textId="77777777" w:rsidR="006C59EA" w:rsidRDefault="006C59EA" w:rsidP="006C59EA">
            <w:pPr>
              <w:rPr>
                <w:rFonts w:ascii="Calibri" w:hAnsi="Calibri" w:cs="Calibri"/>
                <w:sz w:val="18"/>
                <w:szCs w:val="18"/>
              </w:rPr>
            </w:pPr>
            <w:r>
              <w:rPr>
                <w:rFonts w:ascii="Calibri" w:hAnsi="Calibri" w:cs="Calibri"/>
                <w:sz w:val="18"/>
                <w:szCs w:val="18"/>
              </w:rPr>
              <w:t>Vitovlje 43b</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5BB19F"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ABA0EAE" w14:textId="77777777" w:rsidR="006C59EA" w:rsidRDefault="006C59EA" w:rsidP="006C59EA">
            <w:pPr>
              <w:rPr>
                <w:rFonts w:ascii="Calibri" w:hAnsi="Calibri" w:cs="Calibri"/>
                <w:sz w:val="18"/>
                <w:szCs w:val="18"/>
              </w:rPr>
            </w:pPr>
            <w:r>
              <w:rPr>
                <w:rFonts w:ascii="Calibri" w:hAnsi="Calibri" w:cs="Calibri"/>
                <w:sz w:val="18"/>
                <w:szCs w:val="18"/>
              </w:rPr>
              <w:t>Vitovlje 43b</w:t>
            </w:r>
          </w:p>
        </w:tc>
        <w:tc>
          <w:tcPr>
            <w:tcW w:w="1133" w:type="dxa"/>
            <w:tcBorders>
              <w:top w:val="single" w:sz="4" w:space="0" w:color="000000"/>
              <w:bottom w:val="single" w:sz="4" w:space="0" w:color="000000"/>
            </w:tcBorders>
            <w:shd w:val="clear" w:color="auto" w:fill="auto"/>
          </w:tcPr>
          <w:p w14:paraId="2ED214F6" w14:textId="77777777" w:rsidR="006C59EA" w:rsidRDefault="006C59EA" w:rsidP="006C59EA">
            <w:pPr>
              <w:jc w:val="center"/>
              <w:rPr>
                <w:rFonts w:ascii="Calibri" w:hAnsi="Calibri" w:cs="Calibri"/>
                <w:sz w:val="18"/>
                <w:szCs w:val="18"/>
              </w:rPr>
            </w:pPr>
            <w:r>
              <w:rPr>
                <w:rFonts w:ascii="Calibri" w:hAnsi="Calibri" w:cs="Calibri"/>
                <w:sz w:val="18"/>
                <w:szCs w:val="18"/>
              </w:rPr>
              <w:t>21,6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C7ADC7C"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06966F4" w14:textId="77777777" w:rsidR="006C59EA" w:rsidRDefault="006C59EA" w:rsidP="006C59EA">
            <w:pPr>
              <w:jc w:val="center"/>
            </w:pPr>
            <w:r>
              <w:rPr>
                <w:rFonts w:ascii="Calibri" w:hAnsi="Calibri" w:cs="Calibri"/>
                <w:sz w:val="18"/>
                <w:szCs w:val="18"/>
              </w:rPr>
              <w:t>Ne</w:t>
            </w:r>
          </w:p>
        </w:tc>
      </w:tr>
      <w:tr w:rsidR="006C59EA" w14:paraId="39C5F5EE"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94C1881" w14:textId="77777777" w:rsidR="006C59EA" w:rsidRDefault="006C59EA" w:rsidP="006C59EA">
            <w:pPr>
              <w:jc w:val="right"/>
              <w:rPr>
                <w:rFonts w:ascii="Calibri" w:hAnsi="Calibri" w:cs="Calibri"/>
                <w:sz w:val="18"/>
                <w:szCs w:val="18"/>
              </w:rPr>
            </w:pPr>
            <w:r>
              <w:rPr>
                <w:rFonts w:ascii="Calibri" w:hAnsi="Calibri" w:cs="Calibri"/>
                <w:sz w:val="18"/>
                <w:szCs w:val="18"/>
              </w:rPr>
              <w:t>21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754CAAD" w14:textId="77777777" w:rsidR="006C59EA" w:rsidRDefault="006C59EA" w:rsidP="006C59EA">
            <w:pPr>
              <w:rPr>
                <w:rFonts w:ascii="Calibri" w:hAnsi="Calibri" w:cs="Calibri"/>
                <w:sz w:val="18"/>
                <w:szCs w:val="18"/>
              </w:rPr>
            </w:pPr>
            <w:r>
              <w:rPr>
                <w:rFonts w:ascii="Calibri" w:hAnsi="Calibri" w:cs="Calibri"/>
                <w:sz w:val="18"/>
                <w:szCs w:val="18"/>
              </w:rPr>
              <w:t>Ozeljan 61d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AF0496E"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F3DE118" w14:textId="77777777" w:rsidR="006C59EA" w:rsidRDefault="006C59EA" w:rsidP="006C59EA">
            <w:pPr>
              <w:rPr>
                <w:rFonts w:ascii="Calibri" w:hAnsi="Calibri" w:cs="Calibri"/>
                <w:sz w:val="18"/>
                <w:szCs w:val="18"/>
              </w:rPr>
            </w:pPr>
            <w:r>
              <w:rPr>
                <w:rFonts w:ascii="Calibri" w:hAnsi="Calibri" w:cs="Calibri"/>
                <w:sz w:val="18"/>
                <w:szCs w:val="18"/>
              </w:rPr>
              <w:t>Ozeljan 61d</w:t>
            </w:r>
          </w:p>
        </w:tc>
        <w:tc>
          <w:tcPr>
            <w:tcW w:w="1133" w:type="dxa"/>
            <w:tcBorders>
              <w:top w:val="single" w:sz="4" w:space="0" w:color="000000"/>
              <w:bottom w:val="single" w:sz="4" w:space="0" w:color="000000"/>
            </w:tcBorders>
            <w:shd w:val="clear" w:color="auto" w:fill="auto"/>
          </w:tcPr>
          <w:p w14:paraId="73F13147" w14:textId="77777777" w:rsidR="006C59EA" w:rsidRDefault="006C59EA" w:rsidP="006C59EA">
            <w:pPr>
              <w:jc w:val="center"/>
              <w:rPr>
                <w:rFonts w:ascii="Calibri" w:hAnsi="Calibri" w:cs="Calibri"/>
                <w:sz w:val="18"/>
                <w:szCs w:val="18"/>
              </w:rPr>
            </w:pPr>
            <w:r>
              <w:rPr>
                <w:rFonts w:ascii="Calibri" w:hAnsi="Calibri" w:cs="Calibri"/>
                <w:sz w:val="18"/>
                <w:szCs w:val="18"/>
              </w:rPr>
              <w:t>14,2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6FC6FA6"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D53FAB7" w14:textId="77777777" w:rsidR="006C59EA" w:rsidRDefault="006C59EA" w:rsidP="006C59EA">
            <w:pPr>
              <w:jc w:val="center"/>
            </w:pPr>
            <w:r>
              <w:rPr>
                <w:rFonts w:ascii="Calibri" w:hAnsi="Calibri" w:cs="Calibri"/>
                <w:sz w:val="18"/>
                <w:szCs w:val="18"/>
              </w:rPr>
              <w:t>Ne</w:t>
            </w:r>
          </w:p>
        </w:tc>
      </w:tr>
      <w:tr w:rsidR="006C59EA" w14:paraId="10116BC2"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A786ED1" w14:textId="77777777" w:rsidR="006C59EA" w:rsidRDefault="006C59EA" w:rsidP="006C59EA">
            <w:pPr>
              <w:jc w:val="right"/>
              <w:rPr>
                <w:rFonts w:ascii="Calibri" w:hAnsi="Calibri" w:cs="Calibri"/>
                <w:sz w:val="18"/>
                <w:szCs w:val="18"/>
              </w:rPr>
            </w:pPr>
            <w:r>
              <w:rPr>
                <w:rFonts w:ascii="Calibri" w:hAnsi="Calibri" w:cs="Calibri"/>
                <w:sz w:val="18"/>
                <w:szCs w:val="18"/>
              </w:rPr>
              <w:t>22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9405370" w14:textId="77777777" w:rsidR="006C59EA" w:rsidRDefault="006C59EA" w:rsidP="006C59EA">
            <w:pPr>
              <w:rPr>
                <w:rFonts w:ascii="Calibri" w:hAnsi="Calibri" w:cs="Calibri"/>
                <w:sz w:val="18"/>
                <w:szCs w:val="18"/>
              </w:rPr>
            </w:pPr>
            <w:r>
              <w:rPr>
                <w:rFonts w:ascii="Calibri" w:hAnsi="Calibri" w:cs="Calibri"/>
                <w:sz w:val="18"/>
                <w:szCs w:val="18"/>
              </w:rPr>
              <w:t>Šmihel 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3CDF84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FBAC116" w14:textId="77777777" w:rsidR="006C59EA" w:rsidRDefault="006C59EA" w:rsidP="006C59EA">
            <w:pPr>
              <w:rPr>
                <w:rFonts w:ascii="Calibri" w:hAnsi="Calibri" w:cs="Calibri"/>
                <w:sz w:val="18"/>
                <w:szCs w:val="18"/>
              </w:rPr>
            </w:pPr>
            <w:r>
              <w:rPr>
                <w:rFonts w:ascii="Calibri" w:hAnsi="Calibri" w:cs="Calibri"/>
                <w:sz w:val="18"/>
                <w:szCs w:val="18"/>
              </w:rPr>
              <w:t>Šmihel 1</w:t>
            </w:r>
          </w:p>
        </w:tc>
        <w:tc>
          <w:tcPr>
            <w:tcW w:w="1133" w:type="dxa"/>
            <w:tcBorders>
              <w:top w:val="single" w:sz="4" w:space="0" w:color="000000"/>
              <w:bottom w:val="single" w:sz="4" w:space="0" w:color="000000"/>
            </w:tcBorders>
            <w:shd w:val="clear" w:color="auto" w:fill="auto"/>
          </w:tcPr>
          <w:p w14:paraId="3A8E6E84" w14:textId="77777777" w:rsidR="006C59EA" w:rsidRDefault="006C59EA" w:rsidP="006C59EA">
            <w:pPr>
              <w:jc w:val="center"/>
              <w:rPr>
                <w:rFonts w:ascii="Calibri" w:hAnsi="Calibri" w:cs="Calibri"/>
                <w:sz w:val="18"/>
                <w:szCs w:val="18"/>
              </w:rPr>
            </w:pPr>
            <w:r>
              <w:rPr>
                <w:rFonts w:ascii="Calibri" w:hAnsi="Calibri" w:cs="Calibri"/>
                <w:sz w:val="18"/>
                <w:szCs w:val="18"/>
              </w:rPr>
              <w:t>15,8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5328BCF"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F2A2D1B" w14:textId="77777777" w:rsidR="006C59EA" w:rsidRDefault="006C59EA" w:rsidP="006C59EA">
            <w:pPr>
              <w:jc w:val="center"/>
            </w:pPr>
            <w:r>
              <w:rPr>
                <w:rFonts w:ascii="Calibri" w:hAnsi="Calibri" w:cs="Calibri"/>
                <w:sz w:val="18"/>
                <w:szCs w:val="18"/>
              </w:rPr>
              <w:t>Ne</w:t>
            </w:r>
          </w:p>
        </w:tc>
      </w:tr>
      <w:tr w:rsidR="006C59EA" w14:paraId="7026F53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75FAA33" w14:textId="77777777" w:rsidR="006C59EA" w:rsidRDefault="006C59EA" w:rsidP="006C59EA">
            <w:pPr>
              <w:jc w:val="right"/>
              <w:rPr>
                <w:rFonts w:ascii="Calibri" w:hAnsi="Calibri" w:cs="Calibri"/>
                <w:sz w:val="18"/>
                <w:szCs w:val="18"/>
              </w:rPr>
            </w:pPr>
            <w:r>
              <w:rPr>
                <w:rFonts w:ascii="Calibri" w:hAnsi="Calibri" w:cs="Calibri"/>
                <w:sz w:val="18"/>
                <w:szCs w:val="18"/>
              </w:rPr>
              <w:t>23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C112D42" w14:textId="77777777" w:rsidR="006C59EA" w:rsidRDefault="006C59EA" w:rsidP="006C59EA">
            <w:pPr>
              <w:rPr>
                <w:rFonts w:ascii="Calibri" w:hAnsi="Calibri" w:cs="Calibri"/>
                <w:sz w:val="18"/>
                <w:szCs w:val="18"/>
              </w:rPr>
            </w:pPr>
            <w:r>
              <w:rPr>
                <w:rFonts w:ascii="Calibri" w:hAnsi="Calibri" w:cs="Calibri"/>
                <w:sz w:val="18"/>
                <w:szCs w:val="18"/>
              </w:rPr>
              <w:t>Lemutova 24,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A0228CD"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FE402A1" w14:textId="77777777" w:rsidR="006C59EA" w:rsidRDefault="006C59EA" w:rsidP="006C59EA">
            <w:pPr>
              <w:rPr>
                <w:rFonts w:ascii="Calibri" w:hAnsi="Calibri" w:cs="Calibri"/>
                <w:sz w:val="18"/>
                <w:szCs w:val="18"/>
              </w:rPr>
            </w:pPr>
            <w:r>
              <w:rPr>
                <w:rFonts w:ascii="Calibri" w:hAnsi="Calibri" w:cs="Calibri"/>
                <w:sz w:val="18"/>
                <w:szCs w:val="18"/>
              </w:rPr>
              <w:t>/</w:t>
            </w:r>
          </w:p>
        </w:tc>
        <w:tc>
          <w:tcPr>
            <w:tcW w:w="1133" w:type="dxa"/>
            <w:tcBorders>
              <w:top w:val="single" w:sz="4" w:space="0" w:color="000000"/>
              <w:bottom w:val="single" w:sz="4" w:space="0" w:color="000000"/>
            </w:tcBorders>
            <w:shd w:val="clear" w:color="auto" w:fill="auto"/>
          </w:tcPr>
          <w:p w14:paraId="6945E999" w14:textId="77777777" w:rsidR="006C59EA" w:rsidRDefault="006C59EA" w:rsidP="006C59EA">
            <w:pPr>
              <w:jc w:val="center"/>
              <w:rPr>
                <w:rFonts w:ascii="Calibri" w:hAnsi="Calibri" w:cs="Calibri"/>
                <w:sz w:val="18"/>
                <w:szCs w:val="18"/>
              </w:rPr>
            </w:pPr>
            <w:r>
              <w:rPr>
                <w:rFonts w:ascii="Calibri" w:hAnsi="Calibri" w:cs="Calibri"/>
                <w:sz w:val="18"/>
                <w:szCs w:val="18"/>
              </w:rPr>
              <w:t>0,7</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A1F9063" w14:textId="77777777" w:rsidR="006C59EA" w:rsidRDefault="006C59EA" w:rsidP="006C59EA">
            <w:pPr>
              <w:jc w:val="center"/>
              <w:rPr>
                <w:rFonts w:ascii="Calibri" w:hAnsi="Calibri" w:cs="Calibri"/>
                <w:sz w:val="18"/>
                <w:szCs w:val="18"/>
              </w:rPr>
            </w:pPr>
            <w:r>
              <w:rPr>
                <w:rFonts w:ascii="Calibri" w:hAnsi="Calibri" w:cs="Calibri"/>
                <w:sz w:val="18"/>
                <w:szCs w:val="18"/>
              </w:rPr>
              <w:t>P</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7F2FED4" w14:textId="77777777" w:rsidR="006C59EA" w:rsidRDefault="006C59EA" w:rsidP="006C59EA">
            <w:pPr>
              <w:jc w:val="center"/>
            </w:pPr>
            <w:r>
              <w:rPr>
                <w:rFonts w:ascii="Calibri" w:hAnsi="Calibri" w:cs="Calibri"/>
                <w:sz w:val="18"/>
                <w:szCs w:val="18"/>
              </w:rPr>
              <w:t>Ne</w:t>
            </w:r>
          </w:p>
        </w:tc>
      </w:tr>
      <w:tr w:rsidR="006C59EA" w14:paraId="1BD82A3C"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1991B0A" w14:textId="77777777" w:rsidR="006C59EA" w:rsidRDefault="006C59EA" w:rsidP="006C59EA">
            <w:pPr>
              <w:jc w:val="right"/>
              <w:rPr>
                <w:rFonts w:ascii="Calibri" w:hAnsi="Calibri" w:cs="Calibri"/>
                <w:sz w:val="18"/>
                <w:szCs w:val="18"/>
              </w:rPr>
            </w:pPr>
            <w:r>
              <w:rPr>
                <w:rFonts w:ascii="Calibri" w:hAnsi="Calibri" w:cs="Calibri"/>
                <w:sz w:val="18"/>
                <w:szCs w:val="18"/>
              </w:rPr>
              <w:t>24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9AF17FE" w14:textId="77777777" w:rsidR="006C59EA" w:rsidRDefault="006C59EA" w:rsidP="006C59EA">
            <w:pPr>
              <w:rPr>
                <w:rFonts w:ascii="Calibri" w:hAnsi="Calibri" w:cs="Calibri"/>
                <w:sz w:val="18"/>
                <w:szCs w:val="18"/>
              </w:rPr>
            </w:pPr>
            <w:r>
              <w:rPr>
                <w:rFonts w:ascii="Calibri" w:hAnsi="Calibri" w:cs="Calibri"/>
                <w:sz w:val="18"/>
                <w:szCs w:val="18"/>
              </w:rPr>
              <w:t>Erjavčeva 23,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D381815"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C00A8EF" w14:textId="77777777" w:rsidR="006C59EA" w:rsidRDefault="006C59EA" w:rsidP="006C59EA">
            <w:pPr>
              <w:rPr>
                <w:rFonts w:ascii="Calibri" w:hAnsi="Calibri" w:cs="Calibri"/>
                <w:sz w:val="18"/>
                <w:szCs w:val="18"/>
              </w:rPr>
            </w:pPr>
            <w:r>
              <w:rPr>
                <w:rFonts w:ascii="Calibri" w:hAnsi="Calibri" w:cs="Calibri"/>
                <w:sz w:val="18"/>
                <w:szCs w:val="18"/>
              </w:rPr>
              <w:t>Erjavčeva 23, Nova Gorica</w:t>
            </w:r>
          </w:p>
        </w:tc>
        <w:tc>
          <w:tcPr>
            <w:tcW w:w="1133" w:type="dxa"/>
            <w:tcBorders>
              <w:top w:val="single" w:sz="4" w:space="0" w:color="000000"/>
              <w:bottom w:val="single" w:sz="4" w:space="0" w:color="000000"/>
            </w:tcBorders>
            <w:shd w:val="clear" w:color="auto" w:fill="auto"/>
          </w:tcPr>
          <w:p w14:paraId="105DA15C" w14:textId="77777777" w:rsidR="006C59EA" w:rsidRDefault="006C59EA" w:rsidP="006C59EA">
            <w:pPr>
              <w:jc w:val="center"/>
              <w:rPr>
                <w:rFonts w:ascii="Calibri" w:hAnsi="Calibri" w:cs="Calibri"/>
                <w:sz w:val="18"/>
                <w:szCs w:val="18"/>
              </w:rPr>
            </w:pPr>
            <w:r>
              <w:rPr>
                <w:rFonts w:ascii="Calibri" w:hAnsi="Calibri" w:cs="Calibri"/>
                <w:sz w:val="18"/>
                <w:szCs w:val="18"/>
              </w:rPr>
              <w:t>2,8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303F34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999C99B" w14:textId="77777777" w:rsidR="006C59EA" w:rsidRDefault="006C59EA" w:rsidP="006C59EA">
            <w:pPr>
              <w:jc w:val="center"/>
            </w:pPr>
            <w:r>
              <w:rPr>
                <w:rFonts w:ascii="Calibri" w:hAnsi="Calibri" w:cs="Calibri"/>
                <w:sz w:val="18"/>
                <w:szCs w:val="18"/>
              </w:rPr>
              <w:t>Ne</w:t>
            </w:r>
          </w:p>
        </w:tc>
      </w:tr>
      <w:tr w:rsidR="006C59EA" w14:paraId="24F502BE"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ED8FB11" w14:textId="77777777" w:rsidR="006C59EA" w:rsidRDefault="006C59EA" w:rsidP="006C59EA">
            <w:pPr>
              <w:jc w:val="right"/>
              <w:rPr>
                <w:rFonts w:ascii="Calibri" w:hAnsi="Calibri" w:cs="Calibri"/>
                <w:sz w:val="18"/>
                <w:szCs w:val="18"/>
              </w:rPr>
            </w:pPr>
            <w:r>
              <w:rPr>
                <w:rFonts w:ascii="Calibri" w:hAnsi="Calibri" w:cs="Calibri"/>
                <w:sz w:val="18"/>
                <w:szCs w:val="18"/>
              </w:rPr>
              <w:t>25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2488A6" w14:textId="77777777" w:rsidR="006C59EA" w:rsidRDefault="006C59EA" w:rsidP="006C59EA">
            <w:pPr>
              <w:rPr>
                <w:rFonts w:ascii="Calibri" w:hAnsi="Calibri" w:cs="Calibri"/>
                <w:sz w:val="18"/>
                <w:szCs w:val="18"/>
              </w:rPr>
            </w:pPr>
            <w:r>
              <w:rPr>
                <w:rFonts w:ascii="Calibri" w:hAnsi="Calibri" w:cs="Calibri"/>
                <w:sz w:val="18"/>
                <w:szCs w:val="18"/>
              </w:rPr>
              <w:t>Erjavčeva 18,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9B4177"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02B4122" w14:textId="77777777" w:rsidR="006C59EA" w:rsidRDefault="006C59EA" w:rsidP="006C59EA">
            <w:pPr>
              <w:rPr>
                <w:rFonts w:ascii="Calibri" w:hAnsi="Calibri" w:cs="Calibri"/>
                <w:sz w:val="18"/>
                <w:szCs w:val="18"/>
              </w:rPr>
            </w:pPr>
            <w:r>
              <w:rPr>
                <w:rFonts w:ascii="Calibri" w:hAnsi="Calibri" w:cs="Calibri"/>
                <w:sz w:val="18"/>
                <w:szCs w:val="18"/>
              </w:rPr>
              <w:t>Erjavčeva 18, Nova Gorica</w:t>
            </w:r>
          </w:p>
        </w:tc>
        <w:tc>
          <w:tcPr>
            <w:tcW w:w="1133" w:type="dxa"/>
            <w:tcBorders>
              <w:top w:val="single" w:sz="4" w:space="0" w:color="000000"/>
              <w:bottom w:val="single" w:sz="4" w:space="0" w:color="000000"/>
            </w:tcBorders>
            <w:shd w:val="clear" w:color="auto" w:fill="auto"/>
          </w:tcPr>
          <w:p w14:paraId="166E7318" w14:textId="77777777" w:rsidR="006C59EA" w:rsidRDefault="006C59EA" w:rsidP="006C59EA">
            <w:pPr>
              <w:jc w:val="center"/>
              <w:rPr>
                <w:rFonts w:ascii="Calibri" w:hAnsi="Calibri" w:cs="Calibri"/>
                <w:sz w:val="18"/>
                <w:szCs w:val="18"/>
              </w:rPr>
            </w:pPr>
            <w:r>
              <w:rPr>
                <w:rFonts w:ascii="Calibri" w:hAnsi="Calibri" w:cs="Calibri"/>
                <w:sz w:val="18"/>
                <w:szCs w:val="18"/>
              </w:rPr>
              <w:t>2,6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422CF9"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3C418B7" w14:textId="77777777" w:rsidR="006C59EA" w:rsidRDefault="006C59EA" w:rsidP="006C59EA">
            <w:pPr>
              <w:jc w:val="center"/>
            </w:pPr>
            <w:r>
              <w:rPr>
                <w:rFonts w:ascii="Calibri" w:hAnsi="Calibri" w:cs="Calibri"/>
                <w:sz w:val="18"/>
                <w:szCs w:val="18"/>
              </w:rPr>
              <w:t>Ne</w:t>
            </w:r>
          </w:p>
        </w:tc>
      </w:tr>
      <w:tr w:rsidR="006C59EA" w14:paraId="5F3FB36F"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676F9D4" w14:textId="77777777" w:rsidR="006C59EA" w:rsidRDefault="006C59EA" w:rsidP="006C59EA">
            <w:pPr>
              <w:jc w:val="right"/>
              <w:rPr>
                <w:rFonts w:ascii="Calibri" w:hAnsi="Calibri" w:cs="Calibri"/>
                <w:sz w:val="18"/>
                <w:szCs w:val="18"/>
              </w:rPr>
            </w:pPr>
            <w:r>
              <w:rPr>
                <w:rFonts w:ascii="Calibri" w:hAnsi="Calibri" w:cs="Calibri"/>
                <w:sz w:val="18"/>
                <w:szCs w:val="18"/>
              </w:rPr>
              <w:t>26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5B2CCD" w14:textId="77777777" w:rsidR="006C59EA" w:rsidRDefault="006C59EA" w:rsidP="006C59EA">
            <w:pPr>
              <w:rPr>
                <w:rFonts w:ascii="Calibri" w:hAnsi="Calibri" w:cs="Calibri"/>
                <w:sz w:val="18"/>
                <w:szCs w:val="18"/>
              </w:rPr>
            </w:pPr>
            <w:r>
              <w:rPr>
                <w:rFonts w:ascii="Calibri" w:hAnsi="Calibri" w:cs="Calibri"/>
                <w:sz w:val="18"/>
                <w:szCs w:val="18"/>
              </w:rPr>
              <w:t>Ul.  bratov Hvalič 3, Kromberk</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DD2BF2B"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8FC907E" w14:textId="77777777" w:rsidR="006C59EA" w:rsidRDefault="006C59EA" w:rsidP="006C59EA">
            <w:pPr>
              <w:rPr>
                <w:rFonts w:ascii="Calibri" w:hAnsi="Calibri" w:cs="Calibri"/>
                <w:sz w:val="18"/>
                <w:szCs w:val="18"/>
              </w:rPr>
            </w:pPr>
            <w:r>
              <w:rPr>
                <w:rFonts w:ascii="Calibri" w:hAnsi="Calibri" w:cs="Calibri"/>
                <w:sz w:val="18"/>
                <w:szCs w:val="18"/>
              </w:rPr>
              <w:t>Ul. bratov Hvalič, Kromberk</w:t>
            </w:r>
          </w:p>
        </w:tc>
        <w:tc>
          <w:tcPr>
            <w:tcW w:w="1133" w:type="dxa"/>
            <w:tcBorders>
              <w:top w:val="single" w:sz="4" w:space="0" w:color="000000"/>
              <w:bottom w:val="single" w:sz="4" w:space="0" w:color="000000"/>
            </w:tcBorders>
            <w:shd w:val="clear" w:color="auto" w:fill="auto"/>
          </w:tcPr>
          <w:p w14:paraId="5C3FEA45" w14:textId="77777777" w:rsidR="006C59EA" w:rsidRDefault="006C59EA" w:rsidP="006C59EA">
            <w:pPr>
              <w:jc w:val="center"/>
              <w:rPr>
                <w:rFonts w:ascii="Calibri" w:hAnsi="Calibri" w:cs="Calibri"/>
                <w:sz w:val="18"/>
                <w:szCs w:val="18"/>
              </w:rPr>
            </w:pPr>
            <w:r>
              <w:rPr>
                <w:rFonts w:ascii="Calibri" w:hAnsi="Calibri" w:cs="Calibri"/>
                <w:sz w:val="18"/>
                <w:szCs w:val="18"/>
              </w:rPr>
              <w:t>11</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B0B3142"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76D82CD" w14:textId="77777777" w:rsidR="006C59EA" w:rsidRDefault="006C59EA" w:rsidP="006C59EA">
            <w:pPr>
              <w:jc w:val="center"/>
            </w:pPr>
            <w:r>
              <w:rPr>
                <w:rFonts w:ascii="Calibri" w:hAnsi="Calibri" w:cs="Calibri"/>
                <w:sz w:val="18"/>
                <w:szCs w:val="18"/>
              </w:rPr>
              <w:t>Ne</w:t>
            </w:r>
          </w:p>
        </w:tc>
      </w:tr>
      <w:tr w:rsidR="006C59EA" w14:paraId="48E3BDDC"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9D395AC" w14:textId="77777777" w:rsidR="006C59EA" w:rsidRDefault="006C59EA" w:rsidP="006C59EA">
            <w:pPr>
              <w:jc w:val="right"/>
              <w:rPr>
                <w:rFonts w:ascii="Calibri" w:hAnsi="Calibri" w:cs="Calibri"/>
                <w:sz w:val="18"/>
                <w:szCs w:val="18"/>
              </w:rPr>
            </w:pPr>
            <w:r>
              <w:rPr>
                <w:rFonts w:ascii="Calibri" w:hAnsi="Calibri" w:cs="Calibri"/>
                <w:sz w:val="18"/>
                <w:szCs w:val="18"/>
              </w:rPr>
              <w:t>27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521B3FD" w14:textId="77777777" w:rsidR="006C59EA" w:rsidRDefault="006C59EA" w:rsidP="006C59EA">
            <w:pPr>
              <w:rPr>
                <w:rFonts w:ascii="Calibri" w:hAnsi="Calibri" w:cs="Calibri"/>
                <w:sz w:val="18"/>
                <w:szCs w:val="18"/>
              </w:rPr>
            </w:pPr>
            <w:r>
              <w:rPr>
                <w:rFonts w:ascii="Calibri" w:hAnsi="Calibri" w:cs="Calibri"/>
                <w:sz w:val="18"/>
                <w:szCs w:val="18"/>
              </w:rPr>
              <w:t>Kostanjevica na Krasu 48</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02B5D8"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806FD81" w14:textId="77777777" w:rsidR="006C59EA" w:rsidRDefault="006C59EA" w:rsidP="006C59EA">
            <w:pPr>
              <w:rPr>
                <w:rFonts w:ascii="Calibri" w:hAnsi="Calibri" w:cs="Calibri"/>
                <w:sz w:val="18"/>
                <w:szCs w:val="18"/>
              </w:rPr>
            </w:pPr>
            <w:r>
              <w:rPr>
                <w:rFonts w:ascii="Calibri" w:hAnsi="Calibri" w:cs="Calibri"/>
                <w:sz w:val="18"/>
                <w:szCs w:val="18"/>
              </w:rPr>
              <w:t>Kostanjevica na Krasu 48</w:t>
            </w:r>
          </w:p>
        </w:tc>
        <w:tc>
          <w:tcPr>
            <w:tcW w:w="1133" w:type="dxa"/>
            <w:tcBorders>
              <w:top w:val="single" w:sz="4" w:space="0" w:color="000000"/>
              <w:bottom w:val="single" w:sz="4" w:space="0" w:color="000000"/>
            </w:tcBorders>
            <w:shd w:val="clear" w:color="auto" w:fill="auto"/>
          </w:tcPr>
          <w:p w14:paraId="2F381621" w14:textId="77777777" w:rsidR="006C59EA" w:rsidRDefault="006C59EA" w:rsidP="006C59EA">
            <w:pPr>
              <w:jc w:val="center"/>
              <w:rPr>
                <w:rFonts w:ascii="Calibri" w:hAnsi="Calibri" w:cs="Calibri"/>
                <w:sz w:val="18"/>
                <w:szCs w:val="18"/>
              </w:rPr>
            </w:pPr>
            <w:r>
              <w:rPr>
                <w:rFonts w:ascii="Calibri" w:hAnsi="Calibri" w:cs="Calibri"/>
                <w:sz w:val="18"/>
                <w:szCs w:val="18"/>
              </w:rPr>
              <w:t>42,8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B5C8C8"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9E45D7F" w14:textId="77777777" w:rsidR="006C59EA" w:rsidRDefault="006C59EA" w:rsidP="006C59EA">
            <w:pPr>
              <w:jc w:val="center"/>
            </w:pPr>
            <w:r>
              <w:rPr>
                <w:rFonts w:ascii="Calibri" w:hAnsi="Calibri" w:cs="Calibri"/>
                <w:sz w:val="18"/>
                <w:szCs w:val="18"/>
              </w:rPr>
              <w:t>Ne</w:t>
            </w:r>
          </w:p>
        </w:tc>
      </w:tr>
      <w:tr w:rsidR="006C59EA" w14:paraId="5AE81DA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3F769FA" w14:textId="77777777" w:rsidR="006C59EA" w:rsidRDefault="006C59EA" w:rsidP="006C59EA">
            <w:pPr>
              <w:jc w:val="right"/>
              <w:rPr>
                <w:rFonts w:ascii="Calibri" w:hAnsi="Calibri" w:cs="Calibri"/>
                <w:sz w:val="18"/>
                <w:szCs w:val="18"/>
              </w:rPr>
            </w:pPr>
            <w:r>
              <w:rPr>
                <w:rFonts w:ascii="Calibri" w:hAnsi="Calibri" w:cs="Calibri"/>
                <w:sz w:val="18"/>
                <w:szCs w:val="18"/>
              </w:rPr>
              <w:t>28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5A9797C" w14:textId="77777777" w:rsidR="006C59EA" w:rsidRDefault="006C59EA" w:rsidP="006C59EA">
            <w:pPr>
              <w:rPr>
                <w:rFonts w:ascii="Calibri" w:hAnsi="Calibri" w:cs="Calibri"/>
                <w:sz w:val="18"/>
                <w:szCs w:val="18"/>
              </w:rPr>
            </w:pPr>
            <w:r>
              <w:rPr>
                <w:rFonts w:ascii="Calibri" w:hAnsi="Calibri" w:cs="Calibri"/>
                <w:sz w:val="18"/>
                <w:szCs w:val="18"/>
              </w:rPr>
              <w:t>Opatje Selo 69a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1A63F7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1DDCBFE" w14:textId="77777777" w:rsidR="006C59EA" w:rsidRDefault="006C59EA" w:rsidP="006C59EA">
            <w:pPr>
              <w:rPr>
                <w:rFonts w:ascii="Calibri" w:hAnsi="Calibri" w:cs="Calibri"/>
                <w:sz w:val="18"/>
                <w:szCs w:val="18"/>
              </w:rPr>
            </w:pPr>
            <w:r>
              <w:rPr>
                <w:rFonts w:ascii="Calibri" w:hAnsi="Calibri" w:cs="Calibri"/>
                <w:sz w:val="18"/>
                <w:szCs w:val="18"/>
              </w:rPr>
              <w:t>Opatje Selo 69a</w:t>
            </w:r>
          </w:p>
        </w:tc>
        <w:tc>
          <w:tcPr>
            <w:tcW w:w="1133" w:type="dxa"/>
            <w:tcBorders>
              <w:top w:val="single" w:sz="4" w:space="0" w:color="000000"/>
              <w:bottom w:val="single" w:sz="4" w:space="0" w:color="000000"/>
            </w:tcBorders>
            <w:shd w:val="clear" w:color="auto" w:fill="auto"/>
          </w:tcPr>
          <w:p w14:paraId="04E78A3F" w14:textId="77777777" w:rsidR="006C59EA" w:rsidRDefault="006C59EA" w:rsidP="006C59EA">
            <w:pPr>
              <w:jc w:val="center"/>
              <w:rPr>
                <w:rFonts w:ascii="Calibri" w:hAnsi="Calibri" w:cs="Calibri"/>
                <w:sz w:val="18"/>
                <w:szCs w:val="18"/>
              </w:rPr>
            </w:pPr>
            <w:r>
              <w:rPr>
                <w:rFonts w:ascii="Calibri" w:hAnsi="Calibri" w:cs="Calibri"/>
                <w:sz w:val="18"/>
                <w:szCs w:val="18"/>
              </w:rPr>
              <w:t>32,6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AF447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BE352B0" w14:textId="77777777" w:rsidR="006C59EA" w:rsidRDefault="006C59EA" w:rsidP="006C59EA">
            <w:pPr>
              <w:jc w:val="center"/>
            </w:pPr>
            <w:r>
              <w:rPr>
                <w:rFonts w:ascii="Calibri" w:hAnsi="Calibri" w:cs="Calibri"/>
                <w:sz w:val="18"/>
                <w:szCs w:val="18"/>
              </w:rPr>
              <w:t>Ne</w:t>
            </w:r>
          </w:p>
        </w:tc>
      </w:tr>
      <w:tr w:rsidR="006C59EA" w14:paraId="1B85BCE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C56E5A" w14:textId="77777777" w:rsidR="006C59EA" w:rsidRDefault="006C59EA" w:rsidP="006C59EA">
            <w:pPr>
              <w:jc w:val="right"/>
              <w:rPr>
                <w:rFonts w:ascii="Calibri" w:hAnsi="Calibri" w:cs="Calibri"/>
                <w:sz w:val="18"/>
                <w:szCs w:val="18"/>
              </w:rPr>
            </w:pPr>
            <w:r>
              <w:rPr>
                <w:rFonts w:ascii="Calibri" w:hAnsi="Calibri" w:cs="Calibri"/>
                <w:sz w:val="18"/>
                <w:szCs w:val="18"/>
              </w:rPr>
              <w:t>29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2272366" w14:textId="77777777" w:rsidR="006C59EA" w:rsidRDefault="006C59EA" w:rsidP="006C59EA">
            <w:pPr>
              <w:rPr>
                <w:rFonts w:ascii="Calibri" w:hAnsi="Calibri" w:cs="Calibri"/>
                <w:sz w:val="18"/>
                <w:szCs w:val="18"/>
              </w:rPr>
            </w:pPr>
            <w:r>
              <w:rPr>
                <w:rFonts w:ascii="Calibri" w:hAnsi="Calibri" w:cs="Calibri"/>
                <w:sz w:val="18"/>
                <w:szCs w:val="18"/>
              </w:rPr>
              <w:t>Miren 236, Miren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285DC71"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466B378" w14:textId="77777777" w:rsidR="006C59EA" w:rsidRDefault="006C59EA" w:rsidP="006C59EA">
            <w:pPr>
              <w:rPr>
                <w:rFonts w:ascii="Calibri" w:hAnsi="Calibri" w:cs="Calibri"/>
                <w:sz w:val="18"/>
                <w:szCs w:val="18"/>
              </w:rPr>
            </w:pPr>
            <w:r>
              <w:rPr>
                <w:rFonts w:ascii="Calibri" w:hAnsi="Calibri" w:cs="Calibri"/>
                <w:sz w:val="18"/>
                <w:szCs w:val="18"/>
              </w:rPr>
              <w:t>Miren 236, Miren</w:t>
            </w:r>
          </w:p>
        </w:tc>
        <w:tc>
          <w:tcPr>
            <w:tcW w:w="1133" w:type="dxa"/>
            <w:tcBorders>
              <w:top w:val="single" w:sz="4" w:space="0" w:color="000000"/>
              <w:bottom w:val="single" w:sz="4" w:space="0" w:color="000000"/>
            </w:tcBorders>
            <w:shd w:val="clear" w:color="auto" w:fill="auto"/>
          </w:tcPr>
          <w:p w14:paraId="12FFC2F6" w14:textId="77777777" w:rsidR="006C59EA" w:rsidRDefault="006C59EA" w:rsidP="006C59EA">
            <w:pPr>
              <w:jc w:val="center"/>
              <w:rPr>
                <w:rFonts w:ascii="Calibri" w:hAnsi="Calibri" w:cs="Calibri"/>
                <w:sz w:val="18"/>
                <w:szCs w:val="18"/>
              </w:rPr>
            </w:pPr>
            <w:r>
              <w:rPr>
                <w:rFonts w:ascii="Calibri" w:hAnsi="Calibri" w:cs="Calibri"/>
                <w:sz w:val="18"/>
                <w:szCs w:val="18"/>
              </w:rPr>
              <w:t>22,6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8E70BF7"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2C2F033" w14:textId="77777777" w:rsidR="006C59EA" w:rsidRDefault="006C59EA" w:rsidP="006C59EA">
            <w:pPr>
              <w:jc w:val="center"/>
            </w:pPr>
            <w:r>
              <w:rPr>
                <w:rFonts w:ascii="Calibri" w:hAnsi="Calibri" w:cs="Calibri"/>
                <w:sz w:val="18"/>
                <w:szCs w:val="18"/>
              </w:rPr>
              <w:t>Ne</w:t>
            </w:r>
          </w:p>
        </w:tc>
      </w:tr>
      <w:tr w:rsidR="006C59EA" w14:paraId="4E4FC5A2"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4ACC4BA" w14:textId="77777777" w:rsidR="006C59EA" w:rsidRDefault="006C59EA" w:rsidP="006C59EA">
            <w:pPr>
              <w:jc w:val="right"/>
              <w:rPr>
                <w:rFonts w:ascii="Calibri" w:hAnsi="Calibri" w:cs="Calibri"/>
                <w:sz w:val="18"/>
                <w:szCs w:val="18"/>
              </w:rPr>
            </w:pPr>
            <w:r>
              <w:rPr>
                <w:rFonts w:ascii="Calibri" w:hAnsi="Calibri" w:cs="Calibri"/>
                <w:sz w:val="18"/>
                <w:szCs w:val="18"/>
              </w:rPr>
              <w:t>30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3041978" w14:textId="77777777" w:rsidR="006C59EA" w:rsidRDefault="006C59EA" w:rsidP="006C59EA">
            <w:pPr>
              <w:rPr>
                <w:rFonts w:ascii="Calibri" w:hAnsi="Calibri" w:cs="Calibri"/>
                <w:sz w:val="18"/>
                <w:szCs w:val="18"/>
              </w:rPr>
            </w:pPr>
            <w:r>
              <w:rPr>
                <w:rFonts w:ascii="Calibri" w:hAnsi="Calibri" w:cs="Calibri"/>
                <w:sz w:val="18"/>
                <w:szCs w:val="18"/>
              </w:rPr>
              <w:t>Martinuči 24, Renče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F51DAD8"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24590E6" w14:textId="77777777" w:rsidR="006C59EA" w:rsidRDefault="006C59EA" w:rsidP="006C59EA">
            <w:pPr>
              <w:rPr>
                <w:rFonts w:ascii="Calibri" w:hAnsi="Calibri" w:cs="Calibri"/>
                <w:sz w:val="18"/>
                <w:szCs w:val="18"/>
              </w:rPr>
            </w:pPr>
            <w:r>
              <w:rPr>
                <w:rFonts w:ascii="Calibri" w:hAnsi="Calibri" w:cs="Calibri"/>
                <w:sz w:val="18"/>
                <w:szCs w:val="18"/>
              </w:rPr>
              <w:t>Martinuči 24, Renče</w:t>
            </w:r>
          </w:p>
        </w:tc>
        <w:tc>
          <w:tcPr>
            <w:tcW w:w="1133" w:type="dxa"/>
            <w:tcBorders>
              <w:top w:val="single" w:sz="4" w:space="0" w:color="000000"/>
              <w:bottom w:val="single" w:sz="4" w:space="0" w:color="000000"/>
            </w:tcBorders>
            <w:shd w:val="clear" w:color="auto" w:fill="auto"/>
          </w:tcPr>
          <w:p w14:paraId="31D487EB" w14:textId="77777777" w:rsidR="006C59EA" w:rsidRDefault="006C59EA" w:rsidP="006C59EA">
            <w:pPr>
              <w:jc w:val="center"/>
              <w:rPr>
                <w:rFonts w:ascii="Calibri" w:hAnsi="Calibri" w:cs="Calibri"/>
                <w:sz w:val="18"/>
                <w:szCs w:val="18"/>
              </w:rPr>
            </w:pPr>
            <w:r>
              <w:rPr>
                <w:rFonts w:ascii="Calibri" w:hAnsi="Calibri" w:cs="Calibri"/>
                <w:sz w:val="18"/>
                <w:szCs w:val="18"/>
              </w:rPr>
              <w:t>14,4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6F1D56"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EC53359" w14:textId="77777777" w:rsidR="006C59EA" w:rsidRDefault="006C59EA" w:rsidP="006C59EA">
            <w:pPr>
              <w:jc w:val="center"/>
            </w:pPr>
            <w:r>
              <w:rPr>
                <w:rFonts w:ascii="Calibri" w:hAnsi="Calibri" w:cs="Calibri"/>
                <w:sz w:val="18"/>
                <w:szCs w:val="18"/>
              </w:rPr>
              <w:t>Ne</w:t>
            </w:r>
          </w:p>
        </w:tc>
      </w:tr>
      <w:tr w:rsidR="006C59EA" w14:paraId="510F5614"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55DABB2" w14:textId="77777777" w:rsidR="006C59EA" w:rsidRDefault="006C59EA" w:rsidP="006C59EA">
            <w:pPr>
              <w:jc w:val="right"/>
              <w:rPr>
                <w:rFonts w:ascii="Calibri" w:hAnsi="Calibri" w:cs="Calibri"/>
                <w:sz w:val="18"/>
                <w:szCs w:val="18"/>
              </w:rPr>
            </w:pPr>
            <w:r>
              <w:rPr>
                <w:rFonts w:ascii="Calibri" w:hAnsi="Calibri" w:cs="Calibri"/>
                <w:sz w:val="18"/>
                <w:szCs w:val="18"/>
              </w:rPr>
              <w:t>31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590AF51" w14:textId="77777777" w:rsidR="006C59EA" w:rsidRDefault="006C59EA" w:rsidP="006C59EA">
            <w:pPr>
              <w:rPr>
                <w:rFonts w:ascii="Calibri" w:hAnsi="Calibri" w:cs="Calibri"/>
                <w:sz w:val="18"/>
                <w:szCs w:val="18"/>
              </w:rPr>
            </w:pPr>
            <w:r>
              <w:rPr>
                <w:rFonts w:ascii="Calibri" w:hAnsi="Calibri" w:cs="Calibri"/>
                <w:sz w:val="18"/>
                <w:szCs w:val="18"/>
              </w:rPr>
              <w:t>Lukežiči 24a, Renče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AA2A69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CDDEBD6" w14:textId="77777777" w:rsidR="006C59EA" w:rsidRDefault="006C59EA" w:rsidP="006C59EA">
            <w:pPr>
              <w:rPr>
                <w:rFonts w:ascii="Calibri" w:hAnsi="Calibri" w:cs="Calibri"/>
                <w:sz w:val="18"/>
                <w:szCs w:val="18"/>
              </w:rPr>
            </w:pPr>
            <w:r>
              <w:rPr>
                <w:rFonts w:ascii="Calibri" w:hAnsi="Calibri" w:cs="Calibri"/>
                <w:sz w:val="18"/>
                <w:szCs w:val="18"/>
              </w:rPr>
              <w:t>Lukežiči 24a, Renče</w:t>
            </w:r>
          </w:p>
        </w:tc>
        <w:tc>
          <w:tcPr>
            <w:tcW w:w="1133" w:type="dxa"/>
            <w:tcBorders>
              <w:top w:val="single" w:sz="4" w:space="0" w:color="000000"/>
              <w:bottom w:val="single" w:sz="4" w:space="0" w:color="000000"/>
            </w:tcBorders>
            <w:shd w:val="clear" w:color="auto" w:fill="auto"/>
          </w:tcPr>
          <w:p w14:paraId="28AD49AF" w14:textId="77777777" w:rsidR="006C59EA" w:rsidRDefault="006C59EA" w:rsidP="006C59EA">
            <w:pPr>
              <w:jc w:val="center"/>
              <w:rPr>
                <w:rFonts w:ascii="Calibri" w:hAnsi="Calibri" w:cs="Calibri"/>
                <w:sz w:val="18"/>
                <w:szCs w:val="18"/>
              </w:rPr>
            </w:pPr>
            <w:r>
              <w:rPr>
                <w:rFonts w:ascii="Calibri" w:hAnsi="Calibri" w:cs="Calibri"/>
                <w:sz w:val="18"/>
                <w:szCs w:val="18"/>
              </w:rPr>
              <w:t>23,3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AF0895B"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D2262D" w14:textId="77777777" w:rsidR="006C59EA" w:rsidRDefault="006C59EA" w:rsidP="006C59EA">
            <w:pPr>
              <w:jc w:val="center"/>
            </w:pPr>
            <w:r>
              <w:rPr>
                <w:rFonts w:ascii="Calibri" w:hAnsi="Calibri" w:cs="Calibri"/>
                <w:sz w:val="18"/>
                <w:szCs w:val="18"/>
              </w:rPr>
              <w:t>Ne</w:t>
            </w:r>
          </w:p>
        </w:tc>
      </w:tr>
      <w:tr w:rsidR="006C59EA" w14:paraId="479D8A14"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4660CEA" w14:textId="77777777" w:rsidR="006C59EA" w:rsidRDefault="006C59EA" w:rsidP="006C59EA">
            <w:pPr>
              <w:jc w:val="right"/>
              <w:rPr>
                <w:rFonts w:ascii="Calibri" w:hAnsi="Calibri" w:cs="Calibri"/>
                <w:sz w:val="18"/>
                <w:szCs w:val="18"/>
              </w:rPr>
            </w:pPr>
            <w:r>
              <w:rPr>
                <w:rFonts w:ascii="Calibri" w:hAnsi="Calibri" w:cs="Calibri"/>
                <w:sz w:val="18"/>
                <w:szCs w:val="18"/>
              </w:rPr>
              <w:t>32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0A4A11" w14:textId="77777777" w:rsidR="006C59EA" w:rsidRDefault="006C59EA" w:rsidP="006C59EA">
            <w:pPr>
              <w:rPr>
                <w:rFonts w:ascii="Calibri" w:hAnsi="Calibri" w:cs="Calibri"/>
                <w:sz w:val="18"/>
                <w:szCs w:val="18"/>
              </w:rPr>
            </w:pPr>
            <w:r>
              <w:rPr>
                <w:rFonts w:ascii="Calibri" w:hAnsi="Calibri" w:cs="Calibri"/>
                <w:sz w:val="18"/>
                <w:szCs w:val="18"/>
              </w:rPr>
              <w:t>Trg 31, Renče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7C85EF2"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CEF2B8D" w14:textId="77777777" w:rsidR="006C59EA" w:rsidRDefault="006C59EA" w:rsidP="006C59EA">
            <w:pPr>
              <w:rPr>
                <w:rFonts w:ascii="Calibri" w:hAnsi="Calibri" w:cs="Calibri"/>
                <w:sz w:val="18"/>
                <w:szCs w:val="18"/>
              </w:rPr>
            </w:pPr>
            <w:r>
              <w:rPr>
                <w:rFonts w:ascii="Calibri" w:hAnsi="Calibri" w:cs="Calibri"/>
                <w:sz w:val="18"/>
                <w:szCs w:val="18"/>
              </w:rPr>
              <w:t>Trg 31, Renče</w:t>
            </w:r>
          </w:p>
        </w:tc>
        <w:tc>
          <w:tcPr>
            <w:tcW w:w="1133" w:type="dxa"/>
            <w:tcBorders>
              <w:top w:val="single" w:sz="4" w:space="0" w:color="000000"/>
              <w:bottom w:val="single" w:sz="4" w:space="0" w:color="000000"/>
            </w:tcBorders>
            <w:shd w:val="clear" w:color="auto" w:fill="auto"/>
          </w:tcPr>
          <w:p w14:paraId="0E669E90" w14:textId="77777777" w:rsidR="006C59EA" w:rsidRDefault="006C59EA" w:rsidP="006C59EA">
            <w:pPr>
              <w:jc w:val="center"/>
              <w:rPr>
                <w:rFonts w:ascii="Calibri" w:hAnsi="Calibri" w:cs="Calibri"/>
                <w:sz w:val="18"/>
                <w:szCs w:val="18"/>
              </w:rPr>
            </w:pPr>
            <w:r>
              <w:rPr>
                <w:rFonts w:ascii="Calibri" w:hAnsi="Calibri" w:cs="Calibri"/>
                <w:sz w:val="18"/>
                <w:szCs w:val="18"/>
              </w:rPr>
              <w:t>21,2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1DDA1BA"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E9224DF" w14:textId="77777777" w:rsidR="006C59EA" w:rsidRDefault="006C59EA" w:rsidP="006C59EA">
            <w:pPr>
              <w:jc w:val="center"/>
            </w:pPr>
            <w:r>
              <w:rPr>
                <w:rFonts w:ascii="Calibri" w:hAnsi="Calibri" w:cs="Calibri"/>
                <w:sz w:val="18"/>
                <w:szCs w:val="18"/>
              </w:rPr>
              <w:t>Ne</w:t>
            </w:r>
          </w:p>
        </w:tc>
      </w:tr>
      <w:tr w:rsidR="006C59EA" w14:paraId="7E0D9CFB"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1C6FFE7" w14:textId="77777777" w:rsidR="006C59EA" w:rsidRDefault="006C59EA" w:rsidP="006C59EA">
            <w:pPr>
              <w:jc w:val="right"/>
              <w:rPr>
                <w:rFonts w:ascii="Calibri" w:hAnsi="Calibri" w:cs="Calibri"/>
                <w:sz w:val="18"/>
                <w:szCs w:val="18"/>
              </w:rPr>
            </w:pPr>
            <w:r>
              <w:rPr>
                <w:rFonts w:ascii="Calibri" w:hAnsi="Calibri" w:cs="Calibri"/>
                <w:sz w:val="18"/>
                <w:szCs w:val="18"/>
              </w:rPr>
              <w:t>33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A540434" w14:textId="77777777" w:rsidR="006C59EA" w:rsidRDefault="006C59EA" w:rsidP="006C59EA">
            <w:pPr>
              <w:rPr>
                <w:rFonts w:ascii="Calibri" w:hAnsi="Calibri" w:cs="Calibri"/>
                <w:sz w:val="18"/>
                <w:szCs w:val="18"/>
              </w:rPr>
            </w:pPr>
            <w:r>
              <w:rPr>
                <w:rFonts w:ascii="Calibri" w:hAnsi="Calibri" w:cs="Calibri"/>
                <w:sz w:val="18"/>
                <w:szCs w:val="18"/>
              </w:rPr>
              <w:t>Bukovica 51 E, Volčja Draga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321D15"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925F1B" w14:textId="77777777" w:rsidR="006C59EA" w:rsidRDefault="006C59EA" w:rsidP="006C59EA">
            <w:pPr>
              <w:rPr>
                <w:rFonts w:ascii="Calibri" w:hAnsi="Calibri" w:cs="Calibri"/>
                <w:sz w:val="18"/>
                <w:szCs w:val="18"/>
              </w:rPr>
            </w:pPr>
            <w:r>
              <w:rPr>
                <w:rFonts w:ascii="Calibri" w:hAnsi="Calibri" w:cs="Calibri"/>
                <w:sz w:val="18"/>
                <w:szCs w:val="18"/>
              </w:rPr>
              <w:t>Bukovica 51 E, Volčja Draga</w:t>
            </w:r>
          </w:p>
        </w:tc>
        <w:tc>
          <w:tcPr>
            <w:tcW w:w="1133" w:type="dxa"/>
            <w:tcBorders>
              <w:top w:val="single" w:sz="4" w:space="0" w:color="000000"/>
              <w:bottom w:val="single" w:sz="4" w:space="0" w:color="000000"/>
            </w:tcBorders>
            <w:shd w:val="clear" w:color="auto" w:fill="auto"/>
          </w:tcPr>
          <w:p w14:paraId="47577CA7" w14:textId="77777777" w:rsidR="006C59EA" w:rsidRDefault="006C59EA" w:rsidP="006C59EA">
            <w:pPr>
              <w:jc w:val="center"/>
              <w:rPr>
                <w:rFonts w:ascii="Calibri" w:hAnsi="Calibri" w:cs="Calibri"/>
                <w:sz w:val="18"/>
                <w:szCs w:val="18"/>
              </w:rPr>
            </w:pPr>
            <w:r>
              <w:rPr>
                <w:rFonts w:ascii="Calibri" w:hAnsi="Calibri" w:cs="Calibri"/>
                <w:sz w:val="18"/>
                <w:szCs w:val="18"/>
              </w:rPr>
              <w:t>18,4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255F773"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702B605" w14:textId="77777777" w:rsidR="006C59EA" w:rsidRDefault="006C59EA" w:rsidP="006C59EA">
            <w:pPr>
              <w:jc w:val="center"/>
            </w:pPr>
            <w:r>
              <w:rPr>
                <w:rFonts w:ascii="Calibri" w:hAnsi="Calibri" w:cs="Calibri"/>
                <w:sz w:val="18"/>
                <w:szCs w:val="18"/>
              </w:rPr>
              <w:t>Ne</w:t>
            </w:r>
          </w:p>
        </w:tc>
      </w:tr>
      <w:tr w:rsidR="006C59EA" w14:paraId="5F20D781"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B4C3EBE" w14:textId="77777777" w:rsidR="006C59EA" w:rsidRDefault="006C59EA" w:rsidP="006C59EA">
            <w:pPr>
              <w:jc w:val="right"/>
              <w:rPr>
                <w:rFonts w:ascii="Calibri" w:hAnsi="Calibri" w:cs="Calibri"/>
                <w:sz w:val="18"/>
                <w:szCs w:val="18"/>
              </w:rPr>
            </w:pPr>
            <w:r>
              <w:rPr>
                <w:rFonts w:ascii="Calibri" w:hAnsi="Calibri" w:cs="Calibri"/>
                <w:sz w:val="18"/>
                <w:szCs w:val="18"/>
              </w:rPr>
              <w:t>34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70FFF13" w14:textId="77777777" w:rsidR="006C59EA" w:rsidRDefault="006C59EA" w:rsidP="006C59EA">
            <w:pPr>
              <w:rPr>
                <w:rFonts w:ascii="Calibri" w:hAnsi="Calibri" w:cs="Calibri"/>
                <w:sz w:val="18"/>
                <w:szCs w:val="18"/>
              </w:rPr>
            </w:pPr>
            <w:r>
              <w:rPr>
                <w:rFonts w:ascii="Calibri" w:hAnsi="Calibri" w:cs="Calibri"/>
                <w:sz w:val="18"/>
                <w:szCs w:val="18"/>
              </w:rPr>
              <w:t>Volčja Draga 66a, Volčja Draga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BB9661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28DCF81" w14:textId="77777777" w:rsidR="006C59EA" w:rsidRDefault="006C59EA" w:rsidP="006C59EA">
            <w:pPr>
              <w:rPr>
                <w:rFonts w:ascii="Calibri" w:hAnsi="Calibri" w:cs="Calibri"/>
                <w:sz w:val="18"/>
                <w:szCs w:val="18"/>
              </w:rPr>
            </w:pPr>
            <w:r>
              <w:rPr>
                <w:rFonts w:ascii="Calibri" w:hAnsi="Calibri" w:cs="Calibri"/>
                <w:sz w:val="18"/>
                <w:szCs w:val="18"/>
              </w:rPr>
              <w:t>Volčja Draga 66a, Volčja Draga</w:t>
            </w:r>
          </w:p>
        </w:tc>
        <w:tc>
          <w:tcPr>
            <w:tcW w:w="1133" w:type="dxa"/>
            <w:tcBorders>
              <w:top w:val="single" w:sz="4" w:space="0" w:color="000000"/>
              <w:bottom w:val="single" w:sz="4" w:space="0" w:color="000000"/>
            </w:tcBorders>
            <w:shd w:val="clear" w:color="auto" w:fill="auto"/>
          </w:tcPr>
          <w:p w14:paraId="555E5138" w14:textId="77777777" w:rsidR="006C59EA" w:rsidRDefault="006C59EA" w:rsidP="006C59EA">
            <w:pPr>
              <w:jc w:val="center"/>
              <w:rPr>
                <w:rFonts w:ascii="Calibri" w:hAnsi="Calibri" w:cs="Calibri"/>
                <w:sz w:val="18"/>
                <w:szCs w:val="18"/>
              </w:rPr>
            </w:pPr>
            <w:r>
              <w:rPr>
                <w:rFonts w:ascii="Calibri" w:hAnsi="Calibri" w:cs="Calibri"/>
                <w:sz w:val="18"/>
                <w:szCs w:val="18"/>
              </w:rPr>
              <w:t>17,4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E5EA484"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FDA2742" w14:textId="77777777" w:rsidR="006C59EA" w:rsidRDefault="006C59EA" w:rsidP="006C59EA">
            <w:pPr>
              <w:jc w:val="center"/>
            </w:pPr>
            <w:r>
              <w:rPr>
                <w:rFonts w:ascii="Calibri" w:hAnsi="Calibri" w:cs="Calibri"/>
                <w:sz w:val="18"/>
                <w:szCs w:val="18"/>
              </w:rPr>
              <w:t>Ne</w:t>
            </w:r>
          </w:p>
        </w:tc>
      </w:tr>
      <w:tr w:rsidR="006C59EA" w14:paraId="4A032C91"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9F8697A" w14:textId="77777777" w:rsidR="006C59EA" w:rsidRDefault="006C59EA" w:rsidP="006C59EA">
            <w:pPr>
              <w:jc w:val="right"/>
              <w:rPr>
                <w:rFonts w:ascii="Calibri" w:hAnsi="Calibri" w:cs="Calibri"/>
                <w:sz w:val="18"/>
                <w:szCs w:val="18"/>
              </w:rPr>
            </w:pPr>
            <w:r>
              <w:rPr>
                <w:rFonts w:ascii="Calibri" w:hAnsi="Calibri" w:cs="Calibri"/>
                <w:sz w:val="18"/>
                <w:szCs w:val="18"/>
              </w:rPr>
              <w:t>35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9F3193B" w14:textId="77777777" w:rsidR="006C59EA" w:rsidRDefault="006C59EA" w:rsidP="006C59EA">
            <w:pPr>
              <w:rPr>
                <w:rFonts w:ascii="Calibri" w:hAnsi="Calibri" w:cs="Calibri"/>
                <w:sz w:val="18"/>
                <w:szCs w:val="18"/>
              </w:rPr>
            </w:pPr>
            <w:r>
              <w:rPr>
                <w:rFonts w:ascii="Calibri" w:hAnsi="Calibri" w:cs="Calibri"/>
                <w:sz w:val="18"/>
                <w:szCs w:val="18"/>
              </w:rPr>
              <w:t>Padlih borcev 29, Šempeter</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E1BB0D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75C2217" w14:textId="77777777" w:rsidR="006C59EA" w:rsidRDefault="006C59EA" w:rsidP="006C59EA">
            <w:pPr>
              <w:rPr>
                <w:rFonts w:ascii="Calibri" w:hAnsi="Calibri" w:cs="Calibri"/>
                <w:sz w:val="18"/>
                <w:szCs w:val="18"/>
              </w:rPr>
            </w:pPr>
            <w:r>
              <w:rPr>
                <w:rFonts w:ascii="Calibri" w:hAnsi="Calibri" w:cs="Calibri"/>
                <w:sz w:val="18"/>
                <w:szCs w:val="18"/>
              </w:rPr>
              <w:t>Padlih borcev 29, Šempeter</w:t>
            </w:r>
          </w:p>
        </w:tc>
        <w:tc>
          <w:tcPr>
            <w:tcW w:w="1133" w:type="dxa"/>
            <w:tcBorders>
              <w:top w:val="single" w:sz="4" w:space="0" w:color="000000"/>
              <w:bottom w:val="single" w:sz="4" w:space="0" w:color="000000"/>
            </w:tcBorders>
            <w:shd w:val="clear" w:color="auto" w:fill="auto"/>
          </w:tcPr>
          <w:p w14:paraId="14949B1C" w14:textId="77777777" w:rsidR="006C59EA" w:rsidRDefault="006C59EA" w:rsidP="006C59EA">
            <w:pPr>
              <w:jc w:val="center"/>
              <w:rPr>
                <w:rFonts w:ascii="Calibri" w:hAnsi="Calibri" w:cs="Calibri"/>
                <w:sz w:val="18"/>
                <w:szCs w:val="18"/>
              </w:rPr>
            </w:pPr>
            <w:r>
              <w:rPr>
                <w:rFonts w:ascii="Calibri" w:hAnsi="Calibri" w:cs="Calibri"/>
                <w:sz w:val="18"/>
                <w:szCs w:val="18"/>
              </w:rPr>
              <w:t>9</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40F30FA"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D6BC4F" w14:textId="77777777" w:rsidR="006C59EA" w:rsidRDefault="006C59EA" w:rsidP="006C59EA">
            <w:pPr>
              <w:jc w:val="center"/>
            </w:pPr>
            <w:r>
              <w:rPr>
                <w:rFonts w:ascii="Calibri" w:hAnsi="Calibri" w:cs="Calibri"/>
                <w:sz w:val="18"/>
                <w:szCs w:val="18"/>
              </w:rPr>
              <w:t>Ne</w:t>
            </w:r>
          </w:p>
        </w:tc>
      </w:tr>
      <w:tr w:rsidR="006C59EA" w14:paraId="18FA91D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6D198E7" w14:textId="77777777" w:rsidR="006C59EA" w:rsidRDefault="006C59EA" w:rsidP="006C59EA">
            <w:pPr>
              <w:jc w:val="right"/>
              <w:rPr>
                <w:rFonts w:ascii="Calibri" w:hAnsi="Calibri" w:cs="Calibri"/>
                <w:sz w:val="18"/>
                <w:szCs w:val="18"/>
              </w:rPr>
            </w:pPr>
            <w:r>
              <w:rPr>
                <w:rFonts w:ascii="Calibri" w:hAnsi="Calibri" w:cs="Calibri"/>
                <w:sz w:val="18"/>
                <w:szCs w:val="18"/>
              </w:rPr>
              <w:t>36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E3DB24" w14:textId="77777777" w:rsidR="006C59EA" w:rsidRDefault="006C59EA" w:rsidP="006C59EA">
            <w:pPr>
              <w:rPr>
                <w:rFonts w:ascii="Calibri" w:hAnsi="Calibri" w:cs="Calibri"/>
                <w:sz w:val="18"/>
                <w:szCs w:val="18"/>
              </w:rPr>
            </w:pPr>
            <w:r>
              <w:rPr>
                <w:rFonts w:ascii="Calibri" w:hAnsi="Calibri" w:cs="Calibri"/>
                <w:sz w:val="18"/>
                <w:szCs w:val="18"/>
              </w:rPr>
              <w:t>Gradnikova 19, Kanal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5ACC6A"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F6104A2" w14:textId="77777777" w:rsidR="006C59EA" w:rsidRDefault="006C59EA" w:rsidP="006C59EA">
            <w:pPr>
              <w:rPr>
                <w:rFonts w:ascii="Calibri" w:hAnsi="Calibri" w:cs="Calibri"/>
                <w:sz w:val="18"/>
                <w:szCs w:val="18"/>
              </w:rPr>
            </w:pPr>
            <w:r>
              <w:rPr>
                <w:rFonts w:ascii="Calibri" w:hAnsi="Calibri" w:cs="Calibri"/>
                <w:sz w:val="18"/>
                <w:szCs w:val="18"/>
              </w:rPr>
              <w:t>Gradnikova 19, Kanal</w:t>
            </w:r>
          </w:p>
        </w:tc>
        <w:tc>
          <w:tcPr>
            <w:tcW w:w="1133" w:type="dxa"/>
            <w:tcBorders>
              <w:top w:val="single" w:sz="4" w:space="0" w:color="000000"/>
              <w:bottom w:val="single" w:sz="4" w:space="0" w:color="000000"/>
            </w:tcBorders>
            <w:shd w:val="clear" w:color="auto" w:fill="auto"/>
          </w:tcPr>
          <w:p w14:paraId="67FB73B8" w14:textId="77777777" w:rsidR="006C59EA" w:rsidRDefault="006C59EA" w:rsidP="006C59EA">
            <w:pPr>
              <w:jc w:val="center"/>
              <w:rPr>
                <w:rFonts w:ascii="Calibri" w:hAnsi="Calibri" w:cs="Calibri"/>
                <w:sz w:val="18"/>
                <w:szCs w:val="18"/>
              </w:rPr>
            </w:pPr>
            <w:r>
              <w:rPr>
                <w:rFonts w:ascii="Calibri" w:hAnsi="Calibri" w:cs="Calibri"/>
                <w:sz w:val="18"/>
                <w:szCs w:val="18"/>
              </w:rPr>
              <w:t>40,2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49354E1"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32BF8F5" w14:textId="77777777" w:rsidR="006C59EA" w:rsidRDefault="006C59EA" w:rsidP="006C59EA">
            <w:pPr>
              <w:jc w:val="center"/>
            </w:pPr>
            <w:r>
              <w:rPr>
                <w:rFonts w:ascii="Calibri" w:hAnsi="Calibri" w:cs="Calibri"/>
                <w:sz w:val="18"/>
                <w:szCs w:val="18"/>
              </w:rPr>
              <w:t>Ne</w:t>
            </w:r>
          </w:p>
        </w:tc>
      </w:tr>
      <w:tr w:rsidR="006C59EA" w14:paraId="4FC2C7FB"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FB9BFD8" w14:textId="77777777" w:rsidR="006C59EA" w:rsidRDefault="006C59EA" w:rsidP="006C59EA">
            <w:pPr>
              <w:jc w:val="right"/>
              <w:rPr>
                <w:rFonts w:ascii="Calibri" w:hAnsi="Calibri" w:cs="Calibri"/>
                <w:sz w:val="18"/>
                <w:szCs w:val="18"/>
              </w:rPr>
            </w:pPr>
            <w:r>
              <w:rPr>
                <w:rFonts w:ascii="Calibri" w:hAnsi="Calibri" w:cs="Calibri"/>
                <w:sz w:val="18"/>
                <w:szCs w:val="18"/>
              </w:rPr>
              <w:t>37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4019A08" w14:textId="77777777" w:rsidR="006C59EA" w:rsidRDefault="006C59EA" w:rsidP="006C59EA">
            <w:pPr>
              <w:rPr>
                <w:rFonts w:ascii="Calibri" w:hAnsi="Calibri" w:cs="Calibri"/>
                <w:sz w:val="18"/>
                <w:szCs w:val="18"/>
              </w:rPr>
            </w:pPr>
            <w:r>
              <w:rPr>
                <w:rFonts w:ascii="Calibri" w:hAnsi="Calibri" w:cs="Calibri"/>
                <w:sz w:val="18"/>
                <w:szCs w:val="18"/>
              </w:rPr>
              <w:t>Bevkova 28, Deskle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C7F1991"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304C8D6" w14:textId="77777777" w:rsidR="006C59EA" w:rsidRDefault="006C59EA" w:rsidP="006C59EA">
            <w:pPr>
              <w:rPr>
                <w:rFonts w:ascii="Calibri" w:hAnsi="Calibri" w:cs="Calibri"/>
                <w:sz w:val="18"/>
                <w:szCs w:val="18"/>
              </w:rPr>
            </w:pPr>
            <w:r>
              <w:rPr>
                <w:rFonts w:ascii="Calibri" w:hAnsi="Calibri" w:cs="Calibri"/>
                <w:sz w:val="18"/>
                <w:szCs w:val="18"/>
              </w:rPr>
              <w:t>Bevkova 28, Deskle</w:t>
            </w:r>
          </w:p>
        </w:tc>
        <w:tc>
          <w:tcPr>
            <w:tcW w:w="1133" w:type="dxa"/>
            <w:tcBorders>
              <w:top w:val="single" w:sz="4" w:space="0" w:color="000000"/>
              <w:bottom w:val="single" w:sz="4" w:space="0" w:color="000000"/>
            </w:tcBorders>
            <w:shd w:val="clear" w:color="auto" w:fill="auto"/>
          </w:tcPr>
          <w:p w14:paraId="599988A4" w14:textId="77777777" w:rsidR="006C59EA" w:rsidRDefault="006C59EA" w:rsidP="006C59EA">
            <w:pPr>
              <w:jc w:val="center"/>
              <w:rPr>
                <w:rFonts w:ascii="Calibri" w:hAnsi="Calibri" w:cs="Calibri"/>
                <w:sz w:val="18"/>
                <w:szCs w:val="18"/>
              </w:rPr>
            </w:pPr>
            <w:r>
              <w:rPr>
                <w:rFonts w:ascii="Calibri" w:hAnsi="Calibri" w:cs="Calibri"/>
                <w:sz w:val="18"/>
                <w:szCs w:val="18"/>
              </w:rPr>
              <w:t>32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21BDFAE"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26109D4" w14:textId="77777777" w:rsidR="006C59EA" w:rsidRDefault="006C59EA" w:rsidP="006C59EA">
            <w:pPr>
              <w:jc w:val="center"/>
            </w:pPr>
            <w:r>
              <w:rPr>
                <w:rFonts w:ascii="Calibri" w:hAnsi="Calibri" w:cs="Calibri"/>
                <w:sz w:val="18"/>
                <w:szCs w:val="18"/>
              </w:rPr>
              <w:t>Ne</w:t>
            </w:r>
          </w:p>
        </w:tc>
      </w:tr>
      <w:tr w:rsidR="006C59EA" w14:paraId="13AE992A"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E7ECA56" w14:textId="77777777" w:rsidR="006C59EA" w:rsidRDefault="006C59EA" w:rsidP="006C59EA">
            <w:pPr>
              <w:jc w:val="right"/>
              <w:rPr>
                <w:rFonts w:ascii="Calibri" w:hAnsi="Calibri" w:cs="Calibri"/>
                <w:sz w:val="18"/>
                <w:szCs w:val="18"/>
              </w:rPr>
            </w:pPr>
            <w:r>
              <w:rPr>
                <w:rFonts w:ascii="Calibri" w:hAnsi="Calibri" w:cs="Calibri"/>
                <w:sz w:val="18"/>
                <w:szCs w:val="18"/>
              </w:rPr>
              <w:t>38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25437F" w14:textId="77777777" w:rsidR="006C59EA" w:rsidRDefault="006C59EA" w:rsidP="006C59EA">
            <w:pPr>
              <w:rPr>
                <w:rFonts w:ascii="Calibri" w:hAnsi="Calibri" w:cs="Calibri"/>
                <w:sz w:val="18"/>
                <w:szCs w:val="18"/>
              </w:rPr>
            </w:pPr>
            <w:r>
              <w:rPr>
                <w:rFonts w:ascii="Calibri" w:hAnsi="Calibri" w:cs="Calibri"/>
                <w:sz w:val="18"/>
                <w:szCs w:val="18"/>
              </w:rPr>
              <w:t>Gregorčičeva 3, Deskle</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D9B3B85"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7475C18" w14:textId="77777777" w:rsidR="006C59EA" w:rsidRDefault="006C59EA" w:rsidP="006C59EA">
            <w:pPr>
              <w:rPr>
                <w:rFonts w:ascii="Calibri" w:hAnsi="Calibri" w:cs="Calibri"/>
                <w:sz w:val="18"/>
                <w:szCs w:val="18"/>
              </w:rPr>
            </w:pPr>
            <w:r>
              <w:rPr>
                <w:rFonts w:ascii="Calibri" w:hAnsi="Calibri" w:cs="Calibri"/>
                <w:sz w:val="18"/>
                <w:szCs w:val="18"/>
              </w:rPr>
              <w:t>Gregorčičeva 3, Deskle</w:t>
            </w:r>
          </w:p>
        </w:tc>
        <w:tc>
          <w:tcPr>
            <w:tcW w:w="1133" w:type="dxa"/>
            <w:tcBorders>
              <w:top w:val="single" w:sz="4" w:space="0" w:color="000000"/>
              <w:bottom w:val="single" w:sz="4" w:space="0" w:color="000000"/>
            </w:tcBorders>
            <w:shd w:val="clear" w:color="auto" w:fill="auto"/>
          </w:tcPr>
          <w:p w14:paraId="07A4EB73" w14:textId="77777777" w:rsidR="006C59EA" w:rsidRDefault="006C59EA" w:rsidP="006C59EA">
            <w:pPr>
              <w:jc w:val="center"/>
              <w:rPr>
                <w:rFonts w:ascii="Calibri" w:hAnsi="Calibri" w:cs="Calibri"/>
                <w:sz w:val="18"/>
                <w:szCs w:val="18"/>
              </w:rPr>
            </w:pPr>
            <w:r>
              <w:rPr>
                <w:rFonts w:ascii="Calibri" w:hAnsi="Calibri" w:cs="Calibri"/>
                <w:sz w:val="18"/>
                <w:szCs w:val="18"/>
              </w:rPr>
              <w:t>30,6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E94F73"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99E336" w14:textId="77777777" w:rsidR="006C59EA" w:rsidRDefault="006C59EA" w:rsidP="006C59EA">
            <w:pPr>
              <w:jc w:val="center"/>
            </w:pPr>
            <w:r>
              <w:rPr>
                <w:rFonts w:ascii="Calibri" w:hAnsi="Calibri" w:cs="Calibri"/>
                <w:sz w:val="18"/>
                <w:szCs w:val="18"/>
              </w:rPr>
              <w:t>Ne</w:t>
            </w:r>
          </w:p>
        </w:tc>
      </w:tr>
      <w:tr w:rsidR="006C59EA" w14:paraId="07BFBD6A"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C368E31" w14:textId="77777777" w:rsidR="006C59EA" w:rsidRDefault="006C59EA" w:rsidP="006C59EA">
            <w:pPr>
              <w:jc w:val="right"/>
              <w:rPr>
                <w:rFonts w:ascii="Calibri" w:hAnsi="Calibri" w:cs="Calibri"/>
                <w:sz w:val="18"/>
                <w:szCs w:val="18"/>
              </w:rPr>
            </w:pPr>
            <w:r>
              <w:rPr>
                <w:rFonts w:ascii="Calibri" w:hAnsi="Calibri" w:cs="Calibri"/>
                <w:sz w:val="18"/>
                <w:szCs w:val="18"/>
              </w:rPr>
              <w:t>39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3F9AE8A" w14:textId="77777777" w:rsidR="006C59EA" w:rsidRDefault="006C59EA" w:rsidP="006C59EA">
            <w:pPr>
              <w:rPr>
                <w:rFonts w:ascii="Calibri" w:hAnsi="Calibri" w:cs="Calibri"/>
                <w:sz w:val="18"/>
                <w:szCs w:val="18"/>
              </w:rPr>
            </w:pPr>
            <w:r>
              <w:rPr>
                <w:rFonts w:ascii="Calibri" w:hAnsi="Calibri" w:cs="Calibri"/>
                <w:sz w:val="18"/>
                <w:szCs w:val="18"/>
              </w:rPr>
              <w:t>Cesta na Čuklje 1, Vrtojba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A9BB9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68DCF44" w14:textId="77777777" w:rsidR="006C59EA" w:rsidRDefault="006C59EA" w:rsidP="006C59EA">
            <w:pPr>
              <w:rPr>
                <w:rFonts w:ascii="Calibri" w:hAnsi="Calibri" w:cs="Calibri"/>
                <w:sz w:val="18"/>
                <w:szCs w:val="18"/>
              </w:rPr>
            </w:pPr>
            <w:r>
              <w:rPr>
                <w:rFonts w:ascii="Calibri" w:hAnsi="Calibri" w:cs="Calibri"/>
                <w:sz w:val="18"/>
                <w:szCs w:val="18"/>
              </w:rPr>
              <w:t>Cesta na Čuklje 1, Vrtojba</w:t>
            </w:r>
          </w:p>
        </w:tc>
        <w:tc>
          <w:tcPr>
            <w:tcW w:w="1133" w:type="dxa"/>
            <w:tcBorders>
              <w:top w:val="single" w:sz="4" w:space="0" w:color="000000"/>
              <w:bottom w:val="single" w:sz="4" w:space="0" w:color="000000"/>
            </w:tcBorders>
            <w:shd w:val="clear" w:color="auto" w:fill="auto"/>
          </w:tcPr>
          <w:p w14:paraId="39554DE1" w14:textId="77777777" w:rsidR="006C59EA" w:rsidRDefault="006C59EA" w:rsidP="006C59EA">
            <w:pPr>
              <w:jc w:val="center"/>
              <w:rPr>
                <w:rFonts w:ascii="Calibri" w:hAnsi="Calibri" w:cs="Calibri"/>
                <w:sz w:val="18"/>
                <w:szCs w:val="18"/>
              </w:rPr>
            </w:pPr>
            <w:r>
              <w:rPr>
                <w:rFonts w:ascii="Calibri" w:hAnsi="Calibri" w:cs="Calibri"/>
                <w:sz w:val="18"/>
                <w:szCs w:val="18"/>
              </w:rPr>
              <w:t>14,4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99730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1DF8A0C" w14:textId="77777777" w:rsidR="006C59EA" w:rsidRDefault="006C59EA" w:rsidP="006C59EA">
            <w:pPr>
              <w:jc w:val="center"/>
            </w:pPr>
            <w:r>
              <w:rPr>
                <w:rFonts w:ascii="Calibri" w:hAnsi="Calibri" w:cs="Calibri"/>
                <w:sz w:val="18"/>
                <w:szCs w:val="18"/>
              </w:rPr>
              <w:t>Da</w:t>
            </w:r>
          </w:p>
        </w:tc>
      </w:tr>
      <w:tr w:rsidR="006C59EA" w14:paraId="310C719D"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D230D2" w14:textId="77777777" w:rsidR="006C59EA" w:rsidRDefault="006C59EA" w:rsidP="006C59EA">
            <w:pPr>
              <w:jc w:val="right"/>
              <w:rPr>
                <w:rFonts w:ascii="Calibri" w:hAnsi="Calibri" w:cs="Calibri"/>
                <w:sz w:val="18"/>
                <w:szCs w:val="18"/>
              </w:rPr>
            </w:pPr>
            <w:r>
              <w:rPr>
                <w:rFonts w:ascii="Calibri" w:hAnsi="Calibri" w:cs="Calibri"/>
                <w:sz w:val="18"/>
                <w:szCs w:val="18"/>
              </w:rPr>
              <w:lastRenderedPageBreak/>
              <w:t>40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7A7D3A9" w14:textId="77777777" w:rsidR="006C59EA" w:rsidRDefault="006C59EA" w:rsidP="006C59EA">
            <w:pPr>
              <w:rPr>
                <w:rFonts w:ascii="Calibri" w:hAnsi="Calibri" w:cs="Calibri"/>
                <w:sz w:val="18"/>
                <w:szCs w:val="18"/>
              </w:rPr>
            </w:pPr>
            <w:r>
              <w:rPr>
                <w:rFonts w:ascii="Calibri" w:hAnsi="Calibri" w:cs="Calibri"/>
                <w:sz w:val="18"/>
                <w:szCs w:val="18"/>
              </w:rPr>
              <w:t>Na pristavi 6, Šempeter</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6FDF65"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ADA2033" w14:textId="77777777" w:rsidR="006C59EA" w:rsidRDefault="006C59EA" w:rsidP="006C59EA">
            <w:pPr>
              <w:rPr>
                <w:rFonts w:ascii="Calibri" w:hAnsi="Calibri" w:cs="Calibri"/>
                <w:sz w:val="18"/>
                <w:szCs w:val="18"/>
              </w:rPr>
            </w:pPr>
            <w:r>
              <w:rPr>
                <w:rFonts w:ascii="Calibri" w:hAnsi="Calibri" w:cs="Calibri"/>
                <w:sz w:val="18"/>
                <w:szCs w:val="18"/>
              </w:rPr>
              <w:t>Na pristavi 6, Šempeter</w:t>
            </w:r>
          </w:p>
        </w:tc>
        <w:tc>
          <w:tcPr>
            <w:tcW w:w="1133" w:type="dxa"/>
            <w:tcBorders>
              <w:top w:val="single" w:sz="4" w:space="0" w:color="000000"/>
              <w:bottom w:val="single" w:sz="4" w:space="0" w:color="000000"/>
            </w:tcBorders>
            <w:shd w:val="clear" w:color="auto" w:fill="auto"/>
          </w:tcPr>
          <w:p w14:paraId="2D121DB2" w14:textId="77777777" w:rsidR="006C59EA" w:rsidRDefault="006C59EA" w:rsidP="006C59EA">
            <w:pPr>
              <w:jc w:val="center"/>
              <w:rPr>
                <w:rFonts w:ascii="Calibri" w:hAnsi="Calibri" w:cs="Calibri"/>
                <w:sz w:val="18"/>
                <w:szCs w:val="18"/>
              </w:rPr>
            </w:pPr>
            <w:r>
              <w:rPr>
                <w:rFonts w:ascii="Calibri" w:hAnsi="Calibri" w:cs="Calibri"/>
                <w:sz w:val="18"/>
                <w:szCs w:val="18"/>
              </w:rPr>
              <w:t>10,8</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B09EEFC" w14:textId="77777777" w:rsidR="006C59EA" w:rsidRDefault="006C59EA" w:rsidP="006C59EA">
            <w:pPr>
              <w:jc w:val="center"/>
              <w:rPr>
                <w:rFonts w:ascii="Calibri" w:hAnsi="Calibri" w:cs="Calibri"/>
                <w:sz w:val="18"/>
                <w:szCs w:val="18"/>
              </w:rPr>
            </w:pPr>
            <w:r>
              <w:rPr>
                <w:rFonts w:ascii="Calibri" w:hAnsi="Calibri" w:cs="Calibri"/>
                <w:sz w:val="18"/>
                <w:szCs w:val="18"/>
              </w:rPr>
              <w:t>P,T,S,Č</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72211AA" w14:textId="77777777" w:rsidR="006C59EA" w:rsidRDefault="006C59EA" w:rsidP="006C59EA">
            <w:pPr>
              <w:jc w:val="center"/>
            </w:pPr>
            <w:r>
              <w:rPr>
                <w:rFonts w:ascii="Calibri" w:hAnsi="Calibri" w:cs="Calibri"/>
                <w:sz w:val="18"/>
                <w:szCs w:val="18"/>
              </w:rPr>
              <w:t>Da</w:t>
            </w:r>
          </w:p>
        </w:tc>
      </w:tr>
      <w:tr w:rsidR="006C59EA" w14:paraId="07063516"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56F591E" w14:textId="77777777" w:rsidR="006C59EA" w:rsidRDefault="006C59EA" w:rsidP="006C59EA">
            <w:pPr>
              <w:jc w:val="right"/>
              <w:rPr>
                <w:rFonts w:ascii="Calibri" w:hAnsi="Calibri" w:cs="Calibri"/>
                <w:sz w:val="18"/>
                <w:szCs w:val="18"/>
              </w:rPr>
            </w:pPr>
            <w:r>
              <w:rPr>
                <w:rFonts w:ascii="Calibri" w:hAnsi="Calibri" w:cs="Calibri"/>
                <w:sz w:val="18"/>
                <w:szCs w:val="18"/>
              </w:rPr>
              <w:t>41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BBABFDE" w14:textId="77777777" w:rsidR="006C59EA" w:rsidRDefault="006C59EA" w:rsidP="006C59EA">
            <w:pPr>
              <w:rPr>
                <w:rFonts w:ascii="Calibri" w:hAnsi="Calibri" w:cs="Calibri"/>
                <w:sz w:val="18"/>
                <w:szCs w:val="18"/>
              </w:rPr>
            </w:pPr>
            <w:r>
              <w:rPr>
                <w:rFonts w:ascii="Calibri" w:hAnsi="Calibri" w:cs="Calibri"/>
                <w:sz w:val="18"/>
                <w:szCs w:val="18"/>
              </w:rPr>
              <w:t>Ul. Šantlovih 4,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5F9E09"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D3E98CF" w14:textId="77777777" w:rsidR="006C59EA" w:rsidRDefault="006C59EA" w:rsidP="006C59EA">
            <w:pPr>
              <w:rPr>
                <w:rFonts w:ascii="Calibri" w:hAnsi="Calibri" w:cs="Calibri"/>
                <w:sz w:val="18"/>
                <w:szCs w:val="18"/>
              </w:rPr>
            </w:pPr>
            <w:r>
              <w:rPr>
                <w:rFonts w:ascii="Calibri" w:hAnsi="Calibri" w:cs="Calibri"/>
                <w:sz w:val="18"/>
                <w:szCs w:val="18"/>
              </w:rPr>
              <w:t>Ulica Šantlovih 4, Nova Gorica</w:t>
            </w:r>
          </w:p>
        </w:tc>
        <w:tc>
          <w:tcPr>
            <w:tcW w:w="1133" w:type="dxa"/>
            <w:tcBorders>
              <w:top w:val="single" w:sz="4" w:space="0" w:color="000000"/>
              <w:bottom w:val="single" w:sz="4" w:space="0" w:color="000000"/>
            </w:tcBorders>
            <w:shd w:val="clear" w:color="auto" w:fill="auto"/>
          </w:tcPr>
          <w:p w14:paraId="2579195D" w14:textId="77777777" w:rsidR="006C59EA" w:rsidRDefault="006C59EA" w:rsidP="006C59EA">
            <w:pPr>
              <w:jc w:val="center"/>
              <w:rPr>
                <w:rFonts w:ascii="Calibri" w:hAnsi="Calibri" w:cs="Calibri"/>
                <w:sz w:val="18"/>
                <w:szCs w:val="18"/>
              </w:rPr>
            </w:pPr>
            <w:r>
              <w:rPr>
                <w:rFonts w:ascii="Calibri" w:hAnsi="Calibri" w:cs="Calibri"/>
                <w:sz w:val="18"/>
                <w:szCs w:val="18"/>
              </w:rPr>
              <w:t>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1CEC84C"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4E6D856" w14:textId="77777777" w:rsidR="006C59EA" w:rsidRDefault="006C59EA" w:rsidP="006C59EA">
            <w:pPr>
              <w:jc w:val="center"/>
            </w:pPr>
            <w:r>
              <w:rPr>
                <w:rFonts w:ascii="Calibri" w:hAnsi="Calibri" w:cs="Calibri"/>
                <w:sz w:val="18"/>
                <w:szCs w:val="18"/>
              </w:rPr>
              <w:t>Da</w:t>
            </w:r>
          </w:p>
        </w:tc>
      </w:tr>
      <w:tr w:rsidR="006C59EA" w14:paraId="16C0AAD9"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2F384E" w14:textId="77777777" w:rsidR="006C59EA" w:rsidRDefault="006C59EA" w:rsidP="006C59EA">
            <w:pPr>
              <w:jc w:val="right"/>
              <w:rPr>
                <w:rFonts w:ascii="Calibri" w:hAnsi="Calibri" w:cs="Calibri"/>
                <w:sz w:val="18"/>
                <w:szCs w:val="18"/>
              </w:rPr>
            </w:pPr>
            <w:r>
              <w:rPr>
                <w:rFonts w:ascii="Calibri" w:hAnsi="Calibri" w:cs="Calibri"/>
                <w:sz w:val="18"/>
                <w:szCs w:val="18"/>
              </w:rPr>
              <w:t>42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28FBB5C" w14:textId="77777777" w:rsidR="006C59EA" w:rsidRDefault="006C59EA" w:rsidP="006C59EA">
            <w:pPr>
              <w:rPr>
                <w:rFonts w:ascii="Calibri" w:hAnsi="Calibri" w:cs="Calibri"/>
                <w:sz w:val="18"/>
                <w:szCs w:val="18"/>
              </w:rPr>
            </w:pPr>
            <w:r>
              <w:rPr>
                <w:rFonts w:ascii="Calibri" w:hAnsi="Calibri" w:cs="Calibri"/>
                <w:sz w:val="18"/>
                <w:szCs w:val="18"/>
              </w:rPr>
              <w:t>Vojkova 107a, Nova Gorica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F13AD0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0E117D9" w14:textId="77777777" w:rsidR="006C59EA" w:rsidRDefault="006C59EA" w:rsidP="006C59EA">
            <w:pPr>
              <w:rPr>
                <w:rFonts w:ascii="Calibri" w:hAnsi="Calibri" w:cs="Calibri"/>
                <w:sz w:val="18"/>
                <w:szCs w:val="18"/>
              </w:rPr>
            </w:pPr>
            <w:r>
              <w:rPr>
                <w:rFonts w:ascii="Calibri" w:hAnsi="Calibri" w:cs="Calibri"/>
                <w:sz w:val="18"/>
                <w:szCs w:val="18"/>
              </w:rPr>
              <w:t>Vojkova 107a, Nova Gorica</w:t>
            </w:r>
          </w:p>
        </w:tc>
        <w:tc>
          <w:tcPr>
            <w:tcW w:w="1133" w:type="dxa"/>
            <w:tcBorders>
              <w:top w:val="single" w:sz="4" w:space="0" w:color="000000"/>
              <w:bottom w:val="single" w:sz="4" w:space="0" w:color="000000"/>
            </w:tcBorders>
            <w:shd w:val="clear" w:color="auto" w:fill="auto"/>
          </w:tcPr>
          <w:p w14:paraId="565C8572" w14:textId="77777777" w:rsidR="006C59EA" w:rsidRDefault="006C59EA" w:rsidP="006C59EA">
            <w:pPr>
              <w:jc w:val="center"/>
              <w:rPr>
                <w:rFonts w:ascii="Calibri" w:hAnsi="Calibri" w:cs="Calibri"/>
                <w:sz w:val="18"/>
                <w:szCs w:val="18"/>
              </w:rPr>
            </w:pPr>
            <w:r>
              <w:rPr>
                <w:rFonts w:ascii="Calibri" w:hAnsi="Calibri" w:cs="Calibri"/>
                <w:sz w:val="18"/>
                <w:szCs w:val="18"/>
              </w:rPr>
              <w:t>1,5</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678474C"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F540E98" w14:textId="77777777" w:rsidR="006C59EA" w:rsidRDefault="006C59EA" w:rsidP="006C59EA">
            <w:pPr>
              <w:jc w:val="center"/>
            </w:pPr>
            <w:r>
              <w:rPr>
                <w:rFonts w:ascii="Calibri" w:hAnsi="Calibri" w:cs="Calibri"/>
                <w:sz w:val="18"/>
                <w:szCs w:val="18"/>
              </w:rPr>
              <w:t>Da</w:t>
            </w:r>
          </w:p>
        </w:tc>
      </w:tr>
      <w:tr w:rsidR="006C59EA" w14:paraId="5A8FC1A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8670133" w14:textId="77777777" w:rsidR="006C59EA" w:rsidRDefault="006C59EA" w:rsidP="006C59EA">
            <w:pPr>
              <w:jc w:val="right"/>
              <w:rPr>
                <w:rFonts w:ascii="Calibri" w:hAnsi="Calibri" w:cs="Calibri"/>
                <w:sz w:val="18"/>
                <w:szCs w:val="18"/>
              </w:rPr>
            </w:pPr>
            <w:r>
              <w:rPr>
                <w:rFonts w:ascii="Calibri" w:hAnsi="Calibri" w:cs="Calibri"/>
                <w:sz w:val="18"/>
                <w:szCs w:val="18"/>
              </w:rPr>
              <w:t>43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2A5EE7A" w14:textId="77777777" w:rsidR="006C59EA" w:rsidRDefault="006C59EA" w:rsidP="006C59EA">
            <w:pPr>
              <w:rPr>
                <w:rFonts w:ascii="Calibri" w:hAnsi="Calibri" w:cs="Calibri"/>
                <w:sz w:val="18"/>
                <w:szCs w:val="18"/>
              </w:rPr>
            </w:pPr>
            <w:r>
              <w:rPr>
                <w:rFonts w:ascii="Calibri" w:hAnsi="Calibri" w:cs="Calibri"/>
                <w:sz w:val="18"/>
                <w:szCs w:val="18"/>
              </w:rPr>
              <w:t>Prvačina 215b, Prvačina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2BA75FE"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64D698A" w14:textId="77777777" w:rsidR="006C59EA" w:rsidRDefault="006C59EA" w:rsidP="006C59EA">
            <w:pPr>
              <w:rPr>
                <w:rFonts w:ascii="Calibri" w:hAnsi="Calibri" w:cs="Calibri"/>
                <w:sz w:val="18"/>
                <w:szCs w:val="18"/>
              </w:rPr>
            </w:pPr>
            <w:r>
              <w:rPr>
                <w:rFonts w:ascii="Calibri" w:hAnsi="Calibri" w:cs="Calibri"/>
                <w:sz w:val="18"/>
                <w:szCs w:val="18"/>
              </w:rPr>
              <w:t>Ul. Pinka Tomažiča 3, Sežana</w:t>
            </w:r>
          </w:p>
        </w:tc>
        <w:tc>
          <w:tcPr>
            <w:tcW w:w="1133" w:type="dxa"/>
            <w:tcBorders>
              <w:top w:val="single" w:sz="4" w:space="0" w:color="000000"/>
              <w:bottom w:val="single" w:sz="4" w:space="0" w:color="000000"/>
            </w:tcBorders>
            <w:shd w:val="clear" w:color="auto" w:fill="auto"/>
          </w:tcPr>
          <w:p w14:paraId="72D6ABEC" w14:textId="77777777" w:rsidR="006C59EA" w:rsidRDefault="006C59EA" w:rsidP="006C59EA">
            <w:pPr>
              <w:jc w:val="center"/>
              <w:rPr>
                <w:rFonts w:ascii="Calibri" w:hAnsi="Calibri" w:cs="Calibri"/>
                <w:sz w:val="18"/>
                <w:szCs w:val="18"/>
              </w:rPr>
            </w:pPr>
            <w:r>
              <w:rPr>
                <w:rFonts w:ascii="Calibri" w:hAnsi="Calibri" w:cs="Calibri"/>
                <w:sz w:val="18"/>
                <w:szCs w:val="18"/>
              </w:rPr>
              <w:t>65,3</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08E5FF1"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10366E8" w14:textId="77777777" w:rsidR="006C59EA" w:rsidRDefault="006C59EA" w:rsidP="006C59EA">
            <w:pPr>
              <w:jc w:val="center"/>
            </w:pPr>
            <w:r>
              <w:rPr>
                <w:rFonts w:ascii="Calibri" w:hAnsi="Calibri" w:cs="Calibri"/>
                <w:sz w:val="18"/>
                <w:szCs w:val="18"/>
              </w:rPr>
              <w:t>Da</w:t>
            </w:r>
          </w:p>
        </w:tc>
      </w:tr>
      <w:tr w:rsidR="006C59EA" w14:paraId="038CCBE7"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803EDD1" w14:textId="77777777" w:rsidR="006C59EA" w:rsidRDefault="006C59EA" w:rsidP="006C59EA">
            <w:pPr>
              <w:jc w:val="right"/>
              <w:rPr>
                <w:rFonts w:ascii="Calibri" w:hAnsi="Calibri" w:cs="Calibri"/>
                <w:sz w:val="18"/>
                <w:szCs w:val="18"/>
              </w:rPr>
            </w:pPr>
            <w:r>
              <w:rPr>
                <w:rFonts w:ascii="Calibri" w:hAnsi="Calibri" w:cs="Calibri"/>
                <w:sz w:val="18"/>
                <w:szCs w:val="18"/>
              </w:rPr>
              <w:t>44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9C74AD6" w14:textId="77777777" w:rsidR="006C59EA" w:rsidRDefault="006C59EA" w:rsidP="006C59EA">
            <w:pPr>
              <w:rPr>
                <w:rFonts w:ascii="Calibri" w:hAnsi="Calibri" w:cs="Calibri"/>
                <w:sz w:val="18"/>
                <w:szCs w:val="18"/>
              </w:rPr>
            </w:pPr>
            <w:r>
              <w:rPr>
                <w:rFonts w:ascii="Calibri" w:hAnsi="Calibri" w:cs="Calibri"/>
                <w:sz w:val="18"/>
                <w:szCs w:val="18"/>
              </w:rPr>
              <w:t>Prvačina 215b, Prvačina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D8EBA66"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791BFE8" w14:textId="77777777" w:rsidR="006C59EA" w:rsidRDefault="006C59EA" w:rsidP="006C59EA">
            <w:pPr>
              <w:rPr>
                <w:rFonts w:ascii="Calibri" w:hAnsi="Calibri" w:cs="Calibri"/>
                <w:sz w:val="18"/>
                <w:szCs w:val="18"/>
              </w:rPr>
            </w:pPr>
            <w:r>
              <w:rPr>
                <w:rFonts w:ascii="Calibri" w:hAnsi="Calibri" w:cs="Calibri"/>
                <w:sz w:val="18"/>
                <w:szCs w:val="18"/>
              </w:rPr>
              <w:t>Prvačina 215b, Prvačina</w:t>
            </w:r>
          </w:p>
        </w:tc>
        <w:tc>
          <w:tcPr>
            <w:tcW w:w="1133" w:type="dxa"/>
            <w:tcBorders>
              <w:top w:val="single" w:sz="4" w:space="0" w:color="000000"/>
              <w:bottom w:val="single" w:sz="4" w:space="0" w:color="000000"/>
            </w:tcBorders>
            <w:shd w:val="clear" w:color="auto" w:fill="auto"/>
          </w:tcPr>
          <w:p w14:paraId="3D7C13DA" w14:textId="77777777" w:rsidR="006C59EA" w:rsidRDefault="006C59EA" w:rsidP="006C59EA">
            <w:pPr>
              <w:jc w:val="center"/>
              <w:rPr>
                <w:rFonts w:ascii="Calibri" w:hAnsi="Calibri" w:cs="Calibri"/>
                <w:sz w:val="18"/>
                <w:szCs w:val="18"/>
              </w:rPr>
            </w:pPr>
            <w:r>
              <w:rPr>
                <w:rFonts w:ascii="Calibri" w:hAnsi="Calibri" w:cs="Calibri"/>
                <w:sz w:val="18"/>
                <w:szCs w:val="18"/>
              </w:rPr>
              <w:t>25,4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12739A"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AE9B9E1" w14:textId="77777777" w:rsidR="006C59EA" w:rsidRDefault="006C59EA" w:rsidP="006C59EA">
            <w:pPr>
              <w:jc w:val="center"/>
            </w:pPr>
            <w:r>
              <w:rPr>
                <w:rFonts w:ascii="Calibri" w:hAnsi="Calibri" w:cs="Calibri"/>
                <w:sz w:val="18"/>
                <w:szCs w:val="18"/>
              </w:rPr>
              <w:t>Ne</w:t>
            </w:r>
          </w:p>
        </w:tc>
      </w:tr>
      <w:tr w:rsidR="006C59EA" w14:paraId="169EAD0B"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B770441" w14:textId="77777777" w:rsidR="006C59EA" w:rsidRDefault="006C59EA" w:rsidP="006C59EA">
            <w:pPr>
              <w:jc w:val="right"/>
              <w:rPr>
                <w:rFonts w:ascii="Calibri" w:hAnsi="Calibri" w:cs="Calibri"/>
                <w:sz w:val="18"/>
                <w:szCs w:val="18"/>
              </w:rPr>
            </w:pPr>
            <w:r>
              <w:rPr>
                <w:rFonts w:ascii="Calibri" w:hAnsi="Calibri" w:cs="Calibri"/>
                <w:sz w:val="18"/>
                <w:szCs w:val="18"/>
              </w:rPr>
              <w:t>45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FEB1951" w14:textId="77777777" w:rsidR="006C59EA" w:rsidRDefault="006C59EA" w:rsidP="006C59EA">
            <w:pPr>
              <w:rPr>
                <w:rFonts w:ascii="Calibri" w:hAnsi="Calibri" w:cs="Calibri"/>
                <w:sz w:val="18"/>
                <w:szCs w:val="18"/>
              </w:rPr>
            </w:pPr>
            <w:r>
              <w:rPr>
                <w:rFonts w:ascii="Calibri" w:hAnsi="Calibri" w:cs="Calibri"/>
                <w:sz w:val="18"/>
                <w:szCs w:val="18"/>
              </w:rPr>
              <w:t>Volčja Draga 61, Volčja Draga</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936FAE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D43B4B9" w14:textId="77777777" w:rsidR="006C59EA" w:rsidRDefault="006C59EA" w:rsidP="006C59EA">
            <w:pPr>
              <w:rPr>
                <w:rFonts w:ascii="Calibri" w:hAnsi="Calibri" w:cs="Calibri"/>
                <w:sz w:val="18"/>
                <w:szCs w:val="18"/>
              </w:rPr>
            </w:pPr>
            <w:r>
              <w:rPr>
                <w:rFonts w:ascii="Calibri" w:hAnsi="Calibri" w:cs="Calibri"/>
                <w:sz w:val="18"/>
                <w:szCs w:val="18"/>
              </w:rPr>
              <w:t>Volčja Draga 61, Volčja Draga</w:t>
            </w:r>
          </w:p>
        </w:tc>
        <w:tc>
          <w:tcPr>
            <w:tcW w:w="1133" w:type="dxa"/>
            <w:tcBorders>
              <w:top w:val="single" w:sz="4" w:space="0" w:color="000000"/>
              <w:bottom w:val="single" w:sz="4" w:space="0" w:color="000000"/>
            </w:tcBorders>
            <w:shd w:val="clear" w:color="auto" w:fill="auto"/>
          </w:tcPr>
          <w:p w14:paraId="29790A61" w14:textId="77777777" w:rsidR="006C59EA" w:rsidRDefault="006C59EA" w:rsidP="006C59EA">
            <w:pPr>
              <w:jc w:val="center"/>
              <w:rPr>
                <w:rFonts w:ascii="Calibri" w:hAnsi="Calibri" w:cs="Calibri"/>
                <w:sz w:val="18"/>
                <w:szCs w:val="18"/>
              </w:rPr>
            </w:pPr>
            <w:r>
              <w:rPr>
                <w:rFonts w:ascii="Calibri" w:hAnsi="Calibri" w:cs="Calibri"/>
                <w:sz w:val="18"/>
                <w:szCs w:val="18"/>
              </w:rPr>
              <w:t>16,4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38FF7BE" w14:textId="77777777" w:rsidR="006C59EA" w:rsidRDefault="006C59EA" w:rsidP="006C59EA">
            <w:pPr>
              <w:jc w:val="center"/>
              <w:rPr>
                <w:rFonts w:ascii="Calibri" w:hAnsi="Calibri" w:cs="Calibri"/>
                <w:sz w:val="18"/>
                <w:szCs w:val="18"/>
              </w:rPr>
            </w:pPr>
            <w:r>
              <w:rPr>
                <w:rFonts w:ascii="Calibri" w:hAnsi="Calibri" w:cs="Calibri"/>
                <w:sz w:val="18"/>
                <w:szCs w:val="18"/>
              </w:rPr>
              <w:t>P,T,S</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51FF8F5" w14:textId="77777777" w:rsidR="006C59EA" w:rsidRDefault="006C59EA" w:rsidP="006C59EA">
            <w:pPr>
              <w:jc w:val="center"/>
            </w:pPr>
            <w:r>
              <w:rPr>
                <w:rFonts w:ascii="Calibri" w:hAnsi="Calibri" w:cs="Calibri"/>
                <w:sz w:val="18"/>
                <w:szCs w:val="18"/>
              </w:rPr>
              <w:t>Ne</w:t>
            </w:r>
          </w:p>
        </w:tc>
      </w:tr>
      <w:tr w:rsidR="006C59EA" w14:paraId="35B378F3"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06130E6" w14:textId="77777777" w:rsidR="006C59EA" w:rsidRDefault="006C59EA" w:rsidP="006C59EA">
            <w:pPr>
              <w:jc w:val="right"/>
              <w:rPr>
                <w:rFonts w:ascii="Calibri" w:hAnsi="Calibri" w:cs="Calibri"/>
                <w:sz w:val="18"/>
                <w:szCs w:val="18"/>
              </w:rPr>
            </w:pPr>
            <w:r>
              <w:rPr>
                <w:rFonts w:ascii="Calibri" w:hAnsi="Calibri" w:cs="Calibri"/>
                <w:sz w:val="18"/>
                <w:szCs w:val="18"/>
              </w:rPr>
              <w:t>46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B9DC059" w14:textId="77777777" w:rsidR="006C59EA" w:rsidRDefault="006C59EA" w:rsidP="006C59EA">
            <w:pPr>
              <w:rPr>
                <w:rFonts w:ascii="Calibri" w:hAnsi="Calibri" w:cs="Calibri"/>
                <w:sz w:val="18"/>
                <w:szCs w:val="18"/>
              </w:rPr>
            </w:pPr>
            <w:r>
              <w:rPr>
                <w:rFonts w:ascii="Calibri" w:hAnsi="Calibri" w:cs="Calibri"/>
                <w:sz w:val="18"/>
                <w:szCs w:val="18"/>
              </w:rPr>
              <w:t>Tominčeva 5, Solkan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DE8D32D"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7FA2BB5" w14:textId="77777777" w:rsidR="006C59EA" w:rsidRDefault="006C59EA" w:rsidP="006C59EA">
            <w:pPr>
              <w:rPr>
                <w:rFonts w:ascii="Calibri" w:hAnsi="Calibri" w:cs="Calibri"/>
                <w:sz w:val="18"/>
                <w:szCs w:val="18"/>
              </w:rPr>
            </w:pPr>
            <w:r>
              <w:rPr>
                <w:rFonts w:ascii="Calibri" w:hAnsi="Calibri" w:cs="Calibri"/>
                <w:sz w:val="18"/>
                <w:szCs w:val="18"/>
              </w:rPr>
              <w:t>Tominčeva 5, Solkan</w:t>
            </w:r>
          </w:p>
        </w:tc>
        <w:tc>
          <w:tcPr>
            <w:tcW w:w="1133" w:type="dxa"/>
            <w:tcBorders>
              <w:top w:val="single" w:sz="4" w:space="0" w:color="000000"/>
              <w:bottom w:val="single" w:sz="4" w:space="0" w:color="000000"/>
            </w:tcBorders>
            <w:shd w:val="clear" w:color="auto" w:fill="auto"/>
          </w:tcPr>
          <w:p w14:paraId="436B87BC" w14:textId="77777777" w:rsidR="006C59EA" w:rsidRDefault="006C59EA" w:rsidP="006C59EA">
            <w:pPr>
              <w:jc w:val="center"/>
              <w:rPr>
                <w:rFonts w:ascii="Calibri" w:hAnsi="Calibri" w:cs="Calibri"/>
                <w:sz w:val="18"/>
                <w:szCs w:val="18"/>
              </w:rPr>
            </w:pPr>
            <w:r>
              <w:rPr>
                <w:rFonts w:ascii="Calibri" w:hAnsi="Calibri" w:cs="Calibri"/>
                <w:sz w:val="18"/>
                <w:szCs w:val="18"/>
              </w:rPr>
              <w:t>1,4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F430DFE"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A7C82D2" w14:textId="77777777" w:rsidR="006C59EA" w:rsidRDefault="006C59EA" w:rsidP="006C59EA">
            <w:pPr>
              <w:jc w:val="center"/>
            </w:pPr>
            <w:r>
              <w:rPr>
                <w:rFonts w:ascii="Calibri" w:hAnsi="Calibri" w:cs="Calibri"/>
                <w:sz w:val="18"/>
                <w:szCs w:val="18"/>
              </w:rPr>
              <w:t>Ne</w:t>
            </w:r>
          </w:p>
        </w:tc>
      </w:tr>
      <w:tr w:rsidR="006C59EA" w14:paraId="0BC4F0F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33C0C5" w14:textId="77777777" w:rsidR="006C59EA" w:rsidRDefault="006C59EA" w:rsidP="006C59EA">
            <w:pPr>
              <w:jc w:val="right"/>
              <w:rPr>
                <w:rFonts w:ascii="Calibri" w:hAnsi="Calibri" w:cs="Calibri"/>
                <w:sz w:val="18"/>
                <w:szCs w:val="18"/>
              </w:rPr>
            </w:pPr>
            <w:r>
              <w:rPr>
                <w:rFonts w:ascii="Calibri" w:hAnsi="Calibri" w:cs="Calibri"/>
                <w:sz w:val="18"/>
                <w:szCs w:val="18"/>
              </w:rPr>
              <w:t>47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9770BC5" w14:textId="77777777" w:rsidR="006C59EA" w:rsidRDefault="006C59EA" w:rsidP="006C59EA">
            <w:pPr>
              <w:rPr>
                <w:rFonts w:ascii="Calibri" w:hAnsi="Calibri" w:cs="Calibri"/>
                <w:sz w:val="18"/>
                <w:szCs w:val="18"/>
              </w:rPr>
            </w:pPr>
            <w:r>
              <w:rPr>
                <w:rFonts w:ascii="Calibri" w:hAnsi="Calibri" w:cs="Calibri"/>
                <w:sz w:val="18"/>
                <w:szCs w:val="18"/>
              </w:rPr>
              <w:t>Trg Jožeta Srebrniča 3, Solkan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70B8C56"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139E2D" w14:textId="77777777" w:rsidR="006C59EA" w:rsidRDefault="006C59EA" w:rsidP="006C59EA">
            <w:pPr>
              <w:rPr>
                <w:rFonts w:ascii="Calibri" w:hAnsi="Calibri" w:cs="Calibri"/>
                <w:sz w:val="18"/>
                <w:szCs w:val="18"/>
              </w:rPr>
            </w:pPr>
            <w:r>
              <w:rPr>
                <w:rFonts w:ascii="Calibri" w:hAnsi="Calibri" w:cs="Calibri"/>
                <w:sz w:val="18"/>
                <w:szCs w:val="18"/>
              </w:rPr>
              <w:t>Trg Jožeta Srebrniča 3, Solkan</w:t>
            </w:r>
          </w:p>
        </w:tc>
        <w:tc>
          <w:tcPr>
            <w:tcW w:w="1133" w:type="dxa"/>
            <w:tcBorders>
              <w:top w:val="single" w:sz="4" w:space="0" w:color="000000"/>
              <w:bottom w:val="single" w:sz="4" w:space="0" w:color="000000"/>
            </w:tcBorders>
            <w:shd w:val="clear" w:color="auto" w:fill="auto"/>
          </w:tcPr>
          <w:p w14:paraId="28A80382" w14:textId="77777777" w:rsidR="006C59EA" w:rsidRDefault="006C59EA" w:rsidP="006C59EA">
            <w:pPr>
              <w:jc w:val="center"/>
              <w:rPr>
                <w:rFonts w:ascii="Calibri" w:hAnsi="Calibri" w:cs="Calibri"/>
                <w:sz w:val="18"/>
                <w:szCs w:val="18"/>
              </w:rPr>
            </w:pPr>
            <w:r>
              <w:rPr>
                <w:rFonts w:ascii="Calibri" w:hAnsi="Calibri" w:cs="Calibri"/>
                <w:sz w:val="18"/>
                <w:szCs w:val="18"/>
              </w:rPr>
              <w:t>1,2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09B5FE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3BBEECC" w14:textId="77777777" w:rsidR="006C59EA" w:rsidRDefault="006C59EA" w:rsidP="006C59EA">
            <w:pPr>
              <w:jc w:val="center"/>
            </w:pPr>
            <w:r>
              <w:rPr>
                <w:rFonts w:ascii="Calibri" w:hAnsi="Calibri" w:cs="Calibri"/>
                <w:sz w:val="18"/>
                <w:szCs w:val="18"/>
              </w:rPr>
              <w:t>Ne</w:t>
            </w:r>
          </w:p>
        </w:tc>
      </w:tr>
      <w:tr w:rsidR="006C59EA" w14:paraId="0011172D"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D5BDF29" w14:textId="77777777" w:rsidR="006C59EA" w:rsidRDefault="006C59EA" w:rsidP="006C59EA">
            <w:pPr>
              <w:jc w:val="right"/>
              <w:rPr>
                <w:rFonts w:ascii="Calibri" w:hAnsi="Calibri" w:cs="Calibri"/>
                <w:sz w:val="18"/>
                <w:szCs w:val="18"/>
              </w:rPr>
            </w:pPr>
            <w:r>
              <w:rPr>
                <w:rFonts w:ascii="Calibri" w:hAnsi="Calibri" w:cs="Calibri"/>
                <w:sz w:val="18"/>
                <w:szCs w:val="18"/>
              </w:rPr>
              <w:t>48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88CF5AB"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2B98FCB" w14:textId="77777777" w:rsidR="006C59EA" w:rsidRDefault="006C59EA" w:rsidP="006C59EA">
            <w:pPr>
              <w:rPr>
                <w:rFonts w:ascii="Calibri" w:hAnsi="Calibri" w:cs="Calibri"/>
                <w:sz w:val="18"/>
                <w:szCs w:val="18"/>
              </w:rPr>
            </w:pPr>
            <w:r>
              <w:rPr>
                <w:rFonts w:ascii="Calibri" w:hAnsi="Calibri" w:cs="Calibri"/>
                <w:sz w:val="18"/>
                <w:szCs w:val="18"/>
              </w:rPr>
              <w:t>EV Vogrsko 103</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3CE1D17"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353EB3A1" w14:textId="77777777" w:rsidR="006C59EA" w:rsidRDefault="006C59EA" w:rsidP="006C59EA">
            <w:pPr>
              <w:jc w:val="center"/>
              <w:rPr>
                <w:rFonts w:ascii="Calibri" w:hAnsi="Calibri" w:cs="Calibri"/>
                <w:sz w:val="18"/>
                <w:szCs w:val="18"/>
              </w:rPr>
            </w:pPr>
            <w:r>
              <w:rPr>
                <w:rFonts w:ascii="Calibri" w:hAnsi="Calibri" w:cs="Calibri"/>
                <w:sz w:val="18"/>
                <w:szCs w:val="18"/>
              </w:rPr>
              <w:t>19,2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7E01C7"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A17046A" w14:textId="77777777" w:rsidR="006C59EA" w:rsidRDefault="006C59EA" w:rsidP="006C59EA">
            <w:pPr>
              <w:jc w:val="center"/>
            </w:pPr>
            <w:r>
              <w:rPr>
                <w:rFonts w:ascii="Calibri" w:hAnsi="Calibri" w:cs="Calibri"/>
                <w:sz w:val="18"/>
                <w:szCs w:val="18"/>
              </w:rPr>
              <w:t>Da</w:t>
            </w:r>
          </w:p>
        </w:tc>
      </w:tr>
      <w:tr w:rsidR="006C59EA" w14:paraId="7FEEF363"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AB2C376" w14:textId="77777777" w:rsidR="006C59EA" w:rsidRDefault="006C59EA" w:rsidP="006C59EA">
            <w:pPr>
              <w:jc w:val="right"/>
              <w:rPr>
                <w:rFonts w:ascii="Calibri" w:hAnsi="Calibri" w:cs="Calibri"/>
                <w:sz w:val="18"/>
                <w:szCs w:val="18"/>
              </w:rPr>
            </w:pPr>
            <w:r>
              <w:rPr>
                <w:rFonts w:ascii="Calibri" w:hAnsi="Calibri" w:cs="Calibri"/>
                <w:sz w:val="18"/>
                <w:szCs w:val="18"/>
              </w:rPr>
              <w:t>49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7013C7E"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7A7ED8"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76112D6"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621C8B02" w14:textId="77777777" w:rsidR="006C59EA" w:rsidRDefault="006C59EA" w:rsidP="006C59EA">
            <w:pPr>
              <w:jc w:val="center"/>
              <w:rPr>
                <w:rFonts w:ascii="Calibri" w:hAnsi="Calibri" w:cs="Calibri"/>
                <w:sz w:val="18"/>
                <w:szCs w:val="18"/>
              </w:rPr>
            </w:pPr>
            <w:r>
              <w:rPr>
                <w:rFonts w:ascii="Calibri" w:hAnsi="Calibri" w:cs="Calibri"/>
                <w:sz w:val="18"/>
                <w:szCs w:val="18"/>
              </w:rPr>
              <w:t>9,6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C0DC1E3" w14:textId="77777777" w:rsidR="006C59EA" w:rsidRDefault="006C59EA" w:rsidP="006C59EA">
            <w:pPr>
              <w:jc w:val="center"/>
              <w:rPr>
                <w:rFonts w:ascii="Calibri" w:hAnsi="Calibri" w:cs="Calibri"/>
                <w:sz w:val="18"/>
                <w:szCs w:val="18"/>
              </w:rPr>
            </w:pPr>
            <w:r>
              <w:rPr>
                <w:rFonts w:ascii="Calibri" w:hAnsi="Calibri" w:cs="Calibri"/>
                <w:sz w:val="18"/>
                <w:szCs w:val="18"/>
              </w:rPr>
              <w:t>S</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6D40C77" w14:textId="77777777" w:rsidR="006C59EA" w:rsidRDefault="006C59EA" w:rsidP="006C59EA">
            <w:pPr>
              <w:jc w:val="center"/>
            </w:pPr>
            <w:r>
              <w:rPr>
                <w:rFonts w:ascii="Calibri" w:hAnsi="Calibri" w:cs="Calibri"/>
                <w:sz w:val="18"/>
                <w:szCs w:val="18"/>
              </w:rPr>
              <w:t>Da</w:t>
            </w:r>
          </w:p>
        </w:tc>
      </w:tr>
      <w:tr w:rsidR="006C59EA" w14:paraId="02C41325"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CFC2C15" w14:textId="77777777" w:rsidR="006C59EA" w:rsidRDefault="006C59EA" w:rsidP="006C59EA">
            <w:pPr>
              <w:jc w:val="right"/>
              <w:rPr>
                <w:rFonts w:ascii="Calibri" w:hAnsi="Calibri" w:cs="Calibri"/>
                <w:sz w:val="18"/>
                <w:szCs w:val="18"/>
              </w:rPr>
            </w:pPr>
            <w:r>
              <w:rPr>
                <w:rFonts w:ascii="Calibri" w:hAnsi="Calibri" w:cs="Calibri"/>
                <w:sz w:val="18"/>
                <w:szCs w:val="18"/>
              </w:rPr>
              <w:t>50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133D2B5"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C27429E"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9339193"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1A6476B7" w14:textId="77777777" w:rsidR="006C59EA" w:rsidRDefault="006C59EA" w:rsidP="006C59EA">
            <w:pPr>
              <w:jc w:val="center"/>
              <w:rPr>
                <w:rFonts w:ascii="Calibri" w:hAnsi="Calibri" w:cs="Calibri"/>
                <w:sz w:val="18"/>
                <w:szCs w:val="18"/>
              </w:rPr>
            </w:pPr>
            <w:r>
              <w:rPr>
                <w:rFonts w:ascii="Calibri" w:hAnsi="Calibri" w:cs="Calibri"/>
                <w:sz w:val="18"/>
                <w:szCs w:val="18"/>
              </w:rPr>
              <w:t>9,6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B2B1ACE" w14:textId="77777777" w:rsidR="006C59EA" w:rsidRDefault="006C59EA" w:rsidP="006C59EA">
            <w:pPr>
              <w:jc w:val="center"/>
              <w:rPr>
                <w:rFonts w:ascii="Calibri" w:hAnsi="Calibri" w:cs="Calibri"/>
                <w:sz w:val="18"/>
                <w:szCs w:val="18"/>
              </w:rPr>
            </w:pPr>
            <w:r>
              <w:rPr>
                <w:rFonts w:ascii="Calibri" w:hAnsi="Calibri" w:cs="Calibri"/>
                <w:sz w:val="18"/>
                <w:szCs w:val="18"/>
              </w:rPr>
              <w:t>T,S,PE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FB01FE2" w14:textId="77777777" w:rsidR="006C59EA" w:rsidRDefault="006C59EA" w:rsidP="006C59EA">
            <w:pPr>
              <w:jc w:val="center"/>
            </w:pPr>
            <w:r>
              <w:rPr>
                <w:rFonts w:ascii="Calibri" w:hAnsi="Calibri" w:cs="Calibri"/>
                <w:sz w:val="18"/>
                <w:szCs w:val="18"/>
              </w:rPr>
              <w:t>Da</w:t>
            </w:r>
          </w:p>
        </w:tc>
      </w:tr>
      <w:tr w:rsidR="006C59EA" w14:paraId="03A81AF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71F3774" w14:textId="77777777" w:rsidR="006C59EA" w:rsidRDefault="006C59EA" w:rsidP="006C59EA">
            <w:pPr>
              <w:jc w:val="right"/>
              <w:rPr>
                <w:rFonts w:ascii="Calibri" w:hAnsi="Calibri" w:cs="Calibri"/>
                <w:sz w:val="18"/>
                <w:szCs w:val="18"/>
              </w:rPr>
            </w:pPr>
            <w:r>
              <w:rPr>
                <w:rFonts w:ascii="Calibri" w:hAnsi="Calibri" w:cs="Calibri"/>
                <w:sz w:val="18"/>
                <w:szCs w:val="18"/>
              </w:rPr>
              <w:t>51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39F1BC8"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9F9B2CE"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B4D58F0"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3159A955"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7C1F9EB"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79D969F" w14:textId="77777777" w:rsidR="006C59EA" w:rsidRDefault="006C59EA" w:rsidP="006C59EA">
            <w:pPr>
              <w:jc w:val="center"/>
            </w:pPr>
            <w:r>
              <w:rPr>
                <w:rFonts w:ascii="Calibri" w:hAnsi="Calibri" w:cs="Calibri"/>
                <w:sz w:val="18"/>
                <w:szCs w:val="18"/>
              </w:rPr>
              <w:t>Ne</w:t>
            </w:r>
          </w:p>
        </w:tc>
      </w:tr>
      <w:tr w:rsidR="006C59EA" w14:paraId="4D92D92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31F6153" w14:textId="77777777" w:rsidR="006C59EA" w:rsidRDefault="006C59EA" w:rsidP="006C59EA">
            <w:pPr>
              <w:jc w:val="right"/>
              <w:rPr>
                <w:rFonts w:ascii="Calibri" w:hAnsi="Calibri" w:cs="Calibri"/>
                <w:sz w:val="18"/>
                <w:szCs w:val="18"/>
              </w:rPr>
            </w:pPr>
            <w:r>
              <w:rPr>
                <w:rFonts w:ascii="Calibri" w:hAnsi="Calibri" w:cs="Calibri"/>
                <w:sz w:val="18"/>
                <w:szCs w:val="18"/>
              </w:rPr>
              <w:t>52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5E5A710"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646D899"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6F01982"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340F6559"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DAFC7FF"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B98521B" w14:textId="77777777" w:rsidR="006C59EA" w:rsidRDefault="006C59EA" w:rsidP="006C59EA">
            <w:pPr>
              <w:jc w:val="center"/>
            </w:pPr>
            <w:r>
              <w:rPr>
                <w:rFonts w:ascii="Calibri" w:hAnsi="Calibri" w:cs="Calibri"/>
                <w:sz w:val="18"/>
                <w:szCs w:val="18"/>
              </w:rPr>
              <w:t>Ne</w:t>
            </w:r>
          </w:p>
        </w:tc>
      </w:tr>
      <w:tr w:rsidR="006C59EA" w14:paraId="30EF1C1D"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5A1BD68" w14:textId="77777777" w:rsidR="006C59EA" w:rsidRDefault="006C59EA" w:rsidP="006C59EA">
            <w:pPr>
              <w:jc w:val="right"/>
              <w:rPr>
                <w:rFonts w:ascii="Calibri" w:hAnsi="Calibri" w:cs="Calibri"/>
                <w:sz w:val="18"/>
                <w:szCs w:val="18"/>
              </w:rPr>
            </w:pPr>
            <w:r>
              <w:rPr>
                <w:rFonts w:ascii="Calibri" w:hAnsi="Calibri" w:cs="Calibri"/>
                <w:sz w:val="18"/>
                <w:szCs w:val="18"/>
              </w:rPr>
              <w:t>53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8EC0B81"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2825412"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CDFE1ED"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23EAFB18"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8AF91D4"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27A17C7" w14:textId="77777777" w:rsidR="006C59EA" w:rsidRDefault="006C59EA" w:rsidP="006C59EA">
            <w:pPr>
              <w:jc w:val="center"/>
            </w:pPr>
            <w:r>
              <w:rPr>
                <w:rFonts w:ascii="Calibri" w:hAnsi="Calibri" w:cs="Calibri"/>
                <w:sz w:val="18"/>
                <w:szCs w:val="18"/>
              </w:rPr>
              <w:t>Ne</w:t>
            </w:r>
          </w:p>
        </w:tc>
      </w:tr>
      <w:tr w:rsidR="006C59EA" w14:paraId="20D04834"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01650CF" w14:textId="77777777" w:rsidR="006C59EA" w:rsidRDefault="006C59EA" w:rsidP="006C59EA">
            <w:pPr>
              <w:jc w:val="right"/>
              <w:rPr>
                <w:rFonts w:ascii="Calibri" w:hAnsi="Calibri" w:cs="Calibri"/>
                <w:sz w:val="18"/>
                <w:szCs w:val="18"/>
              </w:rPr>
            </w:pPr>
            <w:r>
              <w:rPr>
                <w:rFonts w:ascii="Calibri" w:hAnsi="Calibri" w:cs="Calibri"/>
                <w:sz w:val="18"/>
                <w:szCs w:val="18"/>
              </w:rPr>
              <w:t>54</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32711F4"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CE8A80B"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4835EC7"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5ED7B548"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5285D1"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CE463AA" w14:textId="77777777" w:rsidR="006C59EA" w:rsidRDefault="006C59EA" w:rsidP="006C59EA">
            <w:pPr>
              <w:jc w:val="center"/>
            </w:pPr>
            <w:r>
              <w:rPr>
                <w:rFonts w:ascii="Calibri" w:hAnsi="Calibri" w:cs="Calibri"/>
                <w:sz w:val="18"/>
                <w:szCs w:val="18"/>
              </w:rPr>
              <w:t>Ne</w:t>
            </w:r>
          </w:p>
        </w:tc>
      </w:tr>
      <w:tr w:rsidR="006C59EA" w14:paraId="02F5501A"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16EA564" w14:textId="77777777" w:rsidR="006C59EA" w:rsidRDefault="006C59EA" w:rsidP="006C59EA">
            <w:pPr>
              <w:jc w:val="right"/>
              <w:rPr>
                <w:rFonts w:ascii="Calibri" w:hAnsi="Calibri" w:cs="Calibri"/>
                <w:sz w:val="18"/>
                <w:szCs w:val="18"/>
              </w:rPr>
            </w:pPr>
            <w:r>
              <w:rPr>
                <w:rFonts w:ascii="Calibri" w:hAnsi="Calibri" w:cs="Calibri"/>
                <w:sz w:val="18"/>
                <w:szCs w:val="18"/>
              </w:rPr>
              <w:t>55</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CCBD781"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317322C"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BECB8AB"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23756D89"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AF7EC72"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436BCC9" w14:textId="77777777" w:rsidR="006C59EA" w:rsidRDefault="006C59EA" w:rsidP="006C59EA">
            <w:pPr>
              <w:jc w:val="center"/>
            </w:pPr>
            <w:r>
              <w:rPr>
                <w:rFonts w:ascii="Calibri" w:hAnsi="Calibri" w:cs="Calibri"/>
                <w:sz w:val="18"/>
                <w:szCs w:val="18"/>
              </w:rPr>
              <w:t>Ne</w:t>
            </w:r>
          </w:p>
        </w:tc>
      </w:tr>
      <w:tr w:rsidR="006C59EA" w14:paraId="2862912C"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80EAA33" w14:textId="77777777" w:rsidR="006C59EA" w:rsidRDefault="006C59EA" w:rsidP="006C59EA">
            <w:pPr>
              <w:jc w:val="right"/>
              <w:rPr>
                <w:rFonts w:ascii="Calibri" w:hAnsi="Calibri" w:cs="Calibri"/>
                <w:sz w:val="18"/>
                <w:szCs w:val="18"/>
              </w:rPr>
            </w:pPr>
            <w:r>
              <w:rPr>
                <w:rFonts w:ascii="Calibri" w:hAnsi="Calibri" w:cs="Calibri"/>
                <w:sz w:val="18"/>
                <w:szCs w:val="18"/>
              </w:rPr>
              <w:t>56</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5A41537"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2CE8952"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876B3F4"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0CE27515" w14:textId="77777777" w:rsidR="006C59EA" w:rsidRDefault="006C59EA" w:rsidP="006C59EA">
            <w:pPr>
              <w:jc w:val="center"/>
              <w:rPr>
                <w:rFonts w:ascii="Calibri" w:hAnsi="Calibri" w:cs="Calibri"/>
                <w:sz w:val="18"/>
                <w:szCs w:val="18"/>
              </w:rPr>
            </w:pPr>
            <w:r>
              <w:rPr>
                <w:rFonts w:ascii="Calibri" w:hAnsi="Calibri" w:cs="Calibri"/>
                <w:sz w:val="18"/>
                <w:szCs w:val="18"/>
              </w:rPr>
              <w:t>9,6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6B25E26"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3D2C87F" w14:textId="77777777" w:rsidR="006C59EA" w:rsidRDefault="006C59EA" w:rsidP="006C59EA">
            <w:pPr>
              <w:jc w:val="center"/>
            </w:pPr>
            <w:r>
              <w:rPr>
                <w:rFonts w:ascii="Calibri" w:hAnsi="Calibri" w:cs="Calibri"/>
                <w:sz w:val="18"/>
                <w:szCs w:val="18"/>
              </w:rPr>
              <w:t>Ne</w:t>
            </w:r>
          </w:p>
        </w:tc>
      </w:tr>
      <w:tr w:rsidR="006C59EA" w14:paraId="592EA73E"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8680113" w14:textId="77777777" w:rsidR="006C59EA" w:rsidRDefault="006C59EA" w:rsidP="006C59EA">
            <w:pPr>
              <w:jc w:val="right"/>
              <w:rPr>
                <w:rFonts w:ascii="Calibri" w:hAnsi="Calibri" w:cs="Calibri"/>
                <w:sz w:val="18"/>
                <w:szCs w:val="18"/>
              </w:rPr>
            </w:pPr>
            <w:r>
              <w:rPr>
                <w:rFonts w:ascii="Calibri" w:hAnsi="Calibri" w:cs="Calibri"/>
                <w:sz w:val="18"/>
                <w:szCs w:val="18"/>
              </w:rPr>
              <w:t>57</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8FE29AA"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99150F3"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6DB4D39"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062E6079" w14:textId="77777777" w:rsidR="006C59EA" w:rsidRDefault="006C59EA" w:rsidP="006C59EA">
            <w:pPr>
              <w:jc w:val="center"/>
              <w:rPr>
                <w:rFonts w:ascii="Calibri" w:hAnsi="Calibri" w:cs="Calibri"/>
                <w:sz w:val="18"/>
                <w:szCs w:val="18"/>
              </w:rPr>
            </w:pPr>
            <w:r>
              <w:rPr>
                <w:rFonts w:ascii="Calibri" w:hAnsi="Calibri" w:cs="Calibri"/>
                <w:sz w:val="18"/>
                <w:szCs w:val="18"/>
              </w:rPr>
              <w:t>9,6</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C37B07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F7A7D88" w14:textId="77777777" w:rsidR="006C59EA" w:rsidRDefault="006C59EA" w:rsidP="006C59EA">
            <w:pPr>
              <w:jc w:val="center"/>
            </w:pPr>
            <w:r>
              <w:rPr>
                <w:rFonts w:ascii="Calibri" w:hAnsi="Calibri" w:cs="Calibri"/>
                <w:sz w:val="18"/>
                <w:szCs w:val="18"/>
              </w:rPr>
              <w:t>Ne</w:t>
            </w:r>
          </w:p>
        </w:tc>
      </w:tr>
      <w:tr w:rsidR="006C59EA" w14:paraId="30C662DE"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DD2D162" w14:textId="77777777" w:rsidR="006C59EA" w:rsidRDefault="006C59EA" w:rsidP="006C59EA">
            <w:pPr>
              <w:jc w:val="right"/>
              <w:rPr>
                <w:rFonts w:ascii="Calibri" w:hAnsi="Calibri" w:cs="Calibri"/>
                <w:sz w:val="18"/>
                <w:szCs w:val="18"/>
              </w:rPr>
            </w:pPr>
            <w:r>
              <w:rPr>
                <w:rFonts w:ascii="Calibri" w:hAnsi="Calibri" w:cs="Calibri"/>
                <w:sz w:val="18"/>
                <w:szCs w:val="18"/>
              </w:rPr>
              <w:t>58</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BB790F7"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C413104"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C0245C3"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0E3B257B"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E1998C8"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706F3DF" w14:textId="77777777" w:rsidR="006C59EA" w:rsidRDefault="006C59EA" w:rsidP="006C59EA">
            <w:pPr>
              <w:jc w:val="center"/>
            </w:pPr>
            <w:r>
              <w:rPr>
                <w:rFonts w:ascii="Calibri" w:hAnsi="Calibri" w:cs="Calibri"/>
                <w:sz w:val="18"/>
                <w:szCs w:val="18"/>
              </w:rPr>
              <w:t>Ne</w:t>
            </w:r>
          </w:p>
        </w:tc>
      </w:tr>
      <w:tr w:rsidR="006C59EA" w14:paraId="1AA5C170"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5CBA29C" w14:textId="77777777" w:rsidR="006C59EA" w:rsidRDefault="006C59EA" w:rsidP="006C59EA">
            <w:pPr>
              <w:jc w:val="right"/>
              <w:rPr>
                <w:rFonts w:ascii="Calibri" w:hAnsi="Calibri" w:cs="Calibri"/>
                <w:sz w:val="18"/>
                <w:szCs w:val="18"/>
              </w:rPr>
            </w:pPr>
            <w:r>
              <w:rPr>
                <w:rFonts w:ascii="Calibri" w:hAnsi="Calibri" w:cs="Calibri"/>
                <w:sz w:val="18"/>
                <w:szCs w:val="18"/>
              </w:rPr>
              <w:t>59</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02A0AD9"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7EEE7F2"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34502D6" w14:textId="77777777" w:rsidR="006C59EA" w:rsidRDefault="006C59EA" w:rsidP="006C59EA">
            <w:pPr>
              <w:rPr>
                <w:rFonts w:ascii="Calibri" w:hAnsi="Calibri" w:cs="Calibri"/>
                <w:sz w:val="18"/>
                <w:szCs w:val="18"/>
              </w:rPr>
            </w:pPr>
            <w:r>
              <w:rPr>
                <w:rFonts w:ascii="Calibri" w:hAnsi="Calibri" w:cs="Calibri"/>
                <w:sz w:val="18"/>
                <w:szCs w:val="18"/>
              </w:rPr>
              <w:t>SG, Liskur 23</w:t>
            </w:r>
          </w:p>
        </w:tc>
        <w:tc>
          <w:tcPr>
            <w:tcW w:w="1133" w:type="dxa"/>
            <w:tcBorders>
              <w:top w:val="single" w:sz="4" w:space="0" w:color="000000"/>
              <w:bottom w:val="single" w:sz="4" w:space="0" w:color="000000"/>
            </w:tcBorders>
            <w:shd w:val="clear" w:color="auto" w:fill="auto"/>
          </w:tcPr>
          <w:p w14:paraId="098A9001" w14:textId="77777777" w:rsidR="006C59EA" w:rsidRDefault="006C59EA" w:rsidP="006C59EA">
            <w:pPr>
              <w:jc w:val="center"/>
              <w:rPr>
                <w:rFonts w:ascii="Calibri" w:hAnsi="Calibri" w:cs="Calibri"/>
                <w:sz w:val="18"/>
                <w:szCs w:val="18"/>
              </w:rPr>
            </w:pPr>
            <w:r>
              <w:rPr>
                <w:rFonts w:ascii="Calibri" w:hAnsi="Calibri" w:cs="Calibri"/>
                <w:sz w:val="18"/>
                <w:szCs w:val="18"/>
              </w:rPr>
              <w:t>12,2</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3C33C0D"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3E38659" w14:textId="77777777" w:rsidR="006C59EA" w:rsidRDefault="006C59EA" w:rsidP="006C59EA">
            <w:pPr>
              <w:jc w:val="center"/>
            </w:pPr>
            <w:r>
              <w:rPr>
                <w:rFonts w:ascii="Calibri" w:hAnsi="Calibri" w:cs="Calibri"/>
                <w:sz w:val="18"/>
                <w:szCs w:val="18"/>
              </w:rPr>
              <w:t>Ne</w:t>
            </w:r>
          </w:p>
        </w:tc>
      </w:tr>
      <w:tr w:rsidR="006C59EA" w14:paraId="150B8D62"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3FAB140" w14:textId="77777777" w:rsidR="006C59EA" w:rsidRDefault="006C59EA" w:rsidP="006C59EA">
            <w:pPr>
              <w:jc w:val="right"/>
              <w:rPr>
                <w:rFonts w:ascii="Calibri" w:hAnsi="Calibri" w:cs="Calibri"/>
                <w:sz w:val="18"/>
                <w:szCs w:val="18"/>
              </w:rPr>
            </w:pPr>
            <w:r>
              <w:rPr>
                <w:rFonts w:ascii="Calibri" w:hAnsi="Calibri" w:cs="Calibri"/>
                <w:sz w:val="18"/>
                <w:szCs w:val="18"/>
              </w:rPr>
              <w:t>60</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36ED85A"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E6ECCA9"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BAE52AD"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133" w:type="dxa"/>
            <w:tcBorders>
              <w:top w:val="single" w:sz="4" w:space="0" w:color="000000"/>
              <w:bottom w:val="single" w:sz="4" w:space="0" w:color="000000"/>
            </w:tcBorders>
            <w:shd w:val="clear" w:color="auto" w:fill="auto"/>
          </w:tcPr>
          <w:p w14:paraId="59A6843F" w14:textId="77777777" w:rsidR="006C59EA" w:rsidRDefault="006C59EA" w:rsidP="006C59EA">
            <w:pPr>
              <w:jc w:val="center"/>
              <w:rPr>
                <w:rFonts w:ascii="Calibri" w:hAnsi="Calibri" w:cs="Calibri"/>
                <w:sz w:val="18"/>
                <w:szCs w:val="18"/>
              </w:rPr>
            </w:pPr>
            <w:r>
              <w:rPr>
                <w:rFonts w:ascii="Calibri" w:hAnsi="Calibri" w:cs="Calibri"/>
                <w:sz w:val="18"/>
                <w:szCs w:val="18"/>
              </w:rPr>
              <w:t>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42C5713"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4156D37" w14:textId="77777777" w:rsidR="006C59EA" w:rsidRDefault="006C59EA" w:rsidP="006C59EA">
            <w:pPr>
              <w:jc w:val="center"/>
            </w:pPr>
            <w:r>
              <w:rPr>
                <w:rFonts w:ascii="Calibri" w:hAnsi="Calibri" w:cs="Calibri"/>
                <w:sz w:val="18"/>
                <w:szCs w:val="18"/>
              </w:rPr>
              <w:t>Ne</w:t>
            </w:r>
          </w:p>
        </w:tc>
      </w:tr>
      <w:tr w:rsidR="006C59EA" w14:paraId="5939FC03"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73B9721" w14:textId="77777777" w:rsidR="006C59EA" w:rsidRDefault="006C59EA" w:rsidP="006C59EA">
            <w:pPr>
              <w:jc w:val="right"/>
              <w:rPr>
                <w:rFonts w:ascii="Calibri" w:hAnsi="Calibri" w:cs="Calibri"/>
                <w:sz w:val="18"/>
                <w:szCs w:val="18"/>
              </w:rPr>
            </w:pPr>
            <w:r>
              <w:rPr>
                <w:rFonts w:ascii="Calibri" w:hAnsi="Calibri" w:cs="Calibri"/>
                <w:sz w:val="18"/>
                <w:szCs w:val="18"/>
              </w:rPr>
              <w:t>61</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421C579"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EA18FCB"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7163A9B"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133" w:type="dxa"/>
            <w:tcBorders>
              <w:top w:val="single" w:sz="4" w:space="0" w:color="000000"/>
              <w:bottom w:val="single" w:sz="4" w:space="0" w:color="000000"/>
            </w:tcBorders>
            <w:shd w:val="clear" w:color="auto" w:fill="auto"/>
          </w:tcPr>
          <w:p w14:paraId="2AD340AD" w14:textId="77777777" w:rsidR="006C59EA" w:rsidRDefault="006C59EA" w:rsidP="006C59EA">
            <w:pPr>
              <w:jc w:val="center"/>
              <w:rPr>
                <w:rFonts w:ascii="Calibri" w:hAnsi="Calibri" w:cs="Calibri"/>
                <w:sz w:val="18"/>
                <w:szCs w:val="18"/>
              </w:rPr>
            </w:pPr>
            <w:r>
              <w:rPr>
                <w:rFonts w:ascii="Calibri" w:hAnsi="Calibri" w:cs="Calibri"/>
                <w:sz w:val="18"/>
                <w:szCs w:val="18"/>
              </w:rPr>
              <w:t>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564E3C6"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0A82DBE1" w14:textId="77777777" w:rsidR="006C59EA" w:rsidRDefault="006C59EA" w:rsidP="006C59EA">
            <w:pPr>
              <w:jc w:val="center"/>
            </w:pPr>
            <w:r>
              <w:rPr>
                <w:rFonts w:ascii="Calibri" w:hAnsi="Calibri" w:cs="Calibri"/>
                <w:sz w:val="18"/>
                <w:szCs w:val="18"/>
              </w:rPr>
              <w:t>Ne</w:t>
            </w:r>
          </w:p>
        </w:tc>
      </w:tr>
      <w:tr w:rsidR="006C59EA" w14:paraId="5706CE41"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085DE8D" w14:textId="77777777" w:rsidR="006C59EA" w:rsidRDefault="006C59EA" w:rsidP="006C59EA">
            <w:pPr>
              <w:jc w:val="right"/>
              <w:rPr>
                <w:rFonts w:ascii="Calibri" w:hAnsi="Calibri" w:cs="Calibri"/>
                <w:sz w:val="18"/>
                <w:szCs w:val="18"/>
              </w:rPr>
            </w:pPr>
            <w:r>
              <w:rPr>
                <w:rFonts w:ascii="Calibri" w:hAnsi="Calibri" w:cs="Calibri"/>
                <w:sz w:val="18"/>
                <w:szCs w:val="18"/>
              </w:rPr>
              <w:t>62</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AB78A6F"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E469B8A"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C9E774"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133" w:type="dxa"/>
            <w:tcBorders>
              <w:top w:val="single" w:sz="4" w:space="0" w:color="000000"/>
              <w:bottom w:val="single" w:sz="4" w:space="0" w:color="000000"/>
            </w:tcBorders>
            <w:shd w:val="clear" w:color="auto" w:fill="auto"/>
          </w:tcPr>
          <w:p w14:paraId="5DC143C0" w14:textId="77777777" w:rsidR="006C59EA" w:rsidRDefault="006C59EA" w:rsidP="006C59EA">
            <w:pPr>
              <w:jc w:val="center"/>
              <w:rPr>
                <w:rFonts w:ascii="Calibri" w:hAnsi="Calibri" w:cs="Calibri"/>
                <w:sz w:val="18"/>
                <w:szCs w:val="18"/>
              </w:rPr>
            </w:pPr>
            <w:r>
              <w:rPr>
                <w:rFonts w:ascii="Calibri" w:hAnsi="Calibri" w:cs="Calibri"/>
                <w:sz w:val="18"/>
                <w:szCs w:val="18"/>
              </w:rPr>
              <w:t>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A510B45"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22A2CD5" w14:textId="77777777" w:rsidR="006C59EA" w:rsidRDefault="006C59EA" w:rsidP="006C59EA">
            <w:pPr>
              <w:jc w:val="center"/>
            </w:pPr>
            <w:r>
              <w:rPr>
                <w:rFonts w:ascii="Calibri" w:hAnsi="Calibri" w:cs="Calibri"/>
                <w:sz w:val="18"/>
                <w:szCs w:val="18"/>
              </w:rPr>
              <w:t>Ne</w:t>
            </w:r>
          </w:p>
        </w:tc>
      </w:tr>
      <w:tr w:rsidR="006C59EA" w14:paraId="1943D048" w14:textId="77777777" w:rsidTr="00DF72A6">
        <w:trPr>
          <w:trHeight w:val="288"/>
        </w:trPr>
        <w:tc>
          <w:tcPr>
            <w:tcW w:w="41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3B237C97" w14:textId="77777777" w:rsidR="006C59EA" w:rsidRDefault="006C59EA" w:rsidP="006C59EA">
            <w:pPr>
              <w:jc w:val="right"/>
              <w:rPr>
                <w:rFonts w:ascii="Calibri" w:hAnsi="Calibri" w:cs="Calibri"/>
                <w:sz w:val="18"/>
                <w:szCs w:val="18"/>
              </w:rPr>
            </w:pPr>
            <w:r>
              <w:rPr>
                <w:rFonts w:ascii="Calibri" w:hAnsi="Calibri" w:cs="Calibri"/>
                <w:sz w:val="18"/>
                <w:szCs w:val="18"/>
              </w:rPr>
              <w:t>63</w:t>
            </w:r>
          </w:p>
        </w:tc>
        <w:tc>
          <w:tcPr>
            <w:tcW w:w="1848"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B6F72B0"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5D8FAEDD" w14:textId="77777777" w:rsidR="006C59EA" w:rsidRDefault="006C59EA" w:rsidP="006C59EA">
            <w:pPr>
              <w:rPr>
                <w:rFonts w:ascii="Calibri" w:hAnsi="Calibri" w:cs="Calibri"/>
                <w:sz w:val="18"/>
                <w:szCs w:val="18"/>
              </w:rPr>
            </w:pPr>
            <w:r>
              <w:rPr>
                <w:rFonts w:ascii="Calibri" w:hAnsi="Calibri" w:cs="Calibri"/>
                <w:sz w:val="18"/>
                <w:szCs w:val="18"/>
              </w:rPr>
              <w:t>ES Klanec 14a, Solkan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6C3447D2" w14:textId="77777777" w:rsidR="006C59EA" w:rsidRDefault="006C59EA" w:rsidP="006C59EA">
            <w:pPr>
              <w:rPr>
                <w:rFonts w:ascii="Calibri" w:hAnsi="Calibri" w:cs="Calibri"/>
                <w:sz w:val="18"/>
                <w:szCs w:val="18"/>
              </w:rPr>
            </w:pPr>
            <w:r>
              <w:rPr>
                <w:rFonts w:ascii="Calibri" w:hAnsi="Calibri" w:cs="Calibri"/>
                <w:sz w:val="18"/>
                <w:szCs w:val="18"/>
              </w:rPr>
              <w:t>GC Sedejeva 10</w:t>
            </w:r>
          </w:p>
        </w:tc>
        <w:tc>
          <w:tcPr>
            <w:tcW w:w="1133" w:type="dxa"/>
            <w:tcBorders>
              <w:top w:val="single" w:sz="4" w:space="0" w:color="000000"/>
              <w:bottom w:val="single" w:sz="4" w:space="0" w:color="000000"/>
            </w:tcBorders>
            <w:shd w:val="clear" w:color="auto" w:fill="auto"/>
          </w:tcPr>
          <w:p w14:paraId="2CB446F1" w14:textId="77777777" w:rsidR="006C59EA" w:rsidRDefault="006C59EA" w:rsidP="006C59EA">
            <w:pPr>
              <w:jc w:val="center"/>
              <w:rPr>
                <w:rFonts w:ascii="Calibri" w:hAnsi="Calibri" w:cs="Calibri"/>
                <w:sz w:val="18"/>
                <w:szCs w:val="18"/>
              </w:rPr>
            </w:pPr>
            <w:r>
              <w:rPr>
                <w:rFonts w:ascii="Calibri" w:hAnsi="Calibri" w:cs="Calibri"/>
                <w:sz w:val="18"/>
                <w:szCs w:val="18"/>
              </w:rPr>
              <w:t>3,4</w:t>
            </w:r>
          </w:p>
        </w:tc>
        <w:tc>
          <w:tcPr>
            <w:tcW w:w="141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B124493" w14:textId="77777777" w:rsidR="006C59EA" w:rsidRDefault="006C59EA" w:rsidP="006C59EA">
            <w:pPr>
              <w:jc w:val="center"/>
              <w:rPr>
                <w:rFonts w:ascii="Calibri" w:hAnsi="Calibri" w:cs="Calibri"/>
                <w:sz w:val="18"/>
                <w:szCs w:val="18"/>
              </w:rPr>
            </w:pPr>
            <w:r>
              <w:rPr>
                <w:rFonts w:ascii="Calibri" w:hAnsi="Calibri" w:cs="Calibri"/>
                <w:sz w:val="18"/>
                <w:szCs w:val="18"/>
              </w:rPr>
              <w:t>P,T,S,Č,PE</w:t>
            </w:r>
          </w:p>
        </w:tc>
        <w:tc>
          <w:tcPr>
            <w:tcW w:w="853"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6DD77A6" w14:textId="77777777" w:rsidR="006C59EA" w:rsidRDefault="006C59EA" w:rsidP="006C59EA">
            <w:pPr>
              <w:jc w:val="center"/>
            </w:pPr>
            <w:r>
              <w:rPr>
                <w:rFonts w:ascii="Calibri" w:hAnsi="Calibri" w:cs="Calibri"/>
                <w:sz w:val="18"/>
                <w:szCs w:val="18"/>
              </w:rPr>
              <w:t>Ne</w:t>
            </w:r>
          </w:p>
        </w:tc>
      </w:tr>
    </w:tbl>
    <w:p w14:paraId="599A1DBE" w14:textId="77777777" w:rsidR="007426BB" w:rsidRDefault="007426BB" w:rsidP="007426BB">
      <w:pPr>
        <w:pStyle w:val="ListParagraph"/>
        <w:spacing w:after="0" w:line="240" w:lineRule="auto"/>
        <w:ind w:left="0"/>
        <w:jc w:val="both"/>
        <w:rPr>
          <w:rFonts w:ascii="Arial" w:hAnsi="Arial" w:cs="Arial"/>
        </w:rPr>
      </w:pPr>
    </w:p>
    <w:p w14:paraId="0873D5B9" w14:textId="77777777" w:rsidR="007426BB" w:rsidRDefault="007426BB" w:rsidP="007426BB">
      <w:pPr>
        <w:pStyle w:val="ListParagraph"/>
        <w:spacing w:after="0" w:line="240" w:lineRule="auto"/>
        <w:ind w:left="0" w:right="-897"/>
        <w:jc w:val="both"/>
        <w:rPr>
          <w:rFonts w:ascii="Arial" w:hAnsi="Arial" w:cs="Arial"/>
        </w:rPr>
      </w:pPr>
      <w:r w:rsidRPr="00E717A2">
        <w:rPr>
          <w:rFonts w:ascii="Arial" w:hAnsi="Arial" w:cs="Arial"/>
        </w:rPr>
        <w:t>Rok plačila je 30 dni po izstavitvi računa za opravljeno storitev, izdanega do 5. v mesecu za pretekli mesec.</w:t>
      </w:r>
    </w:p>
    <w:p w14:paraId="5EDAC98F" w14:textId="77777777" w:rsidR="007426BB" w:rsidRDefault="007426BB" w:rsidP="007426BB">
      <w:pPr>
        <w:pStyle w:val="ListParagraph"/>
        <w:spacing w:after="0" w:line="240" w:lineRule="auto"/>
        <w:ind w:left="0" w:right="-897"/>
        <w:jc w:val="both"/>
        <w:rPr>
          <w:rFonts w:ascii="Arial" w:hAnsi="Arial" w:cs="Arial"/>
        </w:rPr>
      </w:pPr>
    </w:p>
    <w:p w14:paraId="0A736B5D" w14:textId="77777777" w:rsidR="007426BB" w:rsidRDefault="007426BB" w:rsidP="007426BB">
      <w:pPr>
        <w:pStyle w:val="ListParagraph"/>
        <w:spacing w:after="0" w:line="240" w:lineRule="auto"/>
        <w:ind w:left="0" w:right="-897"/>
        <w:jc w:val="both"/>
        <w:rPr>
          <w:rFonts w:ascii="Arial" w:hAnsi="Arial" w:cs="Arial"/>
        </w:rPr>
      </w:pPr>
      <w:r w:rsidRPr="00E717A2">
        <w:rPr>
          <w:rFonts w:ascii="Arial" w:hAnsi="Arial" w:cs="Arial"/>
        </w:rPr>
        <w:t>Zaradi okoliščin, ki jih naročnik ne more predvideti, niti preprečiti se Seznam naslovov lahko spremeni (npr. doda novega uporabnika, izvzame uporabnika, selitve uporabnika, ipd.). Ne glede na to bo naročnik plačal storitev po</w:t>
      </w:r>
      <w:r>
        <w:rPr>
          <w:rFonts w:ascii="Arial" w:hAnsi="Arial" w:cs="Arial"/>
        </w:rPr>
        <w:t xml:space="preserve"> dejansko prevoženih</w:t>
      </w:r>
      <w:r w:rsidRPr="00E717A2">
        <w:rPr>
          <w:rFonts w:ascii="Arial" w:hAnsi="Arial" w:cs="Arial"/>
        </w:rPr>
        <w:t xml:space="preserve"> kilometrih od »naslova prevzema« do »naslova dostave dopoldan« oziroma od »naslova dostave dopoldan« do »naslova dostave popoldan«. </w:t>
      </w:r>
    </w:p>
    <w:p w14:paraId="08EA7E4B" w14:textId="77777777" w:rsidR="007426BB" w:rsidRDefault="007426BB" w:rsidP="007426BB">
      <w:pPr>
        <w:pStyle w:val="ListParagraph"/>
        <w:spacing w:after="0" w:line="240" w:lineRule="auto"/>
        <w:ind w:left="0" w:right="-897"/>
        <w:jc w:val="both"/>
        <w:rPr>
          <w:rFonts w:ascii="Arial" w:hAnsi="Arial" w:cs="Arial"/>
        </w:rPr>
      </w:pPr>
    </w:p>
    <w:p w14:paraId="26FBBCDE" w14:textId="77777777" w:rsidR="007426BB" w:rsidRPr="004B25C3" w:rsidRDefault="007426BB" w:rsidP="007426BB">
      <w:pPr>
        <w:pStyle w:val="ListParagraph"/>
        <w:spacing w:after="0" w:line="240" w:lineRule="auto"/>
        <w:ind w:left="0" w:right="-897"/>
        <w:jc w:val="both"/>
        <w:rPr>
          <w:rFonts w:ascii="Arial" w:hAnsi="Arial" w:cs="Arial"/>
        </w:rPr>
      </w:pPr>
      <w:r w:rsidRPr="00E717A2">
        <w:rPr>
          <w:rFonts w:ascii="Arial" w:hAnsi="Arial" w:cs="Arial"/>
        </w:rPr>
        <w:t>Seznam naslovov z imeni uporabnikov in morebitnimi posebnostmi glede prevzema bo izbrani ponudnik prejel ob sklenitvi pogodbe oziroma vsaj teden dni pred začetkom izvajanja storitev.</w:t>
      </w:r>
    </w:p>
    <w:p w14:paraId="0AF2842A" w14:textId="77777777" w:rsidR="007426BB" w:rsidRDefault="007426BB" w:rsidP="007426BB">
      <w:pPr>
        <w:jc w:val="both"/>
        <w:rPr>
          <w:rFonts w:ascii="Arial" w:hAnsi="Arial" w:cs="Arial"/>
          <w:b/>
          <w:sz w:val="22"/>
          <w:szCs w:val="22"/>
        </w:rPr>
      </w:pPr>
    </w:p>
    <w:p w14:paraId="14C505D8" w14:textId="77777777" w:rsidR="007426BB" w:rsidRDefault="007426BB" w:rsidP="007426BB">
      <w:pPr>
        <w:ind w:right="-755"/>
        <w:jc w:val="both"/>
        <w:rPr>
          <w:rFonts w:ascii="Arial" w:hAnsi="Arial" w:cs="Arial"/>
          <w:sz w:val="22"/>
          <w:szCs w:val="22"/>
        </w:rPr>
      </w:pPr>
      <w:r>
        <w:rPr>
          <w:rFonts w:ascii="Arial" w:hAnsi="Arial" w:cs="Arial"/>
          <w:b/>
          <w:sz w:val="22"/>
          <w:szCs w:val="22"/>
        </w:rPr>
        <w:t>Ponudnik izjavlja, da bo v primeru, da bo izbran kot najugodnejši ponudnik, zagotavljal vse storitve v skladu z navedenimi zahtevami ter da je le-te upošteval v ponudbeni ceni.</w:t>
      </w:r>
    </w:p>
    <w:p w14:paraId="657DE6FD" w14:textId="77777777" w:rsidR="007426BB" w:rsidRDefault="007426BB" w:rsidP="007426BB">
      <w:pPr>
        <w:rPr>
          <w:rFonts w:ascii="Arial" w:hAnsi="Arial" w:cs="Arial"/>
          <w:sz w:val="22"/>
          <w:szCs w:val="22"/>
        </w:rPr>
      </w:pPr>
    </w:p>
    <w:p w14:paraId="2A13689B" w14:textId="77777777" w:rsidR="007426BB" w:rsidRDefault="007426BB" w:rsidP="007426BB">
      <w:pPr>
        <w:rPr>
          <w:rFonts w:ascii="Arial" w:hAnsi="Arial" w:cs="Arial"/>
          <w:sz w:val="22"/>
          <w:szCs w:val="22"/>
        </w:rPr>
      </w:pPr>
    </w:p>
    <w:tbl>
      <w:tblPr>
        <w:tblW w:w="0" w:type="auto"/>
        <w:tblLayout w:type="fixed"/>
        <w:tblLook w:val="0000" w:firstRow="0" w:lastRow="0" w:firstColumn="0" w:lastColumn="0" w:noHBand="0" w:noVBand="0"/>
      </w:tblPr>
      <w:tblGrid>
        <w:gridCol w:w="3349"/>
        <w:gridCol w:w="1820"/>
        <w:gridCol w:w="4326"/>
      </w:tblGrid>
      <w:tr w:rsidR="007426BB" w14:paraId="516D27B4" w14:textId="77777777" w:rsidTr="00DF72A6">
        <w:trPr>
          <w:trHeight w:val="241"/>
        </w:trPr>
        <w:tc>
          <w:tcPr>
            <w:tcW w:w="3349" w:type="dxa"/>
            <w:shd w:val="clear" w:color="auto" w:fill="auto"/>
          </w:tcPr>
          <w:p w14:paraId="45A0BCFA" w14:textId="77777777" w:rsidR="007426BB" w:rsidRDefault="007426BB" w:rsidP="00DF72A6">
            <w:pPr>
              <w:spacing w:line="260" w:lineRule="atLeast"/>
              <w:rPr>
                <w:rFonts w:ascii="Arial" w:hAnsi="Arial" w:cs="Arial"/>
                <w:sz w:val="22"/>
                <w:szCs w:val="22"/>
              </w:rPr>
            </w:pPr>
          </w:p>
          <w:p w14:paraId="427EA547" w14:textId="77777777" w:rsidR="007426BB" w:rsidRDefault="007426BB" w:rsidP="00DF72A6">
            <w:pPr>
              <w:spacing w:line="260" w:lineRule="atLeast"/>
              <w:rPr>
                <w:rFonts w:ascii="Arial" w:hAnsi="Arial" w:cs="Arial"/>
                <w:sz w:val="22"/>
                <w:szCs w:val="22"/>
              </w:rPr>
            </w:pPr>
            <w:r>
              <w:rPr>
                <w:rFonts w:ascii="Arial" w:hAnsi="Arial" w:cs="Arial"/>
                <w:sz w:val="22"/>
                <w:szCs w:val="22"/>
              </w:rPr>
              <w:t xml:space="preserve">Kraj: </w:t>
            </w:r>
            <w:r>
              <w:fldChar w:fldCharType="begin">
                <w:ffData>
                  <w:name w:val=""/>
                  <w:enabled/>
                  <w:calcOnExit w:val="0"/>
                  <w:textInput/>
                </w:ffData>
              </w:fldChar>
            </w:r>
            <w:r>
              <w:instrText xml:space="preserve"> FORMTEXT </w:instrText>
            </w:r>
            <w:r w:rsidR="00E430FC">
              <w:fldChar w:fldCharType="separate"/>
            </w:r>
            <w:r>
              <w:fldChar w:fldCharType="end"/>
            </w:r>
          </w:p>
        </w:tc>
        <w:tc>
          <w:tcPr>
            <w:tcW w:w="1820" w:type="dxa"/>
            <w:shd w:val="clear" w:color="auto" w:fill="auto"/>
          </w:tcPr>
          <w:p w14:paraId="0F976232" w14:textId="77777777" w:rsidR="007426BB" w:rsidRDefault="007426BB" w:rsidP="00DF72A6">
            <w:pPr>
              <w:spacing w:line="260" w:lineRule="atLeast"/>
              <w:rPr>
                <w:rFonts w:ascii="Arial" w:hAnsi="Arial" w:cs="Arial"/>
                <w:sz w:val="22"/>
                <w:szCs w:val="22"/>
              </w:rPr>
            </w:pPr>
          </w:p>
        </w:tc>
        <w:tc>
          <w:tcPr>
            <w:tcW w:w="4326" w:type="dxa"/>
            <w:shd w:val="clear" w:color="auto" w:fill="auto"/>
          </w:tcPr>
          <w:p w14:paraId="3D9EE3FE" w14:textId="77777777" w:rsidR="007426BB" w:rsidRDefault="007426BB" w:rsidP="00DF72A6">
            <w:pPr>
              <w:spacing w:line="260" w:lineRule="atLeast"/>
            </w:pPr>
            <w:r>
              <w:rPr>
                <w:rFonts w:ascii="Arial" w:hAnsi="Arial" w:cs="Arial"/>
                <w:sz w:val="22"/>
                <w:szCs w:val="22"/>
              </w:rPr>
              <w:t>Ime in priimek odgovorne osebe:</w:t>
            </w:r>
          </w:p>
          <w:p w14:paraId="139D5A39" w14:textId="77777777" w:rsidR="007426BB" w:rsidRDefault="007426BB" w:rsidP="00DF72A6">
            <w:pPr>
              <w:spacing w:line="260" w:lineRule="atLeast"/>
              <w:rPr>
                <w:rFonts w:ascii="Arial" w:hAnsi="Arial" w:cs="Arial"/>
                <w:sz w:val="22"/>
                <w:szCs w:val="22"/>
              </w:rPr>
            </w:pPr>
            <w:r>
              <w:fldChar w:fldCharType="begin">
                <w:ffData>
                  <w:name w:val=""/>
                  <w:enabled/>
                  <w:calcOnExit w:val="0"/>
                  <w:textInput/>
                </w:ffData>
              </w:fldChar>
            </w:r>
            <w:r>
              <w:instrText xml:space="preserve"> FORMTEXT </w:instrText>
            </w:r>
            <w:r w:rsidR="00E430FC">
              <w:fldChar w:fldCharType="separate"/>
            </w:r>
            <w:r>
              <w:fldChar w:fldCharType="end"/>
            </w:r>
          </w:p>
          <w:p w14:paraId="169AF31C" w14:textId="77777777" w:rsidR="007426BB" w:rsidRDefault="007426BB" w:rsidP="00DF72A6">
            <w:pPr>
              <w:spacing w:line="260" w:lineRule="atLeast"/>
              <w:rPr>
                <w:rFonts w:ascii="Arial" w:hAnsi="Arial" w:cs="Arial"/>
                <w:sz w:val="22"/>
                <w:szCs w:val="22"/>
              </w:rPr>
            </w:pPr>
          </w:p>
        </w:tc>
      </w:tr>
      <w:tr w:rsidR="007426BB" w14:paraId="40B4B2AD" w14:textId="77777777" w:rsidTr="00DF72A6">
        <w:trPr>
          <w:trHeight w:val="483"/>
        </w:trPr>
        <w:tc>
          <w:tcPr>
            <w:tcW w:w="3349" w:type="dxa"/>
            <w:shd w:val="clear" w:color="auto" w:fill="auto"/>
          </w:tcPr>
          <w:p w14:paraId="6398F683" w14:textId="77777777" w:rsidR="007426BB" w:rsidRDefault="007426BB" w:rsidP="00DF72A6">
            <w:pPr>
              <w:spacing w:line="260" w:lineRule="atLeast"/>
              <w:rPr>
                <w:rFonts w:ascii="Arial" w:hAnsi="Arial" w:cs="Arial"/>
                <w:sz w:val="22"/>
                <w:szCs w:val="22"/>
              </w:rPr>
            </w:pPr>
            <w:r>
              <w:rPr>
                <w:rFonts w:ascii="Arial" w:hAnsi="Arial" w:cs="Arial"/>
                <w:sz w:val="22"/>
                <w:szCs w:val="22"/>
              </w:rPr>
              <w:t>Datum</w:t>
            </w:r>
            <w:r>
              <w:fldChar w:fldCharType="begin">
                <w:ffData>
                  <w:name w:val=""/>
                  <w:enabled/>
                  <w:calcOnExit w:val="0"/>
                  <w:textInput/>
                </w:ffData>
              </w:fldChar>
            </w:r>
            <w:r>
              <w:instrText xml:space="preserve"> FORMTEXT </w:instrText>
            </w:r>
            <w:r w:rsidR="00E430FC">
              <w:fldChar w:fldCharType="separate"/>
            </w:r>
            <w:r>
              <w:fldChar w:fldCharType="end"/>
            </w:r>
            <w:r>
              <w:rPr>
                <w:rFonts w:ascii="Arial" w:hAnsi="Arial" w:cs="Arial"/>
                <w:sz w:val="22"/>
                <w:szCs w:val="22"/>
              </w:rPr>
              <w:t xml:space="preserve">: </w:t>
            </w:r>
            <w:r>
              <w:fldChar w:fldCharType="begin">
                <w:ffData>
                  <w:name w:val=""/>
                  <w:enabled/>
                  <w:calcOnExit w:val="0"/>
                  <w:textInput/>
                </w:ffData>
              </w:fldChar>
            </w:r>
            <w:r>
              <w:instrText xml:space="preserve"> FORMTEXT </w:instrText>
            </w:r>
            <w:r w:rsidR="00E430FC">
              <w:fldChar w:fldCharType="separate"/>
            </w:r>
            <w:r>
              <w:fldChar w:fldCharType="end"/>
            </w:r>
          </w:p>
        </w:tc>
        <w:tc>
          <w:tcPr>
            <w:tcW w:w="1820" w:type="dxa"/>
            <w:shd w:val="clear" w:color="auto" w:fill="auto"/>
          </w:tcPr>
          <w:p w14:paraId="7E35DC6C" w14:textId="77777777" w:rsidR="007426BB" w:rsidRDefault="007426BB" w:rsidP="00DF72A6">
            <w:pPr>
              <w:spacing w:line="260" w:lineRule="atLeast"/>
              <w:rPr>
                <w:rFonts w:ascii="Arial" w:hAnsi="Arial" w:cs="Arial"/>
                <w:sz w:val="22"/>
                <w:szCs w:val="22"/>
              </w:rPr>
            </w:pPr>
          </w:p>
        </w:tc>
        <w:tc>
          <w:tcPr>
            <w:tcW w:w="4326" w:type="dxa"/>
            <w:shd w:val="clear" w:color="auto" w:fill="auto"/>
          </w:tcPr>
          <w:p w14:paraId="73561D75" w14:textId="77777777" w:rsidR="007426BB" w:rsidRDefault="007426BB" w:rsidP="00DF72A6">
            <w:pPr>
              <w:spacing w:line="260" w:lineRule="atLeast"/>
              <w:rPr>
                <w:rFonts w:ascii="Arial" w:hAnsi="Arial" w:cs="Arial"/>
                <w:sz w:val="22"/>
                <w:szCs w:val="22"/>
              </w:rPr>
            </w:pPr>
            <w:r>
              <w:rPr>
                <w:rFonts w:ascii="Arial" w:hAnsi="Arial" w:cs="Arial"/>
                <w:sz w:val="22"/>
                <w:szCs w:val="22"/>
              </w:rPr>
              <w:t>________________________</w:t>
            </w:r>
          </w:p>
          <w:p w14:paraId="49B50604" w14:textId="77777777" w:rsidR="007426BB" w:rsidRDefault="007426BB" w:rsidP="00DF72A6">
            <w:pPr>
              <w:spacing w:line="260" w:lineRule="atLeast"/>
            </w:pPr>
            <w:r>
              <w:rPr>
                <w:rFonts w:ascii="Arial" w:hAnsi="Arial" w:cs="Arial"/>
                <w:sz w:val="22"/>
                <w:szCs w:val="22"/>
              </w:rPr>
              <w:t>Podpis odgovorne osebe</w:t>
            </w:r>
          </w:p>
        </w:tc>
      </w:tr>
    </w:tbl>
    <w:p w14:paraId="6F376DE9" w14:textId="77777777" w:rsidR="007426BB" w:rsidRDefault="007426BB" w:rsidP="007426BB"/>
    <w:p w14:paraId="3C808665" w14:textId="77777777" w:rsidR="007426BB" w:rsidRDefault="007426BB" w:rsidP="007426BB">
      <w:pPr>
        <w:rPr>
          <w:rFonts w:ascii="Arial" w:hAnsi="Arial" w:cs="Arial"/>
          <w:b/>
          <w:bCs/>
          <w:strike/>
          <w:sz w:val="22"/>
          <w:szCs w:val="22"/>
        </w:rPr>
      </w:pPr>
    </w:p>
    <w:p w14:paraId="29B0A92F" w14:textId="77777777" w:rsidR="007426BB" w:rsidRDefault="007426BB" w:rsidP="007426BB">
      <w:pPr>
        <w:pageBreakBefore/>
        <w:rPr>
          <w:rFonts w:ascii="Arial" w:hAnsi="Arial" w:cs="Arial"/>
          <w:b/>
          <w:bCs/>
          <w:strike/>
          <w:sz w:val="22"/>
          <w:szCs w:val="22"/>
        </w:rPr>
      </w:pPr>
    </w:p>
    <w:tbl>
      <w:tblPr>
        <w:tblW w:w="0" w:type="auto"/>
        <w:tblInd w:w="3" w:type="dxa"/>
        <w:tblLayout w:type="fixed"/>
        <w:tblCellMar>
          <w:left w:w="70" w:type="dxa"/>
          <w:right w:w="70" w:type="dxa"/>
        </w:tblCellMar>
        <w:tblLook w:val="0000" w:firstRow="0" w:lastRow="0" w:firstColumn="0" w:lastColumn="0" w:noHBand="0" w:noVBand="0"/>
      </w:tblPr>
      <w:tblGrid>
        <w:gridCol w:w="9220"/>
      </w:tblGrid>
      <w:tr w:rsidR="007426BB" w14:paraId="5E952CAE" w14:textId="77777777" w:rsidTr="00DF72A6">
        <w:trPr>
          <w:trHeight w:val="310"/>
        </w:trPr>
        <w:tc>
          <w:tcPr>
            <w:tcW w:w="9220" w:type="dxa"/>
            <w:tcBorders>
              <w:bottom w:val="double" w:sz="1" w:space="0" w:color="000000"/>
            </w:tcBorders>
            <w:shd w:val="clear" w:color="auto" w:fill="auto"/>
          </w:tcPr>
          <w:p w14:paraId="79573767" w14:textId="77777777" w:rsidR="007426BB" w:rsidRDefault="007426BB" w:rsidP="00DF72A6">
            <w:pPr>
              <w:pStyle w:val="Header"/>
              <w:jc w:val="right"/>
              <w:rPr>
                <w:b/>
                <w:bCs/>
                <w:sz w:val="22"/>
                <w:szCs w:val="22"/>
              </w:rPr>
            </w:pPr>
            <w:r>
              <w:rPr>
                <w:b/>
                <w:i/>
                <w:sz w:val="22"/>
                <w:szCs w:val="22"/>
              </w:rPr>
              <w:t>Obr. št. 7</w:t>
            </w:r>
          </w:p>
          <w:p w14:paraId="21F567A0" w14:textId="77777777" w:rsidR="007426BB" w:rsidRDefault="007426BB" w:rsidP="00DF72A6">
            <w:pPr>
              <w:jc w:val="both"/>
            </w:pPr>
            <w:r>
              <w:rPr>
                <w:rFonts w:ascii="Arial" w:hAnsi="Arial" w:cs="Arial"/>
                <w:b/>
                <w:bCs/>
                <w:sz w:val="22"/>
                <w:szCs w:val="22"/>
              </w:rPr>
              <w:t>VZOREC POGODBE</w:t>
            </w:r>
          </w:p>
        </w:tc>
      </w:tr>
    </w:tbl>
    <w:p w14:paraId="1BDFFAF6" w14:textId="77777777" w:rsidR="007426BB" w:rsidRDefault="007426BB" w:rsidP="007426BB">
      <w:pPr>
        <w:rPr>
          <w:rFonts w:ascii="Arial" w:hAnsi="Arial" w:cs="Arial"/>
          <w:b/>
          <w:bCs/>
          <w:sz w:val="22"/>
          <w:szCs w:val="22"/>
        </w:rPr>
      </w:pPr>
    </w:p>
    <w:tbl>
      <w:tblPr>
        <w:tblW w:w="0" w:type="auto"/>
        <w:tblLayout w:type="fixed"/>
        <w:tblCellMar>
          <w:left w:w="70" w:type="dxa"/>
          <w:right w:w="70" w:type="dxa"/>
        </w:tblCellMar>
        <w:tblLook w:val="0000" w:firstRow="0" w:lastRow="0" w:firstColumn="0" w:lastColumn="0" w:noHBand="0" w:noVBand="0"/>
      </w:tblPr>
      <w:tblGrid>
        <w:gridCol w:w="2054"/>
        <w:gridCol w:w="6873"/>
      </w:tblGrid>
      <w:tr w:rsidR="007426BB" w14:paraId="6B5BBF17" w14:textId="77777777" w:rsidTr="00DF72A6">
        <w:tc>
          <w:tcPr>
            <w:tcW w:w="2054" w:type="dxa"/>
            <w:shd w:val="clear" w:color="auto" w:fill="auto"/>
          </w:tcPr>
          <w:p w14:paraId="7AAB6A7B" w14:textId="77777777" w:rsidR="007426BB" w:rsidRDefault="007426BB" w:rsidP="00DF72A6">
            <w:pPr>
              <w:rPr>
                <w:rFonts w:ascii="Arial" w:hAnsi="Arial" w:cs="Arial"/>
                <w:sz w:val="22"/>
                <w:szCs w:val="22"/>
              </w:rPr>
            </w:pPr>
          </w:p>
          <w:p w14:paraId="1D20FCF4" w14:textId="77777777" w:rsidR="007426BB" w:rsidRDefault="007426BB" w:rsidP="00DF72A6">
            <w:pPr>
              <w:rPr>
                <w:rFonts w:ascii="Arial" w:hAnsi="Arial" w:cs="Arial"/>
                <w:b/>
                <w:sz w:val="22"/>
                <w:szCs w:val="22"/>
              </w:rPr>
            </w:pPr>
            <w:r>
              <w:rPr>
                <w:rFonts w:ascii="Arial" w:hAnsi="Arial" w:cs="Arial"/>
                <w:sz w:val="22"/>
                <w:szCs w:val="22"/>
              </w:rPr>
              <w:t>NAROČNIK:</w:t>
            </w:r>
          </w:p>
        </w:tc>
        <w:tc>
          <w:tcPr>
            <w:tcW w:w="6873" w:type="dxa"/>
            <w:shd w:val="clear" w:color="auto" w:fill="auto"/>
          </w:tcPr>
          <w:p w14:paraId="1594D151" w14:textId="77777777" w:rsidR="007426BB" w:rsidRDefault="007426BB" w:rsidP="00DF72A6">
            <w:pPr>
              <w:rPr>
                <w:rFonts w:ascii="Arial" w:hAnsi="Arial" w:cs="Arial"/>
                <w:b/>
                <w:sz w:val="22"/>
                <w:szCs w:val="22"/>
              </w:rPr>
            </w:pPr>
          </w:p>
          <w:p w14:paraId="666B6522" w14:textId="77777777" w:rsidR="00433B1C" w:rsidRPr="00433B1C" w:rsidRDefault="00433B1C" w:rsidP="00F61F98">
            <w:pPr>
              <w:rPr>
                <w:rFonts w:ascii="Arial" w:hAnsi="Arial" w:cs="Arial"/>
                <w:bCs/>
                <w:sz w:val="22"/>
                <w:szCs w:val="22"/>
              </w:rPr>
            </w:pPr>
            <w:r w:rsidRPr="00433B1C">
              <w:rPr>
                <w:rFonts w:ascii="Arial" w:hAnsi="Arial" w:cs="Arial"/>
                <w:bCs/>
                <w:sz w:val="22"/>
                <w:szCs w:val="22"/>
              </w:rPr>
              <w:t xml:space="preserve">Varstveno delovni center Nova Gorica, </w:t>
            </w:r>
          </w:p>
          <w:p w14:paraId="5F8DC15B" w14:textId="66C67460" w:rsidR="00F61F98" w:rsidRPr="00433B1C" w:rsidRDefault="00433B1C" w:rsidP="00F61F98">
            <w:pPr>
              <w:rPr>
                <w:rFonts w:ascii="Arial" w:hAnsi="Arial" w:cs="Arial"/>
                <w:bCs/>
                <w:sz w:val="22"/>
                <w:szCs w:val="22"/>
              </w:rPr>
            </w:pPr>
            <w:r w:rsidRPr="00433B1C">
              <w:rPr>
                <w:rFonts w:ascii="Arial" w:hAnsi="Arial" w:cs="Arial"/>
                <w:bCs/>
                <w:sz w:val="22"/>
                <w:szCs w:val="22"/>
              </w:rPr>
              <w:t>Klanec 14a, 5250 Solkan</w:t>
            </w:r>
          </w:p>
          <w:p w14:paraId="0F2AFC4A" w14:textId="6F6B98D0" w:rsidR="00F61F98" w:rsidRDefault="00F61F98" w:rsidP="00F61F98">
            <w:pPr>
              <w:rPr>
                <w:rFonts w:ascii="Arial" w:hAnsi="Arial" w:cs="Arial"/>
                <w:sz w:val="22"/>
                <w:szCs w:val="22"/>
              </w:rPr>
            </w:pPr>
            <w:r>
              <w:rPr>
                <w:rFonts w:ascii="Arial" w:hAnsi="Arial" w:cs="Arial"/>
                <w:sz w:val="22"/>
                <w:szCs w:val="22"/>
              </w:rPr>
              <w:t>ki ga zastopa</w:t>
            </w:r>
            <w:r w:rsidR="00FE2BEE">
              <w:rPr>
                <w:rFonts w:ascii="Arial" w:hAnsi="Arial" w:cs="Arial"/>
                <w:sz w:val="22"/>
                <w:szCs w:val="22"/>
              </w:rPr>
              <w:t xml:space="preserve"> mag. Tanja Cink, direktorica</w:t>
            </w:r>
          </w:p>
          <w:p w14:paraId="7F1D64D1" w14:textId="758B88ED" w:rsidR="00F61F98" w:rsidRDefault="00F61F98" w:rsidP="00F61F98">
            <w:pPr>
              <w:rPr>
                <w:rFonts w:ascii="Arial" w:hAnsi="Arial" w:cs="Arial"/>
                <w:sz w:val="22"/>
                <w:szCs w:val="22"/>
              </w:rPr>
            </w:pPr>
            <w:r>
              <w:rPr>
                <w:rFonts w:ascii="Arial" w:hAnsi="Arial" w:cs="Arial"/>
                <w:sz w:val="22"/>
                <w:szCs w:val="22"/>
              </w:rPr>
              <w:t xml:space="preserve">matična številka: </w:t>
            </w:r>
            <w:r w:rsidR="003E5450">
              <w:rPr>
                <w:rFonts w:ascii="Arial" w:hAnsi="Arial" w:cs="Arial"/>
                <w:sz w:val="22"/>
                <w:szCs w:val="22"/>
              </w:rPr>
              <w:t>2192993000</w:t>
            </w:r>
          </w:p>
          <w:p w14:paraId="25B1A023" w14:textId="5CCF3BEB" w:rsidR="00F61F98" w:rsidRDefault="00F61F98" w:rsidP="00F61F98">
            <w:pPr>
              <w:rPr>
                <w:rFonts w:ascii="Arial" w:hAnsi="Arial" w:cs="Arial"/>
                <w:b/>
                <w:sz w:val="22"/>
                <w:szCs w:val="22"/>
              </w:rPr>
            </w:pPr>
            <w:r>
              <w:rPr>
                <w:rFonts w:ascii="Arial" w:hAnsi="Arial" w:cs="Arial"/>
                <w:sz w:val="22"/>
                <w:szCs w:val="22"/>
              </w:rPr>
              <w:t xml:space="preserve">identifikacijska številka: </w:t>
            </w:r>
            <w:r w:rsidR="00E67B4B">
              <w:rPr>
                <w:rFonts w:ascii="Arial" w:hAnsi="Arial" w:cs="Arial"/>
                <w:sz w:val="22"/>
                <w:szCs w:val="22"/>
              </w:rPr>
              <w:t>59761750</w:t>
            </w:r>
          </w:p>
          <w:p w14:paraId="1C8F13A5" w14:textId="77777777" w:rsidR="00477F03" w:rsidRDefault="00477F03" w:rsidP="00DF72A6">
            <w:pPr>
              <w:rPr>
                <w:rFonts w:ascii="Arial" w:hAnsi="Arial" w:cs="Arial"/>
                <w:sz w:val="22"/>
                <w:szCs w:val="22"/>
              </w:rPr>
            </w:pPr>
          </w:p>
          <w:p w14:paraId="661AB8AD" w14:textId="19EC175C" w:rsidR="007426BB" w:rsidRDefault="007426BB" w:rsidP="00DF72A6">
            <w:pPr>
              <w:rPr>
                <w:rFonts w:ascii="Arial" w:hAnsi="Arial" w:cs="Arial"/>
                <w:sz w:val="22"/>
                <w:szCs w:val="22"/>
              </w:rPr>
            </w:pPr>
            <w:r>
              <w:rPr>
                <w:rFonts w:ascii="Arial" w:hAnsi="Arial" w:cs="Arial"/>
                <w:sz w:val="22"/>
                <w:szCs w:val="22"/>
              </w:rPr>
              <w:t>in</w:t>
            </w:r>
          </w:p>
          <w:p w14:paraId="1148E982" w14:textId="77777777" w:rsidR="00477F03" w:rsidRDefault="00477F03" w:rsidP="00DF72A6">
            <w:pPr>
              <w:rPr>
                <w:rFonts w:ascii="Arial" w:hAnsi="Arial" w:cs="Arial"/>
                <w:sz w:val="22"/>
                <w:szCs w:val="22"/>
              </w:rPr>
            </w:pPr>
          </w:p>
          <w:p w14:paraId="2A2BBF6F" w14:textId="77777777" w:rsidR="007426BB" w:rsidRDefault="007426BB" w:rsidP="00DF72A6">
            <w:pPr>
              <w:rPr>
                <w:rFonts w:ascii="Arial" w:hAnsi="Arial" w:cs="Arial"/>
                <w:sz w:val="22"/>
                <w:szCs w:val="22"/>
              </w:rPr>
            </w:pPr>
          </w:p>
        </w:tc>
      </w:tr>
      <w:tr w:rsidR="007426BB" w14:paraId="19747A4C" w14:textId="77777777" w:rsidTr="00DF72A6">
        <w:tc>
          <w:tcPr>
            <w:tcW w:w="2054" w:type="dxa"/>
            <w:shd w:val="clear" w:color="auto" w:fill="auto"/>
          </w:tcPr>
          <w:p w14:paraId="39BED748" w14:textId="77777777" w:rsidR="007426BB" w:rsidRDefault="007426BB" w:rsidP="00DF72A6">
            <w:pPr>
              <w:rPr>
                <w:rFonts w:ascii="Arial" w:hAnsi="Arial" w:cs="Arial"/>
                <w:sz w:val="22"/>
                <w:szCs w:val="22"/>
              </w:rPr>
            </w:pPr>
            <w:r>
              <w:rPr>
                <w:rFonts w:ascii="Arial" w:hAnsi="Arial" w:cs="Arial"/>
                <w:sz w:val="22"/>
                <w:szCs w:val="22"/>
              </w:rPr>
              <w:t xml:space="preserve">IZVAJALEC </w:t>
            </w:r>
          </w:p>
          <w:p w14:paraId="6955BDCB" w14:textId="77777777" w:rsidR="007426BB" w:rsidRDefault="007426BB" w:rsidP="00DF72A6">
            <w:pPr>
              <w:rPr>
                <w:rFonts w:ascii="Arial" w:hAnsi="Arial" w:cs="Arial"/>
                <w:sz w:val="22"/>
                <w:szCs w:val="22"/>
              </w:rPr>
            </w:pPr>
          </w:p>
        </w:tc>
        <w:tc>
          <w:tcPr>
            <w:tcW w:w="6873" w:type="dxa"/>
            <w:shd w:val="clear" w:color="auto" w:fill="auto"/>
          </w:tcPr>
          <w:p w14:paraId="195F1061" w14:textId="77777777" w:rsidR="007426BB" w:rsidRDefault="007426BB" w:rsidP="00DF72A6">
            <w:pPr>
              <w:rPr>
                <w:rFonts w:ascii="Arial" w:hAnsi="Arial" w:cs="Arial"/>
                <w:sz w:val="22"/>
                <w:szCs w:val="22"/>
              </w:rPr>
            </w:pPr>
            <w:r>
              <w:rPr>
                <w:rFonts w:ascii="Arial" w:hAnsi="Arial" w:cs="Arial"/>
                <w:b/>
                <w:sz w:val="22"/>
                <w:szCs w:val="22"/>
              </w:rPr>
              <w:t>…………………………………………………….</w:t>
            </w:r>
          </w:p>
          <w:p w14:paraId="6F0427D6" w14:textId="77777777" w:rsidR="007426BB" w:rsidRDefault="007426BB" w:rsidP="00DF72A6">
            <w:pPr>
              <w:rPr>
                <w:rFonts w:ascii="Arial" w:hAnsi="Arial" w:cs="Arial"/>
                <w:sz w:val="22"/>
                <w:szCs w:val="22"/>
              </w:rPr>
            </w:pPr>
            <w:r>
              <w:rPr>
                <w:rFonts w:ascii="Arial" w:hAnsi="Arial" w:cs="Arial"/>
                <w:sz w:val="22"/>
                <w:szCs w:val="22"/>
              </w:rPr>
              <w:t>..................................................................................</w:t>
            </w:r>
          </w:p>
          <w:p w14:paraId="0D792B57" w14:textId="77777777" w:rsidR="007426BB" w:rsidRDefault="007426BB" w:rsidP="00DF72A6">
            <w:pPr>
              <w:rPr>
                <w:rFonts w:ascii="Arial" w:hAnsi="Arial" w:cs="Arial"/>
                <w:sz w:val="22"/>
                <w:szCs w:val="22"/>
              </w:rPr>
            </w:pPr>
            <w:r>
              <w:rPr>
                <w:rFonts w:ascii="Arial" w:hAnsi="Arial" w:cs="Arial"/>
                <w:sz w:val="22"/>
                <w:szCs w:val="22"/>
              </w:rPr>
              <w:t>ki ga zastopa .............................................................</w:t>
            </w:r>
          </w:p>
          <w:p w14:paraId="7C805FF9" w14:textId="77777777" w:rsidR="007426BB" w:rsidRDefault="007426BB" w:rsidP="00DF72A6">
            <w:pPr>
              <w:rPr>
                <w:rFonts w:ascii="Arial" w:hAnsi="Arial" w:cs="Arial"/>
                <w:sz w:val="22"/>
                <w:szCs w:val="22"/>
              </w:rPr>
            </w:pPr>
            <w:r>
              <w:rPr>
                <w:rFonts w:ascii="Arial" w:hAnsi="Arial" w:cs="Arial"/>
                <w:sz w:val="22"/>
                <w:szCs w:val="22"/>
              </w:rPr>
              <w:t>matična številka: ...........................................</w:t>
            </w:r>
          </w:p>
          <w:p w14:paraId="63EEDC93" w14:textId="77777777" w:rsidR="007426BB" w:rsidRDefault="007426BB" w:rsidP="00DF72A6">
            <w:pPr>
              <w:rPr>
                <w:rFonts w:ascii="Arial" w:hAnsi="Arial" w:cs="Arial"/>
                <w:b/>
                <w:sz w:val="22"/>
                <w:szCs w:val="22"/>
              </w:rPr>
            </w:pPr>
            <w:r>
              <w:rPr>
                <w:rFonts w:ascii="Arial" w:hAnsi="Arial" w:cs="Arial"/>
                <w:sz w:val="22"/>
                <w:szCs w:val="22"/>
              </w:rPr>
              <w:t>identifikacijska številka: ...............................</w:t>
            </w:r>
          </w:p>
          <w:p w14:paraId="5D90DCD3" w14:textId="77777777" w:rsidR="007426BB" w:rsidRDefault="007426BB" w:rsidP="00DF72A6">
            <w:pPr>
              <w:rPr>
                <w:rFonts w:ascii="Arial" w:hAnsi="Arial" w:cs="Arial"/>
                <w:b/>
                <w:sz w:val="22"/>
                <w:szCs w:val="22"/>
              </w:rPr>
            </w:pPr>
          </w:p>
        </w:tc>
      </w:tr>
    </w:tbl>
    <w:p w14:paraId="18325DD7" w14:textId="77777777" w:rsidR="00F61F98" w:rsidRDefault="00F61F98" w:rsidP="007426BB">
      <w:pPr>
        <w:widowControl w:val="0"/>
        <w:jc w:val="both"/>
        <w:rPr>
          <w:rFonts w:ascii="Arial" w:hAnsi="Arial" w:cs="Arial"/>
          <w:sz w:val="22"/>
          <w:szCs w:val="22"/>
        </w:rPr>
      </w:pPr>
    </w:p>
    <w:p w14:paraId="248481D0" w14:textId="65E4DE55" w:rsidR="007426BB" w:rsidRDefault="007426BB" w:rsidP="007426BB">
      <w:pPr>
        <w:widowControl w:val="0"/>
        <w:jc w:val="both"/>
        <w:rPr>
          <w:rFonts w:ascii="Arial" w:hAnsi="Arial" w:cs="Arial"/>
          <w:sz w:val="22"/>
          <w:szCs w:val="22"/>
        </w:rPr>
      </w:pPr>
      <w:r>
        <w:rPr>
          <w:rFonts w:ascii="Arial" w:hAnsi="Arial" w:cs="Arial"/>
          <w:sz w:val="22"/>
          <w:szCs w:val="22"/>
        </w:rPr>
        <w:t>skleneta naslednjo</w:t>
      </w:r>
    </w:p>
    <w:p w14:paraId="0A74D7FD" w14:textId="77777777" w:rsidR="007426BB" w:rsidRDefault="007426BB" w:rsidP="007426BB">
      <w:pPr>
        <w:widowControl w:val="0"/>
        <w:jc w:val="both"/>
        <w:rPr>
          <w:rFonts w:ascii="Arial" w:hAnsi="Arial" w:cs="Arial"/>
          <w:sz w:val="22"/>
          <w:szCs w:val="22"/>
        </w:rPr>
      </w:pPr>
    </w:p>
    <w:p w14:paraId="3F8ECD11" w14:textId="77777777" w:rsidR="007426BB" w:rsidRDefault="007426BB" w:rsidP="007426BB">
      <w:pPr>
        <w:widowControl w:val="0"/>
        <w:jc w:val="both"/>
        <w:rPr>
          <w:rFonts w:ascii="Arial" w:hAnsi="Arial" w:cs="Arial"/>
          <w:sz w:val="22"/>
          <w:szCs w:val="22"/>
        </w:rPr>
      </w:pPr>
    </w:p>
    <w:p w14:paraId="645DDBF1" w14:textId="77777777" w:rsidR="007426BB" w:rsidRDefault="007426BB" w:rsidP="007426BB">
      <w:pPr>
        <w:jc w:val="center"/>
        <w:rPr>
          <w:rFonts w:ascii="Arial" w:hAnsi="Arial" w:cs="Arial"/>
          <w:b/>
          <w:bCs/>
          <w:i/>
        </w:rPr>
      </w:pPr>
      <w:r>
        <w:rPr>
          <w:rFonts w:ascii="Arial" w:hAnsi="Arial" w:cs="Arial"/>
          <w:b/>
          <w:bCs/>
          <w:i/>
          <w:sz w:val="22"/>
          <w:szCs w:val="22"/>
        </w:rPr>
        <w:t>P O G O D B O</w:t>
      </w:r>
    </w:p>
    <w:p w14:paraId="7FCB936C" w14:textId="77777777" w:rsidR="007426BB" w:rsidRDefault="007426BB" w:rsidP="007426BB">
      <w:pPr>
        <w:pStyle w:val="BodyText2"/>
        <w:jc w:val="center"/>
        <w:rPr>
          <w:rFonts w:ascii="Arial" w:hAnsi="Arial" w:cs="Arial"/>
        </w:rPr>
      </w:pPr>
      <w:r>
        <w:rPr>
          <w:rFonts w:ascii="Arial" w:hAnsi="Arial" w:cs="Arial"/>
          <w:b/>
          <w:bCs/>
          <w:i/>
        </w:rPr>
        <w:t>O  PREVOZU UPORABNIKOV</w:t>
      </w:r>
    </w:p>
    <w:p w14:paraId="3FE3A57F" w14:textId="77777777" w:rsidR="007426BB" w:rsidRDefault="007426BB" w:rsidP="007426BB">
      <w:pPr>
        <w:jc w:val="center"/>
        <w:rPr>
          <w:rFonts w:ascii="Arial" w:hAnsi="Arial" w:cs="Arial"/>
          <w:i/>
          <w:iCs/>
        </w:rPr>
      </w:pPr>
      <w:r>
        <w:rPr>
          <w:rFonts w:ascii="Arial" w:hAnsi="Arial" w:cs="Arial"/>
          <w:sz w:val="22"/>
          <w:szCs w:val="22"/>
        </w:rPr>
        <w:t>št. ....</w:t>
      </w:r>
    </w:p>
    <w:p w14:paraId="1B50DE5E" w14:textId="77777777" w:rsidR="007426BB" w:rsidRDefault="007426BB" w:rsidP="007426BB">
      <w:pPr>
        <w:pStyle w:val="Heading3"/>
        <w:numPr>
          <w:ilvl w:val="0"/>
          <w:numId w:val="0"/>
        </w:numPr>
        <w:rPr>
          <w:rFonts w:ascii="Arial" w:hAnsi="Arial" w:cs="Arial"/>
          <w:i/>
          <w:iCs/>
        </w:rPr>
      </w:pPr>
    </w:p>
    <w:p w14:paraId="086F7ED7" w14:textId="77777777" w:rsidR="007426BB" w:rsidRDefault="007426BB" w:rsidP="007426BB">
      <w:pPr>
        <w:rPr>
          <w:rFonts w:ascii="Arial" w:hAnsi="Arial" w:cs="Arial"/>
          <w:sz w:val="22"/>
          <w:szCs w:val="22"/>
        </w:rPr>
      </w:pPr>
    </w:p>
    <w:p w14:paraId="3861A48B" w14:textId="77777777" w:rsidR="007426BB" w:rsidRDefault="007426BB" w:rsidP="007426BB">
      <w:pPr>
        <w:jc w:val="both"/>
        <w:rPr>
          <w:rFonts w:ascii="Arial" w:hAnsi="Arial" w:cs="Arial"/>
          <w:b/>
          <w:sz w:val="22"/>
          <w:szCs w:val="22"/>
        </w:rPr>
      </w:pPr>
      <w:r>
        <w:rPr>
          <w:rFonts w:ascii="Arial" w:hAnsi="Arial" w:cs="Arial"/>
          <w:b/>
          <w:sz w:val="22"/>
          <w:szCs w:val="22"/>
        </w:rPr>
        <w:t>I. SPLOŠNE DOLOČBE</w:t>
      </w:r>
    </w:p>
    <w:p w14:paraId="14F2494E" w14:textId="77777777" w:rsidR="007426BB" w:rsidRDefault="007426BB" w:rsidP="007426BB">
      <w:pPr>
        <w:jc w:val="both"/>
        <w:rPr>
          <w:rFonts w:ascii="Arial" w:hAnsi="Arial" w:cs="Arial"/>
          <w:b/>
          <w:sz w:val="22"/>
          <w:szCs w:val="22"/>
        </w:rPr>
      </w:pPr>
    </w:p>
    <w:p w14:paraId="2DF302E3"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5EC2983A" w14:textId="77777777" w:rsidR="007426BB" w:rsidRDefault="007426BB" w:rsidP="007426BB">
      <w:pPr>
        <w:jc w:val="both"/>
        <w:rPr>
          <w:rFonts w:ascii="Arial" w:hAnsi="Arial" w:cs="Arial"/>
          <w:sz w:val="22"/>
          <w:szCs w:val="22"/>
        </w:rPr>
      </w:pPr>
      <w:r>
        <w:rPr>
          <w:rFonts w:ascii="Arial" w:hAnsi="Arial" w:cs="Arial"/>
          <w:sz w:val="22"/>
          <w:szCs w:val="22"/>
        </w:rPr>
        <w:t xml:space="preserve">Na osnovi razpisa za oddajo javnega naročila (objava na Portalu javnih naročil, št. _______, z dne ________) je bil za prevoze uporabnikov naročnika kot najugodnejši ponudnik izbran izvajalec po tej pogodbi, zato s to pogodbo naročnik naroča, izvajalec pa prevzame v izvedbo dela razpisanega javnega naročila. </w:t>
      </w:r>
    </w:p>
    <w:p w14:paraId="6A56DA23" w14:textId="77777777" w:rsidR="007426BB" w:rsidRDefault="007426BB" w:rsidP="007426BB">
      <w:pPr>
        <w:jc w:val="both"/>
        <w:rPr>
          <w:rFonts w:ascii="Arial" w:hAnsi="Arial" w:cs="Arial"/>
          <w:sz w:val="22"/>
          <w:szCs w:val="22"/>
        </w:rPr>
      </w:pPr>
    </w:p>
    <w:p w14:paraId="20FB4E3A" w14:textId="77777777" w:rsidR="007426BB" w:rsidRDefault="007426BB" w:rsidP="007426BB">
      <w:pPr>
        <w:jc w:val="both"/>
        <w:rPr>
          <w:rFonts w:ascii="Arial" w:hAnsi="Arial" w:cs="Arial"/>
          <w:sz w:val="22"/>
          <w:szCs w:val="22"/>
        </w:rPr>
      </w:pPr>
    </w:p>
    <w:p w14:paraId="63F4D4EB" w14:textId="77777777" w:rsidR="007426BB" w:rsidRDefault="007426BB" w:rsidP="007426BB">
      <w:pPr>
        <w:jc w:val="both"/>
        <w:rPr>
          <w:rFonts w:ascii="Arial" w:hAnsi="Arial" w:cs="Arial"/>
          <w:b/>
          <w:sz w:val="22"/>
          <w:szCs w:val="22"/>
        </w:rPr>
      </w:pPr>
      <w:r>
        <w:rPr>
          <w:rFonts w:ascii="Arial" w:hAnsi="Arial" w:cs="Arial"/>
          <w:b/>
          <w:sz w:val="22"/>
          <w:szCs w:val="22"/>
        </w:rPr>
        <w:t>II. PREDMET POGODBE</w:t>
      </w:r>
    </w:p>
    <w:p w14:paraId="42993102" w14:textId="77777777" w:rsidR="007426BB" w:rsidRDefault="007426BB" w:rsidP="007426BB">
      <w:pPr>
        <w:jc w:val="both"/>
        <w:rPr>
          <w:rFonts w:ascii="Arial" w:hAnsi="Arial" w:cs="Arial"/>
          <w:b/>
          <w:sz w:val="22"/>
          <w:szCs w:val="22"/>
        </w:rPr>
      </w:pPr>
    </w:p>
    <w:p w14:paraId="09F9FA50"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560487B5" w14:textId="77777777" w:rsidR="007426BB" w:rsidRDefault="007426BB" w:rsidP="007426BB">
      <w:pPr>
        <w:pStyle w:val="BodyText2"/>
        <w:jc w:val="both"/>
        <w:rPr>
          <w:rFonts w:ascii="Arial" w:hAnsi="Arial" w:cs="Arial"/>
        </w:rPr>
      </w:pPr>
      <w:r>
        <w:rPr>
          <w:rFonts w:ascii="Arial" w:hAnsi="Arial" w:cs="Arial"/>
        </w:rPr>
        <w:t xml:space="preserve">Predmet pogodbe je izvajanje prevozov uporabnikov naročnika, kot to izhaja iz dokumentacije v zvezi z oddajo javnega naročila. Podrobneje je predmet pogodbe specificiran v Tehničnih zahtevah naročnika, ki je kot Priloga 3 sestavni del te pogodbe. Izvajalec s podpisom te pogodbe potrjuje, da je seznanjen z vsemi razpisnimi zahtevami oziroma sprejeto dokumentacijo. </w:t>
      </w:r>
    </w:p>
    <w:p w14:paraId="06D710E3" w14:textId="77777777" w:rsidR="007426BB" w:rsidRDefault="007426BB" w:rsidP="007426BB">
      <w:pPr>
        <w:pStyle w:val="BodyText2"/>
        <w:jc w:val="both"/>
        <w:rPr>
          <w:rFonts w:ascii="Arial" w:hAnsi="Arial" w:cs="Arial"/>
        </w:rPr>
      </w:pPr>
    </w:p>
    <w:p w14:paraId="03AF77AF" w14:textId="77777777" w:rsidR="007426BB" w:rsidRDefault="007426BB" w:rsidP="007426BB">
      <w:pPr>
        <w:jc w:val="both"/>
        <w:rPr>
          <w:rFonts w:ascii="Arial" w:hAnsi="Arial" w:cs="Arial"/>
          <w:sz w:val="22"/>
          <w:szCs w:val="22"/>
        </w:rPr>
      </w:pPr>
      <w:r>
        <w:rPr>
          <w:rFonts w:ascii="Arial" w:hAnsi="Arial" w:cs="Arial"/>
          <w:sz w:val="22"/>
          <w:szCs w:val="22"/>
        </w:rPr>
        <w:t xml:space="preserve">Predmet javnega naročila je izvajanje vsakodnevnih prevozov oseb z motnjo v duševnem razvoju in oseb s pridobljeno možgansko poškodbo – uporabnikov naročnika. Prevozi se bodo koristili vsak delavnik z možnostjo uporabe prevozov tudi med vikendi in prazniki ter med delavniki izven dogovorjenega časa. </w:t>
      </w:r>
    </w:p>
    <w:p w14:paraId="7D8F3648" w14:textId="77777777" w:rsidR="007426BB" w:rsidRDefault="007426BB" w:rsidP="007426BB">
      <w:pPr>
        <w:rPr>
          <w:rFonts w:ascii="Arial" w:hAnsi="Arial" w:cs="Arial"/>
          <w:sz w:val="22"/>
          <w:szCs w:val="22"/>
        </w:rPr>
      </w:pPr>
    </w:p>
    <w:p w14:paraId="7A2273D2" w14:textId="77777777" w:rsidR="007426BB" w:rsidRDefault="007426BB" w:rsidP="007426BB">
      <w:pPr>
        <w:jc w:val="both"/>
        <w:rPr>
          <w:rFonts w:ascii="Arial" w:hAnsi="Arial" w:cs="Arial"/>
          <w:sz w:val="22"/>
          <w:szCs w:val="22"/>
        </w:rPr>
      </w:pPr>
      <w:r>
        <w:rPr>
          <w:rFonts w:ascii="Arial" w:eastAsia="Calibri" w:hAnsi="Arial" w:cs="Arial"/>
          <w:sz w:val="22"/>
          <w:szCs w:val="22"/>
        </w:rPr>
        <w:t>V okviru te pogodbe se uredi tudi pooblastilo naročnika izvajalcu za obdelavo osebnih podatkov v delu zagotavljanja storitev v skladu s to pogodbo, podrobneje opredeljenimi v poglavju »Pogodbena obdelava osebnih podatkov«.</w:t>
      </w:r>
    </w:p>
    <w:p w14:paraId="16C22F4F" w14:textId="6E8FE251" w:rsidR="007426BB" w:rsidRDefault="007426BB" w:rsidP="007426BB">
      <w:pPr>
        <w:rPr>
          <w:rFonts w:ascii="Arial" w:hAnsi="Arial" w:cs="Arial"/>
          <w:sz w:val="22"/>
          <w:szCs w:val="22"/>
        </w:rPr>
      </w:pPr>
    </w:p>
    <w:p w14:paraId="20EA2341" w14:textId="77777777" w:rsidR="00477F03" w:rsidRDefault="00477F03" w:rsidP="007426BB">
      <w:pPr>
        <w:rPr>
          <w:rFonts w:ascii="Arial" w:hAnsi="Arial" w:cs="Arial"/>
          <w:sz w:val="22"/>
          <w:szCs w:val="22"/>
        </w:rPr>
      </w:pPr>
    </w:p>
    <w:p w14:paraId="329DB275" w14:textId="77777777" w:rsidR="007426BB" w:rsidRDefault="007426BB" w:rsidP="007426BB">
      <w:pPr>
        <w:rPr>
          <w:rFonts w:ascii="Arial" w:hAnsi="Arial" w:cs="Arial"/>
          <w:sz w:val="22"/>
          <w:szCs w:val="22"/>
        </w:rPr>
      </w:pPr>
    </w:p>
    <w:p w14:paraId="66D3F44A" w14:textId="77777777" w:rsidR="007426BB" w:rsidRDefault="007426BB" w:rsidP="007426BB">
      <w:pPr>
        <w:pStyle w:val="Heading1"/>
        <w:numPr>
          <w:ilvl w:val="0"/>
          <w:numId w:val="0"/>
        </w:numPr>
        <w:ind w:left="465" w:hanging="181"/>
        <w:rPr>
          <w:rFonts w:ascii="Arial" w:hAnsi="Arial" w:cs="Arial"/>
          <w:sz w:val="22"/>
          <w:szCs w:val="22"/>
        </w:rPr>
      </w:pPr>
      <w:r>
        <w:rPr>
          <w:rFonts w:ascii="Arial" w:hAnsi="Arial" w:cs="Arial"/>
          <w:i w:val="0"/>
          <w:iCs w:val="0"/>
          <w:sz w:val="22"/>
          <w:szCs w:val="22"/>
        </w:rPr>
        <w:lastRenderedPageBreak/>
        <w:t xml:space="preserve">III. MEDSEBOJNE OBVEZNOSTI </w:t>
      </w:r>
    </w:p>
    <w:p w14:paraId="6C4FA727" w14:textId="77777777" w:rsidR="007426BB" w:rsidRDefault="007426BB" w:rsidP="007426BB">
      <w:pPr>
        <w:rPr>
          <w:rFonts w:ascii="Arial" w:hAnsi="Arial" w:cs="Arial"/>
          <w:sz w:val="22"/>
          <w:szCs w:val="22"/>
        </w:rPr>
      </w:pPr>
    </w:p>
    <w:p w14:paraId="46CC6F11" w14:textId="77777777" w:rsidR="007426BB" w:rsidRDefault="007426BB" w:rsidP="007426BB">
      <w:pPr>
        <w:pStyle w:val="ListParagraph"/>
        <w:numPr>
          <w:ilvl w:val="0"/>
          <w:numId w:val="11"/>
        </w:numPr>
        <w:spacing w:after="0" w:line="100" w:lineRule="atLeast"/>
        <w:ind w:left="714" w:hanging="357"/>
        <w:jc w:val="center"/>
        <w:rPr>
          <w:rFonts w:ascii="Arial" w:hAnsi="Arial" w:cs="Arial"/>
        </w:rPr>
      </w:pPr>
      <w:r>
        <w:rPr>
          <w:rFonts w:ascii="Arial" w:hAnsi="Arial" w:cs="Arial"/>
        </w:rPr>
        <w:t>člen</w:t>
      </w:r>
    </w:p>
    <w:p w14:paraId="2BCDA83C" w14:textId="77777777" w:rsidR="007426BB" w:rsidRDefault="007426BB" w:rsidP="007426BB">
      <w:pPr>
        <w:pStyle w:val="BodyText22"/>
        <w:rPr>
          <w:rFonts w:ascii="Arial" w:hAnsi="Arial" w:cs="Arial"/>
          <w:sz w:val="22"/>
          <w:szCs w:val="22"/>
        </w:rPr>
      </w:pPr>
      <w:r>
        <w:rPr>
          <w:rFonts w:ascii="Arial" w:hAnsi="Arial" w:cs="Arial"/>
          <w:sz w:val="22"/>
          <w:szCs w:val="22"/>
        </w:rPr>
        <w:t>Izvajalec je dolžan:</w:t>
      </w:r>
    </w:p>
    <w:p w14:paraId="0BBBBD19" w14:textId="77777777" w:rsidR="007426BB" w:rsidRDefault="007426BB" w:rsidP="007426BB">
      <w:pPr>
        <w:pStyle w:val="BodyText22"/>
        <w:numPr>
          <w:ilvl w:val="0"/>
          <w:numId w:val="4"/>
        </w:numPr>
        <w:rPr>
          <w:rFonts w:ascii="Arial" w:hAnsi="Arial" w:cs="Arial"/>
          <w:sz w:val="22"/>
          <w:szCs w:val="22"/>
        </w:rPr>
      </w:pPr>
      <w:r>
        <w:rPr>
          <w:rFonts w:ascii="Arial" w:hAnsi="Arial" w:cs="Arial"/>
          <w:sz w:val="22"/>
          <w:szCs w:val="22"/>
        </w:rPr>
        <w:t>opraviti prevoze skladno s pogodbo in pravili stroke ter zagotavljati kakovostno in pravočasno izvedbo vseh storitev določenih v razpisni dokumentaciji,</w:t>
      </w:r>
    </w:p>
    <w:p w14:paraId="3C521D82" w14:textId="77777777" w:rsidR="007426BB" w:rsidRDefault="007426BB" w:rsidP="007426BB">
      <w:pPr>
        <w:pStyle w:val="BodyText22"/>
        <w:numPr>
          <w:ilvl w:val="0"/>
          <w:numId w:val="4"/>
        </w:numPr>
        <w:rPr>
          <w:rFonts w:ascii="Arial" w:hAnsi="Arial" w:cs="Arial"/>
          <w:sz w:val="22"/>
          <w:szCs w:val="22"/>
        </w:rPr>
      </w:pPr>
      <w:r>
        <w:rPr>
          <w:rFonts w:ascii="Arial" w:hAnsi="Arial" w:cs="Arial"/>
          <w:sz w:val="22"/>
          <w:szCs w:val="22"/>
        </w:rPr>
        <w:t xml:space="preserve">opravljati prevoze skladno z Zakonom o varnosti cestnega prometa in drugimi predpisi, ki urejajo poslovanje prevoznika, </w:t>
      </w:r>
    </w:p>
    <w:p w14:paraId="3542CB42" w14:textId="77777777" w:rsidR="007426BB" w:rsidRDefault="007426BB" w:rsidP="007426BB">
      <w:pPr>
        <w:pStyle w:val="BodyText22"/>
        <w:numPr>
          <w:ilvl w:val="0"/>
          <w:numId w:val="4"/>
        </w:numPr>
        <w:rPr>
          <w:rFonts w:ascii="Arial" w:hAnsi="Arial" w:cs="Arial"/>
          <w:bCs/>
          <w:sz w:val="22"/>
          <w:szCs w:val="22"/>
        </w:rPr>
      </w:pPr>
      <w:r>
        <w:rPr>
          <w:rFonts w:ascii="Arial" w:hAnsi="Arial" w:cs="Arial"/>
          <w:sz w:val="22"/>
          <w:szCs w:val="22"/>
        </w:rPr>
        <w:t>zagotavljati, da bodo prevozi opravljeni s tehnično brezhibnimi novejšimi vozili, ki bodo opremljena in nadzorovana skladno z veljavnimi predpisi, ki urejajo prevoze oseb s posebnimi potrebami (ustrezno prilagojeni, kjer je to potrebno) ter vedno čisti in urejeni,</w:t>
      </w:r>
    </w:p>
    <w:p w14:paraId="5E7C844F" w14:textId="77777777" w:rsidR="007426BB" w:rsidRDefault="007426BB" w:rsidP="007426BB">
      <w:pPr>
        <w:pStyle w:val="BodyText22"/>
        <w:numPr>
          <w:ilvl w:val="0"/>
          <w:numId w:val="4"/>
        </w:numPr>
        <w:rPr>
          <w:rFonts w:ascii="Arial" w:hAnsi="Arial" w:cs="Arial"/>
          <w:bCs/>
          <w:sz w:val="22"/>
          <w:szCs w:val="22"/>
        </w:rPr>
      </w:pPr>
      <w:r>
        <w:rPr>
          <w:rFonts w:ascii="Arial" w:hAnsi="Arial" w:cs="Arial"/>
          <w:bCs/>
          <w:sz w:val="22"/>
          <w:szCs w:val="22"/>
        </w:rPr>
        <w:t xml:space="preserve">naročnika redno pisno obveščati o morebitnih kadrovskih spremembah ter pred kadrovsko spremembo pridobiti pisno soglasje naročnika, </w:t>
      </w:r>
    </w:p>
    <w:p w14:paraId="69ECA2AA" w14:textId="77777777" w:rsidR="007426BB" w:rsidRDefault="007426BB" w:rsidP="007426BB">
      <w:pPr>
        <w:pStyle w:val="BodyText22"/>
        <w:numPr>
          <w:ilvl w:val="0"/>
          <w:numId w:val="4"/>
        </w:numPr>
        <w:rPr>
          <w:rFonts w:ascii="Arial" w:hAnsi="Arial" w:cs="Arial"/>
          <w:sz w:val="22"/>
          <w:szCs w:val="22"/>
        </w:rPr>
      </w:pPr>
      <w:r>
        <w:rPr>
          <w:rFonts w:ascii="Arial" w:hAnsi="Arial" w:cs="Arial"/>
          <w:bCs/>
          <w:sz w:val="22"/>
          <w:szCs w:val="22"/>
        </w:rPr>
        <w:t>v primeru pritožb o delu posameznega voznika zaradi neprimernega odnosa z uporabniki storitev najkasneje v roku 15 dni zagotoviti ustrezno zamenjavo,</w:t>
      </w:r>
    </w:p>
    <w:p w14:paraId="3629370A" w14:textId="77777777" w:rsidR="007426BB" w:rsidRDefault="007426BB" w:rsidP="007426BB">
      <w:pPr>
        <w:pStyle w:val="BodyText22"/>
        <w:numPr>
          <w:ilvl w:val="0"/>
          <w:numId w:val="4"/>
        </w:numPr>
        <w:rPr>
          <w:rFonts w:ascii="Arial" w:hAnsi="Arial" w:cs="Arial"/>
          <w:sz w:val="22"/>
          <w:szCs w:val="22"/>
        </w:rPr>
      </w:pPr>
      <w:r>
        <w:rPr>
          <w:rFonts w:ascii="Arial" w:hAnsi="Arial" w:cs="Arial"/>
          <w:sz w:val="22"/>
          <w:szCs w:val="22"/>
        </w:rPr>
        <w:t>v primeru okvare vozila med vožnjo oz. v času, ko bi moral vožnjo opraviti, na lastne stroške poskrbeti za nadomestno vozilo, ki bo izpolnjevalo vse tehnične zahteve naročnika iz razpisne dokumentacije,</w:t>
      </w:r>
    </w:p>
    <w:p w14:paraId="663147F5" w14:textId="77777777" w:rsidR="007426BB" w:rsidRDefault="007426BB" w:rsidP="007426BB">
      <w:pPr>
        <w:pStyle w:val="BodyText22"/>
        <w:numPr>
          <w:ilvl w:val="0"/>
          <w:numId w:val="4"/>
        </w:numPr>
        <w:rPr>
          <w:rFonts w:ascii="Arial" w:hAnsi="Arial" w:cs="Arial"/>
          <w:sz w:val="22"/>
          <w:szCs w:val="22"/>
        </w:rPr>
      </w:pPr>
      <w:r>
        <w:rPr>
          <w:rFonts w:ascii="Arial" w:hAnsi="Arial" w:cs="Arial"/>
          <w:sz w:val="22"/>
          <w:szCs w:val="22"/>
        </w:rPr>
        <w:t>vzdrževati korekten in odziven poslovni odnos z naročnikom.</w:t>
      </w:r>
    </w:p>
    <w:p w14:paraId="0BA26D3B" w14:textId="77777777" w:rsidR="007426BB" w:rsidRDefault="007426BB" w:rsidP="007426BB">
      <w:pPr>
        <w:pStyle w:val="BodyText22"/>
        <w:rPr>
          <w:rFonts w:ascii="Arial" w:hAnsi="Arial" w:cs="Arial"/>
          <w:sz w:val="22"/>
          <w:szCs w:val="22"/>
        </w:rPr>
      </w:pPr>
    </w:p>
    <w:p w14:paraId="71452122" w14:textId="77777777" w:rsidR="007426BB" w:rsidRDefault="007426BB" w:rsidP="007426BB">
      <w:pPr>
        <w:pStyle w:val="BodyText22"/>
        <w:numPr>
          <w:ilvl w:val="0"/>
          <w:numId w:val="11"/>
        </w:numPr>
        <w:jc w:val="center"/>
        <w:rPr>
          <w:rFonts w:ascii="Arial" w:hAnsi="Arial" w:cs="Arial"/>
          <w:bCs/>
          <w:sz w:val="22"/>
          <w:szCs w:val="22"/>
        </w:rPr>
      </w:pPr>
      <w:r>
        <w:rPr>
          <w:rFonts w:ascii="Arial" w:hAnsi="Arial" w:cs="Arial"/>
          <w:sz w:val="22"/>
          <w:szCs w:val="22"/>
        </w:rPr>
        <w:t>člen</w:t>
      </w:r>
    </w:p>
    <w:p w14:paraId="0415181B" w14:textId="77777777" w:rsidR="007426BB" w:rsidRDefault="007426BB" w:rsidP="007426BB">
      <w:pPr>
        <w:pStyle w:val="BodyText22"/>
        <w:rPr>
          <w:rFonts w:ascii="Arial" w:hAnsi="Arial" w:cs="Arial"/>
          <w:bCs/>
          <w:sz w:val="22"/>
          <w:szCs w:val="22"/>
        </w:rPr>
      </w:pPr>
      <w:r>
        <w:rPr>
          <w:rFonts w:ascii="Arial" w:hAnsi="Arial" w:cs="Arial"/>
          <w:bCs/>
          <w:sz w:val="22"/>
          <w:szCs w:val="22"/>
        </w:rPr>
        <w:t xml:space="preserve">Izvajalec mora zagotavljati, da bodo prevoze opravljali vozniki, ki izpolnjujejo vse zakonsko predpisane pogoje in bodo psihofizično sposobni zagotoviti varno in nemoteno izvedbo posameznega prevoza, ter so sposobni zagotoviti ustrezno komunikacijo in imajo primeren odnos do oseb z motnjami v duševnem razvoju. </w:t>
      </w:r>
    </w:p>
    <w:p w14:paraId="384A75F0" w14:textId="77777777" w:rsidR="007426BB" w:rsidRDefault="007426BB" w:rsidP="007426BB">
      <w:pPr>
        <w:pStyle w:val="BodyText22"/>
        <w:rPr>
          <w:rFonts w:ascii="Arial" w:hAnsi="Arial" w:cs="Arial"/>
          <w:bCs/>
          <w:sz w:val="22"/>
          <w:szCs w:val="22"/>
        </w:rPr>
      </w:pPr>
      <w:r>
        <w:rPr>
          <w:rFonts w:ascii="Arial" w:hAnsi="Arial" w:cs="Arial"/>
          <w:bCs/>
          <w:sz w:val="22"/>
          <w:szCs w:val="22"/>
        </w:rPr>
        <w:t xml:space="preserve">Vozniki morajo po potrebi nuditi fizično pomoč pri vstopu in izstopu uporabnikov storitev. </w:t>
      </w:r>
    </w:p>
    <w:p w14:paraId="1B9B3F86" w14:textId="77777777" w:rsidR="007426BB" w:rsidRDefault="007426BB" w:rsidP="007426BB">
      <w:pPr>
        <w:pStyle w:val="BodyText22"/>
        <w:rPr>
          <w:rFonts w:ascii="Arial" w:hAnsi="Arial" w:cs="Arial"/>
          <w:bCs/>
          <w:sz w:val="22"/>
          <w:szCs w:val="22"/>
        </w:rPr>
      </w:pPr>
      <w:r>
        <w:rPr>
          <w:rFonts w:ascii="Arial" w:hAnsi="Arial" w:cs="Arial"/>
          <w:bCs/>
          <w:sz w:val="22"/>
          <w:szCs w:val="22"/>
        </w:rPr>
        <w:t xml:space="preserve">V primeru, da posamezni voznik ne bo imel ustrezne komunikacije in odnosa do uporabnikov storitev ali ne bo nudil potrebne pomoči pri vstopu in izstopu, ga mora izvajalec po opozorilu naročnika zamenjati. </w:t>
      </w:r>
    </w:p>
    <w:p w14:paraId="2DE0A829" w14:textId="77777777" w:rsidR="007426BB" w:rsidRDefault="007426BB" w:rsidP="007426BB">
      <w:pPr>
        <w:pStyle w:val="BodyText22"/>
        <w:rPr>
          <w:rFonts w:ascii="Arial" w:hAnsi="Arial" w:cs="Arial"/>
          <w:bCs/>
          <w:sz w:val="22"/>
          <w:szCs w:val="22"/>
        </w:rPr>
      </w:pPr>
    </w:p>
    <w:p w14:paraId="1E9FF461" w14:textId="77777777" w:rsidR="007426BB" w:rsidRDefault="007426BB" w:rsidP="007426BB">
      <w:pPr>
        <w:pStyle w:val="BodyText22"/>
        <w:rPr>
          <w:rFonts w:ascii="Arial" w:hAnsi="Arial" w:cs="Arial"/>
          <w:b/>
          <w:sz w:val="22"/>
          <w:szCs w:val="22"/>
        </w:rPr>
      </w:pPr>
      <w:r>
        <w:rPr>
          <w:rFonts w:ascii="Arial" w:hAnsi="Arial" w:cs="Arial"/>
          <w:bCs/>
          <w:sz w:val="22"/>
          <w:szCs w:val="22"/>
        </w:rPr>
        <w:t xml:space="preserve">V primeru, da tega ne stori, naročnik lahko odstopi od pogodbe in vnovči zavarovanje za dobro izvedbo pogodbenih obveznosti. </w:t>
      </w:r>
    </w:p>
    <w:p w14:paraId="796EEBA6" w14:textId="77777777" w:rsidR="007426BB" w:rsidRDefault="007426BB" w:rsidP="007426BB">
      <w:pPr>
        <w:jc w:val="both"/>
        <w:rPr>
          <w:rFonts w:ascii="Arial" w:hAnsi="Arial" w:cs="Arial"/>
          <w:b/>
          <w:sz w:val="22"/>
          <w:szCs w:val="22"/>
        </w:rPr>
      </w:pPr>
    </w:p>
    <w:p w14:paraId="2F534B46"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297B7B99" w14:textId="77777777" w:rsidR="007426BB" w:rsidRDefault="007426BB" w:rsidP="007426BB">
      <w:pPr>
        <w:pStyle w:val="BodyText"/>
        <w:widowControl w:val="0"/>
        <w:rPr>
          <w:rFonts w:ascii="Arial" w:hAnsi="Arial" w:cs="Arial"/>
          <w:b w:val="0"/>
        </w:rPr>
      </w:pPr>
      <w:r>
        <w:rPr>
          <w:rFonts w:ascii="Arial" w:hAnsi="Arial" w:cs="Arial"/>
          <w:b w:val="0"/>
        </w:rPr>
        <w:t xml:space="preserve">Naročnik je dolžan izvajalcu posredovati vso dokumentacijo in informacije, ki so potrebne za izvajanje storitev po tej pogodbi, ter mu dajati ustrezne podatke in navodila, ki jih izvajalec potrebuje za opravljanje svojih obveznosti. </w:t>
      </w:r>
    </w:p>
    <w:p w14:paraId="014154C8" w14:textId="77777777" w:rsidR="007426BB" w:rsidRDefault="007426BB" w:rsidP="007426BB">
      <w:pPr>
        <w:pStyle w:val="BodyText"/>
        <w:widowControl w:val="0"/>
        <w:rPr>
          <w:rFonts w:ascii="Arial" w:hAnsi="Arial" w:cs="Arial"/>
        </w:rPr>
      </w:pPr>
      <w:r>
        <w:rPr>
          <w:rFonts w:ascii="Arial" w:hAnsi="Arial" w:cs="Arial"/>
          <w:b w:val="0"/>
        </w:rPr>
        <w:t>Naročnik je dolžan izvajalcu predložiti Seznam naslovov od »naslova prevzema« do »naslova dostave dopoldan« oziroma od »naslova dostave dopoldan« do »naslova dostave popoldan« za vse uporabnike, ki bodo vključeni v storitev naročnika.</w:t>
      </w:r>
      <w:r>
        <w:rPr>
          <w:rFonts w:ascii="Arial" w:hAnsi="Arial" w:cs="Arial"/>
          <w:b w:val="0"/>
          <w:color w:val="00B050"/>
        </w:rPr>
        <w:t xml:space="preserve"> </w:t>
      </w:r>
      <w:r>
        <w:rPr>
          <w:rFonts w:ascii="Arial" w:hAnsi="Arial" w:cs="Arial"/>
          <w:b w:val="0"/>
        </w:rPr>
        <w:t>V primeru kakršnih koli sprememb naročnik obvesti izvajalca, ter mu predloži nov seznam.</w:t>
      </w:r>
    </w:p>
    <w:p w14:paraId="425E38F9" w14:textId="77777777" w:rsidR="007426BB" w:rsidRDefault="007426BB" w:rsidP="007426BB">
      <w:pPr>
        <w:jc w:val="both"/>
        <w:rPr>
          <w:rFonts w:ascii="Arial" w:hAnsi="Arial" w:cs="Arial"/>
          <w:b/>
          <w:sz w:val="22"/>
          <w:szCs w:val="22"/>
        </w:rPr>
      </w:pPr>
    </w:p>
    <w:p w14:paraId="33BC8AC4" w14:textId="77777777" w:rsidR="007426BB" w:rsidRDefault="007426BB" w:rsidP="007426BB">
      <w:pPr>
        <w:jc w:val="both"/>
        <w:rPr>
          <w:rFonts w:ascii="Arial" w:hAnsi="Arial" w:cs="Arial"/>
          <w:b/>
          <w:sz w:val="22"/>
          <w:szCs w:val="22"/>
        </w:rPr>
      </w:pPr>
    </w:p>
    <w:p w14:paraId="63244C21" w14:textId="77777777" w:rsidR="007426BB" w:rsidRDefault="007426BB" w:rsidP="007426BB">
      <w:pPr>
        <w:jc w:val="both"/>
        <w:rPr>
          <w:rFonts w:ascii="Arial" w:hAnsi="Arial" w:cs="Arial"/>
          <w:i/>
          <w:iCs/>
          <w:sz w:val="22"/>
          <w:szCs w:val="22"/>
        </w:rPr>
      </w:pPr>
      <w:r>
        <w:rPr>
          <w:rFonts w:ascii="Arial" w:hAnsi="Arial" w:cs="Arial"/>
          <w:b/>
          <w:bCs/>
          <w:sz w:val="22"/>
          <w:szCs w:val="22"/>
        </w:rPr>
        <w:t>IV. PARTNERJI/ PODIZVAJALCI</w:t>
      </w:r>
    </w:p>
    <w:p w14:paraId="02898068" w14:textId="77777777" w:rsidR="007426BB" w:rsidRDefault="007426BB" w:rsidP="007426BB">
      <w:pPr>
        <w:jc w:val="both"/>
        <w:rPr>
          <w:rFonts w:ascii="Arial" w:hAnsi="Arial" w:cs="Arial"/>
          <w:i/>
          <w:iCs/>
          <w:sz w:val="22"/>
          <w:szCs w:val="22"/>
        </w:rPr>
      </w:pPr>
      <w:r>
        <w:rPr>
          <w:rFonts w:ascii="Arial" w:hAnsi="Arial" w:cs="Arial"/>
          <w:i/>
          <w:iCs/>
          <w:sz w:val="22"/>
          <w:szCs w:val="22"/>
        </w:rPr>
        <w:t>(Opomba: Določbe v tem poglavju bodo vključene v pogodbo le, če bo izvajalec nastopal skupaj s partnerji/podizvajalci)</w:t>
      </w:r>
    </w:p>
    <w:p w14:paraId="700FD744" w14:textId="77777777" w:rsidR="007426BB" w:rsidRDefault="007426BB" w:rsidP="007426BB">
      <w:pPr>
        <w:jc w:val="both"/>
        <w:rPr>
          <w:rFonts w:ascii="Arial" w:hAnsi="Arial" w:cs="Arial"/>
          <w:i/>
          <w:iCs/>
          <w:sz w:val="22"/>
          <w:szCs w:val="22"/>
        </w:rPr>
      </w:pPr>
    </w:p>
    <w:p w14:paraId="2AC24278" w14:textId="77777777" w:rsidR="007426BB" w:rsidRDefault="007426BB" w:rsidP="007426BB">
      <w:pPr>
        <w:jc w:val="center"/>
        <w:rPr>
          <w:rFonts w:ascii="Arial" w:hAnsi="Arial" w:cs="Arial"/>
          <w:sz w:val="22"/>
          <w:szCs w:val="22"/>
        </w:rPr>
      </w:pPr>
      <w:r>
        <w:rPr>
          <w:rFonts w:ascii="Arial" w:hAnsi="Arial" w:cs="Arial"/>
          <w:sz w:val="22"/>
          <w:szCs w:val="22"/>
        </w:rPr>
        <w:t>xx. člen</w:t>
      </w:r>
    </w:p>
    <w:p w14:paraId="797CBC3F" w14:textId="77777777" w:rsidR="007426BB" w:rsidRDefault="007426BB" w:rsidP="007426BB">
      <w:pPr>
        <w:jc w:val="both"/>
        <w:rPr>
          <w:rFonts w:ascii="Arial" w:hAnsi="Arial" w:cs="Arial"/>
          <w:sz w:val="22"/>
          <w:szCs w:val="22"/>
        </w:rPr>
      </w:pPr>
      <w:r>
        <w:rPr>
          <w:rFonts w:ascii="Arial" w:hAnsi="Arial" w:cs="Arial"/>
          <w:sz w:val="22"/>
          <w:szCs w:val="22"/>
        </w:rPr>
        <w:t xml:space="preserve">Izvajalec bo pogodbene storitve izvajal s podizvajalci, navedenimi v izpolnjenem obrazcu Prijava, ki je kot Priloga 2 sestavni del te pogodbe, v obsegu in načinu, ki je določen v tej prilogi. </w:t>
      </w:r>
    </w:p>
    <w:p w14:paraId="414EC81B" w14:textId="77777777" w:rsidR="007426BB" w:rsidRDefault="007426BB" w:rsidP="007426BB">
      <w:pPr>
        <w:jc w:val="both"/>
        <w:rPr>
          <w:rFonts w:ascii="Arial" w:hAnsi="Arial" w:cs="Arial"/>
          <w:sz w:val="22"/>
          <w:szCs w:val="22"/>
        </w:rPr>
      </w:pPr>
    </w:p>
    <w:p w14:paraId="065F7A2C" w14:textId="77777777" w:rsidR="007426BB" w:rsidRDefault="007426BB" w:rsidP="007426BB">
      <w:pPr>
        <w:jc w:val="center"/>
        <w:rPr>
          <w:rFonts w:ascii="Arial" w:hAnsi="Arial" w:cs="Arial"/>
          <w:sz w:val="22"/>
          <w:szCs w:val="22"/>
        </w:rPr>
      </w:pPr>
      <w:r>
        <w:rPr>
          <w:rFonts w:ascii="Arial" w:hAnsi="Arial" w:cs="Arial"/>
          <w:sz w:val="22"/>
          <w:szCs w:val="22"/>
        </w:rPr>
        <w:t>xx. člen</w:t>
      </w:r>
    </w:p>
    <w:p w14:paraId="17DE8C9B" w14:textId="77777777" w:rsidR="007426BB" w:rsidRDefault="007426BB" w:rsidP="007426BB">
      <w:pPr>
        <w:jc w:val="both"/>
        <w:rPr>
          <w:rFonts w:ascii="Arial" w:hAnsi="Arial" w:cs="Arial"/>
          <w:sz w:val="22"/>
          <w:szCs w:val="22"/>
        </w:rPr>
      </w:pPr>
      <w:r>
        <w:rPr>
          <w:rFonts w:ascii="Arial" w:hAnsi="Arial" w:cs="Arial"/>
          <w:sz w:val="22"/>
          <w:szCs w:val="22"/>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Pr>
          <w:rFonts w:ascii="Arial" w:hAnsi="Arial" w:cs="Arial"/>
          <w:i/>
          <w:sz w:val="22"/>
          <w:szCs w:val="22"/>
        </w:rPr>
        <w:t xml:space="preserve">Uradni list RS, št. 91/15 in </w:t>
      </w:r>
      <w:r>
        <w:rPr>
          <w:rFonts w:ascii="Arial" w:hAnsi="Arial" w:cs="Arial"/>
          <w:i/>
          <w:sz w:val="22"/>
          <w:szCs w:val="22"/>
        </w:rPr>
        <w:lastRenderedPageBreak/>
        <w:t>14/18</w:t>
      </w:r>
      <w:r>
        <w:rPr>
          <w:rFonts w:ascii="Arial" w:eastAsia="Calibri" w:hAnsi="Arial" w:cs="Arial"/>
          <w:i/>
          <w:sz w:val="22"/>
          <w:szCs w:val="22"/>
        </w:rPr>
        <w:t xml:space="preserve">; v nadaljevanju ZJN-3) </w:t>
      </w:r>
      <w:r>
        <w:rPr>
          <w:rFonts w:ascii="Arial" w:hAnsi="Arial" w:cs="Arial"/>
          <w:sz w:val="22"/>
          <w:szCs w:val="22"/>
        </w:rPr>
        <w:t>skupaj z obvestilom naročniku med drugim predložiti podatke in dokumente:</w:t>
      </w:r>
    </w:p>
    <w:p w14:paraId="4FC4C6A3" w14:textId="77777777" w:rsidR="007426BB" w:rsidRDefault="007426BB" w:rsidP="007426BB">
      <w:pPr>
        <w:numPr>
          <w:ilvl w:val="0"/>
          <w:numId w:val="8"/>
        </w:numPr>
        <w:jc w:val="both"/>
        <w:rPr>
          <w:rFonts w:ascii="Arial" w:hAnsi="Arial" w:cs="Arial"/>
          <w:sz w:val="22"/>
          <w:szCs w:val="22"/>
        </w:rPr>
      </w:pPr>
      <w:r>
        <w:rPr>
          <w:rFonts w:ascii="Arial" w:hAnsi="Arial" w:cs="Arial"/>
          <w:sz w:val="22"/>
          <w:szCs w:val="22"/>
        </w:rPr>
        <w:t>kontaktne podatke in zakonite zastopnike novih podizvajalcev;</w:t>
      </w:r>
    </w:p>
    <w:p w14:paraId="4B053B1F" w14:textId="77777777" w:rsidR="007426BB" w:rsidRDefault="007426BB" w:rsidP="007426BB">
      <w:pPr>
        <w:numPr>
          <w:ilvl w:val="0"/>
          <w:numId w:val="8"/>
        </w:numPr>
        <w:jc w:val="both"/>
        <w:rPr>
          <w:rFonts w:ascii="Arial" w:hAnsi="Arial" w:cs="Arial"/>
          <w:sz w:val="22"/>
          <w:szCs w:val="22"/>
        </w:rPr>
      </w:pPr>
      <w:r>
        <w:rPr>
          <w:rFonts w:ascii="Arial" w:hAnsi="Arial" w:cs="Arial"/>
          <w:sz w:val="22"/>
          <w:szCs w:val="22"/>
        </w:rPr>
        <w:t xml:space="preserve">izpolnjene Izjave za ostale gospodarske subjekte v skladu z 79. členom ZJN-3, </w:t>
      </w:r>
    </w:p>
    <w:p w14:paraId="22BA0149" w14:textId="77777777" w:rsidR="007426BB" w:rsidRDefault="007426BB" w:rsidP="007426BB">
      <w:pPr>
        <w:widowControl w:val="0"/>
        <w:numPr>
          <w:ilvl w:val="0"/>
          <w:numId w:val="8"/>
        </w:numPr>
        <w:jc w:val="both"/>
        <w:rPr>
          <w:rFonts w:ascii="Arial" w:hAnsi="Arial" w:cs="Arial"/>
          <w:sz w:val="22"/>
          <w:szCs w:val="22"/>
        </w:rPr>
      </w:pPr>
      <w:r>
        <w:rPr>
          <w:rFonts w:ascii="Arial" w:hAnsi="Arial" w:cs="Arial"/>
          <w:sz w:val="22"/>
          <w:szCs w:val="22"/>
        </w:rPr>
        <w:t>pisno zahtevo novega podizvajalca za neposredno plačilo, če novi podizvajalec to zahteva.</w:t>
      </w:r>
    </w:p>
    <w:p w14:paraId="54D00C02" w14:textId="77777777" w:rsidR="007426BB" w:rsidRDefault="007426BB" w:rsidP="007426BB">
      <w:pPr>
        <w:widowControl w:val="0"/>
        <w:ind w:left="720"/>
        <w:jc w:val="both"/>
        <w:rPr>
          <w:rFonts w:ascii="Arial" w:hAnsi="Arial" w:cs="Arial"/>
          <w:sz w:val="22"/>
          <w:szCs w:val="22"/>
        </w:rPr>
      </w:pPr>
    </w:p>
    <w:p w14:paraId="4C69954C" w14:textId="77777777" w:rsidR="007426BB" w:rsidRDefault="007426BB" w:rsidP="007426BB">
      <w:pPr>
        <w:jc w:val="center"/>
        <w:rPr>
          <w:rFonts w:ascii="Arial" w:hAnsi="Arial" w:cs="Arial"/>
          <w:sz w:val="22"/>
          <w:szCs w:val="22"/>
        </w:rPr>
      </w:pPr>
      <w:r>
        <w:rPr>
          <w:rFonts w:ascii="Arial" w:hAnsi="Arial" w:cs="Arial"/>
          <w:sz w:val="22"/>
          <w:szCs w:val="22"/>
        </w:rPr>
        <w:t>xx. člen</w:t>
      </w:r>
    </w:p>
    <w:p w14:paraId="09916605" w14:textId="77777777" w:rsidR="007426BB" w:rsidRDefault="007426BB" w:rsidP="007426BB">
      <w:pPr>
        <w:jc w:val="both"/>
        <w:rPr>
          <w:rFonts w:ascii="Arial" w:hAnsi="Arial" w:cs="Arial"/>
          <w:sz w:val="22"/>
          <w:szCs w:val="22"/>
        </w:rPr>
      </w:pPr>
      <w:r>
        <w:rPr>
          <w:rFonts w:ascii="Arial" w:hAnsi="Arial" w:cs="Arial"/>
          <w:sz w:val="22"/>
          <w:szCs w:val="22"/>
        </w:rPr>
        <w:t xml:space="preserve">V razmerju do naročnika izvajalec v celoti odgovarja za izvedbo storitev, ki so predmet te pogodbe. </w:t>
      </w:r>
    </w:p>
    <w:p w14:paraId="2A038664" w14:textId="77777777" w:rsidR="007426BB" w:rsidRDefault="007426BB" w:rsidP="007426BB">
      <w:pPr>
        <w:jc w:val="both"/>
        <w:rPr>
          <w:rFonts w:ascii="Arial" w:hAnsi="Arial" w:cs="Arial"/>
          <w:sz w:val="22"/>
          <w:szCs w:val="22"/>
        </w:rPr>
      </w:pPr>
    </w:p>
    <w:p w14:paraId="6447631F" w14:textId="77777777" w:rsidR="007426BB" w:rsidRDefault="007426BB" w:rsidP="007426BB">
      <w:pPr>
        <w:jc w:val="center"/>
        <w:rPr>
          <w:rFonts w:ascii="Arial" w:hAnsi="Arial" w:cs="Arial"/>
          <w:sz w:val="22"/>
          <w:szCs w:val="22"/>
        </w:rPr>
      </w:pPr>
      <w:r>
        <w:rPr>
          <w:rFonts w:ascii="Arial" w:hAnsi="Arial" w:cs="Arial"/>
          <w:sz w:val="22"/>
          <w:szCs w:val="22"/>
        </w:rPr>
        <w:t>xx. člen</w:t>
      </w:r>
    </w:p>
    <w:p w14:paraId="21B29054" w14:textId="77777777" w:rsidR="007426BB" w:rsidRDefault="007426BB" w:rsidP="007426BB">
      <w:pPr>
        <w:jc w:val="both"/>
        <w:rPr>
          <w:rFonts w:ascii="Arial" w:hAnsi="Arial" w:cs="Arial"/>
          <w:sz w:val="22"/>
          <w:szCs w:val="22"/>
        </w:rPr>
      </w:pPr>
      <w:r>
        <w:rPr>
          <w:rFonts w:ascii="Arial" w:hAnsi="Arial" w:cs="Arial"/>
          <w:sz w:val="22"/>
          <w:szCs w:val="22"/>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5A57A7DA" w14:textId="77777777" w:rsidR="007426BB" w:rsidRDefault="007426BB" w:rsidP="007426BB">
      <w:pPr>
        <w:jc w:val="both"/>
        <w:rPr>
          <w:rFonts w:ascii="Arial" w:hAnsi="Arial" w:cs="Arial"/>
          <w:sz w:val="22"/>
          <w:szCs w:val="22"/>
        </w:rPr>
      </w:pPr>
    </w:p>
    <w:p w14:paraId="6FCF3F04" w14:textId="77777777" w:rsidR="007426BB" w:rsidRDefault="007426BB" w:rsidP="007426BB">
      <w:pPr>
        <w:jc w:val="center"/>
        <w:rPr>
          <w:rFonts w:ascii="Arial" w:hAnsi="Arial" w:cs="Arial"/>
          <w:i/>
          <w:sz w:val="22"/>
          <w:szCs w:val="22"/>
        </w:rPr>
      </w:pPr>
      <w:r>
        <w:rPr>
          <w:rFonts w:ascii="Arial" w:hAnsi="Arial" w:cs="Arial"/>
          <w:sz w:val="22"/>
          <w:szCs w:val="22"/>
        </w:rPr>
        <w:t>xx člen</w:t>
      </w:r>
    </w:p>
    <w:p w14:paraId="7CB18113" w14:textId="77777777" w:rsidR="007426BB" w:rsidRDefault="007426BB" w:rsidP="007426BB">
      <w:pPr>
        <w:jc w:val="both"/>
        <w:rPr>
          <w:rFonts w:ascii="Arial" w:hAnsi="Arial" w:cs="Arial"/>
          <w:sz w:val="22"/>
          <w:szCs w:val="22"/>
        </w:rPr>
      </w:pPr>
      <w:r>
        <w:rPr>
          <w:rFonts w:ascii="Arial" w:hAnsi="Arial" w:cs="Arial"/>
          <w:i/>
          <w:sz w:val="22"/>
          <w:szCs w:val="22"/>
        </w:rPr>
        <w:t>/če bo podizvajalec zahteval neposredna plačila/:</w:t>
      </w:r>
      <w:r>
        <w:rPr>
          <w:rFonts w:ascii="Arial" w:hAnsi="Arial" w:cs="Arial"/>
          <w:sz w:val="22"/>
          <w:szCs w:val="22"/>
        </w:rPr>
        <w:t xml:space="preserve"> </w:t>
      </w:r>
    </w:p>
    <w:p w14:paraId="40B1A339" w14:textId="77777777" w:rsidR="007426BB" w:rsidRDefault="007426BB" w:rsidP="007426BB">
      <w:pPr>
        <w:jc w:val="both"/>
        <w:rPr>
          <w:rFonts w:ascii="Arial" w:hAnsi="Arial" w:cs="Arial"/>
          <w:i/>
          <w:sz w:val="22"/>
          <w:szCs w:val="22"/>
        </w:rPr>
      </w:pPr>
      <w:r>
        <w:rPr>
          <w:rFonts w:ascii="Arial" w:hAnsi="Arial" w:cs="Arial"/>
          <w:sz w:val="22"/>
          <w:szCs w:val="22"/>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CF9C24" w14:textId="77777777" w:rsidR="007426BB" w:rsidRDefault="007426BB" w:rsidP="007426BB">
      <w:pPr>
        <w:jc w:val="both"/>
        <w:rPr>
          <w:rFonts w:ascii="Arial" w:hAnsi="Arial" w:cs="Arial"/>
          <w:i/>
          <w:sz w:val="22"/>
          <w:szCs w:val="22"/>
        </w:rPr>
      </w:pPr>
    </w:p>
    <w:p w14:paraId="2CA61A80" w14:textId="77777777" w:rsidR="007426BB" w:rsidRDefault="007426BB" w:rsidP="007426BB">
      <w:pPr>
        <w:jc w:val="both"/>
        <w:rPr>
          <w:rFonts w:ascii="Arial" w:hAnsi="Arial" w:cs="Arial"/>
          <w:sz w:val="22"/>
          <w:szCs w:val="22"/>
        </w:rPr>
      </w:pPr>
      <w:r>
        <w:rPr>
          <w:rFonts w:ascii="Arial" w:hAnsi="Arial" w:cs="Arial"/>
          <w:i/>
          <w:sz w:val="22"/>
          <w:szCs w:val="22"/>
        </w:rPr>
        <w:t xml:space="preserve">/če podizvajalec ne bo zahteval neposrednega plačila/: </w:t>
      </w:r>
    </w:p>
    <w:p w14:paraId="7B535911" w14:textId="77777777" w:rsidR="007426BB" w:rsidRDefault="007426BB" w:rsidP="007426BB">
      <w:pPr>
        <w:jc w:val="both"/>
        <w:rPr>
          <w:rFonts w:ascii="Arial" w:hAnsi="Arial" w:cs="Arial"/>
          <w:sz w:val="22"/>
          <w:szCs w:val="22"/>
        </w:rPr>
      </w:pPr>
      <w:r>
        <w:rPr>
          <w:rFonts w:ascii="Arial" w:hAnsi="Arial" w:cs="Arial"/>
          <w:sz w:val="22"/>
          <w:szCs w:val="22"/>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478CE6B3" w14:textId="77777777" w:rsidR="007426BB" w:rsidRDefault="007426BB" w:rsidP="007426BB">
      <w:pPr>
        <w:rPr>
          <w:rFonts w:ascii="Arial" w:hAnsi="Arial" w:cs="Arial"/>
          <w:sz w:val="22"/>
          <w:szCs w:val="22"/>
        </w:rPr>
      </w:pPr>
    </w:p>
    <w:p w14:paraId="037B2EE2" w14:textId="77777777" w:rsidR="007426BB" w:rsidRDefault="007426BB" w:rsidP="007426BB">
      <w:pPr>
        <w:rPr>
          <w:rFonts w:ascii="Arial" w:hAnsi="Arial" w:cs="Arial"/>
          <w:sz w:val="22"/>
          <w:szCs w:val="22"/>
        </w:rPr>
      </w:pPr>
    </w:p>
    <w:p w14:paraId="27C23D04" w14:textId="77777777" w:rsidR="007426BB" w:rsidRDefault="007426BB" w:rsidP="007426BB">
      <w:pPr>
        <w:jc w:val="both"/>
        <w:rPr>
          <w:rFonts w:ascii="Arial" w:hAnsi="Arial" w:cs="Arial"/>
          <w:i/>
          <w:iCs/>
        </w:rPr>
      </w:pPr>
      <w:r>
        <w:rPr>
          <w:rFonts w:ascii="Arial" w:hAnsi="Arial" w:cs="Arial"/>
          <w:b/>
          <w:sz w:val="22"/>
          <w:szCs w:val="22"/>
        </w:rPr>
        <w:t>IV/V. PLAČILNI POGOJI</w:t>
      </w:r>
    </w:p>
    <w:p w14:paraId="61AB7CAC" w14:textId="77777777" w:rsidR="007426BB" w:rsidRDefault="007426BB" w:rsidP="007426BB">
      <w:pPr>
        <w:pStyle w:val="Heading3"/>
        <w:numPr>
          <w:ilvl w:val="0"/>
          <w:numId w:val="0"/>
        </w:numPr>
        <w:rPr>
          <w:rFonts w:ascii="Arial" w:hAnsi="Arial" w:cs="Arial"/>
          <w:i/>
          <w:iCs/>
        </w:rPr>
      </w:pPr>
    </w:p>
    <w:p w14:paraId="0ADAB17F"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02D814E8" w14:textId="577635FD" w:rsidR="007426BB" w:rsidRDefault="007426BB" w:rsidP="007426BB">
      <w:pPr>
        <w:jc w:val="both"/>
        <w:rPr>
          <w:rFonts w:ascii="Arial" w:hAnsi="Arial" w:cs="Arial"/>
          <w:sz w:val="22"/>
          <w:szCs w:val="22"/>
        </w:rPr>
      </w:pPr>
      <w:r>
        <w:rPr>
          <w:rFonts w:ascii="Arial" w:hAnsi="Arial" w:cs="Arial"/>
          <w:sz w:val="22"/>
          <w:szCs w:val="22"/>
        </w:rPr>
        <w:t xml:space="preserve">Ocenjena pogodbena vrednost (cena prevoza za </w:t>
      </w:r>
      <w:r w:rsidR="00D9307D">
        <w:rPr>
          <w:rFonts w:ascii="Arial" w:hAnsi="Arial" w:cs="Arial"/>
          <w:sz w:val="22"/>
          <w:szCs w:val="22"/>
        </w:rPr>
        <w:t>4</w:t>
      </w:r>
      <w:r>
        <w:rPr>
          <w:rFonts w:ascii="Arial" w:hAnsi="Arial" w:cs="Arial"/>
          <w:sz w:val="22"/>
          <w:szCs w:val="22"/>
        </w:rPr>
        <w:t xml:space="preserve"> let</w:t>
      </w:r>
      <w:r w:rsidR="00D9307D">
        <w:rPr>
          <w:rFonts w:ascii="Arial" w:hAnsi="Arial" w:cs="Arial"/>
          <w:sz w:val="22"/>
          <w:szCs w:val="22"/>
        </w:rPr>
        <w:t>a</w:t>
      </w:r>
      <w:r>
        <w:rPr>
          <w:rFonts w:ascii="Arial" w:hAnsi="Arial" w:cs="Arial"/>
          <w:sz w:val="22"/>
          <w:szCs w:val="22"/>
        </w:rPr>
        <w:t xml:space="preserve"> glede na ocenjeno število kilometrov </w:t>
      </w:r>
      <w:r w:rsidR="00D9307D">
        <w:rPr>
          <w:rFonts w:ascii="Arial" w:hAnsi="Arial" w:cs="Arial"/>
          <w:sz w:val="22"/>
          <w:szCs w:val="22"/>
        </w:rPr>
        <w:t>1.048.060</w:t>
      </w:r>
      <w:r>
        <w:rPr>
          <w:rFonts w:ascii="Arial" w:hAnsi="Arial" w:cs="Arial"/>
          <w:sz w:val="22"/>
          <w:szCs w:val="22"/>
        </w:rPr>
        <w:t xml:space="preserve"> km) znaša __________EUR brez DDV oz. __________EUR z DDV, pri čemer naročnik ni v ničemer zavezan glede doseganja navedene pogodbene vrednosti. </w:t>
      </w:r>
    </w:p>
    <w:p w14:paraId="36A6AB80" w14:textId="77777777" w:rsidR="007426BB" w:rsidRDefault="007426BB" w:rsidP="007426BB">
      <w:pPr>
        <w:jc w:val="both"/>
        <w:rPr>
          <w:rFonts w:ascii="Arial" w:hAnsi="Arial" w:cs="Arial"/>
          <w:sz w:val="22"/>
          <w:szCs w:val="22"/>
        </w:rPr>
      </w:pPr>
    </w:p>
    <w:p w14:paraId="330E0F37" w14:textId="77777777" w:rsidR="007426BB" w:rsidRDefault="007426BB" w:rsidP="007426BB">
      <w:pPr>
        <w:jc w:val="both"/>
        <w:rPr>
          <w:rFonts w:ascii="Arial" w:hAnsi="Arial" w:cs="Arial"/>
          <w:sz w:val="22"/>
          <w:szCs w:val="22"/>
        </w:rPr>
      </w:pPr>
      <w:r>
        <w:rPr>
          <w:rFonts w:ascii="Arial" w:hAnsi="Arial" w:cs="Arial"/>
          <w:sz w:val="22"/>
          <w:szCs w:val="22"/>
        </w:rPr>
        <w:t>Izvajalec se zavezuje, da bo storitve, ki so predmet te pogodbe, za naročnika opravljal po cenah za kilometer naveden v Predračunu, ki je kot Priloga 1 sestavni del te pogodbe. V ceno so vključeni vsi stroški ter morebitni popusti.</w:t>
      </w:r>
    </w:p>
    <w:p w14:paraId="3D6A86EC" w14:textId="77777777" w:rsidR="007426BB" w:rsidRDefault="007426BB" w:rsidP="007426BB">
      <w:pPr>
        <w:jc w:val="both"/>
        <w:rPr>
          <w:rFonts w:ascii="Arial" w:hAnsi="Arial" w:cs="Arial"/>
          <w:sz w:val="22"/>
          <w:szCs w:val="22"/>
        </w:rPr>
      </w:pPr>
    </w:p>
    <w:p w14:paraId="3AC6F2B0" w14:textId="23B3FAB0" w:rsidR="007426BB" w:rsidRDefault="007426BB" w:rsidP="007426BB">
      <w:pPr>
        <w:jc w:val="both"/>
        <w:rPr>
          <w:rFonts w:ascii="Arial" w:hAnsi="Arial" w:cs="Arial"/>
          <w:i/>
          <w:iCs/>
          <w:sz w:val="22"/>
          <w:szCs w:val="22"/>
        </w:rPr>
      </w:pPr>
      <w:r>
        <w:rPr>
          <w:rFonts w:ascii="Arial" w:hAnsi="Arial" w:cs="Arial"/>
          <w:iCs/>
          <w:sz w:val="22"/>
          <w:szCs w:val="22"/>
        </w:rPr>
        <w:t xml:space="preserve">Cena za kilometer v Predračunu znaša _____ EUR brez DDV oz. _____ EUR z DDV in je fiksna za </w:t>
      </w:r>
      <w:r w:rsidR="00277257">
        <w:rPr>
          <w:rFonts w:ascii="Arial" w:hAnsi="Arial" w:cs="Arial"/>
          <w:iCs/>
          <w:sz w:val="22"/>
          <w:szCs w:val="22"/>
        </w:rPr>
        <w:t>4</w:t>
      </w:r>
      <w:r>
        <w:rPr>
          <w:rFonts w:ascii="Arial" w:hAnsi="Arial" w:cs="Arial"/>
          <w:iCs/>
          <w:sz w:val="22"/>
          <w:szCs w:val="22"/>
        </w:rPr>
        <w:t xml:space="preserve"> let</w:t>
      </w:r>
      <w:r w:rsidR="00277257">
        <w:rPr>
          <w:rFonts w:ascii="Arial" w:hAnsi="Arial" w:cs="Arial"/>
          <w:iCs/>
          <w:sz w:val="22"/>
          <w:szCs w:val="22"/>
        </w:rPr>
        <w:t>a</w:t>
      </w:r>
      <w:r>
        <w:rPr>
          <w:rFonts w:ascii="Arial" w:hAnsi="Arial" w:cs="Arial"/>
          <w:iCs/>
          <w:sz w:val="22"/>
          <w:szCs w:val="22"/>
        </w:rPr>
        <w:t xml:space="preserve"> oz. </w:t>
      </w:r>
      <w:r w:rsidR="00277257">
        <w:rPr>
          <w:rFonts w:ascii="Arial" w:hAnsi="Arial" w:cs="Arial"/>
          <w:iCs/>
          <w:sz w:val="22"/>
          <w:szCs w:val="22"/>
        </w:rPr>
        <w:t>48</w:t>
      </w:r>
      <w:r>
        <w:rPr>
          <w:rFonts w:ascii="Arial" w:hAnsi="Arial" w:cs="Arial"/>
          <w:iCs/>
          <w:sz w:val="22"/>
          <w:szCs w:val="22"/>
        </w:rPr>
        <w:t xml:space="preserve"> mesecev od sklenitve pogodbe. </w:t>
      </w:r>
    </w:p>
    <w:p w14:paraId="7D591370" w14:textId="77777777" w:rsidR="007426BB" w:rsidRDefault="007426BB" w:rsidP="007426BB">
      <w:pPr>
        <w:jc w:val="both"/>
        <w:rPr>
          <w:rFonts w:ascii="Arial" w:hAnsi="Arial" w:cs="Arial"/>
          <w:i/>
          <w:iCs/>
          <w:sz w:val="22"/>
          <w:szCs w:val="22"/>
        </w:rPr>
      </w:pPr>
    </w:p>
    <w:p w14:paraId="5D4BB728" w14:textId="77777777" w:rsidR="007426BB" w:rsidRDefault="007426BB" w:rsidP="007426BB">
      <w:pPr>
        <w:jc w:val="both"/>
        <w:rPr>
          <w:rFonts w:ascii="Arial" w:hAnsi="Arial" w:cs="Arial"/>
          <w:sz w:val="22"/>
          <w:szCs w:val="22"/>
        </w:rPr>
      </w:pPr>
      <w:r>
        <w:rPr>
          <w:rFonts w:ascii="Arial" w:hAnsi="Arial" w:cs="Arial"/>
          <w:sz w:val="22"/>
          <w:szCs w:val="22"/>
        </w:rPr>
        <w:t xml:space="preserve">Dejanski prevozi so odvisni od dejanskih potreb naročnika. </w:t>
      </w:r>
    </w:p>
    <w:p w14:paraId="3CBE62F5" w14:textId="77777777" w:rsidR="007426BB" w:rsidRDefault="007426BB" w:rsidP="007426BB">
      <w:pPr>
        <w:jc w:val="both"/>
        <w:rPr>
          <w:rFonts w:ascii="Arial" w:hAnsi="Arial" w:cs="Arial"/>
          <w:sz w:val="22"/>
          <w:szCs w:val="22"/>
        </w:rPr>
      </w:pPr>
    </w:p>
    <w:p w14:paraId="6EE71A48" w14:textId="77777777" w:rsidR="007426BB" w:rsidRDefault="007426BB" w:rsidP="007426BB">
      <w:pPr>
        <w:jc w:val="both"/>
        <w:rPr>
          <w:rFonts w:ascii="Arial" w:hAnsi="Arial" w:cs="Arial"/>
          <w:sz w:val="22"/>
          <w:szCs w:val="22"/>
        </w:rPr>
      </w:pPr>
      <w:r>
        <w:rPr>
          <w:rFonts w:ascii="Arial" w:hAnsi="Arial" w:cs="Arial"/>
          <w:sz w:val="22"/>
          <w:szCs w:val="22"/>
        </w:rPr>
        <w:t xml:space="preserve">Pogodbeni stranki sta sporazumni, da lahko naročnik glede na dejanke potrebe v času izvajanja storitev po tej pogodbi, Seznam naslovov spremeni tako, da se prilagodi posameznim varovancem - uporabnikom (doda novega varovanca, izvzame določenega uporabnika, varovanec se preseli, ipd.). </w:t>
      </w:r>
    </w:p>
    <w:p w14:paraId="35C7E53D" w14:textId="77777777" w:rsidR="00277257" w:rsidRDefault="00277257" w:rsidP="007426BB">
      <w:pPr>
        <w:jc w:val="both"/>
        <w:rPr>
          <w:rFonts w:ascii="Arial" w:hAnsi="Arial" w:cs="Arial"/>
          <w:sz w:val="22"/>
          <w:szCs w:val="22"/>
        </w:rPr>
      </w:pPr>
    </w:p>
    <w:p w14:paraId="32E82EB9" w14:textId="4AA4F7EC" w:rsidR="007426BB" w:rsidRDefault="007426BB" w:rsidP="007426BB">
      <w:pPr>
        <w:jc w:val="both"/>
        <w:rPr>
          <w:rFonts w:ascii="Arial" w:hAnsi="Arial" w:cs="Arial"/>
          <w:i/>
          <w:iCs/>
          <w:sz w:val="22"/>
          <w:szCs w:val="22"/>
        </w:rPr>
      </w:pPr>
      <w:r>
        <w:rPr>
          <w:rFonts w:ascii="Arial" w:hAnsi="Arial" w:cs="Arial"/>
          <w:sz w:val="22"/>
          <w:szCs w:val="22"/>
        </w:rPr>
        <w:t xml:space="preserve">Ne glede na morebitne spremembe ali dopolnitve Seznama naslovov, ki v Obr. št. 6 – Tehnične zahteve naročnika, ostane cena za kilometer nespremenjena. </w:t>
      </w:r>
    </w:p>
    <w:p w14:paraId="10553EB6" w14:textId="77777777" w:rsidR="007426BB" w:rsidRDefault="007426BB" w:rsidP="007426BB">
      <w:pPr>
        <w:jc w:val="both"/>
        <w:rPr>
          <w:rFonts w:ascii="Arial" w:hAnsi="Arial" w:cs="Arial"/>
          <w:i/>
          <w:iCs/>
          <w:sz w:val="22"/>
          <w:szCs w:val="22"/>
        </w:rPr>
      </w:pPr>
    </w:p>
    <w:p w14:paraId="315374E1" w14:textId="77777777" w:rsidR="007426BB" w:rsidRDefault="007426BB" w:rsidP="007426BB">
      <w:pPr>
        <w:jc w:val="both"/>
      </w:pPr>
      <w:r>
        <w:rPr>
          <w:rFonts w:ascii="Arial" w:hAnsi="Arial" w:cs="Arial"/>
          <w:sz w:val="22"/>
          <w:szCs w:val="22"/>
        </w:rPr>
        <w:t>Sredstva za realizacijo obveznosti naročnika se zagotavljajo iz postavke</w:t>
      </w:r>
      <w:r>
        <w:rPr>
          <w:rFonts w:ascii="Arial" w:hAnsi="Arial" w:cs="Arial"/>
          <w:color w:val="00B050"/>
          <w:sz w:val="22"/>
          <w:szCs w:val="22"/>
        </w:rPr>
        <w:t xml:space="preserve"> </w:t>
      </w:r>
      <w:r>
        <w:rPr>
          <w:rFonts w:ascii="Arial" w:hAnsi="Arial" w:cs="Arial"/>
          <w:sz w:val="22"/>
          <w:szCs w:val="22"/>
        </w:rPr>
        <w:t>461702.</w:t>
      </w:r>
    </w:p>
    <w:p w14:paraId="69B7AE62" w14:textId="50B21A18" w:rsidR="007426BB" w:rsidRDefault="007426BB" w:rsidP="007426BB">
      <w:pPr>
        <w:jc w:val="both"/>
      </w:pPr>
    </w:p>
    <w:p w14:paraId="5B9FE8C1" w14:textId="77777777" w:rsidR="00277257" w:rsidRDefault="00277257" w:rsidP="007426BB">
      <w:pPr>
        <w:jc w:val="both"/>
      </w:pPr>
    </w:p>
    <w:p w14:paraId="46A9CCDA"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lastRenderedPageBreak/>
        <w:t>člen</w:t>
      </w:r>
    </w:p>
    <w:p w14:paraId="7B24AC92" w14:textId="77777777" w:rsidR="007426BB" w:rsidRDefault="007426BB" w:rsidP="007426BB">
      <w:pPr>
        <w:jc w:val="both"/>
        <w:rPr>
          <w:rFonts w:ascii="Arial" w:hAnsi="Arial" w:cs="Arial"/>
          <w:sz w:val="22"/>
          <w:szCs w:val="22"/>
        </w:rPr>
      </w:pPr>
      <w:r>
        <w:rPr>
          <w:rFonts w:ascii="Arial" w:hAnsi="Arial" w:cs="Arial"/>
          <w:sz w:val="22"/>
          <w:szCs w:val="22"/>
        </w:rPr>
        <w:t xml:space="preserve">Storitve se bodo obračunale mesečno do 5. v mesecu in sicer na podlagi dejanskega števila dni in kilometrov, ko bo posamezni uporabnik prepeljan iz »naslova prevzema« do »naslova dostave dopoldan« oziroma iz »naslova dostave dopoldne« do »naslova dostave popoldne«. Ponudnik mora podati ceno na kilometer (kilometri so razvidni iz seznama naslovov – obračunani po </w:t>
      </w:r>
      <w:hyperlink r:id="rId10" w:history="1">
        <w:r>
          <w:rPr>
            <w:rStyle w:val="Hyperlink"/>
            <w:rFonts w:ascii="Arial" w:hAnsi="Arial" w:cs="Arial"/>
            <w:color w:val="000000"/>
            <w:sz w:val="22"/>
            <w:szCs w:val="22"/>
          </w:rPr>
          <w:t>www.tocnaura.si/razdalje-med-kraji</w:t>
        </w:r>
      </w:hyperlink>
      <w:r>
        <w:rPr>
          <w:rFonts w:ascii="Arial" w:hAnsi="Arial" w:cs="Arial"/>
          <w:sz w:val="22"/>
          <w:szCs w:val="22"/>
        </w:rPr>
        <w:t xml:space="preserve">), ki je neodvisna od načina, kako bo ponudnik dejansko izvajal prevoze uporabnikov in koliko kilometrov bo dejansko prevozil in sicer kot </w:t>
      </w:r>
      <w:r>
        <w:rPr>
          <w:rFonts w:ascii="Arial" w:hAnsi="Arial" w:cs="Arial"/>
          <w:b/>
          <w:bCs/>
          <w:sz w:val="22"/>
          <w:szCs w:val="22"/>
          <w:u w:val="single"/>
        </w:rPr>
        <w:t xml:space="preserve">ceno na kilometer </w:t>
      </w:r>
      <w:r>
        <w:rPr>
          <w:rFonts w:ascii="Arial" w:hAnsi="Arial" w:cs="Arial"/>
          <w:sz w:val="22"/>
          <w:szCs w:val="22"/>
        </w:rPr>
        <w:t xml:space="preserve">od »naslova prevzema« do »naslova dostave dopoldan« oziroma od »naslova dostave dopoldan« do »naslova dostave popoldan«. </w:t>
      </w:r>
    </w:p>
    <w:p w14:paraId="48FD5406" w14:textId="77777777" w:rsidR="007426BB" w:rsidRDefault="007426BB" w:rsidP="007426BB">
      <w:pPr>
        <w:jc w:val="both"/>
        <w:rPr>
          <w:rFonts w:ascii="Arial" w:hAnsi="Arial" w:cs="Arial"/>
          <w:sz w:val="22"/>
          <w:szCs w:val="22"/>
        </w:rPr>
      </w:pPr>
      <w:r>
        <w:rPr>
          <w:rFonts w:ascii="Arial" w:hAnsi="Arial" w:cs="Arial"/>
          <w:sz w:val="22"/>
          <w:szCs w:val="22"/>
        </w:rPr>
        <w:t xml:space="preserve">Mesečni obračun bo izvajalec pripravil za vsakega uporabnika posebej in nato kumulativno za vse uporabnike na podlagi dejanskega števila dni in števila kilometrov od »naslova prevzema« do »naslova dostave dopoldan« oziroma od »naslova dostave dopoldan« do »naslova dostave popoldan«. </w:t>
      </w:r>
    </w:p>
    <w:p w14:paraId="398D551A" w14:textId="77777777" w:rsidR="007426BB" w:rsidRDefault="007426BB" w:rsidP="007426BB">
      <w:pPr>
        <w:jc w:val="both"/>
        <w:rPr>
          <w:rFonts w:ascii="Arial" w:hAnsi="Arial" w:cs="Arial"/>
          <w:sz w:val="22"/>
          <w:szCs w:val="22"/>
        </w:rPr>
      </w:pPr>
    </w:p>
    <w:p w14:paraId="7E06A800" w14:textId="77777777" w:rsidR="007426BB" w:rsidRDefault="007426BB" w:rsidP="007426BB">
      <w:pPr>
        <w:jc w:val="both"/>
        <w:rPr>
          <w:rFonts w:ascii="Arial" w:hAnsi="Arial" w:cs="Arial"/>
          <w:sz w:val="22"/>
          <w:szCs w:val="22"/>
        </w:rPr>
      </w:pPr>
      <w:r>
        <w:rPr>
          <w:rFonts w:ascii="Arial" w:hAnsi="Arial" w:cs="Arial"/>
          <w:sz w:val="22"/>
          <w:szCs w:val="22"/>
        </w:rPr>
        <w:t xml:space="preserve">Izvajalec se zaveže, da bo dnevno vodil seznam uporabnikov, ki jih bo na posamezni dan v mesecu pripeljal od »naslova prevzema« do »naslova dostave dopoldan« oziroma od »naslova dostave dopoldan« do »naslova dostave popoldan«, ter na podlagi teh podatkov pripraviti mesečni obračun. </w:t>
      </w:r>
    </w:p>
    <w:p w14:paraId="6067F4DF" w14:textId="77777777" w:rsidR="007426BB" w:rsidRDefault="007426BB" w:rsidP="007426BB">
      <w:pPr>
        <w:jc w:val="both"/>
        <w:rPr>
          <w:rFonts w:ascii="Arial" w:hAnsi="Arial" w:cs="Arial"/>
          <w:sz w:val="22"/>
          <w:szCs w:val="22"/>
        </w:rPr>
      </w:pPr>
    </w:p>
    <w:p w14:paraId="0F29E602" w14:textId="77777777" w:rsidR="007426BB" w:rsidRDefault="007426BB" w:rsidP="007426BB">
      <w:pPr>
        <w:jc w:val="both"/>
        <w:rPr>
          <w:rFonts w:ascii="Arial" w:hAnsi="Arial" w:cs="Arial"/>
          <w:sz w:val="22"/>
          <w:szCs w:val="22"/>
          <w:shd w:val="clear" w:color="auto" w:fill="FFFF00"/>
        </w:rPr>
      </w:pPr>
      <w:r>
        <w:rPr>
          <w:rFonts w:ascii="Arial" w:hAnsi="Arial" w:cs="Arial"/>
          <w:sz w:val="22"/>
          <w:szCs w:val="22"/>
        </w:rPr>
        <w:t>DDV se obračuna z veljavno davčno stopnjo v skladu z vsakokratno veljavno zakonodajo, ki ureja davek na dodano vrednost.</w:t>
      </w:r>
    </w:p>
    <w:p w14:paraId="556989C8" w14:textId="77777777" w:rsidR="007426BB" w:rsidRDefault="007426BB" w:rsidP="007426BB">
      <w:pPr>
        <w:pStyle w:val="BodyText22"/>
        <w:rPr>
          <w:rFonts w:ascii="Arial" w:hAnsi="Arial" w:cs="Arial"/>
          <w:sz w:val="22"/>
          <w:szCs w:val="22"/>
          <w:shd w:val="clear" w:color="auto" w:fill="FFFF00"/>
        </w:rPr>
      </w:pPr>
    </w:p>
    <w:p w14:paraId="4CD79A31"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06433028" w14:textId="77777777" w:rsidR="007426BB" w:rsidRDefault="007426BB" w:rsidP="007426BB">
      <w:pPr>
        <w:jc w:val="both"/>
        <w:rPr>
          <w:rFonts w:ascii="Arial" w:hAnsi="Arial" w:cs="Arial"/>
          <w:i/>
          <w:iCs/>
          <w:sz w:val="22"/>
          <w:szCs w:val="22"/>
        </w:rPr>
      </w:pPr>
      <w:r>
        <w:rPr>
          <w:rFonts w:ascii="Arial" w:hAnsi="Arial" w:cs="Arial"/>
          <w:sz w:val="22"/>
          <w:szCs w:val="22"/>
        </w:rPr>
        <w:t xml:space="preserve">Naročnik se obvezuje plačati izvajalcu račun za opravljeno storitev po tej pogodbi v roku 30 dni od njegovega prejema, in sicer na račun izvajalca št………………………….. odprt pri ……… </w:t>
      </w:r>
    </w:p>
    <w:p w14:paraId="5A9B26A7" w14:textId="77777777" w:rsidR="007426BB" w:rsidRDefault="007426BB" w:rsidP="007426BB">
      <w:pPr>
        <w:jc w:val="both"/>
        <w:rPr>
          <w:rFonts w:ascii="Arial" w:hAnsi="Arial" w:cs="Arial"/>
          <w:i/>
          <w:iCs/>
          <w:sz w:val="22"/>
          <w:szCs w:val="22"/>
        </w:rPr>
      </w:pPr>
    </w:p>
    <w:p w14:paraId="0D26B062" w14:textId="77777777" w:rsidR="007426BB" w:rsidRDefault="007426BB" w:rsidP="007426BB">
      <w:pPr>
        <w:jc w:val="both"/>
        <w:rPr>
          <w:rFonts w:ascii="Arial" w:hAnsi="Arial" w:cs="Arial"/>
          <w:sz w:val="22"/>
          <w:szCs w:val="22"/>
        </w:rPr>
      </w:pPr>
      <w:r>
        <w:rPr>
          <w:rFonts w:ascii="Arial" w:hAnsi="Arial" w:cs="Arial"/>
          <w:sz w:val="22"/>
          <w:szCs w:val="22"/>
        </w:rPr>
        <w:t>V kolikor naročnik ne poravna računa v dogovorjenem roku, ima izvajalec pravico obračunati zakonite zamudne obresti.</w:t>
      </w:r>
    </w:p>
    <w:p w14:paraId="20495FAB" w14:textId="77777777" w:rsidR="007426BB" w:rsidRDefault="007426BB" w:rsidP="007426BB">
      <w:pPr>
        <w:jc w:val="both"/>
        <w:rPr>
          <w:rFonts w:ascii="Arial" w:hAnsi="Arial" w:cs="Arial"/>
          <w:sz w:val="22"/>
          <w:szCs w:val="22"/>
        </w:rPr>
      </w:pPr>
    </w:p>
    <w:p w14:paraId="39E7E236" w14:textId="77777777" w:rsidR="007426BB" w:rsidRDefault="007426BB" w:rsidP="007426BB">
      <w:pPr>
        <w:jc w:val="both"/>
        <w:rPr>
          <w:rFonts w:ascii="Arial" w:hAnsi="Arial" w:cs="Arial"/>
          <w:b/>
          <w:sz w:val="22"/>
          <w:szCs w:val="22"/>
        </w:rPr>
      </w:pPr>
      <w:r>
        <w:rPr>
          <w:rFonts w:ascii="Arial" w:hAnsi="Arial" w:cs="Arial"/>
          <w:sz w:val="22"/>
          <w:szCs w:val="22"/>
        </w:rPr>
        <w:t>Če pride do pisne reklamacije storitev s strani naročnika, se plačilo zadrži do odprave le-te.</w:t>
      </w:r>
    </w:p>
    <w:p w14:paraId="0FDE0936" w14:textId="77777777" w:rsidR="007426BB" w:rsidRDefault="007426BB" w:rsidP="007426BB">
      <w:pPr>
        <w:pStyle w:val="BodyText22"/>
        <w:rPr>
          <w:rFonts w:ascii="Arial" w:hAnsi="Arial" w:cs="Arial"/>
          <w:b/>
          <w:sz w:val="22"/>
          <w:szCs w:val="22"/>
        </w:rPr>
      </w:pPr>
    </w:p>
    <w:p w14:paraId="54141D0E" w14:textId="77777777" w:rsidR="007426BB" w:rsidRDefault="007426BB" w:rsidP="007426BB">
      <w:pPr>
        <w:pStyle w:val="BodyText22"/>
        <w:rPr>
          <w:rFonts w:ascii="Arial" w:hAnsi="Arial" w:cs="Arial"/>
          <w:b/>
          <w:sz w:val="22"/>
          <w:szCs w:val="22"/>
        </w:rPr>
      </w:pPr>
    </w:p>
    <w:p w14:paraId="22AB8405" w14:textId="77777777" w:rsidR="007426BB" w:rsidRDefault="007426BB" w:rsidP="007426BB">
      <w:pPr>
        <w:pStyle w:val="BodyText22"/>
        <w:rPr>
          <w:rFonts w:ascii="Arial" w:hAnsi="Arial" w:cs="Arial"/>
          <w:b/>
          <w:sz w:val="22"/>
          <w:szCs w:val="22"/>
        </w:rPr>
      </w:pPr>
      <w:r>
        <w:rPr>
          <w:rFonts w:ascii="Arial" w:hAnsi="Arial" w:cs="Arial"/>
          <w:b/>
          <w:sz w:val="22"/>
          <w:szCs w:val="22"/>
        </w:rPr>
        <w:t>V/VI. ZAVAROVANJE POTNIKOV V JAVNEM PROMETU</w:t>
      </w:r>
    </w:p>
    <w:p w14:paraId="28F476CE" w14:textId="77777777" w:rsidR="007426BB" w:rsidRDefault="007426BB" w:rsidP="007426BB">
      <w:pPr>
        <w:pStyle w:val="BodyText22"/>
        <w:rPr>
          <w:rFonts w:ascii="Arial" w:hAnsi="Arial" w:cs="Arial"/>
          <w:b/>
          <w:sz w:val="22"/>
          <w:szCs w:val="22"/>
        </w:rPr>
      </w:pPr>
    </w:p>
    <w:p w14:paraId="457E7F26" w14:textId="77777777" w:rsidR="007426BB" w:rsidRDefault="007426BB" w:rsidP="007426BB">
      <w:pPr>
        <w:pStyle w:val="ListParagraph"/>
        <w:numPr>
          <w:ilvl w:val="0"/>
          <w:numId w:val="11"/>
        </w:numPr>
        <w:spacing w:after="0" w:line="100" w:lineRule="atLeast"/>
        <w:jc w:val="center"/>
        <w:rPr>
          <w:rFonts w:ascii="Arial" w:hAnsi="Arial" w:cs="Arial"/>
          <w:iCs/>
        </w:rPr>
      </w:pPr>
      <w:r>
        <w:rPr>
          <w:rFonts w:ascii="Arial" w:hAnsi="Arial" w:cs="Arial"/>
        </w:rPr>
        <w:t>člen</w:t>
      </w:r>
    </w:p>
    <w:p w14:paraId="20E0A521" w14:textId="77777777" w:rsidR="007426BB" w:rsidRDefault="007426BB" w:rsidP="007426BB">
      <w:pPr>
        <w:jc w:val="both"/>
        <w:rPr>
          <w:rFonts w:ascii="Arial" w:hAnsi="Arial" w:cs="Arial"/>
          <w:sz w:val="22"/>
          <w:szCs w:val="22"/>
        </w:rPr>
      </w:pPr>
      <w:r>
        <w:rPr>
          <w:rFonts w:ascii="Arial" w:hAnsi="Arial" w:cs="Arial"/>
          <w:iCs/>
          <w:sz w:val="22"/>
          <w:szCs w:val="22"/>
        </w:rPr>
        <w:t>Izvajalec mora imeti urejeno zavarovanje potnikov v javnem prometu proti posledicam nesreče (nezgodno zavarovanje oseb v vozilu). Fotokopija veljavne zavarovalne police je kot Priloga sestavni del te pogodbe.</w:t>
      </w:r>
    </w:p>
    <w:p w14:paraId="652BB209" w14:textId="77777777" w:rsidR="007426BB" w:rsidRDefault="007426BB" w:rsidP="007426BB">
      <w:pPr>
        <w:rPr>
          <w:rFonts w:ascii="Arial" w:hAnsi="Arial" w:cs="Arial"/>
          <w:sz w:val="22"/>
          <w:szCs w:val="22"/>
        </w:rPr>
      </w:pPr>
    </w:p>
    <w:p w14:paraId="5859F54F" w14:textId="77777777" w:rsidR="007426BB" w:rsidRDefault="007426BB" w:rsidP="007426BB">
      <w:pPr>
        <w:rPr>
          <w:rFonts w:ascii="Arial" w:hAnsi="Arial" w:cs="Arial"/>
          <w:sz w:val="22"/>
          <w:szCs w:val="22"/>
        </w:rPr>
      </w:pPr>
    </w:p>
    <w:p w14:paraId="0E24C313" w14:textId="77777777" w:rsidR="007426BB" w:rsidRDefault="007426BB" w:rsidP="007426BB">
      <w:pPr>
        <w:pStyle w:val="Heading4"/>
        <w:jc w:val="left"/>
        <w:rPr>
          <w:rFonts w:ascii="Arial" w:hAnsi="Arial" w:cs="Arial"/>
          <w:sz w:val="22"/>
          <w:szCs w:val="22"/>
        </w:rPr>
      </w:pPr>
      <w:r>
        <w:rPr>
          <w:rFonts w:ascii="Arial" w:hAnsi="Arial" w:cs="Arial"/>
          <w:bCs w:val="0"/>
          <w:sz w:val="22"/>
          <w:szCs w:val="22"/>
        </w:rPr>
        <w:t>VI/VII. ZAVAROVANJE ZA DOBRO IZVEDBO POGODBENIH OBVEZNOSTI</w:t>
      </w:r>
    </w:p>
    <w:p w14:paraId="335C6E8B" w14:textId="77777777" w:rsidR="007426BB" w:rsidRDefault="007426BB" w:rsidP="007426BB">
      <w:pPr>
        <w:jc w:val="both"/>
        <w:rPr>
          <w:rFonts w:ascii="Arial" w:hAnsi="Arial" w:cs="Arial"/>
          <w:sz w:val="22"/>
          <w:szCs w:val="22"/>
        </w:rPr>
      </w:pPr>
    </w:p>
    <w:p w14:paraId="7C099EA3"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1817D2BF" w14:textId="77777777" w:rsidR="007426BB" w:rsidRDefault="007426BB" w:rsidP="007426BB">
      <w:pPr>
        <w:pStyle w:val="BodyText2"/>
        <w:jc w:val="both"/>
        <w:rPr>
          <w:rFonts w:ascii="Arial" w:hAnsi="Arial" w:cs="Arial"/>
        </w:rPr>
      </w:pPr>
      <w:r>
        <w:rPr>
          <w:rFonts w:ascii="Arial" w:hAnsi="Arial" w:cs="Arial"/>
        </w:rPr>
        <w:t>Izvajalec mora v skladu z razpisnimi pogoji priskrbeti v korist naročnika instrument zavarovanja – tri (3) bianco menice z menično izjavo za dobro izvedbo pogodbenih obveznosti v višini 10% letne ponudbene/pogodbene vrednosti z DDV. Omenjeni instrument zavarovanja predloži izvajalec naročniku ob podpisu pogodbe.</w:t>
      </w:r>
    </w:p>
    <w:p w14:paraId="64FCA2DB" w14:textId="77777777" w:rsidR="007426BB" w:rsidRDefault="007426BB" w:rsidP="007426BB">
      <w:pPr>
        <w:pStyle w:val="BodyText2"/>
        <w:jc w:val="both"/>
        <w:rPr>
          <w:rFonts w:ascii="Arial" w:hAnsi="Arial" w:cs="Arial"/>
        </w:rPr>
      </w:pPr>
    </w:p>
    <w:p w14:paraId="4B00919C" w14:textId="77777777" w:rsidR="007426BB" w:rsidRDefault="007426BB" w:rsidP="007426BB">
      <w:pPr>
        <w:jc w:val="both"/>
        <w:rPr>
          <w:rFonts w:ascii="Arial" w:hAnsi="Arial" w:cs="Arial"/>
        </w:rPr>
      </w:pPr>
      <w:r>
        <w:rPr>
          <w:rFonts w:ascii="Arial" w:hAnsi="Arial" w:cs="Arial"/>
          <w:sz w:val="22"/>
          <w:szCs w:val="22"/>
        </w:rPr>
        <w:t>Veljavnost zavarovanja za dobro izvedbo pogodbenih obveznosti mora biti še trideset (30) dni po preteku veljavnosti pogodbe.</w:t>
      </w:r>
    </w:p>
    <w:p w14:paraId="6FDEF6A5" w14:textId="77777777" w:rsidR="007426BB" w:rsidRDefault="007426BB" w:rsidP="007426BB">
      <w:pPr>
        <w:pStyle w:val="BodyText2"/>
        <w:jc w:val="both"/>
        <w:rPr>
          <w:rFonts w:ascii="Arial" w:hAnsi="Arial" w:cs="Arial"/>
        </w:rPr>
      </w:pPr>
    </w:p>
    <w:p w14:paraId="57A90423" w14:textId="77777777" w:rsidR="007426BB" w:rsidRDefault="007426BB" w:rsidP="007426BB">
      <w:pPr>
        <w:jc w:val="both"/>
        <w:rPr>
          <w:rFonts w:ascii="Arial" w:hAnsi="Arial" w:cs="Arial"/>
          <w:sz w:val="22"/>
          <w:szCs w:val="22"/>
        </w:rPr>
      </w:pPr>
      <w:r>
        <w:rPr>
          <w:rFonts w:ascii="Arial" w:hAnsi="Arial" w:cs="Arial"/>
          <w:sz w:val="22"/>
          <w:szCs w:val="22"/>
        </w:rPr>
        <w:t xml:space="preserve">Če se bodo med trajanjem pogodbe podaljšali roki za izvedbo posla ali v primeru drugih sprememb, ki vplivajo na zavarovanje, mora izvajalec temu ustrezno spremeniti tudi zavarovanje za dobro izvedbo pogodbenih obveznosti oziroma podaljšati njegovo veljavnost. </w:t>
      </w:r>
    </w:p>
    <w:p w14:paraId="0A1097A6" w14:textId="77777777" w:rsidR="007426BB" w:rsidRDefault="007426BB" w:rsidP="007426BB">
      <w:pPr>
        <w:jc w:val="both"/>
        <w:rPr>
          <w:rFonts w:ascii="Arial" w:hAnsi="Arial" w:cs="Arial"/>
          <w:sz w:val="22"/>
          <w:szCs w:val="22"/>
        </w:rPr>
      </w:pPr>
    </w:p>
    <w:p w14:paraId="3996621E" w14:textId="77777777" w:rsidR="007426BB" w:rsidRDefault="007426BB" w:rsidP="007426BB">
      <w:pPr>
        <w:jc w:val="both"/>
        <w:rPr>
          <w:rFonts w:ascii="Arial" w:hAnsi="Arial" w:cs="Arial"/>
          <w:sz w:val="22"/>
          <w:szCs w:val="22"/>
        </w:rPr>
      </w:pPr>
      <w:r>
        <w:rPr>
          <w:rFonts w:ascii="Arial" w:hAnsi="Arial" w:cs="Arial"/>
          <w:sz w:val="22"/>
          <w:szCs w:val="22"/>
        </w:rPr>
        <w:t>Naročnik bo unovčil zavarovanje za dobro izvedbo obveznosti po tej pogodbi v primeru:</w:t>
      </w:r>
    </w:p>
    <w:p w14:paraId="593EF62F" w14:textId="77777777" w:rsidR="007426BB" w:rsidRDefault="007426BB" w:rsidP="007426BB">
      <w:pPr>
        <w:jc w:val="both"/>
        <w:rPr>
          <w:rFonts w:ascii="Arial" w:hAnsi="Arial" w:cs="Arial"/>
          <w:sz w:val="22"/>
          <w:szCs w:val="22"/>
        </w:rPr>
      </w:pPr>
      <w:r>
        <w:rPr>
          <w:rFonts w:ascii="Arial" w:hAnsi="Arial" w:cs="Arial"/>
          <w:sz w:val="22"/>
          <w:szCs w:val="22"/>
        </w:rPr>
        <w:lastRenderedPageBreak/>
        <w:t>- če izbrani ponudnik ne bo pričel izvajati svojih pogodbenih obveznosti v skladu z določili pogodbe ali</w:t>
      </w:r>
    </w:p>
    <w:p w14:paraId="5F774862" w14:textId="77777777" w:rsidR="007426BB" w:rsidRDefault="007426BB" w:rsidP="007426BB">
      <w:pPr>
        <w:jc w:val="both"/>
        <w:rPr>
          <w:rFonts w:ascii="Arial" w:hAnsi="Arial" w:cs="Arial"/>
          <w:sz w:val="22"/>
          <w:szCs w:val="22"/>
        </w:rPr>
      </w:pPr>
      <w:r>
        <w:rPr>
          <w:rFonts w:ascii="Arial" w:hAnsi="Arial" w:cs="Arial"/>
          <w:sz w:val="22"/>
          <w:szCs w:val="22"/>
        </w:rPr>
        <w:t>- če izbrani ponudnik ne bo izpolnil svojih pogodbenih obveznosti v skladu z določili pogodbe ali</w:t>
      </w:r>
    </w:p>
    <w:p w14:paraId="7E20B33C" w14:textId="77777777" w:rsidR="007426BB" w:rsidRDefault="007426BB" w:rsidP="007426BB">
      <w:pPr>
        <w:jc w:val="both"/>
        <w:rPr>
          <w:rFonts w:ascii="Arial" w:hAnsi="Arial" w:cs="Arial"/>
          <w:sz w:val="22"/>
          <w:szCs w:val="22"/>
        </w:rPr>
      </w:pPr>
      <w:r>
        <w:rPr>
          <w:rFonts w:ascii="Arial" w:hAnsi="Arial" w:cs="Arial"/>
          <w:sz w:val="22"/>
          <w:szCs w:val="22"/>
        </w:rPr>
        <w:t>- če izbrani ponudnik ne bo pravočasno izpolnil svojih pogodbenih obveznosti v skladu z določili pogodbe ali</w:t>
      </w:r>
    </w:p>
    <w:p w14:paraId="47890A9E" w14:textId="77777777" w:rsidR="007426BB" w:rsidRDefault="007426BB" w:rsidP="007426BB">
      <w:pPr>
        <w:jc w:val="both"/>
        <w:rPr>
          <w:rFonts w:ascii="Arial" w:hAnsi="Arial" w:cs="Arial"/>
          <w:sz w:val="22"/>
          <w:szCs w:val="22"/>
        </w:rPr>
      </w:pPr>
      <w:r>
        <w:rPr>
          <w:rFonts w:ascii="Arial" w:hAnsi="Arial" w:cs="Arial"/>
          <w:sz w:val="22"/>
          <w:szCs w:val="22"/>
        </w:rPr>
        <w:t>- če izbrani ponudnik ne bo pravilno izpolnil svojih pogodbenih obveznosti v skladu z določili pogodbe ali</w:t>
      </w:r>
    </w:p>
    <w:p w14:paraId="6F69391F" w14:textId="77777777" w:rsidR="007426BB" w:rsidRDefault="007426BB" w:rsidP="007426BB">
      <w:pPr>
        <w:jc w:val="both"/>
        <w:rPr>
          <w:rFonts w:ascii="Arial" w:hAnsi="Arial" w:cs="Arial"/>
          <w:sz w:val="22"/>
          <w:szCs w:val="22"/>
        </w:rPr>
      </w:pPr>
      <w:r>
        <w:rPr>
          <w:rFonts w:ascii="Arial" w:hAnsi="Arial" w:cs="Arial"/>
          <w:sz w:val="22"/>
          <w:szCs w:val="22"/>
        </w:rPr>
        <w:t>- če bo izbrani ponudnik prenehal izpolnjevati svoje pogodbene obveznosti v skladu z določili pogodbe.</w:t>
      </w:r>
    </w:p>
    <w:p w14:paraId="32C13F6B" w14:textId="77777777" w:rsidR="007426BB" w:rsidRDefault="007426BB" w:rsidP="007426BB">
      <w:pPr>
        <w:jc w:val="both"/>
        <w:rPr>
          <w:rFonts w:ascii="Arial" w:hAnsi="Arial" w:cs="Arial"/>
          <w:sz w:val="22"/>
          <w:szCs w:val="22"/>
        </w:rPr>
      </w:pPr>
    </w:p>
    <w:p w14:paraId="3AAAA7BD" w14:textId="77777777" w:rsidR="007426BB" w:rsidRDefault="007426BB" w:rsidP="007426BB">
      <w:pPr>
        <w:jc w:val="both"/>
        <w:rPr>
          <w:rFonts w:ascii="Arial" w:hAnsi="Arial" w:cs="Arial"/>
          <w:sz w:val="22"/>
          <w:szCs w:val="22"/>
        </w:rPr>
      </w:pPr>
      <w:r>
        <w:rPr>
          <w:rFonts w:ascii="Arial" w:hAnsi="Arial" w:cs="Arial"/>
          <w:sz w:val="22"/>
          <w:szCs w:val="22"/>
        </w:rPr>
        <w:t>V kolikor bo naročnik unovčil zavarovanje za dobro izvedbo pogodbenih obveznosti, se izvajalec zavezuje naročniku v roku osmih (8) dni od unovčenja zavarovanja predložiti novo zavarovanje za dobro izvedbo pogodbenih obveznosti v enaki višini in z enako končno veljavnostjo, kot prvotno zavarovanje za dobro izvedbo pogodbenih obveznosti.</w:t>
      </w:r>
    </w:p>
    <w:p w14:paraId="3FF1DC85" w14:textId="77777777" w:rsidR="007426BB" w:rsidRDefault="007426BB" w:rsidP="007426BB">
      <w:pPr>
        <w:jc w:val="both"/>
        <w:rPr>
          <w:rFonts w:ascii="Arial" w:hAnsi="Arial" w:cs="Arial"/>
          <w:sz w:val="22"/>
          <w:szCs w:val="22"/>
        </w:rPr>
      </w:pPr>
    </w:p>
    <w:p w14:paraId="3CA5B282" w14:textId="77777777" w:rsidR="007426BB" w:rsidRDefault="007426BB" w:rsidP="007426BB">
      <w:pPr>
        <w:jc w:val="both"/>
        <w:rPr>
          <w:rFonts w:ascii="Arial" w:hAnsi="Arial" w:cs="Arial"/>
          <w:sz w:val="22"/>
          <w:szCs w:val="22"/>
        </w:rPr>
      </w:pPr>
      <w:r>
        <w:rPr>
          <w:rFonts w:ascii="Arial" w:hAnsi="Arial" w:cs="Arial"/>
          <w:sz w:val="22"/>
          <w:szCs w:val="22"/>
        </w:rPr>
        <w:t>V kolikor izvajalec ne predloži instrumenta zavarovanja iz prvega odstavka tega člena, pogodba ne stopi v veljavo.</w:t>
      </w:r>
    </w:p>
    <w:p w14:paraId="3BBDF70D" w14:textId="77777777" w:rsidR="007426BB" w:rsidRDefault="007426BB" w:rsidP="007426BB">
      <w:pPr>
        <w:jc w:val="both"/>
        <w:rPr>
          <w:rFonts w:ascii="Arial" w:hAnsi="Arial" w:cs="Arial"/>
          <w:sz w:val="22"/>
          <w:szCs w:val="22"/>
        </w:rPr>
      </w:pPr>
    </w:p>
    <w:p w14:paraId="01BB6EB1" w14:textId="77777777" w:rsidR="007426BB" w:rsidRDefault="007426BB" w:rsidP="007426BB">
      <w:pPr>
        <w:jc w:val="both"/>
        <w:rPr>
          <w:rFonts w:ascii="Arial" w:hAnsi="Arial" w:cs="Arial"/>
          <w:sz w:val="22"/>
          <w:szCs w:val="22"/>
        </w:rPr>
      </w:pPr>
    </w:p>
    <w:p w14:paraId="0E921BED" w14:textId="77777777" w:rsidR="007426BB" w:rsidRDefault="007426BB" w:rsidP="007426BB">
      <w:pPr>
        <w:ind w:left="567" w:hanging="567"/>
        <w:rPr>
          <w:rFonts w:ascii="Arial" w:hAnsi="Arial" w:cs="Arial"/>
          <w:b/>
          <w:sz w:val="22"/>
          <w:szCs w:val="22"/>
        </w:rPr>
      </w:pPr>
      <w:r>
        <w:rPr>
          <w:rFonts w:ascii="Arial" w:hAnsi="Arial" w:cs="Arial"/>
          <w:b/>
          <w:sz w:val="22"/>
          <w:szCs w:val="22"/>
        </w:rPr>
        <w:t>VII/VIII. VAROVANJE POSLOVNE SKRIVNOSTI IN OSEBNIH PODATKOV</w:t>
      </w:r>
    </w:p>
    <w:p w14:paraId="1645F93E" w14:textId="77777777" w:rsidR="007426BB" w:rsidRDefault="007426BB" w:rsidP="007426BB">
      <w:pPr>
        <w:ind w:left="567" w:hanging="567"/>
        <w:rPr>
          <w:rFonts w:ascii="Arial" w:hAnsi="Arial" w:cs="Arial"/>
          <w:b/>
          <w:sz w:val="22"/>
          <w:szCs w:val="22"/>
        </w:rPr>
      </w:pPr>
    </w:p>
    <w:p w14:paraId="1577751A"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bCs/>
        </w:rPr>
        <w:t>člen</w:t>
      </w:r>
    </w:p>
    <w:p w14:paraId="22D4150E" w14:textId="77777777" w:rsidR="007426BB" w:rsidRDefault="007426BB" w:rsidP="007426BB">
      <w:pPr>
        <w:jc w:val="both"/>
        <w:rPr>
          <w:rFonts w:ascii="Arial" w:hAnsi="Arial" w:cs="Arial"/>
          <w:sz w:val="22"/>
          <w:szCs w:val="22"/>
        </w:rPr>
      </w:pPr>
      <w:r>
        <w:rPr>
          <w:rFonts w:ascii="Arial" w:hAnsi="Arial" w:cs="Arial"/>
          <w:sz w:val="22"/>
          <w:szCs w:val="22"/>
        </w:rPr>
        <w:t>Pogodbeni stranki se zavezujeta, da bosta podatke o medsebojnem sodelovanju na temelju te pogodbe ustrezno zavarovali in onemogočili, da bi do njih dostopale nepooblaščene ali tretje osebe. Podatki iz te pogodbe, vključno z vso dokumentacijo, ki se neposredno ali posredno nanaša nanjo, štejeta za poslovno skrivnost.</w:t>
      </w:r>
    </w:p>
    <w:p w14:paraId="3D386CD0" w14:textId="77777777" w:rsidR="007426BB" w:rsidRDefault="007426BB" w:rsidP="007426BB">
      <w:pPr>
        <w:jc w:val="both"/>
        <w:rPr>
          <w:rFonts w:ascii="Arial" w:hAnsi="Arial" w:cs="Arial"/>
          <w:sz w:val="22"/>
          <w:szCs w:val="22"/>
        </w:rPr>
      </w:pPr>
    </w:p>
    <w:p w14:paraId="38B34047" w14:textId="77777777" w:rsidR="007426BB" w:rsidRDefault="007426BB" w:rsidP="007426BB">
      <w:pPr>
        <w:jc w:val="both"/>
        <w:rPr>
          <w:rFonts w:ascii="Arial" w:hAnsi="Arial" w:cs="Arial"/>
          <w:sz w:val="22"/>
          <w:szCs w:val="22"/>
        </w:rPr>
      </w:pPr>
      <w:r>
        <w:rPr>
          <w:rFonts w:ascii="Arial" w:hAnsi="Arial" w:cs="Arial"/>
          <w:sz w:val="22"/>
          <w:szCs w:val="22"/>
        </w:rPr>
        <w:t>Izvajalec je dolžan varovati tudi osebne podatke, s katerimi se seznani pri opravljanju storitev po tej pogodbi. Ta dolžnost varovanja osebnih podatkov zavezuje vse zaposlene in druge posameznike, ki opravljajo storitve za izvajalca po tej pogodbi, med in tudi po prenehanju funkcije, zaposlitve, opravljanja del ali opravljanja storitev za izvajalca.</w:t>
      </w:r>
    </w:p>
    <w:p w14:paraId="4FB5C007" w14:textId="77777777" w:rsidR="007426BB" w:rsidRDefault="007426BB" w:rsidP="007426BB">
      <w:pPr>
        <w:jc w:val="both"/>
        <w:rPr>
          <w:rFonts w:ascii="Arial" w:hAnsi="Arial" w:cs="Arial"/>
          <w:sz w:val="22"/>
          <w:szCs w:val="22"/>
        </w:rPr>
      </w:pPr>
    </w:p>
    <w:p w14:paraId="0A94BD63" w14:textId="77777777" w:rsidR="007426BB" w:rsidRDefault="007426BB" w:rsidP="007426BB">
      <w:pPr>
        <w:jc w:val="both"/>
        <w:rPr>
          <w:rFonts w:ascii="Arial" w:hAnsi="Arial" w:cs="Arial"/>
          <w:sz w:val="22"/>
          <w:szCs w:val="22"/>
        </w:rPr>
      </w:pPr>
      <w:r>
        <w:rPr>
          <w:rFonts w:ascii="Arial" w:hAnsi="Arial" w:cs="Arial"/>
          <w:sz w:val="22"/>
          <w:szCs w:val="22"/>
        </w:rPr>
        <w:t xml:space="preserve">Izvajalec je dolžan zagotoviti ustrezne organizacijske, tehnične in logično-tehnične postopke in ukrepe, s katerimi se varujejo vsi podatki, ki jih mora izvajalec obravnavati kot poslovno skrivnost in/ali osebni podatek. </w:t>
      </w:r>
    </w:p>
    <w:p w14:paraId="07324793" w14:textId="77777777" w:rsidR="007426BB" w:rsidRDefault="007426BB" w:rsidP="007426BB">
      <w:pPr>
        <w:jc w:val="both"/>
        <w:rPr>
          <w:rFonts w:ascii="Arial" w:hAnsi="Arial" w:cs="Arial"/>
          <w:sz w:val="22"/>
          <w:szCs w:val="22"/>
        </w:rPr>
      </w:pPr>
    </w:p>
    <w:p w14:paraId="2EF08641" w14:textId="77777777" w:rsidR="007426BB" w:rsidRDefault="007426BB" w:rsidP="007426BB">
      <w:pPr>
        <w:jc w:val="both"/>
        <w:rPr>
          <w:rFonts w:ascii="Arial" w:hAnsi="Arial" w:cs="Arial"/>
          <w:sz w:val="22"/>
          <w:szCs w:val="22"/>
        </w:rPr>
      </w:pPr>
      <w:r>
        <w:rPr>
          <w:rFonts w:ascii="Arial" w:hAnsi="Arial" w:cs="Arial"/>
          <w:sz w:val="22"/>
          <w:szCs w:val="22"/>
        </w:rPr>
        <w:t xml:space="preserve">Pogodbena stranka je odgovorna za škodo, ki bi nastala drugi pogodbeni stranki zaradi ravnanja v nasprotju s tem členom. </w:t>
      </w:r>
    </w:p>
    <w:p w14:paraId="5C5B39C3" w14:textId="77777777" w:rsidR="007426BB" w:rsidRDefault="007426BB" w:rsidP="007426BB">
      <w:pPr>
        <w:jc w:val="both"/>
        <w:rPr>
          <w:rFonts w:ascii="Arial" w:hAnsi="Arial" w:cs="Arial"/>
          <w:sz w:val="22"/>
          <w:szCs w:val="22"/>
        </w:rPr>
      </w:pPr>
    </w:p>
    <w:p w14:paraId="32C3D8FD" w14:textId="77777777" w:rsidR="007426BB" w:rsidRDefault="007426BB" w:rsidP="007426BB">
      <w:pPr>
        <w:jc w:val="both"/>
        <w:rPr>
          <w:rFonts w:ascii="Arial" w:hAnsi="Arial" w:cs="Arial"/>
          <w:sz w:val="22"/>
          <w:szCs w:val="22"/>
        </w:rPr>
      </w:pPr>
    </w:p>
    <w:p w14:paraId="1E683203" w14:textId="77777777" w:rsidR="007426BB" w:rsidRDefault="007426BB" w:rsidP="007426BB">
      <w:pPr>
        <w:jc w:val="both"/>
        <w:rPr>
          <w:rFonts w:ascii="Arial" w:hAnsi="Arial" w:cs="Arial"/>
          <w:sz w:val="22"/>
          <w:szCs w:val="22"/>
        </w:rPr>
      </w:pPr>
      <w:r>
        <w:rPr>
          <w:rFonts w:ascii="Arial" w:hAnsi="Arial" w:cs="Arial"/>
          <w:b/>
          <w:sz w:val="22"/>
          <w:szCs w:val="22"/>
        </w:rPr>
        <w:t>VIII/IX. POGODBENA OBDELAVA OSEBNIH PODATKOV</w:t>
      </w:r>
    </w:p>
    <w:p w14:paraId="1E53573D" w14:textId="77777777" w:rsidR="007426BB" w:rsidRDefault="007426BB" w:rsidP="007426BB">
      <w:pPr>
        <w:jc w:val="both"/>
        <w:rPr>
          <w:rFonts w:ascii="Arial" w:hAnsi="Arial" w:cs="Arial"/>
          <w:sz w:val="22"/>
          <w:szCs w:val="22"/>
        </w:rPr>
      </w:pPr>
    </w:p>
    <w:p w14:paraId="7E4670D6"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6F63ABFD" w14:textId="77777777" w:rsidR="007426BB" w:rsidRDefault="007426BB" w:rsidP="007426BB">
      <w:pPr>
        <w:jc w:val="both"/>
        <w:rPr>
          <w:rFonts w:ascii="Arial" w:hAnsi="Arial" w:cs="Arial"/>
          <w:sz w:val="22"/>
          <w:szCs w:val="22"/>
        </w:rPr>
      </w:pPr>
      <w:r>
        <w:rPr>
          <w:rFonts w:ascii="Arial" w:hAnsi="Arial" w:cs="Arial"/>
          <w:sz w:val="22"/>
          <w:szCs w:val="22"/>
        </w:rPr>
        <w:t>V zvezi s tretjim odstavkom 2. člena te pogodbe stranki ugotavljata, da se bo pri izvajanju te pogodbe izvajalec oz. voznik seznanil z osebnimi podatki naročnika, in sicer se bodo za izvajanje te pogodbe  obdelovali naslednji osebni podatki: ime in priimek uporabnika storitev (naročnikovega varovanca).</w:t>
      </w:r>
    </w:p>
    <w:p w14:paraId="5DC9F8A0" w14:textId="77777777" w:rsidR="007426BB" w:rsidRDefault="007426BB" w:rsidP="007426BB">
      <w:pPr>
        <w:jc w:val="both"/>
        <w:rPr>
          <w:rFonts w:ascii="Arial" w:hAnsi="Arial" w:cs="Arial"/>
          <w:sz w:val="22"/>
          <w:szCs w:val="22"/>
        </w:rPr>
      </w:pPr>
    </w:p>
    <w:p w14:paraId="28540BBC" w14:textId="77777777" w:rsidR="007426BB" w:rsidRDefault="007426BB" w:rsidP="007426BB">
      <w:pPr>
        <w:jc w:val="both"/>
        <w:rPr>
          <w:rFonts w:ascii="Arial" w:hAnsi="Arial" w:cs="Arial"/>
          <w:sz w:val="22"/>
          <w:szCs w:val="22"/>
        </w:rPr>
      </w:pPr>
      <w:r>
        <w:rPr>
          <w:rFonts w:ascii="Arial" w:hAnsi="Arial" w:cs="Arial"/>
          <w:sz w:val="22"/>
          <w:szCs w:val="22"/>
        </w:rPr>
        <w:t xml:space="preserve">S to pogodbo naročnik kot upravljavec pooblašča izvajalca za obdelovalca (v skladu Uredbo (EU) 2016/679 Evropskega parlamenta in Sveta z dne 27. aprila 2016 o varstvu posameznikov pri obdelavi osebnih podatkov in o prostem pretoku takih podatkov ter o razveljavitvi Direktive 95/46/ES, Splošna uredba o varstvu podatkov, v nadaljnjem besedilu: GDPR), v delu seznanitve z osebnimi podatki izključno za potrebe izvajanja storitev po tej pogodbi. </w:t>
      </w:r>
    </w:p>
    <w:p w14:paraId="3B52FD92" w14:textId="20B10C62" w:rsidR="007426BB" w:rsidRDefault="007426BB" w:rsidP="007426BB">
      <w:pPr>
        <w:jc w:val="both"/>
        <w:rPr>
          <w:rFonts w:ascii="Arial" w:hAnsi="Arial" w:cs="Arial"/>
          <w:sz w:val="22"/>
          <w:szCs w:val="22"/>
        </w:rPr>
      </w:pPr>
    </w:p>
    <w:p w14:paraId="4334BE07" w14:textId="596AF5BF" w:rsidR="00277257" w:rsidRDefault="00277257" w:rsidP="007426BB">
      <w:pPr>
        <w:jc w:val="both"/>
        <w:rPr>
          <w:rFonts w:ascii="Arial" w:hAnsi="Arial" w:cs="Arial"/>
          <w:sz w:val="22"/>
          <w:szCs w:val="22"/>
        </w:rPr>
      </w:pPr>
    </w:p>
    <w:p w14:paraId="77628D1B" w14:textId="1ACC3428" w:rsidR="00277257" w:rsidRDefault="00277257" w:rsidP="007426BB">
      <w:pPr>
        <w:jc w:val="both"/>
        <w:rPr>
          <w:rFonts w:ascii="Arial" w:hAnsi="Arial" w:cs="Arial"/>
          <w:sz w:val="22"/>
          <w:szCs w:val="22"/>
        </w:rPr>
      </w:pPr>
    </w:p>
    <w:p w14:paraId="26F99303" w14:textId="77777777" w:rsidR="00277257" w:rsidRDefault="00277257" w:rsidP="007426BB">
      <w:pPr>
        <w:jc w:val="both"/>
        <w:rPr>
          <w:rFonts w:ascii="Arial" w:hAnsi="Arial" w:cs="Arial"/>
          <w:sz w:val="22"/>
          <w:szCs w:val="22"/>
        </w:rPr>
      </w:pPr>
    </w:p>
    <w:p w14:paraId="79D68E72"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lastRenderedPageBreak/>
        <w:t>člen</w:t>
      </w:r>
    </w:p>
    <w:p w14:paraId="3723A566" w14:textId="5E9E821B" w:rsidR="007426BB" w:rsidRDefault="007426BB" w:rsidP="007426BB">
      <w:pPr>
        <w:jc w:val="both"/>
        <w:rPr>
          <w:rFonts w:ascii="Arial" w:hAnsi="Arial" w:cs="Arial"/>
          <w:sz w:val="22"/>
          <w:szCs w:val="22"/>
        </w:rPr>
      </w:pPr>
      <w:r>
        <w:rPr>
          <w:rFonts w:ascii="Arial" w:hAnsi="Arial" w:cs="Arial"/>
          <w:sz w:val="22"/>
          <w:szCs w:val="22"/>
        </w:rPr>
        <w:t xml:space="preserve">Izvajalec kot obdelovalec osebnih podatkov bo spoštoval obveznosti </w:t>
      </w:r>
      <w:bookmarkStart w:id="18" w:name="_Hlk516222629"/>
      <w:r>
        <w:rPr>
          <w:rFonts w:ascii="Arial" w:hAnsi="Arial" w:cs="Arial"/>
          <w:sz w:val="22"/>
          <w:szCs w:val="22"/>
        </w:rPr>
        <w:t>po GDPR</w:t>
      </w:r>
      <w:bookmarkEnd w:id="18"/>
      <w:r>
        <w:rPr>
          <w:rFonts w:ascii="Arial" w:hAnsi="Arial" w:cs="Arial"/>
          <w:sz w:val="22"/>
          <w:szCs w:val="22"/>
        </w:rPr>
        <w:t>, s poudarkom na členih 28 in 32 ter s tema členoma povezane druge določbe navedene uredbe in zakona, ki ureja varstvo osebnih podatkov.</w:t>
      </w:r>
    </w:p>
    <w:p w14:paraId="01F2220D" w14:textId="77777777" w:rsidR="00383A76" w:rsidRDefault="00383A76" w:rsidP="007426BB">
      <w:pPr>
        <w:jc w:val="both"/>
        <w:rPr>
          <w:rFonts w:ascii="Arial" w:hAnsi="Arial" w:cs="Arial"/>
        </w:rPr>
      </w:pPr>
    </w:p>
    <w:p w14:paraId="6D8D08CD"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56979D01" w14:textId="77777777" w:rsidR="007426BB" w:rsidRDefault="007426BB" w:rsidP="007426BB">
      <w:pPr>
        <w:jc w:val="both"/>
        <w:rPr>
          <w:rFonts w:ascii="Arial" w:hAnsi="Arial" w:cs="Arial"/>
          <w:sz w:val="22"/>
          <w:szCs w:val="22"/>
        </w:rPr>
      </w:pPr>
      <w:r>
        <w:rPr>
          <w:rFonts w:ascii="Arial" w:hAnsi="Arial" w:cs="Arial"/>
          <w:sz w:val="22"/>
          <w:szCs w:val="22"/>
        </w:rPr>
        <w:t>Izvajalec se poleg tega zavezuje tudi, da:</w:t>
      </w:r>
    </w:p>
    <w:p w14:paraId="116F0502"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bo osebne podatke, do katerih ima dostop, obdeloval samo po izkazanih navodilih naročnika in izključno za namen izvajanja te pogodbe ter podatkov ne bo obdeloval ali drugače uporabljal za noben drug namen,</w:t>
      </w:r>
    </w:p>
    <w:p w14:paraId="6B1FE8CD"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osebnih podatkov, do katerih ima dostop, ne bo dajal fizično katerimkoli nepooblaščenim osebam, ali jih prenašal po telekomunikacijskih sredstvih in omrežjih,</w:t>
      </w:r>
    </w:p>
    <w:p w14:paraId="423300D3"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bo osebne podatke, ki bi se morebiti nahajali tudi v njegovem informacijskem sistemu, po koncu izvajanja te pogodbe, nepovratno uničil,</w:t>
      </w:r>
    </w:p>
    <w:p w14:paraId="39B37E56"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bo zagotovil, da so osebe, ki so pooblaščene za obdelavo osebnih podatkov, zavezane k zaupnosti v skladu z b) točko člena 28 GDPR,</w:t>
      </w:r>
    </w:p>
    <w:p w14:paraId="3602815C"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bo izvajal vse potrebne ukrepe in postopke, s katerimi se preprečuje naključna ali namerna nepooblaščena obdelava osebnih podatkov, njihova sprememba ali uničevanje, za katere kot dober gospodar ocenjuje, da jih mora izvajati,</w:t>
      </w:r>
    </w:p>
    <w:p w14:paraId="19297147" w14:textId="77777777" w:rsidR="007426BB" w:rsidRDefault="007426BB" w:rsidP="007426BB">
      <w:pPr>
        <w:numPr>
          <w:ilvl w:val="0"/>
          <w:numId w:val="12"/>
        </w:numPr>
        <w:ind w:left="426" w:hanging="349"/>
        <w:jc w:val="both"/>
        <w:rPr>
          <w:rFonts w:ascii="Arial" w:hAnsi="Arial" w:cs="Arial"/>
          <w:sz w:val="22"/>
          <w:szCs w:val="22"/>
        </w:rPr>
      </w:pPr>
      <w:r>
        <w:rPr>
          <w:rFonts w:ascii="Arial" w:hAnsi="Arial" w:cs="Arial"/>
          <w:sz w:val="22"/>
          <w:szCs w:val="22"/>
        </w:rPr>
        <w:t>bo naročniku omogočil nadzor nad izvajanjem prejšnjih alinej tega člena.</w:t>
      </w:r>
    </w:p>
    <w:p w14:paraId="65EB75E0" w14:textId="77777777" w:rsidR="007426BB" w:rsidRDefault="007426BB" w:rsidP="007426BB">
      <w:pPr>
        <w:jc w:val="both"/>
        <w:rPr>
          <w:rFonts w:ascii="Arial" w:hAnsi="Arial" w:cs="Arial"/>
          <w:sz w:val="22"/>
          <w:szCs w:val="22"/>
        </w:rPr>
      </w:pPr>
    </w:p>
    <w:p w14:paraId="1515FE5A" w14:textId="77777777" w:rsidR="007426BB" w:rsidRDefault="007426BB" w:rsidP="007426BB">
      <w:pPr>
        <w:jc w:val="both"/>
        <w:rPr>
          <w:rFonts w:ascii="Arial" w:hAnsi="Arial" w:cs="Arial"/>
          <w:sz w:val="22"/>
          <w:szCs w:val="22"/>
        </w:rPr>
      </w:pPr>
      <w:r>
        <w:rPr>
          <w:rFonts w:ascii="Arial" w:hAnsi="Arial" w:cs="Arial"/>
          <w:sz w:val="22"/>
          <w:szCs w:val="22"/>
        </w:rPr>
        <w:t>Izvajalec kot obdelovalec osebnih podatkov se zavezuje, da bo brez nepotrebnega odlašanja obvestil naročnika kot upravljavca osebnih podatkov o vseh morebitnih zaznanih napakah ali nepravilnostih, povezanih z osebnimi podatki ali njihovo obdelavo.</w:t>
      </w:r>
    </w:p>
    <w:p w14:paraId="07CB6C5C" w14:textId="77777777" w:rsidR="007426BB" w:rsidRDefault="007426BB" w:rsidP="007426BB">
      <w:pPr>
        <w:jc w:val="both"/>
        <w:rPr>
          <w:rFonts w:ascii="Arial" w:hAnsi="Arial" w:cs="Arial"/>
          <w:sz w:val="22"/>
          <w:szCs w:val="22"/>
        </w:rPr>
      </w:pPr>
    </w:p>
    <w:p w14:paraId="2208B89A"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439EA1BE" w14:textId="77777777" w:rsidR="007426BB" w:rsidRDefault="007426BB" w:rsidP="007426BB">
      <w:pPr>
        <w:jc w:val="both"/>
        <w:rPr>
          <w:rFonts w:ascii="Arial" w:hAnsi="Arial" w:cs="Arial"/>
          <w:sz w:val="22"/>
          <w:szCs w:val="22"/>
        </w:rPr>
      </w:pPr>
      <w:r>
        <w:rPr>
          <w:rFonts w:ascii="Arial" w:hAnsi="Arial" w:cs="Arial"/>
          <w:sz w:val="22"/>
          <w:szCs w:val="22"/>
        </w:rPr>
        <w:t>V kolikor namerava obdelovalec obdelavo osebnih podatkov podeliti v obdelavo drugemu obdelovalcu (podobdelava), potrebuje predhodno pisno soglasje upravljavca.</w:t>
      </w:r>
    </w:p>
    <w:p w14:paraId="37AFDFE6" w14:textId="77777777" w:rsidR="007426BB" w:rsidRDefault="007426BB" w:rsidP="007426BB">
      <w:pPr>
        <w:jc w:val="both"/>
        <w:rPr>
          <w:rFonts w:ascii="Arial" w:hAnsi="Arial" w:cs="Arial"/>
          <w:sz w:val="22"/>
          <w:szCs w:val="22"/>
        </w:rPr>
      </w:pPr>
    </w:p>
    <w:p w14:paraId="712D4747"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71146EFE" w14:textId="77777777" w:rsidR="007426BB" w:rsidRDefault="007426BB" w:rsidP="007426BB">
      <w:pPr>
        <w:jc w:val="both"/>
        <w:rPr>
          <w:rFonts w:ascii="Arial" w:hAnsi="Arial" w:cs="Arial"/>
          <w:sz w:val="22"/>
          <w:szCs w:val="22"/>
        </w:rPr>
      </w:pPr>
      <w:r>
        <w:rPr>
          <w:rFonts w:ascii="Arial" w:hAnsi="Arial" w:cs="Arial"/>
          <w:sz w:val="22"/>
          <w:szCs w:val="22"/>
        </w:rPr>
        <w:t xml:space="preserve">Če pride zaradi ravnanj ali opustitev obveznosti izvajalca kot pogodbenega obdelovalca osebnih podatkov do kršitve varstva osebnih podatkov, mora izvajalec o tem nemudoma, najpozneje pa v 24 urah po seznanitvi s kršitvijo, obvestiti naročnika. </w:t>
      </w:r>
    </w:p>
    <w:p w14:paraId="37F2FE62" w14:textId="77777777" w:rsidR="007426BB" w:rsidRDefault="007426BB" w:rsidP="007426BB">
      <w:pPr>
        <w:jc w:val="both"/>
        <w:rPr>
          <w:rFonts w:ascii="Arial" w:hAnsi="Arial" w:cs="Arial"/>
          <w:sz w:val="22"/>
          <w:szCs w:val="22"/>
        </w:rPr>
      </w:pPr>
    </w:p>
    <w:p w14:paraId="0015D60A" w14:textId="77777777" w:rsidR="007426BB" w:rsidRDefault="007426BB" w:rsidP="007426BB">
      <w:pPr>
        <w:jc w:val="both"/>
        <w:rPr>
          <w:rFonts w:ascii="Arial" w:hAnsi="Arial" w:cs="Arial"/>
          <w:sz w:val="22"/>
          <w:szCs w:val="22"/>
        </w:rPr>
      </w:pPr>
    </w:p>
    <w:p w14:paraId="60C0E857" w14:textId="77777777" w:rsidR="007426BB" w:rsidRDefault="007426BB" w:rsidP="007426BB">
      <w:pPr>
        <w:jc w:val="both"/>
        <w:rPr>
          <w:rFonts w:ascii="Arial" w:hAnsi="Arial" w:cs="Arial"/>
          <w:b/>
          <w:sz w:val="22"/>
          <w:szCs w:val="22"/>
        </w:rPr>
      </w:pPr>
      <w:r>
        <w:rPr>
          <w:rFonts w:ascii="Arial" w:hAnsi="Arial" w:cs="Arial"/>
          <w:b/>
          <w:sz w:val="22"/>
          <w:szCs w:val="22"/>
        </w:rPr>
        <w:t>IX/X. PREHODNE IN KONČNE DOLOČBE</w:t>
      </w:r>
    </w:p>
    <w:p w14:paraId="639E3FF9" w14:textId="77777777" w:rsidR="007426BB" w:rsidRDefault="007426BB" w:rsidP="007426BB">
      <w:pPr>
        <w:jc w:val="both"/>
        <w:rPr>
          <w:rFonts w:ascii="Arial" w:hAnsi="Arial" w:cs="Arial"/>
          <w:b/>
          <w:sz w:val="22"/>
          <w:szCs w:val="22"/>
        </w:rPr>
      </w:pPr>
    </w:p>
    <w:p w14:paraId="4909304A"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008E51E4" w14:textId="77777777" w:rsidR="007426BB" w:rsidRDefault="007426BB" w:rsidP="007426BB">
      <w:pPr>
        <w:jc w:val="both"/>
        <w:rPr>
          <w:rFonts w:ascii="Arial" w:hAnsi="Arial" w:cs="Arial"/>
          <w:sz w:val="22"/>
          <w:szCs w:val="22"/>
          <w:shd w:val="clear" w:color="auto" w:fill="FFFF00"/>
        </w:rPr>
      </w:pPr>
      <w:r>
        <w:rPr>
          <w:rFonts w:ascii="Arial" w:hAnsi="Arial" w:cs="Arial"/>
          <w:sz w:val="22"/>
          <w:szCs w:val="22"/>
        </w:rPr>
        <w:t>Ta pogodba velja za določen čas 1 leta oz. dvanajstih</w:t>
      </w:r>
      <w:r>
        <w:rPr>
          <w:rFonts w:ascii="Arial" w:hAnsi="Arial" w:cs="Arial"/>
          <w:color w:val="00B050"/>
          <w:sz w:val="22"/>
          <w:szCs w:val="22"/>
        </w:rPr>
        <w:t xml:space="preserve"> </w:t>
      </w:r>
      <w:r>
        <w:rPr>
          <w:rFonts w:ascii="Arial" w:hAnsi="Arial" w:cs="Arial"/>
          <w:sz w:val="22"/>
          <w:szCs w:val="22"/>
        </w:rPr>
        <w:t xml:space="preserve">(12) mesecev, ki začne teči z dnem začetka uporabe te pogodbe. Pogodba se prične uporabljati z začetkom naslednjega meseca po njeni sklenitvi. </w:t>
      </w:r>
    </w:p>
    <w:p w14:paraId="6EE8447C" w14:textId="77777777" w:rsidR="007426BB" w:rsidRDefault="007426BB" w:rsidP="007426BB">
      <w:pPr>
        <w:jc w:val="both"/>
        <w:rPr>
          <w:rFonts w:ascii="Arial" w:hAnsi="Arial" w:cs="Arial"/>
          <w:sz w:val="22"/>
          <w:szCs w:val="22"/>
          <w:shd w:val="clear" w:color="auto" w:fill="FFFF00"/>
        </w:rPr>
      </w:pPr>
    </w:p>
    <w:p w14:paraId="5F982CC7" w14:textId="77777777" w:rsidR="007426BB" w:rsidRDefault="007426BB" w:rsidP="007426BB">
      <w:pPr>
        <w:jc w:val="both"/>
        <w:rPr>
          <w:rFonts w:ascii="Arial" w:hAnsi="Arial" w:cs="Arial"/>
          <w:sz w:val="22"/>
          <w:szCs w:val="22"/>
        </w:rPr>
      </w:pPr>
      <w:r>
        <w:rPr>
          <w:rFonts w:ascii="Arial" w:hAnsi="Arial" w:cs="Arial"/>
          <w:sz w:val="22"/>
          <w:szCs w:val="22"/>
        </w:rPr>
        <w:t>Vsaka od pogodbenih strank lahko odpove to pogodbo, odpovedni rok je tri (3) mesece od prejema pisne odpovedi pogodbe za naročnika in šest (6) mesecev za izvajalca.</w:t>
      </w:r>
    </w:p>
    <w:p w14:paraId="6BFAAAAD" w14:textId="77777777" w:rsidR="007426BB" w:rsidRDefault="007426BB" w:rsidP="007426BB">
      <w:pPr>
        <w:jc w:val="both"/>
        <w:rPr>
          <w:rFonts w:ascii="Arial" w:hAnsi="Arial" w:cs="Arial"/>
          <w:sz w:val="22"/>
          <w:szCs w:val="22"/>
        </w:rPr>
      </w:pPr>
    </w:p>
    <w:p w14:paraId="0A72ADA1"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6C7BB9D9" w14:textId="77777777" w:rsidR="007426BB" w:rsidRDefault="007426BB" w:rsidP="007426BB">
      <w:pPr>
        <w:jc w:val="both"/>
        <w:rPr>
          <w:rFonts w:ascii="Arial" w:hAnsi="Arial" w:cs="Arial"/>
          <w:sz w:val="22"/>
          <w:szCs w:val="22"/>
        </w:rPr>
      </w:pPr>
      <w:r>
        <w:rPr>
          <w:rFonts w:ascii="Arial" w:hAnsi="Arial" w:cs="Arial"/>
          <w:sz w:val="22"/>
          <w:szCs w:val="22"/>
        </w:rPr>
        <w:t>Naročnik lahko razdre pogodbo, če se izvajalec ne drži pogodbenih in razpisnih pogojev. O morebitnem razdrtju pogodbe, naročnik izvajalca pisno obvesti in mu po lastni presoji lahko določi dodatni rok, v katerem mora izvajalec svoje delo opraviti v skladu s pogodbenimi določili in opozorili naročnika. Naročnik lahko v takšnem primeru v skladu z 10. členom pogodbe vnovči zavarovanje za dobro izvedbo pogodbenih obveznosti.</w:t>
      </w:r>
    </w:p>
    <w:p w14:paraId="6195BB28" w14:textId="77777777" w:rsidR="007426BB" w:rsidRDefault="007426BB" w:rsidP="007426BB">
      <w:pPr>
        <w:jc w:val="center"/>
        <w:rPr>
          <w:rFonts w:ascii="Arial" w:hAnsi="Arial" w:cs="Arial"/>
          <w:sz w:val="22"/>
          <w:szCs w:val="22"/>
        </w:rPr>
      </w:pPr>
    </w:p>
    <w:p w14:paraId="4839DB27"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6E99370A" w14:textId="77777777" w:rsidR="007426BB" w:rsidRDefault="007426BB" w:rsidP="007426BB">
      <w:pPr>
        <w:jc w:val="both"/>
        <w:rPr>
          <w:rFonts w:ascii="Arial" w:hAnsi="Arial" w:cs="Arial"/>
          <w:sz w:val="22"/>
          <w:szCs w:val="22"/>
          <w:shd w:val="clear" w:color="auto" w:fill="FFFF00"/>
        </w:rPr>
      </w:pPr>
      <w:r>
        <w:rPr>
          <w:rFonts w:ascii="Arial" w:hAnsi="Arial" w:cs="Arial"/>
          <w:sz w:val="22"/>
          <w:szCs w:val="22"/>
        </w:rPr>
        <w:t>Ta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6E16C9A" w14:textId="4F89A192" w:rsidR="007426BB" w:rsidRDefault="007426BB" w:rsidP="007426BB">
      <w:pPr>
        <w:jc w:val="both"/>
        <w:rPr>
          <w:rFonts w:ascii="Arial" w:hAnsi="Arial" w:cs="Arial"/>
          <w:sz w:val="22"/>
          <w:szCs w:val="22"/>
          <w:shd w:val="clear" w:color="auto" w:fill="FFFF00"/>
        </w:rPr>
      </w:pPr>
    </w:p>
    <w:p w14:paraId="6E0842D1" w14:textId="4DF83187" w:rsidR="00277257" w:rsidRDefault="00277257" w:rsidP="007426BB">
      <w:pPr>
        <w:jc w:val="both"/>
        <w:rPr>
          <w:rFonts w:ascii="Arial" w:hAnsi="Arial" w:cs="Arial"/>
          <w:sz w:val="22"/>
          <w:szCs w:val="22"/>
          <w:shd w:val="clear" w:color="auto" w:fill="FFFF00"/>
        </w:rPr>
      </w:pPr>
    </w:p>
    <w:p w14:paraId="4590ED92" w14:textId="77777777" w:rsidR="00277257" w:rsidRDefault="00277257" w:rsidP="007426BB">
      <w:pPr>
        <w:jc w:val="both"/>
        <w:rPr>
          <w:rFonts w:ascii="Arial" w:hAnsi="Arial" w:cs="Arial"/>
          <w:sz w:val="22"/>
          <w:szCs w:val="22"/>
          <w:shd w:val="clear" w:color="auto" w:fill="FFFF00"/>
        </w:rPr>
      </w:pPr>
    </w:p>
    <w:p w14:paraId="11100E10"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2FF8458B" w14:textId="77777777" w:rsidR="007426BB" w:rsidRDefault="007426BB" w:rsidP="007426BB">
      <w:pPr>
        <w:jc w:val="both"/>
        <w:rPr>
          <w:rFonts w:ascii="Arial" w:hAnsi="Arial" w:cs="Arial"/>
          <w:sz w:val="22"/>
          <w:szCs w:val="22"/>
        </w:rPr>
      </w:pPr>
      <w:r>
        <w:rPr>
          <w:rFonts w:ascii="Arial" w:hAnsi="Arial" w:cs="Arial"/>
          <w:sz w:val="22"/>
          <w:szCs w:val="22"/>
        </w:rPr>
        <w:t>Med veljavnostjo te pogodbe lahko naročnik ne glede na določbe zakona, ki ureja obligacijska razmerja, odstopi od pogodbe v naslednjih okoliščinah:</w:t>
      </w:r>
    </w:p>
    <w:p w14:paraId="6290B525" w14:textId="77777777" w:rsidR="007426BB" w:rsidRDefault="007426BB" w:rsidP="007426BB">
      <w:pPr>
        <w:widowControl w:val="0"/>
        <w:numPr>
          <w:ilvl w:val="1"/>
          <w:numId w:val="9"/>
        </w:numPr>
        <w:jc w:val="both"/>
        <w:rPr>
          <w:rFonts w:ascii="Arial" w:hAnsi="Arial" w:cs="Arial"/>
          <w:sz w:val="22"/>
          <w:szCs w:val="22"/>
        </w:rPr>
      </w:pPr>
      <w:r>
        <w:rPr>
          <w:rFonts w:ascii="Arial" w:hAnsi="Arial" w:cs="Arial"/>
          <w:sz w:val="22"/>
          <w:szCs w:val="22"/>
        </w:rPr>
        <w:t>javno naročilo je bilo bistveno spremenjeno, kar terja nov postopek javnega naročanja,</w:t>
      </w:r>
    </w:p>
    <w:p w14:paraId="64822980" w14:textId="77777777" w:rsidR="007426BB" w:rsidRDefault="007426BB" w:rsidP="007426BB">
      <w:pPr>
        <w:widowControl w:val="0"/>
        <w:numPr>
          <w:ilvl w:val="1"/>
          <w:numId w:val="9"/>
        </w:numPr>
        <w:jc w:val="both"/>
        <w:rPr>
          <w:rFonts w:ascii="Arial" w:hAnsi="Arial" w:cs="Arial"/>
          <w:sz w:val="22"/>
          <w:szCs w:val="22"/>
        </w:rPr>
      </w:pPr>
      <w:r>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07F0444" w14:textId="77777777" w:rsidR="007426BB" w:rsidRDefault="007426BB" w:rsidP="007426BB">
      <w:pPr>
        <w:widowControl w:val="0"/>
        <w:numPr>
          <w:ilvl w:val="1"/>
          <w:numId w:val="9"/>
        </w:numPr>
        <w:jc w:val="both"/>
        <w:rPr>
          <w:rFonts w:ascii="Arial" w:hAnsi="Arial" w:cs="Arial"/>
          <w:sz w:val="22"/>
          <w:szCs w:val="22"/>
        </w:rPr>
      </w:pPr>
      <w:r>
        <w:rPr>
          <w:rFonts w:ascii="Arial" w:hAnsi="Arial" w:cs="Arial"/>
          <w:sz w:val="22"/>
          <w:szCs w:val="22"/>
        </w:rPr>
        <w:t>zaradi hudih kršitev obveznosti iz PEU, PDEU in Zakona o javnem naročanju (Uradni list RS, št. 91/15 in 14/18) ki jih je po postopku v skladu z 258. členom PDEU ugotovilo Sodišče Evropske unije, javno naročilo ne bi smelo biti oddano izvajalcu.</w:t>
      </w:r>
    </w:p>
    <w:p w14:paraId="53D38CB4" w14:textId="77777777" w:rsidR="007426BB" w:rsidRDefault="007426BB" w:rsidP="007426BB">
      <w:pPr>
        <w:jc w:val="both"/>
        <w:rPr>
          <w:rFonts w:ascii="Arial" w:hAnsi="Arial" w:cs="Arial"/>
          <w:sz w:val="22"/>
          <w:szCs w:val="22"/>
        </w:rPr>
      </w:pPr>
    </w:p>
    <w:p w14:paraId="75C9B3B9" w14:textId="77777777" w:rsidR="007426BB" w:rsidRDefault="007426BB" w:rsidP="007426BB">
      <w:pPr>
        <w:rPr>
          <w:rFonts w:ascii="Arial" w:hAnsi="Arial" w:cs="Arial"/>
          <w:sz w:val="22"/>
          <w:szCs w:val="22"/>
        </w:rPr>
      </w:pPr>
      <w:r>
        <w:rPr>
          <w:rFonts w:ascii="Arial" w:hAnsi="Arial" w:cs="Arial"/>
          <w:sz w:val="22"/>
          <w:szCs w:val="22"/>
        </w:rPr>
        <w:t>Odstop od pogodbe učinkuje z dnem, ko izvajalec prejme pisno izjavo naročnika o odstopu.</w:t>
      </w:r>
    </w:p>
    <w:p w14:paraId="5600B458" w14:textId="77777777" w:rsidR="007426BB" w:rsidRDefault="007426BB" w:rsidP="007426BB">
      <w:pPr>
        <w:rPr>
          <w:rFonts w:ascii="Arial" w:hAnsi="Arial" w:cs="Arial"/>
          <w:sz w:val="22"/>
          <w:szCs w:val="22"/>
        </w:rPr>
      </w:pPr>
    </w:p>
    <w:p w14:paraId="741382C9" w14:textId="77777777" w:rsidR="007426BB" w:rsidRDefault="007426BB" w:rsidP="007426BB">
      <w:pPr>
        <w:pStyle w:val="BodyTextIndent"/>
        <w:ind w:left="0" w:firstLine="0"/>
        <w:rPr>
          <w:rFonts w:ascii="Arial" w:hAnsi="Arial" w:cs="Arial"/>
        </w:rPr>
      </w:pPr>
      <w:r>
        <w:rPr>
          <w:rFonts w:ascii="Arial" w:hAnsi="Arial" w:cs="Arial"/>
        </w:rPr>
        <w:t>Izvajalec ima v primerih iz drugega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2B8D4BA9" w14:textId="77777777" w:rsidR="007426BB" w:rsidRDefault="007426BB" w:rsidP="007426BB">
      <w:pPr>
        <w:rPr>
          <w:rFonts w:ascii="Arial" w:hAnsi="Arial" w:cs="Arial"/>
          <w:sz w:val="22"/>
          <w:szCs w:val="22"/>
        </w:rPr>
      </w:pPr>
    </w:p>
    <w:p w14:paraId="669C68EF" w14:textId="77777777" w:rsidR="007426BB" w:rsidRDefault="007426BB" w:rsidP="007426BB">
      <w:pPr>
        <w:rPr>
          <w:rFonts w:ascii="Arial" w:hAnsi="Arial" w:cs="Arial"/>
          <w:sz w:val="22"/>
          <w:szCs w:val="22"/>
        </w:rPr>
      </w:pPr>
      <w:r>
        <w:rPr>
          <w:rFonts w:ascii="Arial" w:hAnsi="Arial" w:cs="Arial"/>
          <w:sz w:val="22"/>
          <w:szCs w:val="22"/>
        </w:rPr>
        <w:t>Naročnik ne odgovarja za škodo, ki je ali bi iz gornjih razlogov utegnila nastati izvajalcu.</w:t>
      </w:r>
    </w:p>
    <w:p w14:paraId="19729129" w14:textId="77777777" w:rsidR="007426BB" w:rsidRDefault="007426BB" w:rsidP="007426BB">
      <w:pPr>
        <w:jc w:val="both"/>
        <w:rPr>
          <w:rFonts w:ascii="Arial" w:hAnsi="Arial" w:cs="Arial"/>
          <w:sz w:val="22"/>
          <w:szCs w:val="22"/>
        </w:rPr>
      </w:pPr>
    </w:p>
    <w:p w14:paraId="5B37A0CB" w14:textId="77777777" w:rsidR="007426BB" w:rsidRDefault="007426BB" w:rsidP="007426BB">
      <w:pPr>
        <w:jc w:val="both"/>
        <w:rPr>
          <w:rFonts w:ascii="Arial" w:hAnsi="Arial" w:cs="Arial"/>
          <w:sz w:val="22"/>
          <w:szCs w:val="22"/>
        </w:rPr>
      </w:pPr>
      <w:r>
        <w:rPr>
          <w:rFonts w:ascii="Arial" w:hAnsi="Arial" w:cs="Arial"/>
          <w:sz w:val="22"/>
          <w:szCs w:val="22"/>
        </w:rPr>
        <w:t>V primeru odstopa od pogodbe po 2. ali 3. alineji 2. odstavka tega člena se šteje, da izvajalec ne izpolnjuje pogodbenih obveznosti skladno z določili te pogodbe, zaradi česar je naročnik z odstopom od pogodbe upravičen unovčiti zavarovanje za dobro izvedbo pogodbenih obveznosti.</w:t>
      </w:r>
    </w:p>
    <w:p w14:paraId="00206FDB" w14:textId="77777777" w:rsidR="007426BB" w:rsidRDefault="007426BB" w:rsidP="007426BB">
      <w:pPr>
        <w:rPr>
          <w:rFonts w:ascii="Arial" w:hAnsi="Arial" w:cs="Arial"/>
          <w:sz w:val="22"/>
          <w:szCs w:val="22"/>
        </w:rPr>
      </w:pPr>
    </w:p>
    <w:p w14:paraId="776FCB71"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16DCB8AC" w14:textId="77777777" w:rsidR="007426BB" w:rsidRDefault="007426BB" w:rsidP="007426BB">
      <w:pPr>
        <w:jc w:val="both"/>
        <w:rPr>
          <w:rFonts w:ascii="Arial" w:hAnsi="Arial" w:cs="Arial"/>
          <w:sz w:val="22"/>
          <w:szCs w:val="22"/>
        </w:rPr>
      </w:pPr>
      <w:r>
        <w:rPr>
          <w:rFonts w:ascii="Arial" w:hAnsi="Arial" w:cs="Arial"/>
          <w:sz w:val="22"/>
          <w:szCs w:val="22"/>
        </w:rPr>
        <w:t>Izvajalec ne bo brez predhodnega pisnega soglasja naročnika, prenesel na tretjo osebo pogodbe ali dela pogodbe, ali kakršnekoli pravice, koristi, obveznosti ali interesa iz pogodbe ali na podlagi le-te.</w:t>
      </w:r>
    </w:p>
    <w:p w14:paraId="2CA561B2" w14:textId="77777777" w:rsidR="007426BB" w:rsidRDefault="007426BB" w:rsidP="007426BB">
      <w:pPr>
        <w:jc w:val="both"/>
        <w:rPr>
          <w:rFonts w:ascii="Arial" w:hAnsi="Arial" w:cs="Arial"/>
          <w:sz w:val="22"/>
          <w:szCs w:val="22"/>
        </w:rPr>
      </w:pPr>
    </w:p>
    <w:p w14:paraId="5FA1C0E1" w14:textId="77777777" w:rsidR="007426BB" w:rsidRDefault="007426BB" w:rsidP="007426BB">
      <w:pPr>
        <w:pStyle w:val="ListParagraph"/>
        <w:numPr>
          <w:ilvl w:val="0"/>
          <w:numId w:val="11"/>
        </w:numPr>
        <w:spacing w:after="0" w:line="100" w:lineRule="atLeast"/>
        <w:ind w:left="714" w:hanging="357"/>
        <w:jc w:val="center"/>
        <w:rPr>
          <w:rFonts w:ascii="Arial" w:hAnsi="Arial" w:cs="Arial"/>
        </w:rPr>
      </w:pPr>
      <w:r>
        <w:rPr>
          <w:rFonts w:ascii="Arial" w:hAnsi="Arial" w:cs="Arial"/>
        </w:rPr>
        <w:t>člen</w:t>
      </w:r>
    </w:p>
    <w:p w14:paraId="5B71620F" w14:textId="77777777" w:rsidR="007426BB" w:rsidRDefault="007426BB" w:rsidP="007426BB">
      <w:pPr>
        <w:jc w:val="both"/>
        <w:rPr>
          <w:rFonts w:ascii="Arial" w:hAnsi="Arial" w:cs="Arial"/>
          <w:sz w:val="22"/>
          <w:szCs w:val="22"/>
        </w:rPr>
      </w:pPr>
      <w:r>
        <w:rPr>
          <w:rFonts w:ascii="Arial" w:hAnsi="Arial" w:cs="Arial"/>
          <w:sz w:val="22"/>
          <w:szCs w:val="22"/>
        </w:rPr>
        <w:t>Skrbnik pogodbe za naročnika je:</w:t>
      </w:r>
    </w:p>
    <w:p w14:paraId="27CBCFFD" w14:textId="77777777" w:rsidR="007426BB" w:rsidRDefault="007426BB" w:rsidP="007426BB">
      <w:pPr>
        <w:jc w:val="both"/>
        <w:rPr>
          <w:rFonts w:ascii="Arial" w:hAnsi="Arial" w:cs="Arial"/>
          <w:sz w:val="22"/>
          <w:szCs w:val="22"/>
        </w:rPr>
      </w:pPr>
      <w:r>
        <w:rPr>
          <w:rFonts w:ascii="Arial" w:hAnsi="Arial" w:cs="Arial"/>
          <w:sz w:val="22"/>
          <w:szCs w:val="22"/>
        </w:rPr>
        <w:t>…………………………..</w:t>
      </w:r>
    </w:p>
    <w:p w14:paraId="50F6DE06" w14:textId="77777777" w:rsidR="007426BB" w:rsidRDefault="007426BB" w:rsidP="007426BB">
      <w:pPr>
        <w:jc w:val="both"/>
        <w:rPr>
          <w:rFonts w:ascii="Arial" w:hAnsi="Arial" w:cs="Arial"/>
          <w:sz w:val="22"/>
          <w:szCs w:val="22"/>
        </w:rPr>
      </w:pPr>
      <w:r>
        <w:rPr>
          <w:rFonts w:ascii="Arial" w:hAnsi="Arial" w:cs="Arial"/>
          <w:sz w:val="22"/>
          <w:szCs w:val="22"/>
        </w:rPr>
        <w:t xml:space="preserve">Tel:………………      fax: ……………………..e-naslov:…………. </w:t>
      </w:r>
    </w:p>
    <w:p w14:paraId="29B0601A" w14:textId="77777777" w:rsidR="007426BB" w:rsidRDefault="007426BB" w:rsidP="007426BB">
      <w:pPr>
        <w:jc w:val="both"/>
        <w:rPr>
          <w:rFonts w:ascii="Arial" w:hAnsi="Arial" w:cs="Arial"/>
          <w:sz w:val="22"/>
          <w:szCs w:val="22"/>
        </w:rPr>
      </w:pPr>
    </w:p>
    <w:p w14:paraId="6E6389B4" w14:textId="77777777" w:rsidR="007426BB" w:rsidRDefault="007426BB" w:rsidP="007426BB">
      <w:pPr>
        <w:jc w:val="both"/>
        <w:rPr>
          <w:rFonts w:ascii="Arial" w:hAnsi="Arial" w:cs="Arial"/>
          <w:sz w:val="22"/>
          <w:szCs w:val="22"/>
        </w:rPr>
      </w:pPr>
      <w:r>
        <w:rPr>
          <w:rFonts w:ascii="Arial" w:hAnsi="Arial" w:cs="Arial"/>
          <w:sz w:val="22"/>
          <w:szCs w:val="22"/>
        </w:rPr>
        <w:t>Skrbnik pogodbe za izvajalca je:</w:t>
      </w:r>
    </w:p>
    <w:p w14:paraId="7BA6AA6F" w14:textId="77777777" w:rsidR="007426BB" w:rsidRDefault="007426BB" w:rsidP="007426BB">
      <w:pPr>
        <w:jc w:val="both"/>
        <w:rPr>
          <w:rFonts w:ascii="Arial" w:hAnsi="Arial" w:cs="Arial"/>
          <w:sz w:val="22"/>
          <w:szCs w:val="22"/>
        </w:rPr>
      </w:pPr>
      <w:r>
        <w:rPr>
          <w:rFonts w:ascii="Arial" w:hAnsi="Arial" w:cs="Arial"/>
          <w:sz w:val="22"/>
          <w:szCs w:val="22"/>
        </w:rPr>
        <w:t>…………………………..</w:t>
      </w:r>
    </w:p>
    <w:p w14:paraId="43E561D4" w14:textId="77777777" w:rsidR="007426BB" w:rsidRDefault="007426BB" w:rsidP="007426BB">
      <w:pPr>
        <w:jc w:val="both"/>
        <w:rPr>
          <w:rFonts w:ascii="Arial" w:hAnsi="Arial" w:cs="Arial"/>
          <w:sz w:val="22"/>
          <w:szCs w:val="22"/>
        </w:rPr>
      </w:pPr>
      <w:r>
        <w:rPr>
          <w:rFonts w:ascii="Arial" w:hAnsi="Arial" w:cs="Arial"/>
          <w:sz w:val="22"/>
          <w:szCs w:val="22"/>
        </w:rPr>
        <w:t xml:space="preserve">Tel:………………      fax: ……………………..e-naslov:…………. </w:t>
      </w:r>
    </w:p>
    <w:p w14:paraId="51E6E572" w14:textId="77777777" w:rsidR="007426BB" w:rsidRDefault="007426BB" w:rsidP="007426BB">
      <w:pPr>
        <w:jc w:val="both"/>
        <w:rPr>
          <w:rFonts w:ascii="Arial" w:hAnsi="Arial" w:cs="Arial"/>
          <w:sz w:val="22"/>
          <w:szCs w:val="22"/>
        </w:rPr>
      </w:pPr>
    </w:p>
    <w:p w14:paraId="21FD21AE"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0701CCD5" w14:textId="77777777" w:rsidR="007426BB" w:rsidRDefault="007426BB" w:rsidP="007426BB">
      <w:pPr>
        <w:jc w:val="both"/>
        <w:rPr>
          <w:rFonts w:ascii="Arial" w:hAnsi="Arial" w:cs="Arial"/>
          <w:sz w:val="22"/>
          <w:szCs w:val="22"/>
        </w:rPr>
      </w:pPr>
      <w:r>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6B1BB8D4" w14:textId="77777777" w:rsidR="007426BB" w:rsidRDefault="007426BB" w:rsidP="007426BB">
      <w:pPr>
        <w:jc w:val="both"/>
        <w:rPr>
          <w:rFonts w:ascii="Arial" w:hAnsi="Arial" w:cs="Arial"/>
          <w:sz w:val="22"/>
          <w:szCs w:val="22"/>
        </w:rPr>
      </w:pPr>
      <w:r>
        <w:rPr>
          <w:rFonts w:ascii="Arial" w:hAnsi="Arial" w:cs="Arial"/>
          <w:sz w:val="22"/>
          <w:szCs w:val="22"/>
        </w:rPr>
        <w:t>- pridobitev posla ali</w:t>
      </w:r>
    </w:p>
    <w:p w14:paraId="218E98B9" w14:textId="77777777" w:rsidR="007426BB" w:rsidRDefault="007426BB" w:rsidP="007426BB">
      <w:pPr>
        <w:jc w:val="both"/>
        <w:rPr>
          <w:rFonts w:ascii="Arial" w:hAnsi="Arial" w:cs="Arial"/>
          <w:sz w:val="22"/>
          <w:szCs w:val="22"/>
        </w:rPr>
      </w:pPr>
      <w:r>
        <w:rPr>
          <w:rFonts w:ascii="Arial" w:hAnsi="Arial" w:cs="Arial"/>
          <w:sz w:val="22"/>
          <w:szCs w:val="22"/>
        </w:rPr>
        <w:t>- za sklenitev posla pod ugodnejšimi pogoji ali</w:t>
      </w:r>
    </w:p>
    <w:p w14:paraId="7685C6D9" w14:textId="77777777" w:rsidR="007426BB" w:rsidRDefault="007426BB" w:rsidP="007426BB">
      <w:pPr>
        <w:jc w:val="both"/>
        <w:rPr>
          <w:rFonts w:ascii="Arial" w:hAnsi="Arial" w:cs="Arial"/>
          <w:sz w:val="22"/>
          <w:szCs w:val="22"/>
        </w:rPr>
      </w:pPr>
      <w:r>
        <w:rPr>
          <w:rFonts w:ascii="Arial" w:hAnsi="Arial" w:cs="Arial"/>
          <w:sz w:val="22"/>
          <w:szCs w:val="22"/>
        </w:rPr>
        <w:t>- za opustitev dolžnega nadzora nad izvajanjem pogodbenih obveznosti ali</w:t>
      </w:r>
    </w:p>
    <w:p w14:paraId="052A6447" w14:textId="77777777" w:rsidR="007426BB" w:rsidRDefault="007426BB" w:rsidP="007426BB">
      <w:pPr>
        <w:jc w:val="both"/>
        <w:rPr>
          <w:rFonts w:ascii="Arial" w:hAnsi="Arial" w:cs="Arial"/>
          <w:sz w:val="22"/>
          <w:szCs w:val="22"/>
        </w:rPr>
      </w:pPr>
      <w:r>
        <w:rPr>
          <w:rFonts w:ascii="Arial"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55AB92" w14:textId="77777777" w:rsidR="007426BB" w:rsidRDefault="007426BB" w:rsidP="007426BB">
      <w:pPr>
        <w:jc w:val="both"/>
        <w:rPr>
          <w:rFonts w:ascii="Arial" w:hAnsi="Arial" w:cs="Arial"/>
          <w:sz w:val="22"/>
          <w:szCs w:val="22"/>
        </w:rPr>
      </w:pPr>
      <w:r>
        <w:rPr>
          <w:rFonts w:ascii="Arial" w:hAnsi="Arial" w:cs="Arial"/>
          <w:sz w:val="22"/>
          <w:szCs w:val="22"/>
        </w:rPr>
        <w:t xml:space="preserve"> je nična.</w:t>
      </w:r>
    </w:p>
    <w:p w14:paraId="5FA3C738" w14:textId="77777777" w:rsidR="007426BB" w:rsidRDefault="007426BB" w:rsidP="007426BB">
      <w:pPr>
        <w:jc w:val="both"/>
        <w:rPr>
          <w:rFonts w:ascii="Arial" w:hAnsi="Arial" w:cs="Arial"/>
          <w:sz w:val="22"/>
          <w:szCs w:val="22"/>
        </w:rPr>
      </w:pPr>
    </w:p>
    <w:p w14:paraId="291E9E9D" w14:textId="77777777" w:rsidR="007426BB" w:rsidRDefault="007426BB" w:rsidP="007426BB">
      <w:pPr>
        <w:pStyle w:val="ListParagraph"/>
        <w:numPr>
          <w:ilvl w:val="0"/>
          <w:numId w:val="11"/>
        </w:numPr>
        <w:spacing w:after="0" w:line="100" w:lineRule="atLeast"/>
        <w:jc w:val="center"/>
        <w:rPr>
          <w:rFonts w:ascii="Arial" w:eastAsia="Calibri" w:hAnsi="Arial" w:cs="Arial"/>
        </w:rPr>
      </w:pPr>
      <w:r>
        <w:rPr>
          <w:rFonts w:ascii="Arial" w:hAnsi="Arial" w:cs="Arial"/>
        </w:rPr>
        <w:t>člen</w:t>
      </w:r>
    </w:p>
    <w:p w14:paraId="16B7BCC3" w14:textId="77777777" w:rsidR="007426BB" w:rsidRDefault="007426BB" w:rsidP="007426BB">
      <w:pPr>
        <w:jc w:val="both"/>
        <w:rPr>
          <w:rFonts w:ascii="Arial" w:eastAsia="Calibri" w:hAnsi="Arial" w:cs="Arial"/>
          <w:sz w:val="22"/>
          <w:szCs w:val="22"/>
        </w:rPr>
      </w:pPr>
      <w:r>
        <w:rPr>
          <w:rFonts w:ascii="Arial" w:eastAsia="Calibri" w:hAnsi="Arial" w:cs="Arial"/>
          <w:sz w:val="22"/>
          <w:szCs w:val="22"/>
        </w:rPr>
        <w:t>Ta pogodba je sklenjena pod razveznim pogojem, ki se uresniči v primeru izpolnitve ene od naslednjih okoliščin:</w:t>
      </w:r>
    </w:p>
    <w:p w14:paraId="21D14282" w14:textId="77777777" w:rsidR="007426BB" w:rsidRDefault="007426BB" w:rsidP="007426BB">
      <w:pPr>
        <w:numPr>
          <w:ilvl w:val="0"/>
          <w:numId w:val="14"/>
        </w:numPr>
        <w:ind w:left="360" w:firstLine="0"/>
        <w:jc w:val="both"/>
        <w:rPr>
          <w:rFonts w:ascii="Arial" w:eastAsia="Calibri" w:hAnsi="Arial" w:cs="Arial"/>
          <w:sz w:val="22"/>
          <w:szCs w:val="22"/>
        </w:rPr>
      </w:pPr>
      <w:r>
        <w:rPr>
          <w:rFonts w:ascii="Arial" w:eastAsia="Calibri" w:hAnsi="Arial" w:cs="Arial"/>
          <w:sz w:val="22"/>
          <w:szCs w:val="22"/>
        </w:rPr>
        <w:t xml:space="preserve">če bo naročnik seznanjen, da je sodišče s pravnomočno odločitvijo ugotovilo kršitev obveznosti delovne, okoljske ali socialne zakonodaje s strani izvajalca ali podizvajalca ali </w:t>
      </w:r>
    </w:p>
    <w:p w14:paraId="73F13B82" w14:textId="77777777" w:rsidR="007426BB" w:rsidRDefault="007426BB" w:rsidP="007426BB">
      <w:pPr>
        <w:numPr>
          <w:ilvl w:val="0"/>
          <w:numId w:val="14"/>
        </w:numPr>
        <w:ind w:left="360" w:firstLine="0"/>
        <w:jc w:val="both"/>
        <w:rPr>
          <w:rFonts w:ascii="Arial" w:eastAsia="Calibri" w:hAnsi="Arial" w:cs="Arial"/>
          <w:sz w:val="22"/>
          <w:szCs w:val="22"/>
        </w:rPr>
      </w:pPr>
      <w:r>
        <w:rPr>
          <w:rFonts w:ascii="Arial" w:eastAsia="Calibri" w:hAnsi="Arial" w:cs="Arial"/>
          <w:sz w:val="22"/>
          <w:szCs w:val="22"/>
        </w:rPr>
        <w:lastRenderedPageBreak/>
        <w:t>če bo naročnik seznanjen, da je pristojni državni organ pri izvajalcu ali podizvajalcu v času izvajanja pogodbe ugotovil najmanj dve kršitvi v zvezi s:</w:t>
      </w:r>
    </w:p>
    <w:p w14:paraId="0884D29B" w14:textId="77777777" w:rsidR="007426BB" w:rsidRDefault="007426BB" w:rsidP="007426BB">
      <w:pPr>
        <w:numPr>
          <w:ilvl w:val="1"/>
          <w:numId w:val="14"/>
        </w:numPr>
        <w:ind w:left="1080" w:firstLine="0"/>
        <w:jc w:val="both"/>
        <w:rPr>
          <w:rFonts w:ascii="Arial" w:eastAsia="Calibri" w:hAnsi="Arial" w:cs="Arial"/>
          <w:sz w:val="22"/>
          <w:szCs w:val="22"/>
        </w:rPr>
      </w:pPr>
      <w:r>
        <w:rPr>
          <w:rFonts w:ascii="Arial" w:eastAsia="Calibri" w:hAnsi="Arial" w:cs="Arial"/>
          <w:sz w:val="22"/>
          <w:szCs w:val="22"/>
        </w:rPr>
        <w:t xml:space="preserve">plačilom za delo, </w:t>
      </w:r>
    </w:p>
    <w:p w14:paraId="6A9038D5" w14:textId="77777777" w:rsidR="007426BB" w:rsidRDefault="007426BB" w:rsidP="007426BB">
      <w:pPr>
        <w:numPr>
          <w:ilvl w:val="1"/>
          <w:numId w:val="14"/>
        </w:numPr>
        <w:ind w:left="1080" w:firstLine="0"/>
        <w:jc w:val="both"/>
        <w:rPr>
          <w:rFonts w:ascii="Arial" w:eastAsia="Calibri" w:hAnsi="Arial" w:cs="Arial"/>
          <w:sz w:val="22"/>
          <w:szCs w:val="22"/>
        </w:rPr>
      </w:pPr>
      <w:r>
        <w:rPr>
          <w:rFonts w:ascii="Arial" w:eastAsia="Calibri" w:hAnsi="Arial" w:cs="Arial"/>
          <w:sz w:val="22"/>
          <w:szCs w:val="22"/>
        </w:rPr>
        <w:t xml:space="preserve">delovnim časom, </w:t>
      </w:r>
    </w:p>
    <w:p w14:paraId="39E129E2" w14:textId="77777777" w:rsidR="007426BB" w:rsidRDefault="007426BB" w:rsidP="007426BB">
      <w:pPr>
        <w:numPr>
          <w:ilvl w:val="1"/>
          <w:numId w:val="14"/>
        </w:numPr>
        <w:ind w:left="1080" w:firstLine="0"/>
        <w:jc w:val="both"/>
        <w:rPr>
          <w:rFonts w:ascii="Arial" w:eastAsia="Calibri" w:hAnsi="Arial" w:cs="Arial"/>
          <w:sz w:val="22"/>
          <w:szCs w:val="22"/>
        </w:rPr>
      </w:pPr>
      <w:r>
        <w:rPr>
          <w:rFonts w:ascii="Arial" w:eastAsia="Calibri" w:hAnsi="Arial" w:cs="Arial"/>
          <w:sz w:val="22"/>
          <w:szCs w:val="22"/>
        </w:rPr>
        <w:t xml:space="preserve">počitki, </w:t>
      </w:r>
    </w:p>
    <w:p w14:paraId="0E10892A" w14:textId="77777777" w:rsidR="007426BB" w:rsidRDefault="007426BB" w:rsidP="007426BB">
      <w:pPr>
        <w:numPr>
          <w:ilvl w:val="1"/>
          <w:numId w:val="14"/>
        </w:numPr>
        <w:ind w:left="1080" w:firstLine="0"/>
        <w:jc w:val="both"/>
        <w:rPr>
          <w:rFonts w:ascii="Arial" w:eastAsia="Calibri" w:hAnsi="Arial" w:cs="Arial"/>
          <w:sz w:val="22"/>
          <w:szCs w:val="22"/>
        </w:rPr>
      </w:pPr>
      <w:r>
        <w:rPr>
          <w:rFonts w:ascii="Arial" w:eastAsia="Calibri" w:hAnsi="Arial" w:cs="Arial"/>
          <w:sz w:val="22"/>
          <w:szCs w:val="22"/>
        </w:rPr>
        <w:t xml:space="preserve">opravljanjem dela na podlagi pogodb civilnega prava kljub obstoju elementov delovnega razmerja ali v zvezi z zaposlovanjem na črno </w:t>
      </w:r>
    </w:p>
    <w:p w14:paraId="2B6ABD5E" w14:textId="77777777" w:rsidR="007426BB" w:rsidRDefault="007426BB" w:rsidP="007426BB">
      <w:pPr>
        <w:jc w:val="both"/>
        <w:rPr>
          <w:rFonts w:ascii="Arial" w:eastAsia="Calibri" w:hAnsi="Arial" w:cs="Arial"/>
          <w:sz w:val="22"/>
          <w:szCs w:val="22"/>
        </w:rPr>
      </w:pPr>
      <w:r>
        <w:rPr>
          <w:rFonts w:ascii="Arial" w:eastAsia="Calibri" w:hAnsi="Arial" w:cs="Arial"/>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Pr>
          <w:rFonts w:ascii="Arial" w:eastAsia="Calibri" w:hAnsi="Arial" w:cs="Arial"/>
          <w:iCs/>
          <w:sz w:val="22"/>
          <w:szCs w:val="22"/>
        </w:rPr>
        <w:t>skladu s 94. členom ZJN-3</w:t>
      </w:r>
      <w:r>
        <w:rPr>
          <w:rFonts w:ascii="Arial" w:eastAsia="Calibri" w:hAnsi="Arial" w:cs="Arial"/>
          <w:sz w:val="22"/>
          <w:szCs w:val="22"/>
        </w:rPr>
        <w:t xml:space="preserve"> in določili te pogodbe v roku 30 dni od seznanitve s kršitvijo. </w:t>
      </w:r>
    </w:p>
    <w:p w14:paraId="38EF7FF6" w14:textId="77777777" w:rsidR="007426BB" w:rsidRDefault="007426BB" w:rsidP="007426BB">
      <w:pPr>
        <w:jc w:val="both"/>
        <w:rPr>
          <w:rFonts w:ascii="Arial" w:eastAsia="Calibri" w:hAnsi="Arial" w:cs="Arial"/>
          <w:sz w:val="22"/>
          <w:szCs w:val="22"/>
        </w:rPr>
      </w:pPr>
    </w:p>
    <w:p w14:paraId="570CDEC7" w14:textId="77777777" w:rsidR="007426BB" w:rsidRDefault="007426BB" w:rsidP="007426BB">
      <w:pPr>
        <w:jc w:val="both"/>
        <w:rPr>
          <w:rFonts w:ascii="Arial" w:eastAsia="Calibri" w:hAnsi="Arial" w:cs="Arial"/>
          <w:sz w:val="22"/>
          <w:szCs w:val="22"/>
        </w:rPr>
      </w:pPr>
      <w:r>
        <w:rPr>
          <w:rFonts w:ascii="Arial" w:eastAsia="Calibri"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23CB4D0A" w14:textId="77777777" w:rsidR="007426BB" w:rsidRDefault="007426BB" w:rsidP="007426BB">
      <w:pPr>
        <w:jc w:val="both"/>
        <w:rPr>
          <w:rFonts w:ascii="Arial" w:eastAsia="Calibri" w:hAnsi="Arial" w:cs="Arial"/>
          <w:sz w:val="22"/>
          <w:szCs w:val="22"/>
        </w:rPr>
      </w:pPr>
    </w:p>
    <w:p w14:paraId="49573CD1" w14:textId="77777777" w:rsidR="007426BB" w:rsidRDefault="007426BB" w:rsidP="007426BB">
      <w:pPr>
        <w:jc w:val="both"/>
        <w:rPr>
          <w:rFonts w:ascii="Arial" w:hAnsi="Arial" w:cs="Arial"/>
          <w:sz w:val="22"/>
          <w:szCs w:val="22"/>
        </w:rPr>
      </w:pPr>
      <w:r>
        <w:rPr>
          <w:rFonts w:ascii="Arial" w:eastAsia="Calibri" w:hAnsi="Arial" w:cs="Arial"/>
          <w:sz w:val="22"/>
          <w:szCs w:val="22"/>
        </w:rPr>
        <w:t>Če naročnik v roku 30 dni od seznanitve s kršitvijo ne začne novega postopka javnega naročila, se šteje, da je pogodba razvezana trideseti dan od seznanitve s kršitvijo.</w:t>
      </w:r>
    </w:p>
    <w:p w14:paraId="32C50301" w14:textId="77777777" w:rsidR="007426BB" w:rsidRDefault="007426BB" w:rsidP="007426BB">
      <w:pPr>
        <w:jc w:val="both"/>
        <w:rPr>
          <w:rFonts w:ascii="Arial" w:hAnsi="Arial" w:cs="Arial"/>
          <w:sz w:val="22"/>
          <w:szCs w:val="22"/>
        </w:rPr>
      </w:pPr>
    </w:p>
    <w:p w14:paraId="4B11187A" w14:textId="77777777" w:rsidR="007426BB" w:rsidRDefault="007426BB" w:rsidP="007426BB">
      <w:pPr>
        <w:pStyle w:val="pogodbaleni"/>
        <w:numPr>
          <w:ilvl w:val="0"/>
          <w:numId w:val="11"/>
        </w:numPr>
        <w:spacing w:before="0" w:after="0" w:line="100" w:lineRule="atLeast"/>
        <w:rPr>
          <w:rFonts w:cs="Arial"/>
          <w:color w:val="000000"/>
          <w:sz w:val="22"/>
        </w:rPr>
      </w:pPr>
      <w:r>
        <w:rPr>
          <w:rFonts w:cs="Arial"/>
          <w:color w:val="000000"/>
          <w:sz w:val="22"/>
        </w:rPr>
        <w:t>člen</w:t>
      </w:r>
    </w:p>
    <w:p w14:paraId="69E4D55D" w14:textId="77777777" w:rsidR="007426BB" w:rsidRDefault="007426BB" w:rsidP="007426BB">
      <w:pPr>
        <w:jc w:val="both"/>
        <w:rPr>
          <w:rFonts w:ascii="Arial" w:hAnsi="Arial" w:cs="Arial"/>
          <w:sz w:val="22"/>
          <w:szCs w:val="22"/>
        </w:rPr>
      </w:pPr>
      <w:r>
        <w:rPr>
          <w:rFonts w:ascii="Arial" w:hAnsi="Arial" w:cs="Arial"/>
          <w:sz w:val="22"/>
          <w:szCs w:val="22"/>
        </w:rPr>
        <w:t>Naročnik bo po izteku vsakih 6 (šest) mesecev od sklenitve te pogodbe preveril ali je na dan tega preverjanja pri izvajalcu ali podizvajalcu izpolnjena ena ali več naslednjih okoliščin:</w:t>
      </w:r>
    </w:p>
    <w:p w14:paraId="0ADA30D9" w14:textId="77777777" w:rsidR="007426BB" w:rsidRDefault="007426BB" w:rsidP="007426BB">
      <w:pPr>
        <w:jc w:val="both"/>
        <w:rPr>
          <w:rFonts w:ascii="Arial" w:hAnsi="Arial" w:cs="Arial"/>
          <w:sz w:val="22"/>
          <w:szCs w:val="22"/>
        </w:rPr>
      </w:pPr>
    </w:p>
    <w:p w14:paraId="6F90A30F" w14:textId="77777777" w:rsidR="007426BB" w:rsidRDefault="007426BB" w:rsidP="007426BB">
      <w:pPr>
        <w:jc w:val="both"/>
        <w:rPr>
          <w:rFonts w:ascii="Arial" w:hAnsi="Arial" w:cs="Arial"/>
          <w:sz w:val="22"/>
          <w:szCs w:val="22"/>
        </w:rPr>
      </w:pPr>
      <w:r>
        <w:rPr>
          <w:rFonts w:ascii="Arial" w:hAnsi="Arial" w:cs="Arial"/>
          <w:sz w:val="22"/>
          <w:szCs w:val="22"/>
        </w:rPr>
        <w:t>1.) 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petdeset (50) EUR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ACC796D" w14:textId="77777777" w:rsidR="007426BB" w:rsidRDefault="007426BB" w:rsidP="007426BB">
      <w:pPr>
        <w:jc w:val="both"/>
        <w:rPr>
          <w:rFonts w:ascii="Arial" w:hAnsi="Arial" w:cs="Arial"/>
          <w:sz w:val="22"/>
          <w:szCs w:val="22"/>
        </w:rPr>
      </w:pPr>
    </w:p>
    <w:p w14:paraId="315B118E" w14:textId="77777777" w:rsidR="007426BB" w:rsidRDefault="007426BB" w:rsidP="007426BB">
      <w:pPr>
        <w:jc w:val="both"/>
        <w:rPr>
          <w:rFonts w:ascii="Arial" w:hAnsi="Arial" w:cs="Arial"/>
          <w:sz w:val="22"/>
          <w:szCs w:val="22"/>
        </w:rPr>
      </w:pPr>
      <w:r>
        <w:rPr>
          <w:rFonts w:ascii="Arial" w:hAnsi="Arial" w:cs="Arial"/>
          <w:sz w:val="22"/>
          <w:szCs w:val="22"/>
        </w:rPr>
        <w:t>2.) če je izvajalec ali njegov podizvajalec izločen iz postopkov oddaje javnih naročil zaradi uvrstitve v evidenco gospodarskih subjektov z negativnimi referencami;</w:t>
      </w:r>
    </w:p>
    <w:p w14:paraId="0DBD4EF4" w14:textId="77777777" w:rsidR="007426BB" w:rsidRDefault="007426BB" w:rsidP="007426BB">
      <w:pPr>
        <w:jc w:val="both"/>
        <w:rPr>
          <w:rFonts w:ascii="Arial" w:hAnsi="Arial" w:cs="Arial"/>
          <w:sz w:val="22"/>
          <w:szCs w:val="22"/>
        </w:rPr>
      </w:pPr>
    </w:p>
    <w:p w14:paraId="328A9C5E" w14:textId="77777777" w:rsidR="007426BB" w:rsidRDefault="007426BB" w:rsidP="007426BB">
      <w:pPr>
        <w:jc w:val="both"/>
        <w:rPr>
          <w:rFonts w:ascii="Arial" w:hAnsi="Arial" w:cs="Arial"/>
          <w:sz w:val="22"/>
          <w:szCs w:val="22"/>
        </w:rPr>
      </w:pPr>
      <w:r>
        <w:rPr>
          <w:rFonts w:ascii="Arial" w:hAnsi="Arial" w:cs="Arial"/>
          <w:sz w:val="22"/>
          <w:szCs w:val="22"/>
        </w:rPr>
        <w:t>3.) je v zadnjih 3 (treh) letih pred dnevom preverjanja pristojni organ Republike Slovenije ali druge države članice ali tretje države pri izvajalcu ali njegovemu podizvajalcu ugotovil najmanj 2 (dve) kršitvi v zvezi s:</w:t>
      </w:r>
    </w:p>
    <w:p w14:paraId="0A9D7EB2" w14:textId="77777777" w:rsidR="007426BB" w:rsidRDefault="007426BB" w:rsidP="007426BB">
      <w:pPr>
        <w:numPr>
          <w:ilvl w:val="0"/>
          <w:numId w:val="13"/>
        </w:numPr>
        <w:ind w:left="360" w:firstLine="0"/>
        <w:jc w:val="both"/>
        <w:rPr>
          <w:rFonts w:ascii="Arial" w:hAnsi="Arial" w:cs="Arial"/>
          <w:sz w:val="22"/>
          <w:szCs w:val="22"/>
        </w:rPr>
      </w:pPr>
      <w:r>
        <w:rPr>
          <w:rFonts w:ascii="Arial" w:hAnsi="Arial" w:cs="Arial"/>
          <w:sz w:val="22"/>
          <w:szCs w:val="22"/>
        </w:rPr>
        <w:t xml:space="preserve">plačilom za delo, </w:t>
      </w:r>
    </w:p>
    <w:p w14:paraId="57121D26" w14:textId="77777777" w:rsidR="007426BB" w:rsidRDefault="007426BB" w:rsidP="007426BB">
      <w:pPr>
        <w:numPr>
          <w:ilvl w:val="0"/>
          <w:numId w:val="13"/>
        </w:numPr>
        <w:ind w:left="360" w:firstLine="0"/>
        <w:jc w:val="both"/>
        <w:rPr>
          <w:rFonts w:ascii="Arial" w:hAnsi="Arial" w:cs="Arial"/>
          <w:sz w:val="22"/>
          <w:szCs w:val="22"/>
        </w:rPr>
      </w:pPr>
      <w:r>
        <w:rPr>
          <w:rFonts w:ascii="Arial" w:hAnsi="Arial" w:cs="Arial"/>
          <w:sz w:val="22"/>
          <w:szCs w:val="22"/>
        </w:rPr>
        <w:t xml:space="preserve">delovnim časom, </w:t>
      </w:r>
    </w:p>
    <w:p w14:paraId="6CF51444" w14:textId="77777777" w:rsidR="007426BB" w:rsidRDefault="007426BB" w:rsidP="007426BB">
      <w:pPr>
        <w:numPr>
          <w:ilvl w:val="0"/>
          <w:numId w:val="13"/>
        </w:numPr>
        <w:ind w:left="360" w:firstLine="0"/>
        <w:jc w:val="both"/>
        <w:rPr>
          <w:rFonts w:ascii="Arial" w:hAnsi="Arial" w:cs="Arial"/>
          <w:sz w:val="22"/>
          <w:szCs w:val="22"/>
        </w:rPr>
      </w:pPr>
      <w:r>
        <w:rPr>
          <w:rFonts w:ascii="Arial" w:hAnsi="Arial" w:cs="Arial"/>
          <w:sz w:val="22"/>
          <w:szCs w:val="22"/>
        </w:rPr>
        <w:t xml:space="preserve">počitki, </w:t>
      </w:r>
    </w:p>
    <w:p w14:paraId="11177043" w14:textId="77777777" w:rsidR="007426BB" w:rsidRDefault="007426BB" w:rsidP="007426BB">
      <w:pPr>
        <w:numPr>
          <w:ilvl w:val="0"/>
          <w:numId w:val="13"/>
        </w:numPr>
        <w:ind w:left="360" w:firstLine="0"/>
        <w:jc w:val="both"/>
        <w:rPr>
          <w:rFonts w:ascii="Arial" w:hAnsi="Arial" w:cs="Arial"/>
          <w:sz w:val="22"/>
          <w:szCs w:val="22"/>
        </w:rPr>
      </w:pPr>
      <w:r>
        <w:rPr>
          <w:rFonts w:ascii="Arial" w:hAnsi="Arial" w:cs="Arial"/>
          <w:sz w:val="22"/>
          <w:szCs w:val="22"/>
        </w:rPr>
        <w:t xml:space="preserve">opravljanjem dela na podlagi pogodb civilnega prava kljub obstoju elementov delovnega razmerja ali </w:t>
      </w:r>
    </w:p>
    <w:p w14:paraId="4B3A820C" w14:textId="77777777" w:rsidR="007426BB" w:rsidRDefault="007426BB" w:rsidP="007426BB">
      <w:pPr>
        <w:numPr>
          <w:ilvl w:val="0"/>
          <w:numId w:val="13"/>
        </w:numPr>
        <w:ind w:left="360" w:firstLine="0"/>
        <w:jc w:val="both"/>
        <w:rPr>
          <w:rFonts w:ascii="Arial" w:hAnsi="Arial" w:cs="Arial"/>
          <w:sz w:val="22"/>
          <w:szCs w:val="22"/>
        </w:rPr>
      </w:pPr>
      <w:r>
        <w:rPr>
          <w:rFonts w:ascii="Arial" w:hAnsi="Arial" w:cs="Arial"/>
          <w:sz w:val="22"/>
          <w:szCs w:val="22"/>
        </w:rPr>
        <w:t xml:space="preserve">v zvezi z zaposlovanjem na črno, </w:t>
      </w:r>
    </w:p>
    <w:p w14:paraId="1E9BD9AF" w14:textId="77777777" w:rsidR="007426BB" w:rsidRDefault="007426BB" w:rsidP="007426BB">
      <w:pPr>
        <w:jc w:val="both"/>
        <w:rPr>
          <w:rFonts w:ascii="Arial" w:hAnsi="Arial" w:cs="Arial"/>
          <w:sz w:val="22"/>
          <w:szCs w:val="22"/>
        </w:rPr>
      </w:pPr>
      <w:r>
        <w:rPr>
          <w:rFonts w:ascii="Arial" w:hAnsi="Arial" w:cs="Arial"/>
          <w:sz w:val="22"/>
          <w:szCs w:val="22"/>
        </w:rPr>
        <w:t>za kateri mu je bila s pravnomočno odločitvijo ali več pravnomočnimi odločitvami izrečena globa za prekršek.</w:t>
      </w:r>
    </w:p>
    <w:p w14:paraId="5BFAC173" w14:textId="77777777" w:rsidR="007426BB" w:rsidRDefault="007426BB" w:rsidP="007426BB">
      <w:pPr>
        <w:jc w:val="both"/>
        <w:rPr>
          <w:rFonts w:ascii="Arial" w:hAnsi="Arial" w:cs="Arial"/>
          <w:sz w:val="22"/>
          <w:szCs w:val="22"/>
        </w:rPr>
      </w:pPr>
    </w:p>
    <w:p w14:paraId="3DDC3F6E" w14:textId="77777777" w:rsidR="007426BB" w:rsidRDefault="007426BB" w:rsidP="007426BB">
      <w:pPr>
        <w:jc w:val="both"/>
        <w:rPr>
          <w:rFonts w:ascii="Arial" w:hAnsi="Arial" w:cs="Arial"/>
          <w:sz w:val="22"/>
          <w:szCs w:val="22"/>
        </w:rPr>
      </w:pPr>
      <w:r>
        <w:rPr>
          <w:rFonts w:ascii="Arial" w:hAnsi="Arial" w:cs="Arial"/>
          <w:sz w:val="22"/>
          <w:szCs w:val="22"/>
        </w:rPr>
        <w:t xml:space="preserve">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 mesecev od sklenitve pogodbe, se šteje, da so izpolnjene okoliščine iz prejšnjega odstavka tega člena. </w:t>
      </w:r>
      <w:r>
        <w:rPr>
          <w:rFonts w:ascii="Arial" w:hAnsi="Arial" w:cs="Arial"/>
          <w:i/>
          <w:sz w:val="22"/>
          <w:szCs w:val="22"/>
        </w:rPr>
        <w:t>(ta odstavek v pogodbi ostane če je izvajalec/podizvajalec s sedežem izven Slovenije oziroma ostane v delu, ki se nanaša na podizvajalce).</w:t>
      </w:r>
    </w:p>
    <w:p w14:paraId="457A32F5" w14:textId="63F6D899" w:rsidR="007426BB" w:rsidRDefault="007426BB" w:rsidP="007426BB">
      <w:pPr>
        <w:jc w:val="both"/>
        <w:rPr>
          <w:rFonts w:ascii="Arial" w:hAnsi="Arial" w:cs="Arial"/>
          <w:sz w:val="22"/>
          <w:szCs w:val="22"/>
        </w:rPr>
      </w:pPr>
    </w:p>
    <w:p w14:paraId="0FE04844" w14:textId="77777777" w:rsidR="00277257" w:rsidRDefault="00277257" w:rsidP="007426BB">
      <w:pPr>
        <w:jc w:val="both"/>
        <w:rPr>
          <w:rFonts w:ascii="Arial" w:hAnsi="Arial" w:cs="Arial"/>
          <w:sz w:val="22"/>
          <w:szCs w:val="22"/>
        </w:rPr>
      </w:pPr>
    </w:p>
    <w:p w14:paraId="7C01AC3B" w14:textId="77777777" w:rsidR="007426BB" w:rsidRDefault="007426BB" w:rsidP="007426BB">
      <w:pPr>
        <w:pStyle w:val="pogodbaleni"/>
        <w:numPr>
          <w:ilvl w:val="0"/>
          <w:numId w:val="11"/>
        </w:numPr>
        <w:spacing w:before="0" w:after="0" w:line="100" w:lineRule="atLeast"/>
        <w:rPr>
          <w:rFonts w:cs="Arial"/>
          <w:color w:val="000000"/>
          <w:sz w:val="22"/>
        </w:rPr>
      </w:pPr>
      <w:r>
        <w:rPr>
          <w:rFonts w:cs="Arial"/>
          <w:color w:val="000000"/>
          <w:sz w:val="22"/>
        </w:rPr>
        <w:lastRenderedPageBreak/>
        <w:t>člen</w:t>
      </w:r>
    </w:p>
    <w:p w14:paraId="67393B5B" w14:textId="77777777" w:rsidR="007426BB" w:rsidRDefault="007426BB" w:rsidP="007426BB">
      <w:pPr>
        <w:jc w:val="both"/>
        <w:rPr>
          <w:rFonts w:ascii="Arial" w:hAnsi="Arial" w:cs="Arial"/>
          <w:sz w:val="22"/>
          <w:szCs w:val="22"/>
        </w:rPr>
      </w:pPr>
      <w:r>
        <w:rPr>
          <w:rFonts w:ascii="Arial" w:hAnsi="Arial" w:cs="Arial"/>
          <w:sz w:val="22"/>
          <w:szCs w:val="22"/>
        </w:rPr>
        <w:t>V primeru ugotovljene izpolnitve okoliščine iz prvega odstavka prejšnjega člena bo naročnik v roku 5 (petih) dni o tem obvestil izvajalca in takoj, vendar najkasneje 30 dni od poteka roka za preverjanje iz prvega odstavka prejšnjega člena, začel nov postopek javnega naročanja.</w:t>
      </w:r>
    </w:p>
    <w:p w14:paraId="19A70FDE" w14:textId="77777777" w:rsidR="007426BB" w:rsidRDefault="007426BB" w:rsidP="007426BB">
      <w:pPr>
        <w:jc w:val="both"/>
        <w:rPr>
          <w:rFonts w:ascii="Arial" w:hAnsi="Arial" w:cs="Arial"/>
          <w:sz w:val="22"/>
          <w:szCs w:val="22"/>
        </w:rPr>
      </w:pPr>
    </w:p>
    <w:p w14:paraId="39186A27" w14:textId="77777777" w:rsidR="007426BB" w:rsidRDefault="007426BB" w:rsidP="007426BB">
      <w:pPr>
        <w:jc w:val="both"/>
        <w:rPr>
          <w:rFonts w:ascii="Arial" w:hAnsi="Arial" w:cs="Arial"/>
          <w:sz w:val="22"/>
          <w:szCs w:val="22"/>
        </w:rPr>
      </w:pPr>
      <w:r>
        <w:rPr>
          <w:rFonts w:ascii="Arial" w:hAnsi="Arial" w:cs="Arial"/>
          <w:sz w:val="22"/>
          <w:szCs w:val="22"/>
        </w:rPr>
        <w:t>V primeru izpolnitve okoliščine iz prvega odstavka prejšnjega člena pri nominiranih podizvajalcih, lahko izvajalec v roku 10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78AD1DFA" w14:textId="77777777" w:rsidR="007426BB" w:rsidRDefault="007426BB" w:rsidP="007426BB">
      <w:pPr>
        <w:jc w:val="both"/>
        <w:rPr>
          <w:rFonts w:ascii="Arial" w:hAnsi="Arial" w:cs="Arial"/>
          <w:sz w:val="22"/>
          <w:szCs w:val="22"/>
        </w:rPr>
      </w:pPr>
    </w:p>
    <w:p w14:paraId="2463E86C" w14:textId="77777777" w:rsidR="007426BB" w:rsidRDefault="007426BB" w:rsidP="007426BB">
      <w:pPr>
        <w:pStyle w:val="ListParagraph"/>
        <w:numPr>
          <w:ilvl w:val="0"/>
          <w:numId w:val="11"/>
        </w:numPr>
        <w:spacing w:after="0" w:line="100" w:lineRule="atLeast"/>
        <w:jc w:val="center"/>
        <w:rPr>
          <w:rFonts w:ascii="Arial" w:hAnsi="Arial" w:cs="Arial"/>
        </w:rPr>
      </w:pPr>
      <w:r>
        <w:rPr>
          <w:rFonts w:ascii="Arial" w:hAnsi="Arial" w:cs="Arial"/>
        </w:rPr>
        <w:t>člen</w:t>
      </w:r>
    </w:p>
    <w:p w14:paraId="27D84097" w14:textId="77777777" w:rsidR="007426BB" w:rsidRDefault="007426BB" w:rsidP="007426BB">
      <w:pPr>
        <w:jc w:val="both"/>
        <w:rPr>
          <w:rFonts w:ascii="Arial" w:hAnsi="Arial" w:cs="Arial"/>
          <w:sz w:val="22"/>
          <w:szCs w:val="22"/>
        </w:rPr>
      </w:pPr>
      <w:r>
        <w:rPr>
          <w:rFonts w:ascii="Arial" w:hAnsi="Arial" w:cs="Arial"/>
          <w:sz w:val="22"/>
          <w:szCs w:val="22"/>
        </w:rPr>
        <w:t>Pogodbeni stranki bosta vse morebitne spore, ki bi nastali iz te pogodbe, reševali sporazumno. V kolikor to ne bo mogoče, bo o sporu odločalo pristojno sodišče v Novi Gorici.</w:t>
      </w:r>
    </w:p>
    <w:p w14:paraId="2E32B407" w14:textId="77777777" w:rsidR="007426BB" w:rsidRDefault="007426BB" w:rsidP="007426BB">
      <w:pPr>
        <w:rPr>
          <w:rFonts w:ascii="Arial" w:hAnsi="Arial" w:cs="Arial"/>
          <w:sz w:val="22"/>
          <w:szCs w:val="22"/>
        </w:rPr>
      </w:pPr>
    </w:p>
    <w:p w14:paraId="6A313BD8" w14:textId="77777777" w:rsidR="007426BB" w:rsidRDefault="007426BB" w:rsidP="007426BB">
      <w:pPr>
        <w:pStyle w:val="ListParagraph"/>
        <w:numPr>
          <w:ilvl w:val="0"/>
          <w:numId w:val="11"/>
        </w:numPr>
        <w:spacing w:after="0" w:line="100" w:lineRule="atLeast"/>
        <w:jc w:val="center"/>
        <w:rPr>
          <w:rFonts w:ascii="Arial" w:hAnsi="Arial" w:cs="Arial"/>
          <w:bCs/>
        </w:rPr>
      </w:pPr>
      <w:r>
        <w:rPr>
          <w:rFonts w:ascii="Arial" w:hAnsi="Arial" w:cs="Arial"/>
        </w:rPr>
        <w:t>člen</w:t>
      </w:r>
    </w:p>
    <w:p w14:paraId="7DD1BC5C" w14:textId="77777777" w:rsidR="007426BB" w:rsidRDefault="007426BB" w:rsidP="007426BB">
      <w:pPr>
        <w:jc w:val="both"/>
        <w:rPr>
          <w:rFonts w:ascii="Arial" w:hAnsi="Arial" w:cs="Arial"/>
        </w:rPr>
      </w:pPr>
      <w:r>
        <w:rPr>
          <w:rFonts w:ascii="Arial" w:hAnsi="Arial" w:cs="Arial"/>
          <w:bCs/>
          <w:sz w:val="22"/>
          <w:szCs w:val="22"/>
        </w:rPr>
        <w:t xml:space="preserve">Ta pogodba je sklenjena z dnem, ko jo podpišeta obe pogodbeni stranki in pod odložnim pogojem, da izvajalec predloži tri bianco menice z menično izjavo za dobro izvedbo pogodbenih obveznosti iz 10. člena te pogodbe, kopijo veljavne zavarovalne police za zavarovanje potnikov v javnem prometu proti posledicam nesreče iz 9. člena te pogodbe </w:t>
      </w:r>
      <w:r>
        <w:rPr>
          <w:rFonts w:ascii="Arial" w:hAnsi="Arial" w:cs="Arial"/>
          <w:sz w:val="22"/>
          <w:szCs w:val="22"/>
        </w:rPr>
        <w:t xml:space="preserve">ter podpisano izjavo o lastniški strukturi ponudnika v skladu z 6. odstavkom 14. člena </w:t>
      </w:r>
      <w:r>
        <w:rPr>
          <w:rFonts w:ascii="Arial" w:hAnsi="Arial" w:cs="Arial"/>
          <w:bCs/>
          <w:sz w:val="22"/>
          <w:szCs w:val="22"/>
        </w:rPr>
        <w:t>Zakona o integriteti in preprečevanju korupcije (</w:t>
      </w:r>
      <w:r>
        <w:rPr>
          <w:rFonts w:ascii="Arial" w:hAnsi="Arial" w:cs="Arial"/>
          <w:sz w:val="22"/>
          <w:szCs w:val="22"/>
        </w:rPr>
        <w:t>ZIntPK).</w:t>
      </w:r>
    </w:p>
    <w:p w14:paraId="72340F07" w14:textId="77777777" w:rsidR="007426BB" w:rsidRDefault="007426BB" w:rsidP="007426BB">
      <w:pPr>
        <w:pStyle w:val="Navadenpogod"/>
        <w:spacing w:line="100" w:lineRule="atLeast"/>
        <w:rPr>
          <w:rFonts w:ascii="Arial" w:hAnsi="Arial" w:cs="Arial"/>
        </w:rPr>
      </w:pPr>
    </w:p>
    <w:p w14:paraId="52317840" w14:textId="77777777" w:rsidR="007426BB" w:rsidRDefault="007426BB" w:rsidP="007426BB">
      <w:pPr>
        <w:pStyle w:val="Navadenpogod"/>
        <w:spacing w:line="100" w:lineRule="atLeast"/>
        <w:rPr>
          <w:rFonts w:ascii="Arial" w:hAnsi="Arial" w:cs="Arial"/>
          <w:bCs/>
        </w:rPr>
      </w:pPr>
      <w:r>
        <w:rPr>
          <w:rFonts w:ascii="Arial" w:hAnsi="Arial" w:cs="Arial"/>
        </w:rPr>
        <w:t>Vse morebitne spremembe in dopolnitve te pogodbe so veljavne le v pisni obliki kot dodatek k pogodbi.</w:t>
      </w:r>
    </w:p>
    <w:p w14:paraId="4EDF2111" w14:textId="77777777" w:rsidR="007426BB" w:rsidRDefault="007426BB" w:rsidP="007426BB">
      <w:pPr>
        <w:jc w:val="both"/>
        <w:rPr>
          <w:rFonts w:ascii="Arial" w:hAnsi="Arial" w:cs="Arial"/>
          <w:bCs/>
          <w:sz w:val="22"/>
          <w:szCs w:val="22"/>
        </w:rPr>
      </w:pPr>
    </w:p>
    <w:p w14:paraId="61045FA4" w14:textId="77777777" w:rsidR="007426BB" w:rsidRDefault="007426BB" w:rsidP="007426BB">
      <w:pPr>
        <w:jc w:val="both"/>
        <w:rPr>
          <w:rFonts w:ascii="Arial" w:hAnsi="Arial" w:cs="Arial"/>
          <w:sz w:val="22"/>
          <w:szCs w:val="22"/>
          <w:shd w:val="clear" w:color="auto" w:fill="FFFF00"/>
        </w:rPr>
      </w:pPr>
      <w:r>
        <w:rPr>
          <w:rFonts w:ascii="Arial" w:hAnsi="Arial" w:cs="Arial"/>
          <w:bCs/>
          <w:sz w:val="22"/>
          <w:szCs w:val="22"/>
        </w:rPr>
        <w:t>Pogodba je sestavljena v 4 izvodih, od katerih prejme vsaka pogodbena stranka po dva izvoda.</w:t>
      </w:r>
    </w:p>
    <w:p w14:paraId="7FD607F1" w14:textId="77777777" w:rsidR="007426BB" w:rsidRDefault="007426BB" w:rsidP="007426BB">
      <w:pPr>
        <w:widowControl w:val="0"/>
        <w:jc w:val="both"/>
        <w:rPr>
          <w:rFonts w:ascii="Arial" w:hAnsi="Arial" w:cs="Arial"/>
          <w:sz w:val="22"/>
          <w:szCs w:val="22"/>
          <w:shd w:val="clear" w:color="auto" w:fill="FFFF00"/>
        </w:rPr>
      </w:pPr>
    </w:p>
    <w:p w14:paraId="50FBA1EF" w14:textId="77777777" w:rsidR="007426BB" w:rsidRDefault="007426BB" w:rsidP="007426BB">
      <w:pPr>
        <w:widowControl w:val="0"/>
        <w:jc w:val="both"/>
        <w:rPr>
          <w:rFonts w:ascii="Arial" w:hAnsi="Arial" w:cs="Arial"/>
          <w:sz w:val="22"/>
          <w:szCs w:val="22"/>
          <w:shd w:val="clear" w:color="auto" w:fill="FFFF00"/>
        </w:rPr>
      </w:pPr>
    </w:p>
    <w:p w14:paraId="6080318D" w14:textId="77777777" w:rsidR="007426BB" w:rsidRDefault="007426BB" w:rsidP="007426BB">
      <w:pPr>
        <w:pStyle w:val="Title"/>
      </w:pPr>
    </w:p>
    <w:p w14:paraId="30F9E55C" w14:textId="720BE83F" w:rsidR="007426BB" w:rsidRDefault="007426BB" w:rsidP="007426BB">
      <w:pPr>
        <w:jc w:val="both"/>
        <w:rPr>
          <w:rFonts w:ascii="Arial" w:hAnsi="Arial" w:cs="Arial"/>
          <w:sz w:val="22"/>
          <w:szCs w:val="22"/>
        </w:rPr>
      </w:pPr>
      <w:r>
        <w:rPr>
          <w:rFonts w:ascii="Arial" w:hAnsi="Arial" w:cs="Arial"/>
          <w:sz w:val="22"/>
          <w:szCs w:val="22"/>
        </w:rPr>
        <w:t>Kraj in datum: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13003E">
        <w:rPr>
          <w:rFonts w:ascii="Arial" w:hAnsi="Arial" w:cs="Arial"/>
          <w:sz w:val="22"/>
          <w:szCs w:val="22"/>
        </w:rPr>
        <w:t xml:space="preserve">Nova Gorica, </w:t>
      </w:r>
      <w:bookmarkStart w:id="19" w:name="_GoBack"/>
      <w:bookmarkEnd w:id="19"/>
      <w:r>
        <w:rPr>
          <w:rFonts w:ascii="Arial" w:hAnsi="Arial" w:cs="Arial"/>
          <w:sz w:val="22"/>
          <w:szCs w:val="22"/>
        </w:rPr>
        <w:t>......……………..</w:t>
      </w:r>
    </w:p>
    <w:tbl>
      <w:tblPr>
        <w:tblW w:w="0" w:type="auto"/>
        <w:tblLayout w:type="fixed"/>
        <w:tblCellMar>
          <w:left w:w="70" w:type="dxa"/>
          <w:right w:w="70" w:type="dxa"/>
        </w:tblCellMar>
        <w:tblLook w:val="0000" w:firstRow="0" w:lastRow="0" w:firstColumn="0" w:lastColumn="0" w:noHBand="0" w:noVBand="0"/>
      </w:tblPr>
      <w:tblGrid>
        <w:gridCol w:w="3188"/>
        <w:gridCol w:w="1921"/>
        <w:gridCol w:w="4102"/>
      </w:tblGrid>
      <w:tr w:rsidR="007426BB" w14:paraId="335E878F" w14:textId="77777777" w:rsidTr="00DF72A6">
        <w:trPr>
          <w:trHeight w:val="75"/>
        </w:trPr>
        <w:tc>
          <w:tcPr>
            <w:tcW w:w="3188" w:type="dxa"/>
            <w:shd w:val="clear" w:color="auto" w:fill="auto"/>
          </w:tcPr>
          <w:p w14:paraId="7DE0CCEA" w14:textId="77777777" w:rsidR="007426BB" w:rsidRDefault="007426BB" w:rsidP="00DF72A6">
            <w:pPr>
              <w:rPr>
                <w:rFonts w:ascii="Arial" w:hAnsi="Arial" w:cs="Arial"/>
                <w:sz w:val="22"/>
                <w:szCs w:val="22"/>
              </w:rPr>
            </w:pPr>
          </w:p>
          <w:p w14:paraId="34222CB0" w14:textId="77777777" w:rsidR="007426BB" w:rsidRDefault="007426BB" w:rsidP="00DF72A6">
            <w:pPr>
              <w:rPr>
                <w:rFonts w:ascii="Arial" w:hAnsi="Arial" w:cs="Arial"/>
                <w:sz w:val="22"/>
                <w:szCs w:val="22"/>
              </w:rPr>
            </w:pPr>
          </w:p>
          <w:p w14:paraId="1E192332" w14:textId="77777777" w:rsidR="007426BB" w:rsidRDefault="007426BB" w:rsidP="00DF72A6">
            <w:pPr>
              <w:rPr>
                <w:rFonts w:ascii="Arial" w:hAnsi="Arial" w:cs="Arial"/>
                <w:sz w:val="22"/>
                <w:szCs w:val="22"/>
              </w:rPr>
            </w:pPr>
            <w:r>
              <w:rPr>
                <w:rFonts w:ascii="Arial" w:hAnsi="Arial" w:cs="Arial"/>
                <w:sz w:val="22"/>
                <w:szCs w:val="22"/>
              </w:rPr>
              <w:t>IZVAJALEC:</w:t>
            </w:r>
          </w:p>
          <w:p w14:paraId="4568050A" w14:textId="77777777" w:rsidR="007426BB" w:rsidRDefault="007426BB" w:rsidP="00DF72A6">
            <w:pPr>
              <w:rPr>
                <w:rFonts w:ascii="Arial" w:hAnsi="Arial" w:cs="Arial"/>
                <w:sz w:val="22"/>
                <w:szCs w:val="22"/>
              </w:rPr>
            </w:pPr>
          </w:p>
          <w:p w14:paraId="42961C3C" w14:textId="77777777" w:rsidR="007426BB" w:rsidRDefault="007426BB" w:rsidP="00DF72A6">
            <w:pPr>
              <w:rPr>
                <w:rFonts w:ascii="Arial" w:hAnsi="Arial" w:cs="Arial"/>
                <w:sz w:val="22"/>
                <w:szCs w:val="22"/>
              </w:rPr>
            </w:pPr>
            <w:r>
              <w:rPr>
                <w:rFonts w:ascii="Arial" w:hAnsi="Arial" w:cs="Arial"/>
                <w:sz w:val="22"/>
                <w:szCs w:val="22"/>
              </w:rPr>
              <w:t>.........................................</w:t>
            </w:r>
          </w:p>
          <w:p w14:paraId="13C60E34" w14:textId="77777777" w:rsidR="007426BB" w:rsidRDefault="007426BB" w:rsidP="00DF72A6">
            <w:pPr>
              <w:rPr>
                <w:rFonts w:ascii="Arial" w:hAnsi="Arial" w:cs="Arial"/>
                <w:sz w:val="22"/>
                <w:szCs w:val="22"/>
              </w:rPr>
            </w:pPr>
          </w:p>
          <w:p w14:paraId="301BA3A7" w14:textId="77777777" w:rsidR="007426BB" w:rsidRDefault="007426BB" w:rsidP="00DF72A6">
            <w:pPr>
              <w:rPr>
                <w:rFonts w:ascii="Arial" w:hAnsi="Arial" w:cs="Arial"/>
                <w:sz w:val="22"/>
                <w:szCs w:val="22"/>
              </w:rPr>
            </w:pPr>
          </w:p>
        </w:tc>
        <w:tc>
          <w:tcPr>
            <w:tcW w:w="1921" w:type="dxa"/>
            <w:shd w:val="clear" w:color="auto" w:fill="auto"/>
          </w:tcPr>
          <w:p w14:paraId="2F621170" w14:textId="77777777" w:rsidR="007426BB" w:rsidRDefault="007426BB" w:rsidP="00DF72A6">
            <w:pPr>
              <w:rPr>
                <w:rFonts w:ascii="Arial" w:hAnsi="Arial" w:cs="Arial"/>
                <w:sz w:val="22"/>
                <w:szCs w:val="22"/>
              </w:rPr>
            </w:pPr>
          </w:p>
        </w:tc>
        <w:tc>
          <w:tcPr>
            <w:tcW w:w="4102" w:type="dxa"/>
            <w:shd w:val="clear" w:color="auto" w:fill="auto"/>
          </w:tcPr>
          <w:p w14:paraId="6043D25F" w14:textId="77777777" w:rsidR="007426BB" w:rsidRDefault="007426BB" w:rsidP="00DF72A6">
            <w:pPr>
              <w:rPr>
                <w:rFonts w:ascii="Arial" w:hAnsi="Arial" w:cs="Arial"/>
                <w:sz w:val="22"/>
                <w:szCs w:val="22"/>
              </w:rPr>
            </w:pPr>
          </w:p>
          <w:p w14:paraId="24EA7ACD" w14:textId="77777777" w:rsidR="007426BB" w:rsidRDefault="007426BB" w:rsidP="00DF72A6">
            <w:pPr>
              <w:rPr>
                <w:rFonts w:ascii="Arial" w:hAnsi="Arial" w:cs="Arial"/>
                <w:sz w:val="22"/>
                <w:szCs w:val="22"/>
              </w:rPr>
            </w:pPr>
          </w:p>
          <w:p w14:paraId="5275E0B7" w14:textId="77777777" w:rsidR="007426BB" w:rsidRDefault="007426BB" w:rsidP="00DF72A6">
            <w:pPr>
              <w:rPr>
                <w:rFonts w:ascii="Arial" w:hAnsi="Arial" w:cs="Arial"/>
                <w:sz w:val="22"/>
                <w:szCs w:val="22"/>
              </w:rPr>
            </w:pPr>
            <w:r>
              <w:rPr>
                <w:rFonts w:ascii="Arial" w:hAnsi="Arial" w:cs="Arial"/>
                <w:sz w:val="22"/>
                <w:szCs w:val="22"/>
              </w:rPr>
              <w:t>NAROČNIK:</w:t>
            </w:r>
          </w:p>
          <w:p w14:paraId="0F3AA8F2" w14:textId="3C5E5249" w:rsidR="007426BB" w:rsidRDefault="00277257" w:rsidP="00DF72A6">
            <w:pPr>
              <w:rPr>
                <w:rFonts w:ascii="Arial" w:hAnsi="Arial" w:cs="Arial"/>
                <w:sz w:val="22"/>
                <w:szCs w:val="22"/>
              </w:rPr>
            </w:pPr>
            <w:r>
              <w:rPr>
                <w:rFonts w:ascii="Arial" w:hAnsi="Arial" w:cs="Arial"/>
                <w:sz w:val="22"/>
                <w:szCs w:val="22"/>
              </w:rPr>
              <w:t>VDC Nova Gorica</w:t>
            </w:r>
          </w:p>
          <w:p w14:paraId="09879EDA" w14:textId="298ED775" w:rsidR="00277257" w:rsidRDefault="00C973FD" w:rsidP="00DF72A6">
            <w:pPr>
              <w:rPr>
                <w:rFonts w:ascii="Arial" w:hAnsi="Arial" w:cs="Arial"/>
                <w:sz w:val="22"/>
                <w:szCs w:val="22"/>
              </w:rPr>
            </w:pPr>
            <w:r>
              <w:rPr>
                <w:rFonts w:ascii="Arial" w:hAnsi="Arial" w:cs="Arial"/>
                <w:sz w:val="22"/>
                <w:szCs w:val="22"/>
              </w:rPr>
              <w:t>m</w:t>
            </w:r>
            <w:r w:rsidR="00277257">
              <w:rPr>
                <w:rFonts w:ascii="Arial" w:hAnsi="Arial" w:cs="Arial"/>
                <w:sz w:val="22"/>
                <w:szCs w:val="22"/>
              </w:rPr>
              <w:t>ag. Tan</w:t>
            </w:r>
            <w:r>
              <w:rPr>
                <w:rFonts w:ascii="Arial" w:hAnsi="Arial" w:cs="Arial"/>
                <w:sz w:val="22"/>
                <w:szCs w:val="22"/>
              </w:rPr>
              <w:t>j</w:t>
            </w:r>
            <w:r w:rsidR="00277257">
              <w:rPr>
                <w:rFonts w:ascii="Arial" w:hAnsi="Arial" w:cs="Arial"/>
                <w:sz w:val="22"/>
                <w:szCs w:val="22"/>
              </w:rPr>
              <w:t>a Cink</w:t>
            </w:r>
          </w:p>
          <w:p w14:paraId="587004EF" w14:textId="77777777" w:rsidR="007426BB" w:rsidRDefault="007426BB" w:rsidP="00DF72A6">
            <w:pPr>
              <w:rPr>
                <w:rFonts w:ascii="Arial" w:hAnsi="Arial" w:cs="Arial"/>
                <w:sz w:val="22"/>
                <w:szCs w:val="22"/>
              </w:rPr>
            </w:pPr>
            <w:r>
              <w:rPr>
                <w:rFonts w:ascii="Arial" w:hAnsi="Arial" w:cs="Arial"/>
                <w:bCs/>
                <w:sz w:val="22"/>
                <w:szCs w:val="22"/>
              </w:rPr>
              <w:t>…………………………………..</w:t>
            </w:r>
          </w:p>
          <w:p w14:paraId="5C7A276E" w14:textId="77777777" w:rsidR="007426BB" w:rsidRDefault="007426BB" w:rsidP="00DF72A6">
            <w:pPr>
              <w:rPr>
                <w:rFonts w:ascii="Arial" w:hAnsi="Arial" w:cs="Arial"/>
                <w:sz w:val="22"/>
                <w:szCs w:val="22"/>
              </w:rPr>
            </w:pPr>
          </w:p>
          <w:p w14:paraId="5547824C" w14:textId="77777777" w:rsidR="007426BB" w:rsidRDefault="007426BB" w:rsidP="00DF72A6">
            <w:pPr>
              <w:rPr>
                <w:rFonts w:ascii="Arial" w:hAnsi="Arial" w:cs="Arial"/>
                <w:b/>
                <w:sz w:val="22"/>
                <w:szCs w:val="22"/>
              </w:rPr>
            </w:pPr>
          </w:p>
        </w:tc>
      </w:tr>
    </w:tbl>
    <w:p w14:paraId="4C834CA5" w14:textId="77777777" w:rsidR="007426BB" w:rsidRDefault="007426BB" w:rsidP="007426BB">
      <w:pPr>
        <w:pStyle w:val="Footer"/>
        <w:tabs>
          <w:tab w:val="left" w:pos="708"/>
        </w:tabs>
        <w:rPr>
          <w:rFonts w:ascii="Arial" w:hAnsi="Arial" w:cs="Arial"/>
          <w:sz w:val="22"/>
          <w:szCs w:val="22"/>
        </w:rPr>
      </w:pPr>
    </w:p>
    <w:p w14:paraId="64202BA8" w14:textId="77777777" w:rsidR="007426BB" w:rsidRDefault="007426BB" w:rsidP="007426BB">
      <w:pPr>
        <w:pStyle w:val="Footer"/>
        <w:tabs>
          <w:tab w:val="left" w:pos="708"/>
        </w:tabs>
        <w:rPr>
          <w:rFonts w:ascii="Arial" w:hAnsi="Arial" w:cs="Arial"/>
          <w:sz w:val="22"/>
          <w:szCs w:val="22"/>
        </w:rPr>
      </w:pPr>
      <w:r>
        <w:rPr>
          <w:rFonts w:ascii="Arial" w:hAnsi="Arial" w:cs="Arial"/>
          <w:sz w:val="22"/>
          <w:szCs w:val="22"/>
        </w:rPr>
        <w:t>Priloga 1: Predračun</w:t>
      </w:r>
    </w:p>
    <w:p w14:paraId="4137C471" w14:textId="77777777" w:rsidR="007426BB" w:rsidRDefault="007426BB" w:rsidP="007426BB">
      <w:pPr>
        <w:pStyle w:val="Footer"/>
        <w:tabs>
          <w:tab w:val="left" w:pos="708"/>
        </w:tabs>
        <w:rPr>
          <w:rFonts w:ascii="Arial" w:hAnsi="Arial" w:cs="Arial"/>
          <w:sz w:val="22"/>
          <w:szCs w:val="22"/>
        </w:rPr>
      </w:pPr>
      <w:r>
        <w:rPr>
          <w:rFonts w:ascii="Arial" w:hAnsi="Arial" w:cs="Arial"/>
          <w:sz w:val="22"/>
          <w:szCs w:val="22"/>
        </w:rPr>
        <w:t>Priloga 2: Prijava</w:t>
      </w:r>
    </w:p>
    <w:p w14:paraId="1377F8EC" w14:textId="77777777" w:rsidR="007426BB" w:rsidRDefault="007426BB" w:rsidP="007426BB">
      <w:pPr>
        <w:pStyle w:val="Footer"/>
        <w:tabs>
          <w:tab w:val="left" w:pos="708"/>
        </w:tabs>
        <w:rPr>
          <w:rFonts w:ascii="Arial" w:hAnsi="Arial" w:cs="Arial"/>
          <w:sz w:val="22"/>
          <w:szCs w:val="22"/>
        </w:rPr>
      </w:pPr>
      <w:r>
        <w:rPr>
          <w:rFonts w:ascii="Arial" w:hAnsi="Arial" w:cs="Arial"/>
          <w:sz w:val="22"/>
          <w:szCs w:val="22"/>
        </w:rPr>
        <w:t>Priloga 3: Tehnične specifikacije javnega naročila</w:t>
      </w:r>
    </w:p>
    <w:p w14:paraId="7C952F5A" w14:textId="77777777" w:rsidR="007426BB" w:rsidRDefault="007426BB" w:rsidP="007426BB">
      <w:pPr>
        <w:jc w:val="both"/>
        <w:rPr>
          <w:rFonts w:ascii="Arial" w:hAnsi="Arial" w:cs="Arial"/>
          <w:sz w:val="22"/>
          <w:szCs w:val="22"/>
        </w:rPr>
      </w:pPr>
      <w:r>
        <w:rPr>
          <w:rFonts w:ascii="Arial" w:hAnsi="Arial" w:cs="Arial"/>
          <w:sz w:val="22"/>
          <w:szCs w:val="22"/>
        </w:rPr>
        <w:t>Priloga 4: Tri bianco menice z menično izjavo</w:t>
      </w:r>
    </w:p>
    <w:p w14:paraId="024683B0" w14:textId="77777777" w:rsidR="007426BB" w:rsidRDefault="007426BB" w:rsidP="007426BB">
      <w:pPr>
        <w:jc w:val="both"/>
        <w:rPr>
          <w:rFonts w:ascii="Arial" w:hAnsi="Arial" w:cs="Arial"/>
          <w:iCs/>
          <w:sz w:val="22"/>
          <w:szCs w:val="22"/>
        </w:rPr>
      </w:pPr>
      <w:r>
        <w:rPr>
          <w:rFonts w:ascii="Arial" w:hAnsi="Arial" w:cs="Arial"/>
          <w:sz w:val="22"/>
          <w:szCs w:val="22"/>
        </w:rPr>
        <w:t xml:space="preserve">Priloga 5: Kopija veljavne zavarovalne police </w:t>
      </w:r>
    </w:p>
    <w:p w14:paraId="6636B14E" w14:textId="77777777" w:rsidR="007426BB" w:rsidRDefault="007426BB" w:rsidP="007426BB">
      <w:pPr>
        <w:jc w:val="both"/>
      </w:pPr>
      <w:r>
        <w:rPr>
          <w:rFonts w:ascii="Arial" w:hAnsi="Arial" w:cs="Arial"/>
          <w:iCs/>
          <w:sz w:val="22"/>
          <w:szCs w:val="22"/>
        </w:rPr>
        <w:t>Priloga 6: I</w:t>
      </w:r>
      <w:r>
        <w:rPr>
          <w:rFonts w:ascii="Arial" w:hAnsi="Arial" w:cs="Arial"/>
          <w:sz w:val="22"/>
          <w:szCs w:val="22"/>
        </w:rPr>
        <w:t>zjava o lastniški strukturi ponudnika</w:t>
      </w:r>
    </w:p>
    <w:p w14:paraId="5B3CEA48" w14:textId="77777777" w:rsidR="007426BB" w:rsidRDefault="007426BB" w:rsidP="007426BB"/>
    <w:p w14:paraId="4AF4C10B" w14:textId="77777777" w:rsidR="00675A4C" w:rsidRDefault="00675A4C"/>
    <w:sectPr w:rsidR="00675A4C" w:rsidSect="006C69BC">
      <w:headerReference w:type="even" r:id="rId11"/>
      <w:headerReference w:type="default" r:id="rId12"/>
      <w:footerReference w:type="even" r:id="rId13"/>
      <w:footerReference w:type="default" r:id="rId14"/>
      <w:headerReference w:type="first" r:id="rId15"/>
      <w:footerReference w:type="first" r:id="rId16"/>
      <w:pgSz w:w="11906" w:h="16838"/>
      <w:pgMar w:top="567" w:right="1394" w:bottom="284" w:left="1440" w:header="720" w:footer="720" w:gutter="0"/>
      <w:cols w:space="72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633FC" w14:textId="77777777" w:rsidR="0014699A" w:rsidRDefault="0014699A">
      <w:r>
        <w:separator/>
      </w:r>
    </w:p>
  </w:endnote>
  <w:endnote w:type="continuationSeparator" w:id="0">
    <w:p w14:paraId="7ED8040E" w14:textId="77777777" w:rsidR="0014699A" w:rsidRDefault="00146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07C5E" w14:textId="77777777" w:rsidR="005F3A69" w:rsidRDefault="000251F8">
    <w:pPr>
      <w:pStyle w:val="Footer"/>
      <w:jc w:val="right"/>
    </w:pPr>
    <w:r>
      <w:fldChar w:fldCharType="begin"/>
    </w:r>
    <w:r>
      <w:instrText xml:space="preserve"> PAGE </w:instrText>
    </w:r>
    <w:r>
      <w:fldChar w:fldCharType="separate"/>
    </w:r>
    <w:r>
      <w:t>1</w:t>
    </w:r>
    <w:r>
      <w:fldChar w:fldCharType="end"/>
    </w:r>
  </w:p>
  <w:p w14:paraId="7B100607" w14:textId="77777777" w:rsidR="005F3A69" w:rsidRDefault="00E43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5F64C" w14:textId="77777777" w:rsidR="005F3A69" w:rsidRDefault="00E430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2014A" w14:textId="77777777" w:rsidR="005F3A69" w:rsidRDefault="00E430F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3142" w14:textId="77777777" w:rsidR="005F3A69" w:rsidRDefault="00E430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88F9B" w14:textId="77777777" w:rsidR="0014699A" w:rsidRDefault="0014699A">
      <w:r>
        <w:separator/>
      </w:r>
    </w:p>
  </w:footnote>
  <w:footnote w:type="continuationSeparator" w:id="0">
    <w:p w14:paraId="05AF002F" w14:textId="77777777" w:rsidR="0014699A" w:rsidRDefault="00146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B0D08" w14:textId="77777777" w:rsidR="005F3A69" w:rsidRDefault="00E430FC">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728E5" w14:textId="77777777" w:rsidR="005F3A69" w:rsidRDefault="00E430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F882A" w14:textId="77777777" w:rsidR="005F3A69" w:rsidRDefault="00E430F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2FE6E" w14:textId="77777777" w:rsidR="005F3A69" w:rsidRDefault="00E430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Heading1"/>
      <w:lvlText w:val="%1."/>
      <w:lvlJc w:val="left"/>
      <w:pPr>
        <w:tabs>
          <w:tab w:val="num" w:pos="0"/>
        </w:tabs>
        <w:ind w:left="720" w:hanging="360"/>
      </w:pPr>
    </w:lvl>
    <w:lvl w:ilvl="1">
      <w:start w:val="1"/>
      <w:numFmt w:val="decimal"/>
      <w:pStyle w:val="Naslov21"/>
      <w:lvlText w:val="%1.%2."/>
      <w:lvlJc w:val="left"/>
      <w:pPr>
        <w:tabs>
          <w:tab w:val="num" w:pos="0"/>
        </w:tabs>
        <w:ind w:left="1134" w:hanging="774"/>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0"/>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11"/>
    <w:lvl w:ilvl="0">
      <w:start w:val="1"/>
      <w:numFmt w:val="bullet"/>
      <w:lvlText w:val=""/>
      <w:lvlJc w:val="left"/>
      <w:pPr>
        <w:tabs>
          <w:tab w:val="num" w:pos="360"/>
        </w:tabs>
        <w:ind w:left="36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Num12"/>
    <w:lvl w:ilvl="0">
      <w:start w:val="1"/>
      <w:numFmt w:val="bullet"/>
      <w:lvlText w:val="-"/>
      <w:lvlJc w:val="left"/>
      <w:pPr>
        <w:tabs>
          <w:tab w:val="num" w:pos="432"/>
        </w:tabs>
        <w:ind w:left="432" w:hanging="360"/>
      </w:pPr>
      <w:rPr>
        <w:rFonts w:ascii="Arial" w:hAnsi="Arial" w:cs="Aria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Num13"/>
    <w:lvl w:ilvl="0">
      <w:start w:val="1"/>
      <w:numFmt w:val="bullet"/>
      <w:lvlText w:val="-"/>
      <w:lvlJc w:val="left"/>
      <w:pPr>
        <w:tabs>
          <w:tab w:val="num" w:pos="792"/>
        </w:tabs>
        <w:ind w:left="792" w:hanging="360"/>
      </w:pPr>
      <w:rPr>
        <w:rFonts w:ascii="Arial" w:hAnsi="Arial" w:cs="Arial"/>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865"/>
        </w:tabs>
        <w:ind w:left="2865" w:hanging="705"/>
      </w:pPr>
      <w:rPr>
        <w:rFonts w:ascii="Arial" w:hAnsi="Arial" w:cs="Arial"/>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6"/>
    <w:multiLevelType w:val="multilevel"/>
    <w:tmpl w:val="00000006"/>
    <w:name w:val="WWNum16"/>
    <w:lvl w:ilvl="0">
      <w:start w:val="1"/>
      <w:numFmt w:val="decimal"/>
      <w:lvlText w:val="%1."/>
      <w:lvlJc w:val="left"/>
      <w:pPr>
        <w:tabs>
          <w:tab w:val="num" w:pos="0"/>
        </w:tabs>
        <w:ind w:left="357" w:hanging="357"/>
      </w:pPr>
      <w:rPr>
        <w:rFonts w:cs="Times New Roman"/>
      </w:rPr>
    </w:lvl>
    <w:lvl w:ilvl="1">
      <w:start w:val="1"/>
      <w:numFmt w:val="decimal"/>
      <w:lvlText w:val="%1.%2"/>
      <w:lvlJc w:val="left"/>
      <w:pPr>
        <w:tabs>
          <w:tab w:val="num" w:pos="0"/>
        </w:tabs>
        <w:ind w:left="499" w:hanging="357"/>
      </w:pPr>
      <w:rPr>
        <w:rFonts w:cs="Times New Roman"/>
      </w:rPr>
    </w:lvl>
    <w:lvl w:ilvl="2">
      <w:start w:val="1"/>
      <w:numFmt w:val="decimal"/>
      <w:lvlText w:val="%1.%2.%3"/>
      <w:lvlJc w:val="left"/>
      <w:pPr>
        <w:tabs>
          <w:tab w:val="num" w:pos="0"/>
        </w:tabs>
        <w:ind w:left="357" w:hanging="357"/>
      </w:pPr>
      <w:rPr>
        <w:rFonts w:cs="Times New Roman"/>
      </w:rPr>
    </w:lvl>
    <w:lvl w:ilvl="3">
      <w:start w:val="1"/>
      <w:numFmt w:val="decimal"/>
      <w:lvlText w:val="%1.%2.%3.%4"/>
      <w:lvlJc w:val="left"/>
      <w:pPr>
        <w:tabs>
          <w:tab w:val="num" w:pos="0"/>
        </w:tabs>
        <w:ind w:left="357" w:hanging="357"/>
      </w:pPr>
      <w:rPr>
        <w:rFonts w:cs="Times New Roman"/>
      </w:rPr>
    </w:lvl>
    <w:lvl w:ilvl="4">
      <w:start w:val="1"/>
      <w:numFmt w:val="decimal"/>
      <w:lvlText w:val="%1.%2.%3.%4.%5"/>
      <w:lvlJc w:val="left"/>
      <w:pPr>
        <w:tabs>
          <w:tab w:val="num" w:pos="0"/>
        </w:tabs>
        <w:ind w:left="357" w:hanging="357"/>
      </w:pPr>
      <w:rPr>
        <w:rFonts w:cs="Times New Roman"/>
      </w:rPr>
    </w:lvl>
    <w:lvl w:ilvl="5">
      <w:start w:val="1"/>
      <w:numFmt w:val="decimal"/>
      <w:lvlText w:val="%1.%2.%3.%4.%5.%6"/>
      <w:lvlJc w:val="left"/>
      <w:pPr>
        <w:tabs>
          <w:tab w:val="num" w:pos="0"/>
        </w:tabs>
        <w:ind w:left="357" w:hanging="357"/>
      </w:pPr>
      <w:rPr>
        <w:rFonts w:cs="Times New Roman"/>
      </w:rPr>
    </w:lvl>
    <w:lvl w:ilvl="6">
      <w:start w:val="1"/>
      <w:numFmt w:val="decimal"/>
      <w:lvlText w:val="%1.%2.%3.%4.%5.%6.%7"/>
      <w:lvlJc w:val="left"/>
      <w:pPr>
        <w:tabs>
          <w:tab w:val="num" w:pos="0"/>
        </w:tabs>
        <w:ind w:left="357" w:hanging="357"/>
      </w:pPr>
      <w:rPr>
        <w:rFonts w:cs="Times New Roman"/>
      </w:rPr>
    </w:lvl>
    <w:lvl w:ilvl="7">
      <w:start w:val="1"/>
      <w:numFmt w:val="decimal"/>
      <w:lvlText w:val="%1.%2.%3.%4.%5.%6.%7.%8"/>
      <w:lvlJc w:val="left"/>
      <w:pPr>
        <w:tabs>
          <w:tab w:val="num" w:pos="0"/>
        </w:tabs>
        <w:ind w:left="357" w:hanging="357"/>
      </w:pPr>
      <w:rPr>
        <w:rFonts w:cs="Times New Roman"/>
      </w:rPr>
    </w:lvl>
    <w:lvl w:ilvl="8">
      <w:start w:val="1"/>
      <w:numFmt w:val="decimal"/>
      <w:lvlText w:val="%1.%2.%3.%4.%5.%6.%7.%8.%9"/>
      <w:lvlJc w:val="left"/>
      <w:pPr>
        <w:tabs>
          <w:tab w:val="num" w:pos="0"/>
        </w:tabs>
        <w:ind w:left="357" w:hanging="357"/>
      </w:pPr>
      <w:rPr>
        <w:rFonts w:cs="Times New Roman"/>
      </w:rPr>
    </w:lvl>
  </w:abstractNum>
  <w:abstractNum w:abstractNumId="6" w15:restartNumberingAfterBreak="0">
    <w:nsid w:val="00000007"/>
    <w:multiLevelType w:val="multilevel"/>
    <w:tmpl w:val="00000007"/>
    <w:name w:val="WWNum17"/>
    <w:lvl w:ilvl="0">
      <w:start w:val="1"/>
      <w:numFmt w:val="bullet"/>
      <w:lvlText w:val="-"/>
      <w:lvlJc w:val="left"/>
      <w:pPr>
        <w:tabs>
          <w:tab w:val="num" w:pos="510"/>
        </w:tabs>
        <w:ind w:left="510" w:hanging="51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multilevel"/>
    <w:tmpl w:val="00000008"/>
    <w:name w:val="WWNum18"/>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9"/>
    <w:multiLevelType w:val="multilevel"/>
    <w:tmpl w:val="00000009"/>
    <w:name w:val="WWNum19"/>
    <w:lvl w:ilvl="0">
      <w:start w:val="1"/>
      <w:numFmt w:val="decimal"/>
      <w:lvlText w:val="%1."/>
      <w:lvlJc w:val="left"/>
      <w:pPr>
        <w:tabs>
          <w:tab w:val="num" w:pos="720"/>
        </w:tabs>
        <w:ind w:left="720" w:hanging="360"/>
      </w:pPr>
    </w:lvl>
    <w:lvl w:ilvl="1">
      <w:start w:val="1"/>
      <w:numFmt w:val="bullet"/>
      <w:lvlText w:val="-"/>
      <w:lvlJc w:val="left"/>
      <w:pPr>
        <w:tabs>
          <w:tab w:val="num" w:pos="510"/>
        </w:tabs>
        <w:ind w:left="510" w:hanging="510"/>
      </w:pPr>
      <w:rPr>
        <w:rFonts w:ascii="Arial" w:hAnsi="Arial"/>
      </w:rPr>
    </w:lvl>
    <w:lvl w:ilvl="2">
      <w:start w:val="1"/>
      <w:numFmt w:val="decimal"/>
      <w:lvlText w:val="%2.%3."/>
      <w:lvlJc w:val="left"/>
      <w:pPr>
        <w:tabs>
          <w:tab w:val="num" w:pos="2340"/>
        </w:tabs>
        <w:ind w:left="2340" w:hanging="36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 w15:restartNumberingAfterBreak="0">
    <w:nsid w:val="0000000A"/>
    <w:multiLevelType w:val="multilevel"/>
    <w:tmpl w:val="0000000A"/>
    <w:name w:val="WWNum2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0000000B"/>
    <w:multiLevelType w:val="multilevel"/>
    <w:tmpl w:val="0000000B"/>
    <w:name w:val="WW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38"/>
    <w:lvl w:ilvl="0">
      <w:start w:val="6"/>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360" w:hanging="360"/>
      </w:pPr>
      <w:rPr>
        <w:rFonts w:ascii="Courier New" w:hAnsi="Courier New" w:cs="Courier New"/>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800" w:hanging="360"/>
      </w:pPr>
      <w:rPr>
        <w:rFonts w:ascii="Symbol" w:hAnsi="Symbol"/>
      </w:rPr>
    </w:lvl>
    <w:lvl w:ilvl="4">
      <w:start w:val="1"/>
      <w:numFmt w:val="bullet"/>
      <w:lvlText w:val="o"/>
      <w:lvlJc w:val="left"/>
      <w:pPr>
        <w:tabs>
          <w:tab w:val="num" w:pos="0"/>
        </w:tabs>
        <w:ind w:left="2520" w:hanging="360"/>
      </w:pPr>
      <w:rPr>
        <w:rFonts w:ascii="Courier New" w:hAnsi="Courier New" w:cs="Courier New"/>
      </w:rPr>
    </w:lvl>
    <w:lvl w:ilvl="5">
      <w:start w:val="1"/>
      <w:numFmt w:val="bullet"/>
      <w:lvlText w:val=""/>
      <w:lvlJc w:val="left"/>
      <w:pPr>
        <w:tabs>
          <w:tab w:val="num" w:pos="0"/>
        </w:tabs>
        <w:ind w:left="3240" w:hanging="360"/>
      </w:pPr>
      <w:rPr>
        <w:rFonts w:ascii="Wingdings" w:hAnsi="Wingdings"/>
      </w:rPr>
    </w:lvl>
    <w:lvl w:ilvl="6">
      <w:start w:val="1"/>
      <w:numFmt w:val="bullet"/>
      <w:lvlText w:val=""/>
      <w:lvlJc w:val="left"/>
      <w:pPr>
        <w:tabs>
          <w:tab w:val="num" w:pos="0"/>
        </w:tabs>
        <w:ind w:left="3960" w:hanging="360"/>
      </w:pPr>
      <w:rPr>
        <w:rFonts w:ascii="Symbol" w:hAnsi="Symbol"/>
      </w:rPr>
    </w:lvl>
    <w:lvl w:ilvl="7">
      <w:start w:val="1"/>
      <w:numFmt w:val="bullet"/>
      <w:lvlText w:val="o"/>
      <w:lvlJc w:val="left"/>
      <w:pPr>
        <w:tabs>
          <w:tab w:val="num" w:pos="0"/>
        </w:tabs>
        <w:ind w:left="4680" w:hanging="360"/>
      </w:pPr>
      <w:rPr>
        <w:rFonts w:ascii="Courier New" w:hAnsi="Courier New" w:cs="Courier New"/>
      </w:rPr>
    </w:lvl>
    <w:lvl w:ilvl="8">
      <w:start w:val="1"/>
      <w:numFmt w:val="bullet"/>
      <w:lvlText w:val=""/>
      <w:lvlJc w:val="left"/>
      <w:pPr>
        <w:tabs>
          <w:tab w:val="num" w:pos="0"/>
        </w:tabs>
        <w:ind w:left="5400" w:hanging="360"/>
      </w:pPr>
      <w:rPr>
        <w:rFonts w:ascii="Wingdings" w:hAnsi="Wingdings"/>
      </w:rPr>
    </w:lvl>
  </w:abstractNum>
  <w:abstractNum w:abstractNumId="12" w15:restartNumberingAfterBreak="0">
    <w:nsid w:val="0000000D"/>
    <w:multiLevelType w:val="multilevel"/>
    <w:tmpl w:val="0000000D"/>
    <w:name w:val="WWNum4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E"/>
    <w:multiLevelType w:val="multilevel"/>
    <w:tmpl w:val="0000000E"/>
    <w:name w:val="WWNum42"/>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91C233C"/>
    <w:multiLevelType w:val="multilevel"/>
    <w:tmpl w:val="F3D00966"/>
    <w:lvl w:ilvl="0">
      <w:start w:val="1"/>
      <w:numFmt w:val="decimal"/>
      <w:lvlText w:val="(%1"/>
      <w:lvlJc w:val="left"/>
      <w:pPr>
        <w:ind w:left="1040" w:hanging="1040"/>
      </w:pPr>
      <w:rPr>
        <w:rFonts w:hint="default"/>
        <w:b w:val="0"/>
      </w:rPr>
    </w:lvl>
    <w:lvl w:ilvl="1">
      <w:start w:val="48"/>
      <w:numFmt w:val="decimalZero"/>
      <w:lvlText w:val="(%1.%2"/>
      <w:lvlJc w:val="left"/>
      <w:pPr>
        <w:ind w:left="1040" w:hanging="1040"/>
      </w:pPr>
      <w:rPr>
        <w:rFonts w:hint="default"/>
        <w:b w:val="0"/>
      </w:rPr>
    </w:lvl>
    <w:lvl w:ilvl="2">
      <w:start w:val="60"/>
      <w:numFmt w:val="decimalZero"/>
      <w:lvlText w:val="(%1.%2.%3"/>
      <w:lvlJc w:val="left"/>
      <w:pPr>
        <w:ind w:left="1040" w:hanging="104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1FDE4DEB"/>
    <w:multiLevelType w:val="multilevel"/>
    <w:tmpl w:val="01B49014"/>
    <w:lvl w:ilvl="0">
      <w:start w:val="1"/>
      <w:numFmt w:val="decimal"/>
      <w:lvlText w:val="%1"/>
      <w:lvlJc w:val="left"/>
      <w:pPr>
        <w:ind w:left="1060" w:hanging="1060"/>
      </w:pPr>
      <w:rPr>
        <w:rFonts w:hint="default"/>
      </w:rPr>
    </w:lvl>
    <w:lvl w:ilvl="1">
      <w:start w:val="48"/>
      <w:numFmt w:val="decimalZero"/>
      <w:lvlText w:val="%1.%2"/>
      <w:lvlJc w:val="left"/>
      <w:pPr>
        <w:ind w:left="1060" w:hanging="1060"/>
      </w:pPr>
      <w:rPr>
        <w:rFonts w:hint="default"/>
      </w:rPr>
    </w:lvl>
    <w:lvl w:ilvl="2">
      <w:start w:val="60"/>
      <w:numFmt w:val="decimalZero"/>
      <w:lvlText w:val="%1.%2.%3"/>
      <w:lvlJc w:val="left"/>
      <w:pPr>
        <w:ind w:left="1060" w:hanging="10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AA61B9"/>
    <w:multiLevelType w:val="singleLevel"/>
    <w:tmpl w:val="0409000F"/>
    <w:lvl w:ilvl="0">
      <w:start w:val="1"/>
      <w:numFmt w:val="decimal"/>
      <w:lvlText w:val="%1."/>
      <w:lvlJc w:val="left"/>
      <w:pPr>
        <w:ind w:left="360" w:hanging="360"/>
      </w:pPr>
      <w:rPr>
        <w:rFonts w:hint="default"/>
        <w:b w:val="0"/>
        <w:bCs w:val="0"/>
      </w:rPr>
    </w:lvl>
  </w:abstractNum>
  <w:abstractNum w:abstractNumId="17" w15:restartNumberingAfterBreak="0">
    <w:nsid w:val="3F141F31"/>
    <w:multiLevelType w:val="singleLevel"/>
    <w:tmpl w:val="0409000F"/>
    <w:lvl w:ilvl="0">
      <w:start w:val="1"/>
      <w:numFmt w:val="decimal"/>
      <w:lvlText w:val="%1."/>
      <w:lvlJc w:val="left"/>
      <w:pPr>
        <w:ind w:left="360" w:hanging="360"/>
      </w:pPr>
      <w:rPr>
        <w:rFonts w:hint="default"/>
        <w:b w:val="0"/>
        <w:bCs w:val="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7"/>
  </w:num>
  <w:num w:numId="16">
    <w:abstractNumId w:val="16"/>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6BB"/>
    <w:rsid w:val="0001539A"/>
    <w:rsid w:val="000251F8"/>
    <w:rsid w:val="0013003E"/>
    <w:rsid w:val="0014699A"/>
    <w:rsid w:val="002279A6"/>
    <w:rsid w:val="00277257"/>
    <w:rsid w:val="00383A76"/>
    <w:rsid w:val="003B4AE7"/>
    <w:rsid w:val="003E5450"/>
    <w:rsid w:val="00433B1C"/>
    <w:rsid w:val="00453B18"/>
    <w:rsid w:val="0047048B"/>
    <w:rsid w:val="00477F03"/>
    <w:rsid w:val="006548DB"/>
    <w:rsid w:val="00675A4C"/>
    <w:rsid w:val="006A02F1"/>
    <w:rsid w:val="006C59EA"/>
    <w:rsid w:val="006C69BC"/>
    <w:rsid w:val="006C7A78"/>
    <w:rsid w:val="0072482A"/>
    <w:rsid w:val="007426BB"/>
    <w:rsid w:val="007514E0"/>
    <w:rsid w:val="00823BED"/>
    <w:rsid w:val="008E76EC"/>
    <w:rsid w:val="00923F1F"/>
    <w:rsid w:val="009F0402"/>
    <w:rsid w:val="00A90122"/>
    <w:rsid w:val="00AD1990"/>
    <w:rsid w:val="00B47696"/>
    <w:rsid w:val="00BF6EC4"/>
    <w:rsid w:val="00C14BD6"/>
    <w:rsid w:val="00C33146"/>
    <w:rsid w:val="00C973FD"/>
    <w:rsid w:val="00CC1FE3"/>
    <w:rsid w:val="00CD0F4E"/>
    <w:rsid w:val="00D9307D"/>
    <w:rsid w:val="00E67B4B"/>
    <w:rsid w:val="00E752D7"/>
    <w:rsid w:val="00EE7A42"/>
    <w:rsid w:val="00F61F98"/>
    <w:rsid w:val="00F63FDD"/>
    <w:rsid w:val="00FA540A"/>
    <w:rsid w:val="00FE2B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5F56"/>
  <w15:chartTrackingRefBased/>
  <w15:docId w15:val="{9F33CF5F-8705-8849-B21D-FDE9B3B8E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26BB"/>
    <w:pPr>
      <w:suppressAutoHyphens/>
    </w:pPr>
    <w:rPr>
      <w:rFonts w:ascii="Tahoma" w:eastAsia="Times New Roman" w:hAnsi="Tahoma" w:cs="Tahoma"/>
      <w:color w:val="000000"/>
      <w:lang w:val="sl-SI" w:eastAsia="ar-SA"/>
    </w:rPr>
  </w:style>
  <w:style w:type="paragraph" w:styleId="Heading1">
    <w:name w:val="heading 1"/>
    <w:basedOn w:val="Normal"/>
    <w:next w:val="BodyText"/>
    <w:link w:val="Heading1Char"/>
    <w:qFormat/>
    <w:rsid w:val="007426BB"/>
    <w:pPr>
      <w:keepNext/>
      <w:numPr>
        <w:numId w:val="1"/>
      </w:numPr>
      <w:ind w:left="465" w:hanging="181"/>
      <w:outlineLvl w:val="0"/>
    </w:pPr>
    <w:rPr>
      <w:b/>
      <w:bCs/>
      <w:i/>
      <w:iCs/>
      <w:sz w:val="28"/>
      <w:szCs w:val="28"/>
    </w:rPr>
  </w:style>
  <w:style w:type="paragraph" w:styleId="Heading2">
    <w:name w:val="heading 2"/>
    <w:basedOn w:val="Normal"/>
    <w:next w:val="BodyText"/>
    <w:link w:val="Heading2Char"/>
    <w:qFormat/>
    <w:rsid w:val="007426BB"/>
    <w:pPr>
      <w:keepNext/>
      <w:tabs>
        <w:tab w:val="num" w:pos="0"/>
      </w:tabs>
      <w:ind w:left="720" w:hanging="360"/>
      <w:jc w:val="both"/>
      <w:outlineLvl w:val="1"/>
    </w:pPr>
    <w:rPr>
      <w:sz w:val="22"/>
      <w:szCs w:val="22"/>
    </w:rPr>
  </w:style>
  <w:style w:type="paragraph" w:styleId="Heading3">
    <w:name w:val="heading 3"/>
    <w:basedOn w:val="Normal"/>
    <w:next w:val="BodyText"/>
    <w:link w:val="Heading3Char"/>
    <w:qFormat/>
    <w:rsid w:val="007426BB"/>
    <w:pPr>
      <w:keepNext/>
      <w:numPr>
        <w:ilvl w:val="2"/>
        <w:numId w:val="1"/>
      </w:numPr>
      <w:jc w:val="both"/>
      <w:outlineLvl w:val="2"/>
    </w:pPr>
    <w:rPr>
      <w:sz w:val="22"/>
      <w:szCs w:val="22"/>
    </w:rPr>
  </w:style>
  <w:style w:type="paragraph" w:styleId="Heading4">
    <w:name w:val="heading 4"/>
    <w:basedOn w:val="Normal"/>
    <w:next w:val="BodyText"/>
    <w:link w:val="Heading4Char"/>
    <w:qFormat/>
    <w:rsid w:val="007426BB"/>
    <w:pPr>
      <w:keepNext/>
      <w:numPr>
        <w:ilvl w:val="3"/>
        <w:numId w:val="1"/>
      </w:numPr>
      <w:jc w:val="center"/>
      <w:outlineLvl w:val="3"/>
    </w:pPr>
    <w:rPr>
      <w:rFonts w:eastAsia="Arial Unicode MS"/>
      <w:b/>
      <w:bCs/>
    </w:rPr>
  </w:style>
  <w:style w:type="paragraph" w:styleId="Heading5">
    <w:name w:val="heading 5"/>
    <w:basedOn w:val="Normal"/>
    <w:next w:val="BodyText"/>
    <w:link w:val="Heading5Char"/>
    <w:qFormat/>
    <w:rsid w:val="007426BB"/>
    <w:pPr>
      <w:keepNext/>
      <w:numPr>
        <w:ilvl w:val="4"/>
        <w:numId w:val="1"/>
      </w:numPr>
      <w:ind w:left="0" w:firstLine="284"/>
      <w:jc w:val="both"/>
      <w:outlineLvl w:val="4"/>
    </w:pPr>
    <w:rPr>
      <w:b/>
      <w:bCs/>
      <w:sz w:val="22"/>
      <w:szCs w:val="22"/>
    </w:rPr>
  </w:style>
  <w:style w:type="paragraph" w:styleId="Heading6">
    <w:name w:val="heading 6"/>
    <w:basedOn w:val="Normal"/>
    <w:next w:val="BodyText"/>
    <w:link w:val="Heading6Char"/>
    <w:qFormat/>
    <w:rsid w:val="007426BB"/>
    <w:pPr>
      <w:keepNext/>
      <w:numPr>
        <w:ilvl w:val="5"/>
        <w:numId w:val="1"/>
      </w:numPr>
      <w:jc w:val="center"/>
      <w:outlineLvl w:val="5"/>
    </w:pPr>
    <w:rPr>
      <w:b/>
      <w:bCs/>
      <w:sz w:val="22"/>
      <w:szCs w:val="22"/>
    </w:rPr>
  </w:style>
  <w:style w:type="paragraph" w:styleId="Heading7">
    <w:name w:val="heading 7"/>
    <w:basedOn w:val="Normal"/>
    <w:next w:val="BodyText"/>
    <w:link w:val="Heading7Char"/>
    <w:qFormat/>
    <w:rsid w:val="007426BB"/>
    <w:pPr>
      <w:keepNext/>
      <w:numPr>
        <w:ilvl w:val="6"/>
        <w:numId w:val="1"/>
      </w:numPr>
      <w:jc w:val="right"/>
      <w:outlineLvl w:val="6"/>
    </w:pPr>
    <w:rPr>
      <w:b/>
      <w:bCs/>
      <w:sz w:val="22"/>
      <w:szCs w:val="22"/>
    </w:rPr>
  </w:style>
  <w:style w:type="paragraph" w:styleId="Heading8">
    <w:name w:val="heading 8"/>
    <w:basedOn w:val="Normal"/>
    <w:next w:val="BodyText"/>
    <w:link w:val="Heading8Char"/>
    <w:qFormat/>
    <w:rsid w:val="007426BB"/>
    <w:pPr>
      <w:keepNext/>
      <w:numPr>
        <w:ilvl w:val="7"/>
        <w:numId w:val="1"/>
      </w:numPr>
      <w:jc w:val="center"/>
      <w:outlineLvl w:val="7"/>
    </w:pPr>
    <w:rPr>
      <w:b/>
      <w:bCs/>
      <w:sz w:val="28"/>
      <w:szCs w:val="28"/>
    </w:rPr>
  </w:style>
  <w:style w:type="paragraph" w:styleId="Heading9">
    <w:name w:val="heading 9"/>
    <w:basedOn w:val="Normal"/>
    <w:next w:val="BodyText"/>
    <w:link w:val="Heading9Char"/>
    <w:qFormat/>
    <w:rsid w:val="007426BB"/>
    <w:pPr>
      <w:keepNext/>
      <w:numPr>
        <w:ilvl w:val="8"/>
        <w:numId w:val="1"/>
      </w:numPr>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26BB"/>
    <w:rPr>
      <w:rFonts w:ascii="Tahoma" w:eastAsia="Times New Roman" w:hAnsi="Tahoma" w:cs="Tahoma"/>
      <w:b/>
      <w:bCs/>
      <w:i/>
      <w:iCs/>
      <w:color w:val="000000"/>
      <w:sz w:val="28"/>
      <w:szCs w:val="28"/>
      <w:lang w:val="sl-SI" w:eastAsia="ar-SA"/>
    </w:rPr>
  </w:style>
  <w:style w:type="character" w:customStyle="1" w:styleId="Heading2Char">
    <w:name w:val="Heading 2 Char"/>
    <w:basedOn w:val="DefaultParagraphFont"/>
    <w:link w:val="Heading2"/>
    <w:rsid w:val="007426BB"/>
    <w:rPr>
      <w:rFonts w:ascii="Tahoma" w:eastAsia="Times New Roman" w:hAnsi="Tahoma" w:cs="Tahoma"/>
      <w:color w:val="000000"/>
      <w:sz w:val="22"/>
      <w:szCs w:val="22"/>
      <w:lang w:val="sl-SI" w:eastAsia="ar-SA"/>
    </w:rPr>
  </w:style>
  <w:style w:type="character" w:customStyle="1" w:styleId="Heading3Char">
    <w:name w:val="Heading 3 Char"/>
    <w:basedOn w:val="DefaultParagraphFont"/>
    <w:link w:val="Heading3"/>
    <w:rsid w:val="007426BB"/>
    <w:rPr>
      <w:rFonts w:ascii="Tahoma" w:eastAsia="Times New Roman" w:hAnsi="Tahoma" w:cs="Tahoma"/>
      <w:color w:val="000000"/>
      <w:sz w:val="22"/>
      <w:szCs w:val="22"/>
      <w:lang w:val="sl-SI" w:eastAsia="ar-SA"/>
    </w:rPr>
  </w:style>
  <w:style w:type="character" w:customStyle="1" w:styleId="Heading4Char">
    <w:name w:val="Heading 4 Char"/>
    <w:basedOn w:val="DefaultParagraphFont"/>
    <w:link w:val="Heading4"/>
    <w:rsid w:val="007426BB"/>
    <w:rPr>
      <w:rFonts w:ascii="Tahoma" w:eastAsia="Arial Unicode MS" w:hAnsi="Tahoma" w:cs="Tahoma"/>
      <w:b/>
      <w:bCs/>
      <w:color w:val="000000"/>
      <w:lang w:val="sl-SI" w:eastAsia="ar-SA"/>
    </w:rPr>
  </w:style>
  <w:style w:type="character" w:customStyle="1" w:styleId="Heading5Char">
    <w:name w:val="Heading 5 Char"/>
    <w:basedOn w:val="DefaultParagraphFont"/>
    <w:link w:val="Heading5"/>
    <w:rsid w:val="007426BB"/>
    <w:rPr>
      <w:rFonts w:ascii="Tahoma" w:eastAsia="Times New Roman" w:hAnsi="Tahoma" w:cs="Tahoma"/>
      <w:b/>
      <w:bCs/>
      <w:color w:val="000000"/>
      <w:sz w:val="22"/>
      <w:szCs w:val="22"/>
      <w:lang w:val="sl-SI" w:eastAsia="ar-SA"/>
    </w:rPr>
  </w:style>
  <w:style w:type="character" w:customStyle="1" w:styleId="Heading6Char">
    <w:name w:val="Heading 6 Char"/>
    <w:basedOn w:val="DefaultParagraphFont"/>
    <w:link w:val="Heading6"/>
    <w:rsid w:val="007426BB"/>
    <w:rPr>
      <w:rFonts w:ascii="Tahoma" w:eastAsia="Times New Roman" w:hAnsi="Tahoma" w:cs="Tahoma"/>
      <w:b/>
      <w:bCs/>
      <w:color w:val="000000"/>
      <w:sz w:val="22"/>
      <w:szCs w:val="22"/>
      <w:lang w:val="sl-SI" w:eastAsia="ar-SA"/>
    </w:rPr>
  </w:style>
  <w:style w:type="character" w:customStyle="1" w:styleId="Heading7Char">
    <w:name w:val="Heading 7 Char"/>
    <w:basedOn w:val="DefaultParagraphFont"/>
    <w:link w:val="Heading7"/>
    <w:rsid w:val="007426BB"/>
    <w:rPr>
      <w:rFonts w:ascii="Tahoma" w:eastAsia="Times New Roman" w:hAnsi="Tahoma" w:cs="Tahoma"/>
      <w:b/>
      <w:bCs/>
      <w:color w:val="000000"/>
      <w:sz w:val="22"/>
      <w:szCs w:val="22"/>
      <w:lang w:val="sl-SI" w:eastAsia="ar-SA"/>
    </w:rPr>
  </w:style>
  <w:style w:type="character" w:customStyle="1" w:styleId="Heading8Char">
    <w:name w:val="Heading 8 Char"/>
    <w:basedOn w:val="DefaultParagraphFont"/>
    <w:link w:val="Heading8"/>
    <w:rsid w:val="007426BB"/>
    <w:rPr>
      <w:rFonts w:ascii="Tahoma" w:eastAsia="Times New Roman" w:hAnsi="Tahoma" w:cs="Tahoma"/>
      <w:b/>
      <w:bCs/>
      <w:color w:val="000000"/>
      <w:sz w:val="28"/>
      <w:szCs w:val="28"/>
      <w:lang w:val="sl-SI" w:eastAsia="ar-SA"/>
    </w:rPr>
  </w:style>
  <w:style w:type="character" w:customStyle="1" w:styleId="Heading9Char">
    <w:name w:val="Heading 9 Char"/>
    <w:basedOn w:val="DefaultParagraphFont"/>
    <w:link w:val="Heading9"/>
    <w:rsid w:val="007426BB"/>
    <w:rPr>
      <w:rFonts w:ascii="Tahoma" w:eastAsia="Times New Roman" w:hAnsi="Tahoma" w:cs="Tahoma"/>
      <w:b/>
      <w:bCs/>
      <w:color w:val="000000"/>
      <w:sz w:val="22"/>
      <w:szCs w:val="22"/>
      <w:lang w:val="sl-SI" w:eastAsia="ar-SA"/>
    </w:rPr>
  </w:style>
  <w:style w:type="character" w:customStyle="1" w:styleId="Naslov1Znak">
    <w:name w:val="Naslov 1 Znak"/>
    <w:rsid w:val="007426BB"/>
    <w:rPr>
      <w:rFonts w:ascii="Times New Roman" w:eastAsia="Times New Roman" w:hAnsi="Times New Roman" w:cs="Times New Roman"/>
      <w:b/>
      <w:bCs/>
      <w:i/>
      <w:iCs/>
      <w:sz w:val="28"/>
      <w:szCs w:val="28"/>
      <w:lang w:val="sl-SI"/>
    </w:rPr>
  </w:style>
  <w:style w:type="character" w:customStyle="1" w:styleId="Naslov2Znak">
    <w:name w:val="Naslov 2 Znak"/>
    <w:rsid w:val="007426BB"/>
    <w:rPr>
      <w:rFonts w:ascii="Times New Roman" w:eastAsia="Times New Roman" w:hAnsi="Times New Roman" w:cs="Times New Roman"/>
      <w:sz w:val="22"/>
      <w:szCs w:val="22"/>
      <w:lang w:val="sl-SI"/>
    </w:rPr>
  </w:style>
  <w:style w:type="character" w:customStyle="1" w:styleId="Naslov3Znak">
    <w:name w:val="Naslov 3 Znak"/>
    <w:rsid w:val="007426BB"/>
    <w:rPr>
      <w:rFonts w:ascii="Times New Roman" w:eastAsia="Times New Roman" w:hAnsi="Times New Roman" w:cs="Times New Roman"/>
      <w:sz w:val="22"/>
      <w:szCs w:val="22"/>
      <w:lang w:val="sl-SI"/>
    </w:rPr>
  </w:style>
  <w:style w:type="character" w:customStyle="1" w:styleId="Naslov4Znak">
    <w:name w:val="Naslov 4 Znak"/>
    <w:rsid w:val="007426BB"/>
    <w:rPr>
      <w:rFonts w:ascii="Times New Roman" w:eastAsia="Arial Unicode MS" w:hAnsi="Times New Roman" w:cs="Times New Roman"/>
      <w:b/>
      <w:bCs/>
      <w:lang w:val="sl-SI"/>
    </w:rPr>
  </w:style>
  <w:style w:type="character" w:customStyle="1" w:styleId="Naslov5Znak">
    <w:name w:val="Naslov 5 Znak"/>
    <w:rsid w:val="007426BB"/>
    <w:rPr>
      <w:rFonts w:ascii="Times New Roman" w:eastAsia="Times New Roman" w:hAnsi="Times New Roman" w:cs="Times New Roman"/>
      <w:b/>
      <w:bCs/>
      <w:sz w:val="22"/>
      <w:szCs w:val="22"/>
      <w:lang w:val="sl-SI"/>
    </w:rPr>
  </w:style>
  <w:style w:type="character" w:customStyle="1" w:styleId="Naslov6Znak">
    <w:name w:val="Naslov 6 Znak"/>
    <w:rsid w:val="007426BB"/>
    <w:rPr>
      <w:rFonts w:ascii="Times New Roman" w:eastAsia="Times New Roman" w:hAnsi="Times New Roman" w:cs="Times New Roman"/>
      <w:b/>
      <w:bCs/>
      <w:sz w:val="22"/>
      <w:szCs w:val="22"/>
      <w:lang w:val="sl-SI"/>
    </w:rPr>
  </w:style>
  <w:style w:type="character" w:customStyle="1" w:styleId="Naslov7Znak">
    <w:name w:val="Naslov 7 Znak"/>
    <w:rsid w:val="007426BB"/>
    <w:rPr>
      <w:rFonts w:ascii="Times New Roman" w:eastAsia="Times New Roman" w:hAnsi="Times New Roman" w:cs="Times New Roman"/>
      <w:b/>
      <w:bCs/>
      <w:sz w:val="22"/>
      <w:szCs w:val="22"/>
      <w:lang w:val="sl-SI"/>
    </w:rPr>
  </w:style>
  <w:style w:type="character" w:customStyle="1" w:styleId="Naslov8Znak">
    <w:name w:val="Naslov 8 Znak"/>
    <w:rsid w:val="007426BB"/>
    <w:rPr>
      <w:rFonts w:ascii="Times New Roman" w:eastAsia="Times New Roman" w:hAnsi="Times New Roman" w:cs="Times New Roman"/>
      <w:b/>
      <w:bCs/>
      <w:sz w:val="28"/>
      <w:szCs w:val="28"/>
      <w:lang w:val="sl-SI"/>
    </w:rPr>
  </w:style>
  <w:style w:type="character" w:customStyle="1" w:styleId="Naslov9Znak">
    <w:name w:val="Naslov 9 Znak"/>
    <w:rsid w:val="007426BB"/>
    <w:rPr>
      <w:rFonts w:ascii="Times New Roman" w:eastAsia="Times New Roman" w:hAnsi="Times New Roman" w:cs="Times New Roman"/>
      <w:b/>
      <w:bCs/>
      <w:sz w:val="22"/>
      <w:szCs w:val="22"/>
      <w:lang w:val="sl-SI"/>
    </w:rPr>
  </w:style>
  <w:style w:type="character" w:customStyle="1" w:styleId="PageNumber1">
    <w:name w:val="Page Number1"/>
    <w:basedOn w:val="DefaultParagraphFont"/>
    <w:rsid w:val="007426BB"/>
  </w:style>
  <w:style w:type="character" w:customStyle="1" w:styleId="GlavaZnak">
    <w:name w:val="Glava Znak"/>
    <w:rsid w:val="007426BB"/>
    <w:rPr>
      <w:rFonts w:ascii="Arial" w:eastAsia="Times New Roman" w:hAnsi="Arial" w:cs="Arial"/>
      <w:sz w:val="20"/>
      <w:szCs w:val="20"/>
      <w:lang w:val="sl-SI"/>
    </w:rPr>
  </w:style>
  <w:style w:type="character" w:customStyle="1" w:styleId="NogaZnak">
    <w:name w:val="Noga Znak"/>
    <w:rsid w:val="007426BB"/>
    <w:rPr>
      <w:rFonts w:ascii="Times New Roman" w:eastAsia="Times New Roman" w:hAnsi="Times New Roman" w:cs="Times New Roman"/>
      <w:lang w:val="sl-SI"/>
    </w:rPr>
  </w:style>
  <w:style w:type="character" w:customStyle="1" w:styleId="Hyperlink1">
    <w:name w:val="Hyperlink1"/>
    <w:rsid w:val="007426BB"/>
    <w:rPr>
      <w:color w:val="0000FF"/>
      <w:u w:val="single"/>
    </w:rPr>
  </w:style>
  <w:style w:type="character" w:customStyle="1" w:styleId="TelobesedilaZnak">
    <w:name w:val="Telo besedila Znak"/>
    <w:rsid w:val="007426BB"/>
    <w:rPr>
      <w:rFonts w:ascii="Arial Narrow" w:eastAsia="Times New Roman" w:hAnsi="Arial Narrow" w:cs="Arial Narrow"/>
      <w:b/>
      <w:bCs/>
      <w:sz w:val="22"/>
      <w:szCs w:val="22"/>
      <w:lang w:val="sl-SI"/>
    </w:rPr>
  </w:style>
  <w:style w:type="character" w:customStyle="1" w:styleId="FollowedHyperlink1">
    <w:name w:val="FollowedHyperlink1"/>
    <w:rsid w:val="007426BB"/>
    <w:rPr>
      <w:color w:val="800080"/>
      <w:u w:val="single"/>
    </w:rPr>
  </w:style>
  <w:style w:type="character" w:customStyle="1" w:styleId="Telobesedila-zamikZnak">
    <w:name w:val="Telo besedila - zamik Znak"/>
    <w:rsid w:val="007426BB"/>
    <w:rPr>
      <w:rFonts w:ascii="Times New Roman" w:eastAsia="Times New Roman" w:hAnsi="Times New Roman" w:cs="Times New Roman"/>
      <w:sz w:val="22"/>
      <w:szCs w:val="22"/>
      <w:lang w:val="sl-SI"/>
    </w:rPr>
  </w:style>
  <w:style w:type="character" w:customStyle="1" w:styleId="Telobesedila-zamik2Znak">
    <w:name w:val="Telo besedila - zamik 2 Znak"/>
    <w:rsid w:val="007426BB"/>
    <w:rPr>
      <w:rFonts w:ascii="Times New Roman" w:eastAsia="Times New Roman" w:hAnsi="Times New Roman" w:cs="Times New Roman"/>
      <w:lang w:val="sl-SI"/>
    </w:rPr>
  </w:style>
  <w:style w:type="character" w:customStyle="1" w:styleId="Telobesedila2Znak">
    <w:name w:val="Telo besedila 2 Znak"/>
    <w:rsid w:val="007426BB"/>
    <w:rPr>
      <w:rFonts w:ascii="Times New Roman" w:eastAsia="Times New Roman" w:hAnsi="Times New Roman" w:cs="Times New Roman"/>
      <w:sz w:val="22"/>
      <w:szCs w:val="22"/>
      <w:lang w:val="sl-SI"/>
    </w:rPr>
  </w:style>
  <w:style w:type="character" w:customStyle="1" w:styleId="Telobesedila3Znak">
    <w:name w:val="Telo besedila 3 Znak"/>
    <w:rsid w:val="007426BB"/>
    <w:rPr>
      <w:rFonts w:ascii="Times New Roman" w:eastAsia="Times New Roman" w:hAnsi="Times New Roman" w:cs="Times New Roman"/>
      <w:lang w:val="sl-SI"/>
    </w:rPr>
  </w:style>
  <w:style w:type="character" w:customStyle="1" w:styleId="Telobesedila-zamik3Znak">
    <w:name w:val="Telo besedila - zamik 3 Znak"/>
    <w:rsid w:val="007426BB"/>
    <w:rPr>
      <w:rFonts w:ascii="Times New Roman" w:eastAsia="Times New Roman" w:hAnsi="Times New Roman" w:cs="Times New Roman"/>
      <w:sz w:val="22"/>
      <w:szCs w:val="22"/>
      <w:lang w:val="sl-SI"/>
    </w:rPr>
  </w:style>
  <w:style w:type="character" w:styleId="Hyperlink">
    <w:name w:val="Hyperlink"/>
    <w:rsid w:val="007426BB"/>
    <w:rPr>
      <w:color w:val="0000FF"/>
      <w:u w:val="single"/>
    </w:rPr>
  </w:style>
  <w:style w:type="character" w:customStyle="1" w:styleId="BesedilooblakaZnak">
    <w:name w:val="Besedilo oblačka Znak"/>
    <w:rsid w:val="007426BB"/>
    <w:rPr>
      <w:rFonts w:ascii="Tahoma" w:eastAsia="Times New Roman" w:hAnsi="Tahoma" w:cs="Tahoma"/>
      <w:sz w:val="16"/>
      <w:szCs w:val="16"/>
      <w:lang w:val="sl-SI"/>
    </w:rPr>
  </w:style>
  <w:style w:type="character" w:styleId="Strong">
    <w:name w:val="Strong"/>
    <w:qFormat/>
    <w:rsid w:val="007426BB"/>
    <w:rPr>
      <w:b/>
      <w:bCs/>
    </w:rPr>
  </w:style>
  <w:style w:type="character" w:customStyle="1" w:styleId="ZgradbadokumentaZnak">
    <w:name w:val="Zgradba dokumenta Znak"/>
    <w:rsid w:val="007426BB"/>
    <w:rPr>
      <w:rFonts w:ascii="Tahoma" w:eastAsia="Times New Roman" w:hAnsi="Tahoma" w:cs="Tahoma"/>
      <w:sz w:val="20"/>
      <w:szCs w:val="20"/>
      <w:lang w:val="sl-SI"/>
    </w:rPr>
  </w:style>
  <w:style w:type="character" w:customStyle="1" w:styleId="searchletnik">
    <w:name w:val="searchletnik"/>
    <w:basedOn w:val="DefaultParagraphFont"/>
    <w:rsid w:val="007426BB"/>
  </w:style>
  <w:style w:type="character" w:customStyle="1" w:styleId="CommentReference1">
    <w:name w:val="Comment Reference1"/>
    <w:rsid w:val="007426BB"/>
    <w:rPr>
      <w:sz w:val="16"/>
      <w:szCs w:val="16"/>
    </w:rPr>
  </w:style>
  <w:style w:type="character" w:customStyle="1" w:styleId="PripombabesediloZnak">
    <w:name w:val="Pripomba – besedilo Znak"/>
    <w:rsid w:val="007426BB"/>
    <w:rPr>
      <w:rFonts w:ascii="Times New Roman" w:eastAsia="Times New Roman" w:hAnsi="Times New Roman" w:cs="Times New Roman"/>
      <w:sz w:val="20"/>
      <w:szCs w:val="20"/>
      <w:lang w:val="sl-SI"/>
    </w:rPr>
  </w:style>
  <w:style w:type="character" w:customStyle="1" w:styleId="ZadevapripombeZnak">
    <w:name w:val="Zadeva pripombe Znak"/>
    <w:rsid w:val="007426BB"/>
    <w:rPr>
      <w:rFonts w:ascii="Times New Roman" w:eastAsia="Times New Roman" w:hAnsi="Times New Roman" w:cs="Times New Roman"/>
      <w:b/>
      <w:bCs/>
      <w:sz w:val="20"/>
      <w:szCs w:val="20"/>
      <w:lang w:val="sl-SI"/>
    </w:rPr>
  </w:style>
  <w:style w:type="character" w:customStyle="1" w:styleId="NaslovZnak">
    <w:name w:val="Naslov Znak"/>
    <w:rsid w:val="007426BB"/>
    <w:rPr>
      <w:rFonts w:ascii="Cambria" w:eastAsia="Times New Roman" w:hAnsi="Cambria" w:cs="Cambria"/>
      <w:b/>
      <w:bCs/>
      <w:kern w:val="1"/>
      <w:sz w:val="32"/>
      <w:szCs w:val="32"/>
      <w:lang w:val="sl-SI"/>
    </w:rPr>
  </w:style>
  <w:style w:type="character" w:styleId="FollowedHyperlink">
    <w:name w:val="FollowedHyperlink"/>
    <w:rsid w:val="007426BB"/>
    <w:rPr>
      <w:color w:val="800080"/>
      <w:u w:val="single"/>
    </w:rPr>
  </w:style>
  <w:style w:type="character" w:customStyle="1" w:styleId="OdstavekseznamaZnak">
    <w:name w:val="Odstavek seznama Znak"/>
    <w:rsid w:val="007426BB"/>
    <w:rPr>
      <w:rFonts w:ascii="Times New Roman" w:eastAsia="Times New Roman" w:hAnsi="Times New Roman" w:cs="Times New Roman"/>
      <w:sz w:val="22"/>
      <w:szCs w:val="22"/>
      <w:lang w:val="sl-SI"/>
    </w:rPr>
  </w:style>
  <w:style w:type="character" w:customStyle="1" w:styleId="GlavaZnak1">
    <w:name w:val="Glava Znak1"/>
    <w:rsid w:val="007426BB"/>
    <w:rPr>
      <w:rFonts w:ascii="Arial" w:hAnsi="Arial" w:cs="Arial"/>
    </w:rPr>
  </w:style>
  <w:style w:type="character" w:customStyle="1" w:styleId="apple-converted-space">
    <w:name w:val="apple-converted-space"/>
    <w:basedOn w:val="DefaultParagraphFont"/>
    <w:rsid w:val="007426BB"/>
  </w:style>
  <w:style w:type="character" w:customStyle="1" w:styleId="Naslov2Char">
    <w:name w:val="Naslov 2 Char"/>
    <w:rsid w:val="007426BB"/>
    <w:rPr>
      <w:rFonts w:ascii="Arial" w:eastAsia="Times New Roman" w:hAnsi="Arial" w:cs="Arial"/>
      <w:b/>
      <w:bCs/>
      <w:lang w:val="sl-SI"/>
    </w:rPr>
  </w:style>
  <w:style w:type="character" w:customStyle="1" w:styleId="lenZnak">
    <w:name w:val="Člen Znak"/>
    <w:rsid w:val="007426BB"/>
    <w:rPr>
      <w:rFonts w:ascii="Arial Narrow" w:eastAsia="Times New Roman" w:hAnsi="Arial Narrow" w:cs="Arial Narrow"/>
      <w:b/>
      <w:bCs/>
      <w:sz w:val="22"/>
      <w:szCs w:val="22"/>
      <w:lang w:val="sl-SI"/>
    </w:rPr>
  </w:style>
  <w:style w:type="character" w:customStyle="1" w:styleId="BodytextSpacing1pt">
    <w:name w:val="Body text + Spacing 1 pt"/>
    <w:rsid w:val="007426BB"/>
    <w:rPr>
      <w:rFonts w:ascii="Arial" w:eastAsia="Times New Roman" w:hAnsi="Arial" w:cs="Arial"/>
      <w:spacing w:val="20"/>
      <w:sz w:val="18"/>
      <w:szCs w:val="18"/>
    </w:rPr>
  </w:style>
  <w:style w:type="character" w:customStyle="1" w:styleId="BodyText3Znak">
    <w:name w:val="Body Text 3 Znak"/>
    <w:rsid w:val="007426BB"/>
    <w:rPr>
      <w:rFonts w:ascii="Times New Roman" w:eastAsia="Times New Roman" w:hAnsi="Times New Roman" w:cs="Times New Roman"/>
      <w:szCs w:val="20"/>
      <w:lang w:val="sl-SI"/>
    </w:rPr>
  </w:style>
  <w:style w:type="character" w:customStyle="1" w:styleId="UnresolvedMention1">
    <w:name w:val="Unresolved Mention1"/>
    <w:rsid w:val="007426BB"/>
    <w:rPr>
      <w:color w:val="605E5C"/>
    </w:rPr>
  </w:style>
  <w:style w:type="character" w:customStyle="1" w:styleId="HTML-oblikovanoZnak">
    <w:name w:val="HTML-oblikovano Znak"/>
    <w:rsid w:val="007426BB"/>
    <w:rPr>
      <w:rFonts w:ascii="Courier New" w:eastAsia="Times New Roman" w:hAnsi="Courier New" w:cs="Courier New"/>
      <w:color w:val="000000"/>
      <w:sz w:val="18"/>
      <w:szCs w:val="18"/>
      <w:lang w:val="sl-SI"/>
    </w:rPr>
  </w:style>
  <w:style w:type="character" w:customStyle="1" w:styleId="ListLabel1">
    <w:name w:val="ListLabel 1"/>
    <w:rsid w:val="007426BB"/>
    <w:rPr>
      <w:rFonts w:cs="Symbol"/>
    </w:rPr>
  </w:style>
  <w:style w:type="character" w:customStyle="1" w:styleId="ListLabel2">
    <w:name w:val="ListLabel 2"/>
    <w:rsid w:val="007426BB"/>
    <w:rPr>
      <w:rFonts w:eastAsia="Times New Roman"/>
    </w:rPr>
  </w:style>
  <w:style w:type="character" w:customStyle="1" w:styleId="ListLabel3">
    <w:name w:val="ListLabel 3"/>
    <w:rsid w:val="007426BB"/>
    <w:rPr>
      <w:b w:val="0"/>
      <w:bCs w:val="0"/>
    </w:rPr>
  </w:style>
  <w:style w:type="character" w:customStyle="1" w:styleId="ListLabel4">
    <w:name w:val="ListLabel 4"/>
    <w:rsid w:val="007426BB"/>
    <w:rPr>
      <w:rFonts w:cs="Courier New"/>
    </w:rPr>
  </w:style>
  <w:style w:type="character" w:customStyle="1" w:styleId="ListLabel5">
    <w:name w:val="ListLabel 5"/>
    <w:rsid w:val="007426BB"/>
    <w:rPr>
      <w:rFonts w:cs="Wingdings"/>
    </w:rPr>
  </w:style>
  <w:style w:type="character" w:customStyle="1" w:styleId="ListLabel6">
    <w:name w:val="ListLabel 6"/>
    <w:rsid w:val="007426BB"/>
    <w:rPr>
      <w:rFonts w:eastAsia="Times New Roman" w:cs="Arial"/>
    </w:rPr>
  </w:style>
  <w:style w:type="character" w:customStyle="1" w:styleId="ListLabel7">
    <w:name w:val="ListLabel 7"/>
    <w:rsid w:val="007426BB"/>
    <w:rPr>
      <w:rFonts w:cs="Times New Roman"/>
    </w:rPr>
  </w:style>
  <w:style w:type="character" w:customStyle="1" w:styleId="ListLabel8">
    <w:name w:val="ListLabel 8"/>
    <w:rsid w:val="007426BB"/>
    <w:rPr>
      <w:rFonts w:eastAsia="Times New Roman" w:cs="Times New Roman"/>
    </w:rPr>
  </w:style>
  <w:style w:type="character" w:customStyle="1" w:styleId="ListLabel9">
    <w:name w:val="ListLabel 9"/>
    <w:rsid w:val="007426BB"/>
    <w:rPr>
      <w:sz w:val="24"/>
    </w:rPr>
  </w:style>
  <w:style w:type="character" w:customStyle="1" w:styleId="ListLabel10">
    <w:name w:val="ListLabel 10"/>
    <w:rsid w:val="007426BB"/>
    <w:rPr>
      <w:b w:val="0"/>
      <w:i w:val="0"/>
      <w:sz w:val="16"/>
      <w:szCs w:val="16"/>
    </w:rPr>
  </w:style>
  <w:style w:type="character" w:customStyle="1" w:styleId="ListLabel11">
    <w:name w:val="ListLabel 11"/>
    <w:rsid w:val="007426BB"/>
    <w:rPr>
      <w:rFonts w:eastAsia="Calibri" w:cs="Times New Roman"/>
    </w:rPr>
  </w:style>
  <w:style w:type="paragraph" w:customStyle="1" w:styleId="Heading">
    <w:name w:val="Heading"/>
    <w:basedOn w:val="Normal"/>
    <w:next w:val="BodyText"/>
    <w:rsid w:val="007426BB"/>
    <w:pPr>
      <w:keepNext/>
      <w:spacing w:before="240" w:after="120"/>
    </w:pPr>
    <w:rPr>
      <w:rFonts w:ascii="Arial" w:eastAsia="Microsoft YaHei" w:hAnsi="Arial" w:cs="Arial Unicode MS"/>
      <w:sz w:val="28"/>
      <w:szCs w:val="28"/>
    </w:rPr>
  </w:style>
  <w:style w:type="paragraph" w:styleId="BodyText">
    <w:name w:val="Body Text"/>
    <w:basedOn w:val="Normal"/>
    <w:link w:val="BodyTextChar"/>
    <w:rsid w:val="007426BB"/>
    <w:pPr>
      <w:jc w:val="both"/>
    </w:pPr>
    <w:rPr>
      <w:rFonts w:ascii="Arial Narrow" w:hAnsi="Arial Narrow" w:cs="Arial Narrow"/>
      <w:b/>
      <w:bCs/>
      <w:sz w:val="22"/>
      <w:szCs w:val="22"/>
    </w:rPr>
  </w:style>
  <w:style w:type="character" w:customStyle="1" w:styleId="BodyTextChar">
    <w:name w:val="Body Text Char"/>
    <w:basedOn w:val="DefaultParagraphFont"/>
    <w:link w:val="BodyText"/>
    <w:rsid w:val="007426BB"/>
    <w:rPr>
      <w:rFonts w:ascii="Arial Narrow" w:eastAsia="Times New Roman" w:hAnsi="Arial Narrow" w:cs="Arial Narrow"/>
      <w:b/>
      <w:bCs/>
      <w:color w:val="000000"/>
      <w:sz w:val="22"/>
      <w:szCs w:val="22"/>
      <w:lang w:val="sl-SI" w:eastAsia="ar-SA"/>
    </w:rPr>
  </w:style>
  <w:style w:type="paragraph" w:styleId="List">
    <w:name w:val="List"/>
    <w:basedOn w:val="BodyText"/>
    <w:rsid w:val="007426BB"/>
    <w:rPr>
      <w:rFonts w:cs="Arial Unicode MS"/>
    </w:rPr>
  </w:style>
  <w:style w:type="paragraph" w:styleId="Caption">
    <w:name w:val="caption"/>
    <w:basedOn w:val="Normal"/>
    <w:qFormat/>
    <w:rsid w:val="007426BB"/>
    <w:pPr>
      <w:suppressLineNumbers/>
      <w:spacing w:before="120" w:after="120"/>
    </w:pPr>
    <w:rPr>
      <w:rFonts w:cs="Arial Unicode MS"/>
      <w:i/>
      <w:iCs/>
    </w:rPr>
  </w:style>
  <w:style w:type="paragraph" w:customStyle="1" w:styleId="Index">
    <w:name w:val="Index"/>
    <w:basedOn w:val="Normal"/>
    <w:rsid w:val="007426BB"/>
    <w:pPr>
      <w:suppressLineNumbers/>
    </w:pPr>
    <w:rPr>
      <w:rFonts w:cs="Arial Unicode MS"/>
    </w:rPr>
  </w:style>
  <w:style w:type="paragraph" w:styleId="Header">
    <w:name w:val="header"/>
    <w:basedOn w:val="Normal"/>
    <w:link w:val="HeaderChar"/>
    <w:rsid w:val="007426BB"/>
    <w:pPr>
      <w:suppressLineNumbers/>
      <w:tabs>
        <w:tab w:val="center" w:pos="4536"/>
        <w:tab w:val="right" w:pos="9072"/>
      </w:tabs>
    </w:pPr>
    <w:rPr>
      <w:rFonts w:ascii="Arial" w:hAnsi="Arial" w:cs="Arial"/>
      <w:sz w:val="20"/>
      <w:szCs w:val="20"/>
    </w:rPr>
  </w:style>
  <w:style w:type="character" w:customStyle="1" w:styleId="HeaderChar">
    <w:name w:val="Header Char"/>
    <w:basedOn w:val="DefaultParagraphFont"/>
    <w:link w:val="Header"/>
    <w:rsid w:val="007426BB"/>
    <w:rPr>
      <w:rFonts w:ascii="Arial" w:eastAsia="Times New Roman" w:hAnsi="Arial" w:cs="Arial"/>
      <w:color w:val="000000"/>
      <w:sz w:val="20"/>
      <w:szCs w:val="20"/>
      <w:lang w:val="sl-SI" w:eastAsia="ar-SA"/>
    </w:rPr>
  </w:style>
  <w:style w:type="paragraph" w:styleId="Footer">
    <w:name w:val="footer"/>
    <w:basedOn w:val="Normal"/>
    <w:link w:val="FooterChar"/>
    <w:rsid w:val="007426BB"/>
    <w:pPr>
      <w:suppressLineNumbers/>
      <w:tabs>
        <w:tab w:val="center" w:pos="4536"/>
        <w:tab w:val="right" w:pos="9072"/>
      </w:tabs>
    </w:pPr>
  </w:style>
  <w:style w:type="character" w:customStyle="1" w:styleId="FooterChar">
    <w:name w:val="Footer Char"/>
    <w:basedOn w:val="DefaultParagraphFont"/>
    <w:link w:val="Footer"/>
    <w:rsid w:val="007426BB"/>
    <w:rPr>
      <w:rFonts w:ascii="Tahoma" w:eastAsia="Times New Roman" w:hAnsi="Tahoma" w:cs="Tahoma"/>
      <w:color w:val="000000"/>
      <w:lang w:val="sl-SI" w:eastAsia="ar-SA"/>
    </w:rPr>
  </w:style>
  <w:style w:type="paragraph" w:customStyle="1" w:styleId="BodyText21">
    <w:name w:val="Body Text 21"/>
    <w:basedOn w:val="Normal"/>
    <w:rsid w:val="007426BB"/>
    <w:pPr>
      <w:ind w:left="426" w:hanging="426"/>
      <w:jc w:val="both"/>
    </w:pPr>
    <w:rPr>
      <w:rFonts w:ascii="Arial Narrow" w:hAnsi="Arial Narrow" w:cs="Arial Narrow"/>
      <w:sz w:val="22"/>
      <w:szCs w:val="22"/>
    </w:rPr>
  </w:style>
  <w:style w:type="paragraph" w:customStyle="1" w:styleId="BodyText31">
    <w:name w:val="Body Text 31"/>
    <w:basedOn w:val="Normal"/>
    <w:rsid w:val="007426BB"/>
    <w:pPr>
      <w:spacing w:line="360" w:lineRule="auto"/>
      <w:jc w:val="both"/>
    </w:pPr>
    <w:rPr>
      <w:rFonts w:ascii="Arial" w:hAnsi="Arial" w:cs="Arial"/>
      <w:sz w:val="22"/>
      <w:szCs w:val="22"/>
    </w:rPr>
  </w:style>
  <w:style w:type="paragraph" w:styleId="BodyTextIndent">
    <w:name w:val="Body Text Indent"/>
    <w:basedOn w:val="Normal"/>
    <w:link w:val="BodyTextIndentChar"/>
    <w:rsid w:val="007426BB"/>
    <w:pPr>
      <w:ind w:left="284" w:hanging="284"/>
      <w:jc w:val="both"/>
    </w:pPr>
    <w:rPr>
      <w:sz w:val="22"/>
      <w:szCs w:val="22"/>
    </w:rPr>
  </w:style>
  <w:style w:type="character" w:customStyle="1" w:styleId="BodyTextIndentChar">
    <w:name w:val="Body Text Indent Char"/>
    <w:basedOn w:val="DefaultParagraphFont"/>
    <w:link w:val="BodyTextIndent"/>
    <w:rsid w:val="007426BB"/>
    <w:rPr>
      <w:rFonts w:ascii="Tahoma" w:eastAsia="Times New Roman" w:hAnsi="Tahoma" w:cs="Tahoma"/>
      <w:color w:val="000000"/>
      <w:sz w:val="22"/>
      <w:szCs w:val="22"/>
      <w:lang w:val="sl-SI" w:eastAsia="ar-SA"/>
    </w:rPr>
  </w:style>
  <w:style w:type="paragraph" w:styleId="BodyTextIndent2">
    <w:name w:val="Body Text Indent 2"/>
    <w:basedOn w:val="Normal"/>
    <w:link w:val="BodyTextIndent2Char"/>
    <w:rsid w:val="007426BB"/>
    <w:pPr>
      <w:ind w:left="708"/>
    </w:pPr>
  </w:style>
  <w:style w:type="character" w:customStyle="1" w:styleId="BodyTextIndent2Char">
    <w:name w:val="Body Text Indent 2 Char"/>
    <w:basedOn w:val="DefaultParagraphFont"/>
    <w:link w:val="BodyTextIndent2"/>
    <w:rsid w:val="007426BB"/>
    <w:rPr>
      <w:rFonts w:ascii="Tahoma" w:eastAsia="Times New Roman" w:hAnsi="Tahoma" w:cs="Tahoma"/>
      <w:color w:val="000000"/>
      <w:lang w:val="sl-SI" w:eastAsia="ar-SA"/>
    </w:rPr>
  </w:style>
  <w:style w:type="paragraph" w:styleId="BodyText2">
    <w:name w:val="Body Text 2"/>
    <w:basedOn w:val="Normal"/>
    <w:link w:val="BodyText2Char"/>
    <w:rsid w:val="007426BB"/>
    <w:rPr>
      <w:sz w:val="22"/>
      <w:szCs w:val="22"/>
    </w:rPr>
  </w:style>
  <w:style w:type="character" w:customStyle="1" w:styleId="BodyText2Char">
    <w:name w:val="Body Text 2 Char"/>
    <w:basedOn w:val="DefaultParagraphFont"/>
    <w:link w:val="BodyText2"/>
    <w:rsid w:val="007426BB"/>
    <w:rPr>
      <w:rFonts w:ascii="Tahoma" w:eastAsia="Times New Roman" w:hAnsi="Tahoma" w:cs="Tahoma"/>
      <w:color w:val="000000"/>
      <w:sz w:val="22"/>
      <w:szCs w:val="22"/>
      <w:lang w:val="sl-SI" w:eastAsia="ar-SA"/>
    </w:rPr>
  </w:style>
  <w:style w:type="paragraph" w:styleId="ListBullet2">
    <w:name w:val="List Bullet 2"/>
    <w:basedOn w:val="Normal"/>
    <w:rsid w:val="007426BB"/>
  </w:style>
  <w:style w:type="paragraph" w:styleId="BodyText3">
    <w:name w:val="Body Text 3"/>
    <w:basedOn w:val="Normal"/>
    <w:link w:val="BodyText3Char"/>
    <w:rsid w:val="007426BB"/>
    <w:pPr>
      <w:jc w:val="both"/>
    </w:pPr>
  </w:style>
  <w:style w:type="character" w:customStyle="1" w:styleId="BodyText3Char">
    <w:name w:val="Body Text 3 Char"/>
    <w:basedOn w:val="DefaultParagraphFont"/>
    <w:link w:val="BodyText3"/>
    <w:rsid w:val="007426BB"/>
    <w:rPr>
      <w:rFonts w:ascii="Tahoma" w:eastAsia="Times New Roman" w:hAnsi="Tahoma" w:cs="Tahoma"/>
      <w:color w:val="000000"/>
      <w:lang w:val="sl-SI" w:eastAsia="ar-SA"/>
    </w:rPr>
  </w:style>
  <w:style w:type="paragraph" w:styleId="BodyTextIndent3">
    <w:name w:val="Body Text Indent 3"/>
    <w:basedOn w:val="Normal"/>
    <w:link w:val="BodyTextIndent3Char"/>
    <w:rsid w:val="007426BB"/>
    <w:pPr>
      <w:ind w:left="283"/>
      <w:jc w:val="both"/>
    </w:pPr>
    <w:rPr>
      <w:sz w:val="22"/>
      <w:szCs w:val="22"/>
    </w:rPr>
  </w:style>
  <w:style w:type="character" w:customStyle="1" w:styleId="BodyTextIndent3Char">
    <w:name w:val="Body Text Indent 3 Char"/>
    <w:basedOn w:val="DefaultParagraphFont"/>
    <w:link w:val="BodyTextIndent3"/>
    <w:rsid w:val="007426BB"/>
    <w:rPr>
      <w:rFonts w:ascii="Tahoma" w:eastAsia="Times New Roman" w:hAnsi="Tahoma" w:cs="Tahoma"/>
      <w:color w:val="000000"/>
      <w:sz w:val="22"/>
      <w:szCs w:val="22"/>
      <w:lang w:val="sl-SI" w:eastAsia="ar-SA"/>
    </w:rPr>
  </w:style>
  <w:style w:type="paragraph" w:styleId="BalloonText">
    <w:name w:val="Balloon Text"/>
    <w:basedOn w:val="Normal"/>
    <w:link w:val="BalloonTextChar"/>
    <w:rsid w:val="007426BB"/>
    <w:rPr>
      <w:sz w:val="16"/>
      <w:szCs w:val="16"/>
    </w:rPr>
  </w:style>
  <w:style w:type="character" w:customStyle="1" w:styleId="BalloonTextChar">
    <w:name w:val="Balloon Text Char"/>
    <w:basedOn w:val="DefaultParagraphFont"/>
    <w:link w:val="BalloonText"/>
    <w:rsid w:val="007426BB"/>
    <w:rPr>
      <w:rFonts w:ascii="Tahoma" w:eastAsia="Times New Roman" w:hAnsi="Tahoma" w:cs="Tahoma"/>
      <w:color w:val="000000"/>
      <w:sz w:val="16"/>
      <w:szCs w:val="16"/>
      <w:lang w:val="sl-SI" w:eastAsia="ar-SA"/>
    </w:rPr>
  </w:style>
  <w:style w:type="paragraph" w:customStyle="1" w:styleId="Navadenpogod">
    <w:name w:val="Navaden pogod"/>
    <w:basedOn w:val="Normal"/>
    <w:rsid w:val="007426BB"/>
    <w:pPr>
      <w:keepLines/>
      <w:spacing w:line="300" w:lineRule="auto"/>
      <w:jc w:val="both"/>
    </w:pPr>
    <w:rPr>
      <w:sz w:val="22"/>
      <w:szCs w:val="22"/>
    </w:rPr>
  </w:style>
  <w:style w:type="paragraph" w:customStyle="1" w:styleId="Sklic-vrstica">
    <w:name w:val="Sklic- vrstica"/>
    <w:basedOn w:val="BodyText"/>
    <w:rsid w:val="007426BB"/>
    <w:pPr>
      <w:spacing w:after="120"/>
    </w:pPr>
    <w:rPr>
      <w:rFonts w:ascii="Times New Roman" w:hAnsi="Times New Roman" w:cs="Times New Roman"/>
      <w:b w:val="0"/>
      <w:bCs w:val="0"/>
      <w:sz w:val="24"/>
      <w:szCs w:val="24"/>
    </w:rPr>
  </w:style>
  <w:style w:type="paragraph" w:customStyle="1" w:styleId="Clen">
    <w:name w:val="Clen"/>
    <w:basedOn w:val="Normal"/>
    <w:rsid w:val="007426BB"/>
    <w:pPr>
      <w:keepNext/>
      <w:keepLines/>
      <w:tabs>
        <w:tab w:val="num" w:pos="0"/>
      </w:tabs>
      <w:spacing w:before="120" w:after="60"/>
      <w:ind w:left="720" w:hanging="360"/>
      <w:jc w:val="center"/>
    </w:pPr>
    <w:rPr>
      <w:i/>
      <w:iCs/>
      <w:sz w:val="22"/>
      <w:szCs w:val="22"/>
    </w:rPr>
  </w:style>
  <w:style w:type="paragraph" w:styleId="DocumentMap">
    <w:name w:val="Document Map"/>
    <w:basedOn w:val="Normal"/>
    <w:link w:val="DocumentMapChar"/>
    <w:rsid w:val="007426BB"/>
    <w:pPr>
      <w:shd w:val="clear" w:color="auto" w:fill="000080"/>
    </w:pPr>
    <w:rPr>
      <w:sz w:val="20"/>
      <w:szCs w:val="20"/>
    </w:rPr>
  </w:style>
  <w:style w:type="character" w:customStyle="1" w:styleId="DocumentMapChar">
    <w:name w:val="Document Map Char"/>
    <w:basedOn w:val="DefaultParagraphFont"/>
    <w:link w:val="DocumentMap"/>
    <w:rsid w:val="007426BB"/>
    <w:rPr>
      <w:rFonts w:ascii="Tahoma" w:eastAsia="Times New Roman" w:hAnsi="Tahoma" w:cs="Tahoma"/>
      <w:color w:val="000000"/>
      <w:sz w:val="20"/>
      <w:szCs w:val="20"/>
      <w:shd w:val="clear" w:color="auto" w:fill="000080"/>
      <w:lang w:val="sl-SI" w:eastAsia="ar-SA"/>
    </w:rPr>
  </w:style>
  <w:style w:type="paragraph" w:customStyle="1" w:styleId="Barvniseznampoudarek11">
    <w:name w:val="Barvni seznam – poudarek 11"/>
    <w:basedOn w:val="Normal"/>
    <w:rsid w:val="007426BB"/>
    <w:pPr>
      <w:ind w:left="708"/>
    </w:pPr>
  </w:style>
  <w:style w:type="paragraph" w:styleId="NormalWeb">
    <w:name w:val="Normal (Web)"/>
    <w:basedOn w:val="Normal"/>
    <w:rsid w:val="007426BB"/>
    <w:pPr>
      <w:spacing w:before="100" w:after="100"/>
    </w:pPr>
  </w:style>
  <w:style w:type="paragraph" w:customStyle="1" w:styleId="Naslov2MK">
    <w:name w:val="Naslov 2 MK"/>
    <w:basedOn w:val="Normal"/>
    <w:rsid w:val="007426BB"/>
    <w:pPr>
      <w:tabs>
        <w:tab w:val="num" w:pos="0"/>
      </w:tabs>
      <w:ind w:left="720" w:hanging="360"/>
    </w:pPr>
    <w:rPr>
      <w:rFonts w:ascii="Arial" w:hAnsi="Arial" w:cs="Arial"/>
      <w:b/>
      <w:bCs/>
      <w:sz w:val="22"/>
      <w:szCs w:val="22"/>
    </w:rPr>
  </w:style>
  <w:style w:type="paragraph" w:customStyle="1" w:styleId="CommentText1">
    <w:name w:val="Comment Text1"/>
    <w:basedOn w:val="Normal"/>
    <w:rsid w:val="007426BB"/>
    <w:rPr>
      <w:sz w:val="20"/>
      <w:szCs w:val="20"/>
    </w:rPr>
  </w:style>
  <w:style w:type="paragraph" w:customStyle="1" w:styleId="CommentSubject1">
    <w:name w:val="Comment Subject1"/>
    <w:basedOn w:val="CommentText1"/>
    <w:rsid w:val="007426BB"/>
    <w:rPr>
      <w:b/>
      <w:bCs/>
    </w:rPr>
  </w:style>
  <w:style w:type="paragraph" w:styleId="Title">
    <w:name w:val="Title"/>
    <w:basedOn w:val="Normal"/>
    <w:next w:val="Subtitle"/>
    <w:link w:val="TitleChar"/>
    <w:qFormat/>
    <w:rsid w:val="007426BB"/>
    <w:pPr>
      <w:spacing w:before="240" w:after="60"/>
      <w:jc w:val="center"/>
    </w:pPr>
    <w:rPr>
      <w:rFonts w:ascii="Cambria" w:hAnsi="Cambria" w:cs="Cambria"/>
      <w:b/>
      <w:bCs/>
      <w:kern w:val="1"/>
      <w:sz w:val="32"/>
      <w:szCs w:val="32"/>
    </w:rPr>
  </w:style>
  <w:style w:type="character" w:customStyle="1" w:styleId="TitleChar">
    <w:name w:val="Title Char"/>
    <w:basedOn w:val="DefaultParagraphFont"/>
    <w:link w:val="Title"/>
    <w:rsid w:val="007426BB"/>
    <w:rPr>
      <w:rFonts w:ascii="Cambria" w:eastAsia="Times New Roman" w:hAnsi="Cambria" w:cs="Cambria"/>
      <w:b/>
      <w:bCs/>
      <w:color w:val="000000"/>
      <w:kern w:val="1"/>
      <w:sz w:val="32"/>
      <w:szCs w:val="32"/>
      <w:lang w:val="sl-SI" w:eastAsia="ar-SA"/>
    </w:rPr>
  </w:style>
  <w:style w:type="paragraph" w:styleId="Subtitle">
    <w:name w:val="Subtitle"/>
    <w:basedOn w:val="Heading"/>
    <w:next w:val="BodyText"/>
    <w:link w:val="SubtitleChar"/>
    <w:qFormat/>
    <w:rsid w:val="007426BB"/>
    <w:pPr>
      <w:jc w:val="center"/>
    </w:pPr>
    <w:rPr>
      <w:i/>
      <w:iCs/>
    </w:rPr>
  </w:style>
  <w:style w:type="character" w:customStyle="1" w:styleId="SubtitleChar">
    <w:name w:val="Subtitle Char"/>
    <w:basedOn w:val="DefaultParagraphFont"/>
    <w:link w:val="Subtitle"/>
    <w:rsid w:val="007426BB"/>
    <w:rPr>
      <w:rFonts w:ascii="Arial" w:eastAsia="Microsoft YaHei" w:hAnsi="Arial" w:cs="Arial Unicode MS"/>
      <w:i/>
      <w:iCs/>
      <w:color w:val="000000"/>
      <w:sz w:val="28"/>
      <w:szCs w:val="28"/>
      <w:lang w:val="sl-SI" w:eastAsia="ar-SA"/>
    </w:rPr>
  </w:style>
  <w:style w:type="paragraph" w:customStyle="1" w:styleId="Nastevajpogod">
    <w:name w:val="Nastevaj  pogod"/>
    <w:basedOn w:val="Navadenpogod"/>
    <w:rsid w:val="007426BB"/>
    <w:pPr>
      <w:spacing w:after="40" w:line="276" w:lineRule="auto"/>
      <w:ind w:left="426" w:hanging="284"/>
    </w:pPr>
  </w:style>
  <w:style w:type="paragraph" w:styleId="ListParagraph">
    <w:name w:val="List Paragraph"/>
    <w:basedOn w:val="Normal"/>
    <w:link w:val="ListParagraphChar"/>
    <w:uiPriority w:val="34"/>
    <w:qFormat/>
    <w:rsid w:val="007426BB"/>
    <w:pPr>
      <w:spacing w:after="200" w:line="276" w:lineRule="auto"/>
      <w:ind w:left="720"/>
    </w:pPr>
    <w:rPr>
      <w:sz w:val="22"/>
      <w:szCs w:val="22"/>
    </w:rPr>
  </w:style>
  <w:style w:type="paragraph" w:customStyle="1" w:styleId="Caption1">
    <w:name w:val="Caption1"/>
    <w:basedOn w:val="Normal"/>
    <w:rsid w:val="007426BB"/>
    <w:pPr>
      <w:spacing w:after="200"/>
    </w:pPr>
    <w:rPr>
      <w:rFonts w:ascii="Calibri" w:hAnsi="Calibri" w:cs="Calibri"/>
      <w:b/>
      <w:bCs/>
      <w:color w:val="4F81BD"/>
      <w:sz w:val="18"/>
      <w:szCs w:val="18"/>
    </w:rPr>
  </w:style>
  <w:style w:type="paragraph" w:customStyle="1" w:styleId="Naslov11">
    <w:name w:val="Naslov 11"/>
    <w:basedOn w:val="ListParagraph"/>
    <w:rsid w:val="007426BB"/>
    <w:pPr>
      <w:spacing w:before="200" w:after="0"/>
      <w:ind w:left="284"/>
      <w:jc w:val="both"/>
    </w:pPr>
    <w:rPr>
      <w:rFonts w:ascii="Arial" w:hAnsi="Arial" w:cs="Arial"/>
    </w:rPr>
  </w:style>
  <w:style w:type="paragraph" w:customStyle="1" w:styleId="Naslov21">
    <w:name w:val="Naslov 21"/>
    <w:basedOn w:val="Heading1"/>
    <w:rsid w:val="007426BB"/>
    <w:pPr>
      <w:keepNext w:val="0"/>
      <w:numPr>
        <w:ilvl w:val="1"/>
      </w:numPr>
      <w:spacing w:before="360" w:after="240" w:line="276" w:lineRule="auto"/>
      <w:outlineLvl w:val="1"/>
    </w:pPr>
    <w:rPr>
      <w:rFonts w:ascii="Arial" w:hAnsi="Arial" w:cs="Arial"/>
      <w:i w:val="0"/>
      <w:iCs w:val="0"/>
      <w:sz w:val="24"/>
      <w:szCs w:val="24"/>
    </w:rPr>
  </w:style>
  <w:style w:type="paragraph" w:customStyle="1" w:styleId="Telobesedila23">
    <w:name w:val="Telo besedila 23"/>
    <w:basedOn w:val="Normal"/>
    <w:rsid w:val="007426BB"/>
    <w:pPr>
      <w:jc w:val="right"/>
    </w:pPr>
    <w:rPr>
      <w:rFonts w:ascii="Arial" w:hAnsi="Arial" w:cs="Arial"/>
    </w:rPr>
  </w:style>
  <w:style w:type="paragraph" w:customStyle="1" w:styleId="NavadenTimesNewRoman">
    <w:name w:val="Navaden Times New Roman"/>
    <w:basedOn w:val="Normal"/>
    <w:rsid w:val="007426BB"/>
    <w:pPr>
      <w:widowControl w:val="0"/>
    </w:pPr>
    <w:rPr>
      <w:rFonts w:ascii="Arial" w:hAnsi="Arial" w:cs="Arial"/>
      <w:sz w:val="22"/>
      <w:szCs w:val="22"/>
    </w:rPr>
  </w:style>
  <w:style w:type="paragraph" w:customStyle="1" w:styleId="len">
    <w:name w:val="Člen"/>
    <w:basedOn w:val="ListParagraph"/>
    <w:rsid w:val="007426BB"/>
    <w:pPr>
      <w:tabs>
        <w:tab w:val="num" w:pos="0"/>
      </w:tabs>
      <w:spacing w:after="0" w:line="100" w:lineRule="atLeast"/>
      <w:ind w:hanging="360"/>
      <w:jc w:val="center"/>
      <w:outlineLvl w:val="0"/>
    </w:pPr>
    <w:rPr>
      <w:rFonts w:ascii="Arial Narrow" w:hAnsi="Arial Narrow" w:cs="Arial Narrow"/>
      <w:b/>
      <w:bCs/>
    </w:rPr>
  </w:style>
  <w:style w:type="paragraph" w:styleId="NoSpacing">
    <w:name w:val="No Spacing"/>
    <w:qFormat/>
    <w:rsid w:val="007426BB"/>
    <w:pPr>
      <w:suppressAutoHyphens/>
    </w:pPr>
    <w:rPr>
      <w:rFonts w:ascii="Calibri" w:eastAsia="Calibri" w:hAnsi="Calibri" w:cs="Times New Roman"/>
      <w:sz w:val="22"/>
      <w:szCs w:val="22"/>
      <w:lang w:val="sl-SI" w:eastAsia="ar-SA"/>
    </w:rPr>
  </w:style>
  <w:style w:type="paragraph" w:customStyle="1" w:styleId="p6">
    <w:name w:val="p6"/>
    <w:basedOn w:val="Normal"/>
    <w:rsid w:val="007426BB"/>
    <w:pPr>
      <w:widowControl w:val="0"/>
      <w:tabs>
        <w:tab w:val="left" w:pos="440"/>
      </w:tabs>
      <w:spacing w:line="199" w:lineRule="auto"/>
      <w:ind w:left="1008" w:hanging="432"/>
    </w:pPr>
    <w:rPr>
      <w:szCs w:val="20"/>
    </w:rPr>
  </w:style>
  <w:style w:type="paragraph" w:customStyle="1" w:styleId="Telobesedila31">
    <w:name w:val="Telo besedila 31"/>
    <w:basedOn w:val="Normal"/>
    <w:rsid w:val="007426B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ListBullet">
    <w:name w:val="List Bullet"/>
    <w:basedOn w:val="Normal"/>
    <w:rsid w:val="007426BB"/>
    <w:pPr>
      <w:spacing w:line="260" w:lineRule="atLeast"/>
      <w:ind w:left="357" w:hanging="357"/>
      <w:jc w:val="both"/>
    </w:pPr>
    <w:rPr>
      <w:rFonts w:ascii="Arial" w:eastAsia="Calibri" w:hAnsi="Arial"/>
      <w:sz w:val="20"/>
      <w:szCs w:val="22"/>
    </w:rPr>
  </w:style>
  <w:style w:type="paragraph" w:styleId="ListBullet3">
    <w:name w:val="List Bullet 3"/>
    <w:basedOn w:val="Normal"/>
    <w:rsid w:val="007426BB"/>
    <w:pPr>
      <w:spacing w:line="260" w:lineRule="atLeast"/>
      <w:ind w:left="1071" w:hanging="357"/>
      <w:jc w:val="both"/>
    </w:pPr>
    <w:rPr>
      <w:rFonts w:ascii="Arial" w:eastAsia="Calibri" w:hAnsi="Arial"/>
      <w:sz w:val="20"/>
      <w:szCs w:val="22"/>
    </w:rPr>
  </w:style>
  <w:style w:type="paragraph" w:styleId="ListBullet4">
    <w:name w:val="List Bullet 4"/>
    <w:basedOn w:val="Normal"/>
    <w:rsid w:val="007426BB"/>
    <w:pPr>
      <w:spacing w:line="260" w:lineRule="atLeast"/>
      <w:ind w:left="1428" w:hanging="357"/>
      <w:jc w:val="both"/>
    </w:pPr>
    <w:rPr>
      <w:rFonts w:ascii="Arial" w:eastAsia="Calibri" w:hAnsi="Arial"/>
      <w:sz w:val="20"/>
      <w:szCs w:val="22"/>
    </w:rPr>
  </w:style>
  <w:style w:type="paragraph" w:styleId="ListBullet5">
    <w:name w:val="List Bullet 5"/>
    <w:basedOn w:val="Normal"/>
    <w:rsid w:val="007426BB"/>
    <w:pPr>
      <w:spacing w:line="260" w:lineRule="atLeast"/>
      <w:ind w:left="1785" w:hanging="357"/>
      <w:jc w:val="both"/>
    </w:pPr>
    <w:rPr>
      <w:rFonts w:ascii="Arial" w:eastAsia="Calibri" w:hAnsi="Arial"/>
      <w:sz w:val="20"/>
      <w:szCs w:val="22"/>
    </w:rPr>
  </w:style>
  <w:style w:type="paragraph" w:customStyle="1" w:styleId="Slog1">
    <w:name w:val="Slog1"/>
    <w:basedOn w:val="Normal"/>
    <w:rsid w:val="007426BB"/>
    <w:pPr>
      <w:spacing w:before="240" w:after="60"/>
      <w:jc w:val="both"/>
    </w:pPr>
    <w:rPr>
      <w:rFonts w:ascii="Arial" w:hAnsi="Arial"/>
      <w:sz w:val="22"/>
    </w:rPr>
  </w:style>
  <w:style w:type="paragraph" w:customStyle="1" w:styleId="BodyText22">
    <w:name w:val="Body Text 22"/>
    <w:basedOn w:val="Normal"/>
    <w:rsid w:val="007426BB"/>
    <w:pPr>
      <w:jc w:val="both"/>
    </w:pPr>
    <w:rPr>
      <w:szCs w:val="20"/>
    </w:rPr>
  </w:style>
  <w:style w:type="paragraph" w:customStyle="1" w:styleId="CVITEXT">
    <w:name w:val="CVI TEXT"/>
    <w:basedOn w:val="Normal"/>
    <w:rsid w:val="007426BB"/>
    <w:pPr>
      <w:spacing w:after="120"/>
      <w:jc w:val="both"/>
    </w:pPr>
    <w:rPr>
      <w:szCs w:val="20"/>
    </w:rPr>
  </w:style>
  <w:style w:type="paragraph" w:styleId="HTMLPreformatted">
    <w:name w:val="HTML Preformatted"/>
    <w:basedOn w:val="Normal"/>
    <w:link w:val="HTMLPreformattedChar"/>
    <w:rsid w:val="00742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HTMLPreformattedChar">
    <w:name w:val="HTML Preformatted Char"/>
    <w:basedOn w:val="DefaultParagraphFont"/>
    <w:link w:val="HTMLPreformatted"/>
    <w:rsid w:val="007426BB"/>
    <w:rPr>
      <w:rFonts w:ascii="Courier New" w:eastAsia="Times New Roman" w:hAnsi="Courier New" w:cs="Courier New"/>
      <w:color w:val="000000"/>
      <w:sz w:val="18"/>
      <w:szCs w:val="18"/>
      <w:lang w:val="sl-SI" w:eastAsia="ar-SA"/>
    </w:rPr>
  </w:style>
  <w:style w:type="paragraph" w:customStyle="1" w:styleId="pogodbaleni">
    <w:name w:val="pogodba členi"/>
    <w:rsid w:val="007426BB"/>
    <w:pPr>
      <w:suppressAutoHyphens/>
      <w:spacing w:before="120" w:after="120" w:line="240" w:lineRule="atLeast"/>
      <w:jc w:val="center"/>
    </w:pPr>
    <w:rPr>
      <w:rFonts w:ascii="Arial" w:eastAsia="Calibri" w:hAnsi="Arial" w:cs="Times New Roman"/>
      <w:sz w:val="20"/>
      <w:szCs w:val="22"/>
      <w:lang w:val="sl-SI" w:eastAsia="ar-SA"/>
    </w:rPr>
  </w:style>
  <w:style w:type="paragraph" w:styleId="FootnoteText">
    <w:name w:val="footnote text"/>
    <w:basedOn w:val="Normal"/>
    <w:link w:val="FootnoteTextChar"/>
    <w:uiPriority w:val="99"/>
    <w:semiHidden/>
    <w:unhideWhenUsed/>
    <w:rsid w:val="007426BB"/>
    <w:rPr>
      <w:sz w:val="20"/>
      <w:szCs w:val="20"/>
    </w:rPr>
  </w:style>
  <w:style w:type="character" w:customStyle="1" w:styleId="FootnoteTextChar">
    <w:name w:val="Footnote Text Char"/>
    <w:basedOn w:val="DefaultParagraphFont"/>
    <w:link w:val="FootnoteText"/>
    <w:uiPriority w:val="99"/>
    <w:semiHidden/>
    <w:rsid w:val="007426BB"/>
    <w:rPr>
      <w:rFonts w:ascii="Tahoma" w:eastAsia="Times New Roman" w:hAnsi="Tahoma" w:cs="Tahoma"/>
      <w:color w:val="000000"/>
      <w:sz w:val="20"/>
      <w:szCs w:val="20"/>
      <w:lang w:val="sl-SI" w:eastAsia="ar-SA"/>
    </w:rPr>
  </w:style>
  <w:style w:type="character" w:styleId="FootnoteReference">
    <w:name w:val="footnote reference"/>
    <w:uiPriority w:val="99"/>
    <w:unhideWhenUsed/>
    <w:rsid w:val="007426BB"/>
    <w:rPr>
      <w:vertAlign w:val="superscript"/>
    </w:rPr>
  </w:style>
  <w:style w:type="table" w:styleId="TableGrid">
    <w:name w:val="Table Grid"/>
    <w:basedOn w:val="TableNormal"/>
    <w:uiPriority w:val="99"/>
    <w:rsid w:val="007426BB"/>
    <w:rPr>
      <w:rFonts w:ascii="Times New Roman" w:eastAsia="Times New Roman" w:hAnsi="Times New Roman" w:cs="Times New Roman"/>
      <w:sz w:val="20"/>
      <w:szCs w:val="20"/>
      <w:lang w:val="sl-S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426BB"/>
    <w:rPr>
      <w:rFonts w:ascii="Tahoma" w:eastAsia="Times New Roman" w:hAnsi="Tahoma" w:cs="Tahoma"/>
      <w:color w:val="000000"/>
      <w:sz w:val="22"/>
      <w:szCs w:val="22"/>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www.tocnaura.si/razdalje-med-kraji" TargetMode="External"/><Relationship Id="rId4" Type="http://schemas.openxmlformats.org/officeDocument/2006/relationships/webSettings" Target="webSettings.xml"/><Relationship Id="rId9" Type="http://schemas.openxmlformats.org/officeDocument/2006/relationships/hyperlink" Target="http://www.tocnaura.si/razdalje-med-kraji"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7965</Words>
  <Characters>45405</Characters>
  <Application>Microsoft Office Word</Application>
  <DocSecurity>0</DocSecurity>
  <Lines>378</Lines>
  <Paragraphs>106</Paragraphs>
  <ScaleCrop>false</ScaleCrop>
  <Company>Mojca Lorenci Visinski - odvetnica</Company>
  <LinksUpToDate>false</LinksUpToDate>
  <CharactersWithSpaces>53264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2</cp:revision>
  <dcterms:created xsi:type="dcterms:W3CDTF">2019-08-22T09:02:00Z</dcterms:created>
  <dcterms:modified xsi:type="dcterms:W3CDTF">2019-08-22T09:02:00Z</dcterms:modified>
</cp:coreProperties>
</file>