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926C0E" w:rsidP="00926C0E">
      <w:pPr>
        <w:pStyle w:val="Paragraf"/>
        <w:tabs>
          <w:tab w:val="left" w:pos="6180"/>
        </w:tabs>
        <w:rPr>
          <w:rFonts w:ascii="Arial" w:hAnsi="Arial" w:cs="Arial"/>
        </w:rPr>
      </w:pPr>
      <w:r>
        <w:rPr>
          <w:rFonts w:ascii="Arial" w:hAnsi="Arial" w:cs="Arial"/>
        </w:rPr>
        <w:tab/>
      </w:r>
    </w:p>
    <w:p w:rsidR="00AF7FB0" w:rsidRPr="006F1DA5" w:rsidRDefault="00FB3258" w:rsidP="00926C0E">
      <w:pPr>
        <w:pStyle w:val="Paragraf"/>
        <w:spacing w:before="0" w:after="0" w:line="240" w:lineRule="auto"/>
        <w:rPr>
          <w:rFonts w:ascii="Arial" w:hAnsi="Arial" w:cs="Arial"/>
        </w:rPr>
      </w:pPr>
      <w:r w:rsidRPr="006F1DA5">
        <w:rPr>
          <w:rFonts w:ascii="Arial" w:hAnsi="Arial" w:cs="Arial"/>
        </w:rPr>
        <w:t>Št</w:t>
      </w:r>
      <w:r w:rsidR="00926C0E">
        <w:rPr>
          <w:rFonts w:ascii="Arial" w:hAnsi="Arial" w:cs="Arial"/>
        </w:rPr>
        <w:t>evilka</w:t>
      </w:r>
      <w:r w:rsidRPr="006F1DA5">
        <w:rPr>
          <w:rFonts w:ascii="Arial" w:hAnsi="Arial" w:cs="Arial"/>
        </w:rPr>
        <w:t>:</w:t>
      </w:r>
      <w:r w:rsidR="00127127" w:rsidRPr="006F1DA5">
        <w:rPr>
          <w:rFonts w:ascii="Arial" w:hAnsi="Arial" w:cs="Arial"/>
        </w:rPr>
        <w:t xml:space="preserve"> </w:t>
      </w:r>
      <w:r w:rsidRPr="006F1DA5">
        <w:rPr>
          <w:rFonts w:ascii="Arial" w:hAnsi="Arial" w:cs="Arial"/>
        </w:rPr>
        <w:t>354-4/2019-</w:t>
      </w:r>
      <w:r w:rsidR="00A60BEE">
        <w:rPr>
          <w:rFonts w:ascii="Arial" w:hAnsi="Arial" w:cs="Arial"/>
        </w:rPr>
        <w:t>37</w:t>
      </w:r>
      <w:bookmarkStart w:id="0" w:name="_GoBack"/>
      <w:bookmarkEnd w:id="0"/>
      <w:r w:rsidRPr="006F1DA5">
        <w:rPr>
          <w:rFonts w:ascii="Arial" w:hAnsi="Arial" w:cs="Arial"/>
        </w:rPr>
        <w:t>-U131</w:t>
      </w:r>
    </w:p>
    <w:p w:rsidR="00FB3258" w:rsidRPr="006F1DA5" w:rsidRDefault="00FB3258" w:rsidP="00926C0E">
      <w:pPr>
        <w:pStyle w:val="Paragraf"/>
        <w:tabs>
          <w:tab w:val="right" w:pos="9070"/>
        </w:tabs>
        <w:spacing w:before="0" w:after="0" w:line="240" w:lineRule="auto"/>
        <w:rPr>
          <w:rFonts w:ascii="Arial" w:hAnsi="Arial" w:cs="Arial"/>
        </w:rPr>
      </w:pPr>
      <w:r w:rsidRPr="006F1DA5">
        <w:rPr>
          <w:rFonts w:ascii="Arial" w:hAnsi="Arial" w:cs="Arial"/>
        </w:rPr>
        <w:t>Datum: 2</w:t>
      </w:r>
      <w:r w:rsidR="00684248">
        <w:rPr>
          <w:rFonts w:ascii="Arial" w:hAnsi="Arial" w:cs="Arial"/>
        </w:rPr>
        <w:t>8</w:t>
      </w:r>
      <w:r w:rsidRPr="006F1DA5">
        <w:rPr>
          <w:rFonts w:ascii="Arial" w:hAnsi="Arial" w:cs="Arial"/>
        </w:rPr>
        <w:t>.08.2019</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Medgeneracijski park za aktivno sprostitev - dobava in montaža otroških igral</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JNMV19-6</w:t>
      </w:r>
    </w:p>
    <w:p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9D0279" w:rsidRPr="002B6779" w:rsidRDefault="001269DC" w:rsidP="009D027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9D0279" w:rsidRPr="00D36F2E" w:rsidRDefault="001269DC" w:rsidP="009D027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74452F" w:rsidRDefault="0074452F">
      <w:pPr>
        <w:spacing w:before="225" w:after="225" w:line="240" w:lineRule="auto"/>
        <w:jc w:val="both"/>
        <w:rPr>
          <w:rFonts w:ascii="Arial" w:hAnsi="Arial" w:cs="Arial"/>
          <w:color w:val="000000"/>
          <w:sz w:val="18"/>
          <w:szCs w:val="18"/>
        </w:rPr>
      </w:pPr>
    </w:p>
    <w:p w:rsidR="00F676A3" w:rsidRDefault="001269DC">
      <w:pPr>
        <w:spacing w:before="225" w:after="225" w:line="240" w:lineRule="auto"/>
        <w:jc w:val="both"/>
      </w:pPr>
      <w:r>
        <w:rPr>
          <w:rFonts w:ascii="Arial" w:hAnsi="Arial" w:cs="Arial"/>
          <w:color w:val="000000"/>
          <w:sz w:val="18"/>
          <w:szCs w:val="18"/>
        </w:rPr>
        <w:t>Predmet javnega naročila je dobava in montaža novih igral na otroškem igri</w:t>
      </w:r>
      <w:r w:rsidR="00142EC9">
        <w:rPr>
          <w:rFonts w:ascii="Arial" w:hAnsi="Arial" w:cs="Arial"/>
          <w:color w:val="000000"/>
          <w:sz w:val="18"/>
          <w:szCs w:val="18"/>
        </w:rPr>
        <w:t>š</w:t>
      </w:r>
      <w:r>
        <w:rPr>
          <w:rFonts w:ascii="Arial" w:hAnsi="Arial" w:cs="Arial"/>
          <w:color w:val="000000"/>
          <w:sz w:val="18"/>
          <w:szCs w:val="18"/>
        </w:rPr>
        <w:t>ču (obstoječe igrišče) v centru blokovskega naselja v Gornji Radgoni.</w:t>
      </w:r>
    </w:p>
    <w:p w:rsidR="00872839" w:rsidRPr="00872839" w:rsidRDefault="00872839" w:rsidP="00872839">
      <w:pPr>
        <w:spacing w:before="225" w:after="225" w:line="240" w:lineRule="auto"/>
        <w:jc w:val="both"/>
        <w:rPr>
          <w:b/>
          <w:bCs/>
        </w:rPr>
      </w:pPr>
      <w:r w:rsidRPr="00872839">
        <w:rPr>
          <w:rFonts w:ascii="Arial" w:hAnsi="Arial" w:cs="Arial"/>
          <w:b/>
          <w:bCs/>
          <w:color w:val="000000"/>
          <w:sz w:val="18"/>
          <w:szCs w:val="18"/>
        </w:rPr>
        <w:t>Naložba se delno sofinancira v obliki nepovratnih sredstev Programa razvoja podeželja sofinanciranega iz Evropskega kmetijskega sklada za razvoj podeželja (EKSRP) (LAS Prlekija za izbor operacij za uresničevanje ciljev Strategije lokalnega razvoja na območju LAS Prlekija).</w:t>
      </w:r>
    </w:p>
    <w:p w:rsidR="00EC1F6A" w:rsidRDefault="001269D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podlagi Zakona o javnem naročanju (ZJN-3, Uradni list RS, št. 91/15 in 14/18), OBČINA GORNJA RADGONA, Partizanska cesta 13, 9250 Gornja Radgona (v nadaljevanju: naročnik), vabi zainteresirane ponudnike, da predložijo svojo pisno ponudbo v skladu s to razpisno dokumentacijo in sodelujejo v postopku oddaje javnega naročila. </w:t>
      </w:r>
    </w:p>
    <w:p w:rsidR="00EC1F6A" w:rsidRDefault="001269D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 javnega naročila je: Medgeneracijski park za aktivno sprostitev - dobava in montaža otroških igral. </w:t>
      </w:r>
    </w:p>
    <w:p w:rsidR="00EC1F6A" w:rsidRDefault="001269D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Delitev naročila na sklope: naročilo se oddaja celovito. </w:t>
      </w:r>
    </w:p>
    <w:p w:rsidR="00F676A3" w:rsidRDefault="001269DC">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9D0279" w:rsidRDefault="001269DC" w:rsidP="009D0279">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F676A3">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676A3" w:rsidRDefault="001269DC">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D1D1D1"/>
              </w:rPr>
              <w:t>Datumi</w:t>
            </w:r>
          </w:p>
        </w:tc>
      </w:tr>
      <w:tr w:rsidR="00F676A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right"/>
            </w:pPr>
            <w:r>
              <w:rPr>
                <w:rFonts w:ascii="Arial" w:hAnsi="Arial" w:cs="Arial"/>
                <w:color w:val="000000"/>
                <w:position w:val="-2"/>
                <w:sz w:val="18"/>
                <w:szCs w:val="18"/>
              </w:rPr>
              <w:t>do 03.09.2019 do 09:00</w:t>
            </w:r>
          </w:p>
        </w:tc>
      </w:tr>
      <w:tr w:rsidR="00F676A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right"/>
            </w:pPr>
            <w:r>
              <w:rPr>
                <w:rFonts w:ascii="Arial" w:hAnsi="Arial" w:cs="Arial"/>
                <w:color w:val="000000"/>
                <w:position w:val="-2"/>
                <w:sz w:val="18"/>
                <w:szCs w:val="18"/>
              </w:rPr>
              <w:t>do 11.09.2019 do 09:00</w:t>
            </w:r>
          </w:p>
        </w:tc>
      </w:tr>
      <w:tr w:rsidR="00F676A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right"/>
            </w:pPr>
            <w:r>
              <w:rPr>
                <w:rFonts w:ascii="Arial" w:hAnsi="Arial" w:cs="Arial"/>
                <w:color w:val="000000"/>
                <w:position w:val="-2"/>
                <w:sz w:val="18"/>
                <w:szCs w:val="18"/>
              </w:rPr>
              <w:t>11.09.2019 ob 09:01</w:t>
            </w:r>
          </w:p>
        </w:tc>
      </w:tr>
    </w:tbl>
    <w:p w:rsidR="009D0279" w:rsidRPr="008806CE" w:rsidRDefault="001269DC" w:rsidP="009D027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74452F" w:rsidRDefault="0074452F" w:rsidP="009D0279">
      <w:pPr>
        <w:pStyle w:val="Paragraf"/>
        <w:spacing w:line="240" w:lineRule="auto"/>
        <w:rPr>
          <w:rFonts w:ascii="Arial" w:hAnsi="Arial" w:cs="Arial"/>
        </w:rPr>
      </w:pPr>
    </w:p>
    <w:p w:rsidR="009D0279" w:rsidRDefault="001269DC" w:rsidP="009D0279">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Suzana Rakuša</w:t>
      </w:r>
    </w:p>
    <w:p w:rsidR="009D0279" w:rsidRDefault="001269DC" w:rsidP="009D0279">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suzana.rakusa@gor-radgona.si</w:t>
      </w:r>
    </w:p>
    <w:p w:rsidR="009D0279" w:rsidRDefault="001269DC" w:rsidP="009D0279">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w:t>
      </w:r>
      <w:r w:rsidR="00EC1F6A">
        <w:rPr>
          <w:rFonts w:ascii="Arial" w:hAnsi="Arial" w:cs="Arial"/>
        </w:rPr>
        <w:t>2 564 3808</w:t>
      </w:r>
    </w:p>
    <w:p w:rsidR="00F676A3" w:rsidRDefault="001269DC">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9D0279" w:rsidRPr="008806CE" w:rsidRDefault="001269DC" w:rsidP="009D027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74452F" w:rsidRDefault="0074452F" w:rsidP="009D0279">
      <w:pPr>
        <w:spacing w:before="120" w:after="120"/>
        <w:jc w:val="both"/>
        <w:rPr>
          <w:rFonts w:ascii="Arial" w:hAnsi="Arial" w:cs="Arial"/>
          <w:sz w:val="18"/>
          <w:szCs w:val="18"/>
        </w:rPr>
      </w:pPr>
    </w:p>
    <w:p w:rsidR="009D0279" w:rsidRDefault="001269DC" w:rsidP="009D0279">
      <w:pPr>
        <w:spacing w:before="120" w:after="120"/>
        <w:jc w:val="both"/>
        <w:rPr>
          <w:rFonts w:ascii="Arial" w:hAnsi="Arial" w:cs="Arial"/>
          <w:sz w:val="18"/>
          <w:szCs w:val="18"/>
        </w:rPr>
      </w:pPr>
      <w:r w:rsidRPr="00445A62">
        <w:rPr>
          <w:rFonts w:ascii="Arial" w:hAnsi="Arial" w:cs="Arial"/>
          <w:sz w:val="18"/>
          <w:szCs w:val="18"/>
        </w:rPr>
        <w:lastRenderedPageBreak/>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F676A3">
        <w:tc>
          <w:tcPr>
            <w:tcW w:w="0" w:type="auto"/>
            <w:tcMar>
              <w:top w:w="0" w:type="auto"/>
              <w:bottom w:w="0" w:type="auto"/>
            </w:tcMar>
          </w:tcPr>
          <w:p w:rsidR="00F676A3" w:rsidRDefault="001269DC">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https://ejn.gov.si/eJN2</w:t>
            </w:r>
          </w:p>
        </w:tc>
      </w:tr>
    </w:tbl>
    <w:p w:rsidR="00F676A3" w:rsidRDefault="001269DC">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Ponudba mora biti preko navedene aplikacije oddana do navedene ure. Ponudbe vnesene pred potekom roka, ki bodo oddane po zgoraj navedenem roku, bodo izločene kot nepravočasne. V izogib kasnejšim težavam si shranite potrdilo o oddani ponudbi s pravilno navedenim datumom in časom oddaje ponudbe preko spletne aplikacije. Zaželeno je, da je ponudba zložena (skenirana) po vrstnem redu, tako kot je navedeno v tej razpisni dokumentaciji. </w:t>
      </w:r>
    </w:p>
    <w:p w:rsidR="009D0279" w:rsidRPr="008806CE" w:rsidRDefault="001269DC" w:rsidP="009D027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74452F" w:rsidRDefault="0074452F" w:rsidP="009D0279">
      <w:pPr>
        <w:spacing w:before="120" w:after="120"/>
        <w:jc w:val="both"/>
        <w:rPr>
          <w:rFonts w:ascii="Arial" w:hAnsi="Arial" w:cs="Arial"/>
          <w:sz w:val="18"/>
          <w:szCs w:val="18"/>
        </w:rPr>
      </w:pPr>
    </w:p>
    <w:p w:rsidR="009D0279" w:rsidRPr="00445A62" w:rsidRDefault="001269DC" w:rsidP="009D0279">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9D0279" w:rsidRPr="00445A62" w:rsidRDefault="001269DC" w:rsidP="009D0279">
      <w:pPr>
        <w:spacing w:before="120" w:after="120"/>
        <w:jc w:val="both"/>
        <w:rPr>
          <w:rFonts w:ascii="Arial" w:hAnsi="Arial" w:cs="Arial"/>
          <w:b/>
          <w:sz w:val="18"/>
          <w:szCs w:val="18"/>
        </w:rPr>
      </w:pPr>
      <w:r>
        <w:rPr>
          <w:rFonts w:ascii="Arial" w:hAnsi="Arial" w:cs="Arial"/>
          <w:b/>
          <w:sz w:val="18"/>
          <w:szCs w:val="18"/>
        </w:rPr>
        <w:t>Spletna aplikacija e-Oddaja</w:t>
      </w:r>
    </w:p>
    <w:p w:rsidR="00F676A3" w:rsidRDefault="001269DC">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e-Oddaja. Ponudnike opozarjamo, da poskrbijo za pravilno umestitev ponudbenih dokumentov pri oddaji ponudbe. Predračun je javno viden po poteku roka za predložitev ponudb, ostala dokumentacija (»Druge priloge«) pa je vidna samo naročniku.</w:t>
      </w:r>
    </w:p>
    <w:p w:rsidR="009D0279" w:rsidRPr="008806CE" w:rsidRDefault="001269DC" w:rsidP="009D027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74452F" w:rsidRDefault="0074452F" w:rsidP="009D0279">
      <w:pPr>
        <w:spacing w:before="120" w:after="120"/>
        <w:jc w:val="both"/>
        <w:rPr>
          <w:rFonts w:ascii="Arial" w:hAnsi="Arial" w:cs="Arial"/>
          <w:sz w:val="18"/>
          <w:szCs w:val="18"/>
        </w:rPr>
      </w:pPr>
    </w:p>
    <w:p w:rsidR="009D0279" w:rsidRPr="00445A62" w:rsidRDefault="001269DC" w:rsidP="009D0279">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rsidR="00F676A3" w:rsidRDefault="001269D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9D0279" w:rsidRPr="008806CE" w:rsidRDefault="001269DC" w:rsidP="009D027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74452F" w:rsidRDefault="0074452F" w:rsidP="009D0279">
      <w:pPr>
        <w:pStyle w:val="Paragraf"/>
        <w:jc w:val="both"/>
        <w:rPr>
          <w:rFonts w:ascii="Arial" w:hAnsi="Arial" w:cs="Arial"/>
        </w:rPr>
      </w:pPr>
    </w:p>
    <w:p w:rsidR="009D0279" w:rsidRPr="00445A62" w:rsidRDefault="001269DC" w:rsidP="009D0279">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8E0907" w:rsidRDefault="008E0907">
      <w:pPr>
        <w:spacing w:before="225" w:after="225" w:line="240" w:lineRule="auto"/>
        <w:jc w:val="both"/>
        <w:rPr>
          <w:rFonts w:ascii="Arial" w:hAnsi="Arial" w:cs="Arial"/>
          <w:color w:val="000000"/>
          <w:sz w:val="18"/>
          <w:szCs w:val="18"/>
        </w:rPr>
      </w:pPr>
      <w:r>
        <w:rPr>
          <w:rFonts w:ascii="Arial" w:hAnsi="Arial" w:cs="Arial"/>
          <w:color w:val="000000"/>
          <w:sz w:val="18"/>
          <w:szCs w:val="18"/>
        </w:rPr>
        <w:t>Razpisno dokumentacijo in popis del lahko ponudniki dobijo na Portalu JN.</w:t>
      </w:r>
    </w:p>
    <w:p w:rsidR="00F676A3" w:rsidRDefault="001269D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9D0279" w:rsidRPr="008806CE" w:rsidRDefault="001269DC" w:rsidP="009D027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F676A3" w:rsidRDefault="001269D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F676A3">
        <w:tc>
          <w:tcPr>
            <w:tcW w:w="0" w:type="auto"/>
            <w:tcMar>
              <w:top w:w="0" w:type="auto"/>
              <w:bottom w:w="0" w:type="auto"/>
            </w:tcMar>
          </w:tcPr>
          <w:p w:rsidR="00F676A3" w:rsidRDefault="001269DC">
            <w:pPr>
              <w:numPr>
                <w:ilvl w:val="0"/>
                <w:numId w:val="10"/>
              </w:numPr>
              <w:rPr>
                <w:rFonts w:ascii="Arial" w:hAnsi="Arial" w:cs="Arial"/>
                <w:color w:val="000000"/>
                <w:sz w:val="18"/>
                <w:szCs w:val="18"/>
              </w:rPr>
            </w:pPr>
            <w:r>
              <w:rPr>
                <w:rFonts w:ascii="Arial" w:hAnsi="Arial" w:cs="Arial"/>
                <w:color w:val="000000"/>
                <w:sz w:val="18"/>
                <w:szCs w:val="18"/>
              </w:rPr>
              <w:lastRenderedPageBreak/>
              <w:t>Portal javnih naročil</w:t>
            </w:r>
          </w:p>
        </w:tc>
      </w:tr>
    </w:tbl>
    <w:p w:rsidR="00F676A3" w:rsidRDefault="001269DC">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E8111F" w:rsidRDefault="00E8111F" w:rsidP="00E8111F">
      <w:pPr>
        <w:spacing w:after="0"/>
        <w:ind w:left="5670"/>
        <w:jc w:val="center"/>
        <w:rPr>
          <w:rFonts w:ascii="Arial" w:hAnsi="Arial" w:cs="Arial"/>
          <w:b/>
          <w:color w:val="000000"/>
          <w:position w:val="-2"/>
          <w:sz w:val="18"/>
          <w:szCs w:val="18"/>
        </w:rPr>
      </w:pPr>
      <w:r w:rsidRPr="00C42A02">
        <w:rPr>
          <w:rFonts w:ascii="Arial" w:hAnsi="Arial" w:cs="Arial"/>
          <w:b/>
          <w:color w:val="000000"/>
          <w:position w:val="-2"/>
          <w:sz w:val="18"/>
          <w:szCs w:val="18"/>
        </w:rPr>
        <w:t>ŽUPAN</w:t>
      </w:r>
    </w:p>
    <w:p w:rsidR="00E8111F" w:rsidRDefault="00E8111F" w:rsidP="00E8111F">
      <w:pPr>
        <w:spacing w:after="0"/>
        <w:ind w:left="5670"/>
        <w:jc w:val="center"/>
        <w:rPr>
          <w:rFonts w:ascii="Arial" w:hAnsi="Arial" w:cs="Arial"/>
          <w:color w:val="000000"/>
          <w:position w:val="-2"/>
          <w:sz w:val="18"/>
          <w:szCs w:val="18"/>
        </w:rPr>
      </w:pPr>
      <w:r w:rsidRPr="00C42A02">
        <w:rPr>
          <w:rFonts w:ascii="Arial" w:hAnsi="Arial" w:cs="Arial"/>
          <w:b/>
          <w:color w:val="000000"/>
          <w:position w:val="-2"/>
          <w:sz w:val="18"/>
          <w:szCs w:val="18"/>
        </w:rPr>
        <w:t>OBČINE GORNJA RADG</w:t>
      </w:r>
      <w:r>
        <w:rPr>
          <w:rFonts w:ascii="Arial" w:hAnsi="Arial" w:cs="Arial"/>
          <w:b/>
          <w:color w:val="000000"/>
          <w:position w:val="-2"/>
          <w:sz w:val="18"/>
          <w:szCs w:val="18"/>
        </w:rPr>
        <w:t>O</w:t>
      </w:r>
      <w:r w:rsidRPr="00C42A02">
        <w:rPr>
          <w:rFonts w:ascii="Arial" w:hAnsi="Arial" w:cs="Arial"/>
          <w:b/>
          <w:color w:val="000000"/>
          <w:position w:val="-2"/>
          <w:sz w:val="18"/>
          <w:szCs w:val="18"/>
        </w:rPr>
        <w:t>NA</w:t>
      </w:r>
      <w:r>
        <w:rPr>
          <w:rFonts w:ascii="Arial" w:hAnsi="Arial" w:cs="Arial"/>
          <w:color w:val="000000"/>
          <w:position w:val="-2"/>
          <w:sz w:val="18"/>
          <w:szCs w:val="18"/>
        </w:rPr>
        <w:br/>
        <w:t>Stanislav ROJKO</w:t>
      </w:r>
    </w:p>
    <w:p w:rsidR="00E8111F" w:rsidRPr="00445A62" w:rsidRDefault="00E8111F" w:rsidP="00E8111F">
      <w:pPr>
        <w:pStyle w:val="Paragraf"/>
        <w:spacing w:before="0" w:after="0"/>
        <w:jc w:val="both"/>
        <w:rPr>
          <w:rFonts w:ascii="Arial" w:hAnsi="Arial" w:cs="Arial"/>
        </w:rPr>
      </w:pPr>
    </w:p>
    <w:p w:rsidR="00B964FE" w:rsidRDefault="00B964FE">
      <w:pPr>
        <w:sectPr w:rsidR="00B964FE" w:rsidSect="009D0279">
          <w:headerReference w:type="default" r:id="rId14"/>
          <w:footerReference w:type="default" r:id="rId15"/>
          <w:pgSz w:w="11906" w:h="16838"/>
          <w:pgMar w:top="1418" w:right="1418" w:bottom="1418" w:left="1418" w:header="567" w:footer="596" w:gutter="0"/>
          <w:cols w:space="708"/>
          <w:docGrid w:linePitch="360"/>
        </w:sectPr>
      </w:pPr>
    </w:p>
    <w:p w:rsidR="009D0279" w:rsidRPr="00EF740C" w:rsidRDefault="001269DC" w:rsidP="009D0279">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9D0279" w:rsidRDefault="009D0279" w:rsidP="009D0279">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t>1. Splošna navodila</w:t>
            </w:r>
          </w:p>
        </w:tc>
      </w:tr>
    </w:tbl>
    <w:p w:rsidR="00F676A3" w:rsidRDefault="001269DC">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F676A3" w:rsidRDefault="001269DC">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F676A3" w:rsidRDefault="001269DC">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F676A3" w:rsidRDefault="001269DC">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F676A3" w:rsidRDefault="001269DC">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t>2. Zakoni in predpisi</w:t>
            </w:r>
          </w:p>
        </w:tc>
      </w:tr>
    </w:tbl>
    <w:p w:rsidR="00F676A3" w:rsidRDefault="001269DC">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in 14/18)</w:t>
            </w:r>
          </w:p>
          <w:p w:rsidR="00F676A3" w:rsidRDefault="001269DC">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in 60/17)</w:t>
            </w:r>
          </w:p>
          <w:p w:rsidR="00F676A3" w:rsidRDefault="001269DC">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in 13/18)</w:t>
            </w:r>
          </w:p>
          <w:p w:rsidR="00F676A3" w:rsidRDefault="001269DC">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F676A3" w:rsidRDefault="001269DC">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F676A3" w:rsidRDefault="001269DC">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F676A3" w:rsidRDefault="001269DC">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F676A3" w:rsidRDefault="001269DC">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F676A3" w:rsidRDefault="001269DC">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12"/>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F676A3" w:rsidRDefault="001269DC">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F676A3" w:rsidRDefault="001269DC">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F676A3" w:rsidRDefault="001269DC">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F676A3" w:rsidRDefault="001269DC">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F676A3" w:rsidRDefault="001269DC">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t>3. Jezik razpisne dokumentacije in ponudbe ter oblika</w:t>
            </w:r>
          </w:p>
        </w:tc>
      </w:tr>
    </w:tbl>
    <w:p w:rsidR="00F676A3" w:rsidRDefault="001269DC">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F676A3" w:rsidRDefault="001269DC">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F676A3" w:rsidRDefault="001269DC">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F676A3" w:rsidRDefault="001269DC">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F676A3" w:rsidRDefault="001269DC">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t>4. Skupna ponudba</w:t>
            </w:r>
          </w:p>
        </w:tc>
      </w:tr>
    </w:tbl>
    <w:p w:rsidR="00F676A3" w:rsidRDefault="001269DC">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F676A3" w:rsidRDefault="001269DC">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F676A3" w:rsidRDefault="001269DC">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F676A3" w:rsidRDefault="001269DC">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F676A3" w:rsidRDefault="001269DC">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F676A3" w:rsidRDefault="001269DC">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F676A3" w:rsidRDefault="001269DC">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F676A3" w:rsidRDefault="001269DC">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t>5. Ponudba s podizvajalci</w:t>
            </w:r>
          </w:p>
        </w:tc>
      </w:tr>
    </w:tbl>
    <w:p w:rsidR="002C606C" w:rsidRDefault="002C606C" w:rsidP="002C606C">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2C606C" w:rsidRDefault="002C606C" w:rsidP="002C606C">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2C606C" w:rsidTr="004D21D0">
        <w:tc>
          <w:tcPr>
            <w:tcW w:w="0" w:type="auto"/>
            <w:tcMar>
              <w:top w:w="0" w:type="auto"/>
              <w:bottom w:w="0" w:type="auto"/>
            </w:tcMar>
          </w:tcPr>
          <w:p w:rsidR="002C606C" w:rsidRDefault="002C606C" w:rsidP="002C606C">
            <w:pPr>
              <w:numPr>
                <w:ilvl w:val="0"/>
                <w:numId w:val="36"/>
              </w:numPr>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rsidR="002C606C" w:rsidRDefault="002C606C" w:rsidP="002C606C">
            <w:pPr>
              <w:numPr>
                <w:ilvl w:val="0"/>
                <w:numId w:val="3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rsidR="002C606C" w:rsidRDefault="002C606C" w:rsidP="002C606C">
            <w:pPr>
              <w:numPr>
                <w:ilvl w:val="0"/>
                <w:numId w:val="3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rsidR="002C606C" w:rsidRDefault="002C606C" w:rsidP="002C606C">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2C606C" w:rsidRDefault="002C606C" w:rsidP="002C606C">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rsidR="002C606C" w:rsidRDefault="002C606C" w:rsidP="002C606C">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rsidR="002C606C" w:rsidRDefault="002C606C" w:rsidP="002C606C">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2C606C" w:rsidRDefault="002C606C" w:rsidP="002C606C">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2C606C" w:rsidRDefault="002C606C" w:rsidP="002C606C">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rsidR="002C606C" w:rsidRDefault="002C606C" w:rsidP="002C606C">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2C606C" w:rsidTr="004D21D0">
        <w:tc>
          <w:tcPr>
            <w:tcW w:w="0" w:type="auto"/>
            <w:tcMar>
              <w:top w:w="0" w:type="auto"/>
              <w:bottom w:w="0" w:type="auto"/>
            </w:tcMar>
          </w:tcPr>
          <w:p w:rsidR="002C606C" w:rsidRDefault="002C606C" w:rsidP="002C606C">
            <w:pPr>
              <w:numPr>
                <w:ilvl w:val="0"/>
                <w:numId w:val="3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rsidR="002C606C" w:rsidRDefault="002C606C" w:rsidP="002C606C">
            <w:pPr>
              <w:numPr>
                <w:ilvl w:val="0"/>
                <w:numId w:val="3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rsidR="002C606C" w:rsidRDefault="002C606C" w:rsidP="002C606C">
            <w:pPr>
              <w:numPr>
                <w:ilvl w:val="0"/>
                <w:numId w:val="3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2C606C" w:rsidRDefault="002C606C" w:rsidP="002C606C">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p w:rsidR="002C606C" w:rsidRDefault="002C606C">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lastRenderedPageBreak/>
              <w:t>6. Ustavitev postopka, zavrnitev vseh ponudb, odstop od izvedbe javnega naročila</w:t>
            </w:r>
          </w:p>
        </w:tc>
      </w:tr>
    </w:tbl>
    <w:p w:rsidR="00F676A3" w:rsidRDefault="001269DC">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t>7. Zmanjšanje obsega naročila</w:t>
            </w:r>
          </w:p>
        </w:tc>
      </w:tr>
    </w:tbl>
    <w:p w:rsidR="00F676A3" w:rsidRDefault="001269DC">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F676A3" w:rsidRDefault="001269DC">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t>8. Dopolnjevanje, spreminjanje ter pojasnjevanje ponudb</w:t>
            </w:r>
          </w:p>
        </w:tc>
      </w:tr>
    </w:tbl>
    <w:p w:rsidR="00F676A3" w:rsidRDefault="001269DC">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F676A3" w:rsidRDefault="001269DC">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F676A3" w:rsidRDefault="001269DC">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F676A3" w:rsidRDefault="001269DC">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14"/>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rsidR="00F676A3" w:rsidRDefault="001269DC">
            <w:pPr>
              <w:numPr>
                <w:ilvl w:val="0"/>
                <w:numId w:val="14"/>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F676A3" w:rsidRDefault="001269DC">
            <w:pPr>
              <w:numPr>
                <w:ilvl w:val="0"/>
                <w:numId w:val="14"/>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F676A3" w:rsidRDefault="001269DC">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F676A3" w:rsidRDefault="001269DC">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lastRenderedPageBreak/>
              <w:t>9. Obvestilo o oddaji naročila</w:t>
            </w:r>
          </w:p>
        </w:tc>
      </w:tr>
    </w:tbl>
    <w:p w:rsidR="00F676A3" w:rsidRDefault="001269DC">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F676A3" w:rsidRDefault="001269DC">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F676A3" w:rsidRDefault="001269DC">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F676A3" w:rsidRDefault="001269DC">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t>10. Sklenitev pogodbe in spremembe pogodbe</w:t>
            </w:r>
          </w:p>
        </w:tc>
      </w:tr>
    </w:tbl>
    <w:p w:rsidR="00F676A3" w:rsidRDefault="001269DC">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rsidR="00F676A3" w:rsidRDefault="001269DC">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F676A3" w:rsidRDefault="001269DC">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F676A3" w:rsidRDefault="001269DC">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15"/>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F676A3" w:rsidRDefault="001269DC">
            <w:pPr>
              <w:numPr>
                <w:ilvl w:val="0"/>
                <w:numId w:val="15"/>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rsidR="00F676A3" w:rsidRDefault="00F676A3"/>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16"/>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rsidR="00F676A3" w:rsidRDefault="001269DC">
            <w:pPr>
              <w:numPr>
                <w:ilvl w:val="0"/>
                <w:numId w:val="16"/>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rsidR="00F676A3" w:rsidRDefault="00F676A3"/>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17"/>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F676A3" w:rsidRDefault="001269DC">
            <w:pPr>
              <w:numPr>
                <w:ilvl w:val="0"/>
                <w:numId w:val="17"/>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rsidR="00F676A3" w:rsidRDefault="00F676A3"/>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18"/>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F676A3" w:rsidRDefault="001269DC">
            <w:pPr>
              <w:numPr>
                <w:ilvl w:val="0"/>
                <w:numId w:val="18"/>
              </w:numPr>
              <w:jc w:val="both"/>
              <w:rPr>
                <w:rFonts w:ascii="Arial" w:hAnsi="Arial" w:cs="Arial"/>
                <w:color w:val="000000"/>
                <w:sz w:val="18"/>
                <w:szCs w:val="18"/>
              </w:rPr>
            </w:pPr>
            <w:r>
              <w:rPr>
                <w:rFonts w:ascii="Arial" w:hAnsi="Arial" w:cs="Arial"/>
                <w:color w:val="000000"/>
                <w:sz w:val="18"/>
                <w:szCs w:val="18"/>
              </w:rPr>
              <w:lastRenderedPageBreak/>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rsidR="00F676A3" w:rsidRDefault="00F676A3"/>
    <w:tbl>
      <w:tblPr>
        <w:tblStyle w:val="NormalTablePHPDOCX"/>
        <w:tblW w:w="0" w:type="auto"/>
        <w:tblInd w:w="108" w:type="dxa"/>
        <w:tblLook w:val="04A0" w:firstRow="1" w:lastRow="0" w:firstColumn="1" w:lastColumn="0" w:noHBand="0" w:noVBand="1"/>
      </w:tblPr>
      <w:tblGrid>
        <w:gridCol w:w="5309"/>
      </w:tblGrid>
      <w:tr w:rsidR="00F676A3">
        <w:tc>
          <w:tcPr>
            <w:tcW w:w="0" w:type="auto"/>
            <w:tcMar>
              <w:top w:w="0" w:type="auto"/>
              <w:bottom w:w="0" w:type="auto"/>
            </w:tcMar>
          </w:tcPr>
          <w:p w:rsidR="00F676A3" w:rsidRDefault="001269DC">
            <w:pPr>
              <w:numPr>
                <w:ilvl w:val="0"/>
                <w:numId w:val="19"/>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F676A3" w:rsidRDefault="001269DC">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F676A3" w:rsidRDefault="001269DC">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20"/>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F676A3" w:rsidRDefault="001269DC">
            <w:pPr>
              <w:numPr>
                <w:ilvl w:val="0"/>
                <w:numId w:val="20"/>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F676A3" w:rsidRDefault="001269DC">
            <w:pPr>
              <w:numPr>
                <w:ilvl w:val="0"/>
                <w:numId w:val="20"/>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F676A3" w:rsidRDefault="001269DC">
            <w:pPr>
              <w:numPr>
                <w:ilvl w:val="0"/>
                <w:numId w:val="20"/>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F676A3" w:rsidRDefault="00F676A3"/>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t>11. Zaupnost ponudbene dokumentacije</w:t>
            </w:r>
          </w:p>
        </w:tc>
      </w:tr>
    </w:tbl>
    <w:p w:rsidR="00F676A3" w:rsidRDefault="001269DC">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F676A3" w:rsidRDefault="001269DC">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F676A3" w:rsidRDefault="001269DC">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21"/>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F676A3" w:rsidRDefault="001269DC">
            <w:pPr>
              <w:numPr>
                <w:ilvl w:val="0"/>
                <w:numId w:val="21"/>
              </w:numPr>
              <w:rPr>
                <w:rFonts w:ascii="Arial" w:hAnsi="Arial" w:cs="Arial"/>
                <w:color w:val="000000"/>
                <w:sz w:val="18"/>
                <w:szCs w:val="18"/>
              </w:rPr>
            </w:pPr>
            <w:r>
              <w:rPr>
                <w:rFonts w:ascii="Arial" w:hAnsi="Arial" w:cs="Arial"/>
                <w:color w:val="000000"/>
                <w:sz w:val="18"/>
                <w:szCs w:val="18"/>
              </w:rPr>
              <w:t>ima tržno vrednost;</w:t>
            </w:r>
          </w:p>
          <w:p w:rsidR="00F676A3" w:rsidRDefault="001269DC">
            <w:pPr>
              <w:numPr>
                <w:ilvl w:val="0"/>
                <w:numId w:val="21"/>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F676A3" w:rsidRDefault="001269DC">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F676A3" w:rsidRDefault="001269DC">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F676A3" w:rsidRDefault="001269DC">
      <w:pPr>
        <w:spacing w:before="225" w:after="225" w:line="240" w:lineRule="auto"/>
        <w:jc w:val="both"/>
      </w:pPr>
      <w:r>
        <w:rPr>
          <w:rFonts w:ascii="Arial" w:hAnsi="Arial" w:cs="Arial"/>
          <w:color w:val="000000"/>
          <w:sz w:val="18"/>
          <w:szCs w:val="18"/>
        </w:rPr>
        <w:lastRenderedPageBreak/>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t>12. Način predložitve dokumentov v ponudbi</w:t>
            </w:r>
          </w:p>
        </w:tc>
      </w:tr>
    </w:tbl>
    <w:p w:rsidR="00F676A3" w:rsidRDefault="001269DC">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22"/>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F676A3" w:rsidRDefault="001269DC">
            <w:pPr>
              <w:numPr>
                <w:ilvl w:val="0"/>
                <w:numId w:val="22"/>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F676A3" w:rsidRDefault="001269DC">
            <w:pPr>
              <w:numPr>
                <w:ilvl w:val="0"/>
                <w:numId w:val="22"/>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F676A3" w:rsidRDefault="001269DC">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676A3" w:rsidRDefault="001269DC">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F676A3" w:rsidRDefault="001269DC">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F676A3" w:rsidRDefault="001269DC">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ED01BA" w:rsidTr="004D21D0">
        <w:tc>
          <w:tcPr>
            <w:tcW w:w="0" w:type="auto"/>
            <w:shd w:val="clear" w:color="auto" w:fill="000000"/>
            <w:tcMar>
              <w:top w:w="150" w:type="dxa"/>
              <w:bottom w:w="150" w:type="dxa"/>
            </w:tcMar>
            <w:vAlign w:val="center"/>
          </w:tcPr>
          <w:p w:rsidR="00ED01BA" w:rsidRDefault="00ED01BA" w:rsidP="004D21D0">
            <w:r>
              <w:rPr>
                <w:rFonts w:ascii="Arial" w:hAnsi="Arial" w:cs="Arial"/>
                <w:b/>
                <w:bCs/>
                <w:color w:val="FFFFFF"/>
                <w:position w:val="-2"/>
                <w:sz w:val="18"/>
                <w:szCs w:val="18"/>
                <w:shd w:val="clear" w:color="auto" w:fill="000000"/>
              </w:rPr>
              <w:t>13. Ponudbena cena in plačilni pogoji</w:t>
            </w:r>
          </w:p>
        </w:tc>
      </w:tr>
    </w:tbl>
    <w:p w:rsidR="00ED01BA" w:rsidRPr="00E141FA" w:rsidRDefault="00ED01BA" w:rsidP="00ED01BA">
      <w:pPr>
        <w:spacing w:before="225" w:after="225" w:line="240" w:lineRule="auto"/>
        <w:jc w:val="both"/>
        <w:rPr>
          <w:rFonts w:ascii="Arial" w:hAnsi="Arial" w:cs="Arial"/>
          <w:b/>
          <w:color w:val="000000"/>
          <w:sz w:val="18"/>
          <w:szCs w:val="18"/>
        </w:rPr>
      </w:pPr>
      <w:r w:rsidRPr="00E141FA">
        <w:rPr>
          <w:rFonts w:ascii="Arial" w:hAnsi="Arial" w:cs="Arial"/>
          <w:b/>
          <w:color w:val="000000"/>
          <w:sz w:val="18"/>
          <w:szCs w:val="18"/>
        </w:rPr>
        <w:t>Ponudnik v informacijskem sistemu e-JN v razdelek »Predračun« naloži izpolnjen obrazec »Ponudbeni predračun« v .</w:t>
      </w:r>
      <w:proofErr w:type="spellStart"/>
      <w:r w:rsidRPr="00E141FA">
        <w:rPr>
          <w:rFonts w:ascii="Arial" w:hAnsi="Arial" w:cs="Arial"/>
          <w:b/>
          <w:color w:val="000000"/>
          <w:sz w:val="18"/>
          <w:szCs w:val="18"/>
        </w:rPr>
        <w:t>pdf</w:t>
      </w:r>
      <w:proofErr w:type="spellEnd"/>
      <w:r w:rsidRPr="00E141FA">
        <w:rPr>
          <w:rFonts w:ascii="Arial" w:hAnsi="Arial" w:cs="Arial"/>
          <w:b/>
          <w:color w:val="000000"/>
          <w:sz w:val="18"/>
          <w:szCs w:val="18"/>
        </w:rPr>
        <w:t xml:space="preserve"> datoteki, ki bo dostopen na javnem odpiranju ponudb, obrazec »Ponudba« pa naloži v razdelek »Druge priloge«. V primeru razhajanja med podatki v Ponudbenem predračunu – naložen v razdelek »Druge priloge« in celotno Ponudbo – naloženo v razdelek »Druge priloge«, kot veljavni štejejo podatki v celotn</w:t>
      </w:r>
      <w:r>
        <w:rPr>
          <w:rFonts w:ascii="Arial" w:hAnsi="Arial" w:cs="Arial"/>
          <w:b/>
          <w:color w:val="000000"/>
          <w:sz w:val="18"/>
          <w:szCs w:val="18"/>
        </w:rPr>
        <w:t>i</w:t>
      </w:r>
      <w:r w:rsidRPr="00E141FA">
        <w:rPr>
          <w:rFonts w:ascii="Arial" w:hAnsi="Arial" w:cs="Arial"/>
          <w:b/>
          <w:color w:val="000000"/>
          <w:sz w:val="18"/>
          <w:szCs w:val="18"/>
        </w:rPr>
        <w:t xml:space="preserve"> </w:t>
      </w:r>
      <w:r>
        <w:rPr>
          <w:rFonts w:ascii="Arial" w:hAnsi="Arial" w:cs="Arial"/>
          <w:b/>
          <w:color w:val="000000"/>
          <w:sz w:val="18"/>
          <w:szCs w:val="18"/>
        </w:rPr>
        <w:t>ponudbi</w:t>
      </w:r>
      <w:r w:rsidRPr="00E141FA">
        <w:rPr>
          <w:rFonts w:ascii="Arial" w:hAnsi="Arial" w:cs="Arial"/>
          <w:b/>
          <w:color w:val="000000"/>
          <w:sz w:val="18"/>
          <w:szCs w:val="18"/>
        </w:rPr>
        <w:t xml:space="preserve"> naložen</w:t>
      </w:r>
      <w:r>
        <w:rPr>
          <w:rFonts w:ascii="Arial" w:hAnsi="Arial" w:cs="Arial"/>
          <w:b/>
          <w:color w:val="000000"/>
          <w:sz w:val="18"/>
          <w:szCs w:val="18"/>
        </w:rPr>
        <w:t>i</w:t>
      </w:r>
      <w:r w:rsidRPr="00E141FA">
        <w:rPr>
          <w:rFonts w:ascii="Arial" w:hAnsi="Arial" w:cs="Arial"/>
          <w:b/>
          <w:color w:val="000000"/>
          <w:sz w:val="18"/>
          <w:szCs w:val="18"/>
        </w:rPr>
        <w:t xml:space="preserve"> v razdelku »Druge priloge«.</w:t>
      </w:r>
    </w:p>
    <w:p w:rsidR="00ED01BA" w:rsidRDefault="00ED01BA" w:rsidP="00ED01BA">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rsidR="00ED01BA" w:rsidRDefault="00ED01BA" w:rsidP="00ED01BA">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rsidR="00ED01BA" w:rsidRDefault="00ED01BA" w:rsidP="00ED01BA">
      <w:pPr>
        <w:spacing w:before="225" w:after="225" w:line="240" w:lineRule="auto"/>
        <w:jc w:val="both"/>
      </w:pPr>
      <w:r>
        <w:rPr>
          <w:rFonts w:ascii="Arial" w:hAnsi="Arial" w:cs="Arial"/>
          <w:color w:val="000000"/>
          <w:sz w:val="18"/>
          <w:szCs w:val="18"/>
        </w:rPr>
        <w:lastRenderedPageBreak/>
        <w:t>Ponujene cene so fiksne in nespremenljive najmanj za ves čas trajanja pogodbe. Pogodbeni stranki se lahko dogovorita zgolj za znižanje ponudbenih cen.</w:t>
      </w:r>
    </w:p>
    <w:p w:rsidR="00ED01BA" w:rsidRDefault="00ED01BA" w:rsidP="00ED01BA">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rsidR="00ED01BA" w:rsidRDefault="00ED01BA" w:rsidP="00ED01BA">
      <w:pPr>
        <w:spacing w:before="225" w:after="225" w:line="240" w:lineRule="auto"/>
        <w:jc w:val="both"/>
      </w:pPr>
      <w:r>
        <w:rPr>
          <w:rFonts w:ascii="Arial" w:hAnsi="Arial" w:cs="Arial"/>
          <w:color w:val="000000"/>
          <w:sz w:val="18"/>
          <w:szCs w:val="18"/>
        </w:rPr>
        <w:t>V obrazec ponudbe se vpiše končno ponudbeno vrednost.</w:t>
      </w:r>
    </w:p>
    <w:p w:rsidR="00ED01BA" w:rsidRDefault="00ED01BA" w:rsidP="00ED01BA">
      <w:pPr>
        <w:spacing w:before="225" w:after="225" w:line="240" w:lineRule="auto"/>
        <w:jc w:val="both"/>
      </w:pPr>
      <w:r>
        <w:rPr>
          <w:rFonts w:ascii="Arial" w:hAnsi="Arial" w:cs="Arial"/>
          <w:b/>
          <w:bCs/>
          <w:color w:val="000000"/>
          <w:sz w:val="18"/>
          <w:szCs w:val="18"/>
        </w:rPr>
        <w:t>Izvedena dela se bodo obračunala skladno z določili vzorca pogodbe.</w:t>
      </w:r>
    </w:p>
    <w:p w:rsidR="00ED01BA" w:rsidRDefault="00ED01BA" w:rsidP="00ED01BA">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rsidR="00ED01BA" w:rsidRDefault="00ED01BA" w:rsidP="00ED01BA">
      <w:pPr>
        <w:spacing w:before="225" w:after="225" w:line="240" w:lineRule="auto"/>
        <w:jc w:val="both"/>
      </w:pPr>
      <w:r>
        <w:rPr>
          <w:rFonts w:ascii="Arial" w:hAnsi="Arial" w:cs="Arial"/>
          <w:color w:val="000000"/>
          <w:sz w:val="18"/>
          <w:szCs w:val="18"/>
        </w:rPr>
        <w:t>V cene iz popisa del morajo ponudniki zajeti vse pričakovane stroške, kot na primer:</w:t>
      </w:r>
    </w:p>
    <w:tbl>
      <w:tblPr>
        <w:tblStyle w:val="NormalTablePHPDOCX"/>
        <w:tblW w:w="0" w:type="auto"/>
        <w:tblInd w:w="108" w:type="dxa"/>
        <w:tblLook w:val="04A0" w:firstRow="1" w:lastRow="0" w:firstColumn="1" w:lastColumn="0" w:noHBand="0" w:noVBand="1"/>
      </w:tblPr>
      <w:tblGrid>
        <w:gridCol w:w="6819"/>
      </w:tblGrid>
      <w:tr w:rsidR="00ED01BA" w:rsidTr="004D21D0">
        <w:tc>
          <w:tcPr>
            <w:tcW w:w="0" w:type="auto"/>
            <w:tcMar>
              <w:top w:w="0" w:type="auto"/>
              <w:bottom w:w="0" w:type="auto"/>
            </w:tcMar>
          </w:tcPr>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 xml:space="preserve">nabave materiala, </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vsa oprema in drug material potreben za izvajanje predmeta pogodbe,</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vodenje, nadzor in organiziranje izvajanja storitev oz. gradnje,</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zavarovanje prevozov in tovorov, blaga, opreme,</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pridobivanje vseh predpisanih certifikatov,</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pridobitev vseh predpisanih tehničnih dokazil,</w:t>
            </w:r>
          </w:p>
          <w:p w:rsidR="00ED01BA" w:rsidRDefault="00866907" w:rsidP="00ED01BA">
            <w:pPr>
              <w:numPr>
                <w:ilvl w:val="0"/>
                <w:numId w:val="38"/>
              </w:numPr>
              <w:rPr>
                <w:rFonts w:ascii="Arial" w:hAnsi="Arial" w:cs="Arial"/>
                <w:color w:val="000000"/>
                <w:sz w:val="18"/>
                <w:szCs w:val="18"/>
              </w:rPr>
            </w:pPr>
            <w:r>
              <w:rPr>
                <w:rFonts w:ascii="Arial" w:hAnsi="Arial" w:cs="Arial"/>
                <w:color w:val="000000"/>
                <w:sz w:val="18"/>
                <w:szCs w:val="18"/>
              </w:rPr>
              <w:t>morebitni popusti in manipulativni stroški,</w:t>
            </w:r>
          </w:p>
          <w:p w:rsidR="00866907" w:rsidRDefault="00866907" w:rsidP="00ED01BA">
            <w:pPr>
              <w:numPr>
                <w:ilvl w:val="0"/>
                <w:numId w:val="38"/>
              </w:numPr>
              <w:rPr>
                <w:rFonts w:ascii="Arial" w:hAnsi="Arial" w:cs="Arial"/>
                <w:color w:val="000000"/>
                <w:sz w:val="18"/>
                <w:szCs w:val="18"/>
              </w:rPr>
            </w:pPr>
            <w:r>
              <w:rPr>
                <w:rFonts w:ascii="Arial" w:hAnsi="Arial" w:cs="Arial"/>
                <w:color w:val="000000"/>
                <w:sz w:val="18"/>
                <w:szCs w:val="18"/>
              </w:rPr>
              <w:t>popravilo dobaviteljev igral v garancijski dobi,</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odvoz vsega odpadnega blaga/materiala/embalaže iz objekta,</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čiščenje med izvajanjem storitev in finalno čiščenje po zaključku montaže,</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plačilo vseh podizvajalcev,</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vse zahteve iz dokumentacije v zvezi z oddajo javnega naročila,</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stroške, ki izhajajo iz določil osnutka vzorca pogodbe,</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zahteve iz splošnih pogojev popisa in specifikacij,</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stroške vzpostavitve prvotnega stanja, kjer bo to potrebno,</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prevozni stroški, kilometrina,</w:t>
            </w:r>
          </w:p>
          <w:p w:rsidR="00ED01BA" w:rsidRDefault="00ED01BA" w:rsidP="00ED01BA">
            <w:pPr>
              <w:numPr>
                <w:ilvl w:val="0"/>
                <w:numId w:val="38"/>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rsidR="00ED01BA" w:rsidRDefault="00ED01BA" w:rsidP="00ED01BA">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rsidR="00ED01BA" w:rsidRDefault="00ED01BA" w:rsidP="00ED01BA">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ED01BA" w:rsidRDefault="00ED01BA" w:rsidP="00ED01BA">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t>1</w:t>
            </w:r>
            <w:r w:rsidR="00ED01BA">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Veljavnost ponudbe</w:t>
            </w:r>
          </w:p>
        </w:tc>
      </w:tr>
    </w:tbl>
    <w:p w:rsidR="00F676A3" w:rsidRDefault="001269DC">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rsidR="00F676A3" w:rsidRDefault="001269DC">
      <w:pPr>
        <w:spacing w:before="225" w:after="225" w:line="240" w:lineRule="auto"/>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w:t>
      </w:r>
      <w:r>
        <w:rPr>
          <w:rFonts w:ascii="Arial" w:hAnsi="Arial" w:cs="Arial"/>
          <w:color w:val="000000"/>
          <w:sz w:val="18"/>
          <w:szCs w:val="18"/>
        </w:rPr>
        <w:lastRenderedPageBreak/>
        <w:t>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r>
              <w:rPr>
                <w:rFonts w:ascii="Arial" w:hAnsi="Arial" w:cs="Arial"/>
                <w:b/>
                <w:bCs/>
                <w:color w:val="FFFFFF"/>
                <w:position w:val="-2"/>
                <w:sz w:val="18"/>
                <w:szCs w:val="18"/>
                <w:shd w:val="clear" w:color="auto" w:fill="000000"/>
              </w:rPr>
              <w:t>1</w:t>
            </w:r>
            <w:r w:rsidR="00ED01BA">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Pravno varstvo</w:t>
            </w:r>
          </w:p>
        </w:tc>
      </w:tr>
    </w:tbl>
    <w:p w:rsidR="00F676A3" w:rsidRDefault="001269DC">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F676A3" w:rsidRDefault="001269DC">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F676A3" w:rsidRDefault="001269DC">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F676A3" w:rsidRDefault="001269DC">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F676A3" w:rsidRDefault="001269DC">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rsidR="00F676A3" w:rsidRDefault="001269DC">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F676A3" w:rsidRDefault="001269DC">
      <w:pPr>
        <w:spacing w:before="225" w:after="225" w:line="240" w:lineRule="auto"/>
        <w:jc w:val="both"/>
      </w:pPr>
      <w:r>
        <w:rPr>
          <w:rFonts w:ascii="Arial" w:hAnsi="Arial" w:cs="Arial"/>
          <w:color w:val="000000"/>
          <w:sz w:val="18"/>
          <w:szCs w:val="18"/>
        </w:rPr>
        <w:t>http://www.djn.mju.gov.si/sistem-javnega-narocanja/pravno-varstvo </w:t>
      </w:r>
    </w:p>
    <w:p w:rsidR="00F676A3" w:rsidRDefault="001269DC">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rsidR="00F676A3" w:rsidRDefault="001269DC">
      <w:pPr>
        <w:spacing w:before="225" w:after="225" w:line="240" w:lineRule="auto"/>
        <w:jc w:val="both"/>
      </w:pPr>
      <w:r>
        <w:rPr>
          <w:rFonts w:ascii="Arial" w:hAnsi="Arial" w:cs="Arial"/>
          <w:color w:val="000000"/>
          <w:sz w:val="18"/>
          <w:szCs w:val="18"/>
        </w:rPr>
        <w:t>Zahtevek za revizijo se lahko vloži v roku iz 25. člena ZPVPJN.</w:t>
      </w:r>
    </w:p>
    <w:p w:rsidR="00F676A3" w:rsidRDefault="001269DC">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rsidR="00C67EDF" w:rsidRDefault="00C67EDF"/>
    <w:p w:rsidR="00C67EDF" w:rsidRDefault="00C67EDF" w:rsidP="00C67EDF">
      <w:pPr>
        <w:spacing w:after="0"/>
        <w:ind w:left="5670"/>
        <w:jc w:val="center"/>
        <w:rPr>
          <w:rFonts w:ascii="Arial" w:hAnsi="Arial" w:cs="Arial"/>
          <w:b/>
          <w:color w:val="000000"/>
          <w:position w:val="-2"/>
          <w:sz w:val="18"/>
          <w:szCs w:val="18"/>
        </w:rPr>
      </w:pPr>
      <w:r w:rsidRPr="00C42A02">
        <w:rPr>
          <w:rFonts w:ascii="Arial" w:hAnsi="Arial" w:cs="Arial"/>
          <w:b/>
          <w:color w:val="000000"/>
          <w:position w:val="-2"/>
          <w:sz w:val="18"/>
          <w:szCs w:val="18"/>
        </w:rPr>
        <w:t>ŽUPAN</w:t>
      </w:r>
    </w:p>
    <w:p w:rsidR="00C67EDF" w:rsidRDefault="00C67EDF" w:rsidP="00C67EDF">
      <w:pPr>
        <w:spacing w:after="0"/>
        <w:ind w:left="5670"/>
        <w:jc w:val="center"/>
        <w:rPr>
          <w:rFonts w:ascii="Arial" w:hAnsi="Arial" w:cs="Arial"/>
          <w:color w:val="000000"/>
          <w:position w:val="-2"/>
          <w:sz w:val="18"/>
          <w:szCs w:val="18"/>
        </w:rPr>
      </w:pPr>
      <w:r w:rsidRPr="00C42A02">
        <w:rPr>
          <w:rFonts w:ascii="Arial" w:hAnsi="Arial" w:cs="Arial"/>
          <w:b/>
          <w:color w:val="000000"/>
          <w:position w:val="-2"/>
          <w:sz w:val="18"/>
          <w:szCs w:val="18"/>
        </w:rPr>
        <w:t>OBČINE GORNJA RADG</w:t>
      </w:r>
      <w:r>
        <w:rPr>
          <w:rFonts w:ascii="Arial" w:hAnsi="Arial" w:cs="Arial"/>
          <w:b/>
          <w:color w:val="000000"/>
          <w:position w:val="-2"/>
          <w:sz w:val="18"/>
          <w:szCs w:val="18"/>
        </w:rPr>
        <w:t>O</w:t>
      </w:r>
      <w:r w:rsidRPr="00C42A02">
        <w:rPr>
          <w:rFonts w:ascii="Arial" w:hAnsi="Arial" w:cs="Arial"/>
          <w:b/>
          <w:color w:val="000000"/>
          <w:position w:val="-2"/>
          <w:sz w:val="18"/>
          <w:szCs w:val="18"/>
        </w:rPr>
        <w:t>NA</w:t>
      </w:r>
      <w:r>
        <w:rPr>
          <w:rFonts w:ascii="Arial" w:hAnsi="Arial" w:cs="Arial"/>
          <w:color w:val="000000"/>
          <w:position w:val="-2"/>
          <w:sz w:val="18"/>
          <w:szCs w:val="18"/>
        </w:rPr>
        <w:br/>
        <w:t>Stanislav ROJKO</w:t>
      </w:r>
    </w:p>
    <w:p w:rsidR="00C67EDF" w:rsidRDefault="00C67EDF">
      <w:pPr>
        <w:sectPr w:rsidR="00C67EDF" w:rsidSect="00D931BF">
          <w:pgSz w:w="11906" w:h="16838"/>
          <w:pgMar w:top="1418" w:right="1418" w:bottom="1418" w:left="1418" w:header="567" w:footer="680" w:gutter="0"/>
          <w:cols w:space="708"/>
          <w:docGrid w:linePitch="360"/>
        </w:sectPr>
      </w:pPr>
    </w:p>
    <w:p w:rsidR="009D0279" w:rsidRPr="00A820C7" w:rsidRDefault="001269DC" w:rsidP="009D027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9D0279" w:rsidRDefault="009D0279" w:rsidP="009D0279">
      <w:pPr>
        <w:rPr>
          <w:rFonts w:ascii="Arial" w:hAnsi="Arial" w:cs="Arial"/>
          <w:sz w:val="18"/>
          <w:szCs w:val="18"/>
        </w:rPr>
      </w:pPr>
    </w:p>
    <w:p w:rsidR="00F676A3" w:rsidRDefault="001269DC">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F676A3" w:rsidRDefault="001269DC">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F676A3">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Najnižja ponudbena cena</w:t>
            </w:r>
            <w:r w:rsidR="009D0279">
              <w:rPr>
                <w:rFonts w:ascii="Arial" w:hAnsi="Arial" w:cs="Arial"/>
                <w:color w:val="000000"/>
                <w:position w:val="-2"/>
                <w:sz w:val="18"/>
                <w:szCs w:val="18"/>
              </w:rPr>
              <w:t xml:space="preserve"> v EUR brez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A566FB">
            <w:pPr>
              <w:jc w:val="both"/>
              <w:textAlignment w:val="center"/>
            </w:pPr>
            <w:r>
              <w:rPr>
                <w:rFonts w:ascii="Arial" w:hAnsi="Arial" w:cs="Arial"/>
                <w:color w:val="000000"/>
                <w:position w:val="-2"/>
                <w:sz w:val="18"/>
                <w:szCs w:val="18"/>
              </w:rPr>
              <w:t>Naročnik bo prejete ponudbe razvrstil glede na ponudbene cene v EUR brez DDV. Relevantne cene za razvrstitev glede na merilo so ponudbene cene, kot bodo izhajale iz obrazca Ponudbeni predračun.</w:t>
            </w:r>
          </w:p>
        </w:tc>
      </w:tr>
    </w:tbl>
    <w:p w:rsidR="00F676A3" w:rsidRDefault="001269DC">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9D0279" w:rsidRPr="00C25086" w:rsidRDefault="009D0279" w:rsidP="009D0279"/>
    <w:p w:rsidR="00F676A3" w:rsidRDefault="00F676A3">
      <w:pPr>
        <w:sectPr w:rsidR="00F676A3" w:rsidSect="00D931BF">
          <w:pgSz w:w="11906" w:h="16838"/>
          <w:pgMar w:top="1418" w:right="1418" w:bottom="1418" w:left="1418" w:header="567" w:footer="680" w:gutter="0"/>
          <w:cols w:space="708"/>
          <w:docGrid w:linePitch="360"/>
        </w:sectPr>
      </w:pPr>
    </w:p>
    <w:p w:rsidR="006975C6" w:rsidRPr="00563971" w:rsidRDefault="001269DC" w:rsidP="009D0279">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F676A3" w:rsidRDefault="001269DC">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676A3" w:rsidRDefault="001269DC">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F676A3">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F676A3" w:rsidRDefault="001269DC">
            <w:r>
              <w:rPr>
                <w:rFonts w:ascii="Arial" w:hAnsi="Arial" w:cs="Arial"/>
                <w:color w:val="FFFFFF"/>
                <w:position w:val="-2"/>
                <w:sz w:val="18"/>
                <w:szCs w:val="18"/>
              </w:rPr>
              <w:t>Razlogi za izključitev</w:t>
            </w:r>
          </w:p>
        </w:tc>
      </w:tr>
    </w:tbl>
    <w:p w:rsidR="00F676A3" w:rsidRDefault="00F676A3"/>
    <w:tbl>
      <w:tblPr>
        <w:tblStyle w:val="NormalTablePHPDOCX"/>
        <w:tblW w:w="9300" w:type="dxa"/>
        <w:tblInd w:w="108" w:type="dxa"/>
        <w:tblLook w:val="04A0" w:firstRow="1" w:lastRow="0" w:firstColumn="1" w:lastColumn="0" w:noHBand="0" w:noVBand="1"/>
      </w:tblPr>
      <w:tblGrid>
        <w:gridCol w:w="1860"/>
        <w:gridCol w:w="7440"/>
      </w:tblGrid>
      <w:tr w:rsidR="00F676A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F676A3" w:rsidRDefault="001269D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F676A3" w:rsidRDefault="001269D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Izpolnjen in podpisan Obrazec KROVNA IZJAVA.</w:t>
            </w:r>
          </w:p>
          <w:p w:rsidR="00F676A3" w:rsidRDefault="001269DC">
            <w:pPr>
              <w:spacing w:before="135" w:after="135"/>
              <w:jc w:val="both"/>
              <w:textAlignment w:val="center"/>
            </w:pPr>
            <w:r>
              <w:rPr>
                <w:rFonts w:ascii="Arial" w:hAnsi="Arial" w:cs="Arial"/>
                <w:color w:val="000000"/>
                <w:position w:val="-2"/>
                <w:sz w:val="18"/>
                <w:szCs w:val="18"/>
              </w:rPr>
              <w:t>Naročnik bo v fazi pregledovanja ponudb od ponudnikov zahteval predložitev dokazil skladno z določilom 77. člena ZJN-3, iz katerih bo izhajalo, ali je na rok za oddajo ponudb podan razlog za izključitev ponudnika.</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F676A3" w:rsidRDefault="001269D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MORAJO izpolnjevati pogoj</w:t>
            </w:r>
          </w:p>
          <w:p w:rsidR="00F676A3" w:rsidRDefault="001269DC">
            <w:pPr>
              <w:spacing w:before="135" w:after="135"/>
              <w:jc w:val="both"/>
              <w:textAlignment w:val="center"/>
            </w:pPr>
            <w:r>
              <w:rPr>
                <w:rFonts w:ascii="Arial" w:hAnsi="Arial" w:cs="Arial"/>
                <w:color w:val="000000"/>
                <w:position w:val="-2"/>
                <w:sz w:val="18"/>
                <w:szCs w:val="18"/>
              </w:rPr>
              <w:t>Izpolnjen in podpisan Obrazec KROVNA IZJAVA.</w:t>
            </w:r>
          </w:p>
          <w:p w:rsidR="00F676A3" w:rsidRDefault="001269DC">
            <w:pPr>
              <w:spacing w:before="135" w:after="135"/>
              <w:jc w:val="both"/>
              <w:textAlignment w:val="center"/>
            </w:pPr>
            <w:r>
              <w:rPr>
                <w:rFonts w:ascii="Arial" w:hAnsi="Arial" w:cs="Arial"/>
                <w:color w:val="000000"/>
                <w:position w:val="-2"/>
                <w:sz w:val="18"/>
                <w:szCs w:val="18"/>
              </w:rPr>
              <w:t>Naročnik bo v fazi pregledovanja ponudb od gospodarskega subjekta zahteval predložitev dokazil skladno z določilom 77. člena ZJN-3, iz katerih bo izhajalo, ali je na rok za oddajo ponudb podan razlog za izključitev.</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MORAJO izpolnjevati pogoj</w:t>
            </w:r>
          </w:p>
          <w:p w:rsidR="00F676A3" w:rsidRDefault="001269DC">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F676A3" w:rsidRDefault="001269DC">
            <w:pPr>
              <w:spacing w:before="135" w:after="135"/>
              <w:jc w:val="both"/>
              <w:textAlignment w:val="center"/>
            </w:pPr>
            <w:r>
              <w:rPr>
                <w:rFonts w:ascii="Arial" w:hAnsi="Arial" w:cs="Arial"/>
                <w:color w:val="000000"/>
                <w:position w:val="-2"/>
                <w:sz w:val="18"/>
                <w:szCs w:val="18"/>
              </w:rPr>
              <w:lastRenderedPageBreak/>
              <w:t>Naročnik bo v fazi pregledovanja ponudb od gospodarskega subjekta zahteval predložitev dokazil skladno z določilom 77. člena ZJN-3, iz katerih bo izhajalo, ali je na rok za oddajo ponudb podan razlog za izključitev.</w:t>
            </w:r>
          </w:p>
          <w:p w:rsidR="00F676A3" w:rsidRDefault="001269D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F676A3" w:rsidRDefault="00F676A3"/>
    <w:tbl>
      <w:tblPr>
        <w:tblStyle w:val="NormalTablePHPDOCX"/>
        <w:tblW w:w="9300" w:type="dxa"/>
        <w:tblInd w:w="108" w:type="dxa"/>
        <w:tblLook w:val="04A0" w:firstRow="1" w:lastRow="0" w:firstColumn="1" w:lastColumn="0" w:noHBand="0" w:noVBand="1"/>
      </w:tblPr>
      <w:tblGrid>
        <w:gridCol w:w="1860"/>
        <w:gridCol w:w="7440"/>
      </w:tblGrid>
      <w:tr w:rsidR="00F676A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F676A3" w:rsidRDefault="001269DC">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F676A3" w:rsidRDefault="001269D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Izpolnjen in podpisan Obrazec  KROVNA IZJAVA.</w:t>
            </w:r>
          </w:p>
          <w:p w:rsidR="00F676A3" w:rsidRDefault="001269DC">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F676A3" w:rsidRDefault="001269DC">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F676A3" w:rsidRDefault="001269DC">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MORAJO izpolnjevati pogoj</w:t>
            </w:r>
          </w:p>
          <w:p w:rsidR="00F676A3" w:rsidRDefault="001269DC">
            <w:pPr>
              <w:spacing w:before="135" w:after="135"/>
              <w:jc w:val="both"/>
              <w:textAlignment w:val="center"/>
            </w:pPr>
            <w:r>
              <w:rPr>
                <w:rFonts w:ascii="Arial" w:hAnsi="Arial" w:cs="Arial"/>
                <w:color w:val="000000"/>
                <w:position w:val="-2"/>
                <w:sz w:val="18"/>
                <w:szCs w:val="18"/>
              </w:rPr>
              <w:t>Izpolnjen in podpisan Obrazec  KROVNA IZJAVA.</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MORAJO izpolnjevati pogoj</w:t>
            </w:r>
          </w:p>
          <w:p w:rsidR="00F676A3" w:rsidRDefault="001269DC">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6F0EF1">
              <w:rPr>
                <w:rFonts w:ascii="Arial" w:hAnsi="Arial" w:cs="Arial"/>
                <w:color w:val="000000"/>
                <w:position w:val="-2"/>
                <w:sz w:val="18"/>
                <w:szCs w:val="18"/>
              </w:rPr>
              <w:t>.</w:t>
            </w:r>
          </w:p>
          <w:p w:rsidR="00F676A3" w:rsidRDefault="001269D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F676A3" w:rsidRDefault="00F676A3"/>
    <w:tbl>
      <w:tblPr>
        <w:tblStyle w:val="NormalTablePHPDOCX"/>
        <w:tblW w:w="9300" w:type="dxa"/>
        <w:tblInd w:w="108" w:type="dxa"/>
        <w:tblLook w:val="04A0" w:firstRow="1" w:lastRow="0" w:firstColumn="1" w:lastColumn="0" w:noHBand="0" w:noVBand="1"/>
      </w:tblPr>
      <w:tblGrid>
        <w:gridCol w:w="1860"/>
        <w:gridCol w:w="7440"/>
      </w:tblGrid>
      <w:tr w:rsidR="00F676A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F676A3" w:rsidRDefault="001269DC">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F676A3" w:rsidRDefault="001269D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Izpolnjen in podpisan Obrazec  KROVNA IZJAVA.</w:t>
            </w:r>
          </w:p>
          <w:p w:rsidR="00F676A3" w:rsidRDefault="001269DC">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both"/>
              <w:textAlignment w:val="center"/>
            </w:pPr>
            <w:r>
              <w:rPr>
                <w:rFonts w:ascii="Arial" w:hAnsi="Arial" w:cs="Arial"/>
                <w:color w:val="000000"/>
                <w:position w:val="-2"/>
                <w:sz w:val="18"/>
                <w:szCs w:val="18"/>
              </w:rPr>
              <w:t> </w:t>
            </w:r>
          </w:p>
          <w:p w:rsidR="00F676A3" w:rsidRDefault="001269DC">
            <w:r>
              <w:rPr>
                <w:rFonts w:ascii="Arial" w:hAnsi="Arial" w:cs="Arial"/>
                <w:color w:val="000000"/>
                <w:position w:val="-2"/>
                <w:sz w:val="18"/>
                <w:szCs w:val="18"/>
              </w:rPr>
              <w:t xml:space="preserve"> /</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MORAJO izpolnjevati pogoj</w:t>
            </w:r>
          </w:p>
          <w:p w:rsidR="00F676A3" w:rsidRDefault="001269DC">
            <w:pPr>
              <w:spacing w:before="135" w:after="135"/>
              <w:jc w:val="both"/>
              <w:textAlignment w:val="center"/>
            </w:pPr>
            <w:r>
              <w:rPr>
                <w:rFonts w:ascii="Arial" w:hAnsi="Arial" w:cs="Arial"/>
                <w:color w:val="000000"/>
                <w:position w:val="-2"/>
                <w:sz w:val="18"/>
                <w:szCs w:val="18"/>
              </w:rPr>
              <w:t>Izpolnjen in podpisan Obrazec  KROVNA IZJAVA.</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MORAJO izpolnjevati pogoj</w:t>
            </w:r>
          </w:p>
          <w:p w:rsidR="006F0EF1" w:rsidRPr="006F0EF1" w:rsidRDefault="006F0EF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Pr>
                <w:rFonts w:cs="Arial"/>
                <w:color w:val="000000"/>
                <w:position w:val="-2"/>
                <w:sz w:val="18"/>
                <w:szCs w:val="18"/>
              </w:rPr>
              <w:t>.</w:t>
            </w:r>
          </w:p>
          <w:p w:rsidR="00F676A3" w:rsidRDefault="006F0EF1">
            <w:pPr>
              <w:spacing w:before="135" w:after="135"/>
              <w:jc w:val="both"/>
              <w:textAlignment w:val="center"/>
            </w:pPr>
            <w:r>
              <w:rPr>
                <w:rFonts w:ascii="Arial" w:hAnsi="Arial" w:cs="Arial"/>
                <w:color w:val="000000"/>
                <w:position w:val="-2"/>
                <w:sz w:val="18"/>
                <w:szCs w:val="18"/>
              </w:rPr>
              <w:t>N</w:t>
            </w:r>
            <w:r w:rsidR="001269DC">
              <w:rPr>
                <w:rFonts w:ascii="Arial" w:hAnsi="Arial" w:cs="Arial"/>
                <w:color w:val="000000"/>
                <w:position w:val="-2"/>
                <w:sz w:val="18"/>
                <w:szCs w:val="18"/>
              </w:rPr>
              <w:t>aročnik bo zavrnil vsakega podizvajalca, če zanj obstajajo razlogi za izključitev četrtega odstavka 75. člena ZJN-3.</w:t>
            </w:r>
          </w:p>
        </w:tc>
      </w:tr>
    </w:tbl>
    <w:p w:rsidR="00F676A3" w:rsidRDefault="00F676A3"/>
    <w:tbl>
      <w:tblPr>
        <w:tblStyle w:val="NormalTablePHPDOCX"/>
        <w:tblW w:w="9300" w:type="dxa"/>
        <w:tblInd w:w="108" w:type="dxa"/>
        <w:tblLook w:val="04A0" w:firstRow="1" w:lastRow="0" w:firstColumn="1" w:lastColumn="0" w:noHBand="0" w:noVBand="1"/>
      </w:tblPr>
      <w:tblGrid>
        <w:gridCol w:w="1860"/>
        <w:gridCol w:w="7440"/>
      </w:tblGrid>
      <w:tr w:rsidR="00F676A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F676A3" w:rsidRDefault="001269DC">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676A3" w:rsidRDefault="001269DC">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Izpolnjen in podpisan Obrazec  KROVNA IZJAVA.</w:t>
            </w:r>
          </w:p>
          <w:p w:rsidR="00F676A3" w:rsidRDefault="001269DC">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F676A3" w:rsidRDefault="001269DC">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MORAJO izpolnjevati pogoj</w:t>
            </w:r>
          </w:p>
          <w:p w:rsidR="00F676A3" w:rsidRDefault="001269DC">
            <w:pPr>
              <w:spacing w:before="135" w:after="135"/>
              <w:jc w:val="both"/>
              <w:textAlignment w:val="center"/>
            </w:pPr>
            <w:r>
              <w:rPr>
                <w:rFonts w:ascii="Arial" w:hAnsi="Arial" w:cs="Arial"/>
                <w:color w:val="000000"/>
                <w:position w:val="-2"/>
                <w:sz w:val="18"/>
                <w:szCs w:val="18"/>
              </w:rPr>
              <w:t>Izpolnjen in podpisan Obrazec  KROVNA IZJAVA.</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MORAJO izpolnjevati pogoj</w:t>
            </w:r>
          </w:p>
          <w:p w:rsidR="00F676A3" w:rsidRDefault="001269DC">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F676A3" w:rsidRDefault="001269DC">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F676A3" w:rsidRDefault="00F676A3"/>
    <w:tbl>
      <w:tblPr>
        <w:tblStyle w:val="NormalTablePHPDOCX"/>
        <w:tblW w:w="2500" w:type="pct"/>
        <w:tblInd w:w="108" w:type="dxa"/>
        <w:tblLook w:val="04A0" w:firstRow="1" w:lastRow="0" w:firstColumn="1" w:lastColumn="0" w:noHBand="0" w:noVBand="1"/>
      </w:tblPr>
      <w:tblGrid>
        <w:gridCol w:w="4504"/>
      </w:tblGrid>
      <w:tr w:rsidR="00F676A3">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F676A3" w:rsidRDefault="001269DC">
            <w:r>
              <w:rPr>
                <w:rFonts w:ascii="Arial" w:hAnsi="Arial" w:cs="Arial"/>
                <w:color w:val="FFFFFF"/>
                <w:position w:val="-2"/>
                <w:sz w:val="18"/>
                <w:szCs w:val="18"/>
              </w:rPr>
              <w:t>Poslovna in finančna sposobnost</w:t>
            </w:r>
          </w:p>
        </w:tc>
      </w:tr>
    </w:tbl>
    <w:p w:rsidR="00F676A3" w:rsidRDefault="00F676A3"/>
    <w:tbl>
      <w:tblPr>
        <w:tblStyle w:val="NormalTablePHPDOCX"/>
        <w:tblW w:w="9300" w:type="dxa"/>
        <w:tblInd w:w="108" w:type="dxa"/>
        <w:tblLook w:val="04A0" w:firstRow="1" w:lastRow="0" w:firstColumn="1" w:lastColumn="0" w:noHBand="0" w:noVBand="1"/>
      </w:tblPr>
      <w:tblGrid>
        <w:gridCol w:w="1860"/>
        <w:gridCol w:w="7440"/>
      </w:tblGrid>
      <w:tr w:rsidR="00F676A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F676A3" w:rsidRDefault="001269D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Neblokiranost poslovnih računov oziroma poravnane dospele obveznosti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Gospodarski subjekt, ki nastopa v ponudbi v zadnjih šestih mesecih pred objavo tega javnega naročila na Portalu javnih naročil ni imel blokiranega transakcijskega računa oziroma dospelih neporavnanih obveznosti.</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KROVNA IZJAVA.</w:t>
            </w:r>
          </w:p>
          <w:p w:rsidR="00C55EC0" w:rsidRDefault="00C55EC0">
            <w:pPr>
              <w:spacing w:before="135" w:after="135"/>
              <w:jc w:val="both"/>
              <w:textAlignment w:val="center"/>
            </w:pPr>
            <w:r>
              <w:rPr>
                <w:rFonts w:ascii="Arial" w:hAnsi="Arial" w:cs="Arial"/>
                <w:color w:val="000000"/>
                <w:position w:val="-2"/>
                <w:sz w:val="18"/>
                <w:szCs w:val="18"/>
              </w:rPr>
              <w:t>Potrdila vseh bank, pri katerih ima gospodarski subjekt odprte poslovne račune iz katerih izhaja, da ta v obdobju zadnjih šestih (6) mesecev pred datumom objave tega javnega naročila na Portalu javnih naročil ni imel blokiranega poslovnega računa oziroma dospelih neporavnanih obveznosti ali adekvatno dokazilo (na primer obrazec BON-2).</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MORAJO izpolnjevati pogoj</w:t>
            </w:r>
          </w:p>
          <w:p w:rsidR="00F676A3" w:rsidRDefault="001269DC">
            <w:pPr>
              <w:spacing w:before="135" w:after="135"/>
              <w:jc w:val="both"/>
              <w:textAlignment w:val="center"/>
            </w:pPr>
            <w:r>
              <w:rPr>
                <w:rFonts w:ascii="Arial" w:hAnsi="Arial" w:cs="Arial"/>
                <w:color w:val="000000"/>
                <w:position w:val="-2"/>
                <w:sz w:val="18"/>
                <w:szCs w:val="18"/>
              </w:rPr>
              <w:t>Izpolnjen in podpisan Obrazec  KROVNA IZJAVA.</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MORAJO izpolnjevati pogoj</w:t>
            </w:r>
          </w:p>
          <w:p w:rsidR="00F676A3" w:rsidRDefault="001269DC">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tc>
      </w:tr>
    </w:tbl>
    <w:p w:rsidR="00F676A3" w:rsidRDefault="00F676A3"/>
    <w:tbl>
      <w:tblPr>
        <w:tblStyle w:val="NormalTablePHPDOCX"/>
        <w:tblW w:w="9300" w:type="dxa"/>
        <w:tblInd w:w="108" w:type="dxa"/>
        <w:tblLook w:val="04A0" w:firstRow="1" w:lastRow="0" w:firstColumn="1" w:lastColumn="0" w:noHBand="0" w:noVBand="1"/>
      </w:tblPr>
      <w:tblGrid>
        <w:gridCol w:w="1860"/>
        <w:gridCol w:w="7440"/>
      </w:tblGrid>
      <w:tr w:rsidR="00F676A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F676A3" w:rsidRDefault="001269DC">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F676A3" w:rsidRDefault="001269DC">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Izpolnjen in podpisan Obrazec  KROVNA IZJAVA.</w:t>
            </w:r>
          </w:p>
          <w:p w:rsidR="00F676A3" w:rsidRDefault="001269DC">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F676A3" w:rsidRDefault="001269DC">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MORAJO izpolnjevati pogoj</w:t>
            </w:r>
          </w:p>
          <w:p w:rsidR="00F676A3" w:rsidRDefault="001269DC">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MORAJO izpolnjevati pogoj</w:t>
            </w:r>
          </w:p>
          <w:p w:rsidR="00F676A3" w:rsidRDefault="001269DC">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F676A3" w:rsidRDefault="00F676A3"/>
    <w:tbl>
      <w:tblPr>
        <w:tblStyle w:val="NormalTablePHPDOCX"/>
        <w:tblW w:w="2500" w:type="pct"/>
        <w:tblInd w:w="108" w:type="dxa"/>
        <w:tblLook w:val="04A0" w:firstRow="1" w:lastRow="0" w:firstColumn="1" w:lastColumn="0" w:noHBand="0" w:noVBand="1"/>
      </w:tblPr>
      <w:tblGrid>
        <w:gridCol w:w="4504"/>
      </w:tblGrid>
      <w:tr w:rsidR="00F676A3">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F676A3" w:rsidRDefault="001269DC">
            <w:r>
              <w:rPr>
                <w:rFonts w:ascii="Arial" w:hAnsi="Arial" w:cs="Arial"/>
                <w:color w:val="FFFFFF"/>
                <w:position w:val="-2"/>
                <w:sz w:val="18"/>
                <w:szCs w:val="18"/>
              </w:rPr>
              <w:t>Tehnična sposobnost</w:t>
            </w:r>
          </w:p>
        </w:tc>
      </w:tr>
    </w:tbl>
    <w:p w:rsidR="00F676A3" w:rsidRDefault="00F676A3"/>
    <w:tbl>
      <w:tblPr>
        <w:tblStyle w:val="NormalTablePHPDOCX"/>
        <w:tblW w:w="9300" w:type="dxa"/>
        <w:tblInd w:w="108" w:type="dxa"/>
        <w:tblLook w:val="04A0" w:firstRow="1" w:lastRow="0" w:firstColumn="1" w:lastColumn="0" w:noHBand="0" w:noVBand="1"/>
      </w:tblPr>
      <w:tblGrid>
        <w:gridCol w:w="1860"/>
        <w:gridCol w:w="7440"/>
      </w:tblGrid>
      <w:tr w:rsidR="00F676A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F676A3" w:rsidRDefault="001269DC">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r w:rsidR="008B2A6E">
              <w:rPr>
                <w:rFonts w:ascii="Arial" w:hAnsi="Arial" w:cs="Arial"/>
                <w:b/>
                <w:bCs/>
                <w:color w:val="FFFFFF"/>
                <w:position w:val="-2"/>
                <w:sz w:val="18"/>
                <w:szCs w:val="18"/>
              </w:rPr>
              <w:t>Referenca ponudnika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 xml:space="preserve">Ponudnik mora navesti </w:t>
            </w:r>
            <w:r w:rsidRPr="00E859FE">
              <w:rPr>
                <w:rFonts w:ascii="Arial" w:hAnsi="Arial" w:cs="Arial"/>
                <w:b/>
                <w:bCs/>
                <w:color w:val="000000"/>
                <w:position w:val="-2"/>
                <w:sz w:val="18"/>
                <w:szCs w:val="18"/>
              </w:rPr>
              <w:t>en (1) referenčni posel</w:t>
            </w:r>
            <w:r>
              <w:rPr>
                <w:rFonts w:ascii="Arial" w:hAnsi="Arial" w:cs="Arial"/>
                <w:color w:val="000000"/>
                <w:position w:val="-2"/>
                <w:sz w:val="18"/>
                <w:szCs w:val="18"/>
              </w:rPr>
              <w:t xml:space="preserve">, iz katerega izhaja, da je v zadnjih petih (5) letih pred rokom za oddajo ponudb uspešno in kakovostno ter skladno s terminskim planom, kjer je ponudik kot glavni izvajalec izvedel in zaključil referenčni posel na področju ureditve otroškega ali športnega igrišča v vrednosti najmanj </w:t>
            </w:r>
            <w:r w:rsidRPr="00E859FE">
              <w:rPr>
                <w:rFonts w:ascii="Arial" w:hAnsi="Arial" w:cs="Arial"/>
                <w:b/>
                <w:bCs/>
                <w:color w:val="000000"/>
                <w:position w:val="-2"/>
                <w:sz w:val="18"/>
                <w:szCs w:val="18"/>
              </w:rPr>
              <w:t>20.000,00 brez DDV.</w:t>
            </w:r>
          </w:p>
          <w:p w:rsidR="00F676A3" w:rsidRDefault="001269DC">
            <w:pPr>
              <w:spacing w:before="135" w:after="135"/>
              <w:jc w:val="both"/>
              <w:textAlignment w:val="center"/>
            </w:pPr>
            <w:r>
              <w:rPr>
                <w:rFonts w:ascii="Arial" w:hAnsi="Arial" w:cs="Arial"/>
                <w:color w:val="000000"/>
                <w:position w:val="-2"/>
                <w:sz w:val="18"/>
                <w:szCs w:val="18"/>
              </w:rPr>
              <w:t>Naročnik bo priznal referenco, ki ne bo starejša od 5 let od objave tega javnega naročila (t.j. referenco, ki se je zaključila od vključno meseca objave pet let nazaj). V primerih, ko so bila ponudniku z enotno pogodbo dodeljena tudi druga dela, se kot referenčna vrednost upošteva samo vrednost del, ki se upoštevajo kot referenčna dela. Naročnik si pridržuje pravico, da navedeno referenco preveri. V kolikor bo naročnik z dodatnimi poizvedbami ugotovil, da referenca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Gospodarski subjekt izpolnjevanje pogoja dokazuje z izpolnitvijo REFERENČNE LISTE PONUDNIKA (referenčne tabele) in predožitvijo POTRDILA O DOBRO OPRAVLJENEM DELU (podpisanega referenčnega potrdila naročnikov), ki potrjujejo kvalitetno in pravočasno izpolnitev pogodbenih obveznosti.</w:t>
            </w:r>
          </w:p>
          <w:p w:rsidR="00F676A3" w:rsidRDefault="001269DC">
            <w:pPr>
              <w:spacing w:before="135" w:after="135"/>
              <w:jc w:val="both"/>
              <w:textAlignment w:val="center"/>
            </w:pPr>
            <w:r>
              <w:rPr>
                <w:rFonts w:ascii="Arial" w:hAnsi="Arial" w:cs="Arial"/>
                <w:color w:val="000000"/>
                <w:position w:val="-2"/>
                <w:sz w:val="18"/>
                <w:szCs w:val="18"/>
              </w:rPr>
              <w:t>Naročnik si pridržuje pravico preveriti podatke pri potrjevalcih predloženega referenčnega potrdila, ki je osnova za presojanje ustreznosti reference, ali od gospodarskega subjekta zahtevati predložitev dodatnih dokazil.</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Če bo iz dokumentacije (obrazca Referenčna lista ponudnika in Potrdil o dobro opravljenem delu) razvidno, da gospodarski subjekt referenčnega pogoja ne izpolnjuje, bo naročnik štel, da gospodarski subjekt zahtevanih referenc nima in gospodarskega subjekta ne bo pozival k predložitvi dodatnih referenc.</w:t>
            </w:r>
          </w:p>
          <w:p w:rsidR="00F676A3" w:rsidRDefault="001269DC">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w:t>
            </w:r>
          </w:p>
          <w:p w:rsidR="00F676A3" w:rsidRDefault="001269DC">
            <w:pPr>
              <w:spacing w:before="135" w:after="135"/>
              <w:jc w:val="both"/>
              <w:textAlignment w:val="center"/>
            </w:pPr>
            <w:r>
              <w:rPr>
                <w:rFonts w:ascii="Arial" w:hAnsi="Arial" w:cs="Arial"/>
                <w:color w:val="000000"/>
                <w:position w:val="-2"/>
                <w:sz w:val="18"/>
                <w:szCs w:val="18"/>
              </w:rPr>
              <w:t>Kot nekvalitetno opravljena dela štejejo: zamude pri izvedbi, napake v izvebi, izstavitev višjih računov, kot je bilo dogovorjeno, odpoved pogodbe, unovčenje zavarovanja za dobro izvedbo in podobno.</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KUMULATIVNO izpolnjevanje pogoja</w:t>
            </w:r>
          </w:p>
          <w:p w:rsidR="00F676A3" w:rsidRDefault="001269DC">
            <w:pPr>
              <w:jc w:val="both"/>
              <w:textAlignment w:val="center"/>
            </w:pPr>
            <w:r>
              <w:rPr>
                <w:rFonts w:ascii="Arial" w:hAnsi="Arial" w:cs="Arial"/>
                <w:color w:val="000000"/>
                <w:position w:val="-2"/>
                <w:sz w:val="18"/>
                <w:szCs w:val="18"/>
              </w:rPr>
              <w:t> </w:t>
            </w:r>
          </w:p>
        </w:tc>
      </w:tr>
      <w:tr w:rsidR="00F676A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pPr>
              <w:spacing w:before="135" w:after="135"/>
              <w:jc w:val="both"/>
              <w:textAlignment w:val="center"/>
            </w:pPr>
            <w:r>
              <w:rPr>
                <w:rFonts w:ascii="Arial" w:hAnsi="Arial" w:cs="Arial"/>
                <w:color w:val="000000"/>
                <w:position w:val="-2"/>
                <w:sz w:val="18"/>
                <w:szCs w:val="18"/>
              </w:rPr>
              <w:t>KUMULATIVNO izpolnjevanje pogoja</w:t>
            </w:r>
          </w:p>
          <w:p w:rsidR="00F676A3" w:rsidRDefault="001269DC">
            <w:pPr>
              <w:jc w:val="both"/>
              <w:textAlignment w:val="center"/>
            </w:pPr>
            <w:r>
              <w:rPr>
                <w:rFonts w:ascii="Arial" w:hAnsi="Arial" w:cs="Arial"/>
                <w:color w:val="000000"/>
                <w:position w:val="-2"/>
                <w:sz w:val="18"/>
                <w:szCs w:val="18"/>
              </w:rPr>
              <w:t> </w:t>
            </w:r>
          </w:p>
        </w:tc>
      </w:tr>
    </w:tbl>
    <w:p w:rsidR="00F676A3" w:rsidRDefault="00F676A3">
      <w:pPr>
        <w:sectPr w:rsidR="00F676A3" w:rsidSect="00D931BF">
          <w:pgSz w:w="11906" w:h="16838"/>
          <w:pgMar w:top="1418" w:right="1418" w:bottom="1418" w:left="1418" w:header="567" w:footer="680" w:gutter="0"/>
          <w:cols w:space="708"/>
          <w:docGrid w:linePitch="360"/>
        </w:sectPr>
      </w:pPr>
    </w:p>
    <w:p w:rsidR="009D0279" w:rsidRPr="00141928" w:rsidRDefault="001269DC" w:rsidP="009D027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pPr>
              <w:jc w:val="center"/>
            </w:pPr>
            <w:r>
              <w:rPr>
                <w:rFonts w:ascii="Arial" w:hAnsi="Arial" w:cs="Arial"/>
                <w:b/>
                <w:bCs/>
                <w:color w:val="FFFFFF"/>
                <w:position w:val="-2"/>
                <w:sz w:val="18"/>
                <w:szCs w:val="18"/>
                <w:shd w:val="clear" w:color="auto" w:fill="000000"/>
              </w:rPr>
              <w:t>Zavarovanje za dobro izvedbo</w:t>
            </w:r>
          </w:p>
        </w:tc>
      </w:tr>
    </w:tbl>
    <w:p w:rsidR="00F676A3" w:rsidRDefault="001269DC">
      <w:pPr>
        <w:spacing w:before="225" w:after="225" w:line="240" w:lineRule="auto"/>
        <w:jc w:val="both"/>
      </w:pPr>
      <w:r>
        <w:rPr>
          <w:rFonts w:ascii="Arial" w:hAnsi="Arial" w:cs="Arial"/>
          <w:color w:val="000000"/>
          <w:sz w:val="18"/>
          <w:szCs w:val="18"/>
        </w:rPr>
        <w:t>Instrument zavarovanja: menica</w:t>
      </w:r>
      <w:r w:rsidR="006F0EF1">
        <w:rPr>
          <w:rFonts w:ascii="Arial" w:hAnsi="Arial" w:cs="Arial"/>
          <w:color w:val="000000"/>
          <w:sz w:val="18"/>
          <w:szCs w:val="18"/>
        </w:rPr>
        <w:t xml:space="preserve"> z menično izjavo</w:t>
      </w:r>
    </w:p>
    <w:p w:rsidR="00F676A3" w:rsidRDefault="001269DC">
      <w:pPr>
        <w:spacing w:before="225" w:after="225" w:line="240" w:lineRule="auto"/>
        <w:jc w:val="both"/>
      </w:pPr>
      <w:r>
        <w:rPr>
          <w:rFonts w:ascii="Arial" w:hAnsi="Arial" w:cs="Arial"/>
          <w:color w:val="000000"/>
          <w:sz w:val="18"/>
          <w:szCs w:val="18"/>
        </w:rPr>
        <w:t>Višina zavarovanja: najmanj 10,00 % pogodbene vrednosti z DDV</w:t>
      </w:r>
    </w:p>
    <w:p w:rsidR="00F676A3" w:rsidRDefault="001269DC">
      <w:pPr>
        <w:spacing w:before="225" w:after="225" w:line="240" w:lineRule="auto"/>
        <w:jc w:val="both"/>
      </w:pPr>
      <w:r>
        <w:rPr>
          <w:rFonts w:ascii="Arial" w:hAnsi="Arial" w:cs="Arial"/>
          <w:color w:val="000000"/>
          <w:sz w:val="18"/>
          <w:szCs w:val="18"/>
        </w:rPr>
        <w:t>Čas veljavnosti: najmanj 90 dni od</w:t>
      </w:r>
      <w:r w:rsidR="006F0EF1">
        <w:rPr>
          <w:rFonts w:ascii="Arial" w:hAnsi="Arial" w:cs="Arial"/>
          <w:color w:val="000000"/>
          <w:sz w:val="18"/>
          <w:szCs w:val="18"/>
        </w:rPr>
        <w:t xml:space="preserve"> prevzema del/blaga oz. podpisa primopredajnega zapisnika, šteto od dogodka, ki se zgodi zadnji.</w:t>
      </w:r>
    </w:p>
    <w:p w:rsidR="00F676A3" w:rsidRDefault="001269DC">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r w:rsidR="006F0EF1">
        <w:rPr>
          <w:rFonts w:ascii="Arial" w:hAnsi="Arial" w:cs="Arial"/>
          <w:color w:val="000000"/>
          <w:sz w:val="18"/>
          <w:szCs w:val="18"/>
        </w:rPr>
        <w:t>.</w:t>
      </w:r>
    </w:p>
    <w:p w:rsidR="009F5B19" w:rsidRDefault="009F5B19" w:rsidP="009F5B19">
      <w:pPr>
        <w:spacing w:before="225" w:after="225" w:line="240" w:lineRule="auto"/>
        <w:jc w:val="both"/>
      </w:pPr>
      <w:r>
        <w:rPr>
          <w:rFonts w:ascii="Arial" w:hAnsi="Arial" w:cs="Arial"/>
          <w:color w:val="000000"/>
          <w:sz w:val="18"/>
          <w:szCs w:val="18"/>
        </w:rPr>
        <w:t>Zavarovanje je izvajalec dolžan podaljšati v primeru, ko naročnik in izvajalec sporazumno podaljšata rok za izvedbo projekta. Podaljšana garancija mora biti veljavna še najmanj 90 dni po spremenjenem roku za izvedbo naročila.</w:t>
      </w:r>
    </w:p>
    <w:p w:rsidR="004516D3" w:rsidRDefault="004516D3" w:rsidP="004516D3">
      <w:pPr>
        <w:spacing w:before="225" w:after="225" w:line="240" w:lineRule="auto"/>
        <w:jc w:val="both"/>
      </w:pPr>
      <w:r>
        <w:rPr>
          <w:rFonts w:ascii="Arial" w:hAnsi="Arial" w:cs="Arial"/>
          <w:color w:val="000000"/>
          <w:sz w:val="18"/>
          <w:szCs w:val="18"/>
        </w:rPr>
        <w:t xml:space="preserve">Zahtevano zavarovanje mora ponudnik predložiti v desetih (10) dneh po podpisu pogodbe s strani vseh pogodbenih strank. Pogodba velja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zahtevanega zavarovanja.</w:t>
      </w:r>
      <w:r w:rsidR="009F5B19">
        <w:rPr>
          <w:rFonts w:ascii="Arial" w:hAnsi="Arial" w:cs="Arial"/>
          <w:color w:val="000000"/>
          <w:sz w:val="18"/>
          <w:szCs w:val="18"/>
        </w:rPr>
        <w:t xml:space="preserve"> Predloženo zavarovanje mora biti skladno z vzorcem in razpisno dokumentacijo.</w:t>
      </w:r>
    </w:p>
    <w:tbl>
      <w:tblPr>
        <w:tblStyle w:val="NormalTablePHPDOCX"/>
        <w:tblW w:w="2500" w:type="pct"/>
        <w:tblInd w:w="108" w:type="dxa"/>
        <w:tblLook w:val="04A0" w:firstRow="1" w:lastRow="0" w:firstColumn="1" w:lastColumn="0" w:noHBand="0" w:noVBand="1"/>
      </w:tblPr>
      <w:tblGrid>
        <w:gridCol w:w="4535"/>
      </w:tblGrid>
      <w:tr w:rsidR="00F676A3">
        <w:tc>
          <w:tcPr>
            <w:tcW w:w="0" w:type="auto"/>
            <w:shd w:val="clear" w:color="auto" w:fill="000000"/>
            <w:tcMar>
              <w:top w:w="150" w:type="dxa"/>
              <w:bottom w:w="150" w:type="dxa"/>
            </w:tcMar>
            <w:vAlign w:val="center"/>
          </w:tcPr>
          <w:p w:rsidR="00F676A3" w:rsidRDefault="001269DC">
            <w:pPr>
              <w:jc w:val="center"/>
            </w:pPr>
            <w:r>
              <w:rPr>
                <w:rFonts w:ascii="Arial" w:hAnsi="Arial" w:cs="Arial"/>
                <w:b/>
                <w:bCs/>
                <w:color w:val="FFFFFF"/>
                <w:position w:val="-2"/>
                <w:sz w:val="18"/>
                <w:szCs w:val="18"/>
                <w:shd w:val="clear" w:color="auto" w:fill="000000"/>
              </w:rPr>
              <w:t>Zavarovanje za odpravo napak</w:t>
            </w:r>
          </w:p>
        </w:tc>
      </w:tr>
    </w:tbl>
    <w:p w:rsidR="00F676A3" w:rsidRDefault="001269DC">
      <w:pPr>
        <w:spacing w:before="225" w:after="225" w:line="240" w:lineRule="auto"/>
        <w:jc w:val="both"/>
      </w:pPr>
      <w:r>
        <w:rPr>
          <w:rFonts w:ascii="Arial" w:hAnsi="Arial" w:cs="Arial"/>
          <w:color w:val="000000"/>
          <w:sz w:val="18"/>
          <w:szCs w:val="18"/>
        </w:rPr>
        <w:t>Instrument zavarovanja: menica</w:t>
      </w:r>
      <w:r w:rsidR="006F0EF1">
        <w:rPr>
          <w:rFonts w:ascii="Arial" w:hAnsi="Arial" w:cs="Arial"/>
          <w:color w:val="000000"/>
          <w:sz w:val="18"/>
          <w:szCs w:val="18"/>
        </w:rPr>
        <w:t xml:space="preserve"> z menično izjavo</w:t>
      </w:r>
    </w:p>
    <w:p w:rsidR="00F676A3" w:rsidRDefault="001269DC">
      <w:pPr>
        <w:spacing w:before="225" w:after="225" w:line="240" w:lineRule="auto"/>
        <w:jc w:val="both"/>
      </w:pPr>
      <w:r>
        <w:rPr>
          <w:rFonts w:ascii="Arial" w:hAnsi="Arial" w:cs="Arial"/>
          <w:color w:val="000000"/>
          <w:sz w:val="18"/>
          <w:szCs w:val="18"/>
        </w:rPr>
        <w:t>Višina zavarovanja: najmanj 5,00 % pogodbene vrednosti z DDV</w:t>
      </w:r>
    </w:p>
    <w:p w:rsidR="00F676A3" w:rsidRDefault="001269DC">
      <w:pPr>
        <w:spacing w:before="225" w:after="225" w:line="240" w:lineRule="auto"/>
        <w:jc w:val="both"/>
      </w:pPr>
      <w:r>
        <w:rPr>
          <w:rFonts w:ascii="Arial" w:hAnsi="Arial" w:cs="Arial"/>
          <w:color w:val="000000"/>
          <w:sz w:val="18"/>
          <w:szCs w:val="18"/>
        </w:rPr>
        <w:t xml:space="preserve">Čas veljavnosti: </w:t>
      </w:r>
      <w:r w:rsidR="004516D3">
        <w:rPr>
          <w:rFonts w:ascii="Arial" w:hAnsi="Arial" w:cs="Arial"/>
          <w:color w:val="000000"/>
          <w:sz w:val="18"/>
          <w:szCs w:val="18"/>
        </w:rPr>
        <w:t xml:space="preserve">3 leta </w:t>
      </w:r>
      <w:r>
        <w:rPr>
          <w:rFonts w:ascii="Arial" w:hAnsi="Arial" w:cs="Arial"/>
          <w:color w:val="000000"/>
          <w:sz w:val="18"/>
          <w:szCs w:val="18"/>
        </w:rPr>
        <w:t xml:space="preserve">od </w:t>
      </w:r>
      <w:r w:rsidR="004516D3">
        <w:rPr>
          <w:rFonts w:ascii="Arial" w:hAnsi="Arial" w:cs="Arial"/>
          <w:color w:val="000000"/>
          <w:sz w:val="18"/>
          <w:szCs w:val="18"/>
        </w:rPr>
        <w:t>uspešno izvedene primopredaje del in odprave pomanjkljivosti.</w:t>
      </w:r>
      <w:r>
        <w:rPr>
          <w:rFonts w:ascii="Arial" w:hAnsi="Arial" w:cs="Arial"/>
          <w:color w:val="000000"/>
          <w:sz w:val="18"/>
          <w:szCs w:val="18"/>
        </w:rPr>
        <w:t xml:space="preserve"> </w:t>
      </w:r>
    </w:p>
    <w:p w:rsidR="00F676A3" w:rsidRDefault="001269DC">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r w:rsidR="009F5B19">
        <w:rPr>
          <w:rFonts w:ascii="Arial" w:hAnsi="Arial" w:cs="Arial"/>
          <w:color w:val="000000"/>
          <w:sz w:val="18"/>
          <w:szCs w:val="18"/>
        </w:rPr>
        <w:t>.</w:t>
      </w:r>
    </w:p>
    <w:p w:rsidR="009F5B19" w:rsidRPr="009F5B19" w:rsidRDefault="009F5B19">
      <w:pPr>
        <w:spacing w:before="225" w:after="225" w:line="240" w:lineRule="auto"/>
        <w:jc w:val="both"/>
        <w:rPr>
          <w:rFonts w:ascii="Arial" w:hAnsi="Arial" w:cs="Arial"/>
          <w:sz w:val="18"/>
          <w:szCs w:val="18"/>
        </w:rPr>
      </w:pPr>
      <w:r w:rsidRPr="009F5B19">
        <w:rPr>
          <w:rFonts w:ascii="Arial" w:hAnsi="Arial" w:cs="Arial"/>
          <w:sz w:val="18"/>
          <w:szCs w:val="18"/>
        </w:rPr>
        <w:t xml:space="preserve">Izvajalec naročila je dolžan najkasneje v roku </w:t>
      </w:r>
      <w:r w:rsidR="00361FB9">
        <w:rPr>
          <w:rFonts w:ascii="Arial" w:hAnsi="Arial" w:cs="Arial"/>
          <w:sz w:val="18"/>
          <w:szCs w:val="18"/>
        </w:rPr>
        <w:t>10</w:t>
      </w:r>
      <w:r w:rsidRPr="009F5B19">
        <w:rPr>
          <w:rFonts w:ascii="Arial" w:hAnsi="Arial" w:cs="Arial"/>
          <w:sz w:val="18"/>
          <w:szCs w:val="18"/>
        </w:rPr>
        <w:t xml:space="preserve"> dni po izvedbi del naročniku predati zahtevano zavarovanje za odpravo napak, skladno z vzorcem in določbami razpisne dokumentacije.</w:t>
      </w:r>
    </w:p>
    <w:tbl>
      <w:tblPr>
        <w:tblStyle w:val="NormalTablePHPDOCX"/>
        <w:tblW w:w="2500" w:type="pct"/>
        <w:tblInd w:w="108" w:type="dxa"/>
        <w:tblLook w:val="04A0" w:firstRow="1" w:lastRow="0" w:firstColumn="1" w:lastColumn="0" w:noHBand="0" w:noVBand="1"/>
      </w:tblPr>
      <w:tblGrid>
        <w:gridCol w:w="4535"/>
      </w:tblGrid>
      <w:tr w:rsidR="006D6B23" w:rsidTr="004D21D0">
        <w:tc>
          <w:tcPr>
            <w:tcW w:w="0" w:type="auto"/>
            <w:shd w:val="clear" w:color="auto" w:fill="000000"/>
            <w:tcMar>
              <w:top w:w="150" w:type="dxa"/>
              <w:bottom w:w="150" w:type="dxa"/>
            </w:tcMar>
            <w:vAlign w:val="center"/>
          </w:tcPr>
          <w:p w:rsidR="006D6B23" w:rsidRDefault="006D6B23" w:rsidP="004D21D0">
            <w:pPr>
              <w:jc w:val="center"/>
            </w:pPr>
            <w:r>
              <w:rPr>
                <w:rFonts w:ascii="Arial" w:hAnsi="Arial" w:cs="Arial"/>
                <w:b/>
                <w:bCs/>
                <w:color w:val="FFFFFF"/>
                <w:position w:val="-2"/>
                <w:sz w:val="18"/>
                <w:szCs w:val="18"/>
                <w:shd w:val="clear" w:color="auto" w:fill="000000"/>
              </w:rPr>
              <w:t>Zavarovanje odgovornosti</w:t>
            </w:r>
          </w:p>
        </w:tc>
      </w:tr>
    </w:tbl>
    <w:p w:rsidR="006D6B23" w:rsidRDefault="006D6B23" w:rsidP="006D6B23">
      <w:pPr>
        <w:spacing w:before="225" w:after="225" w:line="240" w:lineRule="auto"/>
        <w:jc w:val="both"/>
      </w:pPr>
      <w:r>
        <w:rPr>
          <w:rFonts w:ascii="Arial" w:hAnsi="Arial" w:cs="Arial"/>
          <w:color w:val="000000"/>
          <w:sz w:val="18"/>
          <w:szCs w:val="18"/>
        </w:rPr>
        <w:t xml:space="preserve">Višina zavarovanja: </w:t>
      </w:r>
      <w:r w:rsidRPr="00ED03B1">
        <w:rPr>
          <w:rFonts w:ascii="Arial" w:hAnsi="Arial" w:cs="Arial"/>
          <w:b/>
          <w:color w:val="000000"/>
          <w:sz w:val="18"/>
          <w:szCs w:val="18"/>
        </w:rPr>
        <w:t xml:space="preserve">najmanj </w:t>
      </w:r>
      <w:r>
        <w:rPr>
          <w:rFonts w:ascii="Arial" w:hAnsi="Arial" w:cs="Arial"/>
          <w:b/>
          <w:color w:val="000000"/>
          <w:sz w:val="18"/>
          <w:szCs w:val="18"/>
        </w:rPr>
        <w:t>50</w:t>
      </w:r>
      <w:r w:rsidRPr="00ED03B1">
        <w:rPr>
          <w:rFonts w:ascii="Arial" w:hAnsi="Arial" w:cs="Arial"/>
          <w:b/>
          <w:color w:val="000000"/>
          <w:sz w:val="18"/>
          <w:szCs w:val="18"/>
        </w:rPr>
        <w:t>.000,00 EUR</w:t>
      </w:r>
    </w:p>
    <w:p w:rsidR="006D6B23" w:rsidRDefault="006D6B23" w:rsidP="006D6B23">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rsidR="006D6B23" w:rsidRDefault="006D6B23">
      <w:pPr>
        <w:sectPr w:rsidR="006D6B23" w:rsidSect="00D931BF">
          <w:pgSz w:w="11906" w:h="16838"/>
          <w:pgMar w:top="1418" w:right="1418" w:bottom="1418" w:left="1418" w:header="567" w:footer="680" w:gutter="0"/>
          <w:cols w:space="708"/>
          <w:docGrid w:linePitch="360"/>
        </w:sectPr>
      </w:pPr>
    </w:p>
    <w:p w:rsidR="009D0279" w:rsidRPr="00A207D9" w:rsidRDefault="001269DC" w:rsidP="009D027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1D3B8F" w:rsidRDefault="001D3B8F" w:rsidP="001D3B8F">
      <w:pPr>
        <w:spacing w:before="225" w:after="225" w:line="240" w:lineRule="auto"/>
        <w:jc w:val="both"/>
      </w:pPr>
      <w:r>
        <w:rPr>
          <w:rFonts w:ascii="Arial" w:hAnsi="Arial" w:cs="Arial"/>
          <w:color w:val="000000"/>
          <w:sz w:val="18"/>
          <w:szCs w:val="18"/>
        </w:rPr>
        <w:t>Priloga in sestavni del te razpisne dokumentacije je tudi sledeča dokumentacija:</w:t>
      </w:r>
    </w:p>
    <w:p w:rsidR="001D3B8F" w:rsidRDefault="001D3B8F" w:rsidP="001D3B8F">
      <w:pPr>
        <w:pStyle w:val="Odstavekseznama"/>
        <w:numPr>
          <w:ilvl w:val="0"/>
          <w:numId w:val="33"/>
        </w:numPr>
        <w:spacing w:before="225" w:after="225" w:line="240" w:lineRule="auto"/>
        <w:jc w:val="both"/>
      </w:pPr>
      <w:r w:rsidRPr="0090191E">
        <w:rPr>
          <w:rFonts w:ascii="Arial" w:hAnsi="Arial" w:cs="Arial"/>
          <w:color w:val="000000"/>
          <w:sz w:val="18"/>
          <w:szCs w:val="18"/>
        </w:rPr>
        <w:t>Gradbeno dov</w:t>
      </w:r>
      <w:r>
        <w:rPr>
          <w:rFonts w:ascii="Arial" w:hAnsi="Arial" w:cs="Arial"/>
          <w:color w:val="000000"/>
          <w:sz w:val="18"/>
          <w:szCs w:val="18"/>
        </w:rPr>
        <w:t>o</w:t>
      </w:r>
      <w:r w:rsidRPr="0090191E">
        <w:rPr>
          <w:rFonts w:ascii="Arial" w:hAnsi="Arial" w:cs="Arial"/>
          <w:color w:val="000000"/>
          <w:sz w:val="18"/>
          <w:szCs w:val="18"/>
        </w:rPr>
        <w:t>ljenje</w:t>
      </w:r>
      <w:r>
        <w:rPr>
          <w:rFonts w:ascii="Arial" w:hAnsi="Arial" w:cs="Arial"/>
          <w:color w:val="000000"/>
          <w:sz w:val="18"/>
          <w:szCs w:val="18"/>
        </w:rPr>
        <w:t xml:space="preserve"> za nezahtevni objekt</w:t>
      </w:r>
      <w:r w:rsidRPr="0090191E">
        <w:rPr>
          <w:rFonts w:ascii="Arial" w:hAnsi="Arial" w:cs="Arial"/>
          <w:color w:val="000000"/>
          <w:sz w:val="18"/>
          <w:szCs w:val="18"/>
        </w:rPr>
        <w:t xml:space="preserve">, št. </w:t>
      </w:r>
      <w:r w:rsidR="00416CC4">
        <w:rPr>
          <w:rFonts w:ascii="Arial" w:hAnsi="Arial" w:cs="Arial"/>
          <w:color w:val="000000"/>
          <w:sz w:val="18"/>
          <w:szCs w:val="18"/>
        </w:rPr>
        <w:t>351-57/2019-7 z dne 27. 2. 2019,</w:t>
      </w:r>
    </w:p>
    <w:p w:rsidR="001D3B8F" w:rsidRPr="001D3B8F" w:rsidRDefault="001D3B8F" w:rsidP="001D3B8F">
      <w:pPr>
        <w:pStyle w:val="Odstavekseznama"/>
        <w:numPr>
          <w:ilvl w:val="0"/>
          <w:numId w:val="33"/>
        </w:numPr>
        <w:spacing w:before="225" w:after="225" w:line="240" w:lineRule="auto"/>
        <w:jc w:val="both"/>
      </w:pPr>
      <w:r>
        <w:rPr>
          <w:rFonts w:ascii="Arial" w:hAnsi="Arial" w:cs="Arial"/>
          <w:color w:val="000000"/>
          <w:sz w:val="18"/>
          <w:szCs w:val="18"/>
        </w:rPr>
        <w:t>Situacija</w:t>
      </w:r>
      <w:r w:rsidR="00416CC4">
        <w:rPr>
          <w:rFonts w:ascii="Arial" w:hAnsi="Arial" w:cs="Arial"/>
          <w:color w:val="000000"/>
          <w:sz w:val="18"/>
          <w:szCs w:val="18"/>
        </w:rPr>
        <w:t>,</w:t>
      </w:r>
    </w:p>
    <w:p w:rsidR="001D3B8F" w:rsidRDefault="001D3B8F" w:rsidP="001D3B8F">
      <w:pPr>
        <w:pStyle w:val="Odstavekseznama"/>
        <w:numPr>
          <w:ilvl w:val="0"/>
          <w:numId w:val="33"/>
        </w:numPr>
        <w:spacing w:before="225" w:after="225" w:line="240" w:lineRule="auto"/>
        <w:jc w:val="both"/>
      </w:pPr>
      <w:r>
        <w:rPr>
          <w:rFonts w:ascii="Arial" w:hAnsi="Arial" w:cs="Arial"/>
          <w:color w:val="000000"/>
          <w:sz w:val="18"/>
          <w:szCs w:val="18"/>
        </w:rPr>
        <w:t>Popis del</w:t>
      </w:r>
      <w:r w:rsidR="00416CC4">
        <w:rPr>
          <w:rFonts w:ascii="Arial" w:hAnsi="Arial" w:cs="Arial"/>
          <w:color w:val="000000"/>
          <w:sz w:val="18"/>
          <w:szCs w:val="18"/>
        </w:rPr>
        <w:t>.</w:t>
      </w:r>
    </w:p>
    <w:p w:rsidR="001D3B8F" w:rsidRDefault="001D3B8F" w:rsidP="001D3B8F">
      <w:pPr>
        <w:spacing w:before="225" w:after="225" w:line="240" w:lineRule="auto"/>
        <w:jc w:val="both"/>
      </w:pPr>
      <w:r>
        <w:rPr>
          <w:rFonts w:ascii="Arial" w:hAnsi="Arial" w:cs="Arial"/>
          <w:color w:val="000000"/>
          <w:sz w:val="18"/>
          <w:szCs w:val="18"/>
        </w:rPr>
        <w:t xml:space="preserve">Navedeno dokumentacijo so ponudniki dolžni v celoti upoštevati pri pripravi ponudbe. V primeru, da posamezne postavke niso natančno opredeljene ali </w:t>
      </w:r>
      <w:r w:rsidR="00416CC4">
        <w:rPr>
          <w:rFonts w:ascii="Arial" w:hAnsi="Arial" w:cs="Arial"/>
          <w:color w:val="000000"/>
          <w:sz w:val="18"/>
          <w:szCs w:val="18"/>
        </w:rPr>
        <w:t>na</w:t>
      </w:r>
      <w:r>
        <w:rPr>
          <w:rFonts w:ascii="Arial" w:hAnsi="Arial" w:cs="Arial"/>
          <w:color w:val="000000"/>
          <w:sz w:val="18"/>
          <w:szCs w:val="18"/>
        </w:rPr>
        <w:t>pisane v okviru Popisa del, njihova vsebina pa izhaja iz razpisne dokumentacije ali njenih prilog, se smatra, da je ponudnik v polnosti seznanjen s predmetom javnega naročila ter da je v okviru ponudbenega predračuna upošteval vse projektne rešitve iz celotne dokumentacije.</w:t>
      </w:r>
    </w:p>
    <w:p w:rsidR="001D3B8F" w:rsidRDefault="001D3B8F">
      <w:pPr>
        <w:spacing w:before="225" w:after="225" w:line="240" w:lineRule="auto"/>
        <w:jc w:val="both"/>
        <w:rPr>
          <w:rFonts w:ascii="Arial" w:hAnsi="Arial" w:cs="Arial"/>
          <w:color w:val="000000"/>
          <w:sz w:val="18"/>
          <w:szCs w:val="18"/>
        </w:rPr>
      </w:pPr>
      <w:r>
        <w:rPr>
          <w:rFonts w:ascii="Arial" w:hAnsi="Arial" w:cs="Arial"/>
          <w:color w:val="000000"/>
          <w:sz w:val="18"/>
          <w:szCs w:val="18"/>
        </w:rPr>
        <w:t>Dodatne zahteve</w:t>
      </w:r>
      <w:r w:rsidR="0061004A">
        <w:rPr>
          <w:rFonts w:ascii="Arial" w:hAnsi="Arial" w:cs="Arial"/>
          <w:color w:val="000000"/>
          <w:sz w:val="18"/>
          <w:szCs w:val="18"/>
        </w:rPr>
        <w:t>, ki jih mora ponudnik upoštevati</w:t>
      </w:r>
      <w:r>
        <w:rPr>
          <w:rFonts w:ascii="Arial" w:hAnsi="Arial" w:cs="Arial"/>
          <w:color w:val="000000"/>
          <w:sz w:val="18"/>
          <w:szCs w:val="18"/>
        </w:rPr>
        <w:t>:</w:t>
      </w:r>
    </w:p>
    <w:p w:rsidR="00F676A3" w:rsidRPr="00416CC4" w:rsidRDefault="001269DC">
      <w:pPr>
        <w:spacing w:before="225" w:after="225" w:line="240" w:lineRule="auto"/>
        <w:jc w:val="both"/>
        <w:rPr>
          <w:b/>
          <w:bCs/>
        </w:rPr>
      </w:pPr>
      <w:r>
        <w:rPr>
          <w:rFonts w:ascii="Arial" w:hAnsi="Arial" w:cs="Arial"/>
          <w:color w:val="000000"/>
          <w:sz w:val="18"/>
          <w:szCs w:val="18"/>
        </w:rPr>
        <w:t xml:space="preserve">Vsa ponujena igrala morajo ustrezati predpisani kvaliteti, imeti morajo ustrezne certifikate ter ateste, ki dokazuje da je izdelek skladen s standardom EN1176. Ponudnik mora k ponudbi, </w:t>
      </w:r>
      <w:r w:rsidRPr="00416CC4">
        <w:rPr>
          <w:rFonts w:ascii="Arial" w:hAnsi="Arial" w:cs="Arial"/>
          <w:b/>
          <w:bCs/>
          <w:color w:val="000000"/>
          <w:sz w:val="18"/>
          <w:szCs w:val="18"/>
        </w:rPr>
        <w:t>kot obvezni dokument, predložiti ustrezen certifikat oziroma atest ter tehnične karakteristike za vso ponujeno opremo.</w:t>
      </w:r>
    </w:p>
    <w:p w:rsidR="00F676A3" w:rsidRDefault="001269DC">
      <w:pPr>
        <w:spacing w:before="225" w:after="225" w:line="240" w:lineRule="auto"/>
        <w:jc w:val="both"/>
      </w:pPr>
      <w:r>
        <w:rPr>
          <w:rFonts w:ascii="Arial" w:hAnsi="Arial" w:cs="Arial"/>
          <w:color w:val="000000"/>
          <w:sz w:val="18"/>
          <w:szCs w:val="18"/>
        </w:rPr>
        <w:t>Vsa dobavljena oprema mora biti odporna na vremenske in podnebne vplive. Konstrukcijski elementi morajo biti izdelani iz lesa nordijskega bora ali kovinski, les mora biti globoko impregniran po normi EN 351 in zaščiten. Leseni nosilni deli so lepljeni iz najmanj 3 slojev.</w:t>
      </w:r>
    </w:p>
    <w:p w:rsidR="00F676A3" w:rsidRDefault="001269DC">
      <w:pPr>
        <w:spacing w:before="225" w:after="225" w:line="240" w:lineRule="auto"/>
        <w:jc w:val="both"/>
      </w:pPr>
      <w:r>
        <w:rPr>
          <w:rFonts w:ascii="Arial" w:hAnsi="Arial" w:cs="Arial"/>
          <w:color w:val="000000"/>
          <w:sz w:val="18"/>
          <w:szCs w:val="18"/>
        </w:rPr>
        <w:t>Leseni nosilnih elementi morajo biti pritrjeni v tla s pocinkanimi kovinskimi sidri. Kovinski sestavni deli igrala morajo biti pocinkani in prašno barvani. Vsi vijaki morajo biti pocinkani, zaščiteni proti rjavenju in zaščiteni s PVC pokrovi, da se preprečijo poškodbe.</w:t>
      </w:r>
    </w:p>
    <w:p w:rsidR="00F676A3" w:rsidRDefault="001269DC">
      <w:pPr>
        <w:spacing w:before="225" w:after="225" w:line="240" w:lineRule="auto"/>
        <w:jc w:val="both"/>
      </w:pPr>
      <w:r>
        <w:rPr>
          <w:rFonts w:ascii="Arial" w:hAnsi="Arial" w:cs="Arial"/>
          <w:color w:val="000000"/>
          <w:sz w:val="18"/>
          <w:szCs w:val="18"/>
        </w:rPr>
        <w:t>Vzmeti morajo biti izdelan</w:t>
      </w:r>
      <w:r w:rsidR="0061004A">
        <w:rPr>
          <w:rFonts w:ascii="Arial" w:hAnsi="Arial" w:cs="Arial"/>
          <w:color w:val="000000"/>
          <w:sz w:val="18"/>
          <w:szCs w:val="18"/>
        </w:rPr>
        <w:t>e</w:t>
      </w:r>
      <w:r>
        <w:rPr>
          <w:rFonts w:ascii="Arial" w:hAnsi="Arial" w:cs="Arial"/>
          <w:color w:val="000000"/>
          <w:sz w:val="18"/>
          <w:szCs w:val="18"/>
        </w:rPr>
        <w:t xml:space="preserve"> iz jekla, ki ustreza normi DIN 17223. Vzmeti morajo biti opremljene s sistemom, ki onemogoča ukleščenje prstov.</w:t>
      </w:r>
    </w:p>
    <w:p w:rsidR="00F676A3" w:rsidRDefault="001269DC">
      <w:pPr>
        <w:spacing w:before="225" w:after="225" w:line="240" w:lineRule="auto"/>
        <w:jc w:val="both"/>
      </w:pPr>
      <w:r>
        <w:rPr>
          <w:rFonts w:ascii="Arial" w:hAnsi="Arial" w:cs="Arial"/>
          <w:color w:val="000000"/>
          <w:sz w:val="18"/>
          <w:szCs w:val="18"/>
        </w:rPr>
        <w:t>Vrvi, ki so uporabljene pri plezalni mreži, viseči lestvi in ostalih vrveh, morajo imeti v notranjosti jekleno žico, ki preprečuje prerezanje vrvi.</w:t>
      </w:r>
    </w:p>
    <w:p w:rsidR="00F676A3" w:rsidRDefault="001269DC">
      <w:pPr>
        <w:spacing w:before="225" w:after="225" w:line="240" w:lineRule="auto"/>
        <w:jc w:val="both"/>
      </w:pPr>
      <w:r>
        <w:rPr>
          <w:rFonts w:ascii="Arial" w:hAnsi="Arial" w:cs="Arial"/>
          <w:color w:val="000000"/>
          <w:sz w:val="18"/>
          <w:szCs w:val="18"/>
        </w:rPr>
        <w:t>Sedišča morajo biti izdelana iz aluminija in gumaste mase, ki omogoča adsorpcija udarne sile.</w:t>
      </w:r>
    </w:p>
    <w:p w:rsidR="00F676A3" w:rsidRDefault="001269DC">
      <w:pPr>
        <w:spacing w:before="225" w:after="225" w:line="240" w:lineRule="auto"/>
        <w:jc w:val="both"/>
      </w:pPr>
      <w:r>
        <w:rPr>
          <w:rFonts w:ascii="Arial" w:hAnsi="Arial" w:cs="Arial"/>
          <w:color w:val="000000"/>
          <w:sz w:val="18"/>
          <w:szCs w:val="18"/>
        </w:rPr>
        <w:t>Tobogani morajo biti izdelani iz umetnega materiala kot npr. polietilen ali iz nerjaveče pločevine debeline minimalno 2 mm. Vsako igralo mora biti opremljen z identifikacijsko tablico z vsebino kot jo zahteva standard EN1176. Posamezno otroško igrišče mora biti opremljeno z navodili za uporabo ter označevalno tablo velikosti minimalno 90x60 cm, z označbo sofinancerja EU (logotipe in vsebino označevalne table bo pripravil investitor).</w:t>
      </w:r>
    </w:p>
    <w:p w:rsidR="00F676A3" w:rsidRDefault="001269DC">
      <w:pPr>
        <w:spacing w:before="225" w:after="225" w:line="240" w:lineRule="auto"/>
        <w:jc w:val="both"/>
      </w:pPr>
      <w:r>
        <w:rPr>
          <w:rFonts w:ascii="Arial" w:hAnsi="Arial" w:cs="Arial"/>
          <w:color w:val="000000"/>
          <w:sz w:val="18"/>
          <w:szCs w:val="18"/>
        </w:rPr>
        <w:t>Dobavitelj/proizvajalec mora ponudbi predložiti naslednje informacije in dokumente:</w:t>
      </w:r>
    </w:p>
    <w:p w:rsidR="00F676A3" w:rsidRDefault="001269DC" w:rsidP="0061004A">
      <w:pPr>
        <w:pStyle w:val="Odstavekseznama"/>
        <w:numPr>
          <w:ilvl w:val="0"/>
          <w:numId w:val="33"/>
        </w:numPr>
        <w:spacing w:before="225" w:after="225" w:line="240" w:lineRule="auto"/>
        <w:jc w:val="both"/>
      </w:pPr>
      <w:r w:rsidRPr="0061004A">
        <w:rPr>
          <w:rFonts w:ascii="Arial" w:hAnsi="Arial" w:cs="Arial"/>
          <w:color w:val="000000"/>
          <w:sz w:val="18"/>
          <w:szCs w:val="18"/>
        </w:rPr>
        <w:t>informacijo o proizvajalcu opreme in poreklu ponujene opreme oz. blaga,</w:t>
      </w:r>
    </w:p>
    <w:p w:rsidR="00F676A3" w:rsidRDefault="001269DC" w:rsidP="0061004A">
      <w:pPr>
        <w:pStyle w:val="Odstavekseznama"/>
        <w:numPr>
          <w:ilvl w:val="0"/>
          <w:numId w:val="33"/>
        </w:numPr>
        <w:spacing w:before="225" w:after="225" w:line="240" w:lineRule="auto"/>
        <w:jc w:val="both"/>
      </w:pPr>
      <w:r w:rsidRPr="0061004A">
        <w:rPr>
          <w:rFonts w:ascii="Arial" w:hAnsi="Arial" w:cs="Arial"/>
          <w:color w:val="000000"/>
          <w:sz w:val="18"/>
          <w:szCs w:val="18"/>
        </w:rPr>
        <w:t>tehnično dokumentacijo o izdelavi igral in podlage (predvsem informacijo o konstrukciji naprave, dimenzijah, seznam priporočenih rezervnih delov, uporabljenih materialov, barv in lakov),</w:t>
      </w:r>
    </w:p>
    <w:p w:rsidR="00F676A3" w:rsidRDefault="001269DC" w:rsidP="0061004A">
      <w:pPr>
        <w:pStyle w:val="Odstavekseznama"/>
        <w:numPr>
          <w:ilvl w:val="0"/>
          <w:numId w:val="33"/>
        </w:numPr>
        <w:spacing w:before="225" w:after="225" w:line="240" w:lineRule="auto"/>
        <w:jc w:val="both"/>
      </w:pPr>
      <w:r w:rsidRPr="0061004A">
        <w:rPr>
          <w:rFonts w:ascii="Arial" w:hAnsi="Arial" w:cs="Arial"/>
          <w:color w:val="000000"/>
          <w:sz w:val="18"/>
          <w:szCs w:val="18"/>
        </w:rPr>
        <w:t xml:space="preserve">navodila o pravilni montaži, </w:t>
      </w:r>
    </w:p>
    <w:p w:rsidR="00F676A3" w:rsidRDefault="001269DC" w:rsidP="0061004A">
      <w:pPr>
        <w:pStyle w:val="Odstavekseznama"/>
        <w:numPr>
          <w:ilvl w:val="0"/>
          <w:numId w:val="33"/>
        </w:numPr>
        <w:spacing w:before="225" w:after="225" w:line="240" w:lineRule="auto"/>
        <w:jc w:val="both"/>
      </w:pPr>
      <w:r w:rsidRPr="0061004A">
        <w:rPr>
          <w:rFonts w:ascii="Arial" w:hAnsi="Arial" w:cs="Arial"/>
          <w:color w:val="000000"/>
          <w:sz w:val="18"/>
          <w:szCs w:val="18"/>
        </w:rPr>
        <w:t>navodila za uporabo s podatki o varnih razdaljah, ki jih je treba obdržati med igrali (najboljše grafično predstavljenimi), načini pregledovanja in vzdrževanja,</w:t>
      </w:r>
    </w:p>
    <w:p w:rsidR="00F676A3" w:rsidRDefault="001269DC" w:rsidP="0061004A">
      <w:pPr>
        <w:pStyle w:val="Odstavekseznama"/>
        <w:numPr>
          <w:ilvl w:val="0"/>
          <w:numId w:val="33"/>
        </w:numPr>
        <w:spacing w:before="225" w:after="225" w:line="240" w:lineRule="auto"/>
        <w:jc w:val="both"/>
      </w:pPr>
      <w:r w:rsidRPr="0061004A">
        <w:rPr>
          <w:rFonts w:ascii="Arial" w:hAnsi="Arial" w:cs="Arial"/>
          <w:color w:val="000000"/>
          <w:sz w:val="18"/>
          <w:szCs w:val="18"/>
        </w:rPr>
        <w:t>certifikate, ki potrjujejo skladnost igral s slovenskima standardoma SIST-EN 1176 oz. SIST-EN 1177. Skladnost s standardi se izkazuje s certifikatom, ki ga izstavi ustrezno usposobljena neodvisna ustanova (npr. akreditirani laboratorij),</w:t>
      </w:r>
    </w:p>
    <w:p w:rsidR="00F676A3" w:rsidRDefault="001269DC" w:rsidP="0061004A">
      <w:pPr>
        <w:pStyle w:val="Odstavekseznama"/>
        <w:numPr>
          <w:ilvl w:val="0"/>
          <w:numId w:val="33"/>
        </w:numPr>
        <w:spacing w:before="225" w:after="225" w:line="240" w:lineRule="auto"/>
        <w:jc w:val="both"/>
      </w:pPr>
      <w:r w:rsidRPr="0061004A">
        <w:rPr>
          <w:rFonts w:ascii="Arial" w:hAnsi="Arial" w:cs="Arial"/>
          <w:color w:val="000000"/>
          <w:sz w:val="18"/>
          <w:szCs w:val="18"/>
        </w:rPr>
        <w:t>certifikat FSC oz. PEFC, ki izkazuje, da je uporabljeni les iz certificiranih gozdov – prednost pri izbiri dobavitelja, ki ima navedeni certifikat.</w:t>
      </w:r>
    </w:p>
    <w:p w:rsidR="00F676A3" w:rsidRDefault="001269DC">
      <w:pPr>
        <w:spacing w:before="225" w:after="225" w:line="240" w:lineRule="auto"/>
        <w:jc w:val="both"/>
      </w:pPr>
      <w:r>
        <w:rPr>
          <w:rFonts w:ascii="Arial" w:hAnsi="Arial" w:cs="Arial"/>
          <w:color w:val="000000"/>
          <w:sz w:val="18"/>
          <w:szCs w:val="18"/>
        </w:rPr>
        <w:t>Pod posameznim ponujenim igralom mora ponudnik dobaviti in namestiti zadostno količino varne podloge skladno z navodili proizvajalca in določili standarda EN1176 in EN1177 v kolikor je ta potrebna.</w:t>
      </w:r>
    </w:p>
    <w:p w:rsidR="00F676A3" w:rsidRDefault="001269DC">
      <w:pPr>
        <w:spacing w:before="225" w:after="225" w:line="240" w:lineRule="auto"/>
        <w:jc w:val="both"/>
      </w:pPr>
      <w:r>
        <w:rPr>
          <w:rFonts w:ascii="Arial" w:hAnsi="Arial" w:cs="Arial"/>
          <w:color w:val="000000"/>
          <w:sz w:val="18"/>
          <w:szCs w:val="18"/>
        </w:rPr>
        <w:t>Vsako igralo mora biti označeno z imenom in naslovom proizvajalca ali pooblaščenega zastopnika, z identifikacijsko številko, ki omogoča individualno identifikacijo (tablica s podatki in letom proizvodnje) ter s številko in datumom standarda, katerega zahteve izpolnjuje (EN 1176-1: 2008). Tako se zagotavlja sledljivost igrala do certifikata in proizvajalca.</w:t>
      </w:r>
    </w:p>
    <w:p w:rsidR="00F676A3" w:rsidRDefault="001269DC">
      <w:pPr>
        <w:spacing w:before="225" w:after="225" w:line="240" w:lineRule="auto"/>
        <w:jc w:val="both"/>
      </w:pPr>
      <w:r>
        <w:rPr>
          <w:rFonts w:ascii="Arial" w:hAnsi="Arial" w:cs="Arial"/>
          <w:color w:val="000000"/>
          <w:sz w:val="18"/>
          <w:szCs w:val="18"/>
        </w:rPr>
        <w:lastRenderedPageBreak/>
        <w:t>Ponudnik si pred oddajo ponudbe lahko samostojno ogleda lokacijo.</w:t>
      </w:r>
    </w:p>
    <w:p w:rsidR="00F676A3" w:rsidRDefault="001269DC">
      <w:pPr>
        <w:spacing w:before="225" w:after="225" w:line="240" w:lineRule="auto"/>
        <w:jc w:val="both"/>
      </w:pPr>
      <w:r>
        <w:rPr>
          <w:rFonts w:ascii="Arial" w:hAnsi="Arial" w:cs="Arial"/>
          <w:color w:val="000000"/>
          <w:sz w:val="18"/>
          <w:szCs w:val="18"/>
        </w:rPr>
        <w:t>Otroška igrala morajo biti dobavljene in montirane</w:t>
      </w:r>
      <w:r w:rsidR="00170700">
        <w:rPr>
          <w:rFonts w:ascii="Arial" w:hAnsi="Arial" w:cs="Arial"/>
          <w:color w:val="000000"/>
          <w:sz w:val="18"/>
          <w:szCs w:val="18"/>
        </w:rPr>
        <w:t xml:space="preserve"> oz. izvedena vsa dela</w:t>
      </w:r>
      <w:r>
        <w:rPr>
          <w:rFonts w:ascii="Arial" w:hAnsi="Arial" w:cs="Arial"/>
          <w:color w:val="000000"/>
          <w:sz w:val="18"/>
          <w:szCs w:val="18"/>
        </w:rPr>
        <w:t xml:space="preserve"> najkasneje </w:t>
      </w:r>
      <w:r w:rsidR="001D3B8F" w:rsidRPr="001D3B8F">
        <w:rPr>
          <w:rFonts w:ascii="Arial" w:hAnsi="Arial" w:cs="Arial"/>
          <w:b/>
          <w:bCs/>
          <w:color w:val="000000"/>
          <w:sz w:val="18"/>
          <w:szCs w:val="18"/>
        </w:rPr>
        <w:t xml:space="preserve">v roku 60 dni od </w:t>
      </w:r>
      <w:r w:rsidR="00170700">
        <w:rPr>
          <w:rFonts w:ascii="Arial" w:hAnsi="Arial" w:cs="Arial"/>
          <w:b/>
          <w:bCs/>
          <w:color w:val="000000"/>
          <w:sz w:val="18"/>
          <w:szCs w:val="18"/>
        </w:rPr>
        <w:t xml:space="preserve">uvedbe v delo. </w:t>
      </w:r>
      <w:r>
        <w:rPr>
          <w:rFonts w:ascii="Arial" w:hAnsi="Arial" w:cs="Arial"/>
          <w:color w:val="000000"/>
          <w:sz w:val="18"/>
          <w:szCs w:val="18"/>
        </w:rPr>
        <w:t>V ponudbeni ceni mora biti zajet tudi strošek tekočega vzdrževanja za najmanj 3 leta. </w:t>
      </w:r>
    </w:p>
    <w:p w:rsidR="00F676A3" w:rsidRDefault="001269DC">
      <w:pPr>
        <w:spacing w:after="0" w:line="240" w:lineRule="auto"/>
        <w:jc w:val="both"/>
      </w:pPr>
      <w:r>
        <w:rPr>
          <w:rFonts w:ascii="Arial" w:hAnsi="Arial" w:cs="Arial"/>
          <w:color w:val="000000"/>
          <w:sz w:val="18"/>
          <w:szCs w:val="18"/>
        </w:rPr>
        <w:t> </w:t>
      </w:r>
    </w:p>
    <w:p w:rsidR="00D60B3F" w:rsidRPr="00D60B3F" w:rsidRDefault="00D60B3F">
      <w:pPr>
        <w:rPr>
          <w:rFonts w:ascii="Arial" w:hAnsi="Arial" w:cs="Arial"/>
          <w:b/>
          <w:bCs/>
          <w:sz w:val="18"/>
          <w:szCs w:val="18"/>
        </w:rPr>
      </w:pPr>
      <w:r w:rsidRPr="00D60B3F">
        <w:rPr>
          <w:rFonts w:ascii="Arial" w:hAnsi="Arial" w:cs="Arial"/>
          <w:b/>
          <w:bCs/>
          <w:sz w:val="18"/>
          <w:szCs w:val="18"/>
        </w:rPr>
        <w:t>Garancijska doba:</w:t>
      </w:r>
    </w:p>
    <w:p w:rsidR="00DF1422" w:rsidRDefault="00DF1422" w:rsidP="00DF1422">
      <w:pPr>
        <w:spacing w:before="225" w:after="225" w:line="240" w:lineRule="auto"/>
        <w:jc w:val="both"/>
        <w:rPr>
          <w:rFonts w:ascii="Arial" w:hAnsi="Arial" w:cs="Arial"/>
          <w:color w:val="000000"/>
          <w:sz w:val="18"/>
          <w:szCs w:val="18"/>
        </w:rPr>
      </w:pPr>
      <w:r>
        <w:rPr>
          <w:rFonts w:ascii="Arial" w:hAnsi="Arial" w:cs="Arial"/>
          <w:color w:val="000000"/>
          <w:sz w:val="18"/>
          <w:szCs w:val="18"/>
        </w:rPr>
        <w:t>Za opremo se zahteva garancijska doba najmanj 3 let od pregleda in prevzema del s strani naročnika. </w:t>
      </w: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rPr>
          <w:rFonts w:ascii="Arial" w:hAnsi="Arial" w:cs="Arial"/>
          <w:color w:val="000000"/>
          <w:sz w:val="18"/>
          <w:szCs w:val="18"/>
        </w:rPr>
      </w:pPr>
    </w:p>
    <w:p w:rsidR="00DF1422" w:rsidRDefault="00DF1422" w:rsidP="00DF1422">
      <w:pPr>
        <w:spacing w:before="225" w:after="225" w:line="240" w:lineRule="auto"/>
        <w:jc w:val="both"/>
      </w:pPr>
    </w:p>
    <w:p w:rsidR="009D0279" w:rsidRPr="00A17BFF" w:rsidRDefault="001269DC" w:rsidP="009D0279">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F676A3" w:rsidRDefault="001269DC">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F676A3" w:rsidRDefault="001269DC">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F676A3" w:rsidRDefault="001269DC">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F676A3" w:rsidRDefault="001269DC">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263"/>
        <w:gridCol w:w="3782"/>
      </w:tblGrid>
      <w:tr w:rsidR="00F676A3" w:rsidTr="0075448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F676A3" w:rsidRDefault="001269DC">
            <w:pPr>
              <w:jc w:val="center"/>
            </w:pPr>
            <w:r>
              <w:rPr>
                <w:rFonts w:ascii="Arial" w:hAnsi="Arial" w:cs="Arial"/>
                <w:b/>
                <w:bCs/>
                <w:color w:val="000000"/>
                <w:position w:val="-3"/>
                <w:sz w:val="20"/>
                <w:szCs w:val="20"/>
                <w:shd w:val="clear" w:color="auto" w:fill="AAAAAA"/>
              </w:rPr>
              <w:t>Obrazec</w:t>
            </w:r>
          </w:p>
        </w:tc>
        <w:tc>
          <w:tcPr>
            <w:tcW w:w="235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F676A3" w:rsidRDefault="001269DC">
            <w:pPr>
              <w:jc w:val="center"/>
            </w:pPr>
            <w:r>
              <w:rPr>
                <w:rFonts w:ascii="Arial" w:hAnsi="Arial" w:cs="Arial"/>
                <w:b/>
                <w:bCs/>
                <w:color w:val="000000"/>
                <w:position w:val="-3"/>
                <w:sz w:val="20"/>
                <w:szCs w:val="20"/>
                <w:shd w:val="clear" w:color="auto" w:fill="AAAAAA"/>
              </w:rPr>
              <w:t>Naziv</w:t>
            </w:r>
          </w:p>
        </w:tc>
        <w:tc>
          <w:tcPr>
            <w:tcW w:w="208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F676A3" w:rsidRDefault="001269DC">
            <w:pPr>
              <w:jc w:val="center"/>
            </w:pPr>
            <w:r>
              <w:rPr>
                <w:rFonts w:ascii="Arial" w:hAnsi="Arial" w:cs="Arial"/>
                <w:b/>
                <w:bCs/>
                <w:color w:val="000000"/>
                <w:position w:val="-3"/>
                <w:sz w:val="20"/>
                <w:szCs w:val="20"/>
                <w:shd w:val="clear" w:color="auto" w:fill="AAAAAA"/>
              </w:rPr>
              <w:t>Opombe</w:t>
            </w:r>
          </w:p>
        </w:tc>
      </w:tr>
      <w:tr w:rsidR="00F676A3"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1</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Ponudba</w:t>
            </w:r>
          </w:p>
          <w:p w:rsidR="00F676A3" w:rsidRDefault="00F676A3"/>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1269D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rsidR="00F676A3" w:rsidRDefault="00754484">
            <w:pPr>
              <w:spacing w:before="135" w:after="135"/>
              <w:jc w:val="both"/>
              <w:textAlignment w:val="center"/>
            </w:pPr>
            <w:r>
              <w:rPr>
                <w:rFonts w:ascii="Arial" w:hAnsi="Arial" w:cs="Arial"/>
                <w:color w:val="000000"/>
                <w:position w:val="-2"/>
                <w:sz w:val="18"/>
                <w:szCs w:val="18"/>
              </w:rPr>
              <w:t xml:space="preserve">Obrazec mora biti v aplikaciji e-JN predložen v razdelku »Ostale </w:t>
            </w:r>
            <w:r w:rsidR="00D56828">
              <w:rPr>
                <w:rFonts w:ascii="Arial" w:hAnsi="Arial" w:cs="Arial"/>
                <w:color w:val="000000"/>
                <w:position w:val="-2"/>
                <w:sz w:val="18"/>
                <w:szCs w:val="18"/>
              </w:rPr>
              <w:t>priloge</w:t>
            </w:r>
            <w:r>
              <w:rPr>
                <w:rFonts w:ascii="Arial" w:hAnsi="Arial" w:cs="Arial"/>
                <w:color w:val="000000"/>
                <w:position w:val="-2"/>
                <w:sz w:val="18"/>
                <w:szCs w:val="18"/>
              </w:rPr>
              <w:t>«</w:t>
            </w:r>
          </w:p>
        </w:tc>
      </w:tr>
      <w:tr w:rsidR="00754484"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pPr>
              <w:rPr>
                <w:rFonts w:ascii="Arial" w:hAnsi="Arial" w:cs="Arial"/>
                <w:color w:val="000000"/>
                <w:position w:val="-2"/>
                <w:sz w:val="18"/>
                <w:szCs w:val="18"/>
              </w:rPr>
            </w:pPr>
            <w:r>
              <w:rPr>
                <w:rFonts w:ascii="Arial" w:hAnsi="Arial" w:cs="Arial"/>
                <w:color w:val="000000"/>
                <w:position w:val="-2"/>
                <w:sz w:val="18"/>
                <w:szCs w:val="18"/>
              </w:rPr>
              <w:t>2</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rsidP="0075448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rsidR="00754484" w:rsidRDefault="00754484" w:rsidP="0075448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»Predračun«, ki je javen.</w:t>
            </w:r>
          </w:p>
        </w:tc>
      </w:tr>
      <w:tr w:rsidR="00F676A3"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Pr="00754484" w:rsidRDefault="00754484">
            <w:pPr>
              <w:rPr>
                <w:rFonts w:ascii="Arial" w:hAnsi="Arial" w:cs="Arial"/>
                <w:sz w:val="18"/>
                <w:szCs w:val="18"/>
              </w:rPr>
            </w:pPr>
            <w:r w:rsidRPr="00754484">
              <w:rPr>
                <w:rFonts w:ascii="Arial" w:hAnsi="Arial" w:cs="Arial"/>
                <w:sz w:val="18"/>
                <w:szCs w:val="18"/>
              </w:rPr>
              <w:t>3</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Krovna izjava</w:t>
            </w:r>
          </w:p>
          <w:p w:rsidR="00F676A3" w:rsidRDefault="00F676A3"/>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754484" w:rsidRDefault="00754484">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F676A3"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Pr="00754484" w:rsidRDefault="00754484">
            <w:pPr>
              <w:rPr>
                <w:rFonts w:ascii="Arial" w:hAnsi="Arial" w:cs="Arial"/>
                <w:sz w:val="18"/>
                <w:szCs w:val="18"/>
              </w:rPr>
            </w:pPr>
            <w:r w:rsidRPr="00754484">
              <w:rPr>
                <w:rFonts w:ascii="Arial" w:hAnsi="Arial" w:cs="Arial"/>
                <w:sz w:val="18"/>
                <w:szCs w:val="18"/>
              </w:rPr>
              <w:t>4</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Referenčna lista gospodarskega subjekta</w:t>
            </w:r>
          </w:p>
          <w:p w:rsidR="00F676A3" w:rsidRDefault="00F676A3"/>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rsidP="0075448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rsidR="00F676A3" w:rsidRDefault="00754484" w:rsidP="00754484">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F676A3"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Pr="00754484" w:rsidRDefault="00754484">
            <w:pPr>
              <w:rPr>
                <w:rFonts w:ascii="Arial" w:hAnsi="Arial" w:cs="Arial"/>
                <w:sz w:val="18"/>
                <w:szCs w:val="18"/>
              </w:rPr>
            </w:pPr>
            <w:r w:rsidRPr="00754484">
              <w:rPr>
                <w:rFonts w:ascii="Arial" w:hAnsi="Arial" w:cs="Arial"/>
                <w:sz w:val="18"/>
                <w:szCs w:val="18"/>
              </w:rPr>
              <w:t>5</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Potrdilo o dobro opravljenem delu</w:t>
            </w:r>
          </w:p>
          <w:p w:rsidR="00F676A3" w:rsidRDefault="00F676A3"/>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Pr="00754484" w:rsidRDefault="00754484">
            <w:pPr>
              <w:spacing w:before="135" w:after="135"/>
              <w:jc w:val="both"/>
              <w:textAlignment w:val="center"/>
              <w:rPr>
                <w:rFonts w:ascii="Arial" w:hAnsi="Arial" w:cs="Arial"/>
                <w:sz w:val="18"/>
                <w:szCs w:val="18"/>
              </w:rPr>
            </w:pPr>
            <w:r w:rsidRPr="00754484">
              <w:rPr>
                <w:rFonts w:ascii="Arial" w:hAnsi="Arial" w:cs="Arial"/>
                <w:sz w:val="18"/>
                <w:szCs w:val="18"/>
              </w:rPr>
              <w:t>Izpolnjen</w:t>
            </w:r>
            <w:r>
              <w:rPr>
                <w:rFonts w:ascii="Arial" w:hAnsi="Arial" w:cs="Arial"/>
                <w:sz w:val="18"/>
                <w:szCs w:val="18"/>
              </w:rPr>
              <w:t>,</w:t>
            </w:r>
            <w:r w:rsidRPr="00754484">
              <w:rPr>
                <w:rFonts w:ascii="Arial" w:hAnsi="Arial" w:cs="Arial"/>
                <w:sz w:val="18"/>
                <w:szCs w:val="18"/>
              </w:rPr>
              <w:t xml:space="preserve"> potrjen s strani naročnika posla.</w:t>
            </w:r>
          </w:p>
          <w:p w:rsidR="00754484" w:rsidRDefault="00754484">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F676A3"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Pr="00754484" w:rsidRDefault="00754484">
            <w:pPr>
              <w:rPr>
                <w:rFonts w:ascii="Arial" w:hAnsi="Arial" w:cs="Arial"/>
                <w:sz w:val="18"/>
                <w:szCs w:val="18"/>
              </w:rPr>
            </w:pPr>
            <w:r w:rsidRPr="00754484">
              <w:rPr>
                <w:rFonts w:ascii="Arial" w:hAnsi="Arial" w:cs="Arial"/>
                <w:sz w:val="18"/>
                <w:szCs w:val="18"/>
              </w:rPr>
              <w:t>6</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Vzorec menične izjave za dobro izvedbo</w:t>
            </w:r>
          </w:p>
          <w:p w:rsidR="00F676A3" w:rsidRDefault="00F676A3"/>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rsidR="00754484" w:rsidRDefault="00754484">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F676A3"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Pr="00754484" w:rsidRDefault="00754484">
            <w:pPr>
              <w:rPr>
                <w:rFonts w:ascii="Arial" w:hAnsi="Arial" w:cs="Arial"/>
                <w:sz w:val="18"/>
                <w:szCs w:val="18"/>
              </w:rPr>
            </w:pPr>
            <w:r w:rsidRPr="00754484">
              <w:rPr>
                <w:rFonts w:ascii="Arial" w:hAnsi="Arial" w:cs="Arial"/>
                <w:sz w:val="18"/>
                <w:szCs w:val="18"/>
              </w:rPr>
              <w:t>7</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Vzorec menične izjave za odpravo napak</w:t>
            </w:r>
          </w:p>
          <w:p w:rsidR="00F676A3" w:rsidRDefault="00F676A3"/>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rsidR="00754484" w:rsidRDefault="00754484">
            <w:pPr>
              <w:spacing w:before="135" w:after="135"/>
              <w:jc w:val="both"/>
              <w:textAlignment w:val="center"/>
            </w:pPr>
            <w:r>
              <w:rPr>
                <w:rFonts w:ascii="Arial" w:hAnsi="Arial" w:cs="Arial"/>
                <w:color w:val="000000"/>
                <w:position w:val="-2"/>
                <w:sz w:val="18"/>
                <w:szCs w:val="18"/>
              </w:rPr>
              <w:lastRenderedPageBreak/>
              <w:t>Obrazec mora biti v aplikaciji e-JN predložen v razdelku »Ostale priloge«</w:t>
            </w:r>
          </w:p>
        </w:tc>
      </w:tr>
      <w:tr w:rsidR="00754484"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Pr="00754484" w:rsidRDefault="00754484" w:rsidP="00754484">
            <w:pPr>
              <w:rPr>
                <w:rFonts w:ascii="Arial" w:hAnsi="Arial" w:cs="Arial"/>
                <w:sz w:val="18"/>
                <w:szCs w:val="18"/>
              </w:rPr>
            </w:pPr>
            <w:r w:rsidRPr="00754484">
              <w:rPr>
                <w:rFonts w:ascii="Arial" w:hAnsi="Arial" w:cs="Arial"/>
                <w:sz w:val="18"/>
                <w:szCs w:val="18"/>
              </w:rPr>
              <w:lastRenderedPageBreak/>
              <w:t>8</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rsidP="00754484">
            <w:r>
              <w:rPr>
                <w:rFonts w:ascii="Arial" w:hAnsi="Arial" w:cs="Arial"/>
                <w:color w:val="000000"/>
                <w:position w:val="-2"/>
                <w:sz w:val="18"/>
                <w:szCs w:val="18"/>
              </w:rPr>
              <w:t>Izjava zastopnika podizvajalca v zvezi z izpolnjevanjem obveznih pogojev za podizvajalce</w:t>
            </w:r>
          </w:p>
          <w:p w:rsidR="00754484" w:rsidRDefault="00754484" w:rsidP="0075448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rsidP="0075448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754484" w:rsidRDefault="00754484" w:rsidP="00754484">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754484"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Pr="00754484" w:rsidRDefault="00754484" w:rsidP="00754484">
            <w:pPr>
              <w:rPr>
                <w:rFonts w:ascii="Arial" w:hAnsi="Arial" w:cs="Arial"/>
                <w:sz w:val="18"/>
                <w:szCs w:val="18"/>
              </w:rPr>
            </w:pPr>
            <w:r w:rsidRPr="00754484">
              <w:rPr>
                <w:rFonts w:ascii="Arial" w:hAnsi="Arial" w:cs="Arial"/>
                <w:sz w:val="18"/>
                <w:szCs w:val="18"/>
              </w:rPr>
              <w:t>9</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rsidP="00754484">
            <w:r>
              <w:rPr>
                <w:rFonts w:ascii="Arial" w:hAnsi="Arial" w:cs="Arial"/>
                <w:color w:val="000000"/>
                <w:position w:val="-2"/>
                <w:sz w:val="18"/>
                <w:szCs w:val="18"/>
              </w:rPr>
              <w:t>Izjava podizvajalca</w:t>
            </w:r>
          </w:p>
          <w:p w:rsidR="00754484" w:rsidRDefault="00754484" w:rsidP="0075448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rsidP="0075448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754484" w:rsidRDefault="00754484" w:rsidP="00754484">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754484"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rsidP="00754484">
            <w:r>
              <w:rPr>
                <w:rFonts w:ascii="Arial" w:hAnsi="Arial" w:cs="Arial"/>
                <w:color w:val="000000"/>
                <w:position w:val="-2"/>
                <w:sz w:val="18"/>
                <w:szCs w:val="18"/>
              </w:rPr>
              <w:t>10</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rsidP="00754484">
            <w:r>
              <w:rPr>
                <w:rFonts w:ascii="Arial" w:hAnsi="Arial" w:cs="Arial"/>
                <w:color w:val="000000"/>
                <w:position w:val="-2"/>
                <w:sz w:val="18"/>
                <w:szCs w:val="18"/>
              </w:rPr>
              <w:t>Izjava o nastopu s podizvajalci</w:t>
            </w:r>
          </w:p>
          <w:p w:rsidR="00754484" w:rsidRDefault="00754484" w:rsidP="0075448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rsidP="00754484">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rsidR="00754484" w:rsidRDefault="00754484" w:rsidP="00754484">
            <w:pPr>
              <w:spacing w:before="135" w:after="135"/>
              <w:textAlignment w:val="center"/>
            </w:pPr>
            <w:r>
              <w:rPr>
                <w:rFonts w:ascii="Arial" w:hAnsi="Arial" w:cs="Arial"/>
                <w:color w:val="000000"/>
                <w:position w:val="-2"/>
                <w:sz w:val="18"/>
                <w:szCs w:val="18"/>
              </w:rPr>
              <w:t>Obrazec mora biti v aplikaciji e-JN predložen v razdelku »Ostale priloge«</w:t>
            </w:r>
          </w:p>
        </w:tc>
      </w:tr>
      <w:tr w:rsidR="00754484"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Pr="00754484" w:rsidRDefault="00754484" w:rsidP="00754484">
            <w:pPr>
              <w:rPr>
                <w:rFonts w:ascii="Arial" w:hAnsi="Arial" w:cs="Arial"/>
                <w:sz w:val="18"/>
                <w:szCs w:val="18"/>
              </w:rPr>
            </w:pPr>
            <w:r w:rsidRPr="00754484">
              <w:rPr>
                <w:rFonts w:ascii="Arial" w:hAnsi="Arial" w:cs="Arial"/>
                <w:sz w:val="18"/>
                <w:szCs w:val="18"/>
              </w:rPr>
              <w:t>11</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rsidP="00754484">
            <w:r>
              <w:rPr>
                <w:rFonts w:ascii="Arial" w:hAnsi="Arial" w:cs="Arial"/>
                <w:color w:val="000000"/>
                <w:position w:val="-2"/>
                <w:sz w:val="18"/>
                <w:szCs w:val="18"/>
              </w:rPr>
              <w:t>Izjava o lastniških deležih</w:t>
            </w:r>
          </w:p>
          <w:p w:rsidR="00754484" w:rsidRDefault="00754484" w:rsidP="0075448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54484" w:rsidRDefault="00754484" w:rsidP="0075448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754484" w:rsidRDefault="00754484" w:rsidP="00754484">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C55EC0"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5EC0" w:rsidRDefault="00C55EC0" w:rsidP="00C55EC0">
            <w:pPr>
              <w:rPr>
                <w:rFonts w:ascii="Arial" w:hAnsi="Arial" w:cs="Arial"/>
                <w:color w:val="000000"/>
                <w:position w:val="-2"/>
                <w:sz w:val="18"/>
                <w:szCs w:val="18"/>
              </w:rPr>
            </w:pPr>
            <w:r>
              <w:rPr>
                <w:rFonts w:ascii="Arial" w:hAnsi="Arial" w:cs="Arial"/>
                <w:color w:val="000000"/>
                <w:position w:val="-2"/>
                <w:sz w:val="18"/>
                <w:szCs w:val="18"/>
              </w:rPr>
              <w:t>Dokazila</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5EC0" w:rsidRDefault="00C55EC0" w:rsidP="00C55EC0">
            <w:pPr>
              <w:rPr>
                <w:rFonts w:ascii="Arial" w:hAnsi="Arial" w:cs="Arial"/>
                <w:color w:val="000000"/>
                <w:position w:val="-2"/>
                <w:sz w:val="18"/>
                <w:szCs w:val="18"/>
              </w:rPr>
            </w:pPr>
            <w:r>
              <w:rPr>
                <w:rFonts w:ascii="Arial" w:hAnsi="Arial" w:cs="Arial"/>
                <w:color w:val="000000"/>
                <w:position w:val="-2"/>
                <w:sz w:val="18"/>
                <w:szCs w:val="18"/>
              </w:rPr>
              <w:t>Potrdila vseh bank, pri katerih ima gospodarski subjekt odprte transakcijske račune ali adekvatno dokazilo (npr. BON-2)</w:t>
            </w:r>
          </w:p>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5EC0" w:rsidRDefault="00C55EC0" w:rsidP="00C55E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p w:rsidR="00C55EC0" w:rsidRDefault="00C55EC0" w:rsidP="00C55E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»Ostale priloge«</w:t>
            </w:r>
          </w:p>
        </w:tc>
      </w:tr>
      <w:tr w:rsidR="00C55EC0"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5EC0" w:rsidRDefault="00C55EC0" w:rsidP="00C55EC0">
            <w:r>
              <w:rPr>
                <w:rFonts w:ascii="Arial" w:hAnsi="Arial" w:cs="Arial"/>
                <w:color w:val="000000"/>
                <w:position w:val="-2"/>
                <w:sz w:val="18"/>
                <w:szCs w:val="18"/>
              </w:rPr>
              <w:t>Priloga</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5EC0" w:rsidRDefault="00C55EC0" w:rsidP="00C55EC0">
            <w:r>
              <w:rPr>
                <w:rFonts w:ascii="Arial" w:hAnsi="Arial" w:cs="Arial"/>
                <w:color w:val="000000"/>
                <w:position w:val="-2"/>
                <w:sz w:val="18"/>
                <w:szCs w:val="18"/>
              </w:rPr>
              <w:t>Vzorec pogodbe: Pogodba o dobavi.</w:t>
            </w:r>
          </w:p>
          <w:p w:rsidR="00C55EC0" w:rsidRDefault="00C55EC0" w:rsidP="00C55EC0"/>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5EC0" w:rsidRDefault="00C55EC0" w:rsidP="00C55EC0">
            <w:pPr>
              <w:spacing w:before="135" w:after="135"/>
              <w:jc w:val="both"/>
              <w:textAlignment w:val="center"/>
            </w:pPr>
            <w:r>
              <w:rPr>
                <w:rFonts w:ascii="Arial" w:hAnsi="Arial" w:cs="Arial"/>
                <w:color w:val="000000"/>
                <w:position w:val="-2"/>
                <w:sz w:val="18"/>
                <w:szCs w:val="18"/>
              </w:rPr>
              <w:t>Parafiran, podpisan in žigosan.</w:t>
            </w:r>
          </w:p>
        </w:tc>
      </w:tr>
      <w:tr w:rsidR="00C55EC0" w:rsidTr="007544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5EC0" w:rsidRDefault="00C55EC0" w:rsidP="00C55EC0">
            <w:pPr>
              <w:rPr>
                <w:rFonts w:ascii="Arial" w:hAnsi="Arial" w:cs="Arial"/>
                <w:color w:val="000000"/>
                <w:position w:val="-2"/>
                <w:sz w:val="18"/>
                <w:szCs w:val="18"/>
              </w:rPr>
            </w:pPr>
            <w:r>
              <w:rPr>
                <w:rFonts w:ascii="Arial" w:hAnsi="Arial" w:cs="Arial"/>
                <w:color w:val="000000"/>
                <w:position w:val="-2"/>
                <w:sz w:val="18"/>
                <w:szCs w:val="18"/>
              </w:rPr>
              <w:t>Priloga</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5EC0" w:rsidRDefault="00C55EC0" w:rsidP="00C55EC0">
            <w:pPr>
              <w:rPr>
                <w:rFonts w:ascii="Arial" w:hAnsi="Arial" w:cs="Arial"/>
                <w:color w:val="000000"/>
                <w:position w:val="-2"/>
                <w:sz w:val="18"/>
                <w:szCs w:val="18"/>
              </w:rPr>
            </w:pPr>
            <w:r>
              <w:rPr>
                <w:rFonts w:ascii="Arial" w:hAnsi="Arial" w:cs="Arial"/>
                <w:color w:val="000000"/>
                <w:position w:val="-2"/>
                <w:sz w:val="18"/>
                <w:szCs w:val="18"/>
              </w:rPr>
              <w:t>Popis del</w:t>
            </w:r>
          </w:p>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55EC0" w:rsidRDefault="00C55EC0" w:rsidP="00C55E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priložen</w:t>
            </w:r>
          </w:p>
          <w:p w:rsidR="00C55EC0" w:rsidRDefault="00C55EC0" w:rsidP="00C55E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»Ostale priloge«</w:t>
            </w:r>
          </w:p>
        </w:tc>
      </w:tr>
    </w:tbl>
    <w:p w:rsidR="00F676A3" w:rsidRDefault="00F676A3">
      <w:pPr>
        <w:sectPr w:rsidR="00F676A3" w:rsidSect="00D931BF">
          <w:pgSz w:w="11906" w:h="16838"/>
          <w:pgMar w:top="1418" w:right="1418" w:bottom="1418" w:left="1418" w:header="567" w:footer="680" w:gutter="0"/>
          <w:cols w:space="708"/>
          <w:docGrid w:linePitch="360"/>
        </w:sectPr>
      </w:pPr>
    </w:p>
    <w:p w:rsidR="009D0279" w:rsidRPr="00590863" w:rsidRDefault="001269DC" w:rsidP="009D0279">
      <w:pPr>
        <w:spacing w:after="0"/>
        <w:jc w:val="right"/>
        <w:rPr>
          <w:rFonts w:ascii="Arial" w:hAnsi="Arial" w:cs="Arial"/>
          <w:sz w:val="18"/>
          <w:szCs w:val="18"/>
        </w:rPr>
      </w:pPr>
      <w:r w:rsidRPr="00590863">
        <w:rPr>
          <w:rFonts w:ascii="Arial" w:hAnsi="Arial" w:cs="Arial"/>
          <w:sz w:val="18"/>
          <w:szCs w:val="18"/>
        </w:rPr>
        <w:lastRenderedPageBreak/>
        <w:t>Obrazec št: 1</w:t>
      </w:r>
    </w:p>
    <w:p w:rsidR="009D0279" w:rsidRDefault="001269DC" w:rsidP="009D02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9D0279" w:rsidRDefault="009D0279" w:rsidP="009D0279">
      <w:pPr>
        <w:spacing w:after="120"/>
        <w:rPr>
          <w:rFonts w:ascii="Arial" w:hAnsi="Arial" w:cs="Arial"/>
        </w:rPr>
      </w:pPr>
    </w:p>
    <w:p w:rsidR="00F676A3" w:rsidRDefault="001269DC">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Medgeneracijski park za aktivno sprostitev - dobava in montaža otroških igral</w:t>
      </w:r>
      <w:r>
        <w:rPr>
          <w:rFonts w:ascii="Arial" w:hAnsi="Arial" w:cs="Arial"/>
          <w:color w:val="000000"/>
          <w:sz w:val="18"/>
          <w:szCs w:val="18"/>
        </w:rPr>
        <w:t>« dajemo ponudbo, kot sledi:</w:t>
      </w:r>
    </w:p>
    <w:p w:rsidR="00F676A3" w:rsidRDefault="001269D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676A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bl>
    <w:p w:rsidR="00F676A3" w:rsidRDefault="001269DC">
      <w:pPr>
        <w:spacing w:before="225" w:after="225" w:line="240" w:lineRule="auto"/>
        <w:jc w:val="both"/>
      </w:pPr>
      <w:r>
        <w:rPr>
          <w:rFonts w:ascii="Arial" w:hAnsi="Arial" w:cs="Arial"/>
          <w:color w:val="000000"/>
          <w:sz w:val="18"/>
          <w:szCs w:val="18"/>
        </w:rPr>
        <w:t>Ponudbo oddajamo (ustrezno označite):</w:t>
      </w:r>
    </w:p>
    <w:p w:rsidR="00F676A3" w:rsidRDefault="001269DC">
      <w:pPr>
        <w:spacing w:before="225" w:after="225" w:line="240" w:lineRule="auto"/>
        <w:jc w:val="both"/>
      </w:pPr>
      <w:r>
        <w:fldChar w:fldCharType="begin">
          <w:ffData>
            <w:name w:val="cbox15d63d3da50752"/>
            <w:enabled/>
            <w:calcOnExit w:val="0"/>
            <w:checkBox>
              <w:sizeAuto/>
              <w:default w:val="0"/>
            </w:checkBox>
          </w:ffData>
        </w:fldChar>
      </w:r>
      <w:bookmarkStart w:id="1" w:name="cbox15d63d3da50752"/>
      <w:r>
        <w:instrText xml:space="preserve"> FORMCHECKBOX </w:instrText>
      </w:r>
      <w:r w:rsidR="001B2D6D">
        <w:fldChar w:fldCharType="separate"/>
      </w:r>
      <w:r>
        <w:fldChar w:fldCharType="end"/>
      </w:r>
      <w:bookmarkEnd w:id="1"/>
      <w:r>
        <w:rPr>
          <w:rFonts w:ascii="Arial" w:hAnsi="Arial" w:cs="Arial"/>
          <w:color w:val="000000"/>
          <w:sz w:val="18"/>
          <w:szCs w:val="18"/>
        </w:rPr>
        <w:t> samostojno</w:t>
      </w:r>
    </w:p>
    <w:p w:rsidR="00F676A3" w:rsidRDefault="001269DC">
      <w:pPr>
        <w:spacing w:before="225" w:after="225" w:line="240" w:lineRule="auto"/>
        <w:jc w:val="both"/>
      </w:pPr>
      <w:r>
        <w:fldChar w:fldCharType="begin">
          <w:ffData>
            <w:name w:val="cbox15d63d3da50b1a"/>
            <w:enabled/>
            <w:calcOnExit w:val="0"/>
            <w:checkBox>
              <w:sizeAuto/>
              <w:default w:val="0"/>
            </w:checkBox>
          </w:ffData>
        </w:fldChar>
      </w:r>
      <w:bookmarkStart w:id="2" w:name="cbox15d63d3da50b1a"/>
      <w:r>
        <w:instrText xml:space="preserve"> FORMCHECKBOX </w:instrText>
      </w:r>
      <w:r w:rsidR="001B2D6D">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F676A3" w:rsidRDefault="001269DC">
      <w:pPr>
        <w:spacing w:before="225" w:after="225" w:line="240" w:lineRule="auto"/>
        <w:jc w:val="both"/>
      </w:pPr>
      <w:r>
        <w:fldChar w:fldCharType="begin">
          <w:ffData>
            <w:name w:val="cbox15d63d3da50ec6"/>
            <w:enabled/>
            <w:calcOnExit w:val="0"/>
            <w:checkBox>
              <w:sizeAuto/>
              <w:default w:val="0"/>
            </w:checkBox>
          </w:ffData>
        </w:fldChar>
      </w:r>
      <w:bookmarkStart w:id="3" w:name="cbox15d63d3da50ec6"/>
      <w:r>
        <w:instrText xml:space="preserve"> FORMCHECKBOX </w:instrText>
      </w:r>
      <w:r w:rsidR="001B2D6D">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F676A3" w:rsidRDefault="001269DC">
      <w:pPr>
        <w:spacing w:before="225" w:after="225" w:line="240" w:lineRule="auto"/>
        <w:jc w:val="both"/>
      </w:pPr>
      <w:r>
        <w:fldChar w:fldCharType="begin">
          <w:ffData>
            <w:name w:val="cbox15d63d3da51283"/>
            <w:enabled/>
            <w:calcOnExit w:val="0"/>
            <w:checkBox>
              <w:sizeAuto/>
              <w:default w:val="0"/>
            </w:checkBox>
          </w:ffData>
        </w:fldChar>
      </w:r>
      <w:bookmarkStart w:id="4" w:name="cbox15d63d3da51283"/>
      <w:r>
        <w:instrText xml:space="preserve"> FORMCHECKBOX </w:instrText>
      </w:r>
      <w:r w:rsidR="001B2D6D">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F676A3" w:rsidRDefault="001269DC">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450" w:type="pct"/>
        <w:tblInd w:w="108" w:type="dxa"/>
        <w:tblLook w:val="04A0" w:firstRow="1" w:lastRow="0" w:firstColumn="1" w:lastColumn="0" w:noHBand="0" w:noVBand="1"/>
      </w:tblPr>
      <w:tblGrid>
        <w:gridCol w:w="3717"/>
        <w:gridCol w:w="4345"/>
      </w:tblGrid>
      <w:tr w:rsidR="004D4AE8" w:rsidTr="004D4AE8">
        <w:tc>
          <w:tcPr>
            <w:tcW w:w="230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4D4AE8" w:rsidRPr="00CA4646" w:rsidRDefault="004D4AE8" w:rsidP="004D21D0">
            <w:pPr>
              <w:spacing w:before="120" w:after="120"/>
              <w:rPr>
                <w:rFonts w:ascii="Arial" w:hAnsi="Arial" w:cs="Arial"/>
                <w:b/>
                <w:color w:val="D9D9D9" w:themeColor="background1" w:themeShade="D9"/>
                <w:sz w:val="18"/>
                <w:szCs w:val="18"/>
              </w:rPr>
            </w:pPr>
            <w:r w:rsidRPr="00CA4646">
              <w:rPr>
                <w:rFonts w:ascii="Arial" w:hAnsi="Arial" w:cs="Arial"/>
                <w:b/>
                <w:color w:val="000000" w:themeColor="text1"/>
                <w:sz w:val="18"/>
                <w:szCs w:val="18"/>
              </w:rPr>
              <w:t>Ponudbena vrednost brez DDV</w:t>
            </w:r>
          </w:p>
        </w:tc>
        <w:tc>
          <w:tcPr>
            <w:tcW w:w="2695" w:type="pct"/>
            <w:tcBorders>
              <w:top w:val="single" w:sz="5" w:space="0" w:color="000000"/>
              <w:left w:val="single" w:sz="5" w:space="0" w:color="000000"/>
              <w:bottom w:val="single" w:sz="5" w:space="0" w:color="000000"/>
              <w:right w:val="single" w:sz="5" w:space="0" w:color="000000"/>
            </w:tcBorders>
          </w:tcPr>
          <w:p w:rsidR="004D4AE8" w:rsidRPr="00CA4646" w:rsidRDefault="004D4AE8" w:rsidP="004D21D0">
            <w:pPr>
              <w:spacing w:before="120" w:after="120"/>
              <w:jc w:val="both"/>
              <w:rPr>
                <w:rFonts w:ascii="Arial" w:hAnsi="Arial" w:cs="Arial"/>
                <w:color w:val="000000" w:themeColor="text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4D4AE8" w:rsidTr="004D4AE8">
        <w:tc>
          <w:tcPr>
            <w:tcW w:w="2305"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4D4AE8" w:rsidRPr="00CA4646" w:rsidRDefault="004D4AE8" w:rsidP="004D21D0">
            <w:pPr>
              <w:spacing w:before="120" w:after="120"/>
              <w:rPr>
                <w:rFonts w:ascii="Arial" w:hAnsi="Arial" w:cs="Arial"/>
                <w:b/>
                <w:color w:val="000000" w:themeColor="text1"/>
                <w:sz w:val="18"/>
                <w:szCs w:val="18"/>
              </w:rPr>
            </w:pPr>
            <w:r w:rsidRPr="00CA4646">
              <w:rPr>
                <w:rFonts w:ascii="Arial" w:hAnsi="Arial" w:cs="Arial"/>
                <w:b/>
                <w:color w:val="000000" w:themeColor="text1"/>
                <w:sz w:val="18"/>
                <w:szCs w:val="18"/>
              </w:rPr>
              <w:t>Popust v %</w:t>
            </w:r>
          </w:p>
        </w:tc>
        <w:tc>
          <w:tcPr>
            <w:tcW w:w="2695" w:type="pct"/>
            <w:tcBorders>
              <w:top w:val="single" w:sz="5" w:space="0" w:color="000000"/>
              <w:left w:val="single" w:sz="5" w:space="0" w:color="000000"/>
              <w:bottom w:val="single" w:sz="5" w:space="0" w:color="000000"/>
              <w:right w:val="single" w:sz="5" w:space="0" w:color="000000"/>
            </w:tcBorders>
          </w:tcPr>
          <w:p w:rsidR="004D4AE8" w:rsidRPr="00FA4CB4" w:rsidRDefault="004D4AE8" w:rsidP="004D21D0">
            <w:pPr>
              <w:spacing w:before="120" w:after="120"/>
              <w:rPr>
                <w:b/>
                <w:color w:val="FFFFFF" w:themeColor="background1"/>
              </w:rPr>
            </w:pPr>
            <w:r w:rsidRPr="00CA4646">
              <w:rPr>
                <w:rFonts w:ascii="Arial" w:hAnsi="Arial" w:cs="Arial"/>
                <w:color w:val="000000" w:themeColor="text1"/>
                <w:sz w:val="18"/>
                <w:szCs w:val="18"/>
              </w:rPr>
              <w:t>__________________</w:t>
            </w:r>
            <w:r w:rsidRPr="00CA4646">
              <w:rPr>
                <w:rFonts w:ascii="Arial" w:hAnsi="Arial" w:cs="Arial"/>
                <w:color w:val="FFFFFF" w:themeColor="background1"/>
                <w:sz w:val="18"/>
                <w:szCs w:val="18"/>
              </w:rPr>
              <w:t>_</w:t>
            </w:r>
            <w:r>
              <w:rPr>
                <w:b/>
                <w:color w:val="FFFFFF" w:themeColor="background1"/>
              </w:rPr>
              <w:t>_________</w:t>
            </w:r>
          </w:p>
        </w:tc>
      </w:tr>
      <w:tr w:rsidR="004D4AE8" w:rsidTr="004D4AE8">
        <w:tc>
          <w:tcPr>
            <w:tcW w:w="230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4D4AE8" w:rsidRPr="00CA4646" w:rsidRDefault="004D4AE8" w:rsidP="004D21D0">
            <w:pPr>
              <w:spacing w:before="120" w:after="120"/>
              <w:rPr>
                <w:rFonts w:ascii="Arial" w:hAnsi="Arial" w:cs="Arial"/>
                <w:b/>
                <w:color w:val="000000"/>
                <w:sz w:val="18"/>
                <w:szCs w:val="18"/>
              </w:rPr>
            </w:pPr>
            <w:r w:rsidRPr="00CA4646">
              <w:rPr>
                <w:rFonts w:ascii="Arial" w:hAnsi="Arial" w:cs="Arial"/>
                <w:b/>
                <w:color w:val="000000"/>
                <w:sz w:val="18"/>
                <w:szCs w:val="18"/>
              </w:rPr>
              <w:t>Ponudbena vrednost s popustom brez DDV</w:t>
            </w:r>
          </w:p>
        </w:tc>
        <w:tc>
          <w:tcPr>
            <w:tcW w:w="2695"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4D4AE8" w:rsidRPr="00FA4CB4" w:rsidRDefault="004D4AE8" w:rsidP="004D21D0">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4D4AE8" w:rsidTr="004D4AE8">
        <w:tc>
          <w:tcPr>
            <w:tcW w:w="230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4D4AE8" w:rsidRPr="00CA4646" w:rsidRDefault="004D4AE8" w:rsidP="004D21D0">
            <w:pPr>
              <w:spacing w:before="120" w:after="120"/>
              <w:rPr>
                <w:rFonts w:ascii="Arial" w:hAnsi="Arial" w:cs="Arial"/>
                <w:b/>
                <w:color w:val="000000"/>
                <w:sz w:val="18"/>
                <w:szCs w:val="18"/>
              </w:rPr>
            </w:pPr>
            <w:r>
              <w:rPr>
                <w:rFonts w:ascii="Arial" w:hAnsi="Arial" w:cs="Arial"/>
                <w:b/>
                <w:color w:val="000000"/>
                <w:sz w:val="18"/>
                <w:szCs w:val="18"/>
              </w:rPr>
              <w:t>DDV</w:t>
            </w:r>
          </w:p>
        </w:tc>
        <w:tc>
          <w:tcPr>
            <w:tcW w:w="2695"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4D4AE8" w:rsidRPr="00CA4646" w:rsidRDefault="004D4AE8" w:rsidP="004D21D0">
            <w:pPr>
              <w:spacing w:before="120" w:after="120"/>
              <w:rPr>
                <w:rFonts w:ascii="Arial" w:hAnsi="Arial" w:cs="Arial"/>
                <w:color w:val="000000" w:themeColor="text1"/>
                <w:sz w:val="18"/>
                <w:szCs w:val="18"/>
              </w:rPr>
            </w:pPr>
            <w:r>
              <w:rPr>
                <w:rFonts w:ascii="Arial" w:hAnsi="Arial" w:cs="Arial"/>
                <w:color w:val="000000" w:themeColor="text1"/>
                <w:sz w:val="18"/>
                <w:szCs w:val="18"/>
              </w:rPr>
              <w:t>______________________ EUR ( ______%)</w:t>
            </w:r>
          </w:p>
        </w:tc>
      </w:tr>
      <w:tr w:rsidR="004D4AE8" w:rsidTr="004D4AE8">
        <w:tc>
          <w:tcPr>
            <w:tcW w:w="230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4D4AE8" w:rsidRPr="00CA4646" w:rsidRDefault="004D4AE8" w:rsidP="004D21D0">
            <w:pPr>
              <w:spacing w:before="120" w:after="120"/>
              <w:rPr>
                <w:rFonts w:ascii="Arial" w:hAnsi="Arial" w:cs="Arial"/>
                <w:b/>
                <w:color w:val="000000"/>
                <w:sz w:val="18"/>
                <w:szCs w:val="18"/>
              </w:rPr>
            </w:pPr>
            <w:r w:rsidRPr="00CA4646">
              <w:rPr>
                <w:rFonts w:ascii="Arial" w:hAnsi="Arial" w:cs="Arial"/>
                <w:b/>
                <w:color w:val="000000"/>
                <w:sz w:val="18"/>
                <w:szCs w:val="18"/>
              </w:rPr>
              <w:t>Ponudbena vrednost z DDV</w:t>
            </w:r>
          </w:p>
        </w:tc>
        <w:tc>
          <w:tcPr>
            <w:tcW w:w="2695"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4D4AE8" w:rsidRPr="00FA4CB4" w:rsidRDefault="004D4AE8" w:rsidP="004D21D0">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bl>
    <w:p w:rsidR="00F676A3" w:rsidRDefault="001269DC">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F676A3" w:rsidRDefault="001269DC">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rsidR="00F676A3" w:rsidRDefault="001269D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676A3" w:rsidRDefault="001269D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F676A3" w:rsidRDefault="001269DC">
      <w:pPr>
        <w:spacing w:before="225" w:after="225" w:line="240" w:lineRule="auto"/>
        <w:jc w:val="both"/>
      </w:pPr>
      <w:r>
        <w:rPr>
          <w:rFonts w:ascii="Arial" w:hAnsi="Arial" w:cs="Arial"/>
          <w:color w:val="000000"/>
          <w:sz w:val="18"/>
          <w:szCs w:val="18"/>
        </w:rPr>
        <w:t xml:space="preserve">Plačila se opravijo na podlagi izdanih računov. Rok plačila je 30 dni od datuma prejema računa. Če naročnik izpodbija del zneska, je dolžan plačati nesporni del zneska. Roki plačil podizvajalcem so enaki kot za izvajalca. </w:t>
      </w: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rsidR="00F676A3" w:rsidRDefault="001269DC" w:rsidP="00C22CDC">
      <w:pPr>
        <w:spacing w:after="0" w:line="240" w:lineRule="auto"/>
        <w:jc w:val="both"/>
        <w:rPr>
          <w:rFonts w:ascii="Arial" w:hAnsi="Arial" w:cs="Arial"/>
          <w:color w:val="000000"/>
          <w:sz w:val="18"/>
          <w:szCs w:val="18"/>
        </w:rPr>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rsidR="00C22CDC" w:rsidRDefault="00C22CDC" w:rsidP="00C22CDC">
      <w:pPr>
        <w:spacing w:after="0" w:line="240" w:lineRule="auto"/>
        <w:jc w:val="both"/>
        <w:rPr>
          <w:rFonts w:ascii="Arial" w:hAnsi="Arial" w:cs="Arial"/>
          <w:color w:val="000000"/>
          <w:sz w:val="18"/>
          <w:szCs w:val="18"/>
        </w:rPr>
      </w:pPr>
    </w:p>
    <w:p w:rsidR="00F676A3" w:rsidRDefault="001269DC">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rsidTr="006A6BA0">
        <w:tblPrEx>
          <w:shd w:val="clear" w:color="auto" w:fill="auto"/>
        </w:tblPrEx>
        <w:tc>
          <w:tcPr>
            <w:tcW w:w="8745" w:type="dxa"/>
            <w:gridSpan w:val="5"/>
            <w:tcMar>
              <w:top w:w="75" w:type="dxa"/>
              <w:bottom w:w="75" w:type="dxa"/>
            </w:tcMar>
            <w:vAlign w:val="center"/>
          </w:tcPr>
          <w:p w:rsidR="00F676A3" w:rsidRDefault="00F676A3">
            <w:pPr>
              <w:spacing w:before="135" w:after="135"/>
              <w:jc w:val="both"/>
              <w:textAlignment w:val="center"/>
            </w:pPr>
          </w:p>
        </w:tc>
      </w:tr>
      <w:tr w:rsidR="00F676A3" w:rsidTr="006A6BA0">
        <w:tblPrEx>
          <w:shd w:val="clear" w:color="auto" w:fill="auto"/>
        </w:tblPrEx>
        <w:tc>
          <w:tcPr>
            <w:tcW w:w="4080" w:type="dxa"/>
            <w:gridSpan w:val="3"/>
            <w:tcMar>
              <w:top w:w="75" w:type="dxa"/>
              <w:bottom w:w="75" w:type="dxa"/>
            </w:tcMar>
            <w:vAlign w:val="center"/>
          </w:tcPr>
          <w:p w:rsidR="00F676A3" w:rsidRDefault="001269DC">
            <w:r>
              <w:rPr>
                <w:rFonts w:ascii="Arial" w:hAnsi="Arial" w:cs="Arial"/>
                <w:color w:val="000000"/>
                <w:position w:val="-2"/>
                <w:sz w:val="18"/>
                <w:szCs w:val="18"/>
              </w:rPr>
              <w:t>Kraj in datum:</w:t>
            </w:r>
          </w:p>
        </w:tc>
        <w:tc>
          <w:tcPr>
            <w:tcW w:w="0" w:type="auto"/>
            <w:gridSpan w:val="2"/>
            <w:tcMar>
              <w:top w:w="75" w:type="dxa"/>
              <w:bottom w:w="75" w:type="dxa"/>
            </w:tcMar>
            <w:vAlign w:val="center"/>
          </w:tcPr>
          <w:p w:rsidR="00F676A3" w:rsidRDefault="001269DC">
            <w:pPr>
              <w:jc w:val="center"/>
            </w:pPr>
            <w:r>
              <w:rPr>
                <w:rFonts w:ascii="Arial" w:hAnsi="Arial" w:cs="Arial"/>
                <w:color w:val="000000"/>
                <w:position w:val="-2"/>
                <w:sz w:val="18"/>
                <w:szCs w:val="18"/>
              </w:rPr>
              <w:t>Ime in priimek: _____________________</w:t>
            </w:r>
          </w:p>
        </w:tc>
      </w:tr>
      <w:tr w:rsidR="00F676A3" w:rsidTr="006A6BA0">
        <w:tblPrEx>
          <w:shd w:val="clear" w:color="auto" w:fill="auto"/>
        </w:tblPrEx>
        <w:tc>
          <w:tcPr>
            <w:tcW w:w="4080" w:type="dxa"/>
            <w:gridSpan w:val="3"/>
            <w:tcMar>
              <w:top w:w="75" w:type="dxa"/>
              <w:bottom w:w="75" w:type="dxa"/>
            </w:tcMar>
            <w:vAlign w:val="center"/>
          </w:tcPr>
          <w:p w:rsidR="00F676A3" w:rsidRDefault="001269DC">
            <w:r>
              <w:rPr>
                <w:rFonts w:ascii="Arial" w:hAnsi="Arial" w:cs="Arial"/>
                <w:color w:val="000000"/>
                <w:position w:val="-2"/>
                <w:sz w:val="18"/>
                <w:szCs w:val="18"/>
              </w:rPr>
              <w:t> </w:t>
            </w:r>
          </w:p>
        </w:tc>
        <w:tc>
          <w:tcPr>
            <w:tcW w:w="0" w:type="auto"/>
            <w:gridSpan w:val="2"/>
            <w:tcMar>
              <w:top w:w="75" w:type="dxa"/>
              <w:bottom w:w="75" w:type="dxa"/>
            </w:tcMar>
            <w:vAlign w:val="center"/>
          </w:tcPr>
          <w:p w:rsidR="00F676A3" w:rsidRDefault="001269D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F676A3" w:rsidRDefault="00F676A3">
      <w:pPr>
        <w:sectPr w:rsidR="00F676A3" w:rsidSect="009D0279">
          <w:footerReference w:type="default" r:id="rId16"/>
          <w:pgSz w:w="11906" w:h="16838"/>
          <w:pgMar w:top="1418" w:right="1418" w:bottom="1418" w:left="1418" w:header="567" w:footer="596" w:gutter="0"/>
          <w:cols w:space="708"/>
          <w:docGrid w:linePitch="360"/>
        </w:sectPr>
      </w:pPr>
    </w:p>
    <w:p w:rsidR="006A6BA0" w:rsidRDefault="006A6BA0" w:rsidP="006A6BA0">
      <w:pPr>
        <w:spacing w:after="0"/>
        <w:jc w:val="right"/>
        <w:rPr>
          <w:rFonts w:ascii="Arial" w:hAnsi="Arial" w:cs="Arial"/>
          <w:sz w:val="18"/>
          <w:szCs w:val="18"/>
        </w:rPr>
      </w:pPr>
      <w:r w:rsidRPr="00590863">
        <w:rPr>
          <w:rFonts w:ascii="Arial" w:hAnsi="Arial" w:cs="Arial"/>
          <w:sz w:val="18"/>
          <w:szCs w:val="18"/>
        </w:rPr>
        <w:lastRenderedPageBreak/>
        <w:t>Obrazec št: 2</w:t>
      </w:r>
    </w:p>
    <w:p w:rsidR="006A6BA0" w:rsidRPr="00575AE8" w:rsidRDefault="006A6BA0" w:rsidP="006A6BA0">
      <w:pPr>
        <w:spacing w:after="0"/>
        <w:jc w:val="right"/>
        <w:rPr>
          <w:rFonts w:ascii="Arial" w:hAnsi="Arial" w:cs="Arial"/>
          <w:sz w:val="18"/>
          <w:szCs w:val="18"/>
        </w:rPr>
      </w:pPr>
    </w:p>
    <w:p w:rsidR="006A6BA0" w:rsidRDefault="006A6BA0" w:rsidP="006A6BA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rsidR="006A6BA0" w:rsidRDefault="006A6BA0" w:rsidP="006A6BA0">
      <w:pPr>
        <w:spacing w:before="225" w:after="225" w:line="240" w:lineRule="auto"/>
        <w:jc w:val="both"/>
        <w:rPr>
          <w:rFonts w:ascii="Arial" w:hAnsi="Arial" w:cs="Arial"/>
          <w:color w:val="000000"/>
          <w:sz w:val="18"/>
          <w:szCs w:val="18"/>
        </w:rPr>
      </w:pPr>
    </w:p>
    <w:p w:rsidR="006A6BA0" w:rsidRDefault="006A6BA0" w:rsidP="006A6BA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Medgeneracijski park za aktivno sprostitev - dobava in montaža otroških igral</w:t>
      </w:r>
      <w:r>
        <w:rPr>
          <w:rFonts w:ascii="Arial" w:hAnsi="Arial" w:cs="Arial"/>
          <w:color w:val="000000"/>
          <w:sz w:val="18"/>
          <w:szCs w:val="18"/>
        </w:rPr>
        <w:t>« dajemo ponudbeni predračun, kot sledi:</w:t>
      </w:r>
    </w:p>
    <w:p w:rsidR="006A6BA0" w:rsidRDefault="006A6BA0" w:rsidP="006A6BA0">
      <w:pPr>
        <w:spacing w:before="225" w:after="225" w:line="240" w:lineRule="auto"/>
        <w:jc w:val="both"/>
      </w:pPr>
      <w:r>
        <w:rPr>
          <w:rFonts w:ascii="Arial" w:hAnsi="Arial" w:cs="Arial"/>
          <w:b/>
          <w:bCs/>
          <w:color w:val="000000"/>
          <w:sz w:val="18"/>
          <w:szCs w:val="18"/>
        </w:rPr>
        <w:t>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A6BA0" w:rsidTr="004D21D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6BA0" w:rsidRDefault="006A6BA0" w:rsidP="004D21D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6BA0" w:rsidRDefault="006A6BA0" w:rsidP="004D21D0">
            <w:r>
              <w:rPr>
                <w:rFonts w:ascii="Arial" w:hAnsi="Arial" w:cs="Arial"/>
                <w:color w:val="000000"/>
                <w:position w:val="-2"/>
                <w:sz w:val="18"/>
                <w:szCs w:val="18"/>
              </w:rPr>
              <w:t> </w:t>
            </w:r>
          </w:p>
        </w:tc>
      </w:tr>
      <w:tr w:rsidR="006A6BA0" w:rsidTr="004D21D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A6BA0" w:rsidRDefault="006A6BA0" w:rsidP="004D21D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A6BA0" w:rsidRDefault="006A6BA0" w:rsidP="004D21D0">
            <w:r>
              <w:rPr>
                <w:rFonts w:ascii="Arial" w:hAnsi="Arial" w:cs="Arial"/>
                <w:color w:val="000000"/>
                <w:position w:val="-2"/>
                <w:sz w:val="18"/>
                <w:szCs w:val="18"/>
              </w:rPr>
              <w:t> </w:t>
            </w:r>
          </w:p>
        </w:tc>
      </w:tr>
    </w:tbl>
    <w:p w:rsidR="006A6BA0" w:rsidRDefault="006A6BA0" w:rsidP="006A6BA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Ponudbena cena:</w:t>
      </w:r>
    </w:p>
    <w:tbl>
      <w:tblPr>
        <w:tblStyle w:val="NormalTablePHPDOCX"/>
        <w:tblW w:w="4789" w:type="pct"/>
        <w:tblInd w:w="108" w:type="dxa"/>
        <w:tblLook w:val="04A0" w:firstRow="1" w:lastRow="0" w:firstColumn="1" w:lastColumn="0" w:noHBand="0" w:noVBand="1"/>
      </w:tblPr>
      <w:tblGrid>
        <w:gridCol w:w="3998"/>
        <w:gridCol w:w="4678"/>
      </w:tblGrid>
      <w:tr w:rsidR="006A6BA0" w:rsidTr="004D21D0">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6A6BA0" w:rsidRPr="00CA4646" w:rsidRDefault="006A6BA0" w:rsidP="004D21D0">
            <w:pPr>
              <w:spacing w:before="120" w:after="120"/>
              <w:rPr>
                <w:rFonts w:ascii="Arial" w:hAnsi="Arial" w:cs="Arial"/>
                <w:b/>
                <w:color w:val="D9D9D9" w:themeColor="background1" w:themeShade="D9"/>
                <w:sz w:val="18"/>
                <w:szCs w:val="18"/>
              </w:rPr>
            </w:pPr>
            <w:r w:rsidRPr="00CA4646">
              <w:rPr>
                <w:rFonts w:ascii="Arial" w:hAnsi="Arial" w:cs="Arial"/>
                <w:b/>
                <w:color w:val="000000" w:themeColor="text1"/>
                <w:sz w:val="18"/>
                <w:szCs w:val="18"/>
              </w:rPr>
              <w:t>Ponudbena vrednost brez DDV</w:t>
            </w:r>
          </w:p>
        </w:tc>
        <w:tc>
          <w:tcPr>
            <w:tcW w:w="2696" w:type="pct"/>
            <w:tcBorders>
              <w:top w:val="single" w:sz="5" w:space="0" w:color="000000"/>
              <w:left w:val="single" w:sz="5" w:space="0" w:color="000000"/>
              <w:bottom w:val="single" w:sz="5" w:space="0" w:color="000000"/>
              <w:right w:val="single" w:sz="5" w:space="0" w:color="000000"/>
            </w:tcBorders>
          </w:tcPr>
          <w:p w:rsidR="006A6BA0" w:rsidRPr="00CA4646" w:rsidRDefault="006A6BA0" w:rsidP="004D21D0">
            <w:pPr>
              <w:spacing w:before="120" w:after="120"/>
              <w:jc w:val="both"/>
              <w:rPr>
                <w:rFonts w:ascii="Arial" w:hAnsi="Arial" w:cs="Arial"/>
                <w:color w:val="000000" w:themeColor="text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6A6BA0" w:rsidTr="004D21D0">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6A6BA0" w:rsidRPr="00CA4646" w:rsidRDefault="006A6BA0" w:rsidP="004D21D0">
            <w:pPr>
              <w:spacing w:before="120" w:after="120"/>
              <w:rPr>
                <w:rFonts w:ascii="Arial" w:hAnsi="Arial" w:cs="Arial"/>
                <w:b/>
                <w:color w:val="000000" w:themeColor="text1"/>
                <w:sz w:val="18"/>
                <w:szCs w:val="18"/>
              </w:rPr>
            </w:pPr>
            <w:r w:rsidRPr="00CA4646">
              <w:rPr>
                <w:rFonts w:ascii="Arial" w:hAnsi="Arial" w:cs="Arial"/>
                <w:b/>
                <w:color w:val="000000" w:themeColor="text1"/>
                <w:sz w:val="18"/>
                <w:szCs w:val="18"/>
              </w:rPr>
              <w:t>Popust v %</w:t>
            </w:r>
          </w:p>
        </w:tc>
        <w:tc>
          <w:tcPr>
            <w:tcW w:w="2696" w:type="pct"/>
            <w:tcBorders>
              <w:top w:val="single" w:sz="5" w:space="0" w:color="000000"/>
              <w:left w:val="single" w:sz="5" w:space="0" w:color="000000"/>
              <w:bottom w:val="single" w:sz="5" w:space="0" w:color="000000"/>
              <w:right w:val="single" w:sz="5" w:space="0" w:color="000000"/>
            </w:tcBorders>
          </w:tcPr>
          <w:p w:rsidR="006A6BA0" w:rsidRPr="00FA4CB4" w:rsidRDefault="006A6BA0" w:rsidP="004D21D0">
            <w:pPr>
              <w:spacing w:before="120" w:after="120"/>
              <w:rPr>
                <w:b/>
                <w:color w:val="FFFFFF" w:themeColor="background1"/>
              </w:rPr>
            </w:pPr>
            <w:r w:rsidRPr="00CA4646">
              <w:rPr>
                <w:rFonts w:ascii="Arial" w:hAnsi="Arial" w:cs="Arial"/>
                <w:color w:val="000000" w:themeColor="text1"/>
                <w:sz w:val="18"/>
                <w:szCs w:val="18"/>
              </w:rPr>
              <w:t>__________________</w:t>
            </w:r>
            <w:r w:rsidRPr="00CA4646">
              <w:rPr>
                <w:rFonts w:ascii="Arial" w:hAnsi="Arial" w:cs="Arial"/>
                <w:color w:val="FFFFFF" w:themeColor="background1"/>
                <w:sz w:val="18"/>
                <w:szCs w:val="18"/>
              </w:rPr>
              <w:t>_</w:t>
            </w:r>
            <w:r>
              <w:rPr>
                <w:b/>
                <w:color w:val="FFFFFF" w:themeColor="background1"/>
              </w:rPr>
              <w:t>_________</w:t>
            </w:r>
          </w:p>
        </w:tc>
      </w:tr>
      <w:tr w:rsidR="006A6BA0" w:rsidTr="004D21D0">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6A6BA0" w:rsidRPr="00CA4646" w:rsidRDefault="006A6BA0" w:rsidP="004D21D0">
            <w:pPr>
              <w:spacing w:before="120" w:after="120"/>
              <w:rPr>
                <w:rFonts w:ascii="Arial" w:hAnsi="Arial" w:cs="Arial"/>
                <w:b/>
                <w:color w:val="000000"/>
                <w:sz w:val="18"/>
                <w:szCs w:val="18"/>
              </w:rPr>
            </w:pPr>
            <w:r w:rsidRPr="00CA4646">
              <w:rPr>
                <w:rFonts w:ascii="Arial" w:hAnsi="Arial" w:cs="Arial"/>
                <w:b/>
                <w:color w:val="000000"/>
                <w:sz w:val="18"/>
                <w:szCs w:val="18"/>
              </w:rPr>
              <w:t>Ponudbena vrednost s popustom brez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6A6BA0" w:rsidRPr="00FA4CB4" w:rsidRDefault="006A6BA0" w:rsidP="004D21D0">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6A6BA0" w:rsidTr="004D21D0">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6A6BA0" w:rsidRPr="00CA4646" w:rsidRDefault="006A6BA0" w:rsidP="004D21D0">
            <w:pPr>
              <w:spacing w:before="120" w:after="120"/>
              <w:rPr>
                <w:rFonts w:ascii="Arial" w:hAnsi="Arial" w:cs="Arial"/>
                <w:b/>
                <w:color w:val="000000"/>
                <w:sz w:val="18"/>
                <w:szCs w:val="18"/>
              </w:rPr>
            </w:pPr>
            <w:r>
              <w:rPr>
                <w:rFonts w:ascii="Arial" w:hAnsi="Arial" w:cs="Arial"/>
                <w:b/>
                <w:color w:val="000000"/>
                <w:sz w:val="18"/>
                <w:szCs w:val="18"/>
              </w:rPr>
              <w:t>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6A6BA0" w:rsidRPr="00CA4646" w:rsidRDefault="006A6BA0" w:rsidP="004D21D0">
            <w:pPr>
              <w:spacing w:before="120" w:after="120"/>
              <w:rPr>
                <w:rFonts w:ascii="Arial" w:hAnsi="Arial" w:cs="Arial"/>
                <w:color w:val="000000" w:themeColor="text1"/>
                <w:sz w:val="18"/>
                <w:szCs w:val="18"/>
              </w:rPr>
            </w:pPr>
            <w:r>
              <w:rPr>
                <w:rFonts w:ascii="Arial" w:hAnsi="Arial" w:cs="Arial"/>
                <w:color w:val="000000" w:themeColor="text1"/>
                <w:sz w:val="18"/>
                <w:szCs w:val="18"/>
              </w:rPr>
              <w:t>______________________ EUR ( ______%)</w:t>
            </w:r>
          </w:p>
        </w:tc>
      </w:tr>
      <w:tr w:rsidR="006A6BA0" w:rsidTr="004D21D0">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6A6BA0" w:rsidRPr="00CA4646" w:rsidRDefault="006A6BA0" w:rsidP="004D21D0">
            <w:pPr>
              <w:spacing w:before="120" w:after="120"/>
              <w:rPr>
                <w:rFonts w:ascii="Arial" w:hAnsi="Arial" w:cs="Arial"/>
                <w:b/>
                <w:color w:val="000000"/>
                <w:sz w:val="18"/>
                <w:szCs w:val="18"/>
              </w:rPr>
            </w:pPr>
            <w:r w:rsidRPr="00CA4646">
              <w:rPr>
                <w:rFonts w:ascii="Arial" w:hAnsi="Arial" w:cs="Arial"/>
                <w:b/>
                <w:color w:val="000000"/>
                <w:sz w:val="18"/>
                <w:szCs w:val="18"/>
              </w:rPr>
              <w:t>Ponudbena vrednost 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6A6BA0" w:rsidRPr="00FA4CB4" w:rsidRDefault="006A6BA0" w:rsidP="004D21D0">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bl>
    <w:p w:rsidR="006A6BA0" w:rsidRDefault="006A6BA0" w:rsidP="006A6BA0">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6A6BA0" w:rsidRDefault="006A6BA0" w:rsidP="006A6BA0">
      <w:pPr>
        <w:spacing w:before="225" w:after="225" w:line="240" w:lineRule="auto"/>
        <w:jc w:val="both"/>
      </w:pPr>
      <w:r>
        <w:rPr>
          <w:rFonts w:ascii="Arial" w:hAnsi="Arial" w:cs="Arial"/>
          <w:color w:val="000000"/>
          <w:sz w:val="18"/>
          <w:szCs w:val="18"/>
        </w:rPr>
        <w:t>Ponudba velja najmanj 90 dni od roka za predložitev ponudb.</w:t>
      </w:r>
    </w:p>
    <w:p w:rsidR="006A6BA0" w:rsidRDefault="006A6BA0" w:rsidP="006A6BA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6A6BA0" w:rsidRDefault="006A6BA0" w:rsidP="006A6BA0">
      <w:pPr>
        <w:spacing w:before="225" w:after="225" w:line="240" w:lineRule="auto"/>
        <w:jc w:val="both"/>
      </w:pPr>
      <w:r>
        <w:rPr>
          <w:rFonts w:ascii="Arial" w:hAnsi="Arial" w:cs="Arial"/>
          <w:color w:val="000000"/>
          <w:sz w:val="18"/>
          <w:szCs w:val="18"/>
        </w:rPr>
        <w:t>Predmetni obrazec predstavlja javni del elektronske ponudbe, vidne preko spletne aplikacije e-Oddaja po poteku roka za predložitev ponudb vsem ponudnikom, ki so oddali ponudbe.</w:t>
      </w:r>
    </w:p>
    <w:p w:rsidR="006A6BA0" w:rsidRDefault="006A6BA0" w:rsidP="006A6BA0">
      <w:pPr>
        <w:spacing w:before="225" w:after="225" w:line="240" w:lineRule="auto"/>
        <w:jc w:val="both"/>
      </w:pPr>
      <w:r>
        <w:rPr>
          <w:rFonts w:ascii="Arial" w:hAnsi="Arial" w:cs="Arial"/>
          <w:color w:val="000000"/>
          <w:sz w:val="18"/>
          <w:szCs w:val="18"/>
        </w:rPr>
        <w:t>Ponudnike opozarjamo, da poskrbijo za pravilno umestitev dokumentov pri oddaji ponudbe. Predračun je javno viden po poteku roka za predložitev ponudb, ostala dokumentacija (»Druge priloge«) pa je vidna samo naročniku.</w:t>
      </w:r>
    </w:p>
    <w:p w:rsidR="006A6BA0" w:rsidRPr="00F878C6" w:rsidRDefault="006A6BA0" w:rsidP="006A6BA0">
      <w:pPr>
        <w:rPr>
          <w:rFonts w:ascii="Arial" w:hAnsi="Arial" w:cs="Arial"/>
          <w:color w:val="FF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6A6BA0" w:rsidTr="004D21D0">
        <w:tc>
          <w:tcPr>
            <w:tcW w:w="4080" w:type="dxa"/>
            <w:tcMar>
              <w:top w:w="0" w:type="auto"/>
              <w:bottom w:w="0" w:type="auto"/>
            </w:tcMar>
            <w:vAlign w:val="center"/>
          </w:tcPr>
          <w:p w:rsidR="006A6BA0" w:rsidRDefault="006A6BA0" w:rsidP="004D21D0">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rsidR="006A6BA0" w:rsidRDefault="006A6BA0" w:rsidP="004D21D0">
            <w:pPr>
              <w:spacing w:before="135" w:after="135"/>
              <w:jc w:val="center"/>
              <w:textAlignment w:val="center"/>
            </w:pPr>
            <w:r>
              <w:rPr>
                <w:rFonts w:ascii="Arial" w:hAnsi="Arial" w:cs="Arial"/>
                <w:color w:val="000000"/>
                <w:position w:val="-2"/>
                <w:sz w:val="18"/>
                <w:szCs w:val="18"/>
              </w:rPr>
              <w:t>Ime in priimek: _____________________</w:t>
            </w:r>
          </w:p>
        </w:tc>
      </w:tr>
      <w:tr w:rsidR="006A6BA0" w:rsidTr="004D21D0">
        <w:tc>
          <w:tcPr>
            <w:tcW w:w="4080" w:type="dxa"/>
            <w:tcMar>
              <w:top w:w="0" w:type="auto"/>
              <w:bottom w:w="0" w:type="auto"/>
            </w:tcMar>
            <w:vAlign w:val="center"/>
          </w:tcPr>
          <w:p w:rsidR="006A6BA0" w:rsidRDefault="006A6BA0" w:rsidP="004D21D0">
            <w:pPr>
              <w:spacing w:before="135" w:after="135"/>
              <w:jc w:val="both"/>
              <w:textAlignment w:val="center"/>
            </w:pPr>
            <w:r>
              <w:rPr>
                <w:rFonts w:ascii="Arial" w:hAnsi="Arial" w:cs="Arial"/>
                <w:color w:val="000000"/>
                <w:position w:val="-2"/>
                <w:sz w:val="18"/>
                <w:szCs w:val="18"/>
              </w:rPr>
              <w:t> </w:t>
            </w:r>
          </w:p>
          <w:p w:rsidR="006A6BA0" w:rsidRDefault="006A6BA0" w:rsidP="004D21D0">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rsidR="006A6BA0" w:rsidRDefault="006A6BA0" w:rsidP="006A6BA0">
            <w:pPr>
              <w:spacing w:before="135" w:after="135"/>
              <w:jc w:val="center"/>
              <w:textAlignment w:val="center"/>
            </w:pPr>
            <w:r>
              <w:rPr>
                <w:rFonts w:ascii="Arial" w:hAnsi="Arial" w:cs="Arial"/>
                <w:color w:val="000000"/>
                <w:position w:val="-2"/>
                <w:sz w:val="18"/>
                <w:szCs w:val="18"/>
              </w:rPr>
              <w:t>(žig in podpis)</w:t>
            </w:r>
            <w:r>
              <w:rPr>
                <w:rFonts w:ascii="Arial" w:hAnsi="Arial" w:cs="Arial"/>
                <w:color w:val="000000"/>
                <w:position w:val="-2"/>
                <w:sz w:val="18"/>
                <w:szCs w:val="18"/>
              </w:rPr>
              <w:br/>
            </w:r>
          </w:p>
        </w:tc>
      </w:tr>
    </w:tbl>
    <w:p w:rsidR="009D0279" w:rsidRPr="00590863" w:rsidRDefault="001269DC" w:rsidP="009D027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A6BA0">
        <w:rPr>
          <w:rFonts w:ascii="Arial" w:hAnsi="Arial" w:cs="Arial"/>
          <w:sz w:val="18"/>
          <w:szCs w:val="18"/>
        </w:rPr>
        <w:t>3</w:t>
      </w:r>
    </w:p>
    <w:p w:rsidR="009D0279" w:rsidRDefault="001269DC" w:rsidP="009D02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9D0279" w:rsidRDefault="009D0279" w:rsidP="009D0279">
      <w:pPr>
        <w:spacing w:after="120"/>
        <w:rPr>
          <w:rFonts w:ascii="Arial" w:hAnsi="Arial" w:cs="Arial"/>
        </w:rPr>
      </w:pPr>
    </w:p>
    <w:p w:rsidR="00F676A3" w:rsidRDefault="001269DC">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Medgeneracijski park za aktivno sprostitev - dobava in montaža otroških igral</w:t>
      </w:r>
      <w:r>
        <w:rPr>
          <w:rFonts w:ascii="Arial" w:hAnsi="Arial" w:cs="Arial"/>
          <w:color w:val="000000"/>
          <w:sz w:val="18"/>
          <w:szCs w:val="18"/>
        </w:rPr>
        <w:t>«,</w:t>
      </w:r>
    </w:p>
    <w:p w:rsidR="00F676A3" w:rsidRDefault="001269D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F676A3" w:rsidRDefault="001269DC">
      <w:pPr>
        <w:spacing w:before="225" w:after="225" w:line="240" w:lineRule="auto"/>
        <w:jc w:val="both"/>
      </w:pPr>
      <w:r>
        <w:rPr>
          <w:rFonts w:ascii="Arial" w:hAnsi="Arial" w:cs="Arial"/>
          <w:i/>
          <w:iCs/>
          <w:color w:val="000000"/>
          <w:sz w:val="18"/>
          <w:szCs w:val="18"/>
        </w:rPr>
        <w:t>(naziv ponudnika, partnerja v skupni ponudbi)</w:t>
      </w:r>
    </w:p>
    <w:p w:rsidR="00F676A3" w:rsidRDefault="001269D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C76021" w:rsidRPr="00C76021" w:rsidRDefault="00C76021" w:rsidP="00C76021">
            <w:pPr>
              <w:numPr>
                <w:ilvl w:val="0"/>
                <w:numId w:val="23"/>
              </w:numPr>
              <w:jc w:val="both"/>
              <w:rPr>
                <w:rFonts w:ascii="Arial" w:hAnsi="Arial" w:cs="Arial"/>
                <w:color w:val="000000"/>
                <w:sz w:val="18"/>
                <w:szCs w:val="18"/>
              </w:rPr>
            </w:pPr>
            <w:r>
              <w:rPr>
                <w:rFonts w:ascii="Arial" w:hAnsi="Arial" w:cs="Arial"/>
                <w:color w:val="000000"/>
                <w:sz w:val="18"/>
                <w:szCs w:val="18"/>
              </w:rPr>
              <w:t>smo se pred pripravo ponudbe v celoti seznanili s pogoji in zahtevami iz predmetne razpisne dokumentacije in smo v celoti proučili razpisno dokumentacijo:</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C76021" w:rsidRPr="00C76021" w:rsidRDefault="00C76021" w:rsidP="00C76021">
            <w:pPr>
              <w:numPr>
                <w:ilvl w:val="0"/>
                <w:numId w:val="23"/>
              </w:numPr>
              <w:jc w:val="both"/>
              <w:rPr>
                <w:rFonts w:ascii="Arial" w:hAnsi="Arial" w:cs="Arial"/>
                <w:color w:val="000000"/>
                <w:sz w:val="18"/>
                <w:szCs w:val="18"/>
              </w:rPr>
            </w:pPr>
            <w:r>
              <w:rPr>
                <w:rFonts w:ascii="Arial" w:hAnsi="Arial" w:cs="Arial"/>
                <w:color w:val="000000"/>
                <w:sz w:val="18"/>
                <w:szCs w:val="18"/>
              </w:rPr>
              <w:t>se strinjamo z vsebino predloženega vzorca pogodbe in ga kot takega sprejemamo;</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F676A3" w:rsidRDefault="001269DC" w:rsidP="00C76021">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F676A3" w:rsidRDefault="001269DC">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2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F676A3" w:rsidRDefault="001269DC">
            <w:pPr>
              <w:numPr>
                <w:ilvl w:val="0"/>
                <w:numId w:val="2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F676A3" w:rsidRDefault="001269DC">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F676A3" w:rsidRDefault="001269DC">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F676A3" w:rsidRDefault="001269DC">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676A3" w:rsidRDefault="001269DC">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F676A3" w:rsidRDefault="001269DC">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F676A3" w:rsidRDefault="001269DC">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F676A3" w:rsidRDefault="001269DC">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F676A3" w:rsidRDefault="001269DC">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F676A3" w:rsidRDefault="001269DC">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F676A3" w:rsidRDefault="001269DC">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F676A3" w:rsidRDefault="001269D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F676A3" w:rsidRDefault="001269D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GORNJA RADGONA, Partizanska cesta 13, 9250 Gornja Radgona</w:t>
      </w:r>
      <w:r>
        <w:rPr>
          <w:rFonts w:ascii="Arial" w:hAnsi="Arial" w:cs="Arial"/>
          <w:color w:val="000000"/>
          <w:sz w:val="18"/>
          <w:szCs w:val="18"/>
        </w:rPr>
        <w:t>  v zvezi z oddajo javnega naročila za namene </w:t>
      </w:r>
      <w:r>
        <w:rPr>
          <w:rFonts w:ascii="Arial" w:hAnsi="Arial" w:cs="Arial"/>
          <w:b/>
          <w:bCs/>
          <w:color w:val="000000"/>
          <w:sz w:val="18"/>
          <w:szCs w:val="18"/>
        </w:rPr>
        <w:t>Medgeneracijski park za aktivno sprostitev - dobava in montaža otroških igral,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F676A3" w:rsidRDefault="001269D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676A3">
        <w:tc>
          <w:tcPr>
            <w:tcW w:w="2500" w:type="pct"/>
            <w:tcMar>
              <w:top w:w="75" w:type="dxa"/>
              <w:bottom w:w="75" w:type="dxa"/>
            </w:tcMar>
            <w:vAlign w:val="center"/>
          </w:tcPr>
          <w:p w:rsidR="00F676A3" w:rsidRDefault="001269DC">
            <w:r>
              <w:rPr>
                <w:rFonts w:ascii="Arial" w:hAnsi="Arial" w:cs="Arial"/>
                <w:color w:val="000000"/>
                <w:position w:val="-2"/>
                <w:sz w:val="18"/>
                <w:szCs w:val="18"/>
              </w:rPr>
              <w:t>Kraj in datum:</w:t>
            </w:r>
          </w:p>
        </w:tc>
        <w:tc>
          <w:tcPr>
            <w:tcW w:w="0" w:type="auto"/>
            <w:tcMar>
              <w:top w:w="75" w:type="dxa"/>
              <w:bottom w:w="75" w:type="dxa"/>
            </w:tcMar>
            <w:vAlign w:val="center"/>
          </w:tcPr>
          <w:p w:rsidR="00F676A3" w:rsidRDefault="001269DC">
            <w:r>
              <w:rPr>
                <w:rFonts w:ascii="Arial" w:hAnsi="Arial" w:cs="Arial"/>
                <w:color w:val="000000"/>
                <w:position w:val="-2"/>
                <w:sz w:val="18"/>
                <w:szCs w:val="18"/>
              </w:rPr>
              <w:t>Ime in priimek: _____________________</w:t>
            </w:r>
          </w:p>
        </w:tc>
      </w:tr>
      <w:tr w:rsidR="00F676A3">
        <w:tc>
          <w:tcPr>
            <w:tcW w:w="2500" w:type="pct"/>
            <w:tcMar>
              <w:top w:w="75" w:type="dxa"/>
              <w:bottom w:w="75" w:type="dxa"/>
            </w:tcMar>
            <w:vAlign w:val="center"/>
          </w:tcPr>
          <w:p w:rsidR="00F676A3" w:rsidRDefault="001269DC">
            <w:r>
              <w:rPr>
                <w:rFonts w:ascii="Arial" w:hAnsi="Arial" w:cs="Arial"/>
                <w:color w:val="000000"/>
                <w:position w:val="-2"/>
                <w:sz w:val="18"/>
                <w:szCs w:val="18"/>
              </w:rPr>
              <w:t> </w:t>
            </w:r>
          </w:p>
        </w:tc>
        <w:tc>
          <w:tcPr>
            <w:tcW w:w="0" w:type="auto"/>
            <w:tcMar>
              <w:top w:w="75" w:type="dxa"/>
              <w:bottom w:w="75" w:type="dxa"/>
            </w:tcMar>
            <w:vAlign w:val="center"/>
          </w:tcPr>
          <w:p w:rsidR="00F676A3" w:rsidRDefault="00F676A3"/>
          <w:p w:rsidR="00F676A3" w:rsidRDefault="001269DC">
            <w:pPr>
              <w:jc w:val="center"/>
            </w:pPr>
            <w:r>
              <w:rPr>
                <w:rFonts w:ascii="Arial" w:hAnsi="Arial" w:cs="Arial"/>
                <w:color w:val="A9A9A9"/>
                <w:position w:val="-2"/>
                <w:sz w:val="18"/>
                <w:szCs w:val="18"/>
              </w:rPr>
              <w:t>(žig in podpis)</w:t>
            </w:r>
          </w:p>
        </w:tc>
      </w:tr>
    </w:tbl>
    <w:p w:rsidR="00F676A3" w:rsidRDefault="001269DC">
      <w:pPr>
        <w:spacing w:before="225" w:after="225" w:line="240" w:lineRule="auto"/>
        <w:jc w:val="both"/>
      </w:pPr>
      <w:r>
        <w:rPr>
          <w:rFonts w:ascii="Arial" w:hAnsi="Arial" w:cs="Arial"/>
          <w:color w:val="000000"/>
          <w:sz w:val="18"/>
          <w:szCs w:val="18"/>
        </w:rPr>
        <w:t> </w:t>
      </w:r>
    </w:p>
    <w:p w:rsidR="00F676A3" w:rsidRDefault="00F676A3">
      <w:pPr>
        <w:sectPr w:rsidR="00F676A3" w:rsidSect="009D0279">
          <w:footerReference w:type="default" r:id="rId17"/>
          <w:pgSz w:w="11906" w:h="16838"/>
          <w:pgMar w:top="1418" w:right="1418" w:bottom="1418" w:left="1418" w:header="567" w:footer="596" w:gutter="0"/>
          <w:cols w:space="708"/>
          <w:docGrid w:linePitch="360"/>
        </w:sectPr>
      </w:pPr>
    </w:p>
    <w:p w:rsidR="009D0279" w:rsidRPr="00590863" w:rsidRDefault="001269DC" w:rsidP="009D027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A6BA0">
        <w:rPr>
          <w:rFonts w:ascii="Arial" w:hAnsi="Arial" w:cs="Arial"/>
          <w:sz w:val="18"/>
          <w:szCs w:val="18"/>
        </w:rPr>
        <w:t>4</w:t>
      </w:r>
    </w:p>
    <w:p w:rsidR="009D0279" w:rsidRPr="00252358" w:rsidRDefault="009D0279" w:rsidP="009D0279"/>
    <w:p w:rsidR="009D0279" w:rsidRDefault="001269DC" w:rsidP="009D02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9D0279" w:rsidRDefault="009D0279" w:rsidP="009D0279">
      <w:pPr>
        <w:spacing w:after="120"/>
        <w:rPr>
          <w:rFonts w:ascii="Arial" w:hAnsi="Arial" w:cs="Arial"/>
        </w:rPr>
      </w:pPr>
    </w:p>
    <w:p w:rsidR="00F676A3" w:rsidRDefault="001269DC">
      <w:pPr>
        <w:spacing w:before="225" w:after="225" w:line="240" w:lineRule="auto"/>
        <w:jc w:val="both"/>
      </w:pPr>
      <w:r>
        <w:rPr>
          <w:rFonts w:ascii="Arial" w:hAnsi="Arial" w:cs="Arial"/>
          <w:color w:val="000000"/>
          <w:sz w:val="18"/>
          <w:szCs w:val="18"/>
        </w:rPr>
        <w:t>Naziv gospodarskega subjekta: _________________________</w:t>
      </w:r>
    </w:p>
    <w:p w:rsidR="00F676A3" w:rsidRDefault="001269DC">
      <w:pPr>
        <w:spacing w:before="225" w:after="225" w:line="240" w:lineRule="auto"/>
        <w:jc w:val="both"/>
      </w:pPr>
      <w:r>
        <w:rPr>
          <w:rFonts w:ascii="Arial" w:hAnsi="Arial" w:cs="Arial"/>
          <w:color w:val="000000"/>
          <w:sz w:val="18"/>
          <w:szCs w:val="18"/>
        </w:rPr>
        <w:t> </w:t>
      </w:r>
    </w:p>
    <w:p w:rsidR="00F676A3" w:rsidRDefault="001269DC">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F676A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676A3" w:rsidRDefault="001269DC">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676A3" w:rsidRDefault="001269DC">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676A3" w:rsidRDefault="001269DC">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676A3" w:rsidRDefault="001269D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676A3" w:rsidRDefault="001269DC">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676A3" w:rsidRDefault="001269DC">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676A3" w:rsidRDefault="001269D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676A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r w:rsidR="00F676A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676A3" w:rsidRDefault="001269DC">
            <w:r>
              <w:rPr>
                <w:rFonts w:ascii="Arial" w:hAnsi="Arial" w:cs="Arial"/>
                <w:color w:val="000000"/>
                <w:position w:val="-2"/>
                <w:sz w:val="18"/>
                <w:szCs w:val="18"/>
              </w:rPr>
              <w:t> </w:t>
            </w:r>
          </w:p>
        </w:tc>
      </w:tr>
    </w:tbl>
    <w:p w:rsidR="00F676A3" w:rsidRDefault="001269DC">
      <w:pPr>
        <w:spacing w:before="225" w:after="225" w:line="240" w:lineRule="auto"/>
        <w:jc w:val="both"/>
        <w:rPr>
          <w:rFonts w:ascii="Arial" w:hAnsi="Arial" w:cs="Arial"/>
          <w:color w:val="000000"/>
          <w:sz w:val="18"/>
          <w:szCs w:val="18"/>
        </w:rPr>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A6BA0" w:rsidTr="004D21D0">
        <w:tc>
          <w:tcPr>
            <w:tcW w:w="2500" w:type="pct"/>
            <w:tcMar>
              <w:top w:w="75" w:type="dxa"/>
              <w:bottom w:w="75" w:type="dxa"/>
            </w:tcMar>
            <w:vAlign w:val="center"/>
          </w:tcPr>
          <w:p w:rsidR="006A6BA0" w:rsidRDefault="006A6BA0" w:rsidP="004D21D0">
            <w:r>
              <w:rPr>
                <w:rFonts w:ascii="Arial" w:hAnsi="Arial" w:cs="Arial"/>
                <w:color w:val="000000"/>
                <w:position w:val="-2"/>
                <w:sz w:val="18"/>
                <w:szCs w:val="18"/>
              </w:rPr>
              <w:t>Kraj in datum:</w:t>
            </w:r>
          </w:p>
        </w:tc>
        <w:tc>
          <w:tcPr>
            <w:tcW w:w="0" w:type="auto"/>
            <w:tcMar>
              <w:top w:w="75" w:type="dxa"/>
              <w:bottom w:w="75" w:type="dxa"/>
            </w:tcMar>
            <w:vAlign w:val="center"/>
          </w:tcPr>
          <w:p w:rsidR="006A6BA0" w:rsidRDefault="006A6BA0" w:rsidP="004D21D0">
            <w:r>
              <w:rPr>
                <w:rFonts w:ascii="Arial" w:hAnsi="Arial" w:cs="Arial"/>
                <w:color w:val="000000"/>
                <w:position w:val="-2"/>
                <w:sz w:val="18"/>
                <w:szCs w:val="18"/>
              </w:rPr>
              <w:t>Ime in priimek: _____________________</w:t>
            </w:r>
          </w:p>
        </w:tc>
      </w:tr>
      <w:tr w:rsidR="006A6BA0" w:rsidTr="004D21D0">
        <w:tc>
          <w:tcPr>
            <w:tcW w:w="2500" w:type="pct"/>
            <w:tcMar>
              <w:top w:w="75" w:type="dxa"/>
              <w:bottom w:w="75" w:type="dxa"/>
            </w:tcMar>
            <w:vAlign w:val="center"/>
          </w:tcPr>
          <w:p w:rsidR="006A6BA0" w:rsidRDefault="006A6BA0" w:rsidP="004D21D0">
            <w:r>
              <w:rPr>
                <w:rFonts w:ascii="Arial" w:hAnsi="Arial" w:cs="Arial"/>
                <w:color w:val="000000"/>
                <w:position w:val="-2"/>
                <w:sz w:val="18"/>
                <w:szCs w:val="18"/>
              </w:rPr>
              <w:t> </w:t>
            </w:r>
          </w:p>
        </w:tc>
        <w:tc>
          <w:tcPr>
            <w:tcW w:w="0" w:type="auto"/>
            <w:tcMar>
              <w:top w:w="75" w:type="dxa"/>
              <w:bottom w:w="75" w:type="dxa"/>
            </w:tcMar>
            <w:vAlign w:val="center"/>
          </w:tcPr>
          <w:p w:rsidR="006A6BA0" w:rsidRDefault="006A6BA0" w:rsidP="004D21D0"/>
          <w:p w:rsidR="006A6BA0" w:rsidRDefault="006A6BA0" w:rsidP="004D21D0">
            <w:pPr>
              <w:jc w:val="center"/>
            </w:pPr>
            <w:r>
              <w:rPr>
                <w:rFonts w:ascii="Arial" w:hAnsi="Arial" w:cs="Arial"/>
                <w:color w:val="A9A9A9"/>
                <w:position w:val="-2"/>
                <w:sz w:val="18"/>
                <w:szCs w:val="18"/>
              </w:rPr>
              <w:t>(žig in podpis)</w:t>
            </w:r>
          </w:p>
        </w:tc>
      </w:tr>
    </w:tbl>
    <w:p w:rsidR="006A6BA0" w:rsidRDefault="006A6BA0">
      <w:pPr>
        <w:spacing w:before="225" w:after="225" w:line="240" w:lineRule="auto"/>
        <w:jc w:val="both"/>
        <w:rPr>
          <w:rFonts w:ascii="Arial" w:hAnsi="Arial" w:cs="Arial"/>
          <w:color w:val="000000"/>
          <w:sz w:val="18"/>
          <w:szCs w:val="18"/>
        </w:rPr>
      </w:pPr>
    </w:p>
    <w:p w:rsidR="006A6BA0" w:rsidRDefault="006A6BA0">
      <w:pPr>
        <w:spacing w:before="225" w:after="225" w:line="240" w:lineRule="auto"/>
        <w:jc w:val="both"/>
      </w:pPr>
    </w:p>
    <w:p w:rsidR="00F676A3" w:rsidRDefault="001269D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F676A3" w:rsidRDefault="001269DC">
      <w:pPr>
        <w:spacing w:before="225" w:after="225" w:line="240" w:lineRule="auto"/>
        <w:jc w:val="both"/>
      </w:pPr>
      <w:r>
        <w:rPr>
          <w:rFonts w:ascii="Arial" w:hAnsi="Arial" w:cs="Arial"/>
          <w:color w:val="000000"/>
          <w:sz w:val="18"/>
          <w:szCs w:val="18"/>
        </w:rPr>
        <w:t> </w:t>
      </w:r>
    </w:p>
    <w:p w:rsidR="00F676A3" w:rsidRDefault="00F676A3">
      <w:pPr>
        <w:sectPr w:rsidR="00F676A3" w:rsidSect="009D0279">
          <w:footerReference w:type="default" r:id="rId18"/>
          <w:pgSz w:w="11906" w:h="16838"/>
          <w:pgMar w:top="1418" w:right="1418" w:bottom="1418" w:left="1418" w:header="567" w:footer="596" w:gutter="0"/>
          <w:cols w:space="708"/>
          <w:docGrid w:linePitch="360"/>
        </w:sectPr>
      </w:pPr>
    </w:p>
    <w:p w:rsidR="009D0279" w:rsidRPr="00590863" w:rsidRDefault="001269DC" w:rsidP="009D027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A6BA0">
        <w:rPr>
          <w:rFonts w:ascii="Arial" w:hAnsi="Arial" w:cs="Arial"/>
          <w:sz w:val="18"/>
          <w:szCs w:val="18"/>
        </w:rPr>
        <w:t>5</w:t>
      </w:r>
    </w:p>
    <w:p w:rsidR="009D0279" w:rsidRPr="00252358" w:rsidRDefault="009D0279" w:rsidP="009D0279"/>
    <w:p w:rsidR="009D0279" w:rsidRDefault="001269DC" w:rsidP="009D02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9D0279" w:rsidRDefault="009D0279" w:rsidP="009D0279">
      <w:pPr>
        <w:spacing w:after="120"/>
        <w:rPr>
          <w:rFonts w:ascii="Arial" w:hAnsi="Arial" w:cs="Arial"/>
        </w:rPr>
      </w:pPr>
    </w:p>
    <w:p w:rsidR="00F676A3" w:rsidRDefault="001269DC">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F676A3" w:rsidRDefault="001269DC">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F676A3" w:rsidRDefault="001269DC">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F676A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r>
              <w:rPr>
                <w:rFonts w:ascii="Arial" w:hAnsi="Arial" w:cs="Arial"/>
                <w:color w:val="000000"/>
                <w:position w:val="-2"/>
                <w:sz w:val="18"/>
                <w:szCs w:val="18"/>
                <w:shd w:val="clear" w:color="auto" w:fill="FFFFFF"/>
              </w:rPr>
              <w:t> </w:t>
            </w:r>
          </w:p>
        </w:tc>
      </w:tr>
      <w:tr w:rsidR="00F676A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r>
              <w:rPr>
                <w:rFonts w:ascii="Arial" w:hAnsi="Arial" w:cs="Arial"/>
                <w:color w:val="000000"/>
                <w:position w:val="-2"/>
                <w:sz w:val="18"/>
                <w:szCs w:val="18"/>
                <w:shd w:val="clear" w:color="auto" w:fill="FFFFFF"/>
              </w:rPr>
              <w:t> </w:t>
            </w:r>
          </w:p>
        </w:tc>
      </w:tr>
      <w:tr w:rsidR="00F676A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r>
              <w:rPr>
                <w:rFonts w:ascii="Arial" w:hAnsi="Arial" w:cs="Arial"/>
                <w:color w:val="000000"/>
                <w:position w:val="-2"/>
                <w:sz w:val="18"/>
                <w:szCs w:val="18"/>
                <w:shd w:val="clear" w:color="auto" w:fill="FFFFFF"/>
              </w:rPr>
              <w:t> </w:t>
            </w:r>
          </w:p>
        </w:tc>
      </w:tr>
      <w:tr w:rsidR="00F676A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r>
              <w:rPr>
                <w:rFonts w:ascii="Arial" w:hAnsi="Arial" w:cs="Arial"/>
                <w:color w:val="000000"/>
                <w:position w:val="-2"/>
                <w:sz w:val="18"/>
                <w:szCs w:val="18"/>
                <w:shd w:val="clear" w:color="auto" w:fill="FFFFFF"/>
              </w:rPr>
              <w:t> </w:t>
            </w:r>
          </w:p>
        </w:tc>
      </w:tr>
      <w:tr w:rsidR="00F676A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r>
              <w:rPr>
                <w:rFonts w:ascii="Arial" w:hAnsi="Arial" w:cs="Arial"/>
                <w:color w:val="000000"/>
                <w:position w:val="-2"/>
                <w:sz w:val="18"/>
                <w:szCs w:val="18"/>
                <w:shd w:val="clear" w:color="auto" w:fill="FFFFFF"/>
              </w:rPr>
              <w:t> </w:t>
            </w:r>
          </w:p>
        </w:tc>
      </w:tr>
      <w:tr w:rsidR="00F676A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r>
              <w:rPr>
                <w:rFonts w:ascii="Arial" w:hAnsi="Arial" w:cs="Arial"/>
                <w:color w:val="000000"/>
                <w:position w:val="-2"/>
                <w:sz w:val="18"/>
                <w:szCs w:val="18"/>
                <w:shd w:val="clear" w:color="auto" w:fill="FFFFFF"/>
              </w:rPr>
              <w:t> </w:t>
            </w:r>
          </w:p>
        </w:tc>
      </w:tr>
      <w:tr w:rsidR="00F676A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676A3" w:rsidRDefault="001269DC">
            <w:r>
              <w:rPr>
                <w:rFonts w:ascii="Arial" w:hAnsi="Arial" w:cs="Arial"/>
                <w:color w:val="000000"/>
                <w:position w:val="-2"/>
                <w:sz w:val="18"/>
                <w:szCs w:val="18"/>
                <w:shd w:val="clear" w:color="auto" w:fill="FFFFFF"/>
              </w:rPr>
              <w:t> </w:t>
            </w:r>
          </w:p>
        </w:tc>
      </w:tr>
    </w:tbl>
    <w:p w:rsidR="00F676A3" w:rsidRDefault="001269DC">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676A3">
        <w:tc>
          <w:tcPr>
            <w:tcW w:w="3195" w:type="dxa"/>
            <w:shd w:val="clear" w:color="auto" w:fill="FFFFFF"/>
            <w:tcMar>
              <w:top w:w="75" w:type="dxa"/>
              <w:bottom w:w="75" w:type="dxa"/>
            </w:tcMar>
            <w:vAlign w:val="center"/>
          </w:tcPr>
          <w:p w:rsidR="00F676A3" w:rsidRDefault="001269DC">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F676A3" w:rsidRDefault="001269D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F676A3" w:rsidRDefault="001269DC">
            <w:r>
              <w:rPr>
                <w:rFonts w:ascii="Arial" w:hAnsi="Arial" w:cs="Arial"/>
                <w:color w:val="000000"/>
                <w:position w:val="-2"/>
                <w:sz w:val="18"/>
                <w:szCs w:val="18"/>
                <w:shd w:val="clear" w:color="auto" w:fill="FFFFFF"/>
              </w:rPr>
              <w:t> </w:t>
            </w:r>
          </w:p>
        </w:tc>
      </w:tr>
      <w:tr w:rsidR="00F676A3">
        <w:tc>
          <w:tcPr>
            <w:tcW w:w="3195" w:type="dxa"/>
            <w:shd w:val="clear" w:color="auto" w:fill="FFFFFF"/>
            <w:tcMar>
              <w:top w:w="75" w:type="dxa"/>
              <w:bottom w:w="75" w:type="dxa"/>
            </w:tcMar>
            <w:vAlign w:val="center"/>
          </w:tcPr>
          <w:p w:rsidR="00F676A3" w:rsidRDefault="001269DC">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F676A3" w:rsidRDefault="001269D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F676A3" w:rsidRDefault="00F676A3"/>
          <w:p w:rsidR="00F676A3" w:rsidRDefault="001269DC">
            <w:pPr>
              <w:jc w:val="center"/>
            </w:pPr>
            <w:r>
              <w:rPr>
                <w:rFonts w:ascii="Arial" w:hAnsi="Arial" w:cs="Arial"/>
                <w:color w:val="A9A9A9"/>
                <w:position w:val="-2"/>
                <w:sz w:val="18"/>
                <w:szCs w:val="18"/>
                <w:shd w:val="clear" w:color="auto" w:fill="FFFFFF"/>
              </w:rPr>
              <w:t>(žig in podpis)</w:t>
            </w:r>
          </w:p>
        </w:tc>
      </w:tr>
    </w:tbl>
    <w:p w:rsidR="00F676A3" w:rsidRDefault="001269DC">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numPr>
                <w:ilvl w:val="0"/>
                <w:numId w:val="2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F676A3" w:rsidRDefault="001269DC">
            <w:pPr>
              <w:numPr>
                <w:ilvl w:val="0"/>
                <w:numId w:val="2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F676A3" w:rsidRDefault="001269DC">
            <w:pPr>
              <w:numPr>
                <w:ilvl w:val="0"/>
                <w:numId w:val="2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F676A3" w:rsidRDefault="00F676A3">
      <w:pPr>
        <w:sectPr w:rsidR="00F676A3" w:rsidSect="009D0279">
          <w:footerReference w:type="default" r:id="rId19"/>
          <w:pgSz w:w="11906" w:h="16838"/>
          <w:pgMar w:top="1418" w:right="1418" w:bottom="1418" w:left="1418" w:header="567" w:footer="596" w:gutter="0"/>
          <w:cols w:space="708"/>
          <w:docGrid w:linePitch="360"/>
        </w:sectPr>
      </w:pPr>
    </w:p>
    <w:p w:rsidR="009D0279" w:rsidRPr="00590863" w:rsidRDefault="001269DC" w:rsidP="009D027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A6BA0">
        <w:rPr>
          <w:rFonts w:ascii="Arial" w:hAnsi="Arial" w:cs="Arial"/>
          <w:sz w:val="18"/>
          <w:szCs w:val="18"/>
        </w:rPr>
        <w:t>6</w:t>
      </w:r>
    </w:p>
    <w:p w:rsidR="009D0279" w:rsidRPr="00252358" w:rsidRDefault="009D0279" w:rsidP="009D0279"/>
    <w:p w:rsidR="009D0279" w:rsidRDefault="001269DC" w:rsidP="009D02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9D0279" w:rsidRDefault="009D0279" w:rsidP="009D0279">
      <w:pPr>
        <w:spacing w:after="120"/>
        <w:rPr>
          <w:rFonts w:ascii="Arial" w:hAnsi="Arial" w:cs="Arial"/>
        </w:rPr>
      </w:pPr>
    </w:p>
    <w:p w:rsidR="00F676A3" w:rsidRDefault="001269DC">
      <w:pPr>
        <w:spacing w:before="225" w:after="225" w:line="240" w:lineRule="auto"/>
        <w:jc w:val="center"/>
      </w:pPr>
      <w:r>
        <w:rPr>
          <w:rFonts w:ascii="Arial" w:hAnsi="Arial" w:cs="Arial"/>
          <w:b/>
          <w:bCs/>
          <w:color w:val="000000"/>
          <w:sz w:val="24"/>
          <w:szCs w:val="24"/>
        </w:rPr>
        <w:t>MENIČNA IZJAVA</w:t>
      </w:r>
    </w:p>
    <w:p w:rsidR="00F676A3" w:rsidRDefault="001269DC">
      <w:pPr>
        <w:spacing w:before="225" w:after="225" w:line="240" w:lineRule="auto"/>
        <w:jc w:val="center"/>
      </w:pPr>
      <w:r>
        <w:rPr>
          <w:rFonts w:ascii="Arial" w:hAnsi="Arial" w:cs="Arial"/>
          <w:color w:val="000000"/>
          <w:sz w:val="21"/>
          <w:szCs w:val="21"/>
        </w:rPr>
        <w:t>s pooblastilom za izpolnitev in unovčenje menice</w:t>
      </w:r>
    </w:p>
    <w:p w:rsidR="00F676A3" w:rsidRDefault="001269DC">
      <w:pPr>
        <w:spacing w:before="225" w:after="225" w:line="240" w:lineRule="auto"/>
        <w:jc w:val="both"/>
      </w:pPr>
      <w:r>
        <w:rPr>
          <w:rFonts w:ascii="Arial" w:hAnsi="Arial" w:cs="Arial"/>
          <w:color w:val="000000"/>
          <w:sz w:val="18"/>
          <w:szCs w:val="18"/>
        </w:rPr>
        <w:t> </w:t>
      </w:r>
    </w:p>
    <w:p w:rsidR="00F676A3" w:rsidRDefault="001269DC">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F676A3" w:rsidRDefault="001269DC">
      <w:pPr>
        <w:spacing w:before="225" w:after="225" w:line="240" w:lineRule="auto"/>
        <w:jc w:val="both"/>
      </w:pPr>
      <w:r>
        <w:rPr>
          <w:rFonts w:ascii="Arial" w:hAnsi="Arial" w:cs="Arial"/>
          <w:b/>
          <w:bCs/>
          <w:color w:val="000000"/>
          <w:sz w:val="18"/>
          <w:szCs w:val="18"/>
        </w:rPr>
        <w:t>Medgeneracijski park za aktivno sprostitev - dobava in montaža otroških igral</w:t>
      </w:r>
    </w:p>
    <w:p w:rsidR="00F676A3" w:rsidRDefault="001269DC">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F676A3" w:rsidRDefault="001269DC">
      <w:pPr>
        <w:spacing w:before="225" w:after="225" w:line="240" w:lineRule="auto"/>
        <w:jc w:val="both"/>
      </w:pPr>
      <w:r>
        <w:rPr>
          <w:rFonts w:ascii="Arial" w:hAnsi="Arial" w:cs="Arial"/>
          <w:color w:val="000000"/>
          <w:sz w:val="18"/>
          <w:szCs w:val="18"/>
        </w:rPr>
        <w:t> </w:t>
      </w:r>
    </w:p>
    <w:p w:rsidR="00F676A3" w:rsidRDefault="001269DC">
      <w:pPr>
        <w:spacing w:before="225" w:after="225" w:line="240" w:lineRule="auto"/>
        <w:jc w:val="both"/>
      </w:pPr>
      <w:r>
        <w:rPr>
          <w:rFonts w:ascii="Arial" w:hAnsi="Arial" w:cs="Arial"/>
          <w:color w:val="000000"/>
          <w:sz w:val="18"/>
          <w:szCs w:val="18"/>
        </w:rPr>
        <w:t xml:space="preserve">Naročnika OBČINA GORNJA RADGONA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F676A3" w:rsidRDefault="001269DC">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F676A3" w:rsidRDefault="001269DC">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F676A3" w:rsidRDefault="001269DC">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F676A3" w:rsidRDefault="001269DC">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F676A3" w:rsidRDefault="001269DC">
      <w:pPr>
        <w:spacing w:before="225" w:after="225" w:line="240" w:lineRule="auto"/>
        <w:jc w:val="both"/>
      </w:pPr>
      <w:r>
        <w:rPr>
          <w:rFonts w:ascii="Arial" w:hAnsi="Arial" w:cs="Arial"/>
          <w:color w:val="000000"/>
          <w:sz w:val="18"/>
          <w:szCs w:val="18"/>
        </w:rPr>
        <w:t> </w:t>
      </w:r>
    </w:p>
    <w:p w:rsidR="00F676A3" w:rsidRDefault="001269DC">
      <w:pPr>
        <w:spacing w:before="225" w:after="225" w:line="240" w:lineRule="auto"/>
        <w:jc w:val="both"/>
      </w:pPr>
      <w:r>
        <w:rPr>
          <w:rFonts w:ascii="Arial" w:hAnsi="Arial" w:cs="Arial"/>
          <w:color w:val="000000"/>
          <w:sz w:val="18"/>
          <w:szCs w:val="18"/>
        </w:rPr>
        <w:t>Priloga: </w:t>
      </w:r>
    </w:p>
    <w:p w:rsidR="00F676A3" w:rsidRDefault="001269DC">
      <w:pPr>
        <w:spacing w:before="225" w:after="225" w:line="240" w:lineRule="auto"/>
        <w:jc w:val="both"/>
      </w:pPr>
      <w:r>
        <w:rPr>
          <w:rFonts w:ascii="Arial" w:hAnsi="Arial" w:cs="Arial"/>
          <w:color w:val="000000"/>
          <w:sz w:val="18"/>
          <w:szCs w:val="18"/>
        </w:rPr>
        <w:t>- bianco menica, podpisana in žigosana</w:t>
      </w:r>
    </w:p>
    <w:p w:rsidR="00F676A3" w:rsidRDefault="001269D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676A3">
        <w:tc>
          <w:tcPr>
            <w:tcW w:w="2500" w:type="pct"/>
            <w:tcMar>
              <w:top w:w="75" w:type="dxa"/>
              <w:bottom w:w="75" w:type="dxa"/>
            </w:tcMar>
            <w:vAlign w:val="center"/>
          </w:tcPr>
          <w:p w:rsidR="00F676A3" w:rsidRDefault="001269D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F676A3" w:rsidRDefault="001269D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F676A3">
        <w:tc>
          <w:tcPr>
            <w:tcW w:w="2500" w:type="pct"/>
            <w:tcMar>
              <w:top w:w="75" w:type="dxa"/>
              <w:bottom w:w="75" w:type="dxa"/>
            </w:tcMar>
            <w:vAlign w:val="center"/>
          </w:tcPr>
          <w:p w:rsidR="00F676A3" w:rsidRDefault="001269D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F676A3" w:rsidRDefault="00F676A3"/>
          <w:p w:rsidR="00F676A3" w:rsidRDefault="001269DC">
            <w:pPr>
              <w:jc w:val="center"/>
            </w:pPr>
            <w:r>
              <w:rPr>
                <w:rFonts w:ascii="Arial" w:hAnsi="Arial" w:cs="Arial"/>
                <w:color w:val="A9A9A9"/>
                <w:position w:val="-2"/>
                <w:sz w:val="18"/>
                <w:szCs w:val="18"/>
              </w:rPr>
              <w:t>(žig in podpis)</w:t>
            </w:r>
          </w:p>
        </w:tc>
      </w:tr>
    </w:tbl>
    <w:p w:rsidR="00F676A3" w:rsidRDefault="001269DC">
      <w:pPr>
        <w:spacing w:before="225" w:after="225" w:line="240" w:lineRule="auto"/>
        <w:jc w:val="both"/>
      </w:pPr>
      <w:r>
        <w:rPr>
          <w:rFonts w:ascii="Arial" w:hAnsi="Arial" w:cs="Arial"/>
          <w:color w:val="000000"/>
          <w:sz w:val="18"/>
          <w:szCs w:val="18"/>
        </w:rPr>
        <w:t> </w:t>
      </w:r>
    </w:p>
    <w:p w:rsidR="00F676A3" w:rsidRDefault="001269DC">
      <w:pPr>
        <w:spacing w:before="225" w:after="225" w:line="240" w:lineRule="auto"/>
        <w:jc w:val="both"/>
      </w:pPr>
      <w:r>
        <w:rPr>
          <w:rFonts w:ascii="Arial" w:hAnsi="Arial" w:cs="Arial"/>
          <w:color w:val="000000"/>
          <w:sz w:val="18"/>
          <w:szCs w:val="18"/>
        </w:rPr>
        <w:t> </w:t>
      </w:r>
    </w:p>
    <w:p w:rsidR="00F676A3" w:rsidRDefault="00F676A3">
      <w:pPr>
        <w:sectPr w:rsidR="00F676A3" w:rsidSect="009D0279">
          <w:footerReference w:type="default" r:id="rId20"/>
          <w:pgSz w:w="11906" w:h="16838"/>
          <w:pgMar w:top="1418" w:right="1418" w:bottom="1418" w:left="1418" w:header="567" w:footer="596" w:gutter="0"/>
          <w:cols w:space="708"/>
          <w:docGrid w:linePitch="360"/>
        </w:sectPr>
      </w:pPr>
    </w:p>
    <w:p w:rsidR="009D0279" w:rsidRPr="00590863" w:rsidRDefault="001269DC" w:rsidP="009D027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A6BA0">
        <w:rPr>
          <w:rFonts w:ascii="Arial" w:hAnsi="Arial" w:cs="Arial"/>
          <w:sz w:val="18"/>
          <w:szCs w:val="18"/>
        </w:rPr>
        <w:t>7</w:t>
      </w:r>
    </w:p>
    <w:p w:rsidR="009D0279" w:rsidRPr="00252358" w:rsidRDefault="009D0279" w:rsidP="009D0279"/>
    <w:p w:rsidR="009D0279" w:rsidRDefault="001269DC" w:rsidP="009D02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9D0279" w:rsidRDefault="009D0279" w:rsidP="009D0279">
      <w:pPr>
        <w:spacing w:after="120"/>
        <w:rPr>
          <w:rFonts w:ascii="Arial" w:hAnsi="Arial" w:cs="Arial"/>
        </w:rPr>
      </w:pPr>
    </w:p>
    <w:p w:rsidR="00F676A3" w:rsidRDefault="001269DC">
      <w:pPr>
        <w:spacing w:before="225" w:after="225" w:line="240" w:lineRule="auto"/>
        <w:jc w:val="center"/>
      </w:pPr>
      <w:r>
        <w:rPr>
          <w:rFonts w:ascii="Arial" w:hAnsi="Arial" w:cs="Arial"/>
          <w:b/>
          <w:bCs/>
          <w:color w:val="000000"/>
          <w:sz w:val="24"/>
          <w:szCs w:val="24"/>
        </w:rPr>
        <w:t>MENIČNA IZJAVA</w:t>
      </w:r>
    </w:p>
    <w:p w:rsidR="00F676A3" w:rsidRDefault="001269DC">
      <w:pPr>
        <w:spacing w:before="225" w:after="225" w:line="240" w:lineRule="auto"/>
        <w:jc w:val="center"/>
      </w:pPr>
      <w:r>
        <w:rPr>
          <w:rFonts w:ascii="Arial" w:hAnsi="Arial" w:cs="Arial"/>
          <w:color w:val="000000"/>
          <w:sz w:val="21"/>
          <w:szCs w:val="21"/>
        </w:rPr>
        <w:t>s pooblastilom za izpolnitev in unovčenje menice</w:t>
      </w:r>
    </w:p>
    <w:p w:rsidR="00F676A3" w:rsidRDefault="001269DC">
      <w:pPr>
        <w:spacing w:before="225" w:after="225" w:line="240" w:lineRule="auto"/>
        <w:jc w:val="both"/>
      </w:pPr>
      <w:r>
        <w:rPr>
          <w:rFonts w:ascii="Arial" w:hAnsi="Arial" w:cs="Arial"/>
          <w:color w:val="000000"/>
          <w:sz w:val="18"/>
          <w:szCs w:val="18"/>
        </w:rPr>
        <w:t> </w:t>
      </w:r>
    </w:p>
    <w:p w:rsidR="00F676A3" w:rsidRDefault="001269DC">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F676A3" w:rsidRDefault="001269DC">
      <w:pPr>
        <w:spacing w:before="225" w:after="225" w:line="240" w:lineRule="auto"/>
        <w:jc w:val="both"/>
      </w:pPr>
      <w:r>
        <w:rPr>
          <w:rFonts w:ascii="Arial" w:hAnsi="Arial" w:cs="Arial"/>
          <w:b/>
          <w:bCs/>
          <w:color w:val="000000"/>
          <w:sz w:val="18"/>
          <w:szCs w:val="18"/>
        </w:rPr>
        <w:t>Medgeneracijski park za aktivno sprostitev - dobava in montaža otroških igral</w:t>
      </w:r>
    </w:p>
    <w:p w:rsidR="00F676A3" w:rsidRDefault="001269DC">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F676A3" w:rsidRDefault="001269DC">
      <w:pPr>
        <w:spacing w:before="225" w:after="225" w:line="240" w:lineRule="auto"/>
        <w:jc w:val="both"/>
      </w:pPr>
      <w:r>
        <w:rPr>
          <w:rFonts w:ascii="Arial" w:hAnsi="Arial" w:cs="Arial"/>
          <w:color w:val="000000"/>
          <w:sz w:val="18"/>
          <w:szCs w:val="18"/>
        </w:rPr>
        <w:t> </w:t>
      </w:r>
    </w:p>
    <w:p w:rsidR="00F676A3" w:rsidRDefault="001269DC">
      <w:pPr>
        <w:spacing w:before="225" w:after="225" w:line="240" w:lineRule="auto"/>
        <w:jc w:val="both"/>
      </w:pPr>
      <w:r>
        <w:rPr>
          <w:rFonts w:ascii="Arial" w:hAnsi="Arial" w:cs="Arial"/>
          <w:color w:val="000000"/>
          <w:sz w:val="18"/>
          <w:szCs w:val="18"/>
        </w:rPr>
        <w:t xml:space="preserve">Naročnika OBČINA GORNJA RADGONA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F676A3" w:rsidRDefault="001269DC">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F676A3" w:rsidRDefault="001269DC">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rsidR="00F676A3" w:rsidRDefault="001269DC">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F676A3" w:rsidRDefault="001269DC">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F676A3" w:rsidRDefault="001269DC">
      <w:pPr>
        <w:spacing w:before="225" w:after="225" w:line="240" w:lineRule="auto"/>
        <w:jc w:val="both"/>
      </w:pPr>
      <w:r>
        <w:rPr>
          <w:rFonts w:ascii="Arial" w:hAnsi="Arial" w:cs="Arial"/>
          <w:color w:val="000000"/>
          <w:sz w:val="18"/>
          <w:szCs w:val="18"/>
        </w:rPr>
        <w:t>Priloga: </w:t>
      </w:r>
    </w:p>
    <w:p w:rsidR="00F676A3" w:rsidRDefault="001269DC">
      <w:pPr>
        <w:spacing w:before="225" w:after="225" w:line="240" w:lineRule="auto"/>
        <w:jc w:val="both"/>
      </w:pPr>
      <w:r>
        <w:rPr>
          <w:rFonts w:ascii="Arial" w:hAnsi="Arial" w:cs="Arial"/>
          <w:color w:val="000000"/>
          <w:sz w:val="18"/>
          <w:szCs w:val="18"/>
        </w:rPr>
        <w:t>- bianco menica, podpisana in žigosana</w:t>
      </w:r>
    </w:p>
    <w:p w:rsidR="00F676A3" w:rsidRDefault="001269D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676A3">
        <w:tc>
          <w:tcPr>
            <w:tcW w:w="2500" w:type="pct"/>
            <w:tcMar>
              <w:top w:w="75" w:type="dxa"/>
              <w:bottom w:w="75" w:type="dxa"/>
            </w:tcMar>
            <w:vAlign w:val="center"/>
          </w:tcPr>
          <w:p w:rsidR="00F676A3" w:rsidRDefault="001269D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F676A3" w:rsidRDefault="001269D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F676A3">
        <w:tc>
          <w:tcPr>
            <w:tcW w:w="2500" w:type="pct"/>
            <w:tcMar>
              <w:top w:w="75" w:type="dxa"/>
              <w:bottom w:w="75" w:type="dxa"/>
            </w:tcMar>
            <w:vAlign w:val="center"/>
          </w:tcPr>
          <w:p w:rsidR="00F676A3" w:rsidRDefault="001269D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F676A3" w:rsidRDefault="00F676A3"/>
          <w:p w:rsidR="00F676A3" w:rsidRDefault="001269DC">
            <w:pPr>
              <w:jc w:val="center"/>
            </w:pPr>
            <w:r>
              <w:rPr>
                <w:rFonts w:ascii="Arial" w:hAnsi="Arial" w:cs="Arial"/>
                <w:color w:val="A9A9A9"/>
                <w:position w:val="-2"/>
                <w:sz w:val="18"/>
                <w:szCs w:val="18"/>
              </w:rPr>
              <w:t>(žig in podpis)</w:t>
            </w:r>
          </w:p>
        </w:tc>
      </w:tr>
    </w:tbl>
    <w:p w:rsidR="00F676A3" w:rsidRDefault="001269DC">
      <w:pPr>
        <w:spacing w:before="225" w:after="225" w:line="240" w:lineRule="auto"/>
        <w:jc w:val="both"/>
      </w:pPr>
      <w:r>
        <w:rPr>
          <w:rFonts w:ascii="Arial" w:hAnsi="Arial" w:cs="Arial"/>
          <w:color w:val="000000"/>
          <w:sz w:val="18"/>
          <w:szCs w:val="18"/>
        </w:rPr>
        <w:t> </w:t>
      </w:r>
    </w:p>
    <w:p w:rsidR="00F676A3" w:rsidRDefault="001269DC">
      <w:pPr>
        <w:spacing w:before="225" w:after="225" w:line="240" w:lineRule="auto"/>
        <w:jc w:val="both"/>
      </w:pPr>
      <w:r>
        <w:rPr>
          <w:rFonts w:ascii="Arial" w:hAnsi="Arial" w:cs="Arial"/>
          <w:color w:val="000000"/>
          <w:sz w:val="18"/>
          <w:szCs w:val="18"/>
        </w:rPr>
        <w:t> </w:t>
      </w:r>
    </w:p>
    <w:p w:rsidR="00F676A3" w:rsidRDefault="00F676A3"/>
    <w:p w:rsidR="006A6BA0" w:rsidRDefault="006A6BA0"/>
    <w:p w:rsidR="006A6BA0" w:rsidRDefault="006A6BA0"/>
    <w:p w:rsidR="006A6BA0" w:rsidRDefault="006A6BA0"/>
    <w:p w:rsidR="006A6BA0" w:rsidRDefault="006A6BA0"/>
    <w:p w:rsidR="006A6BA0" w:rsidRDefault="006A6BA0" w:rsidP="006A6BA0">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8</w:t>
      </w:r>
    </w:p>
    <w:p w:rsidR="006A6BA0" w:rsidRDefault="006A6BA0" w:rsidP="006A6BA0">
      <w:pPr>
        <w:spacing w:after="0"/>
        <w:jc w:val="right"/>
        <w:rPr>
          <w:rFonts w:ascii="Arial" w:hAnsi="Arial" w:cs="Arial"/>
          <w:sz w:val="18"/>
          <w:szCs w:val="18"/>
        </w:rPr>
      </w:pPr>
    </w:p>
    <w:p w:rsidR="006A6BA0" w:rsidRPr="00590863" w:rsidRDefault="006A6BA0" w:rsidP="006A6BA0">
      <w:pPr>
        <w:spacing w:after="0"/>
        <w:jc w:val="right"/>
        <w:rPr>
          <w:rFonts w:ascii="Arial" w:hAnsi="Arial" w:cs="Arial"/>
          <w:sz w:val="18"/>
          <w:szCs w:val="18"/>
        </w:rPr>
      </w:pPr>
    </w:p>
    <w:p w:rsidR="006A6BA0" w:rsidRDefault="006A6BA0" w:rsidP="006A6BA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6A6BA0" w:rsidRDefault="006A6BA0" w:rsidP="006A6BA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6A6BA0" w:rsidRDefault="006A6BA0" w:rsidP="006A6BA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6A6BA0" w:rsidTr="004D21D0">
        <w:tc>
          <w:tcPr>
            <w:tcW w:w="0" w:type="auto"/>
            <w:tcMar>
              <w:top w:w="0" w:type="auto"/>
              <w:bottom w:w="0" w:type="auto"/>
            </w:tcMar>
          </w:tcPr>
          <w:p w:rsidR="006A6BA0" w:rsidRDefault="006A6BA0" w:rsidP="006A6BA0">
            <w:pPr>
              <w:numPr>
                <w:ilvl w:val="0"/>
                <w:numId w:val="3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6A6BA0" w:rsidRDefault="006A6BA0" w:rsidP="006A6BA0">
            <w:pPr>
              <w:numPr>
                <w:ilvl w:val="0"/>
                <w:numId w:val="3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6A6BA0" w:rsidRDefault="006A6BA0" w:rsidP="006A6BA0">
            <w:pPr>
              <w:numPr>
                <w:ilvl w:val="0"/>
                <w:numId w:val="35"/>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6A6BA0" w:rsidRDefault="006A6BA0" w:rsidP="006A6BA0">
            <w:pPr>
              <w:numPr>
                <w:ilvl w:val="0"/>
                <w:numId w:val="3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6A6BA0" w:rsidRDefault="006A6BA0" w:rsidP="006A6BA0">
            <w:pPr>
              <w:numPr>
                <w:ilvl w:val="0"/>
                <w:numId w:val="3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6A6BA0" w:rsidRDefault="006A6BA0" w:rsidP="006A6BA0">
            <w:pPr>
              <w:numPr>
                <w:ilvl w:val="0"/>
                <w:numId w:val="3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6A6BA0" w:rsidRDefault="006A6BA0" w:rsidP="006A6BA0">
            <w:pPr>
              <w:numPr>
                <w:ilvl w:val="0"/>
                <w:numId w:val="3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6A6BA0" w:rsidRDefault="006A6BA0" w:rsidP="006A6BA0">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6A6BA0" w:rsidRDefault="006A6BA0" w:rsidP="006A6BA0">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6A6BA0" w:rsidTr="004D21D0">
        <w:tc>
          <w:tcPr>
            <w:tcW w:w="2500" w:type="pct"/>
            <w:tcMar>
              <w:top w:w="75" w:type="dxa"/>
              <w:bottom w:w="75" w:type="dxa"/>
            </w:tcMar>
            <w:vAlign w:val="center"/>
          </w:tcPr>
          <w:p w:rsidR="006A6BA0" w:rsidRDefault="006A6BA0" w:rsidP="004D21D0">
            <w:pPr>
              <w:rPr>
                <w:rFonts w:ascii="Arial" w:hAnsi="Arial" w:cs="Arial"/>
                <w:color w:val="000000"/>
                <w:sz w:val="18"/>
                <w:szCs w:val="18"/>
              </w:rPr>
            </w:pPr>
            <w:r>
              <w:rPr>
                <w:rFonts w:ascii="Arial" w:hAnsi="Arial" w:cs="Arial"/>
                <w:color w:val="000000"/>
                <w:sz w:val="18"/>
                <w:szCs w:val="18"/>
              </w:rPr>
              <w:t> </w:t>
            </w:r>
          </w:p>
          <w:p w:rsidR="006A6BA0" w:rsidRDefault="006A6BA0" w:rsidP="004D21D0">
            <w:r>
              <w:rPr>
                <w:rFonts w:ascii="Arial" w:hAnsi="Arial" w:cs="Arial"/>
                <w:color w:val="000000"/>
                <w:position w:val="-2"/>
                <w:sz w:val="18"/>
                <w:szCs w:val="18"/>
              </w:rPr>
              <w:t>Kraj in datum:</w:t>
            </w:r>
          </w:p>
        </w:tc>
        <w:tc>
          <w:tcPr>
            <w:tcW w:w="0" w:type="auto"/>
            <w:tcMar>
              <w:top w:w="75" w:type="dxa"/>
              <w:bottom w:w="75" w:type="dxa"/>
            </w:tcMar>
            <w:vAlign w:val="center"/>
          </w:tcPr>
          <w:p w:rsidR="006A6BA0" w:rsidRDefault="006A6BA0" w:rsidP="004D21D0">
            <w:r>
              <w:rPr>
                <w:rFonts w:ascii="Arial" w:hAnsi="Arial" w:cs="Arial"/>
                <w:color w:val="000000"/>
                <w:position w:val="-2"/>
                <w:sz w:val="18"/>
                <w:szCs w:val="18"/>
              </w:rPr>
              <w:t>Ime in priimek: _____________________</w:t>
            </w:r>
          </w:p>
        </w:tc>
      </w:tr>
      <w:tr w:rsidR="006A6BA0" w:rsidTr="004D21D0">
        <w:tc>
          <w:tcPr>
            <w:tcW w:w="2500" w:type="pct"/>
            <w:tcMar>
              <w:top w:w="75" w:type="dxa"/>
              <w:bottom w:w="75" w:type="dxa"/>
            </w:tcMar>
            <w:vAlign w:val="center"/>
          </w:tcPr>
          <w:p w:rsidR="006A6BA0" w:rsidRDefault="006A6BA0" w:rsidP="004D21D0">
            <w:r>
              <w:rPr>
                <w:rFonts w:ascii="Arial" w:hAnsi="Arial" w:cs="Arial"/>
                <w:color w:val="000000"/>
                <w:position w:val="-2"/>
                <w:sz w:val="18"/>
                <w:szCs w:val="18"/>
              </w:rPr>
              <w:t> </w:t>
            </w:r>
          </w:p>
        </w:tc>
        <w:tc>
          <w:tcPr>
            <w:tcW w:w="0" w:type="auto"/>
            <w:tcMar>
              <w:top w:w="75" w:type="dxa"/>
              <w:bottom w:w="75" w:type="dxa"/>
            </w:tcMar>
            <w:vAlign w:val="center"/>
          </w:tcPr>
          <w:p w:rsidR="006A6BA0" w:rsidRDefault="006A6BA0" w:rsidP="004D21D0"/>
          <w:p w:rsidR="006A6BA0" w:rsidRDefault="006A6BA0" w:rsidP="004D21D0">
            <w:pPr>
              <w:jc w:val="center"/>
            </w:pPr>
            <w:r>
              <w:rPr>
                <w:rFonts w:ascii="Arial" w:hAnsi="Arial" w:cs="Arial"/>
                <w:color w:val="A9A9A9"/>
                <w:position w:val="-2"/>
                <w:sz w:val="18"/>
                <w:szCs w:val="18"/>
              </w:rPr>
              <w:t>(žig in podpis)</w:t>
            </w:r>
          </w:p>
        </w:tc>
      </w:tr>
    </w:tbl>
    <w:p w:rsidR="006A6BA0" w:rsidRDefault="006A6BA0" w:rsidP="006A6BA0">
      <w:pPr>
        <w:spacing w:before="225" w:after="225" w:line="240" w:lineRule="auto"/>
        <w:jc w:val="both"/>
        <w:rPr>
          <w:rFonts w:ascii="Arial" w:hAnsi="Arial" w:cs="Arial"/>
          <w:color w:val="000000"/>
          <w:sz w:val="18"/>
          <w:szCs w:val="18"/>
        </w:rPr>
      </w:pPr>
      <w:r>
        <w:rPr>
          <w:rFonts w:ascii="Arial" w:hAnsi="Arial" w:cs="Arial"/>
          <w:color w:val="000000"/>
          <w:sz w:val="18"/>
          <w:szCs w:val="18"/>
        </w:rPr>
        <w:t> </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p>
    <w:p w:rsidR="006A6BA0" w:rsidRDefault="006A6BA0" w:rsidP="006A6BA0">
      <w:pPr>
        <w:spacing w:before="225" w:after="225" w:line="240" w:lineRule="auto"/>
        <w:jc w:val="both"/>
        <w:rPr>
          <w:rFonts w:ascii="Arial" w:hAnsi="Arial" w:cs="Arial"/>
          <w:color w:val="000000"/>
          <w:sz w:val="18"/>
          <w:szCs w:val="18"/>
        </w:rPr>
      </w:pPr>
    </w:p>
    <w:p w:rsidR="006A6BA0" w:rsidRDefault="006A6BA0" w:rsidP="006A6BA0">
      <w:pPr>
        <w:spacing w:before="225" w:after="225" w:line="240" w:lineRule="auto"/>
        <w:jc w:val="both"/>
        <w:rPr>
          <w:rFonts w:ascii="Arial" w:hAnsi="Arial" w:cs="Arial"/>
          <w:color w:val="000000"/>
          <w:sz w:val="18"/>
          <w:szCs w:val="18"/>
        </w:rPr>
      </w:pPr>
    </w:p>
    <w:p w:rsidR="006A6BA0" w:rsidRDefault="006A6BA0" w:rsidP="006A6BA0">
      <w:pPr>
        <w:spacing w:before="225" w:after="225" w:line="240" w:lineRule="auto"/>
        <w:jc w:val="both"/>
        <w:rPr>
          <w:rFonts w:ascii="Arial" w:hAnsi="Arial" w:cs="Arial"/>
          <w:color w:val="000000"/>
          <w:sz w:val="18"/>
          <w:szCs w:val="18"/>
        </w:rPr>
      </w:pPr>
    </w:p>
    <w:p w:rsidR="006A6BA0" w:rsidRDefault="006A6BA0" w:rsidP="006A6BA0">
      <w:pPr>
        <w:spacing w:before="225" w:after="225" w:line="240" w:lineRule="auto"/>
        <w:jc w:val="both"/>
        <w:rPr>
          <w:rFonts w:ascii="Arial" w:hAnsi="Arial" w:cs="Arial"/>
          <w:color w:val="000000"/>
          <w:sz w:val="18"/>
          <w:szCs w:val="18"/>
        </w:rPr>
      </w:pPr>
    </w:p>
    <w:p w:rsidR="006A6BA0" w:rsidRDefault="006A6BA0" w:rsidP="006A6BA0">
      <w:pPr>
        <w:spacing w:before="225" w:after="225" w:line="240" w:lineRule="auto"/>
        <w:jc w:val="both"/>
        <w:rPr>
          <w:rFonts w:ascii="Arial" w:hAnsi="Arial" w:cs="Arial"/>
          <w:color w:val="000000"/>
          <w:sz w:val="18"/>
          <w:szCs w:val="18"/>
        </w:rPr>
      </w:pPr>
    </w:p>
    <w:p w:rsidR="006A6BA0" w:rsidRDefault="006A6BA0" w:rsidP="006A6BA0">
      <w:pPr>
        <w:spacing w:before="225" w:after="225" w:line="240" w:lineRule="auto"/>
        <w:jc w:val="both"/>
        <w:rPr>
          <w:rFonts w:ascii="Arial" w:hAnsi="Arial" w:cs="Arial"/>
          <w:color w:val="000000"/>
          <w:sz w:val="18"/>
          <w:szCs w:val="18"/>
        </w:rPr>
      </w:pPr>
    </w:p>
    <w:p w:rsidR="006A6BA0" w:rsidRPr="00590863" w:rsidRDefault="006A6BA0" w:rsidP="006A6BA0">
      <w:pPr>
        <w:spacing w:before="225" w:after="225" w:line="240" w:lineRule="auto"/>
        <w:ind w:left="7080" w:firstLine="708"/>
        <w:jc w:val="both"/>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9</w:t>
      </w:r>
    </w:p>
    <w:p w:rsidR="006A6BA0" w:rsidRPr="00252358" w:rsidRDefault="006A6BA0" w:rsidP="006A6BA0"/>
    <w:p w:rsidR="006A6BA0" w:rsidRDefault="006A6BA0" w:rsidP="006A6BA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6A6BA0" w:rsidRDefault="006A6BA0" w:rsidP="006A6BA0">
      <w:pPr>
        <w:spacing w:after="120"/>
        <w:rPr>
          <w:rFonts w:ascii="Arial" w:hAnsi="Arial" w:cs="Arial"/>
        </w:rPr>
      </w:pPr>
    </w:p>
    <w:p w:rsidR="006A6BA0" w:rsidRDefault="006A6BA0" w:rsidP="006A6BA0">
      <w:pPr>
        <w:spacing w:before="225" w:after="225" w:line="240" w:lineRule="auto"/>
        <w:jc w:val="both"/>
      </w:pPr>
      <w:r>
        <w:rPr>
          <w:rFonts w:ascii="Arial" w:hAnsi="Arial" w:cs="Arial"/>
          <w:color w:val="000000"/>
          <w:sz w:val="18"/>
          <w:szCs w:val="18"/>
        </w:rPr>
        <w:t>V zvezi z javnim naročilom »Izgradnja Centra za krepitev zdravja«,</w:t>
      </w:r>
    </w:p>
    <w:p w:rsidR="006A6BA0" w:rsidRDefault="006A6BA0" w:rsidP="006A6BA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6A6BA0" w:rsidRDefault="006A6BA0" w:rsidP="006A6BA0">
      <w:pPr>
        <w:spacing w:before="225" w:after="225" w:line="240" w:lineRule="auto"/>
        <w:jc w:val="both"/>
      </w:pPr>
      <w:r>
        <w:rPr>
          <w:rFonts w:ascii="Arial" w:hAnsi="Arial" w:cs="Arial"/>
          <w:color w:val="000000"/>
          <w:sz w:val="18"/>
          <w:szCs w:val="18"/>
        </w:rPr>
        <w:t>Izjavljamo (ustrezno označi):</w:t>
      </w:r>
    </w:p>
    <w:p w:rsidR="006A6BA0" w:rsidRDefault="006A6BA0" w:rsidP="006A6BA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6A6BA0" w:rsidRDefault="006A6BA0" w:rsidP="006A6BA0">
      <w:pPr>
        <w:spacing w:before="225" w:after="225" w:line="240" w:lineRule="auto"/>
        <w:jc w:val="both"/>
      </w:pPr>
      <w:r>
        <w:rPr>
          <w:rFonts w:ascii="Arial" w:hAnsi="Arial" w:cs="Arial"/>
          <w:color w:val="000000"/>
          <w:sz w:val="18"/>
          <w:szCs w:val="18"/>
        </w:rPr>
        <w:t>[   ] NE zahtevamo izvedbe neposrednih plačil.</w:t>
      </w:r>
    </w:p>
    <w:p w:rsidR="006A6BA0" w:rsidRDefault="006A6BA0" w:rsidP="006A6BA0">
      <w:pPr>
        <w:spacing w:before="225" w:after="225" w:line="240" w:lineRule="auto"/>
        <w:jc w:val="both"/>
      </w:pPr>
      <w:r>
        <w:rPr>
          <w:rFonts w:ascii="Arial" w:hAnsi="Arial" w:cs="Arial"/>
          <w:color w:val="000000"/>
          <w:sz w:val="18"/>
          <w:szCs w:val="18"/>
        </w:rPr>
        <w:t> </w:t>
      </w:r>
    </w:p>
    <w:p w:rsidR="006A6BA0" w:rsidRDefault="006A6BA0" w:rsidP="006A6BA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A6BA0" w:rsidTr="004D21D0">
        <w:tc>
          <w:tcPr>
            <w:tcW w:w="2500" w:type="pct"/>
            <w:tcMar>
              <w:top w:w="75" w:type="dxa"/>
              <w:bottom w:w="75" w:type="dxa"/>
            </w:tcMar>
            <w:vAlign w:val="center"/>
          </w:tcPr>
          <w:p w:rsidR="006A6BA0" w:rsidRDefault="006A6BA0" w:rsidP="004D21D0">
            <w:r>
              <w:rPr>
                <w:rFonts w:ascii="Arial" w:hAnsi="Arial" w:cs="Arial"/>
                <w:color w:val="000000"/>
                <w:position w:val="-2"/>
                <w:sz w:val="18"/>
                <w:szCs w:val="18"/>
              </w:rPr>
              <w:t>Kraj in datum:</w:t>
            </w:r>
          </w:p>
        </w:tc>
        <w:tc>
          <w:tcPr>
            <w:tcW w:w="0" w:type="auto"/>
            <w:tcMar>
              <w:top w:w="75" w:type="dxa"/>
              <w:bottom w:w="75" w:type="dxa"/>
            </w:tcMar>
            <w:vAlign w:val="center"/>
          </w:tcPr>
          <w:p w:rsidR="006A6BA0" w:rsidRDefault="006A6BA0" w:rsidP="004D21D0">
            <w:r>
              <w:rPr>
                <w:rFonts w:ascii="Arial" w:hAnsi="Arial" w:cs="Arial"/>
                <w:color w:val="000000"/>
                <w:position w:val="-2"/>
                <w:sz w:val="18"/>
                <w:szCs w:val="18"/>
              </w:rPr>
              <w:t>Ime in priimek: _____________________</w:t>
            </w:r>
          </w:p>
        </w:tc>
      </w:tr>
      <w:tr w:rsidR="006A6BA0" w:rsidTr="004D21D0">
        <w:tc>
          <w:tcPr>
            <w:tcW w:w="2500" w:type="pct"/>
            <w:tcMar>
              <w:top w:w="75" w:type="dxa"/>
              <w:bottom w:w="75" w:type="dxa"/>
            </w:tcMar>
            <w:vAlign w:val="center"/>
          </w:tcPr>
          <w:p w:rsidR="006A6BA0" w:rsidRDefault="006A6BA0" w:rsidP="004D21D0">
            <w:r>
              <w:rPr>
                <w:rFonts w:ascii="Arial" w:hAnsi="Arial" w:cs="Arial"/>
                <w:color w:val="000000"/>
                <w:position w:val="-2"/>
                <w:sz w:val="18"/>
                <w:szCs w:val="18"/>
              </w:rPr>
              <w:t> </w:t>
            </w:r>
          </w:p>
        </w:tc>
        <w:tc>
          <w:tcPr>
            <w:tcW w:w="0" w:type="auto"/>
            <w:tcMar>
              <w:top w:w="75" w:type="dxa"/>
              <w:bottom w:w="75" w:type="dxa"/>
            </w:tcMar>
            <w:vAlign w:val="center"/>
          </w:tcPr>
          <w:p w:rsidR="006A6BA0" w:rsidRDefault="006A6BA0" w:rsidP="004D21D0"/>
          <w:p w:rsidR="006A6BA0" w:rsidRDefault="006A6BA0" w:rsidP="004D21D0">
            <w:pPr>
              <w:jc w:val="center"/>
            </w:pPr>
            <w:r>
              <w:rPr>
                <w:rFonts w:ascii="Arial" w:hAnsi="Arial" w:cs="Arial"/>
                <w:color w:val="A9A9A9"/>
                <w:position w:val="-2"/>
                <w:sz w:val="18"/>
                <w:szCs w:val="18"/>
              </w:rPr>
              <w:t>(žig in podpis)</w:t>
            </w:r>
          </w:p>
        </w:tc>
      </w:tr>
    </w:tbl>
    <w:p w:rsidR="006A6BA0" w:rsidRDefault="006A6BA0" w:rsidP="006A6BA0">
      <w:pPr>
        <w:spacing w:before="225" w:after="225" w:line="240" w:lineRule="auto"/>
        <w:jc w:val="both"/>
      </w:pPr>
      <w:r>
        <w:rPr>
          <w:rFonts w:ascii="Arial" w:hAnsi="Arial" w:cs="Arial"/>
          <w:color w:val="000000"/>
          <w:sz w:val="18"/>
          <w:szCs w:val="18"/>
        </w:rPr>
        <w:t> </w:t>
      </w:r>
    </w:p>
    <w:p w:rsidR="006A6BA0" w:rsidRDefault="006A6BA0" w:rsidP="006A6BA0">
      <w:pPr>
        <w:spacing w:before="225" w:after="225" w:line="240" w:lineRule="auto"/>
        <w:jc w:val="both"/>
      </w:pPr>
      <w:r>
        <w:rPr>
          <w:rFonts w:ascii="Arial" w:hAnsi="Arial" w:cs="Arial"/>
          <w:color w:val="000000"/>
          <w:sz w:val="18"/>
          <w:szCs w:val="18"/>
        </w:rPr>
        <w:t> </w:t>
      </w:r>
    </w:p>
    <w:p w:rsidR="006A6BA0" w:rsidRDefault="006A6BA0" w:rsidP="006A6BA0">
      <w:pPr>
        <w:spacing w:before="225" w:after="225" w:line="240" w:lineRule="auto"/>
        <w:jc w:val="both"/>
      </w:pPr>
      <w:r>
        <w:rPr>
          <w:rFonts w:ascii="Arial" w:hAnsi="Arial" w:cs="Arial"/>
          <w:color w:val="000000"/>
          <w:sz w:val="18"/>
          <w:szCs w:val="18"/>
        </w:rPr>
        <w:t> </w:t>
      </w:r>
    </w:p>
    <w:p w:rsidR="006A6BA0" w:rsidRDefault="006A6BA0" w:rsidP="006A6BA0">
      <w:pPr>
        <w:spacing w:before="225" w:after="225" w:line="240" w:lineRule="auto"/>
        <w:jc w:val="both"/>
      </w:pPr>
      <w:r>
        <w:rPr>
          <w:rFonts w:ascii="Arial" w:hAnsi="Arial" w:cs="Arial"/>
          <w:b/>
          <w:bCs/>
          <w:i/>
          <w:iCs/>
          <w:color w:val="000000"/>
          <w:sz w:val="18"/>
          <w:szCs w:val="18"/>
          <w:u w:val="single"/>
        </w:rPr>
        <w:t>Opomba:</w:t>
      </w:r>
    </w:p>
    <w:p w:rsidR="006A6BA0" w:rsidRDefault="006A6BA0" w:rsidP="006A6BA0">
      <w:pPr>
        <w:spacing w:before="225" w:after="225" w:line="240" w:lineRule="auto"/>
        <w:jc w:val="both"/>
      </w:pPr>
      <w:r>
        <w:rPr>
          <w:rFonts w:ascii="Arial" w:hAnsi="Arial" w:cs="Arial"/>
          <w:i/>
          <w:iCs/>
          <w:color w:val="000000"/>
          <w:sz w:val="18"/>
          <w:szCs w:val="18"/>
        </w:rPr>
        <w:t>V primeru večjega števila podizvajalcev se obrazec fotokopira.</w:t>
      </w:r>
    </w:p>
    <w:p w:rsidR="006A6BA0" w:rsidRDefault="006A6BA0" w:rsidP="006A6BA0">
      <w:pPr>
        <w:sectPr w:rsidR="006A6BA0" w:rsidSect="004D21D0">
          <w:footerReference w:type="default" r:id="rId21"/>
          <w:pgSz w:w="11906" w:h="16838"/>
          <w:pgMar w:top="1418" w:right="1418" w:bottom="1418" w:left="1418" w:header="567" w:footer="596" w:gutter="0"/>
          <w:cols w:space="708"/>
          <w:docGrid w:linePitch="360"/>
        </w:sectPr>
      </w:pPr>
    </w:p>
    <w:p w:rsidR="006A6BA0" w:rsidRPr="00590863" w:rsidRDefault="006A6BA0" w:rsidP="006A6BA0">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10</w:t>
      </w:r>
    </w:p>
    <w:p w:rsidR="006A6BA0" w:rsidRPr="00252358" w:rsidRDefault="006A6BA0" w:rsidP="006A6BA0"/>
    <w:p w:rsidR="006A6BA0" w:rsidRDefault="006A6BA0" w:rsidP="006A6BA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6A6BA0" w:rsidRDefault="006A6BA0" w:rsidP="006A6BA0">
      <w:pPr>
        <w:spacing w:after="120"/>
        <w:rPr>
          <w:rFonts w:ascii="Arial" w:hAnsi="Arial" w:cs="Arial"/>
        </w:rPr>
      </w:pPr>
    </w:p>
    <w:p w:rsidR="006A6BA0" w:rsidRDefault="006A6BA0" w:rsidP="006A6BA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Izgradnja Centra za krepitev zdravja</w:t>
      </w:r>
      <w:r>
        <w:rPr>
          <w:rFonts w:ascii="Arial" w:hAnsi="Arial" w:cs="Arial"/>
          <w:color w:val="000000"/>
          <w:sz w:val="18"/>
          <w:szCs w:val="18"/>
        </w:rPr>
        <w:t>«,</w:t>
      </w:r>
    </w:p>
    <w:p w:rsidR="006A6BA0" w:rsidRDefault="006A6BA0" w:rsidP="006A6BA0">
      <w:pPr>
        <w:spacing w:before="225" w:after="225" w:line="240" w:lineRule="auto"/>
        <w:jc w:val="both"/>
      </w:pPr>
      <w:r>
        <w:rPr>
          <w:rFonts w:ascii="Arial" w:hAnsi="Arial" w:cs="Arial"/>
          <w:color w:val="000000"/>
          <w:sz w:val="18"/>
          <w:szCs w:val="18"/>
        </w:rPr>
        <w:t>izjavljamo, da (ustrezno označi in izpolni):</w:t>
      </w:r>
    </w:p>
    <w:p w:rsidR="006A6BA0" w:rsidRDefault="006A6BA0" w:rsidP="006A6BA0">
      <w:pPr>
        <w:spacing w:before="225" w:after="225" w:line="240" w:lineRule="auto"/>
        <w:jc w:val="both"/>
      </w:pPr>
      <w:r>
        <w:rPr>
          <w:rFonts w:ascii="Arial" w:hAnsi="Arial" w:cs="Arial"/>
          <w:b/>
          <w:bCs/>
          <w:color w:val="000000"/>
          <w:sz w:val="18"/>
          <w:szCs w:val="18"/>
        </w:rPr>
        <w:t>[   ] ne nastopamo s podizvajalci</w:t>
      </w:r>
    </w:p>
    <w:p w:rsidR="006A6BA0" w:rsidRDefault="006A6BA0" w:rsidP="006A6BA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6A6BA0" w:rsidTr="004D21D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6A6BA0" w:rsidRDefault="006A6BA0" w:rsidP="004D21D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6A6BA0" w:rsidRDefault="006A6BA0" w:rsidP="004D21D0">
            <w:r>
              <w:rPr>
                <w:rFonts w:ascii="Arial" w:hAnsi="Arial" w:cs="Arial"/>
                <w:color w:val="000000"/>
                <w:position w:val="-2"/>
                <w:sz w:val="18"/>
                <w:szCs w:val="18"/>
              </w:rPr>
              <w:t> </w:t>
            </w:r>
          </w:p>
        </w:tc>
      </w:tr>
      <w:tr w:rsidR="006A6BA0" w:rsidTr="004D21D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6A6BA0" w:rsidRDefault="006A6BA0" w:rsidP="004D21D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6A6BA0" w:rsidRDefault="006A6BA0" w:rsidP="004D21D0">
            <w:pPr>
              <w:spacing w:before="135" w:after="135"/>
              <w:jc w:val="both"/>
              <w:textAlignment w:val="center"/>
            </w:pPr>
            <w:r>
              <w:rPr>
                <w:rFonts w:ascii="Arial" w:hAnsi="Arial" w:cs="Arial"/>
                <w:color w:val="000000"/>
                <w:position w:val="-2"/>
                <w:sz w:val="18"/>
                <w:szCs w:val="18"/>
              </w:rPr>
              <w:t>Opis del, ki jih bo izvedel podizvajalec:</w:t>
            </w:r>
          </w:p>
          <w:p w:rsidR="006A6BA0" w:rsidRDefault="006A6BA0" w:rsidP="004D21D0">
            <w:pPr>
              <w:spacing w:before="135" w:after="135"/>
              <w:jc w:val="both"/>
              <w:textAlignment w:val="center"/>
            </w:pPr>
            <w:r>
              <w:rPr>
                <w:rFonts w:ascii="Arial" w:hAnsi="Arial" w:cs="Arial"/>
                <w:color w:val="000000"/>
                <w:position w:val="-2"/>
                <w:sz w:val="18"/>
                <w:szCs w:val="18"/>
              </w:rPr>
              <w:t> </w:t>
            </w:r>
          </w:p>
          <w:p w:rsidR="006A6BA0" w:rsidRDefault="006A6BA0" w:rsidP="004D21D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A6BA0" w:rsidTr="004D21D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6A6BA0" w:rsidRDefault="006A6BA0" w:rsidP="004D21D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6A6BA0" w:rsidRDefault="006A6BA0" w:rsidP="004D21D0">
            <w:r>
              <w:rPr>
                <w:rFonts w:ascii="Arial" w:hAnsi="Arial" w:cs="Arial"/>
                <w:color w:val="000000"/>
                <w:position w:val="-2"/>
                <w:sz w:val="18"/>
                <w:szCs w:val="18"/>
              </w:rPr>
              <w:t> </w:t>
            </w:r>
          </w:p>
        </w:tc>
      </w:tr>
      <w:tr w:rsidR="006A6BA0" w:rsidTr="004D21D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6A6BA0" w:rsidRDefault="006A6BA0" w:rsidP="004D21D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6A6BA0" w:rsidRDefault="006A6BA0" w:rsidP="004D21D0">
            <w:pPr>
              <w:spacing w:before="135" w:after="135"/>
              <w:jc w:val="both"/>
              <w:textAlignment w:val="center"/>
            </w:pPr>
            <w:r>
              <w:rPr>
                <w:rFonts w:ascii="Arial" w:hAnsi="Arial" w:cs="Arial"/>
                <w:color w:val="000000"/>
                <w:position w:val="-2"/>
                <w:sz w:val="18"/>
                <w:szCs w:val="18"/>
              </w:rPr>
              <w:t>Opis del, ki jih bo izvedel podizvajalec:</w:t>
            </w:r>
          </w:p>
          <w:p w:rsidR="006A6BA0" w:rsidRDefault="006A6BA0" w:rsidP="004D21D0">
            <w:pPr>
              <w:spacing w:before="135" w:after="135"/>
              <w:jc w:val="both"/>
              <w:textAlignment w:val="center"/>
            </w:pPr>
            <w:r>
              <w:rPr>
                <w:rFonts w:ascii="Arial" w:hAnsi="Arial" w:cs="Arial"/>
                <w:color w:val="000000"/>
                <w:position w:val="-2"/>
                <w:sz w:val="18"/>
                <w:szCs w:val="18"/>
              </w:rPr>
              <w:t> </w:t>
            </w:r>
          </w:p>
          <w:p w:rsidR="006A6BA0" w:rsidRDefault="006A6BA0" w:rsidP="004D21D0">
            <w:pPr>
              <w:spacing w:before="135" w:after="135"/>
              <w:jc w:val="both"/>
              <w:textAlignment w:val="center"/>
            </w:pPr>
            <w:r>
              <w:rPr>
                <w:rFonts w:ascii="Arial" w:hAnsi="Arial" w:cs="Arial"/>
                <w:color w:val="000000"/>
                <w:position w:val="-2"/>
                <w:sz w:val="18"/>
                <w:szCs w:val="18"/>
              </w:rPr>
              <w:t>% končne ponudbe vrednosti, ki jo bo izvedel podizvajalec: ____</w:t>
            </w:r>
          </w:p>
          <w:p w:rsidR="006A6BA0" w:rsidRDefault="006A6BA0" w:rsidP="004D21D0">
            <w:pPr>
              <w:spacing w:before="135" w:after="135"/>
              <w:jc w:val="both"/>
              <w:textAlignment w:val="center"/>
            </w:pPr>
            <w:r>
              <w:rPr>
                <w:rFonts w:ascii="Arial" w:hAnsi="Arial" w:cs="Arial"/>
                <w:color w:val="000000"/>
                <w:position w:val="-2"/>
                <w:sz w:val="18"/>
                <w:szCs w:val="18"/>
              </w:rPr>
              <w:t> </w:t>
            </w:r>
          </w:p>
        </w:tc>
      </w:tr>
    </w:tbl>
    <w:p w:rsidR="006A6BA0" w:rsidRDefault="006A6BA0" w:rsidP="006A6BA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6A6BA0" w:rsidRDefault="006A6BA0" w:rsidP="006A6BA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6A6BA0" w:rsidTr="004D21D0">
        <w:tc>
          <w:tcPr>
            <w:tcW w:w="4080" w:type="dxa"/>
            <w:tcMar>
              <w:top w:w="135" w:type="dxa"/>
              <w:bottom w:w="135" w:type="dxa"/>
            </w:tcMar>
            <w:vAlign w:val="center"/>
          </w:tcPr>
          <w:p w:rsidR="006A6BA0" w:rsidRDefault="006A6BA0" w:rsidP="004D21D0">
            <w:r>
              <w:rPr>
                <w:rFonts w:ascii="Arial" w:hAnsi="Arial" w:cs="Arial"/>
                <w:color w:val="000000"/>
                <w:position w:val="-2"/>
                <w:sz w:val="18"/>
                <w:szCs w:val="18"/>
              </w:rPr>
              <w:t>Kraj in datum:</w:t>
            </w:r>
          </w:p>
        </w:tc>
        <w:tc>
          <w:tcPr>
            <w:tcW w:w="0" w:type="auto"/>
            <w:tcMar>
              <w:top w:w="135" w:type="dxa"/>
              <w:bottom w:w="135" w:type="dxa"/>
            </w:tcMar>
            <w:vAlign w:val="center"/>
          </w:tcPr>
          <w:p w:rsidR="006A6BA0" w:rsidRDefault="006A6BA0" w:rsidP="004D21D0">
            <w:r>
              <w:rPr>
                <w:rFonts w:ascii="Arial" w:hAnsi="Arial" w:cs="Arial"/>
                <w:color w:val="000000"/>
                <w:position w:val="-2"/>
                <w:sz w:val="18"/>
                <w:szCs w:val="18"/>
              </w:rPr>
              <w:t>Ime in priimek: _____________________</w:t>
            </w:r>
          </w:p>
        </w:tc>
      </w:tr>
      <w:tr w:rsidR="006A6BA0" w:rsidTr="004D21D0">
        <w:tc>
          <w:tcPr>
            <w:tcW w:w="4080" w:type="dxa"/>
            <w:tcMar>
              <w:top w:w="135" w:type="dxa"/>
              <w:bottom w:w="135" w:type="dxa"/>
            </w:tcMar>
            <w:vAlign w:val="center"/>
          </w:tcPr>
          <w:p w:rsidR="006A6BA0" w:rsidRDefault="006A6BA0" w:rsidP="004D21D0">
            <w:r>
              <w:rPr>
                <w:rFonts w:ascii="Arial" w:hAnsi="Arial" w:cs="Arial"/>
                <w:color w:val="000000"/>
                <w:position w:val="-2"/>
                <w:sz w:val="18"/>
                <w:szCs w:val="18"/>
              </w:rPr>
              <w:t> </w:t>
            </w:r>
          </w:p>
        </w:tc>
        <w:tc>
          <w:tcPr>
            <w:tcW w:w="0" w:type="auto"/>
            <w:tcMar>
              <w:top w:w="135" w:type="dxa"/>
              <w:bottom w:w="135" w:type="dxa"/>
            </w:tcMar>
            <w:vAlign w:val="center"/>
          </w:tcPr>
          <w:p w:rsidR="006A6BA0" w:rsidRDefault="006A6BA0" w:rsidP="004D21D0"/>
          <w:p w:rsidR="006A6BA0" w:rsidRDefault="006A6BA0" w:rsidP="004D21D0">
            <w:pPr>
              <w:jc w:val="center"/>
            </w:pPr>
            <w:r>
              <w:rPr>
                <w:rFonts w:ascii="Arial" w:hAnsi="Arial" w:cs="Arial"/>
                <w:color w:val="A9A9A9"/>
                <w:position w:val="-2"/>
                <w:sz w:val="18"/>
                <w:szCs w:val="18"/>
              </w:rPr>
              <w:t>(žig in podpis)</w:t>
            </w:r>
          </w:p>
        </w:tc>
      </w:tr>
    </w:tbl>
    <w:p w:rsidR="006A6BA0" w:rsidRDefault="006A6BA0" w:rsidP="006A6B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rsidR="006A6BA0" w:rsidRDefault="006A6BA0">
      <w:pPr>
        <w:sectPr w:rsidR="006A6BA0" w:rsidSect="009D0279">
          <w:footerReference w:type="default" r:id="rId22"/>
          <w:pgSz w:w="11906" w:h="16838"/>
          <w:pgMar w:top="1418" w:right="1418" w:bottom="1418" w:left="1418" w:header="567" w:footer="596" w:gutter="0"/>
          <w:cols w:space="708"/>
          <w:docGrid w:linePitch="360"/>
        </w:sectPr>
      </w:pPr>
    </w:p>
    <w:p w:rsidR="009D0279" w:rsidRPr="00590863" w:rsidRDefault="001269DC" w:rsidP="009D027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A6BA0">
        <w:rPr>
          <w:rFonts w:ascii="Arial" w:hAnsi="Arial" w:cs="Arial"/>
          <w:sz w:val="18"/>
          <w:szCs w:val="18"/>
        </w:rPr>
        <w:t>11</w:t>
      </w:r>
    </w:p>
    <w:p w:rsidR="009D0279" w:rsidRPr="00252358" w:rsidRDefault="009D0279" w:rsidP="009D0279"/>
    <w:p w:rsidR="009D0279" w:rsidRDefault="001269DC" w:rsidP="009D02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9D0279" w:rsidRDefault="009D0279" w:rsidP="009D0279">
      <w:pPr>
        <w:spacing w:after="120"/>
        <w:rPr>
          <w:rFonts w:ascii="Arial" w:hAnsi="Arial" w:cs="Arial"/>
        </w:rPr>
      </w:pPr>
    </w:p>
    <w:p w:rsidR="00F676A3" w:rsidRDefault="001269D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F676A3" w:rsidRDefault="001269D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676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b/>
                <w:bCs/>
                <w:color w:val="000000"/>
                <w:position w:val="-2"/>
                <w:sz w:val="18"/>
                <w:szCs w:val="18"/>
              </w:rPr>
              <w:t>Ime in priimek</w:t>
            </w:r>
          </w:p>
          <w:p w:rsidR="00F676A3" w:rsidRDefault="001269DC">
            <w:pPr>
              <w:spacing w:before="135" w:after="135"/>
              <w:jc w:val="both"/>
              <w:textAlignment w:val="center"/>
            </w:pPr>
            <w:r>
              <w:rPr>
                <w:rFonts w:ascii="Arial" w:hAnsi="Arial" w:cs="Arial"/>
                <w:b/>
                <w:bCs/>
                <w:color w:val="000000"/>
                <w:position w:val="-2"/>
                <w:sz w:val="18"/>
                <w:szCs w:val="18"/>
              </w:rPr>
              <w:t>ali</w:t>
            </w:r>
          </w:p>
          <w:p w:rsidR="00F676A3" w:rsidRDefault="001269D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b/>
                <w:bCs/>
                <w:color w:val="000000"/>
                <w:position w:val="-2"/>
                <w:sz w:val="18"/>
                <w:szCs w:val="18"/>
              </w:rPr>
              <w:t>Naslov prebivališča</w:t>
            </w:r>
          </w:p>
          <w:p w:rsidR="00F676A3" w:rsidRDefault="001269DC">
            <w:pPr>
              <w:spacing w:before="135" w:after="135"/>
              <w:jc w:val="both"/>
              <w:textAlignment w:val="center"/>
            </w:pPr>
            <w:r>
              <w:rPr>
                <w:rFonts w:ascii="Arial" w:hAnsi="Arial" w:cs="Arial"/>
                <w:b/>
                <w:bCs/>
                <w:color w:val="000000"/>
                <w:position w:val="-2"/>
                <w:sz w:val="18"/>
                <w:szCs w:val="18"/>
              </w:rPr>
              <w:t>ali</w:t>
            </w:r>
          </w:p>
          <w:p w:rsidR="00F676A3" w:rsidRDefault="001269D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b/>
                <w:bCs/>
                <w:color w:val="000000"/>
                <w:position w:val="-2"/>
                <w:sz w:val="18"/>
                <w:szCs w:val="18"/>
              </w:rPr>
              <w:t>Delež lastništva</w:t>
            </w:r>
          </w:p>
          <w:p w:rsidR="00F676A3" w:rsidRDefault="001269DC">
            <w:pPr>
              <w:spacing w:before="135" w:after="135"/>
              <w:jc w:val="both"/>
              <w:textAlignment w:val="center"/>
            </w:pPr>
            <w:r>
              <w:rPr>
                <w:rFonts w:ascii="Arial" w:hAnsi="Arial" w:cs="Arial"/>
                <w:b/>
                <w:bCs/>
                <w:color w:val="000000"/>
                <w:position w:val="-2"/>
                <w:sz w:val="18"/>
                <w:szCs w:val="18"/>
              </w:rPr>
              <w:t>ali</w:t>
            </w:r>
          </w:p>
          <w:p w:rsidR="00F676A3" w:rsidRDefault="001269DC">
            <w:pPr>
              <w:spacing w:before="135" w:after="135"/>
              <w:jc w:val="both"/>
              <w:textAlignment w:val="center"/>
            </w:pPr>
            <w:r>
              <w:rPr>
                <w:rFonts w:ascii="Arial" w:hAnsi="Arial" w:cs="Arial"/>
                <w:b/>
                <w:bCs/>
                <w:color w:val="000000"/>
                <w:position w:val="-2"/>
                <w:sz w:val="18"/>
                <w:szCs w:val="18"/>
              </w:rPr>
              <w:t>Delež lastništva gospodarskega subjekta</w:t>
            </w:r>
          </w:p>
        </w:tc>
      </w:tr>
      <w:tr w:rsidR="00F676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r>
      <w:tr w:rsidR="00F676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r>
      <w:tr w:rsidR="00F676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r>
      <w:tr w:rsidR="00F676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r>
    </w:tbl>
    <w:p w:rsidR="00F676A3" w:rsidRDefault="001269D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676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b/>
                <w:bCs/>
                <w:color w:val="000000"/>
                <w:position w:val="-2"/>
                <w:sz w:val="18"/>
                <w:szCs w:val="18"/>
              </w:rPr>
              <w:t>Delež lastništva gospodarskega subjekta</w:t>
            </w:r>
          </w:p>
        </w:tc>
      </w:tr>
      <w:tr w:rsidR="00F676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r>
      <w:tr w:rsidR="00F676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r>
      <w:tr w:rsidR="00F676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r>
      <w:tr w:rsidR="00F676A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 </w:t>
            </w:r>
          </w:p>
        </w:tc>
      </w:tr>
    </w:tbl>
    <w:p w:rsidR="00F676A3" w:rsidRDefault="001269D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676A3">
        <w:tc>
          <w:tcPr>
            <w:tcW w:w="4080" w:type="dxa"/>
            <w:tcMar>
              <w:top w:w="75" w:type="dxa"/>
              <w:bottom w:w="75" w:type="dxa"/>
            </w:tcMar>
            <w:vAlign w:val="center"/>
          </w:tcPr>
          <w:p w:rsidR="00F676A3" w:rsidRDefault="001269DC">
            <w:r>
              <w:rPr>
                <w:rFonts w:ascii="Arial" w:hAnsi="Arial" w:cs="Arial"/>
                <w:color w:val="000000"/>
                <w:position w:val="-2"/>
                <w:sz w:val="18"/>
                <w:szCs w:val="18"/>
              </w:rPr>
              <w:t>Kraj in datum:</w:t>
            </w:r>
          </w:p>
        </w:tc>
        <w:tc>
          <w:tcPr>
            <w:tcW w:w="0" w:type="auto"/>
            <w:tcMar>
              <w:top w:w="75" w:type="dxa"/>
              <w:bottom w:w="75" w:type="dxa"/>
            </w:tcMar>
            <w:vAlign w:val="center"/>
          </w:tcPr>
          <w:p w:rsidR="00F676A3" w:rsidRDefault="001269DC">
            <w:r>
              <w:rPr>
                <w:rFonts w:ascii="Arial" w:hAnsi="Arial" w:cs="Arial"/>
                <w:color w:val="000000"/>
                <w:position w:val="-2"/>
                <w:sz w:val="18"/>
                <w:szCs w:val="18"/>
              </w:rPr>
              <w:t>Ime in priimek: _____________________</w:t>
            </w:r>
          </w:p>
        </w:tc>
      </w:tr>
      <w:tr w:rsidR="00F676A3">
        <w:tc>
          <w:tcPr>
            <w:tcW w:w="4080" w:type="dxa"/>
            <w:tcMar>
              <w:top w:w="75" w:type="dxa"/>
              <w:bottom w:w="75" w:type="dxa"/>
            </w:tcMar>
            <w:vAlign w:val="center"/>
          </w:tcPr>
          <w:p w:rsidR="00F676A3" w:rsidRDefault="001269DC">
            <w:r>
              <w:rPr>
                <w:rFonts w:ascii="Arial" w:hAnsi="Arial" w:cs="Arial"/>
                <w:color w:val="000000"/>
                <w:position w:val="-2"/>
                <w:sz w:val="18"/>
                <w:szCs w:val="18"/>
              </w:rPr>
              <w:t> </w:t>
            </w:r>
          </w:p>
        </w:tc>
        <w:tc>
          <w:tcPr>
            <w:tcW w:w="0" w:type="auto"/>
            <w:tcMar>
              <w:top w:w="75" w:type="dxa"/>
              <w:bottom w:w="75" w:type="dxa"/>
            </w:tcMar>
            <w:vAlign w:val="center"/>
          </w:tcPr>
          <w:p w:rsidR="00F676A3" w:rsidRDefault="001269DC">
            <w:pPr>
              <w:jc w:val="center"/>
            </w:pPr>
            <w:r>
              <w:rPr>
                <w:rFonts w:ascii="Arial" w:hAnsi="Arial" w:cs="Arial"/>
                <w:color w:val="000000"/>
                <w:position w:val="-2"/>
                <w:sz w:val="18"/>
                <w:szCs w:val="18"/>
              </w:rPr>
              <w:t>(žig in podpis)</w:t>
            </w:r>
          </w:p>
        </w:tc>
      </w:tr>
    </w:tbl>
    <w:p w:rsidR="00F676A3" w:rsidRDefault="001269DC">
      <w:pPr>
        <w:spacing w:before="225" w:after="225" w:line="240" w:lineRule="auto"/>
        <w:jc w:val="both"/>
      </w:pPr>
      <w:r>
        <w:rPr>
          <w:rFonts w:ascii="Arial" w:hAnsi="Arial" w:cs="Arial"/>
          <w:color w:val="000000"/>
          <w:sz w:val="18"/>
          <w:szCs w:val="18"/>
        </w:rPr>
        <w:t> </w:t>
      </w:r>
    </w:p>
    <w:p w:rsidR="00F676A3" w:rsidRDefault="001269D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F676A3" w:rsidRDefault="00F676A3">
      <w:pPr>
        <w:sectPr w:rsidR="00F676A3" w:rsidSect="009D0279">
          <w:footerReference w:type="default" r:id="rId23"/>
          <w:pgSz w:w="11906" w:h="16838"/>
          <w:pgMar w:top="1418" w:right="1418" w:bottom="1418" w:left="1418" w:header="567" w:footer="596" w:gutter="0"/>
          <w:cols w:space="708"/>
          <w:docGrid w:linePitch="360"/>
        </w:sectPr>
      </w:pPr>
    </w:p>
    <w:p w:rsidR="009D0279" w:rsidRPr="00116091" w:rsidRDefault="001269DC" w:rsidP="009D027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9D0279" w:rsidRDefault="009D0279" w:rsidP="009D0279">
      <w:pPr>
        <w:rPr>
          <w:rFonts w:ascii="Arial" w:hAnsi="Arial" w:cs="Arial"/>
        </w:rPr>
      </w:pPr>
    </w:p>
    <w:p w:rsidR="00F676A3" w:rsidRDefault="001269DC">
      <w:pPr>
        <w:spacing w:before="224" w:after="224" w:line="240" w:lineRule="auto"/>
        <w:jc w:val="center"/>
        <w:outlineLvl w:val="1"/>
      </w:pPr>
      <w:r>
        <w:rPr>
          <w:rFonts w:ascii="Arial" w:hAnsi="Arial" w:cs="Arial"/>
          <w:b/>
          <w:bCs/>
          <w:color w:val="000000"/>
          <w:sz w:val="27"/>
          <w:szCs w:val="27"/>
        </w:rPr>
        <w:t>POGODBA O DOBAVI</w:t>
      </w:r>
      <w:r w:rsidR="00E51B36">
        <w:rPr>
          <w:rFonts w:ascii="Arial" w:hAnsi="Arial" w:cs="Arial"/>
          <w:b/>
          <w:bCs/>
          <w:color w:val="000000"/>
          <w:sz w:val="27"/>
          <w:szCs w:val="27"/>
        </w:rPr>
        <w:t xml:space="preserve"> IN MOTAŽI OTROŠKIH IGRAL</w:t>
      </w:r>
    </w:p>
    <w:p w:rsidR="00F676A3" w:rsidRDefault="001269DC">
      <w:pPr>
        <w:spacing w:before="225" w:after="225" w:line="240" w:lineRule="auto"/>
        <w:jc w:val="center"/>
      </w:pPr>
      <w:r>
        <w:rPr>
          <w:rFonts w:ascii="Arial" w:hAnsi="Arial" w:cs="Arial"/>
          <w:color w:val="000000"/>
          <w:sz w:val="18"/>
          <w:szCs w:val="18"/>
        </w:rPr>
        <w:t>sklenjena med</w:t>
      </w:r>
    </w:p>
    <w:p w:rsidR="00F676A3" w:rsidRDefault="001269DC">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ki ga zastopa</w:t>
      </w:r>
      <w:r w:rsidR="006A6BA0">
        <w:rPr>
          <w:rFonts w:ascii="Arial" w:hAnsi="Arial" w:cs="Arial"/>
          <w:color w:val="000000"/>
          <w:sz w:val="18"/>
          <w:szCs w:val="18"/>
        </w:rPr>
        <w:t xml:space="preserve"> Stanislav Rojko</w:t>
      </w:r>
      <w:r w:rsidR="00936091">
        <w:rPr>
          <w:rFonts w:ascii="Arial" w:hAnsi="Arial" w:cs="Arial"/>
          <w:color w:val="000000"/>
          <w:sz w:val="18"/>
          <w:szCs w:val="18"/>
        </w:rPr>
        <w:t>, župan</w:t>
      </w:r>
      <w:r>
        <w:br/>
      </w:r>
    </w:p>
    <w:tbl>
      <w:tblPr>
        <w:tblStyle w:val="NormalTablePHPDOCX"/>
        <w:tblW w:w="3500" w:type="pct"/>
        <w:tblInd w:w="108" w:type="dxa"/>
        <w:tblLook w:val="04A0" w:firstRow="1" w:lastRow="0" w:firstColumn="1" w:lastColumn="0" w:noHBand="0" w:noVBand="1"/>
      </w:tblPr>
      <w:tblGrid>
        <w:gridCol w:w="3300"/>
        <w:gridCol w:w="3049"/>
      </w:tblGrid>
      <w:tr w:rsidR="00F676A3">
        <w:tc>
          <w:tcPr>
            <w:tcW w:w="3300" w:type="dxa"/>
            <w:tcMar>
              <w:top w:w="0" w:type="auto"/>
              <w:bottom w:w="0" w:type="auto"/>
            </w:tcMar>
            <w:vAlign w:val="center"/>
          </w:tcPr>
          <w:p w:rsidR="00F676A3" w:rsidRDefault="001269DC">
            <w:r>
              <w:rPr>
                <w:rFonts w:ascii="Arial" w:hAnsi="Arial" w:cs="Arial"/>
                <w:color w:val="000000"/>
                <w:position w:val="-2"/>
                <w:sz w:val="18"/>
                <w:szCs w:val="18"/>
              </w:rPr>
              <w:t>Matična številka:</w:t>
            </w:r>
          </w:p>
        </w:tc>
        <w:tc>
          <w:tcPr>
            <w:tcW w:w="0" w:type="auto"/>
            <w:tcMar>
              <w:top w:w="0" w:type="auto"/>
              <w:bottom w:w="0" w:type="auto"/>
            </w:tcMar>
            <w:vAlign w:val="center"/>
          </w:tcPr>
          <w:p w:rsidR="00F676A3" w:rsidRDefault="001269DC">
            <w:r>
              <w:rPr>
                <w:rFonts w:ascii="Arial" w:hAnsi="Arial" w:cs="Arial"/>
                <w:color w:val="000000"/>
                <w:position w:val="-2"/>
                <w:sz w:val="18"/>
                <w:szCs w:val="18"/>
              </w:rPr>
              <w:t>5880289000</w:t>
            </w:r>
          </w:p>
        </w:tc>
      </w:tr>
      <w:tr w:rsidR="00F676A3">
        <w:tc>
          <w:tcPr>
            <w:tcW w:w="3300" w:type="dxa"/>
            <w:tcMar>
              <w:top w:w="0" w:type="auto"/>
              <w:bottom w:w="0" w:type="auto"/>
            </w:tcMar>
            <w:vAlign w:val="center"/>
          </w:tcPr>
          <w:p w:rsidR="00F676A3" w:rsidRDefault="001269DC">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F676A3" w:rsidRDefault="001269DC">
            <w:r>
              <w:rPr>
                <w:rFonts w:ascii="Arial" w:hAnsi="Arial" w:cs="Arial"/>
                <w:color w:val="000000"/>
                <w:position w:val="-2"/>
                <w:sz w:val="18"/>
                <w:szCs w:val="18"/>
              </w:rPr>
              <w:t>SI 40051846</w:t>
            </w:r>
          </w:p>
        </w:tc>
      </w:tr>
      <w:tr w:rsidR="00F676A3">
        <w:tc>
          <w:tcPr>
            <w:tcW w:w="3300" w:type="dxa"/>
            <w:tcMar>
              <w:top w:w="0" w:type="auto"/>
              <w:bottom w:w="0" w:type="auto"/>
            </w:tcMar>
            <w:vAlign w:val="center"/>
          </w:tcPr>
          <w:p w:rsidR="00F676A3" w:rsidRDefault="001269DC">
            <w:r>
              <w:rPr>
                <w:rFonts w:ascii="Arial" w:hAnsi="Arial" w:cs="Arial"/>
                <w:color w:val="000000"/>
                <w:position w:val="-2"/>
                <w:sz w:val="18"/>
                <w:szCs w:val="18"/>
              </w:rPr>
              <w:t>Transakcijski račun (TRR):</w:t>
            </w:r>
          </w:p>
        </w:tc>
        <w:tc>
          <w:tcPr>
            <w:tcW w:w="0" w:type="auto"/>
            <w:tcMar>
              <w:top w:w="0" w:type="auto"/>
              <w:bottom w:w="0" w:type="auto"/>
            </w:tcMar>
            <w:vAlign w:val="center"/>
          </w:tcPr>
          <w:p w:rsidR="00F676A3" w:rsidRDefault="001269DC">
            <w:r>
              <w:rPr>
                <w:rFonts w:ascii="Arial" w:hAnsi="Arial" w:cs="Arial"/>
                <w:color w:val="000000"/>
                <w:position w:val="-2"/>
                <w:sz w:val="18"/>
                <w:szCs w:val="18"/>
              </w:rPr>
              <w:t>SI56 0122 9010 0012 643</w:t>
            </w:r>
          </w:p>
        </w:tc>
      </w:tr>
    </w:tbl>
    <w:p w:rsidR="00F676A3" w:rsidRDefault="00F676A3"/>
    <w:p w:rsidR="00F676A3" w:rsidRDefault="001269DC">
      <w:pPr>
        <w:spacing w:before="225" w:after="225" w:line="240" w:lineRule="auto"/>
        <w:jc w:val="center"/>
      </w:pPr>
      <w:r>
        <w:rPr>
          <w:rFonts w:ascii="Arial" w:hAnsi="Arial" w:cs="Arial"/>
          <w:color w:val="000000"/>
          <w:sz w:val="18"/>
          <w:szCs w:val="18"/>
        </w:rPr>
        <w:t>in</w:t>
      </w:r>
    </w:p>
    <w:p w:rsidR="00F676A3" w:rsidRDefault="001269DC">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676A3">
        <w:tc>
          <w:tcPr>
            <w:tcW w:w="3300" w:type="dxa"/>
            <w:tcMar>
              <w:top w:w="0" w:type="auto"/>
              <w:bottom w:w="0" w:type="auto"/>
            </w:tcMar>
            <w:vAlign w:val="center"/>
          </w:tcPr>
          <w:p w:rsidR="00F676A3" w:rsidRDefault="001269D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F676A3" w:rsidRDefault="001269DC">
            <w:r>
              <w:rPr>
                <w:rFonts w:ascii="Arial" w:hAnsi="Arial" w:cs="Arial"/>
                <w:color w:val="000000"/>
                <w:position w:val="-2"/>
                <w:sz w:val="18"/>
                <w:szCs w:val="18"/>
              </w:rPr>
              <w:t> </w:t>
            </w:r>
          </w:p>
        </w:tc>
      </w:tr>
      <w:tr w:rsidR="00F676A3">
        <w:tc>
          <w:tcPr>
            <w:tcW w:w="3300" w:type="dxa"/>
            <w:tcMar>
              <w:top w:w="0" w:type="auto"/>
              <w:bottom w:w="0" w:type="auto"/>
            </w:tcMar>
            <w:vAlign w:val="center"/>
          </w:tcPr>
          <w:p w:rsidR="00F676A3" w:rsidRDefault="001269D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F676A3" w:rsidRDefault="001269DC">
            <w:r>
              <w:rPr>
                <w:rFonts w:ascii="Arial" w:hAnsi="Arial" w:cs="Arial"/>
                <w:color w:val="000000"/>
                <w:position w:val="-2"/>
                <w:sz w:val="18"/>
                <w:szCs w:val="18"/>
              </w:rPr>
              <w:t> </w:t>
            </w:r>
          </w:p>
        </w:tc>
      </w:tr>
      <w:tr w:rsidR="00F676A3">
        <w:tc>
          <w:tcPr>
            <w:tcW w:w="3300" w:type="dxa"/>
            <w:tcMar>
              <w:top w:w="0" w:type="auto"/>
              <w:bottom w:w="0" w:type="auto"/>
            </w:tcMar>
            <w:vAlign w:val="center"/>
          </w:tcPr>
          <w:p w:rsidR="00F676A3" w:rsidRDefault="001269D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F676A3" w:rsidRDefault="001269DC">
            <w:r>
              <w:rPr>
                <w:rFonts w:ascii="Arial" w:hAnsi="Arial" w:cs="Arial"/>
                <w:color w:val="000000"/>
                <w:position w:val="-2"/>
                <w:sz w:val="18"/>
                <w:szCs w:val="18"/>
              </w:rPr>
              <w:t> </w:t>
            </w:r>
          </w:p>
        </w:tc>
      </w:tr>
    </w:tbl>
    <w:p w:rsidR="00F676A3" w:rsidRDefault="001269DC">
      <w:pPr>
        <w:spacing w:before="225" w:after="225" w:line="240" w:lineRule="auto"/>
        <w:jc w:val="both"/>
      </w:pPr>
      <w:r>
        <w:rPr>
          <w:rFonts w:ascii="Arial" w:hAnsi="Arial" w:cs="Arial"/>
          <w:color w:val="000000"/>
          <w:sz w:val="18"/>
          <w:szCs w:val="18"/>
        </w:rPr>
        <w:t> </w:t>
      </w:r>
    </w:p>
    <w:p w:rsidR="00F676A3" w:rsidRDefault="001269DC">
      <w:pPr>
        <w:spacing w:before="225" w:after="225" w:line="240" w:lineRule="auto"/>
        <w:jc w:val="both"/>
      </w:pPr>
      <w:r>
        <w:rPr>
          <w:rFonts w:ascii="Arial" w:hAnsi="Arial" w:cs="Arial"/>
          <w:b/>
          <w:bCs/>
          <w:color w:val="000000"/>
          <w:sz w:val="18"/>
          <w:szCs w:val="18"/>
        </w:rPr>
        <w:t>I. UVODNE DOLOČBE</w:t>
      </w:r>
    </w:p>
    <w:p w:rsidR="00F676A3" w:rsidRDefault="001269DC">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 xml:space="preserve">Naročnik in </w:t>
            </w:r>
            <w:r w:rsidR="00B47AFA">
              <w:rPr>
                <w:rFonts w:ascii="Arial" w:hAnsi="Arial" w:cs="Arial"/>
                <w:color w:val="000000"/>
                <w:sz w:val="18"/>
                <w:szCs w:val="18"/>
              </w:rPr>
              <w:t>izvajalec</w:t>
            </w:r>
            <w:r>
              <w:rPr>
                <w:rFonts w:ascii="Arial" w:hAnsi="Arial" w:cs="Arial"/>
                <w:color w:val="000000"/>
                <w:sz w:val="18"/>
                <w:szCs w:val="18"/>
              </w:rPr>
              <w:t xml:space="preserve"> ugotavljata, da je bil na osnovi:</w:t>
            </w:r>
          </w:p>
          <w:tbl>
            <w:tblPr>
              <w:tblStyle w:val="NormalTablePHPDOCX"/>
              <w:tblW w:w="0" w:type="auto"/>
              <w:tblLook w:val="04A0" w:firstRow="1" w:lastRow="0" w:firstColumn="1" w:lastColumn="0" w:noHBand="0" w:noVBand="1"/>
            </w:tblPr>
            <w:tblGrid>
              <w:gridCol w:w="8746"/>
            </w:tblGrid>
            <w:tr w:rsidR="00F676A3">
              <w:tc>
                <w:tcPr>
                  <w:tcW w:w="0" w:type="auto"/>
                  <w:tcMar>
                    <w:top w:w="0" w:type="auto"/>
                    <w:bottom w:w="0" w:type="auto"/>
                  </w:tcMar>
                </w:tcPr>
                <w:p w:rsidR="00F676A3" w:rsidRDefault="001269DC">
                  <w:pPr>
                    <w:numPr>
                      <w:ilvl w:val="0"/>
                      <w:numId w:val="26"/>
                    </w:numPr>
                    <w:jc w:val="both"/>
                    <w:rPr>
                      <w:rFonts w:ascii="Arial" w:hAnsi="Arial" w:cs="Arial"/>
                      <w:color w:val="000000"/>
                      <w:sz w:val="18"/>
                      <w:szCs w:val="18"/>
                    </w:rPr>
                  </w:pPr>
                  <w:r>
                    <w:rPr>
                      <w:rFonts w:ascii="Arial" w:hAnsi="Arial" w:cs="Arial"/>
                      <w:color w:val="000000"/>
                      <w:sz w:val="18"/>
                      <w:szCs w:val="18"/>
                    </w:rPr>
                    <w:t>javnega naročila</w:t>
                  </w:r>
                  <w:r w:rsidR="00864A95">
                    <w:rPr>
                      <w:rFonts w:ascii="Arial" w:hAnsi="Arial" w:cs="Arial"/>
                      <w:color w:val="000000"/>
                      <w:sz w:val="18"/>
                      <w:szCs w:val="18"/>
                    </w:rPr>
                    <w:t xml:space="preserve"> male vrednosti: </w:t>
                  </w:r>
                  <w:r w:rsidR="00864A95" w:rsidRPr="00864A95">
                    <w:rPr>
                      <w:rFonts w:ascii="Arial" w:hAnsi="Arial" w:cs="Arial"/>
                      <w:b/>
                      <w:bCs/>
                      <w:color w:val="000000"/>
                      <w:sz w:val="18"/>
                      <w:szCs w:val="18"/>
                    </w:rPr>
                    <w:t xml:space="preserve">Medgeneracijski </w:t>
                  </w:r>
                  <w:r w:rsidR="00864A95">
                    <w:rPr>
                      <w:rFonts w:ascii="Arial" w:hAnsi="Arial" w:cs="Arial"/>
                      <w:b/>
                      <w:bCs/>
                      <w:color w:val="000000"/>
                      <w:sz w:val="18"/>
                      <w:szCs w:val="18"/>
                    </w:rPr>
                    <w:t>p</w:t>
                  </w:r>
                  <w:r w:rsidR="00864A95" w:rsidRPr="00864A95">
                    <w:rPr>
                      <w:rFonts w:ascii="Arial" w:hAnsi="Arial" w:cs="Arial"/>
                      <w:b/>
                      <w:bCs/>
                      <w:color w:val="000000"/>
                      <w:sz w:val="18"/>
                      <w:szCs w:val="18"/>
                    </w:rPr>
                    <w:t>ark za aktivno sprost</w:t>
                  </w:r>
                  <w:r w:rsidR="00864A95">
                    <w:rPr>
                      <w:rFonts w:ascii="Arial" w:hAnsi="Arial" w:cs="Arial"/>
                      <w:b/>
                      <w:bCs/>
                      <w:color w:val="000000"/>
                      <w:sz w:val="18"/>
                      <w:szCs w:val="18"/>
                    </w:rPr>
                    <w:t>i</w:t>
                  </w:r>
                  <w:r w:rsidR="00864A95" w:rsidRPr="00864A95">
                    <w:rPr>
                      <w:rFonts w:ascii="Arial" w:hAnsi="Arial" w:cs="Arial"/>
                      <w:b/>
                      <w:bCs/>
                      <w:color w:val="000000"/>
                      <w:sz w:val="18"/>
                      <w:szCs w:val="18"/>
                    </w:rPr>
                    <w:t>tev – dobava in montaža otroških igral</w:t>
                  </w:r>
                  <w:r>
                    <w:rPr>
                      <w:rFonts w:ascii="Arial" w:hAnsi="Arial" w:cs="Arial"/>
                      <w:color w:val="000000"/>
                      <w:sz w:val="18"/>
                      <w:szCs w:val="18"/>
                    </w:rPr>
                    <w:t>, objavljenega na Portalu javnih naročil številka _____________ z dne ___________ in</w:t>
                  </w:r>
                </w:p>
                <w:p w:rsidR="00F676A3" w:rsidRDefault="001269DC">
                  <w:pPr>
                    <w:numPr>
                      <w:ilvl w:val="0"/>
                      <w:numId w:val="26"/>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F676A3" w:rsidRDefault="00F676A3"/>
          <w:p w:rsidR="00F676A3" w:rsidRDefault="001269DC">
            <w:pPr>
              <w:spacing w:before="225" w:after="225"/>
              <w:jc w:val="both"/>
            </w:pPr>
            <w:r>
              <w:rPr>
                <w:rFonts w:ascii="Arial" w:hAnsi="Arial" w:cs="Arial"/>
                <w:color w:val="000000"/>
                <w:sz w:val="18"/>
                <w:szCs w:val="18"/>
              </w:rPr>
              <w:t xml:space="preserve">izbran </w:t>
            </w:r>
            <w:r w:rsidR="002075E9">
              <w:rPr>
                <w:rFonts w:ascii="Arial" w:hAnsi="Arial" w:cs="Arial"/>
                <w:color w:val="000000"/>
                <w:sz w:val="18"/>
                <w:szCs w:val="18"/>
              </w:rPr>
              <w:t>izvajalec</w:t>
            </w:r>
            <w:r>
              <w:rPr>
                <w:rFonts w:ascii="Arial" w:hAnsi="Arial" w:cs="Arial"/>
                <w:color w:val="000000"/>
                <w:sz w:val="18"/>
                <w:szCs w:val="18"/>
              </w:rPr>
              <w:t xml:space="preserve"> v okviru omenjenega javnega naročila, zaradi česar se sklepa predmetna pogodba.</w:t>
            </w:r>
          </w:p>
        </w:tc>
      </w:tr>
    </w:tbl>
    <w:p w:rsidR="00F676A3" w:rsidRDefault="001269DC">
      <w:pPr>
        <w:spacing w:before="225" w:after="225" w:line="240" w:lineRule="auto"/>
        <w:jc w:val="both"/>
      </w:pPr>
      <w:r>
        <w:rPr>
          <w:rFonts w:ascii="Arial" w:hAnsi="Arial" w:cs="Arial"/>
          <w:b/>
          <w:bCs/>
          <w:color w:val="000000"/>
          <w:sz w:val="18"/>
          <w:szCs w:val="18"/>
        </w:rPr>
        <w:t>II. PREDMET POGODBE</w:t>
      </w:r>
    </w:p>
    <w:p w:rsidR="00F676A3" w:rsidRDefault="001269DC">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rPr>
                <w:rFonts w:ascii="Arial" w:hAnsi="Arial" w:cs="Arial"/>
                <w:color w:val="000000"/>
                <w:sz w:val="18"/>
                <w:szCs w:val="18"/>
              </w:rPr>
            </w:pPr>
            <w:r>
              <w:rPr>
                <w:rFonts w:ascii="Arial" w:hAnsi="Arial" w:cs="Arial"/>
                <w:color w:val="000000"/>
                <w:sz w:val="18"/>
                <w:szCs w:val="18"/>
              </w:rPr>
              <w:t xml:space="preserve">Predmet pogodbe je </w:t>
            </w:r>
            <w:r w:rsidR="008910F2">
              <w:rPr>
                <w:rFonts w:ascii="Arial" w:hAnsi="Arial" w:cs="Arial"/>
                <w:color w:val="000000"/>
                <w:sz w:val="18"/>
                <w:szCs w:val="18"/>
              </w:rPr>
              <w:t>dobava in montaža igral na otroškem igrišču ter  izvedba del v skladu z zahtevami naročnika ter ponudbo izvajalca, št. ________________, ter podrobneje opredeljenih v dokum</w:t>
            </w:r>
            <w:r w:rsidR="004D21D0">
              <w:rPr>
                <w:rFonts w:ascii="Arial" w:hAnsi="Arial" w:cs="Arial"/>
                <w:color w:val="000000"/>
                <w:sz w:val="18"/>
                <w:szCs w:val="18"/>
              </w:rPr>
              <w:t>e</w:t>
            </w:r>
            <w:r w:rsidR="008910F2">
              <w:rPr>
                <w:rFonts w:ascii="Arial" w:hAnsi="Arial" w:cs="Arial"/>
                <w:color w:val="000000"/>
                <w:sz w:val="18"/>
                <w:szCs w:val="18"/>
              </w:rPr>
              <w:t>ntaciji, ki je podlaga za sklenitev pogodbe (v dokum</w:t>
            </w:r>
            <w:r w:rsidR="004D21D0">
              <w:rPr>
                <w:rFonts w:ascii="Arial" w:hAnsi="Arial" w:cs="Arial"/>
                <w:color w:val="000000"/>
                <w:sz w:val="18"/>
                <w:szCs w:val="18"/>
              </w:rPr>
              <w:t>e</w:t>
            </w:r>
            <w:r w:rsidR="008910F2">
              <w:rPr>
                <w:rFonts w:ascii="Arial" w:hAnsi="Arial" w:cs="Arial"/>
                <w:color w:val="000000"/>
                <w:sz w:val="18"/>
                <w:szCs w:val="18"/>
              </w:rPr>
              <w:t xml:space="preserve">ntaciji v zvezi z oddajo javnega naročila). </w:t>
            </w:r>
          </w:p>
          <w:p w:rsidR="004D21D0" w:rsidRDefault="004D21D0">
            <w:pPr>
              <w:spacing w:before="225" w:after="225"/>
              <w:jc w:val="both"/>
              <w:rPr>
                <w:rFonts w:ascii="Arial" w:hAnsi="Arial" w:cs="Arial"/>
                <w:sz w:val="18"/>
                <w:szCs w:val="18"/>
              </w:rPr>
            </w:pPr>
            <w:r w:rsidRPr="004D21D0">
              <w:rPr>
                <w:rFonts w:ascii="Arial" w:hAnsi="Arial" w:cs="Arial"/>
                <w:sz w:val="18"/>
                <w:szCs w:val="18"/>
              </w:rPr>
              <w:t xml:space="preserve">Dokumentacija v zvezi z oddajo javnega naročila, katere sestavni del so tudi navodila ponudnikom za izdelavo ponudbe, popis del in ponudba so </w:t>
            </w:r>
            <w:r>
              <w:rPr>
                <w:rFonts w:ascii="Arial" w:hAnsi="Arial" w:cs="Arial"/>
                <w:sz w:val="18"/>
                <w:szCs w:val="18"/>
              </w:rPr>
              <w:t xml:space="preserve">priloga in </w:t>
            </w:r>
            <w:r w:rsidRPr="004D21D0">
              <w:rPr>
                <w:rFonts w:ascii="Arial" w:hAnsi="Arial" w:cs="Arial"/>
                <w:sz w:val="18"/>
                <w:szCs w:val="18"/>
              </w:rPr>
              <w:t xml:space="preserve">sestavni del te pogodbe. </w:t>
            </w:r>
          </w:p>
          <w:p w:rsidR="00EA64CC" w:rsidRPr="004D21D0" w:rsidRDefault="004D21D0">
            <w:pPr>
              <w:spacing w:before="225" w:after="225"/>
              <w:jc w:val="both"/>
              <w:rPr>
                <w:rFonts w:ascii="Arial" w:hAnsi="Arial" w:cs="Arial"/>
                <w:sz w:val="18"/>
                <w:szCs w:val="18"/>
              </w:rPr>
            </w:pPr>
            <w:r>
              <w:rPr>
                <w:rFonts w:ascii="Arial" w:hAnsi="Arial" w:cs="Arial"/>
                <w:sz w:val="18"/>
                <w:szCs w:val="18"/>
              </w:rPr>
              <w:t>Izvajalec se zaveže, da bo izvršil in dokončal dobavo in montažo igral/blaga v skladu s prejšnjim odstavkom tega člena ter odpravil vse napake na njih v skladu z določbami te pogodbe, naročnik pa se zavezuje, da bo izvajalcu plačal pogodbeno ceno za izvedbo in doko</w:t>
            </w:r>
            <w:r w:rsidR="0044422F">
              <w:rPr>
                <w:rFonts w:ascii="Arial" w:hAnsi="Arial" w:cs="Arial"/>
                <w:sz w:val="18"/>
                <w:szCs w:val="18"/>
              </w:rPr>
              <w:t>nč</w:t>
            </w:r>
            <w:r>
              <w:rPr>
                <w:rFonts w:ascii="Arial" w:hAnsi="Arial" w:cs="Arial"/>
                <w:sz w:val="18"/>
                <w:szCs w:val="18"/>
              </w:rPr>
              <w:t>anje pogodbenih obveznosti v rokih in na način, opredeljen s to pogodbo.</w:t>
            </w:r>
          </w:p>
        </w:tc>
      </w:tr>
    </w:tbl>
    <w:p w:rsidR="00F676A3" w:rsidRDefault="004D21D0">
      <w:pPr>
        <w:spacing w:after="0" w:line="240" w:lineRule="auto"/>
        <w:jc w:val="center"/>
      </w:pPr>
      <w:r>
        <w:rPr>
          <w:rFonts w:ascii="Arial" w:hAnsi="Arial" w:cs="Arial"/>
          <w:b/>
          <w:bCs/>
          <w:color w:val="000000"/>
          <w:sz w:val="18"/>
          <w:szCs w:val="18"/>
        </w:rPr>
        <w:lastRenderedPageBreak/>
        <w:t>3</w:t>
      </w:r>
      <w:r w:rsidR="001269D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 xml:space="preserve">Dodatnih nabav, ki niso opredeljene s to pogodbo, </w:t>
            </w:r>
            <w:r w:rsidR="002A6F1D">
              <w:rPr>
                <w:rFonts w:ascii="Arial" w:hAnsi="Arial" w:cs="Arial"/>
                <w:color w:val="000000"/>
                <w:sz w:val="18"/>
                <w:szCs w:val="18"/>
              </w:rPr>
              <w:t>izvajalec</w:t>
            </w:r>
            <w:r>
              <w:rPr>
                <w:rFonts w:ascii="Arial" w:hAnsi="Arial" w:cs="Arial"/>
                <w:color w:val="000000"/>
                <w:sz w:val="18"/>
                <w:szCs w:val="18"/>
              </w:rPr>
              <w:t xml:space="preserve"> ne sme izvesti brez predhodnega pisnega soglasja naročnika.</w:t>
            </w:r>
          </w:p>
          <w:p w:rsidR="00F676A3" w:rsidRDefault="001269DC">
            <w:pPr>
              <w:spacing w:before="225" w:after="225"/>
              <w:jc w:val="both"/>
            </w:pPr>
            <w:r>
              <w:rPr>
                <w:rFonts w:ascii="Arial" w:hAnsi="Arial" w:cs="Arial"/>
                <w:color w:val="000000"/>
                <w:sz w:val="18"/>
                <w:szCs w:val="18"/>
              </w:rPr>
              <w:t xml:space="preserve">Za dodatna nabave ali nadomestne nabave, ki bi se izkazale za potrebne šele po sklenitvi te pogodbe, lahko naročnik odda naročilo </w:t>
            </w:r>
            <w:r w:rsidR="002A6F1D">
              <w:rPr>
                <w:rFonts w:ascii="Arial" w:hAnsi="Arial" w:cs="Arial"/>
                <w:color w:val="000000"/>
                <w:sz w:val="18"/>
                <w:szCs w:val="18"/>
              </w:rPr>
              <w:t>izvajalcu</w:t>
            </w:r>
            <w:r>
              <w:rPr>
                <w:rFonts w:ascii="Arial" w:hAnsi="Arial" w:cs="Arial"/>
                <w:color w:val="000000"/>
                <w:sz w:val="18"/>
                <w:szCs w:val="18"/>
              </w:rPr>
              <w:t xml:space="preserve"> osnovnega naročila ob upoštevanju določb zakona, ki ureja javno naročanje.</w:t>
            </w:r>
          </w:p>
          <w:p w:rsidR="00F676A3" w:rsidRDefault="001269DC">
            <w:pPr>
              <w:spacing w:before="225" w:after="225"/>
              <w:jc w:val="both"/>
            </w:pPr>
            <w:r>
              <w:rPr>
                <w:rFonts w:ascii="Arial" w:hAnsi="Arial" w:cs="Arial"/>
                <w:color w:val="000000"/>
                <w:sz w:val="18"/>
                <w:szCs w:val="18"/>
              </w:rPr>
              <w:t xml:space="preserve">Z </w:t>
            </w:r>
            <w:r w:rsidR="002A6F1D">
              <w:rPr>
                <w:rFonts w:ascii="Arial" w:hAnsi="Arial" w:cs="Arial"/>
                <w:color w:val="000000"/>
                <w:sz w:val="18"/>
                <w:szCs w:val="18"/>
              </w:rPr>
              <w:t>izvajalcem</w:t>
            </w:r>
            <w:r>
              <w:rPr>
                <w:rFonts w:ascii="Arial" w:hAnsi="Arial" w:cs="Arial"/>
                <w:color w:val="000000"/>
                <w:sz w:val="18"/>
                <w:szCs w:val="18"/>
              </w:rPr>
              <w:t xml:space="preserve"> se v tem primeru sklene dodatek k osnovni pogodbi ali nova pogodba.</w:t>
            </w:r>
          </w:p>
        </w:tc>
      </w:tr>
    </w:tbl>
    <w:p w:rsidR="00F676A3" w:rsidRDefault="000109F3">
      <w:pPr>
        <w:spacing w:after="0" w:line="240" w:lineRule="auto"/>
        <w:jc w:val="center"/>
      </w:pPr>
      <w:r>
        <w:rPr>
          <w:rFonts w:ascii="Arial" w:hAnsi="Arial" w:cs="Arial"/>
          <w:b/>
          <w:bCs/>
          <w:color w:val="000000"/>
          <w:sz w:val="18"/>
          <w:szCs w:val="18"/>
        </w:rPr>
        <w:t>4</w:t>
      </w:r>
      <w:r w:rsidR="001269D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 xml:space="preserve">Pogodbena vrednost je dogovorjena na osnovi ponudbe </w:t>
            </w:r>
            <w:r w:rsidR="002A6F1D">
              <w:rPr>
                <w:rFonts w:ascii="Arial" w:hAnsi="Arial" w:cs="Arial"/>
                <w:color w:val="000000"/>
                <w:sz w:val="18"/>
                <w:szCs w:val="18"/>
              </w:rPr>
              <w:t>izvajalca</w:t>
            </w:r>
            <w:r>
              <w:rPr>
                <w:rFonts w:ascii="Arial" w:hAnsi="Arial" w:cs="Arial"/>
                <w:color w:val="000000"/>
                <w:sz w:val="18"/>
                <w:szCs w:val="18"/>
              </w:rPr>
              <w:t xml:space="preserve"> in znaša:</w:t>
            </w:r>
          </w:p>
          <w:p w:rsidR="00F676A3" w:rsidRDefault="001269DC">
            <w:pPr>
              <w:spacing w:before="225" w:after="225"/>
              <w:jc w:val="both"/>
            </w:pPr>
            <w:r>
              <w:rPr>
                <w:rFonts w:ascii="Arial" w:hAnsi="Arial" w:cs="Arial"/>
                <w:color w:val="000000"/>
                <w:sz w:val="18"/>
                <w:szCs w:val="18"/>
              </w:rPr>
              <w:t>Vrednost brez davka na dodano vrednost (DDV): ____________ EUR</w:t>
            </w:r>
          </w:p>
          <w:p w:rsidR="00F676A3" w:rsidRDefault="001269DC">
            <w:pPr>
              <w:spacing w:before="225" w:after="225"/>
              <w:jc w:val="both"/>
            </w:pPr>
            <w:r>
              <w:rPr>
                <w:rFonts w:ascii="Arial" w:hAnsi="Arial" w:cs="Arial"/>
                <w:color w:val="000000"/>
                <w:sz w:val="18"/>
                <w:szCs w:val="18"/>
              </w:rPr>
              <w:t>Davek na dodano vrednost (DDV): __________________ EUR</w:t>
            </w:r>
          </w:p>
          <w:p w:rsidR="00F676A3" w:rsidRDefault="001269DC">
            <w:pPr>
              <w:spacing w:before="225" w:after="225"/>
              <w:jc w:val="both"/>
              <w:rPr>
                <w:rFonts w:ascii="Arial" w:hAnsi="Arial" w:cs="Arial"/>
                <w:color w:val="000000"/>
                <w:sz w:val="18"/>
                <w:szCs w:val="18"/>
              </w:rPr>
            </w:pPr>
            <w:r>
              <w:rPr>
                <w:rFonts w:ascii="Arial" w:hAnsi="Arial" w:cs="Arial"/>
                <w:color w:val="000000"/>
                <w:sz w:val="18"/>
                <w:szCs w:val="18"/>
              </w:rPr>
              <w:t>Pogodbena vrednost vključno z davkom na dodano vrednost (DDV): _________________ EUR</w:t>
            </w:r>
            <w:r w:rsidR="00EA64CC">
              <w:rPr>
                <w:rFonts w:ascii="Arial" w:hAnsi="Arial" w:cs="Arial"/>
                <w:color w:val="000000"/>
                <w:sz w:val="18"/>
                <w:szCs w:val="18"/>
              </w:rPr>
              <w:t>.</w:t>
            </w:r>
          </w:p>
          <w:p w:rsidR="00EA64CC" w:rsidRPr="00140594" w:rsidRDefault="00140594">
            <w:pPr>
              <w:spacing w:before="225" w:after="225"/>
              <w:jc w:val="both"/>
              <w:rPr>
                <w:rFonts w:ascii="Arial" w:hAnsi="Arial" w:cs="Arial"/>
                <w:sz w:val="18"/>
                <w:szCs w:val="18"/>
              </w:rPr>
            </w:pPr>
            <w:r w:rsidRPr="00140594">
              <w:rPr>
                <w:rFonts w:ascii="Arial" w:hAnsi="Arial" w:cs="Arial"/>
                <w:sz w:val="18"/>
                <w:szCs w:val="18"/>
              </w:rPr>
              <w:t>Cene so fiksne in nespremenljive za celoten čas trajanja pogodbe.</w:t>
            </w:r>
          </w:p>
          <w:p w:rsidR="00140594" w:rsidRPr="00140594" w:rsidRDefault="00140594">
            <w:pPr>
              <w:spacing w:before="225" w:after="225"/>
              <w:jc w:val="both"/>
              <w:rPr>
                <w:rFonts w:ascii="Arial" w:hAnsi="Arial" w:cs="Arial"/>
                <w:sz w:val="18"/>
                <w:szCs w:val="18"/>
              </w:rPr>
            </w:pPr>
            <w:r w:rsidRPr="00140594">
              <w:rPr>
                <w:rFonts w:ascii="Arial" w:hAnsi="Arial" w:cs="Arial"/>
                <w:sz w:val="18"/>
                <w:szCs w:val="18"/>
              </w:rPr>
              <w:t>Če izvajalec nudi popuste za dela na osnovi ponudbenega predračuna, št. ________ z dne _________, je naročnik upravičen tudi do popustov za vsa dodatna naročila in nepredvidena dela v istem odsto</w:t>
            </w:r>
            <w:r>
              <w:rPr>
                <w:rFonts w:ascii="Arial" w:hAnsi="Arial" w:cs="Arial"/>
                <w:sz w:val="18"/>
                <w:szCs w:val="18"/>
              </w:rPr>
              <w:t>t</w:t>
            </w:r>
            <w:r w:rsidRPr="00140594">
              <w:rPr>
                <w:rFonts w:ascii="Arial" w:hAnsi="Arial" w:cs="Arial"/>
                <w:sz w:val="18"/>
                <w:szCs w:val="18"/>
              </w:rPr>
              <w:t>ku.</w:t>
            </w:r>
          </w:p>
          <w:p w:rsidR="00F676A3" w:rsidRDefault="001269DC">
            <w:pPr>
              <w:spacing w:before="225" w:after="225"/>
              <w:jc w:val="both"/>
            </w:pPr>
            <w:r>
              <w:rPr>
                <w:rFonts w:ascii="Arial" w:hAnsi="Arial" w:cs="Arial"/>
                <w:color w:val="000000"/>
                <w:sz w:val="18"/>
                <w:szCs w:val="18"/>
              </w:rPr>
              <w:t>Sredstva za izvedbo naročila so zagotovljena:</w:t>
            </w:r>
            <w:r w:rsidR="00EA64CC">
              <w:rPr>
                <w:rFonts w:ascii="Arial" w:hAnsi="Arial" w:cs="Arial"/>
                <w:color w:val="000000"/>
                <w:sz w:val="18"/>
                <w:szCs w:val="18"/>
              </w:rPr>
              <w:t xml:space="preserve"> proračun 2019; PP -______, Konto____, NRP</w:t>
            </w:r>
            <w:r w:rsidR="00864A95">
              <w:rPr>
                <w:rFonts w:ascii="Arial" w:hAnsi="Arial" w:cs="Arial"/>
                <w:color w:val="000000"/>
                <w:sz w:val="18"/>
                <w:szCs w:val="18"/>
              </w:rPr>
              <w:t>:</w:t>
            </w:r>
            <w:r w:rsidR="00EA64CC">
              <w:rPr>
                <w:rFonts w:ascii="Arial" w:hAnsi="Arial" w:cs="Arial"/>
                <w:color w:val="000000"/>
                <w:sz w:val="18"/>
                <w:szCs w:val="18"/>
              </w:rPr>
              <w:t>__________.</w:t>
            </w:r>
          </w:p>
        </w:tc>
      </w:tr>
    </w:tbl>
    <w:p w:rsidR="00F676A3" w:rsidRDefault="000109F3">
      <w:pPr>
        <w:spacing w:after="0" w:line="240" w:lineRule="auto"/>
        <w:jc w:val="center"/>
        <w:rPr>
          <w:rFonts w:ascii="Arial" w:hAnsi="Arial" w:cs="Arial"/>
          <w:b/>
          <w:bCs/>
          <w:color w:val="000000"/>
          <w:sz w:val="18"/>
          <w:szCs w:val="18"/>
        </w:rPr>
      </w:pPr>
      <w:r>
        <w:rPr>
          <w:rFonts w:ascii="Arial" w:hAnsi="Arial" w:cs="Arial"/>
          <w:b/>
          <w:bCs/>
          <w:color w:val="000000"/>
          <w:sz w:val="18"/>
          <w:szCs w:val="18"/>
        </w:rPr>
        <w:t>5</w:t>
      </w:r>
      <w:r w:rsidR="001269DC">
        <w:rPr>
          <w:rFonts w:ascii="Arial" w:hAnsi="Arial" w:cs="Arial"/>
          <w:b/>
          <w:bCs/>
          <w:color w:val="000000"/>
          <w:sz w:val="18"/>
          <w:szCs w:val="18"/>
        </w:rPr>
        <w:t>. člen</w:t>
      </w:r>
    </w:p>
    <w:p w:rsidR="00B13824" w:rsidRDefault="00B13824">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F676A3">
              <w:tc>
                <w:tcPr>
                  <w:tcW w:w="0" w:type="auto"/>
                  <w:tcMar>
                    <w:top w:w="0" w:type="auto"/>
                    <w:bottom w:w="0" w:type="auto"/>
                  </w:tcMar>
                </w:tcPr>
                <w:p w:rsidR="00F676A3" w:rsidRDefault="001269DC">
                  <w:pPr>
                    <w:jc w:val="both"/>
                  </w:pPr>
                  <w:r>
                    <w:rPr>
                      <w:rFonts w:ascii="Arial" w:hAnsi="Arial" w:cs="Arial"/>
                      <w:color w:val="000000"/>
                      <w:sz w:val="18"/>
                      <w:szCs w:val="18"/>
                    </w:rPr>
                    <w:t>Naročnik se zavezuje poravnati pogodbeno ceno za pravilno dobavo</w:t>
                  </w:r>
                  <w:r w:rsidR="003B7F66">
                    <w:rPr>
                      <w:rFonts w:ascii="Arial" w:hAnsi="Arial" w:cs="Arial"/>
                      <w:color w:val="000000"/>
                      <w:sz w:val="18"/>
                      <w:szCs w:val="18"/>
                    </w:rPr>
                    <w:t xml:space="preserve"> i</w:t>
                  </w:r>
                  <w:r w:rsidR="00023850">
                    <w:rPr>
                      <w:rFonts w:ascii="Arial" w:hAnsi="Arial" w:cs="Arial"/>
                      <w:color w:val="000000"/>
                      <w:sz w:val="18"/>
                      <w:szCs w:val="18"/>
                    </w:rPr>
                    <w:t>n</w:t>
                  </w:r>
                  <w:r w:rsidR="003B7F66">
                    <w:rPr>
                      <w:rFonts w:ascii="Arial" w:hAnsi="Arial" w:cs="Arial"/>
                      <w:color w:val="000000"/>
                      <w:sz w:val="18"/>
                      <w:szCs w:val="18"/>
                    </w:rPr>
                    <w:t xml:space="preserve"> montažo</w:t>
                  </w:r>
                  <w:r>
                    <w:rPr>
                      <w:rFonts w:ascii="Arial" w:hAnsi="Arial" w:cs="Arial"/>
                      <w:color w:val="000000"/>
                      <w:sz w:val="18"/>
                      <w:szCs w:val="18"/>
                    </w:rPr>
                    <w:t xml:space="preserve"> blaga na podlagi te pogodbe.</w:t>
                  </w:r>
                </w:p>
              </w:tc>
            </w:tr>
          </w:tbl>
          <w:p w:rsidR="00F676A3" w:rsidRDefault="00F676A3"/>
          <w:tbl>
            <w:tblPr>
              <w:tblStyle w:val="NormalTablePHPDOCX"/>
              <w:tblW w:w="0" w:type="auto"/>
              <w:tblLook w:val="04A0" w:firstRow="1" w:lastRow="0" w:firstColumn="1" w:lastColumn="0" w:noHBand="0" w:noVBand="1"/>
            </w:tblPr>
            <w:tblGrid>
              <w:gridCol w:w="8746"/>
            </w:tblGrid>
            <w:tr w:rsidR="00F676A3">
              <w:tc>
                <w:tcPr>
                  <w:tcW w:w="0" w:type="auto"/>
                  <w:tcMar>
                    <w:top w:w="0" w:type="auto"/>
                    <w:bottom w:w="0" w:type="auto"/>
                  </w:tcMar>
                </w:tcPr>
                <w:p w:rsidR="00F676A3" w:rsidRDefault="001269DC">
                  <w:pPr>
                    <w:jc w:val="both"/>
                    <w:rPr>
                      <w:rFonts w:ascii="Arial" w:hAnsi="Arial" w:cs="Arial"/>
                      <w:color w:val="000000"/>
                      <w:sz w:val="18"/>
                      <w:szCs w:val="18"/>
                    </w:rPr>
                  </w:pPr>
                  <w:r>
                    <w:rPr>
                      <w:rFonts w:ascii="Arial" w:hAnsi="Arial" w:cs="Arial"/>
                      <w:color w:val="000000"/>
                      <w:sz w:val="18"/>
                      <w:szCs w:val="18"/>
                    </w:rPr>
                    <w:t xml:space="preserve">Naročnik se zavezuje, da bo za nemoteno izvajanje pogodbenih obveznosti </w:t>
                  </w:r>
                  <w:r w:rsidR="00B13824">
                    <w:rPr>
                      <w:rFonts w:ascii="Arial" w:hAnsi="Arial" w:cs="Arial"/>
                      <w:color w:val="000000"/>
                      <w:sz w:val="18"/>
                      <w:szCs w:val="18"/>
                    </w:rPr>
                    <w:t>izvajalca</w:t>
                  </w:r>
                  <w:r>
                    <w:rPr>
                      <w:rFonts w:ascii="Arial" w:hAnsi="Arial" w:cs="Arial"/>
                      <w:color w:val="000000"/>
                      <w:sz w:val="18"/>
                      <w:szCs w:val="18"/>
                    </w:rPr>
                    <w:t xml:space="preserve"> zagotovil sodelovanje oseb, ki bodo v stiku z </w:t>
                  </w:r>
                  <w:r w:rsidR="00D065C3">
                    <w:rPr>
                      <w:rFonts w:ascii="Arial" w:hAnsi="Arial" w:cs="Arial"/>
                      <w:color w:val="000000"/>
                      <w:sz w:val="18"/>
                      <w:szCs w:val="18"/>
                    </w:rPr>
                    <w:t>izvajalcem.</w:t>
                  </w:r>
                </w:p>
                <w:p w:rsidR="00B13824" w:rsidRDefault="00B13824">
                  <w:pPr>
                    <w:jc w:val="both"/>
                  </w:pPr>
                </w:p>
              </w:tc>
            </w:tr>
          </w:tbl>
          <w:p w:rsidR="00F676A3" w:rsidRDefault="00F676A3"/>
        </w:tc>
      </w:tr>
    </w:tbl>
    <w:p w:rsidR="00F676A3" w:rsidRDefault="001269DC">
      <w:pPr>
        <w:spacing w:before="225" w:after="225" w:line="240" w:lineRule="auto"/>
        <w:jc w:val="both"/>
      </w:pPr>
      <w:r>
        <w:rPr>
          <w:rFonts w:ascii="Arial" w:hAnsi="Arial" w:cs="Arial"/>
          <w:b/>
          <w:bCs/>
          <w:color w:val="000000"/>
          <w:sz w:val="18"/>
          <w:szCs w:val="18"/>
        </w:rPr>
        <w:t>III. POGODBENA CENA</w:t>
      </w:r>
    </w:p>
    <w:p w:rsidR="00F676A3" w:rsidRDefault="000109F3">
      <w:pPr>
        <w:spacing w:after="0" w:line="240" w:lineRule="auto"/>
        <w:jc w:val="center"/>
      </w:pPr>
      <w:r>
        <w:rPr>
          <w:rFonts w:ascii="Arial" w:hAnsi="Arial" w:cs="Arial"/>
          <w:b/>
          <w:bCs/>
          <w:color w:val="000000"/>
          <w:sz w:val="18"/>
          <w:szCs w:val="18"/>
        </w:rPr>
        <w:t>6</w:t>
      </w:r>
      <w:r w:rsidR="001269D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F676A3" w:rsidRDefault="004B4C44">
            <w:pPr>
              <w:spacing w:before="225" w:after="225"/>
              <w:jc w:val="both"/>
              <w:rPr>
                <w:rFonts w:ascii="Arial" w:hAnsi="Arial" w:cs="Arial"/>
                <w:color w:val="000000"/>
                <w:sz w:val="18"/>
                <w:szCs w:val="18"/>
              </w:rPr>
            </w:pPr>
            <w:r>
              <w:rPr>
                <w:rFonts w:ascii="Arial" w:hAnsi="Arial" w:cs="Arial"/>
                <w:color w:val="000000"/>
                <w:sz w:val="18"/>
                <w:szCs w:val="18"/>
              </w:rPr>
              <w:t>Izvajalec</w:t>
            </w:r>
            <w:r w:rsidR="001269DC">
              <w:rPr>
                <w:rFonts w:ascii="Arial" w:hAnsi="Arial" w:cs="Arial"/>
                <w:color w:val="000000"/>
                <w:sz w:val="18"/>
                <w:szCs w:val="18"/>
              </w:rPr>
              <w:t xml:space="preserve"> izstavi račun v elektronski obliki (eRačun) preko spletnega portala UJPnet. Kot uradni prejem računa se šteje datum vnosa računa v sistem </w:t>
            </w:r>
            <w:proofErr w:type="spellStart"/>
            <w:r w:rsidR="001269DC">
              <w:rPr>
                <w:rFonts w:ascii="Arial" w:hAnsi="Arial" w:cs="Arial"/>
                <w:color w:val="000000"/>
                <w:sz w:val="18"/>
                <w:szCs w:val="18"/>
              </w:rPr>
              <w:t>UJPnet</w:t>
            </w:r>
            <w:proofErr w:type="spellEnd"/>
            <w:r w:rsidR="001269DC">
              <w:rPr>
                <w:rFonts w:ascii="Arial" w:hAnsi="Arial" w:cs="Arial"/>
                <w:color w:val="000000"/>
                <w:sz w:val="18"/>
                <w:szCs w:val="18"/>
              </w:rPr>
              <w:t>.</w:t>
            </w:r>
          </w:p>
          <w:p w:rsidR="003A048C" w:rsidRDefault="003A048C" w:rsidP="003A048C">
            <w:pPr>
              <w:spacing w:before="225" w:after="225"/>
              <w:jc w:val="both"/>
            </w:pPr>
            <w:r>
              <w:rPr>
                <w:rFonts w:ascii="Arial" w:hAnsi="Arial" w:cs="Arial"/>
                <w:color w:val="000000"/>
                <w:sz w:val="18"/>
                <w:szCs w:val="18"/>
              </w:rPr>
              <w:t>Če zadnji da roka sovpada z dem, ko je po zakonu del prost dan oziroma v plačilnem sistemu TARGET ni opredeljen kot plačilni dan, se zadnji dan roka šteje naslednji delavnik oziroma naslednji dan v sistemu TAREGET.</w:t>
            </w:r>
          </w:p>
          <w:p w:rsidR="00F676A3" w:rsidRDefault="001269DC">
            <w:pPr>
              <w:spacing w:before="225" w:after="225"/>
              <w:jc w:val="both"/>
            </w:pPr>
            <w:r>
              <w:rPr>
                <w:rFonts w:ascii="Arial" w:hAnsi="Arial" w:cs="Arial"/>
                <w:color w:val="000000"/>
                <w:sz w:val="18"/>
                <w:szCs w:val="18"/>
              </w:rPr>
              <w:t>V kolikor naročnik računa ne zavrne v roku 8 delovnih dni od prejema, se račun šteje za potrjenega.</w:t>
            </w:r>
          </w:p>
          <w:p w:rsidR="00F676A3" w:rsidRDefault="001269DC">
            <w:pPr>
              <w:spacing w:before="225" w:after="225"/>
              <w:jc w:val="both"/>
            </w:pPr>
            <w:r>
              <w:rPr>
                <w:rFonts w:ascii="Arial" w:hAnsi="Arial" w:cs="Arial"/>
                <w:color w:val="000000"/>
                <w:sz w:val="18"/>
                <w:szCs w:val="18"/>
              </w:rPr>
              <w:t xml:space="preserve">Naročnik bo pravilno izstavljen in potrjen račun poravnal na transakcijski račun dobavitelja naveden na računu. V primeru, da TRR ni naveden na računu, se plačilo nakaže na prvi račun naveden pri podatkih o </w:t>
            </w:r>
            <w:r w:rsidR="002A6F1D">
              <w:rPr>
                <w:rFonts w:ascii="Arial" w:hAnsi="Arial" w:cs="Arial"/>
                <w:color w:val="000000"/>
                <w:sz w:val="18"/>
                <w:szCs w:val="18"/>
              </w:rPr>
              <w:t>izvajalcu</w:t>
            </w:r>
            <w:r>
              <w:rPr>
                <w:rFonts w:ascii="Arial" w:hAnsi="Arial" w:cs="Arial"/>
                <w:color w:val="000000"/>
                <w:sz w:val="18"/>
                <w:szCs w:val="18"/>
              </w:rPr>
              <w:t>.</w:t>
            </w:r>
          </w:p>
          <w:p w:rsidR="00F676A3" w:rsidRDefault="001269DC">
            <w:pPr>
              <w:spacing w:before="225" w:after="225"/>
              <w:jc w:val="both"/>
            </w:pPr>
            <w:r>
              <w:rPr>
                <w:rFonts w:ascii="Arial" w:hAnsi="Arial" w:cs="Arial"/>
                <w:color w:val="000000"/>
                <w:sz w:val="18"/>
                <w:szCs w:val="18"/>
              </w:rPr>
              <w:t>Rok plačila je 30. dan od prejema pravilno izstavljenega računa. Rok plačila začne teči naslednji dan po uradnem prejemu računa. Kot dan plačila oziroma izpolnitve naročnikove obveznosti se šteje dan, ko naročnik izroči nalog za plačilo organizaciji, pri kateri ima svoj račun.</w:t>
            </w:r>
          </w:p>
        </w:tc>
      </w:tr>
    </w:tbl>
    <w:p w:rsidR="00F676A3" w:rsidRDefault="001269DC">
      <w:pPr>
        <w:spacing w:before="225" w:after="225" w:line="240" w:lineRule="auto"/>
        <w:jc w:val="both"/>
      </w:pPr>
      <w:r>
        <w:rPr>
          <w:rFonts w:ascii="Arial" w:hAnsi="Arial" w:cs="Arial"/>
          <w:b/>
          <w:bCs/>
          <w:color w:val="000000"/>
          <w:sz w:val="18"/>
          <w:szCs w:val="18"/>
        </w:rPr>
        <w:lastRenderedPageBreak/>
        <w:t xml:space="preserve">IV. </w:t>
      </w:r>
      <w:r w:rsidR="00D065C3">
        <w:rPr>
          <w:rFonts w:ascii="Arial" w:hAnsi="Arial" w:cs="Arial"/>
          <w:b/>
          <w:bCs/>
          <w:color w:val="000000"/>
          <w:sz w:val="18"/>
          <w:szCs w:val="18"/>
        </w:rPr>
        <w:t>ROK DOBAVE IN MONTAŽE</w:t>
      </w:r>
    </w:p>
    <w:p w:rsidR="00F676A3" w:rsidRDefault="000109F3">
      <w:pPr>
        <w:spacing w:after="0" w:line="240" w:lineRule="auto"/>
        <w:jc w:val="center"/>
      </w:pPr>
      <w:r>
        <w:rPr>
          <w:rFonts w:ascii="Arial" w:hAnsi="Arial" w:cs="Arial"/>
          <w:b/>
          <w:bCs/>
          <w:color w:val="000000"/>
          <w:sz w:val="18"/>
          <w:szCs w:val="18"/>
        </w:rPr>
        <w:t>7</w:t>
      </w:r>
      <w:r w:rsidR="001269D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70700">
            <w:pPr>
              <w:spacing w:before="225" w:after="225"/>
              <w:jc w:val="both"/>
            </w:pPr>
            <w:r>
              <w:rPr>
                <w:rFonts w:ascii="Arial" w:hAnsi="Arial" w:cs="Arial"/>
                <w:color w:val="000000"/>
                <w:sz w:val="18"/>
                <w:szCs w:val="18"/>
              </w:rPr>
              <w:t>Pogodbeni stranki soglašata, da bo izvajalec dobavo</w:t>
            </w:r>
            <w:r w:rsidR="002A6F1D">
              <w:rPr>
                <w:rFonts w:ascii="Arial" w:hAnsi="Arial" w:cs="Arial"/>
                <w:color w:val="000000"/>
                <w:sz w:val="18"/>
                <w:szCs w:val="18"/>
              </w:rPr>
              <w:t xml:space="preserve"> blaga</w:t>
            </w:r>
            <w:r>
              <w:rPr>
                <w:rFonts w:ascii="Arial" w:hAnsi="Arial" w:cs="Arial"/>
                <w:color w:val="000000"/>
                <w:sz w:val="18"/>
                <w:szCs w:val="18"/>
              </w:rPr>
              <w:t xml:space="preserve"> in vsa dela izvedel in zaključil </w:t>
            </w:r>
            <w:r w:rsidRPr="00170700">
              <w:rPr>
                <w:rFonts w:ascii="Arial" w:hAnsi="Arial" w:cs="Arial"/>
                <w:b/>
                <w:bCs/>
                <w:color w:val="000000"/>
                <w:sz w:val="18"/>
                <w:szCs w:val="18"/>
              </w:rPr>
              <w:t>v roku 60 dni od uvedbe v delo.</w:t>
            </w:r>
            <w:r>
              <w:rPr>
                <w:rFonts w:ascii="Arial" w:hAnsi="Arial" w:cs="Arial"/>
                <w:color w:val="000000"/>
                <w:sz w:val="18"/>
                <w:szCs w:val="18"/>
              </w:rPr>
              <w:t xml:space="preserve"> </w:t>
            </w:r>
            <w:r w:rsidR="00783F4D">
              <w:rPr>
                <w:rFonts w:ascii="Arial" w:hAnsi="Arial" w:cs="Arial"/>
                <w:color w:val="000000"/>
                <w:sz w:val="18"/>
                <w:szCs w:val="18"/>
              </w:rPr>
              <w:t xml:space="preserve">V tem roku mora izvajalec dobaviti in montirati igrala in pripadajočo opremo, odpraviti morebitne napake ugotovljene na prevzemu, predati finančno zavarovanje za odpravo napak v garancijski dobi ter opraviti primopredajni del. </w:t>
            </w:r>
            <w:r w:rsidR="001269DC">
              <w:rPr>
                <w:rFonts w:ascii="Arial" w:hAnsi="Arial" w:cs="Arial"/>
                <w:color w:val="000000"/>
                <w:sz w:val="18"/>
                <w:szCs w:val="18"/>
              </w:rPr>
              <w:t>Rok dobave je bistvena sestavina te pogodbe.</w:t>
            </w:r>
          </w:p>
          <w:p w:rsidR="00F676A3" w:rsidRDefault="00EA64CC">
            <w:pPr>
              <w:spacing w:before="225" w:after="225"/>
              <w:jc w:val="both"/>
            </w:pPr>
            <w:r>
              <w:rPr>
                <w:rFonts w:ascii="Arial" w:hAnsi="Arial" w:cs="Arial"/>
                <w:color w:val="000000"/>
                <w:sz w:val="18"/>
                <w:szCs w:val="18"/>
              </w:rPr>
              <w:t>Izvajalec</w:t>
            </w:r>
            <w:r w:rsidR="001269DC">
              <w:rPr>
                <w:rFonts w:ascii="Arial" w:hAnsi="Arial" w:cs="Arial"/>
                <w:color w:val="000000"/>
                <w:sz w:val="18"/>
                <w:szCs w:val="18"/>
              </w:rPr>
              <w:t xml:space="preserve"> mora do navedenega datuma opraviti vse pogodbene obveznosti, vključno z montažo oz. vgraditvijo in preizkusom doseganja pogodbeno tehnično – tehnoloških parametrov in funkcionalnega delovanja, če je to potrebno.</w:t>
            </w:r>
          </w:p>
          <w:p w:rsidR="00F676A3" w:rsidRDefault="001269DC">
            <w:pPr>
              <w:spacing w:before="225" w:after="225"/>
              <w:jc w:val="both"/>
            </w:pPr>
            <w:r>
              <w:rPr>
                <w:rFonts w:ascii="Arial" w:hAnsi="Arial" w:cs="Arial"/>
                <w:color w:val="000000"/>
                <w:sz w:val="18"/>
                <w:szCs w:val="18"/>
              </w:rPr>
              <w:t xml:space="preserve">V kolikor </w:t>
            </w:r>
            <w:r w:rsidR="00EA64CC">
              <w:rPr>
                <w:rFonts w:ascii="Arial" w:hAnsi="Arial" w:cs="Arial"/>
                <w:color w:val="000000"/>
                <w:sz w:val="18"/>
                <w:szCs w:val="18"/>
              </w:rPr>
              <w:t>izvajalec</w:t>
            </w:r>
            <w:r>
              <w:rPr>
                <w:rFonts w:ascii="Arial" w:hAnsi="Arial" w:cs="Arial"/>
                <w:color w:val="000000"/>
                <w:sz w:val="18"/>
                <w:szCs w:val="18"/>
              </w:rPr>
              <w:t xml:space="preserve"> svojih obveznosti ne bo opravil v pogodbenem roku, je naročniku odškodninsko odgovoren za vso neposredno in posredno škodo iz naslova zamude.</w:t>
            </w:r>
          </w:p>
        </w:tc>
      </w:tr>
    </w:tbl>
    <w:p w:rsidR="00F676A3" w:rsidRDefault="000109F3">
      <w:pPr>
        <w:spacing w:after="0" w:line="240" w:lineRule="auto"/>
        <w:jc w:val="center"/>
      </w:pPr>
      <w:r>
        <w:rPr>
          <w:rFonts w:ascii="Arial" w:hAnsi="Arial" w:cs="Arial"/>
          <w:b/>
          <w:bCs/>
          <w:color w:val="000000"/>
          <w:sz w:val="18"/>
          <w:szCs w:val="18"/>
        </w:rPr>
        <w:t>8</w:t>
      </w:r>
      <w:r w:rsidR="001269D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rsidR="00F676A3" w:rsidRDefault="001269DC">
      <w:pPr>
        <w:spacing w:before="225" w:after="225" w:line="240" w:lineRule="auto"/>
        <w:jc w:val="both"/>
      </w:pPr>
      <w:r>
        <w:rPr>
          <w:rFonts w:ascii="Arial" w:hAnsi="Arial" w:cs="Arial"/>
          <w:b/>
          <w:bCs/>
          <w:color w:val="000000"/>
          <w:sz w:val="18"/>
          <w:szCs w:val="18"/>
        </w:rPr>
        <w:t>V. PODIZVAJALCI</w:t>
      </w:r>
    </w:p>
    <w:p w:rsidR="00F676A3" w:rsidRDefault="000109F3" w:rsidP="000109F3">
      <w:pPr>
        <w:spacing w:after="0" w:line="240" w:lineRule="auto"/>
        <w:jc w:val="center"/>
      </w:pPr>
      <w:r>
        <w:rPr>
          <w:rFonts w:ascii="Arial" w:hAnsi="Arial" w:cs="Arial"/>
          <w:b/>
          <w:bCs/>
          <w:color w:val="000000"/>
          <w:sz w:val="18"/>
          <w:szCs w:val="18"/>
        </w:rPr>
        <w:t>9</w:t>
      </w:r>
      <w:r w:rsidR="001269D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676A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676A3" w:rsidRDefault="00F676A3"/>
              </w:tc>
            </w:tr>
            <w:tr w:rsidR="00F676A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Opis del, ki jih bo izvedel podizvajalec:</w:t>
                  </w:r>
                </w:p>
                <w:p w:rsidR="00F676A3" w:rsidRDefault="001269D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676A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676A3" w:rsidRDefault="00F676A3"/>
              </w:tc>
            </w:tr>
            <w:tr w:rsidR="00F676A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676A3" w:rsidRDefault="001269D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676A3" w:rsidRDefault="001269DC">
                  <w:pPr>
                    <w:spacing w:before="135" w:after="135"/>
                    <w:jc w:val="both"/>
                    <w:textAlignment w:val="center"/>
                  </w:pPr>
                  <w:r>
                    <w:rPr>
                      <w:rFonts w:ascii="Arial" w:hAnsi="Arial" w:cs="Arial"/>
                      <w:color w:val="000000"/>
                      <w:position w:val="-2"/>
                      <w:sz w:val="18"/>
                      <w:szCs w:val="18"/>
                    </w:rPr>
                    <w:t>Opis del, ki jih bo izvedel podizvajalec:</w:t>
                  </w:r>
                </w:p>
                <w:p w:rsidR="00F676A3" w:rsidRDefault="001269D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F676A3" w:rsidRDefault="00F676A3"/>
          <w:p w:rsidR="00F676A3" w:rsidRDefault="001269DC">
            <w:pPr>
              <w:spacing w:before="225" w:after="225"/>
              <w:jc w:val="both"/>
            </w:pPr>
            <w:r>
              <w:rPr>
                <w:rFonts w:ascii="Arial" w:hAnsi="Arial" w:cs="Arial"/>
                <w:i/>
                <w:iCs/>
                <w:color w:val="000000"/>
                <w:sz w:val="18"/>
                <w:szCs w:val="18"/>
              </w:rPr>
              <w:t>Opomba:</w:t>
            </w:r>
          </w:p>
          <w:p w:rsidR="00F676A3" w:rsidRDefault="001269DC">
            <w:pPr>
              <w:spacing w:before="225" w:after="225"/>
              <w:jc w:val="both"/>
            </w:pPr>
            <w:r>
              <w:rPr>
                <w:rFonts w:ascii="Arial" w:hAnsi="Arial" w:cs="Arial"/>
                <w:i/>
                <w:iCs/>
                <w:color w:val="000000"/>
                <w:sz w:val="18"/>
                <w:szCs w:val="18"/>
              </w:rPr>
              <w:t>V KOLIKOR PONUDNIK NE NASTOPA S PODIZVAJALCI SE RAZDELEK IZBRIŠE</w:t>
            </w:r>
          </w:p>
        </w:tc>
      </w:tr>
    </w:tbl>
    <w:p w:rsidR="00F676A3" w:rsidRDefault="001269DC">
      <w:pPr>
        <w:spacing w:after="0" w:line="240" w:lineRule="auto"/>
        <w:jc w:val="center"/>
      </w:pPr>
      <w:r>
        <w:rPr>
          <w:rFonts w:ascii="Arial" w:hAnsi="Arial" w:cs="Arial"/>
          <w:b/>
          <w:bCs/>
          <w:color w:val="000000"/>
          <w:sz w:val="18"/>
          <w:szCs w:val="18"/>
        </w:rPr>
        <w:t>1</w:t>
      </w:r>
      <w:r w:rsidR="000109F3">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F676A3" w:rsidRDefault="001269DC">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676A3">
              <w:tc>
                <w:tcPr>
                  <w:tcW w:w="0" w:type="auto"/>
                  <w:tcMar>
                    <w:top w:w="0" w:type="auto"/>
                    <w:bottom w:w="0" w:type="auto"/>
                  </w:tcMar>
                </w:tcPr>
                <w:p w:rsidR="00F676A3" w:rsidRDefault="001269DC">
                  <w:pPr>
                    <w:numPr>
                      <w:ilvl w:val="0"/>
                      <w:numId w:val="28"/>
                    </w:numPr>
                    <w:jc w:val="both"/>
                    <w:rPr>
                      <w:rFonts w:ascii="Arial" w:hAnsi="Arial" w:cs="Arial"/>
                      <w:color w:val="000000"/>
                      <w:sz w:val="18"/>
                      <w:szCs w:val="18"/>
                    </w:rPr>
                  </w:pPr>
                  <w:r>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rsidR="00F676A3" w:rsidRDefault="001269DC">
                  <w:pPr>
                    <w:numPr>
                      <w:ilvl w:val="0"/>
                      <w:numId w:val="28"/>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F676A3" w:rsidRDefault="001269DC">
                  <w:pPr>
                    <w:numPr>
                      <w:ilvl w:val="0"/>
                      <w:numId w:val="2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F676A3" w:rsidRDefault="001269DC">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F676A3" w:rsidRDefault="001269DC">
            <w:pPr>
              <w:spacing w:before="225" w:after="225"/>
              <w:jc w:val="both"/>
            </w:pPr>
            <w:r>
              <w:rPr>
                <w:rFonts w:ascii="Arial" w:hAnsi="Arial" w:cs="Arial"/>
                <w:color w:val="000000"/>
                <w:sz w:val="18"/>
                <w:szCs w:val="18"/>
              </w:rPr>
              <w:t>Plačila podizvajalcem se izvedejo v rokih in na enak način kot velja za plačila izvajalcu.</w:t>
            </w:r>
          </w:p>
          <w:p w:rsidR="00F676A3" w:rsidRDefault="001269DC">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F676A3" w:rsidRDefault="001269DC">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F676A3" w:rsidRDefault="001269DC">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F676A3" w:rsidRDefault="001269DC">
      <w:pPr>
        <w:spacing w:after="0" w:line="240" w:lineRule="auto"/>
        <w:jc w:val="center"/>
      </w:pPr>
      <w:r>
        <w:rPr>
          <w:rFonts w:ascii="Arial" w:hAnsi="Arial" w:cs="Arial"/>
          <w:b/>
          <w:bCs/>
          <w:color w:val="000000"/>
          <w:sz w:val="18"/>
          <w:szCs w:val="18"/>
        </w:rPr>
        <w:lastRenderedPageBreak/>
        <w:t>1</w:t>
      </w:r>
      <w:r w:rsidR="000109F3">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Naročnik se zavezuje poravnati pogodbeno ceno za pravilno dobavo</w:t>
            </w:r>
            <w:r w:rsidR="00864A95">
              <w:rPr>
                <w:rFonts w:ascii="Arial" w:hAnsi="Arial" w:cs="Arial"/>
                <w:color w:val="000000"/>
                <w:sz w:val="18"/>
                <w:szCs w:val="18"/>
              </w:rPr>
              <w:t xml:space="preserve"> in montažo oz. vsa izvedena dela</w:t>
            </w:r>
            <w:r>
              <w:rPr>
                <w:rFonts w:ascii="Arial" w:hAnsi="Arial" w:cs="Arial"/>
                <w:color w:val="000000"/>
                <w:sz w:val="18"/>
                <w:szCs w:val="18"/>
              </w:rPr>
              <w:t xml:space="preserve"> na podlagi te pogodbe.</w:t>
            </w:r>
          </w:p>
          <w:p w:rsidR="00F676A3" w:rsidRDefault="001269DC">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F676A3" w:rsidRDefault="001269DC">
      <w:pPr>
        <w:spacing w:before="225" w:after="225" w:line="240" w:lineRule="auto"/>
        <w:jc w:val="both"/>
      </w:pPr>
      <w:r>
        <w:rPr>
          <w:rFonts w:ascii="Arial" w:hAnsi="Arial" w:cs="Arial"/>
          <w:b/>
          <w:bCs/>
          <w:color w:val="000000"/>
          <w:sz w:val="18"/>
          <w:szCs w:val="18"/>
        </w:rPr>
        <w:t xml:space="preserve">VI. OBVEZNOSTI </w:t>
      </w:r>
      <w:r w:rsidR="006D7818">
        <w:rPr>
          <w:rFonts w:ascii="Arial" w:hAnsi="Arial" w:cs="Arial"/>
          <w:b/>
          <w:bCs/>
          <w:color w:val="000000"/>
          <w:sz w:val="18"/>
          <w:szCs w:val="18"/>
        </w:rPr>
        <w:t>IZVAJALCA</w:t>
      </w:r>
    </w:p>
    <w:p w:rsidR="00F676A3" w:rsidRDefault="001269DC">
      <w:pPr>
        <w:spacing w:after="0" w:line="240" w:lineRule="auto"/>
        <w:jc w:val="center"/>
      </w:pPr>
      <w:r>
        <w:rPr>
          <w:rFonts w:ascii="Arial" w:hAnsi="Arial" w:cs="Arial"/>
          <w:b/>
          <w:bCs/>
          <w:color w:val="000000"/>
          <w:sz w:val="18"/>
          <w:szCs w:val="18"/>
        </w:rPr>
        <w:t>1</w:t>
      </w:r>
      <w:r w:rsidR="000109F3">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864A95">
            <w:pPr>
              <w:spacing w:before="225" w:after="225"/>
              <w:jc w:val="both"/>
            </w:pPr>
            <w:r>
              <w:rPr>
                <w:rFonts w:ascii="Arial" w:hAnsi="Arial" w:cs="Arial"/>
                <w:color w:val="000000"/>
                <w:sz w:val="18"/>
                <w:szCs w:val="18"/>
              </w:rPr>
              <w:t>Izvajalec</w:t>
            </w:r>
            <w:r w:rsidR="001269DC">
              <w:rPr>
                <w:rFonts w:ascii="Arial" w:hAnsi="Arial" w:cs="Arial"/>
                <w:color w:val="000000"/>
                <w:sz w:val="18"/>
                <w:szCs w:val="18"/>
              </w:rPr>
              <w:t xml:space="preserve"> se obvezuje, da bo:</w:t>
            </w:r>
          </w:p>
          <w:tbl>
            <w:tblPr>
              <w:tblStyle w:val="NormalTablePHPDOCX"/>
              <w:tblW w:w="0" w:type="auto"/>
              <w:tblLook w:val="04A0" w:firstRow="1" w:lastRow="0" w:firstColumn="1" w:lastColumn="0" w:noHBand="0" w:noVBand="1"/>
            </w:tblPr>
            <w:tblGrid>
              <w:gridCol w:w="8746"/>
            </w:tblGrid>
            <w:tr w:rsidR="00F676A3">
              <w:tc>
                <w:tcPr>
                  <w:tcW w:w="0" w:type="auto"/>
                  <w:tcMar>
                    <w:top w:w="0" w:type="auto"/>
                    <w:bottom w:w="0" w:type="auto"/>
                  </w:tcMar>
                </w:tcPr>
                <w:p w:rsidR="00F676A3" w:rsidRDefault="008F4CAD">
                  <w:pPr>
                    <w:numPr>
                      <w:ilvl w:val="0"/>
                      <w:numId w:val="29"/>
                    </w:numPr>
                    <w:jc w:val="both"/>
                    <w:rPr>
                      <w:rFonts w:ascii="Arial" w:hAnsi="Arial" w:cs="Arial"/>
                      <w:color w:val="000000"/>
                      <w:sz w:val="18"/>
                      <w:szCs w:val="18"/>
                    </w:rPr>
                  </w:pPr>
                  <w:r>
                    <w:rPr>
                      <w:rFonts w:ascii="Arial" w:hAnsi="Arial" w:cs="Arial"/>
                      <w:color w:val="000000"/>
                      <w:sz w:val="18"/>
                      <w:szCs w:val="18"/>
                    </w:rPr>
                    <w:t>prevzeta dela p</w:t>
                  </w:r>
                  <w:r w:rsidR="001269DC">
                    <w:rPr>
                      <w:rFonts w:ascii="Arial" w:hAnsi="Arial" w:cs="Arial"/>
                      <w:color w:val="000000"/>
                      <w:sz w:val="18"/>
                      <w:szCs w:val="18"/>
                    </w:rPr>
                    <w:t>o tej pogodbi opravil vestno in po pravilih stroke ob upoštevanju določil pogodbe in sestavnih delov te pogodbe, veljavnih predpisov, pri čemer mora skrbeti, da bo</w:t>
                  </w:r>
                  <w:r>
                    <w:rPr>
                      <w:rFonts w:ascii="Arial" w:hAnsi="Arial" w:cs="Arial"/>
                      <w:color w:val="000000"/>
                      <w:sz w:val="18"/>
                      <w:szCs w:val="18"/>
                    </w:rPr>
                    <w:t>do</w:t>
                  </w:r>
                  <w:r w:rsidR="001269DC">
                    <w:rPr>
                      <w:rFonts w:ascii="Arial" w:hAnsi="Arial" w:cs="Arial"/>
                      <w:color w:val="000000"/>
                      <w:sz w:val="18"/>
                      <w:szCs w:val="18"/>
                    </w:rPr>
                    <w:t xml:space="preserve"> </w:t>
                  </w:r>
                  <w:r>
                    <w:rPr>
                      <w:rFonts w:ascii="Arial" w:hAnsi="Arial" w:cs="Arial"/>
                      <w:color w:val="000000"/>
                      <w:sz w:val="18"/>
                      <w:szCs w:val="18"/>
                    </w:rPr>
                    <w:t>dela</w:t>
                  </w:r>
                  <w:r w:rsidR="001269DC">
                    <w:rPr>
                      <w:rFonts w:ascii="Arial" w:hAnsi="Arial" w:cs="Arial"/>
                      <w:color w:val="000000"/>
                      <w:sz w:val="18"/>
                      <w:szCs w:val="18"/>
                    </w:rPr>
                    <w:t xml:space="preserve"> opravljena ekonomično v okviru določil te pogodbe in morebitnih dodatnih dogovorov med pogodbenima strankama;</w:t>
                  </w:r>
                </w:p>
                <w:p w:rsidR="00F676A3" w:rsidRDefault="008F4CAD">
                  <w:pPr>
                    <w:numPr>
                      <w:ilvl w:val="0"/>
                      <w:numId w:val="29"/>
                    </w:numPr>
                    <w:jc w:val="both"/>
                    <w:rPr>
                      <w:rFonts w:ascii="Arial" w:hAnsi="Arial" w:cs="Arial"/>
                      <w:color w:val="000000"/>
                      <w:sz w:val="18"/>
                      <w:szCs w:val="18"/>
                    </w:rPr>
                  </w:pPr>
                  <w:r>
                    <w:rPr>
                      <w:rFonts w:ascii="Arial" w:hAnsi="Arial" w:cs="Arial"/>
                      <w:color w:val="000000"/>
                      <w:sz w:val="18"/>
                      <w:szCs w:val="18"/>
                    </w:rPr>
                    <w:t>prevzeta dela</w:t>
                  </w:r>
                  <w:r w:rsidR="001269DC">
                    <w:rPr>
                      <w:rFonts w:ascii="Arial" w:hAnsi="Arial" w:cs="Arial"/>
                      <w:color w:val="000000"/>
                      <w:sz w:val="18"/>
                      <w:szCs w:val="18"/>
                    </w:rPr>
                    <w:t xml:space="preserve"> izvedel v pogodbeno določenih rokih;</w:t>
                  </w:r>
                </w:p>
                <w:p w:rsidR="008F4CAD" w:rsidRDefault="008F4CAD">
                  <w:pPr>
                    <w:numPr>
                      <w:ilvl w:val="0"/>
                      <w:numId w:val="29"/>
                    </w:numPr>
                    <w:jc w:val="both"/>
                    <w:rPr>
                      <w:rFonts w:ascii="Arial" w:hAnsi="Arial" w:cs="Arial"/>
                      <w:color w:val="000000"/>
                      <w:sz w:val="18"/>
                      <w:szCs w:val="18"/>
                    </w:rPr>
                  </w:pPr>
                  <w:r>
                    <w:rPr>
                      <w:rFonts w:ascii="Arial" w:hAnsi="Arial" w:cs="Arial"/>
                      <w:color w:val="000000"/>
                      <w:sz w:val="18"/>
                      <w:szCs w:val="18"/>
                    </w:rPr>
                    <w:t>ustrezno zavaroval lokacijo izvedbe del po tej pogodbi, in sicer skladno z veljavno zakonodajo</w:t>
                  </w:r>
                  <w:r w:rsidR="005145BF">
                    <w:rPr>
                      <w:rFonts w:ascii="Arial" w:hAnsi="Arial" w:cs="Arial"/>
                      <w:color w:val="000000"/>
                      <w:sz w:val="18"/>
                      <w:szCs w:val="18"/>
                    </w:rPr>
                    <w:t>;</w:t>
                  </w:r>
                </w:p>
                <w:p w:rsidR="00F676A3" w:rsidRDefault="001269DC">
                  <w:pPr>
                    <w:numPr>
                      <w:ilvl w:val="0"/>
                      <w:numId w:val="29"/>
                    </w:numPr>
                    <w:jc w:val="both"/>
                    <w:rPr>
                      <w:rFonts w:ascii="Arial" w:hAnsi="Arial" w:cs="Arial"/>
                      <w:color w:val="000000"/>
                      <w:sz w:val="18"/>
                      <w:szCs w:val="18"/>
                    </w:rPr>
                  </w:pPr>
                  <w:r>
                    <w:rPr>
                      <w:rFonts w:ascii="Arial" w:hAnsi="Arial" w:cs="Arial"/>
                      <w:color w:val="000000"/>
                      <w:sz w:val="18"/>
                      <w:szCs w:val="18"/>
                    </w:rPr>
                    <w:t xml:space="preserve">naročniku po predhodnem pozivu posredoval dodatne informacije o poteku </w:t>
                  </w:r>
                  <w:r w:rsidR="008F4CAD">
                    <w:rPr>
                      <w:rFonts w:ascii="Arial" w:hAnsi="Arial" w:cs="Arial"/>
                      <w:color w:val="000000"/>
                      <w:sz w:val="18"/>
                      <w:szCs w:val="18"/>
                    </w:rPr>
                    <w:t>prevzetih del</w:t>
                  </w:r>
                  <w:r>
                    <w:rPr>
                      <w:rFonts w:ascii="Arial" w:hAnsi="Arial" w:cs="Arial"/>
                      <w:color w:val="000000"/>
                      <w:sz w:val="18"/>
                      <w:szCs w:val="18"/>
                    </w:rPr>
                    <w:t>;</w:t>
                  </w:r>
                </w:p>
                <w:p w:rsidR="00F676A3" w:rsidRDefault="001269DC">
                  <w:pPr>
                    <w:numPr>
                      <w:ilvl w:val="0"/>
                      <w:numId w:val="29"/>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F676A3" w:rsidRDefault="001269DC">
                  <w:pPr>
                    <w:numPr>
                      <w:ilvl w:val="0"/>
                      <w:numId w:val="29"/>
                    </w:numPr>
                    <w:jc w:val="both"/>
                    <w:rPr>
                      <w:rFonts w:ascii="Arial" w:hAnsi="Arial" w:cs="Arial"/>
                      <w:color w:val="000000"/>
                      <w:sz w:val="18"/>
                      <w:szCs w:val="18"/>
                    </w:rPr>
                  </w:pPr>
                  <w:r>
                    <w:rPr>
                      <w:rFonts w:ascii="Arial" w:hAnsi="Arial" w:cs="Arial"/>
                      <w:color w:val="000000"/>
                      <w:sz w:val="18"/>
                      <w:szCs w:val="18"/>
                    </w:rPr>
                    <w:t>ščitil interese naročnika.</w:t>
                  </w:r>
                </w:p>
              </w:tc>
            </w:tr>
          </w:tbl>
          <w:p w:rsidR="00F676A3" w:rsidRDefault="00F676A3"/>
        </w:tc>
      </w:tr>
    </w:tbl>
    <w:p w:rsidR="00F676A3" w:rsidRDefault="001269DC">
      <w:pPr>
        <w:spacing w:before="225" w:after="225" w:line="240" w:lineRule="auto"/>
        <w:jc w:val="both"/>
      </w:pPr>
      <w:r>
        <w:rPr>
          <w:rFonts w:ascii="Arial" w:hAnsi="Arial" w:cs="Arial"/>
          <w:b/>
          <w:bCs/>
          <w:color w:val="000000"/>
          <w:sz w:val="18"/>
          <w:szCs w:val="18"/>
        </w:rPr>
        <w:t>VII. SKRBNIKI POGODBE</w:t>
      </w:r>
    </w:p>
    <w:p w:rsidR="00F676A3" w:rsidRDefault="001269DC">
      <w:pPr>
        <w:spacing w:after="0" w:line="240" w:lineRule="auto"/>
        <w:jc w:val="center"/>
      </w:pPr>
      <w:r>
        <w:rPr>
          <w:rFonts w:ascii="Arial" w:hAnsi="Arial" w:cs="Arial"/>
          <w:b/>
          <w:bCs/>
          <w:color w:val="000000"/>
          <w:sz w:val="18"/>
          <w:szCs w:val="18"/>
        </w:rPr>
        <w:t>1</w:t>
      </w:r>
      <w:r w:rsidR="000109F3">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lastRenderedPageBreak/>
              <w:t>Skrbnik pogodbe s strani naročnika j</w:t>
            </w:r>
            <w:r w:rsidR="00175BE0">
              <w:rPr>
                <w:rFonts w:ascii="Arial" w:hAnsi="Arial" w:cs="Arial"/>
                <w:color w:val="000000"/>
                <w:sz w:val="18"/>
                <w:szCs w:val="18"/>
              </w:rPr>
              <w:t>e Vera Šinko.</w:t>
            </w:r>
          </w:p>
          <w:p w:rsidR="00F676A3" w:rsidRDefault="001269DC">
            <w:pPr>
              <w:spacing w:before="225" w:after="225"/>
              <w:jc w:val="both"/>
            </w:pPr>
            <w:r>
              <w:rPr>
                <w:rFonts w:ascii="Arial" w:hAnsi="Arial" w:cs="Arial"/>
                <w:color w:val="000000"/>
                <w:sz w:val="18"/>
                <w:szCs w:val="18"/>
              </w:rPr>
              <w:t>Predstavnik naročnika je pooblaščen, da zastopa naročnika v vseh vprašanjih, ki se nanašajo na dobavo</w:t>
            </w:r>
            <w:r w:rsidR="005145BF">
              <w:rPr>
                <w:rFonts w:ascii="Arial" w:hAnsi="Arial" w:cs="Arial"/>
                <w:color w:val="000000"/>
                <w:sz w:val="18"/>
                <w:szCs w:val="18"/>
              </w:rPr>
              <w:t xml:space="preserve"> in montažo</w:t>
            </w:r>
            <w:r>
              <w:rPr>
                <w:rFonts w:ascii="Arial" w:hAnsi="Arial" w:cs="Arial"/>
                <w:color w:val="000000"/>
                <w:sz w:val="18"/>
                <w:szCs w:val="18"/>
              </w:rPr>
              <w:t>, dogovorjeno s to pogodbo.</w:t>
            </w:r>
          </w:p>
          <w:p w:rsidR="00F676A3" w:rsidRDefault="001269DC">
            <w:pPr>
              <w:spacing w:before="225" w:after="225"/>
              <w:jc w:val="both"/>
            </w:pPr>
            <w:r>
              <w:rPr>
                <w:rFonts w:ascii="Arial" w:hAnsi="Arial" w:cs="Arial"/>
                <w:color w:val="000000"/>
                <w:sz w:val="18"/>
                <w:szCs w:val="18"/>
              </w:rPr>
              <w:t xml:space="preserve">Pooblaščeni predstavnik </w:t>
            </w:r>
            <w:r w:rsidR="00A0352F">
              <w:rPr>
                <w:rFonts w:ascii="Arial" w:hAnsi="Arial" w:cs="Arial"/>
                <w:color w:val="000000"/>
                <w:sz w:val="18"/>
                <w:szCs w:val="18"/>
              </w:rPr>
              <w:t>izvajalca</w:t>
            </w:r>
            <w:r>
              <w:rPr>
                <w:rFonts w:ascii="Arial" w:hAnsi="Arial" w:cs="Arial"/>
                <w:color w:val="000000"/>
                <w:sz w:val="18"/>
                <w:szCs w:val="18"/>
              </w:rPr>
              <w:t xml:space="preserve"> je _______________</w:t>
            </w:r>
          </w:p>
          <w:p w:rsidR="00F676A3" w:rsidRDefault="001269DC">
            <w:pPr>
              <w:spacing w:before="225" w:after="225"/>
              <w:jc w:val="both"/>
            </w:pPr>
            <w:r>
              <w:rPr>
                <w:rFonts w:ascii="Arial" w:hAnsi="Arial" w:cs="Arial"/>
                <w:color w:val="000000"/>
                <w:sz w:val="18"/>
                <w:szCs w:val="18"/>
              </w:rPr>
              <w:t xml:space="preserve">Pooblaščeni predstavnik </w:t>
            </w:r>
            <w:r w:rsidR="00A0352F">
              <w:rPr>
                <w:rFonts w:ascii="Arial" w:hAnsi="Arial" w:cs="Arial"/>
                <w:color w:val="000000"/>
                <w:sz w:val="18"/>
                <w:szCs w:val="18"/>
              </w:rPr>
              <w:t>izvajalca</w:t>
            </w:r>
            <w:r>
              <w:rPr>
                <w:rFonts w:ascii="Arial" w:hAnsi="Arial" w:cs="Arial"/>
                <w:color w:val="000000"/>
                <w:sz w:val="18"/>
                <w:szCs w:val="18"/>
              </w:rPr>
              <w:t xml:space="preserve"> je pooblaščen, da zastopa  v vseh vprašanjih, ki se nanašajo dobavo</w:t>
            </w:r>
            <w:r w:rsidR="005145BF">
              <w:rPr>
                <w:rFonts w:ascii="Arial" w:hAnsi="Arial" w:cs="Arial"/>
                <w:color w:val="000000"/>
                <w:sz w:val="18"/>
                <w:szCs w:val="18"/>
              </w:rPr>
              <w:t xml:space="preserve"> in montažo</w:t>
            </w:r>
            <w:r>
              <w:rPr>
                <w:rFonts w:ascii="Arial" w:hAnsi="Arial" w:cs="Arial"/>
                <w:color w:val="000000"/>
                <w:sz w:val="18"/>
                <w:szCs w:val="18"/>
              </w:rPr>
              <w:t xml:space="preserve"> po tej pogodbi.</w:t>
            </w:r>
          </w:p>
        </w:tc>
      </w:tr>
    </w:tbl>
    <w:p w:rsidR="00F676A3" w:rsidRDefault="001269DC">
      <w:pPr>
        <w:spacing w:before="225" w:after="225" w:line="240" w:lineRule="auto"/>
        <w:jc w:val="both"/>
      </w:pPr>
      <w:r>
        <w:rPr>
          <w:rFonts w:ascii="Arial" w:hAnsi="Arial" w:cs="Arial"/>
          <w:b/>
          <w:bCs/>
          <w:color w:val="000000"/>
          <w:sz w:val="18"/>
          <w:szCs w:val="18"/>
        </w:rPr>
        <w:t>VIII. POGODBENA KAZEN</w:t>
      </w:r>
    </w:p>
    <w:p w:rsidR="00F676A3" w:rsidRDefault="001269DC">
      <w:pPr>
        <w:spacing w:after="0" w:line="240" w:lineRule="auto"/>
        <w:jc w:val="center"/>
      </w:pPr>
      <w:r>
        <w:rPr>
          <w:rFonts w:ascii="Arial" w:hAnsi="Arial" w:cs="Arial"/>
          <w:b/>
          <w:bCs/>
          <w:color w:val="000000"/>
          <w:sz w:val="18"/>
          <w:szCs w:val="18"/>
        </w:rPr>
        <w:t>1</w:t>
      </w:r>
      <w:r w:rsidR="000109F3">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 xml:space="preserve">Če se </w:t>
            </w:r>
            <w:r w:rsidR="00A0352F">
              <w:rPr>
                <w:rFonts w:ascii="Arial" w:hAnsi="Arial" w:cs="Arial"/>
                <w:color w:val="000000"/>
                <w:sz w:val="18"/>
                <w:szCs w:val="18"/>
              </w:rPr>
              <w:t>izvajalec</w:t>
            </w:r>
            <w:r>
              <w:rPr>
                <w:rFonts w:ascii="Arial" w:hAnsi="Arial" w:cs="Arial"/>
                <w:color w:val="000000"/>
                <w:sz w:val="18"/>
                <w:szCs w:val="18"/>
              </w:rPr>
              <w:t xml:space="preserve"> po svoji krivdi pri izvedbi del ne drži dogovorjenih rokov, sme naročnik za vsak dan zamude zahtevati plačilo pogodbene kazni v višini 1 odstotka od vrednosti celotne dobave z DDV, vendar skupaj ne več kot 10% celotne pogodbene vrednosti.</w:t>
            </w:r>
          </w:p>
          <w:p w:rsidR="00F676A3" w:rsidRDefault="001269DC">
            <w:pPr>
              <w:spacing w:before="225" w:after="225"/>
              <w:jc w:val="both"/>
            </w:pPr>
            <w:r>
              <w:rPr>
                <w:rFonts w:ascii="Arial" w:hAnsi="Arial" w:cs="Arial"/>
                <w:color w:val="000000"/>
                <w:sz w:val="18"/>
                <w:szCs w:val="18"/>
              </w:rPr>
              <w:t>Plačilo pogodbene kazni izvajalca ne odvezuje od izpolnitve pogodbenih obveznosti. Pogodbena kazen se obračuna pri plačilu za opravljeno dobavo. </w:t>
            </w:r>
          </w:p>
          <w:p w:rsidR="00F676A3" w:rsidRDefault="001269DC">
            <w:pPr>
              <w:spacing w:before="225" w:after="225"/>
              <w:jc w:val="both"/>
            </w:pPr>
            <w:r>
              <w:rPr>
                <w:rFonts w:ascii="Arial" w:hAnsi="Arial" w:cs="Arial"/>
                <w:color w:val="000000"/>
                <w:sz w:val="18"/>
                <w:szCs w:val="18"/>
              </w:rPr>
              <w:t xml:space="preserve">Če je zaradi zamude </w:t>
            </w:r>
            <w:r w:rsidR="00A0352F">
              <w:rPr>
                <w:rFonts w:ascii="Arial" w:hAnsi="Arial" w:cs="Arial"/>
                <w:color w:val="000000"/>
                <w:sz w:val="18"/>
                <w:szCs w:val="18"/>
              </w:rPr>
              <w:t>izvajalca</w:t>
            </w:r>
            <w:r>
              <w:rPr>
                <w:rFonts w:ascii="Arial" w:hAnsi="Arial" w:cs="Arial"/>
                <w:color w:val="000000"/>
                <w:sz w:val="18"/>
                <w:szCs w:val="18"/>
              </w:rPr>
              <w:t xml:space="preserve">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F676A3" w:rsidRDefault="001269DC">
      <w:pPr>
        <w:spacing w:before="225" w:after="225" w:line="240" w:lineRule="auto"/>
        <w:jc w:val="both"/>
      </w:pPr>
      <w:r>
        <w:rPr>
          <w:rFonts w:ascii="Arial" w:hAnsi="Arial" w:cs="Arial"/>
          <w:b/>
          <w:bCs/>
          <w:color w:val="000000"/>
          <w:sz w:val="18"/>
          <w:szCs w:val="18"/>
        </w:rPr>
        <w:t>IX. PREVZEM</w:t>
      </w:r>
    </w:p>
    <w:p w:rsidR="00F676A3" w:rsidRDefault="001269DC">
      <w:pPr>
        <w:spacing w:after="0" w:line="240" w:lineRule="auto"/>
        <w:jc w:val="center"/>
      </w:pPr>
      <w:r>
        <w:rPr>
          <w:rFonts w:ascii="Arial" w:hAnsi="Arial" w:cs="Arial"/>
          <w:b/>
          <w:bCs/>
          <w:color w:val="000000"/>
          <w:sz w:val="18"/>
          <w:szCs w:val="18"/>
        </w:rPr>
        <w:t>1</w:t>
      </w:r>
      <w:r w:rsidR="000109F3">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rPr>
                <w:rFonts w:ascii="Arial" w:hAnsi="Arial" w:cs="Arial"/>
                <w:color w:val="000000"/>
                <w:sz w:val="18"/>
                <w:szCs w:val="18"/>
              </w:rPr>
            </w:pPr>
            <w:r>
              <w:rPr>
                <w:rFonts w:ascii="Arial" w:hAnsi="Arial" w:cs="Arial"/>
                <w:color w:val="000000"/>
                <w:sz w:val="18"/>
                <w:szCs w:val="18"/>
              </w:rPr>
              <w:t xml:space="preserve">Po uspešni dobavi ter montaži, zagonu ter preizkusu doseganja pogodbeno tehnično – tehnoloških parametrov in funkcionalnega delovanja, kadar je to vključeno v dobavo, </w:t>
            </w:r>
            <w:r w:rsidR="00864A95">
              <w:rPr>
                <w:rFonts w:ascii="Arial" w:hAnsi="Arial" w:cs="Arial"/>
                <w:color w:val="000000"/>
                <w:sz w:val="18"/>
                <w:szCs w:val="18"/>
              </w:rPr>
              <w:t>izvajalec</w:t>
            </w:r>
            <w:r>
              <w:rPr>
                <w:rFonts w:ascii="Arial" w:hAnsi="Arial" w:cs="Arial"/>
                <w:color w:val="000000"/>
                <w:sz w:val="18"/>
                <w:szCs w:val="18"/>
              </w:rPr>
              <w:t xml:space="preserve"> in naročnik opravita primopredajo opreme ter o tem sestavita pisni zapisnik.</w:t>
            </w:r>
          </w:p>
          <w:p w:rsidR="006F54FD" w:rsidRPr="006F54FD" w:rsidRDefault="006F54FD">
            <w:pPr>
              <w:spacing w:before="225" w:after="225"/>
              <w:jc w:val="both"/>
              <w:rPr>
                <w:rFonts w:ascii="Arial" w:hAnsi="Arial" w:cs="Arial"/>
                <w:sz w:val="18"/>
                <w:szCs w:val="18"/>
              </w:rPr>
            </w:pPr>
            <w:r w:rsidRPr="006F54FD">
              <w:rPr>
                <w:rFonts w:ascii="Arial" w:hAnsi="Arial" w:cs="Arial"/>
                <w:sz w:val="18"/>
                <w:szCs w:val="18"/>
              </w:rPr>
              <w:t>Sestavni del prevzemnega zapisnika so:</w:t>
            </w:r>
          </w:p>
          <w:p w:rsidR="006F54FD" w:rsidRPr="006F54FD" w:rsidRDefault="006F54FD" w:rsidP="006F54FD">
            <w:pPr>
              <w:pStyle w:val="Odstavekseznama"/>
              <w:numPr>
                <w:ilvl w:val="0"/>
                <w:numId w:val="33"/>
              </w:numPr>
              <w:spacing w:before="225" w:after="225"/>
              <w:jc w:val="both"/>
              <w:rPr>
                <w:rFonts w:ascii="Arial" w:hAnsi="Arial" w:cs="Arial"/>
                <w:sz w:val="18"/>
                <w:szCs w:val="18"/>
              </w:rPr>
            </w:pPr>
            <w:r w:rsidRPr="006F54FD">
              <w:rPr>
                <w:rFonts w:ascii="Arial" w:hAnsi="Arial" w:cs="Arial"/>
                <w:sz w:val="18"/>
                <w:szCs w:val="18"/>
              </w:rPr>
              <w:t>informacija o proizvajalcu blaga in  oz. opreme,</w:t>
            </w:r>
          </w:p>
          <w:p w:rsidR="006F54FD" w:rsidRPr="006F54FD" w:rsidRDefault="006F54FD" w:rsidP="006F54FD">
            <w:pPr>
              <w:pStyle w:val="Odstavekseznama"/>
              <w:numPr>
                <w:ilvl w:val="0"/>
                <w:numId w:val="33"/>
              </w:numPr>
              <w:spacing w:before="225" w:after="225"/>
              <w:jc w:val="both"/>
              <w:rPr>
                <w:rFonts w:ascii="Arial" w:hAnsi="Arial" w:cs="Arial"/>
                <w:sz w:val="18"/>
                <w:szCs w:val="18"/>
              </w:rPr>
            </w:pPr>
            <w:r w:rsidRPr="006F54FD">
              <w:rPr>
                <w:rFonts w:ascii="Arial" w:hAnsi="Arial" w:cs="Arial"/>
                <w:sz w:val="18"/>
                <w:szCs w:val="18"/>
              </w:rPr>
              <w:t>tehnična dokumentacija o izdelavi igral,</w:t>
            </w:r>
          </w:p>
          <w:p w:rsidR="006F54FD" w:rsidRPr="006F54FD" w:rsidRDefault="006F54FD" w:rsidP="006F54FD">
            <w:pPr>
              <w:pStyle w:val="Odstavekseznama"/>
              <w:numPr>
                <w:ilvl w:val="0"/>
                <w:numId w:val="33"/>
              </w:numPr>
              <w:spacing w:before="225" w:after="225"/>
              <w:jc w:val="both"/>
              <w:rPr>
                <w:rFonts w:ascii="Arial" w:hAnsi="Arial" w:cs="Arial"/>
                <w:sz w:val="18"/>
                <w:szCs w:val="18"/>
              </w:rPr>
            </w:pPr>
            <w:r w:rsidRPr="006F54FD">
              <w:rPr>
                <w:rFonts w:ascii="Arial" w:hAnsi="Arial" w:cs="Arial"/>
                <w:sz w:val="18"/>
                <w:szCs w:val="18"/>
              </w:rPr>
              <w:t>navodila o pravilni montaži,</w:t>
            </w:r>
          </w:p>
          <w:p w:rsidR="006F54FD" w:rsidRPr="006F54FD" w:rsidRDefault="006F54FD" w:rsidP="006F54FD">
            <w:pPr>
              <w:pStyle w:val="Odstavekseznama"/>
              <w:numPr>
                <w:ilvl w:val="0"/>
                <w:numId w:val="33"/>
              </w:numPr>
              <w:spacing w:before="225" w:after="225"/>
              <w:jc w:val="both"/>
              <w:rPr>
                <w:rFonts w:ascii="Arial" w:hAnsi="Arial" w:cs="Arial"/>
                <w:sz w:val="18"/>
                <w:szCs w:val="18"/>
              </w:rPr>
            </w:pPr>
            <w:r w:rsidRPr="006F54FD">
              <w:rPr>
                <w:rFonts w:ascii="Arial" w:hAnsi="Arial" w:cs="Arial"/>
                <w:sz w:val="18"/>
                <w:szCs w:val="18"/>
              </w:rPr>
              <w:t>navodila za uporabo s podatki o varnih razdaljah, ki jih je treba obdržati med igrali, način pregledovanja in vzdrževanja,</w:t>
            </w:r>
          </w:p>
          <w:p w:rsidR="006F54FD" w:rsidRPr="006F54FD" w:rsidRDefault="006F54FD" w:rsidP="006F54FD">
            <w:pPr>
              <w:pStyle w:val="Odstavekseznama"/>
              <w:numPr>
                <w:ilvl w:val="0"/>
                <w:numId w:val="33"/>
              </w:numPr>
              <w:spacing w:before="225" w:after="225"/>
              <w:jc w:val="both"/>
              <w:rPr>
                <w:rFonts w:ascii="Arial" w:hAnsi="Arial" w:cs="Arial"/>
                <w:sz w:val="18"/>
                <w:szCs w:val="18"/>
              </w:rPr>
            </w:pPr>
            <w:r w:rsidRPr="006F54FD">
              <w:rPr>
                <w:rFonts w:ascii="Arial" w:hAnsi="Arial" w:cs="Arial"/>
                <w:sz w:val="18"/>
                <w:szCs w:val="18"/>
              </w:rPr>
              <w:t>certifikati in druga dokumentacija, ki potrjuje skladnost igral in montaže z varnostnima standardoma SIST-EN 1176/2008 in SIST-EN 1177/2008 z ustreznimi certifikati za vsako posamezno igralo.</w:t>
            </w:r>
          </w:p>
          <w:p w:rsidR="006F54FD" w:rsidRDefault="006F54FD">
            <w:pPr>
              <w:spacing w:before="225" w:after="225"/>
              <w:jc w:val="both"/>
              <w:rPr>
                <w:rFonts w:ascii="Arial" w:hAnsi="Arial" w:cs="Arial"/>
                <w:color w:val="000000"/>
                <w:sz w:val="18"/>
                <w:szCs w:val="18"/>
              </w:rPr>
            </w:pPr>
            <w:r>
              <w:rPr>
                <w:rFonts w:ascii="Arial" w:hAnsi="Arial" w:cs="Arial"/>
                <w:color w:val="000000"/>
                <w:sz w:val="18"/>
                <w:szCs w:val="18"/>
              </w:rPr>
              <w:t>Morebitne pomanjkljivosti se vpišejo v prevzemni zapisnik, kjer se določi rok za njihovo odpravo. Po odpravi pomanjkljivosti iz prevzemnega zapisnika, izvajalec o tem pisno obvesti naročnika. Pomanjkljivosti odpravi izvajalec na svoje stroške. Po odpravljenih pomanjkljivostih opravijo odgovorne osebe izvajalca in naročnika ogled in o tem naredijo končni prevzemni zapisnik.</w:t>
            </w:r>
          </w:p>
          <w:p w:rsidR="00F676A3" w:rsidRDefault="00A0352F">
            <w:pPr>
              <w:spacing w:before="225" w:after="225"/>
              <w:jc w:val="both"/>
            </w:pPr>
            <w:r>
              <w:rPr>
                <w:rFonts w:ascii="Arial" w:hAnsi="Arial" w:cs="Arial"/>
                <w:color w:val="000000"/>
                <w:sz w:val="18"/>
                <w:szCs w:val="18"/>
              </w:rPr>
              <w:t>Izvajalec</w:t>
            </w:r>
            <w:r w:rsidR="001269DC">
              <w:rPr>
                <w:rFonts w:ascii="Arial" w:hAnsi="Arial" w:cs="Arial"/>
                <w:color w:val="000000"/>
                <w:sz w:val="18"/>
                <w:szCs w:val="18"/>
              </w:rPr>
              <w:t xml:space="preserve"> lahko na podlagi podpisanega končnega primopredajnega zapisnika (pisno potrjenega s strani predstavnikov obeh pogodbenih strank) naročniku izstavi račun za dobavljeno, nameščeno in delujočo opremo.</w:t>
            </w:r>
          </w:p>
        </w:tc>
      </w:tr>
    </w:tbl>
    <w:p w:rsidR="00F676A3" w:rsidRDefault="001269DC">
      <w:pPr>
        <w:spacing w:before="225" w:after="225" w:line="240" w:lineRule="auto"/>
        <w:jc w:val="both"/>
      </w:pPr>
      <w:r>
        <w:rPr>
          <w:rFonts w:ascii="Arial" w:hAnsi="Arial" w:cs="Arial"/>
          <w:b/>
          <w:bCs/>
          <w:color w:val="000000"/>
          <w:sz w:val="18"/>
          <w:szCs w:val="18"/>
        </w:rPr>
        <w:t>X. ODPRAVA NAPAK IN GARANCIJSKA DOBA</w:t>
      </w:r>
    </w:p>
    <w:p w:rsidR="00F676A3" w:rsidRDefault="001269DC">
      <w:pPr>
        <w:spacing w:after="0" w:line="240" w:lineRule="auto"/>
        <w:jc w:val="center"/>
      </w:pPr>
      <w:r>
        <w:rPr>
          <w:rFonts w:ascii="Arial" w:hAnsi="Arial" w:cs="Arial"/>
          <w:b/>
          <w:bCs/>
          <w:color w:val="000000"/>
          <w:sz w:val="18"/>
          <w:szCs w:val="18"/>
        </w:rPr>
        <w:t>1</w:t>
      </w:r>
      <w:r w:rsidR="000109F3">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 xml:space="preserve">Garancijska doba po tej pogodbi je </w:t>
            </w:r>
            <w:r w:rsidR="00DF1422">
              <w:rPr>
                <w:rFonts w:ascii="Arial" w:hAnsi="Arial" w:cs="Arial"/>
                <w:color w:val="000000"/>
                <w:sz w:val="18"/>
                <w:szCs w:val="18"/>
              </w:rPr>
              <w:t>3 leta</w:t>
            </w:r>
            <w:r>
              <w:rPr>
                <w:rFonts w:ascii="Arial" w:hAnsi="Arial" w:cs="Arial"/>
                <w:color w:val="000000"/>
                <w:sz w:val="18"/>
                <w:szCs w:val="18"/>
              </w:rPr>
              <w:t>.</w:t>
            </w:r>
          </w:p>
          <w:p w:rsidR="00F676A3" w:rsidRDefault="001269DC">
            <w:pPr>
              <w:spacing w:before="225" w:after="225"/>
              <w:jc w:val="both"/>
            </w:pPr>
            <w:r>
              <w:rPr>
                <w:rFonts w:ascii="Arial" w:hAnsi="Arial" w:cs="Arial"/>
                <w:color w:val="000000"/>
                <w:sz w:val="18"/>
                <w:szCs w:val="18"/>
              </w:rPr>
              <w:lastRenderedPageBreak/>
              <w:t>Garancijski roki začnejo teči z dnem uspešne pisne primopredaje opreme.</w:t>
            </w:r>
          </w:p>
          <w:p w:rsidR="00F676A3" w:rsidRDefault="001269DC">
            <w:pPr>
              <w:spacing w:before="225" w:after="225"/>
              <w:jc w:val="both"/>
            </w:pPr>
            <w:r>
              <w:rPr>
                <w:rFonts w:ascii="Arial" w:hAnsi="Arial" w:cs="Arial"/>
                <w:color w:val="000000"/>
                <w:sz w:val="18"/>
                <w:szCs w:val="18"/>
              </w:rPr>
              <w:t>Garancija je vezana na normalne pogoje uporabe in primerno ter strokovno vzdrževanje.</w:t>
            </w:r>
          </w:p>
          <w:p w:rsidR="00F676A3" w:rsidRDefault="00471A39">
            <w:pPr>
              <w:spacing w:before="225" w:after="225"/>
              <w:jc w:val="both"/>
            </w:pPr>
            <w:r>
              <w:rPr>
                <w:rFonts w:ascii="Arial" w:hAnsi="Arial" w:cs="Arial"/>
                <w:color w:val="000000"/>
                <w:sz w:val="18"/>
                <w:szCs w:val="18"/>
              </w:rPr>
              <w:t>Izvajalec</w:t>
            </w:r>
            <w:r w:rsidR="001269DC">
              <w:rPr>
                <w:rFonts w:ascii="Arial" w:hAnsi="Arial" w:cs="Arial"/>
                <w:color w:val="000000"/>
                <w:sz w:val="18"/>
                <w:szCs w:val="18"/>
              </w:rPr>
              <w:t xml:space="preserve"> je naročniku dolžan ne glede na proces ugotovitve in odprave napake zagotoviti funkcionalnost opreme.</w:t>
            </w:r>
          </w:p>
          <w:p w:rsidR="00F676A3" w:rsidRDefault="001269DC">
            <w:pPr>
              <w:spacing w:before="225" w:after="225"/>
              <w:jc w:val="both"/>
            </w:pPr>
            <w:r>
              <w:rPr>
                <w:rFonts w:ascii="Arial" w:hAnsi="Arial" w:cs="Arial"/>
                <w:color w:val="000000"/>
                <w:sz w:val="18"/>
                <w:szCs w:val="18"/>
              </w:rPr>
              <w:t xml:space="preserve">Če je napaka bistvena in vpliva na rabo ter je povzročena po krivdi </w:t>
            </w:r>
            <w:r w:rsidR="00864A95">
              <w:rPr>
                <w:rFonts w:ascii="Arial" w:hAnsi="Arial" w:cs="Arial"/>
                <w:color w:val="000000"/>
                <w:sz w:val="18"/>
                <w:szCs w:val="18"/>
              </w:rPr>
              <w:t>izvajalca</w:t>
            </w:r>
            <w:r>
              <w:rPr>
                <w:rFonts w:ascii="Arial" w:hAnsi="Arial" w:cs="Arial"/>
                <w:color w:val="000000"/>
                <w:sz w:val="18"/>
                <w:szCs w:val="18"/>
              </w:rPr>
              <w:t xml:space="preserve"> ali njegovih podizvajalcev in kooperantov, je </w:t>
            </w:r>
            <w:r w:rsidR="00864A95">
              <w:rPr>
                <w:rFonts w:ascii="Arial" w:hAnsi="Arial" w:cs="Arial"/>
                <w:color w:val="000000"/>
                <w:sz w:val="18"/>
                <w:szCs w:val="18"/>
              </w:rPr>
              <w:t>izvajalec</w:t>
            </w:r>
            <w:r>
              <w:rPr>
                <w:rFonts w:ascii="Arial" w:hAnsi="Arial" w:cs="Arial"/>
                <w:color w:val="000000"/>
                <w:sz w:val="18"/>
                <w:szCs w:val="18"/>
              </w:rPr>
              <w:t xml:space="preserve"> dolžan naročniku nadomestiti vso nastalo škodo.</w:t>
            </w:r>
          </w:p>
        </w:tc>
      </w:tr>
    </w:tbl>
    <w:p w:rsidR="00F676A3" w:rsidRDefault="001269DC">
      <w:pPr>
        <w:spacing w:after="0" w:line="240" w:lineRule="auto"/>
        <w:jc w:val="center"/>
      </w:pPr>
      <w:r>
        <w:rPr>
          <w:rFonts w:ascii="Arial" w:hAnsi="Arial" w:cs="Arial"/>
          <w:b/>
          <w:bCs/>
          <w:color w:val="000000"/>
          <w:sz w:val="18"/>
          <w:szCs w:val="18"/>
        </w:rPr>
        <w:lastRenderedPageBreak/>
        <w:t>1</w:t>
      </w:r>
      <w:r w:rsidR="000109F3">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 xml:space="preserve">Za vse dobavljeno blago bo </w:t>
            </w:r>
            <w:r w:rsidR="005145BF">
              <w:rPr>
                <w:rFonts w:ascii="Arial" w:hAnsi="Arial" w:cs="Arial"/>
                <w:color w:val="000000"/>
                <w:sz w:val="18"/>
                <w:szCs w:val="18"/>
              </w:rPr>
              <w:t>izvajalec</w:t>
            </w:r>
            <w:r>
              <w:rPr>
                <w:rFonts w:ascii="Arial" w:hAnsi="Arial" w:cs="Arial"/>
                <w:color w:val="000000"/>
                <w:sz w:val="18"/>
                <w:szCs w:val="18"/>
              </w:rPr>
              <w:t xml:space="preserve"> v okviru garancijske dobe in v okviru svoje pogodbene obveznosti iz te pogodbe, izvedel odpravo napak.</w:t>
            </w:r>
          </w:p>
          <w:p w:rsidR="00F676A3" w:rsidRDefault="001269DC">
            <w:pPr>
              <w:spacing w:before="225" w:after="225"/>
              <w:jc w:val="both"/>
            </w:pPr>
            <w:r>
              <w:rPr>
                <w:rFonts w:ascii="Arial" w:hAnsi="Arial" w:cs="Arial"/>
                <w:color w:val="000000"/>
                <w:sz w:val="18"/>
                <w:szCs w:val="18"/>
              </w:rPr>
              <w:t xml:space="preserve">Če </w:t>
            </w:r>
            <w:r w:rsidR="005145BF">
              <w:rPr>
                <w:rFonts w:ascii="Arial" w:hAnsi="Arial" w:cs="Arial"/>
                <w:color w:val="000000"/>
                <w:sz w:val="18"/>
                <w:szCs w:val="18"/>
              </w:rPr>
              <w:t>izvajalec</w:t>
            </w:r>
            <w:r>
              <w:rPr>
                <w:rFonts w:ascii="Arial" w:hAnsi="Arial" w:cs="Arial"/>
                <w:color w:val="000000"/>
                <w:sz w:val="18"/>
                <w:szCs w:val="18"/>
              </w:rPr>
              <w:t xml:space="preserve"> v dogovorjenem roku ne odpravi napake in se z naročnikom ne dogovori za nov rok odprave, bo naročnik odpravo napake poveril drugemu </w:t>
            </w:r>
            <w:r w:rsidR="005145BF">
              <w:rPr>
                <w:rFonts w:ascii="Arial" w:hAnsi="Arial" w:cs="Arial"/>
                <w:color w:val="000000"/>
                <w:sz w:val="18"/>
                <w:szCs w:val="18"/>
              </w:rPr>
              <w:t>izvajalcu</w:t>
            </w:r>
            <w:r>
              <w:rPr>
                <w:rFonts w:ascii="Arial" w:hAnsi="Arial" w:cs="Arial"/>
                <w:color w:val="000000"/>
                <w:sz w:val="18"/>
                <w:szCs w:val="18"/>
              </w:rPr>
              <w:t xml:space="preserve"> na stroške </w:t>
            </w:r>
            <w:r w:rsidR="005145BF">
              <w:rPr>
                <w:rFonts w:ascii="Arial" w:hAnsi="Arial" w:cs="Arial"/>
                <w:color w:val="000000"/>
                <w:sz w:val="18"/>
                <w:szCs w:val="18"/>
              </w:rPr>
              <w:t>izvajalca</w:t>
            </w:r>
            <w:r>
              <w:rPr>
                <w:rFonts w:ascii="Arial" w:hAnsi="Arial" w:cs="Arial"/>
                <w:color w:val="000000"/>
                <w:sz w:val="18"/>
                <w:szCs w:val="18"/>
              </w:rPr>
              <w:t xml:space="preserve"> iz te pogodbe (kot dober strokovnjak) ali naročil nadomestno dobavo. Naročnik si v tem primeru zaračuna v breme </w:t>
            </w:r>
            <w:r w:rsidR="005145BF">
              <w:rPr>
                <w:rFonts w:ascii="Arial" w:hAnsi="Arial" w:cs="Arial"/>
                <w:color w:val="000000"/>
                <w:sz w:val="18"/>
                <w:szCs w:val="18"/>
              </w:rPr>
              <w:t>izvajalca</w:t>
            </w:r>
            <w:r>
              <w:rPr>
                <w:rFonts w:ascii="Arial" w:hAnsi="Arial" w:cs="Arial"/>
                <w:color w:val="000000"/>
                <w:sz w:val="18"/>
                <w:szCs w:val="18"/>
              </w:rPr>
              <w:t xml:space="preserve"> 3 % pribitek na celotno vrednost dobave za kritje svojih manipulativnih stroškov. V kolikor </w:t>
            </w:r>
            <w:r w:rsidR="005145BF">
              <w:rPr>
                <w:rFonts w:ascii="Arial" w:hAnsi="Arial" w:cs="Arial"/>
                <w:color w:val="000000"/>
                <w:sz w:val="18"/>
                <w:szCs w:val="18"/>
              </w:rPr>
              <w:t>izvajalec</w:t>
            </w:r>
            <w:r>
              <w:rPr>
                <w:rFonts w:ascii="Arial" w:hAnsi="Arial" w:cs="Arial"/>
                <w:color w:val="000000"/>
                <w:sz w:val="18"/>
                <w:szCs w:val="18"/>
              </w:rPr>
              <w:t xml:space="preserve"> stroškov odprave napake ne bo pokril, lahko naročnik za plačilo stroškov unovči garancijo za odpravo napak v garancijskem roku.</w:t>
            </w:r>
          </w:p>
          <w:p w:rsidR="00F676A3" w:rsidRDefault="001269DC">
            <w:pPr>
              <w:spacing w:before="225" w:after="225"/>
              <w:jc w:val="both"/>
            </w:pPr>
            <w:r>
              <w:rPr>
                <w:rFonts w:ascii="Arial" w:hAnsi="Arial" w:cs="Arial"/>
                <w:color w:val="000000"/>
                <w:sz w:val="18"/>
                <w:szCs w:val="18"/>
              </w:rPr>
              <w:t>Za zamenjane dele v garancijski dobi prične teči nov garancijski rok z dnem zamenjave.</w:t>
            </w:r>
          </w:p>
        </w:tc>
      </w:tr>
    </w:tbl>
    <w:p w:rsidR="00F676A3" w:rsidRDefault="001269DC">
      <w:pPr>
        <w:spacing w:after="0" w:line="240" w:lineRule="auto"/>
        <w:jc w:val="center"/>
      </w:pPr>
      <w:r>
        <w:rPr>
          <w:rFonts w:ascii="Arial" w:hAnsi="Arial" w:cs="Arial"/>
          <w:b/>
          <w:bCs/>
          <w:color w:val="000000"/>
          <w:sz w:val="18"/>
          <w:szCs w:val="18"/>
        </w:rPr>
        <w:t>1</w:t>
      </w:r>
      <w:r w:rsidR="000109F3">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181"/>
      </w:tblGrid>
      <w:tr w:rsidR="00F676A3">
        <w:tc>
          <w:tcPr>
            <w:tcW w:w="0" w:type="auto"/>
            <w:tcMar>
              <w:top w:w="0" w:type="auto"/>
              <w:bottom w:w="0" w:type="auto"/>
            </w:tcMar>
          </w:tcPr>
          <w:p w:rsidR="00F676A3" w:rsidRDefault="005145BF">
            <w:pPr>
              <w:spacing w:before="225" w:after="225"/>
              <w:jc w:val="both"/>
            </w:pPr>
            <w:r>
              <w:rPr>
                <w:rFonts w:ascii="Arial" w:hAnsi="Arial" w:cs="Arial"/>
                <w:color w:val="000000"/>
                <w:sz w:val="18"/>
                <w:szCs w:val="18"/>
              </w:rPr>
              <w:t>Izvajalec</w:t>
            </w:r>
            <w:r w:rsidR="001269DC">
              <w:rPr>
                <w:rFonts w:ascii="Arial" w:hAnsi="Arial" w:cs="Arial"/>
                <w:color w:val="000000"/>
                <w:sz w:val="18"/>
                <w:szCs w:val="18"/>
              </w:rPr>
              <w:t xml:space="preserve"> mora zagotavljati rezervne dele še najmanj 10 let po poteku garancijske dobe.</w:t>
            </w:r>
          </w:p>
        </w:tc>
      </w:tr>
    </w:tbl>
    <w:p w:rsidR="00F676A3" w:rsidRDefault="000109F3">
      <w:pPr>
        <w:spacing w:after="0" w:line="240" w:lineRule="auto"/>
        <w:jc w:val="center"/>
      </w:pPr>
      <w:r>
        <w:rPr>
          <w:rFonts w:ascii="Arial" w:hAnsi="Arial" w:cs="Arial"/>
          <w:b/>
          <w:bCs/>
          <w:color w:val="000000"/>
          <w:sz w:val="18"/>
          <w:szCs w:val="18"/>
        </w:rPr>
        <w:t>19</w:t>
      </w:r>
      <w:r w:rsidR="001269D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F676A3" w:rsidRDefault="001269DC">
      <w:pPr>
        <w:spacing w:after="0" w:line="240" w:lineRule="auto"/>
        <w:jc w:val="center"/>
      </w:pPr>
      <w:r>
        <w:rPr>
          <w:rFonts w:ascii="Arial" w:hAnsi="Arial" w:cs="Arial"/>
          <w:b/>
          <w:bCs/>
          <w:color w:val="000000"/>
          <w:sz w:val="18"/>
          <w:szCs w:val="18"/>
        </w:rPr>
        <w:t>2</w:t>
      </w:r>
      <w:r w:rsidR="000109F3">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ZAVAROVANJE ZA DOBRO IZVEDBO</w:t>
            </w:r>
          </w:p>
          <w:p w:rsidR="00F676A3" w:rsidRDefault="001269DC">
            <w:pPr>
              <w:spacing w:before="225" w:after="225"/>
              <w:jc w:val="both"/>
            </w:pPr>
            <w:r>
              <w:rPr>
                <w:rFonts w:ascii="Arial" w:hAnsi="Arial" w:cs="Arial"/>
                <w:color w:val="000000"/>
                <w:sz w:val="18"/>
                <w:szCs w:val="18"/>
              </w:rPr>
              <w:t>Instrument zavarovanja: _____________</w:t>
            </w:r>
          </w:p>
          <w:p w:rsidR="00F676A3" w:rsidRDefault="001269DC">
            <w:pPr>
              <w:spacing w:before="225" w:after="225"/>
              <w:jc w:val="both"/>
            </w:pPr>
            <w:r>
              <w:rPr>
                <w:rFonts w:ascii="Arial" w:hAnsi="Arial" w:cs="Arial"/>
                <w:color w:val="000000"/>
                <w:sz w:val="18"/>
                <w:szCs w:val="18"/>
              </w:rPr>
              <w:t>Višina zavarovanja: _____________</w:t>
            </w:r>
          </w:p>
          <w:p w:rsidR="00F676A3" w:rsidRDefault="001269DC">
            <w:pPr>
              <w:spacing w:before="225" w:after="225"/>
              <w:jc w:val="both"/>
            </w:pPr>
            <w:r>
              <w:rPr>
                <w:rFonts w:ascii="Arial" w:hAnsi="Arial" w:cs="Arial"/>
                <w:color w:val="000000"/>
                <w:sz w:val="18"/>
                <w:szCs w:val="18"/>
              </w:rPr>
              <w:t>Čas veljavnosti: _____________</w:t>
            </w:r>
          </w:p>
          <w:p w:rsidR="00F676A3" w:rsidRDefault="006D7818">
            <w:pPr>
              <w:spacing w:before="225" w:after="225"/>
              <w:jc w:val="both"/>
            </w:pPr>
            <w:r>
              <w:rPr>
                <w:rFonts w:ascii="Arial" w:hAnsi="Arial" w:cs="Arial"/>
                <w:color w:val="000000"/>
                <w:sz w:val="18"/>
                <w:szCs w:val="18"/>
              </w:rPr>
              <w:t>Izvajalec</w:t>
            </w:r>
            <w:r w:rsidR="001269DC">
              <w:rPr>
                <w:rFonts w:ascii="Arial" w:hAnsi="Arial" w:cs="Arial"/>
                <w:color w:val="000000"/>
                <w:sz w:val="18"/>
                <w:szCs w:val="18"/>
              </w:rPr>
              <w:t xml:space="preserve"> mora najpozneje v desetih dneh od sklenitve pogodbe kot pogoj za veljavnost pogodbe izročiti naročniku zavarovanje za dobro izvedbo pogodbenih obveznosti, v nasprotnem primeru lahko naročnik odstopi od pogodbe.</w:t>
            </w:r>
          </w:p>
          <w:p w:rsidR="00F676A3" w:rsidRDefault="001269DC">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rsidR="00F676A3" w:rsidRDefault="001269DC">
            <w:pPr>
              <w:spacing w:before="225" w:after="225"/>
              <w:jc w:val="both"/>
            </w:pPr>
            <w:r>
              <w:rPr>
                <w:rFonts w:ascii="Arial" w:hAnsi="Arial" w:cs="Arial"/>
                <w:color w:val="000000"/>
                <w:sz w:val="18"/>
                <w:szCs w:val="18"/>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tc>
      </w:tr>
    </w:tbl>
    <w:p w:rsidR="00F676A3" w:rsidRDefault="001269DC">
      <w:pPr>
        <w:spacing w:after="0" w:line="240" w:lineRule="auto"/>
        <w:jc w:val="center"/>
      </w:pPr>
      <w:r>
        <w:rPr>
          <w:rFonts w:ascii="Arial" w:hAnsi="Arial" w:cs="Arial"/>
          <w:b/>
          <w:bCs/>
          <w:color w:val="000000"/>
          <w:sz w:val="18"/>
          <w:szCs w:val="18"/>
        </w:rPr>
        <w:t>2</w:t>
      </w:r>
      <w:r w:rsidR="000109F3">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ZAVAROVANJE ZA ODPRAVO NAPAK</w:t>
            </w:r>
          </w:p>
          <w:p w:rsidR="00F676A3" w:rsidRDefault="001269DC">
            <w:pPr>
              <w:spacing w:before="225" w:after="225"/>
              <w:jc w:val="both"/>
            </w:pPr>
            <w:r>
              <w:rPr>
                <w:rFonts w:ascii="Arial" w:hAnsi="Arial" w:cs="Arial"/>
                <w:color w:val="000000"/>
                <w:sz w:val="18"/>
                <w:szCs w:val="18"/>
              </w:rPr>
              <w:t>Instrument zavarovanja: _____________</w:t>
            </w:r>
          </w:p>
          <w:p w:rsidR="00F676A3" w:rsidRDefault="001269DC">
            <w:pPr>
              <w:spacing w:before="225" w:after="225"/>
              <w:jc w:val="both"/>
            </w:pPr>
            <w:r>
              <w:rPr>
                <w:rFonts w:ascii="Arial" w:hAnsi="Arial" w:cs="Arial"/>
                <w:color w:val="000000"/>
                <w:sz w:val="18"/>
                <w:szCs w:val="18"/>
              </w:rPr>
              <w:t>Višina zavarovanja: _____________</w:t>
            </w:r>
          </w:p>
          <w:p w:rsidR="00F676A3" w:rsidRDefault="001269DC">
            <w:pPr>
              <w:spacing w:before="225" w:after="225"/>
              <w:jc w:val="both"/>
            </w:pPr>
            <w:r>
              <w:rPr>
                <w:rFonts w:ascii="Arial" w:hAnsi="Arial" w:cs="Arial"/>
                <w:color w:val="000000"/>
                <w:sz w:val="18"/>
                <w:szCs w:val="18"/>
              </w:rPr>
              <w:lastRenderedPageBreak/>
              <w:t>Čas veljavnosti: _____________</w:t>
            </w:r>
          </w:p>
          <w:p w:rsidR="00F676A3" w:rsidRDefault="00F75B78">
            <w:pPr>
              <w:spacing w:before="225" w:after="225"/>
              <w:jc w:val="both"/>
            </w:pPr>
            <w:r>
              <w:rPr>
                <w:rFonts w:ascii="Arial" w:hAnsi="Arial" w:cs="Arial"/>
                <w:color w:val="000000"/>
                <w:sz w:val="18"/>
                <w:szCs w:val="18"/>
              </w:rPr>
              <w:t>Izvajalec</w:t>
            </w:r>
            <w:r w:rsidR="001269DC">
              <w:rPr>
                <w:rFonts w:ascii="Arial" w:hAnsi="Arial" w:cs="Arial"/>
                <w:color w:val="000000"/>
                <w:sz w:val="18"/>
                <w:szCs w:val="18"/>
              </w:rPr>
              <w:t xml:space="preserve"> je dolžan</w:t>
            </w:r>
            <w:r w:rsidR="009B6CF1">
              <w:rPr>
                <w:rFonts w:ascii="Arial" w:hAnsi="Arial" w:cs="Arial"/>
                <w:color w:val="000000"/>
                <w:sz w:val="18"/>
                <w:szCs w:val="18"/>
              </w:rPr>
              <w:t xml:space="preserve"> najpozneje v desetih dneh od</w:t>
            </w:r>
            <w:r w:rsidR="001269DC">
              <w:rPr>
                <w:rFonts w:ascii="Arial" w:hAnsi="Arial" w:cs="Arial"/>
                <w:color w:val="000000"/>
                <w:sz w:val="18"/>
                <w:szCs w:val="18"/>
              </w:rPr>
              <w:t xml:space="preserve"> izvedenih del predložiti zavarovanje za odpravo napak v garancijskem roku, sicer se bo štelo, da javno naročilo ni uspešno izvedeno, naročnik pa lahko unovči garancijo za dobro izvedbo pogodbenih obveznosti.</w:t>
            </w:r>
          </w:p>
          <w:p w:rsidR="00F676A3" w:rsidRDefault="001269DC">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F676A3" w:rsidRDefault="001269DC">
      <w:pPr>
        <w:spacing w:before="225" w:after="225" w:line="240" w:lineRule="auto"/>
        <w:jc w:val="both"/>
      </w:pPr>
      <w:r>
        <w:rPr>
          <w:rFonts w:ascii="Arial" w:hAnsi="Arial" w:cs="Arial"/>
          <w:b/>
          <w:bCs/>
          <w:color w:val="000000"/>
          <w:sz w:val="18"/>
          <w:szCs w:val="18"/>
        </w:rPr>
        <w:lastRenderedPageBreak/>
        <w:t>XI. ODSTOP OD POGODBE</w:t>
      </w:r>
    </w:p>
    <w:p w:rsidR="00F676A3" w:rsidRDefault="001269DC">
      <w:pPr>
        <w:spacing w:after="0" w:line="240" w:lineRule="auto"/>
        <w:jc w:val="center"/>
      </w:pPr>
      <w:r>
        <w:rPr>
          <w:rFonts w:ascii="Arial" w:hAnsi="Arial" w:cs="Arial"/>
          <w:b/>
          <w:bCs/>
          <w:color w:val="000000"/>
          <w:sz w:val="18"/>
          <w:szCs w:val="18"/>
        </w:rPr>
        <w:t>2</w:t>
      </w:r>
      <w:r w:rsidR="000109F3">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F676A3" w:rsidRDefault="001269DC">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F676A3">
              <w:tc>
                <w:tcPr>
                  <w:tcW w:w="0" w:type="auto"/>
                  <w:tcMar>
                    <w:top w:w="0" w:type="auto"/>
                    <w:bottom w:w="0" w:type="auto"/>
                  </w:tcMar>
                </w:tcPr>
                <w:p w:rsidR="00F676A3" w:rsidRDefault="001269DC">
                  <w:pPr>
                    <w:numPr>
                      <w:ilvl w:val="0"/>
                      <w:numId w:val="3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F676A3" w:rsidRDefault="001269DC">
                  <w:pPr>
                    <w:numPr>
                      <w:ilvl w:val="0"/>
                      <w:numId w:val="3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F676A3" w:rsidRDefault="001269DC">
                  <w:pPr>
                    <w:numPr>
                      <w:ilvl w:val="0"/>
                      <w:numId w:val="3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F676A3" w:rsidRDefault="001269DC">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F676A3">
              <w:tc>
                <w:tcPr>
                  <w:tcW w:w="0" w:type="auto"/>
                  <w:tcMar>
                    <w:top w:w="0" w:type="auto"/>
                    <w:bottom w:w="0" w:type="auto"/>
                  </w:tcMar>
                </w:tcPr>
                <w:p w:rsidR="00F676A3" w:rsidRDefault="001269DC">
                  <w:pPr>
                    <w:numPr>
                      <w:ilvl w:val="0"/>
                      <w:numId w:val="3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F676A3" w:rsidRDefault="001269DC">
                  <w:pPr>
                    <w:numPr>
                      <w:ilvl w:val="0"/>
                      <w:numId w:val="3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F676A3" w:rsidRDefault="001269DC">
                  <w:pPr>
                    <w:numPr>
                      <w:ilvl w:val="0"/>
                      <w:numId w:val="31"/>
                    </w:numPr>
                    <w:jc w:val="both"/>
                    <w:rPr>
                      <w:rFonts w:ascii="Arial" w:hAnsi="Arial" w:cs="Arial"/>
                      <w:color w:val="000000"/>
                      <w:sz w:val="18"/>
                      <w:szCs w:val="18"/>
                    </w:rPr>
                  </w:pPr>
                  <w:r>
                    <w:rPr>
                      <w:rFonts w:ascii="Arial" w:hAnsi="Arial" w:cs="Arial"/>
                      <w:color w:val="000000"/>
                      <w:sz w:val="18"/>
                      <w:szCs w:val="18"/>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rsidR="00F676A3" w:rsidRDefault="001269DC">
            <w:pPr>
              <w:spacing w:before="225" w:after="225"/>
              <w:jc w:val="both"/>
            </w:pPr>
            <w:r>
              <w:rPr>
                <w:rFonts w:ascii="Arial" w:hAnsi="Arial" w:cs="Arial"/>
                <w:color w:val="000000"/>
                <w:sz w:val="18"/>
                <w:szCs w:val="18"/>
              </w:rPr>
              <w:t>Odstop od pogodbe učinkuje z dnem, ko izvajalec prejme pisno izjavo naročnika o odstopu.</w:t>
            </w:r>
          </w:p>
          <w:p w:rsidR="00F676A3" w:rsidRDefault="001269DC">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F676A3" w:rsidRDefault="001269DC">
      <w:pPr>
        <w:spacing w:before="225" w:after="225" w:line="240" w:lineRule="auto"/>
        <w:jc w:val="both"/>
      </w:pPr>
      <w:r>
        <w:rPr>
          <w:rFonts w:ascii="Arial" w:hAnsi="Arial" w:cs="Arial"/>
          <w:b/>
          <w:bCs/>
          <w:color w:val="000000"/>
          <w:sz w:val="18"/>
          <w:szCs w:val="18"/>
        </w:rPr>
        <w:t>XII. SOCIALNA KLAVZULA IN RAZVEZNI POGOJ</w:t>
      </w:r>
    </w:p>
    <w:p w:rsidR="00F676A3" w:rsidRDefault="001269DC">
      <w:pPr>
        <w:spacing w:after="0" w:line="240" w:lineRule="auto"/>
        <w:jc w:val="center"/>
      </w:pPr>
      <w:r>
        <w:rPr>
          <w:rFonts w:ascii="Arial" w:hAnsi="Arial" w:cs="Arial"/>
          <w:b/>
          <w:bCs/>
          <w:color w:val="000000"/>
          <w:sz w:val="18"/>
          <w:szCs w:val="18"/>
        </w:rPr>
        <w:t>2</w:t>
      </w:r>
      <w:r w:rsidR="000109F3">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676A3" w:rsidRDefault="001269DC">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F676A3" w:rsidRDefault="001269DC">
            <w:pPr>
              <w:spacing w:before="225" w:after="225"/>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Pr>
                <w:rFonts w:ascii="Arial" w:hAnsi="Arial" w:cs="Arial"/>
                <w:color w:val="000000"/>
                <w:sz w:val="18"/>
                <w:szCs w:val="18"/>
              </w:rPr>
              <w:lastRenderedPageBreak/>
              <w:t>najkasneje v 30 dneh od seznanitve s kršitvijo. Če naročnik v tem roku ne začne novega postopka javnega naročila, se šteje, da je pogodba razvezana trideseti dan od seznanitve s kršitvijo.</w:t>
            </w:r>
          </w:p>
        </w:tc>
      </w:tr>
    </w:tbl>
    <w:p w:rsidR="00F676A3" w:rsidRDefault="001269DC">
      <w:pPr>
        <w:spacing w:before="225" w:after="225" w:line="240" w:lineRule="auto"/>
        <w:jc w:val="both"/>
      </w:pPr>
      <w:r>
        <w:rPr>
          <w:rFonts w:ascii="Arial" w:hAnsi="Arial" w:cs="Arial"/>
          <w:b/>
          <w:bCs/>
          <w:color w:val="000000"/>
          <w:sz w:val="18"/>
          <w:szCs w:val="18"/>
        </w:rPr>
        <w:lastRenderedPageBreak/>
        <w:t>XI</w:t>
      </w:r>
      <w:r w:rsidR="002A6F1D">
        <w:rPr>
          <w:rFonts w:ascii="Arial" w:hAnsi="Arial" w:cs="Arial"/>
          <w:b/>
          <w:bCs/>
          <w:color w:val="000000"/>
          <w:sz w:val="18"/>
          <w:szCs w:val="18"/>
        </w:rPr>
        <w:t>II</w:t>
      </w:r>
      <w:r>
        <w:rPr>
          <w:rFonts w:ascii="Arial" w:hAnsi="Arial" w:cs="Arial"/>
          <w:b/>
          <w:bCs/>
          <w:color w:val="000000"/>
          <w:sz w:val="18"/>
          <w:szCs w:val="18"/>
        </w:rPr>
        <w:t>. PROTIKORUPCIJSKA KLAVZULA</w:t>
      </w:r>
    </w:p>
    <w:p w:rsidR="00F676A3" w:rsidRDefault="001269DC">
      <w:pPr>
        <w:spacing w:after="0" w:line="240" w:lineRule="auto"/>
        <w:jc w:val="center"/>
      </w:pPr>
      <w:r>
        <w:rPr>
          <w:rFonts w:ascii="Arial" w:hAnsi="Arial" w:cs="Arial"/>
          <w:b/>
          <w:bCs/>
          <w:color w:val="000000"/>
          <w:sz w:val="18"/>
          <w:szCs w:val="18"/>
        </w:rPr>
        <w:t>2</w:t>
      </w:r>
      <w:r w:rsidR="002A6F1D">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F676A3">
              <w:tc>
                <w:tcPr>
                  <w:tcW w:w="0" w:type="auto"/>
                  <w:tcMar>
                    <w:top w:w="0" w:type="auto"/>
                    <w:bottom w:w="0" w:type="auto"/>
                  </w:tcMar>
                </w:tcPr>
                <w:p w:rsidR="00F676A3" w:rsidRDefault="001269DC">
                  <w:pPr>
                    <w:numPr>
                      <w:ilvl w:val="0"/>
                      <w:numId w:val="32"/>
                    </w:numPr>
                    <w:jc w:val="both"/>
                    <w:rPr>
                      <w:rFonts w:ascii="Arial" w:hAnsi="Arial" w:cs="Arial"/>
                      <w:color w:val="000000"/>
                      <w:sz w:val="18"/>
                      <w:szCs w:val="18"/>
                    </w:rPr>
                  </w:pPr>
                  <w:r>
                    <w:rPr>
                      <w:rFonts w:ascii="Arial" w:hAnsi="Arial" w:cs="Arial"/>
                      <w:color w:val="000000"/>
                      <w:sz w:val="18"/>
                      <w:szCs w:val="18"/>
                    </w:rPr>
                    <w:t>pridobitev posla ali</w:t>
                  </w:r>
                </w:p>
                <w:p w:rsidR="00F676A3" w:rsidRDefault="001269DC">
                  <w:pPr>
                    <w:numPr>
                      <w:ilvl w:val="0"/>
                      <w:numId w:val="32"/>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F676A3" w:rsidRDefault="001269DC">
                  <w:pPr>
                    <w:numPr>
                      <w:ilvl w:val="0"/>
                      <w:numId w:val="3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F676A3" w:rsidRDefault="001269DC">
                  <w:pPr>
                    <w:numPr>
                      <w:ilvl w:val="0"/>
                      <w:numId w:val="3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F676A3" w:rsidRDefault="001269DC">
            <w:pPr>
              <w:spacing w:before="225" w:after="225"/>
              <w:jc w:val="both"/>
            </w:pPr>
            <w:r>
              <w:rPr>
                <w:rFonts w:ascii="Arial" w:hAnsi="Arial" w:cs="Arial"/>
                <w:color w:val="000000"/>
                <w:sz w:val="18"/>
                <w:szCs w:val="18"/>
              </w:rPr>
              <w:t>je pogodba nična.</w:t>
            </w:r>
          </w:p>
        </w:tc>
      </w:tr>
    </w:tbl>
    <w:p w:rsidR="00F676A3" w:rsidRDefault="001269DC">
      <w:pPr>
        <w:spacing w:before="225" w:after="225" w:line="240" w:lineRule="auto"/>
        <w:jc w:val="both"/>
      </w:pPr>
      <w:r>
        <w:rPr>
          <w:rFonts w:ascii="Arial" w:hAnsi="Arial" w:cs="Arial"/>
          <w:b/>
          <w:bCs/>
          <w:color w:val="000000"/>
          <w:sz w:val="18"/>
          <w:szCs w:val="18"/>
        </w:rPr>
        <w:t>X</w:t>
      </w:r>
      <w:r w:rsidR="002A6F1D">
        <w:rPr>
          <w:rFonts w:ascii="Arial" w:hAnsi="Arial" w:cs="Arial"/>
          <w:b/>
          <w:bCs/>
          <w:color w:val="000000"/>
          <w:sz w:val="18"/>
          <w:szCs w:val="18"/>
        </w:rPr>
        <w:t>I</w:t>
      </w:r>
      <w:r>
        <w:rPr>
          <w:rFonts w:ascii="Arial" w:hAnsi="Arial" w:cs="Arial"/>
          <w:b/>
          <w:bCs/>
          <w:color w:val="000000"/>
          <w:sz w:val="18"/>
          <w:szCs w:val="18"/>
        </w:rPr>
        <w:t>V. REŠEVANJE SPOROV</w:t>
      </w:r>
    </w:p>
    <w:p w:rsidR="00F676A3" w:rsidRDefault="001269DC">
      <w:pPr>
        <w:spacing w:after="0" w:line="240" w:lineRule="auto"/>
        <w:jc w:val="center"/>
      </w:pPr>
      <w:r>
        <w:rPr>
          <w:rFonts w:ascii="Arial" w:hAnsi="Arial" w:cs="Arial"/>
          <w:b/>
          <w:bCs/>
          <w:color w:val="000000"/>
          <w:sz w:val="18"/>
          <w:szCs w:val="18"/>
        </w:rPr>
        <w:t>2</w:t>
      </w:r>
      <w:r w:rsidR="002A6F1D">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F676A3" w:rsidRDefault="001269DC">
      <w:pPr>
        <w:spacing w:before="225" w:after="225" w:line="240" w:lineRule="auto"/>
        <w:jc w:val="both"/>
      </w:pPr>
      <w:r>
        <w:rPr>
          <w:rFonts w:ascii="Arial" w:hAnsi="Arial" w:cs="Arial"/>
          <w:b/>
          <w:bCs/>
          <w:color w:val="000000"/>
          <w:sz w:val="18"/>
          <w:szCs w:val="18"/>
        </w:rPr>
        <w:t>XV. KONČNE DOLOČBE</w:t>
      </w:r>
    </w:p>
    <w:p w:rsidR="00F676A3" w:rsidRDefault="001269DC">
      <w:pPr>
        <w:spacing w:after="0" w:line="240" w:lineRule="auto"/>
        <w:jc w:val="center"/>
      </w:pPr>
      <w:r>
        <w:rPr>
          <w:rFonts w:ascii="Arial" w:hAnsi="Arial" w:cs="Arial"/>
          <w:b/>
          <w:bCs/>
          <w:color w:val="000000"/>
          <w:sz w:val="18"/>
          <w:szCs w:val="18"/>
        </w:rPr>
        <w:t>2</w:t>
      </w:r>
      <w:r w:rsidR="002A6F1D">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F676A3" w:rsidRDefault="001269DC">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F676A3" w:rsidRDefault="001269DC">
      <w:pPr>
        <w:spacing w:after="0" w:line="240" w:lineRule="auto"/>
        <w:jc w:val="center"/>
      </w:pPr>
      <w:r>
        <w:rPr>
          <w:rFonts w:ascii="Arial" w:hAnsi="Arial" w:cs="Arial"/>
          <w:b/>
          <w:bCs/>
          <w:color w:val="000000"/>
          <w:sz w:val="18"/>
          <w:szCs w:val="18"/>
        </w:rPr>
        <w:t>2</w:t>
      </w:r>
      <w:r w:rsidR="002A6F1D">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676A3">
        <w:tc>
          <w:tcPr>
            <w:tcW w:w="0" w:type="auto"/>
            <w:tcMar>
              <w:top w:w="0" w:type="auto"/>
              <w:bottom w:w="0" w:type="auto"/>
            </w:tcMar>
          </w:tcPr>
          <w:p w:rsidR="00F676A3" w:rsidRDefault="001269DC">
            <w:pPr>
              <w:spacing w:before="225" w:after="225"/>
              <w:jc w:val="both"/>
            </w:pPr>
            <w:r>
              <w:rPr>
                <w:rFonts w:ascii="Arial" w:hAnsi="Arial" w:cs="Arial"/>
                <w:color w:val="000000"/>
                <w:sz w:val="18"/>
                <w:szCs w:val="18"/>
              </w:rPr>
              <w:t xml:space="preserve">Pogodba je sestavljena in podpisana v štirih (4) enakih izvodih, od katerih </w:t>
            </w:r>
            <w:r w:rsidR="00F21451">
              <w:rPr>
                <w:rFonts w:ascii="Arial" w:hAnsi="Arial" w:cs="Arial"/>
                <w:color w:val="000000"/>
                <w:sz w:val="18"/>
                <w:szCs w:val="18"/>
              </w:rPr>
              <w:t>izvajalec</w:t>
            </w:r>
            <w:r>
              <w:rPr>
                <w:rFonts w:ascii="Arial" w:hAnsi="Arial" w:cs="Arial"/>
                <w:color w:val="000000"/>
                <w:sz w:val="18"/>
                <w:szCs w:val="18"/>
              </w:rPr>
              <w:t xml:space="preserve"> prejme dva (2) izvoda in naročnik dva (2) izvoda.</w:t>
            </w:r>
          </w:p>
        </w:tc>
      </w:tr>
    </w:tbl>
    <w:p w:rsidR="00F676A3" w:rsidRDefault="001269DC">
      <w:pPr>
        <w:spacing w:before="975" w:after="225" w:line="240" w:lineRule="auto"/>
        <w:jc w:val="both"/>
      </w:pPr>
      <w:r>
        <w:rPr>
          <w:rFonts w:ascii="Arial" w:hAnsi="Arial" w:cs="Arial"/>
          <w:color w:val="000000"/>
          <w:sz w:val="18"/>
          <w:szCs w:val="18"/>
        </w:rPr>
        <w:t>V/na ________________, dne ________________</w:t>
      </w:r>
    </w:p>
    <w:sectPr w:rsidR="00F676A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D6D" w:rsidRDefault="001B2D6D" w:rsidP="006975C6">
      <w:pPr>
        <w:spacing w:after="0" w:line="240" w:lineRule="auto"/>
      </w:pPr>
      <w:r>
        <w:separator/>
      </w:r>
    </w:p>
  </w:endnote>
  <w:endnote w:type="continuationSeparator" w:id="0">
    <w:p w:rsidR="001B2D6D" w:rsidRDefault="001B2D6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rsidP="004D21D0">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rsidP="009D0279">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rsidP="009D0279">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Pr="006F1DA5" w:rsidRDefault="001B2D6D" w:rsidP="009D0279">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16CC4" w:rsidRPr="006F1DA5">
          <w:rPr>
            <w:rFonts w:ascii="Arial" w:hAnsi="Arial" w:cs="Arial"/>
          </w:rPr>
          <w:fldChar w:fldCharType="begin"/>
        </w:r>
        <w:r w:rsidR="00416CC4" w:rsidRPr="006F1DA5">
          <w:rPr>
            <w:rFonts w:ascii="Arial" w:hAnsi="Arial" w:cs="Arial"/>
          </w:rPr>
          <w:instrText xml:space="preserve"> PAGE   \* MERGEFORMAT </w:instrText>
        </w:r>
        <w:r w:rsidR="00416CC4" w:rsidRPr="006F1DA5">
          <w:rPr>
            <w:rFonts w:ascii="Arial" w:hAnsi="Arial" w:cs="Arial"/>
          </w:rPr>
          <w:fldChar w:fldCharType="separate"/>
        </w:r>
        <w:r w:rsidR="00416CC4">
          <w:rPr>
            <w:rFonts w:ascii="Arial" w:hAnsi="Arial" w:cs="Arial"/>
            <w:noProof/>
          </w:rPr>
          <w:t>1</w:t>
        </w:r>
        <w:r w:rsidR="00416CC4" w:rsidRPr="006F1DA5">
          <w:rPr>
            <w:rFonts w:ascii="Arial" w:hAnsi="Arial" w:cs="Arial"/>
            <w:noProof/>
          </w:rPr>
          <w:fldChar w:fldCharType="end"/>
        </w:r>
      </w:sdtContent>
    </w:sdt>
  </w:p>
  <w:p w:rsidR="00416CC4" w:rsidRDefault="00416CC4" w:rsidP="00D379CF">
    <w:pPr>
      <w:pStyle w:val="Noga"/>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rsidP="009D0279">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rsidP="009D0279">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rsidP="009D0279">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rsidP="009D0279">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rsidP="009D027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D6D" w:rsidRDefault="001B2D6D" w:rsidP="006975C6">
      <w:pPr>
        <w:spacing w:after="0" w:line="240" w:lineRule="auto"/>
      </w:pPr>
      <w:r>
        <w:separator/>
      </w:r>
    </w:p>
  </w:footnote>
  <w:footnote w:type="continuationSeparator" w:id="0">
    <w:p w:rsidR="001B2D6D" w:rsidRDefault="001B2D6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1" w:type="dxa"/>
      <w:tblInd w:w="-567" w:type="dxa"/>
      <w:tblLook w:val="04A0" w:firstRow="1" w:lastRow="0" w:firstColumn="1" w:lastColumn="0" w:noHBand="0" w:noVBand="1"/>
    </w:tblPr>
    <w:tblGrid>
      <w:gridCol w:w="2961"/>
      <w:gridCol w:w="2208"/>
      <w:gridCol w:w="5271"/>
    </w:tblGrid>
    <w:tr w:rsidR="00416CC4" w:rsidRPr="006F1DA5" w:rsidTr="009D0279">
      <w:trPr>
        <w:trHeight w:val="349"/>
      </w:trPr>
      <w:tc>
        <w:tcPr>
          <w:tcW w:w="2514" w:type="dxa"/>
        </w:tcPr>
        <w:p w:rsidR="00416CC4" w:rsidRDefault="00416CC4" w:rsidP="00DC0475">
          <w:pPr>
            <w:pStyle w:val="Glava"/>
            <w:rPr>
              <w:rFonts w:ascii="Arial" w:hAnsi="Arial" w:cs="Arial"/>
              <w:b/>
              <w:color w:val="000000" w:themeColor="text1"/>
            </w:rPr>
          </w:pPr>
          <w:r>
            <w:rPr>
              <w:noProof/>
            </w:rPr>
            <w:drawing>
              <wp:inline distT="0" distB="0" distL="0" distR="0" wp14:anchorId="42CA9DBA" wp14:editId="7211CB66">
                <wp:extent cx="1743075" cy="536567"/>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3474" cy="552081"/>
                        </a:xfrm>
                        <a:prstGeom prst="rect">
                          <a:avLst/>
                        </a:prstGeom>
                        <a:noFill/>
                        <a:ln>
                          <a:noFill/>
                        </a:ln>
                      </pic:spPr>
                    </pic:pic>
                  </a:graphicData>
                </a:graphic>
              </wp:inline>
            </w:drawing>
          </w:r>
        </w:p>
        <w:p w:rsidR="00416CC4" w:rsidRPr="006F1DA5" w:rsidRDefault="00416CC4" w:rsidP="00DC0475">
          <w:pPr>
            <w:pStyle w:val="Glava"/>
            <w:rPr>
              <w:rFonts w:ascii="Arial" w:hAnsi="Arial" w:cs="Arial"/>
              <w:b/>
              <w:color w:val="000000" w:themeColor="text1"/>
            </w:rPr>
          </w:pPr>
        </w:p>
      </w:tc>
      <w:tc>
        <w:tcPr>
          <w:tcW w:w="2448" w:type="dxa"/>
        </w:tcPr>
        <w:p w:rsidR="00416CC4" w:rsidRPr="006F1DA5" w:rsidRDefault="00416CC4" w:rsidP="00DC0475">
          <w:pPr>
            <w:pStyle w:val="Glava"/>
            <w:rPr>
              <w:rFonts w:ascii="Arial" w:hAnsi="Arial" w:cs="Arial"/>
              <w:b/>
              <w:color w:val="000000" w:themeColor="text1"/>
            </w:rPr>
          </w:pPr>
          <w:r>
            <w:rPr>
              <w:rFonts w:cs="Arial"/>
              <w:b/>
              <w:noProof/>
              <w:sz w:val="24"/>
              <w:szCs w:val="24"/>
              <w:lang w:eastAsia="sl-SI"/>
            </w:rPr>
            <w:drawing>
              <wp:inline distT="0" distB="0" distL="0" distR="0" wp14:anchorId="2FB4F84C" wp14:editId="4CA65958">
                <wp:extent cx="1264920" cy="57532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73485" cy="579220"/>
                        </a:xfrm>
                        <a:prstGeom prst="rect">
                          <a:avLst/>
                        </a:prstGeom>
                        <a:noFill/>
                      </pic:spPr>
                    </pic:pic>
                  </a:graphicData>
                </a:graphic>
              </wp:inline>
            </w:drawing>
          </w:r>
        </w:p>
      </w:tc>
      <w:tc>
        <w:tcPr>
          <w:tcW w:w="5239" w:type="dxa"/>
        </w:tcPr>
        <w:p w:rsidR="00416CC4" w:rsidRPr="006F1DA5" w:rsidRDefault="00416CC4" w:rsidP="00DC0475">
          <w:pPr>
            <w:pStyle w:val="Glava"/>
            <w:ind w:left="-315"/>
            <w:rPr>
              <w:rFonts w:ascii="Arial" w:hAnsi="Arial" w:cs="Arial"/>
              <w:b/>
              <w:color w:val="000000" w:themeColor="text1"/>
            </w:rPr>
          </w:pPr>
          <w:r>
            <w:rPr>
              <w:rFonts w:cs="Arial"/>
              <w:b/>
              <w:noProof/>
              <w:sz w:val="24"/>
              <w:szCs w:val="24"/>
              <w:lang w:eastAsia="sl-SI"/>
            </w:rPr>
            <w:drawing>
              <wp:inline distT="0" distB="0" distL="0" distR="0" wp14:anchorId="24BE67BA" wp14:editId="379E0D7B">
                <wp:extent cx="3407472" cy="842762"/>
                <wp:effectExtent l="0" t="0" r="2540" b="0"/>
                <wp:docPr id="7" name="Slika 7" descr="C:\Users\tatjanam7\Documents\2015 - 2018 LETO\LAS Prlekija_1. javni poziv-JEM LOKALNO 2\JEM LOKALNO II - po odobritvi projekta\Logotipi\PRP-LEADER-EU-SLO-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tjanam7\Documents\2015 - 2018 LETO\LAS Prlekija_1. javni poziv-JEM LOKALNO 2\JEM LOKALNO II - po odobritvi projekta\Logotipi\PRP-LEADER-EU-SLO-barvni.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3461816" cy="856203"/>
                        </a:xfrm>
                        <a:prstGeom prst="rect">
                          <a:avLst/>
                        </a:prstGeom>
                        <a:noFill/>
                        <a:ln>
                          <a:noFill/>
                        </a:ln>
                      </pic:spPr>
                    </pic:pic>
                  </a:graphicData>
                </a:graphic>
              </wp:inline>
            </w:drawing>
          </w:r>
        </w:p>
      </w:tc>
    </w:tr>
  </w:tbl>
  <w:p w:rsidR="00416CC4" w:rsidRDefault="00416CC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CC4" w:rsidRDefault="00416CC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1" w:type="dxa"/>
      <w:tblInd w:w="-567" w:type="dxa"/>
      <w:tblLook w:val="04A0" w:firstRow="1" w:lastRow="0" w:firstColumn="1" w:lastColumn="0" w:noHBand="0" w:noVBand="1"/>
    </w:tblPr>
    <w:tblGrid>
      <w:gridCol w:w="2961"/>
      <w:gridCol w:w="2208"/>
      <w:gridCol w:w="5271"/>
    </w:tblGrid>
    <w:tr w:rsidR="00416CC4" w:rsidRPr="006F1DA5" w:rsidTr="009D0279">
      <w:trPr>
        <w:trHeight w:val="349"/>
      </w:trPr>
      <w:tc>
        <w:tcPr>
          <w:tcW w:w="2514" w:type="dxa"/>
        </w:tcPr>
        <w:p w:rsidR="00416CC4" w:rsidRDefault="00416CC4" w:rsidP="00DC0475">
          <w:pPr>
            <w:pStyle w:val="Glava"/>
            <w:rPr>
              <w:rFonts w:ascii="Arial" w:hAnsi="Arial" w:cs="Arial"/>
              <w:b/>
              <w:color w:val="000000" w:themeColor="text1"/>
            </w:rPr>
          </w:pPr>
          <w:r>
            <w:rPr>
              <w:noProof/>
            </w:rPr>
            <w:drawing>
              <wp:inline distT="0" distB="0" distL="0" distR="0" wp14:anchorId="42CA9DBA" wp14:editId="7211CB66">
                <wp:extent cx="1743075" cy="536567"/>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3474" cy="552081"/>
                        </a:xfrm>
                        <a:prstGeom prst="rect">
                          <a:avLst/>
                        </a:prstGeom>
                        <a:noFill/>
                        <a:ln>
                          <a:noFill/>
                        </a:ln>
                      </pic:spPr>
                    </pic:pic>
                  </a:graphicData>
                </a:graphic>
              </wp:inline>
            </w:drawing>
          </w:r>
        </w:p>
        <w:p w:rsidR="00416CC4" w:rsidRPr="006F1DA5" w:rsidRDefault="00416CC4" w:rsidP="00DC0475">
          <w:pPr>
            <w:pStyle w:val="Glava"/>
            <w:rPr>
              <w:rFonts w:ascii="Arial" w:hAnsi="Arial" w:cs="Arial"/>
              <w:b/>
              <w:color w:val="000000" w:themeColor="text1"/>
            </w:rPr>
          </w:pPr>
        </w:p>
      </w:tc>
      <w:tc>
        <w:tcPr>
          <w:tcW w:w="2448" w:type="dxa"/>
        </w:tcPr>
        <w:p w:rsidR="00416CC4" w:rsidRPr="006F1DA5" w:rsidRDefault="00416CC4" w:rsidP="00DC0475">
          <w:pPr>
            <w:pStyle w:val="Glava"/>
            <w:rPr>
              <w:rFonts w:ascii="Arial" w:hAnsi="Arial" w:cs="Arial"/>
              <w:b/>
              <w:color w:val="000000" w:themeColor="text1"/>
            </w:rPr>
          </w:pPr>
          <w:r>
            <w:rPr>
              <w:rFonts w:cs="Arial"/>
              <w:b/>
              <w:noProof/>
              <w:sz w:val="24"/>
              <w:szCs w:val="24"/>
              <w:lang w:eastAsia="sl-SI"/>
            </w:rPr>
            <w:drawing>
              <wp:inline distT="0" distB="0" distL="0" distR="0" wp14:anchorId="2FB4F84C" wp14:editId="4CA65958">
                <wp:extent cx="1264920" cy="575325"/>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73485" cy="579220"/>
                        </a:xfrm>
                        <a:prstGeom prst="rect">
                          <a:avLst/>
                        </a:prstGeom>
                        <a:noFill/>
                      </pic:spPr>
                    </pic:pic>
                  </a:graphicData>
                </a:graphic>
              </wp:inline>
            </w:drawing>
          </w:r>
        </w:p>
      </w:tc>
      <w:tc>
        <w:tcPr>
          <w:tcW w:w="5239" w:type="dxa"/>
        </w:tcPr>
        <w:p w:rsidR="00416CC4" w:rsidRPr="006F1DA5" w:rsidRDefault="00416CC4" w:rsidP="00DC0475">
          <w:pPr>
            <w:pStyle w:val="Glava"/>
            <w:ind w:left="-315"/>
            <w:rPr>
              <w:rFonts w:ascii="Arial" w:hAnsi="Arial" w:cs="Arial"/>
              <w:b/>
              <w:color w:val="000000" w:themeColor="text1"/>
            </w:rPr>
          </w:pPr>
          <w:r>
            <w:rPr>
              <w:rFonts w:cs="Arial"/>
              <w:b/>
              <w:noProof/>
              <w:sz w:val="24"/>
              <w:szCs w:val="24"/>
              <w:lang w:eastAsia="sl-SI"/>
            </w:rPr>
            <w:drawing>
              <wp:inline distT="0" distB="0" distL="0" distR="0" wp14:anchorId="24BE67BA" wp14:editId="379E0D7B">
                <wp:extent cx="3407472" cy="842762"/>
                <wp:effectExtent l="0" t="0" r="2540" b="0"/>
                <wp:docPr id="3" name="Slika 3" descr="C:\Users\tatjanam7\Documents\2015 - 2018 LETO\LAS Prlekija_1. javni poziv-JEM LOKALNO 2\JEM LOKALNO II - po odobritvi projekta\Logotipi\PRP-LEADER-EU-SLO-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tjanam7\Documents\2015 - 2018 LETO\LAS Prlekija_1. javni poziv-JEM LOKALNO 2\JEM LOKALNO II - po odobritvi projekta\Logotipi\PRP-LEADER-EU-SLO-barvni.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3461816" cy="856203"/>
                        </a:xfrm>
                        <a:prstGeom prst="rect">
                          <a:avLst/>
                        </a:prstGeom>
                        <a:noFill/>
                        <a:ln>
                          <a:noFill/>
                        </a:ln>
                      </pic:spPr>
                    </pic:pic>
                  </a:graphicData>
                </a:graphic>
              </wp:inline>
            </w:drawing>
          </w:r>
        </w:p>
      </w:tc>
    </w:tr>
  </w:tbl>
  <w:p w:rsidR="00416CC4" w:rsidRPr="006F1DA5" w:rsidRDefault="00416CC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0E35"/>
    <w:multiLevelType w:val="hybridMultilevel"/>
    <w:tmpl w:val="6D5E1638"/>
    <w:lvl w:ilvl="0" w:tplc="AE96212A">
      <w:start w:val="1"/>
      <w:numFmt w:val="bullet"/>
      <w:lvlText w:val=""/>
      <w:lvlJc w:val="left"/>
      <w:pPr>
        <w:ind w:left="720" w:hanging="360"/>
      </w:pPr>
      <w:rPr>
        <w:rFonts w:ascii="Symbol" w:hAnsi="Symbol" w:cs="Symbol" w:hint="default"/>
        <w:sz w:val="18"/>
        <w:szCs w:val="18"/>
      </w:rPr>
    </w:lvl>
    <w:lvl w:ilvl="1" w:tplc="A0D8F1F4">
      <w:start w:val="1"/>
      <w:numFmt w:val="bullet"/>
      <w:lvlText w:val="o"/>
      <w:lvlJc w:val="left"/>
      <w:pPr>
        <w:ind w:left="1440" w:hanging="360"/>
      </w:pPr>
      <w:rPr>
        <w:rFonts w:ascii="Courier New" w:hAnsi="Courier New" w:cs="Courier New" w:hint="default"/>
      </w:rPr>
    </w:lvl>
    <w:lvl w:ilvl="2" w:tplc="A5566132">
      <w:start w:val="1"/>
      <w:numFmt w:val="bullet"/>
      <w:lvlText w:val=""/>
      <w:lvlJc w:val="left"/>
      <w:pPr>
        <w:ind w:left="2160" w:hanging="360"/>
      </w:pPr>
      <w:rPr>
        <w:rFonts w:ascii="Wingdings" w:hAnsi="Wingdings" w:cs="Wingdings" w:hint="default"/>
      </w:rPr>
    </w:lvl>
    <w:lvl w:ilvl="3" w:tplc="16D2EFBE">
      <w:start w:val="1"/>
      <w:numFmt w:val="bullet"/>
      <w:lvlText w:val=""/>
      <w:lvlJc w:val="left"/>
      <w:pPr>
        <w:ind w:left="2880" w:hanging="360"/>
      </w:pPr>
      <w:rPr>
        <w:rFonts w:ascii="Symbol" w:hAnsi="Symbol" w:cs="Symbol" w:hint="default"/>
      </w:rPr>
    </w:lvl>
    <w:lvl w:ilvl="4" w:tplc="1110E320">
      <w:start w:val="1"/>
      <w:numFmt w:val="bullet"/>
      <w:lvlText w:val="o"/>
      <w:lvlJc w:val="left"/>
      <w:pPr>
        <w:ind w:left="3600" w:hanging="360"/>
      </w:pPr>
      <w:rPr>
        <w:rFonts w:ascii="Courier New" w:hAnsi="Courier New" w:cs="Courier New" w:hint="default"/>
      </w:rPr>
    </w:lvl>
    <w:lvl w:ilvl="5" w:tplc="F28800BC">
      <w:start w:val="1"/>
      <w:numFmt w:val="bullet"/>
      <w:lvlText w:val=""/>
      <w:lvlJc w:val="left"/>
      <w:pPr>
        <w:ind w:left="4320" w:hanging="360"/>
      </w:pPr>
      <w:rPr>
        <w:rFonts w:ascii="Wingdings" w:hAnsi="Wingdings" w:cs="Wingdings" w:hint="default"/>
      </w:rPr>
    </w:lvl>
    <w:lvl w:ilvl="6" w:tplc="A62A2FA2">
      <w:start w:val="1"/>
      <w:numFmt w:val="bullet"/>
      <w:lvlText w:val=""/>
      <w:lvlJc w:val="left"/>
      <w:pPr>
        <w:ind w:left="5040" w:hanging="360"/>
      </w:pPr>
      <w:rPr>
        <w:rFonts w:ascii="Symbol" w:hAnsi="Symbol" w:cs="Symbol" w:hint="default"/>
      </w:rPr>
    </w:lvl>
    <w:lvl w:ilvl="7" w:tplc="C2DE5174">
      <w:start w:val="1"/>
      <w:numFmt w:val="bullet"/>
      <w:lvlText w:val="o"/>
      <w:lvlJc w:val="left"/>
      <w:pPr>
        <w:ind w:left="5760" w:hanging="360"/>
      </w:pPr>
      <w:rPr>
        <w:rFonts w:ascii="Courier New" w:hAnsi="Courier New" w:cs="Courier New" w:hint="default"/>
      </w:rPr>
    </w:lvl>
    <w:lvl w:ilvl="8" w:tplc="28FCD026">
      <w:start w:val="1"/>
      <w:numFmt w:val="bullet"/>
      <w:lvlText w:val=""/>
      <w:lvlJc w:val="left"/>
      <w:pPr>
        <w:ind w:left="6480" w:hanging="360"/>
      </w:pPr>
      <w:rPr>
        <w:rFonts w:ascii="Wingdings" w:hAnsi="Wingdings" w:cs="Wingdings" w:hint="default"/>
      </w:rPr>
    </w:lvl>
  </w:abstractNum>
  <w:abstractNum w:abstractNumId="1" w15:restartNumberingAfterBreak="0">
    <w:nsid w:val="059B360B"/>
    <w:multiLevelType w:val="hybridMultilevel"/>
    <w:tmpl w:val="04BA8BCC"/>
    <w:lvl w:ilvl="0" w:tplc="87C06BC0">
      <w:start w:val="1"/>
      <w:numFmt w:val="bullet"/>
      <w:lvlText w:val=""/>
      <w:lvlJc w:val="left"/>
      <w:pPr>
        <w:ind w:left="720" w:hanging="360"/>
      </w:pPr>
      <w:rPr>
        <w:rFonts w:ascii="Symbol" w:hAnsi="Symbol" w:cs="Symbol" w:hint="default"/>
        <w:sz w:val="18"/>
        <w:szCs w:val="18"/>
      </w:rPr>
    </w:lvl>
    <w:lvl w:ilvl="1" w:tplc="134A3CB6">
      <w:start w:val="1"/>
      <w:numFmt w:val="bullet"/>
      <w:lvlText w:val="o"/>
      <w:lvlJc w:val="left"/>
      <w:pPr>
        <w:ind w:left="1440" w:hanging="360"/>
      </w:pPr>
      <w:rPr>
        <w:rFonts w:ascii="Courier New" w:hAnsi="Courier New" w:cs="Courier New" w:hint="default"/>
      </w:rPr>
    </w:lvl>
    <w:lvl w:ilvl="2" w:tplc="6AD84836">
      <w:start w:val="1"/>
      <w:numFmt w:val="bullet"/>
      <w:lvlText w:val=""/>
      <w:lvlJc w:val="left"/>
      <w:pPr>
        <w:ind w:left="2160" w:hanging="360"/>
      </w:pPr>
      <w:rPr>
        <w:rFonts w:ascii="Wingdings" w:hAnsi="Wingdings" w:cs="Wingdings" w:hint="default"/>
      </w:rPr>
    </w:lvl>
    <w:lvl w:ilvl="3" w:tplc="D65E543C">
      <w:start w:val="1"/>
      <w:numFmt w:val="bullet"/>
      <w:lvlText w:val=""/>
      <w:lvlJc w:val="left"/>
      <w:pPr>
        <w:ind w:left="2880" w:hanging="360"/>
      </w:pPr>
      <w:rPr>
        <w:rFonts w:ascii="Symbol" w:hAnsi="Symbol" w:cs="Symbol" w:hint="default"/>
      </w:rPr>
    </w:lvl>
    <w:lvl w:ilvl="4" w:tplc="F426F218">
      <w:start w:val="1"/>
      <w:numFmt w:val="bullet"/>
      <w:lvlText w:val="o"/>
      <w:lvlJc w:val="left"/>
      <w:pPr>
        <w:ind w:left="3600" w:hanging="360"/>
      </w:pPr>
      <w:rPr>
        <w:rFonts w:ascii="Courier New" w:hAnsi="Courier New" w:cs="Courier New" w:hint="default"/>
      </w:rPr>
    </w:lvl>
    <w:lvl w:ilvl="5" w:tplc="13F88DAA">
      <w:start w:val="1"/>
      <w:numFmt w:val="bullet"/>
      <w:lvlText w:val=""/>
      <w:lvlJc w:val="left"/>
      <w:pPr>
        <w:ind w:left="4320" w:hanging="360"/>
      </w:pPr>
      <w:rPr>
        <w:rFonts w:ascii="Wingdings" w:hAnsi="Wingdings" w:cs="Wingdings" w:hint="default"/>
      </w:rPr>
    </w:lvl>
    <w:lvl w:ilvl="6" w:tplc="4FB2D4CC">
      <w:start w:val="1"/>
      <w:numFmt w:val="bullet"/>
      <w:lvlText w:val=""/>
      <w:lvlJc w:val="left"/>
      <w:pPr>
        <w:ind w:left="5040" w:hanging="360"/>
      </w:pPr>
      <w:rPr>
        <w:rFonts w:ascii="Symbol" w:hAnsi="Symbol" w:cs="Symbol" w:hint="default"/>
      </w:rPr>
    </w:lvl>
    <w:lvl w:ilvl="7" w:tplc="42A04686">
      <w:start w:val="1"/>
      <w:numFmt w:val="bullet"/>
      <w:lvlText w:val="o"/>
      <w:lvlJc w:val="left"/>
      <w:pPr>
        <w:ind w:left="5760" w:hanging="360"/>
      </w:pPr>
      <w:rPr>
        <w:rFonts w:ascii="Courier New" w:hAnsi="Courier New" w:cs="Courier New" w:hint="default"/>
      </w:rPr>
    </w:lvl>
    <w:lvl w:ilvl="8" w:tplc="DA8CECE6">
      <w:start w:val="1"/>
      <w:numFmt w:val="bullet"/>
      <w:lvlText w:val=""/>
      <w:lvlJc w:val="left"/>
      <w:pPr>
        <w:ind w:left="6480" w:hanging="360"/>
      </w:pPr>
      <w:rPr>
        <w:rFonts w:ascii="Wingdings" w:hAnsi="Wingdings" w:cs="Wingdings" w:hint="default"/>
      </w:rPr>
    </w:lvl>
  </w:abstractNum>
  <w:abstractNum w:abstractNumId="2" w15:restartNumberingAfterBreak="0">
    <w:nsid w:val="0BBE3A1C"/>
    <w:multiLevelType w:val="hybridMultilevel"/>
    <w:tmpl w:val="EA9E453C"/>
    <w:lvl w:ilvl="0" w:tplc="82C8BF04">
      <w:start w:val="1"/>
      <w:numFmt w:val="bullet"/>
      <w:lvlText w:val=""/>
      <w:lvlJc w:val="left"/>
      <w:pPr>
        <w:ind w:left="720" w:hanging="360"/>
      </w:pPr>
      <w:rPr>
        <w:rFonts w:ascii="Symbol" w:hAnsi="Symbol" w:cs="Symbol" w:hint="default"/>
        <w:sz w:val="18"/>
        <w:szCs w:val="18"/>
      </w:rPr>
    </w:lvl>
    <w:lvl w:ilvl="1" w:tplc="70F60630">
      <w:start w:val="1"/>
      <w:numFmt w:val="bullet"/>
      <w:lvlText w:val="o"/>
      <w:lvlJc w:val="left"/>
      <w:pPr>
        <w:ind w:left="1440" w:hanging="360"/>
      </w:pPr>
      <w:rPr>
        <w:rFonts w:ascii="Courier New" w:hAnsi="Courier New" w:cs="Courier New" w:hint="default"/>
      </w:rPr>
    </w:lvl>
    <w:lvl w:ilvl="2" w:tplc="B142BC8E">
      <w:start w:val="1"/>
      <w:numFmt w:val="bullet"/>
      <w:lvlText w:val=""/>
      <w:lvlJc w:val="left"/>
      <w:pPr>
        <w:ind w:left="2160" w:hanging="360"/>
      </w:pPr>
      <w:rPr>
        <w:rFonts w:ascii="Wingdings" w:hAnsi="Wingdings" w:cs="Wingdings" w:hint="default"/>
      </w:rPr>
    </w:lvl>
    <w:lvl w:ilvl="3" w:tplc="1EBC7292">
      <w:start w:val="1"/>
      <w:numFmt w:val="bullet"/>
      <w:lvlText w:val=""/>
      <w:lvlJc w:val="left"/>
      <w:pPr>
        <w:ind w:left="2880" w:hanging="360"/>
      </w:pPr>
      <w:rPr>
        <w:rFonts w:ascii="Symbol" w:hAnsi="Symbol" w:cs="Symbol" w:hint="default"/>
      </w:rPr>
    </w:lvl>
    <w:lvl w:ilvl="4" w:tplc="D5D61E96">
      <w:start w:val="1"/>
      <w:numFmt w:val="bullet"/>
      <w:lvlText w:val="o"/>
      <w:lvlJc w:val="left"/>
      <w:pPr>
        <w:ind w:left="3600" w:hanging="360"/>
      </w:pPr>
      <w:rPr>
        <w:rFonts w:ascii="Courier New" w:hAnsi="Courier New" w:cs="Courier New" w:hint="default"/>
      </w:rPr>
    </w:lvl>
    <w:lvl w:ilvl="5" w:tplc="D5CC867C">
      <w:start w:val="1"/>
      <w:numFmt w:val="bullet"/>
      <w:lvlText w:val=""/>
      <w:lvlJc w:val="left"/>
      <w:pPr>
        <w:ind w:left="4320" w:hanging="360"/>
      </w:pPr>
      <w:rPr>
        <w:rFonts w:ascii="Wingdings" w:hAnsi="Wingdings" w:cs="Wingdings" w:hint="default"/>
      </w:rPr>
    </w:lvl>
    <w:lvl w:ilvl="6" w:tplc="D62864CA">
      <w:start w:val="1"/>
      <w:numFmt w:val="bullet"/>
      <w:lvlText w:val=""/>
      <w:lvlJc w:val="left"/>
      <w:pPr>
        <w:ind w:left="5040" w:hanging="360"/>
      </w:pPr>
      <w:rPr>
        <w:rFonts w:ascii="Symbol" w:hAnsi="Symbol" w:cs="Symbol" w:hint="default"/>
      </w:rPr>
    </w:lvl>
    <w:lvl w:ilvl="7" w:tplc="FB407036">
      <w:start w:val="1"/>
      <w:numFmt w:val="bullet"/>
      <w:lvlText w:val="o"/>
      <w:lvlJc w:val="left"/>
      <w:pPr>
        <w:ind w:left="5760" w:hanging="360"/>
      </w:pPr>
      <w:rPr>
        <w:rFonts w:ascii="Courier New" w:hAnsi="Courier New" w:cs="Courier New" w:hint="default"/>
      </w:rPr>
    </w:lvl>
    <w:lvl w:ilvl="8" w:tplc="48F43E2C">
      <w:start w:val="1"/>
      <w:numFmt w:val="bullet"/>
      <w:lvlText w:val=""/>
      <w:lvlJc w:val="left"/>
      <w:pPr>
        <w:ind w:left="6480" w:hanging="360"/>
      </w:pPr>
      <w:rPr>
        <w:rFonts w:ascii="Wingdings" w:hAnsi="Wingdings" w:cs="Wingdings" w:hint="default"/>
      </w:rPr>
    </w:lvl>
  </w:abstractNum>
  <w:abstractNum w:abstractNumId="3" w15:restartNumberingAfterBreak="0">
    <w:nsid w:val="0FF01908"/>
    <w:multiLevelType w:val="hybridMultilevel"/>
    <w:tmpl w:val="A122309C"/>
    <w:lvl w:ilvl="0" w:tplc="EC6A2000">
      <w:numFmt w:val="bullet"/>
      <w:lvlText w:val="-"/>
      <w:lvlJc w:val="left"/>
      <w:pPr>
        <w:ind w:left="360" w:hanging="360"/>
      </w:pPr>
      <w:rPr>
        <w:rFonts w:ascii="Arial" w:eastAsiaTheme="minorHAnsi" w:hAnsi="Arial" w:cs="Arial" w:hint="default"/>
        <w:color w:val="000000"/>
        <w:sz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E608FA"/>
    <w:multiLevelType w:val="hybridMultilevel"/>
    <w:tmpl w:val="01BE137C"/>
    <w:lvl w:ilvl="0" w:tplc="CC20753E">
      <w:start w:val="1"/>
      <w:numFmt w:val="bullet"/>
      <w:lvlText w:val=""/>
      <w:lvlJc w:val="left"/>
      <w:pPr>
        <w:ind w:left="720" w:hanging="360"/>
      </w:pPr>
      <w:rPr>
        <w:rFonts w:ascii="Symbol" w:hAnsi="Symbol" w:cs="Symbol" w:hint="default"/>
        <w:sz w:val="18"/>
        <w:szCs w:val="18"/>
      </w:rPr>
    </w:lvl>
    <w:lvl w:ilvl="1" w:tplc="6B76F94A">
      <w:start w:val="1"/>
      <w:numFmt w:val="bullet"/>
      <w:lvlText w:val="o"/>
      <w:lvlJc w:val="left"/>
      <w:pPr>
        <w:ind w:left="1440" w:hanging="360"/>
      </w:pPr>
      <w:rPr>
        <w:rFonts w:ascii="Courier New" w:hAnsi="Courier New" w:cs="Courier New" w:hint="default"/>
      </w:rPr>
    </w:lvl>
    <w:lvl w:ilvl="2" w:tplc="20549888">
      <w:start w:val="1"/>
      <w:numFmt w:val="bullet"/>
      <w:lvlText w:val=""/>
      <w:lvlJc w:val="left"/>
      <w:pPr>
        <w:ind w:left="2160" w:hanging="360"/>
      </w:pPr>
      <w:rPr>
        <w:rFonts w:ascii="Wingdings" w:hAnsi="Wingdings" w:cs="Wingdings" w:hint="default"/>
      </w:rPr>
    </w:lvl>
    <w:lvl w:ilvl="3" w:tplc="2648E86C">
      <w:start w:val="1"/>
      <w:numFmt w:val="bullet"/>
      <w:lvlText w:val=""/>
      <w:lvlJc w:val="left"/>
      <w:pPr>
        <w:ind w:left="2880" w:hanging="360"/>
      </w:pPr>
      <w:rPr>
        <w:rFonts w:ascii="Symbol" w:hAnsi="Symbol" w:cs="Symbol" w:hint="default"/>
      </w:rPr>
    </w:lvl>
    <w:lvl w:ilvl="4" w:tplc="21E254EC">
      <w:start w:val="1"/>
      <w:numFmt w:val="bullet"/>
      <w:lvlText w:val="o"/>
      <w:lvlJc w:val="left"/>
      <w:pPr>
        <w:ind w:left="3600" w:hanging="360"/>
      </w:pPr>
      <w:rPr>
        <w:rFonts w:ascii="Courier New" w:hAnsi="Courier New" w:cs="Courier New" w:hint="default"/>
      </w:rPr>
    </w:lvl>
    <w:lvl w:ilvl="5" w:tplc="43488D94">
      <w:start w:val="1"/>
      <w:numFmt w:val="bullet"/>
      <w:lvlText w:val=""/>
      <w:lvlJc w:val="left"/>
      <w:pPr>
        <w:ind w:left="4320" w:hanging="360"/>
      </w:pPr>
      <w:rPr>
        <w:rFonts w:ascii="Wingdings" w:hAnsi="Wingdings" w:cs="Wingdings" w:hint="default"/>
      </w:rPr>
    </w:lvl>
    <w:lvl w:ilvl="6" w:tplc="D6DAFC58">
      <w:start w:val="1"/>
      <w:numFmt w:val="bullet"/>
      <w:lvlText w:val=""/>
      <w:lvlJc w:val="left"/>
      <w:pPr>
        <w:ind w:left="5040" w:hanging="360"/>
      </w:pPr>
      <w:rPr>
        <w:rFonts w:ascii="Symbol" w:hAnsi="Symbol" w:cs="Symbol" w:hint="default"/>
      </w:rPr>
    </w:lvl>
    <w:lvl w:ilvl="7" w:tplc="698C94F4">
      <w:start w:val="1"/>
      <w:numFmt w:val="bullet"/>
      <w:lvlText w:val="o"/>
      <w:lvlJc w:val="left"/>
      <w:pPr>
        <w:ind w:left="5760" w:hanging="360"/>
      </w:pPr>
      <w:rPr>
        <w:rFonts w:ascii="Courier New" w:hAnsi="Courier New" w:cs="Courier New" w:hint="default"/>
      </w:rPr>
    </w:lvl>
    <w:lvl w:ilvl="8" w:tplc="01A0C5DC">
      <w:start w:val="1"/>
      <w:numFmt w:val="bullet"/>
      <w:lvlText w:val=""/>
      <w:lvlJc w:val="left"/>
      <w:pPr>
        <w:ind w:left="6480" w:hanging="360"/>
      </w:pPr>
      <w:rPr>
        <w:rFonts w:ascii="Wingdings" w:hAnsi="Wingdings" w:cs="Wingdings" w:hint="default"/>
      </w:rPr>
    </w:lvl>
  </w:abstractNum>
  <w:abstractNum w:abstractNumId="5" w15:restartNumberingAfterBreak="0">
    <w:nsid w:val="111F7BBA"/>
    <w:multiLevelType w:val="hybridMultilevel"/>
    <w:tmpl w:val="E16A480E"/>
    <w:lvl w:ilvl="0" w:tplc="C3FC32DA">
      <w:start w:val="1"/>
      <w:numFmt w:val="bullet"/>
      <w:lvlText w:val=""/>
      <w:lvlJc w:val="left"/>
      <w:pPr>
        <w:ind w:left="720" w:hanging="360"/>
      </w:pPr>
      <w:rPr>
        <w:rFonts w:ascii="Symbol" w:hAnsi="Symbol" w:cs="Symbol" w:hint="default"/>
        <w:sz w:val="18"/>
        <w:szCs w:val="18"/>
      </w:rPr>
    </w:lvl>
    <w:lvl w:ilvl="1" w:tplc="4E04706A">
      <w:start w:val="1"/>
      <w:numFmt w:val="bullet"/>
      <w:lvlText w:val="o"/>
      <w:lvlJc w:val="left"/>
      <w:pPr>
        <w:ind w:left="1440" w:hanging="360"/>
      </w:pPr>
      <w:rPr>
        <w:rFonts w:ascii="Courier New" w:hAnsi="Courier New" w:cs="Courier New" w:hint="default"/>
      </w:rPr>
    </w:lvl>
    <w:lvl w:ilvl="2" w:tplc="FCAE3B4A">
      <w:start w:val="1"/>
      <w:numFmt w:val="bullet"/>
      <w:lvlText w:val=""/>
      <w:lvlJc w:val="left"/>
      <w:pPr>
        <w:ind w:left="2160" w:hanging="360"/>
      </w:pPr>
      <w:rPr>
        <w:rFonts w:ascii="Wingdings" w:hAnsi="Wingdings" w:cs="Wingdings" w:hint="default"/>
      </w:rPr>
    </w:lvl>
    <w:lvl w:ilvl="3" w:tplc="0D4EC532">
      <w:start w:val="1"/>
      <w:numFmt w:val="bullet"/>
      <w:lvlText w:val=""/>
      <w:lvlJc w:val="left"/>
      <w:pPr>
        <w:ind w:left="2880" w:hanging="360"/>
      </w:pPr>
      <w:rPr>
        <w:rFonts w:ascii="Symbol" w:hAnsi="Symbol" w:cs="Symbol" w:hint="default"/>
      </w:rPr>
    </w:lvl>
    <w:lvl w:ilvl="4" w:tplc="88A230AC">
      <w:start w:val="1"/>
      <w:numFmt w:val="bullet"/>
      <w:lvlText w:val="o"/>
      <w:lvlJc w:val="left"/>
      <w:pPr>
        <w:ind w:left="3600" w:hanging="360"/>
      </w:pPr>
      <w:rPr>
        <w:rFonts w:ascii="Courier New" w:hAnsi="Courier New" w:cs="Courier New" w:hint="default"/>
      </w:rPr>
    </w:lvl>
    <w:lvl w:ilvl="5" w:tplc="8B6AE04E">
      <w:start w:val="1"/>
      <w:numFmt w:val="bullet"/>
      <w:lvlText w:val=""/>
      <w:lvlJc w:val="left"/>
      <w:pPr>
        <w:ind w:left="4320" w:hanging="360"/>
      </w:pPr>
      <w:rPr>
        <w:rFonts w:ascii="Wingdings" w:hAnsi="Wingdings" w:cs="Wingdings" w:hint="default"/>
      </w:rPr>
    </w:lvl>
    <w:lvl w:ilvl="6" w:tplc="C8D8A956">
      <w:start w:val="1"/>
      <w:numFmt w:val="bullet"/>
      <w:lvlText w:val=""/>
      <w:lvlJc w:val="left"/>
      <w:pPr>
        <w:ind w:left="5040" w:hanging="360"/>
      </w:pPr>
      <w:rPr>
        <w:rFonts w:ascii="Symbol" w:hAnsi="Symbol" w:cs="Symbol" w:hint="default"/>
      </w:rPr>
    </w:lvl>
    <w:lvl w:ilvl="7" w:tplc="D2EC3652">
      <w:start w:val="1"/>
      <w:numFmt w:val="bullet"/>
      <w:lvlText w:val="o"/>
      <w:lvlJc w:val="left"/>
      <w:pPr>
        <w:ind w:left="5760" w:hanging="360"/>
      </w:pPr>
      <w:rPr>
        <w:rFonts w:ascii="Courier New" w:hAnsi="Courier New" w:cs="Courier New" w:hint="default"/>
      </w:rPr>
    </w:lvl>
    <w:lvl w:ilvl="8" w:tplc="3A6E051C">
      <w:start w:val="1"/>
      <w:numFmt w:val="bullet"/>
      <w:lvlText w:val=""/>
      <w:lvlJc w:val="left"/>
      <w:pPr>
        <w:ind w:left="6480" w:hanging="360"/>
      </w:pPr>
      <w:rPr>
        <w:rFonts w:ascii="Wingdings" w:hAnsi="Wingdings" w:cs="Wingdings" w:hint="default"/>
      </w:rPr>
    </w:lvl>
  </w:abstractNum>
  <w:abstractNum w:abstractNumId="6" w15:restartNumberingAfterBreak="0">
    <w:nsid w:val="17B77C00"/>
    <w:multiLevelType w:val="hybridMultilevel"/>
    <w:tmpl w:val="CD0CF978"/>
    <w:lvl w:ilvl="0" w:tplc="1FF42144">
      <w:start w:val="1"/>
      <w:numFmt w:val="bullet"/>
      <w:lvlText w:val=""/>
      <w:lvlJc w:val="left"/>
      <w:pPr>
        <w:ind w:left="720" w:hanging="360"/>
      </w:pPr>
      <w:rPr>
        <w:rFonts w:ascii="Symbol" w:hAnsi="Symbol" w:cs="Symbol" w:hint="default"/>
        <w:sz w:val="24"/>
        <w:szCs w:val="24"/>
      </w:rPr>
    </w:lvl>
    <w:lvl w:ilvl="1" w:tplc="8CEA8066">
      <w:start w:val="1"/>
      <w:numFmt w:val="bullet"/>
      <w:lvlText w:val="o"/>
      <w:lvlJc w:val="left"/>
      <w:pPr>
        <w:ind w:left="1440" w:hanging="360"/>
      </w:pPr>
      <w:rPr>
        <w:rFonts w:ascii="Courier New" w:hAnsi="Courier New" w:cs="Courier New" w:hint="default"/>
      </w:rPr>
    </w:lvl>
    <w:lvl w:ilvl="2" w:tplc="6E88ED30">
      <w:start w:val="1"/>
      <w:numFmt w:val="bullet"/>
      <w:lvlText w:val=""/>
      <w:lvlJc w:val="left"/>
      <w:pPr>
        <w:ind w:left="2160" w:hanging="360"/>
      </w:pPr>
      <w:rPr>
        <w:rFonts w:ascii="Wingdings" w:hAnsi="Wingdings" w:cs="Wingdings" w:hint="default"/>
      </w:rPr>
    </w:lvl>
    <w:lvl w:ilvl="3" w:tplc="F72623CA">
      <w:start w:val="1"/>
      <w:numFmt w:val="bullet"/>
      <w:lvlText w:val=""/>
      <w:lvlJc w:val="left"/>
      <w:pPr>
        <w:ind w:left="2880" w:hanging="360"/>
      </w:pPr>
      <w:rPr>
        <w:rFonts w:ascii="Symbol" w:hAnsi="Symbol" w:cs="Symbol" w:hint="default"/>
      </w:rPr>
    </w:lvl>
    <w:lvl w:ilvl="4" w:tplc="47D40A42">
      <w:start w:val="1"/>
      <w:numFmt w:val="bullet"/>
      <w:lvlText w:val="o"/>
      <w:lvlJc w:val="left"/>
      <w:pPr>
        <w:ind w:left="3600" w:hanging="360"/>
      </w:pPr>
      <w:rPr>
        <w:rFonts w:ascii="Courier New" w:hAnsi="Courier New" w:cs="Courier New" w:hint="default"/>
      </w:rPr>
    </w:lvl>
    <w:lvl w:ilvl="5" w:tplc="EEC45572">
      <w:start w:val="1"/>
      <w:numFmt w:val="bullet"/>
      <w:lvlText w:val=""/>
      <w:lvlJc w:val="left"/>
      <w:pPr>
        <w:ind w:left="4320" w:hanging="360"/>
      </w:pPr>
      <w:rPr>
        <w:rFonts w:ascii="Wingdings" w:hAnsi="Wingdings" w:cs="Wingdings" w:hint="default"/>
      </w:rPr>
    </w:lvl>
    <w:lvl w:ilvl="6" w:tplc="4E1267DE">
      <w:start w:val="1"/>
      <w:numFmt w:val="bullet"/>
      <w:lvlText w:val=""/>
      <w:lvlJc w:val="left"/>
      <w:pPr>
        <w:ind w:left="5040" w:hanging="360"/>
      </w:pPr>
      <w:rPr>
        <w:rFonts w:ascii="Symbol" w:hAnsi="Symbol" w:cs="Symbol" w:hint="default"/>
      </w:rPr>
    </w:lvl>
    <w:lvl w:ilvl="7" w:tplc="3530EB8C">
      <w:start w:val="1"/>
      <w:numFmt w:val="bullet"/>
      <w:lvlText w:val="o"/>
      <w:lvlJc w:val="left"/>
      <w:pPr>
        <w:ind w:left="5760" w:hanging="360"/>
      </w:pPr>
      <w:rPr>
        <w:rFonts w:ascii="Courier New" w:hAnsi="Courier New" w:cs="Courier New" w:hint="default"/>
      </w:rPr>
    </w:lvl>
    <w:lvl w:ilvl="8" w:tplc="FE0CA0A6">
      <w:start w:val="1"/>
      <w:numFmt w:val="bullet"/>
      <w:lvlText w:val=""/>
      <w:lvlJc w:val="left"/>
      <w:pPr>
        <w:ind w:left="6480" w:hanging="360"/>
      </w:pPr>
      <w:rPr>
        <w:rFonts w:ascii="Wingdings" w:hAnsi="Wingdings" w:cs="Wingdings" w:hint="default"/>
      </w:rPr>
    </w:lvl>
  </w:abstractNum>
  <w:abstractNum w:abstractNumId="7" w15:restartNumberingAfterBreak="0">
    <w:nsid w:val="222D48D0"/>
    <w:multiLevelType w:val="hybridMultilevel"/>
    <w:tmpl w:val="1236FF30"/>
    <w:lvl w:ilvl="0" w:tplc="8918D03C">
      <w:start w:val="1"/>
      <w:numFmt w:val="bullet"/>
      <w:lvlText w:val=""/>
      <w:lvlJc w:val="left"/>
      <w:pPr>
        <w:ind w:left="720" w:hanging="360"/>
      </w:pPr>
      <w:rPr>
        <w:rFonts w:ascii="Symbol" w:hAnsi="Symbol" w:cs="Symbol" w:hint="default"/>
        <w:sz w:val="18"/>
        <w:szCs w:val="18"/>
      </w:rPr>
    </w:lvl>
    <w:lvl w:ilvl="1" w:tplc="224E82F8">
      <w:start w:val="1"/>
      <w:numFmt w:val="bullet"/>
      <w:lvlText w:val="o"/>
      <w:lvlJc w:val="left"/>
      <w:pPr>
        <w:ind w:left="1440" w:hanging="360"/>
      </w:pPr>
      <w:rPr>
        <w:rFonts w:ascii="Courier New" w:hAnsi="Courier New" w:cs="Courier New" w:hint="default"/>
      </w:rPr>
    </w:lvl>
    <w:lvl w:ilvl="2" w:tplc="FEFA4124">
      <w:start w:val="1"/>
      <w:numFmt w:val="bullet"/>
      <w:lvlText w:val=""/>
      <w:lvlJc w:val="left"/>
      <w:pPr>
        <w:ind w:left="2160" w:hanging="360"/>
      </w:pPr>
      <w:rPr>
        <w:rFonts w:ascii="Wingdings" w:hAnsi="Wingdings" w:cs="Wingdings" w:hint="default"/>
      </w:rPr>
    </w:lvl>
    <w:lvl w:ilvl="3" w:tplc="55FE895C">
      <w:start w:val="1"/>
      <w:numFmt w:val="bullet"/>
      <w:lvlText w:val=""/>
      <w:lvlJc w:val="left"/>
      <w:pPr>
        <w:ind w:left="2880" w:hanging="360"/>
      </w:pPr>
      <w:rPr>
        <w:rFonts w:ascii="Symbol" w:hAnsi="Symbol" w:cs="Symbol" w:hint="default"/>
      </w:rPr>
    </w:lvl>
    <w:lvl w:ilvl="4" w:tplc="38660CB2">
      <w:start w:val="1"/>
      <w:numFmt w:val="bullet"/>
      <w:lvlText w:val="o"/>
      <w:lvlJc w:val="left"/>
      <w:pPr>
        <w:ind w:left="3600" w:hanging="360"/>
      </w:pPr>
      <w:rPr>
        <w:rFonts w:ascii="Courier New" w:hAnsi="Courier New" w:cs="Courier New" w:hint="default"/>
      </w:rPr>
    </w:lvl>
    <w:lvl w:ilvl="5" w:tplc="74265BC4">
      <w:start w:val="1"/>
      <w:numFmt w:val="bullet"/>
      <w:lvlText w:val=""/>
      <w:lvlJc w:val="left"/>
      <w:pPr>
        <w:ind w:left="4320" w:hanging="360"/>
      </w:pPr>
      <w:rPr>
        <w:rFonts w:ascii="Wingdings" w:hAnsi="Wingdings" w:cs="Wingdings" w:hint="default"/>
      </w:rPr>
    </w:lvl>
    <w:lvl w:ilvl="6" w:tplc="F7F2938A">
      <w:start w:val="1"/>
      <w:numFmt w:val="bullet"/>
      <w:lvlText w:val=""/>
      <w:lvlJc w:val="left"/>
      <w:pPr>
        <w:ind w:left="5040" w:hanging="360"/>
      </w:pPr>
      <w:rPr>
        <w:rFonts w:ascii="Symbol" w:hAnsi="Symbol" w:cs="Symbol" w:hint="default"/>
      </w:rPr>
    </w:lvl>
    <w:lvl w:ilvl="7" w:tplc="8348DD0A">
      <w:start w:val="1"/>
      <w:numFmt w:val="bullet"/>
      <w:lvlText w:val="o"/>
      <w:lvlJc w:val="left"/>
      <w:pPr>
        <w:ind w:left="5760" w:hanging="360"/>
      </w:pPr>
      <w:rPr>
        <w:rFonts w:ascii="Courier New" w:hAnsi="Courier New" w:cs="Courier New" w:hint="default"/>
      </w:rPr>
    </w:lvl>
    <w:lvl w:ilvl="8" w:tplc="5ED46CC0">
      <w:start w:val="1"/>
      <w:numFmt w:val="bullet"/>
      <w:lvlText w:val=""/>
      <w:lvlJc w:val="left"/>
      <w:pPr>
        <w:ind w:left="6480" w:hanging="360"/>
      </w:pPr>
      <w:rPr>
        <w:rFonts w:ascii="Wingdings" w:hAnsi="Wingdings" w:cs="Wingdings" w:hint="default"/>
      </w:rPr>
    </w:lvl>
  </w:abstractNum>
  <w:abstractNum w:abstractNumId="8" w15:restartNumberingAfterBreak="0">
    <w:nsid w:val="24D53B4E"/>
    <w:multiLevelType w:val="hybridMultilevel"/>
    <w:tmpl w:val="B78E5692"/>
    <w:lvl w:ilvl="0" w:tplc="9D78B384">
      <w:start w:val="3"/>
      <w:numFmt w:val="lowerLetter"/>
      <w:lvlText w:val="%1."/>
      <w:lvlJc w:val="left"/>
      <w:pPr>
        <w:ind w:left="720" w:hanging="360"/>
      </w:pPr>
      <w:rPr>
        <w:rFonts w:ascii="Arial" w:hAnsi="Arial" w:cs="Arial" w:hint="default"/>
        <w:sz w:val="18"/>
        <w:szCs w:val="18"/>
      </w:rPr>
    </w:lvl>
    <w:lvl w:ilvl="1" w:tplc="821E3492">
      <w:start w:val="1"/>
      <w:numFmt w:val="lowerLetter"/>
      <w:lvlText w:val="%2."/>
      <w:lvlJc w:val="left"/>
      <w:pPr>
        <w:ind w:left="1440" w:hanging="360"/>
      </w:pPr>
    </w:lvl>
    <w:lvl w:ilvl="2" w:tplc="4CD2A38A">
      <w:start w:val="1"/>
      <w:numFmt w:val="lowerLetter"/>
      <w:lvlText w:val="%3."/>
      <w:lvlJc w:val="left"/>
      <w:pPr>
        <w:ind w:left="2160" w:hanging="360"/>
      </w:pPr>
    </w:lvl>
    <w:lvl w:ilvl="3" w:tplc="5AA02D5A">
      <w:start w:val="1"/>
      <w:numFmt w:val="lowerLetter"/>
      <w:lvlText w:val="%4."/>
      <w:lvlJc w:val="left"/>
      <w:pPr>
        <w:ind w:left="2880" w:hanging="360"/>
      </w:pPr>
    </w:lvl>
    <w:lvl w:ilvl="4" w:tplc="2E14153A">
      <w:start w:val="1"/>
      <w:numFmt w:val="lowerLetter"/>
      <w:lvlText w:val="%5."/>
      <w:lvlJc w:val="left"/>
      <w:pPr>
        <w:ind w:left="3600" w:hanging="360"/>
      </w:pPr>
    </w:lvl>
    <w:lvl w:ilvl="5" w:tplc="D52A5EDC">
      <w:start w:val="1"/>
      <w:numFmt w:val="lowerLetter"/>
      <w:lvlText w:val="%6."/>
      <w:lvlJc w:val="left"/>
      <w:pPr>
        <w:ind w:left="4320" w:hanging="360"/>
      </w:pPr>
    </w:lvl>
    <w:lvl w:ilvl="6" w:tplc="9766A7B2">
      <w:start w:val="1"/>
      <w:numFmt w:val="lowerLetter"/>
      <w:lvlText w:val="%7."/>
      <w:lvlJc w:val="left"/>
      <w:pPr>
        <w:ind w:left="5040" w:hanging="360"/>
      </w:pPr>
    </w:lvl>
    <w:lvl w:ilvl="7" w:tplc="F800DB98">
      <w:start w:val="1"/>
      <w:numFmt w:val="lowerLetter"/>
      <w:lvlText w:val="%8."/>
      <w:lvlJc w:val="left"/>
      <w:pPr>
        <w:ind w:left="5760" w:hanging="360"/>
      </w:pPr>
    </w:lvl>
    <w:lvl w:ilvl="8" w:tplc="06BA558C">
      <w:start w:val="1"/>
      <w:numFmt w:val="lowerLetter"/>
      <w:lvlText w:val="%9."/>
      <w:lvlJc w:val="left"/>
      <w:pPr>
        <w:ind w:left="6480" w:hanging="360"/>
      </w:pPr>
    </w:lvl>
  </w:abstractNum>
  <w:abstractNum w:abstractNumId="9" w15:restartNumberingAfterBreak="0">
    <w:nsid w:val="255F69EC"/>
    <w:multiLevelType w:val="hybridMultilevel"/>
    <w:tmpl w:val="7B5CDFD4"/>
    <w:lvl w:ilvl="0" w:tplc="4164FCEA">
      <w:start w:val="1"/>
      <w:numFmt w:val="bullet"/>
      <w:lvlText w:val=""/>
      <w:lvlJc w:val="left"/>
      <w:pPr>
        <w:ind w:left="720" w:hanging="360"/>
      </w:pPr>
      <w:rPr>
        <w:rFonts w:ascii="Symbol" w:hAnsi="Symbol" w:cs="Symbol" w:hint="default"/>
        <w:sz w:val="18"/>
        <w:szCs w:val="18"/>
      </w:rPr>
    </w:lvl>
    <w:lvl w:ilvl="1" w:tplc="6652B894">
      <w:start w:val="1"/>
      <w:numFmt w:val="bullet"/>
      <w:lvlText w:val="o"/>
      <w:lvlJc w:val="left"/>
      <w:pPr>
        <w:ind w:left="1440" w:hanging="360"/>
      </w:pPr>
      <w:rPr>
        <w:rFonts w:ascii="Courier New" w:hAnsi="Courier New" w:cs="Courier New" w:hint="default"/>
      </w:rPr>
    </w:lvl>
    <w:lvl w:ilvl="2" w:tplc="A34E6620">
      <w:start w:val="1"/>
      <w:numFmt w:val="bullet"/>
      <w:lvlText w:val=""/>
      <w:lvlJc w:val="left"/>
      <w:pPr>
        <w:ind w:left="2160" w:hanging="360"/>
      </w:pPr>
      <w:rPr>
        <w:rFonts w:ascii="Wingdings" w:hAnsi="Wingdings" w:cs="Wingdings" w:hint="default"/>
      </w:rPr>
    </w:lvl>
    <w:lvl w:ilvl="3" w:tplc="56AA1C66">
      <w:start w:val="1"/>
      <w:numFmt w:val="bullet"/>
      <w:lvlText w:val=""/>
      <w:lvlJc w:val="left"/>
      <w:pPr>
        <w:ind w:left="2880" w:hanging="360"/>
      </w:pPr>
      <w:rPr>
        <w:rFonts w:ascii="Symbol" w:hAnsi="Symbol" w:cs="Symbol" w:hint="default"/>
      </w:rPr>
    </w:lvl>
    <w:lvl w:ilvl="4" w:tplc="CA1AD6BA">
      <w:start w:val="1"/>
      <w:numFmt w:val="bullet"/>
      <w:lvlText w:val="o"/>
      <w:lvlJc w:val="left"/>
      <w:pPr>
        <w:ind w:left="3600" w:hanging="360"/>
      </w:pPr>
      <w:rPr>
        <w:rFonts w:ascii="Courier New" w:hAnsi="Courier New" w:cs="Courier New" w:hint="default"/>
      </w:rPr>
    </w:lvl>
    <w:lvl w:ilvl="5" w:tplc="4BAC5C54">
      <w:start w:val="1"/>
      <w:numFmt w:val="bullet"/>
      <w:lvlText w:val=""/>
      <w:lvlJc w:val="left"/>
      <w:pPr>
        <w:ind w:left="4320" w:hanging="360"/>
      </w:pPr>
      <w:rPr>
        <w:rFonts w:ascii="Wingdings" w:hAnsi="Wingdings" w:cs="Wingdings" w:hint="default"/>
      </w:rPr>
    </w:lvl>
    <w:lvl w:ilvl="6" w:tplc="82822906">
      <w:start w:val="1"/>
      <w:numFmt w:val="bullet"/>
      <w:lvlText w:val=""/>
      <w:lvlJc w:val="left"/>
      <w:pPr>
        <w:ind w:left="5040" w:hanging="360"/>
      </w:pPr>
      <w:rPr>
        <w:rFonts w:ascii="Symbol" w:hAnsi="Symbol" w:cs="Symbol" w:hint="default"/>
      </w:rPr>
    </w:lvl>
    <w:lvl w:ilvl="7" w:tplc="4544CFE8">
      <w:start w:val="1"/>
      <w:numFmt w:val="bullet"/>
      <w:lvlText w:val="o"/>
      <w:lvlJc w:val="left"/>
      <w:pPr>
        <w:ind w:left="5760" w:hanging="360"/>
      </w:pPr>
      <w:rPr>
        <w:rFonts w:ascii="Courier New" w:hAnsi="Courier New" w:cs="Courier New" w:hint="default"/>
      </w:rPr>
    </w:lvl>
    <w:lvl w:ilvl="8" w:tplc="720487C8">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0CC5076"/>
    <w:multiLevelType w:val="hybridMultilevel"/>
    <w:tmpl w:val="0824BA66"/>
    <w:lvl w:ilvl="0" w:tplc="735C2BB2">
      <w:start w:val="1"/>
      <w:numFmt w:val="decimal"/>
      <w:lvlText w:val="%1."/>
      <w:lvlJc w:val="left"/>
      <w:pPr>
        <w:ind w:left="720" w:hanging="360"/>
      </w:pPr>
      <w:rPr>
        <w:rFonts w:ascii="Arial" w:hAnsi="Arial" w:cs="Arial" w:hint="default"/>
        <w:sz w:val="18"/>
        <w:szCs w:val="18"/>
      </w:rPr>
    </w:lvl>
    <w:lvl w:ilvl="1" w:tplc="A45855CA">
      <w:start w:val="1"/>
      <w:numFmt w:val="decimal"/>
      <w:lvlText w:val="%2."/>
      <w:lvlJc w:val="left"/>
      <w:pPr>
        <w:ind w:left="1440" w:hanging="360"/>
      </w:pPr>
    </w:lvl>
    <w:lvl w:ilvl="2" w:tplc="A300E730">
      <w:start w:val="1"/>
      <w:numFmt w:val="decimal"/>
      <w:lvlText w:val="%3."/>
      <w:lvlJc w:val="left"/>
      <w:pPr>
        <w:ind w:left="2160" w:hanging="360"/>
      </w:pPr>
    </w:lvl>
    <w:lvl w:ilvl="3" w:tplc="BE86C80E">
      <w:start w:val="1"/>
      <w:numFmt w:val="decimal"/>
      <w:lvlText w:val="%4."/>
      <w:lvlJc w:val="left"/>
      <w:pPr>
        <w:ind w:left="2880" w:hanging="360"/>
      </w:pPr>
    </w:lvl>
    <w:lvl w:ilvl="4" w:tplc="5E9A97A0">
      <w:start w:val="1"/>
      <w:numFmt w:val="decimal"/>
      <w:lvlText w:val="%5."/>
      <w:lvlJc w:val="left"/>
      <w:pPr>
        <w:ind w:left="3600" w:hanging="360"/>
      </w:pPr>
    </w:lvl>
    <w:lvl w:ilvl="5" w:tplc="7298BF2C">
      <w:start w:val="1"/>
      <w:numFmt w:val="decimal"/>
      <w:lvlText w:val="%6."/>
      <w:lvlJc w:val="left"/>
      <w:pPr>
        <w:ind w:left="4320" w:hanging="360"/>
      </w:pPr>
    </w:lvl>
    <w:lvl w:ilvl="6" w:tplc="99FE2326">
      <w:start w:val="1"/>
      <w:numFmt w:val="decimal"/>
      <w:lvlText w:val="%7."/>
      <w:lvlJc w:val="left"/>
      <w:pPr>
        <w:ind w:left="5040" w:hanging="360"/>
      </w:pPr>
    </w:lvl>
    <w:lvl w:ilvl="7" w:tplc="C20CE446">
      <w:start w:val="1"/>
      <w:numFmt w:val="decimal"/>
      <w:lvlText w:val="%8."/>
      <w:lvlJc w:val="left"/>
      <w:pPr>
        <w:ind w:left="5760" w:hanging="360"/>
      </w:pPr>
    </w:lvl>
    <w:lvl w:ilvl="8" w:tplc="043CE3DE">
      <w:start w:val="1"/>
      <w:numFmt w:val="decimal"/>
      <w:lvlText w:val="%9."/>
      <w:lvlJc w:val="left"/>
      <w:pPr>
        <w:ind w:left="6480" w:hanging="360"/>
      </w:pPr>
    </w:lvl>
  </w:abstractNum>
  <w:abstractNum w:abstractNumId="13" w15:restartNumberingAfterBreak="0">
    <w:nsid w:val="31F25E6B"/>
    <w:multiLevelType w:val="hybridMultilevel"/>
    <w:tmpl w:val="05E44F98"/>
    <w:lvl w:ilvl="0" w:tplc="011E509A">
      <w:start w:val="1"/>
      <w:numFmt w:val="bullet"/>
      <w:lvlText w:val=""/>
      <w:lvlJc w:val="left"/>
      <w:pPr>
        <w:ind w:left="720" w:hanging="360"/>
      </w:pPr>
      <w:rPr>
        <w:rFonts w:ascii="Symbol" w:hAnsi="Symbol" w:cs="Symbol" w:hint="default"/>
        <w:sz w:val="18"/>
        <w:szCs w:val="18"/>
      </w:rPr>
    </w:lvl>
    <w:lvl w:ilvl="1" w:tplc="977CE5D6">
      <w:start w:val="1"/>
      <w:numFmt w:val="bullet"/>
      <w:lvlText w:val="o"/>
      <w:lvlJc w:val="left"/>
      <w:pPr>
        <w:ind w:left="1440" w:hanging="360"/>
      </w:pPr>
      <w:rPr>
        <w:rFonts w:ascii="Courier New" w:hAnsi="Courier New" w:cs="Courier New" w:hint="default"/>
      </w:rPr>
    </w:lvl>
    <w:lvl w:ilvl="2" w:tplc="F556921A">
      <w:start w:val="1"/>
      <w:numFmt w:val="bullet"/>
      <w:lvlText w:val=""/>
      <w:lvlJc w:val="left"/>
      <w:pPr>
        <w:ind w:left="2160" w:hanging="360"/>
      </w:pPr>
      <w:rPr>
        <w:rFonts w:ascii="Wingdings" w:hAnsi="Wingdings" w:cs="Wingdings" w:hint="default"/>
      </w:rPr>
    </w:lvl>
    <w:lvl w:ilvl="3" w:tplc="76BEDA2C">
      <w:start w:val="1"/>
      <w:numFmt w:val="bullet"/>
      <w:lvlText w:val=""/>
      <w:lvlJc w:val="left"/>
      <w:pPr>
        <w:ind w:left="2880" w:hanging="360"/>
      </w:pPr>
      <w:rPr>
        <w:rFonts w:ascii="Symbol" w:hAnsi="Symbol" w:cs="Symbol" w:hint="default"/>
      </w:rPr>
    </w:lvl>
    <w:lvl w:ilvl="4" w:tplc="55424C16">
      <w:start w:val="1"/>
      <w:numFmt w:val="bullet"/>
      <w:lvlText w:val="o"/>
      <w:lvlJc w:val="left"/>
      <w:pPr>
        <w:ind w:left="3600" w:hanging="360"/>
      </w:pPr>
      <w:rPr>
        <w:rFonts w:ascii="Courier New" w:hAnsi="Courier New" w:cs="Courier New" w:hint="default"/>
      </w:rPr>
    </w:lvl>
    <w:lvl w:ilvl="5" w:tplc="7D34D3B0">
      <w:start w:val="1"/>
      <w:numFmt w:val="bullet"/>
      <w:lvlText w:val=""/>
      <w:lvlJc w:val="left"/>
      <w:pPr>
        <w:ind w:left="4320" w:hanging="360"/>
      </w:pPr>
      <w:rPr>
        <w:rFonts w:ascii="Wingdings" w:hAnsi="Wingdings" w:cs="Wingdings" w:hint="default"/>
      </w:rPr>
    </w:lvl>
    <w:lvl w:ilvl="6" w:tplc="A4140712">
      <w:start w:val="1"/>
      <w:numFmt w:val="bullet"/>
      <w:lvlText w:val=""/>
      <w:lvlJc w:val="left"/>
      <w:pPr>
        <w:ind w:left="5040" w:hanging="360"/>
      </w:pPr>
      <w:rPr>
        <w:rFonts w:ascii="Symbol" w:hAnsi="Symbol" w:cs="Symbol" w:hint="default"/>
      </w:rPr>
    </w:lvl>
    <w:lvl w:ilvl="7" w:tplc="82CC3112">
      <w:start w:val="1"/>
      <w:numFmt w:val="bullet"/>
      <w:lvlText w:val="o"/>
      <w:lvlJc w:val="left"/>
      <w:pPr>
        <w:ind w:left="5760" w:hanging="360"/>
      </w:pPr>
      <w:rPr>
        <w:rFonts w:ascii="Courier New" w:hAnsi="Courier New" w:cs="Courier New" w:hint="default"/>
      </w:rPr>
    </w:lvl>
    <w:lvl w:ilvl="8" w:tplc="0292ECEE">
      <w:start w:val="1"/>
      <w:numFmt w:val="bullet"/>
      <w:lvlText w:val=""/>
      <w:lvlJc w:val="left"/>
      <w:pPr>
        <w:ind w:left="6480" w:hanging="360"/>
      </w:pPr>
      <w:rPr>
        <w:rFonts w:ascii="Wingdings" w:hAnsi="Wingdings" w:cs="Wingdings" w:hint="default"/>
      </w:rPr>
    </w:lvl>
  </w:abstractNum>
  <w:abstractNum w:abstractNumId="14" w15:restartNumberingAfterBreak="0">
    <w:nsid w:val="335751B5"/>
    <w:multiLevelType w:val="hybridMultilevel"/>
    <w:tmpl w:val="9A78544A"/>
    <w:lvl w:ilvl="0" w:tplc="0D04D12A">
      <w:start w:val="1"/>
      <w:numFmt w:val="bullet"/>
      <w:lvlText w:val=""/>
      <w:lvlJc w:val="left"/>
      <w:pPr>
        <w:ind w:left="720" w:hanging="360"/>
      </w:pPr>
      <w:rPr>
        <w:rFonts w:ascii="Symbol" w:hAnsi="Symbol" w:cs="Symbol" w:hint="default"/>
        <w:sz w:val="18"/>
        <w:szCs w:val="18"/>
      </w:rPr>
    </w:lvl>
    <w:lvl w:ilvl="1" w:tplc="B5D05AAA">
      <w:start w:val="1"/>
      <w:numFmt w:val="bullet"/>
      <w:lvlText w:val="o"/>
      <w:lvlJc w:val="left"/>
      <w:pPr>
        <w:ind w:left="1440" w:hanging="360"/>
      </w:pPr>
      <w:rPr>
        <w:rFonts w:ascii="Courier New" w:hAnsi="Courier New" w:cs="Courier New" w:hint="default"/>
      </w:rPr>
    </w:lvl>
    <w:lvl w:ilvl="2" w:tplc="93B65112">
      <w:start w:val="1"/>
      <w:numFmt w:val="bullet"/>
      <w:lvlText w:val=""/>
      <w:lvlJc w:val="left"/>
      <w:pPr>
        <w:ind w:left="2160" w:hanging="360"/>
      </w:pPr>
      <w:rPr>
        <w:rFonts w:ascii="Wingdings" w:hAnsi="Wingdings" w:cs="Wingdings" w:hint="default"/>
      </w:rPr>
    </w:lvl>
    <w:lvl w:ilvl="3" w:tplc="81064932">
      <w:start w:val="1"/>
      <w:numFmt w:val="bullet"/>
      <w:lvlText w:val=""/>
      <w:lvlJc w:val="left"/>
      <w:pPr>
        <w:ind w:left="2880" w:hanging="360"/>
      </w:pPr>
      <w:rPr>
        <w:rFonts w:ascii="Symbol" w:hAnsi="Symbol" w:cs="Symbol" w:hint="default"/>
      </w:rPr>
    </w:lvl>
    <w:lvl w:ilvl="4" w:tplc="8EA83B2C">
      <w:start w:val="1"/>
      <w:numFmt w:val="bullet"/>
      <w:lvlText w:val="o"/>
      <w:lvlJc w:val="left"/>
      <w:pPr>
        <w:ind w:left="3600" w:hanging="360"/>
      </w:pPr>
      <w:rPr>
        <w:rFonts w:ascii="Courier New" w:hAnsi="Courier New" w:cs="Courier New" w:hint="default"/>
      </w:rPr>
    </w:lvl>
    <w:lvl w:ilvl="5" w:tplc="6352C69E">
      <w:start w:val="1"/>
      <w:numFmt w:val="bullet"/>
      <w:lvlText w:val=""/>
      <w:lvlJc w:val="left"/>
      <w:pPr>
        <w:ind w:left="4320" w:hanging="360"/>
      </w:pPr>
      <w:rPr>
        <w:rFonts w:ascii="Wingdings" w:hAnsi="Wingdings" w:cs="Wingdings" w:hint="default"/>
      </w:rPr>
    </w:lvl>
    <w:lvl w:ilvl="6" w:tplc="21EA88E4">
      <w:start w:val="1"/>
      <w:numFmt w:val="bullet"/>
      <w:lvlText w:val=""/>
      <w:lvlJc w:val="left"/>
      <w:pPr>
        <w:ind w:left="5040" w:hanging="360"/>
      </w:pPr>
      <w:rPr>
        <w:rFonts w:ascii="Symbol" w:hAnsi="Symbol" w:cs="Symbol" w:hint="default"/>
      </w:rPr>
    </w:lvl>
    <w:lvl w:ilvl="7" w:tplc="34007396">
      <w:start w:val="1"/>
      <w:numFmt w:val="bullet"/>
      <w:lvlText w:val="o"/>
      <w:lvlJc w:val="left"/>
      <w:pPr>
        <w:ind w:left="5760" w:hanging="360"/>
      </w:pPr>
      <w:rPr>
        <w:rFonts w:ascii="Courier New" w:hAnsi="Courier New" w:cs="Courier New" w:hint="default"/>
      </w:rPr>
    </w:lvl>
    <w:lvl w:ilvl="8" w:tplc="A464341C">
      <w:start w:val="1"/>
      <w:numFmt w:val="bullet"/>
      <w:lvlText w:val=""/>
      <w:lvlJc w:val="left"/>
      <w:pPr>
        <w:ind w:left="6480" w:hanging="360"/>
      </w:pPr>
      <w:rPr>
        <w:rFonts w:ascii="Wingdings" w:hAnsi="Wingdings" w:cs="Wingdings" w:hint="default"/>
      </w:rPr>
    </w:lvl>
  </w:abstractNum>
  <w:abstractNum w:abstractNumId="15" w15:restartNumberingAfterBreak="0">
    <w:nsid w:val="346955D3"/>
    <w:multiLevelType w:val="hybridMultilevel"/>
    <w:tmpl w:val="6DD04624"/>
    <w:lvl w:ilvl="0" w:tplc="37807140">
      <w:start w:val="1"/>
      <w:numFmt w:val="bullet"/>
      <w:lvlText w:val=""/>
      <w:lvlJc w:val="left"/>
      <w:pPr>
        <w:ind w:left="720" w:hanging="360"/>
      </w:pPr>
      <w:rPr>
        <w:rFonts w:ascii="Symbol" w:hAnsi="Symbol" w:cs="Symbol" w:hint="default"/>
        <w:sz w:val="18"/>
        <w:szCs w:val="18"/>
      </w:rPr>
    </w:lvl>
    <w:lvl w:ilvl="1" w:tplc="2084B214">
      <w:start w:val="1"/>
      <w:numFmt w:val="bullet"/>
      <w:lvlText w:val="o"/>
      <w:lvlJc w:val="left"/>
      <w:pPr>
        <w:ind w:left="1440" w:hanging="360"/>
      </w:pPr>
      <w:rPr>
        <w:rFonts w:ascii="Courier New" w:hAnsi="Courier New" w:cs="Courier New" w:hint="default"/>
      </w:rPr>
    </w:lvl>
    <w:lvl w:ilvl="2" w:tplc="22601016">
      <w:start w:val="1"/>
      <w:numFmt w:val="bullet"/>
      <w:lvlText w:val=""/>
      <w:lvlJc w:val="left"/>
      <w:pPr>
        <w:ind w:left="2160" w:hanging="360"/>
      </w:pPr>
      <w:rPr>
        <w:rFonts w:ascii="Wingdings" w:hAnsi="Wingdings" w:cs="Wingdings" w:hint="default"/>
      </w:rPr>
    </w:lvl>
    <w:lvl w:ilvl="3" w:tplc="896A2EEA">
      <w:start w:val="1"/>
      <w:numFmt w:val="bullet"/>
      <w:lvlText w:val=""/>
      <w:lvlJc w:val="left"/>
      <w:pPr>
        <w:ind w:left="2880" w:hanging="360"/>
      </w:pPr>
      <w:rPr>
        <w:rFonts w:ascii="Symbol" w:hAnsi="Symbol" w:cs="Symbol" w:hint="default"/>
      </w:rPr>
    </w:lvl>
    <w:lvl w:ilvl="4" w:tplc="1AB888B0">
      <w:start w:val="1"/>
      <w:numFmt w:val="bullet"/>
      <w:lvlText w:val="o"/>
      <w:lvlJc w:val="left"/>
      <w:pPr>
        <w:ind w:left="3600" w:hanging="360"/>
      </w:pPr>
      <w:rPr>
        <w:rFonts w:ascii="Courier New" w:hAnsi="Courier New" w:cs="Courier New" w:hint="default"/>
      </w:rPr>
    </w:lvl>
    <w:lvl w:ilvl="5" w:tplc="6E8EBCBE">
      <w:start w:val="1"/>
      <w:numFmt w:val="bullet"/>
      <w:lvlText w:val=""/>
      <w:lvlJc w:val="left"/>
      <w:pPr>
        <w:ind w:left="4320" w:hanging="360"/>
      </w:pPr>
      <w:rPr>
        <w:rFonts w:ascii="Wingdings" w:hAnsi="Wingdings" w:cs="Wingdings" w:hint="default"/>
      </w:rPr>
    </w:lvl>
    <w:lvl w:ilvl="6" w:tplc="4C6E9AE6">
      <w:start w:val="1"/>
      <w:numFmt w:val="bullet"/>
      <w:lvlText w:val=""/>
      <w:lvlJc w:val="left"/>
      <w:pPr>
        <w:ind w:left="5040" w:hanging="360"/>
      </w:pPr>
      <w:rPr>
        <w:rFonts w:ascii="Symbol" w:hAnsi="Symbol" w:cs="Symbol" w:hint="default"/>
      </w:rPr>
    </w:lvl>
    <w:lvl w:ilvl="7" w:tplc="F23451F0">
      <w:start w:val="1"/>
      <w:numFmt w:val="bullet"/>
      <w:lvlText w:val="o"/>
      <w:lvlJc w:val="left"/>
      <w:pPr>
        <w:ind w:left="5760" w:hanging="360"/>
      </w:pPr>
      <w:rPr>
        <w:rFonts w:ascii="Courier New" w:hAnsi="Courier New" w:cs="Courier New" w:hint="default"/>
      </w:rPr>
    </w:lvl>
    <w:lvl w:ilvl="8" w:tplc="D8140FC8">
      <w:start w:val="1"/>
      <w:numFmt w:val="bullet"/>
      <w:lvlText w:val=""/>
      <w:lvlJc w:val="left"/>
      <w:pPr>
        <w:ind w:left="6480" w:hanging="360"/>
      </w:pPr>
      <w:rPr>
        <w:rFonts w:ascii="Wingdings" w:hAnsi="Wingdings" w:cs="Wingdings" w:hint="default"/>
      </w:rPr>
    </w:lvl>
  </w:abstractNum>
  <w:abstractNum w:abstractNumId="16" w15:restartNumberingAfterBreak="0">
    <w:nsid w:val="3B79494E"/>
    <w:multiLevelType w:val="hybridMultilevel"/>
    <w:tmpl w:val="FD265C84"/>
    <w:lvl w:ilvl="0" w:tplc="C478B5B2">
      <w:start w:val="1"/>
      <w:numFmt w:val="bullet"/>
      <w:lvlText w:val=""/>
      <w:lvlJc w:val="left"/>
      <w:pPr>
        <w:ind w:left="720" w:hanging="360"/>
      </w:pPr>
      <w:rPr>
        <w:rFonts w:ascii="Symbol" w:hAnsi="Symbol" w:cs="Symbol" w:hint="default"/>
        <w:sz w:val="18"/>
        <w:szCs w:val="18"/>
      </w:rPr>
    </w:lvl>
    <w:lvl w:ilvl="1" w:tplc="0CD21864">
      <w:start w:val="1"/>
      <w:numFmt w:val="bullet"/>
      <w:lvlText w:val="o"/>
      <w:lvlJc w:val="left"/>
      <w:pPr>
        <w:ind w:left="1440" w:hanging="360"/>
      </w:pPr>
      <w:rPr>
        <w:rFonts w:ascii="Courier New" w:hAnsi="Courier New" w:cs="Courier New" w:hint="default"/>
      </w:rPr>
    </w:lvl>
    <w:lvl w:ilvl="2" w:tplc="3DF66C6C">
      <w:start w:val="1"/>
      <w:numFmt w:val="bullet"/>
      <w:lvlText w:val=""/>
      <w:lvlJc w:val="left"/>
      <w:pPr>
        <w:ind w:left="2160" w:hanging="360"/>
      </w:pPr>
      <w:rPr>
        <w:rFonts w:ascii="Wingdings" w:hAnsi="Wingdings" w:cs="Wingdings" w:hint="default"/>
      </w:rPr>
    </w:lvl>
    <w:lvl w:ilvl="3" w:tplc="FCCA55D4">
      <w:start w:val="1"/>
      <w:numFmt w:val="bullet"/>
      <w:lvlText w:val=""/>
      <w:lvlJc w:val="left"/>
      <w:pPr>
        <w:ind w:left="2880" w:hanging="360"/>
      </w:pPr>
      <w:rPr>
        <w:rFonts w:ascii="Symbol" w:hAnsi="Symbol" w:cs="Symbol" w:hint="default"/>
      </w:rPr>
    </w:lvl>
    <w:lvl w:ilvl="4" w:tplc="3072F9A2">
      <w:start w:val="1"/>
      <w:numFmt w:val="bullet"/>
      <w:lvlText w:val="o"/>
      <w:lvlJc w:val="left"/>
      <w:pPr>
        <w:ind w:left="3600" w:hanging="360"/>
      </w:pPr>
      <w:rPr>
        <w:rFonts w:ascii="Courier New" w:hAnsi="Courier New" w:cs="Courier New" w:hint="default"/>
      </w:rPr>
    </w:lvl>
    <w:lvl w:ilvl="5" w:tplc="575E3928">
      <w:start w:val="1"/>
      <w:numFmt w:val="bullet"/>
      <w:lvlText w:val=""/>
      <w:lvlJc w:val="left"/>
      <w:pPr>
        <w:ind w:left="4320" w:hanging="360"/>
      </w:pPr>
      <w:rPr>
        <w:rFonts w:ascii="Wingdings" w:hAnsi="Wingdings" w:cs="Wingdings" w:hint="default"/>
      </w:rPr>
    </w:lvl>
    <w:lvl w:ilvl="6" w:tplc="2CCA9F28">
      <w:start w:val="1"/>
      <w:numFmt w:val="bullet"/>
      <w:lvlText w:val=""/>
      <w:lvlJc w:val="left"/>
      <w:pPr>
        <w:ind w:left="5040" w:hanging="360"/>
      </w:pPr>
      <w:rPr>
        <w:rFonts w:ascii="Symbol" w:hAnsi="Symbol" w:cs="Symbol" w:hint="default"/>
      </w:rPr>
    </w:lvl>
    <w:lvl w:ilvl="7" w:tplc="66124538">
      <w:start w:val="1"/>
      <w:numFmt w:val="bullet"/>
      <w:lvlText w:val="o"/>
      <w:lvlJc w:val="left"/>
      <w:pPr>
        <w:ind w:left="5760" w:hanging="360"/>
      </w:pPr>
      <w:rPr>
        <w:rFonts w:ascii="Courier New" w:hAnsi="Courier New" w:cs="Courier New" w:hint="default"/>
      </w:rPr>
    </w:lvl>
    <w:lvl w:ilvl="8" w:tplc="C27CA79E">
      <w:start w:val="1"/>
      <w:numFmt w:val="bullet"/>
      <w:lvlText w:val=""/>
      <w:lvlJc w:val="left"/>
      <w:pPr>
        <w:ind w:left="6480" w:hanging="360"/>
      </w:pPr>
      <w:rPr>
        <w:rFonts w:ascii="Wingdings" w:hAnsi="Wingdings" w:cs="Wingdings" w:hint="default"/>
      </w:rPr>
    </w:lvl>
  </w:abstractNum>
  <w:abstractNum w:abstractNumId="17" w15:restartNumberingAfterBreak="0">
    <w:nsid w:val="42B3197D"/>
    <w:multiLevelType w:val="hybridMultilevel"/>
    <w:tmpl w:val="14344E2A"/>
    <w:lvl w:ilvl="0" w:tplc="F03A8916">
      <w:start w:val="1"/>
      <w:numFmt w:val="bullet"/>
      <w:lvlText w:val=""/>
      <w:lvlJc w:val="left"/>
      <w:pPr>
        <w:ind w:left="720" w:hanging="360"/>
      </w:pPr>
      <w:rPr>
        <w:rFonts w:ascii="Symbol" w:hAnsi="Symbol" w:cs="Symbol" w:hint="default"/>
        <w:sz w:val="18"/>
        <w:szCs w:val="18"/>
      </w:rPr>
    </w:lvl>
    <w:lvl w:ilvl="1" w:tplc="73C02C04">
      <w:start w:val="1"/>
      <w:numFmt w:val="bullet"/>
      <w:lvlText w:val="o"/>
      <w:lvlJc w:val="left"/>
      <w:pPr>
        <w:ind w:left="1440" w:hanging="360"/>
      </w:pPr>
      <w:rPr>
        <w:rFonts w:ascii="Courier New" w:hAnsi="Courier New" w:cs="Courier New" w:hint="default"/>
      </w:rPr>
    </w:lvl>
    <w:lvl w:ilvl="2" w:tplc="EEACFE92">
      <w:start w:val="1"/>
      <w:numFmt w:val="bullet"/>
      <w:lvlText w:val=""/>
      <w:lvlJc w:val="left"/>
      <w:pPr>
        <w:ind w:left="2160" w:hanging="360"/>
      </w:pPr>
      <w:rPr>
        <w:rFonts w:ascii="Wingdings" w:hAnsi="Wingdings" w:cs="Wingdings" w:hint="default"/>
      </w:rPr>
    </w:lvl>
    <w:lvl w:ilvl="3" w:tplc="EC32DA90">
      <w:start w:val="1"/>
      <w:numFmt w:val="bullet"/>
      <w:lvlText w:val=""/>
      <w:lvlJc w:val="left"/>
      <w:pPr>
        <w:ind w:left="2880" w:hanging="360"/>
      </w:pPr>
      <w:rPr>
        <w:rFonts w:ascii="Symbol" w:hAnsi="Symbol" w:cs="Symbol" w:hint="default"/>
      </w:rPr>
    </w:lvl>
    <w:lvl w:ilvl="4" w:tplc="4ACAA6F4">
      <w:start w:val="1"/>
      <w:numFmt w:val="bullet"/>
      <w:lvlText w:val="o"/>
      <w:lvlJc w:val="left"/>
      <w:pPr>
        <w:ind w:left="3600" w:hanging="360"/>
      </w:pPr>
      <w:rPr>
        <w:rFonts w:ascii="Courier New" w:hAnsi="Courier New" w:cs="Courier New" w:hint="default"/>
      </w:rPr>
    </w:lvl>
    <w:lvl w:ilvl="5" w:tplc="76949A3E">
      <w:start w:val="1"/>
      <w:numFmt w:val="bullet"/>
      <w:lvlText w:val=""/>
      <w:lvlJc w:val="left"/>
      <w:pPr>
        <w:ind w:left="4320" w:hanging="360"/>
      </w:pPr>
      <w:rPr>
        <w:rFonts w:ascii="Wingdings" w:hAnsi="Wingdings" w:cs="Wingdings" w:hint="default"/>
      </w:rPr>
    </w:lvl>
    <w:lvl w:ilvl="6" w:tplc="A174567A">
      <w:start w:val="1"/>
      <w:numFmt w:val="bullet"/>
      <w:lvlText w:val=""/>
      <w:lvlJc w:val="left"/>
      <w:pPr>
        <w:ind w:left="5040" w:hanging="360"/>
      </w:pPr>
      <w:rPr>
        <w:rFonts w:ascii="Symbol" w:hAnsi="Symbol" w:cs="Symbol" w:hint="default"/>
      </w:rPr>
    </w:lvl>
    <w:lvl w:ilvl="7" w:tplc="01CE979C">
      <w:start w:val="1"/>
      <w:numFmt w:val="bullet"/>
      <w:lvlText w:val="o"/>
      <w:lvlJc w:val="left"/>
      <w:pPr>
        <w:ind w:left="5760" w:hanging="360"/>
      </w:pPr>
      <w:rPr>
        <w:rFonts w:ascii="Courier New" w:hAnsi="Courier New" w:cs="Courier New" w:hint="default"/>
      </w:rPr>
    </w:lvl>
    <w:lvl w:ilvl="8" w:tplc="D77C722E">
      <w:start w:val="1"/>
      <w:numFmt w:val="bullet"/>
      <w:lvlText w:val=""/>
      <w:lvlJc w:val="left"/>
      <w:pPr>
        <w:ind w:left="6480" w:hanging="360"/>
      </w:pPr>
      <w:rPr>
        <w:rFonts w:ascii="Wingdings" w:hAnsi="Wingdings" w:cs="Wingdings" w:hint="default"/>
      </w:rPr>
    </w:lvl>
  </w:abstractNum>
  <w:abstractNum w:abstractNumId="18" w15:restartNumberingAfterBreak="0">
    <w:nsid w:val="4357216E"/>
    <w:multiLevelType w:val="hybridMultilevel"/>
    <w:tmpl w:val="882A1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605D3C"/>
    <w:multiLevelType w:val="hybridMultilevel"/>
    <w:tmpl w:val="0F3A8E3A"/>
    <w:lvl w:ilvl="0" w:tplc="F1B420F6">
      <w:start w:val="5"/>
      <w:numFmt w:val="lowerLetter"/>
      <w:lvlText w:val="%1."/>
      <w:lvlJc w:val="left"/>
      <w:pPr>
        <w:ind w:left="720" w:hanging="360"/>
      </w:pPr>
      <w:rPr>
        <w:rFonts w:ascii="Arial" w:hAnsi="Arial" w:cs="Arial" w:hint="default"/>
        <w:sz w:val="18"/>
        <w:szCs w:val="18"/>
      </w:rPr>
    </w:lvl>
    <w:lvl w:ilvl="1" w:tplc="BF7A4E32">
      <w:start w:val="1"/>
      <w:numFmt w:val="lowerLetter"/>
      <w:lvlText w:val="%2."/>
      <w:lvlJc w:val="left"/>
      <w:pPr>
        <w:ind w:left="1440" w:hanging="360"/>
      </w:pPr>
    </w:lvl>
    <w:lvl w:ilvl="2" w:tplc="487E574A">
      <w:start w:val="1"/>
      <w:numFmt w:val="lowerLetter"/>
      <w:lvlText w:val="%3."/>
      <w:lvlJc w:val="left"/>
      <w:pPr>
        <w:ind w:left="2160" w:hanging="360"/>
      </w:pPr>
    </w:lvl>
    <w:lvl w:ilvl="3" w:tplc="2416AF3E">
      <w:start w:val="1"/>
      <w:numFmt w:val="lowerLetter"/>
      <w:lvlText w:val="%4."/>
      <w:lvlJc w:val="left"/>
      <w:pPr>
        <w:ind w:left="2880" w:hanging="360"/>
      </w:pPr>
    </w:lvl>
    <w:lvl w:ilvl="4" w:tplc="5DAAA660">
      <w:start w:val="1"/>
      <w:numFmt w:val="lowerLetter"/>
      <w:lvlText w:val="%5."/>
      <w:lvlJc w:val="left"/>
      <w:pPr>
        <w:ind w:left="3600" w:hanging="360"/>
      </w:pPr>
    </w:lvl>
    <w:lvl w:ilvl="5" w:tplc="39EEB9D8">
      <w:start w:val="1"/>
      <w:numFmt w:val="lowerLetter"/>
      <w:lvlText w:val="%6."/>
      <w:lvlJc w:val="left"/>
      <w:pPr>
        <w:ind w:left="4320" w:hanging="360"/>
      </w:pPr>
    </w:lvl>
    <w:lvl w:ilvl="6" w:tplc="4A54C718">
      <w:start w:val="1"/>
      <w:numFmt w:val="lowerLetter"/>
      <w:lvlText w:val="%7."/>
      <w:lvlJc w:val="left"/>
      <w:pPr>
        <w:ind w:left="5040" w:hanging="360"/>
      </w:pPr>
    </w:lvl>
    <w:lvl w:ilvl="7" w:tplc="749AB344">
      <w:start w:val="1"/>
      <w:numFmt w:val="lowerLetter"/>
      <w:lvlText w:val="%8."/>
      <w:lvlJc w:val="left"/>
      <w:pPr>
        <w:ind w:left="5760" w:hanging="360"/>
      </w:pPr>
    </w:lvl>
    <w:lvl w:ilvl="8" w:tplc="B9C2DA74">
      <w:start w:val="1"/>
      <w:numFmt w:val="lowerLetter"/>
      <w:lvlText w:val="%9."/>
      <w:lvlJc w:val="left"/>
      <w:pPr>
        <w:ind w:left="6480" w:hanging="360"/>
      </w:pPr>
    </w:lvl>
  </w:abstractNum>
  <w:abstractNum w:abstractNumId="20" w15:restartNumberingAfterBreak="0">
    <w:nsid w:val="4831419A"/>
    <w:multiLevelType w:val="hybridMultilevel"/>
    <w:tmpl w:val="CEEA9A0E"/>
    <w:lvl w:ilvl="0" w:tplc="A54CF58C">
      <w:start w:val="1"/>
      <w:numFmt w:val="bullet"/>
      <w:lvlText w:val=""/>
      <w:lvlJc w:val="left"/>
      <w:pPr>
        <w:ind w:left="720" w:hanging="360"/>
      </w:pPr>
      <w:rPr>
        <w:rFonts w:ascii="Symbol" w:hAnsi="Symbol" w:cs="Symbol" w:hint="default"/>
        <w:sz w:val="18"/>
        <w:szCs w:val="18"/>
      </w:rPr>
    </w:lvl>
    <w:lvl w:ilvl="1" w:tplc="961C32E8">
      <w:start w:val="1"/>
      <w:numFmt w:val="bullet"/>
      <w:lvlText w:val="o"/>
      <w:lvlJc w:val="left"/>
      <w:pPr>
        <w:ind w:left="1440" w:hanging="360"/>
      </w:pPr>
      <w:rPr>
        <w:rFonts w:ascii="Courier New" w:hAnsi="Courier New" w:cs="Courier New" w:hint="default"/>
      </w:rPr>
    </w:lvl>
    <w:lvl w:ilvl="2" w:tplc="792CF648">
      <w:start w:val="1"/>
      <w:numFmt w:val="bullet"/>
      <w:lvlText w:val=""/>
      <w:lvlJc w:val="left"/>
      <w:pPr>
        <w:ind w:left="2160" w:hanging="360"/>
      </w:pPr>
      <w:rPr>
        <w:rFonts w:ascii="Wingdings" w:hAnsi="Wingdings" w:cs="Wingdings" w:hint="default"/>
      </w:rPr>
    </w:lvl>
    <w:lvl w:ilvl="3" w:tplc="B35433A6">
      <w:start w:val="1"/>
      <w:numFmt w:val="bullet"/>
      <w:lvlText w:val=""/>
      <w:lvlJc w:val="left"/>
      <w:pPr>
        <w:ind w:left="2880" w:hanging="360"/>
      </w:pPr>
      <w:rPr>
        <w:rFonts w:ascii="Symbol" w:hAnsi="Symbol" w:cs="Symbol" w:hint="default"/>
      </w:rPr>
    </w:lvl>
    <w:lvl w:ilvl="4" w:tplc="D444B33E">
      <w:start w:val="1"/>
      <w:numFmt w:val="bullet"/>
      <w:lvlText w:val="o"/>
      <w:lvlJc w:val="left"/>
      <w:pPr>
        <w:ind w:left="3600" w:hanging="360"/>
      </w:pPr>
      <w:rPr>
        <w:rFonts w:ascii="Courier New" w:hAnsi="Courier New" w:cs="Courier New" w:hint="default"/>
      </w:rPr>
    </w:lvl>
    <w:lvl w:ilvl="5" w:tplc="E1505CD8">
      <w:start w:val="1"/>
      <w:numFmt w:val="bullet"/>
      <w:lvlText w:val=""/>
      <w:lvlJc w:val="left"/>
      <w:pPr>
        <w:ind w:left="4320" w:hanging="360"/>
      </w:pPr>
      <w:rPr>
        <w:rFonts w:ascii="Wingdings" w:hAnsi="Wingdings" w:cs="Wingdings" w:hint="default"/>
      </w:rPr>
    </w:lvl>
    <w:lvl w:ilvl="6" w:tplc="2FE48566">
      <w:start w:val="1"/>
      <w:numFmt w:val="bullet"/>
      <w:lvlText w:val=""/>
      <w:lvlJc w:val="left"/>
      <w:pPr>
        <w:ind w:left="5040" w:hanging="360"/>
      </w:pPr>
      <w:rPr>
        <w:rFonts w:ascii="Symbol" w:hAnsi="Symbol" w:cs="Symbol" w:hint="default"/>
      </w:rPr>
    </w:lvl>
    <w:lvl w:ilvl="7" w:tplc="38F6BC60">
      <w:start w:val="1"/>
      <w:numFmt w:val="bullet"/>
      <w:lvlText w:val="o"/>
      <w:lvlJc w:val="left"/>
      <w:pPr>
        <w:ind w:left="5760" w:hanging="360"/>
      </w:pPr>
      <w:rPr>
        <w:rFonts w:ascii="Courier New" w:hAnsi="Courier New" w:cs="Courier New" w:hint="default"/>
      </w:rPr>
    </w:lvl>
    <w:lvl w:ilvl="8" w:tplc="238C1B92">
      <w:start w:val="1"/>
      <w:numFmt w:val="bullet"/>
      <w:lvlText w:val=""/>
      <w:lvlJc w:val="left"/>
      <w:pPr>
        <w:ind w:left="6480" w:hanging="360"/>
      </w:pPr>
      <w:rPr>
        <w:rFonts w:ascii="Wingdings" w:hAnsi="Wingdings" w:cs="Wingdings" w:hint="default"/>
      </w:rPr>
    </w:lvl>
  </w:abstractNum>
  <w:abstractNum w:abstractNumId="21" w15:restartNumberingAfterBreak="0">
    <w:nsid w:val="4A015062"/>
    <w:multiLevelType w:val="hybridMultilevel"/>
    <w:tmpl w:val="F7E47882"/>
    <w:lvl w:ilvl="0" w:tplc="A900E166">
      <w:start w:val="1"/>
      <w:numFmt w:val="bullet"/>
      <w:lvlText w:val=""/>
      <w:lvlJc w:val="left"/>
      <w:pPr>
        <w:ind w:left="720" w:hanging="360"/>
      </w:pPr>
      <w:rPr>
        <w:rFonts w:ascii="Symbol" w:hAnsi="Symbol" w:cs="Symbol" w:hint="default"/>
        <w:sz w:val="18"/>
        <w:szCs w:val="18"/>
      </w:rPr>
    </w:lvl>
    <w:lvl w:ilvl="1" w:tplc="AEAC8B42">
      <w:start w:val="1"/>
      <w:numFmt w:val="bullet"/>
      <w:lvlText w:val="o"/>
      <w:lvlJc w:val="left"/>
      <w:pPr>
        <w:ind w:left="1440" w:hanging="360"/>
      </w:pPr>
      <w:rPr>
        <w:rFonts w:ascii="Courier New" w:hAnsi="Courier New" w:cs="Courier New" w:hint="default"/>
      </w:rPr>
    </w:lvl>
    <w:lvl w:ilvl="2" w:tplc="D1009A9E">
      <w:start w:val="1"/>
      <w:numFmt w:val="bullet"/>
      <w:lvlText w:val=""/>
      <w:lvlJc w:val="left"/>
      <w:pPr>
        <w:ind w:left="2160" w:hanging="360"/>
      </w:pPr>
      <w:rPr>
        <w:rFonts w:ascii="Wingdings" w:hAnsi="Wingdings" w:cs="Wingdings" w:hint="default"/>
      </w:rPr>
    </w:lvl>
    <w:lvl w:ilvl="3" w:tplc="2BCA38D0">
      <w:start w:val="1"/>
      <w:numFmt w:val="bullet"/>
      <w:lvlText w:val=""/>
      <w:lvlJc w:val="left"/>
      <w:pPr>
        <w:ind w:left="2880" w:hanging="360"/>
      </w:pPr>
      <w:rPr>
        <w:rFonts w:ascii="Symbol" w:hAnsi="Symbol" w:cs="Symbol" w:hint="default"/>
      </w:rPr>
    </w:lvl>
    <w:lvl w:ilvl="4" w:tplc="0192953C">
      <w:start w:val="1"/>
      <w:numFmt w:val="bullet"/>
      <w:lvlText w:val="o"/>
      <w:lvlJc w:val="left"/>
      <w:pPr>
        <w:ind w:left="3600" w:hanging="360"/>
      </w:pPr>
      <w:rPr>
        <w:rFonts w:ascii="Courier New" w:hAnsi="Courier New" w:cs="Courier New" w:hint="default"/>
      </w:rPr>
    </w:lvl>
    <w:lvl w:ilvl="5" w:tplc="AF9C63C6">
      <w:start w:val="1"/>
      <w:numFmt w:val="bullet"/>
      <w:lvlText w:val=""/>
      <w:lvlJc w:val="left"/>
      <w:pPr>
        <w:ind w:left="4320" w:hanging="360"/>
      </w:pPr>
      <w:rPr>
        <w:rFonts w:ascii="Wingdings" w:hAnsi="Wingdings" w:cs="Wingdings" w:hint="default"/>
      </w:rPr>
    </w:lvl>
    <w:lvl w:ilvl="6" w:tplc="21A04570">
      <w:start w:val="1"/>
      <w:numFmt w:val="bullet"/>
      <w:lvlText w:val=""/>
      <w:lvlJc w:val="left"/>
      <w:pPr>
        <w:ind w:left="5040" w:hanging="360"/>
      </w:pPr>
      <w:rPr>
        <w:rFonts w:ascii="Symbol" w:hAnsi="Symbol" w:cs="Symbol" w:hint="default"/>
      </w:rPr>
    </w:lvl>
    <w:lvl w:ilvl="7" w:tplc="2C262FE2">
      <w:start w:val="1"/>
      <w:numFmt w:val="bullet"/>
      <w:lvlText w:val="o"/>
      <w:lvlJc w:val="left"/>
      <w:pPr>
        <w:ind w:left="5760" w:hanging="360"/>
      </w:pPr>
      <w:rPr>
        <w:rFonts w:ascii="Courier New" w:hAnsi="Courier New" w:cs="Courier New" w:hint="default"/>
      </w:rPr>
    </w:lvl>
    <w:lvl w:ilvl="8" w:tplc="50AEA60C">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00F0A74"/>
    <w:multiLevelType w:val="hybridMultilevel"/>
    <w:tmpl w:val="8E12CF74"/>
    <w:lvl w:ilvl="0" w:tplc="4942D55A">
      <w:start w:val="1"/>
      <w:numFmt w:val="bullet"/>
      <w:lvlText w:val=""/>
      <w:lvlJc w:val="left"/>
      <w:pPr>
        <w:ind w:left="720" w:hanging="360"/>
      </w:pPr>
      <w:rPr>
        <w:rFonts w:ascii="Symbol" w:hAnsi="Symbol" w:cs="Symbol" w:hint="default"/>
        <w:sz w:val="18"/>
        <w:szCs w:val="18"/>
      </w:rPr>
    </w:lvl>
    <w:lvl w:ilvl="1" w:tplc="540A8A86">
      <w:start w:val="1"/>
      <w:numFmt w:val="bullet"/>
      <w:lvlText w:val="o"/>
      <w:lvlJc w:val="left"/>
      <w:pPr>
        <w:ind w:left="1440" w:hanging="360"/>
      </w:pPr>
      <w:rPr>
        <w:rFonts w:ascii="Courier New" w:hAnsi="Courier New" w:cs="Courier New" w:hint="default"/>
      </w:rPr>
    </w:lvl>
    <w:lvl w:ilvl="2" w:tplc="DAEE983A">
      <w:start w:val="1"/>
      <w:numFmt w:val="bullet"/>
      <w:lvlText w:val=""/>
      <w:lvlJc w:val="left"/>
      <w:pPr>
        <w:ind w:left="2160" w:hanging="360"/>
      </w:pPr>
      <w:rPr>
        <w:rFonts w:ascii="Wingdings" w:hAnsi="Wingdings" w:cs="Wingdings" w:hint="default"/>
      </w:rPr>
    </w:lvl>
    <w:lvl w:ilvl="3" w:tplc="6F929A1C">
      <w:start w:val="1"/>
      <w:numFmt w:val="bullet"/>
      <w:lvlText w:val=""/>
      <w:lvlJc w:val="left"/>
      <w:pPr>
        <w:ind w:left="2880" w:hanging="360"/>
      </w:pPr>
      <w:rPr>
        <w:rFonts w:ascii="Symbol" w:hAnsi="Symbol" w:cs="Symbol" w:hint="default"/>
      </w:rPr>
    </w:lvl>
    <w:lvl w:ilvl="4" w:tplc="BF386574">
      <w:start w:val="1"/>
      <w:numFmt w:val="bullet"/>
      <w:lvlText w:val="o"/>
      <w:lvlJc w:val="left"/>
      <w:pPr>
        <w:ind w:left="3600" w:hanging="360"/>
      </w:pPr>
      <w:rPr>
        <w:rFonts w:ascii="Courier New" w:hAnsi="Courier New" w:cs="Courier New" w:hint="default"/>
      </w:rPr>
    </w:lvl>
    <w:lvl w:ilvl="5" w:tplc="6AD034C0">
      <w:start w:val="1"/>
      <w:numFmt w:val="bullet"/>
      <w:lvlText w:val=""/>
      <w:lvlJc w:val="left"/>
      <w:pPr>
        <w:ind w:left="4320" w:hanging="360"/>
      </w:pPr>
      <w:rPr>
        <w:rFonts w:ascii="Wingdings" w:hAnsi="Wingdings" w:cs="Wingdings" w:hint="default"/>
      </w:rPr>
    </w:lvl>
    <w:lvl w:ilvl="6" w:tplc="148C9740">
      <w:start w:val="1"/>
      <w:numFmt w:val="bullet"/>
      <w:lvlText w:val=""/>
      <w:lvlJc w:val="left"/>
      <w:pPr>
        <w:ind w:left="5040" w:hanging="360"/>
      </w:pPr>
      <w:rPr>
        <w:rFonts w:ascii="Symbol" w:hAnsi="Symbol" w:cs="Symbol" w:hint="default"/>
      </w:rPr>
    </w:lvl>
    <w:lvl w:ilvl="7" w:tplc="087AADEA">
      <w:start w:val="1"/>
      <w:numFmt w:val="bullet"/>
      <w:lvlText w:val="o"/>
      <w:lvlJc w:val="left"/>
      <w:pPr>
        <w:ind w:left="5760" w:hanging="360"/>
      </w:pPr>
      <w:rPr>
        <w:rFonts w:ascii="Courier New" w:hAnsi="Courier New" w:cs="Courier New" w:hint="default"/>
      </w:rPr>
    </w:lvl>
    <w:lvl w:ilvl="8" w:tplc="884C6646">
      <w:start w:val="1"/>
      <w:numFmt w:val="bullet"/>
      <w:lvlText w:val=""/>
      <w:lvlJc w:val="left"/>
      <w:pPr>
        <w:ind w:left="6480" w:hanging="360"/>
      </w:pPr>
      <w:rPr>
        <w:rFonts w:ascii="Wingdings" w:hAnsi="Wingdings" w:cs="Wingdings" w:hint="default"/>
      </w:rPr>
    </w:lvl>
  </w:abstractNum>
  <w:abstractNum w:abstractNumId="2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25D1067"/>
    <w:multiLevelType w:val="hybridMultilevel"/>
    <w:tmpl w:val="F5287FB4"/>
    <w:lvl w:ilvl="0" w:tplc="5432976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B1879FF"/>
    <w:multiLevelType w:val="hybridMultilevel"/>
    <w:tmpl w:val="0EF8A25C"/>
    <w:lvl w:ilvl="0" w:tplc="47945BCA">
      <w:start w:val="1"/>
      <w:numFmt w:val="bullet"/>
      <w:lvlText w:val=""/>
      <w:lvlJc w:val="left"/>
      <w:pPr>
        <w:ind w:left="720" w:hanging="360"/>
      </w:pPr>
      <w:rPr>
        <w:rFonts w:ascii="Symbol" w:hAnsi="Symbol" w:cs="Symbol" w:hint="default"/>
        <w:sz w:val="18"/>
        <w:szCs w:val="18"/>
      </w:rPr>
    </w:lvl>
    <w:lvl w:ilvl="1" w:tplc="BAE8F024">
      <w:start w:val="1"/>
      <w:numFmt w:val="bullet"/>
      <w:lvlText w:val="o"/>
      <w:lvlJc w:val="left"/>
      <w:pPr>
        <w:ind w:left="1440" w:hanging="360"/>
      </w:pPr>
      <w:rPr>
        <w:rFonts w:ascii="Courier New" w:hAnsi="Courier New" w:cs="Courier New" w:hint="default"/>
      </w:rPr>
    </w:lvl>
    <w:lvl w:ilvl="2" w:tplc="4026613C">
      <w:start w:val="1"/>
      <w:numFmt w:val="bullet"/>
      <w:lvlText w:val=""/>
      <w:lvlJc w:val="left"/>
      <w:pPr>
        <w:ind w:left="2160" w:hanging="360"/>
      </w:pPr>
      <w:rPr>
        <w:rFonts w:ascii="Wingdings" w:hAnsi="Wingdings" w:cs="Wingdings" w:hint="default"/>
      </w:rPr>
    </w:lvl>
    <w:lvl w:ilvl="3" w:tplc="D8388086">
      <w:start w:val="1"/>
      <w:numFmt w:val="bullet"/>
      <w:lvlText w:val=""/>
      <w:lvlJc w:val="left"/>
      <w:pPr>
        <w:ind w:left="2880" w:hanging="360"/>
      </w:pPr>
      <w:rPr>
        <w:rFonts w:ascii="Symbol" w:hAnsi="Symbol" w:cs="Symbol" w:hint="default"/>
      </w:rPr>
    </w:lvl>
    <w:lvl w:ilvl="4" w:tplc="1576CBB6">
      <w:start w:val="1"/>
      <w:numFmt w:val="bullet"/>
      <w:lvlText w:val="o"/>
      <w:lvlJc w:val="left"/>
      <w:pPr>
        <w:ind w:left="3600" w:hanging="360"/>
      </w:pPr>
      <w:rPr>
        <w:rFonts w:ascii="Courier New" w:hAnsi="Courier New" w:cs="Courier New" w:hint="default"/>
      </w:rPr>
    </w:lvl>
    <w:lvl w:ilvl="5" w:tplc="884A183E">
      <w:start w:val="1"/>
      <w:numFmt w:val="bullet"/>
      <w:lvlText w:val=""/>
      <w:lvlJc w:val="left"/>
      <w:pPr>
        <w:ind w:left="4320" w:hanging="360"/>
      </w:pPr>
      <w:rPr>
        <w:rFonts w:ascii="Wingdings" w:hAnsi="Wingdings" w:cs="Wingdings" w:hint="default"/>
      </w:rPr>
    </w:lvl>
    <w:lvl w:ilvl="6" w:tplc="8070E67E">
      <w:start w:val="1"/>
      <w:numFmt w:val="bullet"/>
      <w:lvlText w:val=""/>
      <w:lvlJc w:val="left"/>
      <w:pPr>
        <w:ind w:left="5040" w:hanging="360"/>
      </w:pPr>
      <w:rPr>
        <w:rFonts w:ascii="Symbol" w:hAnsi="Symbol" w:cs="Symbol" w:hint="default"/>
      </w:rPr>
    </w:lvl>
    <w:lvl w:ilvl="7" w:tplc="007AAB84">
      <w:start w:val="1"/>
      <w:numFmt w:val="bullet"/>
      <w:lvlText w:val="o"/>
      <w:lvlJc w:val="left"/>
      <w:pPr>
        <w:ind w:left="5760" w:hanging="360"/>
      </w:pPr>
      <w:rPr>
        <w:rFonts w:ascii="Courier New" w:hAnsi="Courier New" w:cs="Courier New" w:hint="default"/>
      </w:rPr>
    </w:lvl>
    <w:lvl w:ilvl="8" w:tplc="7B7EF090">
      <w:start w:val="1"/>
      <w:numFmt w:val="bullet"/>
      <w:lvlText w:val=""/>
      <w:lvlJc w:val="left"/>
      <w:pPr>
        <w:ind w:left="6480" w:hanging="360"/>
      </w:pPr>
      <w:rPr>
        <w:rFonts w:ascii="Wingdings" w:hAnsi="Wingdings" w:cs="Wingdings" w:hint="default"/>
      </w:rPr>
    </w:lvl>
  </w:abstractNum>
  <w:abstractNum w:abstractNumId="29" w15:restartNumberingAfterBreak="0">
    <w:nsid w:val="5B1C0FA9"/>
    <w:multiLevelType w:val="hybridMultilevel"/>
    <w:tmpl w:val="E85EFCD6"/>
    <w:lvl w:ilvl="0" w:tplc="5CD25E16">
      <w:start w:val="1"/>
      <w:numFmt w:val="bullet"/>
      <w:lvlText w:val=""/>
      <w:lvlJc w:val="left"/>
      <w:pPr>
        <w:ind w:left="720" w:hanging="360"/>
      </w:pPr>
      <w:rPr>
        <w:rFonts w:ascii="Symbol" w:hAnsi="Symbol" w:cs="Symbol" w:hint="default"/>
        <w:sz w:val="18"/>
        <w:szCs w:val="18"/>
      </w:rPr>
    </w:lvl>
    <w:lvl w:ilvl="1" w:tplc="F21241D2">
      <w:start w:val="1"/>
      <w:numFmt w:val="bullet"/>
      <w:lvlText w:val="o"/>
      <w:lvlJc w:val="left"/>
      <w:pPr>
        <w:ind w:left="1440" w:hanging="360"/>
      </w:pPr>
      <w:rPr>
        <w:rFonts w:ascii="Courier New" w:hAnsi="Courier New" w:cs="Courier New" w:hint="default"/>
      </w:rPr>
    </w:lvl>
    <w:lvl w:ilvl="2" w:tplc="749871A0">
      <w:start w:val="1"/>
      <w:numFmt w:val="bullet"/>
      <w:lvlText w:val=""/>
      <w:lvlJc w:val="left"/>
      <w:pPr>
        <w:ind w:left="2160" w:hanging="360"/>
      </w:pPr>
      <w:rPr>
        <w:rFonts w:ascii="Wingdings" w:hAnsi="Wingdings" w:cs="Wingdings" w:hint="default"/>
      </w:rPr>
    </w:lvl>
    <w:lvl w:ilvl="3" w:tplc="A92A2406">
      <w:start w:val="1"/>
      <w:numFmt w:val="bullet"/>
      <w:lvlText w:val=""/>
      <w:lvlJc w:val="left"/>
      <w:pPr>
        <w:ind w:left="2880" w:hanging="360"/>
      </w:pPr>
      <w:rPr>
        <w:rFonts w:ascii="Symbol" w:hAnsi="Symbol" w:cs="Symbol" w:hint="default"/>
      </w:rPr>
    </w:lvl>
    <w:lvl w:ilvl="4" w:tplc="8688A6AA">
      <w:start w:val="1"/>
      <w:numFmt w:val="bullet"/>
      <w:lvlText w:val="o"/>
      <w:lvlJc w:val="left"/>
      <w:pPr>
        <w:ind w:left="3600" w:hanging="360"/>
      </w:pPr>
      <w:rPr>
        <w:rFonts w:ascii="Courier New" w:hAnsi="Courier New" w:cs="Courier New" w:hint="default"/>
      </w:rPr>
    </w:lvl>
    <w:lvl w:ilvl="5" w:tplc="6C3E1E96">
      <w:start w:val="1"/>
      <w:numFmt w:val="bullet"/>
      <w:lvlText w:val=""/>
      <w:lvlJc w:val="left"/>
      <w:pPr>
        <w:ind w:left="4320" w:hanging="360"/>
      </w:pPr>
      <w:rPr>
        <w:rFonts w:ascii="Wingdings" w:hAnsi="Wingdings" w:cs="Wingdings" w:hint="default"/>
      </w:rPr>
    </w:lvl>
    <w:lvl w:ilvl="6" w:tplc="C26A189C">
      <w:start w:val="1"/>
      <w:numFmt w:val="bullet"/>
      <w:lvlText w:val=""/>
      <w:lvlJc w:val="left"/>
      <w:pPr>
        <w:ind w:left="5040" w:hanging="360"/>
      </w:pPr>
      <w:rPr>
        <w:rFonts w:ascii="Symbol" w:hAnsi="Symbol" w:cs="Symbol" w:hint="default"/>
      </w:rPr>
    </w:lvl>
    <w:lvl w:ilvl="7" w:tplc="9AC60E12">
      <w:start w:val="1"/>
      <w:numFmt w:val="bullet"/>
      <w:lvlText w:val="o"/>
      <w:lvlJc w:val="left"/>
      <w:pPr>
        <w:ind w:left="5760" w:hanging="360"/>
      </w:pPr>
      <w:rPr>
        <w:rFonts w:ascii="Courier New" w:hAnsi="Courier New" w:cs="Courier New" w:hint="default"/>
      </w:rPr>
    </w:lvl>
    <w:lvl w:ilvl="8" w:tplc="0460550E">
      <w:start w:val="1"/>
      <w:numFmt w:val="bullet"/>
      <w:lvlText w:val=""/>
      <w:lvlJc w:val="left"/>
      <w:pPr>
        <w:ind w:left="6480" w:hanging="360"/>
      </w:pPr>
      <w:rPr>
        <w:rFonts w:ascii="Wingdings" w:hAnsi="Wingdings" w:cs="Wingdings" w:hint="default"/>
      </w:rPr>
    </w:lvl>
  </w:abstractNum>
  <w:abstractNum w:abstractNumId="30" w15:restartNumberingAfterBreak="0">
    <w:nsid w:val="5B26011A"/>
    <w:multiLevelType w:val="hybridMultilevel"/>
    <w:tmpl w:val="C1C0767A"/>
    <w:lvl w:ilvl="0" w:tplc="978C4F10">
      <w:start w:val="1"/>
      <w:numFmt w:val="bullet"/>
      <w:lvlText w:val=""/>
      <w:lvlJc w:val="left"/>
      <w:pPr>
        <w:ind w:left="720" w:hanging="360"/>
      </w:pPr>
      <w:rPr>
        <w:rFonts w:ascii="Symbol" w:hAnsi="Symbol" w:cs="Symbol" w:hint="default"/>
        <w:sz w:val="18"/>
        <w:szCs w:val="18"/>
      </w:rPr>
    </w:lvl>
    <w:lvl w:ilvl="1" w:tplc="80745F2C">
      <w:start w:val="1"/>
      <w:numFmt w:val="bullet"/>
      <w:lvlText w:val="o"/>
      <w:lvlJc w:val="left"/>
      <w:pPr>
        <w:ind w:left="1440" w:hanging="360"/>
      </w:pPr>
      <w:rPr>
        <w:rFonts w:ascii="Courier New" w:hAnsi="Courier New" w:cs="Courier New" w:hint="default"/>
      </w:rPr>
    </w:lvl>
    <w:lvl w:ilvl="2" w:tplc="A5ECDC82">
      <w:start w:val="1"/>
      <w:numFmt w:val="bullet"/>
      <w:lvlText w:val=""/>
      <w:lvlJc w:val="left"/>
      <w:pPr>
        <w:ind w:left="2160" w:hanging="360"/>
      </w:pPr>
      <w:rPr>
        <w:rFonts w:ascii="Wingdings" w:hAnsi="Wingdings" w:cs="Wingdings" w:hint="default"/>
      </w:rPr>
    </w:lvl>
    <w:lvl w:ilvl="3" w:tplc="0B38C170">
      <w:start w:val="1"/>
      <w:numFmt w:val="bullet"/>
      <w:lvlText w:val=""/>
      <w:lvlJc w:val="left"/>
      <w:pPr>
        <w:ind w:left="2880" w:hanging="360"/>
      </w:pPr>
      <w:rPr>
        <w:rFonts w:ascii="Symbol" w:hAnsi="Symbol" w:cs="Symbol" w:hint="default"/>
      </w:rPr>
    </w:lvl>
    <w:lvl w:ilvl="4" w:tplc="67A21120">
      <w:start w:val="1"/>
      <w:numFmt w:val="bullet"/>
      <w:lvlText w:val="o"/>
      <w:lvlJc w:val="left"/>
      <w:pPr>
        <w:ind w:left="3600" w:hanging="360"/>
      </w:pPr>
      <w:rPr>
        <w:rFonts w:ascii="Courier New" w:hAnsi="Courier New" w:cs="Courier New" w:hint="default"/>
      </w:rPr>
    </w:lvl>
    <w:lvl w:ilvl="5" w:tplc="49827104">
      <w:start w:val="1"/>
      <w:numFmt w:val="bullet"/>
      <w:lvlText w:val=""/>
      <w:lvlJc w:val="left"/>
      <w:pPr>
        <w:ind w:left="4320" w:hanging="360"/>
      </w:pPr>
      <w:rPr>
        <w:rFonts w:ascii="Wingdings" w:hAnsi="Wingdings" w:cs="Wingdings" w:hint="default"/>
      </w:rPr>
    </w:lvl>
    <w:lvl w:ilvl="6" w:tplc="25DE281C">
      <w:start w:val="1"/>
      <w:numFmt w:val="bullet"/>
      <w:lvlText w:val=""/>
      <w:lvlJc w:val="left"/>
      <w:pPr>
        <w:ind w:left="5040" w:hanging="360"/>
      </w:pPr>
      <w:rPr>
        <w:rFonts w:ascii="Symbol" w:hAnsi="Symbol" w:cs="Symbol" w:hint="default"/>
      </w:rPr>
    </w:lvl>
    <w:lvl w:ilvl="7" w:tplc="215E8060">
      <w:start w:val="1"/>
      <w:numFmt w:val="bullet"/>
      <w:lvlText w:val="o"/>
      <w:lvlJc w:val="left"/>
      <w:pPr>
        <w:ind w:left="5760" w:hanging="360"/>
      </w:pPr>
      <w:rPr>
        <w:rFonts w:ascii="Courier New" w:hAnsi="Courier New" w:cs="Courier New" w:hint="default"/>
      </w:rPr>
    </w:lvl>
    <w:lvl w:ilvl="8" w:tplc="6CD6D87C">
      <w:start w:val="1"/>
      <w:numFmt w:val="bullet"/>
      <w:lvlText w:val=""/>
      <w:lvlJc w:val="left"/>
      <w:pPr>
        <w:ind w:left="6480" w:hanging="360"/>
      </w:pPr>
      <w:rPr>
        <w:rFonts w:ascii="Wingdings" w:hAnsi="Wingdings" w:cs="Wingdings" w:hint="default"/>
      </w:rPr>
    </w:lvl>
  </w:abstractNum>
  <w:abstractNum w:abstractNumId="31" w15:restartNumberingAfterBreak="0">
    <w:nsid w:val="5B510BE3"/>
    <w:multiLevelType w:val="hybridMultilevel"/>
    <w:tmpl w:val="4738A164"/>
    <w:lvl w:ilvl="0" w:tplc="146CB524">
      <w:start w:val="1"/>
      <w:numFmt w:val="bullet"/>
      <w:lvlText w:val=""/>
      <w:lvlJc w:val="left"/>
      <w:pPr>
        <w:ind w:left="720" w:hanging="360"/>
      </w:pPr>
      <w:rPr>
        <w:rFonts w:ascii="Symbol" w:hAnsi="Symbol" w:cs="Symbol" w:hint="default"/>
        <w:sz w:val="18"/>
        <w:szCs w:val="18"/>
      </w:rPr>
    </w:lvl>
    <w:lvl w:ilvl="1" w:tplc="A1AA8898">
      <w:start w:val="1"/>
      <w:numFmt w:val="bullet"/>
      <w:lvlText w:val="o"/>
      <w:lvlJc w:val="left"/>
      <w:pPr>
        <w:ind w:left="1440" w:hanging="360"/>
      </w:pPr>
      <w:rPr>
        <w:rFonts w:ascii="Courier New" w:hAnsi="Courier New" w:cs="Courier New" w:hint="default"/>
      </w:rPr>
    </w:lvl>
    <w:lvl w:ilvl="2" w:tplc="A27296BA">
      <w:start w:val="1"/>
      <w:numFmt w:val="bullet"/>
      <w:lvlText w:val=""/>
      <w:lvlJc w:val="left"/>
      <w:pPr>
        <w:ind w:left="2160" w:hanging="360"/>
      </w:pPr>
      <w:rPr>
        <w:rFonts w:ascii="Wingdings" w:hAnsi="Wingdings" w:cs="Wingdings" w:hint="default"/>
      </w:rPr>
    </w:lvl>
    <w:lvl w:ilvl="3" w:tplc="D714B5E2">
      <w:start w:val="1"/>
      <w:numFmt w:val="bullet"/>
      <w:lvlText w:val=""/>
      <w:lvlJc w:val="left"/>
      <w:pPr>
        <w:ind w:left="2880" w:hanging="360"/>
      </w:pPr>
      <w:rPr>
        <w:rFonts w:ascii="Symbol" w:hAnsi="Symbol" w:cs="Symbol" w:hint="default"/>
      </w:rPr>
    </w:lvl>
    <w:lvl w:ilvl="4" w:tplc="309E6E38">
      <w:start w:val="1"/>
      <w:numFmt w:val="bullet"/>
      <w:lvlText w:val="o"/>
      <w:lvlJc w:val="left"/>
      <w:pPr>
        <w:ind w:left="3600" w:hanging="360"/>
      </w:pPr>
      <w:rPr>
        <w:rFonts w:ascii="Courier New" w:hAnsi="Courier New" w:cs="Courier New" w:hint="default"/>
      </w:rPr>
    </w:lvl>
    <w:lvl w:ilvl="5" w:tplc="C194057A">
      <w:start w:val="1"/>
      <w:numFmt w:val="bullet"/>
      <w:lvlText w:val=""/>
      <w:lvlJc w:val="left"/>
      <w:pPr>
        <w:ind w:left="4320" w:hanging="360"/>
      </w:pPr>
      <w:rPr>
        <w:rFonts w:ascii="Wingdings" w:hAnsi="Wingdings" w:cs="Wingdings" w:hint="default"/>
      </w:rPr>
    </w:lvl>
    <w:lvl w:ilvl="6" w:tplc="56B86912">
      <w:start w:val="1"/>
      <w:numFmt w:val="bullet"/>
      <w:lvlText w:val=""/>
      <w:lvlJc w:val="left"/>
      <w:pPr>
        <w:ind w:left="5040" w:hanging="360"/>
      </w:pPr>
      <w:rPr>
        <w:rFonts w:ascii="Symbol" w:hAnsi="Symbol" w:cs="Symbol" w:hint="default"/>
      </w:rPr>
    </w:lvl>
    <w:lvl w:ilvl="7" w:tplc="735AA31A">
      <w:start w:val="1"/>
      <w:numFmt w:val="bullet"/>
      <w:lvlText w:val="o"/>
      <w:lvlJc w:val="left"/>
      <w:pPr>
        <w:ind w:left="5760" w:hanging="360"/>
      </w:pPr>
      <w:rPr>
        <w:rFonts w:ascii="Courier New" w:hAnsi="Courier New" w:cs="Courier New" w:hint="default"/>
      </w:rPr>
    </w:lvl>
    <w:lvl w:ilvl="8" w:tplc="B83C7E0E">
      <w:start w:val="1"/>
      <w:numFmt w:val="bullet"/>
      <w:lvlText w:val=""/>
      <w:lvlJc w:val="left"/>
      <w:pPr>
        <w:ind w:left="6480" w:hanging="360"/>
      </w:pPr>
      <w:rPr>
        <w:rFonts w:ascii="Wingdings" w:hAnsi="Wingdings" w:cs="Wingdings" w:hint="default"/>
      </w:rPr>
    </w:lvl>
  </w:abstractNum>
  <w:abstractNum w:abstractNumId="32" w15:restartNumberingAfterBreak="0">
    <w:nsid w:val="5BF45D45"/>
    <w:multiLevelType w:val="hybridMultilevel"/>
    <w:tmpl w:val="B106DEA2"/>
    <w:lvl w:ilvl="0" w:tplc="818E98C0">
      <w:start w:val="1"/>
      <w:numFmt w:val="bullet"/>
      <w:lvlText w:val=""/>
      <w:lvlJc w:val="left"/>
      <w:pPr>
        <w:ind w:left="720" w:hanging="360"/>
      </w:pPr>
      <w:rPr>
        <w:rFonts w:ascii="Symbol" w:hAnsi="Symbol" w:cs="Symbol" w:hint="default"/>
        <w:sz w:val="18"/>
        <w:szCs w:val="18"/>
      </w:rPr>
    </w:lvl>
    <w:lvl w:ilvl="1" w:tplc="94E47B16">
      <w:start w:val="1"/>
      <w:numFmt w:val="bullet"/>
      <w:lvlText w:val="o"/>
      <w:lvlJc w:val="left"/>
      <w:pPr>
        <w:ind w:left="1440" w:hanging="360"/>
      </w:pPr>
      <w:rPr>
        <w:rFonts w:ascii="Courier New" w:hAnsi="Courier New" w:cs="Courier New" w:hint="default"/>
      </w:rPr>
    </w:lvl>
    <w:lvl w:ilvl="2" w:tplc="67B4DC4E">
      <w:start w:val="1"/>
      <w:numFmt w:val="bullet"/>
      <w:lvlText w:val=""/>
      <w:lvlJc w:val="left"/>
      <w:pPr>
        <w:ind w:left="2160" w:hanging="360"/>
      </w:pPr>
      <w:rPr>
        <w:rFonts w:ascii="Wingdings" w:hAnsi="Wingdings" w:cs="Wingdings" w:hint="default"/>
      </w:rPr>
    </w:lvl>
    <w:lvl w:ilvl="3" w:tplc="5C861486">
      <w:start w:val="1"/>
      <w:numFmt w:val="bullet"/>
      <w:lvlText w:val=""/>
      <w:lvlJc w:val="left"/>
      <w:pPr>
        <w:ind w:left="2880" w:hanging="360"/>
      </w:pPr>
      <w:rPr>
        <w:rFonts w:ascii="Symbol" w:hAnsi="Symbol" w:cs="Symbol" w:hint="default"/>
      </w:rPr>
    </w:lvl>
    <w:lvl w:ilvl="4" w:tplc="C1987A5C">
      <w:start w:val="1"/>
      <w:numFmt w:val="bullet"/>
      <w:lvlText w:val="o"/>
      <w:lvlJc w:val="left"/>
      <w:pPr>
        <w:ind w:left="3600" w:hanging="360"/>
      </w:pPr>
      <w:rPr>
        <w:rFonts w:ascii="Courier New" w:hAnsi="Courier New" w:cs="Courier New" w:hint="default"/>
      </w:rPr>
    </w:lvl>
    <w:lvl w:ilvl="5" w:tplc="ADDED06A">
      <w:start w:val="1"/>
      <w:numFmt w:val="bullet"/>
      <w:lvlText w:val=""/>
      <w:lvlJc w:val="left"/>
      <w:pPr>
        <w:ind w:left="4320" w:hanging="360"/>
      </w:pPr>
      <w:rPr>
        <w:rFonts w:ascii="Wingdings" w:hAnsi="Wingdings" w:cs="Wingdings" w:hint="default"/>
      </w:rPr>
    </w:lvl>
    <w:lvl w:ilvl="6" w:tplc="EF16E0B8">
      <w:start w:val="1"/>
      <w:numFmt w:val="bullet"/>
      <w:lvlText w:val=""/>
      <w:lvlJc w:val="left"/>
      <w:pPr>
        <w:ind w:left="5040" w:hanging="360"/>
      </w:pPr>
      <w:rPr>
        <w:rFonts w:ascii="Symbol" w:hAnsi="Symbol" w:cs="Symbol" w:hint="default"/>
      </w:rPr>
    </w:lvl>
    <w:lvl w:ilvl="7" w:tplc="93D0397E">
      <w:start w:val="1"/>
      <w:numFmt w:val="bullet"/>
      <w:lvlText w:val="o"/>
      <w:lvlJc w:val="left"/>
      <w:pPr>
        <w:ind w:left="5760" w:hanging="360"/>
      </w:pPr>
      <w:rPr>
        <w:rFonts w:ascii="Courier New" w:hAnsi="Courier New" w:cs="Courier New" w:hint="default"/>
      </w:rPr>
    </w:lvl>
    <w:lvl w:ilvl="8" w:tplc="149CFB5A">
      <w:start w:val="1"/>
      <w:numFmt w:val="bullet"/>
      <w:lvlText w:val=""/>
      <w:lvlJc w:val="left"/>
      <w:pPr>
        <w:ind w:left="6480" w:hanging="360"/>
      </w:pPr>
      <w:rPr>
        <w:rFonts w:ascii="Wingdings" w:hAnsi="Wingdings" w:cs="Wingdings" w:hint="default"/>
      </w:rPr>
    </w:lvl>
  </w:abstractNum>
  <w:abstractNum w:abstractNumId="3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F617B7"/>
    <w:multiLevelType w:val="hybridMultilevel"/>
    <w:tmpl w:val="F9D04E38"/>
    <w:lvl w:ilvl="0" w:tplc="46FA686C">
      <w:start w:val="1"/>
      <w:numFmt w:val="bullet"/>
      <w:lvlText w:val=""/>
      <w:lvlJc w:val="left"/>
      <w:pPr>
        <w:ind w:left="720" w:hanging="360"/>
      </w:pPr>
      <w:rPr>
        <w:rFonts w:ascii="Symbol" w:hAnsi="Symbol" w:cs="Symbol" w:hint="default"/>
        <w:sz w:val="18"/>
        <w:szCs w:val="18"/>
      </w:rPr>
    </w:lvl>
    <w:lvl w:ilvl="1" w:tplc="53545440">
      <w:start w:val="1"/>
      <w:numFmt w:val="bullet"/>
      <w:lvlText w:val="o"/>
      <w:lvlJc w:val="left"/>
      <w:pPr>
        <w:ind w:left="1440" w:hanging="360"/>
      </w:pPr>
      <w:rPr>
        <w:rFonts w:ascii="Courier New" w:hAnsi="Courier New" w:cs="Courier New" w:hint="default"/>
      </w:rPr>
    </w:lvl>
    <w:lvl w:ilvl="2" w:tplc="71DC94D0">
      <w:start w:val="1"/>
      <w:numFmt w:val="bullet"/>
      <w:lvlText w:val=""/>
      <w:lvlJc w:val="left"/>
      <w:pPr>
        <w:ind w:left="2160" w:hanging="360"/>
      </w:pPr>
      <w:rPr>
        <w:rFonts w:ascii="Wingdings" w:hAnsi="Wingdings" w:cs="Wingdings" w:hint="default"/>
      </w:rPr>
    </w:lvl>
    <w:lvl w:ilvl="3" w:tplc="70920F26">
      <w:start w:val="1"/>
      <w:numFmt w:val="bullet"/>
      <w:lvlText w:val=""/>
      <w:lvlJc w:val="left"/>
      <w:pPr>
        <w:ind w:left="2880" w:hanging="360"/>
      </w:pPr>
      <w:rPr>
        <w:rFonts w:ascii="Symbol" w:hAnsi="Symbol" w:cs="Symbol" w:hint="default"/>
      </w:rPr>
    </w:lvl>
    <w:lvl w:ilvl="4" w:tplc="6668FEB8">
      <w:start w:val="1"/>
      <w:numFmt w:val="bullet"/>
      <w:lvlText w:val="o"/>
      <w:lvlJc w:val="left"/>
      <w:pPr>
        <w:ind w:left="3600" w:hanging="360"/>
      </w:pPr>
      <w:rPr>
        <w:rFonts w:ascii="Courier New" w:hAnsi="Courier New" w:cs="Courier New" w:hint="default"/>
      </w:rPr>
    </w:lvl>
    <w:lvl w:ilvl="5" w:tplc="9E5467E4">
      <w:start w:val="1"/>
      <w:numFmt w:val="bullet"/>
      <w:lvlText w:val=""/>
      <w:lvlJc w:val="left"/>
      <w:pPr>
        <w:ind w:left="4320" w:hanging="360"/>
      </w:pPr>
      <w:rPr>
        <w:rFonts w:ascii="Wingdings" w:hAnsi="Wingdings" w:cs="Wingdings" w:hint="default"/>
      </w:rPr>
    </w:lvl>
    <w:lvl w:ilvl="6" w:tplc="035EA0E6">
      <w:start w:val="1"/>
      <w:numFmt w:val="bullet"/>
      <w:lvlText w:val=""/>
      <w:lvlJc w:val="left"/>
      <w:pPr>
        <w:ind w:left="5040" w:hanging="360"/>
      </w:pPr>
      <w:rPr>
        <w:rFonts w:ascii="Symbol" w:hAnsi="Symbol" w:cs="Symbol" w:hint="default"/>
      </w:rPr>
    </w:lvl>
    <w:lvl w:ilvl="7" w:tplc="28D00EBC">
      <w:start w:val="1"/>
      <w:numFmt w:val="bullet"/>
      <w:lvlText w:val="o"/>
      <w:lvlJc w:val="left"/>
      <w:pPr>
        <w:ind w:left="5760" w:hanging="360"/>
      </w:pPr>
      <w:rPr>
        <w:rFonts w:ascii="Courier New" w:hAnsi="Courier New" w:cs="Courier New" w:hint="default"/>
      </w:rPr>
    </w:lvl>
    <w:lvl w:ilvl="8" w:tplc="91BEC160">
      <w:start w:val="1"/>
      <w:numFmt w:val="bullet"/>
      <w:lvlText w:val=""/>
      <w:lvlJc w:val="left"/>
      <w:pPr>
        <w:ind w:left="6480" w:hanging="360"/>
      </w:pPr>
      <w:rPr>
        <w:rFonts w:ascii="Wingdings" w:hAnsi="Wingdings" w:cs="Wingdings" w:hint="default"/>
      </w:rPr>
    </w:lvl>
  </w:abstractNum>
  <w:abstractNum w:abstractNumId="35" w15:restartNumberingAfterBreak="0">
    <w:nsid w:val="64222E1C"/>
    <w:multiLevelType w:val="hybridMultilevel"/>
    <w:tmpl w:val="4E9664C0"/>
    <w:lvl w:ilvl="0" w:tplc="953233CE">
      <w:start w:val="1"/>
      <w:numFmt w:val="bullet"/>
      <w:lvlText w:val=""/>
      <w:lvlJc w:val="left"/>
      <w:pPr>
        <w:ind w:left="720" w:hanging="360"/>
      </w:pPr>
      <w:rPr>
        <w:rFonts w:ascii="Symbol" w:hAnsi="Symbol" w:cs="Symbol" w:hint="default"/>
        <w:sz w:val="18"/>
        <w:szCs w:val="18"/>
      </w:rPr>
    </w:lvl>
    <w:lvl w:ilvl="1" w:tplc="C642560E">
      <w:start w:val="1"/>
      <w:numFmt w:val="bullet"/>
      <w:lvlText w:val="o"/>
      <w:lvlJc w:val="left"/>
      <w:pPr>
        <w:ind w:left="1440" w:hanging="360"/>
      </w:pPr>
      <w:rPr>
        <w:rFonts w:ascii="Courier New" w:hAnsi="Courier New" w:cs="Courier New" w:hint="default"/>
      </w:rPr>
    </w:lvl>
    <w:lvl w:ilvl="2" w:tplc="D19E3366">
      <w:start w:val="1"/>
      <w:numFmt w:val="bullet"/>
      <w:lvlText w:val=""/>
      <w:lvlJc w:val="left"/>
      <w:pPr>
        <w:ind w:left="2160" w:hanging="360"/>
      </w:pPr>
      <w:rPr>
        <w:rFonts w:ascii="Wingdings" w:hAnsi="Wingdings" w:cs="Wingdings" w:hint="default"/>
      </w:rPr>
    </w:lvl>
    <w:lvl w:ilvl="3" w:tplc="4AD2CF2C">
      <w:start w:val="1"/>
      <w:numFmt w:val="bullet"/>
      <w:lvlText w:val=""/>
      <w:lvlJc w:val="left"/>
      <w:pPr>
        <w:ind w:left="2880" w:hanging="360"/>
      </w:pPr>
      <w:rPr>
        <w:rFonts w:ascii="Symbol" w:hAnsi="Symbol" w:cs="Symbol" w:hint="default"/>
      </w:rPr>
    </w:lvl>
    <w:lvl w:ilvl="4" w:tplc="81C87E66">
      <w:start w:val="1"/>
      <w:numFmt w:val="bullet"/>
      <w:lvlText w:val="o"/>
      <w:lvlJc w:val="left"/>
      <w:pPr>
        <w:ind w:left="3600" w:hanging="360"/>
      </w:pPr>
      <w:rPr>
        <w:rFonts w:ascii="Courier New" w:hAnsi="Courier New" w:cs="Courier New" w:hint="default"/>
      </w:rPr>
    </w:lvl>
    <w:lvl w:ilvl="5" w:tplc="7BDC16B6">
      <w:start w:val="1"/>
      <w:numFmt w:val="bullet"/>
      <w:lvlText w:val=""/>
      <w:lvlJc w:val="left"/>
      <w:pPr>
        <w:ind w:left="4320" w:hanging="360"/>
      </w:pPr>
      <w:rPr>
        <w:rFonts w:ascii="Wingdings" w:hAnsi="Wingdings" w:cs="Wingdings" w:hint="default"/>
      </w:rPr>
    </w:lvl>
    <w:lvl w:ilvl="6" w:tplc="ABC40A84">
      <w:start w:val="1"/>
      <w:numFmt w:val="bullet"/>
      <w:lvlText w:val=""/>
      <w:lvlJc w:val="left"/>
      <w:pPr>
        <w:ind w:left="5040" w:hanging="360"/>
      </w:pPr>
      <w:rPr>
        <w:rFonts w:ascii="Symbol" w:hAnsi="Symbol" w:cs="Symbol" w:hint="default"/>
      </w:rPr>
    </w:lvl>
    <w:lvl w:ilvl="7" w:tplc="E5F235A8">
      <w:start w:val="1"/>
      <w:numFmt w:val="bullet"/>
      <w:lvlText w:val="o"/>
      <w:lvlJc w:val="left"/>
      <w:pPr>
        <w:ind w:left="5760" w:hanging="360"/>
      </w:pPr>
      <w:rPr>
        <w:rFonts w:ascii="Courier New" w:hAnsi="Courier New" w:cs="Courier New" w:hint="default"/>
      </w:rPr>
    </w:lvl>
    <w:lvl w:ilvl="8" w:tplc="F01279D0">
      <w:start w:val="1"/>
      <w:numFmt w:val="bullet"/>
      <w:lvlText w:val=""/>
      <w:lvlJc w:val="left"/>
      <w:pPr>
        <w:ind w:left="6480" w:hanging="360"/>
      </w:pPr>
      <w:rPr>
        <w:rFonts w:ascii="Wingdings" w:hAnsi="Wingdings" w:cs="Wingdings" w:hint="default"/>
      </w:rPr>
    </w:lvl>
  </w:abstractNum>
  <w:abstractNum w:abstractNumId="36" w15:restartNumberingAfterBreak="0">
    <w:nsid w:val="725B4E0E"/>
    <w:multiLevelType w:val="hybridMultilevel"/>
    <w:tmpl w:val="4B6CC538"/>
    <w:lvl w:ilvl="0" w:tplc="A40CFAFE">
      <w:start w:val="1"/>
      <w:numFmt w:val="bullet"/>
      <w:lvlText w:val=""/>
      <w:lvlJc w:val="left"/>
      <w:pPr>
        <w:ind w:left="720" w:hanging="360"/>
      </w:pPr>
      <w:rPr>
        <w:rFonts w:ascii="Symbol" w:hAnsi="Symbol" w:cs="Symbol" w:hint="default"/>
        <w:sz w:val="18"/>
        <w:szCs w:val="18"/>
      </w:rPr>
    </w:lvl>
    <w:lvl w:ilvl="1" w:tplc="84AAEC48">
      <w:start w:val="1"/>
      <w:numFmt w:val="bullet"/>
      <w:lvlText w:val="o"/>
      <w:lvlJc w:val="left"/>
      <w:pPr>
        <w:ind w:left="1440" w:hanging="360"/>
      </w:pPr>
      <w:rPr>
        <w:rFonts w:ascii="Courier New" w:hAnsi="Courier New" w:cs="Courier New" w:hint="default"/>
      </w:rPr>
    </w:lvl>
    <w:lvl w:ilvl="2" w:tplc="06205422">
      <w:start w:val="1"/>
      <w:numFmt w:val="bullet"/>
      <w:lvlText w:val=""/>
      <w:lvlJc w:val="left"/>
      <w:pPr>
        <w:ind w:left="2160" w:hanging="360"/>
      </w:pPr>
      <w:rPr>
        <w:rFonts w:ascii="Wingdings" w:hAnsi="Wingdings" w:cs="Wingdings" w:hint="default"/>
      </w:rPr>
    </w:lvl>
    <w:lvl w:ilvl="3" w:tplc="03121CDE">
      <w:start w:val="1"/>
      <w:numFmt w:val="bullet"/>
      <w:lvlText w:val=""/>
      <w:lvlJc w:val="left"/>
      <w:pPr>
        <w:ind w:left="2880" w:hanging="360"/>
      </w:pPr>
      <w:rPr>
        <w:rFonts w:ascii="Symbol" w:hAnsi="Symbol" w:cs="Symbol" w:hint="default"/>
      </w:rPr>
    </w:lvl>
    <w:lvl w:ilvl="4" w:tplc="E438ED86">
      <w:start w:val="1"/>
      <w:numFmt w:val="bullet"/>
      <w:lvlText w:val="o"/>
      <w:lvlJc w:val="left"/>
      <w:pPr>
        <w:ind w:left="3600" w:hanging="360"/>
      </w:pPr>
      <w:rPr>
        <w:rFonts w:ascii="Courier New" w:hAnsi="Courier New" w:cs="Courier New" w:hint="default"/>
      </w:rPr>
    </w:lvl>
    <w:lvl w:ilvl="5" w:tplc="BD608E52">
      <w:start w:val="1"/>
      <w:numFmt w:val="bullet"/>
      <w:lvlText w:val=""/>
      <w:lvlJc w:val="left"/>
      <w:pPr>
        <w:ind w:left="4320" w:hanging="360"/>
      </w:pPr>
      <w:rPr>
        <w:rFonts w:ascii="Wingdings" w:hAnsi="Wingdings" w:cs="Wingdings" w:hint="default"/>
      </w:rPr>
    </w:lvl>
    <w:lvl w:ilvl="6" w:tplc="5D586EAE">
      <w:start w:val="1"/>
      <w:numFmt w:val="bullet"/>
      <w:lvlText w:val=""/>
      <w:lvlJc w:val="left"/>
      <w:pPr>
        <w:ind w:left="5040" w:hanging="360"/>
      </w:pPr>
      <w:rPr>
        <w:rFonts w:ascii="Symbol" w:hAnsi="Symbol" w:cs="Symbol" w:hint="default"/>
      </w:rPr>
    </w:lvl>
    <w:lvl w:ilvl="7" w:tplc="93FC92D6">
      <w:start w:val="1"/>
      <w:numFmt w:val="bullet"/>
      <w:lvlText w:val="o"/>
      <w:lvlJc w:val="left"/>
      <w:pPr>
        <w:ind w:left="5760" w:hanging="360"/>
      </w:pPr>
      <w:rPr>
        <w:rFonts w:ascii="Courier New" w:hAnsi="Courier New" w:cs="Courier New" w:hint="default"/>
      </w:rPr>
    </w:lvl>
    <w:lvl w:ilvl="8" w:tplc="8D0800F0">
      <w:start w:val="1"/>
      <w:numFmt w:val="bullet"/>
      <w:lvlText w:val=""/>
      <w:lvlJc w:val="left"/>
      <w:pPr>
        <w:ind w:left="6480" w:hanging="360"/>
      </w:pPr>
      <w:rPr>
        <w:rFonts w:ascii="Wingdings" w:hAnsi="Wingdings" w:cs="Wingdings" w:hint="default"/>
      </w:rPr>
    </w:lvl>
  </w:abstractNum>
  <w:abstractNum w:abstractNumId="37" w15:restartNumberingAfterBreak="0">
    <w:nsid w:val="799779E6"/>
    <w:multiLevelType w:val="hybridMultilevel"/>
    <w:tmpl w:val="5FEE9180"/>
    <w:lvl w:ilvl="0" w:tplc="5282CBE4">
      <w:start w:val="1"/>
      <w:numFmt w:val="lowerLetter"/>
      <w:lvlText w:val="%1."/>
      <w:lvlJc w:val="left"/>
      <w:pPr>
        <w:ind w:left="720" w:hanging="360"/>
      </w:pPr>
      <w:rPr>
        <w:rFonts w:ascii="Arial" w:hAnsi="Arial" w:cs="Arial" w:hint="default"/>
        <w:sz w:val="18"/>
        <w:szCs w:val="18"/>
      </w:rPr>
    </w:lvl>
    <w:lvl w:ilvl="1" w:tplc="9B2A13A2">
      <w:start w:val="1"/>
      <w:numFmt w:val="lowerLetter"/>
      <w:lvlText w:val="%2."/>
      <w:lvlJc w:val="left"/>
      <w:pPr>
        <w:ind w:left="1440" w:hanging="360"/>
      </w:pPr>
    </w:lvl>
    <w:lvl w:ilvl="2" w:tplc="80ACB010">
      <w:start w:val="1"/>
      <w:numFmt w:val="lowerLetter"/>
      <w:lvlText w:val="%3."/>
      <w:lvlJc w:val="left"/>
      <w:pPr>
        <w:ind w:left="2160" w:hanging="360"/>
      </w:pPr>
    </w:lvl>
    <w:lvl w:ilvl="3" w:tplc="04708B38">
      <w:start w:val="1"/>
      <w:numFmt w:val="lowerLetter"/>
      <w:lvlText w:val="%4."/>
      <w:lvlJc w:val="left"/>
      <w:pPr>
        <w:ind w:left="2880" w:hanging="360"/>
      </w:pPr>
    </w:lvl>
    <w:lvl w:ilvl="4" w:tplc="53A2E66C">
      <w:start w:val="1"/>
      <w:numFmt w:val="lowerLetter"/>
      <w:lvlText w:val="%5."/>
      <w:lvlJc w:val="left"/>
      <w:pPr>
        <w:ind w:left="3600" w:hanging="360"/>
      </w:pPr>
    </w:lvl>
    <w:lvl w:ilvl="5" w:tplc="5C62803C">
      <w:start w:val="1"/>
      <w:numFmt w:val="lowerLetter"/>
      <w:lvlText w:val="%6."/>
      <w:lvlJc w:val="left"/>
      <w:pPr>
        <w:ind w:left="4320" w:hanging="360"/>
      </w:pPr>
    </w:lvl>
    <w:lvl w:ilvl="6" w:tplc="07023182">
      <w:start w:val="1"/>
      <w:numFmt w:val="lowerLetter"/>
      <w:lvlText w:val="%7."/>
      <w:lvlJc w:val="left"/>
      <w:pPr>
        <w:ind w:left="5040" w:hanging="360"/>
      </w:pPr>
    </w:lvl>
    <w:lvl w:ilvl="7" w:tplc="CEA420FC">
      <w:start w:val="1"/>
      <w:numFmt w:val="lowerLetter"/>
      <w:lvlText w:val="%8."/>
      <w:lvlJc w:val="left"/>
      <w:pPr>
        <w:ind w:left="5760" w:hanging="360"/>
      </w:pPr>
    </w:lvl>
    <w:lvl w:ilvl="8" w:tplc="C77673C4">
      <w:start w:val="1"/>
      <w:numFmt w:val="lowerLetter"/>
      <w:lvlText w:val="%9."/>
      <w:lvlJc w:val="left"/>
      <w:pPr>
        <w:ind w:left="6480" w:hanging="360"/>
      </w:pPr>
    </w:lvl>
  </w:abstractNum>
  <w:abstractNum w:abstractNumId="38" w15:restartNumberingAfterBreak="0">
    <w:nsid w:val="7D0E5461"/>
    <w:multiLevelType w:val="hybridMultilevel"/>
    <w:tmpl w:val="AE80D22E"/>
    <w:lvl w:ilvl="0" w:tplc="C0A04BA6">
      <w:start w:val="1"/>
      <w:numFmt w:val="bullet"/>
      <w:lvlText w:val=""/>
      <w:lvlJc w:val="left"/>
      <w:pPr>
        <w:ind w:left="720" w:hanging="360"/>
      </w:pPr>
      <w:rPr>
        <w:rFonts w:ascii="Symbol" w:hAnsi="Symbol" w:cs="Symbol" w:hint="default"/>
        <w:sz w:val="18"/>
        <w:szCs w:val="18"/>
      </w:rPr>
    </w:lvl>
    <w:lvl w:ilvl="1" w:tplc="AE56A6CE">
      <w:start w:val="1"/>
      <w:numFmt w:val="bullet"/>
      <w:lvlText w:val="o"/>
      <w:lvlJc w:val="left"/>
      <w:pPr>
        <w:ind w:left="1440" w:hanging="360"/>
      </w:pPr>
      <w:rPr>
        <w:rFonts w:ascii="Courier New" w:hAnsi="Courier New" w:cs="Courier New" w:hint="default"/>
      </w:rPr>
    </w:lvl>
    <w:lvl w:ilvl="2" w:tplc="A742330A">
      <w:start w:val="1"/>
      <w:numFmt w:val="bullet"/>
      <w:lvlText w:val=""/>
      <w:lvlJc w:val="left"/>
      <w:pPr>
        <w:ind w:left="2160" w:hanging="360"/>
      </w:pPr>
      <w:rPr>
        <w:rFonts w:ascii="Wingdings" w:hAnsi="Wingdings" w:cs="Wingdings" w:hint="default"/>
      </w:rPr>
    </w:lvl>
    <w:lvl w:ilvl="3" w:tplc="548633F0">
      <w:start w:val="1"/>
      <w:numFmt w:val="bullet"/>
      <w:lvlText w:val=""/>
      <w:lvlJc w:val="left"/>
      <w:pPr>
        <w:ind w:left="2880" w:hanging="360"/>
      </w:pPr>
      <w:rPr>
        <w:rFonts w:ascii="Symbol" w:hAnsi="Symbol" w:cs="Symbol" w:hint="default"/>
      </w:rPr>
    </w:lvl>
    <w:lvl w:ilvl="4" w:tplc="D564E46C">
      <w:start w:val="1"/>
      <w:numFmt w:val="bullet"/>
      <w:lvlText w:val="o"/>
      <w:lvlJc w:val="left"/>
      <w:pPr>
        <w:ind w:left="3600" w:hanging="360"/>
      </w:pPr>
      <w:rPr>
        <w:rFonts w:ascii="Courier New" w:hAnsi="Courier New" w:cs="Courier New" w:hint="default"/>
      </w:rPr>
    </w:lvl>
    <w:lvl w:ilvl="5" w:tplc="9920F1FA">
      <w:start w:val="1"/>
      <w:numFmt w:val="bullet"/>
      <w:lvlText w:val=""/>
      <w:lvlJc w:val="left"/>
      <w:pPr>
        <w:ind w:left="4320" w:hanging="360"/>
      </w:pPr>
      <w:rPr>
        <w:rFonts w:ascii="Wingdings" w:hAnsi="Wingdings" w:cs="Wingdings" w:hint="default"/>
      </w:rPr>
    </w:lvl>
    <w:lvl w:ilvl="6" w:tplc="A3EC32A2">
      <w:start w:val="1"/>
      <w:numFmt w:val="bullet"/>
      <w:lvlText w:val=""/>
      <w:lvlJc w:val="left"/>
      <w:pPr>
        <w:ind w:left="5040" w:hanging="360"/>
      </w:pPr>
      <w:rPr>
        <w:rFonts w:ascii="Symbol" w:hAnsi="Symbol" w:cs="Symbol" w:hint="default"/>
      </w:rPr>
    </w:lvl>
    <w:lvl w:ilvl="7" w:tplc="C1AEAE40">
      <w:start w:val="1"/>
      <w:numFmt w:val="bullet"/>
      <w:lvlText w:val="o"/>
      <w:lvlJc w:val="left"/>
      <w:pPr>
        <w:ind w:left="5760" w:hanging="360"/>
      </w:pPr>
      <w:rPr>
        <w:rFonts w:ascii="Courier New" w:hAnsi="Courier New" w:cs="Courier New" w:hint="default"/>
      </w:rPr>
    </w:lvl>
    <w:lvl w:ilvl="8" w:tplc="759ECA54">
      <w:start w:val="1"/>
      <w:numFmt w:val="bullet"/>
      <w:lvlText w:val=""/>
      <w:lvlJc w:val="left"/>
      <w:pPr>
        <w:ind w:left="6480" w:hanging="360"/>
      </w:pPr>
      <w:rPr>
        <w:rFonts w:ascii="Wingdings" w:hAnsi="Wingdings" w:cs="Wingdings" w:hint="default"/>
      </w:rPr>
    </w:lvl>
  </w:abstractNum>
  <w:num w:numId="1">
    <w:abstractNumId w:val="24"/>
  </w:num>
  <w:num w:numId="2">
    <w:abstractNumId w:val="27"/>
  </w:num>
  <w:num w:numId="3">
    <w:abstractNumId w:val="33"/>
  </w:num>
  <w:num w:numId="4">
    <w:abstractNumId w:val="26"/>
  </w:num>
  <w:num w:numId="5">
    <w:abstractNumId w:val="11"/>
  </w:num>
  <w:num w:numId="6">
    <w:abstractNumId w:val="10"/>
  </w:num>
  <w:num w:numId="7">
    <w:abstractNumId w:val="22"/>
  </w:num>
  <w:num w:numId="8">
    <w:abstractNumId w:val="25"/>
  </w:num>
  <w:num w:numId="9">
    <w:abstractNumId w:val="7"/>
  </w:num>
  <w:num w:numId="10">
    <w:abstractNumId w:val="31"/>
  </w:num>
  <w:num w:numId="11">
    <w:abstractNumId w:val="17"/>
  </w:num>
  <w:num w:numId="12">
    <w:abstractNumId w:val="29"/>
  </w:num>
  <w:num w:numId="13">
    <w:abstractNumId w:val="30"/>
  </w:num>
  <w:num w:numId="14">
    <w:abstractNumId w:val="21"/>
  </w:num>
  <w:num w:numId="15">
    <w:abstractNumId w:val="37"/>
  </w:num>
  <w:num w:numId="16">
    <w:abstractNumId w:val="16"/>
  </w:num>
  <w:num w:numId="17">
    <w:abstractNumId w:val="8"/>
  </w:num>
  <w:num w:numId="18">
    <w:abstractNumId w:val="5"/>
  </w:num>
  <w:num w:numId="19">
    <w:abstractNumId w:val="19"/>
  </w:num>
  <w:num w:numId="20">
    <w:abstractNumId w:val="14"/>
  </w:num>
  <w:num w:numId="21">
    <w:abstractNumId w:val="6"/>
  </w:num>
  <w:num w:numId="22">
    <w:abstractNumId w:val="20"/>
  </w:num>
  <w:num w:numId="23">
    <w:abstractNumId w:val="35"/>
  </w:num>
  <w:num w:numId="24">
    <w:abstractNumId w:val="15"/>
  </w:num>
  <w:num w:numId="25">
    <w:abstractNumId w:val="12"/>
  </w:num>
  <w:num w:numId="26">
    <w:abstractNumId w:val="32"/>
  </w:num>
  <w:num w:numId="27">
    <w:abstractNumId w:val="38"/>
  </w:num>
  <w:num w:numId="28">
    <w:abstractNumId w:val="1"/>
  </w:num>
  <w:num w:numId="29">
    <w:abstractNumId w:val="4"/>
  </w:num>
  <w:num w:numId="30">
    <w:abstractNumId w:val="13"/>
  </w:num>
  <w:num w:numId="31">
    <w:abstractNumId w:val="36"/>
  </w:num>
  <w:num w:numId="32">
    <w:abstractNumId w:val="0"/>
  </w:num>
  <w:num w:numId="33">
    <w:abstractNumId w:val="3"/>
  </w:num>
  <w:num w:numId="34">
    <w:abstractNumId w:val="18"/>
  </w:num>
  <w:num w:numId="35">
    <w:abstractNumId w:val="9"/>
  </w:num>
  <w:num w:numId="36">
    <w:abstractNumId w:val="23"/>
  </w:num>
  <w:num w:numId="37">
    <w:abstractNumId w:val="2"/>
  </w:num>
  <w:num w:numId="38">
    <w:abstractNumId w:val="34"/>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09F3"/>
    <w:rsid w:val="00021212"/>
    <w:rsid w:val="00023850"/>
    <w:rsid w:val="00027F41"/>
    <w:rsid w:val="00037A49"/>
    <w:rsid w:val="00043DDE"/>
    <w:rsid w:val="00097F4A"/>
    <w:rsid w:val="000A64EF"/>
    <w:rsid w:val="000C5527"/>
    <w:rsid w:val="000E76C6"/>
    <w:rsid w:val="001269DC"/>
    <w:rsid w:val="00127127"/>
    <w:rsid w:val="00134892"/>
    <w:rsid w:val="00140594"/>
    <w:rsid w:val="00142EC9"/>
    <w:rsid w:val="00170700"/>
    <w:rsid w:val="00175BE0"/>
    <w:rsid w:val="001B2D6D"/>
    <w:rsid w:val="001D3B8F"/>
    <w:rsid w:val="00204EDB"/>
    <w:rsid w:val="002075E9"/>
    <w:rsid w:val="002634AA"/>
    <w:rsid w:val="002A6F1D"/>
    <w:rsid w:val="002C606C"/>
    <w:rsid w:val="002D58B5"/>
    <w:rsid w:val="0033249E"/>
    <w:rsid w:val="00337E4D"/>
    <w:rsid w:val="00343395"/>
    <w:rsid w:val="00361FB9"/>
    <w:rsid w:val="003663AF"/>
    <w:rsid w:val="00385162"/>
    <w:rsid w:val="003A048C"/>
    <w:rsid w:val="003A1AA2"/>
    <w:rsid w:val="003B7F66"/>
    <w:rsid w:val="003C265E"/>
    <w:rsid w:val="00416CC4"/>
    <w:rsid w:val="0044422F"/>
    <w:rsid w:val="004516D3"/>
    <w:rsid w:val="004702FB"/>
    <w:rsid w:val="00471503"/>
    <w:rsid w:val="00471A39"/>
    <w:rsid w:val="0049479E"/>
    <w:rsid w:val="004B4C44"/>
    <w:rsid w:val="004B746B"/>
    <w:rsid w:val="004D21D0"/>
    <w:rsid w:val="004D2F9F"/>
    <w:rsid w:val="004D4AE8"/>
    <w:rsid w:val="004F2927"/>
    <w:rsid w:val="005145BF"/>
    <w:rsid w:val="00517F1A"/>
    <w:rsid w:val="0052142A"/>
    <w:rsid w:val="005268F7"/>
    <w:rsid w:val="0053510E"/>
    <w:rsid w:val="005423BF"/>
    <w:rsid w:val="00595E90"/>
    <w:rsid w:val="005B6195"/>
    <w:rsid w:val="005F2524"/>
    <w:rsid w:val="0061004A"/>
    <w:rsid w:val="00624EC9"/>
    <w:rsid w:val="006347C3"/>
    <w:rsid w:val="00634966"/>
    <w:rsid w:val="00684248"/>
    <w:rsid w:val="006975C6"/>
    <w:rsid w:val="006A423A"/>
    <w:rsid w:val="006A5918"/>
    <w:rsid w:val="006A66EC"/>
    <w:rsid w:val="006A6BA0"/>
    <w:rsid w:val="006B2936"/>
    <w:rsid w:val="006D6B23"/>
    <w:rsid w:val="006D7818"/>
    <w:rsid w:val="006F0EF1"/>
    <w:rsid w:val="006F1DA5"/>
    <w:rsid w:val="006F54FD"/>
    <w:rsid w:val="00700B9B"/>
    <w:rsid w:val="007109D5"/>
    <w:rsid w:val="0074452F"/>
    <w:rsid w:val="00754484"/>
    <w:rsid w:val="00783F4D"/>
    <w:rsid w:val="00785F39"/>
    <w:rsid w:val="007C3EA0"/>
    <w:rsid w:val="007D1476"/>
    <w:rsid w:val="007D6FB3"/>
    <w:rsid w:val="007E0E83"/>
    <w:rsid w:val="008278F5"/>
    <w:rsid w:val="00864A95"/>
    <w:rsid w:val="00866907"/>
    <w:rsid w:val="00872839"/>
    <w:rsid w:val="008910F2"/>
    <w:rsid w:val="008B2A6E"/>
    <w:rsid w:val="008B72CE"/>
    <w:rsid w:val="008E04EA"/>
    <w:rsid w:val="008E0907"/>
    <w:rsid w:val="008F0C2F"/>
    <w:rsid w:val="008F4CAD"/>
    <w:rsid w:val="00916652"/>
    <w:rsid w:val="00926C0E"/>
    <w:rsid w:val="00930868"/>
    <w:rsid w:val="00936091"/>
    <w:rsid w:val="00960022"/>
    <w:rsid w:val="0097015E"/>
    <w:rsid w:val="009B6CF1"/>
    <w:rsid w:val="009D0279"/>
    <w:rsid w:val="009F5B19"/>
    <w:rsid w:val="00A0352F"/>
    <w:rsid w:val="00A52459"/>
    <w:rsid w:val="00A566FB"/>
    <w:rsid w:val="00A60BEE"/>
    <w:rsid w:val="00AC50BD"/>
    <w:rsid w:val="00AE49A6"/>
    <w:rsid w:val="00AF7FB0"/>
    <w:rsid w:val="00B05771"/>
    <w:rsid w:val="00B13824"/>
    <w:rsid w:val="00B169F3"/>
    <w:rsid w:val="00B47AFA"/>
    <w:rsid w:val="00B757D1"/>
    <w:rsid w:val="00B93434"/>
    <w:rsid w:val="00B964FE"/>
    <w:rsid w:val="00BC2D61"/>
    <w:rsid w:val="00C02EF0"/>
    <w:rsid w:val="00C125C6"/>
    <w:rsid w:val="00C22CDC"/>
    <w:rsid w:val="00C24613"/>
    <w:rsid w:val="00C315C9"/>
    <w:rsid w:val="00C4793C"/>
    <w:rsid w:val="00C55EC0"/>
    <w:rsid w:val="00C67EDF"/>
    <w:rsid w:val="00C76021"/>
    <w:rsid w:val="00CD6E25"/>
    <w:rsid w:val="00CF2F76"/>
    <w:rsid w:val="00D065C3"/>
    <w:rsid w:val="00D379CF"/>
    <w:rsid w:val="00D56828"/>
    <w:rsid w:val="00D60A0B"/>
    <w:rsid w:val="00D60B3F"/>
    <w:rsid w:val="00D7467F"/>
    <w:rsid w:val="00D931BF"/>
    <w:rsid w:val="00DA13A3"/>
    <w:rsid w:val="00DC0475"/>
    <w:rsid w:val="00DD2FA1"/>
    <w:rsid w:val="00DF1422"/>
    <w:rsid w:val="00E02DFF"/>
    <w:rsid w:val="00E51B36"/>
    <w:rsid w:val="00E55B9D"/>
    <w:rsid w:val="00E8111F"/>
    <w:rsid w:val="00E859FE"/>
    <w:rsid w:val="00EA64CC"/>
    <w:rsid w:val="00EB5165"/>
    <w:rsid w:val="00EC1F6A"/>
    <w:rsid w:val="00ED01BA"/>
    <w:rsid w:val="00ED41BC"/>
    <w:rsid w:val="00EF3AE5"/>
    <w:rsid w:val="00F21451"/>
    <w:rsid w:val="00F676A3"/>
    <w:rsid w:val="00F75B78"/>
    <w:rsid w:val="00F851F3"/>
    <w:rsid w:val="00FB3258"/>
    <w:rsid w:val="00FC2646"/>
    <w:rsid w:val="00FD2770"/>
    <w:rsid w:val="00FE33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7935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1D3B8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1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5068A-2AFA-4AFE-8E7B-DA6E6A706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46</Pages>
  <Words>15630</Words>
  <Characters>89097</Characters>
  <Application>Microsoft Office Word</Application>
  <DocSecurity>0</DocSecurity>
  <Lines>742</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Suzana Rakuša</cp:lastModifiedBy>
  <cp:revision>118</cp:revision>
  <cp:lastPrinted>2019-08-27T08:23:00Z</cp:lastPrinted>
  <dcterms:created xsi:type="dcterms:W3CDTF">2019-08-26T12:45:00Z</dcterms:created>
  <dcterms:modified xsi:type="dcterms:W3CDTF">2019-08-28T06:53:00Z</dcterms:modified>
</cp:coreProperties>
</file>