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546D2" w14:textId="77279427" w:rsidR="005513A2" w:rsidRDefault="005513A2" w:rsidP="005F36DF">
      <w:pPr>
        <w:spacing w:line="260" w:lineRule="exact"/>
        <w:jc w:val="both"/>
        <w:rPr>
          <w:rFonts w:ascii="Arial" w:hAnsi="Arial" w:cs="Arial"/>
          <w:b/>
        </w:rPr>
      </w:pPr>
      <w:r>
        <w:rPr>
          <w:noProof/>
        </w:rPr>
        <w:drawing>
          <wp:anchor distT="0" distB="0" distL="114935" distR="114935" simplePos="0" relativeHeight="251659264" behindDoc="0" locked="0" layoutInCell="1" allowOverlap="1" wp14:anchorId="175388E7" wp14:editId="20E47CE4">
            <wp:simplePos x="0" y="0"/>
            <wp:positionH relativeFrom="margin">
              <wp:align>left</wp:align>
            </wp:positionH>
            <wp:positionV relativeFrom="paragraph">
              <wp:posOffset>0</wp:posOffset>
            </wp:positionV>
            <wp:extent cx="5721985" cy="907415"/>
            <wp:effectExtent l="0" t="0" r="0" b="6985"/>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1985" cy="90741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p w14:paraId="5A7BB799" w14:textId="067B6594" w:rsidR="00BD037C" w:rsidRPr="003144C8" w:rsidRDefault="005F36DF" w:rsidP="005F36DF">
      <w:pPr>
        <w:spacing w:line="260" w:lineRule="exact"/>
        <w:jc w:val="both"/>
        <w:rPr>
          <w:rFonts w:ascii="Arial" w:hAnsi="Arial" w:cs="Arial"/>
        </w:rPr>
      </w:pPr>
      <w:r w:rsidRPr="003144C8">
        <w:rPr>
          <w:rFonts w:ascii="Arial" w:hAnsi="Arial" w:cs="Arial"/>
          <w:b/>
        </w:rPr>
        <w:t xml:space="preserve">Republika Slovenija, </w:t>
      </w:r>
      <w:r w:rsidR="00BD037C" w:rsidRPr="003144C8">
        <w:rPr>
          <w:rFonts w:ascii="Arial" w:hAnsi="Arial" w:cs="Arial"/>
          <w:b/>
        </w:rPr>
        <w:t>Ministrstvo za pravosodje, Župančičeva ulica 3, 1000 Ljubljana</w:t>
      </w:r>
      <w:r w:rsidR="00BD037C" w:rsidRPr="003144C8">
        <w:rPr>
          <w:rFonts w:ascii="Arial" w:hAnsi="Arial" w:cs="Arial"/>
        </w:rPr>
        <w:t xml:space="preserve">, ki ga zastopa </w:t>
      </w:r>
      <w:r w:rsidR="003A43EF" w:rsidRPr="003144C8">
        <w:rPr>
          <w:rFonts w:ascii="Arial" w:hAnsi="Arial" w:cs="Arial"/>
        </w:rPr>
        <w:t>Andreja</w:t>
      </w:r>
      <w:r w:rsidR="00BD037C" w:rsidRPr="003144C8">
        <w:rPr>
          <w:rFonts w:ascii="Arial" w:hAnsi="Arial" w:cs="Arial"/>
        </w:rPr>
        <w:t xml:space="preserve"> K</w:t>
      </w:r>
      <w:r w:rsidR="003A43EF" w:rsidRPr="003144C8">
        <w:rPr>
          <w:rFonts w:ascii="Arial" w:hAnsi="Arial" w:cs="Arial"/>
        </w:rPr>
        <w:t>atič, minist</w:t>
      </w:r>
      <w:r w:rsidR="00BD037C" w:rsidRPr="003144C8">
        <w:rPr>
          <w:rFonts w:ascii="Arial" w:hAnsi="Arial" w:cs="Arial"/>
        </w:rPr>
        <w:t>r</w:t>
      </w:r>
      <w:r w:rsidR="003A43EF" w:rsidRPr="003144C8">
        <w:rPr>
          <w:rFonts w:ascii="Arial" w:hAnsi="Arial" w:cs="Arial"/>
        </w:rPr>
        <w:t>ica</w:t>
      </w:r>
      <w:r w:rsidR="00BD037C" w:rsidRPr="003144C8">
        <w:rPr>
          <w:rFonts w:ascii="Arial" w:hAnsi="Arial" w:cs="Arial"/>
        </w:rPr>
        <w:t xml:space="preserve"> (v </w:t>
      </w:r>
      <w:r w:rsidR="003A43EF" w:rsidRPr="003144C8">
        <w:rPr>
          <w:rFonts w:ascii="Arial" w:hAnsi="Arial" w:cs="Arial"/>
        </w:rPr>
        <w:t>pogodbi: naročnik</w:t>
      </w:r>
      <w:r w:rsidR="00BD037C" w:rsidRPr="003144C8">
        <w:rPr>
          <w:rFonts w:ascii="Arial" w:hAnsi="Arial" w:cs="Arial"/>
        </w:rPr>
        <w:t>)</w:t>
      </w:r>
    </w:p>
    <w:p w14:paraId="573F4E7C" w14:textId="77777777" w:rsidR="00BD037C" w:rsidRPr="003144C8" w:rsidRDefault="00BD037C" w:rsidP="005F36DF">
      <w:pPr>
        <w:spacing w:line="260" w:lineRule="exact"/>
        <w:jc w:val="both"/>
        <w:rPr>
          <w:rFonts w:ascii="Arial" w:hAnsi="Arial" w:cs="Arial"/>
        </w:rPr>
      </w:pPr>
    </w:p>
    <w:p w14:paraId="60606126" w14:textId="77777777" w:rsidR="00CA3AA1" w:rsidRPr="003144C8" w:rsidRDefault="00BD037C" w:rsidP="005F36DF">
      <w:pPr>
        <w:spacing w:line="260" w:lineRule="exact"/>
        <w:jc w:val="both"/>
        <w:rPr>
          <w:rFonts w:ascii="Arial" w:hAnsi="Arial" w:cs="Arial"/>
          <w:lang w:eastAsia="sl-SI"/>
        </w:rPr>
      </w:pPr>
      <w:r w:rsidRPr="003144C8">
        <w:rPr>
          <w:rFonts w:ascii="Arial" w:hAnsi="Arial" w:cs="Arial"/>
        </w:rPr>
        <w:t xml:space="preserve">sklepa na podlagi javnega naročila po </w:t>
      </w:r>
      <w:r w:rsidR="005F36DF" w:rsidRPr="003144C8">
        <w:rPr>
          <w:rFonts w:ascii="Arial" w:hAnsi="Arial" w:cs="Arial"/>
        </w:rPr>
        <w:t xml:space="preserve">odprtem </w:t>
      </w:r>
      <w:r w:rsidRPr="003144C8">
        <w:rPr>
          <w:rFonts w:ascii="Arial" w:hAnsi="Arial" w:cs="Arial"/>
        </w:rPr>
        <w:t>postopku po 4</w:t>
      </w:r>
      <w:r w:rsidR="005F36DF" w:rsidRPr="003144C8">
        <w:rPr>
          <w:rFonts w:ascii="Arial" w:hAnsi="Arial" w:cs="Arial"/>
        </w:rPr>
        <w:t>0</w:t>
      </w:r>
      <w:r w:rsidRPr="003144C8">
        <w:rPr>
          <w:rFonts w:ascii="Arial" w:hAnsi="Arial" w:cs="Arial"/>
        </w:rPr>
        <w:t>. členu Zakona o javnem naroča</w:t>
      </w:r>
      <w:r w:rsidR="005F36DF" w:rsidRPr="003144C8">
        <w:rPr>
          <w:rFonts w:ascii="Arial" w:hAnsi="Arial" w:cs="Arial"/>
        </w:rPr>
        <w:t>nju (Uradni list RS, št. 91/</w:t>
      </w:r>
      <w:r w:rsidR="00AF3F40" w:rsidRPr="003144C8">
        <w:rPr>
          <w:rFonts w:ascii="Arial" w:hAnsi="Arial" w:cs="Arial"/>
        </w:rPr>
        <w:t>20</w:t>
      </w:r>
      <w:r w:rsidR="005F36DF" w:rsidRPr="003144C8">
        <w:rPr>
          <w:rFonts w:ascii="Arial" w:hAnsi="Arial" w:cs="Arial"/>
        </w:rPr>
        <w:t>15, 14/</w:t>
      </w:r>
      <w:r w:rsidR="00AF3F40" w:rsidRPr="003144C8">
        <w:rPr>
          <w:rFonts w:ascii="Arial" w:hAnsi="Arial" w:cs="Arial"/>
        </w:rPr>
        <w:t>20</w:t>
      </w:r>
      <w:r w:rsidR="005F36DF" w:rsidRPr="003144C8">
        <w:rPr>
          <w:rFonts w:ascii="Arial" w:hAnsi="Arial" w:cs="Arial"/>
        </w:rPr>
        <w:t>18</w:t>
      </w:r>
      <w:r w:rsidRPr="003144C8">
        <w:rPr>
          <w:rFonts w:ascii="Arial" w:hAnsi="Arial" w:cs="Arial"/>
        </w:rPr>
        <w:t xml:space="preserve">; ZJN-3), </w:t>
      </w:r>
      <w:r w:rsidRPr="003144C8">
        <w:rPr>
          <w:rFonts w:ascii="Arial" w:hAnsi="Arial" w:cs="Arial"/>
          <w:bCs/>
          <w:shd w:val="clear" w:color="auto" w:fill="FFFFFF"/>
        </w:rPr>
        <w:t xml:space="preserve">obvestilo o naročilu </w:t>
      </w:r>
      <w:r w:rsidRPr="003144C8">
        <w:rPr>
          <w:rFonts w:ascii="Arial" w:hAnsi="Arial" w:cs="Arial"/>
        </w:rPr>
        <w:t xml:space="preserve">na portalu javnih naročil </w:t>
      </w:r>
      <w:r w:rsidRPr="003144C8">
        <w:rPr>
          <w:rFonts w:ascii="Arial" w:hAnsi="Arial" w:cs="Arial"/>
          <w:highlight w:val="green"/>
        </w:rPr>
        <w:fldChar w:fldCharType="begin">
          <w:ffData>
            <w:name w:val="Besedilo1"/>
            <w:enabled/>
            <w:calcOnExit w:val="0"/>
            <w:textInput/>
          </w:ffData>
        </w:fldChar>
      </w:r>
      <w:bookmarkStart w:id="0" w:name="Besedilo1"/>
      <w:r w:rsidRPr="003144C8">
        <w:rPr>
          <w:rFonts w:ascii="Arial" w:hAnsi="Arial" w:cs="Arial"/>
          <w:highlight w:val="green"/>
        </w:rPr>
        <w:instrText xml:space="preserve"> FORMTEXT </w:instrText>
      </w:r>
      <w:r w:rsidRPr="003144C8">
        <w:rPr>
          <w:rFonts w:ascii="Arial" w:hAnsi="Arial" w:cs="Arial"/>
          <w:highlight w:val="green"/>
        </w:rPr>
      </w:r>
      <w:r w:rsidRPr="003144C8">
        <w:rPr>
          <w:rFonts w:ascii="Arial" w:hAnsi="Arial" w:cs="Arial"/>
          <w:highlight w:val="green"/>
        </w:rPr>
        <w:fldChar w:fldCharType="separate"/>
      </w:r>
      <w:r w:rsidRPr="003144C8">
        <w:rPr>
          <w:rFonts w:ascii="Arial" w:hAnsi="Arial" w:cs="Arial"/>
          <w:noProof/>
          <w:highlight w:val="green"/>
        </w:rPr>
        <w:t> </w:t>
      </w:r>
      <w:r w:rsidRPr="003144C8">
        <w:rPr>
          <w:rFonts w:ascii="Arial" w:hAnsi="Arial" w:cs="Arial"/>
          <w:noProof/>
          <w:highlight w:val="green"/>
        </w:rPr>
        <w:t> </w:t>
      </w:r>
      <w:r w:rsidRPr="003144C8">
        <w:rPr>
          <w:rFonts w:ascii="Arial" w:hAnsi="Arial" w:cs="Arial"/>
          <w:noProof/>
          <w:highlight w:val="green"/>
        </w:rPr>
        <w:t> </w:t>
      </w:r>
      <w:r w:rsidRPr="003144C8">
        <w:rPr>
          <w:rFonts w:ascii="Arial" w:hAnsi="Arial" w:cs="Arial"/>
          <w:noProof/>
          <w:highlight w:val="green"/>
        </w:rPr>
        <w:t> </w:t>
      </w:r>
      <w:r w:rsidRPr="003144C8">
        <w:rPr>
          <w:rFonts w:ascii="Arial" w:hAnsi="Arial" w:cs="Arial"/>
          <w:noProof/>
          <w:highlight w:val="green"/>
        </w:rPr>
        <w:t> </w:t>
      </w:r>
      <w:r w:rsidRPr="003144C8">
        <w:rPr>
          <w:rFonts w:ascii="Arial" w:hAnsi="Arial" w:cs="Arial"/>
          <w:highlight w:val="green"/>
        </w:rPr>
        <w:fldChar w:fldCharType="end"/>
      </w:r>
      <w:bookmarkEnd w:id="0"/>
      <w:r w:rsidRPr="003144C8">
        <w:rPr>
          <w:rFonts w:ascii="Arial" w:hAnsi="Arial" w:cs="Arial"/>
        </w:rPr>
        <w:t xml:space="preserve"> pod oznako </w:t>
      </w:r>
      <w:r w:rsidRPr="003144C8">
        <w:rPr>
          <w:rFonts w:ascii="Arial" w:hAnsi="Arial" w:cs="Arial"/>
          <w:highlight w:val="green"/>
          <w:lang w:eastAsia="sl-SI"/>
        </w:rPr>
        <w:fldChar w:fldCharType="begin">
          <w:ffData>
            <w:name w:val="Besedilo2"/>
            <w:enabled/>
            <w:calcOnExit w:val="0"/>
            <w:textInput/>
          </w:ffData>
        </w:fldChar>
      </w:r>
      <w:bookmarkStart w:id="1" w:name="Besedilo2"/>
      <w:r w:rsidRPr="003144C8">
        <w:rPr>
          <w:rFonts w:ascii="Arial" w:hAnsi="Arial" w:cs="Arial"/>
          <w:highlight w:val="green"/>
          <w:lang w:eastAsia="sl-SI"/>
        </w:rPr>
        <w:instrText xml:space="preserve"> FORMTEXT </w:instrText>
      </w:r>
      <w:r w:rsidRPr="003144C8">
        <w:rPr>
          <w:rFonts w:ascii="Arial" w:hAnsi="Arial" w:cs="Arial"/>
          <w:highlight w:val="green"/>
          <w:lang w:eastAsia="sl-SI"/>
        </w:rPr>
      </w:r>
      <w:r w:rsidRPr="003144C8">
        <w:rPr>
          <w:rFonts w:ascii="Arial" w:hAnsi="Arial" w:cs="Arial"/>
          <w:highlight w:val="green"/>
          <w:lang w:eastAsia="sl-SI"/>
        </w:rPr>
        <w:fldChar w:fldCharType="separate"/>
      </w:r>
      <w:r w:rsidRPr="003144C8">
        <w:rPr>
          <w:rFonts w:ascii="Arial" w:hAnsi="Arial" w:cs="Arial"/>
          <w:noProof/>
          <w:highlight w:val="green"/>
          <w:lang w:eastAsia="sl-SI"/>
        </w:rPr>
        <w:t> </w:t>
      </w:r>
      <w:r w:rsidRPr="003144C8">
        <w:rPr>
          <w:rFonts w:ascii="Arial" w:hAnsi="Arial" w:cs="Arial"/>
          <w:noProof/>
          <w:highlight w:val="green"/>
          <w:lang w:eastAsia="sl-SI"/>
        </w:rPr>
        <w:t> </w:t>
      </w:r>
      <w:r w:rsidRPr="003144C8">
        <w:rPr>
          <w:rFonts w:ascii="Arial" w:hAnsi="Arial" w:cs="Arial"/>
          <w:noProof/>
          <w:highlight w:val="green"/>
          <w:lang w:eastAsia="sl-SI"/>
        </w:rPr>
        <w:t> </w:t>
      </w:r>
      <w:r w:rsidRPr="003144C8">
        <w:rPr>
          <w:rFonts w:ascii="Arial" w:hAnsi="Arial" w:cs="Arial"/>
          <w:noProof/>
          <w:highlight w:val="green"/>
          <w:lang w:eastAsia="sl-SI"/>
        </w:rPr>
        <w:t> </w:t>
      </w:r>
      <w:r w:rsidRPr="003144C8">
        <w:rPr>
          <w:rFonts w:ascii="Arial" w:hAnsi="Arial" w:cs="Arial"/>
          <w:noProof/>
          <w:highlight w:val="green"/>
          <w:lang w:eastAsia="sl-SI"/>
        </w:rPr>
        <w:t> </w:t>
      </w:r>
      <w:r w:rsidRPr="003144C8">
        <w:rPr>
          <w:rFonts w:ascii="Arial" w:hAnsi="Arial" w:cs="Arial"/>
          <w:highlight w:val="green"/>
          <w:lang w:val="en-US"/>
        </w:rPr>
        <w:fldChar w:fldCharType="end"/>
      </w:r>
      <w:bookmarkEnd w:id="1"/>
      <w:r w:rsidRPr="003144C8">
        <w:rPr>
          <w:rFonts w:ascii="Arial" w:hAnsi="Arial" w:cs="Arial"/>
          <w:lang w:eastAsia="sl-SI"/>
        </w:rPr>
        <w:t xml:space="preserve"> </w:t>
      </w:r>
    </w:p>
    <w:p w14:paraId="66009A43" w14:textId="77777777" w:rsidR="00CA3AA1" w:rsidRPr="003144C8" w:rsidRDefault="00CA3AA1" w:rsidP="005F36DF">
      <w:pPr>
        <w:spacing w:line="260" w:lineRule="exact"/>
        <w:jc w:val="both"/>
        <w:rPr>
          <w:rFonts w:ascii="Arial" w:hAnsi="Arial" w:cs="Arial"/>
          <w:lang w:eastAsia="sl-SI"/>
        </w:rPr>
      </w:pPr>
    </w:p>
    <w:p w14:paraId="5850585B" w14:textId="5289DC84" w:rsidR="00BD037C" w:rsidRPr="003144C8" w:rsidRDefault="00BD037C" w:rsidP="00CA3AA1">
      <w:pPr>
        <w:spacing w:line="260" w:lineRule="exact"/>
        <w:jc w:val="both"/>
        <w:rPr>
          <w:rFonts w:ascii="Arial" w:hAnsi="Arial" w:cs="Arial"/>
        </w:rPr>
      </w:pPr>
      <w:r w:rsidRPr="003144C8">
        <w:rPr>
          <w:rFonts w:ascii="Arial" w:hAnsi="Arial" w:cs="Arial"/>
          <w:lang w:eastAsia="sl-SI"/>
        </w:rPr>
        <w:t>z</w:t>
      </w:r>
      <w:r w:rsidR="00CA3AA1" w:rsidRPr="003144C8">
        <w:rPr>
          <w:rFonts w:ascii="Arial" w:hAnsi="Arial" w:cs="Arial"/>
          <w:lang w:eastAsia="sl-SI"/>
        </w:rPr>
        <w:t xml:space="preserve"> izvajalcem </w:t>
      </w:r>
      <w:r w:rsidRPr="003144C8">
        <w:rPr>
          <w:rFonts w:ascii="Arial" w:hAnsi="Arial" w:cs="Arial"/>
          <w:highlight w:val="green"/>
        </w:rPr>
        <w:fldChar w:fldCharType="begin">
          <w:ffData>
            <w:name w:val="Besedilo35"/>
            <w:enabled/>
            <w:calcOnExit w:val="0"/>
            <w:textInput/>
          </w:ffData>
        </w:fldChar>
      </w:r>
      <w:bookmarkStart w:id="2" w:name="Besedilo35"/>
      <w:r w:rsidRPr="003144C8">
        <w:rPr>
          <w:rFonts w:ascii="Arial" w:hAnsi="Arial" w:cs="Arial"/>
          <w:highlight w:val="green"/>
        </w:rPr>
        <w:instrText xml:space="preserve"> FORMTEXT </w:instrText>
      </w:r>
      <w:r w:rsidRPr="003144C8">
        <w:rPr>
          <w:rFonts w:ascii="Arial" w:hAnsi="Arial" w:cs="Arial"/>
          <w:highlight w:val="green"/>
        </w:rPr>
      </w:r>
      <w:r w:rsidRPr="003144C8">
        <w:rPr>
          <w:rFonts w:ascii="Arial" w:hAnsi="Arial" w:cs="Arial"/>
          <w:highlight w:val="green"/>
        </w:rPr>
        <w:fldChar w:fldCharType="separate"/>
      </w:r>
      <w:r w:rsidRPr="003144C8">
        <w:rPr>
          <w:rFonts w:ascii="Arial" w:hAnsi="Arial" w:cs="Arial"/>
          <w:noProof/>
          <w:highlight w:val="green"/>
        </w:rPr>
        <w:t> </w:t>
      </w:r>
      <w:r w:rsidRPr="003144C8">
        <w:rPr>
          <w:rFonts w:ascii="Arial" w:hAnsi="Arial" w:cs="Arial"/>
          <w:noProof/>
          <w:highlight w:val="green"/>
        </w:rPr>
        <w:t> </w:t>
      </w:r>
      <w:r w:rsidRPr="003144C8">
        <w:rPr>
          <w:rFonts w:ascii="Arial" w:hAnsi="Arial" w:cs="Arial"/>
          <w:noProof/>
          <w:highlight w:val="green"/>
        </w:rPr>
        <w:t> </w:t>
      </w:r>
      <w:r w:rsidRPr="003144C8">
        <w:rPr>
          <w:rFonts w:ascii="Arial" w:hAnsi="Arial" w:cs="Arial"/>
          <w:noProof/>
          <w:highlight w:val="green"/>
        </w:rPr>
        <w:t> </w:t>
      </w:r>
      <w:r w:rsidRPr="003144C8">
        <w:rPr>
          <w:rFonts w:ascii="Arial" w:hAnsi="Arial" w:cs="Arial"/>
          <w:noProof/>
          <w:highlight w:val="green"/>
        </w:rPr>
        <w:t> </w:t>
      </w:r>
      <w:r w:rsidRPr="003144C8">
        <w:rPr>
          <w:rFonts w:ascii="Arial" w:hAnsi="Arial" w:cs="Arial"/>
          <w:highlight w:val="green"/>
        </w:rPr>
        <w:fldChar w:fldCharType="end"/>
      </w:r>
      <w:bookmarkEnd w:id="2"/>
      <w:r w:rsidRPr="003144C8">
        <w:rPr>
          <w:rFonts w:ascii="Arial" w:hAnsi="Arial" w:cs="Arial"/>
        </w:rPr>
        <w:t>,</w:t>
      </w:r>
      <w:r w:rsidRPr="003144C8">
        <w:rPr>
          <w:rFonts w:ascii="Arial" w:hAnsi="Arial" w:cs="Arial"/>
          <w:b/>
        </w:rPr>
        <w:t xml:space="preserve"> </w:t>
      </w:r>
      <w:r w:rsidRPr="003144C8">
        <w:rPr>
          <w:rFonts w:ascii="Arial" w:hAnsi="Arial" w:cs="Arial"/>
        </w:rPr>
        <w:t xml:space="preserve">matična št. </w:t>
      </w:r>
      <w:r w:rsidRPr="003144C8">
        <w:rPr>
          <w:rFonts w:ascii="Arial" w:hAnsi="Arial" w:cs="Arial"/>
          <w:highlight w:val="green"/>
        </w:rPr>
        <w:fldChar w:fldCharType="begin">
          <w:ffData>
            <w:name w:val="Besedilo37"/>
            <w:enabled/>
            <w:calcOnExit w:val="0"/>
            <w:textInput/>
          </w:ffData>
        </w:fldChar>
      </w:r>
      <w:bookmarkStart w:id="3" w:name="Besedilo37"/>
      <w:r w:rsidRPr="003144C8">
        <w:rPr>
          <w:rFonts w:ascii="Arial" w:hAnsi="Arial" w:cs="Arial"/>
          <w:highlight w:val="green"/>
        </w:rPr>
        <w:instrText xml:space="preserve"> FORMTEXT </w:instrText>
      </w:r>
      <w:r w:rsidRPr="003144C8">
        <w:rPr>
          <w:rFonts w:ascii="Arial" w:hAnsi="Arial" w:cs="Arial"/>
          <w:highlight w:val="green"/>
        </w:rPr>
      </w:r>
      <w:r w:rsidRPr="003144C8">
        <w:rPr>
          <w:rFonts w:ascii="Arial" w:hAnsi="Arial" w:cs="Arial"/>
          <w:highlight w:val="green"/>
        </w:rPr>
        <w:fldChar w:fldCharType="separate"/>
      </w:r>
      <w:r w:rsidRPr="003144C8">
        <w:rPr>
          <w:rFonts w:ascii="Arial" w:hAnsi="Arial" w:cs="Arial"/>
          <w:noProof/>
          <w:highlight w:val="green"/>
        </w:rPr>
        <w:t> </w:t>
      </w:r>
      <w:r w:rsidRPr="003144C8">
        <w:rPr>
          <w:rFonts w:ascii="Arial" w:hAnsi="Arial" w:cs="Arial"/>
          <w:noProof/>
          <w:highlight w:val="green"/>
        </w:rPr>
        <w:t> </w:t>
      </w:r>
      <w:r w:rsidRPr="003144C8">
        <w:rPr>
          <w:rFonts w:ascii="Arial" w:hAnsi="Arial" w:cs="Arial"/>
          <w:noProof/>
          <w:highlight w:val="green"/>
        </w:rPr>
        <w:t> </w:t>
      </w:r>
      <w:r w:rsidRPr="003144C8">
        <w:rPr>
          <w:rFonts w:ascii="Arial" w:hAnsi="Arial" w:cs="Arial"/>
          <w:noProof/>
          <w:highlight w:val="green"/>
        </w:rPr>
        <w:t> </w:t>
      </w:r>
      <w:r w:rsidRPr="003144C8">
        <w:rPr>
          <w:rFonts w:ascii="Arial" w:hAnsi="Arial" w:cs="Arial"/>
          <w:noProof/>
          <w:highlight w:val="green"/>
        </w:rPr>
        <w:t> </w:t>
      </w:r>
      <w:r w:rsidRPr="003144C8">
        <w:rPr>
          <w:rFonts w:ascii="Arial" w:hAnsi="Arial" w:cs="Arial"/>
          <w:highlight w:val="green"/>
        </w:rPr>
        <w:fldChar w:fldCharType="end"/>
      </w:r>
      <w:bookmarkEnd w:id="3"/>
      <w:r w:rsidRPr="003144C8">
        <w:rPr>
          <w:rFonts w:ascii="Arial" w:hAnsi="Arial" w:cs="Arial"/>
        </w:rPr>
        <w:t xml:space="preserve">, ki ga zastopa </w:t>
      </w:r>
      <w:r w:rsidRPr="003144C8">
        <w:rPr>
          <w:rFonts w:ascii="Arial" w:hAnsi="Arial" w:cs="Arial"/>
          <w:highlight w:val="green"/>
        </w:rPr>
        <w:fldChar w:fldCharType="begin">
          <w:ffData>
            <w:name w:val="Besedilo38"/>
            <w:enabled/>
            <w:calcOnExit w:val="0"/>
            <w:textInput/>
          </w:ffData>
        </w:fldChar>
      </w:r>
      <w:bookmarkStart w:id="4" w:name="Besedilo38"/>
      <w:r w:rsidRPr="003144C8">
        <w:rPr>
          <w:rFonts w:ascii="Arial" w:hAnsi="Arial" w:cs="Arial"/>
          <w:highlight w:val="green"/>
        </w:rPr>
        <w:instrText xml:space="preserve"> FORMTEXT </w:instrText>
      </w:r>
      <w:r w:rsidRPr="003144C8">
        <w:rPr>
          <w:rFonts w:ascii="Arial" w:hAnsi="Arial" w:cs="Arial"/>
          <w:highlight w:val="green"/>
        </w:rPr>
      </w:r>
      <w:r w:rsidRPr="003144C8">
        <w:rPr>
          <w:rFonts w:ascii="Arial" w:hAnsi="Arial" w:cs="Arial"/>
          <w:highlight w:val="green"/>
        </w:rPr>
        <w:fldChar w:fldCharType="separate"/>
      </w:r>
      <w:r w:rsidRPr="003144C8">
        <w:rPr>
          <w:rFonts w:ascii="Arial" w:hAnsi="Arial" w:cs="Arial"/>
          <w:noProof/>
          <w:highlight w:val="green"/>
        </w:rPr>
        <w:t> </w:t>
      </w:r>
      <w:r w:rsidRPr="003144C8">
        <w:rPr>
          <w:rFonts w:ascii="Arial" w:hAnsi="Arial" w:cs="Arial"/>
          <w:noProof/>
          <w:highlight w:val="green"/>
        </w:rPr>
        <w:t> </w:t>
      </w:r>
      <w:r w:rsidRPr="003144C8">
        <w:rPr>
          <w:rFonts w:ascii="Arial" w:hAnsi="Arial" w:cs="Arial"/>
          <w:noProof/>
          <w:highlight w:val="green"/>
        </w:rPr>
        <w:t> </w:t>
      </w:r>
      <w:r w:rsidRPr="003144C8">
        <w:rPr>
          <w:rFonts w:ascii="Arial" w:hAnsi="Arial" w:cs="Arial"/>
          <w:noProof/>
          <w:highlight w:val="green"/>
        </w:rPr>
        <w:t> </w:t>
      </w:r>
      <w:r w:rsidRPr="003144C8">
        <w:rPr>
          <w:rFonts w:ascii="Arial" w:hAnsi="Arial" w:cs="Arial"/>
          <w:noProof/>
          <w:highlight w:val="green"/>
        </w:rPr>
        <w:t> </w:t>
      </w:r>
      <w:r w:rsidRPr="003144C8">
        <w:rPr>
          <w:rFonts w:ascii="Arial" w:hAnsi="Arial" w:cs="Arial"/>
          <w:highlight w:val="green"/>
          <w:lang w:val="en-US"/>
        </w:rPr>
        <w:fldChar w:fldCharType="end"/>
      </w:r>
      <w:bookmarkEnd w:id="4"/>
      <w:r w:rsidR="003A43EF" w:rsidRPr="003144C8">
        <w:rPr>
          <w:rFonts w:ascii="Arial" w:hAnsi="Arial" w:cs="Arial"/>
        </w:rPr>
        <w:t xml:space="preserve"> </w:t>
      </w:r>
    </w:p>
    <w:p w14:paraId="1D5A6F48" w14:textId="77777777" w:rsidR="00BD037C" w:rsidRPr="003144C8" w:rsidRDefault="00BD037C" w:rsidP="005F36DF">
      <w:pPr>
        <w:spacing w:line="260" w:lineRule="exact"/>
        <w:jc w:val="both"/>
        <w:rPr>
          <w:rFonts w:ascii="Arial" w:hAnsi="Arial" w:cs="Arial"/>
        </w:rPr>
      </w:pPr>
    </w:p>
    <w:p w14:paraId="316BD6ED" w14:textId="77777777" w:rsidR="00BD037C" w:rsidRPr="003144C8" w:rsidRDefault="00BD037C" w:rsidP="005F36DF">
      <w:pPr>
        <w:spacing w:line="260" w:lineRule="exact"/>
        <w:jc w:val="both"/>
        <w:rPr>
          <w:rFonts w:ascii="Arial" w:hAnsi="Arial" w:cs="Arial"/>
        </w:rPr>
      </w:pPr>
    </w:p>
    <w:p w14:paraId="11211DAA" w14:textId="77777777" w:rsidR="00BD037C" w:rsidRPr="003144C8" w:rsidRDefault="00BD037C" w:rsidP="00CA3AA1">
      <w:pPr>
        <w:tabs>
          <w:tab w:val="left" w:pos="2127"/>
        </w:tabs>
        <w:spacing w:line="360" w:lineRule="auto"/>
        <w:jc w:val="center"/>
        <w:rPr>
          <w:rFonts w:ascii="Arial" w:hAnsi="Arial" w:cs="Arial"/>
          <w:b/>
          <w:bCs/>
          <w:sz w:val="24"/>
          <w:szCs w:val="24"/>
        </w:rPr>
      </w:pPr>
      <w:r w:rsidRPr="003144C8">
        <w:rPr>
          <w:rFonts w:ascii="Arial" w:hAnsi="Arial" w:cs="Arial"/>
          <w:b/>
          <w:bCs/>
          <w:sz w:val="24"/>
          <w:szCs w:val="24"/>
        </w:rPr>
        <w:t xml:space="preserve">POGODBO </w:t>
      </w:r>
    </w:p>
    <w:p w14:paraId="3E7BB4E3" w14:textId="7101FDCE" w:rsidR="00BD037C" w:rsidRPr="003144C8" w:rsidRDefault="00BD037C" w:rsidP="00CA3AA1">
      <w:pPr>
        <w:tabs>
          <w:tab w:val="left" w:pos="2127"/>
        </w:tabs>
        <w:spacing w:line="360" w:lineRule="auto"/>
        <w:jc w:val="center"/>
        <w:rPr>
          <w:rFonts w:ascii="Arial" w:hAnsi="Arial" w:cs="Arial"/>
          <w:b/>
          <w:sz w:val="24"/>
          <w:szCs w:val="24"/>
          <w:lang w:eastAsia="sl-SI"/>
        </w:rPr>
      </w:pPr>
      <w:r w:rsidRPr="003144C8">
        <w:rPr>
          <w:rFonts w:ascii="Arial" w:hAnsi="Arial" w:cs="Arial"/>
          <w:b/>
          <w:bCs/>
          <w:sz w:val="24"/>
          <w:szCs w:val="24"/>
        </w:rPr>
        <w:t xml:space="preserve">št. </w:t>
      </w:r>
      <w:r w:rsidR="002758B4" w:rsidRPr="003144C8">
        <w:rPr>
          <w:rFonts w:ascii="Arial" w:hAnsi="Arial" w:cs="Arial"/>
          <w:b/>
          <w:bCs/>
          <w:sz w:val="24"/>
          <w:szCs w:val="24"/>
        </w:rPr>
        <w:t>C</w:t>
      </w:r>
      <w:r w:rsidRPr="003144C8">
        <w:rPr>
          <w:rFonts w:ascii="Arial" w:hAnsi="Arial" w:cs="Arial"/>
          <w:b/>
          <w:sz w:val="24"/>
          <w:szCs w:val="24"/>
          <w:lang w:eastAsia="sl-SI"/>
        </w:rPr>
        <w:t>2030-</w:t>
      </w:r>
      <w:r w:rsidR="003A43EF" w:rsidRPr="003144C8">
        <w:rPr>
          <w:rFonts w:ascii="Arial" w:hAnsi="Arial" w:cs="Arial"/>
          <w:b/>
          <w:sz w:val="24"/>
          <w:szCs w:val="24"/>
          <w:lang w:eastAsia="sl-SI"/>
        </w:rPr>
        <w:t>19</w:t>
      </w:r>
      <w:r w:rsidR="0088243A" w:rsidRPr="003144C8">
        <w:rPr>
          <w:rFonts w:ascii="Arial" w:hAnsi="Arial" w:cs="Arial"/>
          <w:b/>
          <w:sz w:val="24"/>
          <w:szCs w:val="24"/>
          <w:lang w:eastAsia="sl-SI"/>
        </w:rPr>
        <w:t>-</w:t>
      </w:r>
      <w:r w:rsidR="00AF3F40" w:rsidRPr="003144C8">
        <w:rPr>
          <w:rFonts w:ascii="Arial" w:hAnsi="Arial" w:cs="Arial"/>
          <w:b/>
          <w:sz w:val="24"/>
          <w:szCs w:val="24"/>
          <w:highlight w:val="green"/>
          <w:lang w:eastAsia="sl-SI"/>
        </w:rPr>
        <w:fldChar w:fldCharType="begin">
          <w:ffData>
            <w:name w:val="Besedilo62"/>
            <w:enabled/>
            <w:calcOnExit w:val="0"/>
            <w:textInput/>
          </w:ffData>
        </w:fldChar>
      </w:r>
      <w:bookmarkStart w:id="5" w:name="Besedilo62"/>
      <w:r w:rsidR="00AF3F40" w:rsidRPr="003144C8">
        <w:rPr>
          <w:rFonts w:ascii="Arial" w:hAnsi="Arial" w:cs="Arial"/>
          <w:b/>
          <w:sz w:val="24"/>
          <w:szCs w:val="24"/>
          <w:highlight w:val="green"/>
          <w:lang w:eastAsia="sl-SI"/>
        </w:rPr>
        <w:instrText xml:space="preserve"> FORMTEXT </w:instrText>
      </w:r>
      <w:r w:rsidR="00AF3F40" w:rsidRPr="003144C8">
        <w:rPr>
          <w:rFonts w:ascii="Arial" w:hAnsi="Arial" w:cs="Arial"/>
          <w:b/>
          <w:sz w:val="24"/>
          <w:szCs w:val="24"/>
          <w:highlight w:val="green"/>
          <w:lang w:eastAsia="sl-SI"/>
        </w:rPr>
      </w:r>
      <w:r w:rsidR="00AF3F40" w:rsidRPr="003144C8">
        <w:rPr>
          <w:rFonts w:ascii="Arial" w:hAnsi="Arial" w:cs="Arial"/>
          <w:b/>
          <w:sz w:val="24"/>
          <w:szCs w:val="24"/>
          <w:highlight w:val="green"/>
          <w:lang w:eastAsia="sl-SI"/>
        </w:rPr>
        <w:fldChar w:fldCharType="separate"/>
      </w:r>
      <w:r w:rsidR="00AF3F40" w:rsidRPr="003144C8">
        <w:rPr>
          <w:rFonts w:ascii="Arial" w:hAnsi="Arial" w:cs="Arial"/>
          <w:b/>
          <w:noProof/>
          <w:sz w:val="24"/>
          <w:szCs w:val="24"/>
          <w:highlight w:val="green"/>
          <w:lang w:eastAsia="sl-SI"/>
        </w:rPr>
        <w:t> </w:t>
      </w:r>
      <w:r w:rsidR="00AF3F40" w:rsidRPr="003144C8">
        <w:rPr>
          <w:rFonts w:ascii="Arial" w:hAnsi="Arial" w:cs="Arial"/>
          <w:b/>
          <w:noProof/>
          <w:sz w:val="24"/>
          <w:szCs w:val="24"/>
          <w:highlight w:val="green"/>
          <w:lang w:eastAsia="sl-SI"/>
        </w:rPr>
        <w:t> </w:t>
      </w:r>
      <w:r w:rsidR="00AF3F40" w:rsidRPr="003144C8">
        <w:rPr>
          <w:rFonts w:ascii="Arial" w:hAnsi="Arial" w:cs="Arial"/>
          <w:b/>
          <w:noProof/>
          <w:sz w:val="24"/>
          <w:szCs w:val="24"/>
          <w:highlight w:val="green"/>
          <w:lang w:eastAsia="sl-SI"/>
        </w:rPr>
        <w:t> </w:t>
      </w:r>
      <w:r w:rsidR="00AF3F40" w:rsidRPr="003144C8">
        <w:rPr>
          <w:rFonts w:ascii="Arial" w:hAnsi="Arial" w:cs="Arial"/>
          <w:b/>
          <w:noProof/>
          <w:sz w:val="24"/>
          <w:szCs w:val="24"/>
          <w:highlight w:val="green"/>
          <w:lang w:eastAsia="sl-SI"/>
        </w:rPr>
        <w:t> </w:t>
      </w:r>
      <w:r w:rsidR="00AF3F40" w:rsidRPr="003144C8">
        <w:rPr>
          <w:rFonts w:ascii="Arial" w:hAnsi="Arial" w:cs="Arial"/>
          <w:b/>
          <w:noProof/>
          <w:sz w:val="24"/>
          <w:szCs w:val="24"/>
          <w:highlight w:val="green"/>
          <w:lang w:eastAsia="sl-SI"/>
        </w:rPr>
        <w:t> </w:t>
      </w:r>
      <w:r w:rsidR="00AF3F40" w:rsidRPr="003144C8">
        <w:rPr>
          <w:rFonts w:ascii="Arial" w:hAnsi="Arial" w:cs="Arial"/>
          <w:b/>
          <w:sz w:val="24"/>
          <w:szCs w:val="24"/>
          <w:highlight w:val="green"/>
          <w:lang w:eastAsia="sl-SI"/>
        </w:rPr>
        <w:fldChar w:fldCharType="end"/>
      </w:r>
      <w:bookmarkEnd w:id="5"/>
    </w:p>
    <w:p w14:paraId="2AD72FCC" w14:textId="77777777" w:rsidR="00BD037C" w:rsidRPr="003144C8" w:rsidRDefault="00BD037C" w:rsidP="00FD6B6F">
      <w:pPr>
        <w:tabs>
          <w:tab w:val="left" w:pos="2127"/>
        </w:tabs>
        <w:spacing w:line="260" w:lineRule="exact"/>
        <w:jc w:val="center"/>
        <w:rPr>
          <w:rFonts w:ascii="Arial" w:hAnsi="Arial" w:cs="Arial"/>
        </w:rPr>
      </w:pPr>
    </w:p>
    <w:p w14:paraId="1C517BF4" w14:textId="77777777" w:rsidR="00BD037C" w:rsidRPr="003144C8" w:rsidRDefault="00BD037C" w:rsidP="008B03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D0D071E" w14:textId="77777777" w:rsidR="00BD037C" w:rsidRPr="003144C8" w:rsidRDefault="00BD037C" w:rsidP="008B03FF">
      <w:pPr>
        <w:numPr>
          <w:ilvl w:val="0"/>
          <w:numId w:val="3"/>
        </w:numPr>
        <w:spacing w:line="260" w:lineRule="exact"/>
        <w:jc w:val="center"/>
        <w:rPr>
          <w:rFonts w:ascii="Arial" w:hAnsi="Arial" w:cs="Arial"/>
          <w:b/>
        </w:rPr>
      </w:pPr>
      <w:r w:rsidRPr="003144C8">
        <w:rPr>
          <w:rFonts w:ascii="Arial" w:hAnsi="Arial" w:cs="Arial"/>
          <w:b/>
        </w:rPr>
        <w:t>člen</w:t>
      </w:r>
    </w:p>
    <w:p w14:paraId="114F0650" w14:textId="77777777" w:rsidR="00447D49" w:rsidRPr="003144C8" w:rsidRDefault="00447D49" w:rsidP="008B03FF">
      <w:pPr>
        <w:spacing w:line="260" w:lineRule="exact"/>
        <w:jc w:val="both"/>
        <w:rPr>
          <w:rFonts w:ascii="Arial" w:hAnsi="Arial" w:cs="Arial"/>
          <w:lang w:eastAsia="sl-SI"/>
        </w:rPr>
      </w:pPr>
    </w:p>
    <w:p w14:paraId="1FB1F146" w14:textId="2C549673" w:rsidR="00BD037C" w:rsidRPr="003144C8" w:rsidRDefault="00BD037C" w:rsidP="008B03FF">
      <w:pPr>
        <w:spacing w:line="260" w:lineRule="exact"/>
        <w:jc w:val="both"/>
        <w:rPr>
          <w:rFonts w:ascii="Arial" w:hAnsi="Arial" w:cs="Arial"/>
          <w:lang w:eastAsia="sl-SI"/>
        </w:rPr>
      </w:pPr>
      <w:r w:rsidRPr="003144C8">
        <w:rPr>
          <w:rFonts w:ascii="Arial" w:hAnsi="Arial" w:cs="Arial"/>
          <w:lang w:eastAsia="sl-SI"/>
        </w:rPr>
        <w:t>Sestavni del pogodbe so priloge, ki podrobneje opredeljujejo predmet iz</w:t>
      </w:r>
      <w:r w:rsidR="003A43EF" w:rsidRPr="003144C8">
        <w:rPr>
          <w:rFonts w:ascii="Arial" w:hAnsi="Arial" w:cs="Arial"/>
          <w:lang w:eastAsia="sl-SI"/>
        </w:rPr>
        <w:t>polnitvene obveznosti izvajalca</w:t>
      </w:r>
      <w:r w:rsidRPr="003144C8">
        <w:rPr>
          <w:rFonts w:ascii="Arial" w:hAnsi="Arial" w:cs="Arial"/>
          <w:lang w:eastAsia="sl-SI"/>
        </w:rPr>
        <w:t xml:space="preserve"> ter medsebojne pravice in obveznosti pogodbenih strank:</w:t>
      </w:r>
    </w:p>
    <w:p w14:paraId="6A2298EB" w14:textId="720F3DC6" w:rsidR="005513A2" w:rsidRPr="003144C8" w:rsidRDefault="00AF3F40" w:rsidP="008B03FF">
      <w:pPr>
        <w:pStyle w:val="Odstavekseznama"/>
        <w:numPr>
          <w:ilvl w:val="0"/>
          <w:numId w:val="32"/>
        </w:numPr>
        <w:spacing w:line="260" w:lineRule="exact"/>
        <w:jc w:val="both"/>
        <w:rPr>
          <w:rFonts w:ascii="Arial" w:hAnsi="Arial" w:cs="Arial"/>
        </w:rPr>
      </w:pPr>
      <w:r w:rsidRPr="003144C8">
        <w:rPr>
          <w:rFonts w:ascii="Arial" w:hAnsi="Arial" w:cs="Arial"/>
          <w:lang w:eastAsia="sl-SI"/>
        </w:rPr>
        <w:t>P</w:t>
      </w:r>
      <w:r w:rsidR="00BD037C" w:rsidRPr="003144C8">
        <w:rPr>
          <w:rFonts w:ascii="Arial" w:hAnsi="Arial" w:cs="Arial"/>
          <w:lang w:eastAsia="sl-SI"/>
        </w:rPr>
        <w:t>riloga 1:</w:t>
      </w:r>
      <w:r w:rsidR="003A43EF" w:rsidRPr="003144C8">
        <w:rPr>
          <w:rFonts w:ascii="Arial" w:hAnsi="Arial" w:cs="Arial"/>
          <w:lang w:eastAsia="sl-SI"/>
        </w:rPr>
        <w:t xml:space="preserve"> S</w:t>
      </w:r>
      <w:r w:rsidR="00BD037C" w:rsidRPr="003144C8">
        <w:rPr>
          <w:rFonts w:ascii="Arial" w:hAnsi="Arial" w:cs="Arial"/>
          <w:lang w:eastAsia="sl-SI"/>
        </w:rPr>
        <w:t xml:space="preserve">pecifikacije, ki so del razpisne dokumentacije št. </w:t>
      </w:r>
      <w:r w:rsidR="009E14CD" w:rsidRPr="003144C8">
        <w:rPr>
          <w:rFonts w:ascii="Arial" w:hAnsi="Arial" w:cs="Arial"/>
          <w:lang w:eastAsia="sl-SI"/>
        </w:rPr>
        <w:t>4300-</w:t>
      </w:r>
      <w:r w:rsidR="00E25AA9" w:rsidRPr="003144C8">
        <w:rPr>
          <w:rFonts w:ascii="Arial" w:hAnsi="Arial" w:cs="Arial"/>
          <w:lang w:eastAsia="sl-SI"/>
        </w:rPr>
        <w:t>24</w:t>
      </w:r>
      <w:r w:rsidR="003A43EF" w:rsidRPr="003144C8">
        <w:rPr>
          <w:rFonts w:ascii="Arial" w:hAnsi="Arial" w:cs="Arial"/>
          <w:lang w:eastAsia="sl-SI"/>
        </w:rPr>
        <w:t>/2019</w:t>
      </w:r>
      <w:r w:rsidR="005F36DF" w:rsidRPr="003144C8">
        <w:rPr>
          <w:rFonts w:ascii="Arial" w:hAnsi="Arial" w:cs="Arial"/>
          <w:lang w:eastAsia="sl-SI"/>
        </w:rPr>
        <w:t>/</w:t>
      </w:r>
      <w:r w:rsidR="005F36DF" w:rsidRPr="003144C8">
        <w:rPr>
          <w:rFonts w:ascii="Arial" w:hAnsi="Arial" w:cs="Arial"/>
          <w:highlight w:val="green"/>
        </w:rPr>
        <w:fldChar w:fldCharType="begin">
          <w:ffData>
            <w:name w:val="Besedilo6"/>
            <w:enabled/>
            <w:calcOnExit w:val="0"/>
            <w:textInput/>
          </w:ffData>
        </w:fldChar>
      </w:r>
      <w:r w:rsidR="005F36DF" w:rsidRPr="003144C8">
        <w:rPr>
          <w:rFonts w:ascii="Arial" w:hAnsi="Arial" w:cs="Arial"/>
          <w:highlight w:val="green"/>
        </w:rPr>
        <w:instrText xml:space="preserve"> FORMTEXT </w:instrText>
      </w:r>
      <w:r w:rsidR="005F36DF" w:rsidRPr="003144C8">
        <w:rPr>
          <w:rFonts w:ascii="Arial" w:hAnsi="Arial" w:cs="Arial"/>
          <w:highlight w:val="green"/>
        </w:rPr>
      </w:r>
      <w:r w:rsidR="005F36DF" w:rsidRPr="003144C8">
        <w:rPr>
          <w:rFonts w:ascii="Arial" w:hAnsi="Arial" w:cs="Arial"/>
          <w:highlight w:val="green"/>
        </w:rPr>
        <w:fldChar w:fldCharType="separate"/>
      </w:r>
      <w:r w:rsidR="005F36DF" w:rsidRPr="003144C8">
        <w:rPr>
          <w:rFonts w:ascii="Arial" w:hAnsi="Arial" w:cs="Arial"/>
          <w:noProof/>
          <w:highlight w:val="green"/>
        </w:rPr>
        <w:t> </w:t>
      </w:r>
      <w:r w:rsidR="005F36DF" w:rsidRPr="003144C8">
        <w:rPr>
          <w:rFonts w:ascii="Arial" w:hAnsi="Arial" w:cs="Arial"/>
          <w:noProof/>
          <w:highlight w:val="green"/>
        </w:rPr>
        <w:t> </w:t>
      </w:r>
      <w:r w:rsidR="005F36DF" w:rsidRPr="003144C8">
        <w:rPr>
          <w:rFonts w:ascii="Arial" w:hAnsi="Arial" w:cs="Arial"/>
          <w:noProof/>
          <w:highlight w:val="green"/>
        </w:rPr>
        <w:t> </w:t>
      </w:r>
      <w:r w:rsidR="005F36DF" w:rsidRPr="003144C8">
        <w:rPr>
          <w:rFonts w:ascii="Arial" w:hAnsi="Arial" w:cs="Arial"/>
          <w:noProof/>
          <w:highlight w:val="green"/>
        </w:rPr>
        <w:t> </w:t>
      </w:r>
      <w:r w:rsidR="005F36DF" w:rsidRPr="003144C8">
        <w:rPr>
          <w:rFonts w:ascii="Arial" w:hAnsi="Arial" w:cs="Arial"/>
          <w:noProof/>
          <w:highlight w:val="green"/>
        </w:rPr>
        <w:t> </w:t>
      </w:r>
      <w:r w:rsidR="005F36DF" w:rsidRPr="003144C8">
        <w:rPr>
          <w:rFonts w:ascii="Arial" w:hAnsi="Arial" w:cs="Arial"/>
          <w:highlight w:val="green"/>
          <w:lang w:val="en-US"/>
        </w:rPr>
        <w:fldChar w:fldCharType="end"/>
      </w:r>
      <w:r w:rsidR="00BD037C" w:rsidRPr="003144C8">
        <w:rPr>
          <w:rFonts w:ascii="Arial" w:hAnsi="Arial" w:cs="Arial"/>
          <w:lang w:eastAsia="sl-SI"/>
        </w:rPr>
        <w:t>;</w:t>
      </w:r>
    </w:p>
    <w:p w14:paraId="758191E3" w14:textId="2FA8A390" w:rsidR="00BD037C" w:rsidRPr="003144C8" w:rsidRDefault="00AF3F40" w:rsidP="008B03FF">
      <w:pPr>
        <w:pStyle w:val="Odstavekseznama"/>
        <w:numPr>
          <w:ilvl w:val="0"/>
          <w:numId w:val="32"/>
        </w:numPr>
        <w:spacing w:line="260" w:lineRule="exact"/>
        <w:jc w:val="both"/>
        <w:rPr>
          <w:rFonts w:ascii="Arial" w:hAnsi="Arial" w:cs="Arial"/>
        </w:rPr>
      </w:pPr>
      <w:r w:rsidRPr="003144C8">
        <w:rPr>
          <w:rFonts w:ascii="Arial" w:hAnsi="Arial" w:cs="Arial"/>
        </w:rPr>
        <w:t>P</w:t>
      </w:r>
      <w:r w:rsidR="00BD037C" w:rsidRPr="003144C8">
        <w:rPr>
          <w:rFonts w:ascii="Arial" w:hAnsi="Arial" w:cs="Arial"/>
        </w:rPr>
        <w:t xml:space="preserve">riloga 2: </w:t>
      </w:r>
      <w:r w:rsidR="00FD5600" w:rsidRPr="003144C8">
        <w:rPr>
          <w:rFonts w:ascii="Arial" w:hAnsi="Arial" w:cs="Arial"/>
        </w:rPr>
        <w:t>Ponudbeni p</w:t>
      </w:r>
      <w:r w:rsidR="005F36DF" w:rsidRPr="003144C8">
        <w:rPr>
          <w:rFonts w:ascii="Arial" w:hAnsi="Arial" w:cs="Arial"/>
        </w:rPr>
        <w:t>redračun</w:t>
      </w:r>
      <w:r w:rsidR="00CA3AA1" w:rsidRPr="003144C8">
        <w:rPr>
          <w:rFonts w:ascii="Arial" w:hAnsi="Arial" w:cs="Arial"/>
        </w:rPr>
        <w:t>.</w:t>
      </w:r>
    </w:p>
    <w:p w14:paraId="51F12CE8" w14:textId="77777777" w:rsidR="00AF3F40" w:rsidRPr="003144C8" w:rsidRDefault="00AF3F40" w:rsidP="008B03FF">
      <w:pPr>
        <w:pStyle w:val="Odstavekseznama"/>
        <w:spacing w:line="260" w:lineRule="exact"/>
        <w:ind w:left="360"/>
        <w:jc w:val="both"/>
        <w:rPr>
          <w:rFonts w:ascii="Arial" w:hAnsi="Arial" w:cs="Arial"/>
        </w:rPr>
      </w:pPr>
    </w:p>
    <w:p w14:paraId="06C6B6FE" w14:textId="77777777" w:rsidR="00BD037C" w:rsidRPr="003144C8" w:rsidRDefault="00BD037C" w:rsidP="008B03FF">
      <w:pPr>
        <w:numPr>
          <w:ilvl w:val="0"/>
          <w:numId w:val="3"/>
        </w:numPr>
        <w:spacing w:line="260" w:lineRule="exact"/>
        <w:jc w:val="center"/>
        <w:rPr>
          <w:rFonts w:ascii="Arial" w:hAnsi="Arial" w:cs="Arial"/>
          <w:b/>
        </w:rPr>
      </w:pPr>
      <w:r w:rsidRPr="003144C8">
        <w:rPr>
          <w:rFonts w:ascii="Arial" w:hAnsi="Arial" w:cs="Arial"/>
          <w:b/>
        </w:rPr>
        <w:t>člen</w:t>
      </w:r>
    </w:p>
    <w:p w14:paraId="5423691D" w14:textId="77777777" w:rsidR="00447D49" w:rsidRPr="003144C8" w:rsidRDefault="00447D49" w:rsidP="008B03FF">
      <w:pPr>
        <w:spacing w:line="260" w:lineRule="exact"/>
        <w:jc w:val="both"/>
        <w:rPr>
          <w:rFonts w:ascii="Arial" w:hAnsi="Arial" w:cs="Arial"/>
          <w:shd w:val="clear" w:color="auto" w:fill="FFFFFF"/>
        </w:rPr>
      </w:pPr>
    </w:p>
    <w:p w14:paraId="371965B2" w14:textId="1E8842B3" w:rsidR="005513A2" w:rsidRPr="003144C8" w:rsidRDefault="005F36DF" w:rsidP="008B03FF">
      <w:pPr>
        <w:spacing w:line="260" w:lineRule="exact"/>
        <w:jc w:val="both"/>
        <w:rPr>
          <w:rFonts w:ascii="Arial" w:hAnsi="Arial" w:cs="Arial"/>
          <w:shd w:val="clear" w:color="auto" w:fill="FFFFFF"/>
        </w:rPr>
      </w:pPr>
      <w:r w:rsidRPr="003144C8">
        <w:rPr>
          <w:rFonts w:ascii="Arial" w:hAnsi="Arial" w:cs="Arial"/>
          <w:shd w:val="clear" w:color="auto" w:fill="FFFFFF"/>
        </w:rPr>
        <w:t>Predmet pogodbe je</w:t>
      </w:r>
      <w:r w:rsidR="00C76D5D" w:rsidRPr="003144C8">
        <w:rPr>
          <w:rFonts w:ascii="Arial" w:hAnsi="Arial" w:cs="Arial"/>
          <w:b/>
          <w:shd w:val="clear" w:color="auto" w:fill="FFFFFF"/>
        </w:rPr>
        <w:t xml:space="preserve"> </w:t>
      </w:r>
      <w:r w:rsidR="009A4C8E" w:rsidRPr="003144C8">
        <w:rPr>
          <w:rFonts w:ascii="Arial" w:hAnsi="Arial" w:cs="Arial"/>
          <w:b/>
          <w:shd w:val="clear" w:color="auto" w:fill="FFFFFF"/>
        </w:rPr>
        <w:t xml:space="preserve">izvedba Projekta za izvedbo, dobava </w:t>
      </w:r>
      <w:r w:rsidR="00AF3F40" w:rsidRPr="003144C8">
        <w:rPr>
          <w:rFonts w:ascii="Arial" w:hAnsi="Arial" w:cs="Arial"/>
          <w:b/>
          <w:shd w:val="clear" w:color="auto" w:fill="FFFFFF"/>
        </w:rPr>
        <w:t>strojne opreme in izvedba storitev</w:t>
      </w:r>
      <w:r w:rsidR="00CA3AA1" w:rsidRPr="003144C8">
        <w:rPr>
          <w:rFonts w:ascii="Arial" w:hAnsi="Arial" w:cs="Arial"/>
          <w:b/>
          <w:shd w:val="clear" w:color="auto" w:fill="FFFFFF"/>
        </w:rPr>
        <w:t xml:space="preserve"> </w:t>
      </w:r>
      <w:r w:rsidR="00CA3AA1" w:rsidRPr="003144C8">
        <w:rPr>
          <w:rFonts w:ascii="Arial" w:hAnsi="Arial" w:cs="Arial"/>
          <w:shd w:val="clear" w:color="auto" w:fill="FFFFFF"/>
        </w:rPr>
        <w:t>(sklop 1)</w:t>
      </w:r>
      <w:r w:rsidR="00AF3F40" w:rsidRPr="003144C8">
        <w:rPr>
          <w:rFonts w:ascii="Arial" w:hAnsi="Arial" w:cs="Arial"/>
          <w:shd w:val="clear" w:color="auto" w:fill="FFFFFF"/>
        </w:rPr>
        <w:t xml:space="preserve">, </w:t>
      </w:r>
      <w:r w:rsidR="009A4C8E" w:rsidRPr="003144C8">
        <w:rPr>
          <w:rFonts w:ascii="Arial" w:hAnsi="Arial" w:cs="Arial"/>
          <w:shd w:val="clear" w:color="auto" w:fill="FFFFFF"/>
        </w:rPr>
        <w:t>vse za potrebe izvedbe centralizacije IT infrastrukture državnega tožilstva na enotno lokacijo.</w:t>
      </w:r>
    </w:p>
    <w:p w14:paraId="3712E4F1" w14:textId="6AE5C731" w:rsidR="00FD6B6F" w:rsidRPr="003144C8" w:rsidRDefault="00FD6B6F" w:rsidP="008B03FF">
      <w:pPr>
        <w:spacing w:line="260" w:lineRule="exact"/>
        <w:jc w:val="both"/>
        <w:rPr>
          <w:rFonts w:ascii="Arial" w:hAnsi="Arial" w:cs="Arial"/>
          <w:shd w:val="clear" w:color="auto" w:fill="FFFFFF"/>
        </w:rPr>
      </w:pPr>
    </w:p>
    <w:p w14:paraId="0156B4CE" w14:textId="77777777" w:rsidR="00FD6B6F" w:rsidRPr="003144C8" w:rsidRDefault="00FD6B6F" w:rsidP="008B03FF">
      <w:pPr>
        <w:numPr>
          <w:ilvl w:val="0"/>
          <w:numId w:val="3"/>
        </w:numPr>
        <w:spacing w:line="260" w:lineRule="exact"/>
        <w:jc w:val="center"/>
        <w:rPr>
          <w:rFonts w:ascii="Arial" w:hAnsi="Arial" w:cs="Arial"/>
          <w:b/>
        </w:rPr>
      </w:pPr>
      <w:r w:rsidRPr="003144C8">
        <w:rPr>
          <w:rFonts w:ascii="Arial" w:hAnsi="Arial" w:cs="Arial"/>
          <w:b/>
        </w:rPr>
        <w:t>člen</w:t>
      </w:r>
    </w:p>
    <w:p w14:paraId="0C179FB6" w14:textId="77777777" w:rsidR="00FD6B6F" w:rsidRPr="003144C8" w:rsidRDefault="00FD6B6F" w:rsidP="008B03FF">
      <w:pPr>
        <w:spacing w:line="260" w:lineRule="exact"/>
        <w:jc w:val="both"/>
        <w:rPr>
          <w:rFonts w:ascii="Arial" w:hAnsi="Arial" w:cs="Arial"/>
          <w:shd w:val="clear" w:color="auto" w:fill="FFFFFF"/>
        </w:rPr>
      </w:pPr>
    </w:p>
    <w:p w14:paraId="6A227E5F" w14:textId="77777777" w:rsidR="009A4C8E" w:rsidRPr="003144C8" w:rsidRDefault="001D6E53" w:rsidP="008B03FF">
      <w:pPr>
        <w:spacing w:line="260" w:lineRule="exact"/>
        <w:jc w:val="both"/>
        <w:rPr>
          <w:rFonts w:ascii="Arial" w:hAnsi="Arial" w:cs="Arial"/>
        </w:rPr>
      </w:pPr>
      <w:r w:rsidRPr="003144C8">
        <w:rPr>
          <w:rFonts w:ascii="Arial" w:hAnsi="Arial" w:cs="Arial"/>
        </w:rPr>
        <w:t>Izvajalec</w:t>
      </w:r>
      <w:r w:rsidR="009224A1" w:rsidRPr="003144C8">
        <w:rPr>
          <w:rFonts w:ascii="Arial" w:hAnsi="Arial" w:cs="Arial"/>
        </w:rPr>
        <w:t xml:space="preserve"> mora</w:t>
      </w:r>
      <w:r w:rsidR="009A4C8E" w:rsidRPr="003144C8">
        <w:rPr>
          <w:rFonts w:ascii="Arial" w:hAnsi="Arial" w:cs="Arial"/>
        </w:rPr>
        <w:t>:</w:t>
      </w:r>
    </w:p>
    <w:p w14:paraId="32BEB239" w14:textId="7096C55C" w:rsidR="009A4C8E" w:rsidRPr="003144C8" w:rsidRDefault="009224A1" w:rsidP="009A4C8E">
      <w:pPr>
        <w:pStyle w:val="Odstavekseznama"/>
        <w:numPr>
          <w:ilvl w:val="0"/>
          <w:numId w:val="44"/>
        </w:numPr>
        <w:spacing w:line="260" w:lineRule="exact"/>
        <w:jc w:val="both"/>
        <w:rPr>
          <w:rFonts w:ascii="Arial" w:hAnsi="Arial" w:cs="Arial"/>
        </w:rPr>
      </w:pPr>
      <w:r w:rsidRPr="003144C8">
        <w:rPr>
          <w:rFonts w:ascii="Arial" w:hAnsi="Arial" w:cs="Arial"/>
        </w:rPr>
        <w:t xml:space="preserve">v </w:t>
      </w:r>
      <w:r w:rsidR="00D50430">
        <w:rPr>
          <w:rFonts w:ascii="Arial" w:hAnsi="Arial" w:cs="Arial"/>
          <w:b/>
        </w:rPr>
        <w:t xml:space="preserve">roku iz 4. člena </w:t>
      </w:r>
      <w:r w:rsidR="00FD6B6F" w:rsidRPr="003144C8">
        <w:rPr>
          <w:rFonts w:ascii="Arial" w:hAnsi="Arial" w:cs="Arial"/>
        </w:rPr>
        <w:t xml:space="preserve">te </w:t>
      </w:r>
      <w:r w:rsidR="002758B4" w:rsidRPr="003144C8">
        <w:rPr>
          <w:rFonts w:ascii="Arial" w:hAnsi="Arial" w:cs="Arial"/>
        </w:rPr>
        <w:t>pogodbe</w:t>
      </w:r>
      <w:r w:rsidR="00FD6B6F" w:rsidRPr="003144C8">
        <w:rPr>
          <w:rFonts w:ascii="Arial" w:hAnsi="Arial" w:cs="Arial"/>
        </w:rPr>
        <w:t xml:space="preserve"> </w:t>
      </w:r>
      <w:bookmarkStart w:id="6" w:name="_GoBack"/>
      <w:bookmarkEnd w:id="6"/>
      <w:r w:rsidR="009A4C8E" w:rsidRPr="003144C8">
        <w:rPr>
          <w:rFonts w:ascii="Arial" w:hAnsi="Arial" w:cs="Arial"/>
        </w:rPr>
        <w:t xml:space="preserve">izdelati Projekt za izvedbo (v nadaljevanju: PZI) v skladu s Prilogo 1 (točka 3.3., podtočka 1) in </w:t>
      </w:r>
    </w:p>
    <w:p w14:paraId="72DEB0D6" w14:textId="4528367A" w:rsidR="00AC422B" w:rsidRPr="003144C8" w:rsidRDefault="009A4C8E" w:rsidP="009A4C8E">
      <w:pPr>
        <w:pStyle w:val="Odstavekseznama"/>
        <w:numPr>
          <w:ilvl w:val="0"/>
          <w:numId w:val="44"/>
        </w:numPr>
        <w:spacing w:line="260" w:lineRule="exact"/>
        <w:jc w:val="both"/>
        <w:rPr>
          <w:rFonts w:ascii="Arial" w:hAnsi="Arial" w:cs="Arial"/>
        </w:rPr>
      </w:pPr>
      <w:r w:rsidRPr="003144C8">
        <w:rPr>
          <w:rFonts w:ascii="Arial" w:hAnsi="Arial" w:cs="Arial"/>
        </w:rPr>
        <w:t xml:space="preserve">v </w:t>
      </w:r>
      <w:r w:rsidRPr="003144C8">
        <w:rPr>
          <w:rFonts w:ascii="Arial" w:hAnsi="Arial" w:cs="Arial"/>
          <w:b/>
        </w:rPr>
        <w:t>30 dneh</w:t>
      </w:r>
      <w:r w:rsidRPr="003144C8">
        <w:rPr>
          <w:rFonts w:ascii="Arial" w:hAnsi="Arial" w:cs="Arial"/>
        </w:rPr>
        <w:t xml:space="preserve"> od potrditve PZI </w:t>
      </w:r>
      <w:r w:rsidR="005513A2" w:rsidRPr="003144C8">
        <w:rPr>
          <w:rFonts w:ascii="Arial" w:hAnsi="Arial" w:cs="Arial"/>
        </w:rPr>
        <w:t xml:space="preserve">dobaviti vso </w:t>
      </w:r>
      <w:r w:rsidR="00785F65" w:rsidRPr="003144C8">
        <w:rPr>
          <w:rFonts w:ascii="Arial" w:hAnsi="Arial" w:cs="Arial"/>
        </w:rPr>
        <w:t xml:space="preserve">zahtevano </w:t>
      </w:r>
      <w:r w:rsidR="005513A2" w:rsidRPr="003144C8">
        <w:rPr>
          <w:rFonts w:ascii="Arial" w:hAnsi="Arial" w:cs="Arial"/>
        </w:rPr>
        <w:t>strojno opremo</w:t>
      </w:r>
      <w:r w:rsidR="003F32B7" w:rsidRPr="003144C8">
        <w:rPr>
          <w:rFonts w:ascii="Arial" w:hAnsi="Arial" w:cs="Arial"/>
        </w:rPr>
        <w:t>.</w:t>
      </w:r>
    </w:p>
    <w:p w14:paraId="3B3B5A6C" w14:textId="77777777" w:rsidR="00850BD4" w:rsidRPr="003144C8" w:rsidRDefault="00850BD4" w:rsidP="008B03FF">
      <w:pPr>
        <w:spacing w:line="260" w:lineRule="exact"/>
        <w:jc w:val="both"/>
        <w:rPr>
          <w:rFonts w:ascii="Arial" w:hAnsi="Arial" w:cs="Arial"/>
          <w:lang w:eastAsia="en-US"/>
        </w:rPr>
      </w:pPr>
    </w:p>
    <w:p w14:paraId="4FBF0EE6" w14:textId="6E6E74EB" w:rsidR="00850BD4" w:rsidRPr="003144C8" w:rsidRDefault="00850BD4" w:rsidP="008B03FF">
      <w:pPr>
        <w:spacing w:line="260" w:lineRule="exact"/>
        <w:jc w:val="both"/>
        <w:rPr>
          <w:rFonts w:ascii="Arial" w:hAnsi="Arial" w:cs="Arial"/>
          <w:shd w:val="clear" w:color="auto" w:fill="FFFFFF"/>
        </w:rPr>
      </w:pPr>
      <w:r w:rsidRPr="003144C8">
        <w:rPr>
          <w:rFonts w:ascii="Arial" w:hAnsi="Arial" w:cs="Arial"/>
          <w:lang w:eastAsia="en-US"/>
        </w:rPr>
        <w:t>Izvajalec mora o nameravani dobavi strojne opreme naročnika obvestiti preko e-pošte vsaj tri delovne dni prej. V obvestilu mora navesti datum in uro možnega začetka dobave, način dobave in količino opreme. Naročnik izvajalcu sporoči ime in priimek osebe, ki bo opravila prevzem opreme.</w:t>
      </w:r>
      <w:r w:rsidRPr="003144C8">
        <w:rPr>
          <w:rFonts w:ascii="Arial" w:hAnsi="Arial" w:cs="Arial"/>
          <w:shd w:val="clear" w:color="auto" w:fill="FFFFFF"/>
        </w:rPr>
        <w:t xml:space="preserve"> Izvajalec mora hkrati z opremo naročniku izročiti:</w:t>
      </w:r>
    </w:p>
    <w:p w14:paraId="6FAB6E49" w14:textId="77777777" w:rsidR="00850BD4" w:rsidRPr="003144C8" w:rsidRDefault="00850BD4" w:rsidP="008B03FF">
      <w:pPr>
        <w:numPr>
          <w:ilvl w:val="0"/>
          <w:numId w:val="21"/>
        </w:numPr>
        <w:spacing w:line="260" w:lineRule="exact"/>
        <w:jc w:val="both"/>
        <w:rPr>
          <w:rFonts w:ascii="Arial" w:hAnsi="Arial" w:cs="Arial"/>
          <w:shd w:val="clear" w:color="auto" w:fill="FFFFFF"/>
        </w:rPr>
      </w:pPr>
      <w:r w:rsidRPr="003144C8">
        <w:rPr>
          <w:rFonts w:ascii="Arial" w:hAnsi="Arial" w:cs="Arial"/>
          <w:shd w:val="clear" w:color="auto" w:fill="FFFFFF"/>
        </w:rPr>
        <w:t>pravilno izpolnjeno dobavnico;</w:t>
      </w:r>
    </w:p>
    <w:p w14:paraId="1EB2D378" w14:textId="77777777" w:rsidR="00850BD4" w:rsidRPr="003144C8" w:rsidRDefault="00850BD4" w:rsidP="008B03FF">
      <w:pPr>
        <w:numPr>
          <w:ilvl w:val="0"/>
          <w:numId w:val="21"/>
        </w:numPr>
        <w:spacing w:line="260" w:lineRule="exact"/>
        <w:jc w:val="both"/>
        <w:rPr>
          <w:rFonts w:ascii="Arial" w:hAnsi="Arial" w:cs="Arial"/>
          <w:shd w:val="clear" w:color="auto" w:fill="FFFFFF"/>
        </w:rPr>
      </w:pPr>
      <w:bookmarkStart w:id="7" w:name="_Hlk521999723"/>
      <w:r w:rsidRPr="003144C8">
        <w:rPr>
          <w:rFonts w:ascii="Arial" w:hAnsi="Arial" w:cs="Arial"/>
          <w:shd w:val="clear" w:color="auto" w:fill="FFFFFF"/>
        </w:rPr>
        <w:t>potrdila o poreklu opreme, razen za opremo slovenskega porekla;</w:t>
      </w:r>
    </w:p>
    <w:p w14:paraId="4D675A44" w14:textId="77777777" w:rsidR="00850BD4" w:rsidRPr="003144C8" w:rsidRDefault="00850BD4" w:rsidP="008B03FF">
      <w:pPr>
        <w:numPr>
          <w:ilvl w:val="0"/>
          <w:numId w:val="21"/>
        </w:numPr>
        <w:spacing w:line="260" w:lineRule="exact"/>
        <w:jc w:val="both"/>
        <w:rPr>
          <w:rFonts w:ascii="Arial" w:hAnsi="Arial" w:cs="Arial"/>
          <w:shd w:val="clear" w:color="auto" w:fill="FFFFFF"/>
        </w:rPr>
      </w:pPr>
      <w:bookmarkStart w:id="8" w:name="_Hlk521999838"/>
      <w:bookmarkEnd w:id="7"/>
      <w:r w:rsidRPr="003144C8">
        <w:rPr>
          <w:rFonts w:ascii="Arial" w:hAnsi="Arial" w:cs="Arial"/>
          <w:shd w:val="clear" w:color="auto" w:fill="FFFFFF"/>
        </w:rPr>
        <w:t>podpisane in potrjene garancijske liste;</w:t>
      </w:r>
    </w:p>
    <w:p w14:paraId="68454528" w14:textId="356E9804" w:rsidR="00AC422B" w:rsidRPr="003144C8" w:rsidRDefault="00850BD4" w:rsidP="008B03FF">
      <w:pPr>
        <w:numPr>
          <w:ilvl w:val="0"/>
          <w:numId w:val="21"/>
        </w:numPr>
        <w:spacing w:line="260" w:lineRule="exact"/>
        <w:jc w:val="both"/>
        <w:rPr>
          <w:rFonts w:ascii="Arial" w:hAnsi="Arial" w:cs="Arial"/>
          <w:shd w:val="clear" w:color="auto" w:fill="FFFFFF"/>
        </w:rPr>
      </w:pPr>
      <w:r w:rsidRPr="003144C8">
        <w:rPr>
          <w:rFonts w:ascii="Arial" w:hAnsi="Arial" w:cs="Arial"/>
          <w:shd w:val="clear" w:color="auto" w:fill="FFFFFF"/>
        </w:rPr>
        <w:t>tehnično dokumentacijo in navodila za uporabo v slovenskem jeziku</w:t>
      </w:r>
      <w:bookmarkEnd w:id="8"/>
      <w:r w:rsidR="00FD6B6F" w:rsidRPr="003144C8">
        <w:rPr>
          <w:rFonts w:ascii="Arial" w:hAnsi="Arial" w:cs="Arial"/>
          <w:shd w:val="clear" w:color="auto" w:fill="FFFFFF"/>
        </w:rPr>
        <w:t>.</w:t>
      </w:r>
    </w:p>
    <w:p w14:paraId="6ECAB1BC" w14:textId="24691D94" w:rsidR="00FD6B6F" w:rsidRPr="003144C8" w:rsidRDefault="00FD6B6F" w:rsidP="008B03FF">
      <w:pPr>
        <w:spacing w:line="260" w:lineRule="exact"/>
        <w:jc w:val="both"/>
        <w:rPr>
          <w:rFonts w:ascii="Arial" w:hAnsi="Arial" w:cs="Arial"/>
          <w:shd w:val="clear" w:color="auto" w:fill="FFFFFF"/>
        </w:rPr>
      </w:pPr>
    </w:p>
    <w:p w14:paraId="4B4529FA" w14:textId="608C5082" w:rsidR="003F32B7" w:rsidRPr="003144C8" w:rsidRDefault="003F32B7" w:rsidP="008B03FF">
      <w:pPr>
        <w:spacing w:line="260" w:lineRule="exact"/>
        <w:jc w:val="both"/>
        <w:rPr>
          <w:rFonts w:ascii="Arial" w:hAnsi="Arial" w:cs="Arial"/>
        </w:rPr>
      </w:pPr>
      <w:r w:rsidRPr="003144C8">
        <w:rPr>
          <w:rFonts w:ascii="Arial" w:hAnsi="Arial" w:cs="Arial"/>
        </w:rPr>
        <w:t xml:space="preserve">Izvajalec mora v </w:t>
      </w:r>
      <w:r w:rsidR="009A4C8E" w:rsidRPr="003144C8">
        <w:rPr>
          <w:rFonts w:ascii="Arial" w:hAnsi="Arial" w:cs="Arial"/>
          <w:b/>
        </w:rPr>
        <w:t>60</w:t>
      </w:r>
      <w:r w:rsidRPr="003144C8">
        <w:rPr>
          <w:rFonts w:ascii="Arial" w:hAnsi="Arial" w:cs="Arial"/>
          <w:b/>
        </w:rPr>
        <w:t xml:space="preserve"> dneh</w:t>
      </w:r>
      <w:r w:rsidRPr="003144C8">
        <w:rPr>
          <w:rFonts w:ascii="Arial" w:hAnsi="Arial" w:cs="Arial"/>
        </w:rPr>
        <w:t xml:space="preserve"> od </w:t>
      </w:r>
      <w:r w:rsidR="009A4C8E" w:rsidRPr="003144C8">
        <w:rPr>
          <w:rFonts w:ascii="Arial" w:hAnsi="Arial" w:cs="Arial"/>
        </w:rPr>
        <w:t>dobave strojne opreme</w:t>
      </w:r>
      <w:r w:rsidRPr="003144C8">
        <w:rPr>
          <w:rFonts w:ascii="Arial" w:hAnsi="Arial" w:cs="Arial"/>
        </w:rPr>
        <w:t>:</w:t>
      </w:r>
    </w:p>
    <w:p w14:paraId="7148E73C" w14:textId="5905D960" w:rsidR="003F32B7" w:rsidRPr="003144C8" w:rsidRDefault="003F32B7" w:rsidP="008B03FF">
      <w:pPr>
        <w:pStyle w:val="Odstavekseznama"/>
        <w:numPr>
          <w:ilvl w:val="0"/>
          <w:numId w:val="31"/>
        </w:numPr>
        <w:spacing w:line="260" w:lineRule="exact"/>
        <w:jc w:val="both"/>
        <w:rPr>
          <w:rFonts w:ascii="Arial" w:hAnsi="Arial" w:cs="Arial"/>
        </w:rPr>
      </w:pPr>
      <w:r w:rsidRPr="003144C8">
        <w:rPr>
          <w:rFonts w:ascii="Arial" w:hAnsi="Arial" w:cs="Arial"/>
        </w:rPr>
        <w:lastRenderedPageBreak/>
        <w:t xml:space="preserve">sestaviti in vgraditi </w:t>
      </w:r>
      <w:r w:rsidR="00492BD3" w:rsidRPr="003144C8">
        <w:rPr>
          <w:rFonts w:ascii="Arial" w:hAnsi="Arial" w:cs="Arial"/>
        </w:rPr>
        <w:t xml:space="preserve">dobavljeno </w:t>
      </w:r>
      <w:r w:rsidRPr="003144C8">
        <w:rPr>
          <w:rFonts w:ascii="Arial" w:hAnsi="Arial" w:cs="Arial"/>
        </w:rPr>
        <w:t xml:space="preserve">strojno opremo </w:t>
      </w:r>
      <w:r w:rsidR="00972394" w:rsidRPr="003144C8">
        <w:rPr>
          <w:rFonts w:ascii="Arial" w:hAnsi="Arial" w:cs="Arial"/>
        </w:rPr>
        <w:t xml:space="preserve">za centralno </w:t>
      </w:r>
      <w:r w:rsidR="003E0AC2" w:rsidRPr="003144C8">
        <w:rPr>
          <w:rFonts w:ascii="Arial" w:hAnsi="Arial" w:cs="Arial"/>
        </w:rPr>
        <w:t>strežniško lokacijo</w:t>
      </w:r>
      <w:r w:rsidR="00972394" w:rsidRPr="003144C8">
        <w:rPr>
          <w:rFonts w:ascii="Arial" w:hAnsi="Arial" w:cs="Arial"/>
        </w:rPr>
        <w:t xml:space="preserve"> </w:t>
      </w:r>
      <w:r w:rsidRPr="003144C8">
        <w:rPr>
          <w:rFonts w:ascii="Arial" w:hAnsi="Arial" w:cs="Arial"/>
        </w:rPr>
        <w:t>v celovit strežniški sistem na lokaciji Ministrstva za javno upravo, Tržaška cesta 21, 1000 Ljubljana ter vgraditi ponujeno strojno opremo za potrebe varnostnega kopiranja na rezervni lokaciji NIC Maribor, Zagrebška cesta 106, 2000 Maribor</w:t>
      </w:r>
      <w:r w:rsidR="00BC2D20" w:rsidRPr="003144C8">
        <w:rPr>
          <w:rFonts w:ascii="Arial" w:hAnsi="Arial" w:cs="Arial"/>
        </w:rPr>
        <w:t xml:space="preserve"> v skladu s </w:t>
      </w:r>
      <w:r w:rsidR="008B03FF" w:rsidRPr="003144C8">
        <w:rPr>
          <w:rFonts w:ascii="Arial" w:hAnsi="Arial" w:cs="Arial"/>
        </w:rPr>
        <w:t>Prilogo 1</w:t>
      </w:r>
      <w:r w:rsidRPr="003144C8">
        <w:rPr>
          <w:rFonts w:ascii="Arial" w:hAnsi="Arial" w:cs="Arial"/>
        </w:rPr>
        <w:t xml:space="preserve"> (</w:t>
      </w:r>
      <w:r w:rsidR="00F90BFD" w:rsidRPr="003144C8">
        <w:rPr>
          <w:rFonts w:ascii="Arial" w:hAnsi="Arial" w:cs="Arial"/>
        </w:rPr>
        <w:t>točka</w:t>
      </w:r>
      <w:r w:rsidR="00711791" w:rsidRPr="003144C8">
        <w:rPr>
          <w:rFonts w:ascii="Arial" w:hAnsi="Arial" w:cs="Arial"/>
        </w:rPr>
        <w:t xml:space="preserve"> </w:t>
      </w:r>
      <w:r w:rsidRPr="003144C8">
        <w:rPr>
          <w:rFonts w:ascii="Arial" w:hAnsi="Arial" w:cs="Arial"/>
        </w:rPr>
        <w:t>3.3</w:t>
      </w:r>
      <w:r w:rsidR="00FD6B6F" w:rsidRPr="003144C8">
        <w:rPr>
          <w:rFonts w:ascii="Arial" w:hAnsi="Arial" w:cs="Arial"/>
        </w:rPr>
        <w:t>., pod</w:t>
      </w:r>
      <w:r w:rsidR="00711791" w:rsidRPr="003144C8">
        <w:rPr>
          <w:rFonts w:ascii="Arial" w:hAnsi="Arial" w:cs="Arial"/>
        </w:rPr>
        <w:t xml:space="preserve">točka </w:t>
      </w:r>
      <w:r w:rsidRPr="003144C8">
        <w:rPr>
          <w:rFonts w:ascii="Arial" w:hAnsi="Arial" w:cs="Arial"/>
        </w:rPr>
        <w:t>4);</w:t>
      </w:r>
    </w:p>
    <w:p w14:paraId="6B68C13F" w14:textId="1ADBB0DD" w:rsidR="00E67588" w:rsidRPr="003144C8" w:rsidRDefault="00E67588" w:rsidP="008B03FF">
      <w:pPr>
        <w:pStyle w:val="Odstavekseznama"/>
        <w:numPr>
          <w:ilvl w:val="0"/>
          <w:numId w:val="31"/>
        </w:numPr>
        <w:spacing w:line="260" w:lineRule="exact"/>
        <w:jc w:val="both"/>
        <w:rPr>
          <w:rFonts w:ascii="Arial" w:hAnsi="Arial" w:cs="Arial"/>
        </w:rPr>
      </w:pPr>
      <w:r w:rsidRPr="003144C8">
        <w:rPr>
          <w:rFonts w:ascii="Arial" w:hAnsi="Arial" w:cs="Arial"/>
        </w:rPr>
        <w:t>n</w:t>
      </w:r>
      <w:r w:rsidR="003F32B7" w:rsidRPr="003144C8">
        <w:rPr>
          <w:rFonts w:ascii="Arial" w:hAnsi="Arial" w:cs="Arial"/>
        </w:rPr>
        <w:t xml:space="preserve">amestiti in konfigurirati </w:t>
      </w:r>
      <w:r w:rsidR="00F14384" w:rsidRPr="003144C8">
        <w:rPr>
          <w:rFonts w:ascii="Arial" w:hAnsi="Arial" w:cs="Arial"/>
        </w:rPr>
        <w:t xml:space="preserve">centralni strežniški sistem </w:t>
      </w:r>
      <w:r w:rsidR="00AB4A6B" w:rsidRPr="003144C8">
        <w:rPr>
          <w:rFonts w:ascii="Arial" w:hAnsi="Arial" w:cs="Arial"/>
        </w:rPr>
        <w:t>z vklopom vseh centralnih strežniških servis</w:t>
      </w:r>
      <w:r w:rsidR="00FD6B6F" w:rsidRPr="003144C8">
        <w:rPr>
          <w:rFonts w:ascii="Arial" w:hAnsi="Arial" w:cs="Arial"/>
        </w:rPr>
        <w:t>o</w:t>
      </w:r>
      <w:r w:rsidR="00AB4A6B" w:rsidRPr="003144C8">
        <w:rPr>
          <w:rFonts w:ascii="Arial" w:hAnsi="Arial" w:cs="Arial"/>
        </w:rPr>
        <w:t>v</w:t>
      </w:r>
      <w:r w:rsidR="00BC2D20" w:rsidRPr="003144C8">
        <w:rPr>
          <w:rFonts w:ascii="Arial" w:hAnsi="Arial" w:cs="Arial"/>
        </w:rPr>
        <w:t xml:space="preserve"> </w:t>
      </w:r>
      <w:r w:rsidR="00AB4A6B" w:rsidRPr="003144C8">
        <w:rPr>
          <w:rFonts w:ascii="Arial" w:hAnsi="Arial" w:cs="Arial"/>
        </w:rPr>
        <w:t>(DNS, tiskanje...</w:t>
      </w:r>
      <w:r w:rsidR="007364DD" w:rsidRPr="003144C8">
        <w:rPr>
          <w:rFonts w:ascii="Arial" w:hAnsi="Arial" w:cs="Arial"/>
        </w:rPr>
        <w:t>)</w:t>
      </w:r>
      <w:r w:rsidR="00BC2D20" w:rsidRPr="003144C8">
        <w:rPr>
          <w:rFonts w:ascii="Arial" w:hAnsi="Arial" w:cs="Arial"/>
        </w:rPr>
        <w:t xml:space="preserve"> </w:t>
      </w:r>
      <w:r w:rsidR="008B03FF" w:rsidRPr="003144C8">
        <w:rPr>
          <w:rFonts w:ascii="Arial" w:hAnsi="Arial" w:cs="Arial"/>
        </w:rPr>
        <w:t xml:space="preserve">v skladu s Prilogo 1 </w:t>
      </w:r>
      <w:r w:rsidR="003F32B7" w:rsidRPr="003144C8">
        <w:rPr>
          <w:rFonts w:ascii="Arial" w:hAnsi="Arial" w:cs="Arial"/>
        </w:rPr>
        <w:t>(</w:t>
      </w:r>
      <w:r w:rsidR="00F90BFD" w:rsidRPr="003144C8">
        <w:rPr>
          <w:rFonts w:ascii="Arial" w:hAnsi="Arial" w:cs="Arial"/>
        </w:rPr>
        <w:t>točka</w:t>
      </w:r>
      <w:r w:rsidR="00711791" w:rsidRPr="003144C8">
        <w:rPr>
          <w:rFonts w:ascii="Arial" w:hAnsi="Arial" w:cs="Arial"/>
        </w:rPr>
        <w:t xml:space="preserve"> </w:t>
      </w:r>
      <w:r w:rsidR="003F32B7" w:rsidRPr="003144C8">
        <w:rPr>
          <w:rFonts w:ascii="Arial" w:hAnsi="Arial" w:cs="Arial"/>
        </w:rPr>
        <w:t>3.3.</w:t>
      </w:r>
      <w:r w:rsidR="00FD6B6F" w:rsidRPr="003144C8">
        <w:rPr>
          <w:rFonts w:ascii="Arial" w:hAnsi="Arial" w:cs="Arial"/>
        </w:rPr>
        <w:t>, pod</w:t>
      </w:r>
      <w:r w:rsidR="00711791" w:rsidRPr="003144C8">
        <w:rPr>
          <w:rFonts w:ascii="Arial" w:hAnsi="Arial" w:cs="Arial"/>
        </w:rPr>
        <w:t xml:space="preserve">točka </w:t>
      </w:r>
      <w:r w:rsidR="003F32B7" w:rsidRPr="003144C8">
        <w:rPr>
          <w:rFonts w:ascii="Arial" w:hAnsi="Arial" w:cs="Arial"/>
        </w:rPr>
        <w:t>6);</w:t>
      </w:r>
    </w:p>
    <w:p w14:paraId="44FA9744" w14:textId="6DB19EBA" w:rsidR="00743E38" w:rsidRPr="003144C8" w:rsidRDefault="00E67588" w:rsidP="008B03FF">
      <w:pPr>
        <w:pStyle w:val="Odstavekseznama"/>
        <w:numPr>
          <w:ilvl w:val="0"/>
          <w:numId w:val="31"/>
        </w:numPr>
        <w:spacing w:line="260" w:lineRule="exact"/>
        <w:jc w:val="both"/>
        <w:rPr>
          <w:rFonts w:ascii="Arial" w:hAnsi="Arial" w:cs="Arial"/>
        </w:rPr>
      </w:pPr>
      <w:r w:rsidRPr="003144C8">
        <w:rPr>
          <w:rFonts w:ascii="Arial" w:hAnsi="Arial" w:cs="Arial"/>
        </w:rPr>
        <w:t>k</w:t>
      </w:r>
      <w:r w:rsidR="008D73A1" w:rsidRPr="003144C8">
        <w:rPr>
          <w:rFonts w:ascii="Arial" w:hAnsi="Arial" w:cs="Arial"/>
        </w:rPr>
        <w:t>onfigurirati sistem varnostnega kopiranja</w:t>
      </w:r>
      <w:r w:rsidR="00332A1D" w:rsidRPr="003144C8">
        <w:rPr>
          <w:rFonts w:ascii="Arial" w:hAnsi="Arial" w:cs="Arial"/>
        </w:rPr>
        <w:t xml:space="preserve"> za centraln</w:t>
      </w:r>
      <w:r w:rsidR="00F14384" w:rsidRPr="003144C8">
        <w:rPr>
          <w:rFonts w:ascii="Arial" w:hAnsi="Arial" w:cs="Arial"/>
        </w:rPr>
        <w:t>i</w:t>
      </w:r>
      <w:r w:rsidR="00332A1D" w:rsidRPr="003144C8">
        <w:rPr>
          <w:rFonts w:ascii="Arial" w:hAnsi="Arial" w:cs="Arial"/>
        </w:rPr>
        <w:t xml:space="preserve"> strežnišk</w:t>
      </w:r>
      <w:r w:rsidR="00F14384" w:rsidRPr="003144C8">
        <w:rPr>
          <w:rFonts w:ascii="Arial" w:hAnsi="Arial" w:cs="Arial"/>
        </w:rPr>
        <w:t>i</w:t>
      </w:r>
      <w:r w:rsidR="00332A1D" w:rsidRPr="003144C8">
        <w:rPr>
          <w:rFonts w:ascii="Arial" w:hAnsi="Arial" w:cs="Arial"/>
        </w:rPr>
        <w:t xml:space="preserve"> </w:t>
      </w:r>
      <w:r w:rsidR="00F14384" w:rsidRPr="003144C8">
        <w:rPr>
          <w:rFonts w:ascii="Arial" w:hAnsi="Arial" w:cs="Arial"/>
        </w:rPr>
        <w:t>sistem</w:t>
      </w:r>
      <w:r w:rsidR="00BC2D20" w:rsidRPr="003144C8">
        <w:rPr>
          <w:rFonts w:ascii="Arial" w:hAnsi="Arial" w:cs="Arial"/>
        </w:rPr>
        <w:t xml:space="preserve"> </w:t>
      </w:r>
      <w:r w:rsidR="008B03FF" w:rsidRPr="003144C8">
        <w:rPr>
          <w:rFonts w:ascii="Arial" w:hAnsi="Arial" w:cs="Arial"/>
        </w:rPr>
        <w:t xml:space="preserve">v skladu s Prilogo 1 </w:t>
      </w:r>
      <w:r w:rsidR="008D73A1" w:rsidRPr="003144C8">
        <w:rPr>
          <w:rFonts w:ascii="Arial" w:hAnsi="Arial" w:cs="Arial"/>
        </w:rPr>
        <w:t>(</w:t>
      </w:r>
      <w:r w:rsidR="00F90BFD" w:rsidRPr="003144C8">
        <w:rPr>
          <w:rFonts w:ascii="Arial" w:hAnsi="Arial" w:cs="Arial"/>
        </w:rPr>
        <w:t>točka</w:t>
      </w:r>
      <w:r w:rsidR="008D73A1" w:rsidRPr="003144C8">
        <w:rPr>
          <w:rFonts w:ascii="Arial" w:hAnsi="Arial" w:cs="Arial"/>
        </w:rPr>
        <w:t xml:space="preserve"> 3.3.</w:t>
      </w:r>
      <w:r w:rsidR="00FD6B6F" w:rsidRPr="003144C8">
        <w:rPr>
          <w:rFonts w:ascii="Arial" w:hAnsi="Arial" w:cs="Arial"/>
        </w:rPr>
        <w:t>, pod</w:t>
      </w:r>
      <w:r w:rsidR="00711791" w:rsidRPr="003144C8">
        <w:rPr>
          <w:rFonts w:ascii="Arial" w:hAnsi="Arial" w:cs="Arial"/>
        </w:rPr>
        <w:t xml:space="preserve">točka </w:t>
      </w:r>
      <w:r w:rsidR="008D73A1" w:rsidRPr="003144C8">
        <w:rPr>
          <w:rFonts w:ascii="Arial" w:hAnsi="Arial" w:cs="Arial"/>
        </w:rPr>
        <w:t>9)</w:t>
      </w:r>
      <w:r w:rsidRPr="003144C8">
        <w:rPr>
          <w:rFonts w:ascii="Arial" w:hAnsi="Arial" w:cs="Arial"/>
        </w:rPr>
        <w:t>.</w:t>
      </w:r>
    </w:p>
    <w:p w14:paraId="659362E2" w14:textId="77777777" w:rsidR="00850BD4" w:rsidRPr="003144C8" w:rsidRDefault="00850BD4" w:rsidP="008B03FF">
      <w:pPr>
        <w:pStyle w:val="Odstavekseznama"/>
        <w:spacing w:line="260" w:lineRule="exact"/>
        <w:ind w:left="720"/>
        <w:jc w:val="both"/>
        <w:rPr>
          <w:rFonts w:ascii="Arial" w:hAnsi="Arial" w:cs="Arial"/>
        </w:rPr>
      </w:pPr>
    </w:p>
    <w:p w14:paraId="17528571" w14:textId="01F97029" w:rsidR="00743E38" w:rsidRPr="003144C8" w:rsidRDefault="00743E38" w:rsidP="008B03FF">
      <w:pPr>
        <w:spacing w:line="260" w:lineRule="exact"/>
        <w:jc w:val="both"/>
        <w:rPr>
          <w:rFonts w:ascii="Arial" w:hAnsi="Arial" w:cs="Arial"/>
        </w:rPr>
      </w:pPr>
      <w:r w:rsidRPr="003144C8">
        <w:rPr>
          <w:rFonts w:ascii="Arial" w:hAnsi="Arial" w:cs="Arial"/>
        </w:rPr>
        <w:t xml:space="preserve">Izvajalec mora v </w:t>
      </w:r>
      <w:r w:rsidR="00A1032E" w:rsidRPr="003144C8">
        <w:rPr>
          <w:rFonts w:ascii="Arial" w:hAnsi="Arial" w:cs="Arial"/>
          <w:b/>
        </w:rPr>
        <w:t>75</w:t>
      </w:r>
      <w:r w:rsidRPr="003144C8">
        <w:rPr>
          <w:rFonts w:ascii="Arial" w:hAnsi="Arial" w:cs="Arial"/>
          <w:b/>
        </w:rPr>
        <w:t xml:space="preserve"> dn</w:t>
      </w:r>
      <w:r w:rsidR="00FD6B6F" w:rsidRPr="003144C8">
        <w:rPr>
          <w:rFonts w:ascii="Arial" w:hAnsi="Arial" w:cs="Arial"/>
          <w:b/>
        </w:rPr>
        <w:t>eh</w:t>
      </w:r>
      <w:r w:rsidRPr="003144C8">
        <w:rPr>
          <w:rFonts w:ascii="Arial" w:hAnsi="Arial" w:cs="Arial"/>
        </w:rPr>
        <w:t xml:space="preserve"> od </w:t>
      </w:r>
      <w:r w:rsidR="00A1032E" w:rsidRPr="003144C8">
        <w:rPr>
          <w:rFonts w:ascii="Arial" w:hAnsi="Arial" w:cs="Arial"/>
        </w:rPr>
        <w:t xml:space="preserve">dobave strojne opreme </w:t>
      </w:r>
      <w:r w:rsidR="00E67588" w:rsidRPr="003144C8">
        <w:rPr>
          <w:rFonts w:ascii="Arial" w:hAnsi="Arial" w:cs="Arial"/>
        </w:rPr>
        <w:t>v</w:t>
      </w:r>
      <w:r w:rsidRPr="003144C8">
        <w:rPr>
          <w:rFonts w:ascii="Arial" w:hAnsi="Arial" w:cs="Arial"/>
        </w:rPr>
        <w:t>zpostaviti sistem za prijavo in sledenje napak</w:t>
      </w:r>
      <w:r w:rsidR="00F649B7" w:rsidRPr="003144C8">
        <w:rPr>
          <w:rFonts w:ascii="Arial" w:hAnsi="Arial" w:cs="Arial"/>
        </w:rPr>
        <w:t xml:space="preserve"> (HELP DESK)</w:t>
      </w:r>
      <w:r w:rsidR="00BC2D20" w:rsidRPr="003144C8">
        <w:rPr>
          <w:rFonts w:ascii="Arial" w:hAnsi="Arial" w:cs="Arial"/>
        </w:rPr>
        <w:t xml:space="preserve"> </w:t>
      </w:r>
      <w:r w:rsidR="008B03FF" w:rsidRPr="003144C8">
        <w:rPr>
          <w:rFonts w:ascii="Arial" w:hAnsi="Arial" w:cs="Arial"/>
        </w:rPr>
        <w:t xml:space="preserve">v skladu s Prilogo 1 </w:t>
      </w:r>
      <w:r w:rsidR="00BC2D20" w:rsidRPr="003144C8">
        <w:rPr>
          <w:rFonts w:ascii="Arial" w:hAnsi="Arial" w:cs="Arial"/>
        </w:rPr>
        <w:t>(</w:t>
      </w:r>
      <w:r w:rsidR="00FD6B6F" w:rsidRPr="003144C8">
        <w:rPr>
          <w:rFonts w:ascii="Arial" w:hAnsi="Arial" w:cs="Arial"/>
        </w:rPr>
        <w:t xml:space="preserve">točka </w:t>
      </w:r>
      <w:r w:rsidRPr="003144C8">
        <w:rPr>
          <w:rFonts w:ascii="Arial" w:hAnsi="Arial" w:cs="Arial"/>
        </w:rPr>
        <w:t>3.5</w:t>
      </w:r>
      <w:r w:rsidR="00FD6B6F" w:rsidRPr="003144C8">
        <w:rPr>
          <w:rFonts w:ascii="Arial" w:hAnsi="Arial" w:cs="Arial"/>
        </w:rPr>
        <w:t>.</w:t>
      </w:r>
      <w:r w:rsidRPr="003144C8">
        <w:rPr>
          <w:rFonts w:ascii="Arial" w:hAnsi="Arial" w:cs="Arial"/>
        </w:rPr>
        <w:t>).</w:t>
      </w:r>
    </w:p>
    <w:p w14:paraId="54C48627" w14:textId="77777777" w:rsidR="00743E38" w:rsidRPr="003144C8" w:rsidRDefault="00743E38" w:rsidP="008B03FF">
      <w:pPr>
        <w:spacing w:line="260" w:lineRule="exact"/>
        <w:jc w:val="both"/>
        <w:rPr>
          <w:rFonts w:ascii="Arial" w:hAnsi="Arial" w:cs="Arial"/>
        </w:rPr>
      </w:pPr>
    </w:p>
    <w:p w14:paraId="5FF2F0DC" w14:textId="59507BB5" w:rsidR="001A41EA" w:rsidRPr="003144C8" w:rsidRDefault="00743E38" w:rsidP="008B03FF">
      <w:pPr>
        <w:spacing w:line="260" w:lineRule="exact"/>
        <w:jc w:val="both"/>
        <w:rPr>
          <w:rFonts w:ascii="Arial" w:hAnsi="Arial" w:cs="Arial"/>
        </w:rPr>
      </w:pPr>
      <w:r w:rsidRPr="003144C8">
        <w:rPr>
          <w:rFonts w:ascii="Arial" w:hAnsi="Arial" w:cs="Arial"/>
        </w:rPr>
        <w:t xml:space="preserve">Izvajalec mora v </w:t>
      </w:r>
      <w:r w:rsidR="00A1032E" w:rsidRPr="003144C8">
        <w:rPr>
          <w:rFonts w:ascii="Arial" w:hAnsi="Arial" w:cs="Arial"/>
          <w:b/>
        </w:rPr>
        <w:t>90</w:t>
      </w:r>
      <w:r w:rsidRPr="003144C8">
        <w:rPr>
          <w:rFonts w:ascii="Arial" w:hAnsi="Arial" w:cs="Arial"/>
          <w:b/>
        </w:rPr>
        <w:t xml:space="preserve"> dn</w:t>
      </w:r>
      <w:r w:rsidR="00FD6B6F" w:rsidRPr="003144C8">
        <w:rPr>
          <w:rFonts w:ascii="Arial" w:hAnsi="Arial" w:cs="Arial"/>
          <w:b/>
        </w:rPr>
        <w:t>eh</w:t>
      </w:r>
      <w:r w:rsidRPr="003144C8">
        <w:rPr>
          <w:rFonts w:ascii="Arial" w:hAnsi="Arial" w:cs="Arial"/>
        </w:rPr>
        <w:t xml:space="preserve"> od </w:t>
      </w:r>
      <w:r w:rsidR="00A1032E" w:rsidRPr="003144C8">
        <w:rPr>
          <w:rFonts w:ascii="Arial" w:hAnsi="Arial" w:cs="Arial"/>
        </w:rPr>
        <w:t xml:space="preserve">dobave strojne opreme </w:t>
      </w:r>
      <w:r w:rsidR="00E67588" w:rsidRPr="003144C8">
        <w:rPr>
          <w:rFonts w:ascii="Arial" w:hAnsi="Arial" w:cs="Arial"/>
        </w:rPr>
        <w:t>v</w:t>
      </w:r>
      <w:r w:rsidRPr="003144C8">
        <w:rPr>
          <w:rFonts w:ascii="Arial" w:hAnsi="Arial" w:cs="Arial"/>
        </w:rPr>
        <w:t>zpostaviti sistem za zaznavanje in upravljanje varnostnih dogodkov</w:t>
      </w:r>
      <w:r w:rsidR="00F649B7" w:rsidRPr="003144C8">
        <w:rPr>
          <w:rFonts w:ascii="Arial" w:hAnsi="Arial" w:cs="Arial"/>
        </w:rPr>
        <w:t xml:space="preserve"> (SIEM)</w:t>
      </w:r>
      <w:r w:rsidRPr="003144C8">
        <w:rPr>
          <w:rFonts w:ascii="Arial" w:hAnsi="Arial" w:cs="Arial"/>
        </w:rPr>
        <w:t xml:space="preserve"> </w:t>
      </w:r>
      <w:r w:rsidR="008B03FF" w:rsidRPr="003144C8">
        <w:rPr>
          <w:rFonts w:ascii="Arial" w:hAnsi="Arial" w:cs="Arial"/>
        </w:rPr>
        <w:t xml:space="preserve">v skladu s Prilogo 1 </w:t>
      </w:r>
      <w:r w:rsidRPr="003144C8">
        <w:rPr>
          <w:rFonts w:ascii="Arial" w:hAnsi="Arial" w:cs="Arial"/>
        </w:rPr>
        <w:t>(</w:t>
      </w:r>
      <w:r w:rsidR="00FD6B6F" w:rsidRPr="003144C8">
        <w:rPr>
          <w:rFonts w:ascii="Arial" w:hAnsi="Arial" w:cs="Arial"/>
        </w:rPr>
        <w:t xml:space="preserve">točka </w:t>
      </w:r>
      <w:r w:rsidRPr="003144C8">
        <w:rPr>
          <w:rFonts w:ascii="Arial" w:hAnsi="Arial" w:cs="Arial"/>
        </w:rPr>
        <w:t>3.4</w:t>
      </w:r>
      <w:r w:rsidR="00FD6B6F" w:rsidRPr="003144C8">
        <w:rPr>
          <w:rFonts w:ascii="Arial" w:hAnsi="Arial" w:cs="Arial"/>
        </w:rPr>
        <w:t>.</w:t>
      </w:r>
      <w:r w:rsidRPr="003144C8">
        <w:rPr>
          <w:rFonts w:ascii="Arial" w:hAnsi="Arial" w:cs="Arial"/>
        </w:rPr>
        <w:t>).</w:t>
      </w:r>
    </w:p>
    <w:p w14:paraId="1ABCE4FA" w14:textId="77777777" w:rsidR="00695E03" w:rsidRPr="003144C8" w:rsidRDefault="00695E03" w:rsidP="008B03FF">
      <w:pPr>
        <w:spacing w:line="260" w:lineRule="exact"/>
        <w:jc w:val="both"/>
        <w:rPr>
          <w:rFonts w:ascii="Arial" w:hAnsi="Arial" w:cs="Arial"/>
        </w:rPr>
      </w:pPr>
    </w:p>
    <w:p w14:paraId="16E808F2" w14:textId="7FA6AC0A" w:rsidR="00743E38" w:rsidRPr="003144C8" w:rsidRDefault="001A41EA" w:rsidP="008B03FF">
      <w:pPr>
        <w:spacing w:line="260" w:lineRule="exact"/>
        <w:jc w:val="both"/>
        <w:rPr>
          <w:rFonts w:ascii="Arial" w:hAnsi="Arial" w:cs="Arial"/>
        </w:rPr>
      </w:pPr>
      <w:r w:rsidRPr="003144C8">
        <w:rPr>
          <w:rFonts w:ascii="Arial" w:hAnsi="Arial" w:cs="Arial"/>
        </w:rPr>
        <w:t xml:space="preserve">Izvajalec mora v </w:t>
      </w:r>
      <w:r w:rsidR="00A1032E" w:rsidRPr="003144C8">
        <w:rPr>
          <w:rFonts w:ascii="Arial" w:hAnsi="Arial" w:cs="Arial"/>
          <w:b/>
        </w:rPr>
        <w:t>105</w:t>
      </w:r>
      <w:r w:rsidRPr="003144C8">
        <w:rPr>
          <w:rFonts w:ascii="Arial" w:hAnsi="Arial" w:cs="Arial"/>
          <w:b/>
        </w:rPr>
        <w:t xml:space="preserve"> dn</w:t>
      </w:r>
      <w:r w:rsidR="00FD6B6F" w:rsidRPr="003144C8">
        <w:rPr>
          <w:rFonts w:ascii="Arial" w:hAnsi="Arial" w:cs="Arial"/>
          <w:b/>
        </w:rPr>
        <w:t>eh</w:t>
      </w:r>
      <w:r w:rsidRPr="003144C8">
        <w:rPr>
          <w:rFonts w:ascii="Arial" w:hAnsi="Arial" w:cs="Arial"/>
        </w:rPr>
        <w:t xml:space="preserve"> od </w:t>
      </w:r>
      <w:r w:rsidR="00A1032E" w:rsidRPr="003144C8">
        <w:rPr>
          <w:rFonts w:ascii="Arial" w:hAnsi="Arial" w:cs="Arial"/>
        </w:rPr>
        <w:t>dobave strojne opreme</w:t>
      </w:r>
      <w:r w:rsidRPr="003144C8">
        <w:rPr>
          <w:rFonts w:ascii="Arial" w:hAnsi="Arial" w:cs="Arial"/>
        </w:rPr>
        <w:t>:</w:t>
      </w:r>
    </w:p>
    <w:p w14:paraId="0D4C9F0A" w14:textId="4E9A9C5C" w:rsidR="002A0939" w:rsidRPr="003144C8" w:rsidRDefault="00E67588" w:rsidP="008B03FF">
      <w:pPr>
        <w:pStyle w:val="Odstavekseznama"/>
        <w:numPr>
          <w:ilvl w:val="0"/>
          <w:numId w:val="30"/>
        </w:numPr>
        <w:spacing w:line="260" w:lineRule="exact"/>
        <w:jc w:val="both"/>
        <w:rPr>
          <w:rFonts w:ascii="Arial" w:hAnsi="Arial" w:cs="Arial"/>
        </w:rPr>
      </w:pPr>
      <w:r w:rsidRPr="003144C8">
        <w:rPr>
          <w:rFonts w:ascii="Arial" w:hAnsi="Arial" w:cs="Arial"/>
        </w:rPr>
        <w:t>i</w:t>
      </w:r>
      <w:r w:rsidR="002A0939" w:rsidRPr="003144C8">
        <w:rPr>
          <w:rFonts w:ascii="Arial" w:hAnsi="Arial" w:cs="Arial"/>
        </w:rPr>
        <w:t>zdelati programske slike okolja za sedem vrst delovnih postaj za priklop v novo okolje</w:t>
      </w:r>
      <w:r w:rsidR="00BC2D20" w:rsidRPr="003144C8">
        <w:rPr>
          <w:rFonts w:ascii="Arial" w:hAnsi="Arial" w:cs="Arial"/>
        </w:rPr>
        <w:t xml:space="preserve"> </w:t>
      </w:r>
      <w:r w:rsidR="008B03FF" w:rsidRPr="003144C8">
        <w:rPr>
          <w:rFonts w:ascii="Arial" w:hAnsi="Arial" w:cs="Arial"/>
        </w:rPr>
        <w:t xml:space="preserve">v skladu s Prilogo 1 </w:t>
      </w:r>
      <w:r w:rsidR="002A0939" w:rsidRPr="003144C8">
        <w:rPr>
          <w:rFonts w:ascii="Arial" w:hAnsi="Arial" w:cs="Arial"/>
        </w:rPr>
        <w:t xml:space="preserve"> (</w:t>
      </w:r>
      <w:r w:rsidR="00FD6B6F" w:rsidRPr="003144C8">
        <w:rPr>
          <w:rFonts w:ascii="Arial" w:hAnsi="Arial" w:cs="Arial"/>
        </w:rPr>
        <w:t>točka</w:t>
      </w:r>
      <w:r w:rsidR="002A0939" w:rsidRPr="003144C8">
        <w:rPr>
          <w:rFonts w:ascii="Arial" w:hAnsi="Arial" w:cs="Arial"/>
        </w:rPr>
        <w:t xml:space="preserve"> 3.3.</w:t>
      </w:r>
      <w:r w:rsidR="00FD6B6F" w:rsidRPr="003144C8">
        <w:rPr>
          <w:rFonts w:ascii="Arial" w:hAnsi="Arial" w:cs="Arial"/>
        </w:rPr>
        <w:t>, pod</w:t>
      </w:r>
      <w:r w:rsidR="00711791" w:rsidRPr="003144C8">
        <w:rPr>
          <w:rFonts w:ascii="Arial" w:hAnsi="Arial" w:cs="Arial"/>
        </w:rPr>
        <w:t xml:space="preserve">točka </w:t>
      </w:r>
      <w:r w:rsidR="002A0939" w:rsidRPr="003144C8">
        <w:rPr>
          <w:rFonts w:ascii="Arial" w:hAnsi="Arial" w:cs="Arial"/>
        </w:rPr>
        <w:t>3)</w:t>
      </w:r>
      <w:r w:rsidRPr="003144C8">
        <w:rPr>
          <w:rFonts w:ascii="Arial" w:hAnsi="Arial" w:cs="Arial"/>
        </w:rPr>
        <w:t>;</w:t>
      </w:r>
    </w:p>
    <w:p w14:paraId="2F0728FF" w14:textId="2A807841" w:rsidR="001A41EA" w:rsidRPr="003144C8" w:rsidRDefault="00E67588" w:rsidP="008B03FF">
      <w:pPr>
        <w:pStyle w:val="Odstavekseznama"/>
        <w:numPr>
          <w:ilvl w:val="0"/>
          <w:numId w:val="30"/>
        </w:numPr>
        <w:spacing w:line="260" w:lineRule="exact"/>
        <w:jc w:val="both"/>
        <w:rPr>
          <w:rFonts w:ascii="Arial" w:hAnsi="Arial" w:cs="Arial"/>
        </w:rPr>
      </w:pPr>
      <w:r w:rsidRPr="003144C8">
        <w:rPr>
          <w:rFonts w:ascii="Arial" w:hAnsi="Arial" w:cs="Arial"/>
        </w:rPr>
        <w:t>i</w:t>
      </w:r>
      <w:r w:rsidR="001A41EA" w:rsidRPr="003144C8">
        <w:rPr>
          <w:rFonts w:ascii="Arial" w:hAnsi="Arial" w:cs="Arial"/>
        </w:rPr>
        <w:t xml:space="preserve">zvesti migracijo uporabniškega okolja na vzorčni lokaciji ODT Kranj, Nazorjeva 1, 4000 </w:t>
      </w:r>
      <w:r w:rsidR="00FD6B6F" w:rsidRPr="003144C8">
        <w:rPr>
          <w:rFonts w:ascii="Arial" w:hAnsi="Arial" w:cs="Arial"/>
        </w:rPr>
        <w:t xml:space="preserve">Kranj </w:t>
      </w:r>
      <w:r w:rsidR="008B03FF" w:rsidRPr="003144C8">
        <w:rPr>
          <w:rFonts w:ascii="Arial" w:hAnsi="Arial" w:cs="Arial"/>
        </w:rPr>
        <w:t xml:space="preserve">v skladu s Prilogo 1 </w:t>
      </w:r>
      <w:r w:rsidR="00BC2D20" w:rsidRPr="003144C8">
        <w:rPr>
          <w:rFonts w:ascii="Arial" w:hAnsi="Arial" w:cs="Arial"/>
        </w:rPr>
        <w:t xml:space="preserve"> </w:t>
      </w:r>
      <w:r w:rsidR="001A41EA" w:rsidRPr="003144C8">
        <w:rPr>
          <w:rFonts w:ascii="Arial" w:hAnsi="Arial" w:cs="Arial"/>
        </w:rPr>
        <w:t>(</w:t>
      </w:r>
      <w:r w:rsidR="00FD6B6F" w:rsidRPr="003144C8">
        <w:rPr>
          <w:rFonts w:ascii="Arial" w:hAnsi="Arial" w:cs="Arial"/>
        </w:rPr>
        <w:t>točka</w:t>
      </w:r>
      <w:r w:rsidR="001A41EA" w:rsidRPr="003144C8">
        <w:rPr>
          <w:rFonts w:ascii="Arial" w:hAnsi="Arial" w:cs="Arial"/>
        </w:rPr>
        <w:t xml:space="preserve"> 3.3.</w:t>
      </w:r>
      <w:r w:rsidR="00FD6B6F" w:rsidRPr="003144C8">
        <w:rPr>
          <w:rFonts w:ascii="Arial" w:hAnsi="Arial" w:cs="Arial"/>
        </w:rPr>
        <w:t>, pod</w:t>
      </w:r>
      <w:r w:rsidR="00711791" w:rsidRPr="003144C8">
        <w:rPr>
          <w:rFonts w:ascii="Arial" w:hAnsi="Arial" w:cs="Arial"/>
        </w:rPr>
        <w:t xml:space="preserve">točka </w:t>
      </w:r>
      <w:r w:rsidR="001A41EA" w:rsidRPr="003144C8">
        <w:rPr>
          <w:rFonts w:ascii="Arial" w:hAnsi="Arial" w:cs="Arial"/>
        </w:rPr>
        <w:t>8)</w:t>
      </w:r>
      <w:r w:rsidRPr="003144C8">
        <w:rPr>
          <w:rFonts w:ascii="Arial" w:hAnsi="Arial" w:cs="Arial"/>
        </w:rPr>
        <w:t>;</w:t>
      </w:r>
    </w:p>
    <w:p w14:paraId="60D50629" w14:textId="06EC4399" w:rsidR="001A41EA" w:rsidRPr="003144C8" w:rsidRDefault="00E67588" w:rsidP="008B03FF">
      <w:pPr>
        <w:pStyle w:val="Odstavekseznama"/>
        <w:numPr>
          <w:ilvl w:val="0"/>
          <w:numId w:val="30"/>
        </w:numPr>
        <w:spacing w:line="260" w:lineRule="exact"/>
        <w:jc w:val="both"/>
        <w:rPr>
          <w:rFonts w:ascii="Arial" w:hAnsi="Arial" w:cs="Arial"/>
        </w:rPr>
      </w:pPr>
      <w:r w:rsidRPr="003144C8">
        <w:rPr>
          <w:rFonts w:ascii="Arial" w:hAnsi="Arial" w:cs="Arial"/>
        </w:rPr>
        <w:t>d</w:t>
      </w:r>
      <w:r w:rsidR="001A41EA" w:rsidRPr="003144C8">
        <w:rPr>
          <w:rFonts w:ascii="Arial" w:hAnsi="Arial" w:cs="Arial"/>
        </w:rPr>
        <w:t>obaviti, sestaviti, vgraditi in konfigurirati pristopno omrežno opremo</w:t>
      </w:r>
      <w:r w:rsidR="00F55DBD" w:rsidRPr="003144C8">
        <w:rPr>
          <w:rFonts w:ascii="Arial" w:hAnsi="Arial" w:cs="Arial"/>
        </w:rPr>
        <w:t xml:space="preserve"> za to lokacijo</w:t>
      </w:r>
      <w:r w:rsidR="001A41EA" w:rsidRPr="003144C8">
        <w:rPr>
          <w:rFonts w:ascii="Arial" w:hAnsi="Arial" w:cs="Arial"/>
        </w:rPr>
        <w:t xml:space="preserve"> </w:t>
      </w:r>
      <w:r w:rsidR="008B03FF" w:rsidRPr="003144C8">
        <w:rPr>
          <w:rFonts w:ascii="Arial" w:hAnsi="Arial" w:cs="Arial"/>
        </w:rPr>
        <w:t xml:space="preserve">v skladu s Prilogo 1 </w:t>
      </w:r>
      <w:r w:rsidR="00BC2D20" w:rsidRPr="003144C8">
        <w:rPr>
          <w:rFonts w:ascii="Arial" w:hAnsi="Arial" w:cs="Arial"/>
        </w:rPr>
        <w:t xml:space="preserve"> </w:t>
      </w:r>
      <w:r w:rsidR="001A41EA" w:rsidRPr="003144C8">
        <w:rPr>
          <w:rFonts w:ascii="Arial" w:hAnsi="Arial" w:cs="Arial"/>
        </w:rPr>
        <w:t>(</w:t>
      </w:r>
      <w:r w:rsidR="00FD6B6F" w:rsidRPr="003144C8">
        <w:rPr>
          <w:rFonts w:ascii="Arial" w:hAnsi="Arial" w:cs="Arial"/>
        </w:rPr>
        <w:t>točka</w:t>
      </w:r>
      <w:r w:rsidR="001A41EA" w:rsidRPr="003144C8">
        <w:rPr>
          <w:rFonts w:ascii="Arial" w:hAnsi="Arial" w:cs="Arial"/>
        </w:rPr>
        <w:t xml:space="preserve"> 3.3.</w:t>
      </w:r>
      <w:r w:rsidR="00FD6B6F" w:rsidRPr="003144C8">
        <w:rPr>
          <w:rFonts w:ascii="Arial" w:hAnsi="Arial" w:cs="Arial"/>
        </w:rPr>
        <w:t>, pod</w:t>
      </w:r>
      <w:r w:rsidR="00711791" w:rsidRPr="003144C8">
        <w:rPr>
          <w:rFonts w:ascii="Arial" w:hAnsi="Arial" w:cs="Arial"/>
        </w:rPr>
        <w:t xml:space="preserve">točka </w:t>
      </w:r>
      <w:r w:rsidR="001A41EA" w:rsidRPr="003144C8">
        <w:rPr>
          <w:rFonts w:ascii="Arial" w:hAnsi="Arial" w:cs="Arial"/>
        </w:rPr>
        <w:t>5);</w:t>
      </w:r>
    </w:p>
    <w:p w14:paraId="2BEDE774" w14:textId="1D9B8991" w:rsidR="001A41EA" w:rsidRPr="003144C8" w:rsidRDefault="00E67588" w:rsidP="008B03FF">
      <w:pPr>
        <w:pStyle w:val="Odstavekseznama"/>
        <w:numPr>
          <w:ilvl w:val="0"/>
          <w:numId w:val="30"/>
        </w:numPr>
        <w:spacing w:line="260" w:lineRule="exact"/>
        <w:jc w:val="both"/>
        <w:rPr>
          <w:rFonts w:ascii="Arial" w:hAnsi="Arial" w:cs="Arial"/>
        </w:rPr>
      </w:pPr>
      <w:r w:rsidRPr="003144C8">
        <w:rPr>
          <w:rFonts w:ascii="Arial" w:hAnsi="Arial" w:cs="Arial"/>
        </w:rPr>
        <w:t>m</w:t>
      </w:r>
      <w:r w:rsidR="001A41EA" w:rsidRPr="003144C8">
        <w:rPr>
          <w:rFonts w:ascii="Arial" w:hAnsi="Arial" w:cs="Arial"/>
        </w:rPr>
        <w:t xml:space="preserve">igrirati obstoječe strežniško okolje </w:t>
      </w:r>
      <w:r w:rsidR="00F55DBD" w:rsidRPr="003144C8">
        <w:rPr>
          <w:rFonts w:ascii="Arial" w:hAnsi="Arial" w:cs="Arial"/>
        </w:rPr>
        <w:t xml:space="preserve">na tej lokaciji </w:t>
      </w:r>
      <w:r w:rsidR="001A41EA" w:rsidRPr="003144C8">
        <w:rPr>
          <w:rFonts w:ascii="Arial" w:hAnsi="Arial" w:cs="Arial"/>
        </w:rPr>
        <w:t xml:space="preserve">v centralno strežniško okolje </w:t>
      </w:r>
      <w:r w:rsidR="008B03FF" w:rsidRPr="003144C8">
        <w:rPr>
          <w:rFonts w:ascii="Arial" w:hAnsi="Arial" w:cs="Arial"/>
        </w:rPr>
        <w:t xml:space="preserve">v skladu s Prilogo 1 </w:t>
      </w:r>
      <w:r w:rsidR="001A41EA" w:rsidRPr="003144C8">
        <w:rPr>
          <w:rFonts w:ascii="Arial" w:hAnsi="Arial" w:cs="Arial"/>
        </w:rPr>
        <w:t>(</w:t>
      </w:r>
      <w:r w:rsidR="00FD6B6F" w:rsidRPr="003144C8">
        <w:rPr>
          <w:rFonts w:ascii="Arial" w:hAnsi="Arial" w:cs="Arial"/>
        </w:rPr>
        <w:t>točka</w:t>
      </w:r>
      <w:r w:rsidR="001A41EA" w:rsidRPr="003144C8">
        <w:rPr>
          <w:rFonts w:ascii="Arial" w:hAnsi="Arial" w:cs="Arial"/>
        </w:rPr>
        <w:t xml:space="preserve"> 3.3.</w:t>
      </w:r>
      <w:r w:rsidR="00FD6B6F" w:rsidRPr="003144C8">
        <w:rPr>
          <w:rFonts w:ascii="Arial" w:hAnsi="Arial" w:cs="Arial"/>
        </w:rPr>
        <w:t>, pod</w:t>
      </w:r>
      <w:r w:rsidR="00711791" w:rsidRPr="003144C8">
        <w:rPr>
          <w:rFonts w:ascii="Arial" w:hAnsi="Arial" w:cs="Arial"/>
        </w:rPr>
        <w:t xml:space="preserve">točka </w:t>
      </w:r>
      <w:r w:rsidR="001A41EA" w:rsidRPr="003144C8">
        <w:rPr>
          <w:rFonts w:ascii="Arial" w:hAnsi="Arial" w:cs="Arial"/>
        </w:rPr>
        <w:t>7)</w:t>
      </w:r>
      <w:r w:rsidRPr="003144C8">
        <w:rPr>
          <w:rFonts w:ascii="Arial" w:hAnsi="Arial" w:cs="Arial"/>
        </w:rPr>
        <w:t>;</w:t>
      </w:r>
    </w:p>
    <w:p w14:paraId="305E2156" w14:textId="282E9826" w:rsidR="007364DD" w:rsidRPr="003144C8" w:rsidRDefault="00E67588" w:rsidP="008B03FF">
      <w:pPr>
        <w:pStyle w:val="Odstavekseznama"/>
        <w:numPr>
          <w:ilvl w:val="0"/>
          <w:numId w:val="30"/>
        </w:numPr>
        <w:spacing w:line="260" w:lineRule="exact"/>
        <w:jc w:val="both"/>
        <w:rPr>
          <w:rFonts w:ascii="Arial" w:hAnsi="Arial" w:cs="Arial"/>
        </w:rPr>
      </w:pPr>
      <w:r w:rsidRPr="003144C8">
        <w:rPr>
          <w:rFonts w:ascii="Arial" w:hAnsi="Arial" w:cs="Arial"/>
        </w:rPr>
        <w:t>o</w:t>
      </w:r>
      <w:r w:rsidR="007364DD" w:rsidRPr="003144C8">
        <w:rPr>
          <w:rFonts w:ascii="Arial" w:hAnsi="Arial" w:cs="Arial"/>
        </w:rPr>
        <w:t>praviti morebitne dodatne aktivnosti, da bo lokacija ODT Kranj in uporabniki na tej lokaciji lahko uporabljali nov sistem in da se trenutni sistem lahko opusti</w:t>
      </w:r>
      <w:r w:rsidRPr="003144C8">
        <w:rPr>
          <w:rFonts w:ascii="Arial" w:hAnsi="Arial" w:cs="Arial"/>
        </w:rPr>
        <w:t>.</w:t>
      </w:r>
    </w:p>
    <w:p w14:paraId="7CA6817C" w14:textId="77777777" w:rsidR="00695E03" w:rsidRPr="003144C8" w:rsidRDefault="00695E03" w:rsidP="008B03FF">
      <w:pPr>
        <w:spacing w:line="260" w:lineRule="exact"/>
        <w:jc w:val="both"/>
        <w:rPr>
          <w:rFonts w:ascii="Arial" w:hAnsi="Arial" w:cs="Arial"/>
        </w:rPr>
      </w:pPr>
    </w:p>
    <w:p w14:paraId="5E47A83F" w14:textId="3822F1F2" w:rsidR="003F32B7" w:rsidRPr="003144C8" w:rsidRDefault="00743E38" w:rsidP="008B03FF">
      <w:pPr>
        <w:spacing w:line="260" w:lineRule="exact"/>
        <w:jc w:val="both"/>
        <w:rPr>
          <w:rFonts w:ascii="Arial" w:hAnsi="Arial" w:cs="Arial"/>
        </w:rPr>
      </w:pPr>
      <w:r w:rsidRPr="003144C8">
        <w:rPr>
          <w:rFonts w:ascii="Arial" w:hAnsi="Arial" w:cs="Arial"/>
        </w:rPr>
        <w:t xml:space="preserve">Izvajalec mora v </w:t>
      </w:r>
      <w:r w:rsidRPr="003144C8">
        <w:rPr>
          <w:rFonts w:ascii="Arial" w:hAnsi="Arial" w:cs="Arial"/>
          <w:b/>
        </w:rPr>
        <w:t>2</w:t>
      </w:r>
      <w:r w:rsidR="00A1032E" w:rsidRPr="003144C8">
        <w:rPr>
          <w:rFonts w:ascii="Arial" w:hAnsi="Arial" w:cs="Arial"/>
          <w:b/>
        </w:rPr>
        <w:t>4</w:t>
      </w:r>
      <w:r w:rsidRPr="003144C8">
        <w:rPr>
          <w:rFonts w:ascii="Arial" w:hAnsi="Arial" w:cs="Arial"/>
          <w:b/>
        </w:rPr>
        <w:t>0 dn</w:t>
      </w:r>
      <w:r w:rsidR="00FD6B6F" w:rsidRPr="003144C8">
        <w:rPr>
          <w:rFonts w:ascii="Arial" w:hAnsi="Arial" w:cs="Arial"/>
          <w:b/>
        </w:rPr>
        <w:t>eh</w:t>
      </w:r>
      <w:r w:rsidRPr="003144C8">
        <w:rPr>
          <w:rFonts w:ascii="Arial" w:hAnsi="Arial" w:cs="Arial"/>
        </w:rPr>
        <w:t xml:space="preserve"> od </w:t>
      </w:r>
      <w:r w:rsidR="00A1032E" w:rsidRPr="003144C8">
        <w:rPr>
          <w:rFonts w:ascii="Arial" w:hAnsi="Arial" w:cs="Arial"/>
        </w:rPr>
        <w:t>dobave strojne opreme</w:t>
      </w:r>
      <w:r w:rsidRPr="003144C8">
        <w:rPr>
          <w:rFonts w:ascii="Arial" w:hAnsi="Arial" w:cs="Arial"/>
        </w:rPr>
        <w:t>:</w:t>
      </w:r>
    </w:p>
    <w:p w14:paraId="58B96112" w14:textId="61A43D5E" w:rsidR="00743E38" w:rsidRPr="003144C8" w:rsidRDefault="00E67588" w:rsidP="008B03FF">
      <w:pPr>
        <w:pStyle w:val="Odstavekseznama"/>
        <w:numPr>
          <w:ilvl w:val="0"/>
          <w:numId w:val="33"/>
        </w:numPr>
        <w:spacing w:line="260" w:lineRule="exact"/>
        <w:jc w:val="both"/>
        <w:rPr>
          <w:rFonts w:ascii="Arial" w:hAnsi="Arial" w:cs="Arial"/>
        </w:rPr>
      </w:pPr>
      <w:r w:rsidRPr="003144C8">
        <w:rPr>
          <w:rFonts w:ascii="Arial" w:hAnsi="Arial" w:cs="Arial"/>
        </w:rPr>
        <w:t>i</w:t>
      </w:r>
      <w:r w:rsidR="00743E38" w:rsidRPr="003144C8">
        <w:rPr>
          <w:rFonts w:ascii="Arial" w:hAnsi="Arial" w:cs="Arial"/>
        </w:rPr>
        <w:t>zvesti postopno migracijo uporabniškega okolja na vseh 18 lokacijah</w:t>
      </w:r>
      <w:r w:rsidR="00BC2D20" w:rsidRPr="003144C8">
        <w:rPr>
          <w:rFonts w:ascii="Arial" w:hAnsi="Arial" w:cs="Arial"/>
        </w:rPr>
        <w:t xml:space="preserve"> </w:t>
      </w:r>
      <w:r w:rsidR="008B03FF" w:rsidRPr="003144C8">
        <w:rPr>
          <w:rFonts w:ascii="Arial" w:hAnsi="Arial" w:cs="Arial"/>
        </w:rPr>
        <w:t xml:space="preserve">v skladu s Prilogo 1 </w:t>
      </w:r>
      <w:r w:rsidR="00743E38" w:rsidRPr="003144C8">
        <w:rPr>
          <w:rFonts w:ascii="Arial" w:hAnsi="Arial" w:cs="Arial"/>
        </w:rPr>
        <w:t>(</w:t>
      </w:r>
      <w:r w:rsidR="00FD6B6F" w:rsidRPr="003144C8">
        <w:rPr>
          <w:rFonts w:ascii="Arial" w:hAnsi="Arial" w:cs="Arial"/>
        </w:rPr>
        <w:t>točka</w:t>
      </w:r>
      <w:r w:rsidR="00711791" w:rsidRPr="003144C8">
        <w:rPr>
          <w:rFonts w:ascii="Arial" w:hAnsi="Arial" w:cs="Arial"/>
        </w:rPr>
        <w:t xml:space="preserve"> </w:t>
      </w:r>
      <w:r w:rsidR="00743E38" w:rsidRPr="003144C8">
        <w:rPr>
          <w:rFonts w:ascii="Arial" w:hAnsi="Arial" w:cs="Arial"/>
        </w:rPr>
        <w:t>3.3.</w:t>
      </w:r>
      <w:r w:rsidR="00FD6B6F" w:rsidRPr="003144C8">
        <w:rPr>
          <w:rFonts w:ascii="Arial" w:hAnsi="Arial" w:cs="Arial"/>
        </w:rPr>
        <w:t>, pod</w:t>
      </w:r>
      <w:r w:rsidR="00711791" w:rsidRPr="003144C8">
        <w:rPr>
          <w:rFonts w:ascii="Arial" w:hAnsi="Arial" w:cs="Arial"/>
        </w:rPr>
        <w:t xml:space="preserve">točka </w:t>
      </w:r>
      <w:r w:rsidR="00743E38" w:rsidRPr="003144C8">
        <w:rPr>
          <w:rFonts w:ascii="Arial" w:hAnsi="Arial" w:cs="Arial"/>
        </w:rPr>
        <w:t>8);</w:t>
      </w:r>
    </w:p>
    <w:p w14:paraId="6D13B4AA" w14:textId="62CB6410" w:rsidR="00AE34CF" w:rsidRPr="003144C8" w:rsidRDefault="00E67588" w:rsidP="008B03FF">
      <w:pPr>
        <w:pStyle w:val="Odstavekseznama"/>
        <w:numPr>
          <w:ilvl w:val="0"/>
          <w:numId w:val="33"/>
        </w:numPr>
        <w:spacing w:line="260" w:lineRule="exact"/>
        <w:jc w:val="both"/>
        <w:rPr>
          <w:rFonts w:ascii="Arial" w:hAnsi="Arial" w:cs="Arial"/>
        </w:rPr>
      </w:pPr>
      <w:r w:rsidRPr="003144C8">
        <w:rPr>
          <w:rFonts w:ascii="Arial" w:hAnsi="Arial" w:cs="Arial"/>
        </w:rPr>
        <w:t>d</w:t>
      </w:r>
      <w:r w:rsidR="008D73A1" w:rsidRPr="003144C8">
        <w:rPr>
          <w:rFonts w:ascii="Arial" w:hAnsi="Arial" w:cs="Arial"/>
        </w:rPr>
        <w:t xml:space="preserve">opolniti konfiguracijo sistema varnostnega kopiranja </w:t>
      </w:r>
      <w:r w:rsidR="00E46C33" w:rsidRPr="003144C8">
        <w:rPr>
          <w:rFonts w:ascii="Arial" w:hAnsi="Arial" w:cs="Arial"/>
        </w:rPr>
        <w:t xml:space="preserve">za vse lokacije </w:t>
      </w:r>
      <w:r w:rsidR="008B03FF" w:rsidRPr="003144C8">
        <w:rPr>
          <w:rFonts w:ascii="Arial" w:hAnsi="Arial" w:cs="Arial"/>
        </w:rPr>
        <w:t xml:space="preserve">v skladu s Prilogo 1 </w:t>
      </w:r>
      <w:r w:rsidR="008D73A1" w:rsidRPr="003144C8">
        <w:rPr>
          <w:rFonts w:ascii="Arial" w:hAnsi="Arial" w:cs="Arial"/>
        </w:rPr>
        <w:t>(</w:t>
      </w:r>
      <w:r w:rsidR="00FD6B6F" w:rsidRPr="003144C8">
        <w:rPr>
          <w:rFonts w:ascii="Arial" w:hAnsi="Arial" w:cs="Arial"/>
        </w:rPr>
        <w:t>točka</w:t>
      </w:r>
      <w:r w:rsidR="00711791" w:rsidRPr="003144C8">
        <w:rPr>
          <w:rFonts w:ascii="Arial" w:hAnsi="Arial" w:cs="Arial"/>
        </w:rPr>
        <w:t xml:space="preserve"> </w:t>
      </w:r>
      <w:r w:rsidR="008D73A1" w:rsidRPr="003144C8">
        <w:rPr>
          <w:rFonts w:ascii="Arial" w:hAnsi="Arial" w:cs="Arial"/>
        </w:rPr>
        <w:t>3.3.</w:t>
      </w:r>
      <w:r w:rsidR="00FD6B6F" w:rsidRPr="003144C8">
        <w:rPr>
          <w:rFonts w:ascii="Arial" w:hAnsi="Arial" w:cs="Arial"/>
        </w:rPr>
        <w:t>, pod</w:t>
      </w:r>
      <w:r w:rsidR="00711791" w:rsidRPr="003144C8">
        <w:rPr>
          <w:rFonts w:ascii="Arial" w:hAnsi="Arial" w:cs="Arial"/>
        </w:rPr>
        <w:t xml:space="preserve">točka </w:t>
      </w:r>
      <w:r w:rsidR="008D73A1" w:rsidRPr="003144C8">
        <w:rPr>
          <w:rFonts w:ascii="Arial" w:hAnsi="Arial" w:cs="Arial"/>
        </w:rPr>
        <w:t>9);</w:t>
      </w:r>
    </w:p>
    <w:p w14:paraId="011525AD" w14:textId="09B6AD7E" w:rsidR="00984EAF" w:rsidRPr="003144C8" w:rsidRDefault="00AE34CF" w:rsidP="008B03FF">
      <w:pPr>
        <w:pStyle w:val="Odstavekseznama"/>
        <w:numPr>
          <w:ilvl w:val="0"/>
          <w:numId w:val="33"/>
        </w:numPr>
        <w:spacing w:line="260" w:lineRule="exact"/>
        <w:jc w:val="both"/>
        <w:rPr>
          <w:rFonts w:ascii="Arial" w:hAnsi="Arial" w:cs="Arial"/>
        </w:rPr>
      </w:pPr>
      <w:r w:rsidRPr="003144C8">
        <w:rPr>
          <w:rFonts w:ascii="Arial" w:hAnsi="Arial" w:cs="Arial"/>
        </w:rPr>
        <w:t>d</w:t>
      </w:r>
      <w:r w:rsidR="00984EAF" w:rsidRPr="003144C8">
        <w:rPr>
          <w:rFonts w:ascii="Arial" w:hAnsi="Arial" w:cs="Arial"/>
        </w:rPr>
        <w:t>obaviti, sestaviti, vgraditi in konfigurirati pristopno omrežno opremo (</w:t>
      </w:r>
      <w:r w:rsidR="00FD6B6F" w:rsidRPr="003144C8">
        <w:rPr>
          <w:rFonts w:ascii="Arial" w:hAnsi="Arial" w:cs="Arial"/>
        </w:rPr>
        <w:t>točka</w:t>
      </w:r>
      <w:r w:rsidR="00984EAF" w:rsidRPr="003144C8">
        <w:rPr>
          <w:rFonts w:ascii="Arial" w:hAnsi="Arial" w:cs="Arial"/>
        </w:rPr>
        <w:t xml:space="preserve"> 3.3.</w:t>
      </w:r>
      <w:r w:rsidR="00FD6B6F" w:rsidRPr="003144C8">
        <w:rPr>
          <w:rFonts w:ascii="Arial" w:hAnsi="Arial" w:cs="Arial"/>
        </w:rPr>
        <w:t>, pod</w:t>
      </w:r>
      <w:r w:rsidR="00711791" w:rsidRPr="003144C8">
        <w:rPr>
          <w:rFonts w:ascii="Arial" w:hAnsi="Arial" w:cs="Arial"/>
        </w:rPr>
        <w:t xml:space="preserve">točka </w:t>
      </w:r>
      <w:r w:rsidR="00984EAF" w:rsidRPr="003144C8">
        <w:rPr>
          <w:rFonts w:ascii="Arial" w:hAnsi="Arial" w:cs="Arial"/>
        </w:rPr>
        <w:t>5);</w:t>
      </w:r>
    </w:p>
    <w:p w14:paraId="2797AEAF" w14:textId="579CE1BE" w:rsidR="00984EAF" w:rsidRPr="003144C8" w:rsidRDefault="00E67588" w:rsidP="008B03FF">
      <w:pPr>
        <w:pStyle w:val="Odstavekseznama"/>
        <w:numPr>
          <w:ilvl w:val="0"/>
          <w:numId w:val="33"/>
        </w:numPr>
        <w:spacing w:line="260" w:lineRule="exact"/>
        <w:jc w:val="both"/>
        <w:rPr>
          <w:rFonts w:ascii="Arial" w:hAnsi="Arial" w:cs="Arial"/>
        </w:rPr>
      </w:pPr>
      <w:r w:rsidRPr="003144C8">
        <w:rPr>
          <w:rFonts w:ascii="Arial" w:hAnsi="Arial" w:cs="Arial"/>
        </w:rPr>
        <w:t>m</w:t>
      </w:r>
      <w:r w:rsidR="00984EAF" w:rsidRPr="003144C8">
        <w:rPr>
          <w:rFonts w:ascii="Arial" w:hAnsi="Arial" w:cs="Arial"/>
        </w:rPr>
        <w:t xml:space="preserve">igrirati obstoječe strežniško okolje v centralno strežniško okolje </w:t>
      </w:r>
      <w:r w:rsidR="00CA3AA1" w:rsidRPr="003144C8">
        <w:rPr>
          <w:rFonts w:ascii="Arial" w:hAnsi="Arial" w:cs="Arial"/>
        </w:rPr>
        <w:t xml:space="preserve">v skladu s Prilogo 1 </w:t>
      </w:r>
      <w:r w:rsidR="00984EAF" w:rsidRPr="003144C8">
        <w:rPr>
          <w:rFonts w:ascii="Arial" w:hAnsi="Arial" w:cs="Arial"/>
        </w:rPr>
        <w:t>(</w:t>
      </w:r>
      <w:r w:rsidR="00785F65" w:rsidRPr="003144C8">
        <w:rPr>
          <w:rFonts w:ascii="Arial" w:hAnsi="Arial" w:cs="Arial"/>
        </w:rPr>
        <w:t>točka</w:t>
      </w:r>
      <w:r w:rsidR="00984EAF" w:rsidRPr="003144C8">
        <w:rPr>
          <w:rFonts w:ascii="Arial" w:hAnsi="Arial" w:cs="Arial"/>
        </w:rPr>
        <w:t xml:space="preserve"> 3.3.</w:t>
      </w:r>
      <w:r w:rsidR="00785F65" w:rsidRPr="003144C8">
        <w:rPr>
          <w:rFonts w:ascii="Arial" w:hAnsi="Arial" w:cs="Arial"/>
        </w:rPr>
        <w:t>, pod</w:t>
      </w:r>
      <w:r w:rsidR="00711791" w:rsidRPr="003144C8">
        <w:rPr>
          <w:rFonts w:ascii="Arial" w:hAnsi="Arial" w:cs="Arial"/>
        </w:rPr>
        <w:t xml:space="preserve">točka </w:t>
      </w:r>
      <w:r w:rsidR="00984EAF" w:rsidRPr="003144C8">
        <w:rPr>
          <w:rFonts w:ascii="Arial" w:hAnsi="Arial" w:cs="Arial"/>
        </w:rPr>
        <w:t>7)</w:t>
      </w:r>
      <w:r w:rsidRPr="003144C8">
        <w:rPr>
          <w:rFonts w:ascii="Arial" w:hAnsi="Arial" w:cs="Arial"/>
        </w:rPr>
        <w:t>;</w:t>
      </w:r>
    </w:p>
    <w:p w14:paraId="73B4B392" w14:textId="7CB9CCE8" w:rsidR="007364DD" w:rsidRPr="003144C8" w:rsidRDefault="00E67588" w:rsidP="008B03FF">
      <w:pPr>
        <w:pStyle w:val="Odstavekseznama"/>
        <w:numPr>
          <w:ilvl w:val="0"/>
          <w:numId w:val="33"/>
        </w:numPr>
        <w:spacing w:line="260" w:lineRule="exact"/>
        <w:jc w:val="both"/>
        <w:rPr>
          <w:rFonts w:ascii="Arial" w:hAnsi="Arial" w:cs="Arial"/>
        </w:rPr>
      </w:pPr>
      <w:r w:rsidRPr="003144C8">
        <w:rPr>
          <w:rFonts w:ascii="Arial" w:hAnsi="Arial" w:cs="Arial"/>
        </w:rPr>
        <w:t>o</w:t>
      </w:r>
      <w:r w:rsidR="007364DD" w:rsidRPr="003144C8">
        <w:rPr>
          <w:rFonts w:ascii="Arial" w:hAnsi="Arial" w:cs="Arial"/>
        </w:rPr>
        <w:t xml:space="preserve">praviti morebitne dodatne aktivnosti, da bodo vse lokacije </w:t>
      </w:r>
      <w:r w:rsidR="00785F65" w:rsidRPr="003144C8">
        <w:rPr>
          <w:rFonts w:ascii="Arial" w:hAnsi="Arial" w:cs="Arial"/>
        </w:rPr>
        <w:t>državnega tožilstva</w:t>
      </w:r>
      <w:r w:rsidR="007364DD" w:rsidRPr="003144C8">
        <w:rPr>
          <w:rFonts w:ascii="Arial" w:hAnsi="Arial" w:cs="Arial"/>
        </w:rPr>
        <w:t xml:space="preserve"> in uporabniki na teh lokacijah lahko uporabljali nov sistem in da se trenutni sistem lahko opusti</w:t>
      </w:r>
      <w:r w:rsidRPr="003144C8">
        <w:rPr>
          <w:rFonts w:ascii="Arial" w:hAnsi="Arial" w:cs="Arial"/>
        </w:rPr>
        <w:t>;</w:t>
      </w:r>
    </w:p>
    <w:p w14:paraId="0DA5787D" w14:textId="1AD3B2DA" w:rsidR="00743E38" w:rsidRPr="003144C8" w:rsidRDefault="00E67588" w:rsidP="008B03FF">
      <w:pPr>
        <w:pStyle w:val="Odstavekseznama"/>
        <w:numPr>
          <w:ilvl w:val="0"/>
          <w:numId w:val="33"/>
        </w:numPr>
        <w:spacing w:line="260" w:lineRule="exact"/>
        <w:jc w:val="both"/>
        <w:rPr>
          <w:rFonts w:ascii="Arial" w:hAnsi="Arial" w:cs="Arial"/>
        </w:rPr>
      </w:pPr>
      <w:r w:rsidRPr="003144C8">
        <w:rPr>
          <w:rFonts w:ascii="Arial" w:hAnsi="Arial" w:cs="Arial"/>
        </w:rPr>
        <w:t>i</w:t>
      </w:r>
      <w:r w:rsidR="00743E38" w:rsidRPr="003144C8">
        <w:rPr>
          <w:rFonts w:ascii="Arial" w:hAnsi="Arial" w:cs="Arial"/>
        </w:rPr>
        <w:t>zvesti izobraževanje in prenos znanja naročniku</w:t>
      </w:r>
      <w:r w:rsidR="00F27AC5" w:rsidRPr="003144C8">
        <w:rPr>
          <w:rFonts w:ascii="Arial" w:hAnsi="Arial" w:cs="Arial"/>
        </w:rPr>
        <w:t xml:space="preserve"> oziroma končnemu uporabniku</w:t>
      </w:r>
      <w:r w:rsidR="00743E38" w:rsidRPr="003144C8">
        <w:rPr>
          <w:rFonts w:ascii="Arial" w:hAnsi="Arial" w:cs="Arial"/>
        </w:rPr>
        <w:t xml:space="preserve"> </w:t>
      </w:r>
      <w:r w:rsidR="00CA3AA1" w:rsidRPr="003144C8">
        <w:rPr>
          <w:rFonts w:ascii="Arial" w:hAnsi="Arial" w:cs="Arial"/>
        </w:rPr>
        <w:t xml:space="preserve">v skladu s Prilogo 1 </w:t>
      </w:r>
      <w:r w:rsidR="00743E38" w:rsidRPr="003144C8">
        <w:rPr>
          <w:rFonts w:ascii="Arial" w:hAnsi="Arial" w:cs="Arial"/>
        </w:rPr>
        <w:t>(</w:t>
      </w:r>
      <w:r w:rsidR="00785F65" w:rsidRPr="003144C8">
        <w:rPr>
          <w:rFonts w:ascii="Arial" w:hAnsi="Arial" w:cs="Arial"/>
        </w:rPr>
        <w:t xml:space="preserve">točka </w:t>
      </w:r>
      <w:r w:rsidR="00743E38" w:rsidRPr="003144C8">
        <w:rPr>
          <w:rFonts w:ascii="Arial" w:hAnsi="Arial" w:cs="Arial"/>
        </w:rPr>
        <w:t>3.3.</w:t>
      </w:r>
      <w:r w:rsidR="00785F65" w:rsidRPr="003144C8">
        <w:rPr>
          <w:rFonts w:ascii="Arial" w:hAnsi="Arial" w:cs="Arial"/>
        </w:rPr>
        <w:t>, pod</w:t>
      </w:r>
      <w:r w:rsidR="00711791" w:rsidRPr="003144C8">
        <w:rPr>
          <w:rFonts w:ascii="Arial" w:hAnsi="Arial" w:cs="Arial"/>
        </w:rPr>
        <w:t xml:space="preserve">točka </w:t>
      </w:r>
      <w:r w:rsidR="00743E38" w:rsidRPr="003144C8">
        <w:rPr>
          <w:rFonts w:ascii="Arial" w:hAnsi="Arial" w:cs="Arial"/>
        </w:rPr>
        <w:t>10);</w:t>
      </w:r>
    </w:p>
    <w:p w14:paraId="64DE7A0B" w14:textId="5F5EBE58" w:rsidR="00743E38" w:rsidRPr="003144C8" w:rsidRDefault="00E67588" w:rsidP="008B03FF">
      <w:pPr>
        <w:pStyle w:val="Odstavekseznama"/>
        <w:numPr>
          <w:ilvl w:val="0"/>
          <w:numId w:val="33"/>
        </w:numPr>
        <w:spacing w:line="260" w:lineRule="exact"/>
        <w:jc w:val="both"/>
        <w:rPr>
          <w:rFonts w:ascii="Arial" w:hAnsi="Arial" w:cs="Arial"/>
        </w:rPr>
      </w:pPr>
      <w:r w:rsidRPr="003144C8">
        <w:rPr>
          <w:rFonts w:ascii="Arial" w:hAnsi="Arial" w:cs="Arial"/>
        </w:rPr>
        <w:t>i</w:t>
      </w:r>
      <w:r w:rsidR="00743E38" w:rsidRPr="003144C8">
        <w:rPr>
          <w:rFonts w:ascii="Arial" w:hAnsi="Arial" w:cs="Arial"/>
        </w:rPr>
        <w:t xml:space="preserve">zdelati projektno dokumentacijo </w:t>
      </w:r>
      <w:r w:rsidR="00CA3AA1" w:rsidRPr="003144C8">
        <w:rPr>
          <w:rFonts w:ascii="Arial" w:hAnsi="Arial" w:cs="Arial"/>
        </w:rPr>
        <w:t xml:space="preserve">v skladu s Prilogo 1 </w:t>
      </w:r>
      <w:r w:rsidR="00743E38" w:rsidRPr="003144C8">
        <w:rPr>
          <w:rFonts w:ascii="Arial" w:hAnsi="Arial" w:cs="Arial"/>
        </w:rPr>
        <w:t>(</w:t>
      </w:r>
      <w:r w:rsidR="00785F65" w:rsidRPr="003144C8">
        <w:rPr>
          <w:rFonts w:ascii="Arial" w:hAnsi="Arial" w:cs="Arial"/>
        </w:rPr>
        <w:t xml:space="preserve">točka </w:t>
      </w:r>
      <w:r w:rsidR="00743E38" w:rsidRPr="003144C8">
        <w:rPr>
          <w:rFonts w:ascii="Arial" w:hAnsi="Arial" w:cs="Arial"/>
        </w:rPr>
        <w:t>3.3.</w:t>
      </w:r>
      <w:r w:rsidR="00785F65" w:rsidRPr="003144C8">
        <w:rPr>
          <w:rFonts w:ascii="Arial" w:hAnsi="Arial" w:cs="Arial"/>
        </w:rPr>
        <w:t>, pod</w:t>
      </w:r>
      <w:r w:rsidR="00711791" w:rsidRPr="003144C8">
        <w:rPr>
          <w:rFonts w:ascii="Arial" w:hAnsi="Arial" w:cs="Arial"/>
        </w:rPr>
        <w:t xml:space="preserve">točka </w:t>
      </w:r>
      <w:r w:rsidR="00743E38" w:rsidRPr="003144C8">
        <w:rPr>
          <w:rFonts w:ascii="Arial" w:hAnsi="Arial" w:cs="Arial"/>
        </w:rPr>
        <w:t>11)</w:t>
      </w:r>
      <w:r w:rsidRPr="003144C8">
        <w:rPr>
          <w:rFonts w:ascii="Arial" w:hAnsi="Arial" w:cs="Arial"/>
        </w:rPr>
        <w:t>.</w:t>
      </w:r>
    </w:p>
    <w:p w14:paraId="220AE0D2" w14:textId="6A85C5AC" w:rsidR="00743E38" w:rsidRPr="003144C8" w:rsidRDefault="00743E38" w:rsidP="008B03FF">
      <w:pPr>
        <w:spacing w:line="260" w:lineRule="exact"/>
        <w:ind w:left="360"/>
        <w:jc w:val="both"/>
        <w:rPr>
          <w:rFonts w:ascii="Arial" w:hAnsi="Arial" w:cs="Arial"/>
        </w:rPr>
      </w:pPr>
    </w:p>
    <w:p w14:paraId="6CF10D53" w14:textId="45D8B964" w:rsidR="00785F65" w:rsidRPr="003144C8" w:rsidRDefault="00743E38" w:rsidP="00CA3AA1">
      <w:pPr>
        <w:spacing w:line="260" w:lineRule="exact"/>
        <w:jc w:val="both"/>
        <w:rPr>
          <w:rFonts w:ascii="Arial" w:hAnsi="Arial" w:cs="Arial"/>
        </w:rPr>
      </w:pPr>
      <w:r w:rsidRPr="003144C8">
        <w:rPr>
          <w:rFonts w:ascii="Arial" w:hAnsi="Arial" w:cs="Arial"/>
        </w:rPr>
        <w:t xml:space="preserve">Izvajalec mora ves čas do zaključka naročila izvajati projektno vodenje </w:t>
      </w:r>
      <w:r w:rsidR="00BC2D20" w:rsidRPr="003144C8">
        <w:rPr>
          <w:rFonts w:ascii="Arial" w:hAnsi="Arial" w:cs="Arial"/>
        </w:rPr>
        <w:t xml:space="preserve">v skladu s </w:t>
      </w:r>
      <w:r w:rsidR="00785F65" w:rsidRPr="003144C8">
        <w:rPr>
          <w:rFonts w:ascii="Arial" w:hAnsi="Arial" w:cs="Arial"/>
        </w:rPr>
        <w:t>Prilogo 1</w:t>
      </w:r>
      <w:r w:rsidR="00BC2D20" w:rsidRPr="003144C8">
        <w:rPr>
          <w:rFonts w:ascii="Arial" w:hAnsi="Arial" w:cs="Arial"/>
        </w:rPr>
        <w:t xml:space="preserve"> </w:t>
      </w:r>
      <w:r w:rsidRPr="003144C8">
        <w:rPr>
          <w:rFonts w:ascii="Arial" w:hAnsi="Arial" w:cs="Arial"/>
        </w:rPr>
        <w:t>(</w:t>
      </w:r>
      <w:r w:rsidR="00785F65" w:rsidRPr="003144C8">
        <w:rPr>
          <w:rFonts w:ascii="Arial" w:hAnsi="Arial" w:cs="Arial"/>
        </w:rPr>
        <w:t>točka</w:t>
      </w:r>
      <w:r w:rsidR="00711791" w:rsidRPr="003144C8">
        <w:rPr>
          <w:rFonts w:ascii="Arial" w:hAnsi="Arial" w:cs="Arial"/>
        </w:rPr>
        <w:t xml:space="preserve"> </w:t>
      </w:r>
      <w:r w:rsidRPr="003144C8">
        <w:rPr>
          <w:rFonts w:ascii="Arial" w:hAnsi="Arial" w:cs="Arial"/>
        </w:rPr>
        <w:t>3.3.</w:t>
      </w:r>
      <w:r w:rsidR="00785F65" w:rsidRPr="003144C8">
        <w:rPr>
          <w:rFonts w:ascii="Arial" w:hAnsi="Arial" w:cs="Arial"/>
        </w:rPr>
        <w:t>, pod</w:t>
      </w:r>
      <w:r w:rsidR="00711791" w:rsidRPr="003144C8">
        <w:rPr>
          <w:rFonts w:ascii="Arial" w:hAnsi="Arial" w:cs="Arial"/>
        </w:rPr>
        <w:t xml:space="preserve">točka </w:t>
      </w:r>
      <w:r w:rsidRPr="003144C8">
        <w:rPr>
          <w:rFonts w:ascii="Arial" w:hAnsi="Arial" w:cs="Arial"/>
        </w:rPr>
        <w:t>2).</w:t>
      </w:r>
    </w:p>
    <w:p w14:paraId="264D077F" w14:textId="77777777" w:rsidR="00A1032E" w:rsidRPr="003144C8" w:rsidRDefault="00A1032E" w:rsidP="00CA3AA1">
      <w:pPr>
        <w:spacing w:line="260" w:lineRule="exact"/>
        <w:jc w:val="both"/>
        <w:rPr>
          <w:rFonts w:ascii="Arial" w:hAnsi="Arial" w:cs="Arial"/>
        </w:rPr>
      </w:pPr>
    </w:p>
    <w:p w14:paraId="64DB22F3" w14:textId="77777777" w:rsidR="00A1032E" w:rsidRPr="003144C8" w:rsidRDefault="00A1032E" w:rsidP="00A1032E">
      <w:pPr>
        <w:numPr>
          <w:ilvl w:val="0"/>
          <w:numId w:val="3"/>
        </w:numPr>
        <w:spacing w:line="260" w:lineRule="exact"/>
        <w:jc w:val="center"/>
        <w:rPr>
          <w:rFonts w:ascii="Arial" w:hAnsi="Arial" w:cs="Arial"/>
          <w:b/>
        </w:rPr>
      </w:pPr>
      <w:r w:rsidRPr="003144C8">
        <w:rPr>
          <w:rFonts w:ascii="Arial" w:hAnsi="Arial" w:cs="Arial"/>
          <w:b/>
        </w:rPr>
        <w:t>člen</w:t>
      </w:r>
    </w:p>
    <w:p w14:paraId="2BE6AABA" w14:textId="77777777" w:rsidR="00A1032E" w:rsidRPr="003144C8" w:rsidRDefault="00A1032E" w:rsidP="00A1032E">
      <w:pPr>
        <w:pStyle w:val="Telobesedila"/>
        <w:spacing w:line="260" w:lineRule="exact"/>
        <w:jc w:val="both"/>
        <w:rPr>
          <w:rFonts w:ascii="Arial" w:hAnsi="Arial" w:cs="Arial"/>
          <w:b w:val="0"/>
          <w:sz w:val="20"/>
          <w:szCs w:val="20"/>
        </w:rPr>
      </w:pPr>
    </w:p>
    <w:p w14:paraId="4B307677" w14:textId="4A37E897" w:rsidR="00A1032E" w:rsidRPr="003144C8" w:rsidRDefault="00A1032E" w:rsidP="00A1032E">
      <w:pPr>
        <w:pStyle w:val="Telobesedila"/>
        <w:spacing w:line="260" w:lineRule="exact"/>
        <w:jc w:val="both"/>
        <w:rPr>
          <w:rFonts w:ascii="Arial" w:hAnsi="Arial" w:cs="Arial"/>
          <w:b w:val="0"/>
          <w:sz w:val="20"/>
          <w:szCs w:val="20"/>
        </w:rPr>
      </w:pPr>
      <w:r w:rsidRPr="003144C8">
        <w:rPr>
          <w:rFonts w:ascii="Arial" w:hAnsi="Arial" w:cs="Arial"/>
          <w:b w:val="0"/>
          <w:sz w:val="20"/>
          <w:szCs w:val="20"/>
        </w:rPr>
        <w:t xml:space="preserve">PZI mora vsebovati podroben opis izvedbe rešitve v skladu z vsebinskimi in tehničnimi zahtevami iz Priloge 1 ter podroben terminski načrt aktivnosti iz 3. člena te pogodbe. </w:t>
      </w:r>
    </w:p>
    <w:p w14:paraId="1D3D855B" w14:textId="77777777" w:rsidR="00A1032E" w:rsidRPr="003144C8" w:rsidRDefault="00A1032E" w:rsidP="00A1032E">
      <w:pPr>
        <w:pStyle w:val="Telobesedila"/>
        <w:spacing w:line="260" w:lineRule="exact"/>
        <w:jc w:val="both"/>
        <w:rPr>
          <w:rFonts w:ascii="Arial" w:hAnsi="Arial" w:cs="Arial"/>
          <w:b w:val="0"/>
          <w:sz w:val="20"/>
          <w:szCs w:val="20"/>
        </w:rPr>
      </w:pPr>
    </w:p>
    <w:p w14:paraId="5C31AA88" w14:textId="77777777" w:rsidR="00A1032E" w:rsidRPr="003144C8" w:rsidRDefault="00A1032E" w:rsidP="00A1032E">
      <w:pPr>
        <w:pStyle w:val="Telobesedila"/>
        <w:spacing w:line="260" w:lineRule="exact"/>
        <w:jc w:val="both"/>
        <w:rPr>
          <w:rFonts w:ascii="Arial" w:hAnsi="Arial" w:cs="Arial"/>
          <w:b w:val="0"/>
          <w:sz w:val="20"/>
          <w:szCs w:val="20"/>
        </w:rPr>
      </w:pPr>
      <w:r w:rsidRPr="003144C8">
        <w:rPr>
          <w:rFonts w:ascii="Arial" w:hAnsi="Arial" w:cs="Arial"/>
          <w:b w:val="0"/>
          <w:sz w:val="20"/>
          <w:szCs w:val="20"/>
        </w:rPr>
        <w:t xml:space="preserve">Izvajalec mora izdelan PZI posredovati naročniku pisno v pregled (v fizični in elektronski obliki) v roku </w:t>
      </w:r>
      <w:r w:rsidRPr="003144C8">
        <w:rPr>
          <w:rFonts w:ascii="Arial" w:hAnsi="Arial" w:cs="Arial"/>
          <w:sz w:val="20"/>
          <w:szCs w:val="20"/>
        </w:rPr>
        <w:t xml:space="preserve">10 </w:t>
      </w:r>
      <w:r w:rsidRPr="003144C8">
        <w:rPr>
          <w:rFonts w:ascii="Arial" w:hAnsi="Arial" w:cs="Arial"/>
          <w:sz w:val="20"/>
          <w:szCs w:val="20"/>
        </w:rPr>
        <w:lastRenderedPageBreak/>
        <w:t>dni od sklenitve te pogodbe</w:t>
      </w:r>
      <w:r w:rsidRPr="003144C8">
        <w:rPr>
          <w:rFonts w:ascii="Arial" w:hAnsi="Arial" w:cs="Arial"/>
          <w:b w:val="0"/>
          <w:sz w:val="20"/>
          <w:szCs w:val="20"/>
        </w:rPr>
        <w:t xml:space="preserve">. </w:t>
      </w:r>
    </w:p>
    <w:p w14:paraId="7867FF44" w14:textId="77777777" w:rsidR="00A1032E" w:rsidRPr="003144C8" w:rsidRDefault="00A1032E" w:rsidP="00A1032E">
      <w:pPr>
        <w:pStyle w:val="Telobesedila"/>
        <w:spacing w:line="260" w:lineRule="exact"/>
        <w:jc w:val="both"/>
        <w:rPr>
          <w:rFonts w:ascii="Arial" w:hAnsi="Arial" w:cs="Arial"/>
          <w:b w:val="0"/>
          <w:sz w:val="20"/>
          <w:szCs w:val="20"/>
        </w:rPr>
      </w:pPr>
    </w:p>
    <w:p w14:paraId="48B8C811" w14:textId="4B93A31A" w:rsidR="00A1032E" w:rsidRPr="003144C8" w:rsidRDefault="00A1032E" w:rsidP="00A1032E">
      <w:pPr>
        <w:pStyle w:val="Telobesedila"/>
        <w:spacing w:line="260" w:lineRule="exact"/>
        <w:jc w:val="both"/>
        <w:rPr>
          <w:rFonts w:ascii="Arial" w:hAnsi="Arial" w:cs="Arial"/>
          <w:sz w:val="20"/>
          <w:szCs w:val="20"/>
        </w:rPr>
      </w:pPr>
      <w:r w:rsidRPr="003144C8">
        <w:rPr>
          <w:rFonts w:ascii="Arial" w:hAnsi="Arial" w:cs="Arial"/>
          <w:b w:val="0"/>
          <w:sz w:val="20"/>
          <w:szCs w:val="20"/>
        </w:rPr>
        <w:t xml:space="preserve">Naročnik mora PZI pregledati in izvajalca obvesti o rezultatu pregleda v </w:t>
      </w:r>
      <w:r w:rsidRPr="003144C8">
        <w:rPr>
          <w:rFonts w:ascii="Arial" w:hAnsi="Arial" w:cs="Arial"/>
          <w:sz w:val="20"/>
          <w:szCs w:val="20"/>
        </w:rPr>
        <w:t xml:space="preserve">5 dneh </w:t>
      </w:r>
      <w:r w:rsidRPr="003144C8">
        <w:rPr>
          <w:rFonts w:ascii="Arial" w:hAnsi="Arial" w:cs="Arial"/>
          <w:b w:val="0"/>
          <w:sz w:val="20"/>
          <w:szCs w:val="20"/>
        </w:rPr>
        <w:t xml:space="preserve">od prejema v pregled. Če pregled pokaže, da PZI ni popoln, naročnik izvajalca pisno pozove k popravku PZI, v ta namen pa mu določi tudi primeren dodaten rok, v katerem mora naročnik od izvajalca prejeti popravljen PZI; le-ta v nobenem primeru ne sme biti daljši od </w:t>
      </w:r>
      <w:r w:rsidRPr="003144C8">
        <w:rPr>
          <w:rFonts w:ascii="Arial" w:hAnsi="Arial" w:cs="Arial"/>
          <w:sz w:val="20"/>
          <w:szCs w:val="20"/>
        </w:rPr>
        <w:t xml:space="preserve">5 dni. </w:t>
      </w:r>
      <w:r w:rsidRPr="003144C8">
        <w:rPr>
          <w:rFonts w:ascii="Arial" w:hAnsi="Arial" w:cs="Arial"/>
          <w:b w:val="0"/>
          <w:sz w:val="20"/>
          <w:szCs w:val="20"/>
        </w:rPr>
        <w:t xml:space="preserve">Naročnik mora popravljen PZI pregledati in izvajalca obvesti o rezultatu pregleda v </w:t>
      </w:r>
      <w:r w:rsidRPr="003144C8">
        <w:rPr>
          <w:rFonts w:ascii="Arial" w:hAnsi="Arial" w:cs="Arial"/>
          <w:sz w:val="20"/>
          <w:szCs w:val="20"/>
        </w:rPr>
        <w:t>5 dneh</w:t>
      </w:r>
      <w:r w:rsidRPr="003144C8">
        <w:rPr>
          <w:rFonts w:ascii="Arial" w:hAnsi="Arial" w:cs="Arial"/>
          <w:b w:val="0"/>
          <w:sz w:val="20"/>
          <w:szCs w:val="20"/>
        </w:rPr>
        <w:t xml:space="preserve"> od prejema v ponovni pregled. Če pregled pokaže, da PZI še vedno ni popoln, ga naročnik lahko pisno zavrne in odstopi od te pogodbe ali pa sprejme izdelek z napakami; v obeh primerih ima izvajalec pravico do plačila za storitve v sorazmerju s koristmi, ki jih ima naročnik od izdelka.</w:t>
      </w:r>
    </w:p>
    <w:p w14:paraId="73E01175" w14:textId="77777777" w:rsidR="00A1032E" w:rsidRPr="003144C8" w:rsidRDefault="00A1032E" w:rsidP="00A1032E">
      <w:pPr>
        <w:pStyle w:val="Telobesedila"/>
        <w:spacing w:line="260" w:lineRule="exact"/>
        <w:jc w:val="both"/>
        <w:rPr>
          <w:rFonts w:ascii="Arial" w:hAnsi="Arial" w:cs="Arial"/>
          <w:b w:val="0"/>
          <w:sz w:val="20"/>
          <w:szCs w:val="20"/>
        </w:rPr>
      </w:pPr>
    </w:p>
    <w:p w14:paraId="760ABB2C" w14:textId="068D90A8" w:rsidR="00A1032E" w:rsidRPr="003144C8" w:rsidRDefault="00A1032E" w:rsidP="00A1032E">
      <w:pPr>
        <w:pStyle w:val="Telobesedila"/>
        <w:spacing w:line="260" w:lineRule="exact"/>
        <w:jc w:val="both"/>
        <w:rPr>
          <w:rFonts w:ascii="Arial" w:hAnsi="Arial" w:cs="Arial"/>
          <w:b w:val="0"/>
          <w:sz w:val="20"/>
          <w:szCs w:val="20"/>
        </w:rPr>
      </w:pPr>
      <w:r w:rsidRPr="003144C8">
        <w:rPr>
          <w:rFonts w:ascii="Arial" w:hAnsi="Arial" w:cs="Arial"/>
          <w:sz w:val="20"/>
          <w:szCs w:val="20"/>
        </w:rPr>
        <w:t>Potrjen PZI</w:t>
      </w:r>
      <w:r w:rsidRPr="003144C8">
        <w:rPr>
          <w:rFonts w:ascii="Arial" w:hAnsi="Arial" w:cs="Arial"/>
          <w:b w:val="0"/>
          <w:sz w:val="20"/>
          <w:szCs w:val="20"/>
        </w:rPr>
        <w:t xml:space="preserve"> je podlaga izvajalcu za začetek </w:t>
      </w:r>
      <w:r w:rsidR="006B32AA">
        <w:rPr>
          <w:rFonts w:ascii="Arial" w:hAnsi="Arial" w:cs="Arial"/>
          <w:b w:val="0"/>
          <w:sz w:val="20"/>
          <w:szCs w:val="20"/>
        </w:rPr>
        <w:t xml:space="preserve">dobave strojne opreme in </w:t>
      </w:r>
      <w:r w:rsidRPr="003144C8">
        <w:rPr>
          <w:rFonts w:ascii="Arial" w:hAnsi="Arial" w:cs="Arial"/>
          <w:b w:val="0"/>
          <w:sz w:val="20"/>
          <w:szCs w:val="20"/>
        </w:rPr>
        <w:t>izvajanja nadaljnjih aktivnosti, ki so predmet te pogodbe (3. člen te pogodbe). Izvajalec mora vse aktivnosti izvajati skladno s potrjenim PZI.</w:t>
      </w:r>
    </w:p>
    <w:p w14:paraId="14BB88FD" w14:textId="77777777" w:rsidR="00A1032E" w:rsidRPr="003144C8" w:rsidRDefault="00A1032E" w:rsidP="00A1032E">
      <w:pPr>
        <w:pStyle w:val="Telobesedila"/>
        <w:spacing w:line="260" w:lineRule="exact"/>
        <w:jc w:val="both"/>
        <w:rPr>
          <w:rFonts w:ascii="Arial" w:hAnsi="Arial" w:cs="Arial"/>
          <w:b w:val="0"/>
          <w:sz w:val="20"/>
          <w:szCs w:val="20"/>
        </w:rPr>
      </w:pPr>
    </w:p>
    <w:p w14:paraId="79830B14" w14:textId="77777777" w:rsidR="00A1032E" w:rsidRPr="003144C8" w:rsidRDefault="00A1032E" w:rsidP="00A1032E">
      <w:pPr>
        <w:pStyle w:val="Telobesedila"/>
        <w:spacing w:line="260" w:lineRule="exact"/>
        <w:jc w:val="both"/>
        <w:rPr>
          <w:rFonts w:ascii="Arial" w:hAnsi="Arial" w:cs="Arial"/>
          <w:sz w:val="20"/>
          <w:szCs w:val="20"/>
        </w:rPr>
      </w:pPr>
      <w:r w:rsidRPr="003144C8">
        <w:rPr>
          <w:rFonts w:ascii="Arial" w:hAnsi="Arial" w:cs="Arial"/>
          <w:b w:val="0"/>
          <w:sz w:val="20"/>
          <w:szCs w:val="20"/>
        </w:rPr>
        <w:t>Po naročnikovi potrditvi PZI vsebine le-tega ni dovoljeno spreminjati.</w:t>
      </w:r>
    </w:p>
    <w:p w14:paraId="334CEECF" w14:textId="77777777" w:rsidR="00A1032E" w:rsidRPr="003144C8" w:rsidRDefault="00A1032E" w:rsidP="00A1032E">
      <w:pPr>
        <w:pStyle w:val="Telobesedila"/>
        <w:spacing w:line="260" w:lineRule="exact"/>
        <w:jc w:val="both"/>
        <w:rPr>
          <w:rFonts w:ascii="Arial" w:hAnsi="Arial" w:cs="Arial"/>
          <w:b w:val="0"/>
          <w:sz w:val="20"/>
          <w:szCs w:val="20"/>
        </w:rPr>
      </w:pPr>
    </w:p>
    <w:p w14:paraId="030F0FE5" w14:textId="7A08CFE3" w:rsidR="00A1032E" w:rsidRPr="003144C8" w:rsidRDefault="00A1032E" w:rsidP="00A1032E">
      <w:pPr>
        <w:spacing w:line="260" w:lineRule="exact"/>
        <w:jc w:val="both"/>
        <w:rPr>
          <w:rFonts w:ascii="Arial" w:hAnsi="Arial" w:cs="Arial"/>
        </w:rPr>
      </w:pPr>
      <w:r w:rsidRPr="003144C8">
        <w:rPr>
          <w:rFonts w:ascii="Arial" w:hAnsi="Arial" w:cs="Arial"/>
        </w:rPr>
        <w:t>Po tem, ko naročnik potrdi PZI, obe pogodbeni stranki podpišeta prevzemni zapisnik.</w:t>
      </w:r>
      <w:r w:rsidR="00F90BFD" w:rsidRPr="003144C8">
        <w:rPr>
          <w:rFonts w:ascii="Arial" w:hAnsi="Arial" w:cs="Arial"/>
        </w:rPr>
        <w:t xml:space="preserve"> Kot datum izdelave PZI se šteje datum naročnikove potrditve PZI.</w:t>
      </w:r>
    </w:p>
    <w:p w14:paraId="5C8DEF24" w14:textId="77777777" w:rsidR="003F32B7" w:rsidRPr="003144C8" w:rsidRDefault="003F32B7" w:rsidP="008B03FF">
      <w:pPr>
        <w:spacing w:line="260" w:lineRule="exact"/>
        <w:jc w:val="both"/>
        <w:rPr>
          <w:rFonts w:ascii="Arial" w:hAnsi="Arial" w:cs="Arial"/>
        </w:rPr>
      </w:pPr>
    </w:p>
    <w:p w14:paraId="4E7CBB79" w14:textId="77777777" w:rsidR="00E15681" w:rsidRPr="003144C8" w:rsidRDefault="00E15681" w:rsidP="008B03FF">
      <w:pPr>
        <w:numPr>
          <w:ilvl w:val="0"/>
          <w:numId w:val="3"/>
        </w:numPr>
        <w:spacing w:line="260" w:lineRule="exact"/>
        <w:jc w:val="center"/>
        <w:rPr>
          <w:rFonts w:ascii="Arial" w:hAnsi="Arial" w:cs="Arial"/>
          <w:b/>
        </w:rPr>
      </w:pPr>
      <w:r w:rsidRPr="003144C8">
        <w:rPr>
          <w:rFonts w:ascii="Arial" w:hAnsi="Arial" w:cs="Arial"/>
          <w:b/>
        </w:rPr>
        <w:t>člen</w:t>
      </w:r>
    </w:p>
    <w:p w14:paraId="48EBCE72" w14:textId="77777777" w:rsidR="00E15681" w:rsidRPr="003144C8" w:rsidRDefault="00E15681" w:rsidP="008B03FF">
      <w:pPr>
        <w:spacing w:line="260" w:lineRule="exact"/>
        <w:jc w:val="both"/>
        <w:rPr>
          <w:rFonts w:ascii="Arial" w:hAnsi="Arial" w:cs="Arial"/>
          <w:highlight w:val="yellow"/>
        </w:rPr>
      </w:pPr>
    </w:p>
    <w:p w14:paraId="195BCC60" w14:textId="441D8885" w:rsidR="00E15681" w:rsidRPr="003144C8" w:rsidRDefault="00E15681" w:rsidP="008B03FF">
      <w:pPr>
        <w:spacing w:line="260" w:lineRule="exact"/>
        <w:jc w:val="both"/>
        <w:rPr>
          <w:rFonts w:ascii="Arial" w:hAnsi="Arial" w:cs="Arial"/>
        </w:rPr>
      </w:pPr>
      <w:r w:rsidRPr="003144C8">
        <w:rPr>
          <w:rFonts w:ascii="Arial" w:hAnsi="Arial" w:cs="Arial"/>
        </w:rPr>
        <w:t xml:space="preserve">Naročnik dobavljeno </w:t>
      </w:r>
      <w:r w:rsidR="00FD5600" w:rsidRPr="003144C8">
        <w:rPr>
          <w:rFonts w:ascii="Arial" w:hAnsi="Arial" w:cs="Arial"/>
        </w:rPr>
        <w:t xml:space="preserve">strojno </w:t>
      </w:r>
      <w:r w:rsidRPr="003144C8">
        <w:rPr>
          <w:rFonts w:ascii="Arial" w:hAnsi="Arial" w:cs="Arial"/>
        </w:rPr>
        <w:t>opremo</w:t>
      </w:r>
      <w:r w:rsidR="00FD5600" w:rsidRPr="003144C8">
        <w:rPr>
          <w:rFonts w:ascii="Arial" w:hAnsi="Arial" w:cs="Arial"/>
        </w:rPr>
        <w:t xml:space="preserve"> </w:t>
      </w:r>
      <w:r w:rsidRPr="003144C8">
        <w:rPr>
          <w:rFonts w:ascii="Arial" w:hAnsi="Arial" w:cs="Arial"/>
        </w:rPr>
        <w:t>prevzame s podpisom dobavnice.</w:t>
      </w:r>
    </w:p>
    <w:p w14:paraId="71BC33FF" w14:textId="77777777" w:rsidR="00E15681" w:rsidRPr="003144C8" w:rsidRDefault="00E15681" w:rsidP="008B03FF">
      <w:pPr>
        <w:spacing w:line="260" w:lineRule="exact"/>
        <w:jc w:val="both"/>
        <w:rPr>
          <w:rFonts w:ascii="Arial" w:hAnsi="Arial" w:cs="Arial"/>
        </w:rPr>
      </w:pPr>
    </w:p>
    <w:p w14:paraId="5C23B585" w14:textId="7F806B87" w:rsidR="00E15681" w:rsidRPr="003144C8" w:rsidRDefault="00E15681" w:rsidP="008B03FF">
      <w:pPr>
        <w:spacing w:line="260" w:lineRule="exact"/>
        <w:jc w:val="both"/>
        <w:rPr>
          <w:rFonts w:ascii="Arial" w:hAnsi="Arial" w:cs="Arial"/>
        </w:rPr>
      </w:pPr>
      <w:r w:rsidRPr="003144C8">
        <w:rPr>
          <w:rFonts w:ascii="Arial" w:hAnsi="Arial" w:cs="Arial"/>
        </w:rPr>
        <w:t>Na dobavnici mora biti razvidno vsaj: številka te pogodbe, količina opreme, serijska številka posamezne opreme</w:t>
      </w:r>
      <w:r w:rsidR="00F90BFD" w:rsidRPr="003144C8">
        <w:rPr>
          <w:rFonts w:ascii="Arial" w:hAnsi="Arial" w:cs="Arial"/>
        </w:rPr>
        <w:t>.</w:t>
      </w:r>
    </w:p>
    <w:p w14:paraId="60F7A121" w14:textId="77777777" w:rsidR="00E15681" w:rsidRPr="003144C8" w:rsidRDefault="00E15681" w:rsidP="008B03FF">
      <w:pPr>
        <w:spacing w:line="260" w:lineRule="exact"/>
        <w:jc w:val="both"/>
        <w:rPr>
          <w:rFonts w:ascii="Arial" w:hAnsi="Arial" w:cs="Arial"/>
        </w:rPr>
      </w:pPr>
    </w:p>
    <w:p w14:paraId="16ED6BD2" w14:textId="6C63A6F9" w:rsidR="00E15681" w:rsidRPr="003144C8" w:rsidRDefault="00E15681" w:rsidP="008B03FF">
      <w:pPr>
        <w:spacing w:line="260" w:lineRule="exact"/>
        <w:jc w:val="both"/>
        <w:rPr>
          <w:rFonts w:ascii="Arial" w:hAnsi="Arial" w:cs="Arial"/>
        </w:rPr>
      </w:pPr>
      <w:r w:rsidRPr="003144C8">
        <w:rPr>
          <w:rFonts w:ascii="Arial" w:hAnsi="Arial" w:cs="Arial"/>
        </w:rPr>
        <w:t xml:space="preserve">Če dobavljena oprema odstopa od zahtev iz </w:t>
      </w:r>
      <w:r w:rsidR="00785F65" w:rsidRPr="003144C8">
        <w:rPr>
          <w:rFonts w:ascii="Arial" w:hAnsi="Arial" w:cs="Arial"/>
        </w:rPr>
        <w:t>Priloge 1</w:t>
      </w:r>
      <w:r w:rsidRPr="003144C8">
        <w:rPr>
          <w:rFonts w:ascii="Arial" w:hAnsi="Arial" w:cs="Arial"/>
        </w:rPr>
        <w:t xml:space="preserve"> ali od ponujene opreme, naročnik podpis dobavnice zavrne, izvajalec pa </w:t>
      </w:r>
      <w:r w:rsidR="00FD5600" w:rsidRPr="003144C8">
        <w:rPr>
          <w:rFonts w:ascii="Arial" w:hAnsi="Arial" w:cs="Arial"/>
        </w:rPr>
        <w:t>zato</w:t>
      </w:r>
      <w:r w:rsidR="00972394" w:rsidRPr="003144C8">
        <w:rPr>
          <w:rFonts w:ascii="Arial" w:hAnsi="Arial" w:cs="Arial"/>
        </w:rPr>
        <w:t xml:space="preserve"> lahko</w:t>
      </w:r>
      <w:r w:rsidR="00FD5600" w:rsidRPr="003144C8">
        <w:rPr>
          <w:rFonts w:ascii="Arial" w:hAnsi="Arial" w:cs="Arial"/>
        </w:rPr>
        <w:t xml:space="preserve"> </w:t>
      </w:r>
      <w:r w:rsidRPr="003144C8">
        <w:rPr>
          <w:rFonts w:ascii="Arial" w:hAnsi="Arial" w:cs="Arial"/>
        </w:rPr>
        <w:t>pride v zamudo.</w:t>
      </w:r>
    </w:p>
    <w:p w14:paraId="2D4E224B" w14:textId="77777777" w:rsidR="00E15681" w:rsidRPr="003144C8" w:rsidRDefault="00E15681" w:rsidP="008B03FF">
      <w:pPr>
        <w:spacing w:line="260" w:lineRule="exact"/>
        <w:jc w:val="both"/>
        <w:rPr>
          <w:rFonts w:ascii="Arial" w:hAnsi="Arial" w:cs="Arial"/>
          <w:highlight w:val="yellow"/>
        </w:rPr>
      </w:pPr>
    </w:p>
    <w:p w14:paraId="29866A45" w14:textId="4C429A49" w:rsidR="00E15681" w:rsidRPr="003144C8" w:rsidRDefault="00E15681" w:rsidP="008B03FF">
      <w:pPr>
        <w:spacing w:line="260" w:lineRule="exact"/>
        <w:jc w:val="both"/>
        <w:rPr>
          <w:rFonts w:ascii="Arial" w:hAnsi="Arial" w:cs="Arial"/>
        </w:rPr>
      </w:pPr>
      <w:r w:rsidRPr="003144C8">
        <w:rPr>
          <w:rFonts w:ascii="Arial" w:hAnsi="Arial" w:cs="Arial"/>
        </w:rPr>
        <w:t xml:space="preserve">Naročnik </w:t>
      </w:r>
      <w:r w:rsidR="007206E2" w:rsidRPr="003144C8">
        <w:rPr>
          <w:rFonts w:ascii="Arial" w:hAnsi="Arial" w:cs="Arial"/>
        </w:rPr>
        <w:t xml:space="preserve">storitve od </w:t>
      </w:r>
      <w:r w:rsidR="00785F65" w:rsidRPr="003144C8">
        <w:rPr>
          <w:rFonts w:ascii="Arial" w:hAnsi="Arial" w:cs="Arial"/>
        </w:rPr>
        <w:t>tretjega do sedmega odstavka 3</w:t>
      </w:r>
      <w:r w:rsidR="00FD5600" w:rsidRPr="003144C8">
        <w:rPr>
          <w:rFonts w:ascii="Arial" w:hAnsi="Arial" w:cs="Arial"/>
        </w:rPr>
        <w:t xml:space="preserve">. člena </w:t>
      </w:r>
      <w:r w:rsidR="007206E2" w:rsidRPr="003144C8">
        <w:rPr>
          <w:rFonts w:ascii="Arial" w:hAnsi="Arial" w:cs="Arial"/>
        </w:rPr>
        <w:t xml:space="preserve">te </w:t>
      </w:r>
      <w:r w:rsidR="00FD5600" w:rsidRPr="003144C8">
        <w:rPr>
          <w:rFonts w:ascii="Arial" w:hAnsi="Arial" w:cs="Arial"/>
        </w:rPr>
        <w:t>pogodbe</w:t>
      </w:r>
      <w:r w:rsidRPr="003144C8">
        <w:rPr>
          <w:rFonts w:ascii="Arial" w:hAnsi="Arial" w:cs="Arial"/>
        </w:rPr>
        <w:t xml:space="preserve"> prevzame s podpisom prevzemnega zapisnika</w:t>
      </w:r>
      <w:r w:rsidR="00F90BFD" w:rsidRPr="003144C8">
        <w:rPr>
          <w:rFonts w:ascii="Arial" w:hAnsi="Arial" w:cs="Arial"/>
        </w:rPr>
        <w:t xml:space="preserve"> (za vsak sklop storitev svoj prevzemni zapisnik)</w:t>
      </w:r>
      <w:r w:rsidRPr="003144C8">
        <w:rPr>
          <w:rFonts w:ascii="Arial" w:hAnsi="Arial" w:cs="Arial"/>
        </w:rPr>
        <w:t xml:space="preserve">. </w:t>
      </w:r>
    </w:p>
    <w:p w14:paraId="71FE8C6A" w14:textId="4D5DC42E" w:rsidR="00FD5600" w:rsidRPr="003144C8" w:rsidRDefault="00FD5600" w:rsidP="008B03FF">
      <w:pPr>
        <w:spacing w:line="260" w:lineRule="exact"/>
        <w:jc w:val="both"/>
        <w:rPr>
          <w:rFonts w:ascii="Arial" w:hAnsi="Arial" w:cs="Arial"/>
        </w:rPr>
      </w:pPr>
    </w:p>
    <w:p w14:paraId="024719EB" w14:textId="37D7D6FC" w:rsidR="00FD5600" w:rsidRPr="003144C8" w:rsidRDefault="00FD5600" w:rsidP="008B03FF">
      <w:pPr>
        <w:spacing w:line="260" w:lineRule="exact"/>
        <w:jc w:val="both"/>
        <w:rPr>
          <w:rFonts w:ascii="Arial" w:hAnsi="Arial" w:cs="Arial"/>
          <w:highlight w:val="yellow"/>
        </w:rPr>
      </w:pPr>
      <w:r w:rsidRPr="003144C8">
        <w:rPr>
          <w:rFonts w:ascii="Arial" w:hAnsi="Arial" w:cs="Arial"/>
        </w:rPr>
        <w:t>Če izvedene storitve odstopajo od zahtev iz Prilog</w:t>
      </w:r>
      <w:r w:rsidR="00785F65" w:rsidRPr="003144C8">
        <w:rPr>
          <w:rFonts w:ascii="Arial" w:hAnsi="Arial" w:cs="Arial"/>
        </w:rPr>
        <w:t>e</w:t>
      </w:r>
      <w:r w:rsidRPr="003144C8">
        <w:rPr>
          <w:rFonts w:ascii="Arial" w:hAnsi="Arial" w:cs="Arial"/>
        </w:rPr>
        <w:t xml:space="preserve"> 1, naročnik podpis prevzemnega zapisnika v zadevnem delu zavrne, izvajalec pa zato </w:t>
      </w:r>
      <w:r w:rsidR="00972394" w:rsidRPr="003144C8">
        <w:rPr>
          <w:rFonts w:ascii="Arial" w:hAnsi="Arial" w:cs="Arial"/>
        </w:rPr>
        <w:t xml:space="preserve">lahko </w:t>
      </w:r>
      <w:r w:rsidRPr="003144C8">
        <w:rPr>
          <w:rFonts w:ascii="Arial" w:hAnsi="Arial" w:cs="Arial"/>
        </w:rPr>
        <w:t>pride v zamudo.</w:t>
      </w:r>
    </w:p>
    <w:p w14:paraId="01D34537" w14:textId="6FBF9EB6" w:rsidR="00FD5600" w:rsidRPr="003144C8" w:rsidRDefault="00FD5600" w:rsidP="008B03FF">
      <w:pPr>
        <w:widowControl/>
        <w:suppressAutoHyphens w:val="0"/>
        <w:spacing w:line="260" w:lineRule="exact"/>
        <w:rPr>
          <w:rFonts w:ascii="Arial" w:hAnsi="Arial" w:cs="Arial"/>
          <w:b/>
        </w:rPr>
      </w:pPr>
    </w:p>
    <w:p w14:paraId="491003A6" w14:textId="08C4D2AF" w:rsidR="00E15681" w:rsidRPr="003144C8" w:rsidRDefault="00E15681" w:rsidP="008B03FF">
      <w:pPr>
        <w:numPr>
          <w:ilvl w:val="0"/>
          <w:numId w:val="3"/>
        </w:numPr>
        <w:spacing w:line="260" w:lineRule="exact"/>
        <w:jc w:val="center"/>
        <w:rPr>
          <w:rFonts w:ascii="Arial" w:hAnsi="Arial" w:cs="Arial"/>
          <w:b/>
        </w:rPr>
      </w:pPr>
      <w:r w:rsidRPr="003144C8">
        <w:rPr>
          <w:rFonts w:ascii="Arial" w:hAnsi="Arial" w:cs="Arial"/>
          <w:b/>
        </w:rPr>
        <w:t>člen</w:t>
      </w:r>
    </w:p>
    <w:p w14:paraId="29C008CF" w14:textId="77777777" w:rsidR="000C4A1F" w:rsidRPr="003144C8" w:rsidRDefault="000C4A1F" w:rsidP="008B03FF">
      <w:pPr>
        <w:spacing w:line="260" w:lineRule="exact"/>
        <w:jc w:val="both"/>
        <w:rPr>
          <w:rFonts w:ascii="Arial" w:hAnsi="Arial" w:cs="Arial"/>
          <w:highlight w:val="yellow"/>
        </w:rPr>
      </w:pPr>
    </w:p>
    <w:p w14:paraId="471EB80D" w14:textId="58A3F4C5" w:rsidR="000C4A1F" w:rsidRPr="003144C8" w:rsidRDefault="00E40E32" w:rsidP="008B03FF">
      <w:pPr>
        <w:spacing w:line="260" w:lineRule="exact"/>
        <w:jc w:val="both"/>
        <w:rPr>
          <w:rFonts w:ascii="Arial" w:hAnsi="Arial" w:cs="Arial"/>
        </w:rPr>
      </w:pPr>
      <w:r w:rsidRPr="003144C8">
        <w:rPr>
          <w:rFonts w:ascii="Arial" w:hAnsi="Arial" w:cs="Arial"/>
        </w:rPr>
        <w:t>Izvajalec s to pogodbo naročniku</w:t>
      </w:r>
      <w:r w:rsidR="000C4A1F" w:rsidRPr="003144C8">
        <w:rPr>
          <w:rFonts w:ascii="Arial" w:hAnsi="Arial" w:cs="Arial"/>
        </w:rPr>
        <w:t xml:space="preserve"> jamči, da dobavljena</w:t>
      </w:r>
      <w:r w:rsidR="00FD5600" w:rsidRPr="003144C8">
        <w:rPr>
          <w:rFonts w:ascii="Arial" w:hAnsi="Arial" w:cs="Arial"/>
        </w:rPr>
        <w:t xml:space="preserve"> strojna </w:t>
      </w:r>
      <w:r w:rsidR="000C4A1F" w:rsidRPr="003144C8">
        <w:rPr>
          <w:rFonts w:ascii="Arial" w:hAnsi="Arial" w:cs="Arial"/>
        </w:rPr>
        <w:t xml:space="preserve">oprema deluje brezhibno, da nima stvarnih ali pravnih napak, da dobavljena </w:t>
      </w:r>
      <w:r w:rsidR="00FD5600" w:rsidRPr="003144C8">
        <w:rPr>
          <w:rFonts w:ascii="Arial" w:hAnsi="Arial" w:cs="Arial"/>
        </w:rPr>
        <w:t xml:space="preserve">strojna </w:t>
      </w:r>
      <w:r w:rsidR="000C4A1F" w:rsidRPr="003144C8">
        <w:rPr>
          <w:rFonts w:ascii="Arial" w:hAnsi="Arial" w:cs="Arial"/>
        </w:rPr>
        <w:t>oprema popolnoma ustreza vsem tehničnim opisom, karakteristikam in specifikacijam, danim v okviru razpisne in ponudbe</w:t>
      </w:r>
      <w:r w:rsidR="00C07F1F" w:rsidRPr="003144C8">
        <w:rPr>
          <w:rFonts w:ascii="Arial" w:hAnsi="Arial" w:cs="Arial"/>
        </w:rPr>
        <w:t>ne dokumentacije in da bo naročnik</w:t>
      </w:r>
      <w:r w:rsidR="000C4A1F" w:rsidRPr="003144C8">
        <w:rPr>
          <w:rFonts w:ascii="Arial" w:hAnsi="Arial" w:cs="Arial"/>
        </w:rPr>
        <w:t xml:space="preserve"> pridobil vse pravice, ki so vezane </w:t>
      </w:r>
      <w:r w:rsidR="00C07F1F" w:rsidRPr="003144C8">
        <w:rPr>
          <w:rFonts w:ascii="Arial" w:hAnsi="Arial" w:cs="Arial"/>
        </w:rPr>
        <w:t>na dobavljeno opremo, izvajalec</w:t>
      </w:r>
      <w:r w:rsidR="000C4A1F" w:rsidRPr="003144C8">
        <w:rPr>
          <w:rFonts w:ascii="Arial" w:hAnsi="Arial" w:cs="Arial"/>
        </w:rPr>
        <w:t xml:space="preserve"> pa bo brezhibno izvrševal vse svoje obveznosti.</w:t>
      </w:r>
    </w:p>
    <w:p w14:paraId="0087B62D" w14:textId="77777777" w:rsidR="00E43174" w:rsidRPr="003144C8" w:rsidRDefault="00E43174" w:rsidP="008B03FF">
      <w:pPr>
        <w:spacing w:line="260" w:lineRule="exact"/>
        <w:jc w:val="both"/>
        <w:rPr>
          <w:rFonts w:ascii="Arial" w:hAnsi="Arial" w:cs="Arial"/>
          <w:highlight w:val="yellow"/>
        </w:rPr>
      </w:pPr>
    </w:p>
    <w:p w14:paraId="71647B97" w14:textId="77777777" w:rsidR="00E43174" w:rsidRPr="003144C8" w:rsidRDefault="00E43174" w:rsidP="008B03FF">
      <w:pPr>
        <w:numPr>
          <w:ilvl w:val="0"/>
          <w:numId w:val="3"/>
        </w:numPr>
        <w:spacing w:line="260" w:lineRule="exact"/>
        <w:jc w:val="center"/>
        <w:rPr>
          <w:rFonts w:ascii="Arial" w:hAnsi="Arial" w:cs="Arial"/>
          <w:b/>
        </w:rPr>
      </w:pPr>
      <w:r w:rsidRPr="003144C8">
        <w:rPr>
          <w:rFonts w:ascii="Arial" w:hAnsi="Arial" w:cs="Arial"/>
          <w:b/>
        </w:rPr>
        <w:t>člen</w:t>
      </w:r>
    </w:p>
    <w:p w14:paraId="3B219D9A" w14:textId="77777777" w:rsidR="00E43174" w:rsidRPr="003144C8" w:rsidRDefault="00E43174" w:rsidP="008B03FF">
      <w:pPr>
        <w:spacing w:line="260" w:lineRule="exact"/>
        <w:jc w:val="both"/>
        <w:rPr>
          <w:rFonts w:ascii="Arial" w:hAnsi="Arial" w:cs="Arial"/>
          <w:highlight w:val="yellow"/>
        </w:rPr>
      </w:pPr>
    </w:p>
    <w:p w14:paraId="13A7F810" w14:textId="016FE514" w:rsidR="00E43174" w:rsidRPr="003144C8" w:rsidRDefault="00834474" w:rsidP="008B03FF">
      <w:pPr>
        <w:spacing w:line="260" w:lineRule="exact"/>
        <w:jc w:val="both"/>
        <w:rPr>
          <w:rFonts w:ascii="Arial" w:hAnsi="Arial" w:cs="Arial"/>
        </w:rPr>
      </w:pPr>
      <w:r w:rsidRPr="003144C8">
        <w:rPr>
          <w:rFonts w:ascii="Arial" w:hAnsi="Arial" w:cs="Arial"/>
        </w:rPr>
        <w:t xml:space="preserve">Za vso </w:t>
      </w:r>
      <w:r w:rsidR="00FD5600" w:rsidRPr="003144C8">
        <w:rPr>
          <w:rFonts w:ascii="Arial" w:hAnsi="Arial" w:cs="Arial"/>
        </w:rPr>
        <w:t xml:space="preserve">strojno </w:t>
      </w:r>
      <w:r w:rsidRPr="003144C8">
        <w:rPr>
          <w:rFonts w:ascii="Arial" w:hAnsi="Arial" w:cs="Arial"/>
        </w:rPr>
        <w:t>opremo daje izvajalec</w:t>
      </w:r>
      <w:r w:rsidR="00E43174" w:rsidRPr="003144C8">
        <w:rPr>
          <w:rFonts w:ascii="Arial" w:hAnsi="Arial" w:cs="Arial"/>
        </w:rPr>
        <w:t xml:space="preserve"> </w:t>
      </w:r>
      <w:r w:rsidR="00093412" w:rsidRPr="003144C8">
        <w:rPr>
          <w:rFonts w:ascii="Arial" w:hAnsi="Arial" w:cs="Arial"/>
        </w:rPr>
        <w:t xml:space="preserve">vsaj </w:t>
      </w:r>
      <w:r w:rsidR="00785F65" w:rsidRPr="003144C8">
        <w:rPr>
          <w:rFonts w:ascii="Arial" w:hAnsi="Arial" w:cs="Arial"/>
        </w:rPr>
        <w:t>sedem</w:t>
      </w:r>
      <w:r w:rsidR="00093412" w:rsidRPr="003144C8">
        <w:rPr>
          <w:rFonts w:ascii="Arial" w:hAnsi="Arial" w:cs="Arial"/>
        </w:rPr>
        <w:t>letno</w:t>
      </w:r>
      <w:r w:rsidR="00E43174" w:rsidRPr="003144C8">
        <w:rPr>
          <w:rFonts w:ascii="Arial" w:hAnsi="Arial" w:cs="Arial"/>
        </w:rPr>
        <w:t xml:space="preserve"> garancijo za brezhibno tehnično delovanje. </w:t>
      </w:r>
    </w:p>
    <w:p w14:paraId="2DE42C7F" w14:textId="77777777" w:rsidR="00E43174" w:rsidRPr="003144C8" w:rsidRDefault="00E43174" w:rsidP="008B03FF">
      <w:pPr>
        <w:spacing w:line="260" w:lineRule="exact"/>
        <w:jc w:val="both"/>
        <w:rPr>
          <w:rFonts w:ascii="Arial" w:hAnsi="Arial" w:cs="Arial"/>
          <w:highlight w:val="yellow"/>
        </w:rPr>
      </w:pPr>
    </w:p>
    <w:p w14:paraId="258BBDD5" w14:textId="64840094" w:rsidR="00E43174" w:rsidRPr="003144C8" w:rsidRDefault="00E43174" w:rsidP="008B03FF">
      <w:pPr>
        <w:spacing w:line="260" w:lineRule="exact"/>
        <w:jc w:val="both"/>
        <w:rPr>
          <w:rFonts w:ascii="Arial" w:hAnsi="Arial" w:cs="Arial"/>
        </w:rPr>
      </w:pPr>
      <w:r w:rsidRPr="003144C8">
        <w:rPr>
          <w:rFonts w:ascii="Arial" w:hAnsi="Arial" w:cs="Arial"/>
        </w:rPr>
        <w:t>Garancijski rok iz prejšnjega odstavka teče od dneva</w:t>
      </w:r>
      <w:r w:rsidR="00F90BFD" w:rsidRPr="003144C8">
        <w:rPr>
          <w:rFonts w:ascii="Arial" w:hAnsi="Arial" w:cs="Arial"/>
        </w:rPr>
        <w:t xml:space="preserve">, ko naročnik </w:t>
      </w:r>
      <w:r w:rsidRPr="003144C8">
        <w:rPr>
          <w:rFonts w:ascii="Arial" w:hAnsi="Arial" w:cs="Arial"/>
        </w:rPr>
        <w:t>podpi</w:t>
      </w:r>
      <w:r w:rsidR="00F90BFD" w:rsidRPr="003144C8">
        <w:rPr>
          <w:rFonts w:ascii="Arial" w:hAnsi="Arial" w:cs="Arial"/>
        </w:rPr>
        <w:t>še</w:t>
      </w:r>
      <w:r w:rsidRPr="003144C8">
        <w:rPr>
          <w:rFonts w:ascii="Arial" w:hAnsi="Arial" w:cs="Arial"/>
        </w:rPr>
        <w:t xml:space="preserve"> </w:t>
      </w:r>
      <w:r w:rsidR="00093412" w:rsidRPr="003144C8">
        <w:rPr>
          <w:rFonts w:ascii="Arial" w:hAnsi="Arial" w:cs="Arial"/>
        </w:rPr>
        <w:t>dobavnic</w:t>
      </w:r>
      <w:r w:rsidR="00F90BFD" w:rsidRPr="003144C8">
        <w:rPr>
          <w:rFonts w:ascii="Arial" w:hAnsi="Arial" w:cs="Arial"/>
        </w:rPr>
        <w:t>o</w:t>
      </w:r>
      <w:r w:rsidRPr="003144C8">
        <w:rPr>
          <w:rFonts w:ascii="Arial" w:hAnsi="Arial" w:cs="Arial"/>
        </w:rPr>
        <w:t>.</w:t>
      </w:r>
    </w:p>
    <w:p w14:paraId="7CFE68F8" w14:textId="77777777" w:rsidR="00E43174" w:rsidRPr="003144C8" w:rsidRDefault="00E43174" w:rsidP="008B03FF">
      <w:pPr>
        <w:spacing w:line="260" w:lineRule="exact"/>
        <w:jc w:val="both"/>
        <w:rPr>
          <w:rFonts w:ascii="Arial" w:hAnsi="Arial" w:cs="Arial"/>
          <w:highlight w:val="yellow"/>
        </w:rPr>
      </w:pPr>
    </w:p>
    <w:p w14:paraId="470DF511" w14:textId="4CFCD3E7" w:rsidR="00E43174" w:rsidRPr="003144C8" w:rsidRDefault="00E43174" w:rsidP="008B03FF">
      <w:pPr>
        <w:spacing w:line="260" w:lineRule="exact"/>
        <w:jc w:val="both"/>
        <w:rPr>
          <w:rFonts w:ascii="Arial" w:hAnsi="Arial" w:cs="Arial"/>
        </w:rPr>
      </w:pPr>
      <w:r w:rsidRPr="003144C8">
        <w:rPr>
          <w:rFonts w:ascii="Arial" w:hAnsi="Arial" w:cs="Arial"/>
        </w:rPr>
        <w:t xml:space="preserve">Če je bila oprema v garancijskem roku zamenjana ali bistveno popravljena, začne </w:t>
      </w:r>
      <w:r w:rsidR="00F27B26" w:rsidRPr="003144C8">
        <w:rPr>
          <w:rFonts w:ascii="Arial" w:hAnsi="Arial" w:cs="Arial"/>
        </w:rPr>
        <w:t xml:space="preserve">za ta del </w:t>
      </w:r>
      <w:r w:rsidRPr="003144C8">
        <w:rPr>
          <w:rFonts w:ascii="Arial" w:hAnsi="Arial" w:cs="Arial"/>
        </w:rPr>
        <w:t>teči g</w:t>
      </w:r>
      <w:r w:rsidR="00834474" w:rsidRPr="003144C8">
        <w:rPr>
          <w:rFonts w:ascii="Arial" w:hAnsi="Arial" w:cs="Arial"/>
        </w:rPr>
        <w:t>arancijski rok</w:t>
      </w:r>
      <w:r w:rsidR="00093412" w:rsidRPr="003144C8">
        <w:rPr>
          <w:rFonts w:ascii="Arial" w:hAnsi="Arial" w:cs="Arial"/>
        </w:rPr>
        <w:t xml:space="preserve"> iz prvega odstavka</w:t>
      </w:r>
      <w:r w:rsidR="00834474" w:rsidRPr="003144C8">
        <w:rPr>
          <w:rFonts w:ascii="Arial" w:hAnsi="Arial" w:cs="Arial"/>
        </w:rPr>
        <w:t xml:space="preserve"> znova, izvajalec pa je dolžan naročniku</w:t>
      </w:r>
      <w:r w:rsidRPr="003144C8">
        <w:rPr>
          <w:rFonts w:ascii="Arial" w:hAnsi="Arial" w:cs="Arial"/>
        </w:rPr>
        <w:t xml:space="preserve"> izdati nov garancijski list.</w:t>
      </w:r>
    </w:p>
    <w:p w14:paraId="7D7F7A7E" w14:textId="77777777" w:rsidR="00E43174" w:rsidRPr="003144C8" w:rsidRDefault="00E43174" w:rsidP="008B03FF">
      <w:pPr>
        <w:spacing w:line="260" w:lineRule="exact"/>
        <w:jc w:val="both"/>
        <w:rPr>
          <w:rFonts w:ascii="Arial" w:hAnsi="Arial" w:cs="Arial"/>
          <w:highlight w:val="yellow"/>
        </w:rPr>
      </w:pPr>
    </w:p>
    <w:p w14:paraId="46998608" w14:textId="6C43C5AB" w:rsidR="00A7526B" w:rsidRPr="003144C8" w:rsidRDefault="00A7526B" w:rsidP="008B03FF">
      <w:pPr>
        <w:spacing w:line="260" w:lineRule="exact"/>
        <w:jc w:val="both"/>
        <w:rPr>
          <w:rFonts w:ascii="Arial" w:hAnsi="Arial" w:cs="Arial"/>
        </w:rPr>
      </w:pPr>
      <w:r w:rsidRPr="003144C8">
        <w:rPr>
          <w:rFonts w:ascii="Arial" w:hAnsi="Arial" w:cs="Arial"/>
        </w:rPr>
        <w:t xml:space="preserve">Za vzpostavljen sistem za prijavo in sledenje napak (HELP DESK) in sistem za zaznavanje in upravljanje varnostnih dogodkov (SIEM) daje izvajalec vsaj </w:t>
      </w:r>
      <w:r w:rsidR="00785F65" w:rsidRPr="003144C8">
        <w:rPr>
          <w:rFonts w:ascii="Arial" w:hAnsi="Arial" w:cs="Arial"/>
        </w:rPr>
        <w:t>pet</w:t>
      </w:r>
      <w:r w:rsidRPr="003144C8">
        <w:rPr>
          <w:rFonts w:ascii="Arial" w:hAnsi="Arial" w:cs="Arial"/>
        </w:rPr>
        <w:t>letno garancijo za brezhibno delovanje.</w:t>
      </w:r>
    </w:p>
    <w:p w14:paraId="5D69EEBC" w14:textId="77777777" w:rsidR="00E43174" w:rsidRPr="003144C8" w:rsidRDefault="00E43174" w:rsidP="008B03FF">
      <w:pPr>
        <w:spacing w:line="260" w:lineRule="exact"/>
        <w:jc w:val="both"/>
        <w:rPr>
          <w:rFonts w:ascii="Arial" w:hAnsi="Arial" w:cs="Arial"/>
          <w:highlight w:val="yellow"/>
        </w:rPr>
      </w:pPr>
    </w:p>
    <w:p w14:paraId="43F89324" w14:textId="77777777" w:rsidR="00E43174" w:rsidRPr="003144C8" w:rsidRDefault="00E43174" w:rsidP="008B03FF">
      <w:pPr>
        <w:numPr>
          <w:ilvl w:val="0"/>
          <w:numId w:val="3"/>
        </w:numPr>
        <w:spacing w:line="260" w:lineRule="exact"/>
        <w:jc w:val="center"/>
        <w:rPr>
          <w:rFonts w:ascii="Arial" w:hAnsi="Arial" w:cs="Arial"/>
          <w:b/>
        </w:rPr>
      </w:pPr>
      <w:r w:rsidRPr="003144C8">
        <w:rPr>
          <w:rFonts w:ascii="Arial" w:hAnsi="Arial" w:cs="Arial"/>
          <w:b/>
        </w:rPr>
        <w:t>člen</w:t>
      </w:r>
    </w:p>
    <w:p w14:paraId="3321D7CA" w14:textId="77777777" w:rsidR="00E43174" w:rsidRPr="003144C8" w:rsidRDefault="00E43174" w:rsidP="008B03FF">
      <w:pPr>
        <w:spacing w:line="260" w:lineRule="exact"/>
        <w:jc w:val="both"/>
        <w:rPr>
          <w:rFonts w:ascii="Arial" w:hAnsi="Arial" w:cs="Arial"/>
          <w:highlight w:val="yellow"/>
        </w:rPr>
      </w:pPr>
    </w:p>
    <w:p w14:paraId="34602E89" w14:textId="0FF23457" w:rsidR="00B32536" w:rsidRPr="003144C8" w:rsidRDefault="004360EC" w:rsidP="008B03FF">
      <w:pPr>
        <w:spacing w:line="260" w:lineRule="exact"/>
        <w:jc w:val="both"/>
        <w:rPr>
          <w:rFonts w:ascii="Arial" w:hAnsi="Arial" w:cs="Arial"/>
        </w:rPr>
      </w:pPr>
      <w:r w:rsidRPr="003144C8">
        <w:rPr>
          <w:rFonts w:ascii="Arial" w:hAnsi="Arial" w:cs="Arial"/>
        </w:rPr>
        <w:t>Izvajalec</w:t>
      </w:r>
      <w:r w:rsidR="00B32536" w:rsidRPr="003144C8">
        <w:rPr>
          <w:rFonts w:ascii="Arial" w:hAnsi="Arial" w:cs="Arial"/>
        </w:rPr>
        <w:t xml:space="preserve"> se zavezuje, da bo v času garancijskega roka za popravila </w:t>
      </w:r>
      <w:r w:rsidR="006E2C0D" w:rsidRPr="003144C8">
        <w:rPr>
          <w:rFonts w:ascii="Arial" w:hAnsi="Arial" w:cs="Arial"/>
        </w:rPr>
        <w:t xml:space="preserve">napak, </w:t>
      </w:r>
      <w:r w:rsidR="00B32536" w:rsidRPr="003144C8">
        <w:rPr>
          <w:rFonts w:ascii="Arial" w:hAnsi="Arial" w:cs="Arial"/>
        </w:rPr>
        <w:t xml:space="preserve">okvar </w:t>
      </w:r>
      <w:r w:rsidR="006E2C0D" w:rsidRPr="003144C8">
        <w:rPr>
          <w:rFonts w:ascii="Arial" w:hAnsi="Arial" w:cs="Arial"/>
        </w:rPr>
        <w:t>ali</w:t>
      </w:r>
      <w:r w:rsidR="00B32536" w:rsidRPr="003144C8">
        <w:rPr>
          <w:rFonts w:ascii="Arial" w:hAnsi="Arial" w:cs="Arial"/>
        </w:rPr>
        <w:t xml:space="preserve"> tehničnih pomanjkljivosti opreme</w:t>
      </w:r>
      <w:r w:rsidR="00F90BFD" w:rsidRPr="003144C8">
        <w:rPr>
          <w:rFonts w:ascii="Arial" w:hAnsi="Arial" w:cs="Arial"/>
        </w:rPr>
        <w:t xml:space="preserve"> ali sistema iz zadnjega odstavka 7. člena te pogodbe</w:t>
      </w:r>
      <w:r w:rsidR="00B32536" w:rsidRPr="003144C8">
        <w:rPr>
          <w:rFonts w:ascii="Arial" w:hAnsi="Arial" w:cs="Arial"/>
        </w:rPr>
        <w:t>, ki bi nastale ob normalni rabi</w:t>
      </w:r>
      <w:r w:rsidR="006E2C0D" w:rsidRPr="003144C8">
        <w:rPr>
          <w:rFonts w:ascii="Arial" w:hAnsi="Arial" w:cs="Arial"/>
        </w:rPr>
        <w:t>,</w:t>
      </w:r>
      <w:r w:rsidR="00B32536" w:rsidRPr="003144C8">
        <w:rPr>
          <w:rFonts w:ascii="Arial" w:hAnsi="Arial" w:cs="Arial"/>
        </w:rPr>
        <w:t xml:space="preserve"> zagotavljal servis na lastne stroške </w:t>
      </w:r>
      <w:r w:rsidR="006E2C0D" w:rsidRPr="003144C8">
        <w:rPr>
          <w:rFonts w:ascii="Arial" w:hAnsi="Arial" w:cs="Arial"/>
        </w:rPr>
        <w:t>na lokaciji,</w:t>
      </w:r>
      <w:r w:rsidR="00B32536" w:rsidRPr="003144C8">
        <w:rPr>
          <w:rFonts w:ascii="Arial" w:hAnsi="Arial" w:cs="Arial"/>
        </w:rPr>
        <w:t xml:space="preserve"> kjer je oprema nameščena</w:t>
      </w:r>
      <w:r w:rsidRPr="003144C8">
        <w:rPr>
          <w:rFonts w:ascii="Arial" w:hAnsi="Arial" w:cs="Arial"/>
        </w:rPr>
        <w:t>. Popravilo na sedežu izvajalca</w:t>
      </w:r>
      <w:r w:rsidR="00B32536" w:rsidRPr="003144C8">
        <w:rPr>
          <w:rFonts w:ascii="Arial" w:hAnsi="Arial" w:cs="Arial"/>
        </w:rPr>
        <w:t xml:space="preserve"> se opr</w:t>
      </w:r>
      <w:r w:rsidRPr="003144C8">
        <w:rPr>
          <w:rFonts w:ascii="Arial" w:hAnsi="Arial" w:cs="Arial"/>
        </w:rPr>
        <w:t>avi po predhodni odobritvi naročnika</w:t>
      </w:r>
      <w:r w:rsidR="00B32536" w:rsidRPr="003144C8">
        <w:rPr>
          <w:rFonts w:ascii="Arial" w:hAnsi="Arial" w:cs="Arial"/>
        </w:rPr>
        <w:t>. Mediji s po</w:t>
      </w:r>
      <w:r w:rsidRPr="003144C8">
        <w:rPr>
          <w:rFonts w:ascii="Arial" w:hAnsi="Arial" w:cs="Arial"/>
        </w:rPr>
        <w:t xml:space="preserve">datki vedno ostanejo pri </w:t>
      </w:r>
      <w:r w:rsidR="00CD4D56" w:rsidRPr="003144C8">
        <w:rPr>
          <w:rFonts w:ascii="Arial" w:hAnsi="Arial" w:cs="Arial"/>
        </w:rPr>
        <w:t>končnem uporabniku.</w:t>
      </w:r>
    </w:p>
    <w:p w14:paraId="68E6028D" w14:textId="77777777" w:rsidR="00B32536" w:rsidRPr="003144C8" w:rsidRDefault="00B32536" w:rsidP="008B03FF">
      <w:pPr>
        <w:spacing w:line="260" w:lineRule="exact"/>
        <w:jc w:val="both"/>
        <w:rPr>
          <w:rFonts w:ascii="Arial" w:hAnsi="Arial" w:cs="Arial"/>
        </w:rPr>
      </w:pPr>
    </w:p>
    <w:p w14:paraId="5AFCD1AF" w14:textId="2E52CDC5" w:rsidR="00E43174" w:rsidRPr="003144C8" w:rsidRDefault="00C4371F" w:rsidP="008B03FF">
      <w:pPr>
        <w:spacing w:line="260" w:lineRule="exact"/>
        <w:jc w:val="both"/>
        <w:rPr>
          <w:rFonts w:ascii="Arial" w:hAnsi="Arial" w:cs="Arial"/>
        </w:rPr>
      </w:pPr>
      <w:r w:rsidRPr="003144C8">
        <w:rPr>
          <w:rFonts w:ascii="Arial" w:hAnsi="Arial" w:cs="Arial"/>
        </w:rPr>
        <w:t xml:space="preserve">Če </w:t>
      </w:r>
      <w:r w:rsidR="00F27AC5" w:rsidRPr="003144C8">
        <w:rPr>
          <w:rFonts w:ascii="Arial" w:hAnsi="Arial" w:cs="Arial"/>
        </w:rPr>
        <w:t xml:space="preserve">končni uporabnik </w:t>
      </w:r>
      <w:r w:rsidR="00E43174" w:rsidRPr="003144C8">
        <w:rPr>
          <w:rFonts w:ascii="Arial" w:hAnsi="Arial" w:cs="Arial"/>
        </w:rPr>
        <w:t xml:space="preserve"> ugotovi nepravilno delovanje </w:t>
      </w:r>
      <w:r w:rsidR="00B32536" w:rsidRPr="003144C8">
        <w:rPr>
          <w:rFonts w:ascii="Arial" w:hAnsi="Arial" w:cs="Arial"/>
        </w:rPr>
        <w:t>opreme</w:t>
      </w:r>
      <w:r w:rsidR="00F90BFD" w:rsidRPr="003144C8">
        <w:rPr>
          <w:rFonts w:ascii="Arial" w:hAnsi="Arial" w:cs="Arial"/>
        </w:rPr>
        <w:t xml:space="preserve"> ali sistema iz zadnjega odstavka 7. člena te pogodbe</w:t>
      </w:r>
      <w:r w:rsidR="00E43174" w:rsidRPr="003144C8">
        <w:rPr>
          <w:rFonts w:ascii="Arial" w:hAnsi="Arial" w:cs="Arial"/>
        </w:rPr>
        <w:t xml:space="preserve">, o tem </w:t>
      </w:r>
      <w:r w:rsidR="00B32536" w:rsidRPr="003144C8">
        <w:rPr>
          <w:rFonts w:ascii="Arial" w:hAnsi="Arial" w:cs="Arial"/>
        </w:rPr>
        <w:t xml:space="preserve">obvesti </w:t>
      </w:r>
      <w:r w:rsidR="00F27AC5" w:rsidRPr="003144C8">
        <w:rPr>
          <w:rFonts w:ascii="Arial" w:hAnsi="Arial" w:cs="Arial"/>
        </w:rPr>
        <w:t xml:space="preserve">naročnika in </w:t>
      </w:r>
      <w:r w:rsidRPr="003144C8">
        <w:rPr>
          <w:rFonts w:ascii="Arial" w:hAnsi="Arial" w:cs="Arial"/>
        </w:rPr>
        <w:t>izvajalca</w:t>
      </w:r>
      <w:r w:rsidR="00B32536" w:rsidRPr="003144C8">
        <w:rPr>
          <w:rFonts w:ascii="Arial" w:hAnsi="Arial" w:cs="Arial"/>
        </w:rPr>
        <w:t xml:space="preserve"> po e-pošti na naslov </w:t>
      </w:r>
      <w:r w:rsidR="00E43174" w:rsidRPr="003144C8">
        <w:rPr>
          <w:rFonts w:ascii="Arial" w:hAnsi="Arial" w:cs="Arial"/>
          <w:highlight w:val="green"/>
        </w:rPr>
        <w:fldChar w:fldCharType="begin">
          <w:ffData>
            <w:name w:val="Besedilo47"/>
            <w:enabled/>
            <w:calcOnExit w:val="0"/>
            <w:textInput/>
          </w:ffData>
        </w:fldChar>
      </w:r>
      <w:r w:rsidR="00E43174" w:rsidRPr="003144C8">
        <w:rPr>
          <w:rFonts w:ascii="Arial" w:hAnsi="Arial" w:cs="Arial"/>
          <w:highlight w:val="green"/>
        </w:rPr>
        <w:instrText xml:space="preserve"> FORMTEXT </w:instrText>
      </w:r>
      <w:r w:rsidR="00E43174" w:rsidRPr="003144C8">
        <w:rPr>
          <w:rFonts w:ascii="Arial" w:hAnsi="Arial" w:cs="Arial"/>
          <w:highlight w:val="green"/>
        </w:rPr>
      </w:r>
      <w:r w:rsidR="00E43174" w:rsidRPr="003144C8">
        <w:rPr>
          <w:rFonts w:ascii="Arial" w:hAnsi="Arial" w:cs="Arial"/>
          <w:highlight w:val="green"/>
        </w:rPr>
        <w:fldChar w:fldCharType="separate"/>
      </w:r>
      <w:r w:rsidR="00E43174" w:rsidRPr="003144C8">
        <w:rPr>
          <w:rFonts w:ascii="Arial" w:hAnsi="Arial" w:cs="Arial"/>
          <w:noProof/>
          <w:highlight w:val="green"/>
        </w:rPr>
        <w:t> </w:t>
      </w:r>
      <w:r w:rsidR="00E43174" w:rsidRPr="003144C8">
        <w:rPr>
          <w:rFonts w:ascii="Arial" w:hAnsi="Arial" w:cs="Arial"/>
          <w:noProof/>
          <w:highlight w:val="green"/>
        </w:rPr>
        <w:t> </w:t>
      </w:r>
      <w:r w:rsidR="00E43174" w:rsidRPr="003144C8">
        <w:rPr>
          <w:rFonts w:ascii="Arial" w:hAnsi="Arial" w:cs="Arial"/>
          <w:noProof/>
          <w:highlight w:val="green"/>
        </w:rPr>
        <w:t> </w:t>
      </w:r>
      <w:r w:rsidR="00E43174" w:rsidRPr="003144C8">
        <w:rPr>
          <w:rFonts w:ascii="Arial" w:hAnsi="Arial" w:cs="Arial"/>
          <w:noProof/>
          <w:highlight w:val="green"/>
        </w:rPr>
        <w:t> </w:t>
      </w:r>
      <w:r w:rsidR="00E43174" w:rsidRPr="003144C8">
        <w:rPr>
          <w:rFonts w:ascii="Arial" w:hAnsi="Arial" w:cs="Arial"/>
          <w:noProof/>
          <w:highlight w:val="green"/>
        </w:rPr>
        <w:t> </w:t>
      </w:r>
      <w:r w:rsidR="00E43174" w:rsidRPr="003144C8">
        <w:rPr>
          <w:rFonts w:ascii="Arial" w:hAnsi="Arial" w:cs="Arial"/>
          <w:highlight w:val="green"/>
          <w:lang w:val="en-US"/>
        </w:rPr>
        <w:fldChar w:fldCharType="end"/>
      </w:r>
      <w:r w:rsidR="00B32536" w:rsidRPr="003144C8">
        <w:rPr>
          <w:rFonts w:ascii="Arial" w:hAnsi="Arial" w:cs="Arial"/>
        </w:rPr>
        <w:t xml:space="preserve"> ali po telefonu na št</w:t>
      </w:r>
      <w:r w:rsidR="006E2C0D" w:rsidRPr="003144C8">
        <w:rPr>
          <w:rFonts w:ascii="Arial" w:hAnsi="Arial" w:cs="Arial"/>
        </w:rPr>
        <w:t xml:space="preserve">evilko </w:t>
      </w:r>
      <w:r w:rsidR="00B32536" w:rsidRPr="003144C8">
        <w:rPr>
          <w:rFonts w:ascii="Arial" w:hAnsi="Arial" w:cs="Arial"/>
          <w:highlight w:val="green"/>
        </w:rPr>
        <w:fldChar w:fldCharType="begin">
          <w:ffData>
            <w:name w:val="Besedilo54"/>
            <w:enabled/>
            <w:calcOnExit w:val="0"/>
            <w:textInput/>
          </w:ffData>
        </w:fldChar>
      </w:r>
      <w:bookmarkStart w:id="9" w:name="Besedilo54"/>
      <w:r w:rsidR="00B32536" w:rsidRPr="003144C8">
        <w:rPr>
          <w:rFonts w:ascii="Arial" w:hAnsi="Arial" w:cs="Arial"/>
          <w:highlight w:val="green"/>
        </w:rPr>
        <w:instrText xml:space="preserve"> FORMTEXT </w:instrText>
      </w:r>
      <w:r w:rsidR="00B32536" w:rsidRPr="003144C8">
        <w:rPr>
          <w:rFonts w:ascii="Arial" w:hAnsi="Arial" w:cs="Arial"/>
          <w:highlight w:val="green"/>
        </w:rPr>
      </w:r>
      <w:r w:rsidR="00B32536" w:rsidRPr="003144C8">
        <w:rPr>
          <w:rFonts w:ascii="Arial" w:hAnsi="Arial" w:cs="Arial"/>
          <w:highlight w:val="green"/>
        </w:rPr>
        <w:fldChar w:fldCharType="separate"/>
      </w:r>
      <w:r w:rsidR="00B32536" w:rsidRPr="003144C8">
        <w:rPr>
          <w:rFonts w:ascii="Arial" w:hAnsi="Arial" w:cs="Arial"/>
          <w:noProof/>
          <w:highlight w:val="green"/>
        </w:rPr>
        <w:t> </w:t>
      </w:r>
      <w:r w:rsidR="00B32536" w:rsidRPr="003144C8">
        <w:rPr>
          <w:rFonts w:ascii="Arial" w:hAnsi="Arial" w:cs="Arial"/>
          <w:noProof/>
          <w:highlight w:val="green"/>
        </w:rPr>
        <w:t> </w:t>
      </w:r>
      <w:r w:rsidR="00B32536" w:rsidRPr="003144C8">
        <w:rPr>
          <w:rFonts w:ascii="Arial" w:hAnsi="Arial" w:cs="Arial"/>
          <w:noProof/>
          <w:highlight w:val="green"/>
        </w:rPr>
        <w:t> </w:t>
      </w:r>
      <w:r w:rsidR="00B32536" w:rsidRPr="003144C8">
        <w:rPr>
          <w:rFonts w:ascii="Arial" w:hAnsi="Arial" w:cs="Arial"/>
          <w:noProof/>
          <w:highlight w:val="green"/>
        </w:rPr>
        <w:t> </w:t>
      </w:r>
      <w:r w:rsidR="00B32536" w:rsidRPr="003144C8">
        <w:rPr>
          <w:rFonts w:ascii="Arial" w:hAnsi="Arial" w:cs="Arial"/>
          <w:noProof/>
          <w:highlight w:val="green"/>
        </w:rPr>
        <w:t> </w:t>
      </w:r>
      <w:r w:rsidR="00B32536" w:rsidRPr="003144C8">
        <w:rPr>
          <w:rFonts w:ascii="Arial" w:hAnsi="Arial" w:cs="Arial"/>
          <w:highlight w:val="green"/>
        </w:rPr>
        <w:fldChar w:fldCharType="end"/>
      </w:r>
      <w:bookmarkEnd w:id="9"/>
      <w:r w:rsidR="00B32536" w:rsidRPr="003144C8">
        <w:rPr>
          <w:rFonts w:ascii="Arial" w:hAnsi="Arial" w:cs="Arial"/>
        </w:rPr>
        <w:t>.</w:t>
      </w:r>
    </w:p>
    <w:p w14:paraId="30050715" w14:textId="77777777" w:rsidR="00B32536" w:rsidRPr="003144C8" w:rsidRDefault="00B32536" w:rsidP="008B03FF">
      <w:pPr>
        <w:spacing w:line="260" w:lineRule="exact"/>
        <w:jc w:val="both"/>
        <w:rPr>
          <w:rFonts w:ascii="Arial" w:hAnsi="Arial" w:cs="Arial"/>
        </w:rPr>
      </w:pPr>
    </w:p>
    <w:p w14:paraId="237EEFB8" w14:textId="5613901C" w:rsidR="0089743B" w:rsidRPr="003144C8" w:rsidRDefault="002A09AB" w:rsidP="008B03FF">
      <w:pPr>
        <w:spacing w:line="260" w:lineRule="exact"/>
        <w:jc w:val="both"/>
        <w:rPr>
          <w:rFonts w:ascii="Arial" w:hAnsi="Arial" w:cs="Arial"/>
        </w:rPr>
      </w:pPr>
      <w:r w:rsidRPr="003144C8">
        <w:rPr>
          <w:rFonts w:ascii="Arial" w:hAnsi="Arial" w:cs="Arial"/>
        </w:rPr>
        <w:t>Izvajalec</w:t>
      </w:r>
      <w:r w:rsidR="00B32536" w:rsidRPr="003144C8">
        <w:rPr>
          <w:rFonts w:ascii="Arial" w:hAnsi="Arial" w:cs="Arial"/>
        </w:rPr>
        <w:t xml:space="preserve"> mora </w:t>
      </w:r>
      <w:r w:rsidR="00093412" w:rsidRPr="003144C8">
        <w:rPr>
          <w:rFonts w:ascii="Arial" w:hAnsi="Arial" w:cs="Arial"/>
        </w:rPr>
        <w:t>v času garancijskega roka zagotoviti odziv na  prijavo napake, in sicer v režimu 9 ur dnevno, 5 delovnih dni na teden, pri čemer znaša odzivni čas za vsako prijavljeno napako največ 4 ure od prijave napake, rok za odpravo napake pa ne sme biti daljši od 8 ur oz. do konca naslednjega delovnega dne, šteto od prijave napake</w:t>
      </w:r>
      <w:r w:rsidR="00E67588" w:rsidRPr="003144C8">
        <w:rPr>
          <w:rFonts w:ascii="Arial" w:hAnsi="Arial" w:cs="Arial"/>
        </w:rPr>
        <w:t>.</w:t>
      </w:r>
      <w:r w:rsidR="003144C8" w:rsidRPr="003144C8">
        <w:rPr>
          <w:rFonts w:ascii="Arial" w:hAnsi="Arial" w:cs="Arial"/>
        </w:rPr>
        <w:t xml:space="preserve"> </w:t>
      </w:r>
      <w:r w:rsidR="0089743B" w:rsidRPr="003144C8">
        <w:rPr>
          <w:rFonts w:ascii="Arial" w:hAnsi="Arial" w:cs="Arial"/>
        </w:rPr>
        <w:t xml:space="preserve">Če </w:t>
      </w:r>
      <w:r w:rsidR="006E2C0D" w:rsidRPr="003144C8">
        <w:rPr>
          <w:rFonts w:ascii="Arial" w:hAnsi="Arial" w:cs="Arial"/>
        </w:rPr>
        <w:t xml:space="preserve">napake, okvare ali tehnične pomanjkljivosti opreme </w:t>
      </w:r>
      <w:r w:rsidR="0089743B" w:rsidRPr="003144C8">
        <w:rPr>
          <w:rFonts w:ascii="Arial" w:hAnsi="Arial" w:cs="Arial"/>
        </w:rPr>
        <w:t xml:space="preserve">ni mogoče odpraviti v </w:t>
      </w:r>
      <w:r w:rsidR="006E2C0D" w:rsidRPr="003144C8">
        <w:rPr>
          <w:rFonts w:ascii="Arial" w:hAnsi="Arial" w:cs="Arial"/>
        </w:rPr>
        <w:t xml:space="preserve">tem </w:t>
      </w:r>
      <w:r w:rsidRPr="003144C8">
        <w:rPr>
          <w:rFonts w:ascii="Arial" w:hAnsi="Arial" w:cs="Arial"/>
        </w:rPr>
        <w:t xml:space="preserve">roku, mora izvajalec </w:t>
      </w:r>
      <w:r w:rsidR="001E6F89" w:rsidRPr="003144C8">
        <w:rPr>
          <w:rFonts w:ascii="Arial" w:hAnsi="Arial" w:cs="Arial"/>
        </w:rPr>
        <w:t xml:space="preserve">končnemu uporabniku </w:t>
      </w:r>
      <w:r w:rsidRPr="003144C8">
        <w:rPr>
          <w:rFonts w:ascii="Arial" w:hAnsi="Arial" w:cs="Arial"/>
        </w:rPr>
        <w:t xml:space="preserve"> </w:t>
      </w:r>
      <w:r w:rsidR="0089743B" w:rsidRPr="003144C8">
        <w:rPr>
          <w:rFonts w:ascii="Arial" w:hAnsi="Arial" w:cs="Arial"/>
        </w:rPr>
        <w:t xml:space="preserve">najkasneje naslednji delovni dan brezplačno zagotoviti nadomestno opremo z vsaj enakimi tehničnimi lastnostmi, in sicer za čas trajanja popravila okvarjene </w:t>
      </w:r>
      <w:r w:rsidR="006E2C0D" w:rsidRPr="003144C8">
        <w:rPr>
          <w:rFonts w:ascii="Arial" w:hAnsi="Arial" w:cs="Arial"/>
        </w:rPr>
        <w:t>opreme</w:t>
      </w:r>
      <w:r w:rsidR="0089743B" w:rsidRPr="003144C8">
        <w:rPr>
          <w:rFonts w:ascii="Arial" w:hAnsi="Arial" w:cs="Arial"/>
        </w:rPr>
        <w:t>.</w:t>
      </w:r>
    </w:p>
    <w:p w14:paraId="57BF2B27" w14:textId="77777777" w:rsidR="003A7C07" w:rsidRPr="003144C8" w:rsidRDefault="003A7C07" w:rsidP="008B03FF">
      <w:pPr>
        <w:spacing w:line="260" w:lineRule="exact"/>
        <w:jc w:val="both"/>
        <w:rPr>
          <w:rFonts w:ascii="Arial" w:hAnsi="Arial" w:cs="Arial"/>
        </w:rPr>
      </w:pPr>
    </w:p>
    <w:p w14:paraId="5BE751AE" w14:textId="2A89ADC7" w:rsidR="0089743B" w:rsidRPr="003144C8" w:rsidRDefault="0089743B" w:rsidP="008B03FF">
      <w:pPr>
        <w:spacing w:line="260" w:lineRule="exact"/>
        <w:jc w:val="both"/>
        <w:rPr>
          <w:rFonts w:ascii="Arial" w:hAnsi="Arial" w:cs="Arial"/>
        </w:rPr>
      </w:pPr>
      <w:r w:rsidRPr="003144C8">
        <w:rPr>
          <w:rFonts w:ascii="Arial" w:hAnsi="Arial" w:cs="Arial"/>
        </w:rPr>
        <w:t xml:space="preserve">Če se </w:t>
      </w:r>
      <w:r w:rsidR="006E2C0D" w:rsidRPr="003144C8">
        <w:rPr>
          <w:rFonts w:ascii="Arial" w:hAnsi="Arial" w:cs="Arial"/>
        </w:rPr>
        <w:t xml:space="preserve">ista </w:t>
      </w:r>
      <w:r w:rsidRPr="003144C8">
        <w:rPr>
          <w:rFonts w:ascii="Arial" w:hAnsi="Arial" w:cs="Arial"/>
        </w:rPr>
        <w:t xml:space="preserve">napaka pojavi na </w:t>
      </w:r>
      <w:r w:rsidR="006E2C0D" w:rsidRPr="003144C8">
        <w:rPr>
          <w:rFonts w:ascii="Arial" w:hAnsi="Arial" w:cs="Arial"/>
        </w:rPr>
        <w:t xml:space="preserve">opremi </w:t>
      </w:r>
      <w:r w:rsidRPr="003144C8">
        <w:rPr>
          <w:rFonts w:ascii="Arial" w:hAnsi="Arial" w:cs="Arial"/>
        </w:rPr>
        <w:t xml:space="preserve">vsaj trikrat zapored v roku </w:t>
      </w:r>
      <w:r w:rsidR="00D279EE" w:rsidRPr="003144C8">
        <w:rPr>
          <w:rFonts w:ascii="Arial" w:hAnsi="Arial" w:cs="Arial"/>
        </w:rPr>
        <w:t xml:space="preserve">dveh mesecev, mora izvajalec </w:t>
      </w:r>
      <w:r w:rsidR="001E6F89" w:rsidRPr="003144C8">
        <w:rPr>
          <w:rFonts w:ascii="Arial" w:hAnsi="Arial" w:cs="Arial"/>
        </w:rPr>
        <w:t>končnemu uporabniku</w:t>
      </w:r>
      <w:r w:rsidR="00D279EE" w:rsidRPr="003144C8">
        <w:rPr>
          <w:rFonts w:ascii="Arial" w:hAnsi="Arial" w:cs="Arial"/>
        </w:rPr>
        <w:t xml:space="preserve"> </w:t>
      </w:r>
      <w:r w:rsidRPr="003144C8">
        <w:rPr>
          <w:rFonts w:ascii="Arial" w:hAnsi="Arial" w:cs="Arial"/>
        </w:rPr>
        <w:t xml:space="preserve">na lastne stroške </w:t>
      </w:r>
      <w:r w:rsidR="006E2C0D" w:rsidRPr="003144C8">
        <w:rPr>
          <w:rFonts w:ascii="Arial" w:hAnsi="Arial" w:cs="Arial"/>
        </w:rPr>
        <w:t xml:space="preserve">nemudoma </w:t>
      </w:r>
      <w:r w:rsidRPr="003144C8">
        <w:rPr>
          <w:rFonts w:ascii="Arial" w:hAnsi="Arial" w:cs="Arial"/>
        </w:rPr>
        <w:t xml:space="preserve">dostaviti novo, pravilno delujočo, ekvivalentno </w:t>
      </w:r>
      <w:r w:rsidR="006E2C0D" w:rsidRPr="003144C8">
        <w:rPr>
          <w:rFonts w:ascii="Arial" w:hAnsi="Arial" w:cs="Arial"/>
        </w:rPr>
        <w:t>opremo</w:t>
      </w:r>
      <w:r w:rsidR="003D5E2A" w:rsidRPr="003144C8">
        <w:rPr>
          <w:rFonts w:ascii="Arial" w:hAnsi="Arial" w:cs="Arial"/>
        </w:rPr>
        <w:t>, ki mora ustrezati zahtevam iz razpisne dokumentacije</w:t>
      </w:r>
      <w:r w:rsidRPr="003144C8">
        <w:rPr>
          <w:rFonts w:ascii="Arial" w:hAnsi="Arial" w:cs="Arial"/>
        </w:rPr>
        <w:t>.</w:t>
      </w:r>
    </w:p>
    <w:p w14:paraId="54356A3C" w14:textId="77777777" w:rsidR="00BE0254" w:rsidRPr="003144C8" w:rsidRDefault="00BE0254" w:rsidP="008B03FF">
      <w:pPr>
        <w:spacing w:line="260" w:lineRule="exact"/>
        <w:jc w:val="both"/>
        <w:rPr>
          <w:rFonts w:ascii="Arial" w:hAnsi="Arial" w:cs="Arial"/>
        </w:rPr>
      </w:pPr>
    </w:p>
    <w:p w14:paraId="20395A76" w14:textId="68916642" w:rsidR="00BE0254" w:rsidRPr="003144C8" w:rsidRDefault="00D279EE" w:rsidP="008B03FF">
      <w:pPr>
        <w:spacing w:line="260" w:lineRule="exact"/>
        <w:jc w:val="both"/>
        <w:rPr>
          <w:rFonts w:ascii="Arial" w:hAnsi="Arial" w:cs="Arial"/>
        </w:rPr>
      </w:pPr>
      <w:r w:rsidRPr="003144C8">
        <w:rPr>
          <w:rFonts w:ascii="Arial" w:hAnsi="Arial" w:cs="Arial"/>
        </w:rPr>
        <w:t>Izvajalec</w:t>
      </w:r>
      <w:r w:rsidR="00BE0254" w:rsidRPr="003144C8">
        <w:rPr>
          <w:rFonts w:ascii="Arial" w:hAnsi="Arial" w:cs="Arial"/>
        </w:rPr>
        <w:t xml:space="preserve"> mora v času trajanja garancije vgrajevati oziroma uporabljati le originalne nadomestne dele.</w:t>
      </w:r>
    </w:p>
    <w:p w14:paraId="00DF7E45" w14:textId="77777777" w:rsidR="00785F65" w:rsidRPr="003144C8" w:rsidRDefault="00785F65" w:rsidP="008B03FF">
      <w:pPr>
        <w:spacing w:line="260" w:lineRule="exact"/>
        <w:jc w:val="both"/>
        <w:rPr>
          <w:rFonts w:ascii="Arial" w:hAnsi="Arial" w:cs="Arial"/>
        </w:rPr>
      </w:pPr>
    </w:p>
    <w:p w14:paraId="2D3995C8" w14:textId="23CCBF9C" w:rsidR="00972394" w:rsidRPr="003144C8" w:rsidRDefault="00972394" w:rsidP="008B03FF">
      <w:pPr>
        <w:spacing w:line="260" w:lineRule="exact"/>
        <w:jc w:val="both"/>
        <w:rPr>
          <w:rFonts w:ascii="Arial" w:hAnsi="Arial" w:cs="Arial"/>
        </w:rPr>
      </w:pPr>
      <w:r w:rsidRPr="003144C8">
        <w:rPr>
          <w:rFonts w:ascii="Arial" w:hAnsi="Arial" w:cs="Arial"/>
        </w:rPr>
        <w:t>Vsa novo dobavljena</w:t>
      </w:r>
      <w:r w:rsidR="00554C47" w:rsidRPr="003144C8">
        <w:rPr>
          <w:rFonts w:ascii="Arial" w:hAnsi="Arial" w:cs="Arial"/>
        </w:rPr>
        <w:t xml:space="preserve">, zamenjana, vgrajena ali nameščena oprema </w:t>
      </w:r>
      <w:r w:rsidR="00217C39" w:rsidRPr="003144C8">
        <w:rPr>
          <w:rFonts w:ascii="Arial" w:hAnsi="Arial" w:cs="Arial"/>
        </w:rPr>
        <w:t xml:space="preserve">iz naslova uveljavljanja garancije </w:t>
      </w:r>
      <w:r w:rsidR="00554C47" w:rsidRPr="003144C8">
        <w:rPr>
          <w:rFonts w:ascii="Arial" w:hAnsi="Arial" w:cs="Arial"/>
        </w:rPr>
        <w:t>ostane v lasti naročnika</w:t>
      </w:r>
      <w:r w:rsidR="00E67588" w:rsidRPr="003144C8">
        <w:rPr>
          <w:rFonts w:ascii="Arial" w:hAnsi="Arial" w:cs="Arial"/>
        </w:rPr>
        <w:t>.</w:t>
      </w:r>
    </w:p>
    <w:p w14:paraId="53503277" w14:textId="77777777" w:rsidR="00260EC8" w:rsidRPr="003144C8" w:rsidRDefault="00260EC8" w:rsidP="008B03FF">
      <w:pPr>
        <w:spacing w:line="260" w:lineRule="exact"/>
        <w:jc w:val="both"/>
        <w:rPr>
          <w:rFonts w:ascii="Arial" w:hAnsi="Arial" w:cs="Arial"/>
          <w:highlight w:val="yellow"/>
        </w:rPr>
      </w:pPr>
    </w:p>
    <w:p w14:paraId="46ACD1A7" w14:textId="3EDE06ED" w:rsidR="00260EC8" w:rsidRPr="003144C8" w:rsidRDefault="00260EC8" w:rsidP="008B03FF">
      <w:pPr>
        <w:spacing w:line="260" w:lineRule="exact"/>
        <w:jc w:val="both"/>
        <w:rPr>
          <w:rFonts w:ascii="Arial" w:hAnsi="Arial" w:cs="Arial"/>
        </w:rPr>
      </w:pPr>
      <w:r w:rsidRPr="003144C8">
        <w:rPr>
          <w:rFonts w:ascii="Arial" w:hAnsi="Arial" w:cs="Arial"/>
        </w:rPr>
        <w:t>Vsi transportni in drugi stroški v zvezi z garancijskim</w:t>
      </w:r>
      <w:r w:rsidR="00111265" w:rsidRPr="003144C8">
        <w:rPr>
          <w:rFonts w:ascii="Arial" w:hAnsi="Arial" w:cs="Arial"/>
        </w:rPr>
        <w:t>i popravili bremenijo izvajalca</w:t>
      </w:r>
      <w:r w:rsidRPr="003144C8">
        <w:rPr>
          <w:rFonts w:ascii="Arial" w:hAnsi="Arial" w:cs="Arial"/>
        </w:rPr>
        <w:t>.</w:t>
      </w:r>
    </w:p>
    <w:p w14:paraId="1FB99F18" w14:textId="77777777" w:rsidR="00BF254E" w:rsidRPr="003144C8" w:rsidRDefault="00BF254E" w:rsidP="008B03FF">
      <w:pPr>
        <w:spacing w:line="260" w:lineRule="exact"/>
        <w:jc w:val="both"/>
        <w:rPr>
          <w:rFonts w:ascii="Arial" w:hAnsi="Arial" w:cs="Arial"/>
          <w:highlight w:val="yellow"/>
        </w:rPr>
      </w:pPr>
      <w:bookmarkStart w:id="10" w:name="_Hlk523130078"/>
    </w:p>
    <w:bookmarkEnd w:id="10"/>
    <w:p w14:paraId="2F1921EE" w14:textId="77777777" w:rsidR="00447D49" w:rsidRPr="003144C8" w:rsidRDefault="00447D49" w:rsidP="008B03FF">
      <w:pPr>
        <w:numPr>
          <w:ilvl w:val="0"/>
          <w:numId w:val="3"/>
        </w:numPr>
        <w:spacing w:line="260" w:lineRule="exact"/>
        <w:jc w:val="center"/>
        <w:rPr>
          <w:rFonts w:ascii="Arial" w:hAnsi="Arial" w:cs="Arial"/>
          <w:b/>
        </w:rPr>
      </w:pPr>
      <w:r w:rsidRPr="003144C8">
        <w:rPr>
          <w:rFonts w:ascii="Arial" w:hAnsi="Arial" w:cs="Arial"/>
          <w:b/>
        </w:rPr>
        <w:t>člen</w:t>
      </w:r>
    </w:p>
    <w:p w14:paraId="51CACDCC" w14:textId="77777777" w:rsidR="00447D49" w:rsidRPr="003144C8" w:rsidRDefault="00447D49" w:rsidP="008B03FF">
      <w:pPr>
        <w:spacing w:line="260" w:lineRule="exact"/>
        <w:jc w:val="both"/>
        <w:rPr>
          <w:rFonts w:ascii="Arial" w:hAnsi="Arial" w:cs="Arial"/>
        </w:rPr>
      </w:pPr>
    </w:p>
    <w:p w14:paraId="06D77EF3" w14:textId="48DFB23F" w:rsidR="00447D49" w:rsidRPr="003144C8" w:rsidRDefault="00447D49" w:rsidP="008B03FF">
      <w:pPr>
        <w:spacing w:line="260" w:lineRule="exact"/>
        <w:jc w:val="both"/>
        <w:rPr>
          <w:rFonts w:ascii="Arial" w:hAnsi="Arial" w:cs="Arial"/>
        </w:rPr>
      </w:pPr>
      <w:r w:rsidRPr="003144C8">
        <w:rPr>
          <w:rFonts w:ascii="Arial" w:hAnsi="Arial" w:cs="Arial"/>
        </w:rPr>
        <w:t xml:space="preserve">Skupna vrednost </w:t>
      </w:r>
      <w:r w:rsidR="00785F65" w:rsidRPr="003144C8">
        <w:rPr>
          <w:rFonts w:ascii="Arial" w:hAnsi="Arial" w:cs="Arial"/>
        </w:rPr>
        <w:t xml:space="preserve">te </w:t>
      </w:r>
      <w:r w:rsidRPr="003144C8">
        <w:rPr>
          <w:rFonts w:ascii="Arial" w:hAnsi="Arial" w:cs="Arial"/>
        </w:rPr>
        <w:t xml:space="preserve">pogodbe znaša </w:t>
      </w:r>
      <w:r w:rsidRPr="003144C8">
        <w:rPr>
          <w:rFonts w:ascii="Arial" w:hAnsi="Arial" w:cs="Arial"/>
          <w:highlight w:val="green"/>
        </w:rPr>
        <w:fldChar w:fldCharType="begin">
          <w:ffData>
            <w:name w:val="Besedilo11"/>
            <w:enabled/>
            <w:calcOnExit w:val="0"/>
            <w:textInput/>
          </w:ffData>
        </w:fldChar>
      </w:r>
      <w:bookmarkStart w:id="11" w:name="Besedilo11"/>
      <w:r w:rsidRPr="003144C8">
        <w:rPr>
          <w:rFonts w:ascii="Arial" w:hAnsi="Arial" w:cs="Arial"/>
          <w:highlight w:val="green"/>
        </w:rPr>
        <w:instrText xml:space="preserve"> FORMTEXT </w:instrText>
      </w:r>
      <w:r w:rsidRPr="003144C8">
        <w:rPr>
          <w:rFonts w:ascii="Arial" w:hAnsi="Arial" w:cs="Arial"/>
          <w:highlight w:val="green"/>
        </w:rPr>
      </w:r>
      <w:r w:rsidRPr="003144C8">
        <w:rPr>
          <w:rFonts w:ascii="Arial" w:hAnsi="Arial" w:cs="Arial"/>
          <w:highlight w:val="green"/>
        </w:rPr>
        <w:fldChar w:fldCharType="separate"/>
      </w:r>
      <w:r w:rsidRPr="003144C8">
        <w:rPr>
          <w:rFonts w:ascii="Arial" w:hAnsi="Arial" w:cs="Arial"/>
          <w:noProof/>
          <w:highlight w:val="green"/>
        </w:rPr>
        <w:t> </w:t>
      </w:r>
      <w:r w:rsidRPr="003144C8">
        <w:rPr>
          <w:rFonts w:ascii="Arial" w:hAnsi="Arial" w:cs="Arial"/>
          <w:noProof/>
          <w:highlight w:val="green"/>
        </w:rPr>
        <w:t> </w:t>
      </w:r>
      <w:r w:rsidRPr="003144C8">
        <w:rPr>
          <w:rFonts w:ascii="Arial" w:hAnsi="Arial" w:cs="Arial"/>
          <w:noProof/>
          <w:highlight w:val="green"/>
        </w:rPr>
        <w:t> </w:t>
      </w:r>
      <w:r w:rsidRPr="003144C8">
        <w:rPr>
          <w:rFonts w:ascii="Arial" w:hAnsi="Arial" w:cs="Arial"/>
          <w:noProof/>
          <w:highlight w:val="green"/>
        </w:rPr>
        <w:t> </w:t>
      </w:r>
      <w:r w:rsidRPr="003144C8">
        <w:rPr>
          <w:rFonts w:ascii="Arial" w:hAnsi="Arial" w:cs="Arial"/>
          <w:noProof/>
          <w:highlight w:val="green"/>
        </w:rPr>
        <w:t> </w:t>
      </w:r>
      <w:r w:rsidRPr="003144C8">
        <w:rPr>
          <w:rFonts w:ascii="Arial" w:hAnsi="Arial" w:cs="Arial"/>
          <w:highlight w:val="green"/>
        </w:rPr>
        <w:fldChar w:fldCharType="end"/>
      </w:r>
      <w:bookmarkEnd w:id="11"/>
      <w:r w:rsidRPr="003144C8">
        <w:rPr>
          <w:rFonts w:ascii="Arial" w:hAnsi="Arial" w:cs="Arial"/>
        </w:rPr>
        <w:t xml:space="preserve"> EUR brez DDV oziroma </w:t>
      </w:r>
      <w:r w:rsidRPr="003144C8">
        <w:rPr>
          <w:rFonts w:ascii="Arial" w:hAnsi="Arial" w:cs="Arial"/>
          <w:highlight w:val="green"/>
          <w:lang w:eastAsia="sl-SI"/>
        </w:rPr>
        <w:fldChar w:fldCharType="begin">
          <w:ffData>
            <w:name w:val="Besedilo12"/>
            <w:enabled/>
            <w:calcOnExit w:val="0"/>
            <w:textInput/>
          </w:ffData>
        </w:fldChar>
      </w:r>
      <w:bookmarkStart w:id="12" w:name="Besedilo12"/>
      <w:r w:rsidRPr="003144C8">
        <w:rPr>
          <w:rFonts w:ascii="Arial" w:hAnsi="Arial" w:cs="Arial"/>
          <w:highlight w:val="green"/>
          <w:lang w:eastAsia="sl-SI"/>
        </w:rPr>
        <w:instrText xml:space="preserve"> FORMTEXT </w:instrText>
      </w:r>
      <w:r w:rsidRPr="003144C8">
        <w:rPr>
          <w:rFonts w:ascii="Arial" w:hAnsi="Arial" w:cs="Arial"/>
          <w:highlight w:val="green"/>
          <w:lang w:eastAsia="sl-SI"/>
        </w:rPr>
      </w:r>
      <w:r w:rsidRPr="003144C8">
        <w:rPr>
          <w:rFonts w:ascii="Arial" w:hAnsi="Arial" w:cs="Arial"/>
          <w:highlight w:val="green"/>
          <w:lang w:eastAsia="sl-SI"/>
        </w:rPr>
        <w:fldChar w:fldCharType="separate"/>
      </w:r>
      <w:r w:rsidRPr="003144C8">
        <w:rPr>
          <w:rFonts w:ascii="Arial" w:hAnsi="Arial" w:cs="Arial"/>
          <w:noProof/>
          <w:highlight w:val="green"/>
          <w:lang w:eastAsia="sl-SI"/>
        </w:rPr>
        <w:t> </w:t>
      </w:r>
      <w:r w:rsidRPr="003144C8">
        <w:rPr>
          <w:rFonts w:ascii="Arial" w:hAnsi="Arial" w:cs="Arial"/>
          <w:noProof/>
          <w:highlight w:val="green"/>
          <w:lang w:eastAsia="sl-SI"/>
        </w:rPr>
        <w:t> </w:t>
      </w:r>
      <w:r w:rsidRPr="003144C8">
        <w:rPr>
          <w:rFonts w:ascii="Arial" w:hAnsi="Arial" w:cs="Arial"/>
          <w:noProof/>
          <w:highlight w:val="green"/>
          <w:lang w:eastAsia="sl-SI"/>
        </w:rPr>
        <w:t> </w:t>
      </w:r>
      <w:r w:rsidRPr="003144C8">
        <w:rPr>
          <w:rFonts w:ascii="Arial" w:hAnsi="Arial" w:cs="Arial"/>
          <w:noProof/>
          <w:highlight w:val="green"/>
          <w:lang w:eastAsia="sl-SI"/>
        </w:rPr>
        <w:t> </w:t>
      </w:r>
      <w:r w:rsidRPr="003144C8">
        <w:rPr>
          <w:rFonts w:ascii="Arial" w:hAnsi="Arial" w:cs="Arial"/>
          <w:noProof/>
          <w:highlight w:val="green"/>
          <w:lang w:eastAsia="sl-SI"/>
        </w:rPr>
        <w:t> </w:t>
      </w:r>
      <w:r w:rsidRPr="003144C8">
        <w:rPr>
          <w:rFonts w:ascii="Arial" w:hAnsi="Arial" w:cs="Arial"/>
          <w:highlight w:val="green"/>
        </w:rPr>
        <w:fldChar w:fldCharType="end"/>
      </w:r>
      <w:bookmarkEnd w:id="12"/>
      <w:r w:rsidRPr="003144C8">
        <w:rPr>
          <w:rFonts w:ascii="Arial" w:hAnsi="Arial" w:cs="Arial"/>
        </w:rPr>
        <w:t xml:space="preserve"> EUR z vključenim DDV</w:t>
      </w:r>
      <w:r w:rsidR="00785F65" w:rsidRPr="003144C8">
        <w:rPr>
          <w:rFonts w:ascii="Arial" w:hAnsi="Arial" w:cs="Arial"/>
        </w:rPr>
        <w:t>.</w:t>
      </w:r>
      <w:r w:rsidR="008B03FF" w:rsidRPr="003144C8">
        <w:rPr>
          <w:rFonts w:ascii="Arial" w:hAnsi="Arial" w:cs="Arial"/>
        </w:rPr>
        <w:t xml:space="preserve"> V</w:t>
      </w:r>
      <w:r w:rsidRPr="003144C8">
        <w:rPr>
          <w:rFonts w:ascii="Arial" w:hAnsi="Arial" w:cs="Arial"/>
        </w:rPr>
        <w:t>ključuje vse s</w:t>
      </w:r>
      <w:r w:rsidR="00ED0677" w:rsidRPr="003144C8">
        <w:rPr>
          <w:rFonts w:ascii="Arial" w:hAnsi="Arial" w:cs="Arial"/>
        </w:rPr>
        <w:t>troške, potrebne za izvajalčevo</w:t>
      </w:r>
      <w:r w:rsidRPr="003144C8">
        <w:rPr>
          <w:rFonts w:ascii="Arial" w:hAnsi="Arial" w:cs="Arial"/>
        </w:rPr>
        <w:t xml:space="preserve"> pravilno in pravočasno izvedbo pogodbenih obvez</w:t>
      </w:r>
      <w:r w:rsidR="00ED0677" w:rsidRPr="003144C8">
        <w:rPr>
          <w:rFonts w:ascii="Arial" w:hAnsi="Arial" w:cs="Arial"/>
        </w:rPr>
        <w:t>nosti, kar pomeni, da izvajalec naročniku</w:t>
      </w:r>
      <w:r w:rsidRPr="003144C8">
        <w:rPr>
          <w:rFonts w:ascii="Arial" w:hAnsi="Arial" w:cs="Arial"/>
        </w:rPr>
        <w:t xml:space="preserve"> dodatnih stroškov ne sme zaračunati.</w:t>
      </w:r>
    </w:p>
    <w:p w14:paraId="142DDAB1" w14:textId="77777777" w:rsidR="00447D49" w:rsidRPr="003144C8" w:rsidRDefault="00447D49" w:rsidP="008B03FF">
      <w:pPr>
        <w:spacing w:line="260" w:lineRule="exact"/>
        <w:jc w:val="both"/>
        <w:rPr>
          <w:rFonts w:ascii="Arial" w:hAnsi="Arial" w:cs="Arial"/>
        </w:rPr>
      </w:pPr>
    </w:p>
    <w:p w14:paraId="069071A4" w14:textId="48C5F5B3" w:rsidR="001B5840" w:rsidRPr="003144C8" w:rsidRDefault="00ED0677" w:rsidP="008B03FF">
      <w:pPr>
        <w:spacing w:line="260" w:lineRule="exact"/>
        <w:jc w:val="both"/>
        <w:rPr>
          <w:rFonts w:ascii="Arial" w:hAnsi="Arial" w:cs="Arial"/>
        </w:rPr>
      </w:pPr>
      <w:r w:rsidRPr="003144C8">
        <w:rPr>
          <w:rFonts w:ascii="Arial" w:hAnsi="Arial" w:cs="Arial"/>
        </w:rPr>
        <w:t>Izvajalec</w:t>
      </w:r>
      <w:r w:rsidR="00447D49" w:rsidRPr="003144C8">
        <w:rPr>
          <w:rFonts w:ascii="Arial" w:hAnsi="Arial" w:cs="Arial"/>
        </w:rPr>
        <w:t xml:space="preserve"> ni upravičen zahtevati spremembe (valorizacije) cen, če se po sklenitvi te pogodbe zvišajo cene elementov,</w:t>
      </w:r>
      <w:r w:rsidR="00581459" w:rsidRPr="003144C8">
        <w:rPr>
          <w:rFonts w:ascii="Arial" w:hAnsi="Arial" w:cs="Arial"/>
        </w:rPr>
        <w:t xml:space="preserve"> na podlagi katerih je določen.</w:t>
      </w:r>
    </w:p>
    <w:p w14:paraId="6D6FB38F" w14:textId="77777777" w:rsidR="008B03FF" w:rsidRPr="003144C8" w:rsidRDefault="008B03FF" w:rsidP="008B03FF">
      <w:pPr>
        <w:spacing w:line="260" w:lineRule="exact"/>
        <w:jc w:val="both"/>
        <w:rPr>
          <w:rFonts w:ascii="Arial" w:hAnsi="Arial" w:cs="Arial"/>
        </w:rPr>
      </w:pPr>
    </w:p>
    <w:p w14:paraId="4A028DD6" w14:textId="77777777" w:rsidR="00BD037C" w:rsidRPr="003144C8" w:rsidRDefault="00BD037C" w:rsidP="008B03FF">
      <w:pPr>
        <w:numPr>
          <w:ilvl w:val="0"/>
          <w:numId w:val="3"/>
        </w:numPr>
        <w:spacing w:line="260" w:lineRule="exact"/>
        <w:jc w:val="center"/>
        <w:rPr>
          <w:rFonts w:ascii="Arial" w:hAnsi="Arial" w:cs="Arial"/>
          <w:b/>
        </w:rPr>
      </w:pPr>
      <w:r w:rsidRPr="003144C8">
        <w:rPr>
          <w:rFonts w:ascii="Arial" w:hAnsi="Arial" w:cs="Arial"/>
          <w:b/>
        </w:rPr>
        <w:t>člen</w:t>
      </w:r>
    </w:p>
    <w:p w14:paraId="54F1EB00" w14:textId="77777777" w:rsidR="00447D49" w:rsidRPr="003144C8" w:rsidRDefault="00447D49" w:rsidP="008B03FF">
      <w:pPr>
        <w:spacing w:line="260" w:lineRule="exact"/>
        <w:jc w:val="both"/>
        <w:rPr>
          <w:rFonts w:ascii="Arial" w:hAnsi="Arial" w:cs="Arial"/>
          <w:highlight w:val="yellow"/>
        </w:rPr>
      </w:pPr>
    </w:p>
    <w:p w14:paraId="62BF3BC0" w14:textId="273190CF" w:rsidR="00D722EF" w:rsidRPr="003144C8" w:rsidRDefault="000B57AB" w:rsidP="008B03FF">
      <w:pPr>
        <w:spacing w:line="260" w:lineRule="exact"/>
        <w:jc w:val="both"/>
        <w:rPr>
          <w:rFonts w:ascii="Arial" w:hAnsi="Arial" w:cs="Arial"/>
        </w:rPr>
      </w:pPr>
      <w:r w:rsidRPr="003144C8">
        <w:rPr>
          <w:rFonts w:ascii="Arial" w:hAnsi="Arial" w:cs="Arial"/>
        </w:rPr>
        <w:t>Izvajalec</w:t>
      </w:r>
      <w:r w:rsidR="00BD037C" w:rsidRPr="003144C8">
        <w:rPr>
          <w:rFonts w:ascii="Arial" w:hAnsi="Arial" w:cs="Arial"/>
        </w:rPr>
        <w:t xml:space="preserve"> </w:t>
      </w:r>
      <w:r w:rsidRPr="003144C8">
        <w:rPr>
          <w:rFonts w:ascii="Arial" w:hAnsi="Arial" w:cs="Arial"/>
        </w:rPr>
        <w:t>izstavi naročniku</w:t>
      </w:r>
      <w:r w:rsidR="004964C2" w:rsidRPr="003144C8">
        <w:rPr>
          <w:rFonts w:ascii="Arial" w:hAnsi="Arial" w:cs="Arial"/>
        </w:rPr>
        <w:t xml:space="preserve"> </w:t>
      </w:r>
      <w:r w:rsidR="003144C8" w:rsidRPr="003144C8">
        <w:rPr>
          <w:rFonts w:ascii="Arial" w:hAnsi="Arial" w:cs="Arial"/>
        </w:rPr>
        <w:t>sedem</w:t>
      </w:r>
      <w:r w:rsidR="00D722EF" w:rsidRPr="003144C8">
        <w:rPr>
          <w:rFonts w:ascii="Arial" w:hAnsi="Arial" w:cs="Arial"/>
        </w:rPr>
        <w:t xml:space="preserve"> </w:t>
      </w:r>
      <w:r w:rsidR="004964C2" w:rsidRPr="003144C8">
        <w:rPr>
          <w:rFonts w:ascii="Arial" w:hAnsi="Arial" w:cs="Arial"/>
        </w:rPr>
        <w:t>račun</w:t>
      </w:r>
      <w:r w:rsidR="00D722EF" w:rsidRPr="003144C8">
        <w:rPr>
          <w:rFonts w:ascii="Arial" w:hAnsi="Arial" w:cs="Arial"/>
        </w:rPr>
        <w:t>ov:</w:t>
      </w:r>
    </w:p>
    <w:p w14:paraId="44FD01BC" w14:textId="0C5A2874" w:rsidR="003144C8" w:rsidRPr="003144C8" w:rsidRDefault="00785F65" w:rsidP="008B03FF">
      <w:pPr>
        <w:pStyle w:val="Odstavekseznama"/>
        <w:numPr>
          <w:ilvl w:val="0"/>
          <w:numId w:val="29"/>
        </w:numPr>
        <w:spacing w:line="260" w:lineRule="exact"/>
        <w:jc w:val="both"/>
        <w:rPr>
          <w:rFonts w:ascii="Arial" w:hAnsi="Arial" w:cs="Arial"/>
          <w:snapToGrid w:val="0"/>
          <w:lang w:eastAsia="en-US"/>
        </w:rPr>
      </w:pPr>
      <w:r w:rsidRPr="003144C8">
        <w:rPr>
          <w:rFonts w:ascii="Arial" w:hAnsi="Arial" w:cs="Arial"/>
        </w:rPr>
        <w:t xml:space="preserve">1. račun </w:t>
      </w:r>
      <w:r w:rsidR="00312886" w:rsidRPr="003144C8">
        <w:rPr>
          <w:rFonts w:ascii="Arial" w:hAnsi="Arial" w:cs="Arial"/>
        </w:rPr>
        <w:t xml:space="preserve">za </w:t>
      </w:r>
      <w:r w:rsidR="003144C8" w:rsidRPr="003144C8">
        <w:rPr>
          <w:rFonts w:ascii="Arial" w:hAnsi="Arial" w:cs="Arial"/>
        </w:rPr>
        <w:t>izdelavo PZI;</w:t>
      </w:r>
    </w:p>
    <w:p w14:paraId="36E985D0" w14:textId="36B6C2D6" w:rsidR="00D722EF" w:rsidRPr="003144C8" w:rsidRDefault="003144C8" w:rsidP="008B03FF">
      <w:pPr>
        <w:pStyle w:val="Odstavekseznama"/>
        <w:numPr>
          <w:ilvl w:val="0"/>
          <w:numId w:val="29"/>
        </w:numPr>
        <w:spacing w:line="260" w:lineRule="exact"/>
        <w:jc w:val="both"/>
        <w:rPr>
          <w:rFonts w:ascii="Arial" w:hAnsi="Arial" w:cs="Arial"/>
          <w:snapToGrid w:val="0"/>
          <w:lang w:eastAsia="en-US"/>
        </w:rPr>
      </w:pPr>
      <w:r w:rsidRPr="003144C8">
        <w:rPr>
          <w:rFonts w:ascii="Arial" w:hAnsi="Arial" w:cs="Arial"/>
        </w:rPr>
        <w:t xml:space="preserve">2. račun za </w:t>
      </w:r>
      <w:r w:rsidR="00BF254E" w:rsidRPr="003144C8">
        <w:rPr>
          <w:rFonts w:ascii="Arial" w:hAnsi="Arial" w:cs="Arial"/>
        </w:rPr>
        <w:t>dobavo</w:t>
      </w:r>
      <w:r w:rsidR="000B57AB" w:rsidRPr="003144C8">
        <w:rPr>
          <w:rFonts w:ascii="Arial" w:hAnsi="Arial" w:cs="Arial"/>
        </w:rPr>
        <w:t xml:space="preserve"> stojne</w:t>
      </w:r>
      <w:r w:rsidR="00D722EF" w:rsidRPr="003144C8">
        <w:rPr>
          <w:rFonts w:ascii="Arial" w:hAnsi="Arial" w:cs="Arial"/>
        </w:rPr>
        <w:t xml:space="preserve"> opreme; </w:t>
      </w:r>
    </w:p>
    <w:p w14:paraId="3FF59B06" w14:textId="4445CB5D" w:rsidR="00D722EF" w:rsidRPr="003144C8" w:rsidRDefault="003144C8" w:rsidP="008B03FF">
      <w:pPr>
        <w:pStyle w:val="Odstavekseznama"/>
        <w:numPr>
          <w:ilvl w:val="0"/>
          <w:numId w:val="29"/>
        </w:numPr>
        <w:spacing w:line="260" w:lineRule="exact"/>
        <w:jc w:val="both"/>
        <w:rPr>
          <w:rFonts w:ascii="Arial" w:hAnsi="Arial" w:cs="Arial"/>
          <w:snapToGrid w:val="0"/>
          <w:lang w:eastAsia="en-US"/>
        </w:rPr>
      </w:pPr>
      <w:r w:rsidRPr="003144C8">
        <w:rPr>
          <w:rFonts w:ascii="Arial" w:hAnsi="Arial" w:cs="Arial"/>
        </w:rPr>
        <w:t>3</w:t>
      </w:r>
      <w:r w:rsidR="00785F65" w:rsidRPr="003144C8">
        <w:rPr>
          <w:rFonts w:ascii="Arial" w:hAnsi="Arial" w:cs="Arial"/>
        </w:rPr>
        <w:t>. račun</w:t>
      </w:r>
      <w:r w:rsidR="00D722EF" w:rsidRPr="003144C8">
        <w:rPr>
          <w:rFonts w:ascii="Arial" w:hAnsi="Arial" w:cs="Arial"/>
        </w:rPr>
        <w:t xml:space="preserve"> za storitve iz </w:t>
      </w:r>
      <w:r w:rsidR="00785F65" w:rsidRPr="003144C8">
        <w:rPr>
          <w:rFonts w:ascii="Arial" w:hAnsi="Arial" w:cs="Arial"/>
        </w:rPr>
        <w:t xml:space="preserve">tretjega odstavka </w:t>
      </w:r>
      <w:r w:rsidRPr="003144C8">
        <w:rPr>
          <w:rFonts w:ascii="Arial" w:hAnsi="Arial" w:cs="Arial"/>
        </w:rPr>
        <w:t>3</w:t>
      </w:r>
      <w:r w:rsidR="00D722EF" w:rsidRPr="003144C8">
        <w:rPr>
          <w:rFonts w:ascii="Arial" w:hAnsi="Arial" w:cs="Arial"/>
        </w:rPr>
        <w:t>. člena te pogodbe;</w:t>
      </w:r>
    </w:p>
    <w:p w14:paraId="547BA98D" w14:textId="04C5CF46" w:rsidR="00D722EF" w:rsidRPr="003144C8" w:rsidRDefault="003144C8" w:rsidP="008B03FF">
      <w:pPr>
        <w:pStyle w:val="Odstavekseznama"/>
        <w:numPr>
          <w:ilvl w:val="0"/>
          <w:numId w:val="29"/>
        </w:numPr>
        <w:spacing w:line="260" w:lineRule="exact"/>
        <w:jc w:val="both"/>
        <w:rPr>
          <w:rFonts w:ascii="Arial" w:hAnsi="Arial" w:cs="Arial"/>
          <w:snapToGrid w:val="0"/>
          <w:lang w:eastAsia="en-US"/>
        </w:rPr>
      </w:pPr>
      <w:r w:rsidRPr="003144C8">
        <w:rPr>
          <w:rFonts w:ascii="Arial" w:hAnsi="Arial" w:cs="Arial"/>
        </w:rPr>
        <w:t>4</w:t>
      </w:r>
      <w:r w:rsidR="00785F65" w:rsidRPr="003144C8">
        <w:rPr>
          <w:rFonts w:ascii="Arial" w:hAnsi="Arial" w:cs="Arial"/>
        </w:rPr>
        <w:t>. račun</w:t>
      </w:r>
      <w:r w:rsidR="00D722EF" w:rsidRPr="003144C8">
        <w:rPr>
          <w:rFonts w:ascii="Arial" w:hAnsi="Arial" w:cs="Arial"/>
        </w:rPr>
        <w:t xml:space="preserve"> za storitve iz </w:t>
      </w:r>
      <w:r w:rsidR="00785F65" w:rsidRPr="003144C8">
        <w:rPr>
          <w:rFonts w:ascii="Arial" w:hAnsi="Arial" w:cs="Arial"/>
        </w:rPr>
        <w:t xml:space="preserve">četrtega odstavka </w:t>
      </w:r>
      <w:r w:rsidRPr="003144C8">
        <w:rPr>
          <w:rFonts w:ascii="Arial" w:hAnsi="Arial" w:cs="Arial"/>
        </w:rPr>
        <w:t>3</w:t>
      </w:r>
      <w:r w:rsidR="00785F65" w:rsidRPr="003144C8">
        <w:rPr>
          <w:rFonts w:ascii="Arial" w:hAnsi="Arial" w:cs="Arial"/>
        </w:rPr>
        <w:t>. člena te pogodbe</w:t>
      </w:r>
      <w:r w:rsidR="00D722EF" w:rsidRPr="003144C8">
        <w:rPr>
          <w:rFonts w:ascii="Arial" w:hAnsi="Arial" w:cs="Arial"/>
        </w:rPr>
        <w:t>;</w:t>
      </w:r>
    </w:p>
    <w:p w14:paraId="6EF1E2B5" w14:textId="1F2EDDD3" w:rsidR="00D722EF" w:rsidRPr="003144C8" w:rsidRDefault="003144C8" w:rsidP="008B03FF">
      <w:pPr>
        <w:pStyle w:val="Odstavekseznama"/>
        <w:numPr>
          <w:ilvl w:val="0"/>
          <w:numId w:val="29"/>
        </w:numPr>
        <w:spacing w:line="260" w:lineRule="exact"/>
        <w:jc w:val="both"/>
        <w:rPr>
          <w:rFonts w:ascii="Arial" w:hAnsi="Arial" w:cs="Arial"/>
          <w:snapToGrid w:val="0"/>
          <w:lang w:eastAsia="en-US"/>
        </w:rPr>
      </w:pPr>
      <w:r w:rsidRPr="003144C8">
        <w:rPr>
          <w:rFonts w:ascii="Arial" w:hAnsi="Arial" w:cs="Arial"/>
        </w:rPr>
        <w:t>5</w:t>
      </w:r>
      <w:r w:rsidR="00785F65" w:rsidRPr="003144C8">
        <w:rPr>
          <w:rFonts w:ascii="Arial" w:hAnsi="Arial" w:cs="Arial"/>
        </w:rPr>
        <w:t>. račun</w:t>
      </w:r>
      <w:r w:rsidR="00D722EF" w:rsidRPr="003144C8">
        <w:rPr>
          <w:rFonts w:ascii="Arial" w:hAnsi="Arial" w:cs="Arial"/>
        </w:rPr>
        <w:t xml:space="preserve"> za storitve iz </w:t>
      </w:r>
      <w:r w:rsidR="00785F65" w:rsidRPr="003144C8">
        <w:rPr>
          <w:rFonts w:ascii="Arial" w:hAnsi="Arial" w:cs="Arial"/>
        </w:rPr>
        <w:t xml:space="preserve">petega odstavka </w:t>
      </w:r>
      <w:r w:rsidRPr="003144C8">
        <w:rPr>
          <w:rFonts w:ascii="Arial" w:hAnsi="Arial" w:cs="Arial"/>
        </w:rPr>
        <w:t>3</w:t>
      </w:r>
      <w:r w:rsidR="00785F65" w:rsidRPr="003144C8">
        <w:rPr>
          <w:rFonts w:ascii="Arial" w:hAnsi="Arial" w:cs="Arial"/>
        </w:rPr>
        <w:t>. člena te pogodbe</w:t>
      </w:r>
      <w:r w:rsidR="00D722EF" w:rsidRPr="003144C8">
        <w:rPr>
          <w:rFonts w:ascii="Arial" w:hAnsi="Arial" w:cs="Arial"/>
        </w:rPr>
        <w:t>;</w:t>
      </w:r>
    </w:p>
    <w:p w14:paraId="35241843" w14:textId="08B616DC" w:rsidR="00D722EF" w:rsidRPr="003144C8" w:rsidRDefault="003144C8" w:rsidP="008B03FF">
      <w:pPr>
        <w:pStyle w:val="Odstavekseznama"/>
        <w:numPr>
          <w:ilvl w:val="0"/>
          <w:numId w:val="29"/>
        </w:numPr>
        <w:spacing w:line="260" w:lineRule="exact"/>
        <w:jc w:val="both"/>
        <w:rPr>
          <w:rFonts w:ascii="Arial" w:hAnsi="Arial" w:cs="Arial"/>
          <w:snapToGrid w:val="0"/>
          <w:lang w:eastAsia="en-US"/>
        </w:rPr>
      </w:pPr>
      <w:r w:rsidRPr="003144C8">
        <w:rPr>
          <w:rFonts w:ascii="Arial" w:hAnsi="Arial" w:cs="Arial"/>
        </w:rPr>
        <w:t>6</w:t>
      </w:r>
      <w:r w:rsidR="00785F65" w:rsidRPr="003144C8">
        <w:rPr>
          <w:rFonts w:ascii="Arial" w:hAnsi="Arial" w:cs="Arial"/>
        </w:rPr>
        <w:t>. račun</w:t>
      </w:r>
      <w:r w:rsidR="00D722EF" w:rsidRPr="003144C8">
        <w:rPr>
          <w:rFonts w:ascii="Arial" w:hAnsi="Arial" w:cs="Arial"/>
        </w:rPr>
        <w:t xml:space="preserve"> za storitve iz </w:t>
      </w:r>
      <w:r w:rsidR="00785F65" w:rsidRPr="003144C8">
        <w:rPr>
          <w:rFonts w:ascii="Arial" w:hAnsi="Arial" w:cs="Arial"/>
        </w:rPr>
        <w:t xml:space="preserve">šestega odstavka </w:t>
      </w:r>
      <w:r w:rsidRPr="003144C8">
        <w:rPr>
          <w:rFonts w:ascii="Arial" w:hAnsi="Arial" w:cs="Arial"/>
        </w:rPr>
        <w:t>3</w:t>
      </w:r>
      <w:r w:rsidR="00785F65" w:rsidRPr="003144C8">
        <w:rPr>
          <w:rFonts w:ascii="Arial" w:hAnsi="Arial" w:cs="Arial"/>
        </w:rPr>
        <w:t>. člena te pogodbe</w:t>
      </w:r>
      <w:r w:rsidR="00D722EF" w:rsidRPr="003144C8">
        <w:rPr>
          <w:rFonts w:ascii="Arial" w:hAnsi="Arial" w:cs="Arial"/>
        </w:rPr>
        <w:t>;</w:t>
      </w:r>
    </w:p>
    <w:p w14:paraId="42328649" w14:textId="70AC66D6" w:rsidR="00D722EF" w:rsidRPr="003144C8" w:rsidRDefault="003144C8" w:rsidP="008B03FF">
      <w:pPr>
        <w:pStyle w:val="Odstavekseznama"/>
        <w:numPr>
          <w:ilvl w:val="0"/>
          <w:numId w:val="29"/>
        </w:numPr>
        <w:spacing w:line="260" w:lineRule="exact"/>
        <w:jc w:val="both"/>
        <w:rPr>
          <w:rFonts w:ascii="Arial" w:hAnsi="Arial" w:cs="Arial"/>
          <w:snapToGrid w:val="0"/>
          <w:lang w:eastAsia="en-US"/>
        </w:rPr>
      </w:pPr>
      <w:r w:rsidRPr="003144C8">
        <w:rPr>
          <w:rFonts w:ascii="Arial" w:hAnsi="Arial" w:cs="Arial"/>
        </w:rPr>
        <w:lastRenderedPageBreak/>
        <w:t>7</w:t>
      </w:r>
      <w:r w:rsidR="00785F65" w:rsidRPr="003144C8">
        <w:rPr>
          <w:rFonts w:ascii="Arial" w:hAnsi="Arial" w:cs="Arial"/>
        </w:rPr>
        <w:t>. račun</w:t>
      </w:r>
      <w:r w:rsidR="00D722EF" w:rsidRPr="003144C8">
        <w:rPr>
          <w:rFonts w:ascii="Arial" w:hAnsi="Arial" w:cs="Arial"/>
        </w:rPr>
        <w:t xml:space="preserve"> za storitve iz </w:t>
      </w:r>
      <w:r w:rsidR="00785F65" w:rsidRPr="003144C8">
        <w:rPr>
          <w:rFonts w:ascii="Arial" w:hAnsi="Arial" w:cs="Arial"/>
        </w:rPr>
        <w:t>sedmega odstavka</w:t>
      </w:r>
      <w:r w:rsidRPr="003144C8">
        <w:rPr>
          <w:rFonts w:ascii="Arial" w:hAnsi="Arial" w:cs="Arial"/>
        </w:rPr>
        <w:t xml:space="preserve"> 3</w:t>
      </w:r>
      <w:r w:rsidR="00785F65" w:rsidRPr="003144C8">
        <w:rPr>
          <w:rFonts w:ascii="Arial" w:hAnsi="Arial" w:cs="Arial"/>
        </w:rPr>
        <w:t>. člena te pogodbe</w:t>
      </w:r>
      <w:r w:rsidR="00D722EF" w:rsidRPr="003144C8">
        <w:rPr>
          <w:rFonts w:ascii="Arial" w:hAnsi="Arial" w:cs="Arial"/>
        </w:rPr>
        <w:t>.</w:t>
      </w:r>
    </w:p>
    <w:p w14:paraId="674903F8" w14:textId="77777777" w:rsidR="00D722EF" w:rsidRPr="003144C8" w:rsidRDefault="00D722EF" w:rsidP="008B03FF">
      <w:pPr>
        <w:spacing w:line="260" w:lineRule="exact"/>
        <w:jc w:val="both"/>
        <w:rPr>
          <w:rFonts w:ascii="Arial" w:hAnsi="Arial" w:cs="Arial"/>
          <w:snapToGrid w:val="0"/>
          <w:lang w:eastAsia="en-US"/>
        </w:rPr>
      </w:pPr>
    </w:p>
    <w:p w14:paraId="5FD14367" w14:textId="11015A79" w:rsidR="00BD037C" w:rsidRPr="003144C8" w:rsidRDefault="00BD037C" w:rsidP="008B03FF">
      <w:pPr>
        <w:spacing w:line="260" w:lineRule="exact"/>
        <w:jc w:val="both"/>
        <w:rPr>
          <w:rFonts w:ascii="Arial" w:hAnsi="Arial" w:cs="Arial"/>
          <w:snapToGrid w:val="0"/>
          <w:lang w:eastAsia="en-US"/>
        </w:rPr>
      </w:pPr>
      <w:r w:rsidRPr="003144C8">
        <w:rPr>
          <w:rFonts w:ascii="Arial" w:hAnsi="Arial" w:cs="Arial"/>
          <w:snapToGrid w:val="0"/>
          <w:lang w:eastAsia="en-US"/>
        </w:rPr>
        <w:t>Podlaga z</w:t>
      </w:r>
      <w:r w:rsidR="000B57AB" w:rsidRPr="003144C8">
        <w:rPr>
          <w:rFonts w:ascii="Arial" w:hAnsi="Arial" w:cs="Arial"/>
          <w:snapToGrid w:val="0"/>
          <w:lang w:eastAsia="en-US"/>
        </w:rPr>
        <w:t>a izstavitev</w:t>
      </w:r>
      <w:r w:rsidR="004964C2" w:rsidRPr="003144C8">
        <w:rPr>
          <w:rFonts w:ascii="Arial" w:hAnsi="Arial" w:cs="Arial"/>
          <w:snapToGrid w:val="0"/>
          <w:lang w:eastAsia="en-US"/>
        </w:rPr>
        <w:t xml:space="preserve"> </w:t>
      </w:r>
      <w:r w:rsidR="00447D49" w:rsidRPr="003144C8">
        <w:rPr>
          <w:rFonts w:ascii="Arial" w:hAnsi="Arial" w:cs="Arial"/>
          <w:snapToGrid w:val="0"/>
          <w:lang w:eastAsia="en-US"/>
        </w:rPr>
        <w:t>računa je podpisana dobavnica</w:t>
      </w:r>
      <w:r w:rsidR="000B57AB" w:rsidRPr="003144C8">
        <w:rPr>
          <w:rFonts w:ascii="Arial" w:hAnsi="Arial" w:cs="Arial"/>
          <w:snapToGrid w:val="0"/>
          <w:lang w:eastAsia="en-US"/>
        </w:rPr>
        <w:t xml:space="preserve"> </w:t>
      </w:r>
      <w:r w:rsidR="008B03FF" w:rsidRPr="003144C8">
        <w:rPr>
          <w:rFonts w:ascii="Arial" w:hAnsi="Arial" w:cs="Arial"/>
          <w:snapToGrid w:val="0"/>
          <w:lang w:eastAsia="en-US"/>
        </w:rPr>
        <w:t>oziroma</w:t>
      </w:r>
      <w:r w:rsidR="000B57AB" w:rsidRPr="003144C8">
        <w:rPr>
          <w:rFonts w:ascii="Arial" w:hAnsi="Arial" w:cs="Arial"/>
          <w:snapToGrid w:val="0"/>
          <w:lang w:eastAsia="en-US"/>
        </w:rPr>
        <w:t xml:space="preserve"> prevzemni zapisnik.</w:t>
      </w:r>
    </w:p>
    <w:p w14:paraId="67E87C8A" w14:textId="77777777" w:rsidR="00BD037C" w:rsidRPr="003144C8" w:rsidRDefault="00BD037C" w:rsidP="008B03FF">
      <w:pPr>
        <w:spacing w:line="260" w:lineRule="exact"/>
        <w:jc w:val="both"/>
        <w:rPr>
          <w:rFonts w:ascii="Arial" w:hAnsi="Arial" w:cs="Arial"/>
          <w:snapToGrid w:val="0"/>
          <w:highlight w:val="yellow"/>
          <w:lang w:eastAsia="en-US"/>
        </w:rPr>
      </w:pPr>
    </w:p>
    <w:p w14:paraId="5CFE95FE" w14:textId="317A6BC0" w:rsidR="00312886" w:rsidRPr="003144C8" w:rsidRDefault="00BF254E" w:rsidP="008B03FF">
      <w:pPr>
        <w:spacing w:line="260" w:lineRule="exact"/>
        <w:jc w:val="both"/>
        <w:rPr>
          <w:rFonts w:ascii="Arial" w:hAnsi="Arial" w:cs="Arial"/>
          <w:snapToGrid w:val="0"/>
          <w:lang w:eastAsia="en-US"/>
        </w:rPr>
      </w:pPr>
      <w:r w:rsidRPr="003144C8">
        <w:rPr>
          <w:rFonts w:ascii="Arial" w:hAnsi="Arial" w:cs="Arial"/>
          <w:snapToGrid w:val="0"/>
          <w:lang w:eastAsia="en-US"/>
        </w:rPr>
        <w:t>Vs</w:t>
      </w:r>
      <w:r w:rsidR="0045154D" w:rsidRPr="003144C8">
        <w:rPr>
          <w:rFonts w:ascii="Arial" w:hAnsi="Arial" w:cs="Arial"/>
          <w:snapToGrid w:val="0"/>
          <w:lang w:eastAsia="en-US"/>
        </w:rPr>
        <w:t>i</w:t>
      </w:r>
      <w:r w:rsidRPr="003144C8">
        <w:rPr>
          <w:rFonts w:ascii="Arial" w:hAnsi="Arial" w:cs="Arial"/>
          <w:snapToGrid w:val="0"/>
          <w:lang w:eastAsia="en-US"/>
        </w:rPr>
        <w:t xml:space="preserve"> izdan</w:t>
      </w:r>
      <w:r w:rsidR="0045154D" w:rsidRPr="003144C8">
        <w:rPr>
          <w:rFonts w:ascii="Arial" w:hAnsi="Arial" w:cs="Arial"/>
          <w:snapToGrid w:val="0"/>
          <w:lang w:eastAsia="en-US"/>
        </w:rPr>
        <w:t>i</w:t>
      </w:r>
      <w:r w:rsidRPr="003144C8">
        <w:rPr>
          <w:rFonts w:ascii="Arial" w:hAnsi="Arial" w:cs="Arial"/>
          <w:snapToGrid w:val="0"/>
          <w:lang w:eastAsia="en-US"/>
        </w:rPr>
        <w:t xml:space="preserve"> </w:t>
      </w:r>
      <w:r w:rsidR="00D0766D" w:rsidRPr="003144C8">
        <w:rPr>
          <w:rFonts w:ascii="Arial" w:hAnsi="Arial" w:cs="Arial"/>
          <w:snapToGrid w:val="0"/>
          <w:lang w:eastAsia="en-US"/>
        </w:rPr>
        <w:t>r</w:t>
      </w:r>
      <w:r w:rsidR="00312886" w:rsidRPr="003144C8">
        <w:rPr>
          <w:rFonts w:ascii="Arial" w:hAnsi="Arial" w:cs="Arial"/>
          <w:snapToGrid w:val="0"/>
          <w:lang w:eastAsia="en-US"/>
        </w:rPr>
        <w:t>ačun</w:t>
      </w:r>
      <w:r w:rsidR="00D0766D" w:rsidRPr="003144C8">
        <w:rPr>
          <w:rFonts w:ascii="Arial" w:hAnsi="Arial" w:cs="Arial"/>
          <w:snapToGrid w:val="0"/>
          <w:lang w:eastAsia="en-US"/>
        </w:rPr>
        <w:t>i</w:t>
      </w:r>
      <w:r w:rsidR="00312886" w:rsidRPr="003144C8">
        <w:rPr>
          <w:rFonts w:ascii="Arial" w:hAnsi="Arial" w:cs="Arial"/>
          <w:snapToGrid w:val="0"/>
          <w:lang w:eastAsia="en-US"/>
        </w:rPr>
        <w:t xml:space="preserve"> se mora</w:t>
      </w:r>
      <w:r w:rsidR="00D0766D" w:rsidRPr="003144C8">
        <w:rPr>
          <w:rFonts w:ascii="Arial" w:hAnsi="Arial" w:cs="Arial"/>
          <w:snapToGrid w:val="0"/>
          <w:lang w:eastAsia="en-US"/>
        </w:rPr>
        <w:t>jo</w:t>
      </w:r>
      <w:r w:rsidR="00312886" w:rsidRPr="003144C8">
        <w:rPr>
          <w:rFonts w:ascii="Arial" w:hAnsi="Arial" w:cs="Arial"/>
          <w:snapToGrid w:val="0"/>
          <w:lang w:eastAsia="en-US"/>
        </w:rPr>
        <w:t xml:space="preserve"> obvezno sklicevati na številko </w:t>
      </w:r>
      <w:r w:rsidRPr="003144C8">
        <w:rPr>
          <w:rFonts w:ascii="Arial" w:hAnsi="Arial" w:cs="Arial"/>
          <w:snapToGrid w:val="0"/>
          <w:lang w:eastAsia="en-US"/>
        </w:rPr>
        <w:t xml:space="preserve">te </w:t>
      </w:r>
      <w:r w:rsidR="00312886" w:rsidRPr="003144C8">
        <w:rPr>
          <w:rFonts w:ascii="Arial" w:hAnsi="Arial" w:cs="Arial"/>
          <w:snapToGrid w:val="0"/>
          <w:lang w:eastAsia="en-US"/>
        </w:rPr>
        <w:t xml:space="preserve">pogodbe. </w:t>
      </w:r>
    </w:p>
    <w:p w14:paraId="2DCD25A3" w14:textId="77777777" w:rsidR="00BD037C" w:rsidRPr="003144C8" w:rsidRDefault="00BD037C" w:rsidP="008B03FF">
      <w:pPr>
        <w:spacing w:line="260" w:lineRule="exact"/>
        <w:jc w:val="both"/>
        <w:rPr>
          <w:rFonts w:ascii="Arial" w:hAnsi="Arial" w:cs="Arial"/>
          <w:highlight w:val="yellow"/>
          <w:lang w:eastAsia="sl-SI"/>
        </w:rPr>
      </w:pPr>
    </w:p>
    <w:p w14:paraId="62B9EA5D" w14:textId="556EF931" w:rsidR="00A01490" w:rsidRPr="003144C8" w:rsidRDefault="00A01490" w:rsidP="008B03FF">
      <w:pPr>
        <w:widowControl/>
        <w:suppressAutoHyphens w:val="0"/>
        <w:autoSpaceDE w:val="0"/>
        <w:autoSpaceDN w:val="0"/>
        <w:adjustRightInd w:val="0"/>
        <w:spacing w:line="260" w:lineRule="exact"/>
        <w:rPr>
          <w:rFonts w:ascii="Arial" w:hAnsi="Arial" w:cs="Arial"/>
          <w:lang w:eastAsia="sl-SI"/>
        </w:rPr>
      </w:pPr>
      <w:r w:rsidRPr="003144C8">
        <w:rPr>
          <w:rFonts w:ascii="Arial" w:hAnsi="Arial" w:cs="Arial"/>
          <w:lang w:eastAsia="sl-SI"/>
        </w:rPr>
        <w:t>Izvajalec naročniku izstavi računa in spremljajočo dokumentacijo izključno v elektronski obliki (e-račun), skladno z vsakokrat veljavnim Zakonom o opravljanju plačilnih storitev za proračunske uporabnike. Izvajalec mora pri tem upoštevati naslednje podatke:</w:t>
      </w:r>
    </w:p>
    <w:p w14:paraId="0FFB7743" w14:textId="77777777" w:rsidR="00A01490" w:rsidRPr="003144C8" w:rsidRDefault="00A01490" w:rsidP="008B03FF">
      <w:pPr>
        <w:pStyle w:val="Odstavekseznama"/>
        <w:widowControl/>
        <w:numPr>
          <w:ilvl w:val="0"/>
          <w:numId w:val="35"/>
        </w:numPr>
        <w:suppressAutoHyphens w:val="0"/>
        <w:autoSpaceDE w:val="0"/>
        <w:autoSpaceDN w:val="0"/>
        <w:adjustRightInd w:val="0"/>
        <w:spacing w:line="260" w:lineRule="exact"/>
        <w:rPr>
          <w:rFonts w:ascii="Arial" w:hAnsi="Arial" w:cs="Arial"/>
          <w:lang w:eastAsia="sl-SI"/>
        </w:rPr>
      </w:pPr>
      <w:r w:rsidRPr="003144C8">
        <w:rPr>
          <w:rFonts w:ascii="Arial" w:hAnsi="Arial" w:cs="Arial"/>
          <w:lang w:eastAsia="sl-SI"/>
        </w:rPr>
        <w:t>Proračunski uporabnik: MINISTRSTVO ZA PRAVOSODJE</w:t>
      </w:r>
    </w:p>
    <w:p w14:paraId="5C16597B" w14:textId="77777777" w:rsidR="00A01490" w:rsidRPr="003144C8" w:rsidRDefault="00A01490" w:rsidP="008B03FF">
      <w:pPr>
        <w:pStyle w:val="Odstavekseznama"/>
        <w:widowControl/>
        <w:numPr>
          <w:ilvl w:val="0"/>
          <w:numId w:val="35"/>
        </w:numPr>
        <w:suppressAutoHyphens w:val="0"/>
        <w:autoSpaceDE w:val="0"/>
        <w:autoSpaceDN w:val="0"/>
        <w:adjustRightInd w:val="0"/>
        <w:spacing w:line="260" w:lineRule="exact"/>
        <w:rPr>
          <w:rFonts w:ascii="Arial" w:hAnsi="Arial" w:cs="Arial"/>
          <w:lang w:eastAsia="sl-SI"/>
        </w:rPr>
      </w:pPr>
      <w:r w:rsidRPr="003144C8">
        <w:rPr>
          <w:rFonts w:ascii="Arial" w:hAnsi="Arial" w:cs="Arial"/>
          <w:lang w:eastAsia="sl-SI"/>
        </w:rPr>
        <w:t>Naslov: Župančičeva ulica 3, 1000 Ljubljana</w:t>
      </w:r>
    </w:p>
    <w:p w14:paraId="3A92CC6B" w14:textId="3F888914" w:rsidR="00A01490" w:rsidRPr="003144C8" w:rsidRDefault="00A01490" w:rsidP="008B03FF">
      <w:pPr>
        <w:pStyle w:val="Odstavekseznama"/>
        <w:widowControl/>
        <w:numPr>
          <w:ilvl w:val="0"/>
          <w:numId w:val="35"/>
        </w:numPr>
        <w:suppressAutoHyphens w:val="0"/>
        <w:autoSpaceDE w:val="0"/>
        <w:autoSpaceDN w:val="0"/>
        <w:adjustRightInd w:val="0"/>
        <w:spacing w:line="260" w:lineRule="exact"/>
        <w:rPr>
          <w:rFonts w:ascii="Arial" w:hAnsi="Arial" w:cs="Arial"/>
          <w:lang w:eastAsia="sl-SI"/>
        </w:rPr>
      </w:pPr>
      <w:r w:rsidRPr="003144C8">
        <w:rPr>
          <w:rFonts w:ascii="Arial" w:hAnsi="Arial" w:cs="Arial"/>
          <w:lang w:eastAsia="sl-SI"/>
        </w:rPr>
        <w:t xml:space="preserve">E-naslov: </w:t>
      </w:r>
      <w:hyperlink r:id="rId9" w:history="1">
        <w:r w:rsidRPr="003144C8">
          <w:rPr>
            <w:rStyle w:val="Hiperpovezava"/>
            <w:rFonts w:ascii="Arial" w:hAnsi="Arial" w:cs="Arial"/>
            <w:color w:val="auto"/>
            <w:lang w:eastAsia="sl-SI"/>
          </w:rPr>
          <w:t>gp.mp@gov.si</w:t>
        </w:r>
      </w:hyperlink>
    </w:p>
    <w:p w14:paraId="2641BF69" w14:textId="77777777" w:rsidR="00A01490" w:rsidRPr="003144C8" w:rsidRDefault="00A01490" w:rsidP="008B03FF">
      <w:pPr>
        <w:pStyle w:val="Odstavekseznama"/>
        <w:widowControl/>
        <w:numPr>
          <w:ilvl w:val="0"/>
          <w:numId w:val="35"/>
        </w:numPr>
        <w:suppressAutoHyphens w:val="0"/>
        <w:autoSpaceDE w:val="0"/>
        <w:autoSpaceDN w:val="0"/>
        <w:adjustRightInd w:val="0"/>
        <w:spacing w:line="260" w:lineRule="exact"/>
        <w:rPr>
          <w:rFonts w:ascii="Arial" w:hAnsi="Arial" w:cs="Arial"/>
          <w:lang w:eastAsia="sl-SI"/>
        </w:rPr>
      </w:pPr>
      <w:r w:rsidRPr="003144C8">
        <w:rPr>
          <w:rFonts w:ascii="Arial" w:hAnsi="Arial" w:cs="Arial"/>
          <w:lang w:eastAsia="sl-SI"/>
        </w:rPr>
        <w:t>Identifikacijska št.: SI 32179090</w:t>
      </w:r>
    </w:p>
    <w:p w14:paraId="54F964AD" w14:textId="77777777" w:rsidR="00A01490" w:rsidRPr="003144C8" w:rsidRDefault="00A01490" w:rsidP="008B03FF">
      <w:pPr>
        <w:pStyle w:val="Odstavekseznama"/>
        <w:widowControl/>
        <w:numPr>
          <w:ilvl w:val="0"/>
          <w:numId w:val="35"/>
        </w:numPr>
        <w:suppressAutoHyphens w:val="0"/>
        <w:autoSpaceDE w:val="0"/>
        <w:autoSpaceDN w:val="0"/>
        <w:adjustRightInd w:val="0"/>
        <w:spacing w:line="260" w:lineRule="exact"/>
        <w:rPr>
          <w:rFonts w:ascii="Arial" w:hAnsi="Arial" w:cs="Arial"/>
          <w:lang w:eastAsia="sl-SI"/>
        </w:rPr>
      </w:pPr>
      <w:r w:rsidRPr="003144C8">
        <w:rPr>
          <w:rFonts w:ascii="Arial" w:hAnsi="Arial" w:cs="Arial"/>
          <w:lang w:eastAsia="sl-SI"/>
        </w:rPr>
        <w:t>Matična št.: 2399237000</w:t>
      </w:r>
    </w:p>
    <w:p w14:paraId="77C7652C" w14:textId="77777777" w:rsidR="00A01490" w:rsidRPr="003144C8" w:rsidRDefault="00A01490" w:rsidP="008B03FF">
      <w:pPr>
        <w:pStyle w:val="Odstavekseznama"/>
        <w:widowControl/>
        <w:numPr>
          <w:ilvl w:val="0"/>
          <w:numId w:val="35"/>
        </w:numPr>
        <w:suppressAutoHyphens w:val="0"/>
        <w:autoSpaceDE w:val="0"/>
        <w:autoSpaceDN w:val="0"/>
        <w:adjustRightInd w:val="0"/>
        <w:spacing w:line="260" w:lineRule="exact"/>
        <w:rPr>
          <w:rFonts w:ascii="Arial" w:hAnsi="Arial" w:cs="Arial"/>
          <w:lang w:eastAsia="sl-SI"/>
        </w:rPr>
      </w:pPr>
      <w:r w:rsidRPr="003144C8">
        <w:rPr>
          <w:rFonts w:ascii="Arial" w:hAnsi="Arial" w:cs="Arial"/>
          <w:lang w:eastAsia="sl-SI"/>
        </w:rPr>
        <w:t>Transakcijski račun (IBAN): SI56 0110 0630 0109 972</w:t>
      </w:r>
    </w:p>
    <w:p w14:paraId="06081CF1" w14:textId="2718A6E5" w:rsidR="00BD037C" w:rsidRPr="003144C8" w:rsidRDefault="00A01490" w:rsidP="008B03FF">
      <w:pPr>
        <w:pStyle w:val="Odstavekseznama"/>
        <w:widowControl/>
        <w:numPr>
          <w:ilvl w:val="0"/>
          <w:numId w:val="35"/>
        </w:numPr>
        <w:suppressAutoHyphens w:val="0"/>
        <w:autoSpaceDE w:val="0"/>
        <w:autoSpaceDN w:val="0"/>
        <w:adjustRightInd w:val="0"/>
        <w:spacing w:line="260" w:lineRule="exact"/>
        <w:rPr>
          <w:rFonts w:ascii="Arial" w:hAnsi="Arial" w:cs="Arial"/>
          <w:lang w:eastAsia="sl-SI"/>
        </w:rPr>
      </w:pPr>
      <w:r w:rsidRPr="003144C8">
        <w:rPr>
          <w:rFonts w:ascii="Arial" w:hAnsi="Arial" w:cs="Arial"/>
          <w:lang w:eastAsia="sl-SI"/>
        </w:rPr>
        <w:t>BIC banke (SWIFT): BSLJSI2X</w:t>
      </w:r>
    </w:p>
    <w:p w14:paraId="38A69F89" w14:textId="77777777" w:rsidR="00A01490" w:rsidRPr="003144C8" w:rsidRDefault="00A01490" w:rsidP="008B03FF">
      <w:pPr>
        <w:spacing w:line="260" w:lineRule="exact"/>
        <w:jc w:val="both"/>
        <w:rPr>
          <w:rFonts w:ascii="Arial" w:hAnsi="Arial" w:cs="Arial"/>
        </w:rPr>
      </w:pPr>
    </w:p>
    <w:p w14:paraId="004B02F3" w14:textId="1D5A9F86" w:rsidR="00CE5607" w:rsidRPr="003144C8" w:rsidRDefault="000B57AB" w:rsidP="008B03FF">
      <w:pPr>
        <w:spacing w:line="260" w:lineRule="exact"/>
        <w:jc w:val="both"/>
        <w:rPr>
          <w:rFonts w:ascii="Arial" w:hAnsi="Arial" w:cs="Arial"/>
        </w:rPr>
      </w:pPr>
      <w:r w:rsidRPr="003144C8">
        <w:rPr>
          <w:rFonts w:ascii="Arial" w:hAnsi="Arial" w:cs="Arial"/>
        </w:rPr>
        <w:t>Izvajalec</w:t>
      </w:r>
      <w:r w:rsidR="00BD037C" w:rsidRPr="003144C8">
        <w:rPr>
          <w:rFonts w:ascii="Arial" w:hAnsi="Arial" w:cs="Arial"/>
        </w:rPr>
        <w:t xml:space="preserve"> obračunava DDV v skladu z vsakokrat veljavno zakonodajo.</w:t>
      </w:r>
    </w:p>
    <w:p w14:paraId="58BCDCFF" w14:textId="77777777" w:rsidR="00D0766D" w:rsidRPr="003144C8" w:rsidRDefault="00D0766D" w:rsidP="008B03FF">
      <w:pPr>
        <w:spacing w:line="260" w:lineRule="exact"/>
        <w:jc w:val="both"/>
        <w:rPr>
          <w:rFonts w:ascii="Arial" w:hAnsi="Arial" w:cs="Arial"/>
        </w:rPr>
      </w:pPr>
    </w:p>
    <w:p w14:paraId="60770FBB" w14:textId="77777777" w:rsidR="00BD037C" w:rsidRPr="003144C8" w:rsidRDefault="00BD037C" w:rsidP="008B03FF">
      <w:pPr>
        <w:numPr>
          <w:ilvl w:val="0"/>
          <w:numId w:val="3"/>
        </w:numPr>
        <w:spacing w:line="260" w:lineRule="exact"/>
        <w:jc w:val="center"/>
        <w:rPr>
          <w:rFonts w:ascii="Arial" w:hAnsi="Arial" w:cs="Arial"/>
          <w:b/>
        </w:rPr>
      </w:pPr>
      <w:r w:rsidRPr="003144C8">
        <w:rPr>
          <w:rFonts w:ascii="Arial" w:hAnsi="Arial" w:cs="Arial"/>
          <w:b/>
        </w:rPr>
        <w:t>člen</w:t>
      </w:r>
    </w:p>
    <w:p w14:paraId="63850FBB" w14:textId="77777777" w:rsidR="00BD037C" w:rsidRPr="003144C8" w:rsidRDefault="00BD037C" w:rsidP="008B03FF">
      <w:pPr>
        <w:spacing w:line="260" w:lineRule="exact"/>
        <w:jc w:val="both"/>
        <w:rPr>
          <w:rFonts w:ascii="Arial" w:hAnsi="Arial" w:cs="Arial"/>
          <w:highlight w:val="yellow"/>
          <w:shd w:val="clear" w:color="auto" w:fill="FFFFFF"/>
        </w:rPr>
      </w:pPr>
    </w:p>
    <w:p w14:paraId="22ECB299" w14:textId="4B8C2615" w:rsidR="00470838" w:rsidRPr="003144C8" w:rsidRDefault="000C4A1F" w:rsidP="008B03FF">
      <w:pPr>
        <w:spacing w:line="260" w:lineRule="exact"/>
        <w:jc w:val="both"/>
        <w:rPr>
          <w:rFonts w:ascii="Arial" w:eastAsia="Lucida Sans Unicode" w:hAnsi="Arial" w:cs="Arial"/>
          <w:kern w:val="1"/>
        </w:rPr>
      </w:pPr>
      <w:r w:rsidRPr="003144C8">
        <w:rPr>
          <w:rFonts w:ascii="Arial" w:eastAsia="Lucida Sans Unicode" w:hAnsi="Arial" w:cs="Arial"/>
          <w:kern w:val="1"/>
        </w:rPr>
        <w:t>P</w:t>
      </w:r>
      <w:r w:rsidR="00CE5607" w:rsidRPr="003144C8">
        <w:rPr>
          <w:rFonts w:ascii="Arial" w:eastAsia="Lucida Sans Unicode" w:hAnsi="Arial" w:cs="Arial"/>
          <w:kern w:val="1"/>
        </w:rPr>
        <w:t>redmet pogodb</w:t>
      </w:r>
      <w:r w:rsidR="00C3647E" w:rsidRPr="003144C8">
        <w:rPr>
          <w:rFonts w:ascii="Arial" w:eastAsia="Lucida Sans Unicode" w:hAnsi="Arial" w:cs="Arial"/>
          <w:kern w:val="1"/>
        </w:rPr>
        <w:t xml:space="preserve">e se financira iz podaktivnosti </w:t>
      </w:r>
      <w:r w:rsidR="00A66D10" w:rsidRPr="003144C8">
        <w:rPr>
          <w:rFonts w:ascii="Arial" w:eastAsia="Lucida Sans Unicode" w:hAnsi="Arial" w:cs="Arial"/>
          <w:kern w:val="1"/>
        </w:rPr>
        <w:t xml:space="preserve">»Izboljšanje mobilnosti državnega tožilca in državnega odvetnika« </w:t>
      </w:r>
      <w:r w:rsidR="00CE5607" w:rsidRPr="003144C8">
        <w:rPr>
          <w:rFonts w:ascii="Arial" w:eastAsia="Lucida Sans Unicode" w:hAnsi="Arial" w:cs="Arial"/>
          <w:kern w:val="1"/>
        </w:rPr>
        <w:t xml:space="preserve"> v okviru operacije Učinkovito pravosodje, potrjene s strani organa upravljanja Služba Vlade RS za razvoj in evropsko kohezijsko politiko z odločitvijo o podpori št. 303-21/2016/21 z dne 21. 9. 2016</w:t>
      </w:r>
      <w:r w:rsidR="00FB3126" w:rsidRPr="003144C8">
        <w:rPr>
          <w:rFonts w:ascii="Arial" w:eastAsia="Lucida Sans Unicode" w:hAnsi="Arial" w:cs="Arial"/>
          <w:kern w:val="1"/>
        </w:rPr>
        <w:t xml:space="preserve"> in spremembo odločitve o podpori št. 303-21/2016/33 z dne 5. 7. 2018</w:t>
      </w:r>
      <w:r w:rsidR="00CE5607" w:rsidRPr="003144C8">
        <w:rPr>
          <w:rFonts w:ascii="Arial" w:eastAsia="Lucida Sans Unicode" w:hAnsi="Arial" w:cs="Arial"/>
          <w:kern w:val="1"/>
        </w:rPr>
        <w:t>.</w:t>
      </w:r>
      <w:r w:rsidRPr="003144C8">
        <w:rPr>
          <w:rFonts w:ascii="Arial" w:eastAsia="Lucida Sans Unicode" w:hAnsi="Arial" w:cs="Arial"/>
          <w:kern w:val="1"/>
        </w:rPr>
        <w:t xml:space="preserve"> </w:t>
      </w:r>
      <w:r w:rsidR="00CE5607" w:rsidRPr="003144C8">
        <w:rPr>
          <w:rFonts w:ascii="Arial" w:eastAsia="Lucida Sans Unicode" w:hAnsi="Arial" w:cs="Arial"/>
          <w:kern w:val="1"/>
        </w:rPr>
        <w:t xml:space="preserve">Proračunska sredstva za financiranje </w:t>
      </w:r>
      <w:r w:rsidR="009653C4" w:rsidRPr="003144C8">
        <w:rPr>
          <w:rFonts w:ascii="Arial" w:eastAsia="Lucida Sans Unicode" w:hAnsi="Arial" w:cs="Arial"/>
          <w:kern w:val="1"/>
        </w:rPr>
        <w:t xml:space="preserve">podaktivnosti </w:t>
      </w:r>
      <w:r w:rsidR="00CE5607" w:rsidRPr="003144C8">
        <w:rPr>
          <w:rFonts w:ascii="Arial" w:eastAsia="Lucida Sans Unicode" w:hAnsi="Arial" w:cs="Arial"/>
          <w:kern w:val="1"/>
        </w:rPr>
        <w:t>so zagotovljena znotraj operacije Učinkovito pravosodje in rezervirana na proračunskih postavkah:</w:t>
      </w:r>
      <w:r w:rsidRPr="003144C8">
        <w:rPr>
          <w:rFonts w:ascii="Arial" w:eastAsia="Lucida Sans Unicode" w:hAnsi="Arial" w:cs="Arial"/>
          <w:kern w:val="1"/>
        </w:rPr>
        <w:t xml:space="preserve"> </w:t>
      </w:r>
      <w:r w:rsidR="00CE5607" w:rsidRPr="003144C8">
        <w:rPr>
          <w:rFonts w:ascii="Arial" w:eastAsia="Lucida Sans Unicode" w:hAnsi="Arial" w:cs="Arial"/>
          <w:kern w:val="1"/>
        </w:rPr>
        <w:t>za kohezijsko regijo zahodne Slovenije (61 % - sistemski ukrepi):</w:t>
      </w:r>
      <w:r w:rsidRPr="003144C8">
        <w:rPr>
          <w:rFonts w:ascii="Arial" w:eastAsia="Lucida Sans Unicode" w:hAnsi="Arial" w:cs="Arial"/>
          <w:kern w:val="1"/>
        </w:rPr>
        <w:t xml:space="preserve"> </w:t>
      </w:r>
      <w:r w:rsidR="00CE5607" w:rsidRPr="003144C8">
        <w:rPr>
          <w:rFonts w:ascii="Arial" w:eastAsia="Lucida Sans Unicode" w:hAnsi="Arial" w:cs="Arial"/>
          <w:kern w:val="1"/>
        </w:rPr>
        <w:t>PP 150049 : PN11.1-Učinkovito pravosodje MP-14-20-Z-EU (80 %) in</w:t>
      </w:r>
      <w:r w:rsidRPr="003144C8">
        <w:rPr>
          <w:rFonts w:ascii="Arial" w:eastAsia="Lucida Sans Unicode" w:hAnsi="Arial" w:cs="Arial"/>
          <w:kern w:val="1"/>
        </w:rPr>
        <w:t xml:space="preserve"> </w:t>
      </w:r>
      <w:r w:rsidR="00CE5607" w:rsidRPr="003144C8">
        <w:rPr>
          <w:rFonts w:ascii="Arial" w:eastAsia="Lucida Sans Unicode" w:hAnsi="Arial" w:cs="Arial"/>
          <w:kern w:val="1"/>
        </w:rPr>
        <w:t>PP 150051 : PN11.1-Učinkovito pravosodje MP-14-20-Z-SLO (20 %), za kohezijsko regijo vzhodne Slovenije (39 % - sistemski ukrepi):</w:t>
      </w:r>
      <w:r w:rsidRPr="003144C8">
        <w:rPr>
          <w:rFonts w:ascii="Arial" w:eastAsia="Lucida Sans Unicode" w:hAnsi="Arial" w:cs="Arial"/>
          <w:kern w:val="1"/>
        </w:rPr>
        <w:t xml:space="preserve"> </w:t>
      </w:r>
      <w:r w:rsidR="00CE5607" w:rsidRPr="003144C8">
        <w:rPr>
          <w:rFonts w:ascii="Arial" w:eastAsia="Lucida Sans Unicode" w:hAnsi="Arial" w:cs="Arial"/>
          <w:kern w:val="1"/>
        </w:rPr>
        <w:t>PP 150048 : PN11.1-Učinkovito pravosodje MP-14-20-V-EU (80 %) in</w:t>
      </w:r>
      <w:r w:rsidRPr="003144C8">
        <w:rPr>
          <w:rFonts w:ascii="Arial" w:eastAsia="Lucida Sans Unicode" w:hAnsi="Arial" w:cs="Arial"/>
          <w:kern w:val="1"/>
        </w:rPr>
        <w:t xml:space="preserve"> </w:t>
      </w:r>
      <w:r w:rsidR="00CE5607" w:rsidRPr="003144C8">
        <w:rPr>
          <w:rFonts w:ascii="Arial" w:eastAsia="Lucida Sans Unicode" w:hAnsi="Arial" w:cs="Arial"/>
          <w:kern w:val="1"/>
        </w:rPr>
        <w:t>PP 150050 : PN11.1-Učinkovito pravosodje MP-14-20-V-SLO (20 %).</w:t>
      </w:r>
      <w:r w:rsidRPr="003144C8">
        <w:rPr>
          <w:rFonts w:ascii="Arial" w:eastAsia="Lucida Sans Unicode" w:hAnsi="Arial" w:cs="Arial"/>
          <w:kern w:val="1"/>
        </w:rPr>
        <w:t xml:space="preserve"> </w:t>
      </w:r>
      <w:r w:rsidR="00CE5607" w:rsidRPr="003144C8">
        <w:rPr>
          <w:rFonts w:ascii="Arial" w:eastAsia="Lucida Sans Unicode" w:hAnsi="Arial" w:cs="Arial"/>
          <w:kern w:val="1"/>
        </w:rPr>
        <w:t>Operacijo sofinancirata Evropska unija iz Evropskega socialnega sklada in Republika Slovenija. Operacija se izvaja v okviru Operativnega programa za izvajanje evropske kohezijske politike v obdobju 2014-2020, 11. prednostne osi: Pravna država, izboljšanje institucionalne zmogljivosti, učinkovita javna uprava, podpora razvoju NVO ter krepitev zmogljivosti socialnih partnerjev, prednostne naložbe 11.1: Naložbe v institucionalno zmogljivost ter učinkovitost javnih uprav in javnih storitev na nacionalni, regionalni in lokalni ravni za zagotovitev reform, boljše zakonodaje in dobrega upravljanja in specifičnega cilja 1: Izboljšanje kakovosti pravosodnih procesov z optimizacijo vodenja postopkov in dvigom kompetenc zaposlenih v pravosodnem sistemu.</w:t>
      </w:r>
    </w:p>
    <w:p w14:paraId="7052DEF7" w14:textId="77777777" w:rsidR="00470838" w:rsidRPr="003144C8" w:rsidRDefault="00470838" w:rsidP="008B03FF">
      <w:pPr>
        <w:spacing w:line="260" w:lineRule="exact"/>
        <w:jc w:val="both"/>
        <w:rPr>
          <w:rFonts w:ascii="Arial" w:hAnsi="Arial" w:cs="Arial"/>
          <w:highlight w:val="yellow"/>
          <w:lang w:eastAsia="sl-SI"/>
        </w:rPr>
      </w:pPr>
    </w:p>
    <w:p w14:paraId="705BB89A" w14:textId="77777777" w:rsidR="00D0766D" w:rsidRPr="003144C8" w:rsidRDefault="00D0766D" w:rsidP="008B03FF">
      <w:pPr>
        <w:numPr>
          <w:ilvl w:val="0"/>
          <w:numId w:val="3"/>
        </w:numPr>
        <w:spacing w:line="260" w:lineRule="exact"/>
        <w:jc w:val="center"/>
        <w:rPr>
          <w:rFonts w:ascii="Arial" w:hAnsi="Arial" w:cs="Arial"/>
          <w:b/>
        </w:rPr>
      </w:pPr>
      <w:r w:rsidRPr="003144C8">
        <w:rPr>
          <w:rFonts w:ascii="Arial" w:hAnsi="Arial" w:cs="Arial"/>
          <w:b/>
        </w:rPr>
        <w:t>člen</w:t>
      </w:r>
    </w:p>
    <w:p w14:paraId="06B6D9F0" w14:textId="77777777" w:rsidR="00D0766D" w:rsidRPr="003144C8" w:rsidRDefault="00D0766D" w:rsidP="008B03FF">
      <w:pPr>
        <w:spacing w:line="260" w:lineRule="exact"/>
        <w:jc w:val="both"/>
        <w:rPr>
          <w:rFonts w:ascii="Arial" w:hAnsi="Arial" w:cs="Arial"/>
          <w:lang w:eastAsia="sl-SI"/>
        </w:rPr>
      </w:pPr>
    </w:p>
    <w:p w14:paraId="4CC88E40" w14:textId="20F21BFA" w:rsidR="00A01490" w:rsidRPr="003144C8" w:rsidRDefault="00D0766D" w:rsidP="008B03FF">
      <w:pPr>
        <w:spacing w:line="260" w:lineRule="exact"/>
        <w:jc w:val="both"/>
        <w:rPr>
          <w:rFonts w:ascii="Arial" w:hAnsi="Arial" w:cs="Arial"/>
          <w:lang w:eastAsia="en-US"/>
        </w:rPr>
      </w:pPr>
      <w:r w:rsidRPr="003144C8">
        <w:rPr>
          <w:rFonts w:ascii="Arial" w:hAnsi="Arial" w:cs="Arial"/>
          <w:lang w:eastAsia="en-US"/>
        </w:rPr>
        <w:t xml:space="preserve">Rok plačila </w:t>
      </w:r>
      <w:r w:rsidR="0089743B" w:rsidRPr="003144C8">
        <w:rPr>
          <w:rFonts w:ascii="Arial" w:hAnsi="Arial" w:cs="Arial"/>
          <w:lang w:eastAsia="en-US"/>
        </w:rPr>
        <w:t xml:space="preserve">računa </w:t>
      </w:r>
      <w:r w:rsidRPr="003144C8">
        <w:rPr>
          <w:rFonts w:ascii="Arial" w:hAnsi="Arial" w:cs="Arial"/>
          <w:lang w:eastAsia="en-US"/>
        </w:rPr>
        <w:t xml:space="preserve">je </w:t>
      </w:r>
      <w:r w:rsidR="000C4A1F" w:rsidRPr="003144C8">
        <w:rPr>
          <w:rFonts w:ascii="Arial" w:hAnsi="Arial" w:cs="Arial"/>
          <w:lang w:eastAsia="en-US"/>
        </w:rPr>
        <w:t>30 dni</w:t>
      </w:r>
      <w:r w:rsidR="00A01490" w:rsidRPr="003144C8">
        <w:rPr>
          <w:rFonts w:ascii="Arial" w:hAnsi="Arial" w:cs="Arial"/>
          <w:lang w:eastAsia="en-US"/>
        </w:rPr>
        <w:t>, šteto od dneva uradnega prejema pravilno izdanega računa.</w:t>
      </w:r>
    </w:p>
    <w:p w14:paraId="115C6546" w14:textId="77777777" w:rsidR="00A01490" w:rsidRPr="003144C8" w:rsidRDefault="00A01490" w:rsidP="008B03FF">
      <w:pPr>
        <w:spacing w:line="260" w:lineRule="exact"/>
        <w:jc w:val="both"/>
        <w:rPr>
          <w:rFonts w:ascii="Arial" w:hAnsi="Arial" w:cs="Arial"/>
          <w:lang w:eastAsia="en-US"/>
        </w:rPr>
      </w:pPr>
    </w:p>
    <w:p w14:paraId="2FD382E3" w14:textId="4505FA34" w:rsidR="00D0766D" w:rsidRPr="003144C8" w:rsidRDefault="00D0766D" w:rsidP="008B03FF">
      <w:pPr>
        <w:spacing w:line="260" w:lineRule="exact"/>
        <w:jc w:val="both"/>
        <w:rPr>
          <w:rFonts w:ascii="Arial" w:hAnsi="Arial" w:cs="Arial"/>
          <w:lang w:eastAsia="en-US"/>
        </w:rPr>
      </w:pPr>
      <w:r w:rsidRPr="003144C8">
        <w:rPr>
          <w:rFonts w:ascii="Arial" w:hAnsi="Arial" w:cs="Arial"/>
          <w:lang w:eastAsia="en-US"/>
        </w:rPr>
        <w:t xml:space="preserve">Če zadnji dan roka sovpada z dnem, ko je po zakonu dela prost dan oziroma v plačilnem sistemu TARGET ni opredeljen kot plačilni dan, se za zadnji dan roka šteje naslednji delavnik oziroma naslednji plačilni dan v sistemu TARGET. </w:t>
      </w:r>
    </w:p>
    <w:p w14:paraId="605108DE" w14:textId="77777777" w:rsidR="00D0766D" w:rsidRPr="003144C8" w:rsidRDefault="00D0766D" w:rsidP="008B03FF">
      <w:pPr>
        <w:numPr>
          <w:ilvl w:val="12"/>
          <w:numId w:val="0"/>
        </w:numPr>
        <w:spacing w:line="260" w:lineRule="exact"/>
        <w:jc w:val="both"/>
        <w:rPr>
          <w:rFonts w:ascii="Arial" w:hAnsi="Arial" w:cs="Arial"/>
          <w:highlight w:val="yellow"/>
        </w:rPr>
      </w:pPr>
    </w:p>
    <w:p w14:paraId="551B3952" w14:textId="77777777" w:rsidR="008B03FF" w:rsidRPr="003144C8" w:rsidRDefault="008B03FF" w:rsidP="008B03FF">
      <w:pPr>
        <w:widowControl/>
        <w:suppressAutoHyphens w:val="0"/>
        <w:spacing w:line="260" w:lineRule="exact"/>
        <w:jc w:val="both"/>
        <w:rPr>
          <w:rFonts w:ascii="Arial" w:hAnsi="Arial" w:cs="Arial"/>
          <w:shd w:val="clear" w:color="auto" w:fill="FFFFFF"/>
        </w:rPr>
      </w:pPr>
      <w:r w:rsidRPr="003144C8">
        <w:rPr>
          <w:rFonts w:ascii="Arial" w:hAnsi="Arial" w:cs="Arial"/>
        </w:rPr>
        <w:t xml:space="preserve">Naročnik bo vsa plačila po tej pogodbi nakazoval na TRR izvajalca št. </w:t>
      </w:r>
      <w:r w:rsidRPr="003144C8">
        <w:rPr>
          <w:rFonts w:ascii="Arial" w:hAnsi="Arial" w:cs="Arial"/>
          <w:bCs/>
          <w:highlight w:val="green"/>
        </w:rPr>
        <w:fldChar w:fldCharType="begin">
          <w:ffData>
            <w:name w:val="Besedilo17"/>
            <w:enabled/>
            <w:calcOnExit w:val="0"/>
            <w:textInput/>
          </w:ffData>
        </w:fldChar>
      </w:r>
      <w:bookmarkStart w:id="13" w:name="Besedilo17"/>
      <w:r w:rsidRPr="003144C8">
        <w:rPr>
          <w:rFonts w:ascii="Arial" w:hAnsi="Arial" w:cs="Arial"/>
          <w:bCs/>
          <w:highlight w:val="green"/>
        </w:rPr>
        <w:instrText xml:space="preserve"> FORMTEXT </w:instrText>
      </w:r>
      <w:r w:rsidRPr="003144C8">
        <w:rPr>
          <w:rFonts w:ascii="Arial" w:hAnsi="Arial" w:cs="Arial"/>
          <w:bCs/>
          <w:highlight w:val="green"/>
        </w:rPr>
      </w:r>
      <w:r w:rsidRPr="003144C8">
        <w:rPr>
          <w:rFonts w:ascii="Arial" w:hAnsi="Arial" w:cs="Arial"/>
          <w:bCs/>
          <w:highlight w:val="green"/>
        </w:rPr>
        <w:fldChar w:fldCharType="separate"/>
      </w:r>
      <w:r w:rsidRPr="003144C8">
        <w:rPr>
          <w:bCs/>
          <w:noProof/>
          <w:highlight w:val="green"/>
        </w:rPr>
        <w:t> </w:t>
      </w:r>
      <w:r w:rsidRPr="003144C8">
        <w:rPr>
          <w:bCs/>
          <w:noProof/>
          <w:highlight w:val="green"/>
        </w:rPr>
        <w:t> </w:t>
      </w:r>
      <w:r w:rsidRPr="003144C8">
        <w:rPr>
          <w:bCs/>
          <w:noProof/>
          <w:highlight w:val="green"/>
        </w:rPr>
        <w:t> </w:t>
      </w:r>
      <w:r w:rsidRPr="003144C8">
        <w:rPr>
          <w:bCs/>
          <w:noProof/>
          <w:highlight w:val="green"/>
        </w:rPr>
        <w:t> </w:t>
      </w:r>
      <w:r w:rsidRPr="003144C8">
        <w:rPr>
          <w:bCs/>
          <w:noProof/>
          <w:highlight w:val="green"/>
        </w:rPr>
        <w:t> </w:t>
      </w:r>
      <w:r w:rsidRPr="003144C8">
        <w:rPr>
          <w:rFonts w:ascii="Arial" w:hAnsi="Arial" w:cs="Arial"/>
          <w:bCs/>
          <w:highlight w:val="green"/>
        </w:rPr>
        <w:fldChar w:fldCharType="end"/>
      </w:r>
      <w:bookmarkEnd w:id="13"/>
      <w:r w:rsidRPr="003144C8">
        <w:rPr>
          <w:rFonts w:ascii="Arial" w:hAnsi="Arial" w:cs="Arial"/>
        </w:rPr>
        <w:t xml:space="preserve">, odprt pri </w:t>
      </w:r>
      <w:r w:rsidRPr="003144C8">
        <w:rPr>
          <w:rFonts w:ascii="Arial" w:hAnsi="Arial" w:cs="Arial"/>
          <w:highlight w:val="green"/>
        </w:rPr>
        <w:fldChar w:fldCharType="begin">
          <w:ffData>
            <w:name w:val="Besedilo18"/>
            <w:enabled/>
            <w:calcOnExit w:val="0"/>
            <w:textInput/>
          </w:ffData>
        </w:fldChar>
      </w:r>
      <w:bookmarkStart w:id="14" w:name="Besedilo18"/>
      <w:r w:rsidRPr="003144C8">
        <w:rPr>
          <w:rFonts w:ascii="Arial" w:hAnsi="Arial" w:cs="Arial"/>
          <w:highlight w:val="green"/>
        </w:rPr>
        <w:instrText xml:space="preserve"> FORMTEXT </w:instrText>
      </w:r>
      <w:r w:rsidRPr="003144C8">
        <w:rPr>
          <w:rFonts w:ascii="Arial" w:hAnsi="Arial" w:cs="Arial"/>
          <w:highlight w:val="green"/>
        </w:rPr>
      </w:r>
      <w:r w:rsidRPr="003144C8">
        <w:rPr>
          <w:rFonts w:ascii="Arial" w:hAnsi="Arial" w:cs="Arial"/>
          <w:highlight w:val="green"/>
        </w:rPr>
        <w:fldChar w:fldCharType="separate"/>
      </w:r>
      <w:r w:rsidRPr="003144C8">
        <w:rPr>
          <w:noProof/>
          <w:highlight w:val="green"/>
        </w:rPr>
        <w:t> </w:t>
      </w:r>
      <w:r w:rsidRPr="003144C8">
        <w:rPr>
          <w:noProof/>
          <w:highlight w:val="green"/>
        </w:rPr>
        <w:t> </w:t>
      </w:r>
      <w:r w:rsidRPr="003144C8">
        <w:rPr>
          <w:noProof/>
          <w:highlight w:val="green"/>
        </w:rPr>
        <w:t> </w:t>
      </w:r>
      <w:r w:rsidRPr="003144C8">
        <w:rPr>
          <w:noProof/>
          <w:highlight w:val="green"/>
        </w:rPr>
        <w:t> </w:t>
      </w:r>
      <w:r w:rsidRPr="003144C8">
        <w:rPr>
          <w:noProof/>
          <w:highlight w:val="green"/>
        </w:rPr>
        <w:t> </w:t>
      </w:r>
      <w:r w:rsidRPr="003144C8">
        <w:rPr>
          <w:rFonts w:ascii="Arial" w:hAnsi="Arial" w:cs="Arial"/>
          <w:highlight w:val="green"/>
        </w:rPr>
        <w:fldChar w:fldCharType="end"/>
      </w:r>
      <w:bookmarkEnd w:id="14"/>
      <w:r w:rsidRPr="003144C8">
        <w:rPr>
          <w:rFonts w:ascii="Arial" w:hAnsi="Arial" w:cs="Arial"/>
        </w:rPr>
        <w:t xml:space="preserve"> oziroma na TRR, naveden na računu.</w:t>
      </w:r>
    </w:p>
    <w:p w14:paraId="1072F2B5" w14:textId="77777777" w:rsidR="008B03FF" w:rsidRPr="003144C8" w:rsidRDefault="008B03FF" w:rsidP="008B03FF">
      <w:pPr>
        <w:widowControl/>
        <w:suppressAutoHyphens w:val="0"/>
        <w:spacing w:line="260" w:lineRule="exact"/>
        <w:jc w:val="both"/>
        <w:rPr>
          <w:rFonts w:ascii="Arial" w:hAnsi="Arial" w:cs="Arial"/>
          <w:shd w:val="clear" w:color="auto" w:fill="FFFFFF"/>
        </w:rPr>
      </w:pPr>
    </w:p>
    <w:p w14:paraId="0EA33A5E" w14:textId="354B1CE5" w:rsidR="00BD037C" w:rsidRPr="003144C8" w:rsidRDefault="008B03FF" w:rsidP="008B03FF">
      <w:pPr>
        <w:spacing w:line="260" w:lineRule="exact"/>
        <w:jc w:val="both"/>
        <w:rPr>
          <w:rFonts w:ascii="Arial" w:hAnsi="Arial" w:cs="Arial"/>
        </w:rPr>
      </w:pPr>
      <w:r w:rsidRPr="003144C8">
        <w:rPr>
          <w:rFonts w:ascii="Arial" w:hAnsi="Arial" w:cs="Arial"/>
        </w:rPr>
        <w:lastRenderedPageBreak/>
        <w:t>Za čas naročnikove zamude s plačilom je izvajalec upravičen obračunati zakonske zamudne obresti.</w:t>
      </w:r>
    </w:p>
    <w:p w14:paraId="1DA04B45" w14:textId="77777777" w:rsidR="008B03FF" w:rsidRPr="003144C8" w:rsidRDefault="008B03FF" w:rsidP="008B03FF">
      <w:pPr>
        <w:spacing w:line="260" w:lineRule="exact"/>
        <w:jc w:val="both"/>
        <w:rPr>
          <w:rFonts w:ascii="Arial" w:hAnsi="Arial" w:cs="Arial"/>
          <w:highlight w:val="yellow"/>
        </w:rPr>
      </w:pPr>
    </w:p>
    <w:p w14:paraId="2702E67E" w14:textId="77777777" w:rsidR="00BD037C" w:rsidRPr="003144C8" w:rsidRDefault="00BD037C" w:rsidP="008B03FF">
      <w:pPr>
        <w:spacing w:line="260" w:lineRule="exact"/>
        <w:jc w:val="center"/>
        <w:rPr>
          <w:rFonts w:ascii="Arial" w:hAnsi="Arial" w:cs="Arial"/>
          <w:b/>
        </w:rPr>
      </w:pPr>
      <w:r w:rsidRPr="003144C8">
        <w:rPr>
          <w:rFonts w:ascii="Arial" w:hAnsi="Arial" w:cs="Arial"/>
          <w:b/>
        </w:rPr>
        <w:t>xx. člen</w:t>
      </w:r>
      <w:r w:rsidRPr="003144C8">
        <w:rPr>
          <w:rStyle w:val="Sprotnaopomba-sklic"/>
          <w:rFonts w:ascii="Arial" w:hAnsi="Arial" w:cs="Arial"/>
          <w:i w:val="0"/>
          <w:sz w:val="20"/>
          <w:szCs w:val="20"/>
        </w:rPr>
        <w:footnoteReference w:id="1"/>
      </w:r>
    </w:p>
    <w:p w14:paraId="057A17A6" w14:textId="77777777" w:rsidR="00BD037C" w:rsidRPr="003144C8" w:rsidRDefault="00BD037C" w:rsidP="008B03FF">
      <w:pPr>
        <w:autoSpaceDE w:val="0"/>
        <w:autoSpaceDN w:val="0"/>
        <w:adjustRightInd w:val="0"/>
        <w:spacing w:line="260" w:lineRule="exact"/>
        <w:jc w:val="both"/>
        <w:rPr>
          <w:rFonts w:ascii="Arial" w:hAnsi="Arial" w:cs="Arial"/>
          <w:b/>
          <w:bCs/>
          <w:highlight w:val="yellow"/>
        </w:rPr>
      </w:pPr>
    </w:p>
    <w:p w14:paraId="37E9F321" w14:textId="66FB4A00" w:rsidR="00BD037C" w:rsidRPr="003144C8" w:rsidRDefault="00C3647E" w:rsidP="008B03FF">
      <w:pPr>
        <w:widowControl/>
        <w:suppressAutoHyphens w:val="0"/>
        <w:autoSpaceDE w:val="0"/>
        <w:autoSpaceDN w:val="0"/>
        <w:adjustRightInd w:val="0"/>
        <w:spacing w:line="260" w:lineRule="exact"/>
        <w:rPr>
          <w:rFonts w:ascii="Arial" w:hAnsi="Arial" w:cs="Arial"/>
        </w:rPr>
      </w:pPr>
      <w:r w:rsidRPr="003144C8">
        <w:rPr>
          <w:rFonts w:ascii="Arial" w:hAnsi="Arial" w:cs="Arial"/>
          <w:lang w:eastAsia="sl-SI"/>
        </w:rPr>
        <w:t>Izvajalec</w:t>
      </w:r>
      <w:r w:rsidR="00BE0254" w:rsidRPr="003144C8">
        <w:rPr>
          <w:rFonts w:ascii="Arial" w:hAnsi="Arial" w:cs="Arial"/>
          <w:lang w:eastAsia="sl-SI"/>
        </w:rPr>
        <w:t xml:space="preserve"> pri izvajanju te pogodbe nastopa s podizvajalcem </w:t>
      </w:r>
      <w:r w:rsidR="00BE0254" w:rsidRPr="003144C8">
        <w:rPr>
          <w:rFonts w:ascii="Arial" w:hAnsi="Arial" w:cs="Arial"/>
          <w:highlight w:val="green"/>
          <w:lang w:eastAsia="sl-SI"/>
        </w:rPr>
        <w:fldChar w:fldCharType="begin">
          <w:ffData>
            <w:name w:val="Besedilo55"/>
            <w:enabled/>
            <w:calcOnExit w:val="0"/>
            <w:textInput/>
          </w:ffData>
        </w:fldChar>
      </w:r>
      <w:bookmarkStart w:id="15" w:name="Besedilo55"/>
      <w:r w:rsidR="00BE0254" w:rsidRPr="003144C8">
        <w:rPr>
          <w:rFonts w:ascii="Arial" w:hAnsi="Arial" w:cs="Arial"/>
          <w:highlight w:val="green"/>
          <w:lang w:eastAsia="sl-SI"/>
        </w:rPr>
        <w:instrText xml:space="preserve"> FORMTEXT </w:instrText>
      </w:r>
      <w:r w:rsidR="00BE0254" w:rsidRPr="003144C8">
        <w:rPr>
          <w:rFonts w:ascii="Arial" w:hAnsi="Arial" w:cs="Arial"/>
          <w:highlight w:val="green"/>
          <w:lang w:eastAsia="sl-SI"/>
        </w:rPr>
      </w:r>
      <w:r w:rsidR="00BE0254" w:rsidRPr="003144C8">
        <w:rPr>
          <w:rFonts w:ascii="Arial" w:hAnsi="Arial" w:cs="Arial"/>
          <w:highlight w:val="green"/>
          <w:lang w:eastAsia="sl-SI"/>
        </w:rPr>
        <w:fldChar w:fldCharType="separate"/>
      </w:r>
      <w:r w:rsidR="00BE0254" w:rsidRPr="003144C8">
        <w:rPr>
          <w:rFonts w:ascii="Arial" w:hAnsi="Arial" w:cs="Arial"/>
          <w:noProof/>
          <w:highlight w:val="green"/>
          <w:lang w:eastAsia="sl-SI"/>
        </w:rPr>
        <w:t> </w:t>
      </w:r>
      <w:r w:rsidR="00BE0254" w:rsidRPr="003144C8">
        <w:rPr>
          <w:rFonts w:ascii="Arial" w:hAnsi="Arial" w:cs="Arial"/>
          <w:noProof/>
          <w:highlight w:val="green"/>
          <w:lang w:eastAsia="sl-SI"/>
        </w:rPr>
        <w:t> </w:t>
      </w:r>
      <w:r w:rsidR="00BE0254" w:rsidRPr="003144C8">
        <w:rPr>
          <w:rFonts w:ascii="Arial" w:hAnsi="Arial" w:cs="Arial"/>
          <w:noProof/>
          <w:highlight w:val="green"/>
          <w:lang w:eastAsia="sl-SI"/>
        </w:rPr>
        <w:t> </w:t>
      </w:r>
      <w:r w:rsidR="00BE0254" w:rsidRPr="003144C8">
        <w:rPr>
          <w:rFonts w:ascii="Arial" w:hAnsi="Arial" w:cs="Arial"/>
          <w:noProof/>
          <w:highlight w:val="green"/>
          <w:lang w:eastAsia="sl-SI"/>
        </w:rPr>
        <w:t> </w:t>
      </w:r>
      <w:r w:rsidR="00BE0254" w:rsidRPr="003144C8">
        <w:rPr>
          <w:rFonts w:ascii="Arial" w:hAnsi="Arial" w:cs="Arial"/>
          <w:noProof/>
          <w:highlight w:val="green"/>
          <w:lang w:eastAsia="sl-SI"/>
        </w:rPr>
        <w:t> </w:t>
      </w:r>
      <w:r w:rsidR="00BE0254" w:rsidRPr="003144C8">
        <w:rPr>
          <w:rFonts w:ascii="Arial" w:hAnsi="Arial" w:cs="Arial"/>
          <w:highlight w:val="green"/>
          <w:lang w:eastAsia="sl-SI"/>
        </w:rPr>
        <w:fldChar w:fldCharType="end"/>
      </w:r>
      <w:bookmarkEnd w:id="15"/>
      <w:r w:rsidR="00BE0254" w:rsidRPr="003144C8">
        <w:rPr>
          <w:rFonts w:ascii="Arial" w:hAnsi="Arial" w:cs="Arial"/>
          <w:lang w:eastAsia="sl-SI"/>
        </w:rPr>
        <w:t xml:space="preserve">, davčna št. </w:t>
      </w:r>
      <w:r w:rsidR="00BE0254" w:rsidRPr="003144C8">
        <w:rPr>
          <w:rFonts w:ascii="Arial" w:hAnsi="Arial" w:cs="Arial"/>
          <w:highlight w:val="green"/>
          <w:lang w:eastAsia="sl-SI"/>
        </w:rPr>
        <w:fldChar w:fldCharType="begin">
          <w:ffData>
            <w:name w:val="Besedilo56"/>
            <w:enabled/>
            <w:calcOnExit w:val="0"/>
            <w:textInput/>
          </w:ffData>
        </w:fldChar>
      </w:r>
      <w:bookmarkStart w:id="16" w:name="Besedilo56"/>
      <w:r w:rsidR="00BE0254" w:rsidRPr="003144C8">
        <w:rPr>
          <w:rFonts w:ascii="Arial" w:hAnsi="Arial" w:cs="Arial"/>
          <w:highlight w:val="green"/>
          <w:lang w:eastAsia="sl-SI"/>
        </w:rPr>
        <w:instrText xml:space="preserve"> FORMTEXT </w:instrText>
      </w:r>
      <w:r w:rsidR="00BE0254" w:rsidRPr="003144C8">
        <w:rPr>
          <w:rFonts w:ascii="Arial" w:hAnsi="Arial" w:cs="Arial"/>
          <w:highlight w:val="green"/>
          <w:lang w:eastAsia="sl-SI"/>
        </w:rPr>
      </w:r>
      <w:r w:rsidR="00BE0254" w:rsidRPr="003144C8">
        <w:rPr>
          <w:rFonts w:ascii="Arial" w:hAnsi="Arial" w:cs="Arial"/>
          <w:highlight w:val="green"/>
          <w:lang w:eastAsia="sl-SI"/>
        </w:rPr>
        <w:fldChar w:fldCharType="separate"/>
      </w:r>
      <w:r w:rsidR="00BE0254" w:rsidRPr="003144C8">
        <w:rPr>
          <w:rFonts w:ascii="Arial" w:hAnsi="Arial" w:cs="Arial"/>
          <w:noProof/>
          <w:highlight w:val="green"/>
          <w:lang w:eastAsia="sl-SI"/>
        </w:rPr>
        <w:t> </w:t>
      </w:r>
      <w:r w:rsidR="00BE0254" w:rsidRPr="003144C8">
        <w:rPr>
          <w:rFonts w:ascii="Arial" w:hAnsi="Arial" w:cs="Arial"/>
          <w:noProof/>
          <w:highlight w:val="green"/>
          <w:lang w:eastAsia="sl-SI"/>
        </w:rPr>
        <w:t> </w:t>
      </w:r>
      <w:r w:rsidR="00BE0254" w:rsidRPr="003144C8">
        <w:rPr>
          <w:rFonts w:ascii="Arial" w:hAnsi="Arial" w:cs="Arial"/>
          <w:noProof/>
          <w:highlight w:val="green"/>
          <w:lang w:eastAsia="sl-SI"/>
        </w:rPr>
        <w:t> </w:t>
      </w:r>
      <w:r w:rsidR="00BE0254" w:rsidRPr="003144C8">
        <w:rPr>
          <w:rFonts w:ascii="Arial" w:hAnsi="Arial" w:cs="Arial"/>
          <w:noProof/>
          <w:highlight w:val="green"/>
          <w:lang w:eastAsia="sl-SI"/>
        </w:rPr>
        <w:t> </w:t>
      </w:r>
      <w:r w:rsidR="00BE0254" w:rsidRPr="003144C8">
        <w:rPr>
          <w:rFonts w:ascii="Arial" w:hAnsi="Arial" w:cs="Arial"/>
          <w:noProof/>
          <w:highlight w:val="green"/>
          <w:lang w:eastAsia="sl-SI"/>
        </w:rPr>
        <w:t> </w:t>
      </w:r>
      <w:r w:rsidR="00BE0254" w:rsidRPr="003144C8">
        <w:rPr>
          <w:rFonts w:ascii="Arial" w:hAnsi="Arial" w:cs="Arial"/>
          <w:highlight w:val="green"/>
          <w:lang w:eastAsia="sl-SI"/>
        </w:rPr>
        <w:fldChar w:fldCharType="end"/>
      </w:r>
      <w:bookmarkEnd w:id="16"/>
      <w:r w:rsidR="00BE0254" w:rsidRPr="003144C8">
        <w:rPr>
          <w:rFonts w:ascii="Arial" w:hAnsi="Arial" w:cs="Arial"/>
          <w:lang w:eastAsia="sl-SI"/>
        </w:rPr>
        <w:t xml:space="preserve">, matična št. </w:t>
      </w:r>
      <w:r w:rsidR="00BE0254" w:rsidRPr="003144C8">
        <w:rPr>
          <w:rFonts w:ascii="Arial" w:hAnsi="Arial" w:cs="Arial"/>
          <w:highlight w:val="green"/>
          <w:lang w:eastAsia="sl-SI"/>
        </w:rPr>
        <w:fldChar w:fldCharType="begin">
          <w:ffData>
            <w:name w:val="Besedilo57"/>
            <w:enabled/>
            <w:calcOnExit w:val="0"/>
            <w:textInput/>
          </w:ffData>
        </w:fldChar>
      </w:r>
      <w:bookmarkStart w:id="17" w:name="Besedilo57"/>
      <w:r w:rsidR="00BE0254" w:rsidRPr="003144C8">
        <w:rPr>
          <w:rFonts w:ascii="Arial" w:hAnsi="Arial" w:cs="Arial"/>
          <w:highlight w:val="green"/>
          <w:lang w:eastAsia="sl-SI"/>
        </w:rPr>
        <w:instrText xml:space="preserve"> FORMTEXT </w:instrText>
      </w:r>
      <w:r w:rsidR="00BE0254" w:rsidRPr="003144C8">
        <w:rPr>
          <w:rFonts w:ascii="Arial" w:hAnsi="Arial" w:cs="Arial"/>
          <w:highlight w:val="green"/>
          <w:lang w:eastAsia="sl-SI"/>
        </w:rPr>
      </w:r>
      <w:r w:rsidR="00BE0254" w:rsidRPr="003144C8">
        <w:rPr>
          <w:rFonts w:ascii="Arial" w:hAnsi="Arial" w:cs="Arial"/>
          <w:highlight w:val="green"/>
          <w:lang w:eastAsia="sl-SI"/>
        </w:rPr>
        <w:fldChar w:fldCharType="separate"/>
      </w:r>
      <w:r w:rsidR="00BE0254" w:rsidRPr="003144C8">
        <w:rPr>
          <w:rFonts w:ascii="Arial" w:hAnsi="Arial" w:cs="Arial"/>
          <w:noProof/>
          <w:highlight w:val="green"/>
          <w:lang w:eastAsia="sl-SI"/>
        </w:rPr>
        <w:t> </w:t>
      </w:r>
      <w:r w:rsidR="00BE0254" w:rsidRPr="003144C8">
        <w:rPr>
          <w:rFonts w:ascii="Arial" w:hAnsi="Arial" w:cs="Arial"/>
          <w:noProof/>
          <w:highlight w:val="green"/>
          <w:lang w:eastAsia="sl-SI"/>
        </w:rPr>
        <w:t> </w:t>
      </w:r>
      <w:r w:rsidR="00BE0254" w:rsidRPr="003144C8">
        <w:rPr>
          <w:rFonts w:ascii="Arial" w:hAnsi="Arial" w:cs="Arial"/>
          <w:noProof/>
          <w:highlight w:val="green"/>
          <w:lang w:eastAsia="sl-SI"/>
        </w:rPr>
        <w:t> </w:t>
      </w:r>
      <w:r w:rsidR="00BE0254" w:rsidRPr="003144C8">
        <w:rPr>
          <w:rFonts w:ascii="Arial" w:hAnsi="Arial" w:cs="Arial"/>
          <w:noProof/>
          <w:highlight w:val="green"/>
          <w:lang w:eastAsia="sl-SI"/>
        </w:rPr>
        <w:t> </w:t>
      </w:r>
      <w:r w:rsidR="00BE0254" w:rsidRPr="003144C8">
        <w:rPr>
          <w:rFonts w:ascii="Arial" w:hAnsi="Arial" w:cs="Arial"/>
          <w:noProof/>
          <w:highlight w:val="green"/>
          <w:lang w:eastAsia="sl-SI"/>
        </w:rPr>
        <w:t> </w:t>
      </w:r>
      <w:r w:rsidR="00BE0254" w:rsidRPr="003144C8">
        <w:rPr>
          <w:rFonts w:ascii="Arial" w:hAnsi="Arial" w:cs="Arial"/>
          <w:highlight w:val="green"/>
          <w:lang w:eastAsia="sl-SI"/>
        </w:rPr>
        <w:fldChar w:fldCharType="end"/>
      </w:r>
      <w:bookmarkEnd w:id="17"/>
      <w:r w:rsidR="00BE0254" w:rsidRPr="003144C8">
        <w:rPr>
          <w:rFonts w:ascii="Arial" w:hAnsi="Arial" w:cs="Arial"/>
          <w:lang w:eastAsia="sl-SI"/>
        </w:rPr>
        <w:t xml:space="preserve">, ki bo izvedel </w:t>
      </w:r>
      <w:r w:rsidR="00BE0254" w:rsidRPr="003144C8">
        <w:rPr>
          <w:rFonts w:ascii="Arial" w:hAnsi="Arial" w:cs="Arial"/>
          <w:highlight w:val="green"/>
          <w:lang w:eastAsia="sl-SI"/>
        </w:rPr>
        <w:fldChar w:fldCharType="begin">
          <w:ffData>
            <w:name w:val="Besedilo58"/>
            <w:enabled/>
            <w:calcOnExit w:val="0"/>
            <w:textInput/>
          </w:ffData>
        </w:fldChar>
      </w:r>
      <w:bookmarkStart w:id="18" w:name="Besedilo58"/>
      <w:r w:rsidR="00BE0254" w:rsidRPr="003144C8">
        <w:rPr>
          <w:rFonts w:ascii="Arial" w:hAnsi="Arial" w:cs="Arial"/>
          <w:highlight w:val="green"/>
          <w:lang w:eastAsia="sl-SI"/>
        </w:rPr>
        <w:instrText xml:space="preserve"> FORMTEXT </w:instrText>
      </w:r>
      <w:r w:rsidR="00BE0254" w:rsidRPr="003144C8">
        <w:rPr>
          <w:rFonts w:ascii="Arial" w:hAnsi="Arial" w:cs="Arial"/>
          <w:highlight w:val="green"/>
          <w:lang w:eastAsia="sl-SI"/>
        </w:rPr>
      </w:r>
      <w:r w:rsidR="00BE0254" w:rsidRPr="003144C8">
        <w:rPr>
          <w:rFonts w:ascii="Arial" w:hAnsi="Arial" w:cs="Arial"/>
          <w:highlight w:val="green"/>
          <w:lang w:eastAsia="sl-SI"/>
        </w:rPr>
        <w:fldChar w:fldCharType="separate"/>
      </w:r>
      <w:r w:rsidR="00BE0254" w:rsidRPr="003144C8">
        <w:rPr>
          <w:rFonts w:ascii="Arial" w:hAnsi="Arial" w:cs="Arial"/>
          <w:noProof/>
          <w:highlight w:val="green"/>
          <w:lang w:eastAsia="sl-SI"/>
        </w:rPr>
        <w:t> </w:t>
      </w:r>
      <w:r w:rsidR="00BE0254" w:rsidRPr="003144C8">
        <w:rPr>
          <w:rFonts w:ascii="Arial" w:hAnsi="Arial" w:cs="Arial"/>
          <w:noProof/>
          <w:highlight w:val="green"/>
          <w:lang w:eastAsia="sl-SI"/>
        </w:rPr>
        <w:t> </w:t>
      </w:r>
      <w:r w:rsidR="00BE0254" w:rsidRPr="003144C8">
        <w:rPr>
          <w:rFonts w:ascii="Arial" w:hAnsi="Arial" w:cs="Arial"/>
          <w:noProof/>
          <w:highlight w:val="green"/>
          <w:lang w:eastAsia="sl-SI"/>
        </w:rPr>
        <w:t> </w:t>
      </w:r>
      <w:r w:rsidR="00BE0254" w:rsidRPr="003144C8">
        <w:rPr>
          <w:rFonts w:ascii="Arial" w:hAnsi="Arial" w:cs="Arial"/>
          <w:noProof/>
          <w:highlight w:val="green"/>
          <w:lang w:eastAsia="sl-SI"/>
        </w:rPr>
        <w:t> </w:t>
      </w:r>
      <w:r w:rsidR="00BE0254" w:rsidRPr="003144C8">
        <w:rPr>
          <w:rFonts w:ascii="Arial" w:hAnsi="Arial" w:cs="Arial"/>
          <w:noProof/>
          <w:highlight w:val="green"/>
          <w:lang w:eastAsia="sl-SI"/>
        </w:rPr>
        <w:t> </w:t>
      </w:r>
      <w:r w:rsidR="00BE0254" w:rsidRPr="003144C8">
        <w:rPr>
          <w:rFonts w:ascii="Arial" w:hAnsi="Arial" w:cs="Arial"/>
          <w:highlight w:val="green"/>
          <w:lang w:eastAsia="sl-SI"/>
        </w:rPr>
        <w:fldChar w:fldCharType="end"/>
      </w:r>
      <w:bookmarkEnd w:id="18"/>
      <w:r w:rsidR="00BE0254" w:rsidRPr="003144C8">
        <w:rPr>
          <w:rFonts w:ascii="Arial" w:hAnsi="Arial" w:cs="Arial"/>
          <w:lang w:eastAsia="sl-SI"/>
        </w:rPr>
        <w:t xml:space="preserve"> v skupni vrednosti </w:t>
      </w:r>
      <w:r w:rsidR="00BE0254" w:rsidRPr="003144C8">
        <w:rPr>
          <w:rFonts w:ascii="Arial" w:hAnsi="Arial" w:cs="Arial"/>
          <w:highlight w:val="green"/>
          <w:lang w:eastAsia="sl-SI"/>
        </w:rPr>
        <w:fldChar w:fldCharType="begin">
          <w:ffData>
            <w:name w:val="Besedilo59"/>
            <w:enabled/>
            <w:calcOnExit w:val="0"/>
            <w:textInput/>
          </w:ffData>
        </w:fldChar>
      </w:r>
      <w:bookmarkStart w:id="19" w:name="Besedilo59"/>
      <w:r w:rsidR="00BE0254" w:rsidRPr="003144C8">
        <w:rPr>
          <w:rFonts w:ascii="Arial" w:hAnsi="Arial" w:cs="Arial"/>
          <w:highlight w:val="green"/>
          <w:lang w:eastAsia="sl-SI"/>
        </w:rPr>
        <w:instrText xml:space="preserve"> FORMTEXT </w:instrText>
      </w:r>
      <w:r w:rsidR="00BE0254" w:rsidRPr="003144C8">
        <w:rPr>
          <w:rFonts w:ascii="Arial" w:hAnsi="Arial" w:cs="Arial"/>
          <w:highlight w:val="green"/>
          <w:lang w:eastAsia="sl-SI"/>
        </w:rPr>
      </w:r>
      <w:r w:rsidR="00BE0254" w:rsidRPr="003144C8">
        <w:rPr>
          <w:rFonts w:ascii="Arial" w:hAnsi="Arial" w:cs="Arial"/>
          <w:highlight w:val="green"/>
          <w:lang w:eastAsia="sl-SI"/>
        </w:rPr>
        <w:fldChar w:fldCharType="separate"/>
      </w:r>
      <w:r w:rsidR="00BE0254" w:rsidRPr="003144C8">
        <w:rPr>
          <w:rFonts w:ascii="Arial" w:hAnsi="Arial" w:cs="Arial"/>
          <w:noProof/>
          <w:highlight w:val="green"/>
          <w:lang w:eastAsia="sl-SI"/>
        </w:rPr>
        <w:t> </w:t>
      </w:r>
      <w:r w:rsidR="00BE0254" w:rsidRPr="003144C8">
        <w:rPr>
          <w:rFonts w:ascii="Arial" w:hAnsi="Arial" w:cs="Arial"/>
          <w:noProof/>
          <w:highlight w:val="green"/>
          <w:lang w:eastAsia="sl-SI"/>
        </w:rPr>
        <w:t> </w:t>
      </w:r>
      <w:r w:rsidR="00BE0254" w:rsidRPr="003144C8">
        <w:rPr>
          <w:rFonts w:ascii="Arial" w:hAnsi="Arial" w:cs="Arial"/>
          <w:noProof/>
          <w:highlight w:val="green"/>
          <w:lang w:eastAsia="sl-SI"/>
        </w:rPr>
        <w:t> </w:t>
      </w:r>
      <w:r w:rsidR="00BE0254" w:rsidRPr="003144C8">
        <w:rPr>
          <w:rFonts w:ascii="Arial" w:hAnsi="Arial" w:cs="Arial"/>
          <w:noProof/>
          <w:highlight w:val="green"/>
          <w:lang w:eastAsia="sl-SI"/>
        </w:rPr>
        <w:t> </w:t>
      </w:r>
      <w:r w:rsidR="00BE0254" w:rsidRPr="003144C8">
        <w:rPr>
          <w:rFonts w:ascii="Arial" w:hAnsi="Arial" w:cs="Arial"/>
          <w:noProof/>
          <w:highlight w:val="green"/>
          <w:lang w:eastAsia="sl-SI"/>
        </w:rPr>
        <w:t> </w:t>
      </w:r>
      <w:r w:rsidR="00BE0254" w:rsidRPr="003144C8">
        <w:rPr>
          <w:rFonts w:ascii="Arial" w:hAnsi="Arial" w:cs="Arial"/>
          <w:highlight w:val="green"/>
          <w:lang w:eastAsia="sl-SI"/>
        </w:rPr>
        <w:fldChar w:fldCharType="end"/>
      </w:r>
      <w:bookmarkEnd w:id="19"/>
      <w:r w:rsidR="00BE0254" w:rsidRPr="003144C8">
        <w:rPr>
          <w:rFonts w:ascii="Arial" w:hAnsi="Arial" w:cs="Arial"/>
          <w:lang w:eastAsia="sl-SI"/>
        </w:rPr>
        <w:t xml:space="preserve"> EUR brez DDV oziroma </w:t>
      </w:r>
      <w:r w:rsidR="00BE0254" w:rsidRPr="003144C8">
        <w:rPr>
          <w:rFonts w:ascii="Arial" w:hAnsi="Arial" w:cs="Arial"/>
          <w:highlight w:val="green"/>
          <w:lang w:eastAsia="sl-SI"/>
        </w:rPr>
        <w:fldChar w:fldCharType="begin">
          <w:ffData>
            <w:name w:val="Besedilo60"/>
            <w:enabled/>
            <w:calcOnExit w:val="0"/>
            <w:textInput/>
          </w:ffData>
        </w:fldChar>
      </w:r>
      <w:bookmarkStart w:id="20" w:name="Besedilo60"/>
      <w:r w:rsidR="00BE0254" w:rsidRPr="003144C8">
        <w:rPr>
          <w:rFonts w:ascii="Arial" w:hAnsi="Arial" w:cs="Arial"/>
          <w:highlight w:val="green"/>
          <w:lang w:eastAsia="sl-SI"/>
        </w:rPr>
        <w:instrText xml:space="preserve"> FORMTEXT </w:instrText>
      </w:r>
      <w:r w:rsidR="00BE0254" w:rsidRPr="003144C8">
        <w:rPr>
          <w:rFonts w:ascii="Arial" w:hAnsi="Arial" w:cs="Arial"/>
          <w:highlight w:val="green"/>
          <w:lang w:eastAsia="sl-SI"/>
        </w:rPr>
      </w:r>
      <w:r w:rsidR="00BE0254" w:rsidRPr="003144C8">
        <w:rPr>
          <w:rFonts w:ascii="Arial" w:hAnsi="Arial" w:cs="Arial"/>
          <w:highlight w:val="green"/>
          <w:lang w:eastAsia="sl-SI"/>
        </w:rPr>
        <w:fldChar w:fldCharType="separate"/>
      </w:r>
      <w:r w:rsidR="00BE0254" w:rsidRPr="003144C8">
        <w:rPr>
          <w:rFonts w:ascii="Arial" w:hAnsi="Arial" w:cs="Arial"/>
          <w:noProof/>
          <w:highlight w:val="green"/>
          <w:lang w:eastAsia="sl-SI"/>
        </w:rPr>
        <w:t> </w:t>
      </w:r>
      <w:r w:rsidR="00BE0254" w:rsidRPr="003144C8">
        <w:rPr>
          <w:rFonts w:ascii="Arial" w:hAnsi="Arial" w:cs="Arial"/>
          <w:noProof/>
          <w:highlight w:val="green"/>
          <w:lang w:eastAsia="sl-SI"/>
        </w:rPr>
        <w:t> </w:t>
      </w:r>
      <w:r w:rsidR="00BE0254" w:rsidRPr="003144C8">
        <w:rPr>
          <w:rFonts w:ascii="Arial" w:hAnsi="Arial" w:cs="Arial"/>
          <w:noProof/>
          <w:highlight w:val="green"/>
          <w:lang w:eastAsia="sl-SI"/>
        </w:rPr>
        <w:t> </w:t>
      </w:r>
      <w:r w:rsidR="00BE0254" w:rsidRPr="003144C8">
        <w:rPr>
          <w:rFonts w:ascii="Arial" w:hAnsi="Arial" w:cs="Arial"/>
          <w:noProof/>
          <w:highlight w:val="green"/>
          <w:lang w:eastAsia="sl-SI"/>
        </w:rPr>
        <w:t> </w:t>
      </w:r>
      <w:r w:rsidR="00BE0254" w:rsidRPr="003144C8">
        <w:rPr>
          <w:rFonts w:ascii="Arial" w:hAnsi="Arial" w:cs="Arial"/>
          <w:noProof/>
          <w:highlight w:val="green"/>
          <w:lang w:eastAsia="sl-SI"/>
        </w:rPr>
        <w:t> </w:t>
      </w:r>
      <w:r w:rsidR="00BE0254" w:rsidRPr="003144C8">
        <w:rPr>
          <w:rFonts w:ascii="Arial" w:hAnsi="Arial" w:cs="Arial"/>
          <w:highlight w:val="green"/>
          <w:lang w:eastAsia="sl-SI"/>
        </w:rPr>
        <w:fldChar w:fldCharType="end"/>
      </w:r>
      <w:bookmarkEnd w:id="20"/>
      <w:r w:rsidR="00BE0254" w:rsidRPr="003144C8">
        <w:rPr>
          <w:rFonts w:ascii="Arial" w:hAnsi="Arial" w:cs="Arial"/>
          <w:lang w:eastAsia="sl-SI"/>
        </w:rPr>
        <w:t xml:space="preserve"> EUR z DDV.</w:t>
      </w:r>
      <w:r w:rsidR="00BD037C" w:rsidRPr="003144C8">
        <w:rPr>
          <w:rFonts w:ascii="Arial" w:hAnsi="Arial" w:cs="Arial"/>
        </w:rPr>
        <w:t xml:space="preserve"> </w:t>
      </w:r>
    </w:p>
    <w:p w14:paraId="2520F8D4" w14:textId="77777777" w:rsidR="00BD037C" w:rsidRPr="003144C8" w:rsidRDefault="00BD037C" w:rsidP="008B03FF">
      <w:pPr>
        <w:spacing w:line="260" w:lineRule="exact"/>
        <w:jc w:val="both"/>
        <w:rPr>
          <w:rFonts w:ascii="Arial" w:hAnsi="Arial" w:cs="Arial"/>
        </w:rPr>
      </w:pPr>
    </w:p>
    <w:p w14:paraId="7CF6AD8F" w14:textId="514240D2" w:rsidR="00BD037C" w:rsidRPr="003144C8" w:rsidRDefault="00C3647E" w:rsidP="008B03FF">
      <w:pPr>
        <w:spacing w:line="260" w:lineRule="exact"/>
        <w:jc w:val="both"/>
        <w:rPr>
          <w:rFonts w:ascii="Arial" w:hAnsi="Arial" w:cs="Arial"/>
        </w:rPr>
      </w:pPr>
      <w:r w:rsidRPr="003144C8">
        <w:rPr>
          <w:rFonts w:ascii="Arial" w:hAnsi="Arial" w:cs="Arial"/>
        </w:rPr>
        <w:t>Izvajalec</w:t>
      </w:r>
      <w:r w:rsidR="00BD037C" w:rsidRPr="003144C8">
        <w:rPr>
          <w:rFonts w:ascii="Arial" w:hAnsi="Arial" w:cs="Arial"/>
        </w:rPr>
        <w:t xml:space="preserve"> mora</w:t>
      </w:r>
      <w:r w:rsidRPr="003144C8">
        <w:rPr>
          <w:rFonts w:ascii="Arial" w:hAnsi="Arial" w:cs="Arial"/>
        </w:rPr>
        <w:t xml:space="preserve"> med izvajanjem te pogodbe naročnika</w:t>
      </w:r>
      <w:r w:rsidR="00BD037C" w:rsidRPr="003144C8">
        <w:rPr>
          <w:rFonts w:ascii="Arial" w:hAnsi="Arial" w:cs="Arial"/>
        </w:rPr>
        <w:t xml:space="preserve"> obvestiti o spremembah informacij iz drugega odstavka 94. člena ZJN-3 in mu poslati informacije o novih podizvajalcih najkasneje v petih dneh po spremembi. V primeru vključitve nov</w:t>
      </w:r>
      <w:r w:rsidRPr="003144C8">
        <w:rPr>
          <w:rFonts w:ascii="Arial" w:hAnsi="Arial" w:cs="Arial"/>
        </w:rPr>
        <w:t>ih podizvajalcev mora izvajalec</w:t>
      </w:r>
      <w:r w:rsidR="00BD037C" w:rsidRPr="003144C8">
        <w:rPr>
          <w:rFonts w:ascii="Arial" w:hAnsi="Arial" w:cs="Arial"/>
        </w:rPr>
        <w:t xml:space="preserve"> v skladu s tretjim odstavkom 94. člena </w:t>
      </w:r>
      <w:r w:rsidR="00BD037C" w:rsidRPr="003144C8">
        <w:rPr>
          <w:rFonts w:ascii="Arial" w:eastAsia="Calibri" w:hAnsi="Arial" w:cs="Arial"/>
        </w:rPr>
        <w:t>ZJN-3</w:t>
      </w:r>
      <w:r w:rsidR="00BD037C" w:rsidRPr="003144C8">
        <w:rPr>
          <w:rFonts w:ascii="Arial" w:eastAsia="Calibri" w:hAnsi="Arial" w:cs="Arial"/>
          <w:i/>
        </w:rPr>
        <w:t xml:space="preserve"> </w:t>
      </w:r>
      <w:r w:rsidRPr="003144C8">
        <w:rPr>
          <w:rFonts w:ascii="Arial" w:hAnsi="Arial" w:cs="Arial"/>
        </w:rPr>
        <w:t>skupaj z obvestilom naročniku</w:t>
      </w:r>
      <w:r w:rsidR="00BD037C" w:rsidRPr="003144C8">
        <w:rPr>
          <w:rFonts w:ascii="Arial" w:hAnsi="Arial" w:cs="Arial"/>
        </w:rPr>
        <w:t xml:space="preserve"> med drugim predložiti podatke in dokumente:</w:t>
      </w:r>
    </w:p>
    <w:p w14:paraId="1E6D5145" w14:textId="71CC52AE" w:rsidR="00BD037C" w:rsidRPr="003144C8" w:rsidRDefault="00BD037C" w:rsidP="008B03FF">
      <w:pPr>
        <w:widowControl/>
        <w:numPr>
          <w:ilvl w:val="0"/>
          <w:numId w:val="34"/>
        </w:numPr>
        <w:suppressAutoHyphens w:val="0"/>
        <w:spacing w:line="260" w:lineRule="exact"/>
        <w:jc w:val="both"/>
        <w:rPr>
          <w:rFonts w:ascii="Arial" w:hAnsi="Arial" w:cs="Arial"/>
        </w:rPr>
      </w:pPr>
      <w:r w:rsidRPr="003144C8">
        <w:rPr>
          <w:rFonts w:ascii="Arial" w:hAnsi="Arial" w:cs="Arial"/>
        </w:rPr>
        <w:t>kontaktne podatke in zakonite zastopnike novih podizvajalcev</w:t>
      </w:r>
      <w:r w:rsidR="00E67588" w:rsidRPr="003144C8">
        <w:rPr>
          <w:rFonts w:ascii="Arial" w:hAnsi="Arial" w:cs="Arial"/>
        </w:rPr>
        <w:t>;</w:t>
      </w:r>
    </w:p>
    <w:p w14:paraId="62D38387" w14:textId="77777777" w:rsidR="00BD037C" w:rsidRPr="003144C8" w:rsidRDefault="00BD037C" w:rsidP="008B03FF">
      <w:pPr>
        <w:numPr>
          <w:ilvl w:val="0"/>
          <w:numId w:val="34"/>
        </w:numPr>
        <w:suppressAutoHyphens w:val="0"/>
        <w:spacing w:line="260" w:lineRule="exact"/>
        <w:jc w:val="both"/>
        <w:rPr>
          <w:rFonts w:ascii="Arial" w:hAnsi="Arial" w:cs="Arial"/>
        </w:rPr>
      </w:pPr>
      <w:r w:rsidRPr="003144C8">
        <w:rPr>
          <w:rFonts w:ascii="Arial" w:hAnsi="Arial" w:cs="Arial"/>
        </w:rPr>
        <w:t>izpolnjen ESPD novih podizvajalcev v skladu z 79. členom ZJN-3 in</w:t>
      </w:r>
    </w:p>
    <w:p w14:paraId="6769CC79" w14:textId="77777777" w:rsidR="00BD037C" w:rsidRPr="003144C8" w:rsidRDefault="00BD037C" w:rsidP="008B03FF">
      <w:pPr>
        <w:numPr>
          <w:ilvl w:val="0"/>
          <w:numId w:val="34"/>
        </w:numPr>
        <w:suppressAutoHyphens w:val="0"/>
        <w:spacing w:line="260" w:lineRule="exact"/>
        <w:jc w:val="both"/>
        <w:rPr>
          <w:rFonts w:ascii="Arial" w:hAnsi="Arial" w:cs="Arial"/>
        </w:rPr>
      </w:pPr>
      <w:r w:rsidRPr="003144C8">
        <w:rPr>
          <w:rFonts w:ascii="Arial" w:hAnsi="Arial" w:cs="Arial"/>
        </w:rPr>
        <w:t>pisno zahtevo novega podizvajalca za neposredno plačilo, če novi podizvajalec to zahteva.</w:t>
      </w:r>
    </w:p>
    <w:p w14:paraId="60D63684" w14:textId="77777777" w:rsidR="00BD037C" w:rsidRPr="003144C8" w:rsidRDefault="00BD037C" w:rsidP="008B03FF">
      <w:pPr>
        <w:spacing w:line="260" w:lineRule="exact"/>
        <w:ind w:left="720"/>
        <w:jc w:val="both"/>
        <w:rPr>
          <w:rFonts w:ascii="Arial" w:hAnsi="Arial" w:cs="Arial"/>
          <w:highlight w:val="yellow"/>
        </w:rPr>
      </w:pPr>
      <w:r w:rsidRPr="003144C8">
        <w:rPr>
          <w:rFonts w:ascii="Arial" w:hAnsi="Arial" w:cs="Arial"/>
          <w:highlight w:val="yellow"/>
        </w:rPr>
        <w:t xml:space="preserve"> </w:t>
      </w:r>
    </w:p>
    <w:p w14:paraId="14F649C3" w14:textId="32077B5A" w:rsidR="00BD037C" w:rsidRPr="003144C8" w:rsidRDefault="00C3647E" w:rsidP="008B03FF">
      <w:pPr>
        <w:spacing w:line="260" w:lineRule="exact"/>
        <w:jc w:val="both"/>
        <w:outlineLvl w:val="0"/>
        <w:rPr>
          <w:rFonts w:ascii="Arial" w:hAnsi="Arial" w:cs="Arial"/>
        </w:rPr>
      </w:pPr>
      <w:r w:rsidRPr="003144C8">
        <w:rPr>
          <w:rFonts w:ascii="Arial" w:hAnsi="Arial" w:cs="Arial"/>
        </w:rPr>
        <w:t>V razmerju do naročnika izvajalec</w:t>
      </w:r>
      <w:r w:rsidR="00BD037C" w:rsidRPr="003144C8">
        <w:rPr>
          <w:rFonts w:ascii="Arial" w:hAnsi="Arial" w:cs="Arial"/>
        </w:rPr>
        <w:t xml:space="preserve"> v celoti odgovarja za dobavo blaga, ki je predmet te pogodbe. </w:t>
      </w:r>
    </w:p>
    <w:p w14:paraId="47786F38" w14:textId="77777777" w:rsidR="00BD037C" w:rsidRPr="003144C8" w:rsidRDefault="00BD037C" w:rsidP="008B03FF">
      <w:pPr>
        <w:spacing w:line="260" w:lineRule="exact"/>
        <w:jc w:val="both"/>
        <w:rPr>
          <w:rFonts w:ascii="Arial" w:hAnsi="Arial" w:cs="Arial"/>
        </w:rPr>
      </w:pPr>
    </w:p>
    <w:p w14:paraId="724F85B7" w14:textId="6F3F5DBC" w:rsidR="00BD037C" w:rsidRPr="003144C8" w:rsidRDefault="00C3647E" w:rsidP="008B03FF">
      <w:pPr>
        <w:spacing w:line="260" w:lineRule="exact"/>
        <w:jc w:val="both"/>
        <w:rPr>
          <w:rFonts w:ascii="Arial" w:hAnsi="Arial" w:cs="Arial"/>
        </w:rPr>
      </w:pPr>
      <w:r w:rsidRPr="003144C8">
        <w:rPr>
          <w:rFonts w:ascii="Arial" w:hAnsi="Arial" w:cs="Arial"/>
        </w:rPr>
        <w:t>Če naročnik</w:t>
      </w:r>
      <w:r w:rsidR="00BD037C" w:rsidRPr="003144C8">
        <w:rPr>
          <w:rFonts w:ascii="Arial" w:hAnsi="Arial" w:cs="Arial"/>
        </w:rPr>
        <w:t xml:space="preserve"> ugotovi, da </w:t>
      </w:r>
      <w:r w:rsidR="00A01490" w:rsidRPr="003144C8">
        <w:rPr>
          <w:rFonts w:ascii="Arial" w:hAnsi="Arial" w:cs="Arial"/>
        </w:rPr>
        <w:t xml:space="preserve">dela po tej pogodbi </w:t>
      </w:r>
      <w:r w:rsidR="00BD037C" w:rsidRPr="003144C8">
        <w:rPr>
          <w:rFonts w:ascii="Arial" w:hAnsi="Arial" w:cs="Arial"/>
        </w:rPr>
        <w:t>izvaj</w:t>
      </w:r>
      <w:r w:rsidRPr="003144C8">
        <w:rPr>
          <w:rFonts w:ascii="Arial" w:hAnsi="Arial" w:cs="Arial"/>
        </w:rPr>
        <w:t>a podizvajalec, ki ga izvajalec</w:t>
      </w:r>
      <w:r w:rsidR="00BD037C" w:rsidRPr="003144C8">
        <w:rPr>
          <w:rFonts w:ascii="Arial" w:hAnsi="Arial" w:cs="Arial"/>
        </w:rPr>
        <w:t xml:space="preserve"> ni navedel v ponudbi oziroma ni dogovorjen s to pogo</w:t>
      </w:r>
      <w:r w:rsidRPr="003144C8">
        <w:rPr>
          <w:rFonts w:ascii="Arial" w:hAnsi="Arial" w:cs="Arial"/>
        </w:rPr>
        <w:t>dbo oziroma izvajalec</w:t>
      </w:r>
      <w:r w:rsidR="00BD037C" w:rsidRPr="003144C8">
        <w:rPr>
          <w:rFonts w:ascii="Arial" w:hAnsi="Arial" w:cs="Arial"/>
        </w:rPr>
        <w:t xml:space="preserve"> ni prijavil podizvajalca na način, določen v tej pogodbi, ima pravic</w:t>
      </w:r>
      <w:r w:rsidRPr="003144C8">
        <w:rPr>
          <w:rFonts w:ascii="Arial" w:hAnsi="Arial" w:cs="Arial"/>
        </w:rPr>
        <w:t>o odstopiti od te pogodbe. Naročnik</w:t>
      </w:r>
      <w:r w:rsidR="00BD037C" w:rsidRPr="003144C8">
        <w:rPr>
          <w:rFonts w:ascii="Arial" w:hAnsi="Arial" w:cs="Arial"/>
        </w:rPr>
        <w:t xml:space="preserve"> si pridržuje pravico, da lahko na kraju, kjer se dela opravljajo, kadarkoli preveri delavce katerega koli od podizvajalcev, ki oprav</w:t>
      </w:r>
      <w:r w:rsidRPr="003144C8">
        <w:rPr>
          <w:rFonts w:ascii="Arial" w:hAnsi="Arial" w:cs="Arial"/>
        </w:rPr>
        <w:t>ljajo dela. Vsi delavci so naročniku</w:t>
      </w:r>
      <w:r w:rsidR="00BD037C" w:rsidRPr="003144C8">
        <w:rPr>
          <w:rFonts w:ascii="Arial" w:hAnsi="Arial" w:cs="Arial"/>
        </w:rPr>
        <w:t xml:space="preserve"> dolžni dati verodostojne podatke. </w:t>
      </w:r>
    </w:p>
    <w:p w14:paraId="6FC9BD88" w14:textId="77777777" w:rsidR="00BD037C" w:rsidRPr="003144C8" w:rsidRDefault="00BD037C" w:rsidP="008B03FF">
      <w:pPr>
        <w:spacing w:line="260" w:lineRule="exact"/>
        <w:jc w:val="both"/>
        <w:rPr>
          <w:rFonts w:ascii="Arial" w:hAnsi="Arial" w:cs="Arial"/>
        </w:rPr>
      </w:pPr>
    </w:p>
    <w:p w14:paraId="2978F495" w14:textId="78AD43F8" w:rsidR="00BD037C" w:rsidRPr="003144C8" w:rsidRDefault="00BD037C" w:rsidP="008B03FF">
      <w:pPr>
        <w:spacing w:line="260" w:lineRule="exact"/>
        <w:jc w:val="both"/>
        <w:rPr>
          <w:rFonts w:ascii="Arial" w:hAnsi="Arial" w:cs="Arial"/>
        </w:rPr>
      </w:pPr>
      <w:r w:rsidRPr="003144C8">
        <w:rPr>
          <w:rFonts w:ascii="Arial" w:hAnsi="Arial" w:cs="Arial"/>
          <w:i/>
        </w:rPr>
        <w:t>/če bo podizvajalec zahteval neposredna plačila/:</w:t>
      </w:r>
      <w:r w:rsidRPr="003144C8">
        <w:rPr>
          <w:rFonts w:ascii="Arial" w:hAnsi="Arial" w:cs="Arial"/>
        </w:rPr>
        <w:t xml:space="preserve"> Neposredna plačila podizvajalcem po te</w:t>
      </w:r>
      <w:r w:rsidR="008C68ED" w:rsidRPr="003144C8">
        <w:rPr>
          <w:rFonts w:ascii="Arial" w:hAnsi="Arial" w:cs="Arial"/>
        </w:rPr>
        <w:t>j pogodbi so obvezna. Izvajalec pooblašča naročnika</w:t>
      </w:r>
      <w:r w:rsidRPr="003144C8">
        <w:rPr>
          <w:rFonts w:ascii="Arial" w:hAnsi="Arial" w:cs="Arial"/>
        </w:rPr>
        <w:t>, da na podlagi potrjenih računov neposredno plačuje podizvajalcem dobave blaga, ki jih bodo ti</w:t>
      </w:r>
      <w:r w:rsidR="008C68ED" w:rsidRPr="003144C8">
        <w:rPr>
          <w:rFonts w:ascii="Arial" w:hAnsi="Arial" w:cs="Arial"/>
        </w:rPr>
        <w:t xml:space="preserve"> opravili po pogodbi. Izvajalec</w:t>
      </w:r>
      <w:r w:rsidRPr="003144C8">
        <w:rPr>
          <w:rFonts w:ascii="Arial" w:hAnsi="Arial" w:cs="Arial"/>
        </w:rPr>
        <w:t xml:space="preserve"> mora računu obvezno priložiti predhodno potrjene račune podizvajalca(-cev), ki so opravljali dobave blaga po pogodbi. </w:t>
      </w:r>
    </w:p>
    <w:p w14:paraId="204BBA71" w14:textId="77777777" w:rsidR="00BD037C" w:rsidRPr="003144C8" w:rsidRDefault="00BD037C" w:rsidP="008B03FF">
      <w:pPr>
        <w:spacing w:line="260" w:lineRule="exact"/>
        <w:jc w:val="both"/>
        <w:rPr>
          <w:rFonts w:ascii="Arial" w:hAnsi="Arial" w:cs="Arial"/>
          <w:i/>
        </w:rPr>
      </w:pPr>
    </w:p>
    <w:p w14:paraId="143C5160" w14:textId="2DF15B3B" w:rsidR="00BD037C" w:rsidRPr="003144C8" w:rsidRDefault="00BD037C" w:rsidP="008B03FF">
      <w:pPr>
        <w:spacing w:line="260" w:lineRule="exact"/>
        <w:jc w:val="both"/>
        <w:rPr>
          <w:rFonts w:ascii="Arial" w:hAnsi="Arial" w:cs="Arial"/>
        </w:rPr>
      </w:pPr>
      <w:r w:rsidRPr="003144C8">
        <w:rPr>
          <w:rFonts w:ascii="Arial" w:hAnsi="Arial" w:cs="Arial"/>
          <w:i/>
        </w:rPr>
        <w:t xml:space="preserve">/če podizvajalec ne bo zahteval neposrednega plačila/: </w:t>
      </w:r>
      <w:r w:rsidR="008C68ED" w:rsidRPr="003144C8">
        <w:rPr>
          <w:rFonts w:ascii="Arial" w:hAnsi="Arial" w:cs="Arial"/>
        </w:rPr>
        <w:t>Izvajalec</w:t>
      </w:r>
      <w:r w:rsidRPr="003144C8">
        <w:rPr>
          <w:rFonts w:ascii="Arial" w:hAnsi="Arial" w:cs="Arial"/>
        </w:rPr>
        <w:t xml:space="preserve"> mora </w:t>
      </w:r>
      <w:r w:rsidR="008C68ED" w:rsidRPr="003144C8">
        <w:rPr>
          <w:rFonts w:ascii="Arial" w:hAnsi="Arial" w:cs="Arial"/>
        </w:rPr>
        <w:t>naročniku</w:t>
      </w:r>
      <w:r w:rsidRPr="003144C8">
        <w:rPr>
          <w:rFonts w:ascii="Arial" w:hAnsi="Arial" w:cs="Arial"/>
        </w:rPr>
        <w:t xml:space="preserve"> najpozneje v 60 dneh od plačila končnega računa poslati svojo pisno izjavo in pisno izjavo podizvajalca, da je podizvajalec prejel plačilo za opravljene dobave, neposredno povezano s predmetom javnega naročila.</w:t>
      </w:r>
    </w:p>
    <w:p w14:paraId="690A9EEC" w14:textId="77777777" w:rsidR="00BD037C" w:rsidRPr="003144C8" w:rsidRDefault="00BD037C" w:rsidP="008B03FF">
      <w:pPr>
        <w:spacing w:line="260" w:lineRule="exact"/>
        <w:jc w:val="both"/>
        <w:rPr>
          <w:rFonts w:ascii="Arial" w:hAnsi="Arial" w:cs="Arial"/>
        </w:rPr>
      </w:pPr>
    </w:p>
    <w:p w14:paraId="577FB5C6" w14:textId="77777777" w:rsidR="00BD037C" w:rsidRPr="003144C8" w:rsidRDefault="00BD037C" w:rsidP="008B03FF">
      <w:pPr>
        <w:numPr>
          <w:ilvl w:val="0"/>
          <w:numId w:val="3"/>
        </w:numPr>
        <w:spacing w:line="260" w:lineRule="exact"/>
        <w:jc w:val="center"/>
        <w:rPr>
          <w:rFonts w:ascii="Arial" w:hAnsi="Arial" w:cs="Arial"/>
          <w:b/>
        </w:rPr>
      </w:pPr>
      <w:r w:rsidRPr="003144C8">
        <w:rPr>
          <w:rFonts w:ascii="Arial" w:hAnsi="Arial" w:cs="Arial"/>
          <w:b/>
        </w:rPr>
        <w:t>člen</w:t>
      </w:r>
    </w:p>
    <w:p w14:paraId="52E166FA" w14:textId="77777777" w:rsidR="00BD037C" w:rsidRPr="003144C8" w:rsidRDefault="00BD037C" w:rsidP="008B03FF">
      <w:pPr>
        <w:spacing w:line="260" w:lineRule="exact"/>
        <w:jc w:val="both"/>
        <w:rPr>
          <w:rFonts w:ascii="Arial" w:hAnsi="Arial" w:cs="Arial"/>
          <w:highlight w:val="yellow"/>
        </w:rPr>
      </w:pPr>
    </w:p>
    <w:p w14:paraId="2C3858F7" w14:textId="7918F3F7" w:rsidR="00BE0254" w:rsidRPr="003144C8" w:rsidRDefault="008C68ED" w:rsidP="008B03FF">
      <w:pPr>
        <w:widowControl/>
        <w:suppressAutoHyphens w:val="0"/>
        <w:autoSpaceDE w:val="0"/>
        <w:autoSpaceDN w:val="0"/>
        <w:adjustRightInd w:val="0"/>
        <w:spacing w:line="260" w:lineRule="exact"/>
        <w:jc w:val="both"/>
        <w:rPr>
          <w:rFonts w:ascii="Arial" w:hAnsi="Arial" w:cs="Arial"/>
          <w:lang w:eastAsia="sl-SI"/>
        </w:rPr>
      </w:pPr>
      <w:r w:rsidRPr="003144C8">
        <w:rPr>
          <w:rFonts w:ascii="Arial" w:hAnsi="Arial" w:cs="Arial"/>
        </w:rPr>
        <w:t>V primeru izvajalčeve</w:t>
      </w:r>
      <w:r w:rsidR="003A7C07" w:rsidRPr="003144C8">
        <w:rPr>
          <w:rFonts w:ascii="Arial" w:hAnsi="Arial" w:cs="Arial"/>
        </w:rPr>
        <w:t xml:space="preserve"> zamude </w:t>
      </w:r>
      <w:r w:rsidR="00A1032E" w:rsidRPr="003144C8">
        <w:rPr>
          <w:rFonts w:ascii="Arial" w:hAnsi="Arial" w:cs="Arial"/>
        </w:rPr>
        <w:t>z</w:t>
      </w:r>
      <w:r w:rsidR="00A01490" w:rsidRPr="003144C8">
        <w:rPr>
          <w:rFonts w:ascii="Arial" w:hAnsi="Arial" w:cs="Arial"/>
        </w:rPr>
        <w:t xml:space="preserve"> izvedb</w:t>
      </w:r>
      <w:r w:rsidR="00A1032E" w:rsidRPr="003144C8">
        <w:rPr>
          <w:rFonts w:ascii="Arial" w:hAnsi="Arial" w:cs="Arial"/>
        </w:rPr>
        <w:t>o</w:t>
      </w:r>
      <w:r w:rsidR="00A01490" w:rsidRPr="003144C8">
        <w:rPr>
          <w:rFonts w:ascii="Arial" w:hAnsi="Arial" w:cs="Arial"/>
        </w:rPr>
        <w:t xml:space="preserve"> pogodbeni</w:t>
      </w:r>
      <w:r w:rsidR="00A1032E" w:rsidRPr="003144C8">
        <w:rPr>
          <w:rFonts w:ascii="Arial" w:hAnsi="Arial" w:cs="Arial"/>
        </w:rPr>
        <w:t>h</w:t>
      </w:r>
      <w:r w:rsidR="00A01490" w:rsidRPr="003144C8">
        <w:rPr>
          <w:rFonts w:ascii="Arial" w:hAnsi="Arial" w:cs="Arial"/>
        </w:rPr>
        <w:t xml:space="preserve"> del</w:t>
      </w:r>
      <w:r w:rsidR="00BE0254" w:rsidRPr="003144C8">
        <w:rPr>
          <w:rFonts w:ascii="Arial" w:hAnsi="Arial" w:cs="Arial"/>
        </w:rPr>
        <w:t>, ki ni posledica višje s</w:t>
      </w:r>
      <w:r w:rsidRPr="003144C8">
        <w:rPr>
          <w:rFonts w:ascii="Arial" w:hAnsi="Arial" w:cs="Arial"/>
        </w:rPr>
        <w:t>ile ali razlogov na strani naročnika</w:t>
      </w:r>
      <w:r w:rsidR="00BE0254" w:rsidRPr="003144C8">
        <w:rPr>
          <w:rFonts w:ascii="Arial" w:hAnsi="Arial" w:cs="Arial"/>
        </w:rPr>
        <w:t xml:space="preserve">, je </w:t>
      </w:r>
      <w:r w:rsidRPr="003144C8">
        <w:rPr>
          <w:rFonts w:ascii="Arial" w:hAnsi="Arial" w:cs="Arial"/>
        </w:rPr>
        <w:t>izvajalec</w:t>
      </w:r>
      <w:r w:rsidR="00BE0254" w:rsidRPr="003144C8">
        <w:rPr>
          <w:rFonts w:ascii="Arial" w:hAnsi="Arial" w:cs="Arial"/>
        </w:rPr>
        <w:t xml:space="preserve"> dolžan za vsak koledarski dan zamude </w:t>
      </w:r>
      <w:r w:rsidRPr="003144C8">
        <w:rPr>
          <w:rFonts w:ascii="Arial" w:hAnsi="Arial" w:cs="Arial"/>
        </w:rPr>
        <w:t>plačati naročniku</w:t>
      </w:r>
      <w:r w:rsidR="003A7C07" w:rsidRPr="003144C8">
        <w:rPr>
          <w:rFonts w:ascii="Arial" w:hAnsi="Arial" w:cs="Arial"/>
        </w:rPr>
        <w:t xml:space="preserve"> pogodbeno kazen v višini 0,5</w:t>
      </w:r>
      <w:r w:rsidR="003144C8" w:rsidRPr="003144C8">
        <w:rPr>
          <w:rFonts w:ascii="Arial" w:hAnsi="Arial" w:cs="Arial"/>
        </w:rPr>
        <w:t xml:space="preserve"> </w:t>
      </w:r>
      <w:r w:rsidR="003A7C07" w:rsidRPr="003144C8">
        <w:rPr>
          <w:rFonts w:ascii="Arial" w:hAnsi="Arial" w:cs="Arial"/>
        </w:rPr>
        <w:t xml:space="preserve">% skupne vrednosti </w:t>
      </w:r>
      <w:r w:rsidR="00031F98" w:rsidRPr="003144C8">
        <w:rPr>
          <w:rFonts w:ascii="Arial" w:hAnsi="Arial" w:cs="Arial"/>
        </w:rPr>
        <w:t xml:space="preserve"> postavke (</w:t>
      </w:r>
      <w:r w:rsidR="003A7C07" w:rsidRPr="003144C8">
        <w:rPr>
          <w:rFonts w:ascii="Arial" w:hAnsi="Arial" w:cs="Arial"/>
        </w:rPr>
        <w:t>z DDV</w:t>
      </w:r>
      <w:r w:rsidR="00031F98" w:rsidRPr="003144C8">
        <w:rPr>
          <w:rFonts w:ascii="Arial" w:hAnsi="Arial" w:cs="Arial"/>
        </w:rPr>
        <w:t>), s katero je izvajalec v zamudi</w:t>
      </w:r>
      <w:r w:rsidR="003A7C07" w:rsidRPr="003144C8">
        <w:rPr>
          <w:rFonts w:ascii="Arial" w:hAnsi="Arial" w:cs="Arial"/>
        </w:rPr>
        <w:t xml:space="preserve">. </w:t>
      </w:r>
      <w:r w:rsidR="003A7C07" w:rsidRPr="003144C8">
        <w:rPr>
          <w:rFonts w:ascii="Arial" w:hAnsi="Arial" w:cs="Arial"/>
          <w:lang w:eastAsia="sl-SI"/>
        </w:rPr>
        <w:t>Pogodbena kazen ne sme preseči višine 10</w:t>
      </w:r>
      <w:r w:rsidR="003144C8" w:rsidRPr="003144C8">
        <w:rPr>
          <w:rFonts w:ascii="Arial" w:hAnsi="Arial" w:cs="Arial"/>
          <w:lang w:eastAsia="sl-SI"/>
        </w:rPr>
        <w:t xml:space="preserve"> </w:t>
      </w:r>
      <w:r w:rsidR="003A7C07" w:rsidRPr="003144C8">
        <w:rPr>
          <w:rFonts w:ascii="Arial" w:hAnsi="Arial" w:cs="Arial"/>
          <w:lang w:eastAsia="sl-SI"/>
        </w:rPr>
        <w:t xml:space="preserve">% skupne vrednosti </w:t>
      </w:r>
      <w:r w:rsidR="003144C8" w:rsidRPr="003144C8">
        <w:rPr>
          <w:rFonts w:ascii="Arial" w:hAnsi="Arial" w:cs="Arial"/>
          <w:lang w:eastAsia="sl-SI"/>
        </w:rPr>
        <w:t>postavke</w:t>
      </w:r>
      <w:r w:rsidR="003A7C07" w:rsidRPr="003144C8">
        <w:rPr>
          <w:rFonts w:ascii="Arial" w:hAnsi="Arial" w:cs="Arial"/>
          <w:lang w:eastAsia="sl-SI"/>
        </w:rPr>
        <w:t xml:space="preserve"> </w:t>
      </w:r>
      <w:r w:rsidR="003144C8" w:rsidRPr="003144C8">
        <w:rPr>
          <w:rFonts w:ascii="Arial" w:hAnsi="Arial" w:cs="Arial"/>
          <w:lang w:eastAsia="sl-SI"/>
        </w:rPr>
        <w:t>(</w:t>
      </w:r>
      <w:r w:rsidR="003A7C07" w:rsidRPr="003144C8">
        <w:rPr>
          <w:rFonts w:ascii="Arial" w:hAnsi="Arial" w:cs="Arial"/>
          <w:lang w:eastAsia="sl-SI"/>
        </w:rPr>
        <w:t>z DDV</w:t>
      </w:r>
      <w:r w:rsidR="003144C8" w:rsidRPr="003144C8">
        <w:rPr>
          <w:rFonts w:ascii="Arial" w:hAnsi="Arial" w:cs="Arial"/>
          <w:lang w:eastAsia="sl-SI"/>
        </w:rPr>
        <w:t>), s katero je izvajalec v zamudi</w:t>
      </w:r>
      <w:r w:rsidR="003A7C07" w:rsidRPr="003144C8">
        <w:rPr>
          <w:rFonts w:ascii="Arial" w:hAnsi="Arial" w:cs="Arial"/>
          <w:lang w:eastAsia="sl-SI"/>
        </w:rPr>
        <w:t>.</w:t>
      </w:r>
    </w:p>
    <w:p w14:paraId="08B9D4E6" w14:textId="77777777" w:rsidR="003A7C07" w:rsidRPr="003144C8" w:rsidRDefault="003A7C07" w:rsidP="008B03FF">
      <w:pPr>
        <w:widowControl/>
        <w:suppressAutoHyphens w:val="0"/>
        <w:autoSpaceDE w:val="0"/>
        <w:autoSpaceDN w:val="0"/>
        <w:adjustRightInd w:val="0"/>
        <w:spacing w:line="260" w:lineRule="exact"/>
        <w:jc w:val="both"/>
        <w:rPr>
          <w:rFonts w:ascii="Arial" w:hAnsi="Arial" w:cs="Arial"/>
          <w:lang w:eastAsia="sl-SI"/>
        </w:rPr>
      </w:pPr>
    </w:p>
    <w:p w14:paraId="5C2934E0" w14:textId="22D91302" w:rsidR="003A7C07" w:rsidRPr="003144C8" w:rsidRDefault="003A7C07" w:rsidP="008B03FF">
      <w:pPr>
        <w:widowControl/>
        <w:suppressAutoHyphens w:val="0"/>
        <w:autoSpaceDE w:val="0"/>
        <w:autoSpaceDN w:val="0"/>
        <w:adjustRightInd w:val="0"/>
        <w:spacing w:line="260" w:lineRule="exact"/>
        <w:jc w:val="both"/>
        <w:rPr>
          <w:rFonts w:ascii="Arial" w:hAnsi="Arial" w:cs="Arial"/>
          <w:lang w:eastAsia="sl-SI"/>
        </w:rPr>
      </w:pPr>
      <w:r w:rsidRPr="003144C8">
        <w:rPr>
          <w:rFonts w:ascii="Arial" w:hAnsi="Arial" w:cs="Arial"/>
          <w:lang w:eastAsia="sl-SI"/>
        </w:rPr>
        <w:t>Natečene pogodbene kazni iz razloga za</w:t>
      </w:r>
      <w:r w:rsidR="008C68ED" w:rsidRPr="003144C8">
        <w:rPr>
          <w:rFonts w:ascii="Arial" w:hAnsi="Arial" w:cs="Arial"/>
          <w:lang w:eastAsia="sl-SI"/>
        </w:rPr>
        <w:t>mude naročnik</w:t>
      </w:r>
      <w:r w:rsidRPr="003144C8">
        <w:rPr>
          <w:rFonts w:ascii="Arial" w:hAnsi="Arial" w:cs="Arial"/>
          <w:lang w:eastAsia="sl-SI"/>
        </w:rPr>
        <w:t xml:space="preserve"> obračuna pri plačilu račun</w:t>
      </w:r>
      <w:r w:rsidR="00A01490" w:rsidRPr="003144C8">
        <w:rPr>
          <w:rFonts w:ascii="Arial" w:hAnsi="Arial" w:cs="Arial"/>
          <w:lang w:eastAsia="sl-SI"/>
        </w:rPr>
        <w:t xml:space="preserve">a </w:t>
      </w:r>
      <w:r w:rsidRPr="003144C8">
        <w:rPr>
          <w:rFonts w:ascii="Arial" w:hAnsi="Arial" w:cs="Arial"/>
          <w:lang w:eastAsia="sl-SI"/>
        </w:rPr>
        <w:t xml:space="preserve">(izvede se pobot terjatve iz naslova zaračunane pogodbene kazni s finančnimi obveznostmi po tej </w:t>
      </w:r>
      <w:r w:rsidR="008C68ED" w:rsidRPr="003144C8">
        <w:rPr>
          <w:rFonts w:ascii="Arial" w:hAnsi="Arial" w:cs="Arial"/>
          <w:lang w:eastAsia="sl-SI"/>
        </w:rPr>
        <w:t>pogodbi). Če to ni mogoče, naročnik</w:t>
      </w:r>
      <w:r w:rsidRPr="003144C8">
        <w:rPr>
          <w:rFonts w:ascii="Arial" w:hAnsi="Arial" w:cs="Arial"/>
          <w:lang w:eastAsia="sl-SI"/>
        </w:rPr>
        <w:t xml:space="preserve"> iz tega naslova izstavi poseben račun, ki ga mora</w:t>
      </w:r>
      <w:r w:rsidR="008C68ED" w:rsidRPr="003144C8">
        <w:rPr>
          <w:rFonts w:ascii="Arial" w:hAnsi="Arial" w:cs="Arial"/>
          <w:lang w:eastAsia="sl-SI"/>
        </w:rPr>
        <w:t xml:space="preserve"> izvajalec</w:t>
      </w:r>
      <w:r w:rsidRPr="003144C8">
        <w:rPr>
          <w:rFonts w:ascii="Arial" w:hAnsi="Arial" w:cs="Arial"/>
          <w:lang w:eastAsia="sl-SI"/>
        </w:rPr>
        <w:t xml:space="preserve"> plačati v osmih dn</w:t>
      </w:r>
      <w:r w:rsidR="00A01490" w:rsidRPr="003144C8">
        <w:rPr>
          <w:rFonts w:ascii="Arial" w:hAnsi="Arial" w:cs="Arial"/>
          <w:lang w:eastAsia="sl-SI"/>
        </w:rPr>
        <w:t>eh</w:t>
      </w:r>
      <w:r w:rsidRPr="003144C8">
        <w:rPr>
          <w:rFonts w:ascii="Arial" w:hAnsi="Arial" w:cs="Arial"/>
          <w:lang w:eastAsia="sl-SI"/>
        </w:rPr>
        <w:t xml:space="preserve"> od prejema.</w:t>
      </w:r>
    </w:p>
    <w:p w14:paraId="33DE4D7E" w14:textId="77777777" w:rsidR="003A7C07" w:rsidRPr="003144C8" w:rsidRDefault="003A7C07" w:rsidP="008B03FF">
      <w:pPr>
        <w:widowControl/>
        <w:suppressAutoHyphens w:val="0"/>
        <w:autoSpaceDE w:val="0"/>
        <w:autoSpaceDN w:val="0"/>
        <w:adjustRightInd w:val="0"/>
        <w:spacing w:line="260" w:lineRule="exact"/>
        <w:jc w:val="both"/>
        <w:rPr>
          <w:rFonts w:ascii="Arial" w:hAnsi="Arial" w:cs="Arial"/>
          <w:highlight w:val="yellow"/>
          <w:lang w:eastAsia="sl-SI"/>
        </w:rPr>
      </w:pPr>
    </w:p>
    <w:p w14:paraId="724FA5A0" w14:textId="1A712333" w:rsidR="003A7C07" w:rsidRPr="003144C8" w:rsidRDefault="003A7C07" w:rsidP="008B03FF">
      <w:pPr>
        <w:widowControl/>
        <w:suppressAutoHyphens w:val="0"/>
        <w:autoSpaceDE w:val="0"/>
        <w:autoSpaceDN w:val="0"/>
        <w:adjustRightInd w:val="0"/>
        <w:spacing w:line="260" w:lineRule="exact"/>
        <w:jc w:val="both"/>
        <w:rPr>
          <w:rFonts w:ascii="Arial" w:hAnsi="Arial" w:cs="Arial"/>
          <w:lang w:eastAsia="sl-SI"/>
        </w:rPr>
      </w:pPr>
      <w:r w:rsidRPr="003144C8">
        <w:rPr>
          <w:rFonts w:ascii="Arial" w:hAnsi="Arial" w:cs="Arial"/>
          <w:lang w:eastAsia="sl-SI"/>
        </w:rPr>
        <w:t xml:space="preserve">Pogodbeni stranki sta soglasni, da </w:t>
      </w:r>
      <w:r w:rsidR="008C68ED" w:rsidRPr="003144C8">
        <w:rPr>
          <w:rFonts w:ascii="Arial" w:hAnsi="Arial" w:cs="Arial"/>
          <w:lang w:eastAsia="sl-SI"/>
        </w:rPr>
        <w:t>v primeru zamude izvajalca naročniku</w:t>
      </w:r>
      <w:r w:rsidRPr="003144C8">
        <w:rPr>
          <w:rFonts w:ascii="Arial" w:hAnsi="Arial" w:cs="Arial"/>
          <w:lang w:eastAsia="sl-SI"/>
        </w:rPr>
        <w:t xml:space="preserve"> ni potrebno</w:t>
      </w:r>
      <w:r w:rsidR="008C68ED" w:rsidRPr="003144C8">
        <w:rPr>
          <w:rFonts w:ascii="Arial" w:hAnsi="Arial" w:cs="Arial"/>
          <w:lang w:eastAsia="sl-SI"/>
        </w:rPr>
        <w:t xml:space="preserve"> izvajalca</w:t>
      </w:r>
      <w:r w:rsidRPr="003144C8">
        <w:rPr>
          <w:rFonts w:ascii="Arial" w:hAnsi="Arial" w:cs="Arial"/>
          <w:lang w:eastAsia="sl-SI"/>
        </w:rPr>
        <w:t xml:space="preserve"> posebej obvestiti, da si pridržuje pravico obračunati pogodbeno kazen, pač pa se pogodbena kazen obračuna v skladu z določili te pogodbe ob vsaki zamudi</w:t>
      </w:r>
      <w:r w:rsidR="008C68ED" w:rsidRPr="003144C8">
        <w:rPr>
          <w:rFonts w:ascii="Arial" w:hAnsi="Arial" w:cs="Arial"/>
          <w:lang w:eastAsia="sl-SI"/>
        </w:rPr>
        <w:t xml:space="preserve"> izvajalca</w:t>
      </w:r>
      <w:r w:rsidRPr="003144C8">
        <w:rPr>
          <w:rFonts w:ascii="Arial" w:hAnsi="Arial" w:cs="Arial"/>
          <w:lang w:eastAsia="sl-SI"/>
        </w:rPr>
        <w:t>, brez posebnega obvestila.</w:t>
      </w:r>
    </w:p>
    <w:p w14:paraId="7491D692" w14:textId="77777777" w:rsidR="003A7C07" w:rsidRPr="003144C8" w:rsidRDefault="003A7C07" w:rsidP="008B03FF">
      <w:pPr>
        <w:widowControl/>
        <w:suppressAutoHyphens w:val="0"/>
        <w:autoSpaceDE w:val="0"/>
        <w:autoSpaceDN w:val="0"/>
        <w:adjustRightInd w:val="0"/>
        <w:spacing w:line="260" w:lineRule="exact"/>
        <w:jc w:val="both"/>
        <w:rPr>
          <w:rFonts w:ascii="Arial" w:hAnsi="Arial" w:cs="Arial"/>
          <w:highlight w:val="yellow"/>
          <w:lang w:eastAsia="sl-SI"/>
        </w:rPr>
      </w:pPr>
    </w:p>
    <w:p w14:paraId="19E18B2A" w14:textId="3EA1103C" w:rsidR="009653C4" w:rsidRPr="003144C8" w:rsidRDefault="008C68ED" w:rsidP="008B03FF">
      <w:pPr>
        <w:widowControl/>
        <w:suppressAutoHyphens w:val="0"/>
        <w:autoSpaceDE w:val="0"/>
        <w:autoSpaceDN w:val="0"/>
        <w:adjustRightInd w:val="0"/>
        <w:spacing w:line="260" w:lineRule="exact"/>
        <w:jc w:val="both"/>
        <w:rPr>
          <w:rFonts w:ascii="Arial" w:hAnsi="Arial" w:cs="Arial"/>
          <w:lang w:eastAsia="sl-SI"/>
        </w:rPr>
      </w:pPr>
      <w:r w:rsidRPr="003144C8">
        <w:rPr>
          <w:rFonts w:ascii="Arial" w:hAnsi="Arial" w:cs="Arial"/>
          <w:lang w:eastAsia="sl-SI"/>
        </w:rPr>
        <w:lastRenderedPageBreak/>
        <w:t>Če ima naročnik</w:t>
      </w:r>
      <w:r w:rsidR="003A7C07" w:rsidRPr="003144C8">
        <w:rPr>
          <w:rFonts w:ascii="Arial" w:hAnsi="Arial" w:cs="Arial"/>
          <w:lang w:eastAsia="sl-SI"/>
        </w:rPr>
        <w:t xml:space="preserve"> zaradi zamude</w:t>
      </w:r>
      <w:r w:rsidRPr="003144C8">
        <w:rPr>
          <w:rFonts w:ascii="Arial" w:hAnsi="Arial" w:cs="Arial"/>
          <w:lang w:eastAsia="sl-SI"/>
        </w:rPr>
        <w:t xml:space="preserve"> izvajalca</w:t>
      </w:r>
      <w:r w:rsidR="003A7C07" w:rsidRPr="003144C8">
        <w:rPr>
          <w:rFonts w:ascii="Arial" w:hAnsi="Arial" w:cs="Arial"/>
          <w:lang w:eastAsia="sl-SI"/>
        </w:rPr>
        <w:t xml:space="preserve"> stroške in škodo, ki presega pogodbeno kazen, je </w:t>
      </w:r>
      <w:r w:rsidRPr="003144C8">
        <w:rPr>
          <w:rFonts w:ascii="Arial" w:hAnsi="Arial" w:cs="Arial"/>
          <w:lang w:eastAsia="sl-SI"/>
        </w:rPr>
        <w:t>izvajalec</w:t>
      </w:r>
      <w:r w:rsidR="003A7C07" w:rsidRPr="003144C8">
        <w:rPr>
          <w:rFonts w:ascii="Arial" w:hAnsi="Arial" w:cs="Arial"/>
          <w:lang w:eastAsia="sl-SI"/>
        </w:rPr>
        <w:t xml:space="preserve"> poleg pogodbene kazni dolžan plačati tudi vse nastale stroške in povrniti škodo </w:t>
      </w:r>
      <w:r w:rsidR="003144C8" w:rsidRPr="003144C8">
        <w:rPr>
          <w:rFonts w:ascii="Arial" w:hAnsi="Arial" w:cs="Arial"/>
          <w:lang w:eastAsia="sl-SI"/>
        </w:rPr>
        <w:t xml:space="preserve">do popolne odškodnine </w:t>
      </w:r>
      <w:r w:rsidR="003A7C07" w:rsidRPr="003144C8">
        <w:rPr>
          <w:rFonts w:ascii="Arial" w:hAnsi="Arial" w:cs="Arial"/>
          <w:lang w:eastAsia="sl-SI"/>
        </w:rPr>
        <w:t xml:space="preserve">v višini, ki jo bo </w:t>
      </w:r>
      <w:r w:rsidRPr="003144C8">
        <w:rPr>
          <w:rFonts w:ascii="Arial" w:hAnsi="Arial" w:cs="Arial"/>
          <w:lang w:eastAsia="sl-SI"/>
        </w:rPr>
        <w:t>naročnik</w:t>
      </w:r>
      <w:r w:rsidR="003A7C07" w:rsidRPr="003144C8">
        <w:rPr>
          <w:rFonts w:ascii="Arial" w:hAnsi="Arial" w:cs="Arial"/>
          <w:lang w:eastAsia="sl-SI"/>
        </w:rPr>
        <w:t xml:space="preserve"> obračunal po </w:t>
      </w:r>
      <w:r w:rsidR="00232E56" w:rsidRPr="003144C8">
        <w:rPr>
          <w:rFonts w:ascii="Arial" w:hAnsi="Arial" w:cs="Arial"/>
          <w:lang w:eastAsia="sl-SI"/>
        </w:rPr>
        <w:t>izteku roka za namestitev opreme in izvedb</w:t>
      </w:r>
      <w:r w:rsidR="001F3C3C" w:rsidRPr="003144C8">
        <w:rPr>
          <w:rFonts w:ascii="Arial" w:hAnsi="Arial" w:cs="Arial"/>
          <w:lang w:eastAsia="sl-SI"/>
        </w:rPr>
        <w:t>o</w:t>
      </w:r>
      <w:r w:rsidR="00232E56" w:rsidRPr="003144C8">
        <w:rPr>
          <w:rFonts w:ascii="Arial" w:hAnsi="Arial" w:cs="Arial"/>
          <w:lang w:eastAsia="sl-SI"/>
        </w:rPr>
        <w:t xml:space="preserve"> usposabljanj</w:t>
      </w:r>
      <w:r w:rsidR="001F3C3C" w:rsidRPr="003144C8">
        <w:rPr>
          <w:rFonts w:ascii="Arial" w:hAnsi="Arial" w:cs="Arial"/>
          <w:lang w:eastAsia="sl-SI"/>
        </w:rPr>
        <w:t>a</w:t>
      </w:r>
      <w:r w:rsidR="003A7C07" w:rsidRPr="003144C8">
        <w:rPr>
          <w:rFonts w:ascii="Arial" w:hAnsi="Arial" w:cs="Arial"/>
          <w:lang w:eastAsia="sl-SI"/>
        </w:rPr>
        <w:t>, in sicer v 30 dneh od datum</w:t>
      </w:r>
      <w:r w:rsidRPr="003144C8">
        <w:rPr>
          <w:rFonts w:ascii="Arial" w:hAnsi="Arial" w:cs="Arial"/>
          <w:lang w:eastAsia="sl-SI"/>
        </w:rPr>
        <w:t>a prejema pisnega zahtevka naročnika</w:t>
      </w:r>
      <w:r w:rsidR="003A7C07" w:rsidRPr="003144C8">
        <w:rPr>
          <w:rFonts w:ascii="Arial" w:hAnsi="Arial" w:cs="Arial"/>
          <w:lang w:eastAsia="sl-SI"/>
        </w:rPr>
        <w:t>.</w:t>
      </w:r>
    </w:p>
    <w:p w14:paraId="2CBEF6B0" w14:textId="350A97ED" w:rsidR="002902FA" w:rsidRPr="003144C8" w:rsidRDefault="002902FA" w:rsidP="008B03FF">
      <w:pPr>
        <w:widowControl/>
        <w:suppressAutoHyphens w:val="0"/>
        <w:autoSpaceDE w:val="0"/>
        <w:autoSpaceDN w:val="0"/>
        <w:adjustRightInd w:val="0"/>
        <w:spacing w:line="260" w:lineRule="exact"/>
        <w:jc w:val="both"/>
        <w:rPr>
          <w:rFonts w:ascii="Arial" w:hAnsi="Arial" w:cs="Arial"/>
          <w:lang w:eastAsia="sl-SI"/>
        </w:rPr>
      </w:pPr>
    </w:p>
    <w:p w14:paraId="4A3976E7" w14:textId="77777777" w:rsidR="002902FA" w:rsidRPr="003144C8" w:rsidRDefault="002902FA" w:rsidP="002902FA">
      <w:pPr>
        <w:numPr>
          <w:ilvl w:val="0"/>
          <w:numId w:val="3"/>
        </w:numPr>
        <w:spacing w:line="260" w:lineRule="exact"/>
        <w:jc w:val="center"/>
        <w:rPr>
          <w:rFonts w:ascii="Arial" w:hAnsi="Arial" w:cs="Arial"/>
          <w:b/>
        </w:rPr>
      </w:pPr>
      <w:r w:rsidRPr="003144C8">
        <w:rPr>
          <w:rFonts w:ascii="Arial" w:hAnsi="Arial" w:cs="Arial"/>
          <w:b/>
        </w:rPr>
        <w:t>člen</w:t>
      </w:r>
    </w:p>
    <w:p w14:paraId="7812F41C" w14:textId="77777777" w:rsidR="002902FA" w:rsidRPr="003144C8" w:rsidRDefault="002902FA" w:rsidP="002902FA">
      <w:pPr>
        <w:spacing w:line="260" w:lineRule="exact"/>
        <w:jc w:val="both"/>
        <w:rPr>
          <w:rFonts w:ascii="Arial" w:hAnsi="Arial" w:cs="Arial"/>
        </w:rPr>
      </w:pPr>
    </w:p>
    <w:p w14:paraId="0A2BC239" w14:textId="60F42B76" w:rsidR="002902FA" w:rsidRPr="003144C8" w:rsidRDefault="002902FA" w:rsidP="002902FA">
      <w:pPr>
        <w:widowControl/>
        <w:suppressAutoHyphens w:val="0"/>
        <w:autoSpaceDE w:val="0"/>
        <w:autoSpaceDN w:val="0"/>
        <w:adjustRightInd w:val="0"/>
        <w:spacing w:line="260" w:lineRule="exact"/>
        <w:jc w:val="both"/>
        <w:rPr>
          <w:rFonts w:ascii="Arial" w:hAnsi="Arial" w:cs="Arial"/>
        </w:rPr>
      </w:pPr>
      <w:r w:rsidRPr="003144C8">
        <w:rPr>
          <w:rFonts w:ascii="Arial" w:hAnsi="Arial" w:cs="Arial"/>
        </w:rPr>
        <w:t xml:space="preserve">Naročnik mora od izvajalca v </w:t>
      </w:r>
      <w:r w:rsidR="003144C8" w:rsidRPr="003144C8">
        <w:rPr>
          <w:rFonts w:ascii="Arial" w:hAnsi="Arial" w:cs="Arial"/>
        </w:rPr>
        <w:t>desetih</w:t>
      </w:r>
      <w:r w:rsidRPr="003144C8">
        <w:rPr>
          <w:rFonts w:ascii="Arial" w:hAnsi="Arial" w:cs="Arial"/>
        </w:rPr>
        <w:t xml:space="preserve"> koledarskih dneh od dneva sklenitve te pogodbe prejeti originalno finančno zavarovanje za dobro izvedbo pogodbenih obveznosti, in sicer bančno garancijo ali kavcijsko zavarovanje, po vzorcu iz razpisne dokumentacije, v višini pet odstotkov od skupne vrednosti te pogodbe z DDV in z veljavnostjo </w:t>
      </w:r>
      <w:r w:rsidR="00703481" w:rsidRPr="003144C8">
        <w:rPr>
          <w:rFonts w:ascii="Arial" w:hAnsi="Arial" w:cs="Arial"/>
        </w:rPr>
        <w:t xml:space="preserve">300 </w:t>
      </w:r>
      <w:r w:rsidRPr="003144C8">
        <w:rPr>
          <w:rFonts w:ascii="Arial" w:hAnsi="Arial" w:cs="Arial"/>
        </w:rPr>
        <w:t xml:space="preserve">dni </w:t>
      </w:r>
      <w:r w:rsidR="00703481" w:rsidRPr="003144C8">
        <w:rPr>
          <w:rFonts w:ascii="Arial" w:hAnsi="Arial" w:cs="Arial"/>
        </w:rPr>
        <w:t xml:space="preserve">od sklenitve te </w:t>
      </w:r>
      <w:r w:rsidRPr="003144C8">
        <w:rPr>
          <w:rFonts w:ascii="Arial" w:hAnsi="Arial" w:cs="Arial"/>
        </w:rPr>
        <w:t>pogodb</w:t>
      </w:r>
      <w:r w:rsidR="00703481" w:rsidRPr="003144C8">
        <w:rPr>
          <w:rFonts w:ascii="Arial" w:hAnsi="Arial" w:cs="Arial"/>
        </w:rPr>
        <w:t>e</w:t>
      </w:r>
      <w:r w:rsidRPr="003144C8">
        <w:rPr>
          <w:rFonts w:ascii="Arial" w:hAnsi="Arial" w:cs="Arial"/>
        </w:rPr>
        <w:t xml:space="preserve">. </w:t>
      </w:r>
    </w:p>
    <w:p w14:paraId="4BC6B57C" w14:textId="77777777" w:rsidR="002902FA" w:rsidRPr="003144C8" w:rsidRDefault="002902FA" w:rsidP="002902FA">
      <w:pPr>
        <w:widowControl/>
        <w:suppressAutoHyphens w:val="0"/>
        <w:autoSpaceDE w:val="0"/>
        <w:autoSpaceDN w:val="0"/>
        <w:adjustRightInd w:val="0"/>
        <w:spacing w:line="260" w:lineRule="exact"/>
        <w:jc w:val="both"/>
        <w:rPr>
          <w:rFonts w:ascii="Arial" w:hAnsi="Arial" w:cs="Arial"/>
        </w:rPr>
      </w:pPr>
    </w:p>
    <w:p w14:paraId="212D3967" w14:textId="77777777" w:rsidR="002902FA" w:rsidRPr="003144C8" w:rsidRDefault="002902FA" w:rsidP="002902FA">
      <w:pPr>
        <w:widowControl/>
        <w:suppressAutoHyphens w:val="0"/>
        <w:autoSpaceDE w:val="0"/>
        <w:autoSpaceDN w:val="0"/>
        <w:adjustRightInd w:val="0"/>
        <w:spacing w:line="260" w:lineRule="exact"/>
        <w:jc w:val="both"/>
        <w:rPr>
          <w:rFonts w:ascii="Arial" w:hAnsi="Arial" w:cs="Arial"/>
        </w:rPr>
      </w:pPr>
      <w:r w:rsidRPr="003144C8">
        <w:rPr>
          <w:rFonts w:ascii="Arial" w:hAnsi="Arial" w:cs="Arial"/>
        </w:rPr>
        <w:t>Če naročnik finančnega zavarovanja za dobro izvedbo pogodbenih obveznosti ne prejme skladno z določbo prejšnjega odstavka, se šteje, da ta pogodba kljub podpisu pogodbenih strank ni sklenjena.</w:t>
      </w:r>
    </w:p>
    <w:p w14:paraId="5EFFF8B6" w14:textId="77777777" w:rsidR="002902FA" w:rsidRPr="003144C8" w:rsidRDefault="002902FA" w:rsidP="002902FA">
      <w:pPr>
        <w:spacing w:line="260" w:lineRule="exact"/>
        <w:jc w:val="both"/>
        <w:rPr>
          <w:rFonts w:ascii="Arial" w:hAnsi="Arial" w:cs="Arial"/>
        </w:rPr>
      </w:pPr>
    </w:p>
    <w:p w14:paraId="1CF54539" w14:textId="77777777" w:rsidR="002902FA" w:rsidRPr="003144C8" w:rsidRDefault="002902FA" w:rsidP="002902FA">
      <w:pPr>
        <w:spacing w:line="260" w:lineRule="exact"/>
        <w:jc w:val="both"/>
        <w:rPr>
          <w:rFonts w:ascii="Arial" w:hAnsi="Arial" w:cs="Arial"/>
        </w:rPr>
      </w:pPr>
      <w:r w:rsidRPr="003144C8">
        <w:rPr>
          <w:rFonts w:ascii="Arial" w:hAnsi="Arial" w:cs="Arial"/>
        </w:rPr>
        <w:t>Če se tekom trajanja te pogodbe spremeni rok za izvedbo posla, vrsta storitve, kvaliteta ali količina, mora izvajalec temu ustrezno naročniku priskrbeti spremenjeno finančno zavarovanje za dobro izvedbo pogodbenih obveznosti oziroma podaljšanje njegove veljavnosti.</w:t>
      </w:r>
    </w:p>
    <w:p w14:paraId="086D4CCA" w14:textId="77777777" w:rsidR="002902FA" w:rsidRPr="003144C8" w:rsidRDefault="002902FA" w:rsidP="002902FA">
      <w:pPr>
        <w:spacing w:line="260" w:lineRule="exact"/>
        <w:jc w:val="both"/>
        <w:rPr>
          <w:rFonts w:ascii="Arial" w:hAnsi="Arial" w:cs="Arial"/>
        </w:rPr>
      </w:pPr>
    </w:p>
    <w:p w14:paraId="642793E2" w14:textId="77777777" w:rsidR="002902FA" w:rsidRPr="003144C8" w:rsidRDefault="002902FA" w:rsidP="002902FA">
      <w:pPr>
        <w:spacing w:line="260" w:lineRule="exact"/>
        <w:jc w:val="both"/>
        <w:rPr>
          <w:rFonts w:ascii="Arial" w:eastAsia="Calibri" w:hAnsi="Arial" w:cs="Arial"/>
        </w:rPr>
      </w:pPr>
      <w:r w:rsidRPr="003144C8">
        <w:rPr>
          <w:rFonts w:ascii="Arial" w:eastAsia="Calibri" w:hAnsi="Arial" w:cs="Arial"/>
        </w:rPr>
        <w:t>Naročnik unovči finančno zavarovanje za dobro izvedbo pogodbenih obveznosti, če izvajalec:</w:t>
      </w:r>
    </w:p>
    <w:p w14:paraId="5D612F46" w14:textId="77777777" w:rsidR="002902FA" w:rsidRPr="003144C8" w:rsidRDefault="002902FA" w:rsidP="002902FA">
      <w:pPr>
        <w:pStyle w:val="ListParagraph1"/>
        <w:numPr>
          <w:ilvl w:val="0"/>
          <w:numId w:val="46"/>
        </w:numPr>
        <w:spacing w:line="260" w:lineRule="exact"/>
        <w:rPr>
          <w:rFonts w:cs="Arial"/>
          <w:szCs w:val="20"/>
        </w:rPr>
      </w:pPr>
      <w:r w:rsidRPr="003144C8">
        <w:rPr>
          <w:rFonts w:cs="Arial"/>
          <w:szCs w:val="20"/>
        </w:rPr>
        <w:t>ne prične izvajati pogodbenih obveznosti v skladu z določili te pogodbe ali</w:t>
      </w:r>
    </w:p>
    <w:p w14:paraId="745F7907" w14:textId="77777777" w:rsidR="002902FA" w:rsidRPr="003144C8" w:rsidRDefault="002902FA" w:rsidP="002902FA">
      <w:pPr>
        <w:pStyle w:val="ListParagraph1"/>
        <w:numPr>
          <w:ilvl w:val="0"/>
          <w:numId w:val="46"/>
        </w:numPr>
        <w:spacing w:line="260" w:lineRule="exact"/>
        <w:rPr>
          <w:rFonts w:cs="Arial"/>
          <w:szCs w:val="20"/>
        </w:rPr>
      </w:pPr>
      <w:r w:rsidRPr="003144C8">
        <w:rPr>
          <w:rFonts w:cs="Arial"/>
          <w:szCs w:val="20"/>
        </w:rPr>
        <w:t>ne izpolni pogodbenih obveznosti v skladu z določili te pogodbe ali</w:t>
      </w:r>
    </w:p>
    <w:p w14:paraId="0DB2F144" w14:textId="77777777" w:rsidR="002902FA" w:rsidRPr="003144C8" w:rsidRDefault="002902FA" w:rsidP="002902FA">
      <w:pPr>
        <w:pStyle w:val="ListParagraph1"/>
        <w:numPr>
          <w:ilvl w:val="0"/>
          <w:numId w:val="46"/>
        </w:numPr>
        <w:spacing w:line="260" w:lineRule="exact"/>
        <w:rPr>
          <w:rFonts w:cs="Arial"/>
          <w:szCs w:val="20"/>
        </w:rPr>
      </w:pPr>
      <w:r w:rsidRPr="003144C8">
        <w:rPr>
          <w:rFonts w:cs="Arial"/>
          <w:szCs w:val="20"/>
        </w:rPr>
        <w:t>pravočasno ne izpolni pogodbenih obveznosti v skladu z določili te pogodbe ali</w:t>
      </w:r>
    </w:p>
    <w:p w14:paraId="24DE6A96" w14:textId="77777777" w:rsidR="002902FA" w:rsidRPr="003144C8" w:rsidRDefault="002902FA" w:rsidP="002902FA">
      <w:pPr>
        <w:pStyle w:val="ListParagraph1"/>
        <w:numPr>
          <w:ilvl w:val="0"/>
          <w:numId w:val="46"/>
        </w:numPr>
        <w:spacing w:line="260" w:lineRule="exact"/>
        <w:rPr>
          <w:rFonts w:cs="Arial"/>
          <w:szCs w:val="20"/>
        </w:rPr>
      </w:pPr>
      <w:r w:rsidRPr="003144C8">
        <w:rPr>
          <w:rFonts w:cs="Arial"/>
          <w:szCs w:val="20"/>
        </w:rPr>
        <w:t>pravilno ne izpolni pogodbenih obveznosti v skladu z določili te pogodbe ali</w:t>
      </w:r>
    </w:p>
    <w:p w14:paraId="259FCFA8" w14:textId="4159A215" w:rsidR="002902FA" w:rsidRPr="003144C8" w:rsidRDefault="002902FA" w:rsidP="002902FA">
      <w:pPr>
        <w:pStyle w:val="ListParagraph1"/>
        <w:numPr>
          <w:ilvl w:val="0"/>
          <w:numId w:val="46"/>
        </w:numPr>
        <w:spacing w:line="260" w:lineRule="exact"/>
        <w:rPr>
          <w:rFonts w:cs="Arial"/>
          <w:szCs w:val="20"/>
        </w:rPr>
      </w:pPr>
      <w:r w:rsidRPr="003144C8">
        <w:rPr>
          <w:rFonts w:cs="Arial"/>
          <w:szCs w:val="20"/>
        </w:rPr>
        <w:t>preneha izpolnjevati pogodbene obveznosti, določene v tej pogodbi</w:t>
      </w:r>
      <w:r w:rsidR="00703481" w:rsidRPr="003144C8">
        <w:rPr>
          <w:rFonts w:cs="Arial"/>
          <w:szCs w:val="20"/>
        </w:rPr>
        <w:t>.</w:t>
      </w:r>
    </w:p>
    <w:p w14:paraId="26ABCE15" w14:textId="77777777" w:rsidR="00703481" w:rsidRPr="003144C8" w:rsidRDefault="00703481" w:rsidP="00703481">
      <w:pPr>
        <w:pStyle w:val="ListParagraph1"/>
        <w:spacing w:line="260" w:lineRule="exact"/>
        <w:ind w:left="360"/>
        <w:rPr>
          <w:rFonts w:cs="Arial"/>
          <w:szCs w:val="20"/>
        </w:rPr>
      </w:pPr>
    </w:p>
    <w:p w14:paraId="7EEE2EC7" w14:textId="6EF58BF0" w:rsidR="002902FA" w:rsidRPr="003144C8" w:rsidRDefault="002902FA" w:rsidP="002902FA">
      <w:pPr>
        <w:pStyle w:val="Pripombabesedilo"/>
        <w:spacing w:line="260" w:lineRule="exact"/>
        <w:jc w:val="both"/>
        <w:rPr>
          <w:rFonts w:ascii="Arial" w:hAnsi="Arial" w:cs="Arial"/>
        </w:rPr>
      </w:pPr>
      <w:r w:rsidRPr="003144C8">
        <w:rPr>
          <w:rFonts w:ascii="Arial" w:eastAsia="Calibri" w:hAnsi="Arial" w:cs="Arial"/>
        </w:rPr>
        <w:t xml:space="preserve">V primerih zamud ali kršitev, za katere je v tej pogodbi določena pogodbena kazen, se prvenstveno obračuna pogodbena kazen na način, določen v 13. členu te pogodbe, finančno zavarovanje za dobro izvedbo pogodbenih obveznosti pa se unovči ob nadaljevanju zamude ali kršitve. </w:t>
      </w:r>
      <w:r w:rsidRPr="003144C8">
        <w:rPr>
          <w:rFonts w:ascii="Arial" w:hAnsi="Arial" w:cs="Arial"/>
        </w:rPr>
        <w:t>Če naročnik iz zgoraj navedenih  razlogov finančno zavarovanje unovči, mora izvajalec nemudoma po unovčitvi predložiti novega, skladno s to pogodbo.</w:t>
      </w:r>
    </w:p>
    <w:p w14:paraId="187C0775" w14:textId="77777777" w:rsidR="00A01490" w:rsidRPr="003144C8" w:rsidRDefault="00A01490" w:rsidP="008B03FF">
      <w:pPr>
        <w:widowControl/>
        <w:suppressAutoHyphens w:val="0"/>
        <w:autoSpaceDE w:val="0"/>
        <w:autoSpaceDN w:val="0"/>
        <w:adjustRightInd w:val="0"/>
        <w:spacing w:line="260" w:lineRule="exact"/>
        <w:jc w:val="both"/>
        <w:rPr>
          <w:rFonts w:ascii="Arial" w:hAnsi="Arial" w:cs="Arial"/>
          <w:lang w:eastAsia="sl-SI"/>
        </w:rPr>
      </w:pPr>
    </w:p>
    <w:p w14:paraId="6CA6CA91" w14:textId="77777777" w:rsidR="00092AF3" w:rsidRPr="003144C8" w:rsidRDefault="00092AF3" w:rsidP="008B03FF">
      <w:pPr>
        <w:numPr>
          <w:ilvl w:val="0"/>
          <w:numId w:val="3"/>
        </w:numPr>
        <w:spacing w:line="260" w:lineRule="exact"/>
        <w:jc w:val="center"/>
        <w:rPr>
          <w:rFonts w:ascii="Arial" w:hAnsi="Arial" w:cs="Arial"/>
          <w:b/>
        </w:rPr>
      </w:pPr>
      <w:r w:rsidRPr="003144C8">
        <w:rPr>
          <w:rFonts w:ascii="Arial" w:hAnsi="Arial" w:cs="Arial"/>
          <w:b/>
        </w:rPr>
        <w:t>člen</w:t>
      </w:r>
    </w:p>
    <w:p w14:paraId="28155D95" w14:textId="77777777" w:rsidR="00092AF3" w:rsidRPr="003144C8" w:rsidRDefault="00092AF3" w:rsidP="008B03FF">
      <w:pPr>
        <w:spacing w:line="260" w:lineRule="exact"/>
        <w:jc w:val="center"/>
        <w:rPr>
          <w:rFonts w:ascii="Arial" w:hAnsi="Arial" w:cs="Arial"/>
        </w:rPr>
      </w:pPr>
    </w:p>
    <w:p w14:paraId="697D4619" w14:textId="77777777" w:rsidR="00092AF3" w:rsidRPr="003144C8" w:rsidRDefault="00092AF3" w:rsidP="008B03FF">
      <w:pPr>
        <w:widowControl/>
        <w:suppressAutoHyphens w:val="0"/>
        <w:autoSpaceDE w:val="0"/>
        <w:autoSpaceDN w:val="0"/>
        <w:adjustRightInd w:val="0"/>
        <w:spacing w:line="260" w:lineRule="exact"/>
        <w:jc w:val="both"/>
        <w:rPr>
          <w:rFonts w:ascii="Arial" w:hAnsi="Arial" w:cs="Arial"/>
        </w:rPr>
      </w:pPr>
      <w:r w:rsidRPr="003144C8">
        <w:rPr>
          <w:rFonts w:ascii="Arial" w:hAnsi="Arial" w:cs="Arial"/>
        </w:rPr>
        <w:t xml:space="preserve">Za izdelke, ki nastanejo v okviru izvajanja te pogodbe in imajo značaj avtorskega dela, se materialne avtorske pravice s prevzemom izdelka (programske ali druge stvaritve) neizključno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 </w:t>
      </w:r>
    </w:p>
    <w:p w14:paraId="05F711DD" w14:textId="77777777" w:rsidR="00092AF3" w:rsidRPr="003144C8" w:rsidRDefault="00092AF3" w:rsidP="008B03FF">
      <w:pPr>
        <w:widowControl/>
        <w:suppressAutoHyphens w:val="0"/>
        <w:autoSpaceDE w:val="0"/>
        <w:autoSpaceDN w:val="0"/>
        <w:adjustRightInd w:val="0"/>
        <w:spacing w:line="260" w:lineRule="exact"/>
        <w:jc w:val="both"/>
        <w:rPr>
          <w:rFonts w:ascii="Arial" w:hAnsi="Arial" w:cs="Arial"/>
        </w:rPr>
      </w:pPr>
    </w:p>
    <w:p w14:paraId="72750A86" w14:textId="77777777" w:rsidR="00092AF3" w:rsidRPr="003144C8" w:rsidRDefault="00092AF3" w:rsidP="008B03FF">
      <w:pPr>
        <w:widowControl/>
        <w:suppressAutoHyphens w:val="0"/>
        <w:autoSpaceDE w:val="0"/>
        <w:autoSpaceDN w:val="0"/>
        <w:adjustRightInd w:val="0"/>
        <w:spacing w:line="260" w:lineRule="exact"/>
        <w:jc w:val="both"/>
        <w:rPr>
          <w:rFonts w:ascii="Arial" w:hAnsi="Arial" w:cs="Arial"/>
        </w:rPr>
      </w:pPr>
      <w:r w:rsidRPr="003144C8">
        <w:rPr>
          <w:rFonts w:ascii="Arial" w:hAnsi="Arial" w:cs="Arial"/>
        </w:rPr>
        <w:t>Pogodbeni stranki soglašata, da za prenos avtorskih pravic na naročnika avtor ni upravičen do dodatnih plačil.</w:t>
      </w:r>
    </w:p>
    <w:p w14:paraId="0F219C36" w14:textId="77777777" w:rsidR="00092AF3" w:rsidRPr="003144C8" w:rsidRDefault="00092AF3" w:rsidP="008B03FF">
      <w:pPr>
        <w:widowControl/>
        <w:suppressAutoHyphens w:val="0"/>
        <w:autoSpaceDE w:val="0"/>
        <w:autoSpaceDN w:val="0"/>
        <w:adjustRightInd w:val="0"/>
        <w:spacing w:line="260" w:lineRule="exact"/>
        <w:jc w:val="both"/>
        <w:rPr>
          <w:rFonts w:ascii="Arial" w:hAnsi="Arial" w:cs="Arial"/>
        </w:rPr>
      </w:pPr>
    </w:p>
    <w:p w14:paraId="17727BE4" w14:textId="77777777" w:rsidR="00092AF3" w:rsidRPr="003144C8" w:rsidRDefault="00092AF3" w:rsidP="008B03FF">
      <w:pPr>
        <w:widowControl/>
        <w:suppressAutoHyphens w:val="0"/>
        <w:autoSpaceDE w:val="0"/>
        <w:autoSpaceDN w:val="0"/>
        <w:adjustRightInd w:val="0"/>
        <w:spacing w:line="260" w:lineRule="exact"/>
        <w:jc w:val="both"/>
        <w:rPr>
          <w:rFonts w:ascii="Arial" w:hAnsi="Arial" w:cs="Arial"/>
        </w:rPr>
      </w:pPr>
      <w:r w:rsidRPr="003144C8">
        <w:rPr>
          <w:rFonts w:ascii="Arial" w:hAnsi="Arial" w:cs="Arial"/>
        </w:rPr>
        <w:t>Avtor jamči, da ne obstaja nobena tretja fizična ali pravna oseba, ki si lasti moralno ali materialno avtorsko pravico na avtorskem delu, ki je predmet te pogodbe, ter da lahko zakonito razpolaga z avtorskimi pravicami, ki se prenašajo s to pogodbo.</w:t>
      </w:r>
    </w:p>
    <w:p w14:paraId="54505C0C" w14:textId="77777777" w:rsidR="00092AF3" w:rsidRPr="003144C8" w:rsidRDefault="00092AF3" w:rsidP="008B03FF">
      <w:pPr>
        <w:widowControl/>
        <w:suppressAutoHyphens w:val="0"/>
        <w:autoSpaceDE w:val="0"/>
        <w:autoSpaceDN w:val="0"/>
        <w:adjustRightInd w:val="0"/>
        <w:spacing w:line="260" w:lineRule="exact"/>
        <w:jc w:val="both"/>
        <w:rPr>
          <w:rFonts w:ascii="Arial" w:hAnsi="Arial" w:cs="Arial"/>
        </w:rPr>
      </w:pPr>
    </w:p>
    <w:p w14:paraId="29E808E9" w14:textId="77777777" w:rsidR="00092AF3" w:rsidRPr="003144C8" w:rsidRDefault="00092AF3" w:rsidP="008B03FF">
      <w:pPr>
        <w:widowControl/>
        <w:suppressAutoHyphens w:val="0"/>
        <w:autoSpaceDE w:val="0"/>
        <w:autoSpaceDN w:val="0"/>
        <w:adjustRightInd w:val="0"/>
        <w:spacing w:line="260" w:lineRule="exact"/>
        <w:jc w:val="both"/>
        <w:rPr>
          <w:rFonts w:ascii="Arial" w:hAnsi="Arial" w:cs="Arial"/>
        </w:rPr>
      </w:pPr>
      <w:r w:rsidRPr="003144C8">
        <w:rPr>
          <w:rFonts w:ascii="Arial" w:hAnsi="Arial" w:cs="Arial"/>
        </w:rPr>
        <w:lastRenderedPageBreak/>
        <w:t xml:space="preserve">Naročnik lahko avtorska dela, ki so predmet te pogodbe, uporablja brez omejitev, ves čas trajanja avtorske pravice in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 </w:t>
      </w:r>
    </w:p>
    <w:p w14:paraId="45AA903C" w14:textId="77777777" w:rsidR="00092AF3" w:rsidRPr="003144C8" w:rsidRDefault="00092AF3" w:rsidP="008B03FF">
      <w:pPr>
        <w:widowControl/>
        <w:suppressAutoHyphens w:val="0"/>
        <w:autoSpaceDE w:val="0"/>
        <w:autoSpaceDN w:val="0"/>
        <w:adjustRightInd w:val="0"/>
        <w:spacing w:line="260" w:lineRule="exact"/>
        <w:jc w:val="both"/>
        <w:rPr>
          <w:rFonts w:ascii="Arial" w:hAnsi="Arial" w:cs="Arial"/>
        </w:rPr>
      </w:pPr>
    </w:p>
    <w:p w14:paraId="7CA481ED" w14:textId="3B6C337A" w:rsidR="00F27B26" w:rsidRPr="003144C8" w:rsidRDefault="00092AF3" w:rsidP="008B03FF">
      <w:pPr>
        <w:widowControl/>
        <w:suppressAutoHyphens w:val="0"/>
        <w:autoSpaceDE w:val="0"/>
        <w:autoSpaceDN w:val="0"/>
        <w:adjustRightInd w:val="0"/>
        <w:spacing w:line="260" w:lineRule="exact"/>
        <w:jc w:val="both"/>
        <w:rPr>
          <w:rFonts w:ascii="Arial" w:hAnsi="Arial" w:cs="Arial"/>
        </w:rPr>
      </w:pPr>
      <w:r w:rsidRPr="003144C8">
        <w:rPr>
          <w:rFonts w:ascii="Arial" w:hAnsi="Arial" w:cs="Arial"/>
        </w:rPr>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48ABDE1A" w14:textId="77777777" w:rsidR="00C0366D" w:rsidRPr="003144C8" w:rsidRDefault="00C0366D" w:rsidP="008B03FF">
      <w:pPr>
        <w:widowControl/>
        <w:suppressAutoHyphens w:val="0"/>
        <w:autoSpaceDE w:val="0"/>
        <w:autoSpaceDN w:val="0"/>
        <w:adjustRightInd w:val="0"/>
        <w:spacing w:line="260" w:lineRule="exact"/>
        <w:jc w:val="both"/>
        <w:rPr>
          <w:rFonts w:ascii="Arial" w:hAnsi="Arial" w:cs="Arial"/>
          <w:highlight w:val="yellow"/>
        </w:rPr>
      </w:pPr>
    </w:p>
    <w:p w14:paraId="4E195FBA" w14:textId="77777777" w:rsidR="00BD037C" w:rsidRPr="003144C8" w:rsidRDefault="00BD037C" w:rsidP="008B03FF">
      <w:pPr>
        <w:numPr>
          <w:ilvl w:val="0"/>
          <w:numId w:val="3"/>
        </w:numPr>
        <w:spacing w:line="260" w:lineRule="exact"/>
        <w:jc w:val="center"/>
        <w:rPr>
          <w:rFonts w:ascii="Arial" w:hAnsi="Arial" w:cs="Arial"/>
          <w:b/>
        </w:rPr>
      </w:pPr>
      <w:bookmarkStart w:id="21" w:name="_Hlk10463949"/>
      <w:r w:rsidRPr="003144C8">
        <w:rPr>
          <w:rFonts w:ascii="Arial" w:hAnsi="Arial" w:cs="Arial"/>
          <w:b/>
        </w:rPr>
        <w:t>člen</w:t>
      </w:r>
    </w:p>
    <w:bookmarkEnd w:id="21"/>
    <w:p w14:paraId="7249DB5E" w14:textId="77777777" w:rsidR="00BD037C" w:rsidRPr="003144C8" w:rsidRDefault="00BD037C" w:rsidP="008B03FF">
      <w:pPr>
        <w:spacing w:line="260" w:lineRule="exact"/>
        <w:jc w:val="both"/>
        <w:rPr>
          <w:rFonts w:ascii="Arial" w:hAnsi="Arial" w:cs="Arial"/>
          <w:highlight w:val="yellow"/>
          <w:lang w:val="en-US"/>
        </w:rPr>
      </w:pPr>
    </w:p>
    <w:p w14:paraId="069C30E5" w14:textId="2752D773" w:rsidR="008B03FF" w:rsidRPr="003144C8" w:rsidRDefault="008B03FF" w:rsidP="008B03FF">
      <w:pPr>
        <w:spacing w:line="260" w:lineRule="exact"/>
        <w:jc w:val="both"/>
        <w:rPr>
          <w:rFonts w:ascii="Arial" w:hAnsi="Arial" w:cs="Arial"/>
        </w:rPr>
      </w:pPr>
      <w:r w:rsidRPr="003144C8">
        <w:rPr>
          <w:rFonts w:ascii="Arial" w:hAnsi="Arial" w:cs="Arial"/>
        </w:rPr>
        <w:t xml:space="preserve">Izvajalec se zavezuje, da bo vse podatke, dejstva in listine naročnika </w:t>
      </w:r>
      <w:r w:rsidR="003144C8" w:rsidRPr="003144C8">
        <w:rPr>
          <w:rFonts w:ascii="Arial" w:hAnsi="Arial" w:cs="Arial"/>
        </w:rPr>
        <w:t>in</w:t>
      </w:r>
      <w:r w:rsidRPr="003144C8">
        <w:rPr>
          <w:rFonts w:ascii="Arial" w:hAnsi="Arial" w:cs="Arial"/>
        </w:rPr>
        <w:t xml:space="preserve"> uporabnikov informacijskega sistema, s katerimi bo prišel v stik ob izvajanju te pogodbe, skrbno varoval in jih ne bo razkril tretji osebi tudi po opravljeni storitvi.</w:t>
      </w:r>
    </w:p>
    <w:p w14:paraId="310C82C1" w14:textId="77777777" w:rsidR="008B03FF" w:rsidRPr="003144C8" w:rsidRDefault="008B03FF" w:rsidP="008B03FF">
      <w:pPr>
        <w:spacing w:line="260" w:lineRule="exact"/>
        <w:jc w:val="both"/>
        <w:rPr>
          <w:rFonts w:ascii="Arial" w:hAnsi="Arial" w:cs="Arial"/>
        </w:rPr>
      </w:pPr>
    </w:p>
    <w:p w14:paraId="4800FD7B" w14:textId="3C3B25A5" w:rsidR="008B03FF" w:rsidRPr="003144C8" w:rsidRDefault="008B03FF" w:rsidP="008B03FF">
      <w:pPr>
        <w:spacing w:line="260" w:lineRule="exact"/>
        <w:jc w:val="both"/>
        <w:rPr>
          <w:rFonts w:ascii="Arial" w:hAnsi="Arial" w:cs="Arial"/>
        </w:rPr>
      </w:pPr>
      <w:r w:rsidRPr="003144C8">
        <w:rPr>
          <w:rFonts w:ascii="Arial" w:hAnsi="Arial" w:cs="Arial"/>
        </w:rPr>
        <w:t>Informacije v zvezi s komunikacijskim omrežjem in aplikacijami državnih organov, do katerih pride med svojim delom izvajalec, le-ta ne sme uporabljati za drug namen in izven obsega te pogodbe.</w:t>
      </w:r>
    </w:p>
    <w:p w14:paraId="69092994" w14:textId="77777777" w:rsidR="008B03FF" w:rsidRPr="003144C8" w:rsidRDefault="008B03FF" w:rsidP="008B03FF">
      <w:pPr>
        <w:spacing w:line="260" w:lineRule="exact"/>
        <w:jc w:val="both"/>
        <w:rPr>
          <w:rFonts w:ascii="Arial" w:hAnsi="Arial" w:cs="Arial"/>
        </w:rPr>
      </w:pPr>
    </w:p>
    <w:p w14:paraId="1F8D0110" w14:textId="77777777" w:rsidR="008B03FF" w:rsidRPr="003144C8" w:rsidRDefault="008B03FF" w:rsidP="008B03FF">
      <w:pPr>
        <w:spacing w:line="260" w:lineRule="exact"/>
        <w:jc w:val="both"/>
        <w:rPr>
          <w:rFonts w:ascii="Arial" w:hAnsi="Arial" w:cs="Arial"/>
        </w:rPr>
      </w:pPr>
      <w:r w:rsidRPr="003144C8">
        <w:rPr>
          <w:rFonts w:ascii="Arial" w:hAnsi="Arial" w:cs="Arial"/>
        </w:rPr>
        <w:t>Vse pogodbene obveznosti bo izvajalec izvajal le v dogovorjenih časovnih okvirih in s soglasjem ter vednostjo naročnika. Nobena aktivnost, ki jo bo izvajal izvajalec, ne sme ogroziti delovanja informacijskih sistemov državnih organov. V primeru ogrožanja delovanja informacijskih sistemov ali na zahtevo naročnika mora izvajalec takoj prekiniti z aktivnostmi in po potrebi sodelovati pri vzpostavitvi prvotnega stanja.</w:t>
      </w:r>
    </w:p>
    <w:p w14:paraId="7F6E84AC" w14:textId="77777777" w:rsidR="008B03FF" w:rsidRPr="003144C8" w:rsidRDefault="008B03FF" w:rsidP="008B03FF">
      <w:pPr>
        <w:spacing w:line="260" w:lineRule="exact"/>
        <w:jc w:val="both"/>
        <w:rPr>
          <w:rFonts w:ascii="Arial" w:hAnsi="Arial" w:cs="Arial"/>
        </w:rPr>
      </w:pPr>
    </w:p>
    <w:p w14:paraId="4DE4ADB9" w14:textId="77777777" w:rsidR="008B03FF" w:rsidRPr="003144C8" w:rsidRDefault="008B03FF" w:rsidP="008B03FF">
      <w:pPr>
        <w:spacing w:line="260" w:lineRule="exact"/>
        <w:jc w:val="both"/>
        <w:rPr>
          <w:rFonts w:ascii="Arial" w:hAnsi="Arial" w:cs="Arial"/>
        </w:rPr>
      </w:pPr>
      <w:r w:rsidRPr="003144C8">
        <w:rPr>
          <w:rFonts w:ascii="Arial" w:hAnsi="Arial" w:cs="Arial"/>
        </w:rPr>
        <w:t>Za morebitne kršitve obveznosti, določene v prvem, drugem in tretjem odstavku tega člena, je izvajalec odškodninsko odgovoren.</w:t>
      </w:r>
    </w:p>
    <w:p w14:paraId="58E97A22" w14:textId="77777777" w:rsidR="008B03FF" w:rsidRPr="003144C8" w:rsidRDefault="008B03FF" w:rsidP="008B03FF">
      <w:pPr>
        <w:spacing w:line="260" w:lineRule="exact"/>
        <w:jc w:val="both"/>
        <w:rPr>
          <w:rFonts w:ascii="Arial" w:hAnsi="Arial" w:cs="Arial"/>
        </w:rPr>
      </w:pPr>
    </w:p>
    <w:p w14:paraId="0FFF41B9" w14:textId="77777777" w:rsidR="008B03FF" w:rsidRPr="003144C8" w:rsidRDefault="008B03FF" w:rsidP="008B03FF">
      <w:pPr>
        <w:spacing w:line="260" w:lineRule="exact"/>
        <w:jc w:val="both"/>
        <w:rPr>
          <w:rFonts w:ascii="Arial" w:hAnsi="Arial" w:cs="Arial"/>
        </w:rPr>
      </w:pPr>
      <w:r w:rsidRPr="003144C8">
        <w:rPr>
          <w:rFonts w:ascii="Arial" w:hAnsi="Arial" w:cs="Arial"/>
        </w:rPr>
        <w:t>Izvajalec naročniku omogoča izvajanje nadzora nad izvajanjem postopkov in ukrepov iz tega člena.</w:t>
      </w:r>
    </w:p>
    <w:p w14:paraId="3ABC453A" w14:textId="77777777" w:rsidR="00BD037C" w:rsidRPr="003144C8" w:rsidRDefault="00BD037C" w:rsidP="008B03FF">
      <w:pPr>
        <w:spacing w:line="260" w:lineRule="exact"/>
        <w:jc w:val="both"/>
        <w:rPr>
          <w:rFonts w:ascii="Arial" w:hAnsi="Arial" w:cs="Arial"/>
        </w:rPr>
      </w:pPr>
    </w:p>
    <w:p w14:paraId="63B88CD9" w14:textId="77777777" w:rsidR="00BD037C" w:rsidRPr="003144C8" w:rsidRDefault="00BD037C" w:rsidP="008B03FF">
      <w:pPr>
        <w:numPr>
          <w:ilvl w:val="0"/>
          <w:numId w:val="3"/>
        </w:numPr>
        <w:spacing w:line="260" w:lineRule="exact"/>
        <w:jc w:val="center"/>
        <w:rPr>
          <w:rFonts w:ascii="Arial" w:hAnsi="Arial" w:cs="Arial"/>
          <w:b/>
        </w:rPr>
      </w:pPr>
      <w:r w:rsidRPr="003144C8">
        <w:rPr>
          <w:rFonts w:ascii="Arial" w:hAnsi="Arial" w:cs="Arial"/>
          <w:b/>
        </w:rPr>
        <w:t>člen</w:t>
      </w:r>
    </w:p>
    <w:p w14:paraId="376FD7CB" w14:textId="77777777" w:rsidR="00BD037C" w:rsidRPr="003144C8" w:rsidRDefault="00BD037C" w:rsidP="008B03FF">
      <w:pPr>
        <w:spacing w:line="260" w:lineRule="exact"/>
        <w:jc w:val="both"/>
        <w:rPr>
          <w:rFonts w:ascii="Arial" w:hAnsi="Arial" w:cs="Arial"/>
          <w:highlight w:val="yellow"/>
        </w:rPr>
      </w:pPr>
    </w:p>
    <w:p w14:paraId="58B65665" w14:textId="77777777" w:rsidR="00BD037C" w:rsidRPr="003144C8" w:rsidRDefault="00BD037C" w:rsidP="008B03FF">
      <w:pPr>
        <w:pStyle w:val="Telobesedila22"/>
        <w:tabs>
          <w:tab w:val="left" w:pos="360"/>
        </w:tabs>
        <w:autoSpaceDE w:val="0"/>
        <w:spacing w:line="260" w:lineRule="exact"/>
        <w:jc w:val="both"/>
        <w:rPr>
          <w:rFonts w:ascii="Arial" w:hAnsi="Arial" w:cs="Arial"/>
          <w:b w:val="0"/>
          <w:sz w:val="20"/>
          <w:szCs w:val="20"/>
        </w:rPr>
      </w:pPr>
      <w:r w:rsidRPr="003144C8">
        <w:rPr>
          <w:rFonts w:ascii="Arial" w:hAnsi="Arial" w:cs="Arial"/>
          <w:b w:val="0"/>
          <w:sz w:val="20"/>
          <w:szCs w:val="20"/>
        </w:rPr>
        <w:t>Pogodben</w:t>
      </w:r>
      <w:r w:rsidR="0089743B" w:rsidRPr="003144C8">
        <w:rPr>
          <w:rFonts w:ascii="Arial" w:hAnsi="Arial" w:cs="Arial"/>
          <w:b w:val="0"/>
          <w:sz w:val="20"/>
          <w:szCs w:val="20"/>
        </w:rPr>
        <w:t xml:space="preserve">i stranki morata </w:t>
      </w:r>
      <w:r w:rsidRPr="003144C8">
        <w:rPr>
          <w:rFonts w:ascii="Arial" w:hAnsi="Arial" w:cs="Arial"/>
          <w:b w:val="0"/>
          <w:sz w:val="20"/>
          <w:szCs w:val="20"/>
        </w:rPr>
        <w:t xml:space="preserve">spoštovati pravila o informiranju in obveščanju javnosti, ki so podrobneje določena v Navodilih organa upravljanja na področju komuniciranja vsebin EKP v programskem obdobju 2014–2020, objavljena na spletni strani </w:t>
      </w:r>
      <w:hyperlink r:id="rId10" w:history="1">
        <w:r w:rsidR="0089743B" w:rsidRPr="003144C8">
          <w:rPr>
            <w:rStyle w:val="Hiperpovezava"/>
            <w:rFonts w:ascii="Arial" w:hAnsi="Arial" w:cs="Arial"/>
            <w:b w:val="0"/>
            <w:color w:val="auto"/>
            <w:sz w:val="20"/>
            <w:szCs w:val="20"/>
          </w:rPr>
          <w:t>http://www.eu-skladi.si/sl/ekp/navodila</w:t>
        </w:r>
      </w:hyperlink>
      <w:r w:rsidRPr="003144C8">
        <w:rPr>
          <w:rFonts w:ascii="Arial" w:hAnsi="Arial" w:cs="Arial"/>
          <w:b w:val="0"/>
          <w:sz w:val="20"/>
          <w:szCs w:val="20"/>
        </w:rPr>
        <w:t>.</w:t>
      </w:r>
    </w:p>
    <w:p w14:paraId="661D3DC0" w14:textId="77777777" w:rsidR="00BD037C" w:rsidRPr="003144C8" w:rsidRDefault="00BD037C" w:rsidP="008B03FF">
      <w:pPr>
        <w:pStyle w:val="Telobesedila22"/>
        <w:tabs>
          <w:tab w:val="left" w:pos="360"/>
        </w:tabs>
        <w:autoSpaceDE w:val="0"/>
        <w:spacing w:line="260" w:lineRule="exact"/>
        <w:jc w:val="both"/>
        <w:rPr>
          <w:rFonts w:ascii="Arial" w:hAnsi="Arial" w:cs="Arial"/>
          <w:b w:val="0"/>
          <w:sz w:val="20"/>
          <w:szCs w:val="20"/>
        </w:rPr>
      </w:pPr>
    </w:p>
    <w:p w14:paraId="0AD6DF85" w14:textId="7EA57F84" w:rsidR="00BD037C" w:rsidRPr="003144C8" w:rsidRDefault="00BD037C" w:rsidP="008B03FF">
      <w:pPr>
        <w:spacing w:line="260" w:lineRule="exact"/>
        <w:jc w:val="both"/>
        <w:rPr>
          <w:rFonts w:ascii="Arial" w:hAnsi="Arial" w:cs="Arial"/>
        </w:rPr>
      </w:pPr>
      <w:r w:rsidRPr="003144C8">
        <w:rPr>
          <w:rFonts w:ascii="Arial" w:hAnsi="Arial" w:cs="Arial"/>
        </w:rPr>
        <w:t xml:space="preserve">Dokumentacija </w:t>
      </w:r>
      <w:r w:rsidR="000965D4" w:rsidRPr="003144C8">
        <w:rPr>
          <w:rFonts w:ascii="Arial" w:hAnsi="Arial" w:cs="Arial"/>
        </w:rPr>
        <w:t>in izdelki, ki jih bo izvajalec</w:t>
      </w:r>
      <w:r w:rsidRPr="003144C8">
        <w:rPr>
          <w:rFonts w:ascii="Arial" w:hAnsi="Arial" w:cs="Arial"/>
        </w:rPr>
        <w:t xml:space="preserve"> izdelal v okviru te pogodbe, morajo biti označeni z ustreznim simbolom EU v/na njih pa mora biti smiselno uporabljena navedba o sofinanciranju.</w:t>
      </w:r>
    </w:p>
    <w:p w14:paraId="7049B2F3" w14:textId="77777777" w:rsidR="00BD037C" w:rsidRPr="003144C8" w:rsidRDefault="00BD037C" w:rsidP="008B03FF">
      <w:pPr>
        <w:spacing w:line="260" w:lineRule="exact"/>
        <w:jc w:val="both"/>
        <w:rPr>
          <w:rFonts w:ascii="Arial" w:hAnsi="Arial" w:cs="Arial"/>
        </w:rPr>
      </w:pPr>
    </w:p>
    <w:p w14:paraId="566318F9" w14:textId="77777777" w:rsidR="00BD037C" w:rsidRPr="003144C8" w:rsidRDefault="00BD037C" w:rsidP="008B03FF">
      <w:pPr>
        <w:numPr>
          <w:ilvl w:val="0"/>
          <w:numId w:val="3"/>
        </w:numPr>
        <w:spacing w:line="260" w:lineRule="exact"/>
        <w:jc w:val="center"/>
        <w:rPr>
          <w:rFonts w:ascii="Arial" w:hAnsi="Arial" w:cs="Arial"/>
          <w:b/>
        </w:rPr>
      </w:pPr>
      <w:r w:rsidRPr="003144C8">
        <w:rPr>
          <w:rFonts w:ascii="Arial" w:hAnsi="Arial" w:cs="Arial"/>
          <w:b/>
        </w:rPr>
        <w:t>člen</w:t>
      </w:r>
    </w:p>
    <w:p w14:paraId="570721C2" w14:textId="77777777" w:rsidR="00BD037C" w:rsidRPr="003144C8" w:rsidRDefault="00BD037C" w:rsidP="008B03FF">
      <w:pPr>
        <w:pStyle w:val="Telobesedila2"/>
        <w:widowControl/>
        <w:suppressAutoHyphens w:val="0"/>
        <w:spacing w:after="0" w:line="260" w:lineRule="exact"/>
        <w:jc w:val="both"/>
        <w:rPr>
          <w:rFonts w:ascii="Arial" w:hAnsi="Arial" w:cs="Arial"/>
        </w:rPr>
      </w:pPr>
    </w:p>
    <w:p w14:paraId="47A6F00F" w14:textId="77777777" w:rsidR="00BD037C" w:rsidRPr="003144C8" w:rsidRDefault="00BD037C" w:rsidP="008B03FF">
      <w:pPr>
        <w:pStyle w:val="Telobesedila2"/>
        <w:widowControl/>
        <w:suppressAutoHyphens w:val="0"/>
        <w:spacing w:after="0" w:line="260" w:lineRule="exact"/>
        <w:jc w:val="both"/>
        <w:rPr>
          <w:rFonts w:ascii="Arial" w:hAnsi="Arial" w:cs="Arial"/>
          <w:bCs/>
        </w:rPr>
      </w:pPr>
      <w:r w:rsidRPr="003144C8">
        <w:rPr>
          <w:rFonts w:ascii="Arial" w:hAnsi="Arial" w:cs="Arial"/>
          <w:bCs/>
        </w:rPr>
        <w:t xml:space="preserve">Noben izdatek, ki je nastal v zvezi s </w:t>
      </w:r>
      <w:r w:rsidR="00D54ADF" w:rsidRPr="003144C8">
        <w:rPr>
          <w:rFonts w:ascii="Arial" w:hAnsi="Arial" w:cs="Arial"/>
          <w:bCs/>
        </w:rPr>
        <w:t>pogodbo</w:t>
      </w:r>
      <w:r w:rsidRPr="003144C8">
        <w:rPr>
          <w:rFonts w:ascii="Arial" w:hAnsi="Arial" w:cs="Arial"/>
          <w:bCs/>
        </w:rPr>
        <w:t xml:space="preserve">, ne sme biti dvojno financiran iz kakršnih koli drugih evropskih in/ali nacionalnih sredstev. To pomeni, da se za iste izdatke ne sme dvakrat zahtevati povračilo, niti jih vključiti v več </w:t>
      </w:r>
      <w:r w:rsidR="00D54ADF" w:rsidRPr="003144C8">
        <w:rPr>
          <w:rFonts w:ascii="Arial" w:hAnsi="Arial" w:cs="Arial"/>
          <w:bCs/>
        </w:rPr>
        <w:t>podaktivnosti</w:t>
      </w:r>
      <w:r w:rsidRPr="003144C8">
        <w:rPr>
          <w:rFonts w:ascii="Arial" w:hAnsi="Arial" w:cs="Arial"/>
          <w:bCs/>
        </w:rPr>
        <w:t xml:space="preserve"> in/ali uporabljati že odobreno sofinanciranje EU.</w:t>
      </w:r>
    </w:p>
    <w:p w14:paraId="6A544E75" w14:textId="037123FD" w:rsidR="002902FA" w:rsidRPr="003144C8" w:rsidRDefault="002902FA">
      <w:pPr>
        <w:widowControl/>
        <w:suppressAutoHyphens w:val="0"/>
        <w:rPr>
          <w:rFonts w:ascii="Arial" w:hAnsi="Arial" w:cs="Arial"/>
          <w:bCs/>
        </w:rPr>
      </w:pPr>
      <w:r w:rsidRPr="003144C8">
        <w:rPr>
          <w:rFonts w:ascii="Arial" w:hAnsi="Arial" w:cs="Arial"/>
          <w:bCs/>
        </w:rPr>
        <w:br w:type="page"/>
      </w:r>
    </w:p>
    <w:p w14:paraId="267E5B82" w14:textId="77777777" w:rsidR="00BD037C" w:rsidRPr="003144C8" w:rsidRDefault="00BD037C" w:rsidP="008B03FF">
      <w:pPr>
        <w:pStyle w:val="Telobesedila2"/>
        <w:widowControl/>
        <w:suppressAutoHyphens w:val="0"/>
        <w:spacing w:after="0" w:line="260" w:lineRule="exact"/>
        <w:jc w:val="both"/>
        <w:rPr>
          <w:rFonts w:ascii="Arial" w:hAnsi="Arial" w:cs="Arial"/>
          <w:bCs/>
        </w:rPr>
      </w:pPr>
    </w:p>
    <w:p w14:paraId="3F52C4A2" w14:textId="77777777" w:rsidR="00BD037C" w:rsidRPr="003144C8" w:rsidRDefault="00BD037C" w:rsidP="008B03FF">
      <w:pPr>
        <w:numPr>
          <w:ilvl w:val="0"/>
          <w:numId w:val="3"/>
        </w:numPr>
        <w:spacing w:line="260" w:lineRule="exact"/>
        <w:jc w:val="center"/>
        <w:rPr>
          <w:rFonts w:ascii="Arial" w:hAnsi="Arial" w:cs="Arial"/>
          <w:b/>
        </w:rPr>
      </w:pPr>
      <w:r w:rsidRPr="003144C8">
        <w:rPr>
          <w:rFonts w:ascii="Arial" w:hAnsi="Arial" w:cs="Arial"/>
          <w:b/>
        </w:rPr>
        <w:t>člen</w:t>
      </w:r>
    </w:p>
    <w:p w14:paraId="06A4180A" w14:textId="77777777" w:rsidR="00BD037C" w:rsidRPr="003144C8" w:rsidRDefault="00BD037C" w:rsidP="008B03FF">
      <w:pPr>
        <w:pStyle w:val="Telobesedila2"/>
        <w:widowControl/>
        <w:suppressAutoHyphens w:val="0"/>
        <w:spacing w:after="0" w:line="260" w:lineRule="exact"/>
        <w:jc w:val="both"/>
        <w:rPr>
          <w:rFonts w:ascii="Arial" w:hAnsi="Arial" w:cs="Arial"/>
        </w:rPr>
      </w:pPr>
    </w:p>
    <w:p w14:paraId="603AF692" w14:textId="77777777" w:rsidR="00BD037C" w:rsidRPr="003144C8" w:rsidRDefault="0089743B" w:rsidP="008B03FF">
      <w:pPr>
        <w:autoSpaceDE w:val="0"/>
        <w:spacing w:line="260" w:lineRule="exact"/>
        <w:jc w:val="both"/>
        <w:rPr>
          <w:rFonts w:ascii="Arial" w:hAnsi="Arial" w:cs="Arial"/>
          <w:bCs/>
        </w:rPr>
      </w:pPr>
      <w:r w:rsidRPr="003144C8">
        <w:rPr>
          <w:rFonts w:ascii="Arial" w:hAnsi="Arial" w:cs="Arial"/>
          <w:bCs/>
        </w:rPr>
        <w:t xml:space="preserve">Pogodbeni stranki morata </w:t>
      </w:r>
      <w:r w:rsidR="00BD037C" w:rsidRPr="003144C8">
        <w:rPr>
          <w:rFonts w:ascii="Arial" w:hAnsi="Arial" w:cs="Arial"/>
          <w:bCs/>
        </w:rPr>
        <w:t xml:space="preserve">na varen in urejen način hraniti vse dokumente in račune, ki se nanašajo na </w:t>
      </w:r>
      <w:r w:rsidR="00D54ADF" w:rsidRPr="003144C8">
        <w:rPr>
          <w:rFonts w:ascii="Arial" w:hAnsi="Arial" w:cs="Arial"/>
          <w:bCs/>
        </w:rPr>
        <w:t>podaktivnost</w:t>
      </w:r>
      <w:r w:rsidR="00BD037C" w:rsidRPr="003144C8">
        <w:rPr>
          <w:rFonts w:ascii="Arial" w:hAnsi="Arial" w:cs="Arial"/>
          <w:bCs/>
        </w:rPr>
        <w:t xml:space="preserve"> in z njim povezano financiranje </w:t>
      </w:r>
      <w:r w:rsidR="00BD037C" w:rsidRPr="003144C8">
        <w:rPr>
          <w:rFonts w:ascii="Arial" w:hAnsi="Arial" w:cs="Arial"/>
        </w:rPr>
        <w:t>vsaj do 31. 12. 2027</w:t>
      </w:r>
      <w:r w:rsidR="00BD037C" w:rsidRPr="003144C8">
        <w:rPr>
          <w:rFonts w:ascii="Arial" w:hAnsi="Arial" w:cs="Arial"/>
          <w:bCs/>
        </w:rPr>
        <w:t xml:space="preserve">. Ta datum ne vpliva na morebitne daljše roke hrambe, predpisane z nacionalno zakonodajo. </w:t>
      </w:r>
    </w:p>
    <w:p w14:paraId="51122F0E" w14:textId="77777777" w:rsidR="00BD037C" w:rsidRPr="003144C8" w:rsidRDefault="00BD037C" w:rsidP="008B03FF">
      <w:pPr>
        <w:autoSpaceDE w:val="0"/>
        <w:spacing w:line="260" w:lineRule="exact"/>
        <w:jc w:val="both"/>
        <w:rPr>
          <w:rFonts w:ascii="Arial" w:hAnsi="Arial" w:cs="Arial"/>
          <w:bCs/>
        </w:rPr>
      </w:pPr>
    </w:p>
    <w:p w14:paraId="41A41B21" w14:textId="77777777" w:rsidR="00D54ADF" w:rsidRPr="003144C8" w:rsidRDefault="00D54ADF" w:rsidP="008B03FF">
      <w:pPr>
        <w:autoSpaceDE w:val="0"/>
        <w:spacing w:line="260" w:lineRule="exact"/>
        <w:jc w:val="both"/>
        <w:rPr>
          <w:rFonts w:ascii="Arial" w:hAnsi="Arial" w:cs="Arial"/>
          <w:bCs/>
        </w:rPr>
      </w:pPr>
      <w:r w:rsidRPr="003144C8">
        <w:rPr>
          <w:rFonts w:ascii="Arial" w:hAnsi="Arial" w:cs="Arial"/>
          <w:bCs/>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4FB1A22B" w14:textId="77777777" w:rsidR="00D54ADF" w:rsidRPr="003144C8" w:rsidRDefault="00D54ADF" w:rsidP="008B03FF">
      <w:pPr>
        <w:autoSpaceDE w:val="0"/>
        <w:spacing w:line="260" w:lineRule="exact"/>
        <w:ind w:left="360"/>
        <w:jc w:val="both"/>
        <w:rPr>
          <w:rFonts w:ascii="Arial" w:hAnsi="Arial" w:cs="Arial"/>
          <w:b/>
          <w:bCs/>
          <w:highlight w:val="yellow"/>
        </w:rPr>
      </w:pPr>
    </w:p>
    <w:p w14:paraId="6CA73C03" w14:textId="77777777" w:rsidR="00D54ADF" w:rsidRPr="003144C8" w:rsidRDefault="00D54ADF" w:rsidP="008B03FF">
      <w:pPr>
        <w:pStyle w:val="Telobesedila2"/>
        <w:widowControl/>
        <w:suppressAutoHyphens w:val="0"/>
        <w:spacing w:after="0" w:line="260" w:lineRule="exact"/>
        <w:jc w:val="both"/>
        <w:rPr>
          <w:rFonts w:ascii="Arial" w:hAnsi="Arial" w:cs="Arial"/>
        </w:rPr>
      </w:pPr>
      <w:r w:rsidRPr="003144C8">
        <w:rPr>
          <w:rFonts w:ascii="Arial" w:hAnsi="Arial" w:cs="Arial"/>
        </w:rPr>
        <w:t>Po zaključku pogodbe morata pogodbeni stranki hraniti dokumentacijo tako, da je mogoče v vsakem trenutku zagotavljati ustrezno revizijsko sled.</w:t>
      </w:r>
    </w:p>
    <w:p w14:paraId="66B62A9C" w14:textId="77777777" w:rsidR="00D54ADF" w:rsidRPr="003144C8" w:rsidRDefault="00D54ADF" w:rsidP="008B03FF">
      <w:pPr>
        <w:pStyle w:val="Telobesedila2"/>
        <w:widowControl/>
        <w:suppressAutoHyphens w:val="0"/>
        <w:spacing w:after="0" w:line="260" w:lineRule="exact"/>
        <w:ind w:left="360"/>
        <w:jc w:val="both"/>
        <w:rPr>
          <w:rFonts w:ascii="Arial" w:hAnsi="Arial" w:cs="Arial"/>
          <w:highlight w:val="yellow"/>
        </w:rPr>
      </w:pPr>
    </w:p>
    <w:p w14:paraId="758D95AF" w14:textId="77777777" w:rsidR="00D54ADF" w:rsidRPr="003144C8" w:rsidRDefault="00D54ADF" w:rsidP="008B03FF">
      <w:pPr>
        <w:pStyle w:val="Telobesedila2"/>
        <w:widowControl/>
        <w:suppressAutoHyphens w:val="0"/>
        <w:spacing w:after="0" w:line="260" w:lineRule="exact"/>
        <w:jc w:val="both"/>
        <w:rPr>
          <w:rFonts w:ascii="Arial" w:hAnsi="Arial" w:cs="Arial"/>
        </w:rPr>
      </w:pPr>
      <w:r w:rsidRPr="003144C8">
        <w:rPr>
          <w:rFonts w:ascii="Arial" w:hAnsi="Arial" w:cs="Arial"/>
          <w:bCs/>
        </w:rPr>
        <w:t>Pogo</w:t>
      </w:r>
      <w:r w:rsidR="0089743B" w:rsidRPr="003144C8">
        <w:rPr>
          <w:rFonts w:ascii="Arial" w:hAnsi="Arial" w:cs="Arial"/>
          <w:bCs/>
        </w:rPr>
        <w:t xml:space="preserve">dbeni stranki bosta omogočili </w:t>
      </w:r>
      <w:r w:rsidRPr="003144C8">
        <w:rPr>
          <w:rFonts w:ascii="Arial" w:hAnsi="Arial" w:cs="Arial"/>
          <w:bCs/>
        </w:rPr>
        <w:t xml:space="preserve">dostop do dokumentacije organu upravljanja, organu za potrjevanje, revizijskemu organu </w:t>
      </w:r>
      <w:r w:rsidRPr="003144C8">
        <w:rPr>
          <w:rFonts w:ascii="Arial" w:hAnsi="Arial" w:cs="Arial"/>
        </w:rPr>
        <w:t>ter drugim nadzornim slovenskim organom in pristojnim organom EU</w:t>
      </w:r>
      <w:r w:rsidR="0089743B" w:rsidRPr="003144C8">
        <w:rPr>
          <w:rFonts w:ascii="Arial" w:hAnsi="Arial" w:cs="Arial"/>
        </w:rPr>
        <w:t xml:space="preserve">. Kadarkoli in na prvi poziv bosta predložili </w:t>
      </w:r>
      <w:r w:rsidRPr="003144C8">
        <w:rPr>
          <w:rFonts w:ascii="Arial" w:hAnsi="Arial" w:cs="Arial"/>
        </w:rPr>
        <w:t>vse relevantne dokumente, ki izkazujejo resničnost, pravilnost in skladnost stroškov ter pravilnost postopkov in učinkovitost izvajanja pogodbe.</w:t>
      </w:r>
    </w:p>
    <w:p w14:paraId="53B453CF" w14:textId="77777777" w:rsidR="005F36DF" w:rsidRPr="003144C8" w:rsidRDefault="005F36DF" w:rsidP="008B03FF">
      <w:pPr>
        <w:pStyle w:val="Telobesedila2"/>
        <w:widowControl/>
        <w:suppressAutoHyphens w:val="0"/>
        <w:spacing w:after="0" w:line="260" w:lineRule="exact"/>
        <w:jc w:val="both"/>
        <w:rPr>
          <w:rFonts w:ascii="Arial" w:hAnsi="Arial" w:cs="Arial"/>
        </w:rPr>
      </w:pPr>
    </w:p>
    <w:p w14:paraId="48000224" w14:textId="3004586C" w:rsidR="005F36DF" w:rsidRPr="003144C8" w:rsidRDefault="000E2EDE" w:rsidP="008B03FF">
      <w:pPr>
        <w:numPr>
          <w:ilvl w:val="0"/>
          <w:numId w:val="3"/>
        </w:numPr>
        <w:spacing w:line="260" w:lineRule="exact"/>
        <w:jc w:val="center"/>
        <w:rPr>
          <w:rFonts w:ascii="Arial" w:hAnsi="Arial" w:cs="Arial"/>
          <w:b/>
        </w:rPr>
      </w:pPr>
      <w:r w:rsidRPr="003144C8">
        <w:rPr>
          <w:rFonts w:ascii="Arial" w:hAnsi="Arial" w:cs="Arial"/>
          <w:b/>
        </w:rPr>
        <w:t>č</w:t>
      </w:r>
      <w:r w:rsidR="005F36DF" w:rsidRPr="003144C8">
        <w:rPr>
          <w:rFonts w:ascii="Arial" w:hAnsi="Arial" w:cs="Arial"/>
          <w:b/>
        </w:rPr>
        <w:t>len</w:t>
      </w:r>
    </w:p>
    <w:p w14:paraId="435F0608" w14:textId="77777777" w:rsidR="005F36DF" w:rsidRPr="003144C8" w:rsidRDefault="005F36DF" w:rsidP="008B03FF">
      <w:pPr>
        <w:pStyle w:val="Telobesedila2"/>
        <w:widowControl/>
        <w:suppressAutoHyphens w:val="0"/>
        <w:spacing w:after="0" w:line="260" w:lineRule="exact"/>
        <w:jc w:val="both"/>
        <w:rPr>
          <w:rFonts w:ascii="Arial" w:hAnsi="Arial" w:cs="Arial"/>
          <w:highlight w:val="yellow"/>
        </w:rPr>
      </w:pPr>
    </w:p>
    <w:p w14:paraId="09A2DF41" w14:textId="020ED6A9" w:rsidR="009653C4" w:rsidRPr="003144C8" w:rsidRDefault="00F27B26" w:rsidP="008B03FF">
      <w:pPr>
        <w:pStyle w:val="Telobesedila2"/>
        <w:widowControl/>
        <w:suppressAutoHyphens w:val="0"/>
        <w:spacing w:after="0" w:line="260" w:lineRule="exact"/>
        <w:jc w:val="both"/>
        <w:rPr>
          <w:rFonts w:ascii="Arial" w:hAnsi="Arial" w:cs="Arial"/>
          <w:bCs/>
        </w:rPr>
      </w:pPr>
      <w:r w:rsidRPr="003144C8">
        <w:rPr>
          <w:rFonts w:ascii="Arial" w:hAnsi="Arial" w:cs="Arial"/>
          <w:bCs/>
        </w:rPr>
        <w:t>Vsi roki v tej pogodbi, ki so določeni v dnevih, so določeni v koledarskih dnevih, razen če je pri posameznem roku izrecno zapisano, da je določen v delovnih dnevih.</w:t>
      </w:r>
    </w:p>
    <w:p w14:paraId="0E4DBB95" w14:textId="77777777" w:rsidR="00C445BF" w:rsidRPr="003144C8" w:rsidRDefault="00C445BF" w:rsidP="008B03FF">
      <w:pPr>
        <w:pStyle w:val="Telobesedila2"/>
        <w:widowControl/>
        <w:suppressAutoHyphens w:val="0"/>
        <w:spacing w:after="0" w:line="260" w:lineRule="exact"/>
        <w:jc w:val="both"/>
        <w:rPr>
          <w:rFonts w:ascii="Arial" w:hAnsi="Arial" w:cs="Arial"/>
        </w:rPr>
      </w:pPr>
    </w:p>
    <w:p w14:paraId="485B83AD" w14:textId="77777777" w:rsidR="00BD037C" w:rsidRPr="003144C8" w:rsidRDefault="00D54ADF" w:rsidP="008B03FF">
      <w:pPr>
        <w:numPr>
          <w:ilvl w:val="0"/>
          <w:numId w:val="3"/>
        </w:numPr>
        <w:spacing w:line="260" w:lineRule="exact"/>
        <w:jc w:val="center"/>
        <w:rPr>
          <w:rFonts w:ascii="Arial" w:hAnsi="Arial" w:cs="Arial"/>
          <w:b/>
        </w:rPr>
      </w:pPr>
      <w:r w:rsidRPr="003144C8">
        <w:rPr>
          <w:rFonts w:ascii="Arial" w:hAnsi="Arial" w:cs="Arial"/>
          <w:b/>
        </w:rPr>
        <w:t xml:space="preserve"> </w:t>
      </w:r>
      <w:r w:rsidR="00BD037C" w:rsidRPr="003144C8">
        <w:rPr>
          <w:rFonts w:ascii="Arial" w:hAnsi="Arial" w:cs="Arial"/>
          <w:b/>
        </w:rPr>
        <w:t>člen</w:t>
      </w:r>
    </w:p>
    <w:p w14:paraId="53B6B731" w14:textId="77777777" w:rsidR="00BD037C" w:rsidRPr="003144C8" w:rsidRDefault="00BD037C" w:rsidP="008B03FF">
      <w:pPr>
        <w:spacing w:line="260" w:lineRule="exact"/>
        <w:jc w:val="both"/>
        <w:rPr>
          <w:rFonts w:ascii="Arial" w:hAnsi="Arial" w:cs="Arial"/>
          <w:highlight w:val="yellow"/>
        </w:rPr>
      </w:pPr>
    </w:p>
    <w:p w14:paraId="239EA24D" w14:textId="77777777" w:rsidR="00BD037C" w:rsidRPr="003144C8" w:rsidRDefault="00BD037C" w:rsidP="008B03FF">
      <w:pPr>
        <w:spacing w:line="260" w:lineRule="exact"/>
        <w:jc w:val="both"/>
        <w:rPr>
          <w:rFonts w:ascii="Arial" w:hAnsi="Arial" w:cs="Arial"/>
        </w:rPr>
      </w:pPr>
      <w:r w:rsidRPr="003144C8">
        <w:rPr>
          <w:rFonts w:ascii="Arial" w:hAnsi="Arial" w:cs="Arial"/>
        </w:rPr>
        <w:t>Pogodbeni stranki za koordinacijo pri izvajanju te pogodbe kot skrbnika te pogodbe določata:</w:t>
      </w:r>
    </w:p>
    <w:p w14:paraId="17C5331A" w14:textId="7EE5F82F" w:rsidR="00BD037C" w:rsidRPr="003144C8" w:rsidRDefault="00CF2478" w:rsidP="008B03FF">
      <w:pPr>
        <w:numPr>
          <w:ilvl w:val="0"/>
          <w:numId w:val="10"/>
        </w:numPr>
        <w:spacing w:line="260" w:lineRule="exact"/>
        <w:jc w:val="both"/>
        <w:rPr>
          <w:rFonts w:ascii="Arial" w:hAnsi="Arial" w:cs="Arial"/>
        </w:rPr>
      </w:pPr>
      <w:r w:rsidRPr="003144C8">
        <w:rPr>
          <w:rFonts w:ascii="Arial" w:hAnsi="Arial" w:cs="Arial"/>
        </w:rPr>
        <w:t>za naročnika</w:t>
      </w:r>
      <w:r w:rsidR="00BD037C" w:rsidRPr="003144C8">
        <w:rPr>
          <w:rFonts w:ascii="Arial" w:hAnsi="Arial" w:cs="Arial"/>
        </w:rPr>
        <w:t xml:space="preserve">: </w:t>
      </w:r>
      <w:r w:rsidR="00455E0B" w:rsidRPr="003144C8">
        <w:rPr>
          <w:rFonts w:ascii="Arial" w:hAnsi="Arial" w:cs="Arial"/>
          <w:b/>
          <w:highlight w:val="green"/>
        </w:rPr>
        <w:fldChar w:fldCharType="begin">
          <w:ffData>
            <w:name w:val="Besedilo23"/>
            <w:enabled/>
            <w:calcOnExit w:val="0"/>
            <w:textInput/>
          </w:ffData>
        </w:fldChar>
      </w:r>
      <w:r w:rsidR="00455E0B" w:rsidRPr="003144C8">
        <w:rPr>
          <w:rFonts w:ascii="Arial" w:hAnsi="Arial" w:cs="Arial"/>
          <w:b/>
          <w:highlight w:val="green"/>
        </w:rPr>
        <w:instrText xml:space="preserve"> FORMTEXT </w:instrText>
      </w:r>
      <w:r w:rsidR="00455E0B" w:rsidRPr="003144C8">
        <w:rPr>
          <w:rFonts w:ascii="Arial" w:hAnsi="Arial" w:cs="Arial"/>
          <w:b/>
          <w:highlight w:val="green"/>
        </w:rPr>
      </w:r>
      <w:r w:rsidR="00455E0B" w:rsidRPr="003144C8">
        <w:rPr>
          <w:rFonts w:ascii="Arial" w:hAnsi="Arial" w:cs="Arial"/>
          <w:b/>
          <w:highlight w:val="green"/>
        </w:rPr>
        <w:fldChar w:fldCharType="separate"/>
      </w:r>
      <w:r w:rsidR="00455E0B" w:rsidRPr="003144C8">
        <w:rPr>
          <w:rFonts w:ascii="Arial" w:hAnsi="Arial" w:cs="Arial"/>
          <w:b/>
          <w:noProof/>
          <w:highlight w:val="green"/>
        </w:rPr>
        <w:t> </w:t>
      </w:r>
      <w:r w:rsidR="00455E0B" w:rsidRPr="003144C8">
        <w:rPr>
          <w:rFonts w:ascii="Arial" w:hAnsi="Arial" w:cs="Arial"/>
          <w:b/>
          <w:noProof/>
          <w:highlight w:val="green"/>
        </w:rPr>
        <w:t> </w:t>
      </w:r>
      <w:r w:rsidR="00455E0B" w:rsidRPr="003144C8">
        <w:rPr>
          <w:rFonts w:ascii="Arial" w:hAnsi="Arial" w:cs="Arial"/>
          <w:b/>
          <w:noProof/>
          <w:highlight w:val="green"/>
        </w:rPr>
        <w:t> </w:t>
      </w:r>
      <w:r w:rsidR="00455E0B" w:rsidRPr="003144C8">
        <w:rPr>
          <w:rFonts w:ascii="Arial" w:hAnsi="Arial" w:cs="Arial"/>
          <w:b/>
          <w:noProof/>
          <w:highlight w:val="green"/>
        </w:rPr>
        <w:t> </w:t>
      </w:r>
      <w:r w:rsidR="00455E0B" w:rsidRPr="003144C8">
        <w:rPr>
          <w:rFonts w:ascii="Arial" w:hAnsi="Arial" w:cs="Arial"/>
          <w:b/>
          <w:noProof/>
          <w:highlight w:val="green"/>
        </w:rPr>
        <w:t> </w:t>
      </w:r>
      <w:r w:rsidR="00455E0B" w:rsidRPr="003144C8">
        <w:rPr>
          <w:rFonts w:ascii="Arial" w:hAnsi="Arial" w:cs="Arial"/>
          <w:highlight w:val="green"/>
          <w:lang w:val="en-US"/>
        </w:rPr>
        <w:fldChar w:fldCharType="end"/>
      </w:r>
      <w:r w:rsidR="00BD037C" w:rsidRPr="003144C8">
        <w:rPr>
          <w:rFonts w:ascii="Arial" w:hAnsi="Arial" w:cs="Arial"/>
        </w:rPr>
        <w:t xml:space="preserve">, e-mail </w:t>
      </w:r>
      <w:r w:rsidR="00455E0B" w:rsidRPr="003144C8">
        <w:rPr>
          <w:rFonts w:ascii="Arial" w:hAnsi="Arial" w:cs="Arial"/>
          <w:b/>
          <w:highlight w:val="green"/>
        </w:rPr>
        <w:fldChar w:fldCharType="begin">
          <w:ffData>
            <w:name w:val="Besedilo23"/>
            <w:enabled/>
            <w:calcOnExit w:val="0"/>
            <w:textInput/>
          </w:ffData>
        </w:fldChar>
      </w:r>
      <w:r w:rsidR="00455E0B" w:rsidRPr="003144C8">
        <w:rPr>
          <w:rFonts w:ascii="Arial" w:hAnsi="Arial" w:cs="Arial"/>
          <w:b/>
          <w:highlight w:val="green"/>
        </w:rPr>
        <w:instrText xml:space="preserve"> FORMTEXT </w:instrText>
      </w:r>
      <w:r w:rsidR="00455E0B" w:rsidRPr="003144C8">
        <w:rPr>
          <w:rFonts w:ascii="Arial" w:hAnsi="Arial" w:cs="Arial"/>
          <w:b/>
          <w:highlight w:val="green"/>
        </w:rPr>
      </w:r>
      <w:r w:rsidR="00455E0B" w:rsidRPr="003144C8">
        <w:rPr>
          <w:rFonts w:ascii="Arial" w:hAnsi="Arial" w:cs="Arial"/>
          <w:b/>
          <w:highlight w:val="green"/>
        </w:rPr>
        <w:fldChar w:fldCharType="separate"/>
      </w:r>
      <w:r w:rsidR="00455E0B" w:rsidRPr="003144C8">
        <w:rPr>
          <w:rFonts w:ascii="Arial" w:hAnsi="Arial" w:cs="Arial"/>
          <w:b/>
          <w:noProof/>
          <w:highlight w:val="green"/>
        </w:rPr>
        <w:t> </w:t>
      </w:r>
      <w:r w:rsidR="00455E0B" w:rsidRPr="003144C8">
        <w:rPr>
          <w:rFonts w:ascii="Arial" w:hAnsi="Arial" w:cs="Arial"/>
          <w:b/>
          <w:noProof/>
          <w:highlight w:val="green"/>
        </w:rPr>
        <w:t> </w:t>
      </w:r>
      <w:r w:rsidR="00455E0B" w:rsidRPr="003144C8">
        <w:rPr>
          <w:rFonts w:ascii="Arial" w:hAnsi="Arial" w:cs="Arial"/>
          <w:b/>
          <w:noProof/>
          <w:highlight w:val="green"/>
        </w:rPr>
        <w:t> </w:t>
      </w:r>
      <w:r w:rsidR="00455E0B" w:rsidRPr="003144C8">
        <w:rPr>
          <w:rFonts w:ascii="Arial" w:hAnsi="Arial" w:cs="Arial"/>
          <w:b/>
          <w:noProof/>
          <w:highlight w:val="green"/>
        </w:rPr>
        <w:t> </w:t>
      </w:r>
      <w:r w:rsidR="00455E0B" w:rsidRPr="003144C8">
        <w:rPr>
          <w:rFonts w:ascii="Arial" w:hAnsi="Arial" w:cs="Arial"/>
          <w:b/>
          <w:noProof/>
          <w:highlight w:val="green"/>
        </w:rPr>
        <w:t> </w:t>
      </w:r>
      <w:r w:rsidR="00455E0B" w:rsidRPr="003144C8">
        <w:rPr>
          <w:rFonts w:ascii="Arial" w:hAnsi="Arial" w:cs="Arial"/>
          <w:highlight w:val="green"/>
          <w:lang w:val="en-US"/>
        </w:rPr>
        <w:fldChar w:fldCharType="end"/>
      </w:r>
      <w:r w:rsidR="00D54ADF" w:rsidRPr="003144C8">
        <w:rPr>
          <w:rFonts w:ascii="Arial" w:hAnsi="Arial" w:cs="Arial"/>
        </w:rPr>
        <w:t xml:space="preserve">, telefon </w:t>
      </w:r>
      <w:r w:rsidR="00F27B26" w:rsidRPr="003144C8">
        <w:rPr>
          <w:rFonts w:ascii="Arial" w:hAnsi="Arial" w:cs="Arial"/>
          <w:highlight w:val="green"/>
        </w:rPr>
        <w:fldChar w:fldCharType="begin">
          <w:ffData>
            <w:name w:val="Besedilo61"/>
            <w:enabled/>
            <w:calcOnExit w:val="0"/>
            <w:textInput/>
          </w:ffData>
        </w:fldChar>
      </w:r>
      <w:bookmarkStart w:id="22" w:name="Besedilo61"/>
      <w:r w:rsidR="00F27B26" w:rsidRPr="003144C8">
        <w:rPr>
          <w:rFonts w:ascii="Arial" w:hAnsi="Arial" w:cs="Arial"/>
          <w:highlight w:val="green"/>
        </w:rPr>
        <w:instrText xml:space="preserve"> FORMTEXT </w:instrText>
      </w:r>
      <w:r w:rsidR="00F27B26" w:rsidRPr="003144C8">
        <w:rPr>
          <w:rFonts w:ascii="Arial" w:hAnsi="Arial" w:cs="Arial"/>
          <w:highlight w:val="green"/>
        </w:rPr>
      </w:r>
      <w:r w:rsidR="00F27B26" w:rsidRPr="003144C8">
        <w:rPr>
          <w:rFonts w:ascii="Arial" w:hAnsi="Arial" w:cs="Arial"/>
          <w:highlight w:val="green"/>
        </w:rPr>
        <w:fldChar w:fldCharType="separate"/>
      </w:r>
      <w:r w:rsidR="00F27B26" w:rsidRPr="003144C8">
        <w:rPr>
          <w:rFonts w:ascii="Arial" w:hAnsi="Arial" w:cs="Arial"/>
          <w:noProof/>
          <w:highlight w:val="green"/>
        </w:rPr>
        <w:t> </w:t>
      </w:r>
      <w:r w:rsidR="00F27B26" w:rsidRPr="003144C8">
        <w:rPr>
          <w:rFonts w:ascii="Arial" w:hAnsi="Arial" w:cs="Arial"/>
          <w:noProof/>
          <w:highlight w:val="green"/>
        </w:rPr>
        <w:t> </w:t>
      </w:r>
      <w:r w:rsidR="00F27B26" w:rsidRPr="003144C8">
        <w:rPr>
          <w:rFonts w:ascii="Arial" w:hAnsi="Arial" w:cs="Arial"/>
          <w:noProof/>
          <w:highlight w:val="green"/>
        </w:rPr>
        <w:t> </w:t>
      </w:r>
      <w:r w:rsidR="00F27B26" w:rsidRPr="003144C8">
        <w:rPr>
          <w:rFonts w:ascii="Arial" w:hAnsi="Arial" w:cs="Arial"/>
          <w:noProof/>
          <w:highlight w:val="green"/>
        </w:rPr>
        <w:t> </w:t>
      </w:r>
      <w:r w:rsidR="00F27B26" w:rsidRPr="003144C8">
        <w:rPr>
          <w:rFonts w:ascii="Arial" w:hAnsi="Arial" w:cs="Arial"/>
          <w:noProof/>
          <w:highlight w:val="green"/>
        </w:rPr>
        <w:t> </w:t>
      </w:r>
      <w:r w:rsidR="00F27B26" w:rsidRPr="003144C8">
        <w:rPr>
          <w:rFonts w:ascii="Arial" w:hAnsi="Arial" w:cs="Arial"/>
          <w:highlight w:val="green"/>
        </w:rPr>
        <w:fldChar w:fldCharType="end"/>
      </w:r>
      <w:bookmarkEnd w:id="22"/>
      <w:r w:rsidR="00BD037C" w:rsidRPr="003144C8">
        <w:rPr>
          <w:rFonts w:ascii="Arial" w:hAnsi="Arial" w:cs="Arial"/>
        </w:rPr>
        <w:t>;</w:t>
      </w:r>
    </w:p>
    <w:p w14:paraId="034618BB" w14:textId="1CFE2F53" w:rsidR="00BD037C" w:rsidRPr="003144C8" w:rsidRDefault="00CF2478" w:rsidP="008B03FF">
      <w:pPr>
        <w:numPr>
          <w:ilvl w:val="0"/>
          <w:numId w:val="10"/>
        </w:numPr>
        <w:spacing w:line="260" w:lineRule="exact"/>
        <w:jc w:val="both"/>
        <w:rPr>
          <w:rFonts w:ascii="Arial" w:hAnsi="Arial" w:cs="Arial"/>
        </w:rPr>
      </w:pPr>
      <w:r w:rsidRPr="003144C8">
        <w:rPr>
          <w:rFonts w:ascii="Arial" w:hAnsi="Arial" w:cs="Arial"/>
        </w:rPr>
        <w:t>za izvajalca</w:t>
      </w:r>
      <w:r w:rsidR="00BD037C" w:rsidRPr="003144C8">
        <w:rPr>
          <w:rFonts w:ascii="Arial" w:hAnsi="Arial" w:cs="Arial"/>
        </w:rPr>
        <w:t xml:space="preserve">: </w:t>
      </w:r>
      <w:r w:rsidR="00BD037C" w:rsidRPr="003144C8">
        <w:rPr>
          <w:rFonts w:ascii="Arial" w:hAnsi="Arial" w:cs="Arial"/>
          <w:b/>
          <w:highlight w:val="green"/>
        </w:rPr>
        <w:fldChar w:fldCharType="begin">
          <w:ffData>
            <w:name w:val="Besedilo23"/>
            <w:enabled/>
            <w:calcOnExit w:val="0"/>
            <w:textInput/>
          </w:ffData>
        </w:fldChar>
      </w:r>
      <w:bookmarkStart w:id="23" w:name="Besedilo23"/>
      <w:r w:rsidR="00BD037C" w:rsidRPr="003144C8">
        <w:rPr>
          <w:rFonts w:ascii="Arial" w:hAnsi="Arial" w:cs="Arial"/>
          <w:b/>
          <w:highlight w:val="green"/>
        </w:rPr>
        <w:instrText xml:space="preserve"> FORMTEXT </w:instrText>
      </w:r>
      <w:r w:rsidR="00BD037C" w:rsidRPr="003144C8">
        <w:rPr>
          <w:rFonts w:ascii="Arial" w:hAnsi="Arial" w:cs="Arial"/>
          <w:b/>
          <w:highlight w:val="green"/>
        </w:rPr>
      </w:r>
      <w:r w:rsidR="00BD037C" w:rsidRPr="003144C8">
        <w:rPr>
          <w:rFonts w:ascii="Arial" w:hAnsi="Arial" w:cs="Arial"/>
          <w:b/>
          <w:highlight w:val="green"/>
        </w:rPr>
        <w:fldChar w:fldCharType="separate"/>
      </w:r>
      <w:r w:rsidR="00BD037C" w:rsidRPr="003144C8">
        <w:rPr>
          <w:rFonts w:ascii="Arial" w:hAnsi="Arial" w:cs="Arial"/>
          <w:b/>
          <w:noProof/>
          <w:highlight w:val="green"/>
        </w:rPr>
        <w:t> </w:t>
      </w:r>
      <w:r w:rsidR="00BD037C" w:rsidRPr="003144C8">
        <w:rPr>
          <w:rFonts w:ascii="Arial" w:hAnsi="Arial" w:cs="Arial"/>
          <w:b/>
          <w:noProof/>
          <w:highlight w:val="green"/>
        </w:rPr>
        <w:t> </w:t>
      </w:r>
      <w:r w:rsidR="00BD037C" w:rsidRPr="003144C8">
        <w:rPr>
          <w:rFonts w:ascii="Arial" w:hAnsi="Arial" w:cs="Arial"/>
          <w:b/>
          <w:noProof/>
          <w:highlight w:val="green"/>
        </w:rPr>
        <w:t> </w:t>
      </w:r>
      <w:r w:rsidR="00BD037C" w:rsidRPr="003144C8">
        <w:rPr>
          <w:rFonts w:ascii="Arial" w:hAnsi="Arial" w:cs="Arial"/>
          <w:b/>
          <w:noProof/>
          <w:highlight w:val="green"/>
        </w:rPr>
        <w:t> </w:t>
      </w:r>
      <w:r w:rsidR="00BD037C" w:rsidRPr="003144C8">
        <w:rPr>
          <w:rFonts w:ascii="Arial" w:hAnsi="Arial" w:cs="Arial"/>
          <w:b/>
          <w:noProof/>
          <w:highlight w:val="green"/>
        </w:rPr>
        <w:t> </w:t>
      </w:r>
      <w:r w:rsidR="00BD037C" w:rsidRPr="003144C8">
        <w:rPr>
          <w:rFonts w:ascii="Arial" w:hAnsi="Arial" w:cs="Arial"/>
          <w:highlight w:val="green"/>
          <w:lang w:val="en-US"/>
        </w:rPr>
        <w:fldChar w:fldCharType="end"/>
      </w:r>
      <w:bookmarkEnd w:id="23"/>
      <w:r w:rsidR="00BD037C" w:rsidRPr="003144C8">
        <w:rPr>
          <w:rFonts w:ascii="Arial" w:hAnsi="Arial" w:cs="Arial"/>
        </w:rPr>
        <w:t xml:space="preserve">, e-mail </w:t>
      </w:r>
      <w:r w:rsidR="00BD037C" w:rsidRPr="003144C8">
        <w:rPr>
          <w:rFonts w:ascii="Arial" w:hAnsi="Arial" w:cs="Arial"/>
          <w:highlight w:val="green"/>
        </w:rPr>
        <w:fldChar w:fldCharType="begin">
          <w:ffData>
            <w:name w:val="Besedilo24"/>
            <w:enabled/>
            <w:calcOnExit w:val="0"/>
            <w:textInput/>
          </w:ffData>
        </w:fldChar>
      </w:r>
      <w:bookmarkStart w:id="24" w:name="Besedilo24"/>
      <w:r w:rsidR="00BD037C" w:rsidRPr="003144C8">
        <w:rPr>
          <w:rFonts w:ascii="Arial" w:hAnsi="Arial" w:cs="Arial"/>
          <w:highlight w:val="green"/>
        </w:rPr>
        <w:instrText xml:space="preserve"> FORMTEXT </w:instrText>
      </w:r>
      <w:r w:rsidR="00BD037C" w:rsidRPr="003144C8">
        <w:rPr>
          <w:rFonts w:ascii="Arial" w:hAnsi="Arial" w:cs="Arial"/>
          <w:highlight w:val="green"/>
        </w:rPr>
      </w:r>
      <w:r w:rsidR="00BD037C" w:rsidRPr="003144C8">
        <w:rPr>
          <w:rFonts w:ascii="Arial" w:hAnsi="Arial" w:cs="Arial"/>
          <w:highlight w:val="green"/>
        </w:rPr>
        <w:fldChar w:fldCharType="separate"/>
      </w:r>
      <w:r w:rsidR="00BD037C" w:rsidRPr="003144C8">
        <w:rPr>
          <w:rFonts w:ascii="Arial" w:hAnsi="Arial" w:cs="Arial"/>
          <w:noProof/>
          <w:highlight w:val="green"/>
        </w:rPr>
        <w:t> </w:t>
      </w:r>
      <w:r w:rsidR="00BD037C" w:rsidRPr="003144C8">
        <w:rPr>
          <w:rFonts w:ascii="Arial" w:hAnsi="Arial" w:cs="Arial"/>
          <w:noProof/>
          <w:highlight w:val="green"/>
        </w:rPr>
        <w:t> </w:t>
      </w:r>
      <w:r w:rsidR="00BD037C" w:rsidRPr="003144C8">
        <w:rPr>
          <w:rFonts w:ascii="Arial" w:hAnsi="Arial" w:cs="Arial"/>
          <w:noProof/>
          <w:highlight w:val="green"/>
        </w:rPr>
        <w:t> </w:t>
      </w:r>
      <w:r w:rsidR="00BD037C" w:rsidRPr="003144C8">
        <w:rPr>
          <w:rFonts w:ascii="Arial" w:hAnsi="Arial" w:cs="Arial"/>
          <w:noProof/>
          <w:highlight w:val="green"/>
        </w:rPr>
        <w:t> </w:t>
      </w:r>
      <w:r w:rsidR="00BD037C" w:rsidRPr="003144C8">
        <w:rPr>
          <w:rFonts w:ascii="Arial" w:hAnsi="Arial" w:cs="Arial"/>
          <w:noProof/>
          <w:highlight w:val="green"/>
        </w:rPr>
        <w:t> </w:t>
      </w:r>
      <w:r w:rsidR="00BD037C" w:rsidRPr="003144C8">
        <w:rPr>
          <w:rFonts w:ascii="Arial" w:hAnsi="Arial" w:cs="Arial"/>
          <w:highlight w:val="green"/>
          <w:lang w:val="en-US"/>
        </w:rPr>
        <w:fldChar w:fldCharType="end"/>
      </w:r>
      <w:bookmarkEnd w:id="24"/>
      <w:r w:rsidR="00BD037C" w:rsidRPr="003144C8">
        <w:rPr>
          <w:rFonts w:ascii="Arial" w:hAnsi="Arial" w:cs="Arial"/>
        </w:rPr>
        <w:t>,</w:t>
      </w:r>
      <w:r w:rsidR="00BD037C" w:rsidRPr="003144C8">
        <w:rPr>
          <w:rFonts w:ascii="Arial" w:hAnsi="Arial" w:cs="Arial"/>
          <w:i/>
        </w:rPr>
        <w:t xml:space="preserve"> </w:t>
      </w:r>
      <w:r w:rsidR="00BD037C" w:rsidRPr="003144C8">
        <w:rPr>
          <w:rFonts w:ascii="Arial" w:hAnsi="Arial" w:cs="Arial"/>
        </w:rPr>
        <w:t xml:space="preserve">telefon </w:t>
      </w:r>
      <w:r w:rsidR="00BD037C" w:rsidRPr="003144C8">
        <w:rPr>
          <w:rFonts w:ascii="Arial" w:hAnsi="Arial" w:cs="Arial"/>
          <w:highlight w:val="green"/>
          <w:lang w:eastAsia="en-US"/>
        </w:rPr>
        <w:fldChar w:fldCharType="begin">
          <w:ffData>
            <w:name w:val="Besedilo25"/>
            <w:enabled/>
            <w:calcOnExit w:val="0"/>
            <w:textInput/>
          </w:ffData>
        </w:fldChar>
      </w:r>
      <w:bookmarkStart w:id="25" w:name="Besedilo25"/>
      <w:r w:rsidR="00BD037C" w:rsidRPr="003144C8">
        <w:rPr>
          <w:rFonts w:ascii="Arial" w:hAnsi="Arial" w:cs="Arial"/>
          <w:highlight w:val="green"/>
          <w:lang w:val="it-IT" w:eastAsia="en-US"/>
        </w:rPr>
        <w:instrText xml:space="preserve"> FORMTEXT </w:instrText>
      </w:r>
      <w:r w:rsidR="00BD037C" w:rsidRPr="003144C8">
        <w:rPr>
          <w:rFonts w:ascii="Arial" w:hAnsi="Arial" w:cs="Arial"/>
          <w:highlight w:val="green"/>
          <w:lang w:eastAsia="en-US"/>
        </w:rPr>
      </w:r>
      <w:r w:rsidR="00BD037C" w:rsidRPr="003144C8">
        <w:rPr>
          <w:rFonts w:ascii="Arial" w:hAnsi="Arial" w:cs="Arial"/>
          <w:highlight w:val="green"/>
          <w:lang w:eastAsia="en-US"/>
        </w:rPr>
        <w:fldChar w:fldCharType="separate"/>
      </w:r>
      <w:r w:rsidR="00BD037C" w:rsidRPr="003144C8">
        <w:rPr>
          <w:rFonts w:ascii="Arial" w:hAnsi="Arial" w:cs="Arial"/>
          <w:noProof/>
          <w:highlight w:val="green"/>
          <w:lang w:eastAsia="en-US"/>
        </w:rPr>
        <w:t> </w:t>
      </w:r>
      <w:r w:rsidR="00BD037C" w:rsidRPr="003144C8">
        <w:rPr>
          <w:rFonts w:ascii="Arial" w:hAnsi="Arial" w:cs="Arial"/>
          <w:noProof/>
          <w:highlight w:val="green"/>
          <w:lang w:eastAsia="en-US"/>
        </w:rPr>
        <w:t> </w:t>
      </w:r>
      <w:r w:rsidR="00BD037C" w:rsidRPr="003144C8">
        <w:rPr>
          <w:rFonts w:ascii="Arial" w:hAnsi="Arial" w:cs="Arial"/>
          <w:noProof/>
          <w:highlight w:val="green"/>
          <w:lang w:eastAsia="en-US"/>
        </w:rPr>
        <w:t> </w:t>
      </w:r>
      <w:r w:rsidR="00BD037C" w:rsidRPr="003144C8">
        <w:rPr>
          <w:rFonts w:ascii="Arial" w:hAnsi="Arial" w:cs="Arial"/>
          <w:noProof/>
          <w:highlight w:val="green"/>
          <w:lang w:eastAsia="en-US"/>
        </w:rPr>
        <w:t> </w:t>
      </w:r>
      <w:r w:rsidR="00BD037C" w:rsidRPr="003144C8">
        <w:rPr>
          <w:rFonts w:ascii="Arial" w:hAnsi="Arial" w:cs="Arial"/>
          <w:noProof/>
          <w:highlight w:val="green"/>
          <w:lang w:eastAsia="en-US"/>
        </w:rPr>
        <w:t> </w:t>
      </w:r>
      <w:r w:rsidR="00BD037C" w:rsidRPr="003144C8">
        <w:rPr>
          <w:rFonts w:ascii="Arial" w:hAnsi="Arial" w:cs="Arial"/>
          <w:highlight w:val="green"/>
        </w:rPr>
        <w:fldChar w:fldCharType="end"/>
      </w:r>
      <w:bookmarkEnd w:id="25"/>
      <w:r w:rsidR="00BD037C" w:rsidRPr="003144C8">
        <w:rPr>
          <w:rFonts w:ascii="Arial" w:hAnsi="Arial" w:cs="Arial"/>
        </w:rPr>
        <w:t>.</w:t>
      </w:r>
    </w:p>
    <w:p w14:paraId="332F7ED3" w14:textId="77777777" w:rsidR="00D54ADF" w:rsidRPr="003144C8" w:rsidRDefault="00D54ADF" w:rsidP="008B03FF">
      <w:pPr>
        <w:spacing w:line="260" w:lineRule="exact"/>
        <w:jc w:val="both"/>
        <w:rPr>
          <w:rFonts w:ascii="Arial" w:hAnsi="Arial" w:cs="Arial"/>
        </w:rPr>
      </w:pPr>
    </w:p>
    <w:p w14:paraId="402123AB" w14:textId="5C18D0F4" w:rsidR="00BD037C" w:rsidRPr="003144C8" w:rsidRDefault="002C1E3D" w:rsidP="008B03FF">
      <w:pPr>
        <w:spacing w:line="260" w:lineRule="exact"/>
        <w:jc w:val="both"/>
        <w:rPr>
          <w:rFonts w:ascii="Arial" w:hAnsi="Arial" w:cs="Arial"/>
        </w:rPr>
      </w:pPr>
      <w:r w:rsidRPr="003144C8">
        <w:rPr>
          <w:rFonts w:ascii="Arial" w:hAnsi="Arial" w:cs="Arial"/>
        </w:rPr>
        <w:t>O zamenjavi skrbnikov pogodbe se morata pogodbeni stranki pisno obveščati in dogovoriti.</w:t>
      </w:r>
    </w:p>
    <w:p w14:paraId="3F150A4A" w14:textId="25389712" w:rsidR="002C1E3D" w:rsidRPr="003144C8" w:rsidRDefault="002C1E3D" w:rsidP="008B03FF">
      <w:pPr>
        <w:spacing w:line="260" w:lineRule="exact"/>
        <w:jc w:val="both"/>
        <w:rPr>
          <w:rFonts w:ascii="Arial" w:hAnsi="Arial" w:cs="Arial"/>
        </w:rPr>
      </w:pPr>
    </w:p>
    <w:p w14:paraId="07084D62" w14:textId="5500EF22" w:rsidR="002C1E3D" w:rsidRPr="003144C8" w:rsidRDefault="002C1E3D" w:rsidP="008B03FF">
      <w:pPr>
        <w:spacing w:line="260" w:lineRule="exact"/>
        <w:jc w:val="both"/>
        <w:rPr>
          <w:rFonts w:ascii="Arial" w:hAnsi="Arial" w:cs="Arial"/>
        </w:rPr>
      </w:pPr>
      <w:r w:rsidRPr="003144C8">
        <w:rPr>
          <w:rFonts w:ascii="Arial" w:hAnsi="Arial" w:cs="Arial"/>
        </w:rPr>
        <w:t>Za zamenjavo skrbnika pogodbe sklenitev dodatka k pogodbi ni obvezna.</w:t>
      </w:r>
    </w:p>
    <w:p w14:paraId="52623EBF" w14:textId="77777777" w:rsidR="00BD037C" w:rsidRPr="003144C8" w:rsidRDefault="00BD037C" w:rsidP="008B03FF">
      <w:pPr>
        <w:spacing w:line="260" w:lineRule="exact"/>
        <w:jc w:val="both"/>
        <w:rPr>
          <w:rFonts w:ascii="Arial" w:hAnsi="Arial" w:cs="Arial"/>
          <w:highlight w:val="yellow"/>
        </w:rPr>
      </w:pPr>
    </w:p>
    <w:p w14:paraId="1E0E073F" w14:textId="77777777" w:rsidR="00BD037C" w:rsidRPr="003144C8" w:rsidRDefault="00BD037C" w:rsidP="008B03FF">
      <w:pPr>
        <w:numPr>
          <w:ilvl w:val="0"/>
          <w:numId w:val="3"/>
        </w:numPr>
        <w:spacing w:line="260" w:lineRule="exact"/>
        <w:jc w:val="center"/>
        <w:rPr>
          <w:rFonts w:ascii="Arial" w:hAnsi="Arial" w:cs="Arial"/>
          <w:b/>
        </w:rPr>
      </w:pPr>
      <w:r w:rsidRPr="003144C8">
        <w:rPr>
          <w:rFonts w:ascii="Arial" w:hAnsi="Arial" w:cs="Arial"/>
          <w:b/>
        </w:rPr>
        <w:t>člen</w:t>
      </w:r>
    </w:p>
    <w:p w14:paraId="69F405B6" w14:textId="77777777" w:rsidR="00BD037C" w:rsidRPr="003144C8" w:rsidRDefault="00BD037C" w:rsidP="008B03FF">
      <w:pPr>
        <w:pStyle w:val="ic"/>
        <w:spacing w:before="0" w:beforeAutospacing="0" w:after="0" w:afterAutospacing="0" w:line="260" w:lineRule="exact"/>
        <w:jc w:val="both"/>
        <w:rPr>
          <w:rFonts w:ascii="Arial" w:hAnsi="Arial" w:cs="Arial"/>
          <w:sz w:val="20"/>
          <w:szCs w:val="20"/>
          <w:highlight w:val="yellow"/>
        </w:rPr>
      </w:pPr>
    </w:p>
    <w:p w14:paraId="518C0D6E" w14:textId="59B580AE" w:rsidR="00BD037C" w:rsidRPr="003144C8" w:rsidRDefault="00BD037C" w:rsidP="008B03FF">
      <w:pPr>
        <w:pStyle w:val="ic"/>
        <w:spacing w:before="0" w:beforeAutospacing="0" w:after="0" w:afterAutospacing="0" w:line="260" w:lineRule="exact"/>
        <w:jc w:val="both"/>
        <w:rPr>
          <w:rFonts w:ascii="Arial" w:hAnsi="Arial" w:cs="Arial"/>
          <w:sz w:val="20"/>
          <w:szCs w:val="20"/>
        </w:rPr>
      </w:pPr>
      <w:r w:rsidRPr="003144C8">
        <w:rPr>
          <w:rFonts w:ascii="Arial" w:hAnsi="Arial" w:cs="Arial"/>
          <w:sz w:val="20"/>
          <w:szCs w:val="20"/>
        </w:rPr>
        <w:t xml:space="preserve">Če se ugotovi, da je pri izvedbi javnega naročila, na podlagi katerega je podpisana ta pogodba ali pri izvajanju te pogodbe kdo v imenu ali na račun druge pogodbene stranke, </w:t>
      </w:r>
      <w:r w:rsidR="00625A0A" w:rsidRPr="003144C8">
        <w:rPr>
          <w:rFonts w:ascii="Arial" w:hAnsi="Arial" w:cs="Arial"/>
          <w:sz w:val="20"/>
          <w:szCs w:val="20"/>
        </w:rPr>
        <w:t>predstavniku ali posredniku naročnika</w:t>
      </w:r>
      <w:r w:rsidRPr="003144C8">
        <w:rPr>
          <w:rFonts w:ascii="Arial" w:hAnsi="Arial" w:cs="Arial"/>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04EC0789" w14:textId="77777777" w:rsidR="00BD037C" w:rsidRPr="003144C8" w:rsidRDefault="00BD037C" w:rsidP="008B03FF">
      <w:pPr>
        <w:pStyle w:val="ic"/>
        <w:spacing w:before="0" w:beforeAutospacing="0" w:after="0" w:afterAutospacing="0" w:line="260" w:lineRule="exact"/>
        <w:jc w:val="both"/>
        <w:rPr>
          <w:rFonts w:ascii="Arial" w:hAnsi="Arial" w:cs="Arial"/>
          <w:sz w:val="20"/>
          <w:szCs w:val="20"/>
        </w:rPr>
      </w:pPr>
    </w:p>
    <w:p w14:paraId="6DE9CCB0" w14:textId="41D58718" w:rsidR="00BD037C" w:rsidRPr="003144C8" w:rsidRDefault="000E2EDE" w:rsidP="008B03FF">
      <w:pPr>
        <w:pStyle w:val="ic"/>
        <w:spacing w:before="0" w:beforeAutospacing="0" w:after="0" w:afterAutospacing="0" w:line="260" w:lineRule="exact"/>
        <w:jc w:val="both"/>
        <w:rPr>
          <w:rFonts w:ascii="Arial" w:hAnsi="Arial" w:cs="Arial"/>
          <w:sz w:val="20"/>
          <w:szCs w:val="20"/>
        </w:rPr>
      </w:pPr>
      <w:r w:rsidRPr="003144C8">
        <w:rPr>
          <w:rFonts w:ascii="Arial" w:hAnsi="Arial" w:cs="Arial"/>
          <w:sz w:val="20"/>
          <w:szCs w:val="20"/>
        </w:rPr>
        <w:t>Naročnik</w:t>
      </w:r>
      <w:r w:rsidR="00BD037C" w:rsidRPr="003144C8">
        <w:rPr>
          <w:rFonts w:ascii="Arial" w:hAnsi="Arial" w:cs="Arial"/>
          <w:sz w:val="20"/>
          <w:szCs w:val="20"/>
        </w:rPr>
        <w:t xml:space="preserve">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D5E6570" w14:textId="77777777" w:rsidR="00BD037C" w:rsidRPr="003144C8" w:rsidRDefault="00BD037C" w:rsidP="008B03FF">
      <w:pPr>
        <w:pStyle w:val="ic"/>
        <w:spacing w:before="0" w:beforeAutospacing="0" w:after="0" w:afterAutospacing="0" w:line="260" w:lineRule="exact"/>
        <w:jc w:val="both"/>
        <w:rPr>
          <w:rFonts w:ascii="Arial" w:hAnsi="Arial" w:cs="Arial"/>
          <w:sz w:val="20"/>
          <w:szCs w:val="20"/>
        </w:rPr>
      </w:pPr>
    </w:p>
    <w:p w14:paraId="700EF8F5" w14:textId="77777777" w:rsidR="00BD037C" w:rsidRPr="003144C8" w:rsidRDefault="00BD037C" w:rsidP="008B03FF">
      <w:pPr>
        <w:numPr>
          <w:ilvl w:val="0"/>
          <w:numId w:val="3"/>
        </w:numPr>
        <w:spacing w:line="260" w:lineRule="exact"/>
        <w:jc w:val="center"/>
        <w:rPr>
          <w:rFonts w:ascii="Arial" w:hAnsi="Arial" w:cs="Arial"/>
          <w:b/>
        </w:rPr>
      </w:pPr>
      <w:r w:rsidRPr="003144C8">
        <w:rPr>
          <w:rFonts w:ascii="Arial" w:hAnsi="Arial" w:cs="Arial"/>
          <w:b/>
        </w:rPr>
        <w:lastRenderedPageBreak/>
        <w:t>člen</w:t>
      </w:r>
    </w:p>
    <w:p w14:paraId="6DC53A65" w14:textId="77777777" w:rsidR="00BD037C" w:rsidRPr="003144C8" w:rsidRDefault="00BD037C" w:rsidP="008B03FF">
      <w:pPr>
        <w:spacing w:line="260" w:lineRule="exact"/>
        <w:rPr>
          <w:rFonts w:ascii="Arial" w:hAnsi="Arial" w:cs="Arial"/>
          <w:highlight w:val="yellow"/>
        </w:rPr>
      </w:pPr>
    </w:p>
    <w:p w14:paraId="4842AB15" w14:textId="662014D8" w:rsidR="00CA3AA1" w:rsidRPr="003144C8" w:rsidRDefault="000E2EDE" w:rsidP="00031F98">
      <w:pPr>
        <w:spacing w:line="260" w:lineRule="exact"/>
        <w:jc w:val="both"/>
        <w:rPr>
          <w:rFonts w:ascii="Arial" w:hAnsi="Arial" w:cs="Arial"/>
        </w:rPr>
      </w:pPr>
      <w:r w:rsidRPr="003144C8">
        <w:rPr>
          <w:rFonts w:ascii="Arial" w:hAnsi="Arial" w:cs="Arial"/>
        </w:rPr>
        <w:t>Ta pogodba velja za čas izvedbe predmeta pogodbe in za čas trajanja garancijskega roka.</w:t>
      </w:r>
    </w:p>
    <w:p w14:paraId="191FDBC1" w14:textId="77777777" w:rsidR="00190C29" w:rsidRPr="003144C8" w:rsidRDefault="00190C29" w:rsidP="008B03FF">
      <w:pPr>
        <w:spacing w:line="260" w:lineRule="exact"/>
        <w:jc w:val="both"/>
        <w:rPr>
          <w:rFonts w:ascii="Arial" w:hAnsi="Arial" w:cs="Arial"/>
        </w:rPr>
      </w:pPr>
    </w:p>
    <w:p w14:paraId="62791213" w14:textId="77777777" w:rsidR="00BD037C" w:rsidRPr="003144C8" w:rsidRDefault="00BD037C" w:rsidP="008B03FF">
      <w:pPr>
        <w:numPr>
          <w:ilvl w:val="0"/>
          <w:numId w:val="3"/>
        </w:numPr>
        <w:spacing w:line="260" w:lineRule="exact"/>
        <w:jc w:val="center"/>
        <w:rPr>
          <w:rFonts w:ascii="Arial" w:hAnsi="Arial" w:cs="Arial"/>
          <w:b/>
        </w:rPr>
      </w:pPr>
      <w:r w:rsidRPr="003144C8">
        <w:rPr>
          <w:rFonts w:ascii="Arial" w:hAnsi="Arial" w:cs="Arial"/>
          <w:b/>
        </w:rPr>
        <w:t>člen</w:t>
      </w:r>
    </w:p>
    <w:p w14:paraId="6898F48D" w14:textId="77777777" w:rsidR="00BD037C" w:rsidRPr="003144C8" w:rsidRDefault="00BD037C" w:rsidP="008B03FF">
      <w:pPr>
        <w:pStyle w:val="ic"/>
        <w:spacing w:before="0" w:beforeAutospacing="0" w:after="0" w:afterAutospacing="0" w:line="260" w:lineRule="exact"/>
        <w:jc w:val="both"/>
        <w:rPr>
          <w:rFonts w:ascii="Arial" w:hAnsi="Arial" w:cs="Arial"/>
          <w:sz w:val="20"/>
          <w:szCs w:val="20"/>
        </w:rPr>
      </w:pPr>
    </w:p>
    <w:p w14:paraId="6E5D036D" w14:textId="77777777" w:rsidR="008B03FF" w:rsidRPr="003144C8" w:rsidRDefault="00F27B26" w:rsidP="008B03FF">
      <w:pPr>
        <w:pStyle w:val="Navadensplet"/>
        <w:spacing w:before="0" w:beforeAutospacing="0" w:after="0" w:afterAutospacing="0" w:line="260" w:lineRule="exact"/>
        <w:jc w:val="both"/>
        <w:rPr>
          <w:rFonts w:ascii="Arial" w:hAnsi="Arial" w:cs="Arial"/>
          <w:sz w:val="20"/>
          <w:szCs w:val="20"/>
        </w:rPr>
      </w:pPr>
      <w:r w:rsidRPr="003144C8">
        <w:rPr>
          <w:rFonts w:ascii="Arial" w:hAnsi="Arial" w:cs="Arial"/>
          <w:sz w:val="20"/>
          <w:szCs w:val="20"/>
        </w:rPr>
        <w:t>Ta pogodba preneha veljati</w:t>
      </w:r>
      <w:r w:rsidR="008B03FF" w:rsidRPr="003144C8">
        <w:rPr>
          <w:rFonts w:ascii="Arial" w:hAnsi="Arial" w:cs="Arial"/>
          <w:sz w:val="20"/>
          <w:szCs w:val="20"/>
        </w:rPr>
        <w:t>:</w:t>
      </w:r>
    </w:p>
    <w:p w14:paraId="2A0F8C25" w14:textId="636E2504" w:rsidR="008B03FF" w:rsidRPr="003144C8" w:rsidRDefault="00F27B26" w:rsidP="008B03FF">
      <w:pPr>
        <w:pStyle w:val="Navadensplet"/>
        <w:numPr>
          <w:ilvl w:val="0"/>
          <w:numId w:val="40"/>
        </w:numPr>
        <w:spacing w:before="0" w:beforeAutospacing="0" w:after="0" w:afterAutospacing="0" w:line="260" w:lineRule="exact"/>
        <w:jc w:val="both"/>
        <w:rPr>
          <w:rFonts w:ascii="Arial" w:hAnsi="Arial" w:cs="Arial"/>
          <w:sz w:val="20"/>
          <w:szCs w:val="20"/>
        </w:rPr>
      </w:pPr>
      <w:r w:rsidRPr="003144C8">
        <w:rPr>
          <w:rFonts w:ascii="Arial" w:hAnsi="Arial" w:cs="Arial"/>
          <w:sz w:val="20"/>
          <w:szCs w:val="20"/>
        </w:rPr>
        <w:t>s potekom časa, za katerega je sklenjena</w:t>
      </w:r>
      <w:r w:rsidR="008B03FF" w:rsidRPr="003144C8">
        <w:rPr>
          <w:rFonts w:ascii="Arial" w:hAnsi="Arial" w:cs="Arial"/>
          <w:sz w:val="20"/>
          <w:szCs w:val="20"/>
        </w:rPr>
        <w:t>;</w:t>
      </w:r>
    </w:p>
    <w:p w14:paraId="500DBE63" w14:textId="77777777" w:rsidR="008B03FF" w:rsidRPr="003144C8" w:rsidRDefault="00F27B26" w:rsidP="008B03FF">
      <w:pPr>
        <w:pStyle w:val="Navadensplet"/>
        <w:numPr>
          <w:ilvl w:val="0"/>
          <w:numId w:val="40"/>
        </w:numPr>
        <w:spacing w:before="0" w:beforeAutospacing="0" w:after="0" w:afterAutospacing="0" w:line="260" w:lineRule="exact"/>
        <w:jc w:val="both"/>
        <w:rPr>
          <w:rFonts w:ascii="Arial" w:hAnsi="Arial" w:cs="Arial"/>
          <w:sz w:val="20"/>
          <w:szCs w:val="20"/>
        </w:rPr>
      </w:pPr>
      <w:r w:rsidRPr="003144C8">
        <w:rPr>
          <w:rFonts w:ascii="Arial" w:hAnsi="Arial" w:cs="Arial"/>
          <w:sz w:val="20"/>
          <w:szCs w:val="20"/>
        </w:rPr>
        <w:t>če jo pogodbeni stranki sporazumno raz</w:t>
      </w:r>
      <w:r w:rsidR="00190C29" w:rsidRPr="003144C8">
        <w:rPr>
          <w:rFonts w:ascii="Arial" w:hAnsi="Arial" w:cs="Arial"/>
          <w:sz w:val="20"/>
          <w:szCs w:val="20"/>
        </w:rPr>
        <w:t>vežeta</w:t>
      </w:r>
      <w:r w:rsidR="008B03FF" w:rsidRPr="003144C8">
        <w:rPr>
          <w:rFonts w:ascii="Arial" w:hAnsi="Arial" w:cs="Arial"/>
          <w:sz w:val="20"/>
          <w:szCs w:val="20"/>
        </w:rPr>
        <w:t>;</w:t>
      </w:r>
    </w:p>
    <w:p w14:paraId="4EEAB730" w14:textId="1AC9F020" w:rsidR="00F27B26" w:rsidRPr="003144C8" w:rsidRDefault="00190C29" w:rsidP="008B03FF">
      <w:pPr>
        <w:pStyle w:val="Navadensplet"/>
        <w:numPr>
          <w:ilvl w:val="0"/>
          <w:numId w:val="40"/>
        </w:numPr>
        <w:spacing w:before="0" w:beforeAutospacing="0" w:after="0" w:afterAutospacing="0" w:line="260" w:lineRule="exact"/>
        <w:jc w:val="both"/>
        <w:rPr>
          <w:rFonts w:ascii="Arial" w:hAnsi="Arial" w:cs="Arial"/>
          <w:sz w:val="20"/>
          <w:szCs w:val="20"/>
        </w:rPr>
      </w:pPr>
      <w:r w:rsidRPr="003144C8">
        <w:rPr>
          <w:rFonts w:ascii="Arial" w:hAnsi="Arial" w:cs="Arial"/>
          <w:sz w:val="20"/>
          <w:szCs w:val="20"/>
        </w:rPr>
        <w:t>če je nad izvajalcem</w:t>
      </w:r>
      <w:r w:rsidR="00F27B26" w:rsidRPr="003144C8">
        <w:rPr>
          <w:rFonts w:ascii="Arial" w:hAnsi="Arial" w:cs="Arial"/>
          <w:sz w:val="20"/>
          <w:szCs w:val="20"/>
        </w:rPr>
        <w:t xml:space="preserve"> začet postopek zaradi insolventnosti ali prisilnega prenehanja po zakonu, ki ureja postopek zaradi insolventnosti in prisilnega prenehanja, ali postopek likvidacije po zakonu, ki ureja gospodarske družbe.</w:t>
      </w:r>
    </w:p>
    <w:p w14:paraId="1D8290D8" w14:textId="77777777" w:rsidR="00F27B26" w:rsidRPr="003144C8" w:rsidRDefault="00F27B26" w:rsidP="008B03FF">
      <w:pPr>
        <w:spacing w:line="260" w:lineRule="exact"/>
        <w:jc w:val="both"/>
        <w:rPr>
          <w:rFonts w:ascii="Arial" w:hAnsi="Arial" w:cs="Arial"/>
        </w:rPr>
      </w:pPr>
    </w:p>
    <w:p w14:paraId="3D3FE11C" w14:textId="77777777" w:rsidR="008B03FF" w:rsidRPr="003144C8" w:rsidRDefault="008B03FF" w:rsidP="008B03FF">
      <w:pPr>
        <w:spacing w:line="260" w:lineRule="exact"/>
        <w:jc w:val="both"/>
        <w:rPr>
          <w:rFonts w:ascii="Arial" w:hAnsi="Arial" w:cs="Arial"/>
          <w:lang w:eastAsia="en-US"/>
        </w:rPr>
      </w:pPr>
      <w:r w:rsidRPr="003144C8">
        <w:rPr>
          <w:rFonts w:ascii="Arial" w:hAnsi="Arial" w:cs="Arial"/>
        </w:rPr>
        <w:t>Ta pogodba je sklenjena pod razveznim pogojem, ki se uresniči v primeru izpolnitve ene od naslednjih okoliščin:</w:t>
      </w:r>
    </w:p>
    <w:p w14:paraId="56ABCEC8" w14:textId="77777777" w:rsidR="008B03FF" w:rsidRPr="003144C8" w:rsidRDefault="008B03FF" w:rsidP="008B03FF">
      <w:pPr>
        <w:pStyle w:val="Odstavekseznama"/>
        <w:numPr>
          <w:ilvl w:val="0"/>
          <w:numId w:val="39"/>
        </w:numPr>
        <w:spacing w:line="260" w:lineRule="exact"/>
        <w:jc w:val="both"/>
        <w:rPr>
          <w:rFonts w:ascii="Arial" w:hAnsi="Arial" w:cs="Arial"/>
          <w:lang w:eastAsia="en-US"/>
        </w:rPr>
      </w:pPr>
      <w:r w:rsidRPr="003144C8">
        <w:rPr>
          <w:rFonts w:ascii="Arial" w:hAnsi="Arial" w:cs="Arial"/>
        </w:rPr>
        <w:t xml:space="preserve">če bo naročnik seznanjen, da je sodišče s pravnomočno odločitvijo ugotovilo kršitev obveznosti delovne, okoljske ali socialne zakonodaje s strani izvajalca ali podizvajalca ali </w:t>
      </w:r>
    </w:p>
    <w:p w14:paraId="18289FCE" w14:textId="77777777" w:rsidR="008B03FF" w:rsidRPr="003144C8" w:rsidRDefault="008B03FF" w:rsidP="008B03FF">
      <w:pPr>
        <w:pStyle w:val="Odstavekseznama"/>
        <w:numPr>
          <w:ilvl w:val="0"/>
          <w:numId w:val="39"/>
        </w:numPr>
        <w:spacing w:line="260" w:lineRule="exact"/>
        <w:jc w:val="both"/>
        <w:rPr>
          <w:rFonts w:ascii="Arial" w:hAnsi="Arial" w:cs="Arial"/>
          <w:lang w:eastAsia="en-US"/>
        </w:rPr>
      </w:pPr>
      <w:r w:rsidRPr="003144C8">
        <w:rPr>
          <w:rFonts w:ascii="Arial" w:hAnsi="Arial" w:cs="Arial"/>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98770CF" w14:textId="0B6E2739" w:rsidR="008B03FF" w:rsidRPr="003144C8" w:rsidRDefault="008B03FF" w:rsidP="008B03FF">
      <w:pPr>
        <w:spacing w:line="260" w:lineRule="exact"/>
        <w:jc w:val="both"/>
        <w:rPr>
          <w:rFonts w:ascii="Arial" w:eastAsiaTheme="minorHAnsi" w:hAnsi="Arial" w:cs="Arial"/>
        </w:rPr>
      </w:pPr>
      <w:r w:rsidRPr="003144C8">
        <w:rPr>
          <w:rFonts w:ascii="Arial" w:hAnsi="Arial"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BFFA046" w14:textId="77777777" w:rsidR="008B03FF" w:rsidRPr="003144C8" w:rsidRDefault="008B03FF" w:rsidP="008B03FF">
      <w:pPr>
        <w:spacing w:line="260" w:lineRule="exact"/>
        <w:jc w:val="both"/>
        <w:rPr>
          <w:rFonts w:ascii="Arial" w:hAnsi="Arial" w:cs="Arial"/>
        </w:rPr>
      </w:pPr>
    </w:p>
    <w:p w14:paraId="68B4668F" w14:textId="77777777" w:rsidR="008B03FF" w:rsidRPr="003144C8" w:rsidRDefault="008B03FF" w:rsidP="008B03FF">
      <w:pPr>
        <w:spacing w:line="260" w:lineRule="exact"/>
        <w:jc w:val="both"/>
        <w:rPr>
          <w:rFonts w:ascii="Arial" w:hAnsi="Arial" w:cs="Arial"/>
        </w:rPr>
      </w:pPr>
      <w:r w:rsidRPr="003144C8">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BCF6093" w14:textId="77777777" w:rsidR="008B03FF" w:rsidRPr="003144C8" w:rsidRDefault="008B03FF" w:rsidP="008B03FF">
      <w:pPr>
        <w:pStyle w:val="Odstavekseznama"/>
        <w:spacing w:line="260" w:lineRule="exact"/>
        <w:ind w:left="360"/>
        <w:jc w:val="both"/>
        <w:rPr>
          <w:rFonts w:ascii="Arial" w:hAnsi="Arial" w:cs="Arial"/>
        </w:rPr>
      </w:pPr>
    </w:p>
    <w:p w14:paraId="0DB8E56F" w14:textId="3061E55D" w:rsidR="008B03FF" w:rsidRPr="003144C8" w:rsidRDefault="008B03FF" w:rsidP="008B03FF">
      <w:pPr>
        <w:spacing w:line="260" w:lineRule="exact"/>
        <w:jc w:val="both"/>
        <w:rPr>
          <w:rFonts w:ascii="Arial" w:hAnsi="Arial" w:cs="Arial"/>
        </w:rPr>
      </w:pPr>
      <w:r w:rsidRPr="003144C8">
        <w:rPr>
          <w:rFonts w:ascii="Arial" w:hAnsi="Arial" w:cs="Arial"/>
        </w:rPr>
        <w:t>Če naročnik v 30 dneh od seznanitve s kršitvijo ne začne novega postopka javnega naročila, se šteje, da je pogodba razvezana trideseti dan od seznanitve s kršitvijo.</w:t>
      </w:r>
    </w:p>
    <w:p w14:paraId="09469AE2" w14:textId="77777777" w:rsidR="008B03FF" w:rsidRPr="003144C8" w:rsidRDefault="008B03FF" w:rsidP="008B03FF">
      <w:pPr>
        <w:spacing w:line="260" w:lineRule="exact"/>
        <w:jc w:val="both"/>
        <w:rPr>
          <w:rFonts w:ascii="Arial" w:hAnsi="Arial" w:cs="Arial"/>
        </w:rPr>
      </w:pPr>
    </w:p>
    <w:p w14:paraId="298F85A2" w14:textId="77777777" w:rsidR="008B03FF" w:rsidRPr="003144C8" w:rsidRDefault="008B03FF" w:rsidP="008B03FF">
      <w:pPr>
        <w:spacing w:line="260" w:lineRule="exact"/>
        <w:jc w:val="both"/>
        <w:rPr>
          <w:rFonts w:ascii="Arial" w:hAnsi="Arial" w:cs="Arial"/>
        </w:rPr>
      </w:pPr>
      <w:r w:rsidRPr="003144C8">
        <w:rPr>
          <w:rFonts w:ascii="Arial" w:hAnsi="Arial" w:cs="Arial"/>
        </w:rPr>
        <w:t>Med veljavnostjo te pogodbe lahko naročnik ne glede na določbe vsakokrat veljavnega zakona, ki ureja obligacijska razmerja, odstopi od pogodbe tudi v naslednjih okoliščinah:</w:t>
      </w:r>
    </w:p>
    <w:p w14:paraId="1DE711A5" w14:textId="77777777" w:rsidR="008B03FF" w:rsidRPr="003144C8" w:rsidRDefault="008B03FF" w:rsidP="008B03FF">
      <w:pPr>
        <w:pStyle w:val="Odstavekseznama"/>
        <w:numPr>
          <w:ilvl w:val="0"/>
          <w:numId w:val="41"/>
        </w:numPr>
        <w:spacing w:line="260" w:lineRule="exact"/>
        <w:jc w:val="both"/>
        <w:rPr>
          <w:rFonts w:ascii="Arial" w:hAnsi="Arial" w:cs="Arial"/>
        </w:rPr>
      </w:pPr>
      <w:r w:rsidRPr="003144C8">
        <w:rPr>
          <w:rFonts w:ascii="Arial" w:hAnsi="Arial" w:cs="Arial"/>
        </w:rPr>
        <w:t>javno naročilo je bilo bistveno spremenjeno, kar terja nov postopek javnega naročanja;</w:t>
      </w:r>
    </w:p>
    <w:p w14:paraId="65FB9802" w14:textId="77777777" w:rsidR="008B03FF" w:rsidRPr="003144C8" w:rsidRDefault="008B03FF" w:rsidP="008B03FF">
      <w:pPr>
        <w:pStyle w:val="Odstavekseznama"/>
        <w:numPr>
          <w:ilvl w:val="0"/>
          <w:numId w:val="41"/>
        </w:numPr>
        <w:spacing w:line="260" w:lineRule="exact"/>
        <w:jc w:val="both"/>
        <w:rPr>
          <w:rFonts w:ascii="Arial" w:hAnsi="Arial" w:cs="Arial"/>
        </w:rPr>
      </w:pPr>
      <w:r w:rsidRPr="003144C8">
        <w:rPr>
          <w:rFonts w:ascii="Arial" w:hAnsi="Arial" w:cs="Arial"/>
        </w:rPr>
        <w:t>v času oddaje javnega naročila je bil izvajalec v enem od položajev, zaradi katerega bi ga naročnik moral izključiti iz postopka javnega naročanja, pa s tem dejstvom naročnik ni bil seznanjen v postopku javnega naročanja;</w:t>
      </w:r>
    </w:p>
    <w:p w14:paraId="5E740C0C" w14:textId="18B2D1AB" w:rsidR="008B03FF" w:rsidRPr="003144C8" w:rsidRDefault="008B03FF" w:rsidP="008B03FF">
      <w:pPr>
        <w:pStyle w:val="Odstavekseznama"/>
        <w:numPr>
          <w:ilvl w:val="0"/>
          <w:numId w:val="41"/>
        </w:numPr>
        <w:spacing w:line="260" w:lineRule="exact"/>
        <w:jc w:val="both"/>
        <w:rPr>
          <w:rFonts w:ascii="Arial" w:hAnsi="Arial" w:cs="Arial"/>
        </w:rPr>
      </w:pPr>
      <w:r w:rsidRPr="003144C8">
        <w:rPr>
          <w:rFonts w:ascii="Arial" w:hAnsi="Arial" w:cs="Arial"/>
        </w:rPr>
        <w:t>zaradi hudih kršitev obveznosti iz Pogodbe o Evropski uniji (PEU), Pogodbe o delovanju Evropske unije (PDEU) in ZJN-3, ki jih je po postopku v skladu z 258. členom PDEU ugotovilo Sodišče Evropske unije, javno naročilo ne bi smelo biti oddano izvajalcu.</w:t>
      </w:r>
    </w:p>
    <w:p w14:paraId="19FBC0A7" w14:textId="77777777" w:rsidR="00031F98" w:rsidRPr="003144C8" w:rsidRDefault="00031F98" w:rsidP="00031F98">
      <w:pPr>
        <w:widowControl/>
        <w:suppressAutoHyphens w:val="0"/>
        <w:spacing w:line="260" w:lineRule="exact"/>
        <w:jc w:val="both"/>
        <w:rPr>
          <w:rFonts w:ascii="Arial" w:hAnsi="Arial" w:cs="Arial"/>
        </w:rPr>
      </w:pPr>
    </w:p>
    <w:p w14:paraId="42ACDD8E" w14:textId="7FA506AE" w:rsidR="00031F98" w:rsidRPr="003144C8" w:rsidRDefault="00031F98" w:rsidP="00031F98">
      <w:pPr>
        <w:widowControl/>
        <w:suppressAutoHyphens w:val="0"/>
        <w:spacing w:line="260" w:lineRule="exact"/>
        <w:jc w:val="both"/>
        <w:rPr>
          <w:rFonts w:ascii="Arial" w:hAnsi="Arial" w:cs="Arial"/>
        </w:rPr>
      </w:pPr>
      <w:r w:rsidRPr="003144C8">
        <w:rPr>
          <w:rFonts w:ascii="Arial" w:hAnsi="Arial" w:cs="Arial"/>
        </w:rPr>
        <w:t>Če naročnik odstopi od te pogodbe iz razloga, ki je na strani izvajalca, mora izvajalec kriti škodo, ki jo zaradi odstopa utrpita</w:t>
      </w:r>
      <w:r w:rsidR="003144C8" w:rsidRPr="003144C8">
        <w:rPr>
          <w:rFonts w:ascii="Arial" w:hAnsi="Arial" w:cs="Arial"/>
        </w:rPr>
        <w:t xml:space="preserve"> naročnik in/ali uporabnik</w:t>
      </w:r>
      <w:r w:rsidRPr="003144C8">
        <w:rPr>
          <w:rFonts w:ascii="Arial" w:hAnsi="Arial" w:cs="Arial"/>
        </w:rPr>
        <w:t>. Prav tako mora izvajalec kriti razliko do morebitne višje cene, ki jo naročniku in</w:t>
      </w:r>
      <w:r w:rsidR="003144C8" w:rsidRPr="003144C8">
        <w:rPr>
          <w:rFonts w:ascii="Arial" w:hAnsi="Arial" w:cs="Arial"/>
        </w:rPr>
        <w:t>/ali</w:t>
      </w:r>
      <w:r w:rsidRPr="003144C8">
        <w:rPr>
          <w:rFonts w:ascii="Arial" w:hAnsi="Arial" w:cs="Arial"/>
        </w:rPr>
        <w:t xml:space="preserve"> uporabniku zaračuna drug izvajalec. </w:t>
      </w:r>
    </w:p>
    <w:p w14:paraId="50BEDECD" w14:textId="77777777" w:rsidR="00031F98" w:rsidRPr="003144C8" w:rsidRDefault="00031F98" w:rsidP="00031F98">
      <w:pPr>
        <w:widowControl/>
        <w:suppressAutoHyphens w:val="0"/>
        <w:spacing w:line="260" w:lineRule="exact"/>
        <w:jc w:val="both"/>
        <w:rPr>
          <w:rFonts w:ascii="Arial" w:hAnsi="Arial" w:cs="Arial"/>
        </w:rPr>
      </w:pPr>
    </w:p>
    <w:p w14:paraId="1F225AF9" w14:textId="4576469F" w:rsidR="00031F98" w:rsidRPr="003144C8" w:rsidRDefault="00031F98" w:rsidP="00031F98">
      <w:pPr>
        <w:spacing w:line="260" w:lineRule="exact"/>
        <w:jc w:val="both"/>
        <w:rPr>
          <w:rFonts w:ascii="Arial" w:hAnsi="Arial" w:cs="Arial"/>
        </w:rPr>
      </w:pPr>
      <w:r w:rsidRPr="003144C8">
        <w:rPr>
          <w:rFonts w:ascii="Arial" w:hAnsi="Arial" w:cs="Arial"/>
        </w:rPr>
        <w:t xml:space="preserve">Naročnik si pridržuje pravico do odstopa od te pogodbe, če v sprejetem proračunu nima zagotovljenih zadostnih pravic porabe. Naročnik lahko odstopi od pogodbe z enomesečnim odpovednim rokom, ki začne </w:t>
      </w:r>
      <w:r w:rsidRPr="003144C8">
        <w:rPr>
          <w:rFonts w:ascii="Arial" w:hAnsi="Arial" w:cs="Arial"/>
        </w:rPr>
        <w:lastRenderedPageBreak/>
        <w:t>teči od prejema pisnega obvestila, posredovanega izvajalcu s priporočeno pošto.</w:t>
      </w:r>
    </w:p>
    <w:p w14:paraId="69964712" w14:textId="77777777" w:rsidR="008B03FF" w:rsidRPr="003144C8" w:rsidRDefault="008B03FF" w:rsidP="008B03FF">
      <w:pPr>
        <w:spacing w:line="260" w:lineRule="exact"/>
        <w:jc w:val="both"/>
        <w:rPr>
          <w:rFonts w:ascii="Arial" w:hAnsi="Arial" w:cs="Arial"/>
          <w:highlight w:val="yellow"/>
        </w:rPr>
      </w:pPr>
    </w:p>
    <w:p w14:paraId="3CD6976F" w14:textId="77777777" w:rsidR="00BD037C" w:rsidRPr="003144C8" w:rsidRDefault="00BD037C" w:rsidP="008B03FF">
      <w:pPr>
        <w:numPr>
          <w:ilvl w:val="0"/>
          <w:numId w:val="3"/>
        </w:numPr>
        <w:spacing w:line="260" w:lineRule="exact"/>
        <w:jc w:val="center"/>
        <w:rPr>
          <w:rFonts w:ascii="Arial" w:hAnsi="Arial" w:cs="Arial"/>
          <w:b/>
        </w:rPr>
      </w:pPr>
      <w:r w:rsidRPr="003144C8">
        <w:rPr>
          <w:rFonts w:ascii="Arial" w:hAnsi="Arial" w:cs="Arial"/>
          <w:b/>
        </w:rPr>
        <w:t>člen</w:t>
      </w:r>
    </w:p>
    <w:p w14:paraId="3022F831" w14:textId="77777777" w:rsidR="00BD037C" w:rsidRPr="003144C8" w:rsidRDefault="00BD037C" w:rsidP="008B03FF">
      <w:pPr>
        <w:spacing w:line="260" w:lineRule="exact"/>
        <w:jc w:val="both"/>
        <w:rPr>
          <w:rFonts w:ascii="Arial" w:hAnsi="Arial" w:cs="Arial"/>
        </w:rPr>
      </w:pPr>
    </w:p>
    <w:p w14:paraId="10B91F05" w14:textId="2366303D" w:rsidR="00CA3AA1" w:rsidRPr="003144C8" w:rsidRDefault="00BD037C" w:rsidP="00031F98">
      <w:pPr>
        <w:pStyle w:val="Navadensplet"/>
        <w:spacing w:before="0" w:beforeAutospacing="0" w:after="0" w:afterAutospacing="0" w:line="260" w:lineRule="exact"/>
        <w:jc w:val="both"/>
        <w:rPr>
          <w:rFonts w:ascii="Arial" w:hAnsi="Arial" w:cs="Arial"/>
          <w:highlight w:val="yellow"/>
        </w:rPr>
      </w:pPr>
      <w:r w:rsidRPr="003144C8">
        <w:rPr>
          <w:rFonts w:ascii="Arial" w:hAnsi="Arial" w:cs="Arial"/>
          <w:sz w:val="20"/>
          <w:szCs w:val="20"/>
        </w:rPr>
        <w:t xml:space="preserve">Pogodbeni stranki sta sporazumni, da bosta pri tolmačenju posameznih določb te pogodbe ter za ostala razmerja in vprašanja, ki niso urejena s to pogodbo, uporabljala vsakokrat veljaven slovenski zakon, ki ureja obligacijska razmerja. </w:t>
      </w:r>
    </w:p>
    <w:p w14:paraId="49D350EF" w14:textId="77777777" w:rsidR="00BD037C" w:rsidRPr="003144C8" w:rsidRDefault="00BD037C" w:rsidP="008B03FF">
      <w:pPr>
        <w:spacing w:line="260" w:lineRule="exact"/>
        <w:jc w:val="both"/>
        <w:rPr>
          <w:rFonts w:ascii="Arial" w:hAnsi="Arial" w:cs="Arial"/>
          <w:highlight w:val="yellow"/>
        </w:rPr>
      </w:pPr>
    </w:p>
    <w:p w14:paraId="28E7AF40" w14:textId="77777777" w:rsidR="00BD037C" w:rsidRPr="003144C8" w:rsidRDefault="00BD037C" w:rsidP="008B03FF">
      <w:pPr>
        <w:numPr>
          <w:ilvl w:val="0"/>
          <w:numId w:val="3"/>
        </w:numPr>
        <w:spacing w:line="260" w:lineRule="exact"/>
        <w:jc w:val="center"/>
        <w:rPr>
          <w:rFonts w:ascii="Arial" w:hAnsi="Arial" w:cs="Arial"/>
          <w:b/>
        </w:rPr>
      </w:pPr>
      <w:r w:rsidRPr="003144C8">
        <w:rPr>
          <w:rFonts w:ascii="Arial" w:hAnsi="Arial" w:cs="Arial"/>
          <w:b/>
        </w:rPr>
        <w:t>člen</w:t>
      </w:r>
    </w:p>
    <w:p w14:paraId="00722B0B" w14:textId="77777777" w:rsidR="00BD037C" w:rsidRPr="003144C8" w:rsidRDefault="00BD037C" w:rsidP="008B03FF">
      <w:pPr>
        <w:spacing w:line="260" w:lineRule="exact"/>
        <w:jc w:val="both"/>
        <w:rPr>
          <w:rFonts w:ascii="Arial" w:hAnsi="Arial" w:cs="Arial"/>
        </w:rPr>
      </w:pPr>
    </w:p>
    <w:p w14:paraId="36E9F001" w14:textId="77777777" w:rsidR="00BD037C" w:rsidRPr="003144C8" w:rsidRDefault="00BD037C" w:rsidP="008B03FF">
      <w:pPr>
        <w:spacing w:line="260" w:lineRule="exact"/>
        <w:jc w:val="both"/>
        <w:rPr>
          <w:rFonts w:ascii="Arial" w:hAnsi="Arial" w:cs="Arial"/>
        </w:rPr>
      </w:pPr>
      <w:r w:rsidRPr="003144C8">
        <w:rPr>
          <w:rFonts w:ascii="Arial" w:hAnsi="Arial" w:cs="Arial"/>
        </w:rPr>
        <w:t>Pogodbeni stranki si bosta prizadevali vse spore iz te pogodbe rešiti na miren način;</w:t>
      </w:r>
      <w:r w:rsidR="0089743B" w:rsidRPr="003144C8">
        <w:rPr>
          <w:rFonts w:ascii="Arial" w:hAnsi="Arial" w:cs="Arial"/>
        </w:rPr>
        <w:t xml:space="preserve"> če to ne bo mogoče, je za spor</w:t>
      </w:r>
      <w:r w:rsidRPr="003144C8">
        <w:rPr>
          <w:rFonts w:ascii="Arial" w:hAnsi="Arial" w:cs="Arial"/>
        </w:rPr>
        <w:t xml:space="preserve"> pristojno sodišče v Ljubljani, ki sodi po slovenskem pravu.</w:t>
      </w:r>
    </w:p>
    <w:p w14:paraId="47A93A3E" w14:textId="77777777" w:rsidR="00BD037C" w:rsidRPr="003144C8" w:rsidRDefault="00BD037C" w:rsidP="008B03FF">
      <w:pPr>
        <w:spacing w:line="260" w:lineRule="exact"/>
        <w:jc w:val="both"/>
        <w:rPr>
          <w:rFonts w:ascii="Arial" w:hAnsi="Arial" w:cs="Arial"/>
          <w:highlight w:val="yellow"/>
        </w:rPr>
      </w:pPr>
    </w:p>
    <w:p w14:paraId="422C46B2" w14:textId="77777777" w:rsidR="00BD037C" w:rsidRPr="003144C8" w:rsidRDefault="00BD037C" w:rsidP="008B03FF">
      <w:pPr>
        <w:numPr>
          <w:ilvl w:val="0"/>
          <w:numId w:val="3"/>
        </w:numPr>
        <w:spacing w:line="260" w:lineRule="exact"/>
        <w:jc w:val="center"/>
        <w:rPr>
          <w:rFonts w:ascii="Arial" w:hAnsi="Arial" w:cs="Arial"/>
          <w:b/>
        </w:rPr>
      </w:pPr>
      <w:r w:rsidRPr="003144C8">
        <w:rPr>
          <w:rFonts w:ascii="Arial" w:hAnsi="Arial" w:cs="Arial"/>
          <w:b/>
        </w:rPr>
        <w:t>člen</w:t>
      </w:r>
    </w:p>
    <w:p w14:paraId="3707110F" w14:textId="77777777" w:rsidR="00BD037C" w:rsidRPr="003144C8" w:rsidRDefault="00BD037C" w:rsidP="008B03FF">
      <w:pPr>
        <w:spacing w:line="260" w:lineRule="exact"/>
        <w:jc w:val="both"/>
        <w:rPr>
          <w:rFonts w:ascii="Arial" w:hAnsi="Arial" w:cs="Arial"/>
        </w:rPr>
      </w:pPr>
    </w:p>
    <w:p w14:paraId="25263F9F" w14:textId="6809D511" w:rsidR="00BD037C" w:rsidRPr="003144C8" w:rsidRDefault="00BD037C" w:rsidP="008B03FF">
      <w:pPr>
        <w:spacing w:line="260" w:lineRule="exact"/>
        <w:jc w:val="both"/>
        <w:rPr>
          <w:rFonts w:ascii="Arial" w:hAnsi="Arial" w:cs="Arial"/>
        </w:rPr>
      </w:pPr>
      <w:r w:rsidRPr="003144C8">
        <w:rPr>
          <w:rFonts w:ascii="Arial" w:hAnsi="Arial" w:cs="Arial"/>
        </w:rPr>
        <w:t>Spremembe te pogodbe lahko pogodbeni stranki sprejmeta s sklenitvijo pisnega dodatka k tej pogodbi. Za zamenjavo skrbnikov te pogodbe sklenitev pisnega dodatka k tej pogodbi ni potrebna, zadostuje pisno obvestilo ene pogodbene stranke drugi.</w:t>
      </w:r>
    </w:p>
    <w:p w14:paraId="47638211" w14:textId="77777777" w:rsidR="00BD037C" w:rsidRPr="003144C8" w:rsidRDefault="00BD037C" w:rsidP="008B03FF">
      <w:pPr>
        <w:spacing w:line="260" w:lineRule="exact"/>
        <w:jc w:val="both"/>
        <w:rPr>
          <w:rFonts w:ascii="Arial" w:hAnsi="Arial" w:cs="Arial"/>
        </w:rPr>
      </w:pPr>
    </w:p>
    <w:p w14:paraId="4F818EB5" w14:textId="77777777" w:rsidR="00BD037C" w:rsidRPr="003144C8" w:rsidRDefault="00BD037C" w:rsidP="008B03FF">
      <w:pPr>
        <w:numPr>
          <w:ilvl w:val="0"/>
          <w:numId w:val="3"/>
        </w:numPr>
        <w:spacing w:line="260" w:lineRule="exact"/>
        <w:jc w:val="center"/>
        <w:rPr>
          <w:rFonts w:ascii="Arial" w:hAnsi="Arial" w:cs="Arial"/>
          <w:b/>
        </w:rPr>
      </w:pPr>
      <w:r w:rsidRPr="003144C8">
        <w:rPr>
          <w:rFonts w:ascii="Arial" w:hAnsi="Arial" w:cs="Arial"/>
          <w:b/>
        </w:rPr>
        <w:t>člen</w:t>
      </w:r>
    </w:p>
    <w:p w14:paraId="6B309745" w14:textId="77777777" w:rsidR="00BD037C" w:rsidRPr="003144C8" w:rsidRDefault="00BD037C" w:rsidP="008B03FF">
      <w:pPr>
        <w:spacing w:line="260" w:lineRule="exact"/>
        <w:jc w:val="both"/>
        <w:rPr>
          <w:rFonts w:ascii="Arial" w:hAnsi="Arial" w:cs="Arial"/>
        </w:rPr>
      </w:pPr>
    </w:p>
    <w:p w14:paraId="24503138" w14:textId="538FADA7" w:rsidR="002902FA" w:rsidRPr="003144C8" w:rsidRDefault="002902FA" w:rsidP="002902FA">
      <w:pPr>
        <w:spacing w:line="260" w:lineRule="exact"/>
        <w:jc w:val="both"/>
        <w:rPr>
          <w:rFonts w:ascii="Arial" w:hAnsi="Arial" w:cs="Arial"/>
        </w:rPr>
      </w:pPr>
      <w:r w:rsidRPr="003144C8">
        <w:rPr>
          <w:rFonts w:ascii="Arial" w:hAnsi="Arial" w:cs="Arial"/>
        </w:rPr>
        <w:t>Pogodba je sklenjena z dnem, ko jo podpišeta pooblaščena predstavnika obeh pogodbenih strank, veljati pa začne z dnem podpisa zadnje pogodbene stranke, pod pogojem iz prvega odstavka 14. člena te pogodbe.</w:t>
      </w:r>
    </w:p>
    <w:p w14:paraId="4896F9CF" w14:textId="77777777" w:rsidR="00A01490" w:rsidRPr="003144C8" w:rsidRDefault="00A01490" w:rsidP="008B03FF">
      <w:pPr>
        <w:spacing w:line="260" w:lineRule="exact"/>
        <w:jc w:val="both"/>
        <w:rPr>
          <w:rFonts w:ascii="Arial" w:hAnsi="Arial" w:cs="Arial"/>
        </w:rPr>
      </w:pPr>
    </w:p>
    <w:p w14:paraId="42281CD7" w14:textId="5D84B972" w:rsidR="00BD037C" w:rsidRPr="003144C8" w:rsidRDefault="00A01490" w:rsidP="008B03FF">
      <w:pPr>
        <w:spacing w:line="260" w:lineRule="exact"/>
        <w:jc w:val="both"/>
        <w:rPr>
          <w:rFonts w:ascii="Arial" w:hAnsi="Arial" w:cs="Arial"/>
        </w:rPr>
      </w:pPr>
      <w:r w:rsidRPr="003144C8">
        <w:rPr>
          <w:rFonts w:ascii="Arial" w:hAnsi="Arial" w:cs="Arial"/>
        </w:rPr>
        <w:t>Pogodba je p</w:t>
      </w:r>
      <w:r w:rsidR="00BD037C" w:rsidRPr="003144C8">
        <w:rPr>
          <w:rFonts w:ascii="Arial" w:hAnsi="Arial" w:cs="Arial"/>
        </w:rPr>
        <w:t xml:space="preserve">odpisana v štirih enakih </w:t>
      </w:r>
      <w:r w:rsidR="00DE4692" w:rsidRPr="003144C8">
        <w:rPr>
          <w:rFonts w:ascii="Arial" w:hAnsi="Arial" w:cs="Arial"/>
        </w:rPr>
        <w:t>izvodih, od katerih prejme naročnik tri, izvajalec</w:t>
      </w:r>
      <w:r w:rsidR="00BD037C" w:rsidRPr="003144C8">
        <w:rPr>
          <w:rFonts w:ascii="Arial" w:hAnsi="Arial" w:cs="Arial"/>
        </w:rPr>
        <w:t xml:space="preserve"> pa enega.</w:t>
      </w:r>
    </w:p>
    <w:p w14:paraId="17E737CE" w14:textId="77777777" w:rsidR="0089743B" w:rsidRPr="003144C8" w:rsidRDefault="0089743B" w:rsidP="008B03FF">
      <w:pPr>
        <w:spacing w:line="260" w:lineRule="exact"/>
        <w:jc w:val="both"/>
        <w:rPr>
          <w:rFonts w:ascii="Arial" w:hAnsi="Arial" w:cs="Arial"/>
          <w:highlight w:val="yellow"/>
        </w:rPr>
      </w:pPr>
    </w:p>
    <w:tbl>
      <w:tblPr>
        <w:tblW w:w="9555" w:type="dxa"/>
        <w:jc w:val="center"/>
        <w:tblLayout w:type="fixed"/>
        <w:tblLook w:val="01E0" w:firstRow="1" w:lastRow="1" w:firstColumn="1" w:lastColumn="1" w:noHBand="0" w:noVBand="0"/>
      </w:tblPr>
      <w:tblGrid>
        <w:gridCol w:w="4815"/>
        <w:gridCol w:w="4740"/>
      </w:tblGrid>
      <w:tr w:rsidR="003144C8" w:rsidRPr="003144C8" w14:paraId="4E1AD0B3" w14:textId="77777777" w:rsidTr="008B03FF">
        <w:trPr>
          <w:trHeight w:val="542"/>
          <w:jc w:val="center"/>
        </w:trPr>
        <w:tc>
          <w:tcPr>
            <w:tcW w:w="4815" w:type="dxa"/>
            <w:vAlign w:val="center"/>
            <w:hideMark/>
          </w:tcPr>
          <w:p w14:paraId="1C548931" w14:textId="2646AA28" w:rsidR="00BD037C" w:rsidRPr="003144C8" w:rsidRDefault="00BD037C" w:rsidP="008B03FF">
            <w:pPr>
              <w:spacing w:line="260" w:lineRule="exact"/>
              <w:jc w:val="center"/>
              <w:rPr>
                <w:rFonts w:ascii="Arial" w:hAnsi="Arial" w:cs="Arial"/>
                <w:b/>
                <w:lang w:val="en-US"/>
              </w:rPr>
            </w:pPr>
            <w:r w:rsidRPr="003144C8">
              <w:rPr>
                <w:rFonts w:ascii="Arial" w:hAnsi="Arial" w:cs="Arial"/>
                <w:b/>
              </w:rPr>
              <w:t>Za</w:t>
            </w:r>
            <w:r w:rsidR="00DE4692" w:rsidRPr="003144C8">
              <w:rPr>
                <w:rFonts w:ascii="Arial" w:hAnsi="Arial" w:cs="Arial"/>
                <w:b/>
              </w:rPr>
              <w:t xml:space="preserve"> naročnika</w:t>
            </w:r>
            <w:r w:rsidRPr="003144C8">
              <w:rPr>
                <w:rFonts w:ascii="Arial" w:hAnsi="Arial" w:cs="Arial"/>
                <w:b/>
              </w:rPr>
              <w:t>:</w:t>
            </w:r>
          </w:p>
        </w:tc>
        <w:tc>
          <w:tcPr>
            <w:tcW w:w="4740" w:type="dxa"/>
            <w:vAlign w:val="center"/>
            <w:hideMark/>
          </w:tcPr>
          <w:p w14:paraId="721FEED8" w14:textId="129C784C" w:rsidR="00BD037C" w:rsidRPr="003144C8" w:rsidRDefault="00DE4692" w:rsidP="008B03FF">
            <w:pPr>
              <w:spacing w:line="260" w:lineRule="exact"/>
              <w:jc w:val="center"/>
              <w:rPr>
                <w:rFonts w:ascii="Arial" w:hAnsi="Arial" w:cs="Arial"/>
                <w:b/>
              </w:rPr>
            </w:pPr>
            <w:r w:rsidRPr="003144C8">
              <w:rPr>
                <w:rFonts w:ascii="Arial" w:hAnsi="Arial" w:cs="Arial"/>
                <w:b/>
              </w:rPr>
              <w:t>Za izvajalca</w:t>
            </w:r>
            <w:r w:rsidR="00BD037C" w:rsidRPr="003144C8">
              <w:rPr>
                <w:rFonts w:ascii="Arial" w:hAnsi="Arial" w:cs="Arial"/>
                <w:b/>
              </w:rPr>
              <w:t>:</w:t>
            </w:r>
          </w:p>
        </w:tc>
      </w:tr>
      <w:tr w:rsidR="003144C8" w:rsidRPr="003144C8" w14:paraId="05EBD0B9" w14:textId="77777777" w:rsidTr="008B03FF">
        <w:trPr>
          <w:trHeight w:val="1443"/>
          <w:jc w:val="center"/>
        </w:trPr>
        <w:tc>
          <w:tcPr>
            <w:tcW w:w="4815" w:type="dxa"/>
          </w:tcPr>
          <w:p w14:paraId="75C54328" w14:textId="69C73B3D" w:rsidR="00BD037C" w:rsidRPr="003144C8" w:rsidRDefault="00A01490" w:rsidP="008B03FF">
            <w:pPr>
              <w:spacing w:line="260" w:lineRule="exact"/>
              <w:jc w:val="center"/>
              <w:rPr>
                <w:rFonts w:ascii="Arial" w:hAnsi="Arial" w:cs="Arial"/>
                <w:b/>
              </w:rPr>
            </w:pPr>
            <w:r w:rsidRPr="003144C8">
              <w:rPr>
                <w:rFonts w:ascii="Arial" w:hAnsi="Arial" w:cs="Arial"/>
                <w:b/>
                <w:highlight w:val="green"/>
              </w:rPr>
              <w:fldChar w:fldCharType="begin">
                <w:ffData>
                  <w:name w:val="Besedilo63"/>
                  <w:enabled/>
                  <w:calcOnExit w:val="0"/>
                  <w:textInput/>
                </w:ffData>
              </w:fldChar>
            </w:r>
            <w:bookmarkStart w:id="26" w:name="Besedilo63"/>
            <w:r w:rsidRPr="003144C8">
              <w:rPr>
                <w:rFonts w:ascii="Arial" w:hAnsi="Arial" w:cs="Arial"/>
                <w:b/>
                <w:highlight w:val="green"/>
              </w:rPr>
              <w:instrText xml:space="preserve"> FORMTEXT </w:instrText>
            </w:r>
            <w:r w:rsidRPr="003144C8">
              <w:rPr>
                <w:rFonts w:ascii="Arial" w:hAnsi="Arial" w:cs="Arial"/>
                <w:b/>
                <w:highlight w:val="green"/>
              </w:rPr>
            </w:r>
            <w:r w:rsidRPr="003144C8">
              <w:rPr>
                <w:rFonts w:ascii="Arial" w:hAnsi="Arial" w:cs="Arial"/>
                <w:b/>
                <w:highlight w:val="green"/>
              </w:rPr>
              <w:fldChar w:fldCharType="separate"/>
            </w:r>
            <w:r w:rsidRPr="003144C8">
              <w:rPr>
                <w:rFonts w:ascii="Arial" w:hAnsi="Arial" w:cs="Arial"/>
                <w:b/>
                <w:noProof/>
                <w:highlight w:val="green"/>
              </w:rPr>
              <w:t> </w:t>
            </w:r>
            <w:r w:rsidRPr="003144C8">
              <w:rPr>
                <w:rFonts w:ascii="Arial" w:hAnsi="Arial" w:cs="Arial"/>
                <w:b/>
                <w:noProof/>
                <w:highlight w:val="green"/>
              </w:rPr>
              <w:t> </w:t>
            </w:r>
            <w:r w:rsidRPr="003144C8">
              <w:rPr>
                <w:rFonts w:ascii="Arial" w:hAnsi="Arial" w:cs="Arial"/>
                <w:b/>
                <w:noProof/>
                <w:highlight w:val="green"/>
              </w:rPr>
              <w:t> </w:t>
            </w:r>
            <w:r w:rsidRPr="003144C8">
              <w:rPr>
                <w:rFonts w:ascii="Arial" w:hAnsi="Arial" w:cs="Arial"/>
                <w:b/>
                <w:noProof/>
                <w:highlight w:val="green"/>
              </w:rPr>
              <w:t> </w:t>
            </w:r>
            <w:r w:rsidRPr="003144C8">
              <w:rPr>
                <w:rFonts w:ascii="Arial" w:hAnsi="Arial" w:cs="Arial"/>
                <w:b/>
                <w:noProof/>
                <w:highlight w:val="green"/>
              </w:rPr>
              <w:t> </w:t>
            </w:r>
            <w:r w:rsidRPr="003144C8">
              <w:rPr>
                <w:rFonts w:ascii="Arial" w:hAnsi="Arial" w:cs="Arial"/>
                <w:b/>
                <w:highlight w:val="green"/>
              </w:rPr>
              <w:fldChar w:fldCharType="end"/>
            </w:r>
            <w:bookmarkEnd w:id="26"/>
          </w:p>
          <w:p w14:paraId="12C1F6C2" w14:textId="77777777" w:rsidR="00BD037C" w:rsidRPr="003144C8" w:rsidRDefault="00A01490" w:rsidP="008B03FF">
            <w:pPr>
              <w:spacing w:line="260" w:lineRule="exact"/>
              <w:jc w:val="center"/>
              <w:rPr>
                <w:rFonts w:ascii="Arial" w:hAnsi="Arial" w:cs="Arial"/>
                <w:b/>
                <w:highlight w:val="green"/>
              </w:rPr>
            </w:pPr>
            <w:r w:rsidRPr="003144C8">
              <w:rPr>
                <w:rFonts w:ascii="Arial" w:hAnsi="Arial" w:cs="Arial"/>
                <w:b/>
                <w:highlight w:val="green"/>
              </w:rPr>
              <w:fldChar w:fldCharType="begin">
                <w:ffData>
                  <w:name w:val="Besedilo64"/>
                  <w:enabled/>
                  <w:calcOnExit w:val="0"/>
                  <w:textInput/>
                </w:ffData>
              </w:fldChar>
            </w:r>
            <w:bookmarkStart w:id="27" w:name="Besedilo64"/>
            <w:r w:rsidRPr="003144C8">
              <w:rPr>
                <w:rFonts w:ascii="Arial" w:hAnsi="Arial" w:cs="Arial"/>
                <w:b/>
                <w:highlight w:val="green"/>
              </w:rPr>
              <w:instrText xml:space="preserve"> FORMTEXT </w:instrText>
            </w:r>
            <w:r w:rsidRPr="003144C8">
              <w:rPr>
                <w:rFonts w:ascii="Arial" w:hAnsi="Arial" w:cs="Arial"/>
                <w:b/>
                <w:highlight w:val="green"/>
              </w:rPr>
            </w:r>
            <w:r w:rsidRPr="003144C8">
              <w:rPr>
                <w:rFonts w:ascii="Arial" w:hAnsi="Arial" w:cs="Arial"/>
                <w:b/>
                <w:highlight w:val="green"/>
              </w:rPr>
              <w:fldChar w:fldCharType="separate"/>
            </w:r>
            <w:r w:rsidRPr="003144C8">
              <w:rPr>
                <w:rFonts w:ascii="Arial" w:hAnsi="Arial" w:cs="Arial"/>
                <w:b/>
                <w:noProof/>
                <w:highlight w:val="green"/>
              </w:rPr>
              <w:t> </w:t>
            </w:r>
            <w:r w:rsidRPr="003144C8">
              <w:rPr>
                <w:rFonts w:ascii="Arial" w:hAnsi="Arial" w:cs="Arial"/>
                <w:b/>
                <w:noProof/>
                <w:highlight w:val="green"/>
              </w:rPr>
              <w:t> </w:t>
            </w:r>
            <w:r w:rsidRPr="003144C8">
              <w:rPr>
                <w:rFonts w:ascii="Arial" w:hAnsi="Arial" w:cs="Arial"/>
                <w:b/>
                <w:noProof/>
                <w:highlight w:val="green"/>
              </w:rPr>
              <w:t> </w:t>
            </w:r>
            <w:r w:rsidRPr="003144C8">
              <w:rPr>
                <w:rFonts w:ascii="Arial" w:hAnsi="Arial" w:cs="Arial"/>
                <w:b/>
                <w:noProof/>
                <w:highlight w:val="green"/>
              </w:rPr>
              <w:t> </w:t>
            </w:r>
            <w:r w:rsidRPr="003144C8">
              <w:rPr>
                <w:rFonts w:ascii="Arial" w:hAnsi="Arial" w:cs="Arial"/>
                <w:b/>
                <w:noProof/>
                <w:highlight w:val="green"/>
              </w:rPr>
              <w:t> </w:t>
            </w:r>
            <w:r w:rsidRPr="003144C8">
              <w:rPr>
                <w:rFonts w:ascii="Arial" w:hAnsi="Arial" w:cs="Arial"/>
                <w:b/>
                <w:highlight w:val="green"/>
              </w:rPr>
              <w:fldChar w:fldCharType="end"/>
            </w:r>
            <w:bookmarkEnd w:id="27"/>
          </w:p>
          <w:p w14:paraId="23F43445" w14:textId="77777777" w:rsidR="008B03FF" w:rsidRPr="003144C8" w:rsidRDefault="008B03FF" w:rsidP="008B03FF">
            <w:pPr>
              <w:spacing w:line="260" w:lineRule="exact"/>
              <w:jc w:val="center"/>
              <w:rPr>
                <w:rFonts w:ascii="Arial" w:hAnsi="Arial" w:cs="Arial"/>
                <w:b/>
              </w:rPr>
            </w:pPr>
          </w:p>
          <w:p w14:paraId="33B4C746" w14:textId="77777777" w:rsidR="008B03FF" w:rsidRPr="003144C8" w:rsidRDefault="008B03FF" w:rsidP="008B03FF">
            <w:pPr>
              <w:spacing w:line="260" w:lineRule="exact"/>
              <w:jc w:val="center"/>
              <w:rPr>
                <w:rFonts w:ascii="Arial" w:hAnsi="Arial" w:cs="Arial"/>
                <w:b/>
              </w:rPr>
            </w:pPr>
          </w:p>
          <w:p w14:paraId="72A49F3E" w14:textId="59BA05CB" w:rsidR="008B03FF" w:rsidRPr="003144C8" w:rsidRDefault="008B03FF" w:rsidP="008B03FF">
            <w:pPr>
              <w:spacing w:line="260" w:lineRule="exact"/>
              <w:jc w:val="center"/>
              <w:rPr>
                <w:rFonts w:ascii="Arial" w:hAnsi="Arial" w:cs="Arial"/>
                <w:b/>
              </w:rPr>
            </w:pPr>
          </w:p>
          <w:p w14:paraId="507D11F0" w14:textId="77777777" w:rsidR="00031F98" w:rsidRPr="003144C8" w:rsidRDefault="00031F98" w:rsidP="008B03FF">
            <w:pPr>
              <w:spacing w:line="260" w:lineRule="exact"/>
              <w:jc w:val="center"/>
              <w:rPr>
                <w:rFonts w:ascii="Arial" w:hAnsi="Arial" w:cs="Arial"/>
                <w:b/>
              </w:rPr>
            </w:pPr>
          </w:p>
          <w:p w14:paraId="6F62C46B" w14:textId="77777777" w:rsidR="008B03FF" w:rsidRPr="003144C8" w:rsidRDefault="008B03FF" w:rsidP="008B03FF">
            <w:pPr>
              <w:spacing w:line="260" w:lineRule="exact"/>
              <w:jc w:val="center"/>
              <w:rPr>
                <w:rFonts w:ascii="Arial" w:hAnsi="Arial" w:cs="Arial"/>
                <w:b/>
              </w:rPr>
            </w:pPr>
          </w:p>
          <w:p w14:paraId="2BAE5775" w14:textId="307E1119" w:rsidR="008B03FF" w:rsidRPr="003144C8" w:rsidRDefault="008B03FF" w:rsidP="008B03FF">
            <w:pPr>
              <w:spacing w:line="260" w:lineRule="exact"/>
              <w:jc w:val="center"/>
              <w:rPr>
                <w:rFonts w:ascii="Arial" w:hAnsi="Arial" w:cs="Arial"/>
                <w:b/>
              </w:rPr>
            </w:pPr>
          </w:p>
        </w:tc>
        <w:tc>
          <w:tcPr>
            <w:tcW w:w="4740" w:type="dxa"/>
          </w:tcPr>
          <w:p w14:paraId="5A5DFC25" w14:textId="77777777" w:rsidR="00BD037C" w:rsidRPr="003144C8" w:rsidRDefault="00BD037C" w:rsidP="008B03FF">
            <w:pPr>
              <w:spacing w:line="260" w:lineRule="exact"/>
              <w:jc w:val="center"/>
              <w:rPr>
                <w:rFonts w:ascii="Arial" w:hAnsi="Arial" w:cs="Arial"/>
                <w:b/>
              </w:rPr>
            </w:pPr>
            <w:r w:rsidRPr="003144C8">
              <w:rPr>
                <w:rFonts w:ascii="Arial" w:hAnsi="Arial" w:cs="Arial"/>
                <w:b/>
                <w:highlight w:val="green"/>
              </w:rPr>
              <w:fldChar w:fldCharType="begin">
                <w:ffData>
                  <w:name w:val="Besedilo26"/>
                  <w:enabled/>
                  <w:calcOnExit w:val="0"/>
                  <w:textInput/>
                </w:ffData>
              </w:fldChar>
            </w:r>
            <w:bookmarkStart w:id="28" w:name="Besedilo26"/>
            <w:r w:rsidRPr="003144C8">
              <w:rPr>
                <w:rFonts w:ascii="Arial" w:hAnsi="Arial" w:cs="Arial"/>
                <w:b/>
                <w:highlight w:val="green"/>
              </w:rPr>
              <w:instrText xml:space="preserve"> FORMTEXT </w:instrText>
            </w:r>
            <w:r w:rsidRPr="003144C8">
              <w:rPr>
                <w:rFonts w:ascii="Arial" w:hAnsi="Arial" w:cs="Arial"/>
                <w:b/>
                <w:highlight w:val="green"/>
              </w:rPr>
            </w:r>
            <w:r w:rsidRPr="003144C8">
              <w:rPr>
                <w:rFonts w:ascii="Arial" w:hAnsi="Arial" w:cs="Arial"/>
                <w:b/>
                <w:highlight w:val="green"/>
              </w:rPr>
              <w:fldChar w:fldCharType="separate"/>
            </w:r>
            <w:r w:rsidRPr="003144C8">
              <w:rPr>
                <w:rFonts w:ascii="Arial" w:hAnsi="Arial" w:cs="Arial"/>
                <w:b/>
                <w:noProof/>
                <w:highlight w:val="green"/>
              </w:rPr>
              <w:t> </w:t>
            </w:r>
            <w:r w:rsidRPr="003144C8">
              <w:rPr>
                <w:rFonts w:ascii="Arial" w:hAnsi="Arial" w:cs="Arial"/>
                <w:b/>
                <w:noProof/>
                <w:highlight w:val="green"/>
              </w:rPr>
              <w:t> </w:t>
            </w:r>
            <w:r w:rsidRPr="003144C8">
              <w:rPr>
                <w:rFonts w:ascii="Arial" w:hAnsi="Arial" w:cs="Arial"/>
                <w:b/>
                <w:noProof/>
                <w:highlight w:val="green"/>
              </w:rPr>
              <w:t> </w:t>
            </w:r>
            <w:r w:rsidRPr="003144C8">
              <w:rPr>
                <w:rFonts w:ascii="Arial" w:hAnsi="Arial" w:cs="Arial"/>
                <w:b/>
                <w:noProof/>
                <w:highlight w:val="green"/>
              </w:rPr>
              <w:t> </w:t>
            </w:r>
            <w:r w:rsidRPr="003144C8">
              <w:rPr>
                <w:rFonts w:ascii="Arial" w:hAnsi="Arial" w:cs="Arial"/>
                <w:b/>
                <w:noProof/>
                <w:highlight w:val="green"/>
              </w:rPr>
              <w:t> </w:t>
            </w:r>
            <w:r w:rsidRPr="003144C8">
              <w:rPr>
                <w:rFonts w:ascii="Arial" w:hAnsi="Arial" w:cs="Arial"/>
                <w:highlight w:val="green"/>
              </w:rPr>
              <w:fldChar w:fldCharType="end"/>
            </w:r>
            <w:bookmarkEnd w:id="28"/>
          </w:p>
          <w:p w14:paraId="629EECB5" w14:textId="77777777" w:rsidR="00BD037C" w:rsidRPr="003144C8" w:rsidRDefault="00BD037C" w:rsidP="008B03FF">
            <w:pPr>
              <w:spacing w:line="260" w:lineRule="exact"/>
              <w:jc w:val="center"/>
              <w:rPr>
                <w:rFonts w:ascii="Arial" w:hAnsi="Arial" w:cs="Arial"/>
                <w:b/>
              </w:rPr>
            </w:pPr>
            <w:r w:rsidRPr="003144C8">
              <w:rPr>
                <w:rFonts w:ascii="Arial" w:hAnsi="Arial" w:cs="Arial"/>
                <w:b/>
                <w:highlight w:val="green"/>
              </w:rPr>
              <w:fldChar w:fldCharType="begin">
                <w:ffData>
                  <w:name w:val="Besedilo27"/>
                  <w:enabled/>
                  <w:calcOnExit w:val="0"/>
                  <w:textInput/>
                </w:ffData>
              </w:fldChar>
            </w:r>
            <w:bookmarkStart w:id="29" w:name="Besedilo27"/>
            <w:r w:rsidRPr="003144C8">
              <w:rPr>
                <w:rFonts w:ascii="Arial" w:hAnsi="Arial" w:cs="Arial"/>
                <w:b/>
                <w:highlight w:val="green"/>
              </w:rPr>
              <w:instrText xml:space="preserve"> FORMTEXT </w:instrText>
            </w:r>
            <w:r w:rsidRPr="003144C8">
              <w:rPr>
                <w:rFonts w:ascii="Arial" w:hAnsi="Arial" w:cs="Arial"/>
                <w:b/>
                <w:highlight w:val="green"/>
              </w:rPr>
            </w:r>
            <w:r w:rsidRPr="003144C8">
              <w:rPr>
                <w:rFonts w:ascii="Arial" w:hAnsi="Arial" w:cs="Arial"/>
                <w:b/>
                <w:highlight w:val="green"/>
              </w:rPr>
              <w:fldChar w:fldCharType="separate"/>
            </w:r>
            <w:r w:rsidRPr="003144C8">
              <w:rPr>
                <w:rFonts w:ascii="Arial" w:hAnsi="Arial" w:cs="Arial"/>
                <w:b/>
                <w:noProof/>
                <w:highlight w:val="green"/>
              </w:rPr>
              <w:t> </w:t>
            </w:r>
            <w:r w:rsidRPr="003144C8">
              <w:rPr>
                <w:rFonts w:ascii="Arial" w:hAnsi="Arial" w:cs="Arial"/>
                <w:b/>
                <w:noProof/>
                <w:highlight w:val="green"/>
              </w:rPr>
              <w:t> </w:t>
            </w:r>
            <w:r w:rsidRPr="003144C8">
              <w:rPr>
                <w:rFonts w:ascii="Arial" w:hAnsi="Arial" w:cs="Arial"/>
                <w:b/>
                <w:noProof/>
                <w:highlight w:val="green"/>
              </w:rPr>
              <w:t> </w:t>
            </w:r>
            <w:r w:rsidRPr="003144C8">
              <w:rPr>
                <w:rFonts w:ascii="Arial" w:hAnsi="Arial" w:cs="Arial"/>
                <w:b/>
                <w:noProof/>
                <w:highlight w:val="green"/>
              </w:rPr>
              <w:t> </w:t>
            </w:r>
            <w:r w:rsidRPr="003144C8">
              <w:rPr>
                <w:rFonts w:ascii="Arial" w:hAnsi="Arial" w:cs="Arial"/>
                <w:b/>
                <w:noProof/>
                <w:highlight w:val="green"/>
              </w:rPr>
              <w:t> </w:t>
            </w:r>
            <w:r w:rsidRPr="003144C8">
              <w:rPr>
                <w:rFonts w:ascii="Arial" w:hAnsi="Arial" w:cs="Arial"/>
                <w:highlight w:val="green"/>
              </w:rPr>
              <w:fldChar w:fldCharType="end"/>
            </w:r>
            <w:bookmarkEnd w:id="29"/>
          </w:p>
        </w:tc>
      </w:tr>
      <w:tr w:rsidR="003144C8" w:rsidRPr="003144C8" w14:paraId="46B2FC01" w14:textId="77777777" w:rsidTr="008B03FF">
        <w:trPr>
          <w:trHeight w:val="354"/>
          <w:jc w:val="center"/>
        </w:trPr>
        <w:tc>
          <w:tcPr>
            <w:tcW w:w="4815" w:type="dxa"/>
            <w:vAlign w:val="center"/>
          </w:tcPr>
          <w:p w14:paraId="0FD7F0F9" w14:textId="7EC425D7" w:rsidR="008B03FF" w:rsidRPr="003144C8" w:rsidRDefault="00031F98" w:rsidP="008B03FF">
            <w:pPr>
              <w:spacing w:line="260" w:lineRule="exact"/>
              <w:rPr>
                <w:rFonts w:ascii="Arial" w:hAnsi="Arial" w:cs="Arial"/>
              </w:rPr>
            </w:pPr>
            <w:r w:rsidRPr="003144C8">
              <w:rPr>
                <w:rFonts w:ascii="Arial" w:hAnsi="Arial" w:cs="Arial"/>
              </w:rPr>
              <w:t xml:space="preserve">                        </w:t>
            </w:r>
            <w:r w:rsidR="008B03FF" w:rsidRPr="003144C8">
              <w:rPr>
                <w:rFonts w:ascii="Arial" w:hAnsi="Arial" w:cs="Arial"/>
              </w:rPr>
              <w:t>Kraj: Ljubljana</w:t>
            </w:r>
          </w:p>
        </w:tc>
        <w:tc>
          <w:tcPr>
            <w:tcW w:w="4740" w:type="dxa"/>
            <w:vAlign w:val="center"/>
          </w:tcPr>
          <w:p w14:paraId="57D94EDB" w14:textId="2B2308BF" w:rsidR="008B03FF" w:rsidRPr="003144C8" w:rsidRDefault="008B03FF" w:rsidP="008B03FF">
            <w:pPr>
              <w:spacing w:line="260" w:lineRule="exact"/>
              <w:rPr>
                <w:rFonts w:ascii="Arial" w:hAnsi="Arial" w:cs="Arial"/>
              </w:rPr>
            </w:pPr>
            <w:r w:rsidRPr="003144C8">
              <w:rPr>
                <w:rFonts w:ascii="Arial" w:hAnsi="Arial" w:cs="Arial"/>
              </w:rPr>
              <w:t xml:space="preserve">                Kraj: ________________</w:t>
            </w:r>
          </w:p>
        </w:tc>
      </w:tr>
      <w:tr w:rsidR="008B03FF" w:rsidRPr="003144C8" w14:paraId="0535938D" w14:textId="77777777" w:rsidTr="008B03FF">
        <w:trPr>
          <w:trHeight w:val="354"/>
          <w:jc w:val="center"/>
        </w:trPr>
        <w:tc>
          <w:tcPr>
            <w:tcW w:w="4815" w:type="dxa"/>
            <w:vAlign w:val="center"/>
          </w:tcPr>
          <w:p w14:paraId="34C0F065" w14:textId="2CD3F064" w:rsidR="008B03FF" w:rsidRPr="003144C8" w:rsidRDefault="00031F98" w:rsidP="008B03FF">
            <w:pPr>
              <w:spacing w:line="260" w:lineRule="exact"/>
              <w:rPr>
                <w:rFonts w:ascii="Arial" w:hAnsi="Arial" w:cs="Arial"/>
              </w:rPr>
            </w:pPr>
            <w:r w:rsidRPr="003144C8">
              <w:rPr>
                <w:rFonts w:ascii="Arial" w:hAnsi="Arial" w:cs="Arial"/>
              </w:rPr>
              <w:t xml:space="preserve">                        </w:t>
            </w:r>
            <w:r w:rsidR="008B03FF" w:rsidRPr="003144C8">
              <w:rPr>
                <w:rFonts w:ascii="Arial" w:hAnsi="Arial" w:cs="Arial"/>
              </w:rPr>
              <w:t>Datum: ______________</w:t>
            </w:r>
          </w:p>
        </w:tc>
        <w:tc>
          <w:tcPr>
            <w:tcW w:w="4740" w:type="dxa"/>
            <w:vAlign w:val="center"/>
          </w:tcPr>
          <w:p w14:paraId="68D31766" w14:textId="234DFE54" w:rsidR="008B03FF" w:rsidRPr="003144C8" w:rsidRDefault="008B03FF" w:rsidP="008B03FF">
            <w:pPr>
              <w:spacing w:line="260" w:lineRule="exact"/>
              <w:rPr>
                <w:rFonts w:ascii="Arial" w:hAnsi="Arial" w:cs="Arial"/>
              </w:rPr>
            </w:pPr>
            <w:r w:rsidRPr="003144C8">
              <w:rPr>
                <w:rFonts w:ascii="Arial" w:hAnsi="Arial" w:cs="Arial"/>
              </w:rPr>
              <w:t xml:space="preserve">                Datum: ______________</w:t>
            </w:r>
          </w:p>
        </w:tc>
      </w:tr>
    </w:tbl>
    <w:p w14:paraId="5B7A8109" w14:textId="47CB4080" w:rsidR="00BD037C" w:rsidRPr="003144C8" w:rsidRDefault="00BD037C" w:rsidP="008B03FF">
      <w:pPr>
        <w:spacing w:line="260" w:lineRule="exact"/>
        <w:jc w:val="both"/>
        <w:rPr>
          <w:rFonts w:ascii="Arial" w:hAnsi="Arial" w:cs="Arial"/>
        </w:rPr>
      </w:pPr>
    </w:p>
    <w:p w14:paraId="5B765287" w14:textId="6548F1B0" w:rsidR="00A01490" w:rsidRPr="003144C8" w:rsidRDefault="00A01490" w:rsidP="008B03FF">
      <w:pPr>
        <w:spacing w:line="260" w:lineRule="exact"/>
        <w:jc w:val="both"/>
        <w:rPr>
          <w:rFonts w:ascii="Arial" w:hAnsi="Arial" w:cs="Arial"/>
        </w:rPr>
      </w:pPr>
    </w:p>
    <w:p w14:paraId="46D2C8E9" w14:textId="612D1627" w:rsidR="00A01490" w:rsidRPr="003144C8" w:rsidRDefault="00A01490" w:rsidP="008B03FF">
      <w:pPr>
        <w:spacing w:line="260" w:lineRule="exact"/>
        <w:jc w:val="both"/>
        <w:rPr>
          <w:rFonts w:ascii="Arial" w:hAnsi="Arial" w:cs="Arial"/>
          <w:sz w:val="16"/>
          <w:szCs w:val="16"/>
        </w:rPr>
      </w:pPr>
      <w:r w:rsidRPr="003144C8">
        <w:rPr>
          <w:rFonts w:ascii="Arial" w:hAnsi="Arial" w:cs="Arial"/>
          <w:sz w:val="16"/>
          <w:szCs w:val="16"/>
        </w:rPr>
        <w:t>4300-</w:t>
      </w:r>
      <w:r w:rsidRPr="003144C8">
        <w:rPr>
          <w:rFonts w:ascii="Arial" w:hAnsi="Arial" w:cs="Arial"/>
          <w:sz w:val="16"/>
          <w:szCs w:val="16"/>
          <w:highlight w:val="green"/>
        </w:rPr>
        <w:fldChar w:fldCharType="begin">
          <w:ffData>
            <w:name w:val="Besedilo66"/>
            <w:enabled/>
            <w:calcOnExit w:val="0"/>
            <w:textInput/>
          </w:ffData>
        </w:fldChar>
      </w:r>
      <w:bookmarkStart w:id="30" w:name="Besedilo66"/>
      <w:r w:rsidRPr="003144C8">
        <w:rPr>
          <w:rFonts w:ascii="Arial" w:hAnsi="Arial" w:cs="Arial"/>
          <w:sz w:val="16"/>
          <w:szCs w:val="16"/>
          <w:highlight w:val="green"/>
        </w:rPr>
        <w:instrText xml:space="preserve"> FORMTEXT </w:instrText>
      </w:r>
      <w:r w:rsidRPr="003144C8">
        <w:rPr>
          <w:rFonts w:ascii="Arial" w:hAnsi="Arial" w:cs="Arial"/>
          <w:sz w:val="16"/>
          <w:szCs w:val="16"/>
          <w:highlight w:val="green"/>
        </w:rPr>
      </w:r>
      <w:r w:rsidRPr="003144C8">
        <w:rPr>
          <w:rFonts w:ascii="Arial" w:hAnsi="Arial" w:cs="Arial"/>
          <w:sz w:val="16"/>
          <w:szCs w:val="16"/>
          <w:highlight w:val="green"/>
        </w:rPr>
        <w:fldChar w:fldCharType="separate"/>
      </w:r>
      <w:r w:rsidRPr="003144C8">
        <w:rPr>
          <w:rFonts w:ascii="Arial" w:hAnsi="Arial" w:cs="Arial"/>
          <w:noProof/>
          <w:sz w:val="16"/>
          <w:szCs w:val="16"/>
          <w:highlight w:val="green"/>
        </w:rPr>
        <w:t> </w:t>
      </w:r>
      <w:r w:rsidRPr="003144C8">
        <w:rPr>
          <w:rFonts w:ascii="Arial" w:hAnsi="Arial" w:cs="Arial"/>
          <w:noProof/>
          <w:sz w:val="16"/>
          <w:szCs w:val="16"/>
          <w:highlight w:val="green"/>
        </w:rPr>
        <w:t> </w:t>
      </w:r>
      <w:r w:rsidRPr="003144C8">
        <w:rPr>
          <w:rFonts w:ascii="Arial" w:hAnsi="Arial" w:cs="Arial"/>
          <w:noProof/>
          <w:sz w:val="16"/>
          <w:szCs w:val="16"/>
          <w:highlight w:val="green"/>
        </w:rPr>
        <w:t> </w:t>
      </w:r>
      <w:r w:rsidRPr="003144C8">
        <w:rPr>
          <w:rFonts w:ascii="Arial" w:hAnsi="Arial" w:cs="Arial"/>
          <w:noProof/>
          <w:sz w:val="16"/>
          <w:szCs w:val="16"/>
          <w:highlight w:val="green"/>
        </w:rPr>
        <w:t> </w:t>
      </w:r>
      <w:r w:rsidRPr="003144C8">
        <w:rPr>
          <w:rFonts w:ascii="Arial" w:hAnsi="Arial" w:cs="Arial"/>
          <w:noProof/>
          <w:sz w:val="16"/>
          <w:szCs w:val="16"/>
          <w:highlight w:val="green"/>
        </w:rPr>
        <w:t> </w:t>
      </w:r>
      <w:r w:rsidRPr="003144C8">
        <w:rPr>
          <w:rFonts w:ascii="Arial" w:hAnsi="Arial" w:cs="Arial"/>
          <w:sz w:val="16"/>
          <w:szCs w:val="16"/>
          <w:highlight w:val="green"/>
        </w:rPr>
        <w:fldChar w:fldCharType="end"/>
      </w:r>
      <w:bookmarkEnd w:id="30"/>
      <w:r w:rsidRPr="003144C8">
        <w:rPr>
          <w:rFonts w:ascii="Arial" w:hAnsi="Arial" w:cs="Arial"/>
          <w:sz w:val="16"/>
          <w:szCs w:val="16"/>
        </w:rPr>
        <w:t>/2019</w:t>
      </w:r>
    </w:p>
    <w:p w14:paraId="7B7137D6" w14:textId="027CB8AB" w:rsidR="00A01490" w:rsidRPr="003144C8" w:rsidRDefault="00A01490" w:rsidP="008B03FF">
      <w:pPr>
        <w:spacing w:line="260" w:lineRule="exact"/>
        <w:jc w:val="both"/>
        <w:rPr>
          <w:rFonts w:ascii="Arial" w:hAnsi="Arial" w:cs="Arial"/>
          <w:sz w:val="16"/>
          <w:szCs w:val="16"/>
        </w:rPr>
      </w:pPr>
      <w:r w:rsidRPr="003144C8">
        <w:rPr>
          <w:rFonts w:ascii="Arial" w:hAnsi="Arial" w:cs="Arial"/>
          <w:sz w:val="16"/>
          <w:szCs w:val="16"/>
        </w:rPr>
        <w:t>450-</w:t>
      </w:r>
      <w:r w:rsidRPr="003144C8">
        <w:rPr>
          <w:rFonts w:ascii="Arial" w:hAnsi="Arial" w:cs="Arial"/>
          <w:sz w:val="16"/>
          <w:szCs w:val="16"/>
          <w:highlight w:val="green"/>
        </w:rPr>
        <w:fldChar w:fldCharType="begin">
          <w:ffData>
            <w:name w:val="Besedilo65"/>
            <w:enabled/>
            <w:calcOnExit w:val="0"/>
            <w:textInput/>
          </w:ffData>
        </w:fldChar>
      </w:r>
      <w:bookmarkStart w:id="31" w:name="Besedilo65"/>
      <w:r w:rsidRPr="003144C8">
        <w:rPr>
          <w:rFonts w:ascii="Arial" w:hAnsi="Arial" w:cs="Arial"/>
          <w:sz w:val="16"/>
          <w:szCs w:val="16"/>
          <w:highlight w:val="green"/>
        </w:rPr>
        <w:instrText xml:space="preserve"> FORMTEXT </w:instrText>
      </w:r>
      <w:r w:rsidRPr="003144C8">
        <w:rPr>
          <w:rFonts w:ascii="Arial" w:hAnsi="Arial" w:cs="Arial"/>
          <w:sz w:val="16"/>
          <w:szCs w:val="16"/>
          <w:highlight w:val="green"/>
        </w:rPr>
      </w:r>
      <w:r w:rsidRPr="003144C8">
        <w:rPr>
          <w:rFonts w:ascii="Arial" w:hAnsi="Arial" w:cs="Arial"/>
          <w:sz w:val="16"/>
          <w:szCs w:val="16"/>
          <w:highlight w:val="green"/>
        </w:rPr>
        <w:fldChar w:fldCharType="separate"/>
      </w:r>
      <w:r w:rsidRPr="003144C8">
        <w:rPr>
          <w:rFonts w:ascii="Arial" w:hAnsi="Arial" w:cs="Arial"/>
          <w:noProof/>
          <w:sz w:val="16"/>
          <w:szCs w:val="16"/>
          <w:highlight w:val="green"/>
        </w:rPr>
        <w:t> </w:t>
      </w:r>
      <w:r w:rsidRPr="003144C8">
        <w:rPr>
          <w:rFonts w:ascii="Arial" w:hAnsi="Arial" w:cs="Arial"/>
          <w:noProof/>
          <w:sz w:val="16"/>
          <w:szCs w:val="16"/>
          <w:highlight w:val="green"/>
        </w:rPr>
        <w:t> </w:t>
      </w:r>
      <w:r w:rsidRPr="003144C8">
        <w:rPr>
          <w:rFonts w:ascii="Arial" w:hAnsi="Arial" w:cs="Arial"/>
          <w:noProof/>
          <w:sz w:val="16"/>
          <w:szCs w:val="16"/>
          <w:highlight w:val="green"/>
        </w:rPr>
        <w:t> </w:t>
      </w:r>
      <w:r w:rsidRPr="003144C8">
        <w:rPr>
          <w:rFonts w:ascii="Arial" w:hAnsi="Arial" w:cs="Arial"/>
          <w:noProof/>
          <w:sz w:val="16"/>
          <w:szCs w:val="16"/>
          <w:highlight w:val="green"/>
        </w:rPr>
        <w:t> </w:t>
      </w:r>
      <w:r w:rsidRPr="003144C8">
        <w:rPr>
          <w:rFonts w:ascii="Arial" w:hAnsi="Arial" w:cs="Arial"/>
          <w:noProof/>
          <w:sz w:val="16"/>
          <w:szCs w:val="16"/>
          <w:highlight w:val="green"/>
        </w:rPr>
        <w:t> </w:t>
      </w:r>
      <w:r w:rsidRPr="003144C8">
        <w:rPr>
          <w:rFonts w:ascii="Arial" w:hAnsi="Arial" w:cs="Arial"/>
          <w:sz w:val="16"/>
          <w:szCs w:val="16"/>
          <w:highlight w:val="green"/>
        </w:rPr>
        <w:fldChar w:fldCharType="end"/>
      </w:r>
      <w:bookmarkEnd w:id="31"/>
      <w:r w:rsidRPr="003144C8">
        <w:rPr>
          <w:rFonts w:ascii="Arial" w:hAnsi="Arial" w:cs="Arial"/>
          <w:sz w:val="16"/>
          <w:szCs w:val="16"/>
        </w:rPr>
        <w:t>/2019</w:t>
      </w:r>
    </w:p>
    <w:sectPr w:rsidR="00A01490" w:rsidRPr="003144C8" w:rsidSect="00260EC8">
      <w:headerReference w:type="even" r:id="rId11"/>
      <w:headerReference w:type="default" r:id="rId12"/>
      <w:footerReference w:type="default" r:id="rId13"/>
      <w:footnotePr>
        <w:pos w:val="beneathText"/>
      </w:footnotePr>
      <w:pgSz w:w="12240" w:h="15840"/>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6937A" w14:textId="77777777" w:rsidR="008B03FF" w:rsidRDefault="008B03FF">
      <w:r>
        <w:separator/>
      </w:r>
    </w:p>
  </w:endnote>
  <w:endnote w:type="continuationSeparator" w:id="0">
    <w:p w14:paraId="542BF266" w14:textId="77777777" w:rsidR="008B03FF" w:rsidRDefault="008B0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variable"/>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5FA6C" w14:textId="2419AE10" w:rsidR="008B03FF" w:rsidRPr="00A27A23" w:rsidRDefault="008B03FF" w:rsidP="002236B3">
    <w:pPr>
      <w:pStyle w:val="Noga"/>
      <w:jc w:val="right"/>
      <w:rPr>
        <w:rFonts w:ascii="Arial" w:hAnsi="Arial" w:cs="Arial"/>
        <w:i/>
        <w:sz w:val="18"/>
        <w:szCs w:val="18"/>
      </w:rPr>
    </w:pPr>
    <w:r>
      <w:rPr>
        <w:rFonts w:ascii="Arial" w:hAnsi="Arial" w:cs="Arial"/>
        <w:sz w:val="18"/>
        <w:szCs w:val="18"/>
      </w:rPr>
      <w:t xml:space="preserve">Stran </w:t>
    </w:r>
    <w:r w:rsidRPr="00A27A23">
      <w:rPr>
        <w:rFonts w:ascii="Arial" w:hAnsi="Arial" w:cs="Arial"/>
        <w:sz w:val="18"/>
        <w:szCs w:val="18"/>
      </w:rPr>
      <w:fldChar w:fldCharType="begin"/>
    </w:r>
    <w:r w:rsidRPr="00A27A23">
      <w:rPr>
        <w:rFonts w:ascii="Arial" w:hAnsi="Arial" w:cs="Arial"/>
        <w:sz w:val="18"/>
        <w:szCs w:val="18"/>
      </w:rPr>
      <w:instrText xml:space="preserve"> PAGE </w:instrText>
    </w:r>
    <w:r w:rsidRPr="00A27A23">
      <w:rPr>
        <w:rFonts w:ascii="Arial" w:hAnsi="Arial" w:cs="Arial"/>
        <w:sz w:val="18"/>
        <w:szCs w:val="18"/>
      </w:rPr>
      <w:fldChar w:fldCharType="separate"/>
    </w:r>
    <w:r>
      <w:rPr>
        <w:rFonts w:ascii="Arial" w:hAnsi="Arial" w:cs="Arial"/>
        <w:noProof/>
        <w:sz w:val="18"/>
        <w:szCs w:val="18"/>
      </w:rPr>
      <w:t>9</w:t>
    </w:r>
    <w:r w:rsidRPr="00A27A23">
      <w:rPr>
        <w:rFonts w:ascii="Arial" w:hAnsi="Arial" w:cs="Arial"/>
        <w:sz w:val="18"/>
        <w:szCs w:val="18"/>
      </w:rPr>
      <w:fldChar w:fldCharType="end"/>
    </w:r>
    <w:r w:rsidRPr="00A27A23">
      <w:rPr>
        <w:rFonts w:ascii="Arial" w:hAnsi="Arial" w:cs="Arial"/>
        <w:sz w:val="18"/>
        <w:szCs w:val="18"/>
      </w:rPr>
      <w:t>/</w:t>
    </w:r>
    <w:r w:rsidRPr="00A27A23">
      <w:rPr>
        <w:rStyle w:val="tevilkastrani"/>
        <w:rFonts w:ascii="Arial" w:hAnsi="Arial" w:cs="Arial"/>
        <w:i w:val="0"/>
        <w:sz w:val="18"/>
        <w:szCs w:val="18"/>
      </w:rPr>
      <w:fldChar w:fldCharType="begin"/>
    </w:r>
    <w:r w:rsidRPr="00A27A23">
      <w:rPr>
        <w:rStyle w:val="tevilkastrani"/>
        <w:rFonts w:ascii="Arial" w:hAnsi="Arial" w:cs="Arial"/>
        <w:i w:val="0"/>
        <w:sz w:val="18"/>
        <w:szCs w:val="18"/>
      </w:rPr>
      <w:instrText xml:space="preserve"> NUMPAGES </w:instrText>
    </w:r>
    <w:r w:rsidRPr="00A27A23">
      <w:rPr>
        <w:rStyle w:val="tevilkastrani"/>
        <w:rFonts w:ascii="Arial" w:hAnsi="Arial" w:cs="Arial"/>
        <w:i w:val="0"/>
        <w:sz w:val="18"/>
        <w:szCs w:val="18"/>
      </w:rPr>
      <w:fldChar w:fldCharType="separate"/>
    </w:r>
    <w:r>
      <w:rPr>
        <w:rStyle w:val="tevilkastrani"/>
        <w:rFonts w:ascii="Arial" w:hAnsi="Arial" w:cs="Arial"/>
        <w:i w:val="0"/>
        <w:noProof/>
        <w:sz w:val="18"/>
        <w:szCs w:val="18"/>
      </w:rPr>
      <w:t>9</w:t>
    </w:r>
    <w:r w:rsidRPr="00A27A23">
      <w:rPr>
        <w:rStyle w:val="tevilkastrani"/>
        <w:rFonts w:ascii="Arial" w:hAnsi="Arial" w:cs="Arial"/>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E14B1" w14:textId="77777777" w:rsidR="008B03FF" w:rsidRDefault="008B03FF">
      <w:r>
        <w:separator/>
      </w:r>
    </w:p>
  </w:footnote>
  <w:footnote w:type="continuationSeparator" w:id="0">
    <w:p w14:paraId="4F93718C" w14:textId="77777777" w:rsidR="008B03FF" w:rsidRDefault="008B03FF">
      <w:r>
        <w:continuationSeparator/>
      </w:r>
    </w:p>
  </w:footnote>
  <w:footnote w:id="1">
    <w:p w14:paraId="40C7ED21" w14:textId="4D27454A" w:rsidR="008B03FF" w:rsidRDefault="008B03FF" w:rsidP="00BD037C">
      <w:pPr>
        <w:pStyle w:val="Sprotnaopomba-besedilo"/>
        <w:jc w:val="both"/>
        <w:rPr>
          <w:rFonts w:ascii="Arial" w:hAnsi="Arial" w:cs="Arial"/>
          <w:sz w:val="16"/>
          <w:szCs w:val="16"/>
          <w:lang w:val="en-US"/>
        </w:rPr>
      </w:pPr>
      <w:r>
        <w:rPr>
          <w:rStyle w:val="Sprotnaopomba-sklic"/>
          <w:rFonts w:ascii="Arial" w:hAnsi="Arial" w:cs="Arial"/>
          <w:sz w:val="16"/>
          <w:szCs w:val="16"/>
        </w:rPr>
        <w:footnoteRef/>
      </w:r>
      <w:r>
        <w:rPr>
          <w:rFonts w:ascii="Arial" w:hAnsi="Arial" w:cs="Arial"/>
          <w:sz w:val="16"/>
          <w:szCs w:val="16"/>
        </w:rPr>
        <w:t xml:space="preserve"> Opomba: Določbe, navedene v tem delu vzorca pogodbe, bodo vključene v pogodbo, če bo izvajalec nastopal z enim ali več podizvajalci; v nasprotnem primeru se ta del vzorca</w:t>
      </w:r>
      <w:r>
        <w:rPr>
          <w:rFonts w:ascii="Arial" w:hAnsi="Arial" w:cs="Arial"/>
          <w:b/>
          <w:sz w:val="16"/>
          <w:szCs w:val="16"/>
        </w:rPr>
        <w:t xml:space="preserve"> </w:t>
      </w:r>
      <w:r>
        <w:rPr>
          <w:rFonts w:ascii="Arial" w:hAnsi="Arial" w:cs="Arial"/>
          <w:sz w:val="16"/>
          <w:szCs w:val="16"/>
        </w:rPr>
        <w:t>pogodbe črta</w:t>
      </w:r>
      <w:r>
        <w:rPr>
          <w:rFonts w:ascii="Arial" w:hAnsi="Arial" w:cs="Arial"/>
          <w:bCs/>
          <w:color w:val="000000"/>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20F16" w14:textId="77777777" w:rsidR="008B03FF" w:rsidRDefault="00D50430">
    <w:pPr>
      <w:pStyle w:val="Glava"/>
    </w:pPr>
    <w:r>
      <w:rPr>
        <w:noProof/>
      </w:rPr>
      <w:pict w14:anchorId="79DD5B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2" o:spid="_x0000_s2054" type="#_x0000_t136" style="position:absolute;margin-left:0;margin-top:0;width:530.3pt;height:132.55pt;rotation:315;z-index:-251658240;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B6D59" w14:textId="77777777" w:rsidR="008B03FF" w:rsidRDefault="00D50430">
    <w:pPr>
      <w:pStyle w:val="Glava"/>
    </w:pPr>
    <w:r>
      <w:rPr>
        <w:noProof/>
      </w:rPr>
      <w:pict w14:anchorId="3C1AC8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3" o:spid="_x0000_s2055" type="#_x0000_t136" style="position:absolute;margin-left:0;margin-top:0;width:530.3pt;height:132.55pt;rotation:315;z-index:-251657216;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slov1"/>
      <w:lvlText w:val=""/>
      <w:lvlJc w:val="left"/>
      <w:pPr>
        <w:tabs>
          <w:tab w:val="num" w:pos="432"/>
        </w:tabs>
        <w:ind w:left="432" w:hanging="432"/>
      </w:pPr>
    </w:lvl>
    <w:lvl w:ilvl="1">
      <w:start w:val="1"/>
      <w:numFmt w:val="none"/>
      <w:pStyle w:val="Naslov2"/>
      <w:lvlText w:val=""/>
      <w:lvlJc w:val="left"/>
      <w:pPr>
        <w:tabs>
          <w:tab w:val="num" w:pos="576"/>
        </w:tabs>
        <w:ind w:left="576" w:hanging="576"/>
      </w:pPr>
    </w:lvl>
    <w:lvl w:ilvl="2">
      <w:start w:val="1"/>
      <w:numFmt w:val="none"/>
      <w:pStyle w:val="Naslov3"/>
      <w:lvlText w:val=""/>
      <w:lvlJc w:val="left"/>
      <w:pPr>
        <w:tabs>
          <w:tab w:val="num" w:pos="720"/>
        </w:tabs>
        <w:ind w:left="720" w:hanging="720"/>
      </w:pPr>
    </w:lvl>
    <w:lvl w:ilvl="3">
      <w:start w:val="1"/>
      <w:numFmt w:val="none"/>
      <w:pStyle w:val="Naslov4"/>
      <w:lvlText w:val=""/>
      <w:lvlJc w:val="left"/>
      <w:pPr>
        <w:tabs>
          <w:tab w:val="num" w:pos="864"/>
        </w:tabs>
        <w:ind w:left="864" w:hanging="864"/>
      </w:pPr>
    </w:lvl>
    <w:lvl w:ilvl="4">
      <w:start w:val="1"/>
      <w:numFmt w:val="none"/>
      <w:pStyle w:val="Naslov5"/>
      <w:lvlText w:val=""/>
      <w:lvlJc w:val="left"/>
      <w:pPr>
        <w:tabs>
          <w:tab w:val="num" w:pos="1008"/>
        </w:tabs>
        <w:ind w:left="1008" w:hanging="1008"/>
      </w:pPr>
    </w:lvl>
    <w:lvl w:ilvl="5">
      <w:start w:val="1"/>
      <w:numFmt w:val="none"/>
      <w:pStyle w:val="Naslov6"/>
      <w:lvlText w:val=""/>
      <w:lvlJc w:val="left"/>
      <w:pPr>
        <w:tabs>
          <w:tab w:val="num" w:pos="1152"/>
        </w:tabs>
        <w:ind w:left="1152" w:hanging="1152"/>
      </w:pPr>
    </w:lvl>
    <w:lvl w:ilvl="6">
      <w:start w:val="1"/>
      <w:numFmt w:val="none"/>
      <w:pStyle w:val="Naslov7"/>
      <w:lvlText w:val=""/>
      <w:lvlJc w:val="left"/>
      <w:pPr>
        <w:tabs>
          <w:tab w:val="num" w:pos="1296"/>
        </w:tabs>
        <w:ind w:left="1296" w:hanging="1296"/>
      </w:pPr>
    </w:lvl>
    <w:lvl w:ilvl="7">
      <w:start w:val="1"/>
      <w:numFmt w:val="none"/>
      <w:pStyle w:val="Naslov8"/>
      <w:lvlText w:val=""/>
      <w:lvlJc w:val="left"/>
      <w:pPr>
        <w:tabs>
          <w:tab w:val="num" w:pos="1440"/>
        </w:tabs>
        <w:ind w:left="1440" w:hanging="1440"/>
      </w:pPr>
    </w:lvl>
    <w:lvl w:ilvl="8">
      <w:start w:val="1"/>
      <w:numFmt w:val="none"/>
      <w:pStyle w:val="Naslov9"/>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2"/>
      <w:numFmt w:val="bullet"/>
      <w:lvlText w:val="-"/>
      <w:lvlJc w:val="left"/>
      <w:pPr>
        <w:tabs>
          <w:tab w:val="num" w:pos="644"/>
        </w:tabs>
        <w:ind w:left="644" w:hanging="360"/>
      </w:pPr>
      <w:rPr>
        <w:rFonts w:ascii="Arial" w:hAnsi="Arial" w:cs="Arial"/>
      </w:rPr>
    </w:lvl>
  </w:abstractNum>
  <w:abstractNum w:abstractNumId="2" w15:restartNumberingAfterBreak="0">
    <w:nsid w:val="00000003"/>
    <w:multiLevelType w:val="singleLevel"/>
    <w:tmpl w:val="00000003"/>
    <w:name w:val="WW8Num3"/>
    <w:lvl w:ilvl="0">
      <w:start w:val="1"/>
      <w:numFmt w:val="lowerLetter"/>
      <w:lvlText w:val="%1)"/>
      <w:lvlJc w:val="left"/>
      <w:pPr>
        <w:tabs>
          <w:tab w:val="num" w:pos="360"/>
        </w:tabs>
        <w:ind w:left="36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1080"/>
        </w:tabs>
        <w:ind w:left="1080" w:hanging="720"/>
      </w:pPr>
    </w:lvl>
  </w:abstractNum>
  <w:abstractNum w:abstractNumId="5"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283" w:hanging="283"/>
      </w:pPr>
      <w:rPr>
        <w:rFonts w:ascii="Symbol" w:hAnsi="Symbol"/>
      </w:rPr>
    </w:lvl>
  </w:abstractNum>
  <w:abstractNum w:abstractNumId="7"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09"/>
    <w:multiLevelType w:val="singleLevel"/>
    <w:tmpl w:val="00000009"/>
    <w:name w:val="WW8Num9"/>
    <w:lvl w:ilvl="0">
      <w:numFmt w:val="bullet"/>
      <w:lvlText w:val=""/>
      <w:lvlJc w:val="left"/>
      <w:pPr>
        <w:tabs>
          <w:tab w:val="num" w:pos="0"/>
        </w:tabs>
        <w:ind w:left="360" w:hanging="360"/>
      </w:pPr>
      <w:rPr>
        <w:rFonts w:ascii="Symbol" w:hAnsi="Symbol"/>
        <w:sz w:val="16"/>
      </w:rPr>
    </w:lvl>
  </w:abstractNum>
  <w:abstractNum w:abstractNumId="9" w15:restartNumberingAfterBreak="0">
    <w:nsid w:val="0000000A"/>
    <w:multiLevelType w:val="singleLevel"/>
    <w:tmpl w:val="0000000A"/>
    <w:name w:val="WW8Num10"/>
    <w:lvl w:ilvl="0">
      <w:start w:val="1"/>
      <w:numFmt w:val="decimal"/>
      <w:lvlText w:val="%1."/>
      <w:lvlJc w:val="left"/>
      <w:pPr>
        <w:tabs>
          <w:tab w:val="num" w:pos="720"/>
        </w:tabs>
        <w:ind w:left="0" w:firstLine="0"/>
      </w:pPr>
    </w:lvl>
  </w:abstractNum>
  <w:abstractNum w:abstractNumId="10" w15:restartNumberingAfterBreak="0">
    <w:nsid w:val="0000000B"/>
    <w:multiLevelType w:val="singleLevel"/>
    <w:tmpl w:val="0000000B"/>
    <w:name w:val="WW8Num11"/>
    <w:lvl w:ilvl="0">
      <w:numFmt w:val="bullet"/>
      <w:lvlText w:val="-"/>
      <w:lvlJc w:val="left"/>
      <w:pPr>
        <w:tabs>
          <w:tab w:val="num" w:pos="720"/>
        </w:tabs>
        <w:ind w:left="0" w:firstLine="0"/>
      </w:pPr>
      <w:rPr>
        <w:rFonts w:ascii="Times New Roman" w:hAnsi="Times New Roman" w:cs="OpenSymbol"/>
      </w:rPr>
    </w:lvl>
  </w:abstractNum>
  <w:abstractNum w:abstractNumId="11" w15:restartNumberingAfterBreak="0">
    <w:nsid w:val="0EAF7BDA"/>
    <w:multiLevelType w:val="hybridMultilevel"/>
    <w:tmpl w:val="52A4F3FE"/>
    <w:lvl w:ilvl="0" w:tplc="66C4CD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F805E3D"/>
    <w:multiLevelType w:val="hybridMultilevel"/>
    <w:tmpl w:val="333A815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1E369D6"/>
    <w:multiLevelType w:val="hybridMultilevel"/>
    <w:tmpl w:val="986878B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3320B53"/>
    <w:multiLevelType w:val="hybridMultilevel"/>
    <w:tmpl w:val="26EA2F40"/>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15"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A65496"/>
    <w:multiLevelType w:val="hybridMultilevel"/>
    <w:tmpl w:val="9886C304"/>
    <w:lvl w:ilvl="0" w:tplc="00000004">
      <w:numFmt w:val="bullet"/>
      <w:lvlText w:val="–"/>
      <w:lvlJc w:val="left"/>
      <w:pPr>
        <w:ind w:left="360" w:hanging="360"/>
      </w:pPr>
      <w:rPr>
        <w:rFonts w:ascii="Arial"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FCE477E"/>
    <w:multiLevelType w:val="hybridMultilevel"/>
    <w:tmpl w:val="F1025A44"/>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9" w15:restartNumberingAfterBreak="0">
    <w:nsid w:val="21BA10F4"/>
    <w:multiLevelType w:val="hybridMultilevel"/>
    <w:tmpl w:val="06CCFAEC"/>
    <w:lvl w:ilvl="0" w:tplc="BEF661B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60D07D0"/>
    <w:multiLevelType w:val="hybridMultilevel"/>
    <w:tmpl w:val="DFEC1D2E"/>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6BE124E"/>
    <w:multiLevelType w:val="hybridMultilevel"/>
    <w:tmpl w:val="F13C4084"/>
    <w:lvl w:ilvl="0" w:tplc="034CC400">
      <w:start w:val="1"/>
      <w:numFmt w:val="bullet"/>
      <w:lvlText w:val=""/>
      <w:lvlJc w:val="left"/>
      <w:pPr>
        <w:ind w:left="360" w:hanging="360"/>
      </w:pPr>
      <w:rPr>
        <w:rFonts w:ascii="Symbol" w:hAnsi="Symbol"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3" w15:restartNumberingAfterBreak="0">
    <w:nsid w:val="2C515CBE"/>
    <w:multiLevelType w:val="hybridMultilevel"/>
    <w:tmpl w:val="6D0010F2"/>
    <w:lvl w:ilvl="0" w:tplc="D01417E6">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DBC4831"/>
    <w:multiLevelType w:val="hybridMultilevel"/>
    <w:tmpl w:val="7DCEE4A0"/>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F0F195A"/>
    <w:multiLevelType w:val="hybridMultilevel"/>
    <w:tmpl w:val="781EAED8"/>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F7E33B7"/>
    <w:multiLevelType w:val="hybridMultilevel"/>
    <w:tmpl w:val="D7A6B466"/>
    <w:lvl w:ilvl="0" w:tplc="D01417E6">
      <w:start w:val="80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14967F6"/>
    <w:multiLevelType w:val="hybridMultilevel"/>
    <w:tmpl w:val="8EEED9E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27B685D"/>
    <w:multiLevelType w:val="hybridMultilevel"/>
    <w:tmpl w:val="08D8935A"/>
    <w:lvl w:ilvl="0" w:tplc="E6B08B8C">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4FE3E8E"/>
    <w:multiLevelType w:val="hybridMultilevel"/>
    <w:tmpl w:val="433004CE"/>
    <w:lvl w:ilvl="0" w:tplc="BEF661B6">
      <w:start w:val="1"/>
      <w:numFmt w:val="bullet"/>
      <w:lvlText w:val=""/>
      <w:lvlJc w:val="left"/>
      <w:pPr>
        <w:ind w:left="360" w:hanging="360"/>
      </w:pPr>
      <w:rPr>
        <w:rFonts w:ascii="Symbol" w:hAnsi="Symbo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C007C92"/>
    <w:multiLevelType w:val="hybridMultilevel"/>
    <w:tmpl w:val="A4CCC690"/>
    <w:lvl w:ilvl="0" w:tplc="66C4CD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3CA83FAD"/>
    <w:multiLevelType w:val="hybridMultilevel"/>
    <w:tmpl w:val="3B96434A"/>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F9A2D20"/>
    <w:multiLevelType w:val="hybridMultilevel"/>
    <w:tmpl w:val="CA049CA0"/>
    <w:lvl w:ilvl="0" w:tplc="04240001">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33" w15:restartNumberingAfterBreak="0">
    <w:nsid w:val="43D16989"/>
    <w:multiLevelType w:val="hybridMultilevel"/>
    <w:tmpl w:val="E8E2B536"/>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7776BC8"/>
    <w:multiLevelType w:val="hybridMultilevel"/>
    <w:tmpl w:val="64882888"/>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F401075"/>
    <w:multiLevelType w:val="hybridMultilevel"/>
    <w:tmpl w:val="1D0000A4"/>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4A16C99"/>
    <w:multiLevelType w:val="hybridMultilevel"/>
    <w:tmpl w:val="971A4C3C"/>
    <w:lvl w:ilvl="0" w:tplc="BEF661B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57494EA9"/>
    <w:multiLevelType w:val="hybridMultilevel"/>
    <w:tmpl w:val="D6C4CDBE"/>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6E0ABB"/>
    <w:multiLevelType w:val="hybridMultilevel"/>
    <w:tmpl w:val="C45698BA"/>
    <w:lvl w:ilvl="0" w:tplc="66C4CD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5C8055E5"/>
    <w:multiLevelType w:val="hybridMultilevel"/>
    <w:tmpl w:val="DE447DB6"/>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5DFD7206"/>
    <w:multiLevelType w:val="hybridMultilevel"/>
    <w:tmpl w:val="494EAFC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0E74032"/>
    <w:multiLevelType w:val="hybridMultilevel"/>
    <w:tmpl w:val="BD02833A"/>
    <w:lvl w:ilvl="0" w:tplc="CA36264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182037C"/>
    <w:multiLevelType w:val="hybridMultilevel"/>
    <w:tmpl w:val="D856D934"/>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64316557"/>
    <w:multiLevelType w:val="hybridMultilevel"/>
    <w:tmpl w:val="0270FCA2"/>
    <w:lvl w:ilvl="0" w:tplc="66C4CD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6BB00B04"/>
    <w:multiLevelType w:val="hybridMultilevel"/>
    <w:tmpl w:val="A196638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C67737E"/>
    <w:multiLevelType w:val="hybridMultilevel"/>
    <w:tmpl w:val="83141D76"/>
    <w:lvl w:ilvl="0" w:tplc="CA8A983A">
      <w:start w:val="1"/>
      <w:numFmt w:val="decimal"/>
      <w:lvlText w:val="%1."/>
      <w:lvlJc w:val="left"/>
      <w:pPr>
        <w:tabs>
          <w:tab w:val="num" w:pos="360"/>
        </w:tabs>
        <w:ind w:left="360" w:hanging="360"/>
      </w:pPr>
      <w:rPr>
        <w:rFonts w:hint="default"/>
      </w:rPr>
    </w:lvl>
    <w:lvl w:ilvl="1" w:tplc="BEF661B6">
      <w:start w:val="1"/>
      <w:numFmt w:val="bullet"/>
      <w:lvlText w:val=""/>
      <w:lvlJc w:val="left"/>
      <w:pPr>
        <w:tabs>
          <w:tab w:val="num" w:pos="1080"/>
        </w:tabs>
        <w:ind w:left="1080" w:hanging="360"/>
      </w:pPr>
      <w:rPr>
        <w:rFonts w:ascii="Symbol" w:hAnsi="Symbol" w:hint="default"/>
      </w:rPr>
    </w:lvl>
    <w:lvl w:ilvl="2" w:tplc="66C4CD08">
      <w:start w:val="1"/>
      <w:numFmt w:val="decimal"/>
      <w:lvlText w:val="(%3)"/>
      <w:lvlJc w:val="left"/>
      <w:pPr>
        <w:tabs>
          <w:tab w:val="num" w:pos="1980"/>
        </w:tabs>
        <w:ind w:left="1980" w:hanging="360"/>
      </w:pPr>
      <w:rPr>
        <w:rFonts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7" w15:restartNumberingAfterBreak="0">
    <w:nsid w:val="6D1A3B06"/>
    <w:multiLevelType w:val="multilevel"/>
    <w:tmpl w:val="1E52A948"/>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8" w15:restartNumberingAfterBreak="0">
    <w:nsid w:val="70914C9C"/>
    <w:multiLevelType w:val="hybridMultilevel"/>
    <w:tmpl w:val="689C9B72"/>
    <w:lvl w:ilvl="0" w:tplc="1FF69E38">
      <w:start w:val="1"/>
      <w:numFmt w:val="bullet"/>
      <w:lvlText w:val="-"/>
      <w:lvlJc w:val="left"/>
      <w:pPr>
        <w:ind w:left="720" w:hanging="360"/>
      </w:pPr>
      <w:rPr>
        <w:rFonts w:ascii="Arial" w:eastAsia="Times New Roman" w:hAnsi="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1831050"/>
    <w:multiLevelType w:val="hybridMultilevel"/>
    <w:tmpl w:val="F31AE9B4"/>
    <w:lvl w:ilvl="0" w:tplc="D01417E6">
      <w:start w:val="80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68105B8"/>
    <w:multiLevelType w:val="hybridMultilevel"/>
    <w:tmpl w:val="456004C8"/>
    <w:lvl w:ilvl="0" w:tplc="00000004">
      <w:numFmt w:val="bullet"/>
      <w:lvlText w:val="–"/>
      <w:lvlJc w:val="left"/>
      <w:pPr>
        <w:ind w:left="360" w:hanging="360"/>
      </w:pPr>
      <w:rPr>
        <w:rFonts w:ascii="Arial"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7A9D3743"/>
    <w:multiLevelType w:val="hybridMultilevel"/>
    <w:tmpl w:val="814827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C00595B"/>
    <w:multiLevelType w:val="hybridMultilevel"/>
    <w:tmpl w:val="FC28195C"/>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 w:numId="2">
    <w:abstractNumId w:val="22"/>
  </w:num>
  <w:num w:numId="3">
    <w:abstractNumId w:val="46"/>
  </w:num>
  <w:num w:numId="4">
    <w:abstractNumId w:val="19"/>
  </w:num>
  <w:num w:numId="5">
    <w:abstractNumId w:val="36"/>
  </w:num>
  <w:num w:numId="6">
    <w:abstractNumId w:val="28"/>
  </w:num>
  <w:num w:numId="7">
    <w:abstractNumId w:val="15"/>
    <w:lvlOverride w:ilvl="0"/>
    <w:lvlOverride w:ilvl="1">
      <w:startOverride w:val="1"/>
    </w:lvlOverride>
    <w:lvlOverride w:ilvl="2"/>
    <w:lvlOverride w:ilvl="3"/>
    <w:lvlOverride w:ilvl="4"/>
    <w:lvlOverride w:ilvl="5"/>
    <w:lvlOverride w:ilvl="6"/>
    <w:lvlOverride w:ilvl="7"/>
    <w:lvlOverride w:ilvl="8"/>
  </w:num>
  <w:num w:numId="8">
    <w:abstractNumId w:val="21"/>
  </w:num>
  <w:num w:numId="9">
    <w:abstractNumId w:val="43"/>
  </w:num>
  <w:num w:numId="10">
    <w:abstractNumId w:val="37"/>
  </w:num>
  <w:num w:numId="11">
    <w:abstractNumId w:val="41"/>
  </w:num>
  <w:num w:numId="12">
    <w:abstractNumId w:val="52"/>
  </w:num>
  <w:num w:numId="13">
    <w:abstractNumId w:val="15"/>
  </w:num>
  <w:num w:numId="14">
    <w:abstractNumId w:val="46"/>
  </w:num>
  <w:num w:numId="15">
    <w:abstractNumId w:val="51"/>
  </w:num>
  <w:num w:numId="16">
    <w:abstractNumId w:val="32"/>
  </w:num>
  <w:num w:numId="17">
    <w:abstractNumId w:val="19"/>
  </w:num>
  <w:num w:numId="18">
    <w:abstractNumId w:val="25"/>
  </w:num>
  <w:num w:numId="19">
    <w:abstractNumId w:val="20"/>
  </w:num>
  <w:num w:numId="20">
    <w:abstractNumId w:val="50"/>
  </w:num>
  <w:num w:numId="21">
    <w:abstractNumId w:val="27"/>
  </w:num>
  <w:num w:numId="22">
    <w:abstractNumId w:val="18"/>
  </w:num>
  <w:num w:numId="23">
    <w:abstractNumId w:val="47"/>
  </w:num>
  <w:num w:numId="24">
    <w:abstractNumId w:val="39"/>
  </w:num>
  <w:num w:numId="25">
    <w:abstractNumId w:val="49"/>
  </w:num>
  <w:num w:numId="26">
    <w:abstractNumId w:val="26"/>
  </w:num>
  <w:num w:numId="27">
    <w:abstractNumId w:val="23"/>
  </w:num>
  <w:num w:numId="28">
    <w:abstractNumId w:val="48"/>
  </w:num>
  <w:num w:numId="29">
    <w:abstractNumId w:val="16"/>
  </w:num>
  <w:num w:numId="30">
    <w:abstractNumId w:val="42"/>
  </w:num>
  <w:num w:numId="31">
    <w:abstractNumId w:val="17"/>
  </w:num>
  <w:num w:numId="32">
    <w:abstractNumId w:val="31"/>
  </w:num>
  <w:num w:numId="33">
    <w:abstractNumId w:val="35"/>
  </w:num>
  <w:num w:numId="34">
    <w:abstractNumId w:val="29"/>
  </w:num>
  <w:num w:numId="35">
    <w:abstractNumId w:val="34"/>
  </w:num>
  <w:num w:numId="36">
    <w:abstractNumId w:val="30"/>
  </w:num>
  <w:num w:numId="37">
    <w:abstractNumId w:val="14"/>
  </w:num>
  <w:num w:numId="38">
    <w:abstractNumId w:val="38"/>
  </w:num>
  <w:num w:numId="39">
    <w:abstractNumId w:val="40"/>
  </w:num>
  <w:num w:numId="40">
    <w:abstractNumId w:val="33"/>
  </w:num>
  <w:num w:numId="41">
    <w:abstractNumId w:val="45"/>
  </w:num>
  <w:num w:numId="42">
    <w:abstractNumId w:val="44"/>
  </w:num>
  <w:num w:numId="43">
    <w:abstractNumId w:val="11"/>
  </w:num>
  <w:num w:numId="44">
    <w:abstractNumId w:val="24"/>
  </w:num>
  <w:num w:numId="45">
    <w:abstractNumId w:val="13"/>
  </w:num>
  <w:num w:numId="4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6"/>
    <o:shapelayout v:ext="edit">
      <o:idmap v:ext="edit" data="2"/>
    </o:shapelayout>
  </w:hdrShapeDefault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E74"/>
    <w:rsid w:val="000029AC"/>
    <w:rsid w:val="0000329E"/>
    <w:rsid w:val="00003643"/>
    <w:rsid w:val="000075AC"/>
    <w:rsid w:val="000079D2"/>
    <w:rsid w:val="00010179"/>
    <w:rsid w:val="00010CFB"/>
    <w:rsid w:val="00010E37"/>
    <w:rsid w:val="00010E41"/>
    <w:rsid w:val="00011BEC"/>
    <w:rsid w:val="000152E9"/>
    <w:rsid w:val="00016080"/>
    <w:rsid w:val="000177F4"/>
    <w:rsid w:val="000216B8"/>
    <w:rsid w:val="00023A39"/>
    <w:rsid w:val="00024766"/>
    <w:rsid w:val="0003121D"/>
    <w:rsid w:val="00031F98"/>
    <w:rsid w:val="0003360B"/>
    <w:rsid w:val="00035C7F"/>
    <w:rsid w:val="00037719"/>
    <w:rsid w:val="0004262C"/>
    <w:rsid w:val="00046E16"/>
    <w:rsid w:val="00046F45"/>
    <w:rsid w:val="000479DE"/>
    <w:rsid w:val="000507DF"/>
    <w:rsid w:val="00051BDF"/>
    <w:rsid w:val="00052B7B"/>
    <w:rsid w:val="000546F1"/>
    <w:rsid w:val="000610A2"/>
    <w:rsid w:val="0006217C"/>
    <w:rsid w:val="0006257A"/>
    <w:rsid w:val="000643A7"/>
    <w:rsid w:val="0006718A"/>
    <w:rsid w:val="00067EA7"/>
    <w:rsid w:val="00067F36"/>
    <w:rsid w:val="00072AC6"/>
    <w:rsid w:val="00074A43"/>
    <w:rsid w:val="00075271"/>
    <w:rsid w:val="00080115"/>
    <w:rsid w:val="00080D1D"/>
    <w:rsid w:val="00080DE6"/>
    <w:rsid w:val="00081E2F"/>
    <w:rsid w:val="000848BC"/>
    <w:rsid w:val="000855A4"/>
    <w:rsid w:val="0008561E"/>
    <w:rsid w:val="00091D7F"/>
    <w:rsid w:val="00092AF3"/>
    <w:rsid w:val="00092C30"/>
    <w:rsid w:val="00093412"/>
    <w:rsid w:val="000935B3"/>
    <w:rsid w:val="0009436C"/>
    <w:rsid w:val="000965D4"/>
    <w:rsid w:val="00096752"/>
    <w:rsid w:val="00096C4D"/>
    <w:rsid w:val="00096F1F"/>
    <w:rsid w:val="00097157"/>
    <w:rsid w:val="00097862"/>
    <w:rsid w:val="000A008F"/>
    <w:rsid w:val="000A2AD9"/>
    <w:rsid w:val="000A49BD"/>
    <w:rsid w:val="000A5889"/>
    <w:rsid w:val="000A6251"/>
    <w:rsid w:val="000A7740"/>
    <w:rsid w:val="000A7A0B"/>
    <w:rsid w:val="000B1321"/>
    <w:rsid w:val="000B258F"/>
    <w:rsid w:val="000B3CB3"/>
    <w:rsid w:val="000B3E24"/>
    <w:rsid w:val="000B55D1"/>
    <w:rsid w:val="000B57AB"/>
    <w:rsid w:val="000B63D7"/>
    <w:rsid w:val="000C4922"/>
    <w:rsid w:val="000C4A1F"/>
    <w:rsid w:val="000C5897"/>
    <w:rsid w:val="000C6548"/>
    <w:rsid w:val="000C65AF"/>
    <w:rsid w:val="000C76A0"/>
    <w:rsid w:val="000C7A4C"/>
    <w:rsid w:val="000D08DC"/>
    <w:rsid w:val="000D3BE8"/>
    <w:rsid w:val="000D791F"/>
    <w:rsid w:val="000D7EAC"/>
    <w:rsid w:val="000E23C3"/>
    <w:rsid w:val="000E2EDE"/>
    <w:rsid w:val="000E5910"/>
    <w:rsid w:val="000E67AC"/>
    <w:rsid w:val="000F19BD"/>
    <w:rsid w:val="000F27C9"/>
    <w:rsid w:val="000F3D5A"/>
    <w:rsid w:val="001019ED"/>
    <w:rsid w:val="00101F39"/>
    <w:rsid w:val="00102B28"/>
    <w:rsid w:val="00107587"/>
    <w:rsid w:val="00107A4C"/>
    <w:rsid w:val="00111265"/>
    <w:rsid w:val="00114886"/>
    <w:rsid w:val="00115891"/>
    <w:rsid w:val="00117B5C"/>
    <w:rsid w:val="00117C75"/>
    <w:rsid w:val="00120293"/>
    <w:rsid w:val="0012126A"/>
    <w:rsid w:val="00124522"/>
    <w:rsid w:val="0012488C"/>
    <w:rsid w:val="0012607A"/>
    <w:rsid w:val="0012635A"/>
    <w:rsid w:val="00126F1A"/>
    <w:rsid w:val="00131677"/>
    <w:rsid w:val="00131D67"/>
    <w:rsid w:val="00133F06"/>
    <w:rsid w:val="00135C11"/>
    <w:rsid w:val="00160299"/>
    <w:rsid w:val="001602E6"/>
    <w:rsid w:val="0016030C"/>
    <w:rsid w:val="00160A5F"/>
    <w:rsid w:val="00160A9B"/>
    <w:rsid w:val="0016133E"/>
    <w:rsid w:val="001631F9"/>
    <w:rsid w:val="00163717"/>
    <w:rsid w:val="00164B94"/>
    <w:rsid w:val="0017002F"/>
    <w:rsid w:val="001720E1"/>
    <w:rsid w:val="001741CD"/>
    <w:rsid w:val="001749D1"/>
    <w:rsid w:val="0017727E"/>
    <w:rsid w:val="001774B0"/>
    <w:rsid w:val="001775DA"/>
    <w:rsid w:val="00177A0A"/>
    <w:rsid w:val="001806A0"/>
    <w:rsid w:val="00181261"/>
    <w:rsid w:val="0018173B"/>
    <w:rsid w:val="0018204C"/>
    <w:rsid w:val="00183A15"/>
    <w:rsid w:val="001848C9"/>
    <w:rsid w:val="00186B03"/>
    <w:rsid w:val="00190C29"/>
    <w:rsid w:val="00190FF1"/>
    <w:rsid w:val="00191ECA"/>
    <w:rsid w:val="001921E1"/>
    <w:rsid w:val="001A00BC"/>
    <w:rsid w:val="001A0426"/>
    <w:rsid w:val="001A14B1"/>
    <w:rsid w:val="001A41EA"/>
    <w:rsid w:val="001A4581"/>
    <w:rsid w:val="001A697B"/>
    <w:rsid w:val="001A72D1"/>
    <w:rsid w:val="001A7E58"/>
    <w:rsid w:val="001B1085"/>
    <w:rsid w:val="001B194A"/>
    <w:rsid w:val="001B2242"/>
    <w:rsid w:val="001B5840"/>
    <w:rsid w:val="001B6133"/>
    <w:rsid w:val="001B78FC"/>
    <w:rsid w:val="001C15A2"/>
    <w:rsid w:val="001C3182"/>
    <w:rsid w:val="001C46EF"/>
    <w:rsid w:val="001C49FB"/>
    <w:rsid w:val="001D1319"/>
    <w:rsid w:val="001D2CE1"/>
    <w:rsid w:val="001D3219"/>
    <w:rsid w:val="001D45FF"/>
    <w:rsid w:val="001D6E53"/>
    <w:rsid w:val="001E0322"/>
    <w:rsid w:val="001E23F9"/>
    <w:rsid w:val="001E6F89"/>
    <w:rsid w:val="001F2368"/>
    <w:rsid w:val="001F3C3C"/>
    <w:rsid w:val="001F3FAF"/>
    <w:rsid w:val="001F43DE"/>
    <w:rsid w:val="001F4B5E"/>
    <w:rsid w:val="001F4BAC"/>
    <w:rsid w:val="001F620A"/>
    <w:rsid w:val="001F6293"/>
    <w:rsid w:val="001F697E"/>
    <w:rsid w:val="0020406D"/>
    <w:rsid w:val="00207004"/>
    <w:rsid w:val="00210A56"/>
    <w:rsid w:val="00213106"/>
    <w:rsid w:val="00214560"/>
    <w:rsid w:val="00215695"/>
    <w:rsid w:val="00217C39"/>
    <w:rsid w:val="00217C5F"/>
    <w:rsid w:val="00221C9F"/>
    <w:rsid w:val="00221D09"/>
    <w:rsid w:val="00222BCF"/>
    <w:rsid w:val="002236B3"/>
    <w:rsid w:val="00226E01"/>
    <w:rsid w:val="00232E56"/>
    <w:rsid w:val="00234397"/>
    <w:rsid w:val="00244962"/>
    <w:rsid w:val="002476BD"/>
    <w:rsid w:val="002477BA"/>
    <w:rsid w:val="00251345"/>
    <w:rsid w:val="00251CE2"/>
    <w:rsid w:val="00253040"/>
    <w:rsid w:val="0025541D"/>
    <w:rsid w:val="00256536"/>
    <w:rsid w:val="0025665E"/>
    <w:rsid w:val="00257782"/>
    <w:rsid w:val="00260896"/>
    <w:rsid w:val="00260EC8"/>
    <w:rsid w:val="00265B80"/>
    <w:rsid w:val="00265BC2"/>
    <w:rsid w:val="00265FB8"/>
    <w:rsid w:val="002670FF"/>
    <w:rsid w:val="0027073B"/>
    <w:rsid w:val="0027304D"/>
    <w:rsid w:val="00273B48"/>
    <w:rsid w:val="002748E7"/>
    <w:rsid w:val="002758B4"/>
    <w:rsid w:val="00275D0B"/>
    <w:rsid w:val="002774AD"/>
    <w:rsid w:val="0028471D"/>
    <w:rsid w:val="00285049"/>
    <w:rsid w:val="0028630D"/>
    <w:rsid w:val="002866CE"/>
    <w:rsid w:val="00287B95"/>
    <w:rsid w:val="002902FA"/>
    <w:rsid w:val="00292707"/>
    <w:rsid w:val="002945D6"/>
    <w:rsid w:val="00297E3A"/>
    <w:rsid w:val="002A0804"/>
    <w:rsid w:val="002A0939"/>
    <w:rsid w:val="002A09AB"/>
    <w:rsid w:val="002A1203"/>
    <w:rsid w:val="002A1C6E"/>
    <w:rsid w:val="002A3795"/>
    <w:rsid w:val="002A3850"/>
    <w:rsid w:val="002A3914"/>
    <w:rsid w:val="002A419C"/>
    <w:rsid w:val="002A44AD"/>
    <w:rsid w:val="002A6EA8"/>
    <w:rsid w:val="002B0330"/>
    <w:rsid w:val="002B35BB"/>
    <w:rsid w:val="002B4910"/>
    <w:rsid w:val="002B4999"/>
    <w:rsid w:val="002B68FF"/>
    <w:rsid w:val="002B6B0A"/>
    <w:rsid w:val="002B7B5F"/>
    <w:rsid w:val="002C1B70"/>
    <w:rsid w:val="002C1E3D"/>
    <w:rsid w:val="002C6906"/>
    <w:rsid w:val="002D1F25"/>
    <w:rsid w:val="002D283A"/>
    <w:rsid w:val="002D3E56"/>
    <w:rsid w:val="002D6CBE"/>
    <w:rsid w:val="002D7C79"/>
    <w:rsid w:val="002E0AE6"/>
    <w:rsid w:val="002E11EB"/>
    <w:rsid w:val="002E1FFE"/>
    <w:rsid w:val="002E24B2"/>
    <w:rsid w:val="002E327E"/>
    <w:rsid w:val="002E6FC0"/>
    <w:rsid w:val="002F1E20"/>
    <w:rsid w:val="002F550F"/>
    <w:rsid w:val="002F5B85"/>
    <w:rsid w:val="002F67CE"/>
    <w:rsid w:val="002F6B82"/>
    <w:rsid w:val="00301F85"/>
    <w:rsid w:val="003034E4"/>
    <w:rsid w:val="00303C7A"/>
    <w:rsid w:val="00306CF9"/>
    <w:rsid w:val="00306F10"/>
    <w:rsid w:val="00310031"/>
    <w:rsid w:val="00310538"/>
    <w:rsid w:val="003110A0"/>
    <w:rsid w:val="0031210A"/>
    <w:rsid w:val="00312886"/>
    <w:rsid w:val="003144C8"/>
    <w:rsid w:val="00315402"/>
    <w:rsid w:val="0031799B"/>
    <w:rsid w:val="00317CE2"/>
    <w:rsid w:val="00320504"/>
    <w:rsid w:val="003213F4"/>
    <w:rsid w:val="003219F4"/>
    <w:rsid w:val="0032311B"/>
    <w:rsid w:val="00323AB7"/>
    <w:rsid w:val="00330228"/>
    <w:rsid w:val="00331E1B"/>
    <w:rsid w:val="00332A1D"/>
    <w:rsid w:val="00333A9A"/>
    <w:rsid w:val="0033644B"/>
    <w:rsid w:val="00341497"/>
    <w:rsid w:val="003416DF"/>
    <w:rsid w:val="00343E20"/>
    <w:rsid w:val="003456C4"/>
    <w:rsid w:val="00345F69"/>
    <w:rsid w:val="00346C17"/>
    <w:rsid w:val="003513AA"/>
    <w:rsid w:val="00352221"/>
    <w:rsid w:val="003527E0"/>
    <w:rsid w:val="003535F5"/>
    <w:rsid w:val="00356F93"/>
    <w:rsid w:val="00360278"/>
    <w:rsid w:val="00360D7F"/>
    <w:rsid w:val="0036265B"/>
    <w:rsid w:val="00364C2D"/>
    <w:rsid w:val="003722C0"/>
    <w:rsid w:val="003756DB"/>
    <w:rsid w:val="00375DED"/>
    <w:rsid w:val="00376163"/>
    <w:rsid w:val="00377CEF"/>
    <w:rsid w:val="003825F9"/>
    <w:rsid w:val="00384FCA"/>
    <w:rsid w:val="00386FEA"/>
    <w:rsid w:val="00387583"/>
    <w:rsid w:val="00390BC7"/>
    <w:rsid w:val="0039145B"/>
    <w:rsid w:val="00392AAE"/>
    <w:rsid w:val="00394645"/>
    <w:rsid w:val="003A43EF"/>
    <w:rsid w:val="003A4E56"/>
    <w:rsid w:val="003A7C07"/>
    <w:rsid w:val="003B0D26"/>
    <w:rsid w:val="003B1304"/>
    <w:rsid w:val="003B269B"/>
    <w:rsid w:val="003B29AA"/>
    <w:rsid w:val="003B5ED8"/>
    <w:rsid w:val="003B7C30"/>
    <w:rsid w:val="003C10B5"/>
    <w:rsid w:val="003C34D8"/>
    <w:rsid w:val="003C78BE"/>
    <w:rsid w:val="003D0D90"/>
    <w:rsid w:val="003D16F2"/>
    <w:rsid w:val="003D3CBC"/>
    <w:rsid w:val="003D5E2A"/>
    <w:rsid w:val="003D6D52"/>
    <w:rsid w:val="003D7BEB"/>
    <w:rsid w:val="003E01E7"/>
    <w:rsid w:val="003E0AC2"/>
    <w:rsid w:val="003E257E"/>
    <w:rsid w:val="003F30BA"/>
    <w:rsid w:val="003F32B7"/>
    <w:rsid w:val="003F3B4A"/>
    <w:rsid w:val="003F4D80"/>
    <w:rsid w:val="003F6BCA"/>
    <w:rsid w:val="0040060D"/>
    <w:rsid w:val="00400BF7"/>
    <w:rsid w:val="00403332"/>
    <w:rsid w:val="00405274"/>
    <w:rsid w:val="00405612"/>
    <w:rsid w:val="00407B5E"/>
    <w:rsid w:val="0041348E"/>
    <w:rsid w:val="004138B3"/>
    <w:rsid w:val="00414525"/>
    <w:rsid w:val="0041478E"/>
    <w:rsid w:val="004169F7"/>
    <w:rsid w:val="0041716B"/>
    <w:rsid w:val="00420017"/>
    <w:rsid w:val="00421573"/>
    <w:rsid w:val="00423C11"/>
    <w:rsid w:val="0042406C"/>
    <w:rsid w:val="00425040"/>
    <w:rsid w:val="004264F3"/>
    <w:rsid w:val="00427192"/>
    <w:rsid w:val="004360EC"/>
    <w:rsid w:val="004368B2"/>
    <w:rsid w:val="00436D09"/>
    <w:rsid w:val="004378AE"/>
    <w:rsid w:val="004417A1"/>
    <w:rsid w:val="004426FF"/>
    <w:rsid w:val="0044322A"/>
    <w:rsid w:val="00447D49"/>
    <w:rsid w:val="0045154D"/>
    <w:rsid w:val="00451DCB"/>
    <w:rsid w:val="00455E0B"/>
    <w:rsid w:val="004574CE"/>
    <w:rsid w:val="0046069D"/>
    <w:rsid w:val="004606C5"/>
    <w:rsid w:val="00461766"/>
    <w:rsid w:val="00462368"/>
    <w:rsid w:val="00464D99"/>
    <w:rsid w:val="004657AF"/>
    <w:rsid w:val="00466172"/>
    <w:rsid w:val="004663EA"/>
    <w:rsid w:val="00466F4F"/>
    <w:rsid w:val="004677E3"/>
    <w:rsid w:val="00470838"/>
    <w:rsid w:val="004715E0"/>
    <w:rsid w:val="0047489E"/>
    <w:rsid w:val="004760E7"/>
    <w:rsid w:val="00476CFD"/>
    <w:rsid w:val="004833FA"/>
    <w:rsid w:val="00483864"/>
    <w:rsid w:val="00484523"/>
    <w:rsid w:val="00485138"/>
    <w:rsid w:val="00486EE0"/>
    <w:rsid w:val="00492BD3"/>
    <w:rsid w:val="00494815"/>
    <w:rsid w:val="00494A28"/>
    <w:rsid w:val="004964C2"/>
    <w:rsid w:val="004973D9"/>
    <w:rsid w:val="00497934"/>
    <w:rsid w:val="004A4C36"/>
    <w:rsid w:val="004A564B"/>
    <w:rsid w:val="004A7D50"/>
    <w:rsid w:val="004B0328"/>
    <w:rsid w:val="004B207A"/>
    <w:rsid w:val="004B3259"/>
    <w:rsid w:val="004B5743"/>
    <w:rsid w:val="004C14E6"/>
    <w:rsid w:val="004C30B4"/>
    <w:rsid w:val="004C3403"/>
    <w:rsid w:val="004C3FEE"/>
    <w:rsid w:val="004D0BA1"/>
    <w:rsid w:val="004D272A"/>
    <w:rsid w:val="004D27D7"/>
    <w:rsid w:val="004D3690"/>
    <w:rsid w:val="004D3781"/>
    <w:rsid w:val="004D3CFC"/>
    <w:rsid w:val="004D41DD"/>
    <w:rsid w:val="004E0F05"/>
    <w:rsid w:val="004E22C5"/>
    <w:rsid w:val="004E250A"/>
    <w:rsid w:val="004E4B0A"/>
    <w:rsid w:val="004E780D"/>
    <w:rsid w:val="004F070D"/>
    <w:rsid w:val="004F2690"/>
    <w:rsid w:val="004F2B8C"/>
    <w:rsid w:val="004F4E05"/>
    <w:rsid w:val="004F5592"/>
    <w:rsid w:val="00502AC0"/>
    <w:rsid w:val="005036EC"/>
    <w:rsid w:val="00505402"/>
    <w:rsid w:val="0050576F"/>
    <w:rsid w:val="00506CC4"/>
    <w:rsid w:val="00510A1F"/>
    <w:rsid w:val="00510A58"/>
    <w:rsid w:val="00512F85"/>
    <w:rsid w:val="00513A64"/>
    <w:rsid w:val="00513D07"/>
    <w:rsid w:val="00514009"/>
    <w:rsid w:val="00514986"/>
    <w:rsid w:val="00515B34"/>
    <w:rsid w:val="005166DF"/>
    <w:rsid w:val="0051724B"/>
    <w:rsid w:val="00520A74"/>
    <w:rsid w:val="005211CD"/>
    <w:rsid w:val="0052306A"/>
    <w:rsid w:val="005239E0"/>
    <w:rsid w:val="00523A69"/>
    <w:rsid w:val="0053399D"/>
    <w:rsid w:val="005349E4"/>
    <w:rsid w:val="00534A65"/>
    <w:rsid w:val="005419A9"/>
    <w:rsid w:val="00544FF7"/>
    <w:rsid w:val="005513A2"/>
    <w:rsid w:val="00554C47"/>
    <w:rsid w:val="005635F6"/>
    <w:rsid w:val="00566893"/>
    <w:rsid w:val="00567B39"/>
    <w:rsid w:val="00570898"/>
    <w:rsid w:val="00572E25"/>
    <w:rsid w:val="00575B71"/>
    <w:rsid w:val="00577814"/>
    <w:rsid w:val="0058003A"/>
    <w:rsid w:val="00580C8E"/>
    <w:rsid w:val="00581459"/>
    <w:rsid w:val="00582EF6"/>
    <w:rsid w:val="005868E0"/>
    <w:rsid w:val="00590353"/>
    <w:rsid w:val="00594E62"/>
    <w:rsid w:val="005A06E5"/>
    <w:rsid w:val="005A103F"/>
    <w:rsid w:val="005A46AE"/>
    <w:rsid w:val="005A49C7"/>
    <w:rsid w:val="005A4F19"/>
    <w:rsid w:val="005A5633"/>
    <w:rsid w:val="005A6993"/>
    <w:rsid w:val="005B038D"/>
    <w:rsid w:val="005B1AA6"/>
    <w:rsid w:val="005B2145"/>
    <w:rsid w:val="005B3015"/>
    <w:rsid w:val="005B41AC"/>
    <w:rsid w:val="005B4D4C"/>
    <w:rsid w:val="005B6A29"/>
    <w:rsid w:val="005C0767"/>
    <w:rsid w:val="005C0E5A"/>
    <w:rsid w:val="005D17DF"/>
    <w:rsid w:val="005D25B0"/>
    <w:rsid w:val="005D4896"/>
    <w:rsid w:val="005D6B08"/>
    <w:rsid w:val="005E0BA6"/>
    <w:rsid w:val="005E1803"/>
    <w:rsid w:val="005E1DFF"/>
    <w:rsid w:val="005E40E4"/>
    <w:rsid w:val="005E5E21"/>
    <w:rsid w:val="005E666F"/>
    <w:rsid w:val="005E6757"/>
    <w:rsid w:val="005F1A0E"/>
    <w:rsid w:val="005F36DF"/>
    <w:rsid w:val="005F4E97"/>
    <w:rsid w:val="005F66FD"/>
    <w:rsid w:val="005F70C1"/>
    <w:rsid w:val="005F74B2"/>
    <w:rsid w:val="006019B2"/>
    <w:rsid w:val="00603509"/>
    <w:rsid w:val="0060630C"/>
    <w:rsid w:val="006064A9"/>
    <w:rsid w:val="0061506F"/>
    <w:rsid w:val="0061611B"/>
    <w:rsid w:val="00616DD0"/>
    <w:rsid w:val="0062076A"/>
    <w:rsid w:val="00623105"/>
    <w:rsid w:val="006243BB"/>
    <w:rsid w:val="00625230"/>
    <w:rsid w:val="00625A0A"/>
    <w:rsid w:val="00632E3F"/>
    <w:rsid w:val="00634AC1"/>
    <w:rsid w:val="006359EB"/>
    <w:rsid w:val="00636507"/>
    <w:rsid w:val="00636613"/>
    <w:rsid w:val="00643845"/>
    <w:rsid w:val="006458E6"/>
    <w:rsid w:val="00647A57"/>
    <w:rsid w:val="00647FA3"/>
    <w:rsid w:val="00652993"/>
    <w:rsid w:val="00653BCD"/>
    <w:rsid w:val="00654C4A"/>
    <w:rsid w:val="006606BC"/>
    <w:rsid w:val="0066370C"/>
    <w:rsid w:val="00664E2E"/>
    <w:rsid w:val="00666CD9"/>
    <w:rsid w:val="006708CF"/>
    <w:rsid w:val="00671460"/>
    <w:rsid w:val="0067197A"/>
    <w:rsid w:val="00671DA4"/>
    <w:rsid w:val="00672630"/>
    <w:rsid w:val="00672D41"/>
    <w:rsid w:val="00674230"/>
    <w:rsid w:val="00675249"/>
    <w:rsid w:val="0067534D"/>
    <w:rsid w:val="00676C57"/>
    <w:rsid w:val="006770B4"/>
    <w:rsid w:val="00677A85"/>
    <w:rsid w:val="006839B4"/>
    <w:rsid w:val="0068403E"/>
    <w:rsid w:val="00692179"/>
    <w:rsid w:val="00692936"/>
    <w:rsid w:val="00693391"/>
    <w:rsid w:val="0069478B"/>
    <w:rsid w:val="0069553A"/>
    <w:rsid w:val="00695E03"/>
    <w:rsid w:val="006A01EF"/>
    <w:rsid w:val="006A03B2"/>
    <w:rsid w:val="006A56DC"/>
    <w:rsid w:val="006A5890"/>
    <w:rsid w:val="006A6EB2"/>
    <w:rsid w:val="006B1705"/>
    <w:rsid w:val="006B30CD"/>
    <w:rsid w:val="006B32AA"/>
    <w:rsid w:val="006B3797"/>
    <w:rsid w:val="006B4F6D"/>
    <w:rsid w:val="006B5DBD"/>
    <w:rsid w:val="006C07F7"/>
    <w:rsid w:val="006C1056"/>
    <w:rsid w:val="006C6896"/>
    <w:rsid w:val="006D1A4E"/>
    <w:rsid w:val="006D219A"/>
    <w:rsid w:val="006D2690"/>
    <w:rsid w:val="006D4D74"/>
    <w:rsid w:val="006D5542"/>
    <w:rsid w:val="006D7E37"/>
    <w:rsid w:val="006E20A9"/>
    <w:rsid w:val="006E2C0D"/>
    <w:rsid w:val="006E2CC8"/>
    <w:rsid w:val="006F37BF"/>
    <w:rsid w:val="006F5C78"/>
    <w:rsid w:val="006F632B"/>
    <w:rsid w:val="006F649C"/>
    <w:rsid w:val="006F673B"/>
    <w:rsid w:val="006F7E1E"/>
    <w:rsid w:val="00701A67"/>
    <w:rsid w:val="00701C4C"/>
    <w:rsid w:val="00701FA2"/>
    <w:rsid w:val="00703481"/>
    <w:rsid w:val="0070439A"/>
    <w:rsid w:val="00706B40"/>
    <w:rsid w:val="00706B78"/>
    <w:rsid w:val="0071150B"/>
    <w:rsid w:val="00711791"/>
    <w:rsid w:val="00711A92"/>
    <w:rsid w:val="00713A3B"/>
    <w:rsid w:val="00714DE3"/>
    <w:rsid w:val="0071570C"/>
    <w:rsid w:val="007164E2"/>
    <w:rsid w:val="00716CDB"/>
    <w:rsid w:val="007173BB"/>
    <w:rsid w:val="0071743B"/>
    <w:rsid w:val="00720038"/>
    <w:rsid w:val="007206E2"/>
    <w:rsid w:val="0072270B"/>
    <w:rsid w:val="00722D87"/>
    <w:rsid w:val="00722FFD"/>
    <w:rsid w:val="0072336B"/>
    <w:rsid w:val="00725CFC"/>
    <w:rsid w:val="00725EAC"/>
    <w:rsid w:val="0072693C"/>
    <w:rsid w:val="007311EE"/>
    <w:rsid w:val="00734977"/>
    <w:rsid w:val="00734F0C"/>
    <w:rsid w:val="007352B1"/>
    <w:rsid w:val="007364DD"/>
    <w:rsid w:val="00737AF6"/>
    <w:rsid w:val="00740449"/>
    <w:rsid w:val="00740CEA"/>
    <w:rsid w:val="00741619"/>
    <w:rsid w:val="00741A5A"/>
    <w:rsid w:val="007431AC"/>
    <w:rsid w:val="00743DCB"/>
    <w:rsid w:val="00743E38"/>
    <w:rsid w:val="00747353"/>
    <w:rsid w:val="0074792E"/>
    <w:rsid w:val="007512E9"/>
    <w:rsid w:val="00752DDF"/>
    <w:rsid w:val="00760C6B"/>
    <w:rsid w:val="00762AAE"/>
    <w:rsid w:val="007668E2"/>
    <w:rsid w:val="00771090"/>
    <w:rsid w:val="007715AB"/>
    <w:rsid w:val="007737AF"/>
    <w:rsid w:val="0077496F"/>
    <w:rsid w:val="00781B13"/>
    <w:rsid w:val="00783707"/>
    <w:rsid w:val="00785F65"/>
    <w:rsid w:val="00790E61"/>
    <w:rsid w:val="0079100C"/>
    <w:rsid w:val="00791689"/>
    <w:rsid w:val="007921C0"/>
    <w:rsid w:val="00793F31"/>
    <w:rsid w:val="0079422B"/>
    <w:rsid w:val="00794905"/>
    <w:rsid w:val="00795453"/>
    <w:rsid w:val="0079688A"/>
    <w:rsid w:val="007A040C"/>
    <w:rsid w:val="007A2713"/>
    <w:rsid w:val="007B3388"/>
    <w:rsid w:val="007B457A"/>
    <w:rsid w:val="007B4D52"/>
    <w:rsid w:val="007B5168"/>
    <w:rsid w:val="007C1D60"/>
    <w:rsid w:val="007C205F"/>
    <w:rsid w:val="007C3467"/>
    <w:rsid w:val="007C53B2"/>
    <w:rsid w:val="007C63EA"/>
    <w:rsid w:val="007D113D"/>
    <w:rsid w:val="007D17AE"/>
    <w:rsid w:val="007D558A"/>
    <w:rsid w:val="007D5D66"/>
    <w:rsid w:val="007D68D6"/>
    <w:rsid w:val="007E0DBD"/>
    <w:rsid w:val="007E20D8"/>
    <w:rsid w:val="007E3E71"/>
    <w:rsid w:val="007E49D0"/>
    <w:rsid w:val="007E5C07"/>
    <w:rsid w:val="007F118B"/>
    <w:rsid w:val="007F12F5"/>
    <w:rsid w:val="007F4E66"/>
    <w:rsid w:val="007F55A7"/>
    <w:rsid w:val="0080100B"/>
    <w:rsid w:val="00802795"/>
    <w:rsid w:val="00802C35"/>
    <w:rsid w:val="00802F65"/>
    <w:rsid w:val="0080599D"/>
    <w:rsid w:val="0081160F"/>
    <w:rsid w:val="0081208A"/>
    <w:rsid w:val="00812970"/>
    <w:rsid w:val="00812AFA"/>
    <w:rsid w:val="00813BD5"/>
    <w:rsid w:val="00822A54"/>
    <w:rsid w:val="00826895"/>
    <w:rsid w:val="00826CA5"/>
    <w:rsid w:val="00827C27"/>
    <w:rsid w:val="00830922"/>
    <w:rsid w:val="00830F40"/>
    <w:rsid w:val="00831452"/>
    <w:rsid w:val="008318F3"/>
    <w:rsid w:val="00834474"/>
    <w:rsid w:val="00835FF7"/>
    <w:rsid w:val="00836FBD"/>
    <w:rsid w:val="00840AC3"/>
    <w:rsid w:val="008410C9"/>
    <w:rsid w:val="008431DE"/>
    <w:rsid w:val="008467E4"/>
    <w:rsid w:val="00850BD4"/>
    <w:rsid w:val="00851A4C"/>
    <w:rsid w:val="00855CAF"/>
    <w:rsid w:val="00856AB2"/>
    <w:rsid w:val="00860340"/>
    <w:rsid w:val="00863507"/>
    <w:rsid w:val="00865F4C"/>
    <w:rsid w:val="008677D2"/>
    <w:rsid w:val="00871205"/>
    <w:rsid w:val="00871B14"/>
    <w:rsid w:val="00871EB2"/>
    <w:rsid w:val="00872D68"/>
    <w:rsid w:val="00872DAA"/>
    <w:rsid w:val="008743E3"/>
    <w:rsid w:val="008758B5"/>
    <w:rsid w:val="0088243A"/>
    <w:rsid w:val="00884B97"/>
    <w:rsid w:val="00890BE2"/>
    <w:rsid w:val="00891170"/>
    <w:rsid w:val="0089225C"/>
    <w:rsid w:val="0089743B"/>
    <w:rsid w:val="008A1F1E"/>
    <w:rsid w:val="008A3E0D"/>
    <w:rsid w:val="008A5503"/>
    <w:rsid w:val="008B03FF"/>
    <w:rsid w:val="008B1B4F"/>
    <w:rsid w:val="008B1F57"/>
    <w:rsid w:val="008B31EB"/>
    <w:rsid w:val="008B3C04"/>
    <w:rsid w:val="008C1D01"/>
    <w:rsid w:val="008C68ED"/>
    <w:rsid w:val="008C6B9B"/>
    <w:rsid w:val="008C7B96"/>
    <w:rsid w:val="008D35BF"/>
    <w:rsid w:val="008D4F51"/>
    <w:rsid w:val="008D6543"/>
    <w:rsid w:val="008D73A1"/>
    <w:rsid w:val="008E2578"/>
    <w:rsid w:val="008E35ED"/>
    <w:rsid w:val="008E450D"/>
    <w:rsid w:val="008E707E"/>
    <w:rsid w:val="008F0855"/>
    <w:rsid w:val="008F1F00"/>
    <w:rsid w:val="008F3C7D"/>
    <w:rsid w:val="008F3EA8"/>
    <w:rsid w:val="008F3EDA"/>
    <w:rsid w:val="008F5E3D"/>
    <w:rsid w:val="0090155C"/>
    <w:rsid w:val="00901B87"/>
    <w:rsid w:val="00901DE4"/>
    <w:rsid w:val="00903326"/>
    <w:rsid w:val="00904346"/>
    <w:rsid w:val="009075CB"/>
    <w:rsid w:val="00907940"/>
    <w:rsid w:val="00912D5F"/>
    <w:rsid w:val="009131E2"/>
    <w:rsid w:val="00920FAD"/>
    <w:rsid w:val="009224A1"/>
    <w:rsid w:val="00923A2E"/>
    <w:rsid w:val="00926464"/>
    <w:rsid w:val="009268D7"/>
    <w:rsid w:val="00926C94"/>
    <w:rsid w:val="00932A6B"/>
    <w:rsid w:val="00932F86"/>
    <w:rsid w:val="009341A3"/>
    <w:rsid w:val="00934FEA"/>
    <w:rsid w:val="00936CDA"/>
    <w:rsid w:val="00943536"/>
    <w:rsid w:val="00943A65"/>
    <w:rsid w:val="00944FD2"/>
    <w:rsid w:val="009509EE"/>
    <w:rsid w:val="0096090A"/>
    <w:rsid w:val="009615DF"/>
    <w:rsid w:val="00961DEB"/>
    <w:rsid w:val="009633E2"/>
    <w:rsid w:val="009653C4"/>
    <w:rsid w:val="00967B15"/>
    <w:rsid w:val="00971825"/>
    <w:rsid w:val="00972394"/>
    <w:rsid w:val="00973C95"/>
    <w:rsid w:val="00974741"/>
    <w:rsid w:val="00976078"/>
    <w:rsid w:val="0097657E"/>
    <w:rsid w:val="00976887"/>
    <w:rsid w:val="009819CE"/>
    <w:rsid w:val="00982FF1"/>
    <w:rsid w:val="009832EB"/>
    <w:rsid w:val="00984463"/>
    <w:rsid w:val="00984EAF"/>
    <w:rsid w:val="00985B16"/>
    <w:rsid w:val="00985ED5"/>
    <w:rsid w:val="009878E9"/>
    <w:rsid w:val="009908C3"/>
    <w:rsid w:val="009972D5"/>
    <w:rsid w:val="009A4C8E"/>
    <w:rsid w:val="009A62A7"/>
    <w:rsid w:val="009A7082"/>
    <w:rsid w:val="009B0E6C"/>
    <w:rsid w:val="009B2F55"/>
    <w:rsid w:val="009B31F3"/>
    <w:rsid w:val="009B32E3"/>
    <w:rsid w:val="009B57C3"/>
    <w:rsid w:val="009B668E"/>
    <w:rsid w:val="009C1841"/>
    <w:rsid w:val="009C3228"/>
    <w:rsid w:val="009C4727"/>
    <w:rsid w:val="009C68E6"/>
    <w:rsid w:val="009C7E6E"/>
    <w:rsid w:val="009C7F15"/>
    <w:rsid w:val="009D3708"/>
    <w:rsid w:val="009D577D"/>
    <w:rsid w:val="009E02B8"/>
    <w:rsid w:val="009E0CD4"/>
    <w:rsid w:val="009E14CD"/>
    <w:rsid w:val="009E2D89"/>
    <w:rsid w:val="009E493E"/>
    <w:rsid w:val="009E68EE"/>
    <w:rsid w:val="009E7049"/>
    <w:rsid w:val="009E75F7"/>
    <w:rsid w:val="009E7A05"/>
    <w:rsid w:val="009F3A64"/>
    <w:rsid w:val="009F516D"/>
    <w:rsid w:val="009F5EE5"/>
    <w:rsid w:val="009F6D9D"/>
    <w:rsid w:val="00A01490"/>
    <w:rsid w:val="00A03ADF"/>
    <w:rsid w:val="00A07DAD"/>
    <w:rsid w:val="00A1032E"/>
    <w:rsid w:val="00A11C51"/>
    <w:rsid w:val="00A1430C"/>
    <w:rsid w:val="00A1535F"/>
    <w:rsid w:val="00A153DC"/>
    <w:rsid w:val="00A166D5"/>
    <w:rsid w:val="00A20255"/>
    <w:rsid w:val="00A213EC"/>
    <w:rsid w:val="00A21783"/>
    <w:rsid w:val="00A228AE"/>
    <w:rsid w:val="00A230B9"/>
    <w:rsid w:val="00A27A23"/>
    <w:rsid w:val="00A309A7"/>
    <w:rsid w:val="00A35B38"/>
    <w:rsid w:val="00A36838"/>
    <w:rsid w:val="00A368CE"/>
    <w:rsid w:val="00A427BD"/>
    <w:rsid w:val="00A441F2"/>
    <w:rsid w:val="00A459DA"/>
    <w:rsid w:val="00A45FF5"/>
    <w:rsid w:val="00A46353"/>
    <w:rsid w:val="00A475A9"/>
    <w:rsid w:val="00A501FF"/>
    <w:rsid w:val="00A50B44"/>
    <w:rsid w:val="00A50CE9"/>
    <w:rsid w:val="00A5322F"/>
    <w:rsid w:val="00A53273"/>
    <w:rsid w:val="00A54544"/>
    <w:rsid w:val="00A56229"/>
    <w:rsid w:val="00A6012E"/>
    <w:rsid w:val="00A6182D"/>
    <w:rsid w:val="00A6409B"/>
    <w:rsid w:val="00A65E74"/>
    <w:rsid w:val="00A66012"/>
    <w:rsid w:val="00A66D10"/>
    <w:rsid w:val="00A675C8"/>
    <w:rsid w:val="00A67818"/>
    <w:rsid w:val="00A71FC4"/>
    <w:rsid w:val="00A7463D"/>
    <w:rsid w:val="00A7526B"/>
    <w:rsid w:val="00A75537"/>
    <w:rsid w:val="00A7737C"/>
    <w:rsid w:val="00A80748"/>
    <w:rsid w:val="00A837CE"/>
    <w:rsid w:val="00A877C2"/>
    <w:rsid w:val="00A904E9"/>
    <w:rsid w:val="00A90D06"/>
    <w:rsid w:val="00A93023"/>
    <w:rsid w:val="00A95060"/>
    <w:rsid w:val="00AA04D7"/>
    <w:rsid w:val="00AA119A"/>
    <w:rsid w:val="00AA27B4"/>
    <w:rsid w:val="00AA3A15"/>
    <w:rsid w:val="00AA3D82"/>
    <w:rsid w:val="00AA5224"/>
    <w:rsid w:val="00AA53AA"/>
    <w:rsid w:val="00AA556A"/>
    <w:rsid w:val="00AB3155"/>
    <w:rsid w:val="00AB4A6B"/>
    <w:rsid w:val="00AB6494"/>
    <w:rsid w:val="00AB79CB"/>
    <w:rsid w:val="00AB7D1E"/>
    <w:rsid w:val="00AC0761"/>
    <w:rsid w:val="00AC1FBE"/>
    <w:rsid w:val="00AC2D9A"/>
    <w:rsid w:val="00AC3446"/>
    <w:rsid w:val="00AC3F8A"/>
    <w:rsid w:val="00AC422B"/>
    <w:rsid w:val="00AC5AEC"/>
    <w:rsid w:val="00AD1EDE"/>
    <w:rsid w:val="00AD1F73"/>
    <w:rsid w:val="00AD42FE"/>
    <w:rsid w:val="00AD58E8"/>
    <w:rsid w:val="00AD5FB4"/>
    <w:rsid w:val="00AE0D9D"/>
    <w:rsid w:val="00AE1891"/>
    <w:rsid w:val="00AE34CF"/>
    <w:rsid w:val="00AE47F6"/>
    <w:rsid w:val="00AE6FDD"/>
    <w:rsid w:val="00AF3A53"/>
    <w:rsid w:val="00AF3F40"/>
    <w:rsid w:val="00AF50CE"/>
    <w:rsid w:val="00B00AF0"/>
    <w:rsid w:val="00B00ED9"/>
    <w:rsid w:val="00B02513"/>
    <w:rsid w:val="00B044A8"/>
    <w:rsid w:val="00B05069"/>
    <w:rsid w:val="00B077F5"/>
    <w:rsid w:val="00B07FE6"/>
    <w:rsid w:val="00B10040"/>
    <w:rsid w:val="00B10158"/>
    <w:rsid w:val="00B10ABA"/>
    <w:rsid w:val="00B14B48"/>
    <w:rsid w:val="00B15D10"/>
    <w:rsid w:val="00B21288"/>
    <w:rsid w:val="00B22F0D"/>
    <w:rsid w:val="00B2402B"/>
    <w:rsid w:val="00B256D4"/>
    <w:rsid w:val="00B25D5F"/>
    <w:rsid w:val="00B2658B"/>
    <w:rsid w:val="00B27A6D"/>
    <w:rsid w:val="00B306E5"/>
    <w:rsid w:val="00B307D4"/>
    <w:rsid w:val="00B32536"/>
    <w:rsid w:val="00B32641"/>
    <w:rsid w:val="00B32696"/>
    <w:rsid w:val="00B33915"/>
    <w:rsid w:val="00B36778"/>
    <w:rsid w:val="00B36AE1"/>
    <w:rsid w:val="00B372B4"/>
    <w:rsid w:val="00B37CB2"/>
    <w:rsid w:val="00B41A0D"/>
    <w:rsid w:val="00B426DF"/>
    <w:rsid w:val="00B42C30"/>
    <w:rsid w:val="00B463F7"/>
    <w:rsid w:val="00B46788"/>
    <w:rsid w:val="00B47BEF"/>
    <w:rsid w:val="00B50678"/>
    <w:rsid w:val="00B54254"/>
    <w:rsid w:val="00B601E7"/>
    <w:rsid w:val="00B613DE"/>
    <w:rsid w:val="00B635C6"/>
    <w:rsid w:val="00B63A2B"/>
    <w:rsid w:val="00B64DA5"/>
    <w:rsid w:val="00B660A0"/>
    <w:rsid w:val="00B668A2"/>
    <w:rsid w:val="00B66B50"/>
    <w:rsid w:val="00B674EA"/>
    <w:rsid w:val="00B678C6"/>
    <w:rsid w:val="00B7063F"/>
    <w:rsid w:val="00B762B8"/>
    <w:rsid w:val="00B77C0A"/>
    <w:rsid w:val="00B800FC"/>
    <w:rsid w:val="00B81384"/>
    <w:rsid w:val="00B840D4"/>
    <w:rsid w:val="00B90B9C"/>
    <w:rsid w:val="00B9151D"/>
    <w:rsid w:val="00B9188D"/>
    <w:rsid w:val="00B919A7"/>
    <w:rsid w:val="00B94C48"/>
    <w:rsid w:val="00B954AF"/>
    <w:rsid w:val="00B97F7B"/>
    <w:rsid w:val="00BA0C8E"/>
    <w:rsid w:val="00BA1153"/>
    <w:rsid w:val="00BA4999"/>
    <w:rsid w:val="00BA57CE"/>
    <w:rsid w:val="00BA7E3F"/>
    <w:rsid w:val="00BB0331"/>
    <w:rsid w:val="00BB08FE"/>
    <w:rsid w:val="00BB0AC8"/>
    <w:rsid w:val="00BB329A"/>
    <w:rsid w:val="00BB7676"/>
    <w:rsid w:val="00BC0D5B"/>
    <w:rsid w:val="00BC13EA"/>
    <w:rsid w:val="00BC259A"/>
    <w:rsid w:val="00BC2D20"/>
    <w:rsid w:val="00BC389C"/>
    <w:rsid w:val="00BC39CA"/>
    <w:rsid w:val="00BC473C"/>
    <w:rsid w:val="00BD01A9"/>
    <w:rsid w:val="00BD037C"/>
    <w:rsid w:val="00BD0B97"/>
    <w:rsid w:val="00BD2803"/>
    <w:rsid w:val="00BD2E07"/>
    <w:rsid w:val="00BD33A3"/>
    <w:rsid w:val="00BD3C6C"/>
    <w:rsid w:val="00BD42F4"/>
    <w:rsid w:val="00BE0254"/>
    <w:rsid w:val="00BE2EDF"/>
    <w:rsid w:val="00BE3FB4"/>
    <w:rsid w:val="00BE440A"/>
    <w:rsid w:val="00BE685F"/>
    <w:rsid w:val="00BE69D9"/>
    <w:rsid w:val="00BF0588"/>
    <w:rsid w:val="00BF254E"/>
    <w:rsid w:val="00BF4CB7"/>
    <w:rsid w:val="00BF4D46"/>
    <w:rsid w:val="00BF53F3"/>
    <w:rsid w:val="00BF6EFF"/>
    <w:rsid w:val="00BF713A"/>
    <w:rsid w:val="00BF7F2B"/>
    <w:rsid w:val="00C01894"/>
    <w:rsid w:val="00C0366D"/>
    <w:rsid w:val="00C04236"/>
    <w:rsid w:val="00C07F1F"/>
    <w:rsid w:val="00C10D7F"/>
    <w:rsid w:val="00C121B1"/>
    <w:rsid w:val="00C1287E"/>
    <w:rsid w:val="00C14292"/>
    <w:rsid w:val="00C15DCA"/>
    <w:rsid w:val="00C21229"/>
    <w:rsid w:val="00C3291F"/>
    <w:rsid w:val="00C3647E"/>
    <w:rsid w:val="00C412B6"/>
    <w:rsid w:val="00C42E81"/>
    <w:rsid w:val="00C4371F"/>
    <w:rsid w:val="00C43834"/>
    <w:rsid w:val="00C445BF"/>
    <w:rsid w:val="00C4689C"/>
    <w:rsid w:val="00C46EB7"/>
    <w:rsid w:val="00C50558"/>
    <w:rsid w:val="00C5108C"/>
    <w:rsid w:val="00C54FEE"/>
    <w:rsid w:val="00C55863"/>
    <w:rsid w:val="00C57739"/>
    <w:rsid w:val="00C57D6B"/>
    <w:rsid w:val="00C60166"/>
    <w:rsid w:val="00C6530F"/>
    <w:rsid w:val="00C65912"/>
    <w:rsid w:val="00C709A0"/>
    <w:rsid w:val="00C72732"/>
    <w:rsid w:val="00C72CD6"/>
    <w:rsid w:val="00C73375"/>
    <w:rsid w:val="00C75033"/>
    <w:rsid w:val="00C764C9"/>
    <w:rsid w:val="00C76D5D"/>
    <w:rsid w:val="00C77C1E"/>
    <w:rsid w:val="00C82813"/>
    <w:rsid w:val="00C83E90"/>
    <w:rsid w:val="00C84BCE"/>
    <w:rsid w:val="00C84C92"/>
    <w:rsid w:val="00C85EF8"/>
    <w:rsid w:val="00C86716"/>
    <w:rsid w:val="00C869B1"/>
    <w:rsid w:val="00C86BE8"/>
    <w:rsid w:val="00C90047"/>
    <w:rsid w:val="00CA2587"/>
    <w:rsid w:val="00CA3AA1"/>
    <w:rsid w:val="00CA437C"/>
    <w:rsid w:val="00CA4883"/>
    <w:rsid w:val="00CA48D9"/>
    <w:rsid w:val="00CA548E"/>
    <w:rsid w:val="00CB0089"/>
    <w:rsid w:val="00CB1D59"/>
    <w:rsid w:val="00CB233F"/>
    <w:rsid w:val="00CB326E"/>
    <w:rsid w:val="00CB36DF"/>
    <w:rsid w:val="00CB59E6"/>
    <w:rsid w:val="00CC1C04"/>
    <w:rsid w:val="00CC3E23"/>
    <w:rsid w:val="00CC48B1"/>
    <w:rsid w:val="00CC48B4"/>
    <w:rsid w:val="00CC6727"/>
    <w:rsid w:val="00CC73D3"/>
    <w:rsid w:val="00CC7B72"/>
    <w:rsid w:val="00CC7F55"/>
    <w:rsid w:val="00CD4D56"/>
    <w:rsid w:val="00CE0FAC"/>
    <w:rsid w:val="00CE46C2"/>
    <w:rsid w:val="00CE5607"/>
    <w:rsid w:val="00CE7F69"/>
    <w:rsid w:val="00CF11C5"/>
    <w:rsid w:val="00CF1266"/>
    <w:rsid w:val="00CF2478"/>
    <w:rsid w:val="00CF435C"/>
    <w:rsid w:val="00CF536F"/>
    <w:rsid w:val="00D0003F"/>
    <w:rsid w:val="00D020A7"/>
    <w:rsid w:val="00D02824"/>
    <w:rsid w:val="00D04A06"/>
    <w:rsid w:val="00D06AD3"/>
    <w:rsid w:val="00D06B2F"/>
    <w:rsid w:val="00D0766D"/>
    <w:rsid w:val="00D159B8"/>
    <w:rsid w:val="00D163E8"/>
    <w:rsid w:val="00D16AF7"/>
    <w:rsid w:val="00D171E1"/>
    <w:rsid w:val="00D1750F"/>
    <w:rsid w:val="00D20005"/>
    <w:rsid w:val="00D2215A"/>
    <w:rsid w:val="00D223FC"/>
    <w:rsid w:val="00D249DE"/>
    <w:rsid w:val="00D279EE"/>
    <w:rsid w:val="00D27C04"/>
    <w:rsid w:val="00D30073"/>
    <w:rsid w:val="00D31F0D"/>
    <w:rsid w:val="00D32276"/>
    <w:rsid w:val="00D32810"/>
    <w:rsid w:val="00D32B34"/>
    <w:rsid w:val="00D37373"/>
    <w:rsid w:val="00D374AA"/>
    <w:rsid w:val="00D408A2"/>
    <w:rsid w:val="00D45258"/>
    <w:rsid w:val="00D50430"/>
    <w:rsid w:val="00D5079C"/>
    <w:rsid w:val="00D50D8A"/>
    <w:rsid w:val="00D53C33"/>
    <w:rsid w:val="00D54355"/>
    <w:rsid w:val="00D5486F"/>
    <w:rsid w:val="00D54ADF"/>
    <w:rsid w:val="00D57B6E"/>
    <w:rsid w:val="00D60CA6"/>
    <w:rsid w:val="00D63216"/>
    <w:rsid w:val="00D63BBA"/>
    <w:rsid w:val="00D63EED"/>
    <w:rsid w:val="00D65544"/>
    <w:rsid w:val="00D6695C"/>
    <w:rsid w:val="00D66DDC"/>
    <w:rsid w:val="00D70DC8"/>
    <w:rsid w:val="00D71A35"/>
    <w:rsid w:val="00D72263"/>
    <w:rsid w:val="00D722EF"/>
    <w:rsid w:val="00D74005"/>
    <w:rsid w:val="00D77934"/>
    <w:rsid w:val="00D77C71"/>
    <w:rsid w:val="00D844BD"/>
    <w:rsid w:val="00D84EEA"/>
    <w:rsid w:val="00D85B47"/>
    <w:rsid w:val="00D91949"/>
    <w:rsid w:val="00D92122"/>
    <w:rsid w:val="00D94255"/>
    <w:rsid w:val="00D97612"/>
    <w:rsid w:val="00DA05C5"/>
    <w:rsid w:val="00DA0789"/>
    <w:rsid w:val="00DA0D57"/>
    <w:rsid w:val="00DA1A2B"/>
    <w:rsid w:val="00DA2B8C"/>
    <w:rsid w:val="00DA3B93"/>
    <w:rsid w:val="00DA5232"/>
    <w:rsid w:val="00DA53F7"/>
    <w:rsid w:val="00DA5FB9"/>
    <w:rsid w:val="00DA6EF0"/>
    <w:rsid w:val="00DB1D8A"/>
    <w:rsid w:val="00DB56A0"/>
    <w:rsid w:val="00DB6FD5"/>
    <w:rsid w:val="00DC2C05"/>
    <w:rsid w:val="00DD045F"/>
    <w:rsid w:val="00DD0E70"/>
    <w:rsid w:val="00DD303B"/>
    <w:rsid w:val="00DD4FB8"/>
    <w:rsid w:val="00DD5830"/>
    <w:rsid w:val="00DD5D12"/>
    <w:rsid w:val="00DD6338"/>
    <w:rsid w:val="00DD753F"/>
    <w:rsid w:val="00DE0CAC"/>
    <w:rsid w:val="00DE33C1"/>
    <w:rsid w:val="00DE39F1"/>
    <w:rsid w:val="00DE4692"/>
    <w:rsid w:val="00DF029D"/>
    <w:rsid w:val="00DF445A"/>
    <w:rsid w:val="00DF594D"/>
    <w:rsid w:val="00DF5D31"/>
    <w:rsid w:val="00DF5DE0"/>
    <w:rsid w:val="00E01A46"/>
    <w:rsid w:val="00E027AB"/>
    <w:rsid w:val="00E02865"/>
    <w:rsid w:val="00E02F7F"/>
    <w:rsid w:val="00E03B5A"/>
    <w:rsid w:val="00E1000D"/>
    <w:rsid w:val="00E14ED8"/>
    <w:rsid w:val="00E15681"/>
    <w:rsid w:val="00E15A6C"/>
    <w:rsid w:val="00E16AA2"/>
    <w:rsid w:val="00E1735D"/>
    <w:rsid w:val="00E24A5F"/>
    <w:rsid w:val="00E252F3"/>
    <w:rsid w:val="00E25AA9"/>
    <w:rsid w:val="00E265E1"/>
    <w:rsid w:val="00E27FC8"/>
    <w:rsid w:val="00E30217"/>
    <w:rsid w:val="00E30406"/>
    <w:rsid w:val="00E30E45"/>
    <w:rsid w:val="00E37201"/>
    <w:rsid w:val="00E40E32"/>
    <w:rsid w:val="00E42CCC"/>
    <w:rsid w:val="00E43174"/>
    <w:rsid w:val="00E43382"/>
    <w:rsid w:val="00E46C33"/>
    <w:rsid w:val="00E5127F"/>
    <w:rsid w:val="00E5512A"/>
    <w:rsid w:val="00E56EBF"/>
    <w:rsid w:val="00E6084A"/>
    <w:rsid w:val="00E62CA5"/>
    <w:rsid w:val="00E6425D"/>
    <w:rsid w:val="00E668DB"/>
    <w:rsid w:val="00E67588"/>
    <w:rsid w:val="00E67B8C"/>
    <w:rsid w:val="00E73033"/>
    <w:rsid w:val="00E74667"/>
    <w:rsid w:val="00E76177"/>
    <w:rsid w:val="00E762F1"/>
    <w:rsid w:val="00E7675B"/>
    <w:rsid w:val="00E811B8"/>
    <w:rsid w:val="00E813BA"/>
    <w:rsid w:val="00E8179B"/>
    <w:rsid w:val="00E83737"/>
    <w:rsid w:val="00E84B2B"/>
    <w:rsid w:val="00E8649E"/>
    <w:rsid w:val="00E86FB0"/>
    <w:rsid w:val="00E90BAC"/>
    <w:rsid w:val="00E9140C"/>
    <w:rsid w:val="00E9257D"/>
    <w:rsid w:val="00E94798"/>
    <w:rsid w:val="00E94BC2"/>
    <w:rsid w:val="00E9553E"/>
    <w:rsid w:val="00E9661C"/>
    <w:rsid w:val="00E969EC"/>
    <w:rsid w:val="00EA16EB"/>
    <w:rsid w:val="00EA1BAE"/>
    <w:rsid w:val="00EA5864"/>
    <w:rsid w:val="00EA6439"/>
    <w:rsid w:val="00EB0E87"/>
    <w:rsid w:val="00EB4CE7"/>
    <w:rsid w:val="00EB50EF"/>
    <w:rsid w:val="00EB68C2"/>
    <w:rsid w:val="00EB7D56"/>
    <w:rsid w:val="00EC2A2F"/>
    <w:rsid w:val="00EC2AAF"/>
    <w:rsid w:val="00EC2BDE"/>
    <w:rsid w:val="00ED04F5"/>
    <w:rsid w:val="00ED0677"/>
    <w:rsid w:val="00ED0D3A"/>
    <w:rsid w:val="00ED17B4"/>
    <w:rsid w:val="00ED1E3E"/>
    <w:rsid w:val="00ED4238"/>
    <w:rsid w:val="00ED58E2"/>
    <w:rsid w:val="00ED59D3"/>
    <w:rsid w:val="00ED6B4B"/>
    <w:rsid w:val="00EE0954"/>
    <w:rsid w:val="00EE1DED"/>
    <w:rsid w:val="00EE2A43"/>
    <w:rsid w:val="00EE377F"/>
    <w:rsid w:val="00EE405B"/>
    <w:rsid w:val="00EE4645"/>
    <w:rsid w:val="00EE7122"/>
    <w:rsid w:val="00EE71A6"/>
    <w:rsid w:val="00EF0FD1"/>
    <w:rsid w:val="00EF24C2"/>
    <w:rsid w:val="00EF49E7"/>
    <w:rsid w:val="00EF4C74"/>
    <w:rsid w:val="00EF6EE6"/>
    <w:rsid w:val="00EF761F"/>
    <w:rsid w:val="00F034A5"/>
    <w:rsid w:val="00F040C5"/>
    <w:rsid w:val="00F06B9B"/>
    <w:rsid w:val="00F10B8F"/>
    <w:rsid w:val="00F14384"/>
    <w:rsid w:val="00F14BDB"/>
    <w:rsid w:val="00F15EE1"/>
    <w:rsid w:val="00F17514"/>
    <w:rsid w:val="00F179B9"/>
    <w:rsid w:val="00F20088"/>
    <w:rsid w:val="00F20495"/>
    <w:rsid w:val="00F26333"/>
    <w:rsid w:val="00F26626"/>
    <w:rsid w:val="00F27AC5"/>
    <w:rsid w:val="00F27B26"/>
    <w:rsid w:val="00F27D16"/>
    <w:rsid w:val="00F30573"/>
    <w:rsid w:val="00F31F56"/>
    <w:rsid w:val="00F337D5"/>
    <w:rsid w:val="00F34A1A"/>
    <w:rsid w:val="00F36FD1"/>
    <w:rsid w:val="00F41D3E"/>
    <w:rsid w:val="00F428D9"/>
    <w:rsid w:val="00F42AA1"/>
    <w:rsid w:val="00F446A6"/>
    <w:rsid w:val="00F454CC"/>
    <w:rsid w:val="00F45714"/>
    <w:rsid w:val="00F460ED"/>
    <w:rsid w:val="00F54DCD"/>
    <w:rsid w:val="00F55DBD"/>
    <w:rsid w:val="00F60740"/>
    <w:rsid w:val="00F62B5C"/>
    <w:rsid w:val="00F62B97"/>
    <w:rsid w:val="00F63FE9"/>
    <w:rsid w:val="00F649B7"/>
    <w:rsid w:val="00F66269"/>
    <w:rsid w:val="00F70ACF"/>
    <w:rsid w:val="00F719F5"/>
    <w:rsid w:val="00F71A62"/>
    <w:rsid w:val="00F722BD"/>
    <w:rsid w:val="00F7668D"/>
    <w:rsid w:val="00F8076F"/>
    <w:rsid w:val="00F82216"/>
    <w:rsid w:val="00F82BB0"/>
    <w:rsid w:val="00F850DA"/>
    <w:rsid w:val="00F85927"/>
    <w:rsid w:val="00F90BFD"/>
    <w:rsid w:val="00F9119F"/>
    <w:rsid w:val="00F91419"/>
    <w:rsid w:val="00F91732"/>
    <w:rsid w:val="00F934A8"/>
    <w:rsid w:val="00F964EB"/>
    <w:rsid w:val="00F970F7"/>
    <w:rsid w:val="00FA07EF"/>
    <w:rsid w:val="00FA10F1"/>
    <w:rsid w:val="00FA2664"/>
    <w:rsid w:val="00FA4F76"/>
    <w:rsid w:val="00FB08FE"/>
    <w:rsid w:val="00FB0E8A"/>
    <w:rsid w:val="00FB2880"/>
    <w:rsid w:val="00FB3126"/>
    <w:rsid w:val="00FB3A0A"/>
    <w:rsid w:val="00FB4019"/>
    <w:rsid w:val="00FB49EC"/>
    <w:rsid w:val="00FB6003"/>
    <w:rsid w:val="00FB6833"/>
    <w:rsid w:val="00FB7698"/>
    <w:rsid w:val="00FC014D"/>
    <w:rsid w:val="00FC1440"/>
    <w:rsid w:val="00FC1E9E"/>
    <w:rsid w:val="00FC1FA1"/>
    <w:rsid w:val="00FC50D5"/>
    <w:rsid w:val="00FC65B9"/>
    <w:rsid w:val="00FC6723"/>
    <w:rsid w:val="00FC6939"/>
    <w:rsid w:val="00FD26E1"/>
    <w:rsid w:val="00FD303A"/>
    <w:rsid w:val="00FD4B83"/>
    <w:rsid w:val="00FD5600"/>
    <w:rsid w:val="00FD6B6F"/>
    <w:rsid w:val="00FD79E6"/>
    <w:rsid w:val="00FE0AF9"/>
    <w:rsid w:val="00FE0F79"/>
    <w:rsid w:val="00FE546D"/>
    <w:rsid w:val="00FE6010"/>
    <w:rsid w:val="00FE6254"/>
    <w:rsid w:val="00FE66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7A4D0DE8"/>
  <w15:chartTrackingRefBased/>
  <w15:docId w15:val="{4209DF11-145F-44F9-8477-481B1DAAC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6838"/>
    <w:pPr>
      <w:widowControl w:val="0"/>
      <w:suppressAutoHyphens/>
    </w:pPr>
    <w:rPr>
      <w:rFonts w:ascii="Tms Rmn" w:hAnsi="Tms Rmn" w:cs="Tms Rmn"/>
      <w:lang w:eastAsia="ar-SA"/>
    </w:rPr>
  </w:style>
  <w:style w:type="paragraph" w:styleId="Naslov1">
    <w:name w:val="heading 1"/>
    <w:basedOn w:val="Navaden"/>
    <w:next w:val="Navaden"/>
    <w:qFormat/>
    <w:pPr>
      <w:numPr>
        <w:numId w:val="1"/>
      </w:numPr>
      <w:spacing w:before="240"/>
      <w:outlineLvl w:val="0"/>
    </w:pPr>
    <w:rPr>
      <w:rFonts w:ascii="Helv" w:hAnsi="Helv"/>
      <w:b/>
      <w:bCs/>
      <w:sz w:val="24"/>
      <w:szCs w:val="24"/>
      <w:u w:val="single"/>
    </w:rPr>
  </w:style>
  <w:style w:type="paragraph" w:styleId="Naslov2">
    <w:name w:val="heading 2"/>
    <w:basedOn w:val="Navaden"/>
    <w:next w:val="Navaden"/>
    <w:qFormat/>
    <w:pPr>
      <w:numPr>
        <w:ilvl w:val="1"/>
        <w:numId w:val="1"/>
      </w:numPr>
      <w:spacing w:before="120"/>
      <w:outlineLvl w:val="1"/>
    </w:pPr>
    <w:rPr>
      <w:rFonts w:ascii="Helv" w:hAnsi="Helv"/>
      <w:b/>
      <w:bCs/>
      <w:sz w:val="24"/>
      <w:szCs w:val="24"/>
    </w:rPr>
  </w:style>
  <w:style w:type="paragraph" w:styleId="Naslov3">
    <w:name w:val="heading 3"/>
    <w:basedOn w:val="Navaden"/>
    <w:next w:val="Navaden"/>
    <w:qFormat/>
    <w:pPr>
      <w:numPr>
        <w:ilvl w:val="2"/>
        <w:numId w:val="1"/>
      </w:numPr>
      <w:ind w:left="354" w:firstLine="0"/>
      <w:outlineLvl w:val="2"/>
    </w:pPr>
    <w:rPr>
      <w:b/>
      <w:bCs/>
      <w:sz w:val="24"/>
      <w:szCs w:val="24"/>
    </w:rPr>
  </w:style>
  <w:style w:type="paragraph" w:styleId="Naslov4">
    <w:name w:val="heading 4"/>
    <w:basedOn w:val="Navaden"/>
    <w:next w:val="Navaden"/>
    <w:qFormat/>
    <w:pPr>
      <w:numPr>
        <w:ilvl w:val="3"/>
        <w:numId w:val="1"/>
      </w:numPr>
      <w:ind w:left="354" w:firstLine="0"/>
      <w:outlineLvl w:val="3"/>
    </w:pPr>
    <w:rPr>
      <w:sz w:val="24"/>
      <w:szCs w:val="24"/>
      <w:u w:val="single"/>
    </w:rPr>
  </w:style>
  <w:style w:type="paragraph" w:styleId="Naslov5">
    <w:name w:val="heading 5"/>
    <w:basedOn w:val="Navaden"/>
    <w:next w:val="Navaden"/>
    <w:qFormat/>
    <w:pPr>
      <w:numPr>
        <w:ilvl w:val="4"/>
        <w:numId w:val="1"/>
      </w:numPr>
      <w:ind w:left="708" w:firstLine="0"/>
      <w:outlineLvl w:val="4"/>
    </w:pPr>
    <w:rPr>
      <w:b/>
      <w:bCs/>
    </w:rPr>
  </w:style>
  <w:style w:type="paragraph" w:styleId="Naslov6">
    <w:name w:val="heading 6"/>
    <w:basedOn w:val="Navaden"/>
    <w:next w:val="Navaden"/>
    <w:qFormat/>
    <w:pPr>
      <w:numPr>
        <w:ilvl w:val="5"/>
        <w:numId w:val="1"/>
      </w:numPr>
      <w:ind w:left="708" w:firstLine="0"/>
      <w:outlineLvl w:val="5"/>
    </w:pPr>
    <w:rPr>
      <w:u w:val="single"/>
    </w:rPr>
  </w:style>
  <w:style w:type="paragraph" w:styleId="Naslov7">
    <w:name w:val="heading 7"/>
    <w:basedOn w:val="Navaden"/>
    <w:next w:val="Navaden"/>
    <w:qFormat/>
    <w:pPr>
      <w:numPr>
        <w:ilvl w:val="6"/>
        <w:numId w:val="1"/>
      </w:numPr>
      <w:ind w:left="708" w:firstLine="0"/>
      <w:outlineLvl w:val="6"/>
    </w:pPr>
    <w:rPr>
      <w:i/>
      <w:iCs/>
    </w:rPr>
  </w:style>
  <w:style w:type="paragraph" w:styleId="Naslov8">
    <w:name w:val="heading 8"/>
    <w:basedOn w:val="Navaden"/>
    <w:next w:val="Navaden"/>
    <w:qFormat/>
    <w:pPr>
      <w:numPr>
        <w:ilvl w:val="7"/>
        <w:numId w:val="1"/>
      </w:numPr>
      <w:ind w:left="708" w:firstLine="0"/>
      <w:outlineLvl w:val="7"/>
    </w:pPr>
    <w:rPr>
      <w:i/>
      <w:iCs/>
    </w:rPr>
  </w:style>
  <w:style w:type="paragraph" w:styleId="Naslov9">
    <w:name w:val="heading 9"/>
    <w:basedOn w:val="Navaden"/>
    <w:next w:val="Navaden"/>
    <w:qFormat/>
    <w:pPr>
      <w:numPr>
        <w:ilvl w:val="8"/>
        <w:numId w:val="1"/>
      </w:numPr>
      <w:ind w:left="708" w:firstLine="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2z0">
    <w:name w:val="WW8Num2z0"/>
    <w:rPr>
      <w:rFonts w:ascii="Arial" w:hAnsi="Arial" w:cs="Arial"/>
    </w:rPr>
  </w:style>
  <w:style w:type="character" w:customStyle="1" w:styleId="WW8Num4z0">
    <w:name w:val="WW8Num4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Symbol" w:hAnsi="Symbol"/>
      <w:sz w:val="16"/>
    </w:rPr>
  </w:style>
  <w:style w:type="character" w:customStyle="1" w:styleId="Absatz-Standardschriftart">
    <w:name w:val="Absatz-Standardschriftart"/>
  </w:style>
  <w:style w:type="character" w:customStyle="1" w:styleId="WW8Num3z0">
    <w:name w:val="WW8Num3z0"/>
    <w:rPr>
      <w:rFonts w:cs="Times New Roman"/>
      <w:b/>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5z0">
    <w:name w:val="WW8Num5z0"/>
    <w:rPr>
      <w:rFonts w:ascii="Arial" w:eastAsia="Times New Roman" w:hAnsi="Arial" w:cs="Aria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Times New Roman" w:eastAsia="Times New Roman" w:hAnsi="Times New Roman" w:cs="Arial"/>
    </w:rPr>
  </w:style>
  <w:style w:type="character" w:customStyle="1" w:styleId="WW8Num10z2">
    <w:name w:val="WW8Num10z2"/>
    <w:rPr>
      <w:rFonts w:ascii="Wingdings" w:hAnsi="Wingdings"/>
    </w:rPr>
  </w:style>
  <w:style w:type="character" w:customStyle="1" w:styleId="WW8Num10z4">
    <w:name w:val="WW8Num10z4"/>
    <w:rPr>
      <w:rFonts w:ascii="Courier New" w:hAnsi="Courier New"/>
    </w:rPr>
  </w:style>
  <w:style w:type="character" w:customStyle="1" w:styleId="WW8Num11z0">
    <w:name w:val="WW8Num11z0"/>
    <w:rPr>
      <w:rFonts w:cs="Times New Roman"/>
      <w:b/>
    </w:rPr>
  </w:style>
  <w:style w:type="character" w:customStyle="1" w:styleId="WW8Num12z0">
    <w:name w:val="WW8Num12z0"/>
    <w:rPr>
      <w:rFonts w:ascii="Symbol" w:hAnsi="Symbol"/>
    </w:rPr>
  </w:style>
  <w:style w:type="character" w:customStyle="1" w:styleId="WW8Num13z0">
    <w:name w:val="WW8Num13z0"/>
    <w:rPr>
      <w:rFonts w:ascii="Symbol" w:hAnsi="Symbol"/>
    </w:rPr>
  </w:style>
  <w:style w:type="character" w:customStyle="1" w:styleId="WW8Num13z1">
    <w:name w:val="WW8Num13z1"/>
    <w:rPr>
      <w:rFonts w:ascii="Courier New" w:hAnsi="Courier New"/>
    </w:rPr>
  </w:style>
  <w:style w:type="character" w:customStyle="1" w:styleId="WW8Num13z2">
    <w:name w:val="WW8Num13z2"/>
    <w:rPr>
      <w:rFonts w:ascii="Wingdings" w:hAnsi="Wingdings"/>
    </w:rPr>
  </w:style>
  <w:style w:type="character" w:customStyle="1" w:styleId="WW8Num15z0">
    <w:name w:val="WW8Num15z0"/>
    <w:rPr>
      <w:rFonts w:ascii="Arial" w:eastAsia="Times New Roman" w:hAnsi="Arial"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Times New Roman" w:eastAsia="Times New Roman" w:hAnsi="Times New Roman" w:cs="Arial"/>
    </w:rPr>
  </w:style>
  <w:style w:type="character" w:customStyle="1" w:styleId="WW8NumSt1z0">
    <w:name w:val="WW8NumSt1z0"/>
    <w:rPr>
      <w:rFonts w:ascii="Symbol" w:hAnsi="Symbol"/>
    </w:rPr>
  </w:style>
  <w:style w:type="character" w:customStyle="1" w:styleId="WW8NumSt17z0">
    <w:name w:val="WW8NumSt17z0"/>
    <w:rPr>
      <w:rFonts w:ascii="Symbol" w:hAnsi="Symbol"/>
      <w:sz w:val="16"/>
    </w:rPr>
  </w:style>
  <w:style w:type="character" w:customStyle="1" w:styleId="Privzetapisavaodstavka1">
    <w:name w:val="Privzeta pisava odstavka1"/>
  </w:style>
  <w:style w:type="character" w:customStyle="1" w:styleId="Znakisprotnihopomb">
    <w:name w:val="Znaki sprotnih opomb"/>
    <w:rPr>
      <w:position w:val="4"/>
      <w:sz w:val="16"/>
      <w:szCs w:val="16"/>
    </w:rPr>
  </w:style>
  <w:style w:type="character" w:styleId="Hiperpovezava">
    <w:name w:val="Hyperlink"/>
    <w:rPr>
      <w:color w:val="0000FF"/>
      <w:u w:val="single"/>
    </w:rPr>
  </w:style>
  <w:style w:type="character" w:styleId="SledenaHiperpovezava">
    <w:name w:val="FollowedHyperlink"/>
    <w:rPr>
      <w:color w:val="800080"/>
      <w:u w:val="single"/>
    </w:rPr>
  </w:style>
  <w:style w:type="paragraph" w:customStyle="1" w:styleId="Naslov10">
    <w:name w:val="Naslov1"/>
    <w:basedOn w:val="Navaden"/>
    <w:next w:val="Telobesedila"/>
    <w:pPr>
      <w:keepNext/>
      <w:spacing w:before="240" w:after="120"/>
    </w:pPr>
    <w:rPr>
      <w:rFonts w:ascii="Arial" w:eastAsia="MS Mincho" w:hAnsi="Arial" w:cs="Tahoma"/>
      <w:sz w:val="28"/>
      <w:szCs w:val="28"/>
    </w:rPr>
  </w:style>
  <w:style w:type="paragraph" w:styleId="Telobesedila">
    <w:name w:val="Body Text"/>
    <w:basedOn w:val="Navaden"/>
    <w:link w:val="TelobesedilaZnak"/>
    <w:rPr>
      <w:rFonts w:ascii="SL Dutch" w:hAnsi="SL Dutch"/>
      <w:b/>
      <w:bCs/>
      <w:sz w:val="24"/>
      <w:szCs w:val="22"/>
    </w:rPr>
  </w:style>
  <w:style w:type="paragraph" w:styleId="Seznam">
    <w:name w:val="List"/>
    <w:basedOn w:val="Telobesedila"/>
    <w:rPr>
      <w:rFonts w:cs="Tahoma"/>
    </w:rPr>
  </w:style>
  <w:style w:type="paragraph" w:customStyle="1" w:styleId="Napis1">
    <w:name w:val="Napis1"/>
    <w:basedOn w:val="Navaden"/>
    <w:pPr>
      <w:suppressLineNumbers/>
      <w:spacing w:before="120" w:after="120"/>
    </w:pPr>
    <w:rPr>
      <w:rFonts w:cs="Tahoma"/>
      <w:i/>
      <w:iCs/>
      <w:sz w:val="24"/>
      <w:szCs w:val="24"/>
    </w:rPr>
  </w:style>
  <w:style w:type="paragraph" w:customStyle="1" w:styleId="Kazalo">
    <w:name w:val="Kazalo"/>
    <w:basedOn w:val="Navaden"/>
    <w:pPr>
      <w:suppressLineNumbers/>
    </w:pPr>
    <w:rPr>
      <w:rFonts w:cs="Tahoma"/>
    </w:rPr>
  </w:style>
  <w:style w:type="paragraph" w:styleId="Noga">
    <w:name w:val="footer"/>
    <w:basedOn w:val="Navaden"/>
    <w:link w:val="NogaZnak"/>
    <w:pPr>
      <w:tabs>
        <w:tab w:val="center" w:pos="4153"/>
        <w:tab w:val="right" w:pos="8306"/>
      </w:tabs>
    </w:pPr>
  </w:style>
  <w:style w:type="paragraph" w:styleId="Glava">
    <w:name w:val="header"/>
    <w:basedOn w:val="Navaden"/>
    <w:link w:val="GlavaZnak"/>
    <w:uiPriority w:val="99"/>
    <w:pPr>
      <w:tabs>
        <w:tab w:val="center" w:pos="4153"/>
        <w:tab w:val="right" w:pos="8306"/>
      </w:tabs>
    </w:pPr>
  </w:style>
  <w:style w:type="paragraph" w:styleId="Sprotnaopomba-besedilo">
    <w:name w:val="footnote text"/>
    <w:basedOn w:val="Navaden"/>
    <w:next w:val="Navaden"/>
    <w:link w:val="Sprotnaopomba-besediloZnak"/>
    <w:semiHidden/>
  </w:style>
  <w:style w:type="paragraph" w:customStyle="1" w:styleId="Navaden-zamik1">
    <w:name w:val="Navaden - zamik1"/>
    <w:basedOn w:val="Navaden"/>
    <w:next w:val="Navaden"/>
    <w:pPr>
      <w:ind w:left="708"/>
    </w:pPr>
  </w:style>
  <w:style w:type="paragraph" w:customStyle="1" w:styleId="Konnaopomba-besedilo1">
    <w:name w:val="Končna opomba - besedilo1"/>
    <w:basedOn w:val="Navaden"/>
  </w:style>
  <w:style w:type="paragraph" w:customStyle="1" w:styleId="Telobesedila21">
    <w:name w:val="Telo besedila 21"/>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SL Dutch" w:hAnsi="SL Dutch"/>
      <w:sz w:val="24"/>
      <w:szCs w:val="22"/>
      <w:lang w:val="de-DE"/>
    </w:rPr>
  </w:style>
  <w:style w:type="paragraph" w:customStyle="1" w:styleId="Telobesedila31">
    <w:name w:val="Telo besedila 31"/>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SL Dutch" w:hAnsi="SL Dutch"/>
      <w:sz w:val="24"/>
      <w:szCs w:val="22"/>
      <w:lang w:val="de-DE"/>
    </w:rPr>
  </w:style>
  <w:style w:type="paragraph" w:styleId="Telobesedila-zamik">
    <w:name w:val="Body Text Indent"/>
    <w:basedOn w:val="Navaden"/>
    <w:pPr>
      <w:ind w:left="720"/>
    </w:pPr>
    <w:rPr>
      <w:rFonts w:ascii="Arial" w:hAnsi="Arial"/>
      <w:sz w:val="26"/>
      <w:lang w:val="de-DE"/>
    </w:rPr>
  </w:style>
  <w:style w:type="paragraph" w:styleId="Besedilooblaka">
    <w:name w:val="Balloon Text"/>
    <w:basedOn w:val="Navaden"/>
    <w:rPr>
      <w:rFonts w:ascii="Tahoma" w:hAnsi="Tahoma" w:cs="Tahoma"/>
      <w:sz w:val="16"/>
      <w:szCs w:val="16"/>
    </w:rPr>
  </w:style>
  <w:style w:type="paragraph" w:customStyle="1" w:styleId="BodyText21">
    <w:name w:val="Body Text 21"/>
    <w:basedOn w:val="Navaden"/>
    <w:rPr>
      <w:rFonts w:ascii="Times New Roman" w:hAnsi="Times New Roman"/>
      <w:color w:val="FF0000"/>
      <w:sz w:val="24"/>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DefaultText">
    <w:name w:val="Default Text"/>
    <w:basedOn w:val="Navaden"/>
    <w:rsid w:val="008D4F51"/>
    <w:pPr>
      <w:widowControl/>
      <w:suppressAutoHyphens w:val="0"/>
      <w:jc w:val="both"/>
    </w:pPr>
    <w:rPr>
      <w:rFonts w:ascii="Arial" w:hAnsi="Arial" w:cs="Times New Roman"/>
      <w:sz w:val="22"/>
      <w:lang w:eastAsia="sl-SI"/>
    </w:rPr>
  </w:style>
  <w:style w:type="paragraph" w:customStyle="1" w:styleId="Char">
    <w:name w:val="Char"/>
    <w:basedOn w:val="Navaden"/>
    <w:rsid w:val="001E23F9"/>
    <w:pPr>
      <w:widowControl/>
      <w:numPr>
        <w:numId w:val="2"/>
      </w:numPr>
      <w:suppressAutoHyphens w:val="0"/>
      <w:spacing w:after="160" w:line="240" w:lineRule="exact"/>
    </w:pPr>
    <w:rPr>
      <w:rFonts w:ascii="Times New Roman" w:hAnsi="Times New Roman" w:cs="Times New Roman"/>
      <w:i/>
      <w:sz w:val="24"/>
      <w:szCs w:val="24"/>
      <w:lang w:eastAsia="en-US"/>
    </w:rPr>
  </w:style>
  <w:style w:type="paragraph" w:customStyle="1" w:styleId="BESEDILO">
    <w:name w:val="BESEDILO"/>
    <w:rsid w:val="001E23F9"/>
    <w:pPr>
      <w:keepLines/>
      <w:widowControl w:val="0"/>
      <w:tabs>
        <w:tab w:val="left" w:pos="2155"/>
      </w:tabs>
      <w:suppressAutoHyphens/>
      <w:jc w:val="both"/>
    </w:pPr>
    <w:rPr>
      <w:rFonts w:ascii="Arial" w:hAnsi="Arial"/>
      <w:kern w:val="2"/>
      <w:lang w:eastAsia="ar-SA"/>
    </w:rPr>
  </w:style>
  <w:style w:type="character" w:styleId="Poudarek">
    <w:name w:val="Emphasis"/>
    <w:qFormat/>
    <w:rsid w:val="001E23F9"/>
    <w:rPr>
      <w:rFonts w:ascii="Tms Rmn" w:hAnsi="Tms Rmn" w:cs="Tms Rmn"/>
      <w:b/>
      <w:bCs/>
      <w:i/>
      <w:iCs w:val="0"/>
      <w:sz w:val="24"/>
      <w:szCs w:val="24"/>
      <w:lang w:val="en-US" w:eastAsia="en-US" w:bidi="ar-SA"/>
    </w:rPr>
  </w:style>
  <w:style w:type="character" w:styleId="Pripombasklic">
    <w:name w:val="annotation reference"/>
    <w:semiHidden/>
    <w:rsid w:val="00AA27B4"/>
    <w:rPr>
      <w:rFonts w:ascii="Tms Rmn" w:hAnsi="Tms Rmn" w:cs="Tms Rmn"/>
      <w:i/>
      <w:sz w:val="16"/>
      <w:szCs w:val="16"/>
      <w:lang w:val="en-US" w:eastAsia="en-US" w:bidi="ar-SA"/>
    </w:rPr>
  </w:style>
  <w:style w:type="paragraph" w:styleId="Pripombabesedilo">
    <w:name w:val="annotation text"/>
    <w:basedOn w:val="Navaden"/>
    <w:link w:val="PripombabesediloZnak"/>
    <w:rsid w:val="00AA27B4"/>
  </w:style>
  <w:style w:type="paragraph" w:styleId="Zadevapripombe">
    <w:name w:val="annotation subject"/>
    <w:basedOn w:val="Pripombabesedilo"/>
    <w:next w:val="Pripombabesedilo"/>
    <w:semiHidden/>
    <w:rsid w:val="00AA27B4"/>
    <w:rPr>
      <w:b/>
      <w:bCs/>
    </w:rPr>
  </w:style>
  <w:style w:type="paragraph" w:customStyle="1" w:styleId="WW-Napis">
    <w:name w:val="WW-Napis"/>
    <w:basedOn w:val="Navaden"/>
    <w:rsid w:val="001B194A"/>
    <w:pPr>
      <w:widowControl/>
      <w:suppressLineNumbers/>
      <w:tabs>
        <w:tab w:val="num" w:pos="720"/>
      </w:tabs>
      <w:spacing w:before="60" w:after="60" w:line="288" w:lineRule="auto"/>
    </w:pPr>
    <w:rPr>
      <w:rFonts w:ascii="Arial" w:hAnsi="Arial" w:cs="Georgia"/>
      <w:iCs/>
      <w:sz w:val="22"/>
      <w:szCs w:val="24"/>
    </w:rPr>
  </w:style>
  <w:style w:type="paragraph" w:customStyle="1" w:styleId="ListParagraph2">
    <w:name w:val="List Paragraph2"/>
    <w:basedOn w:val="Navaden"/>
    <w:qFormat/>
    <w:rsid w:val="00D32B34"/>
    <w:pPr>
      <w:widowControl/>
      <w:spacing w:before="120" w:after="120" w:line="288" w:lineRule="auto"/>
      <w:ind w:left="720"/>
      <w:contextualSpacing/>
    </w:pPr>
    <w:rPr>
      <w:rFonts w:ascii="Arial" w:hAnsi="Arial" w:cs="Georgia"/>
      <w:sz w:val="22"/>
    </w:rPr>
  </w:style>
  <w:style w:type="paragraph" w:styleId="Kazalovsebine5">
    <w:name w:val="toc 5"/>
    <w:basedOn w:val="Navaden"/>
    <w:next w:val="Navaden"/>
    <w:semiHidden/>
    <w:rsid w:val="00EB4CE7"/>
    <w:pPr>
      <w:widowControl/>
      <w:spacing w:after="120" w:line="288" w:lineRule="auto"/>
    </w:pPr>
    <w:rPr>
      <w:rFonts w:ascii="Arial" w:hAnsi="Arial" w:cs="Georgia"/>
      <w:sz w:val="40"/>
      <w:szCs w:val="22"/>
    </w:rPr>
  </w:style>
  <w:style w:type="character" w:styleId="Sprotnaopomba-sklic">
    <w:name w:val="footnote reference"/>
    <w:aliases w:val="Footnote symbol,Footnote,Fussnota"/>
    <w:uiPriority w:val="99"/>
    <w:unhideWhenUsed/>
    <w:rsid w:val="000610A2"/>
    <w:rPr>
      <w:rFonts w:ascii="Tms Rmn" w:hAnsi="Tms Rmn" w:cs="Tms Rmn"/>
      <w:i/>
      <w:sz w:val="24"/>
      <w:szCs w:val="24"/>
      <w:vertAlign w:val="superscript"/>
      <w:lang w:val="en-US" w:eastAsia="en-US" w:bidi="ar-SA"/>
    </w:rPr>
  </w:style>
  <w:style w:type="character" w:styleId="tevilkastrani">
    <w:name w:val="page number"/>
    <w:basedOn w:val="Privzetapisavaodstavka"/>
    <w:rsid w:val="007B457A"/>
    <w:rPr>
      <w:rFonts w:ascii="Tms Rmn" w:hAnsi="Tms Rmn" w:cs="Tms Rmn"/>
      <w:i/>
      <w:sz w:val="24"/>
      <w:szCs w:val="24"/>
      <w:lang w:val="en-US" w:eastAsia="en-US" w:bidi="ar-SA"/>
    </w:rPr>
  </w:style>
  <w:style w:type="paragraph" w:customStyle="1" w:styleId="ic">
    <w:name w:val="ic"/>
    <w:basedOn w:val="Navaden"/>
    <w:rsid w:val="008A3E0D"/>
    <w:pPr>
      <w:widowControl/>
      <w:suppressAutoHyphens w:val="0"/>
      <w:spacing w:before="100" w:beforeAutospacing="1" w:after="100" w:afterAutospacing="1"/>
    </w:pPr>
    <w:rPr>
      <w:rFonts w:ascii="Times New Roman" w:hAnsi="Times New Roman" w:cs="Times New Roman"/>
      <w:sz w:val="24"/>
      <w:szCs w:val="24"/>
      <w:lang w:eastAsia="sl-SI"/>
    </w:rPr>
  </w:style>
  <w:style w:type="paragraph" w:customStyle="1" w:styleId="Default">
    <w:name w:val="Default"/>
    <w:rsid w:val="001B6133"/>
    <w:pPr>
      <w:autoSpaceDE w:val="0"/>
      <w:autoSpaceDN w:val="0"/>
      <w:adjustRightInd w:val="0"/>
    </w:pPr>
    <w:rPr>
      <w:rFonts w:ascii="Arial Unicode MS" w:hAnsi="Arial Unicode MS" w:cs="Arial Unicode MS"/>
      <w:color w:val="000000"/>
      <w:sz w:val="24"/>
      <w:szCs w:val="24"/>
    </w:rPr>
  </w:style>
  <w:style w:type="paragraph" w:customStyle="1" w:styleId="len">
    <w:name w:val="člen"/>
    <w:basedOn w:val="Navaden"/>
    <w:rsid w:val="008B31EB"/>
    <w:pPr>
      <w:widowControl/>
      <w:suppressAutoHyphens w:val="0"/>
      <w:jc w:val="center"/>
    </w:pPr>
    <w:rPr>
      <w:rFonts w:ascii="Times New Roman" w:hAnsi="Times New Roman" w:cs="Times New Roman"/>
      <w:lang w:eastAsia="sl-SI"/>
    </w:rPr>
  </w:style>
  <w:style w:type="paragraph" w:styleId="Navadensplet">
    <w:name w:val="Normal (Web)"/>
    <w:basedOn w:val="Navaden"/>
    <w:qFormat/>
    <w:rsid w:val="00934FEA"/>
    <w:pPr>
      <w:widowControl/>
      <w:suppressAutoHyphens w:val="0"/>
      <w:spacing w:before="100" w:beforeAutospacing="1" w:after="100" w:afterAutospacing="1"/>
    </w:pPr>
    <w:rPr>
      <w:rFonts w:ascii="Times New Roman" w:hAnsi="Times New Roman" w:cs="Times New Roman"/>
      <w:sz w:val="24"/>
      <w:szCs w:val="24"/>
      <w:lang w:eastAsia="sl-SI"/>
    </w:rPr>
  </w:style>
  <w:style w:type="paragraph" w:styleId="Telobesedila2">
    <w:name w:val="Body Text 2"/>
    <w:basedOn w:val="Navaden"/>
    <w:link w:val="Telobesedila2Znak"/>
    <w:rsid w:val="00653BCD"/>
    <w:pPr>
      <w:spacing w:after="120" w:line="480" w:lineRule="auto"/>
    </w:pPr>
  </w:style>
  <w:style w:type="paragraph" w:customStyle="1" w:styleId="ZnakZnak">
    <w:name w:val="Znak Znak"/>
    <w:basedOn w:val="Navaden"/>
    <w:rsid w:val="00AB7D1E"/>
    <w:pPr>
      <w:widowControl/>
      <w:tabs>
        <w:tab w:val="num" w:pos="360"/>
      </w:tabs>
      <w:suppressAutoHyphens w:val="0"/>
      <w:spacing w:after="160" w:line="240" w:lineRule="exact"/>
      <w:ind w:left="360" w:hanging="360"/>
    </w:pPr>
    <w:rPr>
      <w:i/>
      <w:sz w:val="24"/>
      <w:szCs w:val="24"/>
      <w:lang w:eastAsia="en-US"/>
    </w:rPr>
  </w:style>
  <w:style w:type="character" w:customStyle="1" w:styleId="apple-converted-space">
    <w:name w:val="apple-converted-space"/>
    <w:basedOn w:val="Privzetapisavaodstavka"/>
    <w:rsid w:val="00647FA3"/>
    <w:rPr>
      <w:rFonts w:ascii="Tms Rmn" w:hAnsi="Tms Rmn" w:cs="Tms Rmn"/>
      <w:i/>
      <w:sz w:val="24"/>
      <w:szCs w:val="24"/>
      <w:lang w:val="en-US" w:eastAsia="en-US" w:bidi="ar-SA"/>
    </w:rPr>
  </w:style>
  <w:style w:type="table" w:styleId="Tabelamrea">
    <w:name w:val="Table Grid"/>
    <w:basedOn w:val="Navadnatabela"/>
    <w:rsid w:val="00DF029D"/>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427192"/>
    <w:pPr>
      <w:ind w:left="708"/>
    </w:pPr>
  </w:style>
  <w:style w:type="character" w:customStyle="1" w:styleId="Sprotnaopomba-besediloZnak">
    <w:name w:val="Sprotna opomba - besedilo Znak"/>
    <w:link w:val="Sprotnaopomba-besedilo"/>
    <w:semiHidden/>
    <w:rsid w:val="00734977"/>
    <w:rPr>
      <w:rFonts w:ascii="Tms Rmn" w:hAnsi="Tms Rmn" w:cs="Tms Rmn"/>
      <w:lang w:val="en-US" w:eastAsia="ar-SA"/>
    </w:rPr>
  </w:style>
  <w:style w:type="paragraph" w:customStyle="1" w:styleId="ZnakZnakZnakZnakZnakZnakZnakZnakZnakZnakZnakZnakZnakZnakZnak">
    <w:name w:val="Znak Znak Znak Znak Znak Znak Znak Znak Znak Znak Znak Znak Znak Znak Znak"/>
    <w:basedOn w:val="Navaden"/>
    <w:rsid w:val="009C7F15"/>
    <w:pPr>
      <w:widowControl/>
      <w:suppressAutoHyphens w:val="0"/>
      <w:spacing w:after="160" w:line="240" w:lineRule="exact"/>
    </w:pPr>
    <w:rPr>
      <w:rFonts w:ascii="Tahoma" w:hAnsi="Tahoma" w:cs="Times New Roman"/>
      <w:lang w:eastAsia="en-US"/>
    </w:rPr>
  </w:style>
  <w:style w:type="paragraph" w:customStyle="1" w:styleId="CharChar1Char">
    <w:name w:val="Char Char1 Char"/>
    <w:basedOn w:val="Navaden"/>
    <w:rsid w:val="00783707"/>
    <w:pPr>
      <w:widowControl/>
      <w:suppressAutoHyphens w:val="0"/>
      <w:spacing w:after="160" w:line="240" w:lineRule="exact"/>
    </w:pPr>
    <w:rPr>
      <w:rFonts w:ascii="Tahoma" w:hAnsi="Tahoma" w:cs="Times New Roman"/>
      <w:lang w:eastAsia="en-US"/>
    </w:rPr>
  </w:style>
  <w:style w:type="paragraph" w:customStyle="1" w:styleId="ListParagraph1">
    <w:name w:val="List Paragraph1"/>
    <w:basedOn w:val="Navaden"/>
    <w:qFormat/>
    <w:rsid w:val="005A4F19"/>
    <w:pPr>
      <w:widowControl/>
      <w:suppressAutoHyphens w:val="0"/>
      <w:spacing w:line="260" w:lineRule="atLeast"/>
      <w:ind w:left="720"/>
      <w:contextualSpacing/>
      <w:jc w:val="both"/>
    </w:pPr>
    <w:rPr>
      <w:rFonts w:ascii="Arial" w:eastAsia="Calibri" w:hAnsi="Arial" w:cs="Times New Roman"/>
      <w:szCs w:val="22"/>
      <w:lang w:eastAsia="en-US"/>
    </w:rPr>
  </w:style>
  <w:style w:type="character" w:customStyle="1" w:styleId="highlight">
    <w:name w:val="highlight"/>
    <w:rsid w:val="00791689"/>
    <w:rPr>
      <w:rFonts w:ascii="Tms Rmn" w:hAnsi="Tms Rmn" w:cs="Tms Rmn"/>
      <w:i w:val="0"/>
      <w:sz w:val="24"/>
      <w:szCs w:val="24"/>
      <w:lang w:val="en-US" w:eastAsia="en-US" w:bidi="ar-SA"/>
    </w:rPr>
  </w:style>
  <w:style w:type="character" w:customStyle="1" w:styleId="NogaZnak">
    <w:name w:val="Noga Znak"/>
    <w:link w:val="Noga"/>
    <w:rsid w:val="004A564B"/>
    <w:rPr>
      <w:rFonts w:ascii="Tms Rmn" w:hAnsi="Tms Rmn" w:cs="Tms Rmn"/>
      <w:lang w:val="en-US" w:eastAsia="ar-SA"/>
    </w:rPr>
  </w:style>
  <w:style w:type="paragraph" w:customStyle="1" w:styleId="Telobesedila22">
    <w:name w:val="Telo besedila 22"/>
    <w:basedOn w:val="Navaden"/>
    <w:rsid w:val="00292707"/>
    <w:pPr>
      <w:widowControl/>
      <w:jc w:val="center"/>
    </w:pPr>
    <w:rPr>
      <w:rFonts w:ascii="Times New Roman" w:hAnsi="Times New Roman" w:cs="Times New Roman"/>
      <w:b/>
      <w:sz w:val="32"/>
      <w:szCs w:val="24"/>
    </w:rPr>
  </w:style>
  <w:style w:type="character" w:customStyle="1" w:styleId="GlavaZnak">
    <w:name w:val="Glava Znak"/>
    <w:link w:val="Glava"/>
    <w:uiPriority w:val="99"/>
    <w:rsid w:val="0052306A"/>
    <w:rPr>
      <w:rFonts w:ascii="Tms Rmn" w:hAnsi="Tms Rmn" w:cs="Tms Rmn"/>
      <w:lang w:eastAsia="ar-SA"/>
    </w:rPr>
  </w:style>
  <w:style w:type="character" w:customStyle="1" w:styleId="Telobesedila2Znak">
    <w:name w:val="Telo besedila 2 Znak"/>
    <w:link w:val="Telobesedila2"/>
    <w:rsid w:val="00BD037C"/>
    <w:rPr>
      <w:rFonts w:ascii="Tms Rmn" w:hAnsi="Tms Rmn" w:cs="Tms Rmn"/>
      <w:lang w:eastAsia="ar-SA"/>
    </w:rPr>
  </w:style>
  <w:style w:type="character" w:styleId="Nerazreenaomemba">
    <w:name w:val="Unresolved Mention"/>
    <w:uiPriority w:val="99"/>
    <w:semiHidden/>
    <w:unhideWhenUsed/>
    <w:rsid w:val="00D54ADF"/>
    <w:rPr>
      <w:rFonts w:ascii="Tms Rmn" w:hAnsi="Tms Rmn" w:cs="Tms Rmn"/>
      <w:i/>
      <w:color w:val="808080"/>
      <w:sz w:val="24"/>
      <w:szCs w:val="24"/>
      <w:shd w:val="clear" w:color="auto" w:fill="E6E6E6"/>
      <w:lang w:val="en-US" w:eastAsia="en-US" w:bidi="ar-SA"/>
    </w:rPr>
  </w:style>
  <w:style w:type="paragraph" w:customStyle="1" w:styleId="NaslovB">
    <w:name w:val="Naslov B"/>
    <w:rsid w:val="009E14CD"/>
    <w:pPr>
      <w:autoSpaceDE w:val="0"/>
      <w:autoSpaceDN w:val="0"/>
      <w:adjustRightInd w:val="0"/>
    </w:pPr>
    <w:rPr>
      <w:b/>
      <w:sz w:val="24"/>
      <w:szCs w:val="24"/>
    </w:rPr>
  </w:style>
  <w:style w:type="character" w:customStyle="1" w:styleId="OdstavekseznamaZnak">
    <w:name w:val="Odstavek seznama Znak"/>
    <w:link w:val="Odstavekseznama"/>
    <w:uiPriority w:val="34"/>
    <w:locked/>
    <w:rsid w:val="008B03FF"/>
    <w:rPr>
      <w:rFonts w:ascii="Tms Rmn" w:hAnsi="Tms Rmn" w:cs="Tms Rmn"/>
      <w:lang w:eastAsia="ar-SA"/>
    </w:rPr>
  </w:style>
  <w:style w:type="character" w:customStyle="1" w:styleId="TelobesedilaZnak">
    <w:name w:val="Telo besedila Znak"/>
    <w:basedOn w:val="Privzetapisavaodstavka"/>
    <w:link w:val="Telobesedila"/>
    <w:rsid w:val="00A1032E"/>
    <w:rPr>
      <w:rFonts w:ascii="SL Dutch" w:hAnsi="SL Dutch" w:cs="Tms Rmn"/>
      <w:b/>
      <w:bCs/>
      <w:sz w:val="24"/>
      <w:szCs w:val="22"/>
      <w:lang w:eastAsia="ar-SA"/>
    </w:rPr>
  </w:style>
  <w:style w:type="character" w:customStyle="1" w:styleId="PripombabesediloZnak">
    <w:name w:val="Pripomba – besedilo Znak"/>
    <w:basedOn w:val="Privzetapisavaodstavka"/>
    <w:link w:val="Pripombabesedilo"/>
    <w:rsid w:val="002902FA"/>
    <w:rPr>
      <w:rFonts w:ascii="Tms Rmn" w:hAnsi="Tms Rmn" w:cs="Tms Rm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719615">
      <w:bodyDiv w:val="1"/>
      <w:marLeft w:val="0"/>
      <w:marRight w:val="0"/>
      <w:marTop w:val="0"/>
      <w:marBottom w:val="0"/>
      <w:divBdr>
        <w:top w:val="none" w:sz="0" w:space="0" w:color="auto"/>
        <w:left w:val="none" w:sz="0" w:space="0" w:color="auto"/>
        <w:bottom w:val="none" w:sz="0" w:space="0" w:color="auto"/>
        <w:right w:val="none" w:sz="0" w:space="0" w:color="auto"/>
      </w:divBdr>
    </w:div>
    <w:div w:id="160183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u-skladi.si/sl/ekp/navodila" TargetMode="External"/><Relationship Id="rId4" Type="http://schemas.openxmlformats.org/officeDocument/2006/relationships/settings" Target="settings.xml"/><Relationship Id="rId9" Type="http://schemas.openxmlformats.org/officeDocument/2006/relationships/hyperlink" Target="mailto:gp.mp@gov.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411387-9403-45C8-BE56-F775434E2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4449</Words>
  <Characters>25364</Characters>
  <Application>Microsoft Office Word</Application>
  <DocSecurity>0</DocSecurity>
  <Lines>211</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POGODBA</vt:lpstr>
      <vt:lpstr>POGODBA</vt:lpstr>
    </vt:vector>
  </TitlesOfParts>
  <Company/>
  <LinksUpToDate>false</LinksUpToDate>
  <CharactersWithSpaces>29754</CharactersWithSpaces>
  <SharedDoc>false</SharedDoc>
  <HLinks>
    <vt:vector size="6" baseType="variant">
      <vt:variant>
        <vt:i4>3473510</vt:i4>
      </vt:variant>
      <vt:variant>
        <vt:i4>63</vt:i4>
      </vt:variant>
      <vt:variant>
        <vt:i4>0</vt:i4>
      </vt:variant>
      <vt:variant>
        <vt:i4>5</vt:i4>
      </vt:variant>
      <vt:variant>
        <vt:lpwstr>http://www.eu-skladi.si/sl/ekp/navodila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dc:title>
  <dc:subject/>
  <dc:creator>Administrator</dc:creator>
  <cp:keywords/>
  <cp:lastModifiedBy>Anja Gorišek</cp:lastModifiedBy>
  <cp:revision>6</cp:revision>
  <cp:lastPrinted>2019-07-09T10:44:00Z</cp:lastPrinted>
  <dcterms:created xsi:type="dcterms:W3CDTF">2019-07-17T07:53:00Z</dcterms:created>
  <dcterms:modified xsi:type="dcterms:W3CDTF">2019-08-30T07:14:00Z</dcterms:modified>
</cp:coreProperties>
</file>