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03802" w14:textId="77777777" w:rsidR="003F0B50" w:rsidRPr="00C611E3" w:rsidRDefault="003F0B50" w:rsidP="00DB151B">
      <w:pPr>
        <w:jc w:val="both"/>
        <w:rPr>
          <w:rFonts w:ascii="Arial" w:hAnsi="Arial" w:cs="Arial"/>
          <w:sz w:val="18"/>
          <w:szCs w:val="18"/>
        </w:rPr>
      </w:pPr>
    </w:p>
    <w:p w14:paraId="11F1743B"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704A431" w14:textId="77777777" w:rsidR="00C611E3" w:rsidRPr="00A17BFF" w:rsidRDefault="00C611E3" w:rsidP="00C611E3">
      <w:pPr>
        <w:pStyle w:val="Paragraf"/>
        <w:rPr>
          <w:rFonts w:ascii="Arial" w:hAnsi="Arial" w:cs="Arial"/>
        </w:rPr>
      </w:pPr>
    </w:p>
    <w:p w14:paraId="081BE4D0"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125C087"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6A7BEE47"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057C107"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94F60C"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AFEF4C"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5216CD0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186C"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2C007" w14:textId="77777777" w:rsidR="00C611E3" w:rsidRDefault="00C611E3" w:rsidP="00A663DF">
            <w:r>
              <w:rPr>
                <w:rFonts w:ascii="Arial" w:hAnsi="Arial" w:cs="Arial"/>
                <w:color w:val="000000"/>
                <w:position w:val="-2"/>
                <w:sz w:val="18"/>
                <w:szCs w:val="18"/>
              </w:rPr>
              <w:t>Ponudba</w:t>
            </w:r>
          </w:p>
          <w:p w14:paraId="6A4D8962"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C6153"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794E7621" w14:textId="77777777" w:rsidR="00A9539C" w:rsidRDefault="00A9539C" w:rsidP="00A663DF">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35868BA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4FEFB"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6B0CF"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w:t>
            </w:r>
            <w:r w:rsidR="00A9539C">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D5EF"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640F867" w14:textId="77777777" w:rsidR="00A9539C" w:rsidRDefault="00A9539C" w:rsidP="003778A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sidR="003778AC">
              <w:rPr>
                <w:rFonts w:ascii="Arial" w:hAnsi="Arial" w:cs="Arial"/>
                <w:color w:val="000000"/>
                <w:position w:val="-2"/>
                <w:sz w:val="18"/>
                <w:szCs w:val="18"/>
              </w:rPr>
              <w:t>Predračun</w:t>
            </w:r>
            <w:r w:rsidRPr="00BB0034">
              <w:rPr>
                <w:rFonts w:ascii="Arial" w:hAnsi="Arial" w:cs="Arial"/>
                <w:color w:val="000000"/>
                <w:position w:val="-2"/>
                <w:sz w:val="18"/>
                <w:szCs w:val="18"/>
              </w:rPr>
              <w:t>«</w:t>
            </w:r>
          </w:p>
        </w:tc>
      </w:tr>
      <w:tr w:rsidR="00C611E3" w14:paraId="0FC53B8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8E987" w14:textId="77777777" w:rsidR="00C611E3" w:rsidRDefault="00C611E3" w:rsidP="00A663D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A1AE" w14:textId="77777777" w:rsidR="00C611E3" w:rsidRDefault="00C611E3" w:rsidP="00A663DF">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E6E8B"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853BEA3" w14:textId="77777777" w:rsidR="00A9539C" w:rsidRDefault="00A9539C" w:rsidP="00A9539C">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14:paraId="1BA56AF0"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94206" w14:textId="77777777"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69873"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5D6C" w14:textId="77777777"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4C23FCC8" w14:textId="5ACCC547" w:rsidR="00A9539C" w:rsidRDefault="00A9539C" w:rsidP="00A9539C">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ESPD</w:t>
            </w:r>
            <w:r w:rsidR="003778AC">
              <w:rPr>
                <w:rFonts w:ascii="Arial" w:hAnsi="Arial" w:cs="Arial"/>
                <w:color w:val="000000"/>
                <w:position w:val="-2"/>
                <w:sz w:val="18"/>
                <w:szCs w:val="18"/>
              </w:rPr>
              <w:t>-ponudnik</w:t>
            </w:r>
            <w:r w:rsidRPr="00BB0034">
              <w:rPr>
                <w:rFonts w:ascii="Arial" w:hAnsi="Arial" w:cs="Arial"/>
                <w:color w:val="000000"/>
                <w:position w:val="-2"/>
                <w:sz w:val="18"/>
                <w:szCs w:val="18"/>
              </w:rPr>
              <w:t>«</w:t>
            </w:r>
            <w:r w:rsidR="00F154F4">
              <w:rPr>
                <w:rFonts w:ascii="Arial" w:hAnsi="Arial" w:cs="Arial"/>
                <w:color w:val="000000"/>
                <w:position w:val="-2"/>
                <w:sz w:val="18"/>
                <w:szCs w:val="18"/>
              </w:rPr>
              <w:t xml:space="preserve"> v .xml obliki.</w:t>
            </w:r>
          </w:p>
        </w:tc>
      </w:tr>
      <w:tr w:rsidR="00C611E3" w14:paraId="527B170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42A57" w14:textId="77777777"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92B71" w14:textId="77777777" w:rsidR="00C611E3" w:rsidRDefault="00A663DF" w:rsidP="00A663DF">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44DBE"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F0734A2" w14:textId="77777777" w:rsidR="00A9539C" w:rsidRDefault="00A9539C" w:rsidP="00A663DF">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7BDD50F1"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00C49"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4400F"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A5CBC" w14:textId="77777777" w:rsidR="00A663DF" w:rsidRPr="00F154F4" w:rsidRDefault="00A663DF" w:rsidP="00A663DF">
            <w:pPr>
              <w:spacing w:before="135" w:after="135"/>
              <w:jc w:val="both"/>
              <w:textAlignment w:val="center"/>
              <w:rPr>
                <w:rFonts w:ascii="Arial" w:hAnsi="Arial" w:cs="Arial"/>
                <w:color w:val="000000"/>
                <w:position w:val="-2"/>
                <w:sz w:val="18"/>
                <w:szCs w:val="18"/>
                <w:u w:val="single"/>
              </w:rPr>
            </w:pPr>
            <w:r w:rsidRPr="00F154F4">
              <w:rPr>
                <w:rFonts w:ascii="Arial" w:hAnsi="Arial" w:cs="Arial"/>
                <w:color w:val="000000"/>
                <w:position w:val="-2"/>
                <w:sz w:val="18"/>
                <w:szCs w:val="18"/>
                <w:u w:val="single"/>
              </w:rPr>
              <w:t>Pon</w:t>
            </w:r>
            <w:r w:rsidR="00200A0C" w:rsidRPr="00F154F4">
              <w:rPr>
                <w:rFonts w:ascii="Arial" w:hAnsi="Arial" w:cs="Arial"/>
                <w:color w:val="000000"/>
                <w:position w:val="-2"/>
                <w:sz w:val="18"/>
                <w:szCs w:val="18"/>
                <w:u w:val="single"/>
              </w:rPr>
              <w:t>udnik obrazca ne potrebuje oddat</w:t>
            </w:r>
            <w:r w:rsidRPr="00F154F4">
              <w:rPr>
                <w:rFonts w:ascii="Arial" w:hAnsi="Arial" w:cs="Arial"/>
                <w:color w:val="000000"/>
                <w:position w:val="-2"/>
                <w:sz w:val="18"/>
                <w:szCs w:val="18"/>
                <w:u w:val="single"/>
              </w:rPr>
              <w:t>i v fazi oddaje ponudbe.</w:t>
            </w:r>
          </w:p>
          <w:p w14:paraId="5434779B"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C611E3" w14:paraId="3FA7736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7335F" w14:textId="77777777" w:rsidR="00C611E3" w:rsidRDefault="004D0143" w:rsidP="00200A0C">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AAD3D" w14:textId="77777777" w:rsidR="00C611E3" w:rsidRPr="002B0683" w:rsidRDefault="00A9539C" w:rsidP="00A663DF">
            <w:pPr>
              <w:rPr>
                <w:rFonts w:ascii="Arial" w:hAnsi="Arial" w:cs="Arial"/>
                <w:sz w:val="18"/>
                <w:szCs w:val="18"/>
              </w:rPr>
            </w:pPr>
            <w:r w:rsidRPr="002B0683">
              <w:rPr>
                <w:rFonts w:ascii="Arial" w:hAnsi="Arial" w:cs="Arial"/>
                <w:sz w:val="18"/>
                <w:szCs w:val="18"/>
              </w:rPr>
              <w:t xml:space="preserve">Vzorec </w:t>
            </w:r>
            <w:r>
              <w:rPr>
                <w:rFonts w:ascii="Arial" w:hAnsi="Arial" w:cs="Arial"/>
                <w:sz w:val="18"/>
                <w:szCs w:val="18"/>
              </w:rPr>
              <w:t>menične izjave</w:t>
            </w:r>
            <w:r w:rsidRPr="002B0683">
              <w:rPr>
                <w:rFonts w:ascii="Arial" w:hAnsi="Arial" w:cs="Arial"/>
                <w:sz w:val="18"/>
                <w:szCs w:val="18"/>
              </w:rPr>
              <w:t xml:space="preser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5E2E9" w14:textId="77777777" w:rsidR="00F154F4" w:rsidRPr="00F154F4" w:rsidRDefault="00F154F4" w:rsidP="00F154F4">
            <w:pPr>
              <w:spacing w:before="135" w:after="135"/>
              <w:jc w:val="both"/>
              <w:textAlignment w:val="center"/>
              <w:rPr>
                <w:rFonts w:ascii="Arial" w:hAnsi="Arial" w:cs="Arial"/>
                <w:color w:val="000000"/>
                <w:position w:val="-2"/>
                <w:sz w:val="18"/>
                <w:szCs w:val="18"/>
                <w:u w:val="single"/>
              </w:rPr>
            </w:pPr>
            <w:r w:rsidRPr="00F154F4">
              <w:rPr>
                <w:rFonts w:ascii="Arial" w:hAnsi="Arial" w:cs="Arial"/>
                <w:color w:val="000000"/>
                <w:position w:val="-2"/>
                <w:sz w:val="18"/>
                <w:szCs w:val="18"/>
                <w:u w:val="single"/>
              </w:rPr>
              <w:t>Ponudnik obrazca ne potrebuje oddati v fazi oddaje ponudbe.</w:t>
            </w:r>
          </w:p>
          <w:p w14:paraId="4E3E1B3B" w14:textId="77777777" w:rsidR="00E01EA7" w:rsidRPr="00A9539C" w:rsidRDefault="00A9539C" w:rsidP="00A663DF">
            <w:pPr>
              <w:spacing w:before="135" w:after="135"/>
              <w:jc w:val="both"/>
              <w:textAlignment w:val="center"/>
              <w:rPr>
                <w:rFonts w:ascii="Arial" w:hAnsi="Arial" w:cs="Arial"/>
                <w:i/>
                <w:sz w:val="18"/>
                <w:szCs w:val="18"/>
              </w:rPr>
            </w:pPr>
            <w:r w:rsidRPr="00A9539C">
              <w:rPr>
                <w:rFonts w:ascii="Arial" w:hAnsi="Arial" w:cs="Arial"/>
                <w:i/>
                <w:sz w:val="18"/>
                <w:szCs w:val="18"/>
              </w:rPr>
              <w:t>S predložitvijo izpolnjenega obrazca ESPD ponudnik potrdi, da sprejema pogoje in da bo naročniku po podpisu pogodbe izročil ustrezno zavarovanje v skladu z vzorcem iz razpisne dokumentacije.</w:t>
            </w:r>
          </w:p>
        </w:tc>
      </w:tr>
      <w:tr w:rsidR="002B0683" w14:paraId="1E8029E7"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26559" w14:textId="77777777" w:rsidR="002B0683" w:rsidRDefault="004D0143" w:rsidP="002B0683">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6CCA3" w14:textId="77777777" w:rsidR="002B0683" w:rsidRPr="002B0683" w:rsidRDefault="002B0683" w:rsidP="00A9539C">
            <w:pPr>
              <w:rPr>
                <w:rFonts w:ascii="Arial" w:hAnsi="Arial" w:cs="Arial"/>
                <w:sz w:val="18"/>
                <w:szCs w:val="18"/>
              </w:rPr>
            </w:pPr>
            <w:r w:rsidRPr="002B0683">
              <w:rPr>
                <w:rFonts w:ascii="Arial" w:hAnsi="Arial" w:cs="Arial"/>
                <w:sz w:val="18"/>
                <w:szCs w:val="18"/>
              </w:rPr>
              <w:t xml:space="preserve">Vzorec </w:t>
            </w:r>
            <w:r w:rsidR="00A9539C">
              <w:rPr>
                <w:rFonts w:ascii="Arial" w:hAnsi="Arial" w:cs="Arial"/>
                <w:sz w:val="18"/>
                <w:szCs w:val="18"/>
              </w:rPr>
              <w:t>menične izjave</w:t>
            </w:r>
            <w:r w:rsidRPr="002B0683">
              <w:rPr>
                <w:rFonts w:ascii="Arial" w:hAnsi="Arial" w:cs="Arial"/>
                <w:sz w:val="18"/>
                <w:szCs w:val="18"/>
              </w:rPr>
              <w:t xml:space="preserve"> za </w:t>
            </w:r>
            <w:r w:rsidR="00A9539C">
              <w:rPr>
                <w:rFonts w:ascii="Arial" w:hAnsi="Arial" w:cs="Arial"/>
                <w:sz w:val="18"/>
                <w:szCs w:val="18"/>
              </w:rPr>
              <w:t>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EEF7E" w14:textId="77777777" w:rsidR="00F154F4" w:rsidRPr="00F154F4" w:rsidRDefault="00F154F4" w:rsidP="00F154F4">
            <w:pPr>
              <w:spacing w:before="135" w:after="135"/>
              <w:jc w:val="both"/>
              <w:textAlignment w:val="center"/>
              <w:rPr>
                <w:rFonts w:ascii="Arial" w:hAnsi="Arial" w:cs="Arial"/>
                <w:color w:val="000000"/>
                <w:position w:val="-2"/>
                <w:sz w:val="18"/>
                <w:szCs w:val="18"/>
                <w:u w:val="single"/>
              </w:rPr>
            </w:pPr>
            <w:r w:rsidRPr="00F154F4">
              <w:rPr>
                <w:rFonts w:ascii="Arial" w:hAnsi="Arial" w:cs="Arial"/>
                <w:color w:val="000000"/>
                <w:position w:val="-2"/>
                <w:sz w:val="18"/>
                <w:szCs w:val="18"/>
                <w:u w:val="single"/>
              </w:rPr>
              <w:t>Ponudnik obrazca ne potrebuje oddati v fazi oddaje ponudbe.</w:t>
            </w:r>
          </w:p>
          <w:p w14:paraId="445F7E61" w14:textId="77777777" w:rsidR="00E01EA7" w:rsidRPr="00A9539C" w:rsidRDefault="00A9539C" w:rsidP="00A663DF">
            <w:pPr>
              <w:spacing w:before="135" w:after="135"/>
              <w:jc w:val="both"/>
              <w:textAlignment w:val="center"/>
              <w:rPr>
                <w:rFonts w:ascii="Arial" w:hAnsi="Arial" w:cs="Arial"/>
                <w:i/>
                <w:sz w:val="18"/>
                <w:szCs w:val="18"/>
              </w:rPr>
            </w:pPr>
            <w:r w:rsidRPr="00A9539C">
              <w:rPr>
                <w:rFonts w:ascii="Arial" w:hAnsi="Arial" w:cs="Arial"/>
                <w:i/>
                <w:sz w:val="18"/>
                <w:szCs w:val="18"/>
              </w:rPr>
              <w:t>S predložitvijo izpolnjenega obrazca ESPD ponudnik potrdi, da sprejema pogoje in da bo naročniku po podpisu pogodbe izročil ustrezno zavarovanje v skladu z vzorcem iz razpisne dokumentacije.</w:t>
            </w:r>
          </w:p>
        </w:tc>
      </w:tr>
      <w:tr w:rsidR="0006799F" w14:paraId="3B5CD9DA"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45484" w14:textId="77777777" w:rsidR="0006799F" w:rsidRDefault="004D0143" w:rsidP="00E01EA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B1E60" w14:textId="77777777" w:rsidR="0006799F" w:rsidRDefault="0006799F" w:rsidP="0006799F">
            <w:r>
              <w:rPr>
                <w:rFonts w:ascii="Arial" w:hAnsi="Arial" w:cs="Arial"/>
                <w:color w:val="000000"/>
                <w:position w:val="-2"/>
                <w:sz w:val="18"/>
                <w:szCs w:val="18"/>
              </w:rPr>
              <w:t>Izjava zastopnika podizvajalca v zvezi z izpolnjevanjem obveznih pogojev za podizvajalce</w:t>
            </w:r>
          </w:p>
          <w:p w14:paraId="7E891B38" w14:textId="77777777" w:rsidR="0006799F" w:rsidRDefault="0006799F" w:rsidP="00A663DF">
            <w:pPr>
              <w:rPr>
                <w:rFonts w:ascii="Arial" w:hAnsi="Arial" w:cs="Arial"/>
                <w:color w:val="000000"/>
                <w:position w:val="-2"/>
                <w:sz w:val="18"/>
                <w:szCs w:val="18"/>
              </w:rPr>
            </w:pPr>
          </w:p>
          <w:p w14:paraId="6CE62515" w14:textId="77777777" w:rsidR="00A9539C" w:rsidRPr="00A9539C" w:rsidRDefault="00A9539C" w:rsidP="00A663DF">
            <w:pPr>
              <w:rPr>
                <w:rFonts w:ascii="Arial" w:hAnsi="Arial" w:cs="Arial"/>
                <w:i/>
                <w:color w:val="000000"/>
                <w:position w:val="-2"/>
                <w:sz w:val="18"/>
                <w:szCs w:val="18"/>
              </w:rPr>
            </w:pPr>
            <w:r w:rsidRPr="00A9539C">
              <w:rPr>
                <w:rFonts w:ascii="Arial" w:hAnsi="Arial" w:cs="Arial"/>
                <w:i/>
                <w:color w:val="000000"/>
                <w:position w:val="-2"/>
                <w:sz w:val="18"/>
                <w:szCs w:val="18"/>
              </w:rPr>
              <w:t>*predložiti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98CA4" w14:textId="77777777"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59054CB6" w14:textId="77777777" w:rsidR="00E01EA7" w:rsidRDefault="00A9539C" w:rsidP="00A9539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68078B9A"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E6412" w14:textId="77777777" w:rsidR="0006799F" w:rsidRDefault="004D0143" w:rsidP="00E01EA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20B9C" w14:textId="77777777" w:rsidR="0006799F" w:rsidRDefault="0006799F" w:rsidP="0006799F">
            <w:r>
              <w:rPr>
                <w:rFonts w:ascii="Arial" w:hAnsi="Arial" w:cs="Arial"/>
                <w:color w:val="000000"/>
                <w:position w:val="-2"/>
                <w:sz w:val="18"/>
                <w:szCs w:val="18"/>
              </w:rPr>
              <w:t>Izjava podizvajalca</w:t>
            </w:r>
          </w:p>
          <w:p w14:paraId="7CB45049" w14:textId="77777777" w:rsidR="0006799F" w:rsidRDefault="0006799F" w:rsidP="0006799F"/>
          <w:p w14:paraId="2C7900F3" w14:textId="77777777" w:rsidR="00A9539C" w:rsidRDefault="00A9539C" w:rsidP="0006799F">
            <w:r w:rsidRPr="00A9539C">
              <w:rPr>
                <w:rFonts w:ascii="Arial" w:hAnsi="Arial" w:cs="Arial"/>
                <w:i/>
                <w:color w:val="000000"/>
                <w:position w:val="-2"/>
                <w:sz w:val="18"/>
                <w:szCs w:val="18"/>
              </w:rPr>
              <w:t>*predložiti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62AA4"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83EB08B" w14:textId="77777777" w:rsidR="00E01EA7" w:rsidRDefault="00A9539C"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1DA1B80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37B40" w14:textId="77777777" w:rsidR="0006799F" w:rsidRDefault="004D0143" w:rsidP="00E01EA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BF3BB" w14:textId="77777777" w:rsidR="0006799F" w:rsidRDefault="0006799F" w:rsidP="0006799F">
            <w:r>
              <w:rPr>
                <w:rFonts w:ascii="Arial" w:hAnsi="Arial" w:cs="Arial"/>
                <w:color w:val="000000"/>
                <w:position w:val="-2"/>
                <w:sz w:val="18"/>
                <w:szCs w:val="18"/>
              </w:rPr>
              <w:t>Izjava o nastopu s podizvajalci</w:t>
            </w:r>
          </w:p>
          <w:p w14:paraId="22623097"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EDAA9"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05475C04" w14:textId="77777777" w:rsidR="00E01EA7" w:rsidRDefault="00A9539C"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6D8C75C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DD5AF" w14:textId="77777777" w:rsidR="0006799F" w:rsidRDefault="0006799F" w:rsidP="004D0143">
            <w:pPr>
              <w:rPr>
                <w:rFonts w:ascii="Arial" w:hAnsi="Arial" w:cs="Arial"/>
                <w:color w:val="000000"/>
                <w:position w:val="-2"/>
                <w:sz w:val="18"/>
                <w:szCs w:val="18"/>
              </w:rPr>
            </w:pPr>
            <w:r>
              <w:rPr>
                <w:rFonts w:ascii="Arial" w:hAnsi="Arial" w:cs="Arial"/>
                <w:color w:val="000000"/>
                <w:position w:val="-2"/>
                <w:sz w:val="18"/>
                <w:szCs w:val="18"/>
              </w:rPr>
              <w:t>1</w:t>
            </w:r>
            <w:r w:rsidR="004D0143">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B7F0D" w14:textId="77777777" w:rsidR="0006799F" w:rsidRDefault="0006799F" w:rsidP="0006799F">
            <w:r>
              <w:rPr>
                <w:rFonts w:ascii="Arial" w:hAnsi="Arial" w:cs="Arial"/>
                <w:color w:val="000000"/>
                <w:position w:val="-2"/>
                <w:sz w:val="18"/>
                <w:szCs w:val="18"/>
              </w:rPr>
              <w:t>Izjava o lastniških deležih</w:t>
            </w:r>
          </w:p>
          <w:p w14:paraId="2F6605D1"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9F292"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4ADBCE77" w14:textId="77777777" w:rsidR="00E01EA7" w:rsidRPr="002B0683" w:rsidRDefault="00A9539C"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4D0143" w14:paraId="27E98B6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F6F98" w14:textId="77777777" w:rsidR="004D0143" w:rsidRDefault="004D0143" w:rsidP="004D0143">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8F076" w14:textId="77777777" w:rsidR="00946505" w:rsidRDefault="004D0143" w:rsidP="00946505">
            <w:pPr>
              <w:rPr>
                <w:rFonts w:ascii="Arial" w:hAnsi="Arial" w:cs="Arial"/>
                <w:color w:val="000000"/>
                <w:position w:val="-2"/>
                <w:sz w:val="18"/>
                <w:szCs w:val="18"/>
              </w:rPr>
            </w:pPr>
            <w:r>
              <w:rPr>
                <w:rFonts w:ascii="Arial" w:hAnsi="Arial" w:cs="Arial"/>
                <w:color w:val="000000"/>
                <w:position w:val="-2"/>
                <w:sz w:val="18"/>
                <w:szCs w:val="18"/>
              </w:rPr>
              <w:t>Tehnična dokumentacija ponujenega vozila</w:t>
            </w:r>
            <w:r w:rsidR="00946505">
              <w:rPr>
                <w:rFonts w:ascii="Arial" w:hAnsi="Arial" w:cs="Arial"/>
                <w:color w:val="000000"/>
                <w:position w:val="-2"/>
                <w:sz w:val="18"/>
                <w:szCs w:val="18"/>
              </w:rPr>
              <w:t xml:space="preserve"> </w:t>
            </w:r>
          </w:p>
          <w:p w14:paraId="26EDBB55" w14:textId="77777777" w:rsidR="004D0143" w:rsidRDefault="00946505" w:rsidP="005F1069">
            <w:pPr>
              <w:jc w:val="both"/>
              <w:rPr>
                <w:rFonts w:ascii="Arial" w:hAnsi="Arial" w:cs="Arial"/>
                <w:sz w:val="18"/>
                <w:szCs w:val="18"/>
                <w:u w:val="single"/>
              </w:rPr>
            </w:pPr>
            <w:r>
              <w:rPr>
                <w:rFonts w:ascii="Arial" w:hAnsi="Arial" w:cs="Arial"/>
                <w:color w:val="000000"/>
                <w:position w:val="-2"/>
                <w:sz w:val="18"/>
                <w:szCs w:val="18"/>
              </w:rPr>
              <w:t>(</w:t>
            </w:r>
            <w:r w:rsidRPr="00144F5B">
              <w:rPr>
                <w:rFonts w:ascii="Arial" w:hAnsi="Arial" w:cs="Arial"/>
                <w:sz w:val="18"/>
                <w:szCs w:val="18"/>
                <w:u w:val="single"/>
              </w:rPr>
              <w:t>katalog</w:t>
            </w:r>
            <w:r>
              <w:rPr>
                <w:rFonts w:ascii="Arial" w:hAnsi="Arial" w:cs="Arial"/>
                <w:sz w:val="18"/>
                <w:szCs w:val="18"/>
                <w:u w:val="single"/>
              </w:rPr>
              <w:t>i</w:t>
            </w:r>
            <w:r w:rsidRPr="00144F5B">
              <w:rPr>
                <w:rFonts w:ascii="Arial" w:hAnsi="Arial" w:cs="Arial"/>
                <w:sz w:val="18"/>
                <w:szCs w:val="18"/>
                <w:u w:val="single"/>
              </w:rPr>
              <w:t xml:space="preserve"> z opisom ponujenega blaga, t.j. tehnične podatke opreme z navedbami posameznih delov opreme ter slikovni prikaz ponujene opreme</w:t>
            </w:r>
            <w:r>
              <w:rPr>
                <w:rFonts w:ascii="Arial" w:hAnsi="Arial" w:cs="Arial"/>
                <w:sz w:val="18"/>
                <w:szCs w:val="18"/>
                <w:u w:val="single"/>
              </w:rPr>
              <w:t>)</w:t>
            </w:r>
            <w:r w:rsidR="005F1069">
              <w:rPr>
                <w:rFonts w:ascii="Arial" w:hAnsi="Arial" w:cs="Arial"/>
                <w:sz w:val="18"/>
                <w:szCs w:val="18"/>
                <w:u w:val="single"/>
              </w:rPr>
              <w:t xml:space="preserve"> in sicer:</w:t>
            </w:r>
          </w:p>
          <w:p w14:paraId="093864E7" w14:textId="77777777" w:rsidR="005F1069" w:rsidRDefault="005F1069" w:rsidP="005F1069">
            <w:pPr>
              <w:jc w:val="both"/>
              <w:rPr>
                <w:rFonts w:ascii="Arial" w:hAnsi="Arial" w:cs="Arial"/>
                <w:sz w:val="18"/>
                <w:szCs w:val="18"/>
                <w:u w:val="single"/>
              </w:rPr>
            </w:pPr>
          </w:p>
          <w:p w14:paraId="5383AE29" w14:textId="77777777" w:rsidR="005F1069" w:rsidRPr="00107FB7" w:rsidRDefault="005F1069" w:rsidP="005F1069">
            <w:pPr>
              <w:numPr>
                <w:ilvl w:val="0"/>
                <w:numId w:val="22"/>
              </w:numPr>
              <w:spacing w:after="120"/>
              <w:ind w:left="360"/>
              <w:jc w:val="both"/>
              <w:rPr>
                <w:rFonts w:ascii="Arial" w:hAnsi="Arial" w:cs="Arial"/>
                <w:sz w:val="18"/>
                <w:szCs w:val="18"/>
                <w:u w:val="single"/>
              </w:rPr>
            </w:pPr>
            <w:r w:rsidRPr="00107FB7">
              <w:rPr>
                <w:rFonts w:ascii="Arial" w:hAnsi="Arial" w:cs="Arial"/>
                <w:sz w:val="18"/>
                <w:szCs w:val="18"/>
                <w:u w:val="single"/>
              </w:rPr>
              <w:t>Katalog z vsemi v tehnični podatki, ki so zahtevani v tehnični dokumentaciji naročnika:</w:t>
            </w:r>
          </w:p>
          <w:p w14:paraId="7DBD363B" w14:textId="77777777" w:rsidR="005F1069" w:rsidRPr="00107FB7" w:rsidRDefault="005F1069" w:rsidP="005F1069">
            <w:pPr>
              <w:numPr>
                <w:ilvl w:val="0"/>
                <w:numId w:val="23"/>
              </w:numPr>
              <w:jc w:val="both"/>
              <w:rPr>
                <w:rFonts w:ascii="Arial" w:hAnsi="Arial" w:cs="Arial"/>
                <w:sz w:val="18"/>
                <w:szCs w:val="18"/>
                <w:u w:val="single"/>
              </w:rPr>
            </w:pPr>
            <w:r w:rsidRPr="00107FB7">
              <w:rPr>
                <w:rFonts w:ascii="Arial" w:hAnsi="Arial" w:cs="Arial"/>
                <w:sz w:val="18"/>
                <w:szCs w:val="18"/>
                <w:u w:val="single"/>
              </w:rPr>
              <w:t xml:space="preserve">Dimenzije ponujenega reševalnega vozila z podrobnim načrtom nadgradnje, </w:t>
            </w:r>
          </w:p>
          <w:p w14:paraId="5ED65F61" w14:textId="77777777" w:rsidR="005F1069" w:rsidRPr="00107FB7" w:rsidRDefault="005F1069" w:rsidP="005F1069">
            <w:pPr>
              <w:numPr>
                <w:ilvl w:val="0"/>
                <w:numId w:val="23"/>
              </w:numPr>
              <w:jc w:val="both"/>
              <w:rPr>
                <w:rFonts w:ascii="Arial" w:hAnsi="Arial" w:cs="Arial"/>
                <w:sz w:val="18"/>
                <w:szCs w:val="18"/>
                <w:u w:val="single"/>
              </w:rPr>
            </w:pPr>
            <w:r w:rsidRPr="00107FB7">
              <w:rPr>
                <w:rFonts w:ascii="Arial" w:hAnsi="Arial" w:cs="Arial"/>
                <w:sz w:val="18"/>
                <w:szCs w:val="18"/>
                <w:u w:val="single"/>
              </w:rPr>
              <w:t xml:space="preserve">Zunanjega dizajna (streha, luči, povišana stranska drsna vrata, oblepitev vozila), kompletnega interierja z celotno namestitvijo opreme v merilu 1:20. </w:t>
            </w:r>
          </w:p>
          <w:p w14:paraId="61160672" w14:textId="77777777" w:rsidR="005F1069" w:rsidRPr="00107FB7" w:rsidRDefault="005F1069" w:rsidP="005F1069">
            <w:pPr>
              <w:numPr>
                <w:ilvl w:val="0"/>
                <w:numId w:val="23"/>
              </w:numPr>
              <w:jc w:val="both"/>
              <w:rPr>
                <w:rFonts w:ascii="Arial" w:hAnsi="Arial" w:cs="Arial"/>
                <w:sz w:val="18"/>
                <w:szCs w:val="18"/>
                <w:u w:val="single"/>
              </w:rPr>
            </w:pPr>
            <w:r w:rsidRPr="00107FB7">
              <w:rPr>
                <w:rFonts w:ascii="Arial" w:hAnsi="Arial" w:cs="Arial"/>
                <w:sz w:val="18"/>
                <w:szCs w:val="18"/>
                <w:u w:val="single"/>
              </w:rPr>
              <w:lastRenderedPageBreak/>
              <w:t>Načrt se bo upošteval kot priloga k pogodbi in bo služil kot podlaga pri tehničnem prevzemu reševalnega vozila.</w:t>
            </w:r>
          </w:p>
          <w:p w14:paraId="25022712" w14:textId="77777777" w:rsidR="005F1069" w:rsidRDefault="005F1069" w:rsidP="00946505">
            <w:pPr>
              <w:rPr>
                <w:rFonts w:ascii="Arial" w:hAnsi="Arial" w:cs="Arial"/>
                <w:sz w:val="18"/>
                <w:szCs w:val="18"/>
                <w:u w:val="single"/>
              </w:rPr>
            </w:pPr>
          </w:p>
          <w:p w14:paraId="5EA1A758"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 xml:space="preserve">Dokazilo, da je organizacija, ki je izvajala vsa zahtevana testiranja po SIST EN 1789:2007+A2:2015 za izvajanje testiranja ter izdajanje veljavnih potrdil akreditirana v eni izmed Evropskih držav.   </w:t>
            </w:r>
          </w:p>
          <w:p w14:paraId="7A9DB195"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 xml:space="preserve">Certifikat o uspešno opravljenem dinamičnem testiranju ponujenega reševalnega vozila skladno z standardom SIST EN 1789:2007+A2:2015. Dinamično testiranje mora biti opravljeno na tipu ponujenega osnovnega vozila in predelave z silo 10G v vseh 6 (šestih) s standardom zahtevanih smereh. </w:t>
            </w:r>
          </w:p>
          <w:p w14:paraId="0EB2A06F"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Dokazilo Annex A (TEST SUMMARY) skladno s standardom SIST EN 1789:2007+A2:2015.</w:t>
            </w:r>
          </w:p>
          <w:p w14:paraId="75C18D2D"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Dokazilo Annex B (TEST SUMMARY) skladno s standardom SIST EN 1789:2007+A2:2015.</w:t>
            </w:r>
          </w:p>
          <w:p w14:paraId="1D51E2CC"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Dokazilo Annex C (TEST SUMMARY) skladno s standardom SIST EN 1789:2007+A2:2015.</w:t>
            </w:r>
          </w:p>
          <w:p w14:paraId="697671DE" w14:textId="77777777" w:rsidR="005F1069" w:rsidRPr="00107FB7" w:rsidRDefault="005F1069" w:rsidP="005F1069">
            <w:pPr>
              <w:numPr>
                <w:ilvl w:val="0"/>
                <w:numId w:val="19"/>
              </w:numPr>
              <w:spacing w:after="120"/>
              <w:ind w:left="1080"/>
              <w:jc w:val="both"/>
              <w:rPr>
                <w:rFonts w:ascii="Arial" w:hAnsi="Arial" w:cs="Arial"/>
                <w:sz w:val="18"/>
                <w:szCs w:val="18"/>
                <w:u w:val="single"/>
              </w:rPr>
            </w:pPr>
            <w:r w:rsidRPr="00107FB7">
              <w:rPr>
                <w:rFonts w:ascii="Arial" w:hAnsi="Arial" w:cs="Arial"/>
                <w:sz w:val="18"/>
                <w:szCs w:val="18"/>
                <w:u w:val="single"/>
              </w:rPr>
              <w:t>Poročilo o opravljenem EMC testu za vozilo, ki je imelo vgrajene tehnično enake električne komponente, kot jih ima ponujeno vozilo.</w:t>
            </w:r>
          </w:p>
          <w:p w14:paraId="7FFB2F9B" w14:textId="77777777" w:rsidR="005F1069" w:rsidRPr="00107FB7" w:rsidRDefault="005F1069" w:rsidP="005F1069">
            <w:pPr>
              <w:numPr>
                <w:ilvl w:val="0"/>
                <w:numId w:val="21"/>
              </w:numPr>
              <w:spacing w:after="120"/>
              <w:ind w:left="1080"/>
              <w:jc w:val="both"/>
              <w:rPr>
                <w:rFonts w:ascii="Arial" w:hAnsi="Arial" w:cs="Arial"/>
                <w:sz w:val="18"/>
                <w:szCs w:val="18"/>
                <w:u w:val="single"/>
              </w:rPr>
            </w:pPr>
            <w:r w:rsidRPr="00107FB7">
              <w:rPr>
                <w:rFonts w:ascii="Arial" w:hAnsi="Arial" w:cs="Arial"/>
                <w:sz w:val="18"/>
                <w:szCs w:val="18"/>
                <w:u w:val="single"/>
              </w:rPr>
              <w:t>Certifikat o dinamičnem testiranju boksa (v vseh 6 smereh z silo 10 G ) za nosila skladnega z tehničnimi zahtevami naročnika.</w:t>
            </w:r>
          </w:p>
          <w:p w14:paraId="625E44F8" w14:textId="77777777" w:rsidR="005F1069" w:rsidRPr="00107FB7" w:rsidRDefault="005F1069" w:rsidP="005F1069">
            <w:pPr>
              <w:numPr>
                <w:ilvl w:val="0"/>
                <w:numId w:val="21"/>
              </w:numPr>
              <w:spacing w:after="120"/>
              <w:ind w:left="1080"/>
              <w:jc w:val="both"/>
              <w:rPr>
                <w:rFonts w:ascii="Arial" w:hAnsi="Arial" w:cs="Arial"/>
                <w:sz w:val="18"/>
                <w:szCs w:val="18"/>
                <w:u w:val="single"/>
              </w:rPr>
            </w:pPr>
            <w:r w:rsidRPr="00107FB7">
              <w:rPr>
                <w:rFonts w:ascii="Arial" w:hAnsi="Arial" w:cs="Arial"/>
                <w:sz w:val="18"/>
                <w:szCs w:val="18"/>
                <w:u w:val="single"/>
              </w:rPr>
              <w:t xml:space="preserve">Certifikat o testiranju za nosilec za defibrilatorja, ki ga uporablja naročnik in sicer Lifepak 15. </w:t>
            </w:r>
          </w:p>
          <w:p w14:paraId="5588BB14" w14:textId="77777777" w:rsidR="005F1069" w:rsidRPr="00107FB7" w:rsidRDefault="005F1069" w:rsidP="005F1069">
            <w:pPr>
              <w:numPr>
                <w:ilvl w:val="0"/>
                <w:numId w:val="20"/>
              </w:numPr>
              <w:spacing w:after="120"/>
              <w:ind w:left="1056"/>
              <w:jc w:val="both"/>
              <w:rPr>
                <w:rFonts w:ascii="Arial" w:hAnsi="Arial" w:cs="Arial"/>
                <w:sz w:val="18"/>
                <w:szCs w:val="18"/>
                <w:u w:val="single"/>
              </w:rPr>
            </w:pPr>
            <w:r w:rsidRPr="00107FB7">
              <w:rPr>
                <w:rFonts w:ascii="Arial" w:hAnsi="Arial" w:cs="Arial"/>
                <w:sz w:val="18"/>
                <w:szCs w:val="18"/>
                <w:u w:val="single"/>
              </w:rPr>
              <w:t>Certifikat o homologaciji integriranih luči vključno z deli poročila iz katerega je jasno razvidno, da je bila izvedena homologacija celotnih luč (modri pleksi in svetlobni moduli), ki so predmet ponudbe in so vgrajeni na ponujeno vozilo.</w:t>
            </w:r>
          </w:p>
          <w:p w14:paraId="797DD810" w14:textId="77777777" w:rsidR="005F1069" w:rsidRPr="00107FB7" w:rsidRDefault="005F1069" w:rsidP="005F1069">
            <w:pPr>
              <w:numPr>
                <w:ilvl w:val="0"/>
                <w:numId w:val="20"/>
              </w:numPr>
              <w:spacing w:after="120"/>
              <w:ind w:left="1056"/>
              <w:jc w:val="both"/>
              <w:rPr>
                <w:rFonts w:ascii="Arial" w:hAnsi="Arial" w:cs="Arial"/>
                <w:sz w:val="18"/>
                <w:szCs w:val="18"/>
                <w:u w:val="single"/>
              </w:rPr>
            </w:pPr>
            <w:r w:rsidRPr="00107FB7">
              <w:rPr>
                <w:rFonts w:ascii="Arial" w:hAnsi="Arial" w:cs="Arial"/>
                <w:sz w:val="18"/>
                <w:szCs w:val="18"/>
                <w:u w:val="single"/>
              </w:rPr>
              <w:t>Certifikat o ustreznosti vgrajenega zračnega vzmetenja s skupno dovoljeno maso vozila 3.500 kg.</w:t>
            </w:r>
          </w:p>
          <w:p w14:paraId="6BD6C9EF" w14:textId="77777777" w:rsidR="005F1069" w:rsidRPr="00107FB7" w:rsidRDefault="005F1069" w:rsidP="005F1069">
            <w:pPr>
              <w:numPr>
                <w:ilvl w:val="0"/>
                <w:numId w:val="20"/>
              </w:numPr>
              <w:spacing w:after="120"/>
              <w:ind w:left="1056"/>
              <w:jc w:val="both"/>
              <w:rPr>
                <w:rFonts w:ascii="Arial" w:hAnsi="Arial" w:cs="Arial"/>
                <w:sz w:val="18"/>
                <w:szCs w:val="18"/>
                <w:u w:val="single"/>
              </w:rPr>
            </w:pPr>
            <w:r w:rsidRPr="00107FB7">
              <w:rPr>
                <w:rFonts w:ascii="Arial" w:hAnsi="Arial" w:cs="Arial"/>
                <w:sz w:val="18"/>
                <w:szCs w:val="18"/>
                <w:u w:val="single"/>
              </w:rPr>
              <w:t>Certifikat izdan s strani proizvajalca zračnega vzmetenja, da je ponudnik usposobljen za vgradnjo le-tega.</w:t>
            </w:r>
          </w:p>
          <w:p w14:paraId="2A0DB3DC" w14:textId="77777777" w:rsidR="005F1069" w:rsidRPr="00107FB7" w:rsidRDefault="005F1069" w:rsidP="005F1069">
            <w:pPr>
              <w:numPr>
                <w:ilvl w:val="0"/>
                <w:numId w:val="20"/>
              </w:numPr>
              <w:spacing w:after="120"/>
              <w:ind w:left="1056"/>
              <w:jc w:val="both"/>
              <w:rPr>
                <w:rFonts w:ascii="Arial" w:hAnsi="Arial" w:cs="Arial"/>
                <w:sz w:val="18"/>
                <w:szCs w:val="18"/>
                <w:u w:val="single"/>
              </w:rPr>
            </w:pPr>
            <w:r w:rsidRPr="00107FB7">
              <w:rPr>
                <w:rFonts w:ascii="Arial" w:hAnsi="Arial" w:cs="Arial"/>
                <w:sz w:val="18"/>
                <w:szCs w:val="18"/>
                <w:u w:val="single"/>
              </w:rPr>
              <w:t>Kopija homologacije že obstoječega vozila z vgrajenim ponujenim zračnim vzmetenje z največjo dovoljeno skupno maso 3.500 kg.</w:t>
            </w:r>
          </w:p>
          <w:p w14:paraId="6AB9D743" w14:textId="77777777" w:rsidR="005F1069" w:rsidRPr="005F1069" w:rsidRDefault="005F1069" w:rsidP="005F1069">
            <w:pPr>
              <w:spacing w:after="120"/>
              <w:jc w:val="both"/>
              <w:rPr>
                <w:rFonts w:ascii="Arial" w:hAnsi="Arial" w:cs="Arial"/>
                <w:sz w:val="18"/>
                <w:szCs w:val="18"/>
              </w:rPr>
            </w:pPr>
            <w:r w:rsidRPr="00D5224F">
              <w:rPr>
                <w:rFonts w:ascii="Arial" w:hAnsi="Arial" w:cs="Arial"/>
                <w:sz w:val="18"/>
                <w:szCs w:val="18"/>
              </w:rPr>
              <w:t xml:space="preserve">Vsi certifikati in poročila morajo biti izdani s strani akreditirane inštitucije za izvajanje testiranja po </w:t>
            </w:r>
            <w:r w:rsidRPr="00D5224F">
              <w:rPr>
                <w:rFonts w:ascii="Arial" w:hAnsi="Arial" w:cs="Arial"/>
                <w:sz w:val="18"/>
                <w:szCs w:val="18"/>
              </w:rPr>
              <w:lastRenderedPageBreak/>
              <w:t>standardu SIST EN 1789-2007+A2:2015</w:t>
            </w:r>
            <w:r>
              <w:rPr>
                <w:rFonts w:ascii="Arial" w:hAnsi="Arial" w:cs="Arial"/>
                <w:sz w:val="18"/>
                <w:szCs w:val="18"/>
              </w:rPr>
              <w:t>,</w:t>
            </w:r>
            <w:r w:rsidRPr="00D5224F">
              <w:rPr>
                <w:rFonts w:ascii="Arial" w:hAnsi="Arial" w:cs="Arial"/>
                <w:sz w:val="18"/>
                <w:szCs w:val="18"/>
              </w:rPr>
              <w:t xml:space="preserve"> registrirane v eni izmed Evropskih držav - </w:t>
            </w:r>
            <w:r w:rsidRPr="00107FB7">
              <w:rPr>
                <w:rFonts w:ascii="Arial" w:hAnsi="Arial" w:cs="Arial"/>
                <w:sz w:val="18"/>
                <w:szCs w:val="18"/>
                <w:u w:val="single"/>
              </w:rPr>
              <w:t>priloga akreditacija</w:t>
            </w:r>
            <w:r>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40518" w14:textId="77777777" w:rsidR="004D0143" w:rsidRDefault="004D0143" w:rsidP="0006799F">
            <w:pPr>
              <w:spacing w:before="135" w:after="135"/>
              <w:jc w:val="both"/>
              <w:textAlignment w:val="center"/>
              <w:rPr>
                <w:rFonts w:ascii="Arial" w:hAnsi="Arial" w:cs="Arial"/>
                <w:sz w:val="18"/>
                <w:szCs w:val="18"/>
              </w:rPr>
            </w:pPr>
            <w:r>
              <w:rPr>
                <w:rFonts w:ascii="Arial" w:hAnsi="Arial" w:cs="Arial"/>
                <w:sz w:val="18"/>
                <w:szCs w:val="18"/>
              </w:rPr>
              <w:lastRenderedPageBreak/>
              <w:t>Priloženo</w:t>
            </w:r>
            <w:r w:rsidR="0068256C">
              <w:rPr>
                <w:rFonts w:ascii="Arial" w:hAnsi="Arial" w:cs="Arial"/>
                <w:sz w:val="18"/>
                <w:szCs w:val="18"/>
              </w:rPr>
              <w:t xml:space="preserve"> (</w:t>
            </w:r>
            <w:proofErr w:type="spellStart"/>
            <w:r w:rsidR="0068256C">
              <w:rPr>
                <w:rFonts w:ascii="Arial" w:hAnsi="Arial" w:cs="Arial"/>
                <w:sz w:val="18"/>
                <w:szCs w:val="18"/>
              </w:rPr>
              <w:t>skenogram</w:t>
            </w:r>
            <w:proofErr w:type="spellEnd"/>
            <w:r w:rsidR="0068256C">
              <w:rPr>
                <w:rFonts w:ascii="Arial" w:hAnsi="Arial" w:cs="Arial"/>
                <w:sz w:val="18"/>
                <w:szCs w:val="18"/>
              </w:rPr>
              <w:t xml:space="preserve"> dokazil)</w:t>
            </w:r>
            <w:r>
              <w:rPr>
                <w:rFonts w:ascii="Arial" w:hAnsi="Arial" w:cs="Arial"/>
                <w:sz w:val="18"/>
                <w:szCs w:val="18"/>
              </w:rPr>
              <w:t>.</w:t>
            </w:r>
          </w:p>
          <w:p w14:paraId="41C46F2B" w14:textId="11368F5D" w:rsidR="004D0143" w:rsidRPr="002B0683" w:rsidRDefault="004D0143" w:rsidP="004D0143">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priloge</w:t>
            </w:r>
            <w:r w:rsidR="00F154F4">
              <w:rPr>
                <w:rFonts w:ascii="Arial" w:hAnsi="Arial" w:cs="Arial"/>
                <w:color w:val="000000"/>
                <w:position w:val="-2"/>
                <w:sz w:val="18"/>
                <w:szCs w:val="18"/>
              </w:rPr>
              <w:t>/dokazila</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5BFEE1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6C763" w14:textId="77777777" w:rsidR="0006799F" w:rsidRDefault="0006799F" w:rsidP="0006799F">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C054B"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3F066" w14:textId="77777777"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sidR="003778AC">
              <w:rPr>
                <w:rFonts w:ascii="Arial" w:hAnsi="Arial" w:cs="Arial"/>
                <w:color w:val="000000"/>
                <w:position w:val="-2"/>
                <w:sz w:val="18"/>
                <w:szCs w:val="18"/>
              </w:rPr>
              <w:t xml:space="preserve"> na vsaki strani vzorca pogodbe</w:t>
            </w:r>
            <w:r>
              <w:rPr>
                <w:rFonts w:ascii="Arial" w:hAnsi="Arial" w:cs="Arial"/>
                <w:color w:val="000000"/>
                <w:position w:val="-2"/>
                <w:sz w:val="18"/>
                <w:szCs w:val="18"/>
              </w:rPr>
              <w:t>.</w:t>
            </w:r>
          </w:p>
          <w:p w14:paraId="3AFA774F" w14:textId="77777777" w:rsidR="00E01EA7" w:rsidRDefault="00A9539C" w:rsidP="0006799F">
            <w:pPr>
              <w:spacing w:before="135" w:after="135"/>
              <w:jc w:val="both"/>
              <w:textAlignment w:val="cente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obrazec</w:t>
            </w:r>
            <w:r w:rsidRPr="00BB0034">
              <w:rPr>
                <w:rFonts w:ascii="Arial" w:hAnsi="Arial" w:cs="Arial"/>
                <w:color w:val="000000"/>
                <w:position w:val="-2"/>
                <w:sz w:val="18"/>
                <w:szCs w:val="18"/>
              </w:rPr>
              <w:t xml:space="preserve">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1F1D9A69" w14:textId="77777777" w:rsidR="00C611E3" w:rsidRDefault="00C611E3" w:rsidP="00C611E3">
      <w:pPr>
        <w:sectPr w:rsidR="00C611E3" w:rsidSect="00C611E3">
          <w:headerReference w:type="default" r:id="rId8"/>
          <w:pgSz w:w="11906" w:h="16838"/>
          <w:pgMar w:top="2269" w:right="1418" w:bottom="1418" w:left="1418" w:header="851" w:footer="680" w:gutter="0"/>
          <w:cols w:space="708"/>
          <w:docGrid w:linePitch="360"/>
        </w:sectPr>
      </w:pPr>
    </w:p>
    <w:p w14:paraId="4DB96E82"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5DD14C3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4164BAE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 osnovi povabila za naročilo »</w:t>
      </w:r>
      <w:r w:rsidR="004D0143">
        <w:rPr>
          <w:rFonts w:ascii="Arial" w:hAnsi="Arial" w:cs="Arial"/>
          <w:b/>
          <w:sz w:val="18"/>
          <w:szCs w:val="18"/>
        </w:rPr>
        <w:t>Nakup nujnega reševalnega vozila NRV tip B</w:t>
      </w:r>
      <w:r w:rsidR="008049B5">
        <w:rPr>
          <w:rFonts w:ascii="Arial" w:hAnsi="Arial" w:cs="Arial"/>
          <w:b/>
          <w:sz w:val="18"/>
          <w:szCs w:val="18"/>
        </w:rPr>
        <w:t xml:space="preserve"> za Zdravstveni dom Dr. Janeza Oražma Ribnica</w:t>
      </w:r>
      <w:r w:rsidR="0068256C">
        <w:rPr>
          <w:rFonts w:ascii="Arial" w:hAnsi="Arial" w:cs="Arial"/>
          <w:b/>
          <w:sz w:val="18"/>
          <w:szCs w:val="18"/>
        </w:rPr>
        <w:t xml:space="preserve"> (ponovitev)</w:t>
      </w:r>
      <w:r w:rsidRPr="00C611E3">
        <w:rPr>
          <w:rFonts w:ascii="Arial" w:hAnsi="Arial" w:cs="Arial"/>
          <w:color w:val="000000"/>
          <w:sz w:val="18"/>
          <w:szCs w:val="18"/>
        </w:rPr>
        <w:t>« dajemo ponudbo, kot sledi:</w:t>
      </w:r>
    </w:p>
    <w:p w14:paraId="50633E9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7FCADB5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64ADFA"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30D1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5BC91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D6F39"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0B6A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2B3E0F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14:paraId="06D66EE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6018A8">
        <w:rPr>
          <w:rFonts w:ascii="Arial" w:hAnsi="Arial" w:cs="Arial"/>
          <w:sz w:val="18"/>
          <w:szCs w:val="18"/>
        </w:rPr>
      </w:r>
      <w:r w:rsidR="006018A8">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6B69639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6018A8">
        <w:rPr>
          <w:rFonts w:ascii="Arial" w:hAnsi="Arial" w:cs="Arial"/>
          <w:sz w:val="18"/>
          <w:szCs w:val="18"/>
        </w:rPr>
      </w:r>
      <w:r w:rsidR="006018A8">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451D8EB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6018A8">
        <w:rPr>
          <w:rFonts w:ascii="Arial" w:hAnsi="Arial" w:cs="Arial"/>
          <w:sz w:val="18"/>
          <w:szCs w:val="18"/>
        </w:rPr>
      </w:r>
      <w:r w:rsidR="006018A8">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19F9B33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6018A8">
        <w:rPr>
          <w:rFonts w:ascii="Arial" w:hAnsi="Arial" w:cs="Arial"/>
          <w:sz w:val="18"/>
          <w:szCs w:val="18"/>
        </w:rPr>
      </w:r>
      <w:r w:rsidR="006018A8">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1B5D148F" w14:textId="7777777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14:paraId="5CEA61A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26B21EB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1A51F9E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se opravijo na podlagi izdanih računov. Rok plačila je 30</w:t>
      </w:r>
      <w:r w:rsidR="00200A0C">
        <w:rPr>
          <w:rFonts w:ascii="Arial" w:hAnsi="Arial" w:cs="Arial"/>
          <w:color w:val="000000"/>
          <w:sz w:val="18"/>
          <w:szCs w:val="18"/>
        </w:rPr>
        <w:t>. dan</w:t>
      </w:r>
      <w:r w:rsidRPr="00C611E3">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55EDB49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w:t>
      </w:r>
      <w:proofErr w:type="spellStart"/>
      <w:r w:rsidRPr="00C611E3">
        <w:rPr>
          <w:rFonts w:ascii="Arial" w:hAnsi="Arial" w:cs="Arial"/>
          <w:color w:val="000000"/>
          <w:sz w:val="18"/>
          <w:szCs w:val="18"/>
        </w:rPr>
        <w:t>eRačun</w:t>
      </w:r>
      <w:proofErr w:type="spellEnd"/>
      <w:r w:rsidRPr="00C611E3">
        <w:rPr>
          <w:rFonts w:ascii="Arial" w:hAnsi="Arial" w:cs="Arial"/>
          <w:color w:val="000000"/>
          <w:sz w:val="18"/>
          <w:szCs w:val="18"/>
        </w:rPr>
        <w:t xml:space="preserve">) preko spletnega portala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 xml:space="preserve">. Kot uradni prejem računa se šteje datum vnosa računa v sistem </w:t>
      </w:r>
      <w:proofErr w:type="spellStart"/>
      <w:r w:rsidRPr="00C611E3">
        <w:rPr>
          <w:rFonts w:ascii="Arial" w:hAnsi="Arial" w:cs="Arial"/>
          <w:color w:val="000000"/>
          <w:sz w:val="18"/>
          <w:szCs w:val="18"/>
        </w:rPr>
        <w:t>UJPnet</w:t>
      </w:r>
      <w:proofErr w:type="spellEnd"/>
      <w:r w:rsidRPr="00C611E3">
        <w:rPr>
          <w:rFonts w:ascii="Arial" w:hAnsi="Arial" w:cs="Arial"/>
          <w:color w:val="000000"/>
          <w:sz w:val="18"/>
          <w:szCs w:val="18"/>
        </w:rPr>
        <w:t>.</w:t>
      </w:r>
    </w:p>
    <w:p w14:paraId="1B35E73D" w14:textId="77777777"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DF4D597"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14:paraId="56CB83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2F82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75C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B038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920D0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A49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E02515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789A4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46FD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C28FA8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F8053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1F0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1C5CBC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20D71A"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E8DF2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5FF13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27B829"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0C4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2CED56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F6C0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F474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426CE8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DE6DA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2265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BC4D65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CEA80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w:t>
            </w:r>
            <w:proofErr w:type="spellStart"/>
            <w:r w:rsidRPr="00C611E3">
              <w:rPr>
                <w:rFonts w:ascii="Arial" w:hAnsi="Arial" w:cs="Arial"/>
                <w:i/>
                <w:iCs/>
                <w:color w:val="000000"/>
                <w:position w:val="-2"/>
                <w:sz w:val="18"/>
                <w:szCs w:val="18"/>
                <w:shd w:val="clear" w:color="auto" w:fill="CCCCCC"/>
              </w:rPr>
              <w:t>mikro</w:t>
            </w:r>
            <w:proofErr w:type="spellEnd"/>
            <w:r w:rsidRPr="00C611E3">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FEB5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F54081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6021C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D668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735D6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C71E2A"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D19D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B1C80F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A34F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ECA1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691FC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C7A0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2CA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79A22C93" w14:textId="77777777" w:rsidR="003F0B50" w:rsidRDefault="003F0B50" w:rsidP="00DB151B">
      <w:pPr>
        <w:jc w:val="both"/>
        <w:rPr>
          <w:rFonts w:ascii="Arial" w:hAnsi="Arial" w:cs="Arial"/>
          <w:sz w:val="18"/>
          <w:szCs w:val="18"/>
        </w:rPr>
      </w:pPr>
    </w:p>
    <w:p w14:paraId="5D9500FB" w14:textId="77777777"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77825666" w14:textId="77777777" w:rsidTr="0006799F">
        <w:tc>
          <w:tcPr>
            <w:tcW w:w="8745" w:type="dxa"/>
            <w:gridSpan w:val="2"/>
            <w:tcMar>
              <w:top w:w="75" w:type="dxa"/>
              <w:bottom w:w="75" w:type="dxa"/>
            </w:tcMar>
            <w:vAlign w:val="center"/>
          </w:tcPr>
          <w:p w14:paraId="38538782" w14:textId="77777777" w:rsidR="003F0B50" w:rsidRPr="00C611E3" w:rsidRDefault="003F0B50" w:rsidP="00DB151B">
            <w:pPr>
              <w:spacing w:before="135" w:after="135"/>
              <w:jc w:val="both"/>
              <w:textAlignment w:val="center"/>
              <w:rPr>
                <w:rFonts w:ascii="Arial" w:hAnsi="Arial" w:cs="Arial"/>
                <w:sz w:val="18"/>
                <w:szCs w:val="18"/>
              </w:rPr>
            </w:pPr>
          </w:p>
        </w:tc>
      </w:tr>
      <w:tr w:rsidR="003F0B50" w:rsidRPr="00C611E3" w14:paraId="5757D9A5" w14:textId="77777777">
        <w:tc>
          <w:tcPr>
            <w:tcW w:w="4080" w:type="dxa"/>
            <w:tcMar>
              <w:top w:w="75" w:type="dxa"/>
              <w:bottom w:w="75" w:type="dxa"/>
            </w:tcMar>
            <w:vAlign w:val="center"/>
          </w:tcPr>
          <w:p w14:paraId="5E396E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C522B6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41457B5A" w14:textId="77777777">
        <w:tc>
          <w:tcPr>
            <w:tcW w:w="4080" w:type="dxa"/>
            <w:tcMar>
              <w:top w:w="75" w:type="dxa"/>
              <w:bottom w:w="75" w:type="dxa"/>
            </w:tcMar>
            <w:vAlign w:val="center"/>
          </w:tcPr>
          <w:p w14:paraId="604576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63EDFA03" w14:textId="77777777" w:rsidR="003F0B50" w:rsidRPr="00C611E3" w:rsidRDefault="003F0B50" w:rsidP="00DB151B">
            <w:pPr>
              <w:jc w:val="both"/>
              <w:rPr>
                <w:rFonts w:ascii="Arial" w:hAnsi="Arial" w:cs="Arial"/>
                <w:sz w:val="18"/>
                <w:szCs w:val="18"/>
              </w:rPr>
            </w:pPr>
          </w:p>
          <w:p w14:paraId="3B9D3D5A" w14:textId="77777777"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1A476D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14:paraId="2199F893" w14:textId="77777777"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9"/>
          <w:footerReference w:type="default" r:id="rId10"/>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14:paraId="2AE1E0D1" w14:textId="77777777"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6436C3">
        <w:rPr>
          <w:rFonts w:ascii="Arial" w:hAnsi="Arial" w:cs="Arial"/>
          <w:sz w:val="18"/>
          <w:szCs w:val="18"/>
        </w:rPr>
        <w:t>1.1</w:t>
      </w:r>
    </w:p>
    <w:p w14:paraId="367A7B5B" w14:textId="77777777" w:rsidR="003778AC" w:rsidRPr="006522B3" w:rsidRDefault="003778AC" w:rsidP="003778AC">
      <w:pPr>
        <w:jc w:val="right"/>
        <w:rPr>
          <w:rFonts w:ascii="Arial" w:hAnsi="Arial" w:cs="Arial"/>
          <w:b/>
          <w:i/>
          <w:sz w:val="18"/>
          <w:szCs w:val="18"/>
        </w:rPr>
      </w:pPr>
      <w:r w:rsidRPr="006522B3">
        <w:rPr>
          <w:rFonts w:ascii="Arial" w:hAnsi="Arial" w:cs="Arial"/>
          <w:b/>
          <w:i/>
          <w:color w:val="000000"/>
          <w:position w:val="-2"/>
          <w:sz w:val="18"/>
          <w:szCs w:val="18"/>
        </w:rPr>
        <w:t>Ponudnik obrazec v aplikaciji e-</w:t>
      </w:r>
      <w:r>
        <w:rPr>
          <w:rFonts w:ascii="Arial" w:hAnsi="Arial" w:cs="Arial"/>
          <w:b/>
          <w:i/>
          <w:color w:val="000000"/>
          <w:position w:val="-2"/>
          <w:sz w:val="18"/>
          <w:szCs w:val="18"/>
        </w:rPr>
        <w:t>JN naloži v razdelek »Predračun«</w:t>
      </w:r>
    </w:p>
    <w:p w14:paraId="13DB2C33" w14:textId="77777777"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w:t>
      </w:r>
      <w:r w:rsidR="008049B5">
        <w:rPr>
          <w:rFonts w:ascii="Arial" w:hAnsi="Arial" w:cs="Arial"/>
          <w:sz w:val="18"/>
          <w:szCs w:val="18"/>
        </w:rPr>
        <w:t>onudbeni p</w:t>
      </w:r>
      <w:r>
        <w:rPr>
          <w:rFonts w:ascii="Arial" w:hAnsi="Arial" w:cs="Arial"/>
          <w:sz w:val="18"/>
          <w:szCs w:val="18"/>
        </w:rPr>
        <w:t>redračun</w:t>
      </w:r>
    </w:p>
    <w:p w14:paraId="5A3B67B5" w14:textId="77777777" w:rsidR="00F52205" w:rsidRPr="00C611E3" w:rsidRDefault="00F52205" w:rsidP="00F52205">
      <w:pPr>
        <w:spacing w:after="0"/>
        <w:jc w:val="both"/>
        <w:rPr>
          <w:rFonts w:ascii="Arial" w:hAnsi="Arial" w:cs="Arial"/>
          <w:sz w:val="18"/>
          <w:szCs w:val="18"/>
        </w:rPr>
      </w:pPr>
    </w:p>
    <w:p w14:paraId="34067A06" w14:textId="77777777"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14:paraId="778407E6"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14:paraId="1F300CF3" w14:textId="77777777" w:rsidR="00F52205" w:rsidRPr="00C611E3" w:rsidRDefault="00F52205" w:rsidP="00F52205">
      <w:pPr>
        <w:spacing w:after="0"/>
        <w:jc w:val="both"/>
        <w:rPr>
          <w:rFonts w:ascii="Arial" w:hAnsi="Arial" w:cs="Arial"/>
          <w:sz w:val="18"/>
          <w:szCs w:val="18"/>
        </w:rPr>
      </w:pPr>
    </w:p>
    <w:p w14:paraId="116D8CA3"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14:paraId="32B91232" w14:textId="77777777" w:rsidR="00F52205" w:rsidRPr="00C611E3" w:rsidRDefault="00F52205" w:rsidP="00F52205">
      <w:pPr>
        <w:spacing w:after="0"/>
        <w:jc w:val="both"/>
        <w:rPr>
          <w:rFonts w:ascii="Arial" w:hAnsi="Arial" w:cs="Arial"/>
          <w:b/>
          <w:color w:val="000000"/>
          <w:sz w:val="18"/>
          <w:szCs w:val="18"/>
        </w:rPr>
      </w:pPr>
    </w:p>
    <w:p w14:paraId="00FBDEDC" w14:textId="77777777" w:rsidR="00F52205" w:rsidRPr="00C611E3" w:rsidRDefault="00F52205" w:rsidP="00F52205">
      <w:pPr>
        <w:spacing w:after="0"/>
        <w:jc w:val="both"/>
        <w:rPr>
          <w:rFonts w:ascii="Arial" w:hAnsi="Arial" w:cs="Arial"/>
          <w:b/>
          <w:color w:val="000000"/>
          <w:sz w:val="18"/>
          <w:szCs w:val="18"/>
        </w:rPr>
      </w:pPr>
    </w:p>
    <w:p w14:paraId="59A15777" w14:textId="77777777"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14:paraId="1DA55D41" w14:textId="77777777" w:rsidR="00F52205" w:rsidRPr="00C611E3" w:rsidRDefault="00F52205" w:rsidP="00F52205">
      <w:pPr>
        <w:spacing w:after="0"/>
        <w:jc w:val="both"/>
        <w:rPr>
          <w:rFonts w:ascii="Arial" w:hAnsi="Arial" w:cs="Arial"/>
          <w:color w:val="000000"/>
          <w:sz w:val="18"/>
          <w:szCs w:val="18"/>
        </w:rPr>
      </w:pPr>
    </w:p>
    <w:p w14:paraId="6BF75091"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14:paraId="09DAAF3C"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Na osnovi povabila za naročilo »</w:t>
      </w:r>
      <w:r w:rsidR="008049B5">
        <w:rPr>
          <w:rFonts w:ascii="Arial" w:hAnsi="Arial" w:cs="Arial"/>
          <w:b/>
          <w:sz w:val="18"/>
          <w:szCs w:val="18"/>
        </w:rPr>
        <w:t>Nakup nujnega reševalnega vozila NRV tip B za Zdravstveni dom Dr. Janeza Oražma Ribnica</w:t>
      </w:r>
      <w:r w:rsidR="00CC4978">
        <w:rPr>
          <w:rFonts w:ascii="Arial" w:hAnsi="Arial" w:cs="Arial"/>
          <w:b/>
          <w:sz w:val="18"/>
          <w:szCs w:val="18"/>
        </w:rPr>
        <w:t xml:space="preserve"> (ponovitev)</w:t>
      </w:r>
      <w:r w:rsidRPr="00C611E3">
        <w:rPr>
          <w:rFonts w:ascii="Arial" w:hAnsi="Arial" w:cs="Arial"/>
          <w:color w:val="000000"/>
          <w:sz w:val="18"/>
          <w:szCs w:val="18"/>
        </w:rPr>
        <w:t>« dajemo ponudbo  kot sledi:</w:t>
      </w:r>
    </w:p>
    <w:p w14:paraId="25813B48" w14:textId="77777777" w:rsidR="00F52205" w:rsidRPr="00C611E3" w:rsidRDefault="00F52205" w:rsidP="00F52205">
      <w:pPr>
        <w:spacing w:after="0"/>
        <w:jc w:val="both"/>
        <w:rPr>
          <w:rFonts w:ascii="Arial" w:hAnsi="Arial" w:cs="Arial"/>
          <w:color w:val="000000"/>
          <w:sz w:val="18"/>
          <w:szCs w:val="18"/>
        </w:rPr>
      </w:pPr>
    </w:p>
    <w:p w14:paraId="69CC129E" w14:textId="77777777" w:rsidR="00F52205" w:rsidRPr="00C611E3"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14:paraId="54F332F4" w14:textId="77777777" w:rsidR="00F52205" w:rsidRPr="00C611E3" w:rsidRDefault="00F52205" w:rsidP="00F52205">
      <w:pPr>
        <w:spacing w:after="0"/>
        <w:rPr>
          <w:rFonts w:ascii="Arial" w:hAnsi="Arial" w:cs="Arial"/>
          <w:b/>
          <w:color w:val="000000"/>
          <w:sz w:val="18"/>
          <w:szCs w:val="18"/>
        </w:rPr>
      </w:pPr>
    </w:p>
    <w:tbl>
      <w:tblPr>
        <w:tblW w:w="9164" w:type="dxa"/>
        <w:tblInd w:w="55" w:type="dxa"/>
        <w:tblCellMar>
          <w:left w:w="70" w:type="dxa"/>
          <w:right w:w="70" w:type="dxa"/>
        </w:tblCellMar>
        <w:tblLook w:val="04A0" w:firstRow="1" w:lastRow="0" w:firstColumn="1" w:lastColumn="0" w:noHBand="0" w:noVBand="1"/>
      </w:tblPr>
      <w:tblGrid>
        <w:gridCol w:w="2760"/>
        <w:gridCol w:w="2614"/>
        <w:gridCol w:w="1574"/>
        <w:gridCol w:w="2216"/>
      </w:tblGrid>
      <w:tr w:rsidR="008049B5" w:rsidRPr="00C611E3" w14:paraId="294061E2" w14:textId="77777777" w:rsidTr="008049B5">
        <w:trPr>
          <w:trHeight w:val="656"/>
        </w:trPr>
        <w:tc>
          <w:tcPr>
            <w:tcW w:w="2760" w:type="dxa"/>
            <w:tcBorders>
              <w:top w:val="single" w:sz="8" w:space="0" w:color="auto"/>
              <w:left w:val="single" w:sz="8" w:space="0" w:color="auto"/>
              <w:bottom w:val="single" w:sz="8" w:space="0" w:color="000000"/>
              <w:right w:val="single" w:sz="8" w:space="0" w:color="auto"/>
            </w:tcBorders>
            <w:shd w:val="clear" w:color="000000" w:fill="A6A6A6"/>
            <w:noWrap/>
            <w:vAlign w:val="center"/>
            <w:hideMark/>
          </w:tcPr>
          <w:p w14:paraId="10F6A8A3" w14:textId="77777777" w:rsidR="008049B5" w:rsidRPr="008049B5" w:rsidRDefault="008049B5" w:rsidP="00462408">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bCs/>
                <w:color w:val="000000"/>
                <w:sz w:val="18"/>
                <w:szCs w:val="18"/>
                <w:lang w:eastAsia="sl-SI"/>
              </w:rPr>
              <w:t>Postavka</w:t>
            </w:r>
          </w:p>
        </w:tc>
        <w:tc>
          <w:tcPr>
            <w:tcW w:w="2614" w:type="dxa"/>
            <w:tcBorders>
              <w:top w:val="single" w:sz="8" w:space="0" w:color="auto"/>
              <w:left w:val="single" w:sz="8" w:space="0" w:color="auto"/>
              <w:bottom w:val="single" w:sz="8" w:space="0" w:color="000000"/>
              <w:right w:val="single" w:sz="8" w:space="0" w:color="auto"/>
            </w:tcBorders>
            <w:shd w:val="clear" w:color="000000" w:fill="A6A6A6"/>
            <w:vAlign w:val="center"/>
            <w:hideMark/>
          </w:tcPr>
          <w:p w14:paraId="61B04191" w14:textId="77777777" w:rsidR="008049B5" w:rsidRDefault="008049B5" w:rsidP="00462408">
            <w:pPr>
              <w:spacing w:after="0" w:line="240" w:lineRule="auto"/>
              <w:jc w:val="center"/>
              <w:rPr>
                <w:rFonts w:ascii="Arial" w:eastAsia="Times New Roman" w:hAnsi="Arial" w:cs="Arial"/>
                <w:b/>
                <w:sz w:val="18"/>
                <w:szCs w:val="18"/>
              </w:rPr>
            </w:pPr>
            <w:r>
              <w:rPr>
                <w:rFonts w:ascii="Arial" w:eastAsia="Times New Roman" w:hAnsi="Arial" w:cs="Arial"/>
                <w:b/>
                <w:sz w:val="18"/>
                <w:szCs w:val="18"/>
              </w:rPr>
              <w:t xml:space="preserve">PONUDBENA </w:t>
            </w:r>
            <w:r w:rsidRPr="008049B5">
              <w:rPr>
                <w:rFonts w:ascii="Arial" w:eastAsia="Times New Roman" w:hAnsi="Arial" w:cs="Arial"/>
                <w:b/>
                <w:sz w:val="18"/>
                <w:szCs w:val="18"/>
              </w:rPr>
              <w:t xml:space="preserve">CENA </w:t>
            </w:r>
          </w:p>
          <w:p w14:paraId="41D03509" w14:textId="77777777" w:rsidR="008049B5" w:rsidRPr="008049B5" w:rsidRDefault="008049B5" w:rsidP="00462408">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sz w:val="18"/>
                <w:szCs w:val="18"/>
              </w:rPr>
              <w:t>(</w:t>
            </w:r>
            <w:r>
              <w:rPr>
                <w:rFonts w:ascii="Arial" w:eastAsia="Times New Roman" w:hAnsi="Arial" w:cs="Arial"/>
                <w:b/>
                <w:sz w:val="18"/>
                <w:szCs w:val="18"/>
              </w:rPr>
              <w:t xml:space="preserve">v </w:t>
            </w:r>
            <w:r w:rsidRPr="008049B5">
              <w:rPr>
                <w:rFonts w:ascii="Arial" w:eastAsia="Times New Roman" w:hAnsi="Arial" w:cs="Arial"/>
                <w:b/>
                <w:sz w:val="18"/>
                <w:szCs w:val="18"/>
              </w:rPr>
              <w:t>EUR brez DDV)</w:t>
            </w:r>
          </w:p>
        </w:tc>
        <w:tc>
          <w:tcPr>
            <w:tcW w:w="1574" w:type="dxa"/>
            <w:tcBorders>
              <w:top w:val="single" w:sz="8" w:space="0" w:color="auto"/>
              <w:left w:val="single" w:sz="8" w:space="0" w:color="auto"/>
              <w:bottom w:val="single" w:sz="8" w:space="0" w:color="000000"/>
              <w:right w:val="single" w:sz="8" w:space="0" w:color="auto"/>
            </w:tcBorders>
            <w:shd w:val="clear" w:color="000000" w:fill="A6A6A6"/>
            <w:vAlign w:val="center"/>
            <w:hideMark/>
          </w:tcPr>
          <w:p w14:paraId="6B8F808B" w14:textId="77777777" w:rsidR="008049B5" w:rsidRPr="008049B5" w:rsidRDefault="0068256C" w:rsidP="008049B5">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sz w:val="18"/>
                <w:szCs w:val="18"/>
              </w:rPr>
              <w:t>ZNESEK DDV (</w:t>
            </w:r>
            <w:r>
              <w:rPr>
                <w:rFonts w:ascii="Arial" w:eastAsia="Times New Roman" w:hAnsi="Arial" w:cs="Arial"/>
                <w:b/>
                <w:sz w:val="18"/>
                <w:szCs w:val="18"/>
              </w:rPr>
              <w:t>v</w:t>
            </w:r>
            <w:r w:rsidRPr="008049B5">
              <w:rPr>
                <w:rFonts w:ascii="Arial" w:eastAsia="Times New Roman" w:hAnsi="Arial" w:cs="Arial"/>
                <w:b/>
                <w:sz w:val="18"/>
                <w:szCs w:val="18"/>
              </w:rPr>
              <w:t xml:space="preserve"> %</w:t>
            </w:r>
            <w:r>
              <w:rPr>
                <w:rFonts w:ascii="Arial" w:eastAsia="Times New Roman" w:hAnsi="Arial" w:cs="Arial"/>
                <w:b/>
                <w:sz w:val="18"/>
                <w:szCs w:val="18"/>
              </w:rPr>
              <w:t xml:space="preserve"> in v znesku</w:t>
            </w:r>
            <w:r w:rsidRPr="008049B5">
              <w:rPr>
                <w:rFonts w:ascii="Arial" w:eastAsia="Times New Roman" w:hAnsi="Arial" w:cs="Arial"/>
                <w:b/>
                <w:sz w:val="18"/>
                <w:szCs w:val="18"/>
              </w:rPr>
              <w:t>)</w:t>
            </w:r>
          </w:p>
        </w:tc>
        <w:tc>
          <w:tcPr>
            <w:tcW w:w="2216" w:type="dxa"/>
            <w:tcBorders>
              <w:top w:val="single" w:sz="8" w:space="0" w:color="auto"/>
              <w:left w:val="single" w:sz="8" w:space="0" w:color="auto"/>
              <w:right w:val="single" w:sz="8" w:space="0" w:color="auto"/>
            </w:tcBorders>
            <w:shd w:val="clear" w:color="000000" w:fill="A6A6A6"/>
            <w:vAlign w:val="center"/>
          </w:tcPr>
          <w:p w14:paraId="7B43525F" w14:textId="77777777" w:rsidR="008049B5" w:rsidRDefault="008049B5" w:rsidP="008049B5">
            <w:pPr>
              <w:spacing w:after="0" w:line="240" w:lineRule="auto"/>
              <w:jc w:val="center"/>
              <w:rPr>
                <w:rFonts w:ascii="Arial" w:eastAsia="Times New Roman" w:hAnsi="Arial" w:cs="Arial"/>
                <w:b/>
                <w:sz w:val="18"/>
                <w:szCs w:val="18"/>
              </w:rPr>
            </w:pPr>
            <w:r>
              <w:rPr>
                <w:rFonts w:ascii="Arial" w:eastAsia="Times New Roman" w:hAnsi="Arial" w:cs="Arial"/>
                <w:b/>
                <w:sz w:val="18"/>
                <w:szCs w:val="18"/>
              </w:rPr>
              <w:t>PONUDBENA</w:t>
            </w:r>
            <w:r w:rsidRPr="008049B5">
              <w:rPr>
                <w:rFonts w:ascii="Arial" w:eastAsia="Times New Roman" w:hAnsi="Arial" w:cs="Arial"/>
                <w:b/>
                <w:sz w:val="18"/>
                <w:szCs w:val="18"/>
              </w:rPr>
              <w:t xml:space="preserve"> CENA </w:t>
            </w:r>
          </w:p>
          <w:p w14:paraId="60BC0CB5" w14:textId="77777777" w:rsidR="008049B5" w:rsidRPr="008049B5" w:rsidRDefault="008049B5" w:rsidP="008049B5">
            <w:pPr>
              <w:spacing w:after="0" w:line="240" w:lineRule="auto"/>
              <w:jc w:val="center"/>
              <w:rPr>
                <w:rFonts w:ascii="Arial" w:eastAsia="Times New Roman" w:hAnsi="Arial" w:cs="Arial"/>
                <w:b/>
                <w:bCs/>
                <w:color w:val="000000"/>
                <w:sz w:val="18"/>
                <w:szCs w:val="18"/>
                <w:lang w:eastAsia="sl-SI"/>
              </w:rPr>
            </w:pPr>
            <w:r w:rsidRPr="008049B5">
              <w:rPr>
                <w:rFonts w:ascii="Arial" w:eastAsia="Times New Roman" w:hAnsi="Arial" w:cs="Arial"/>
                <w:b/>
                <w:sz w:val="18"/>
                <w:szCs w:val="18"/>
              </w:rPr>
              <w:t>(</w:t>
            </w:r>
            <w:r>
              <w:rPr>
                <w:rFonts w:ascii="Arial" w:eastAsia="Times New Roman" w:hAnsi="Arial" w:cs="Arial"/>
                <w:b/>
                <w:sz w:val="18"/>
                <w:szCs w:val="18"/>
              </w:rPr>
              <w:t xml:space="preserve">v </w:t>
            </w:r>
            <w:r w:rsidRPr="008049B5">
              <w:rPr>
                <w:rFonts w:ascii="Arial" w:eastAsia="Times New Roman" w:hAnsi="Arial" w:cs="Arial"/>
                <w:b/>
                <w:sz w:val="18"/>
                <w:szCs w:val="18"/>
              </w:rPr>
              <w:t>EUR z DDV)</w:t>
            </w:r>
          </w:p>
        </w:tc>
      </w:tr>
      <w:tr w:rsidR="008049B5" w:rsidRPr="00C611E3" w14:paraId="50ABE256" w14:textId="77777777" w:rsidTr="0068256C">
        <w:trPr>
          <w:trHeight w:val="1361"/>
        </w:trPr>
        <w:tc>
          <w:tcPr>
            <w:tcW w:w="2760" w:type="dxa"/>
            <w:tcBorders>
              <w:top w:val="nil"/>
              <w:left w:val="single" w:sz="8" w:space="0" w:color="auto"/>
              <w:bottom w:val="single" w:sz="8" w:space="0" w:color="auto"/>
              <w:right w:val="single" w:sz="8" w:space="0" w:color="auto"/>
            </w:tcBorders>
            <w:shd w:val="clear" w:color="auto" w:fill="auto"/>
            <w:noWrap/>
            <w:vAlign w:val="center"/>
          </w:tcPr>
          <w:p w14:paraId="25F7E4AF" w14:textId="77777777" w:rsidR="008049B5" w:rsidRPr="008049B5" w:rsidRDefault="008049B5" w:rsidP="008049B5">
            <w:pPr>
              <w:spacing w:after="0" w:line="240" w:lineRule="auto"/>
              <w:rPr>
                <w:rFonts w:ascii="Arial" w:eastAsia="Times New Roman" w:hAnsi="Arial" w:cs="Arial"/>
                <w:b/>
                <w:bCs/>
                <w:color w:val="000000"/>
                <w:sz w:val="18"/>
                <w:szCs w:val="18"/>
                <w:lang w:eastAsia="sl-SI"/>
              </w:rPr>
            </w:pPr>
            <w:r w:rsidRPr="008049B5">
              <w:rPr>
                <w:rFonts w:ascii="Arial" w:eastAsia="Times New Roman" w:hAnsi="Arial" w:cs="Arial"/>
                <w:b/>
                <w:sz w:val="18"/>
                <w:szCs w:val="18"/>
              </w:rPr>
              <w:t>Nujno reševalno vozilo NRV tip B skladno z zahtevami iz razpisne dokumentacije</w:t>
            </w:r>
          </w:p>
        </w:tc>
        <w:tc>
          <w:tcPr>
            <w:tcW w:w="2614" w:type="dxa"/>
            <w:tcBorders>
              <w:top w:val="nil"/>
              <w:left w:val="nil"/>
              <w:bottom w:val="single" w:sz="8" w:space="0" w:color="auto"/>
              <w:right w:val="single" w:sz="8" w:space="0" w:color="auto"/>
            </w:tcBorders>
            <w:shd w:val="clear" w:color="auto" w:fill="auto"/>
            <w:noWrap/>
            <w:vAlign w:val="center"/>
          </w:tcPr>
          <w:p w14:paraId="320CCF4A" w14:textId="77777777" w:rsidR="008049B5" w:rsidRPr="008049B5" w:rsidRDefault="008049B5" w:rsidP="00462408">
            <w:pPr>
              <w:spacing w:after="0" w:line="240" w:lineRule="auto"/>
              <w:rPr>
                <w:rFonts w:ascii="Arial" w:eastAsia="Times New Roman" w:hAnsi="Arial" w:cs="Arial"/>
                <w:b/>
                <w:color w:val="000000"/>
                <w:sz w:val="18"/>
                <w:szCs w:val="18"/>
                <w:lang w:eastAsia="sl-SI"/>
              </w:rPr>
            </w:pPr>
          </w:p>
        </w:tc>
        <w:tc>
          <w:tcPr>
            <w:tcW w:w="1574" w:type="dxa"/>
            <w:tcBorders>
              <w:top w:val="nil"/>
              <w:left w:val="nil"/>
              <w:bottom w:val="single" w:sz="8" w:space="0" w:color="auto"/>
              <w:right w:val="single" w:sz="8" w:space="0" w:color="auto"/>
            </w:tcBorders>
            <w:shd w:val="clear" w:color="auto" w:fill="auto"/>
            <w:noWrap/>
            <w:vAlign w:val="center"/>
          </w:tcPr>
          <w:p w14:paraId="307908D3" w14:textId="77777777" w:rsidR="0068256C" w:rsidRDefault="0068256C" w:rsidP="0068256C">
            <w:pPr>
              <w:spacing w:after="0" w:line="240" w:lineRule="auto"/>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__________ %</w:t>
            </w:r>
          </w:p>
          <w:p w14:paraId="2E54504F" w14:textId="77777777" w:rsidR="0068256C" w:rsidRDefault="0068256C" w:rsidP="0068256C">
            <w:pPr>
              <w:spacing w:after="0" w:line="240" w:lineRule="auto"/>
              <w:rPr>
                <w:rFonts w:ascii="Arial" w:eastAsia="Times New Roman" w:hAnsi="Arial" w:cs="Arial"/>
                <w:b/>
                <w:color w:val="000000"/>
                <w:sz w:val="18"/>
                <w:szCs w:val="18"/>
                <w:lang w:eastAsia="sl-SI"/>
              </w:rPr>
            </w:pPr>
          </w:p>
          <w:p w14:paraId="7399AF60" w14:textId="77777777" w:rsidR="008049B5" w:rsidRPr="008049B5" w:rsidRDefault="0068256C" w:rsidP="0068256C">
            <w:pPr>
              <w:spacing w:after="0" w:line="240" w:lineRule="auto"/>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__________ EUR</w:t>
            </w:r>
          </w:p>
        </w:tc>
        <w:tc>
          <w:tcPr>
            <w:tcW w:w="2216" w:type="dxa"/>
            <w:tcBorders>
              <w:top w:val="single" w:sz="4" w:space="0" w:color="auto"/>
              <w:left w:val="nil"/>
              <w:bottom w:val="single" w:sz="8" w:space="0" w:color="auto"/>
              <w:right w:val="single" w:sz="8" w:space="0" w:color="auto"/>
            </w:tcBorders>
            <w:vAlign w:val="center"/>
          </w:tcPr>
          <w:p w14:paraId="69E9FD6B" w14:textId="77777777" w:rsidR="008049B5" w:rsidRPr="008049B5" w:rsidRDefault="008049B5" w:rsidP="00462408">
            <w:pPr>
              <w:spacing w:after="0" w:line="240" w:lineRule="auto"/>
              <w:rPr>
                <w:rFonts w:ascii="Arial" w:eastAsia="Times New Roman" w:hAnsi="Arial" w:cs="Arial"/>
                <w:b/>
                <w:bCs/>
                <w:color w:val="000000"/>
                <w:sz w:val="18"/>
                <w:szCs w:val="18"/>
                <w:lang w:eastAsia="sl-SI"/>
              </w:rPr>
            </w:pPr>
          </w:p>
        </w:tc>
      </w:tr>
    </w:tbl>
    <w:p w14:paraId="6D16EFBB" w14:textId="77777777" w:rsidR="00F52205" w:rsidRPr="00C611E3" w:rsidRDefault="00F52205" w:rsidP="00F52205">
      <w:pPr>
        <w:spacing w:after="0"/>
        <w:rPr>
          <w:rFonts w:ascii="Arial" w:hAnsi="Arial" w:cs="Arial"/>
          <w:b/>
          <w:color w:val="000000"/>
          <w:sz w:val="18"/>
          <w:szCs w:val="18"/>
        </w:rPr>
      </w:pPr>
    </w:p>
    <w:p w14:paraId="23F7C7C1" w14:textId="77777777" w:rsidR="00F52205" w:rsidRPr="00C611E3" w:rsidRDefault="00F52205" w:rsidP="00F52205">
      <w:pPr>
        <w:spacing w:after="0"/>
        <w:rPr>
          <w:rFonts w:ascii="Arial" w:hAnsi="Arial" w:cs="Arial"/>
          <w:b/>
          <w:sz w:val="18"/>
          <w:szCs w:val="18"/>
        </w:rPr>
      </w:pPr>
    </w:p>
    <w:p w14:paraId="73B70376" w14:textId="77777777" w:rsidR="00F52205" w:rsidRPr="00C611E3" w:rsidRDefault="00F52205" w:rsidP="00F52205">
      <w:pPr>
        <w:spacing w:before="225" w:after="225"/>
        <w:jc w:val="both"/>
        <w:rPr>
          <w:rFonts w:ascii="Arial" w:hAnsi="Arial" w:cs="Arial"/>
          <w:sz w:val="18"/>
          <w:szCs w:val="18"/>
        </w:rPr>
      </w:pPr>
      <w:r w:rsidRPr="00C611E3">
        <w:rPr>
          <w:rFonts w:ascii="Arial" w:hAnsi="Arial" w:cs="Arial"/>
          <w:b/>
          <w:bCs/>
          <w:color w:val="000000"/>
          <w:sz w:val="18"/>
          <w:szCs w:val="18"/>
        </w:rPr>
        <w:t>III. Rok veljavnosti ponudb</w:t>
      </w:r>
      <w:r w:rsidRPr="00C611E3">
        <w:rPr>
          <w:rFonts w:ascii="Arial" w:hAnsi="Arial" w:cs="Arial"/>
          <w:color w:val="000000"/>
          <w:sz w:val="18"/>
          <w:szCs w:val="18"/>
        </w:rPr>
        <w:t>e Ponudba velja najmanj 90 dni od roka za predložitev ponudb.</w:t>
      </w:r>
    </w:p>
    <w:p w14:paraId="4F0CC997" w14:textId="77777777" w:rsidR="00F52205" w:rsidRPr="00C611E3" w:rsidRDefault="00F52205" w:rsidP="00F52205">
      <w:pPr>
        <w:spacing w:after="0"/>
        <w:rPr>
          <w:rFonts w:ascii="Arial" w:hAnsi="Arial" w:cs="Arial"/>
          <w:b/>
          <w:sz w:val="18"/>
          <w:szCs w:val="18"/>
        </w:rPr>
      </w:pPr>
    </w:p>
    <w:p w14:paraId="389E8C49" w14:textId="77777777"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14:paraId="06D36C25" w14:textId="77777777" w:rsidTr="00462408">
        <w:tc>
          <w:tcPr>
            <w:tcW w:w="2500" w:type="pct"/>
            <w:tcMar>
              <w:top w:w="75" w:type="dxa"/>
              <w:bottom w:w="75" w:type="dxa"/>
            </w:tcMar>
            <w:vAlign w:val="center"/>
          </w:tcPr>
          <w:p w14:paraId="35788B9C" w14:textId="77777777" w:rsidR="00F52205" w:rsidRPr="00C611E3" w:rsidRDefault="00F52205" w:rsidP="00462408">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6C90B743" w14:textId="77777777" w:rsidR="00F52205" w:rsidRPr="00C611E3" w:rsidRDefault="00F52205" w:rsidP="00462408">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14:paraId="05A7CFD6" w14:textId="77777777" w:rsidTr="00462408">
        <w:tc>
          <w:tcPr>
            <w:tcW w:w="2500" w:type="pct"/>
            <w:tcMar>
              <w:top w:w="75" w:type="dxa"/>
              <w:bottom w:w="75" w:type="dxa"/>
            </w:tcMar>
            <w:vAlign w:val="center"/>
          </w:tcPr>
          <w:p w14:paraId="77E88302" w14:textId="77777777" w:rsidR="00F52205" w:rsidRPr="00C611E3" w:rsidRDefault="00F52205" w:rsidP="00462408">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2DF6CD14" w14:textId="77777777" w:rsidR="00F52205" w:rsidRPr="00C611E3" w:rsidRDefault="00F52205" w:rsidP="00462408">
            <w:pPr>
              <w:jc w:val="both"/>
              <w:rPr>
                <w:rFonts w:ascii="Arial" w:hAnsi="Arial" w:cs="Arial"/>
                <w:sz w:val="18"/>
                <w:szCs w:val="18"/>
              </w:rPr>
            </w:pPr>
          </w:p>
          <w:p w14:paraId="70263AB9" w14:textId="77777777" w:rsidR="00F52205" w:rsidRPr="00C611E3" w:rsidRDefault="00F52205" w:rsidP="00462408">
            <w:pPr>
              <w:jc w:val="both"/>
              <w:rPr>
                <w:rFonts w:ascii="Arial" w:hAnsi="Arial" w:cs="Arial"/>
                <w:sz w:val="18"/>
                <w:szCs w:val="18"/>
              </w:rPr>
            </w:pPr>
            <w:r w:rsidRPr="00C611E3">
              <w:rPr>
                <w:rFonts w:ascii="Arial" w:hAnsi="Arial" w:cs="Arial"/>
                <w:color w:val="A9A9A9"/>
                <w:position w:val="-2"/>
                <w:sz w:val="18"/>
                <w:szCs w:val="18"/>
              </w:rPr>
              <w:t>(žig in podpis)</w:t>
            </w:r>
          </w:p>
        </w:tc>
      </w:tr>
    </w:tbl>
    <w:p w14:paraId="11DCE557" w14:textId="77777777" w:rsidR="006436C3" w:rsidRDefault="006436C3" w:rsidP="00C611E3">
      <w:pPr>
        <w:spacing w:after="0"/>
        <w:jc w:val="right"/>
        <w:rPr>
          <w:rFonts w:ascii="Arial" w:hAnsi="Arial" w:cs="Arial"/>
          <w:sz w:val="18"/>
          <w:szCs w:val="18"/>
        </w:rPr>
      </w:pPr>
    </w:p>
    <w:p w14:paraId="6256EE9B" w14:textId="77777777" w:rsidR="006436C3" w:rsidRDefault="006436C3" w:rsidP="00C611E3">
      <w:pPr>
        <w:spacing w:after="0"/>
        <w:jc w:val="right"/>
        <w:rPr>
          <w:rFonts w:ascii="Arial" w:hAnsi="Arial" w:cs="Arial"/>
          <w:sz w:val="18"/>
          <w:szCs w:val="18"/>
        </w:rPr>
      </w:pPr>
    </w:p>
    <w:p w14:paraId="3C0C8C65" w14:textId="77777777" w:rsidR="006436C3" w:rsidRDefault="006436C3" w:rsidP="00C611E3">
      <w:pPr>
        <w:spacing w:after="0"/>
        <w:jc w:val="right"/>
        <w:rPr>
          <w:rFonts w:ascii="Arial" w:hAnsi="Arial" w:cs="Arial"/>
          <w:sz w:val="18"/>
          <w:szCs w:val="18"/>
        </w:rPr>
      </w:pPr>
    </w:p>
    <w:p w14:paraId="4872E199" w14:textId="77777777" w:rsidR="006436C3" w:rsidRDefault="006436C3" w:rsidP="00C611E3">
      <w:pPr>
        <w:spacing w:after="0"/>
        <w:jc w:val="right"/>
        <w:rPr>
          <w:rFonts w:ascii="Arial" w:hAnsi="Arial" w:cs="Arial"/>
          <w:sz w:val="18"/>
          <w:szCs w:val="18"/>
        </w:rPr>
      </w:pPr>
    </w:p>
    <w:p w14:paraId="7A457B6D" w14:textId="77777777" w:rsidR="006436C3" w:rsidRDefault="006436C3" w:rsidP="00C611E3">
      <w:pPr>
        <w:spacing w:after="0"/>
        <w:jc w:val="right"/>
        <w:rPr>
          <w:rFonts w:ascii="Arial" w:hAnsi="Arial" w:cs="Arial"/>
          <w:sz w:val="18"/>
          <w:szCs w:val="18"/>
        </w:rPr>
      </w:pPr>
    </w:p>
    <w:p w14:paraId="569D046D" w14:textId="77777777" w:rsidR="006436C3" w:rsidRDefault="006436C3" w:rsidP="00C611E3">
      <w:pPr>
        <w:spacing w:after="0"/>
        <w:jc w:val="right"/>
        <w:rPr>
          <w:rFonts w:ascii="Arial" w:hAnsi="Arial" w:cs="Arial"/>
          <w:sz w:val="18"/>
          <w:szCs w:val="18"/>
        </w:rPr>
      </w:pPr>
    </w:p>
    <w:p w14:paraId="60BF9EF0" w14:textId="77777777" w:rsidR="006436C3" w:rsidRDefault="006436C3" w:rsidP="00C611E3">
      <w:pPr>
        <w:spacing w:after="0"/>
        <w:jc w:val="right"/>
        <w:rPr>
          <w:rFonts w:ascii="Arial" w:hAnsi="Arial" w:cs="Arial"/>
          <w:sz w:val="18"/>
          <w:szCs w:val="18"/>
        </w:rPr>
      </w:pPr>
    </w:p>
    <w:p w14:paraId="3241591F" w14:textId="77777777" w:rsidR="006436C3" w:rsidRDefault="006436C3" w:rsidP="00C611E3">
      <w:pPr>
        <w:spacing w:after="0"/>
        <w:jc w:val="right"/>
        <w:rPr>
          <w:rFonts w:ascii="Arial" w:hAnsi="Arial" w:cs="Arial"/>
          <w:sz w:val="18"/>
          <w:szCs w:val="18"/>
        </w:rPr>
      </w:pPr>
    </w:p>
    <w:p w14:paraId="1004BE60" w14:textId="77777777" w:rsidR="008049B5" w:rsidRDefault="008049B5" w:rsidP="00C611E3">
      <w:pPr>
        <w:spacing w:after="0"/>
        <w:jc w:val="right"/>
        <w:rPr>
          <w:rFonts w:ascii="Arial" w:hAnsi="Arial" w:cs="Arial"/>
          <w:sz w:val="18"/>
          <w:szCs w:val="18"/>
        </w:rPr>
      </w:pPr>
    </w:p>
    <w:p w14:paraId="210820A0" w14:textId="77777777" w:rsidR="008049B5" w:rsidRDefault="008049B5" w:rsidP="00C611E3">
      <w:pPr>
        <w:spacing w:after="0"/>
        <w:jc w:val="right"/>
        <w:rPr>
          <w:rFonts w:ascii="Arial" w:hAnsi="Arial" w:cs="Arial"/>
          <w:sz w:val="18"/>
          <w:szCs w:val="18"/>
        </w:rPr>
      </w:pPr>
    </w:p>
    <w:p w14:paraId="4FD852FF" w14:textId="77777777" w:rsidR="008049B5" w:rsidRDefault="008049B5" w:rsidP="00C611E3">
      <w:pPr>
        <w:spacing w:after="0"/>
        <w:jc w:val="right"/>
        <w:rPr>
          <w:rFonts w:ascii="Arial" w:hAnsi="Arial" w:cs="Arial"/>
          <w:sz w:val="18"/>
          <w:szCs w:val="18"/>
        </w:rPr>
      </w:pPr>
    </w:p>
    <w:p w14:paraId="38F4D54E" w14:textId="77777777" w:rsidR="008049B5" w:rsidRDefault="008049B5" w:rsidP="00C611E3">
      <w:pPr>
        <w:spacing w:after="0"/>
        <w:jc w:val="right"/>
        <w:rPr>
          <w:rFonts w:ascii="Arial" w:hAnsi="Arial" w:cs="Arial"/>
          <w:sz w:val="18"/>
          <w:szCs w:val="18"/>
        </w:rPr>
      </w:pPr>
    </w:p>
    <w:p w14:paraId="23A7F4EB" w14:textId="77777777" w:rsidR="008049B5" w:rsidRDefault="008049B5" w:rsidP="00C611E3">
      <w:pPr>
        <w:spacing w:after="0"/>
        <w:jc w:val="right"/>
        <w:rPr>
          <w:rFonts w:ascii="Arial" w:hAnsi="Arial" w:cs="Arial"/>
          <w:sz w:val="18"/>
          <w:szCs w:val="18"/>
        </w:rPr>
      </w:pPr>
    </w:p>
    <w:p w14:paraId="7D6B9E34" w14:textId="77777777" w:rsidR="008049B5" w:rsidRDefault="008049B5" w:rsidP="00C611E3">
      <w:pPr>
        <w:spacing w:after="0"/>
        <w:jc w:val="right"/>
        <w:rPr>
          <w:rFonts w:ascii="Arial" w:hAnsi="Arial" w:cs="Arial"/>
          <w:sz w:val="18"/>
          <w:szCs w:val="18"/>
        </w:rPr>
      </w:pPr>
    </w:p>
    <w:p w14:paraId="24A131FE" w14:textId="77777777" w:rsidR="008049B5" w:rsidRDefault="008049B5" w:rsidP="00C611E3">
      <w:pPr>
        <w:spacing w:after="0"/>
        <w:jc w:val="right"/>
        <w:rPr>
          <w:rFonts w:ascii="Arial" w:hAnsi="Arial" w:cs="Arial"/>
          <w:sz w:val="18"/>
          <w:szCs w:val="18"/>
        </w:rPr>
      </w:pPr>
    </w:p>
    <w:p w14:paraId="5707B5EA" w14:textId="77777777" w:rsidR="008049B5" w:rsidRDefault="008049B5" w:rsidP="00C611E3">
      <w:pPr>
        <w:spacing w:after="0"/>
        <w:jc w:val="right"/>
        <w:rPr>
          <w:rFonts w:ascii="Arial" w:hAnsi="Arial" w:cs="Arial"/>
          <w:sz w:val="18"/>
          <w:szCs w:val="18"/>
        </w:rPr>
      </w:pPr>
    </w:p>
    <w:p w14:paraId="5DDAA746" w14:textId="77777777" w:rsidR="008049B5" w:rsidRDefault="008049B5" w:rsidP="00C611E3">
      <w:pPr>
        <w:spacing w:after="0"/>
        <w:jc w:val="right"/>
        <w:rPr>
          <w:rFonts w:ascii="Arial" w:hAnsi="Arial" w:cs="Arial"/>
          <w:sz w:val="18"/>
          <w:szCs w:val="18"/>
        </w:rPr>
      </w:pPr>
    </w:p>
    <w:p w14:paraId="28501D65" w14:textId="77777777" w:rsidR="008049B5" w:rsidRDefault="008049B5" w:rsidP="00C611E3">
      <w:pPr>
        <w:spacing w:after="0"/>
        <w:jc w:val="right"/>
        <w:rPr>
          <w:rFonts w:ascii="Arial" w:hAnsi="Arial" w:cs="Arial"/>
          <w:sz w:val="18"/>
          <w:szCs w:val="18"/>
        </w:rPr>
      </w:pPr>
    </w:p>
    <w:p w14:paraId="248473ED" w14:textId="77777777" w:rsidR="008049B5" w:rsidRDefault="008049B5" w:rsidP="00C611E3">
      <w:pPr>
        <w:spacing w:after="0"/>
        <w:jc w:val="right"/>
        <w:rPr>
          <w:rFonts w:ascii="Arial" w:hAnsi="Arial" w:cs="Arial"/>
          <w:sz w:val="18"/>
          <w:szCs w:val="18"/>
        </w:rPr>
      </w:pPr>
    </w:p>
    <w:p w14:paraId="08600279" w14:textId="77777777" w:rsidR="008049B5" w:rsidRDefault="008049B5" w:rsidP="00C611E3">
      <w:pPr>
        <w:spacing w:after="0"/>
        <w:jc w:val="right"/>
        <w:rPr>
          <w:rFonts w:ascii="Arial" w:hAnsi="Arial" w:cs="Arial"/>
          <w:sz w:val="18"/>
          <w:szCs w:val="18"/>
        </w:rPr>
      </w:pPr>
    </w:p>
    <w:p w14:paraId="664B9859" w14:textId="77777777" w:rsidR="00F52205" w:rsidRDefault="006436C3" w:rsidP="00C611E3">
      <w:pPr>
        <w:spacing w:after="0"/>
        <w:jc w:val="right"/>
        <w:rPr>
          <w:rFonts w:ascii="Arial" w:hAnsi="Arial" w:cs="Arial"/>
          <w:sz w:val="18"/>
          <w:szCs w:val="18"/>
        </w:rPr>
      </w:pPr>
      <w:r>
        <w:rPr>
          <w:rFonts w:ascii="Arial" w:hAnsi="Arial" w:cs="Arial"/>
          <w:sz w:val="18"/>
          <w:szCs w:val="18"/>
        </w:rPr>
        <w:t>Obrazec št. 2</w:t>
      </w:r>
    </w:p>
    <w:p w14:paraId="7D20779A" w14:textId="77777777" w:rsidR="006436C3" w:rsidRPr="00C611E3" w:rsidRDefault="006436C3" w:rsidP="00C611E3">
      <w:pPr>
        <w:spacing w:after="0"/>
        <w:jc w:val="right"/>
        <w:rPr>
          <w:rFonts w:ascii="Arial" w:hAnsi="Arial" w:cs="Arial"/>
          <w:sz w:val="18"/>
          <w:szCs w:val="18"/>
        </w:rPr>
      </w:pPr>
    </w:p>
    <w:p w14:paraId="61995703"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Krovna izjava</w:t>
      </w:r>
    </w:p>
    <w:p w14:paraId="52AC08E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zvezi z javnim naročilom »</w:t>
      </w:r>
      <w:r w:rsidR="008049B5">
        <w:rPr>
          <w:rFonts w:ascii="Arial" w:hAnsi="Arial" w:cs="Arial"/>
          <w:b/>
          <w:sz w:val="18"/>
          <w:szCs w:val="18"/>
        </w:rPr>
        <w:t>Nakup nujnega reševalnega vozila NRV tip B za Zdravstveni dom Dr. Janeza Oražma Ribnica</w:t>
      </w:r>
      <w:r w:rsidR="00CC4978">
        <w:rPr>
          <w:rFonts w:ascii="Arial" w:hAnsi="Arial" w:cs="Arial"/>
          <w:b/>
          <w:sz w:val="18"/>
          <w:szCs w:val="18"/>
        </w:rPr>
        <w:t xml:space="preserve"> (ponovitev)</w:t>
      </w:r>
      <w:r w:rsidRPr="00C611E3">
        <w:rPr>
          <w:rFonts w:ascii="Arial" w:hAnsi="Arial" w:cs="Arial"/>
          <w:color w:val="000000"/>
          <w:sz w:val="18"/>
          <w:szCs w:val="18"/>
        </w:rPr>
        <w:t>«,</w:t>
      </w:r>
    </w:p>
    <w:p w14:paraId="2CDE2E3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___________________________________</w:t>
      </w:r>
      <w:r w:rsidR="00C611E3">
        <w:rPr>
          <w:rFonts w:ascii="Arial" w:hAnsi="Arial" w:cs="Arial"/>
          <w:color w:val="000000"/>
          <w:sz w:val="18"/>
          <w:szCs w:val="18"/>
          <w:u w:val="single"/>
        </w:rPr>
        <w:t>__________________________________________</w:t>
      </w:r>
      <w:r w:rsidRPr="00C611E3">
        <w:rPr>
          <w:rFonts w:ascii="Arial" w:hAnsi="Arial" w:cs="Arial"/>
          <w:color w:val="000000"/>
          <w:sz w:val="18"/>
          <w:szCs w:val="18"/>
          <w:u w:val="single"/>
        </w:rPr>
        <w:t>_</w:t>
      </w:r>
      <w:r w:rsidRPr="00C611E3">
        <w:rPr>
          <w:rFonts w:ascii="Arial" w:hAnsi="Arial" w:cs="Arial"/>
          <w:color w:val="000000"/>
          <w:sz w:val="18"/>
          <w:szCs w:val="18"/>
        </w:rPr>
        <w:t>,</w:t>
      </w:r>
    </w:p>
    <w:p w14:paraId="62A05CA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(naziv ponudnika, partnerja v skupni ponudbi)</w:t>
      </w:r>
    </w:p>
    <w:p w14:paraId="3D0E8C7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177E790D" w14:textId="77777777">
        <w:tc>
          <w:tcPr>
            <w:tcW w:w="0" w:type="auto"/>
            <w:tcMar>
              <w:top w:w="0" w:type="auto"/>
              <w:bottom w:w="0" w:type="auto"/>
            </w:tcMar>
          </w:tcPr>
          <w:p w14:paraId="722F945C"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vse kopije dokumentov, ki so priloženi ponudbi, ustrezajo originalom;</w:t>
            </w:r>
          </w:p>
          <w:p w14:paraId="265B732D"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5E529A"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6939BD6"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7CE3BEF"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DDDF579"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71EFEE5"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B256C29"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javno naročilo izvajali s strokovno usposobljenimi delavci oziroma kadrom;</w:t>
            </w:r>
          </w:p>
          <w:p w14:paraId="25B339FC"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 primeru zamenjave priglašenih podizvajalcev ali priglašenih kadrov pred njihovo menjavo pridobili pisno soglasje naročnika;</w:t>
            </w:r>
          </w:p>
          <w:p w14:paraId="67C45143"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 primeru uvedbe novih podizvajalcev, ki niso priglašeni v ponudbi, predhodno pridobili pisno soglasje naročnika;</w:t>
            </w:r>
          </w:p>
          <w:p w14:paraId="716E5393"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bodo vsi novi podizvajalci, ki niso navedeni v ponudbi, izpolnjevali vse naročnikove pogoje, ki jih morajo izpolnjevati podizvajalci;</w:t>
            </w:r>
          </w:p>
          <w:p w14:paraId="30891F3F"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7807CA5"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bodo vsi zamenjani kadri ob morebitni menjavi izpolnjevali kadrovske pogoje, ki jih je določil naročnik v razpisni dokumentaciji;</w:t>
            </w:r>
          </w:p>
          <w:p w14:paraId="373A87BB"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B75D6D7"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predložili vsa zahtevana zavarovanja posla;</w:t>
            </w:r>
          </w:p>
          <w:p w14:paraId="52BFE200"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ob izdelavi ponudbe pregledali vso razpoložljivo razpisno dokumentacijo;</w:t>
            </w:r>
          </w:p>
          <w:p w14:paraId="264E096C"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v celoti seznanjeni z vso relevantno zakonodajo, ki se upošteva pri oddaji tega javnega naročila;</w:t>
            </w:r>
          </w:p>
          <w:p w14:paraId="1ACC2B89"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v celoti seznanjeni z obsegom in zahtevnostjo javnega naročila;</w:t>
            </w:r>
          </w:p>
          <w:p w14:paraId="25AEDC32"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bomo vse prevzete obveznosti izpolnili v predpisani količini, kvaliteti in rokih, kot to izhaja iz razpisne dokumentacije za oddajo tega javnega naročila;</w:t>
            </w:r>
          </w:p>
          <w:p w14:paraId="40423132"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smo pri sestavi ponudbe upoštevali obveznosti do svojih morebitnih podizvajalcev;</w:t>
            </w:r>
          </w:p>
          <w:p w14:paraId="46662C7F" w14:textId="77777777" w:rsidR="003F0B50"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za nas ne obstaja absolutna prepoved poslovanja z naročnikom, kot izhaja iz 35. člena ZIntPK;</w:t>
            </w:r>
          </w:p>
          <w:p w14:paraId="58C5DC1A" w14:textId="77777777" w:rsidR="00A424D1" w:rsidRPr="00C611E3" w:rsidRDefault="00DB151B" w:rsidP="00A7584B">
            <w:pPr>
              <w:numPr>
                <w:ilvl w:val="0"/>
                <w:numId w:val="1"/>
              </w:numPr>
              <w:jc w:val="both"/>
              <w:rPr>
                <w:rFonts w:ascii="Arial" w:hAnsi="Arial" w:cs="Arial"/>
                <w:color w:val="000000"/>
                <w:sz w:val="18"/>
                <w:szCs w:val="18"/>
              </w:rPr>
            </w:pPr>
            <w:r w:rsidRPr="00C611E3">
              <w:rPr>
                <w:rFonts w:ascii="Arial" w:hAnsi="Arial" w:cs="Arial"/>
                <w:color w:val="000000"/>
                <w:sz w:val="18"/>
                <w:szCs w:val="18"/>
              </w:rPr>
              <w:t>so navedeni podatki v ponudbi in prilogah resnični in verodostojni.</w:t>
            </w:r>
          </w:p>
          <w:p w14:paraId="3999B4BA" w14:textId="77777777" w:rsidR="00F65D86" w:rsidRPr="00C611E3" w:rsidRDefault="00F65D86" w:rsidP="00F65D86">
            <w:pPr>
              <w:jc w:val="both"/>
              <w:rPr>
                <w:rFonts w:ascii="Arial" w:hAnsi="Arial" w:cs="Arial"/>
                <w:color w:val="000000"/>
                <w:sz w:val="18"/>
                <w:szCs w:val="18"/>
              </w:rPr>
            </w:pPr>
          </w:p>
          <w:p w14:paraId="58B710E5" w14:textId="77777777"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Izjavljamo, da izpolnjujemo naslednje obvezne pogoje skladno z zakonskimi zahtevami in zahtevami naročnika:</w:t>
            </w:r>
          </w:p>
          <w:p w14:paraId="02100C6B"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lastRenderedPageBreak/>
              <w:t>imamo dovoljenje za opravljanje dejavnosti, ki je predmet javnega naročila,</w:t>
            </w:r>
          </w:p>
          <w:p w14:paraId="3CB91593"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237D84CB"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nismo bili pravnomočno obsojeni zaradi storitve kaznivega dejanja naštetega v prvem odstavku 75. člena ZJN-3,</w:t>
            </w:r>
          </w:p>
          <w:p w14:paraId="215C28CE"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nismo izločeni iz postopkov javnih naročil zaradi uvrstitve v evidenco gospodarskih subjektov z negativnimi referencami,</w:t>
            </w:r>
          </w:p>
          <w:p w14:paraId="67961E22"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50EDA25"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 xml:space="preserve">na dan oddaje ponudbe ali prijave nimamo </w:t>
            </w:r>
            <w:proofErr w:type="spellStart"/>
            <w:r w:rsidRPr="00C611E3">
              <w:rPr>
                <w:rFonts w:ascii="Arial" w:hAnsi="Arial" w:cs="Arial"/>
                <w:color w:val="000000"/>
                <w:sz w:val="18"/>
                <w:szCs w:val="18"/>
              </w:rPr>
              <w:t>nepredloženih</w:t>
            </w:r>
            <w:proofErr w:type="spellEnd"/>
            <w:r w:rsidRPr="00C611E3">
              <w:rPr>
                <w:rFonts w:ascii="Arial" w:hAnsi="Arial" w:cs="Arial"/>
                <w:color w:val="000000"/>
                <w:sz w:val="18"/>
                <w:szCs w:val="18"/>
              </w:rPr>
              <w:t xml:space="preserve"> obračunov davčnih odtegljajev za dohodke iz delovnega razmerja za obdobje zadnjih petih let do dne oddaje ponudbe ali prijave,</w:t>
            </w:r>
          </w:p>
          <w:p w14:paraId="25D35E1D" w14:textId="77777777" w:rsidR="00F65D86" w:rsidRPr="00C611E3" w:rsidRDefault="00C611E3" w:rsidP="00A7584B">
            <w:pPr>
              <w:numPr>
                <w:ilvl w:val="0"/>
                <w:numId w:val="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F65D86" w:rsidRPr="00C611E3">
              <w:rPr>
                <w:rFonts w:ascii="Arial" w:hAnsi="Arial" w:cs="Arial"/>
                <w:color w:val="000000"/>
                <w:sz w:val="18"/>
                <w:szCs w:val="18"/>
              </w:rPr>
              <w:t>,</w:t>
            </w:r>
          </w:p>
          <w:p w14:paraId="38CE3981"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z drugimi gospodarskimi subjekti nismo sklenili dogovora, katerega cilj ali učinek je preprečevati, omejevati ali izkrivljati konkurenco,</w:t>
            </w:r>
          </w:p>
          <w:p w14:paraId="5A80E1D4"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nismo bili s pravnomočno sodbo v katerikoli državi obsojeni za prestopek v zvezi s poklicnim ravnanjem,</w:t>
            </w:r>
          </w:p>
          <w:p w14:paraId="1D64654C" w14:textId="77777777" w:rsidR="00F65D86" w:rsidRPr="00C611E3" w:rsidRDefault="00F65D86" w:rsidP="00A7584B">
            <w:pPr>
              <w:numPr>
                <w:ilvl w:val="0"/>
                <w:numId w:val="2"/>
              </w:numPr>
              <w:jc w:val="both"/>
              <w:rPr>
                <w:rFonts w:ascii="Arial" w:hAnsi="Arial" w:cs="Arial"/>
                <w:color w:val="000000"/>
                <w:sz w:val="18"/>
                <w:szCs w:val="18"/>
              </w:rPr>
            </w:pPr>
            <w:r w:rsidRPr="00C611E3">
              <w:rPr>
                <w:rFonts w:ascii="Arial" w:hAnsi="Arial" w:cs="Arial"/>
                <w:color w:val="000000"/>
                <w:sz w:val="18"/>
                <w:szCs w:val="18"/>
              </w:rPr>
              <w:t>pri dajanju informacij v tem ali predhodnih postopkih, nismo namerno podali zavajajoče razlage ali teh informacij nismo zagotovili,</w:t>
            </w:r>
          </w:p>
          <w:p w14:paraId="2F8EE1F0" w14:textId="77777777" w:rsidR="00F65D86" w:rsidRPr="00C611E3" w:rsidRDefault="00F65D86" w:rsidP="00F65D86">
            <w:pPr>
              <w:jc w:val="both"/>
              <w:rPr>
                <w:rFonts w:ascii="Arial" w:hAnsi="Arial" w:cs="Arial"/>
                <w:color w:val="000000"/>
                <w:sz w:val="18"/>
                <w:szCs w:val="18"/>
              </w:rPr>
            </w:pPr>
            <w:r w:rsidRPr="00C611E3">
              <w:rPr>
                <w:rFonts w:ascii="Arial" w:hAnsi="Arial" w:cs="Arial"/>
                <w:color w:val="000000"/>
                <w:sz w:val="18"/>
                <w:szCs w:val="18"/>
              </w:rPr>
              <w:t>izpolnjujemo vse ostale pogoje za izvedbo naročila, ki jih določa razpisna dokumentacija.</w:t>
            </w:r>
          </w:p>
        </w:tc>
      </w:tr>
    </w:tbl>
    <w:p w14:paraId="69F6986C" w14:textId="77777777" w:rsidR="00F65D86" w:rsidRPr="00C611E3" w:rsidRDefault="00F65D86" w:rsidP="00DB151B">
      <w:pPr>
        <w:spacing w:before="225" w:after="225"/>
        <w:jc w:val="both"/>
        <w:rPr>
          <w:rFonts w:ascii="Arial" w:hAnsi="Arial" w:cs="Arial"/>
          <w:color w:val="000000"/>
          <w:sz w:val="18"/>
          <w:szCs w:val="18"/>
          <w:u w:val="single"/>
        </w:rPr>
      </w:pPr>
    </w:p>
    <w:p w14:paraId="344269F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2E8C0F6" w14:textId="77777777" w:rsidR="00F65D86" w:rsidRPr="00C611E3" w:rsidRDefault="00F65D86" w:rsidP="00DB151B">
      <w:pPr>
        <w:spacing w:before="225" w:after="225"/>
        <w:jc w:val="both"/>
        <w:rPr>
          <w:rFonts w:ascii="Arial" w:hAnsi="Arial" w:cs="Arial"/>
          <w:color w:val="000000"/>
          <w:sz w:val="18"/>
          <w:szCs w:val="18"/>
        </w:rPr>
      </w:pPr>
    </w:p>
    <w:p w14:paraId="663F841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Spodaj podpisani dajem/o uradno soglasje, da </w:t>
      </w:r>
      <w:r w:rsidRPr="00C611E3">
        <w:rPr>
          <w:rFonts w:ascii="Arial" w:hAnsi="Arial" w:cs="Arial"/>
          <w:b/>
          <w:bCs/>
          <w:color w:val="000000"/>
          <w:sz w:val="18"/>
          <w:szCs w:val="18"/>
        </w:rPr>
        <w:t xml:space="preserve">OBČINA </w:t>
      </w:r>
      <w:r w:rsidR="00C611E3">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611E3">
        <w:rPr>
          <w:rFonts w:ascii="Arial" w:hAnsi="Arial" w:cs="Arial"/>
          <w:b/>
          <w:bCs/>
          <w:color w:val="000000"/>
          <w:sz w:val="18"/>
          <w:szCs w:val="18"/>
        </w:rPr>
        <w:t>Hrib 17</w:t>
      </w:r>
      <w:r w:rsidRPr="00C611E3">
        <w:rPr>
          <w:rFonts w:ascii="Arial" w:hAnsi="Arial" w:cs="Arial"/>
          <w:b/>
          <w:bCs/>
          <w:color w:val="000000"/>
          <w:sz w:val="18"/>
          <w:szCs w:val="18"/>
        </w:rPr>
        <w:t xml:space="preserve">, </w:t>
      </w:r>
      <w:r w:rsidR="00C611E3">
        <w:rPr>
          <w:rFonts w:ascii="Arial" w:hAnsi="Arial" w:cs="Arial"/>
          <w:b/>
          <w:bCs/>
          <w:color w:val="000000"/>
          <w:sz w:val="18"/>
          <w:szCs w:val="18"/>
        </w:rPr>
        <w:t>1318 Loški Potok,</w:t>
      </w:r>
      <w:r w:rsidRPr="00C611E3">
        <w:rPr>
          <w:rFonts w:ascii="Arial" w:hAnsi="Arial" w:cs="Arial"/>
          <w:color w:val="000000"/>
          <w:sz w:val="18"/>
          <w:szCs w:val="18"/>
        </w:rPr>
        <w:t xml:space="preserve">  v zvezi z oddajo javnega </w:t>
      </w:r>
      <w:r w:rsidR="00462408" w:rsidRPr="00C611E3">
        <w:rPr>
          <w:rFonts w:ascii="Arial" w:hAnsi="Arial" w:cs="Arial"/>
          <w:color w:val="000000"/>
          <w:sz w:val="18"/>
          <w:szCs w:val="18"/>
        </w:rPr>
        <w:t>naročila</w:t>
      </w:r>
      <w:r w:rsidRPr="00C611E3">
        <w:rPr>
          <w:rFonts w:ascii="Arial" w:hAnsi="Arial" w:cs="Arial"/>
          <w:color w:val="000000"/>
          <w:sz w:val="18"/>
          <w:szCs w:val="18"/>
        </w:rPr>
        <w:t xml:space="preserve"> za namene </w:t>
      </w:r>
      <w:r w:rsidR="00462408">
        <w:rPr>
          <w:rFonts w:ascii="Arial" w:hAnsi="Arial" w:cs="Arial"/>
          <w:b/>
          <w:sz w:val="18"/>
          <w:szCs w:val="18"/>
        </w:rPr>
        <w:t>Nakup nujnega reševalnega vozila NRV tip B za Zdravstveni dom Dr. Janeza Oražma Ribnica</w:t>
      </w:r>
      <w:r w:rsidR="00DB0D4A">
        <w:rPr>
          <w:rFonts w:ascii="Arial" w:hAnsi="Arial" w:cs="Arial"/>
          <w:b/>
          <w:sz w:val="18"/>
          <w:szCs w:val="18"/>
        </w:rPr>
        <w:t xml:space="preserve"> (ponovitev)</w:t>
      </w:r>
      <w:r w:rsidRPr="00C611E3">
        <w:rPr>
          <w:rFonts w:ascii="Arial" w:hAnsi="Arial" w:cs="Arial"/>
          <w:b/>
          <w:bCs/>
          <w:color w:val="000000"/>
          <w:sz w:val="18"/>
          <w:szCs w:val="18"/>
        </w:rPr>
        <w:t xml:space="preserve">, objavljen na Portalu javnih naročil pod številko </w:t>
      </w:r>
      <w:r w:rsidR="00DB0D4A">
        <w:rPr>
          <w:rFonts w:ascii="Arial" w:hAnsi="Arial" w:cs="Arial"/>
          <w:b/>
          <w:bCs/>
          <w:color w:val="000000"/>
          <w:sz w:val="18"/>
          <w:szCs w:val="18"/>
        </w:rPr>
        <w:t>JN00</w:t>
      </w:r>
      <w:r w:rsidRPr="00C611E3">
        <w:rPr>
          <w:rFonts w:ascii="Arial" w:hAnsi="Arial" w:cs="Arial"/>
          <w:b/>
          <w:bCs/>
          <w:color w:val="000000"/>
          <w:sz w:val="18"/>
          <w:szCs w:val="18"/>
        </w:rPr>
        <w:t>______</w:t>
      </w:r>
      <w:r w:rsidR="00DB0D4A">
        <w:rPr>
          <w:rFonts w:ascii="Arial" w:hAnsi="Arial" w:cs="Arial"/>
          <w:b/>
          <w:bCs/>
          <w:color w:val="000000"/>
          <w:sz w:val="18"/>
          <w:szCs w:val="18"/>
        </w:rPr>
        <w:t>/2019-_____</w:t>
      </w:r>
      <w:r w:rsidRPr="00C611E3">
        <w:rPr>
          <w:rFonts w:ascii="Arial" w:hAnsi="Arial" w:cs="Arial"/>
          <w:b/>
          <w:bCs/>
          <w:color w:val="000000"/>
          <w:sz w:val="18"/>
          <w:szCs w:val="18"/>
        </w:rPr>
        <w:t> </w:t>
      </w:r>
      <w:r w:rsidRPr="00C611E3">
        <w:rPr>
          <w:rFonts w:ascii="Arial" w:hAnsi="Arial" w:cs="Arial"/>
          <w:color w:val="000000"/>
          <w:sz w:val="18"/>
          <w:szCs w:val="18"/>
        </w:rPr>
        <w:t xml:space="preserve">pridobi podatke za preveritev ponudbe v skladu 89. </w:t>
      </w:r>
      <w:proofErr w:type="spellStart"/>
      <w:r w:rsidRPr="00C611E3">
        <w:rPr>
          <w:rFonts w:ascii="Arial" w:hAnsi="Arial" w:cs="Arial"/>
          <w:color w:val="000000"/>
          <w:sz w:val="18"/>
          <w:szCs w:val="18"/>
        </w:rPr>
        <w:t>členom</w:t>
      </w:r>
      <w:proofErr w:type="spellEnd"/>
      <w:r w:rsidRPr="00C611E3">
        <w:rPr>
          <w:rFonts w:ascii="Arial" w:hAnsi="Arial" w:cs="Arial"/>
          <w:color w:val="000000"/>
          <w:sz w:val="18"/>
          <w:szCs w:val="18"/>
        </w:rPr>
        <w:t xml:space="preserve"> ZJN-3 v enotnem informacijskem sistemu – eDosje iz devetega odstavka 77. </w:t>
      </w:r>
      <w:proofErr w:type="spellStart"/>
      <w:r w:rsidRPr="00C611E3">
        <w:rPr>
          <w:rFonts w:ascii="Arial" w:hAnsi="Arial" w:cs="Arial"/>
          <w:color w:val="000000"/>
          <w:sz w:val="18"/>
          <w:szCs w:val="18"/>
        </w:rPr>
        <w:t>člena</w:t>
      </w:r>
      <w:proofErr w:type="spellEnd"/>
      <w:r w:rsidRPr="00C611E3">
        <w:rPr>
          <w:rFonts w:ascii="Arial" w:hAnsi="Arial" w:cs="Arial"/>
          <w:color w:val="000000"/>
          <w:sz w:val="18"/>
          <w:szCs w:val="18"/>
        </w:rPr>
        <w:t xml:space="preserve"> ZJN-3.</w:t>
      </w:r>
    </w:p>
    <w:p w14:paraId="2DBB67C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F0B50" w:rsidRPr="00C611E3" w14:paraId="1397F7A4" w14:textId="77777777">
        <w:tc>
          <w:tcPr>
            <w:tcW w:w="2500" w:type="pct"/>
            <w:tcMar>
              <w:top w:w="75" w:type="dxa"/>
              <w:bottom w:w="75" w:type="dxa"/>
            </w:tcMar>
            <w:vAlign w:val="center"/>
          </w:tcPr>
          <w:p w14:paraId="09884B8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4CC7446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4E7086E8" w14:textId="77777777">
        <w:tc>
          <w:tcPr>
            <w:tcW w:w="2500" w:type="pct"/>
            <w:tcMar>
              <w:top w:w="75" w:type="dxa"/>
              <w:bottom w:w="75" w:type="dxa"/>
            </w:tcMar>
            <w:vAlign w:val="center"/>
          </w:tcPr>
          <w:p w14:paraId="4804085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DC119E5" w14:textId="77777777" w:rsidR="003F0B50" w:rsidRPr="00C611E3" w:rsidRDefault="003F0B50" w:rsidP="00DB151B">
            <w:pPr>
              <w:jc w:val="both"/>
              <w:rPr>
                <w:rFonts w:ascii="Arial" w:hAnsi="Arial" w:cs="Arial"/>
                <w:sz w:val="18"/>
                <w:szCs w:val="18"/>
              </w:rPr>
            </w:pPr>
          </w:p>
          <w:p w14:paraId="540B3EAE"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4DF4491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FA6181C" w14:textId="77777777" w:rsidR="003F0B50" w:rsidRPr="00C611E3" w:rsidRDefault="003F0B50" w:rsidP="00DB151B">
      <w:pPr>
        <w:jc w:val="both"/>
        <w:rPr>
          <w:rFonts w:ascii="Arial" w:hAnsi="Arial" w:cs="Arial"/>
          <w:sz w:val="18"/>
          <w:szCs w:val="18"/>
        </w:rPr>
        <w:sectPr w:rsidR="003F0B50" w:rsidRPr="00C611E3" w:rsidSect="00DB151B">
          <w:footerReference w:type="default" r:id="rId11"/>
          <w:pgSz w:w="11906" w:h="16838"/>
          <w:pgMar w:top="1418" w:right="1418" w:bottom="1418" w:left="1418" w:header="567" w:footer="596" w:gutter="0"/>
          <w:cols w:space="708"/>
          <w:docGrid w:linePitch="360"/>
        </w:sectPr>
      </w:pPr>
    </w:p>
    <w:p w14:paraId="11F7A897"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3</w:t>
      </w:r>
    </w:p>
    <w:p w14:paraId="650B6818" w14:textId="77777777" w:rsidR="00DB151B" w:rsidRPr="00C611E3" w:rsidRDefault="00DB151B" w:rsidP="00DB151B">
      <w:pPr>
        <w:jc w:val="both"/>
        <w:rPr>
          <w:rFonts w:ascii="Arial" w:hAnsi="Arial" w:cs="Arial"/>
          <w:sz w:val="18"/>
          <w:szCs w:val="18"/>
        </w:rPr>
      </w:pPr>
    </w:p>
    <w:p w14:paraId="01A5464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ESPD</w:t>
      </w:r>
    </w:p>
    <w:p w14:paraId="3C84BD72" w14:textId="77777777" w:rsidR="00DB151B" w:rsidRPr="00C611E3" w:rsidRDefault="00DB151B" w:rsidP="00DB151B">
      <w:pPr>
        <w:spacing w:after="120"/>
        <w:jc w:val="both"/>
        <w:rPr>
          <w:rFonts w:ascii="Arial" w:hAnsi="Arial" w:cs="Arial"/>
          <w:sz w:val="18"/>
          <w:szCs w:val="18"/>
        </w:rPr>
      </w:pPr>
    </w:p>
    <w:p w14:paraId="4B64A11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Ponudnik pri elektronski oddaji ponudbe v razdelek »ESPD – ponudnik« uvozi *.xml obliko datoteke obrazca ESPD, ki je priložen razpisni dokumentaciji.</w:t>
      </w:r>
    </w:p>
    <w:p w14:paraId="6E85037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 portalu javnih </w:t>
      </w:r>
      <w:proofErr w:type="spellStart"/>
      <w:r w:rsidRPr="00C611E3">
        <w:rPr>
          <w:rFonts w:ascii="Arial" w:hAnsi="Arial" w:cs="Arial"/>
          <w:color w:val="000000"/>
          <w:sz w:val="18"/>
          <w:szCs w:val="18"/>
        </w:rPr>
        <w:t>naročil</w:t>
      </w:r>
      <w:proofErr w:type="spellEnd"/>
      <w:r w:rsidRPr="00C611E3">
        <w:rPr>
          <w:rFonts w:ascii="Arial" w:hAnsi="Arial" w:cs="Arial"/>
          <w:color w:val="000000"/>
          <w:sz w:val="18"/>
          <w:szCs w:val="18"/>
        </w:rPr>
        <w:t xml:space="preserve"> je na spletni povezavi http://www.enarocanje.si/_ESPD/ dostopna aplikacija za ESDP, s katero se zagotavlja </w:t>
      </w:r>
      <w:proofErr w:type="spellStart"/>
      <w:r w:rsidRPr="00C611E3">
        <w:rPr>
          <w:rFonts w:ascii="Arial" w:hAnsi="Arial" w:cs="Arial"/>
          <w:color w:val="000000"/>
          <w:sz w:val="18"/>
          <w:szCs w:val="18"/>
        </w:rPr>
        <w:t>brezplačna</w:t>
      </w:r>
      <w:proofErr w:type="spellEnd"/>
      <w:r w:rsidRPr="00C611E3">
        <w:rPr>
          <w:rFonts w:ascii="Arial" w:hAnsi="Arial" w:cs="Arial"/>
          <w:color w:val="000000"/>
          <w:sz w:val="18"/>
          <w:szCs w:val="18"/>
        </w:rPr>
        <w:t xml:space="preserve"> elektronska storitev ESPD. Gospodarski subjekt v to aplikacijo uvozi s strani naročnika pripravljen ESPD ali enega od svojih predhodno izpolnjenih ESPD, ga izpolni s svojimi osnovnimi poslovnimi podatki in podatki o načinu </w:t>
      </w:r>
      <w:proofErr w:type="spellStart"/>
      <w:r w:rsidRPr="00C611E3">
        <w:rPr>
          <w:rFonts w:ascii="Arial" w:hAnsi="Arial" w:cs="Arial"/>
          <w:color w:val="000000"/>
          <w:sz w:val="18"/>
          <w:szCs w:val="18"/>
        </w:rPr>
        <w:t>predložitve</w:t>
      </w:r>
      <w:proofErr w:type="spellEnd"/>
      <w:r w:rsidRPr="00C611E3">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C611E3">
        <w:rPr>
          <w:rFonts w:ascii="Arial" w:hAnsi="Arial" w:cs="Arial"/>
          <w:color w:val="000000"/>
          <w:sz w:val="18"/>
          <w:szCs w:val="18"/>
        </w:rPr>
        <w:t>vec</w:t>
      </w:r>
      <w:proofErr w:type="spellEnd"/>
      <w:r w:rsidRPr="00C611E3">
        <w:rPr>
          <w:rFonts w:ascii="Arial" w:hAnsi="Arial" w:cs="Arial"/>
          <w:color w:val="000000"/>
          <w:sz w:val="18"/>
          <w:szCs w:val="18"/>
        </w:rPr>
        <w:t xml:space="preserve">̌ ali vse sklope) ter se opredeli do zahtevanih pogojev za sodelovanje in uporabljenih razlogov za izključitev. Gospodarski subjekt z ESPD </w:t>
      </w:r>
      <w:proofErr w:type="spellStart"/>
      <w:r w:rsidRPr="00C611E3">
        <w:rPr>
          <w:rFonts w:ascii="Arial" w:hAnsi="Arial" w:cs="Arial"/>
          <w:color w:val="000000"/>
          <w:sz w:val="18"/>
          <w:szCs w:val="18"/>
        </w:rPr>
        <w:t>soglaša</w:t>
      </w:r>
      <w:proofErr w:type="spellEnd"/>
      <w:r w:rsidRPr="00C611E3">
        <w:rPr>
          <w:rFonts w:ascii="Arial" w:hAnsi="Arial" w:cs="Arial"/>
          <w:color w:val="000000"/>
          <w:sz w:val="18"/>
          <w:szCs w:val="18"/>
        </w:rPr>
        <w:t xml:space="preserve"> tudi, da se njegov status preveri v posamezni uradni evidenci in da se preverjanje izvede v enotnem informacijskem sistemu (aplikacija e-Dosje).</w:t>
      </w:r>
    </w:p>
    <w:p w14:paraId="7FE3B03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Za uporabo aplikacije ESPD, ki v okviru portala javnih </w:t>
      </w:r>
      <w:proofErr w:type="spellStart"/>
      <w:r w:rsidRPr="00C611E3">
        <w:rPr>
          <w:rFonts w:ascii="Arial" w:hAnsi="Arial" w:cs="Arial"/>
          <w:color w:val="000000"/>
          <w:sz w:val="18"/>
          <w:szCs w:val="18"/>
        </w:rPr>
        <w:t>naročil</w:t>
      </w:r>
      <w:proofErr w:type="spellEnd"/>
      <w:r w:rsidRPr="00C611E3">
        <w:rPr>
          <w:rFonts w:ascii="Arial" w:hAnsi="Arial" w:cs="Arial"/>
          <w:color w:val="000000"/>
          <w:sz w:val="18"/>
          <w:szCs w:val="18"/>
        </w:rPr>
        <w:t xml:space="preserve"> zagotavlja elektronsko storitev ESPD, registracija uporabnika ni potrebna. Dostop do aplikacije je </w:t>
      </w:r>
      <w:proofErr w:type="spellStart"/>
      <w:r w:rsidRPr="00C611E3">
        <w:rPr>
          <w:rFonts w:ascii="Arial" w:hAnsi="Arial" w:cs="Arial"/>
          <w:color w:val="000000"/>
          <w:sz w:val="18"/>
          <w:szCs w:val="18"/>
        </w:rPr>
        <w:t>mogoc</w:t>
      </w:r>
      <w:proofErr w:type="spellEnd"/>
      <w:r w:rsidRPr="00C611E3">
        <w:rPr>
          <w:rFonts w:ascii="Arial" w:hAnsi="Arial" w:cs="Arial"/>
          <w:color w:val="000000"/>
          <w:sz w:val="18"/>
          <w:szCs w:val="18"/>
        </w:rPr>
        <w:t xml:space="preserve">̌ v vseh najbolj razširjenih spletnih brskalnikih (npr. Microsoft Internet Explorer, </w:t>
      </w:r>
      <w:proofErr w:type="spellStart"/>
      <w:r w:rsidRPr="00C611E3">
        <w:rPr>
          <w:rFonts w:ascii="Arial" w:hAnsi="Arial" w:cs="Arial"/>
          <w:color w:val="000000"/>
          <w:sz w:val="18"/>
          <w:szCs w:val="18"/>
        </w:rPr>
        <w:t>Mozilla</w:t>
      </w:r>
      <w:proofErr w:type="spellEnd"/>
      <w:r w:rsidRPr="00C611E3">
        <w:rPr>
          <w:rFonts w:ascii="Arial" w:hAnsi="Arial" w:cs="Arial"/>
          <w:color w:val="000000"/>
          <w:sz w:val="18"/>
          <w:szCs w:val="18"/>
        </w:rPr>
        <w:t xml:space="preserve"> Firefox). Gospodarski subjekt lahko ESPD pripravlja oziroma izpolnjuje postopoma. To stori tako, da ESPD po zaključku vsakokratne priprave oziroma izpolnjevanja izvozi in shrani na svojem računalniku ali drugem elektronskem mediju (.xml oblika).</w:t>
      </w:r>
    </w:p>
    <w:p w14:paraId="5CEC3E11"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E15F767"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14:paraId="5BC11377" w14:textId="77777777" w:rsidR="00DB151B" w:rsidRPr="00C611E3" w:rsidRDefault="00DB151B" w:rsidP="00DB151B">
      <w:pPr>
        <w:jc w:val="both"/>
        <w:rPr>
          <w:rFonts w:ascii="Arial" w:hAnsi="Arial" w:cs="Arial"/>
          <w:sz w:val="18"/>
          <w:szCs w:val="18"/>
        </w:rPr>
      </w:pPr>
    </w:p>
    <w:p w14:paraId="1914AF8C"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Referenčna lista gospodarskega subjekta</w:t>
      </w:r>
    </w:p>
    <w:p w14:paraId="499F563D" w14:textId="77777777" w:rsidR="00DB151B" w:rsidRPr="00C611E3" w:rsidRDefault="00DB151B" w:rsidP="00DB151B">
      <w:pPr>
        <w:spacing w:after="120"/>
        <w:jc w:val="both"/>
        <w:rPr>
          <w:rFonts w:ascii="Arial" w:hAnsi="Arial" w:cs="Arial"/>
          <w:sz w:val="18"/>
          <w:szCs w:val="18"/>
        </w:rPr>
      </w:pPr>
    </w:p>
    <w:p w14:paraId="00BC4DD6" w14:textId="37826E75"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Naziv gospodarskega subjekta</w:t>
      </w:r>
      <w:r w:rsidR="00553897">
        <w:rPr>
          <w:rFonts w:ascii="Arial" w:hAnsi="Arial" w:cs="Arial"/>
          <w:color w:val="000000"/>
          <w:sz w:val="18"/>
          <w:szCs w:val="18"/>
        </w:rPr>
        <w:t>/ponudnika</w:t>
      </w:r>
      <w:r w:rsidRPr="00C611E3">
        <w:rPr>
          <w:rFonts w:ascii="Arial" w:hAnsi="Arial" w:cs="Arial"/>
          <w:color w:val="000000"/>
          <w:sz w:val="18"/>
          <w:szCs w:val="18"/>
        </w:rPr>
        <w:t>: _________________________</w:t>
      </w:r>
    </w:p>
    <w:p w14:paraId="4E18F8A6" w14:textId="7223B1F2" w:rsidR="00553897" w:rsidRPr="00553897" w:rsidRDefault="00553897" w:rsidP="00553897">
      <w:pPr>
        <w:spacing w:before="135" w:after="135"/>
        <w:jc w:val="both"/>
        <w:textAlignment w:val="center"/>
        <w:rPr>
          <w:rFonts w:ascii="Arial" w:hAnsi="Arial" w:cs="Arial"/>
          <w:i/>
          <w:sz w:val="18"/>
          <w:szCs w:val="18"/>
        </w:rPr>
      </w:pPr>
      <w:r>
        <w:rPr>
          <w:rFonts w:ascii="Arial" w:hAnsi="Arial" w:cs="Arial"/>
          <w:color w:val="000000"/>
          <w:sz w:val="18"/>
          <w:szCs w:val="18"/>
        </w:rPr>
        <w:t xml:space="preserve">Pogoj iz razpisa: </w:t>
      </w:r>
      <w:r w:rsidRPr="00553897">
        <w:rPr>
          <w:rFonts w:ascii="Arial" w:hAnsi="Arial" w:cs="Arial"/>
          <w:i/>
          <w:sz w:val="18"/>
          <w:szCs w:val="18"/>
        </w:rPr>
        <w:t xml:space="preserve">Gospodarski subjekt, ki nastopa v ponudbi, je </w:t>
      </w:r>
      <w:r w:rsidRPr="00553897">
        <w:rPr>
          <w:rFonts w:ascii="Arial" w:hAnsi="Arial" w:cs="Arial"/>
          <w:i/>
          <w:sz w:val="18"/>
          <w:szCs w:val="18"/>
          <w:u w:val="single"/>
        </w:rPr>
        <w:t>v obdobju zadnjih treh (3) let pred objavo tega naročila na Portalu javnih naročil</w:t>
      </w:r>
      <w:r w:rsidRPr="00553897">
        <w:rPr>
          <w:rFonts w:ascii="Arial" w:hAnsi="Arial" w:cs="Arial"/>
          <w:i/>
          <w:sz w:val="18"/>
          <w:szCs w:val="18"/>
        </w:rPr>
        <w:t>, uspešno (kvalitetno in strokovno):</w:t>
      </w:r>
    </w:p>
    <w:p w14:paraId="2F07D7D7" w14:textId="77777777" w:rsidR="00553897" w:rsidRPr="00553897" w:rsidRDefault="00553897" w:rsidP="00553897">
      <w:pPr>
        <w:pStyle w:val="Odstavekseznama"/>
        <w:numPr>
          <w:ilvl w:val="0"/>
          <w:numId w:val="15"/>
        </w:numPr>
        <w:spacing w:before="135" w:after="135"/>
        <w:jc w:val="both"/>
        <w:textAlignment w:val="center"/>
        <w:rPr>
          <w:rFonts w:ascii="Arial" w:hAnsi="Arial" w:cs="Arial"/>
          <w:i/>
          <w:sz w:val="18"/>
          <w:szCs w:val="18"/>
        </w:rPr>
      </w:pPr>
      <w:r w:rsidRPr="00553897">
        <w:rPr>
          <w:rFonts w:ascii="Arial" w:hAnsi="Arial" w:cs="Arial"/>
          <w:i/>
          <w:sz w:val="18"/>
          <w:szCs w:val="18"/>
        </w:rPr>
        <w:t xml:space="preserve">izvedel najmanj </w:t>
      </w:r>
      <w:r w:rsidRPr="00553897">
        <w:rPr>
          <w:rFonts w:ascii="Arial" w:hAnsi="Arial" w:cs="Arial"/>
          <w:i/>
          <w:sz w:val="18"/>
          <w:szCs w:val="18"/>
          <w:u w:val="single"/>
        </w:rPr>
        <w:t>eno dobavo reševalnega vozila, primerljivega razpisanemu</w:t>
      </w:r>
      <w:r w:rsidRPr="00553897">
        <w:rPr>
          <w:rFonts w:ascii="Arial" w:hAnsi="Arial" w:cs="Arial"/>
          <w:i/>
          <w:sz w:val="18"/>
          <w:szCs w:val="18"/>
        </w:rPr>
        <w:t xml:space="preserve">, </w:t>
      </w:r>
    </w:p>
    <w:p w14:paraId="5AF01D48" w14:textId="77777777" w:rsidR="00553897" w:rsidRPr="00553897" w:rsidRDefault="00553897" w:rsidP="00553897">
      <w:pPr>
        <w:pStyle w:val="Odstavekseznama"/>
        <w:numPr>
          <w:ilvl w:val="0"/>
          <w:numId w:val="15"/>
        </w:numPr>
        <w:spacing w:before="135" w:after="135"/>
        <w:jc w:val="both"/>
        <w:textAlignment w:val="center"/>
        <w:rPr>
          <w:rFonts w:ascii="Arial" w:hAnsi="Arial" w:cs="Arial"/>
          <w:i/>
          <w:sz w:val="18"/>
          <w:szCs w:val="18"/>
        </w:rPr>
      </w:pPr>
      <w:r w:rsidRPr="00553897">
        <w:rPr>
          <w:rFonts w:ascii="Arial" w:hAnsi="Arial" w:cs="Arial"/>
          <w:i/>
          <w:sz w:val="18"/>
          <w:szCs w:val="18"/>
        </w:rPr>
        <w:t xml:space="preserve">pri čemer je vrednost dobave reševalnega vozila znašala </w:t>
      </w:r>
      <w:r w:rsidRPr="00553897">
        <w:rPr>
          <w:rFonts w:ascii="Arial" w:hAnsi="Arial" w:cs="Arial"/>
          <w:i/>
          <w:sz w:val="18"/>
          <w:szCs w:val="18"/>
          <w:u w:val="single"/>
        </w:rPr>
        <w:t>najmanj 70.000,00 EUR (brez DDV)</w:t>
      </w:r>
      <w:r w:rsidRPr="00553897">
        <w:rPr>
          <w:rFonts w:ascii="Arial" w:hAnsi="Arial" w:cs="Arial"/>
          <w:i/>
          <w:sz w:val="18"/>
          <w:szCs w:val="18"/>
        </w:rPr>
        <w:t>.</w:t>
      </w:r>
    </w:p>
    <w:p w14:paraId="08A484E6" w14:textId="48A04C9D" w:rsidR="00553897" w:rsidRPr="00C611E3" w:rsidRDefault="00553897" w:rsidP="00553897">
      <w:pPr>
        <w:spacing w:before="225" w:after="225"/>
        <w:jc w:val="both"/>
        <w:rPr>
          <w:rFonts w:ascii="Arial" w:hAnsi="Arial" w:cs="Arial"/>
          <w:sz w:val="18"/>
          <w:szCs w:val="18"/>
        </w:rPr>
      </w:pPr>
      <w:r w:rsidRPr="00553897">
        <w:rPr>
          <w:rFonts w:ascii="Arial" w:hAnsi="Arial" w:cs="Arial"/>
          <w:i/>
          <w:sz w:val="18"/>
          <w:szCs w:val="18"/>
          <w:u w:val="single"/>
        </w:rPr>
        <w:t>Kot primerljivo vozilo se šteje reševalno vozilo NRV tip B</w:t>
      </w:r>
      <w:r w:rsidRPr="00553897">
        <w:rPr>
          <w:rFonts w:ascii="Arial" w:hAnsi="Arial" w:cs="Arial"/>
          <w:i/>
          <w:sz w:val="18"/>
          <w:szCs w:val="18"/>
        </w:rPr>
        <w:t>.</w:t>
      </w:r>
    </w:p>
    <w:tbl>
      <w:tblPr>
        <w:tblStyle w:val="TableGridPHPDOCX"/>
        <w:tblW w:w="909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3"/>
        <w:gridCol w:w="1407"/>
        <w:gridCol w:w="1671"/>
        <w:gridCol w:w="1694"/>
        <w:gridCol w:w="2102"/>
        <w:gridCol w:w="1618"/>
      </w:tblGrid>
      <w:tr w:rsidR="008049B5" w:rsidRPr="00C611E3" w14:paraId="0520C167" w14:textId="77777777" w:rsidTr="00DB0D4A">
        <w:trPr>
          <w:trHeight w:val="1310"/>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02BEE4" w14:textId="77777777"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Zap. št</w:t>
            </w:r>
          </w:p>
        </w:tc>
        <w:tc>
          <w:tcPr>
            <w:tcW w:w="140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621ADB" w14:textId="77777777" w:rsidR="008049B5" w:rsidRPr="00C611E3" w:rsidRDefault="008049B5" w:rsidP="00DB151B">
            <w:pPr>
              <w:jc w:val="both"/>
              <w:rPr>
                <w:rFonts w:ascii="Arial" w:hAnsi="Arial" w:cs="Arial"/>
                <w:sz w:val="18"/>
                <w:szCs w:val="18"/>
              </w:rPr>
            </w:pPr>
            <w:r>
              <w:rPr>
                <w:rFonts w:ascii="Arial" w:hAnsi="Arial" w:cs="Arial"/>
                <w:b/>
                <w:bCs/>
                <w:color w:val="000000"/>
                <w:position w:val="-2"/>
                <w:sz w:val="18"/>
                <w:szCs w:val="18"/>
                <w:shd w:val="clear" w:color="auto" w:fill="CCCCCC"/>
              </w:rPr>
              <w:t>Referenčni n</w:t>
            </w:r>
            <w:r w:rsidRPr="00C611E3">
              <w:rPr>
                <w:rFonts w:ascii="Arial" w:hAnsi="Arial" w:cs="Arial"/>
                <w:b/>
                <w:bCs/>
                <w:color w:val="000000"/>
                <w:position w:val="-2"/>
                <w:sz w:val="18"/>
                <w:szCs w:val="18"/>
                <w:shd w:val="clear" w:color="auto" w:fill="CCCCCC"/>
              </w:rPr>
              <w:t>aročnik</w:t>
            </w:r>
            <w:r w:rsidRPr="00C611E3">
              <w:rPr>
                <w:rFonts w:ascii="Arial" w:hAnsi="Arial" w:cs="Arial"/>
                <w:b/>
                <w:bCs/>
                <w:color w:val="000000"/>
                <w:position w:val="-2"/>
                <w:sz w:val="18"/>
                <w:szCs w:val="18"/>
                <w:shd w:val="clear" w:color="auto" w:fill="CCCCCC"/>
              </w:rPr>
              <w:br/>
              <w:t>(naziv, naslov)</w:t>
            </w:r>
          </w:p>
        </w:tc>
        <w:tc>
          <w:tcPr>
            <w:tcW w:w="167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AD0352" w14:textId="77777777" w:rsidR="00DB0D4A" w:rsidRDefault="008049B5" w:rsidP="00DB151B">
            <w:pPr>
              <w:shd w:val="clear" w:color="auto" w:fill="CCCCCC"/>
              <w:spacing w:before="135" w:after="135"/>
              <w:jc w:val="both"/>
              <w:textAlignment w:val="center"/>
              <w:rPr>
                <w:rFonts w:ascii="Arial" w:hAnsi="Arial" w:cs="Arial"/>
                <w:b/>
                <w:bCs/>
                <w:color w:val="000000"/>
                <w:position w:val="-2"/>
                <w:sz w:val="18"/>
                <w:szCs w:val="18"/>
                <w:shd w:val="clear" w:color="auto" w:fill="CCCCCC"/>
              </w:rPr>
            </w:pPr>
            <w:r w:rsidRPr="00C611E3">
              <w:rPr>
                <w:rFonts w:ascii="Arial" w:hAnsi="Arial" w:cs="Arial"/>
                <w:b/>
                <w:bCs/>
                <w:color w:val="000000"/>
                <w:position w:val="-2"/>
                <w:sz w:val="18"/>
                <w:szCs w:val="18"/>
                <w:shd w:val="clear" w:color="auto" w:fill="CCCCCC"/>
              </w:rPr>
              <w:t>Predmet</w:t>
            </w:r>
            <w:r>
              <w:rPr>
                <w:rFonts w:ascii="Arial" w:hAnsi="Arial" w:cs="Arial"/>
                <w:sz w:val="18"/>
                <w:szCs w:val="18"/>
              </w:rPr>
              <w:t xml:space="preserve"> </w:t>
            </w:r>
            <w:r>
              <w:rPr>
                <w:rFonts w:ascii="Arial" w:hAnsi="Arial" w:cs="Arial"/>
                <w:b/>
                <w:bCs/>
                <w:color w:val="000000"/>
                <w:position w:val="-2"/>
                <w:sz w:val="18"/>
                <w:szCs w:val="18"/>
                <w:shd w:val="clear" w:color="auto" w:fill="CCCCCC"/>
              </w:rPr>
              <w:t>p</w:t>
            </w:r>
            <w:r w:rsidRPr="00C611E3">
              <w:rPr>
                <w:rFonts w:ascii="Arial" w:hAnsi="Arial" w:cs="Arial"/>
                <w:b/>
                <w:bCs/>
                <w:color w:val="000000"/>
                <w:position w:val="-2"/>
                <w:sz w:val="18"/>
                <w:szCs w:val="18"/>
                <w:shd w:val="clear" w:color="auto" w:fill="CCCCCC"/>
              </w:rPr>
              <w:t>ogodbe</w:t>
            </w:r>
            <w:r>
              <w:rPr>
                <w:rFonts w:ascii="Arial" w:hAnsi="Arial" w:cs="Arial"/>
                <w:b/>
                <w:bCs/>
                <w:color w:val="000000"/>
                <w:position w:val="-2"/>
                <w:sz w:val="18"/>
                <w:szCs w:val="18"/>
                <w:shd w:val="clear" w:color="auto" w:fill="CCCCCC"/>
              </w:rPr>
              <w:t xml:space="preserve"> </w:t>
            </w:r>
          </w:p>
          <w:p w14:paraId="216550BC" w14:textId="5E6E8A26" w:rsidR="008049B5" w:rsidRPr="00C611E3" w:rsidRDefault="008049B5" w:rsidP="00DB151B">
            <w:pPr>
              <w:shd w:val="clear" w:color="auto" w:fill="CCCCCC"/>
              <w:spacing w:before="135" w:after="135"/>
              <w:jc w:val="both"/>
              <w:textAlignment w:val="center"/>
              <w:rPr>
                <w:rFonts w:ascii="Arial" w:hAnsi="Arial" w:cs="Arial"/>
                <w:sz w:val="18"/>
                <w:szCs w:val="18"/>
              </w:rPr>
            </w:pPr>
            <w:r>
              <w:rPr>
                <w:rFonts w:ascii="Arial" w:hAnsi="Arial" w:cs="Arial"/>
                <w:b/>
                <w:bCs/>
                <w:color w:val="000000"/>
                <w:position w:val="-2"/>
                <w:sz w:val="18"/>
                <w:szCs w:val="18"/>
                <w:shd w:val="clear" w:color="auto" w:fill="CCCCCC"/>
              </w:rPr>
              <w:t>(opis predmeta naročila</w:t>
            </w:r>
            <w:r w:rsidR="00553897">
              <w:rPr>
                <w:rFonts w:ascii="Arial" w:hAnsi="Arial" w:cs="Arial"/>
                <w:b/>
                <w:bCs/>
                <w:color w:val="000000"/>
                <w:position w:val="-2"/>
                <w:sz w:val="18"/>
                <w:szCs w:val="18"/>
                <w:shd w:val="clear" w:color="auto" w:fill="CCCCCC"/>
              </w:rPr>
              <w:t xml:space="preserve"> / tip reševalnega vozila</w:t>
            </w:r>
            <w:r>
              <w:rPr>
                <w:rFonts w:ascii="Arial" w:hAnsi="Arial" w:cs="Arial"/>
                <w:b/>
                <w:bCs/>
                <w:color w:val="000000"/>
                <w:position w:val="-2"/>
                <w:sz w:val="18"/>
                <w:szCs w:val="18"/>
                <w:shd w:val="clear" w:color="auto" w:fill="CCCCCC"/>
              </w:rPr>
              <w:t>)</w:t>
            </w:r>
          </w:p>
        </w:tc>
        <w:tc>
          <w:tcPr>
            <w:tcW w:w="169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D6FE29" w14:textId="48A80DBC"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00553897">
              <w:rPr>
                <w:rFonts w:ascii="Arial" w:hAnsi="Arial" w:cs="Arial"/>
                <w:b/>
                <w:bCs/>
                <w:color w:val="000000"/>
                <w:position w:val="-2"/>
                <w:sz w:val="18"/>
                <w:szCs w:val="18"/>
                <w:shd w:val="clear" w:color="auto" w:fill="CCCCCC"/>
              </w:rPr>
              <w:t xml:space="preserve"> dobave</w:t>
            </w:r>
            <w:r w:rsidRPr="00C611E3">
              <w:rPr>
                <w:rFonts w:ascii="Arial" w:hAnsi="Arial" w:cs="Arial"/>
                <w:b/>
                <w:bCs/>
                <w:color w:val="000000"/>
                <w:position w:val="-2"/>
                <w:sz w:val="18"/>
                <w:szCs w:val="18"/>
                <w:shd w:val="clear" w:color="auto" w:fill="CCCCCC"/>
              </w:rPr>
              <w:br/>
              <w:t>(od mesec/leto do mesec/leto)</w:t>
            </w:r>
          </w:p>
        </w:tc>
        <w:tc>
          <w:tcPr>
            <w:tcW w:w="210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E137C5" w14:textId="51B6A9BF" w:rsidR="008049B5" w:rsidRPr="00C611E3" w:rsidRDefault="008049B5" w:rsidP="008049B5">
            <w:pPr>
              <w:jc w:val="both"/>
              <w:rPr>
                <w:rFonts w:ascii="Arial" w:hAnsi="Arial" w:cs="Arial"/>
                <w:sz w:val="18"/>
                <w:szCs w:val="18"/>
              </w:rPr>
            </w:pPr>
            <w:r>
              <w:rPr>
                <w:rFonts w:ascii="Arial" w:hAnsi="Arial" w:cs="Arial"/>
                <w:b/>
                <w:bCs/>
                <w:color w:val="000000"/>
                <w:position w:val="-2"/>
                <w:sz w:val="18"/>
                <w:szCs w:val="18"/>
                <w:shd w:val="clear" w:color="auto" w:fill="CCCCCC"/>
              </w:rPr>
              <w:t xml:space="preserve">Pogodbena </w:t>
            </w:r>
            <w:r w:rsidRPr="00C611E3">
              <w:rPr>
                <w:rFonts w:ascii="Arial" w:hAnsi="Arial" w:cs="Arial"/>
                <w:b/>
                <w:bCs/>
                <w:color w:val="000000"/>
                <w:position w:val="-2"/>
                <w:sz w:val="18"/>
                <w:szCs w:val="18"/>
                <w:shd w:val="clear" w:color="auto" w:fill="CCCCCC"/>
              </w:rPr>
              <w:t>vrednost</w:t>
            </w:r>
            <w:r w:rsidR="00553897">
              <w:rPr>
                <w:rFonts w:ascii="Arial" w:hAnsi="Arial" w:cs="Arial"/>
                <w:b/>
                <w:bCs/>
                <w:color w:val="000000"/>
                <w:position w:val="-2"/>
                <w:sz w:val="18"/>
                <w:szCs w:val="18"/>
                <w:shd w:val="clear" w:color="auto" w:fill="CCCCCC"/>
              </w:rPr>
              <w:t xml:space="preserve"> predmeta naročila</w:t>
            </w:r>
            <w:r w:rsidRPr="00C611E3">
              <w:rPr>
                <w:rFonts w:ascii="Arial" w:hAnsi="Arial" w:cs="Arial"/>
                <w:b/>
                <w:bCs/>
                <w:color w:val="000000"/>
                <w:position w:val="-2"/>
                <w:sz w:val="18"/>
                <w:szCs w:val="18"/>
                <w:shd w:val="clear" w:color="auto" w:fill="CCCCCC"/>
              </w:rPr>
              <w:t xml:space="preserve"> (brez DDV</w:t>
            </w:r>
            <w:r w:rsidR="00DB0D4A">
              <w:rPr>
                <w:rFonts w:ascii="Arial" w:hAnsi="Arial" w:cs="Arial"/>
                <w:b/>
                <w:bCs/>
                <w:color w:val="000000"/>
                <w:position w:val="-2"/>
                <w:sz w:val="18"/>
                <w:szCs w:val="18"/>
                <w:shd w:val="clear" w:color="auto" w:fill="CCCCCC"/>
              </w:rPr>
              <w:t xml:space="preserve"> v EUR</w:t>
            </w:r>
            <w:r w:rsidRPr="00C611E3">
              <w:rPr>
                <w:rFonts w:ascii="Arial" w:hAnsi="Arial" w:cs="Arial"/>
                <w:b/>
                <w:bCs/>
                <w:color w:val="000000"/>
                <w:position w:val="-2"/>
                <w:sz w:val="18"/>
                <w:szCs w:val="18"/>
                <w:shd w:val="clear" w:color="auto" w:fill="CCCCCC"/>
              </w:rPr>
              <w:t>)</w:t>
            </w:r>
          </w:p>
        </w:tc>
        <w:tc>
          <w:tcPr>
            <w:tcW w:w="161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256858" w14:textId="77777777" w:rsidR="008049B5" w:rsidRPr="00C611E3" w:rsidRDefault="008049B5" w:rsidP="008049B5">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w:t>
            </w:r>
            <w:r>
              <w:rPr>
                <w:rFonts w:ascii="Arial" w:hAnsi="Arial" w:cs="Arial"/>
                <w:b/>
                <w:bCs/>
                <w:color w:val="000000"/>
                <w:position w:val="-2"/>
                <w:sz w:val="18"/>
                <w:szCs w:val="18"/>
                <w:shd w:val="clear" w:color="auto" w:fill="CCCCCC"/>
              </w:rPr>
              <w:t>a pri naročniku</w:t>
            </w:r>
            <w:r>
              <w:rPr>
                <w:rFonts w:ascii="Arial" w:hAnsi="Arial" w:cs="Arial"/>
                <w:b/>
                <w:bCs/>
                <w:color w:val="000000"/>
                <w:position w:val="-2"/>
                <w:sz w:val="18"/>
                <w:szCs w:val="18"/>
                <w:shd w:val="clear" w:color="auto" w:fill="CCCCCC"/>
              </w:rPr>
              <w:br/>
              <w:t xml:space="preserve">(ime in priimek, </w:t>
            </w:r>
            <w:r w:rsidRPr="00C611E3">
              <w:rPr>
                <w:rFonts w:ascii="Arial" w:hAnsi="Arial" w:cs="Arial"/>
                <w:b/>
                <w:bCs/>
                <w:color w:val="000000"/>
                <w:position w:val="-2"/>
                <w:sz w:val="18"/>
                <w:szCs w:val="18"/>
                <w:shd w:val="clear" w:color="auto" w:fill="CCCCCC"/>
              </w:rPr>
              <w:t xml:space="preserve">telefon </w:t>
            </w:r>
            <w:r>
              <w:rPr>
                <w:rFonts w:ascii="Arial" w:hAnsi="Arial" w:cs="Arial"/>
                <w:b/>
                <w:bCs/>
                <w:color w:val="000000"/>
                <w:position w:val="-2"/>
                <w:sz w:val="18"/>
                <w:szCs w:val="18"/>
                <w:shd w:val="clear" w:color="auto" w:fill="CCCCCC"/>
              </w:rPr>
              <w:t>ali</w:t>
            </w:r>
            <w:r w:rsidRPr="00C611E3">
              <w:rPr>
                <w:rFonts w:ascii="Arial" w:hAnsi="Arial" w:cs="Arial"/>
                <w:b/>
                <w:bCs/>
                <w:color w:val="000000"/>
                <w:position w:val="-2"/>
                <w:sz w:val="18"/>
                <w:szCs w:val="18"/>
                <w:shd w:val="clear" w:color="auto" w:fill="CCCCCC"/>
              </w:rPr>
              <w:t xml:space="preserve"> e-mail)</w:t>
            </w:r>
          </w:p>
        </w:tc>
      </w:tr>
      <w:tr w:rsidR="008049B5" w:rsidRPr="00C611E3" w14:paraId="3E775660" w14:textId="77777777" w:rsidTr="00DB0D4A">
        <w:trPr>
          <w:trHeight w:val="110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84031" w14:textId="77777777"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14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38558"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0F703C"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1A3E2"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21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8F921"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A53A3"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r>
      <w:tr w:rsidR="008049B5" w:rsidRPr="00C611E3" w14:paraId="338F6F24" w14:textId="77777777" w:rsidTr="00DB0D4A">
        <w:trPr>
          <w:trHeight w:val="11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3989A1" w14:textId="77777777" w:rsidR="008049B5" w:rsidRPr="00C611E3" w:rsidRDefault="008049B5"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14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1A4CD"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7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C38F9"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27389"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21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728C2"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c>
          <w:tcPr>
            <w:tcW w:w="16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37A15" w14:textId="77777777" w:rsidR="008049B5" w:rsidRPr="00C611E3" w:rsidRDefault="008049B5"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20A7872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5F7C8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14:paraId="1DDA0D22" w14:textId="77777777" w:rsidR="003F0B50" w:rsidRPr="00C611E3" w:rsidRDefault="003F0B50" w:rsidP="00DB151B">
      <w:pPr>
        <w:jc w:val="both"/>
        <w:rPr>
          <w:rFonts w:ascii="Arial" w:hAnsi="Arial" w:cs="Arial"/>
          <w:sz w:val="18"/>
          <w:szCs w:val="18"/>
        </w:rPr>
        <w:sectPr w:rsidR="003F0B50" w:rsidRPr="00C611E3" w:rsidSect="00DB151B">
          <w:footerReference w:type="default" r:id="rId13"/>
          <w:pgSz w:w="11906" w:h="16838"/>
          <w:pgMar w:top="1418" w:right="1418" w:bottom="1418" w:left="1418" w:header="567" w:footer="596" w:gutter="0"/>
          <w:cols w:space="708"/>
          <w:docGrid w:linePitch="360"/>
        </w:sectPr>
      </w:pPr>
    </w:p>
    <w:p w14:paraId="51368FFE"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14:paraId="353ED76B" w14:textId="77777777" w:rsidR="00DB151B" w:rsidRPr="00DB0D4A" w:rsidRDefault="00DB0D4A" w:rsidP="00DB0D4A">
      <w:pPr>
        <w:jc w:val="right"/>
        <w:rPr>
          <w:rFonts w:ascii="Arial" w:hAnsi="Arial" w:cs="Arial"/>
          <w:b/>
          <w:i/>
          <w:sz w:val="18"/>
          <w:szCs w:val="18"/>
        </w:rPr>
      </w:pPr>
      <w:r w:rsidRPr="00DB0D4A">
        <w:rPr>
          <w:rFonts w:ascii="Arial" w:hAnsi="Arial" w:cs="Arial"/>
          <w:b/>
          <w:i/>
          <w:sz w:val="18"/>
          <w:szCs w:val="18"/>
        </w:rPr>
        <w:t>(Obrazca ni potrebno priložiti v fazi oddaje ponudbe)</w:t>
      </w:r>
    </w:p>
    <w:p w14:paraId="46DAFD09"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5A2A21F4" w14:textId="77777777" w:rsidR="00DB151B" w:rsidRPr="00C611E3" w:rsidRDefault="00DB151B" w:rsidP="00DB151B">
      <w:pPr>
        <w:spacing w:after="120"/>
        <w:jc w:val="both"/>
        <w:rPr>
          <w:rFonts w:ascii="Arial" w:hAnsi="Arial" w:cs="Arial"/>
          <w:sz w:val="18"/>
          <w:szCs w:val="18"/>
        </w:rPr>
      </w:pPr>
    </w:p>
    <w:p w14:paraId="1D6565C2" w14:textId="77777777"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b/>
          <w:bCs/>
          <w:sz w:val="18"/>
          <w:szCs w:val="18"/>
          <w:shd w:val="clear" w:color="auto" w:fill="FFFFFF"/>
        </w:rPr>
        <w:t>Naziv in naslov potrjevalca reference</w:t>
      </w:r>
      <w:r w:rsidR="00DB0D4A">
        <w:rPr>
          <w:rFonts w:ascii="Arial" w:hAnsi="Arial" w:cs="Arial"/>
          <w:b/>
          <w:bCs/>
          <w:sz w:val="18"/>
          <w:szCs w:val="18"/>
          <w:shd w:val="clear" w:color="auto" w:fill="FFFFFF"/>
        </w:rPr>
        <w:t xml:space="preserve"> (naročnika)</w:t>
      </w:r>
      <w:r w:rsidRPr="00462408">
        <w:rPr>
          <w:rFonts w:ascii="Arial" w:hAnsi="Arial" w:cs="Arial"/>
          <w:b/>
          <w:bCs/>
          <w:sz w:val="18"/>
          <w:szCs w:val="18"/>
          <w:shd w:val="clear" w:color="auto" w:fill="FFFFFF"/>
        </w:rPr>
        <w:t>: </w:t>
      </w:r>
      <w:r w:rsidRPr="00462408">
        <w:rPr>
          <w:rFonts w:ascii="Arial" w:hAnsi="Arial" w:cs="Arial"/>
          <w:sz w:val="18"/>
          <w:szCs w:val="18"/>
          <w:u w:val="single"/>
          <w:shd w:val="clear" w:color="auto" w:fill="FFFFFF"/>
        </w:rPr>
        <w:t>____________________________</w:t>
      </w:r>
    </w:p>
    <w:p w14:paraId="55FD8E54" w14:textId="77777777" w:rsidR="003F0B50" w:rsidRPr="00462408" w:rsidRDefault="00DB151B" w:rsidP="00DB0D4A">
      <w:pPr>
        <w:shd w:val="clear" w:color="auto" w:fill="FFFFFF"/>
        <w:spacing w:before="225" w:after="375"/>
        <w:jc w:val="center"/>
        <w:rPr>
          <w:rFonts w:ascii="Arial" w:hAnsi="Arial" w:cs="Arial"/>
          <w:sz w:val="18"/>
          <w:szCs w:val="18"/>
        </w:rPr>
      </w:pPr>
      <w:r w:rsidRPr="00462408">
        <w:rPr>
          <w:rFonts w:ascii="Arial" w:hAnsi="Arial" w:cs="Arial"/>
          <w:b/>
          <w:bCs/>
          <w:sz w:val="18"/>
          <w:szCs w:val="18"/>
          <w:shd w:val="clear" w:color="auto" w:fill="FFFFFF"/>
        </w:rPr>
        <w:t>IZJAVA - POTRDILO REFERENCE</w:t>
      </w:r>
    </w:p>
    <w:p w14:paraId="7B4A17F6" w14:textId="77777777"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1BA7F2E7"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862456" w14:textId="61604B9F"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DB0D4A">
              <w:rPr>
                <w:rFonts w:ascii="Arial" w:hAnsi="Arial" w:cs="Arial"/>
                <w:color w:val="000000"/>
                <w:position w:val="-2"/>
                <w:sz w:val="18"/>
                <w:szCs w:val="18"/>
                <w:shd w:val="clear" w:color="auto" w:fill="FFFFFF"/>
              </w:rPr>
              <w:t xml:space="preserve"> (naziv </w:t>
            </w:r>
            <w:r w:rsidR="00553897">
              <w:rPr>
                <w:rFonts w:ascii="Arial" w:hAnsi="Arial" w:cs="Arial"/>
                <w:color w:val="000000"/>
                <w:position w:val="-2"/>
                <w:sz w:val="18"/>
                <w:szCs w:val="18"/>
                <w:shd w:val="clear" w:color="auto" w:fill="FFFFFF"/>
              </w:rPr>
              <w:t xml:space="preserve">in naslov </w:t>
            </w:r>
            <w:r w:rsidR="00DB0D4A">
              <w:rPr>
                <w:rFonts w:ascii="Arial" w:hAnsi="Arial" w:cs="Arial"/>
                <w:color w:val="000000"/>
                <w:position w:val="-2"/>
                <w:sz w:val="18"/>
                <w:szCs w:val="18"/>
                <w:shd w:val="clear" w:color="auto" w:fill="FFFFFF"/>
              </w:rPr>
              <w:t>dobavitelja)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2CEDB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2F2BD2CD"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1E3999" w14:textId="7CC9B637" w:rsidR="003F0B50" w:rsidRPr="00C611E3" w:rsidRDefault="00CE310E" w:rsidP="00553897">
            <w:pPr>
              <w:jc w:val="both"/>
              <w:rPr>
                <w:rFonts w:ascii="Arial" w:hAnsi="Arial" w:cs="Arial"/>
                <w:sz w:val="18"/>
                <w:szCs w:val="18"/>
              </w:rPr>
            </w:pPr>
            <w:r>
              <w:rPr>
                <w:rFonts w:ascii="Arial" w:hAnsi="Arial" w:cs="Arial"/>
                <w:color w:val="000000"/>
                <w:position w:val="-2"/>
                <w:sz w:val="18"/>
                <w:szCs w:val="18"/>
                <w:shd w:val="clear" w:color="auto" w:fill="FFFFFF"/>
              </w:rPr>
              <w:t>dobavil</w:t>
            </w:r>
            <w:r w:rsidR="00DB151B" w:rsidRPr="00C611E3">
              <w:rPr>
                <w:rFonts w:ascii="Arial" w:hAnsi="Arial" w:cs="Arial"/>
                <w:color w:val="000000"/>
                <w:position w:val="-2"/>
                <w:sz w:val="18"/>
                <w:szCs w:val="18"/>
                <w:shd w:val="clear" w:color="auto" w:fill="FFFFFF"/>
              </w:rPr>
              <w:t xml:space="preserve"> naslednj</w:t>
            </w:r>
            <w:r>
              <w:rPr>
                <w:rFonts w:ascii="Arial" w:hAnsi="Arial" w:cs="Arial"/>
                <w:color w:val="000000"/>
                <w:position w:val="-2"/>
                <w:sz w:val="18"/>
                <w:szCs w:val="18"/>
                <w:shd w:val="clear" w:color="auto" w:fill="FFFFFF"/>
              </w:rPr>
              <w:t>e</w:t>
            </w:r>
            <w:r w:rsidR="00DB151B" w:rsidRPr="00C611E3">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blago</w:t>
            </w:r>
            <w:r w:rsidR="00DB151B" w:rsidRPr="00C611E3">
              <w:rPr>
                <w:rFonts w:ascii="Arial" w:hAnsi="Arial" w:cs="Arial"/>
                <w:color w:val="000000"/>
                <w:position w:val="-2"/>
                <w:sz w:val="18"/>
                <w:szCs w:val="18"/>
                <w:shd w:val="clear" w:color="auto" w:fill="FFFFFF"/>
              </w:rPr>
              <w:t> </w:t>
            </w:r>
            <w:r w:rsidR="00462408">
              <w:rPr>
                <w:rFonts w:ascii="Arial" w:hAnsi="Arial" w:cs="Arial"/>
                <w:color w:val="000000"/>
                <w:position w:val="-2"/>
                <w:sz w:val="18"/>
                <w:szCs w:val="18"/>
                <w:shd w:val="clear" w:color="auto" w:fill="FFFFFF"/>
              </w:rPr>
              <w:t>(opis predmeta naročila</w:t>
            </w:r>
            <w:r w:rsidR="00553897">
              <w:rPr>
                <w:rFonts w:ascii="Arial" w:hAnsi="Arial" w:cs="Arial"/>
                <w:color w:val="000000"/>
                <w:position w:val="-2"/>
                <w:sz w:val="18"/>
                <w:szCs w:val="18"/>
                <w:shd w:val="clear" w:color="auto" w:fill="FFFFFF"/>
              </w:rPr>
              <w:t xml:space="preserve"> / tip reševalnega vozila</w:t>
            </w:r>
            <w:r w:rsidR="00462408">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4667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806D7C1"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42C7B5" w14:textId="77777777" w:rsidR="003F0B50" w:rsidRPr="00C611E3" w:rsidRDefault="00DB151B" w:rsidP="00462408">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w:t>
            </w:r>
            <w:r w:rsidR="00462408">
              <w:rPr>
                <w:rFonts w:ascii="Arial" w:hAnsi="Arial" w:cs="Arial"/>
                <w:color w:val="000000"/>
                <w:position w:val="-2"/>
                <w:sz w:val="18"/>
                <w:szCs w:val="18"/>
                <w:shd w:val="clear" w:color="auto" w:fill="FFFFFF"/>
              </w:rPr>
              <w:t>,</w:t>
            </w:r>
            <w:r w:rsidR="00462408" w:rsidRPr="00C611E3">
              <w:rPr>
                <w:rFonts w:ascii="Arial" w:hAnsi="Arial" w:cs="Arial"/>
                <w:color w:val="000000"/>
                <w:position w:val="-2"/>
                <w:sz w:val="18"/>
                <w:szCs w:val="18"/>
                <w:shd w:val="clear" w:color="auto" w:fill="FFFFFF"/>
              </w:rPr>
              <w:t xml:space="preserve"> </w:t>
            </w:r>
            <w:r w:rsidR="00DB0D4A">
              <w:rPr>
                <w:rFonts w:ascii="Arial" w:hAnsi="Arial" w:cs="Arial"/>
                <w:color w:val="000000"/>
                <w:position w:val="-2"/>
                <w:sz w:val="18"/>
                <w:szCs w:val="18"/>
                <w:shd w:val="clear" w:color="auto" w:fill="FFFFFF"/>
              </w:rPr>
              <w:t xml:space="preserve">sklenjeni </w:t>
            </w:r>
            <w:r w:rsidR="00462408" w:rsidRPr="00C611E3">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FF43E4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2D1F9F94"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8FE18E" w14:textId="77777777" w:rsidR="003F0B50" w:rsidRPr="00C611E3" w:rsidRDefault="00CE310E" w:rsidP="00DB151B">
            <w:pPr>
              <w:jc w:val="both"/>
              <w:rPr>
                <w:rFonts w:ascii="Arial" w:hAnsi="Arial" w:cs="Arial"/>
                <w:sz w:val="18"/>
                <w:szCs w:val="18"/>
              </w:rPr>
            </w:pPr>
            <w:r>
              <w:rPr>
                <w:rFonts w:ascii="Arial" w:hAnsi="Arial" w:cs="Arial"/>
                <w:color w:val="000000"/>
                <w:position w:val="-2"/>
                <w:sz w:val="18"/>
                <w:szCs w:val="18"/>
                <w:shd w:val="clear" w:color="auto" w:fill="FFFFFF"/>
              </w:rPr>
              <w:t>v vrednosti (vrednost storitev</w:t>
            </w:r>
            <w:r w:rsidR="00DB0D4A">
              <w:rPr>
                <w:rFonts w:ascii="Arial" w:hAnsi="Arial" w:cs="Arial"/>
                <w:color w:val="000000"/>
                <w:position w:val="-2"/>
                <w:sz w:val="18"/>
                <w:szCs w:val="18"/>
                <w:shd w:val="clear" w:color="auto" w:fill="FFFFFF"/>
              </w:rPr>
              <w:t>/dobavljenega blaga</w:t>
            </w:r>
            <w:r w:rsidR="00DB151B" w:rsidRPr="00C611E3">
              <w:rPr>
                <w:rFonts w:ascii="Arial" w:hAnsi="Arial" w:cs="Arial"/>
                <w:color w:val="000000"/>
                <w:position w:val="-2"/>
                <w:sz w:val="18"/>
                <w:szCs w:val="18"/>
                <w:shd w:val="clear" w:color="auto" w:fill="FFFFFF"/>
              </w:rPr>
              <w:t>, ki jih je izvedel ponudnik</w:t>
            </w:r>
            <w:r w:rsidR="00DB0D4A">
              <w:rPr>
                <w:rFonts w:ascii="Arial" w:hAnsi="Arial" w:cs="Arial"/>
                <w:color w:val="000000"/>
                <w:position w:val="-2"/>
                <w:sz w:val="18"/>
                <w:szCs w:val="18"/>
                <w:shd w:val="clear" w:color="auto" w:fill="FFFFFF"/>
              </w:rPr>
              <w:t>/dobavitelj</w:t>
            </w:r>
            <w:r w:rsidR="00DB151B" w:rsidRPr="00C611E3">
              <w:rPr>
                <w:rFonts w:ascii="Arial" w:hAnsi="Arial" w:cs="Arial"/>
                <w:color w:val="000000"/>
                <w:position w:val="-2"/>
                <w:sz w:val="18"/>
                <w:szCs w:val="18"/>
                <w:shd w:val="clear" w:color="auto" w:fill="FFFFFF"/>
              </w:rPr>
              <w:t xml:space="preserve"> brez DDV</w:t>
            </w:r>
            <w:r w:rsidR="00DB0D4A">
              <w:rPr>
                <w:rFonts w:ascii="Arial" w:hAnsi="Arial" w:cs="Arial"/>
                <w:color w:val="000000"/>
                <w:position w:val="-2"/>
                <w:sz w:val="18"/>
                <w:szCs w:val="18"/>
                <w:shd w:val="clear" w:color="auto" w:fill="FFFFFF"/>
              </w:rPr>
              <w:t xml:space="preserve"> v EUR</w:t>
            </w:r>
            <w:r w:rsidR="00DB151B" w:rsidRPr="00C611E3">
              <w:rPr>
                <w:rFonts w:ascii="Arial" w:hAnsi="Arial"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CCC14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DCC7E25" w14:textId="77777777" w:rsidTr="0046240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39C1F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v obdobju od</w:t>
            </w:r>
            <w:r w:rsidR="00462408" w:rsidRPr="00C611E3">
              <w:rPr>
                <w:rFonts w:ascii="Arial" w:hAnsi="Arial" w:cs="Arial"/>
                <w:color w:val="000000"/>
                <w:position w:val="-2"/>
                <w:sz w:val="18"/>
                <w:szCs w:val="18"/>
                <w:shd w:val="clear" w:color="auto" w:fill="FFFFFF"/>
              </w:rPr>
              <w:t xml:space="preserve"> </w:t>
            </w:r>
            <w:r w:rsidR="00DB0D4A">
              <w:rPr>
                <w:rFonts w:ascii="Arial" w:hAnsi="Arial" w:cs="Arial"/>
                <w:color w:val="000000"/>
                <w:position w:val="-2"/>
                <w:sz w:val="18"/>
                <w:szCs w:val="18"/>
                <w:shd w:val="clear" w:color="auto" w:fill="FFFFFF"/>
              </w:rPr>
              <w:t>–</w:t>
            </w:r>
            <w:r w:rsidR="00462408">
              <w:rPr>
                <w:rFonts w:ascii="Arial" w:hAnsi="Arial" w:cs="Arial"/>
                <w:color w:val="000000"/>
                <w:position w:val="-2"/>
                <w:sz w:val="18"/>
                <w:szCs w:val="18"/>
                <w:shd w:val="clear" w:color="auto" w:fill="FFFFFF"/>
              </w:rPr>
              <w:t xml:space="preserve"> </w:t>
            </w:r>
            <w:r w:rsidR="00462408" w:rsidRPr="00C611E3">
              <w:rPr>
                <w:rFonts w:ascii="Arial" w:hAnsi="Arial" w:cs="Arial"/>
                <w:color w:val="000000"/>
                <w:position w:val="-2"/>
                <w:sz w:val="18"/>
                <w:szCs w:val="18"/>
                <w:shd w:val="clear" w:color="auto" w:fill="FFFFFF"/>
              </w:rPr>
              <w:t>do</w:t>
            </w:r>
            <w:r w:rsidR="00DB0D4A">
              <w:rPr>
                <w:rFonts w:ascii="Arial" w:hAnsi="Arial" w:cs="Arial"/>
                <w:color w:val="000000"/>
                <w:position w:val="-2"/>
                <w:sz w:val="18"/>
                <w:szCs w:val="18"/>
                <w:shd w:val="clear" w:color="auto" w:fill="FFFFFF"/>
              </w:rPr>
              <w:t xml:space="preserve"> (datum dobave)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D3DCD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bl>
    <w:p w14:paraId="3910414F" w14:textId="77777777" w:rsidR="003F0B50" w:rsidRPr="00462408" w:rsidRDefault="00DB151B" w:rsidP="00DB151B">
      <w:pPr>
        <w:shd w:val="clear" w:color="auto" w:fill="FFFFFF"/>
        <w:spacing w:before="225" w:after="375"/>
        <w:jc w:val="both"/>
        <w:rPr>
          <w:rFonts w:ascii="Arial" w:hAnsi="Arial" w:cs="Arial"/>
          <w:sz w:val="18"/>
          <w:szCs w:val="18"/>
        </w:rPr>
      </w:pPr>
      <w:r w:rsidRPr="00462408">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21A8F31E" w14:textId="77777777">
        <w:tc>
          <w:tcPr>
            <w:tcW w:w="3195" w:type="dxa"/>
            <w:shd w:val="clear" w:color="auto" w:fill="FFFFFF"/>
            <w:tcMar>
              <w:top w:w="75" w:type="dxa"/>
              <w:bottom w:w="75" w:type="dxa"/>
            </w:tcMar>
            <w:vAlign w:val="center"/>
          </w:tcPr>
          <w:p w14:paraId="3FA654C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6B104C4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B4A6F9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4AB47A8" w14:textId="77777777">
        <w:tc>
          <w:tcPr>
            <w:tcW w:w="3195" w:type="dxa"/>
            <w:shd w:val="clear" w:color="auto" w:fill="FFFFFF"/>
            <w:tcMar>
              <w:top w:w="75" w:type="dxa"/>
              <w:bottom w:w="75" w:type="dxa"/>
            </w:tcMar>
            <w:vAlign w:val="center"/>
          </w:tcPr>
          <w:p w14:paraId="69837CF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45E235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A7E9400" w14:textId="77777777" w:rsidR="003F0B50" w:rsidRPr="00C611E3" w:rsidRDefault="003F0B50" w:rsidP="00DB151B">
            <w:pPr>
              <w:jc w:val="both"/>
              <w:rPr>
                <w:rFonts w:ascii="Arial" w:hAnsi="Arial" w:cs="Arial"/>
                <w:sz w:val="18"/>
                <w:szCs w:val="18"/>
              </w:rPr>
            </w:pPr>
          </w:p>
          <w:p w14:paraId="4500A448"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79E8C847" w14:textId="77777777" w:rsidR="00462408" w:rsidRDefault="00462408" w:rsidP="00DB151B">
      <w:pPr>
        <w:shd w:val="clear" w:color="auto" w:fill="FFFFFF"/>
        <w:spacing w:before="225" w:after="375"/>
        <w:jc w:val="both"/>
        <w:rPr>
          <w:rFonts w:ascii="Arial" w:hAnsi="Arial" w:cs="Arial"/>
          <w:b/>
          <w:bCs/>
          <w:sz w:val="16"/>
          <w:szCs w:val="16"/>
          <w:u w:val="single"/>
          <w:shd w:val="clear" w:color="auto" w:fill="FFFFFF"/>
        </w:rPr>
      </w:pPr>
    </w:p>
    <w:p w14:paraId="72583A3C" w14:textId="77777777" w:rsidR="003F0B50" w:rsidRPr="00462408" w:rsidRDefault="00DB151B" w:rsidP="00DB151B">
      <w:pPr>
        <w:shd w:val="clear" w:color="auto" w:fill="FFFFFF"/>
        <w:spacing w:before="225" w:after="375"/>
        <w:jc w:val="both"/>
        <w:rPr>
          <w:rFonts w:ascii="Arial" w:hAnsi="Arial" w:cs="Arial"/>
          <w:sz w:val="16"/>
          <w:szCs w:val="16"/>
        </w:rPr>
      </w:pPr>
      <w:r w:rsidRPr="00462408">
        <w:rPr>
          <w:rFonts w:ascii="Arial" w:hAnsi="Arial" w:cs="Arial"/>
          <w:b/>
          <w:bCs/>
          <w:sz w:val="16"/>
          <w:szCs w:val="16"/>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4867"/>
      </w:tblGrid>
      <w:tr w:rsidR="003F0B50" w:rsidRPr="00C611E3" w14:paraId="735C632D" w14:textId="77777777">
        <w:tc>
          <w:tcPr>
            <w:tcW w:w="0" w:type="auto"/>
            <w:tcMar>
              <w:top w:w="0" w:type="auto"/>
              <w:bottom w:w="0" w:type="auto"/>
            </w:tcMar>
          </w:tcPr>
          <w:p w14:paraId="3DBF061C" w14:textId="77777777" w:rsidR="003F0B50" w:rsidRPr="00462408" w:rsidRDefault="00DB151B" w:rsidP="00A7584B">
            <w:pPr>
              <w:numPr>
                <w:ilvl w:val="0"/>
                <w:numId w:val="3"/>
              </w:numPr>
              <w:shd w:val="clear" w:color="auto" w:fill="FFFFFF"/>
              <w:jc w:val="both"/>
              <w:rPr>
                <w:rFonts w:ascii="Arial" w:hAnsi="Arial" w:cs="Arial"/>
                <w:color w:val="444444"/>
                <w:sz w:val="16"/>
                <w:szCs w:val="16"/>
                <w:highlight w:val="white"/>
              </w:rPr>
            </w:pPr>
            <w:r w:rsidRPr="00462408">
              <w:rPr>
                <w:rFonts w:ascii="Arial" w:hAnsi="Arial" w:cs="Arial"/>
                <w:i/>
                <w:iCs/>
                <w:color w:val="444444"/>
                <w:sz w:val="16"/>
                <w:szCs w:val="16"/>
                <w:shd w:val="clear" w:color="auto" w:fill="FFFFFF"/>
              </w:rPr>
              <w:t>Naročnik bo upošteval izključno že zaključene posle.</w:t>
            </w:r>
          </w:p>
          <w:p w14:paraId="645A32D1" w14:textId="77777777" w:rsidR="003F0B50" w:rsidRPr="00C611E3" w:rsidRDefault="00DB151B" w:rsidP="00A7584B">
            <w:pPr>
              <w:numPr>
                <w:ilvl w:val="0"/>
                <w:numId w:val="3"/>
              </w:numPr>
              <w:shd w:val="clear" w:color="auto" w:fill="FFFFFF"/>
              <w:jc w:val="both"/>
              <w:rPr>
                <w:rFonts w:ascii="Arial" w:hAnsi="Arial" w:cs="Arial"/>
                <w:color w:val="444444"/>
                <w:sz w:val="18"/>
                <w:szCs w:val="18"/>
                <w:highlight w:val="white"/>
              </w:rPr>
            </w:pPr>
            <w:r w:rsidRPr="00462408">
              <w:rPr>
                <w:rFonts w:ascii="Arial" w:hAnsi="Arial" w:cs="Arial"/>
                <w:i/>
                <w:iCs/>
                <w:color w:val="444444"/>
                <w:sz w:val="16"/>
                <w:szCs w:val="16"/>
                <w:shd w:val="clear" w:color="auto" w:fill="FFFFFF"/>
              </w:rPr>
              <w:t>V primeru več referenčnih potrdil se obrazec fotokopira.</w:t>
            </w:r>
          </w:p>
        </w:tc>
      </w:tr>
    </w:tbl>
    <w:p w14:paraId="3A559ABA" w14:textId="77777777"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011DA246"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462408">
        <w:rPr>
          <w:rFonts w:ascii="Arial" w:hAnsi="Arial" w:cs="Arial"/>
          <w:sz w:val="18"/>
          <w:szCs w:val="18"/>
        </w:rPr>
        <w:t>6</w:t>
      </w:r>
    </w:p>
    <w:p w14:paraId="68E6FC98" w14:textId="77777777" w:rsidR="00DB151B" w:rsidRPr="00DB0D4A" w:rsidRDefault="00DB0D4A" w:rsidP="00DB0D4A">
      <w:pPr>
        <w:jc w:val="right"/>
        <w:rPr>
          <w:rFonts w:ascii="Arial" w:hAnsi="Arial" w:cs="Arial"/>
          <w:b/>
          <w:i/>
          <w:sz w:val="18"/>
          <w:szCs w:val="18"/>
        </w:rPr>
      </w:pPr>
      <w:r w:rsidRPr="00DB0D4A">
        <w:rPr>
          <w:rFonts w:ascii="Arial" w:hAnsi="Arial" w:cs="Arial"/>
          <w:b/>
          <w:i/>
          <w:sz w:val="18"/>
          <w:szCs w:val="18"/>
        </w:rPr>
        <w:t>(Obrazca ni potrebno priložiti v fazi oddaje ponudbe)</w:t>
      </w:r>
    </w:p>
    <w:p w14:paraId="007530A9"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Vzorec </w:t>
      </w:r>
      <w:r w:rsidR="00462408">
        <w:rPr>
          <w:rFonts w:ascii="Arial" w:hAnsi="Arial" w:cs="Arial"/>
          <w:sz w:val="18"/>
          <w:szCs w:val="18"/>
        </w:rPr>
        <w:t>menične izjave</w:t>
      </w:r>
      <w:r w:rsidRPr="00C611E3">
        <w:rPr>
          <w:rFonts w:ascii="Arial" w:hAnsi="Arial" w:cs="Arial"/>
          <w:sz w:val="18"/>
          <w:szCs w:val="18"/>
        </w:rPr>
        <w:t xml:space="preserve"> za dobro izvedbo</w:t>
      </w:r>
    </w:p>
    <w:p w14:paraId="2AD86F61" w14:textId="77777777" w:rsidR="00462408" w:rsidRDefault="00462408" w:rsidP="00462408">
      <w:pPr>
        <w:spacing w:after="0"/>
        <w:jc w:val="right"/>
        <w:rPr>
          <w:rFonts w:ascii="Arial" w:hAnsi="Arial" w:cs="Arial"/>
          <w:sz w:val="18"/>
          <w:szCs w:val="18"/>
        </w:rPr>
      </w:pPr>
    </w:p>
    <w:p w14:paraId="4C35A79E" w14:textId="77777777" w:rsidR="00462408" w:rsidRDefault="00462408" w:rsidP="00462408">
      <w:pPr>
        <w:spacing w:after="0"/>
        <w:jc w:val="right"/>
        <w:rPr>
          <w:rFonts w:ascii="Arial" w:hAnsi="Arial" w:cs="Arial"/>
          <w:sz w:val="18"/>
          <w:szCs w:val="18"/>
        </w:rPr>
      </w:pPr>
    </w:p>
    <w:p w14:paraId="416C3366" w14:textId="77777777" w:rsidR="00201942" w:rsidRPr="002349C7" w:rsidRDefault="00201942" w:rsidP="00201942">
      <w:pPr>
        <w:spacing w:before="100" w:beforeAutospacing="1" w:after="100" w:afterAutospacing="1"/>
        <w:jc w:val="center"/>
        <w:rPr>
          <w:color w:val="000000"/>
          <w:sz w:val="18"/>
          <w:szCs w:val="18"/>
          <w:lang w:eastAsia="sl-SI"/>
        </w:rPr>
      </w:pPr>
      <w:r w:rsidRPr="002349C7">
        <w:rPr>
          <w:b/>
          <w:bCs/>
          <w:color w:val="000000"/>
          <w:sz w:val="24"/>
          <w:szCs w:val="24"/>
          <w:lang w:eastAsia="sl-SI"/>
        </w:rPr>
        <w:t>MENIČNA IZJAVA</w:t>
      </w:r>
    </w:p>
    <w:p w14:paraId="6EFCADDD" w14:textId="77777777" w:rsidR="00201942" w:rsidRPr="002349C7" w:rsidRDefault="00201942" w:rsidP="00201942">
      <w:pPr>
        <w:spacing w:before="100" w:beforeAutospacing="1" w:after="100" w:afterAutospacing="1"/>
        <w:jc w:val="center"/>
        <w:rPr>
          <w:color w:val="000000"/>
          <w:sz w:val="18"/>
          <w:szCs w:val="18"/>
          <w:lang w:eastAsia="sl-SI"/>
        </w:rPr>
      </w:pPr>
      <w:r w:rsidRPr="002349C7">
        <w:rPr>
          <w:color w:val="000000"/>
          <w:sz w:val="21"/>
          <w:szCs w:val="21"/>
          <w:lang w:eastAsia="sl-SI"/>
        </w:rPr>
        <w:t>s pooblastilom za izpolnitev in unovčenje menice</w:t>
      </w:r>
    </w:p>
    <w:p w14:paraId="6EA6E102" w14:textId="77777777" w:rsidR="00201942"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 xml:space="preserve">Naročniku </w:t>
      </w:r>
      <w:r w:rsidRPr="00C611E3">
        <w:rPr>
          <w:rFonts w:ascii="Arial" w:hAnsi="Arial" w:cs="Arial"/>
          <w:b/>
          <w:bCs/>
          <w:color w:val="000000"/>
          <w:sz w:val="18"/>
          <w:szCs w:val="18"/>
        </w:rPr>
        <w:t xml:space="preserve">OBČINA </w:t>
      </w:r>
      <w:r>
        <w:rPr>
          <w:rFonts w:ascii="Arial" w:hAnsi="Arial" w:cs="Arial"/>
          <w:b/>
          <w:bCs/>
          <w:color w:val="000000"/>
          <w:sz w:val="18"/>
          <w:szCs w:val="18"/>
        </w:rPr>
        <w:t>LOŠKI POTOK</w:t>
      </w:r>
      <w:r w:rsidRPr="00C611E3">
        <w:rPr>
          <w:rFonts w:ascii="Arial" w:hAnsi="Arial" w:cs="Arial"/>
          <w:b/>
          <w:bCs/>
          <w:color w:val="000000"/>
          <w:sz w:val="18"/>
          <w:szCs w:val="18"/>
        </w:rPr>
        <w:t xml:space="preserve">, </w:t>
      </w:r>
      <w:r>
        <w:rPr>
          <w:rFonts w:ascii="Arial" w:hAnsi="Arial" w:cs="Arial"/>
          <w:b/>
          <w:bCs/>
          <w:color w:val="000000"/>
          <w:sz w:val="18"/>
          <w:szCs w:val="18"/>
        </w:rPr>
        <w:t>Hrib-Loški Potok 17</w:t>
      </w:r>
      <w:r w:rsidRPr="00C611E3">
        <w:rPr>
          <w:rFonts w:ascii="Arial" w:hAnsi="Arial" w:cs="Arial"/>
          <w:b/>
          <w:bCs/>
          <w:color w:val="000000"/>
          <w:sz w:val="18"/>
          <w:szCs w:val="18"/>
        </w:rPr>
        <w:t xml:space="preserve">, </w:t>
      </w:r>
      <w:r>
        <w:rPr>
          <w:rFonts w:ascii="Arial" w:hAnsi="Arial" w:cs="Arial"/>
          <w:b/>
          <w:bCs/>
          <w:color w:val="000000"/>
          <w:sz w:val="18"/>
          <w:szCs w:val="18"/>
        </w:rPr>
        <w:t>1318 Loški Potok</w:t>
      </w:r>
      <w:r w:rsidRPr="002349C7">
        <w:rPr>
          <w:color w:val="000000"/>
          <w:sz w:val="18"/>
          <w:szCs w:val="18"/>
          <w:lang w:eastAsia="sl-SI"/>
        </w:rPr>
        <w:t>, kot zavarovanje za </w:t>
      </w:r>
      <w:r w:rsidRPr="002349C7">
        <w:rPr>
          <w:b/>
          <w:bCs/>
          <w:color w:val="000000"/>
          <w:sz w:val="18"/>
          <w:szCs w:val="18"/>
          <w:lang w:eastAsia="sl-SI"/>
        </w:rPr>
        <w:t xml:space="preserve">dobro izvedbo </w:t>
      </w:r>
      <w:r>
        <w:rPr>
          <w:b/>
          <w:bCs/>
          <w:color w:val="000000"/>
          <w:sz w:val="18"/>
          <w:szCs w:val="18"/>
          <w:lang w:eastAsia="sl-SI"/>
        </w:rPr>
        <w:t>storitev</w:t>
      </w:r>
      <w:r w:rsidRPr="002349C7">
        <w:rPr>
          <w:b/>
          <w:bCs/>
          <w:color w:val="000000"/>
          <w:sz w:val="18"/>
          <w:szCs w:val="18"/>
          <w:lang w:eastAsia="sl-SI"/>
        </w:rPr>
        <w:t>,</w:t>
      </w:r>
      <w:r w:rsidRPr="002349C7">
        <w:rPr>
          <w:color w:val="000000"/>
          <w:sz w:val="18"/>
          <w:szCs w:val="18"/>
          <w:lang w:eastAsia="sl-SI"/>
        </w:rPr>
        <w:t> ki so opredeljena v javnem naročilu</w:t>
      </w:r>
    </w:p>
    <w:p w14:paraId="1312EEF5" w14:textId="77777777" w:rsidR="00201942" w:rsidRDefault="00201942" w:rsidP="00201942">
      <w:pPr>
        <w:spacing w:after="0"/>
        <w:jc w:val="center"/>
        <w:rPr>
          <w:rFonts w:ascii="Arial" w:hAnsi="Arial" w:cs="Arial"/>
          <w:sz w:val="18"/>
          <w:szCs w:val="18"/>
        </w:rPr>
      </w:pPr>
      <w:r>
        <w:rPr>
          <w:rFonts w:ascii="Arial" w:hAnsi="Arial" w:cs="Arial"/>
          <w:b/>
          <w:sz w:val="18"/>
          <w:szCs w:val="18"/>
        </w:rPr>
        <w:t>Nakup nujnega reševalnega vozila NRV tip B za Zdravstveni dom Dr. Janeza Oražma Ribnica</w:t>
      </w:r>
      <w:r w:rsidR="00DB0D4A">
        <w:rPr>
          <w:rFonts w:ascii="Arial" w:hAnsi="Arial" w:cs="Arial"/>
          <w:b/>
          <w:sz w:val="18"/>
          <w:szCs w:val="18"/>
        </w:rPr>
        <w:t xml:space="preserve"> (ponovitev)</w:t>
      </w:r>
    </w:p>
    <w:p w14:paraId="5865EFC4" w14:textId="77777777"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izročamo bianko lastno menico ter menično izjavo s pooblastilom za izpolnitev in unovčenje menice.</w:t>
      </w:r>
    </w:p>
    <w:p w14:paraId="59AC05F9" w14:textId="77777777" w:rsidR="00201942" w:rsidRPr="00865958" w:rsidRDefault="00201942" w:rsidP="00201942">
      <w:pPr>
        <w:spacing w:before="135" w:after="135"/>
        <w:jc w:val="both"/>
        <w:textAlignment w:val="center"/>
        <w:rPr>
          <w:b/>
          <w:sz w:val="18"/>
          <w:szCs w:val="18"/>
        </w:rPr>
      </w:pPr>
      <w:r w:rsidRPr="002349C7">
        <w:rPr>
          <w:color w:val="000000"/>
          <w:sz w:val="18"/>
          <w:szCs w:val="18"/>
          <w:lang w:eastAsia="sl-SI"/>
        </w:rPr>
        <w:t xml:space="preserve">Naročnika </w:t>
      </w:r>
      <w:r w:rsidRPr="00C611E3">
        <w:rPr>
          <w:rFonts w:ascii="Arial" w:hAnsi="Arial" w:cs="Arial"/>
          <w:b/>
          <w:bCs/>
          <w:color w:val="000000"/>
          <w:sz w:val="18"/>
          <w:szCs w:val="18"/>
        </w:rPr>
        <w:t xml:space="preserve">OBČINA </w:t>
      </w:r>
      <w:r>
        <w:rPr>
          <w:rFonts w:ascii="Arial" w:hAnsi="Arial" w:cs="Arial"/>
          <w:b/>
          <w:bCs/>
          <w:color w:val="000000"/>
          <w:sz w:val="18"/>
          <w:szCs w:val="18"/>
        </w:rPr>
        <w:t>LOŠKI POTOK</w:t>
      </w:r>
      <w:r w:rsidRPr="00C611E3">
        <w:rPr>
          <w:rFonts w:ascii="Arial" w:hAnsi="Arial" w:cs="Arial"/>
          <w:b/>
          <w:bCs/>
          <w:color w:val="000000"/>
          <w:sz w:val="18"/>
          <w:szCs w:val="18"/>
        </w:rPr>
        <w:t xml:space="preserve">, </w:t>
      </w:r>
      <w:r>
        <w:rPr>
          <w:rFonts w:ascii="Arial" w:hAnsi="Arial" w:cs="Arial"/>
          <w:b/>
          <w:bCs/>
          <w:color w:val="000000"/>
          <w:sz w:val="18"/>
          <w:szCs w:val="18"/>
        </w:rPr>
        <w:t>Hrib-Loški Potok 17</w:t>
      </w:r>
      <w:r w:rsidRPr="00C611E3">
        <w:rPr>
          <w:rFonts w:ascii="Arial" w:hAnsi="Arial" w:cs="Arial"/>
          <w:b/>
          <w:bCs/>
          <w:color w:val="000000"/>
          <w:sz w:val="18"/>
          <w:szCs w:val="18"/>
        </w:rPr>
        <w:t xml:space="preserve">, </w:t>
      </w:r>
      <w:r>
        <w:rPr>
          <w:rFonts w:ascii="Arial" w:hAnsi="Arial" w:cs="Arial"/>
          <w:b/>
          <w:bCs/>
          <w:color w:val="000000"/>
          <w:sz w:val="18"/>
          <w:szCs w:val="18"/>
        </w:rPr>
        <w:t>1318 Loški Potok</w:t>
      </w:r>
      <w:r w:rsidRPr="00EF482F">
        <w:rPr>
          <w:color w:val="000000"/>
          <w:sz w:val="18"/>
          <w:szCs w:val="18"/>
        </w:rPr>
        <w:t>,</w:t>
      </w:r>
      <w:r>
        <w:rPr>
          <w:color w:val="000000"/>
          <w:sz w:val="18"/>
          <w:szCs w:val="18"/>
        </w:rPr>
        <w:t xml:space="preserve"> </w:t>
      </w:r>
      <w:r w:rsidRPr="002349C7">
        <w:rPr>
          <w:color w:val="000000"/>
          <w:sz w:val="18"/>
          <w:szCs w:val="18"/>
          <w:lang w:eastAsia="sl-SI"/>
        </w:rPr>
        <w:t>pooblaščamo, da izpolni priloženo menico z zneskom v višini </w:t>
      </w:r>
      <w:r w:rsidRPr="002349C7">
        <w:rPr>
          <w:b/>
          <w:bCs/>
          <w:color w:val="000000"/>
          <w:sz w:val="18"/>
          <w:szCs w:val="18"/>
          <w:lang w:eastAsia="sl-SI"/>
        </w:rPr>
        <w:t>10,00 % pogodbene vrednosti z DDV, kar znaša </w:t>
      </w:r>
      <w:r w:rsidRPr="002349C7">
        <w:rPr>
          <w:b/>
          <w:bCs/>
          <w:color w:val="000000"/>
          <w:sz w:val="18"/>
          <w:szCs w:val="18"/>
          <w:u w:val="single"/>
          <w:lang w:eastAsia="sl-SI"/>
        </w:rPr>
        <w:t>__________</w:t>
      </w:r>
      <w:r>
        <w:rPr>
          <w:b/>
          <w:bCs/>
          <w:color w:val="000000"/>
          <w:sz w:val="18"/>
          <w:szCs w:val="18"/>
          <w:u w:val="single"/>
          <w:lang w:eastAsia="sl-SI"/>
        </w:rPr>
        <w:t xml:space="preserve"> EUR</w:t>
      </w:r>
    </w:p>
    <w:p w14:paraId="376DFE25" w14:textId="77777777"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1BB9F5F" w14:textId="77777777"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Menična izjava je veljavna od njenega podpisa do izteka roka veljavnosti zavarovanja za dobro izvedbo po predmetnem naročilu, t.j. najkasneje do ____________.</w:t>
      </w:r>
    </w:p>
    <w:p w14:paraId="65DDAF64" w14:textId="77777777" w:rsidR="00201942" w:rsidRPr="002349C7" w:rsidRDefault="00201942" w:rsidP="00201942">
      <w:pPr>
        <w:spacing w:before="100" w:beforeAutospacing="1" w:after="100" w:afterAutospacing="1"/>
        <w:jc w:val="both"/>
        <w:rPr>
          <w:color w:val="000000"/>
          <w:sz w:val="18"/>
          <w:szCs w:val="18"/>
          <w:lang w:eastAsia="sl-SI"/>
        </w:rPr>
      </w:pPr>
      <w:r w:rsidRPr="002349C7">
        <w:rPr>
          <w:color w:val="000000"/>
          <w:sz w:val="18"/>
          <w:szCs w:val="18"/>
          <w:lang w:eastAsia="sl-SI"/>
        </w:rPr>
        <w:t>Menica je unovčljiva pri: </w:t>
      </w:r>
      <w:r w:rsidRPr="002349C7">
        <w:rPr>
          <w:color w:val="000000"/>
          <w:sz w:val="18"/>
          <w:szCs w:val="18"/>
          <w:u w:val="single"/>
          <w:lang w:eastAsia="sl-SI"/>
        </w:rPr>
        <w:t>_______________</w:t>
      </w:r>
    </w:p>
    <w:p w14:paraId="049E6BCB" w14:textId="77777777" w:rsidR="00201942" w:rsidRPr="002349C7" w:rsidRDefault="00201942" w:rsidP="00201942">
      <w:pPr>
        <w:spacing w:before="100" w:beforeAutospacing="1" w:after="100" w:afterAutospacing="1"/>
        <w:rPr>
          <w:color w:val="000000"/>
          <w:sz w:val="18"/>
          <w:szCs w:val="18"/>
          <w:lang w:eastAsia="sl-SI"/>
        </w:rPr>
      </w:pPr>
      <w:r w:rsidRPr="002349C7">
        <w:rPr>
          <w:color w:val="000000"/>
          <w:sz w:val="18"/>
          <w:szCs w:val="18"/>
          <w:lang w:eastAsia="sl-SI"/>
        </w:rPr>
        <w:t>s transakcijskega računa (TRR): </w:t>
      </w:r>
      <w:r w:rsidRPr="002349C7">
        <w:rPr>
          <w:color w:val="000000"/>
          <w:sz w:val="18"/>
          <w:szCs w:val="18"/>
          <w:u w:val="single"/>
          <w:lang w:eastAsia="sl-SI"/>
        </w:rPr>
        <w:t>_______________</w:t>
      </w:r>
    </w:p>
    <w:p w14:paraId="4C9A03C4" w14:textId="77777777" w:rsidR="00201942" w:rsidRPr="002349C7" w:rsidRDefault="00201942" w:rsidP="00201942">
      <w:pPr>
        <w:spacing w:before="100" w:beforeAutospacing="1" w:after="100" w:afterAutospacing="1"/>
        <w:rPr>
          <w:color w:val="000000"/>
          <w:sz w:val="18"/>
          <w:szCs w:val="18"/>
          <w:lang w:eastAsia="sl-SI"/>
        </w:rPr>
      </w:pPr>
    </w:p>
    <w:p w14:paraId="4B8F58CF" w14:textId="77777777" w:rsidR="00201942" w:rsidRPr="002349C7" w:rsidRDefault="00201942" w:rsidP="00201942">
      <w:pPr>
        <w:spacing w:before="100" w:beforeAutospacing="1" w:after="100" w:afterAutospacing="1"/>
        <w:rPr>
          <w:color w:val="000000"/>
          <w:sz w:val="18"/>
          <w:szCs w:val="18"/>
          <w:lang w:eastAsia="sl-SI"/>
        </w:rPr>
      </w:pPr>
      <w:r w:rsidRPr="002349C7">
        <w:rPr>
          <w:color w:val="000000"/>
          <w:sz w:val="18"/>
          <w:szCs w:val="18"/>
          <w:lang w:eastAsia="sl-SI"/>
        </w:rPr>
        <w:t>Priloga: </w:t>
      </w:r>
    </w:p>
    <w:p w14:paraId="554ED889" w14:textId="77777777" w:rsidR="00201942" w:rsidRPr="002349C7" w:rsidRDefault="00201942" w:rsidP="00201942">
      <w:pPr>
        <w:spacing w:before="100" w:beforeAutospacing="1" w:after="100" w:afterAutospacing="1"/>
        <w:rPr>
          <w:color w:val="000000"/>
          <w:sz w:val="18"/>
          <w:szCs w:val="18"/>
          <w:lang w:eastAsia="sl-SI"/>
        </w:rPr>
      </w:pPr>
      <w:r w:rsidRPr="002349C7">
        <w:rPr>
          <w:color w:val="000000"/>
          <w:sz w:val="18"/>
          <w:szCs w:val="18"/>
          <w:lang w:eastAsia="sl-SI"/>
        </w:rPr>
        <w:t>- bianco menica, podpisana in žigosana</w:t>
      </w:r>
    </w:p>
    <w:p w14:paraId="4CD5E9B8" w14:textId="77777777" w:rsidR="00201942" w:rsidRPr="002349C7" w:rsidRDefault="00201942" w:rsidP="00201942">
      <w:pPr>
        <w:spacing w:before="100" w:beforeAutospacing="1" w:after="100" w:afterAutospacing="1"/>
        <w:rPr>
          <w:color w:val="000000"/>
          <w:sz w:val="18"/>
          <w:szCs w:val="18"/>
          <w:lang w:eastAsia="sl-SI"/>
        </w:rPr>
      </w:pPr>
    </w:p>
    <w:tbl>
      <w:tblPr>
        <w:tblW w:w="8745" w:type="dxa"/>
        <w:tblBorders>
          <w:top w:val="dotted" w:sz="6" w:space="0" w:color="D3D3D3"/>
          <w:left w:val="dotted" w:sz="6" w:space="0" w:color="D3D3D3"/>
          <w:bottom w:val="dotted" w:sz="6" w:space="0" w:color="D3D3D3"/>
          <w:right w:val="dotted" w:sz="6" w:space="0" w:color="D3D3D3"/>
        </w:tblBorders>
        <w:tblCellMar>
          <w:top w:w="75" w:type="dxa"/>
          <w:left w:w="75" w:type="dxa"/>
          <w:bottom w:w="75" w:type="dxa"/>
          <w:right w:w="75" w:type="dxa"/>
        </w:tblCellMar>
        <w:tblLook w:val="04A0" w:firstRow="1" w:lastRow="0" w:firstColumn="1" w:lastColumn="0" w:noHBand="0" w:noVBand="1"/>
      </w:tblPr>
      <w:tblGrid>
        <w:gridCol w:w="4080"/>
        <w:gridCol w:w="4665"/>
      </w:tblGrid>
      <w:tr w:rsidR="00201942" w:rsidRPr="002349C7" w14:paraId="5907B73E" w14:textId="77777777" w:rsidTr="00CE310E">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45740B8A" w14:textId="77777777" w:rsidR="00201942" w:rsidRPr="002349C7" w:rsidRDefault="00201942" w:rsidP="00CE310E">
            <w:pPr>
              <w:spacing w:after="0"/>
              <w:rPr>
                <w:color w:val="000000"/>
                <w:sz w:val="18"/>
                <w:szCs w:val="18"/>
                <w:lang w:eastAsia="sl-SI"/>
              </w:rPr>
            </w:pPr>
            <w:r w:rsidRPr="002349C7">
              <w:rPr>
                <w:color w:val="000000"/>
                <w:sz w:val="18"/>
                <w:szCs w:val="18"/>
                <w:lang w:eastAsia="sl-SI"/>
              </w:rPr>
              <w:t>Kraj: </w:t>
            </w:r>
            <w:r w:rsidRPr="002349C7">
              <w:rPr>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0FEB82DB" w14:textId="77777777" w:rsidR="00201942" w:rsidRPr="002349C7" w:rsidRDefault="00201942" w:rsidP="00CE310E">
            <w:pPr>
              <w:spacing w:after="0"/>
              <w:jc w:val="center"/>
              <w:rPr>
                <w:color w:val="000000"/>
                <w:sz w:val="18"/>
                <w:szCs w:val="18"/>
                <w:lang w:eastAsia="sl-SI"/>
              </w:rPr>
            </w:pPr>
            <w:r w:rsidRPr="002349C7">
              <w:rPr>
                <w:color w:val="000000"/>
                <w:sz w:val="18"/>
                <w:szCs w:val="18"/>
                <w:lang w:eastAsia="sl-SI"/>
              </w:rPr>
              <w:t>Izdajatelj menice: </w:t>
            </w:r>
            <w:r w:rsidRPr="002349C7">
              <w:rPr>
                <w:color w:val="000000"/>
                <w:sz w:val="18"/>
                <w:szCs w:val="18"/>
                <w:u w:val="single"/>
                <w:lang w:eastAsia="sl-SI"/>
              </w:rPr>
              <w:t>_______________</w:t>
            </w:r>
          </w:p>
        </w:tc>
      </w:tr>
      <w:tr w:rsidR="00201942" w:rsidRPr="002349C7" w14:paraId="29FD69B1" w14:textId="77777777" w:rsidTr="00CE310E">
        <w:tc>
          <w:tcPr>
            <w:tcW w:w="4080" w:type="dxa"/>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180D9B65" w14:textId="77777777" w:rsidR="00201942" w:rsidRPr="002349C7" w:rsidRDefault="00201942" w:rsidP="00CE310E">
            <w:pPr>
              <w:spacing w:after="0"/>
              <w:rPr>
                <w:color w:val="000000"/>
                <w:sz w:val="18"/>
                <w:szCs w:val="18"/>
                <w:lang w:eastAsia="sl-SI"/>
              </w:rPr>
            </w:pPr>
            <w:r w:rsidRPr="002349C7">
              <w:rPr>
                <w:color w:val="000000"/>
                <w:sz w:val="18"/>
                <w:szCs w:val="18"/>
                <w:lang w:eastAsia="sl-SI"/>
              </w:rPr>
              <w:t>Datum: </w:t>
            </w:r>
            <w:r w:rsidRPr="002349C7">
              <w:rPr>
                <w:color w:val="000000"/>
                <w:sz w:val="18"/>
                <w:szCs w:val="18"/>
                <w:u w:val="single"/>
                <w:lang w:eastAsia="sl-SI"/>
              </w:rPr>
              <w:t>_______________</w:t>
            </w:r>
          </w:p>
        </w:tc>
        <w:tc>
          <w:tcPr>
            <w:tcW w:w="0" w:type="auto"/>
            <w:tcBorders>
              <w:top w:val="dotted" w:sz="6" w:space="0" w:color="D3D3D3"/>
              <w:left w:val="dotted" w:sz="6" w:space="0" w:color="D3D3D3"/>
              <w:bottom w:val="dotted" w:sz="6" w:space="0" w:color="D3D3D3"/>
              <w:right w:val="dotted" w:sz="6" w:space="0" w:color="D3D3D3"/>
            </w:tcBorders>
            <w:tcMar>
              <w:top w:w="135" w:type="dxa"/>
              <w:left w:w="135" w:type="dxa"/>
              <w:bottom w:w="135" w:type="dxa"/>
              <w:right w:w="135" w:type="dxa"/>
            </w:tcMar>
            <w:vAlign w:val="center"/>
            <w:hideMark/>
          </w:tcPr>
          <w:p w14:paraId="5D0F2B4F" w14:textId="77777777" w:rsidR="00201942" w:rsidRPr="002349C7" w:rsidRDefault="00201942" w:rsidP="00CE310E">
            <w:pPr>
              <w:spacing w:after="0"/>
              <w:jc w:val="center"/>
              <w:rPr>
                <w:color w:val="000000"/>
                <w:sz w:val="18"/>
                <w:szCs w:val="18"/>
                <w:lang w:eastAsia="sl-SI"/>
              </w:rPr>
            </w:pPr>
            <w:r w:rsidRPr="002349C7">
              <w:rPr>
                <w:color w:val="000000"/>
                <w:sz w:val="18"/>
                <w:szCs w:val="18"/>
                <w:lang w:eastAsia="sl-SI"/>
              </w:rPr>
              <w:br/>
            </w:r>
            <w:r w:rsidRPr="002349C7">
              <w:rPr>
                <w:color w:val="A9A9A9"/>
                <w:sz w:val="18"/>
                <w:szCs w:val="18"/>
                <w:lang w:eastAsia="sl-SI"/>
              </w:rPr>
              <w:t>(žig in podpis)</w:t>
            </w:r>
          </w:p>
        </w:tc>
      </w:tr>
    </w:tbl>
    <w:p w14:paraId="79CC65AB" w14:textId="77777777" w:rsidR="00201942" w:rsidRPr="002349C7" w:rsidRDefault="00201942" w:rsidP="00201942">
      <w:pPr>
        <w:rPr>
          <w:sz w:val="18"/>
          <w:szCs w:val="18"/>
        </w:rPr>
        <w:sectPr w:rsidR="00201942" w:rsidRPr="002349C7" w:rsidSect="00CE310E">
          <w:footerReference w:type="default" r:id="rId15"/>
          <w:pgSz w:w="11906" w:h="16838"/>
          <w:pgMar w:top="1418" w:right="1418" w:bottom="1418" w:left="1418" w:header="567" w:footer="596" w:gutter="0"/>
          <w:cols w:space="708"/>
          <w:docGrid w:linePitch="360"/>
        </w:sectPr>
      </w:pPr>
    </w:p>
    <w:p w14:paraId="31653E11" w14:textId="77777777" w:rsidR="00462408" w:rsidRDefault="00462408" w:rsidP="00462408">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140AF037" w14:textId="77777777" w:rsidR="00DB0D4A" w:rsidRPr="00DB0D4A" w:rsidRDefault="00DB0D4A" w:rsidP="00DB0D4A">
      <w:pPr>
        <w:jc w:val="right"/>
        <w:rPr>
          <w:rFonts w:ascii="Arial" w:hAnsi="Arial" w:cs="Arial"/>
          <w:b/>
          <w:i/>
          <w:sz w:val="18"/>
          <w:szCs w:val="18"/>
        </w:rPr>
      </w:pPr>
      <w:r w:rsidRPr="00DB0D4A">
        <w:rPr>
          <w:rFonts w:ascii="Arial" w:hAnsi="Arial" w:cs="Arial"/>
          <w:b/>
          <w:i/>
          <w:sz w:val="18"/>
          <w:szCs w:val="18"/>
        </w:rPr>
        <w:t>(Obrazca ni potrebno priložiti v fazi oddaje ponudbe)</w:t>
      </w:r>
    </w:p>
    <w:p w14:paraId="02AE1FE3" w14:textId="77777777" w:rsidR="00462408" w:rsidRPr="00462408" w:rsidRDefault="00462408" w:rsidP="004624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18"/>
          <w:szCs w:val="18"/>
        </w:rPr>
      </w:pPr>
      <w:r w:rsidRPr="00462408">
        <w:rPr>
          <w:rFonts w:ascii="Arial" w:hAnsi="Arial" w:cs="Arial"/>
          <w:sz w:val="18"/>
          <w:szCs w:val="18"/>
        </w:rPr>
        <w:t>Vzorec menične izjave za odpravo napak</w:t>
      </w:r>
    </w:p>
    <w:p w14:paraId="6D09F9E4" w14:textId="77777777" w:rsidR="00462408" w:rsidRDefault="00462408" w:rsidP="00462408">
      <w:pPr>
        <w:spacing w:after="120"/>
        <w:rPr>
          <w:rFonts w:ascii="Arial" w:hAnsi="Arial" w:cs="Arial"/>
        </w:rPr>
      </w:pPr>
    </w:p>
    <w:p w14:paraId="32C48309" w14:textId="77777777" w:rsidR="00462408" w:rsidRDefault="00462408" w:rsidP="00462408">
      <w:pPr>
        <w:spacing w:before="225" w:after="225" w:line="240" w:lineRule="auto"/>
        <w:jc w:val="center"/>
      </w:pPr>
      <w:r>
        <w:rPr>
          <w:rFonts w:ascii="Arial" w:hAnsi="Arial" w:cs="Arial"/>
          <w:b/>
          <w:bCs/>
          <w:color w:val="000000"/>
          <w:sz w:val="24"/>
          <w:szCs w:val="24"/>
        </w:rPr>
        <w:t>MENIČNA IZJAVA</w:t>
      </w:r>
    </w:p>
    <w:p w14:paraId="37E3CDB5" w14:textId="77777777" w:rsidR="00462408" w:rsidRDefault="00462408" w:rsidP="00201942">
      <w:pPr>
        <w:spacing w:before="225" w:after="225" w:line="240" w:lineRule="auto"/>
        <w:jc w:val="center"/>
      </w:pPr>
      <w:r>
        <w:rPr>
          <w:rFonts w:ascii="Arial" w:hAnsi="Arial" w:cs="Arial"/>
          <w:color w:val="000000"/>
          <w:sz w:val="21"/>
          <w:szCs w:val="21"/>
        </w:rPr>
        <w:t>s pooblastilom za izpolnitev in unovčenje menice</w:t>
      </w:r>
    </w:p>
    <w:p w14:paraId="39575FA3" w14:textId="77777777" w:rsidR="00462408" w:rsidRDefault="00462408" w:rsidP="004624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201942" w:rsidRPr="00C611E3">
        <w:rPr>
          <w:rFonts w:ascii="Arial" w:hAnsi="Arial" w:cs="Arial"/>
          <w:b/>
          <w:bCs/>
          <w:color w:val="000000"/>
          <w:sz w:val="18"/>
          <w:szCs w:val="18"/>
        </w:rPr>
        <w:t xml:space="preserve">OBČINA </w:t>
      </w:r>
      <w:r w:rsidR="00201942">
        <w:rPr>
          <w:rFonts w:ascii="Arial" w:hAnsi="Arial" w:cs="Arial"/>
          <w:b/>
          <w:bCs/>
          <w:color w:val="000000"/>
          <w:sz w:val="18"/>
          <w:szCs w:val="18"/>
        </w:rPr>
        <w:t>LOŠKI POTOK</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Hrib-Loški Potok 17</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1318 Loški Potok</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7FCC39C" w14:textId="77777777" w:rsidR="00201942" w:rsidRDefault="00201942" w:rsidP="00201942">
      <w:pPr>
        <w:spacing w:before="225" w:after="225" w:line="240" w:lineRule="auto"/>
        <w:jc w:val="center"/>
      </w:pPr>
      <w:r>
        <w:rPr>
          <w:rFonts w:ascii="Arial" w:hAnsi="Arial" w:cs="Arial"/>
          <w:b/>
          <w:sz w:val="18"/>
          <w:szCs w:val="18"/>
        </w:rPr>
        <w:t>Nakup nujnega reševalnega vozila NRV tip B za Zdravstveni dom Dr. Janeza Oražma Ribnica</w:t>
      </w:r>
      <w:r w:rsidR="00DB0D4A">
        <w:rPr>
          <w:rFonts w:ascii="Arial" w:hAnsi="Arial" w:cs="Arial"/>
          <w:b/>
          <w:sz w:val="18"/>
          <w:szCs w:val="18"/>
        </w:rPr>
        <w:t xml:space="preserve"> (ponovitev)</w:t>
      </w:r>
    </w:p>
    <w:p w14:paraId="66E917E1" w14:textId="77777777" w:rsidR="00462408" w:rsidRDefault="00462408" w:rsidP="004624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745F546" w14:textId="77777777" w:rsidR="00462408" w:rsidRDefault="00462408" w:rsidP="00462408">
      <w:pPr>
        <w:spacing w:before="225" w:after="225" w:line="240" w:lineRule="auto"/>
        <w:jc w:val="both"/>
      </w:pPr>
      <w:r>
        <w:rPr>
          <w:rFonts w:ascii="Arial" w:hAnsi="Arial" w:cs="Arial"/>
          <w:color w:val="000000"/>
          <w:sz w:val="18"/>
          <w:szCs w:val="18"/>
        </w:rPr>
        <w:t> </w:t>
      </w:r>
    </w:p>
    <w:p w14:paraId="71DF2C6F" w14:textId="77777777" w:rsidR="00462408" w:rsidRDefault="00462408" w:rsidP="00462408">
      <w:pPr>
        <w:spacing w:before="225" w:after="225" w:line="240" w:lineRule="auto"/>
        <w:jc w:val="both"/>
      </w:pPr>
      <w:r>
        <w:rPr>
          <w:rFonts w:ascii="Arial" w:hAnsi="Arial" w:cs="Arial"/>
          <w:color w:val="000000"/>
          <w:sz w:val="18"/>
          <w:szCs w:val="18"/>
        </w:rPr>
        <w:t xml:space="preserve">Naročnika </w:t>
      </w:r>
      <w:r w:rsidR="00201942" w:rsidRPr="00C611E3">
        <w:rPr>
          <w:rFonts w:ascii="Arial" w:hAnsi="Arial" w:cs="Arial"/>
          <w:b/>
          <w:bCs/>
          <w:color w:val="000000"/>
          <w:sz w:val="18"/>
          <w:szCs w:val="18"/>
        </w:rPr>
        <w:t xml:space="preserve">OBČINA </w:t>
      </w:r>
      <w:r w:rsidR="00201942">
        <w:rPr>
          <w:rFonts w:ascii="Arial" w:hAnsi="Arial" w:cs="Arial"/>
          <w:b/>
          <w:bCs/>
          <w:color w:val="000000"/>
          <w:sz w:val="18"/>
          <w:szCs w:val="18"/>
        </w:rPr>
        <w:t>LOŠKI POTOK</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Hrib-Loški Potok 17</w:t>
      </w:r>
      <w:r w:rsidR="00201942" w:rsidRPr="00C611E3">
        <w:rPr>
          <w:rFonts w:ascii="Arial" w:hAnsi="Arial" w:cs="Arial"/>
          <w:b/>
          <w:bCs/>
          <w:color w:val="000000"/>
          <w:sz w:val="18"/>
          <w:szCs w:val="18"/>
        </w:rPr>
        <w:t xml:space="preserve">, </w:t>
      </w:r>
      <w:r w:rsidR="00201942">
        <w:rPr>
          <w:rFonts w:ascii="Arial" w:hAnsi="Arial" w:cs="Arial"/>
          <w:b/>
          <w:bCs/>
          <w:color w:val="000000"/>
          <w:sz w:val="18"/>
          <w:szCs w:val="18"/>
        </w:rPr>
        <w:t>1318 Loški Potok</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sidRPr="008D2572">
        <w:rPr>
          <w:rFonts w:ascii="Arial" w:hAnsi="Arial" w:cs="Arial"/>
          <w:bCs/>
          <w:color w:val="000000"/>
          <w:sz w:val="18"/>
          <w:szCs w:val="18"/>
          <w:u w:val="single"/>
        </w:rPr>
        <w:t>__________</w:t>
      </w:r>
    </w:p>
    <w:p w14:paraId="19B88C66" w14:textId="77777777" w:rsidR="00462408" w:rsidRDefault="00462408" w:rsidP="0046240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7EED216" w14:textId="77777777" w:rsidR="00462408" w:rsidRDefault="00462408" w:rsidP="00462408">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FFE7632" w14:textId="77777777" w:rsidR="00462408" w:rsidRDefault="00462408" w:rsidP="0046240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009650E" w14:textId="77777777" w:rsidR="00462408" w:rsidRDefault="00462408" w:rsidP="0046240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376C4E4" w14:textId="77777777" w:rsidR="00462408" w:rsidRDefault="00462408" w:rsidP="00462408">
      <w:pPr>
        <w:spacing w:before="225" w:after="225" w:line="240" w:lineRule="auto"/>
        <w:jc w:val="both"/>
        <w:rPr>
          <w:rFonts w:ascii="Arial" w:hAnsi="Arial" w:cs="Arial"/>
          <w:color w:val="000000"/>
          <w:sz w:val="18"/>
          <w:szCs w:val="18"/>
        </w:rPr>
      </w:pPr>
    </w:p>
    <w:p w14:paraId="5E6C53DD" w14:textId="77777777" w:rsidR="00462408" w:rsidRDefault="00462408" w:rsidP="00462408">
      <w:pPr>
        <w:spacing w:before="225" w:after="225" w:line="240" w:lineRule="auto"/>
        <w:jc w:val="both"/>
      </w:pPr>
      <w:r>
        <w:rPr>
          <w:rFonts w:ascii="Arial" w:hAnsi="Arial" w:cs="Arial"/>
          <w:color w:val="000000"/>
          <w:sz w:val="18"/>
          <w:szCs w:val="18"/>
        </w:rPr>
        <w:t>Priloga: </w:t>
      </w:r>
    </w:p>
    <w:p w14:paraId="7CDA3AD8" w14:textId="77777777" w:rsidR="00462408" w:rsidRDefault="00462408" w:rsidP="00462408">
      <w:pPr>
        <w:spacing w:before="225" w:after="225" w:line="240" w:lineRule="auto"/>
        <w:jc w:val="both"/>
      </w:pPr>
      <w:r>
        <w:rPr>
          <w:rFonts w:ascii="Arial" w:hAnsi="Arial" w:cs="Arial"/>
          <w:color w:val="000000"/>
          <w:sz w:val="18"/>
          <w:szCs w:val="18"/>
        </w:rPr>
        <w:t>- bianco menica, podpisana in žigosana</w:t>
      </w:r>
    </w:p>
    <w:p w14:paraId="5B107072" w14:textId="77777777" w:rsidR="00462408" w:rsidRDefault="00462408" w:rsidP="004624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62408" w14:paraId="5964DE5A" w14:textId="77777777" w:rsidTr="00462408">
        <w:tc>
          <w:tcPr>
            <w:tcW w:w="2500" w:type="pct"/>
            <w:tcMar>
              <w:top w:w="75" w:type="dxa"/>
              <w:bottom w:w="75" w:type="dxa"/>
            </w:tcMar>
            <w:vAlign w:val="center"/>
          </w:tcPr>
          <w:p w14:paraId="20B6A88C" w14:textId="77777777" w:rsidR="00462408" w:rsidRDefault="00462408" w:rsidP="0046240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A6CC240" w14:textId="77777777" w:rsidR="00462408" w:rsidRDefault="00462408" w:rsidP="0046240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2408" w14:paraId="65DF78BE" w14:textId="77777777" w:rsidTr="00462408">
        <w:tc>
          <w:tcPr>
            <w:tcW w:w="2500" w:type="pct"/>
            <w:tcMar>
              <w:top w:w="75" w:type="dxa"/>
              <w:bottom w:w="75" w:type="dxa"/>
            </w:tcMar>
            <w:vAlign w:val="center"/>
          </w:tcPr>
          <w:p w14:paraId="0DB2F904" w14:textId="77777777" w:rsidR="00462408" w:rsidRDefault="00462408" w:rsidP="0046240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607CB86" w14:textId="77777777" w:rsidR="00462408" w:rsidRDefault="00462408" w:rsidP="00462408"/>
          <w:p w14:paraId="14178895" w14:textId="77777777" w:rsidR="00462408" w:rsidRDefault="00462408" w:rsidP="00462408">
            <w:pPr>
              <w:jc w:val="center"/>
            </w:pPr>
            <w:r>
              <w:rPr>
                <w:rFonts w:ascii="Arial" w:hAnsi="Arial" w:cs="Arial"/>
                <w:color w:val="A9A9A9"/>
                <w:position w:val="-2"/>
                <w:sz w:val="18"/>
                <w:szCs w:val="18"/>
              </w:rPr>
              <w:t>(žig in podpis)</w:t>
            </w:r>
          </w:p>
        </w:tc>
      </w:tr>
    </w:tbl>
    <w:p w14:paraId="49280F34" w14:textId="77777777" w:rsidR="00462408" w:rsidRDefault="00462408" w:rsidP="00462408"/>
    <w:p w14:paraId="20DC133C" w14:textId="77777777" w:rsidR="00462408" w:rsidRDefault="00462408" w:rsidP="00462408"/>
    <w:p w14:paraId="35DABA5E" w14:textId="77777777" w:rsidR="00462408" w:rsidRDefault="00462408" w:rsidP="00462408">
      <w:pPr>
        <w:sectPr w:rsidR="00462408" w:rsidSect="00462408">
          <w:footerReference w:type="default" r:id="rId16"/>
          <w:pgSz w:w="11906" w:h="16838"/>
          <w:pgMar w:top="1418" w:right="1418" w:bottom="1418" w:left="1418" w:header="567" w:footer="596" w:gutter="0"/>
          <w:cols w:space="708"/>
          <w:docGrid w:linePitch="360"/>
        </w:sectPr>
      </w:pPr>
    </w:p>
    <w:p w14:paraId="232C6C43"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0</w:t>
      </w:r>
    </w:p>
    <w:p w14:paraId="7A41FE15"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14:paraId="50BD713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20194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w:t>
      </w:r>
      <w:r w:rsidR="00201942">
        <w:rPr>
          <w:rFonts w:ascii="Arial" w:hAnsi="Arial" w:cs="Arial"/>
          <w:color w:val="000000"/>
          <w:sz w:val="18"/>
          <w:szCs w:val="18"/>
        </w:rPr>
        <w:t xml:space="preserve"> </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w:t>
      </w:r>
      <w:r w:rsidRPr="00C611E3">
        <w:rPr>
          <w:rFonts w:ascii="Arial" w:hAnsi="Arial" w:cs="Arial"/>
          <w:color w:val="000000"/>
          <w:sz w:val="18"/>
          <w:szCs w:val="18"/>
        </w:rPr>
        <w:t> ni bila pravnomočno obsojena zaradi kaznivih dejanj, ki so našteta v prvem odstavku 75. člena ZJN-3.</w:t>
      </w:r>
    </w:p>
    <w:p w14:paraId="0EAD92D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214A95CD" w14:textId="77777777">
        <w:tc>
          <w:tcPr>
            <w:tcW w:w="0" w:type="auto"/>
            <w:tcMar>
              <w:top w:w="0" w:type="auto"/>
              <w:bottom w:w="0" w:type="auto"/>
            </w:tcMar>
          </w:tcPr>
          <w:p w14:paraId="33E6201D"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E6AB741"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 xml:space="preserve">na dan oddaje ponudbe ali prijave nimamo </w:t>
            </w:r>
            <w:proofErr w:type="spellStart"/>
            <w:r w:rsidRPr="00C611E3">
              <w:rPr>
                <w:rFonts w:ascii="Arial" w:hAnsi="Arial" w:cs="Arial"/>
                <w:color w:val="000000"/>
                <w:sz w:val="18"/>
                <w:szCs w:val="18"/>
              </w:rPr>
              <w:t>nepredloženih</w:t>
            </w:r>
            <w:proofErr w:type="spellEnd"/>
            <w:r w:rsidRPr="00C611E3">
              <w:rPr>
                <w:rFonts w:ascii="Arial" w:hAnsi="Arial" w:cs="Arial"/>
                <w:color w:val="000000"/>
                <w:sz w:val="18"/>
                <w:szCs w:val="18"/>
              </w:rPr>
              <w:t xml:space="preserve"> obračunov davčnih odtegljajev za dohodke iz delovnega razmerja za obdobje zadnjih petih let do dne oddaje ponudbe ali prijave,</w:t>
            </w:r>
          </w:p>
          <w:p w14:paraId="7F04ED5C"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7B12DDD3" w14:textId="77777777" w:rsidR="003F0B50" w:rsidRPr="00C611E3" w:rsidRDefault="00E101DD" w:rsidP="00A7584B">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14:paraId="1DD4EE27"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0CC10372"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3ADE582" w14:textId="77777777" w:rsidR="003F0B50" w:rsidRPr="00C611E3" w:rsidRDefault="00DB151B" w:rsidP="00A7584B">
            <w:pPr>
              <w:numPr>
                <w:ilvl w:val="0"/>
                <w:numId w:val="4"/>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61B0B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FC43A43"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in</w:t>
      </w:r>
    </w:p>
    <w:p w14:paraId="35FBEC84"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POOBLASTILO</w:t>
      </w:r>
    </w:p>
    <w:p w14:paraId="1CAD451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Pooblaščamo naročnika </w:t>
      </w:r>
      <w:r w:rsidR="001D4484">
        <w:rPr>
          <w:rFonts w:ascii="Arial" w:hAnsi="Arial" w:cs="Arial"/>
          <w:color w:val="000000"/>
          <w:sz w:val="18"/>
          <w:szCs w:val="18"/>
        </w:rPr>
        <w:t>OBČINA LOŠKI POTOK, Hrib</w:t>
      </w:r>
      <w:r w:rsidR="00CA6C8C">
        <w:rPr>
          <w:rFonts w:ascii="Arial" w:hAnsi="Arial" w:cs="Arial"/>
          <w:color w:val="000000"/>
          <w:sz w:val="18"/>
          <w:szCs w:val="18"/>
        </w:rPr>
        <w:t>-Loški Potok</w:t>
      </w:r>
      <w:r w:rsidR="001D4484">
        <w:rPr>
          <w:rFonts w:ascii="Arial" w:hAnsi="Arial" w:cs="Arial"/>
          <w:color w:val="000000"/>
          <w:sz w:val="18"/>
          <w:szCs w:val="18"/>
        </w:rPr>
        <w:t xml:space="preserve"> 17, 1318 Loški Potok</w:t>
      </w:r>
      <w:r w:rsidRPr="00C611E3">
        <w:rPr>
          <w:rFonts w:ascii="Arial" w:hAnsi="Arial" w:cs="Arial"/>
          <w:color w:val="000000"/>
          <w:sz w:val="18"/>
          <w:szCs w:val="18"/>
        </w:rPr>
        <w:t xml:space="preserve">, da za potrebe preverjanja izpolnjevanja pogojev v postopku javnega naročila </w:t>
      </w:r>
      <w:r w:rsidR="00DB0D4A">
        <w:rPr>
          <w:rFonts w:ascii="Arial" w:hAnsi="Arial" w:cs="Arial"/>
          <w:color w:val="000000"/>
          <w:sz w:val="18"/>
          <w:szCs w:val="18"/>
        </w:rPr>
        <w:t xml:space="preserve">z naslovom </w:t>
      </w:r>
      <w:r w:rsidR="00DB0D4A" w:rsidRPr="00C611E3">
        <w:rPr>
          <w:rFonts w:ascii="Arial" w:hAnsi="Arial" w:cs="Arial"/>
          <w:color w:val="000000"/>
          <w:sz w:val="18"/>
          <w:szCs w:val="18"/>
        </w:rPr>
        <w:t>»</w:t>
      </w:r>
      <w:r w:rsidR="00DB0D4A">
        <w:rPr>
          <w:rFonts w:ascii="Arial" w:hAnsi="Arial" w:cs="Arial"/>
          <w:b/>
          <w:sz w:val="18"/>
          <w:szCs w:val="18"/>
        </w:rPr>
        <w:t xml:space="preserve">Nakup nujnega reševalnega vozila NRV tip B za Zdravstveni dom Dr. Janeza Oražma Ribnica (ponovitev)« </w:t>
      </w:r>
      <w:r w:rsidRPr="00C611E3">
        <w:rPr>
          <w:rFonts w:ascii="Arial" w:hAnsi="Arial" w:cs="Arial"/>
          <w:color w:val="000000"/>
          <w:sz w:val="18"/>
          <w:szCs w:val="18"/>
        </w:rPr>
        <w:t>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0B50" w:rsidRPr="00C611E3" w14:paraId="68C845A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F711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2905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AAD6E1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4EEA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49ED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81913E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59B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8CFD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D771AC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DB81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B701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B19966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C60D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432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3F0B50" w:rsidRPr="00C611E3" w14:paraId="10DD2743" w14:textId="77777777">
        <w:tc>
          <w:tcPr>
            <w:tcW w:w="4080" w:type="dxa"/>
            <w:tcMar>
              <w:top w:w="75" w:type="dxa"/>
              <w:bottom w:w="75" w:type="dxa"/>
            </w:tcMar>
            <w:vAlign w:val="center"/>
          </w:tcPr>
          <w:p w14:paraId="0FAB8F5D" w14:textId="77777777" w:rsidR="003F0B50" w:rsidRPr="00C611E3" w:rsidRDefault="00DB151B" w:rsidP="00DB151B">
            <w:pPr>
              <w:jc w:val="both"/>
              <w:rPr>
                <w:rFonts w:ascii="Arial" w:hAnsi="Arial" w:cs="Arial"/>
                <w:sz w:val="18"/>
                <w:szCs w:val="18"/>
              </w:rPr>
            </w:pPr>
            <w:r w:rsidRPr="00C611E3">
              <w:rPr>
                <w:rFonts w:ascii="Arial" w:hAnsi="Arial" w:cs="Arial"/>
                <w:color w:val="000000"/>
                <w:sz w:val="18"/>
                <w:szCs w:val="18"/>
              </w:rPr>
              <w:t> </w:t>
            </w: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43A7A12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38512A77" w14:textId="77777777">
        <w:tc>
          <w:tcPr>
            <w:tcW w:w="4080" w:type="dxa"/>
            <w:tcMar>
              <w:top w:w="75" w:type="dxa"/>
              <w:bottom w:w="75" w:type="dxa"/>
            </w:tcMar>
            <w:vAlign w:val="center"/>
          </w:tcPr>
          <w:p w14:paraId="0F37F8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7149F04F" w14:textId="77777777" w:rsidR="003F0B50" w:rsidRPr="00C611E3" w:rsidRDefault="003F0B50" w:rsidP="00DB151B">
            <w:pPr>
              <w:jc w:val="both"/>
              <w:rPr>
                <w:rFonts w:ascii="Arial" w:hAnsi="Arial" w:cs="Arial"/>
                <w:sz w:val="18"/>
                <w:szCs w:val="18"/>
              </w:rPr>
            </w:pPr>
          </w:p>
          <w:p w14:paraId="3C94ECE7"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1CD6FB30" w14:textId="77777777" w:rsidR="00DB151B" w:rsidRPr="00C611E3" w:rsidRDefault="00DB151B" w:rsidP="00DB0D4A">
      <w:pPr>
        <w:spacing w:before="225" w:after="225"/>
        <w:jc w:val="right"/>
        <w:rPr>
          <w:rFonts w:ascii="Arial" w:hAnsi="Arial" w:cs="Arial"/>
          <w:sz w:val="18"/>
          <w:szCs w:val="18"/>
        </w:rPr>
      </w:pPr>
      <w:r w:rsidRPr="00C611E3">
        <w:rPr>
          <w:rFonts w:ascii="Arial" w:hAnsi="Arial" w:cs="Arial"/>
          <w:color w:val="000000"/>
          <w:sz w:val="18"/>
          <w:szCs w:val="18"/>
        </w:rPr>
        <w:lastRenderedPageBreak/>
        <w:t>  </w:t>
      </w:r>
      <w:r w:rsidRPr="00C611E3">
        <w:rPr>
          <w:rFonts w:ascii="Arial" w:hAnsi="Arial" w:cs="Arial"/>
          <w:sz w:val="18"/>
          <w:szCs w:val="18"/>
        </w:rPr>
        <w:t>Obrazec št: 1</w:t>
      </w:r>
      <w:r w:rsidR="00CA6C8C">
        <w:rPr>
          <w:rFonts w:ascii="Arial" w:hAnsi="Arial" w:cs="Arial"/>
          <w:sz w:val="18"/>
          <w:szCs w:val="18"/>
        </w:rPr>
        <w:t>1</w:t>
      </w:r>
    </w:p>
    <w:p w14:paraId="7E6F1FC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0821F540" w14:textId="77777777" w:rsidR="00DB151B" w:rsidRPr="00C611E3" w:rsidRDefault="00DB151B" w:rsidP="00DB151B">
      <w:pPr>
        <w:spacing w:after="120"/>
        <w:jc w:val="both"/>
        <w:rPr>
          <w:rFonts w:ascii="Arial" w:hAnsi="Arial" w:cs="Arial"/>
          <w:sz w:val="18"/>
          <w:szCs w:val="18"/>
        </w:rPr>
      </w:pPr>
    </w:p>
    <w:p w14:paraId="19CA4C54" w14:textId="77777777" w:rsidR="003F0B50" w:rsidRPr="00201942" w:rsidRDefault="00DB151B" w:rsidP="00201942">
      <w:pPr>
        <w:spacing w:before="225" w:after="225" w:line="240" w:lineRule="auto"/>
        <w:jc w:val="both"/>
      </w:pPr>
      <w:r w:rsidRPr="00C611E3">
        <w:rPr>
          <w:rFonts w:ascii="Arial" w:hAnsi="Arial" w:cs="Arial"/>
          <w:color w:val="000000"/>
          <w:sz w:val="18"/>
          <w:szCs w:val="18"/>
        </w:rPr>
        <w:t>V zvezi z javnim naročilom »</w:t>
      </w:r>
      <w:r w:rsidR="00201942">
        <w:rPr>
          <w:rFonts w:ascii="Arial" w:hAnsi="Arial" w:cs="Arial"/>
          <w:b/>
          <w:sz w:val="18"/>
          <w:szCs w:val="18"/>
        </w:rPr>
        <w:t>Nakup nujnega reševalnega vozila NRV tip B za Zdravstveni dom Dr. Janeza Oražma Ribnica</w:t>
      </w:r>
      <w:r w:rsidR="00DB0D4A">
        <w:rPr>
          <w:rFonts w:ascii="Arial" w:hAnsi="Arial" w:cs="Arial"/>
          <w:b/>
          <w:sz w:val="18"/>
          <w:szCs w:val="18"/>
        </w:rPr>
        <w:t xml:space="preserve"> (ponovitev)</w:t>
      </w:r>
      <w:r w:rsidRPr="00C611E3">
        <w:rPr>
          <w:rFonts w:ascii="Arial" w:hAnsi="Arial" w:cs="Arial"/>
          <w:color w:val="000000"/>
          <w:sz w:val="18"/>
          <w:szCs w:val="18"/>
        </w:rPr>
        <w:t>«,</w:t>
      </w:r>
    </w:p>
    <w:p w14:paraId="00DEEF3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38BA30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1EFA87D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C3ABE0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4497CD9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0EB71C4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32E7E8D2" w14:textId="77777777">
        <w:tc>
          <w:tcPr>
            <w:tcW w:w="4080" w:type="dxa"/>
            <w:tcMar>
              <w:top w:w="75" w:type="dxa"/>
              <w:bottom w:w="75" w:type="dxa"/>
            </w:tcMar>
            <w:vAlign w:val="center"/>
          </w:tcPr>
          <w:p w14:paraId="21C44F5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324B95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60C9BB61" w14:textId="77777777">
        <w:tc>
          <w:tcPr>
            <w:tcW w:w="4080" w:type="dxa"/>
            <w:tcMar>
              <w:top w:w="75" w:type="dxa"/>
              <w:bottom w:w="75" w:type="dxa"/>
            </w:tcMar>
            <w:vAlign w:val="center"/>
          </w:tcPr>
          <w:p w14:paraId="05DB97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44D5151" w14:textId="77777777" w:rsidR="003F0B50" w:rsidRPr="00C611E3" w:rsidRDefault="003F0B50" w:rsidP="00DB151B">
            <w:pPr>
              <w:jc w:val="both"/>
              <w:rPr>
                <w:rFonts w:ascii="Arial" w:hAnsi="Arial" w:cs="Arial"/>
                <w:sz w:val="18"/>
                <w:szCs w:val="18"/>
              </w:rPr>
            </w:pPr>
          </w:p>
          <w:p w14:paraId="35358205"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36264F9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76C8BF3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0E5C1C3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7EB21F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126799D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2B8601C2" w14:textId="77777777" w:rsidR="003F0B50" w:rsidRPr="00C611E3" w:rsidRDefault="003F0B50" w:rsidP="00DB151B">
      <w:pPr>
        <w:jc w:val="both"/>
        <w:rPr>
          <w:rFonts w:ascii="Arial" w:hAnsi="Arial" w:cs="Arial"/>
          <w:sz w:val="18"/>
          <w:szCs w:val="18"/>
        </w:rPr>
        <w:sectPr w:rsidR="003F0B50" w:rsidRPr="00C611E3" w:rsidSect="00DB151B">
          <w:footerReference w:type="default" r:id="rId17"/>
          <w:pgSz w:w="11906" w:h="16838"/>
          <w:pgMar w:top="1418" w:right="1418" w:bottom="1418" w:left="1418" w:header="567" w:footer="596" w:gutter="0"/>
          <w:cols w:space="708"/>
          <w:docGrid w:linePitch="360"/>
        </w:sectPr>
      </w:pPr>
    </w:p>
    <w:p w14:paraId="4EFE46D8"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2</w:t>
      </w:r>
    </w:p>
    <w:p w14:paraId="0BF09E5E" w14:textId="77777777" w:rsidR="00DB151B" w:rsidRPr="00C611E3" w:rsidRDefault="00DB151B" w:rsidP="00DB151B">
      <w:pPr>
        <w:jc w:val="both"/>
        <w:rPr>
          <w:rFonts w:ascii="Arial" w:hAnsi="Arial" w:cs="Arial"/>
          <w:sz w:val="18"/>
          <w:szCs w:val="18"/>
        </w:rPr>
      </w:pPr>
    </w:p>
    <w:p w14:paraId="28F84415"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57589B7D" w14:textId="77777777" w:rsidR="00DB151B" w:rsidRPr="00C611E3" w:rsidRDefault="00DB151B" w:rsidP="00DB151B">
      <w:pPr>
        <w:spacing w:after="120"/>
        <w:jc w:val="both"/>
        <w:rPr>
          <w:rFonts w:ascii="Arial" w:hAnsi="Arial" w:cs="Arial"/>
          <w:sz w:val="18"/>
          <w:szCs w:val="18"/>
        </w:rPr>
      </w:pPr>
    </w:p>
    <w:p w14:paraId="7D51FDA5" w14:textId="77777777" w:rsidR="00201942" w:rsidRDefault="00DB151B" w:rsidP="00201942">
      <w:pPr>
        <w:spacing w:before="225" w:after="225" w:line="240" w:lineRule="auto"/>
      </w:pPr>
      <w:r w:rsidRPr="00C611E3">
        <w:rPr>
          <w:rFonts w:ascii="Arial" w:hAnsi="Arial" w:cs="Arial"/>
          <w:color w:val="000000"/>
          <w:sz w:val="18"/>
          <w:szCs w:val="18"/>
        </w:rPr>
        <w:t>Pri izvedbi javnega naročila »</w:t>
      </w:r>
      <w:r w:rsidR="00201942">
        <w:rPr>
          <w:rFonts w:ascii="Arial" w:hAnsi="Arial" w:cs="Arial"/>
          <w:b/>
          <w:sz w:val="18"/>
          <w:szCs w:val="18"/>
        </w:rPr>
        <w:t>Nakup nujnega reševalnega vozila NRV tip B za Zdravstveni dom Dr. Janeza Oražma Ribnica</w:t>
      </w:r>
      <w:r w:rsidR="00DB0D4A">
        <w:rPr>
          <w:rFonts w:ascii="Arial" w:hAnsi="Arial" w:cs="Arial"/>
          <w:b/>
          <w:sz w:val="18"/>
          <w:szCs w:val="18"/>
        </w:rPr>
        <w:t xml:space="preserve"> (ponovitev)</w:t>
      </w:r>
      <w:r w:rsidRPr="00C611E3">
        <w:rPr>
          <w:rFonts w:ascii="Arial" w:hAnsi="Arial" w:cs="Arial"/>
          <w:color w:val="000000"/>
          <w:sz w:val="18"/>
          <w:szCs w:val="18"/>
        </w:rPr>
        <w:t>«,</w:t>
      </w:r>
      <w:r w:rsidR="00201942">
        <w:t xml:space="preserve"> </w:t>
      </w:r>
    </w:p>
    <w:p w14:paraId="4D7CB114" w14:textId="77777777" w:rsidR="003F0B50" w:rsidRPr="00201942" w:rsidRDefault="00DB151B" w:rsidP="00201942">
      <w:pPr>
        <w:spacing w:before="225" w:after="225" w:line="240" w:lineRule="auto"/>
      </w:pPr>
      <w:r w:rsidRPr="00C611E3">
        <w:rPr>
          <w:rFonts w:ascii="Arial" w:hAnsi="Arial" w:cs="Arial"/>
          <w:color w:val="000000"/>
          <w:sz w:val="18"/>
          <w:szCs w:val="18"/>
        </w:rPr>
        <w:t>izjavljamo, da (ustrezno označi in izpolni):</w:t>
      </w:r>
    </w:p>
    <w:p w14:paraId="43A23C2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41E9C57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0AA19E3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4902E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022DB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207358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3FE67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F7A5E4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04803A1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46414BD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7FEA362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99D14EA"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3860E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9BEA3B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2DB91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225F5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11AFE74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2448F08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1D4135E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19C269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E81005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503E1334" w14:textId="77777777">
        <w:tc>
          <w:tcPr>
            <w:tcW w:w="4080" w:type="dxa"/>
            <w:tcMar>
              <w:top w:w="135" w:type="dxa"/>
              <w:bottom w:w="135" w:type="dxa"/>
            </w:tcMar>
            <w:vAlign w:val="center"/>
          </w:tcPr>
          <w:p w14:paraId="65F5E3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251C784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6DD38E49" w14:textId="77777777">
        <w:tc>
          <w:tcPr>
            <w:tcW w:w="4080" w:type="dxa"/>
            <w:tcMar>
              <w:top w:w="135" w:type="dxa"/>
              <w:bottom w:w="135" w:type="dxa"/>
            </w:tcMar>
            <w:vAlign w:val="center"/>
          </w:tcPr>
          <w:p w14:paraId="787397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058A822D" w14:textId="77777777" w:rsidR="003F0B50" w:rsidRPr="00C611E3" w:rsidRDefault="003F0B50" w:rsidP="00DB151B">
            <w:pPr>
              <w:jc w:val="both"/>
              <w:rPr>
                <w:rFonts w:ascii="Arial" w:hAnsi="Arial" w:cs="Arial"/>
                <w:sz w:val="18"/>
                <w:szCs w:val="18"/>
              </w:rPr>
            </w:pPr>
          </w:p>
          <w:p w14:paraId="2DB0AC6D"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8068B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5E28F06B" w14:textId="77777777" w:rsidR="003F0B50" w:rsidRPr="00C611E3" w:rsidRDefault="003F0B50" w:rsidP="00DB151B">
      <w:pPr>
        <w:jc w:val="both"/>
        <w:rPr>
          <w:rFonts w:ascii="Arial" w:hAnsi="Arial" w:cs="Arial"/>
          <w:sz w:val="18"/>
          <w:szCs w:val="18"/>
        </w:rPr>
        <w:sectPr w:rsidR="003F0B50" w:rsidRPr="00C611E3" w:rsidSect="00DB151B">
          <w:footerReference w:type="default" r:id="rId18"/>
          <w:pgSz w:w="11906" w:h="16838"/>
          <w:pgMar w:top="1418" w:right="1418" w:bottom="1418" w:left="1418" w:header="567" w:footer="596" w:gutter="0"/>
          <w:cols w:space="708"/>
          <w:docGrid w:linePitch="360"/>
        </w:sectPr>
      </w:pPr>
    </w:p>
    <w:p w14:paraId="639C15C8" w14:textId="77777777" w:rsidR="00DB151B" w:rsidRPr="00C611E3" w:rsidRDefault="00344134"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CA6C8C">
        <w:rPr>
          <w:rFonts w:ascii="Arial" w:hAnsi="Arial" w:cs="Arial"/>
          <w:sz w:val="18"/>
          <w:szCs w:val="18"/>
        </w:rPr>
        <w:t>3</w:t>
      </w:r>
    </w:p>
    <w:p w14:paraId="75FC7C7C" w14:textId="77777777" w:rsidR="00DB151B" w:rsidRPr="00C611E3" w:rsidRDefault="00DB151B" w:rsidP="00DB151B">
      <w:pPr>
        <w:jc w:val="both"/>
        <w:rPr>
          <w:rFonts w:ascii="Arial" w:hAnsi="Arial" w:cs="Arial"/>
          <w:sz w:val="18"/>
          <w:szCs w:val="18"/>
        </w:rPr>
      </w:pPr>
    </w:p>
    <w:p w14:paraId="72409149"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lastniških deležih</w:t>
      </w:r>
    </w:p>
    <w:p w14:paraId="3212A19F" w14:textId="77777777" w:rsidR="00DB151B" w:rsidRPr="00C611E3" w:rsidRDefault="00DB151B" w:rsidP="00DB151B">
      <w:pPr>
        <w:spacing w:after="120"/>
        <w:jc w:val="both"/>
        <w:rPr>
          <w:rFonts w:ascii="Arial" w:hAnsi="Arial" w:cs="Arial"/>
          <w:sz w:val="18"/>
          <w:szCs w:val="18"/>
        </w:rPr>
      </w:pPr>
    </w:p>
    <w:p w14:paraId="0FCF0D3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določili 14. člena Zakona o integriteti in preprečevanju korupcije spodaj podpisani zakoniti zastopnik gospodarskega subjekta</w:t>
      </w:r>
      <w:r w:rsidR="00DB0D4A">
        <w:rPr>
          <w:rFonts w:ascii="Arial" w:hAnsi="Arial" w:cs="Arial"/>
          <w:color w:val="000000"/>
          <w:sz w:val="18"/>
          <w:szCs w:val="18"/>
        </w:rPr>
        <w:t xml:space="preserve"> _________________________________ (naziv in naslov gospodarskega subjekta)</w:t>
      </w:r>
      <w:r w:rsidRPr="00C611E3">
        <w:rPr>
          <w:rFonts w:ascii="Arial" w:hAnsi="Arial" w:cs="Arial"/>
          <w:color w:val="000000"/>
          <w:sz w:val="18"/>
          <w:szCs w:val="18"/>
        </w:rPr>
        <w:t>:</w:t>
      </w:r>
    </w:p>
    <w:p w14:paraId="153B5A5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7DB945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48CA6"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Ime in priimek</w:t>
            </w:r>
          </w:p>
          <w:p w14:paraId="4694912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4C9043C7"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50A40"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Naslov prebivališča</w:t>
            </w:r>
          </w:p>
          <w:p w14:paraId="6BE714BC"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1B13682F"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09E87"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w:t>
            </w:r>
          </w:p>
          <w:p w14:paraId="111E7783"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ali</w:t>
            </w:r>
          </w:p>
          <w:p w14:paraId="58DBA798" w14:textId="77777777" w:rsidR="003F0B50" w:rsidRPr="00C611E3" w:rsidRDefault="00DB151B" w:rsidP="00344134">
            <w:pPr>
              <w:spacing w:before="135" w:after="135"/>
              <w:jc w:val="center"/>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56AF4B4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218E4"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A1B3A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6CD50"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6C06526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6EA9C"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C32F0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FD68A"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378645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45DA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D9FC3A"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E231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6FD4E07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AFAF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BC733"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5E31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4B3EE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F0B50" w:rsidRPr="00C611E3" w14:paraId="76D387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C50FFD"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03160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00DF0"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b/>
                <w:bCs/>
                <w:color w:val="000000"/>
                <w:position w:val="-2"/>
                <w:sz w:val="18"/>
                <w:szCs w:val="18"/>
              </w:rPr>
              <w:t>Delež lastništva gospodarskega subjekta</w:t>
            </w:r>
          </w:p>
        </w:tc>
      </w:tr>
      <w:tr w:rsidR="003F0B50" w:rsidRPr="00C611E3" w14:paraId="3239C7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FE64B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B9D4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D4E84"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215DAF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30BF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EC4E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447A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762044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330445"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7977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BA11A"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r w:rsidR="003F0B50" w:rsidRPr="00C611E3" w14:paraId="5C8AB12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F49FD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4B122"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2C176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4FBAB36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42EBAA0C" w14:textId="77777777">
        <w:tc>
          <w:tcPr>
            <w:tcW w:w="4080" w:type="dxa"/>
            <w:tcMar>
              <w:top w:w="75" w:type="dxa"/>
              <w:bottom w:w="75" w:type="dxa"/>
            </w:tcMar>
            <w:vAlign w:val="center"/>
          </w:tcPr>
          <w:p w14:paraId="488163E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26E1E3C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5B883398" w14:textId="77777777">
        <w:tc>
          <w:tcPr>
            <w:tcW w:w="4080" w:type="dxa"/>
            <w:tcMar>
              <w:top w:w="75" w:type="dxa"/>
              <w:bottom w:w="75" w:type="dxa"/>
            </w:tcMar>
            <w:vAlign w:val="center"/>
          </w:tcPr>
          <w:p w14:paraId="65E7720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7B0DCD4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1330272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95B1AA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71B1CF6" w14:textId="77777777"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14:paraId="6632F975" w14:textId="77777777" w:rsidR="00DB151B" w:rsidRPr="00C611E3" w:rsidRDefault="00DB151B" w:rsidP="00DB0D4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sz w:val="18"/>
          <w:szCs w:val="18"/>
        </w:rPr>
      </w:pPr>
      <w:r w:rsidRPr="00C611E3">
        <w:rPr>
          <w:rFonts w:ascii="Arial" w:hAnsi="Arial" w:cs="Arial"/>
          <w:color w:val="FFFFFF" w:themeColor="background1"/>
          <w:sz w:val="18"/>
          <w:szCs w:val="18"/>
        </w:rPr>
        <w:lastRenderedPageBreak/>
        <w:t>Vzorec pogodbe</w:t>
      </w:r>
    </w:p>
    <w:p w14:paraId="4C98F384" w14:textId="77777777" w:rsidR="00DB151B" w:rsidRPr="00C611E3" w:rsidRDefault="00DB151B" w:rsidP="00DB151B">
      <w:pPr>
        <w:jc w:val="both"/>
        <w:rPr>
          <w:rFonts w:ascii="Arial" w:hAnsi="Arial" w:cs="Arial"/>
          <w:sz w:val="18"/>
          <w:szCs w:val="18"/>
        </w:rPr>
      </w:pPr>
    </w:p>
    <w:p w14:paraId="22C2EC04" w14:textId="77777777" w:rsidR="00201942" w:rsidRPr="00201942" w:rsidRDefault="00DB151B" w:rsidP="00201942">
      <w:pPr>
        <w:spacing w:before="225" w:after="225" w:line="240" w:lineRule="auto"/>
        <w:jc w:val="center"/>
      </w:pPr>
      <w:r w:rsidRPr="00201942">
        <w:rPr>
          <w:rFonts w:ascii="Arial" w:hAnsi="Arial" w:cs="Arial"/>
          <w:b/>
          <w:bCs/>
          <w:color w:val="000000"/>
        </w:rPr>
        <w:t>P</w:t>
      </w:r>
      <w:r w:rsidR="00201942" w:rsidRPr="00201942">
        <w:rPr>
          <w:rFonts w:ascii="Arial" w:hAnsi="Arial" w:cs="Arial"/>
          <w:b/>
          <w:bCs/>
          <w:color w:val="000000"/>
        </w:rPr>
        <w:t>ogodba</w:t>
      </w:r>
      <w:r w:rsidRPr="00201942">
        <w:rPr>
          <w:rFonts w:ascii="Arial" w:hAnsi="Arial" w:cs="Arial"/>
          <w:b/>
          <w:bCs/>
          <w:color w:val="000000"/>
        </w:rPr>
        <w:t xml:space="preserve"> </w:t>
      </w:r>
      <w:r w:rsidR="00201942" w:rsidRPr="00201942">
        <w:rPr>
          <w:rFonts w:ascii="Arial" w:hAnsi="Arial" w:cs="Arial"/>
          <w:b/>
          <w:bCs/>
          <w:color w:val="000000"/>
        </w:rPr>
        <w:t>o</w:t>
      </w:r>
      <w:r w:rsidRPr="00201942">
        <w:rPr>
          <w:rFonts w:ascii="Arial" w:hAnsi="Arial" w:cs="Arial"/>
          <w:b/>
          <w:bCs/>
          <w:color w:val="000000"/>
        </w:rPr>
        <w:t xml:space="preserve"> </w:t>
      </w:r>
      <w:r w:rsidR="00201942" w:rsidRPr="00201942">
        <w:rPr>
          <w:rFonts w:ascii="Arial" w:hAnsi="Arial" w:cs="Arial"/>
          <w:b/>
        </w:rPr>
        <w:t>nakupu nujnega reševalnega vozila NRV tip B za Zdravstveni dom Dr. Janeza Oražma Ribnica</w:t>
      </w:r>
      <w:r w:rsidR="00DB0D4A">
        <w:rPr>
          <w:rFonts w:ascii="Arial" w:hAnsi="Arial" w:cs="Arial"/>
          <w:b/>
        </w:rPr>
        <w:t xml:space="preserve"> (ponovitev)</w:t>
      </w:r>
    </w:p>
    <w:p w14:paraId="2AE51FDC" w14:textId="77777777" w:rsidR="003F0B50" w:rsidRPr="00C611E3" w:rsidRDefault="003F0B50" w:rsidP="00344134">
      <w:pPr>
        <w:spacing w:before="224" w:after="224"/>
        <w:jc w:val="center"/>
        <w:outlineLvl w:val="1"/>
        <w:rPr>
          <w:rFonts w:ascii="Arial" w:hAnsi="Arial" w:cs="Arial"/>
          <w:sz w:val="18"/>
          <w:szCs w:val="18"/>
        </w:rPr>
      </w:pPr>
    </w:p>
    <w:p w14:paraId="3303FC8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sklenjena med</w:t>
      </w:r>
    </w:p>
    <w:p w14:paraId="3AFCD849" w14:textId="77777777" w:rsidR="003F0B50" w:rsidRDefault="00DB151B" w:rsidP="00D84290">
      <w:pPr>
        <w:spacing w:after="0"/>
        <w:rPr>
          <w:rFonts w:ascii="Arial" w:hAnsi="Arial" w:cs="Arial"/>
          <w:color w:val="000000"/>
          <w:sz w:val="18"/>
          <w:szCs w:val="18"/>
        </w:rPr>
      </w:pPr>
      <w:r w:rsidRPr="00C611E3">
        <w:rPr>
          <w:rFonts w:ascii="Arial" w:hAnsi="Arial" w:cs="Arial"/>
          <w:b/>
          <w:bCs/>
          <w:color w:val="000000"/>
          <w:sz w:val="18"/>
          <w:szCs w:val="18"/>
        </w:rPr>
        <w:t xml:space="preserve">NAROČNIKOM: OBČINA </w:t>
      </w:r>
      <w:r w:rsidR="00C97754">
        <w:rPr>
          <w:rFonts w:ascii="Arial" w:hAnsi="Arial" w:cs="Arial"/>
          <w:b/>
          <w:bCs/>
          <w:color w:val="000000"/>
          <w:sz w:val="18"/>
          <w:szCs w:val="18"/>
        </w:rPr>
        <w:t>LOŠKI POTOK</w:t>
      </w:r>
      <w:r w:rsidRPr="00C611E3">
        <w:rPr>
          <w:rFonts w:ascii="Arial" w:hAnsi="Arial" w:cs="Arial"/>
          <w:b/>
          <w:bCs/>
          <w:color w:val="000000"/>
          <w:sz w:val="18"/>
          <w:szCs w:val="18"/>
        </w:rPr>
        <w:t xml:space="preserve">, </w:t>
      </w:r>
      <w:r w:rsidR="00C97754">
        <w:rPr>
          <w:rFonts w:ascii="Arial" w:hAnsi="Arial" w:cs="Arial"/>
          <w:b/>
          <w:bCs/>
          <w:color w:val="000000"/>
          <w:sz w:val="18"/>
          <w:szCs w:val="18"/>
        </w:rPr>
        <w:t>Hrib-Loški Potok 17</w:t>
      </w:r>
      <w:r w:rsidRPr="00C611E3">
        <w:rPr>
          <w:rFonts w:ascii="Arial" w:hAnsi="Arial" w:cs="Arial"/>
          <w:b/>
          <w:bCs/>
          <w:color w:val="000000"/>
          <w:sz w:val="18"/>
          <w:szCs w:val="18"/>
        </w:rPr>
        <w:t>, 1</w:t>
      </w:r>
      <w:r w:rsidR="00C97754">
        <w:rPr>
          <w:rFonts w:ascii="Arial" w:hAnsi="Arial" w:cs="Arial"/>
          <w:b/>
          <w:bCs/>
          <w:color w:val="000000"/>
          <w:sz w:val="18"/>
          <w:szCs w:val="18"/>
        </w:rPr>
        <w:t>318 Loški Potok</w:t>
      </w:r>
      <w:r w:rsidRPr="00C611E3">
        <w:rPr>
          <w:rFonts w:ascii="Arial" w:hAnsi="Arial" w:cs="Arial"/>
          <w:b/>
          <w:bCs/>
          <w:color w:val="000000"/>
          <w:sz w:val="18"/>
          <w:szCs w:val="18"/>
        </w:rPr>
        <w:t>,</w:t>
      </w:r>
      <w:r w:rsidR="00DB0D4A">
        <w:rPr>
          <w:rFonts w:ascii="Arial" w:hAnsi="Arial" w:cs="Arial"/>
          <w:color w:val="000000"/>
          <w:sz w:val="18"/>
          <w:szCs w:val="18"/>
        </w:rPr>
        <w:t xml:space="preserve"> </w:t>
      </w:r>
      <w:r w:rsidRPr="00C611E3">
        <w:rPr>
          <w:rFonts w:ascii="Arial" w:hAnsi="Arial" w:cs="Arial"/>
          <w:color w:val="000000"/>
          <w:sz w:val="18"/>
          <w:szCs w:val="18"/>
        </w:rPr>
        <w:t xml:space="preserve">ki ga zastopa </w:t>
      </w:r>
      <w:r w:rsidR="00D84290" w:rsidRPr="00C611E3">
        <w:rPr>
          <w:rFonts w:ascii="Arial" w:hAnsi="Arial" w:cs="Arial"/>
          <w:color w:val="000000"/>
          <w:sz w:val="18"/>
          <w:szCs w:val="18"/>
        </w:rPr>
        <w:t xml:space="preserve">župan </w:t>
      </w:r>
      <w:r w:rsidR="00C97754">
        <w:rPr>
          <w:rFonts w:ascii="Arial" w:hAnsi="Arial" w:cs="Arial"/>
          <w:color w:val="000000"/>
          <w:sz w:val="18"/>
          <w:szCs w:val="18"/>
        </w:rPr>
        <w:t>Ivan Benčina</w:t>
      </w:r>
      <w:r w:rsidR="00DB0D4A">
        <w:rPr>
          <w:rFonts w:ascii="Arial" w:hAnsi="Arial" w:cs="Arial"/>
          <w:color w:val="000000"/>
          <w:sz w:val="18"/>
          <w:szCs w:val="18"/>
        </w:rPr>
        <w:t>,</w:t>
      </w:r>
    </w:p>
    <w:p w14:paraId="1102364C" w14:textId="77777777" w:rsidR="00C97754" w:rsidRPr="00C611E3" w:rsidRDefault="00C97754" w:rsidP="00D84290">
      <w:pPr>
        <w:spacing w:after="0"/>
        <w:rPr>
          <w:rFonts w:ascii="Arial" w:hAnsi="Arial" w:cs="Arial"/>
          <w:sz w:val="18"/>
          <w:szCs w:val="18"/>
        </w:rPr>
      </w:pP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5DE5F6C0" w14:textId="77777777">
        <w:tc>
          <w:tcPr>
            <w:tcW w:w="3300" w:type="dxa"/>
            <w:tcMar>
              <w:top w:w="0" w:type="auto"/>
              <w:bottom w:w="0" w:type="auto"/>
            </w:tcMar>
            <w:vAlign w:val="center"/>
          </w:tcPr>
          <w:p w14:paraId="1CE9C9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Mar>
              <w:top w:w="0" w:type="auto"/>
              <w:bottom w:w="0" w:type="auto"/>
            </w:tcMar>
            <w:vAlign w:val="center"/>
          </w:tcPr>
          <w:p w14:paraId="4FF3FAB6" w14:textId="77777777" w:rsidR="003F0B50" w:rsidRPr="00C611E3" w:rsidRDefault="00C97754" w:rsidP="00DB151B">
            <w:pPr>
              <w:jc w:val="both"/>
              <w:rPr>
                <w:rFonts w:ascii="Arial" w:hAnsi="Arial" w:cs="Arial"/>
                <w:sz w:val="18"/>
                <w:szCs w:val="18"/>
              </w:rPr>
            </w:pPr>
            <w:r>
              <w:rPr>
                <w:rFonts w:ascii="Arial" w:hAnsi="Arial" w:cs="Arial"/>
                <w:color w:val="000000"/>
                <w:position w:val="-2"/>
                <w:sz w:val="18"/>
                <w:szCs w:val="18"/>
              </w:rPr>
              <w:t>5883806</w:t>
            </w:r>
            <w:r w:rsidR="00DB151B" w:rsidRPr="00C611E3">
              <w:rPr>
                <w:rFonts w:ascii="Arial" w:hAnsi="Arial" w:cs="Arial"/>
                <w:color w:val="000000"/>
                <w:position w:val="-2"/>
                <w:sz w:val="18"/>
                <w:szCs w:val="18"/>
              </w:rPr>
              <w:t>000</w:t>
            </w:r>
          </w:p>
        </w:tc>
      </w:tr>
      <w:tr w:rsidR="003F0B50" w:rsidRPr="00C611E3" w14:paraId="0CB56A5E" w14:textId="77777777">
        <w:tc>
          <w:tcPr>
            <w:tcW w:w="3300" w:type="dxa"/>
            <w:tcMar>
              <w:top w:w="0" w:type="auto"/>
              <w:bottom w:w="0" w:type="auto"/>
            </w:tcMar>
            <w:vAlign w:val="center"/>
          </w:tcPr>
          <w:p w14:paraId="5A380D6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366E03E" w14:textId="77777777"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 </w:t>
            </w:r>
            <w:r w:rsidR="00C97754">
              <w:rPr>
                <w:rFonts w:ascii="Arial" w:hAnsi="Arial" w:cs="Arial"/>
                <w:color w:val="000000"/>
                <w:position w:val="-2"/>
                <w:sz w:val="18"/>
                <w:szCs w:val="18"/>
              </w:rPr>
              <w:t>47965525</w:t>
            </w:r>
          </w:p>
        </w:tc>
      </w:tr>
      <w:tr w:rsidR="003F0B50" w:rsidRPr="00C611E3" w14:paraId="6157C30E" w14:textId="77777777">
        <w:tc>
          <w:tcPr>
            <w:tcW w:w="3300" w:type="dxa"/>
            <w:tcMar>
              <w:top w:w="0" w:type="auto"/>
              <w:bottom w:w="0" w:type="auto"/>
            </w:tcMar>
            <w:vAlign w:val="center"/>
          </w:tcPr>
          <w:p w14:paraId="26BE425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Mar>
              <w:top w:w="0" w:type="auto"/>
              <w:bottom w:w="0" w:type="auto"/>
            </w:tcMar>
            <w:vAlign w:val="center"/>
          </w:tcPr>
          <w:p w14:paraId="6C039AD5" w14:textId="77777777" w:rsidR="003F0B50" w:rsidRPr="00C611E3" w:rsidRDefault="00DB151B" w:rsidP="00C97754">
            <w:pPr>
              <w:jc w:val="both"/>
              <w:rPr>
                <w:rFonts w:ascii="Arial" w:hAnsi="Arial" w:cs="Arial"/>
                <w:sz w:val="18"/>
                <w:szCs w:val="18"/>
              </w:rPr>
            </w:pPr>
            <w:r w:rsidRPr="00C611E3">
              <w:rPr>
                <w:rFonts w:ascii="Arial" w:hAnsi="Arial" w:cs="Arial"/>
                <w:color w:val="000000"/>
                <w:position w:val="-2"/>
                <w:sz w:val="18"/>
                <w:szCs w:val="18"/>
              </w:rPr>
              <w:t xml:space="preserve">SI56 </w:t>
            </w:r>
            <w:r w:rsidR="00C97754">
              <w:rPr>
                <w:rFonts w:ascii="Arial" w:hAnsi="Arial" w:cs="Arial"/>
                <w:color w:val="000000"/>
                <w:position w:val="-2"/>
                <w:sz w:val="18"/>
                <w:szCs w:val="18"/>
              </w:rPr>
              <w:t>0126</w:t>
            </w:r>
            <w:r w:rsidRPr="00C611E3">
              <w:rPr>
                <w:rFonts w:ascii="Arial" w:hAnsi="Arial" w:cs="Arial"/>
                <w:color w:val="000000"/>
                <w:position w:val="-2"/>
                <w:sz w:val="18"/>
                <w:szCs w:val="18"/>
              </w:rPr>
              <w:t xml:space="preserve"> </w:t>
            </w:r>
            <w:r w:rsidR="00C97754">
              <w:rPr>
                <w:rFonts w:ascii="Arial" w:hAnsi="Arial" w:cs="Arial"/>
                <w:color w:val="000000"/>
                <w:position w:val="-2"/>
                <w:sz w:val="18"/>
                <w:szCs w:val="18"/>
              </w:rPr>
              <w:t>6010 0005 592</w:t>
            </w:r>
          </w:p>
        </w:tc>
      </w:tr>
    </w:tbl>
    <w:p w14:paraId="7EE2DCA7" w14:textId="77777777" w:rsidR="003F0B50" w:rsidRPr="00C611E3" w:rsidRDefault="003F0B50" w:rsidP="00DB151B">
      <w:pPr>
        <w:jc w:val="both"/>
        <w:rPr>
          <w:rFonts w:ascii="Arial" w:hAnsi="Arial" w:cs="Arial"/>
          <w:sz w:val="18"/>
          <w:szCs w:val="18"/>
        </w:rPr>
      </w:pPr>
    </w:p>
    <w:p w14:paraId="6037FA7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w:t>
      </w:r>
    </w:p>
    <w:p w14:paraId="5E8F799F" w14:textId="77777777" w:rsidR="003F0B50" w:rsidRPr="00C611E3" w:rsidRDefault="00C727D7" w:rsidP="00DB151B">
      <w:pPr>
        <w:spacing w:before="225" w:after="225"/>
        <w:jc w:val="both"/>
        <w:rPr>
          <w:rFonts w:ascii="Arial" w:hAnsi="Arial" w:cs="Arial"/>
          <w:sz w:val="18"/>
          <w:szCs w:val="18"/>
        </w:rPr>
      </w:pPr>
      <w:r>
        <w:rPr>
          <w:rFonts w:ascii="Arial" w:hAnsi="Arial" w:cs="Arial"/>
          <w:b/>
          <w:bCs/>
          <w:color w:val="000000"/>
          <w:sz w:val="18"/>
          <w:szCs w:val="18"/>
        </w:rPr>
        <w:t>DOBAVITELJEM</w:t>
      </w:r>
      <w:r w:rsidR="00DB151B" w:rsidRPr="00C611E3">
        <w:rPr>
          <w:rFonts w:ascii="Arial" w:hAnsi="Arial" w:cs="Arial"/>
          <w:b/>
          <w:bCs/>
          <w:color w:val="000000"/>
          <w:sz w:val="18"/>
          <w:szCs w:val="18"/>
        </w:rPr>
        <w:t>: </w:t>
      </w:r>
      <w:r w:rsidR="00DB151B" w:rsidRPr="00C611E3">
        <w:rPr>
          <w:rFonts w:ascii="Arial" w:hAnsi="Arial" w:cs="Arial"/>
          <w:color w:val="000000"/>
          <w:sz w:val="18"/>
          <w:szCs w:val="18"/>
        </w:rPr>
        <w:t>___________________________________,</w:t>
      </w:r>
      <w:r w:rsidR="00DB151B" w:rsidRPr="00C611E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F0B50" w:rsidRPr="00C611E3" w14:paraId="018E4807" w14:textId="77777777">
        <w:tc>
          <w:tcPr>
            <w:tcW w:w="3300" w:type="dxa"/>
            <w:tcMar>
              <w:top w:w="0" w:type="auto"/>
              <w:bottom w:w="0" w:type="auto"/>
            </w:tcMar>
            <w:vAlign w:val="center"/>
          </w:tcPr>
          <w:p w14:paraId="4139A7E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BEBD6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6292F65" w14:textId="77777777">
        <w:tc>
          <w:tcPr>
            <w:tcW w:w="3300" w:type="dxa"/>
            <w:tcMar>
              <w:top w:w="0" w:type="auto"/>
              <w:bottom w:w="0" w:type="auto"/>
            </w:tcMar>
            <w:vAlign w:val="center"/>
          </w:tcPr>
          <w:p w14:paraId="4A6DF70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7A9BF9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8F275BA" w14:textId="77777777">
        <w:tc>
          <w:tcPr>
            <w:tcW w:w="3300" w:type="dxa"/>
            <w:tcMar>
              <w:top w:w="0" w:type="auto"/>
              <w:bottom w:w="0" w:type="auto"/>
            </w:tcMar>
            <w:vAlign w:val="center"/>
          </w:tcPr>
          <w:p w14:paraId="350C209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D4C089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689B377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5AC84D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14:paraId="6671CC94"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6BCF0704" w14:textId="77777777">
        <w:tc>
          <w:tcPr>
            <w:tcW w:w="0" w:type="auto"/>
            <w:tcMar>
              <w:top w:w="0" w:type="auto"/>
              <w:bottom w:w="0" w:type="auto"/>
            </w:tcMar>
          </w:tcPr>
          <w:p w14:paraId="36C22FBE" w14:textId="77777777" w:rsidR="00C97754" w:rsidRDefault="00C97754" w:rsidP="00C97754">
            <w:pPr>
              <w:jc w:val="both"/>
              <w:rPr>
                <w:rFonts w:ascii="Arial" w:hAnsi="Arial" w:cs="Arial"/>
                <w:color w:val="000000"/>
                <w:sz w:val="18"/>
                <w:szCs w:val="18"/>
              </w:rPr>
            </w:pPr>
          </w:p>
          <w:p w14:paraId="52AE6E07"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 xml:space="preserve">Naročnik in </w:t>
            </w:r>
            <w:r w:rsidR="00CE310E">
              <w:rPr>
                <w:rFonts w:ascii="Arial" w:hAnsi="Arial" w:cs="Arial"/>
                <w:color w:val="000000"/>
                <w:sz w:val="18"/>
                <w:szCs w:val="18"/>
              </w:rPr>
              <w:t>dobavitelj</w:t>
            </w:r>
            <w:r w:rsidRPr="00C611E3">
              <w:rPr>
                <w:rFonts w:ascii="Arial" w:hAnsi="Arial" w:cs="Arial"/>
                <w:color w:val="000000"/>
                <w:sz w:val="18"/>
                <w:szCs w:val="18"/>
              </w:rPr>
              <w:t xml:space="preserve"> ugotavljata, da je bil na osnovi: </w:t>
            </w:r>
          </w:p>
          <w:p w14:paraId="08BFF2DD"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br/>
              <w:t xml:space="preserve">-    javnega naročila, objavljenega na Portalu javnih naročil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naslovom  </w:t>
            </w:r>
            <w:r w:rsidR="00C97754">
              <w:rPr>
                <w:rFonts w:ascii="Arial" w:hAnsi="Arial" w:cs="Arial"/>
                <w:color w:val="000000"/>
                <w:sz w:val="18"/>
                <w:szCs w:val="18"/>
              </w:rPr>
              <w:t>____________;</w:t>
            </w:r>
            <w:r w:rsidRPr="00C611E3">
              <w:rPr>
                <w:rFonts w:ascii="Arial" w:hAnsi="Arial" w:cs="Arial"/>
                <w:color w:val="000000"/>
                <w:sz w:val="18"/>
                <w:szCs w:val="18"/>
              </w:rPr>
              <w:br/>
              <w:t xml:space="preserve">-    naročnikove odločitve o oddaji javnega naročila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r w:rsidR="00DB0D4A">
              <w:rPr>
                <w:rFonts w:ascii="Arial" w:hAnsi="Arial" w:cs="Arial"/>
                <w:color w:val="000000"/>
                <w:sz w:val="18"/>
                <w:szCs w:val="18"/>
              </w:rPr>
              <w:t xml:space="preserve"> objavljeni na Portalu javnih naročil št. _________________, z dne _______________,</w:t>
            </w:r>
          </w:p>
          <w:p w14:paraId="46D4C67A" w14:textId="77777777" w:rsidR="003F0B50" w:rsidRPr="00C611E3" w:rsidRDefault="00DB151B" w:rsidP="00C727D7">
            <w:pPr>
              <w:jc w:val="both"/>
              <w:rPr>
                <w:rFonts w:ascii="Arial" w:hAnsi="Arial" w:cs="Arial"/>
                <w:sz w:val="18"/>
                <w:szCs w:val="18"/>
              </w:rPr>
            </w:pPr>
            <w:r w:rsidRPr="00C611E3">
              <w:rPr>
                <w:rFonts w:ascii="Arial" w:hAnsi="Arial" w:cs="Arial"/>
                <w:color w:val="000000"/>
                <w:sz w:val="18"/>
                <w:szCs w:val="18"/>
              </w:rPr>
              <w:br/>
              <w:t xml:space="preserve">izbran </w:t>
            </w:r>
            <w:r w:rsidR="00C727D7">
              <w:rPr>
                <w:rFonts w:ascii="Arial" w:hAnsi="Arial" w:cs="Arial"/>
                <w:color w:val="000000"/>
                <w:sz w:val="18"/>
                <w:szCs w:val="18"/>
              </w:rPr>
              <w:t>dobavitelj</w:t>
            </w:r>
            <w:r w:rsidRPr="00C611E3">
              <w:rPr>
                <w:rFonts w:ascii="Arial" w:hAnsi="Arial" w:cs="Arial"/>
                <w:color w:val="000000"/>
                <w:sz w:val="18"/>
                <w:szCs w:val="18"/>
              </w:rPr>
              <w:t xml:space="preserve"> v okviru omenjenega javnega naročila, zaradi česar se sklepa predmetna pogodba.</w:t>
            </w:r>
          </w:p>
        </w:tc>
      </w:tr>
    </w:tbl>
    <w:p w14:paraId="004D165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285F0B68" w14:textId="77777777" w:rsidR="003F0B50" w:rsidRDefault="00DB151B" w:rsidP="00D84290">
      <w:pPr>
        <w:spacing w:after="0"/>
        <w:jc w:val="center"/>
        <w:rPr>
          <w:rFonts w:ascii="Arial" w:hAnsi="Arial" w:cs="Arial"/>
          <w:b/>
          <w:bCs/>
          <w:color w:val="000000"/>
          <w:sz w:val="18"/>
          <w:szCs w:val="18"/>
        </w:rPr>
      </w:pPr>
      <w:r w:rsidRPr="00C611E3">
        <w:rPr>
          <w:rFonts w:ascii="Arial" w:hAnsi="Arial" w:cs="Arial"/>
          <w:b/>
          <w:bCs/>
          <w:color w:val="000000"/>
          <w:sz w:val="18"/>
          <w:szCs w:val="18"/>
        </w:rPr>
        <w:t>2. člen</w:t>
      </w:r>
    </w:p>
    <w:p w14:paraId="61455BAA" w14:textId="77777777" w:rsidR="00CE310E" w:rsidRPr="00C611E3" w:rsidRDefault="00CE310E" w:rsidP="00D8429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712CE614" w14:textId="77777777">
        <w:tc>
          <w:tcPr>
            <w:tcW w:w="0" w:type="auto"/>
            <w:tcMar>
              <w:top w:w="0" w:type="auto"/>
              <w:bottom w:w="0" w:type="auto"/>
            </w:tcMar>
          </w:tcPr>
          <w:p w14:paraId="3CDA6A8A" w14:textId="77777777" w:rsidR="003F0B50" w:rsidRDefault="00CE310E" w:rsidP="00CE310E">
            <w:pPr>
              <w:jc w:val="both"/>
              <w:rPr>
                <w:rFonts w:ascii="Arial" w:hAnsi="Arial" w:cs="Arial"/>
                <w:color w:val="000000"/>
                <w:sz w:val="18"/>
                <w:szCs w:val="18"/>
              </w:rPr>
            </w:pPr>
            <w:r w:rsidRPr="00CE310E">
              <w:rPr>
                <w:rFonts w:ascii="Arial" w:hAnsi="Arial" w:cs="Arial"/>
                <w:color w:val="000000"/>
                <w:sz w:val="18"/>
                <w:szCs w:val="18"/>
              </w:rPr>
              <w:t>Predmet te pogodbe je nakup in dobava reševalnega vozila NRV tip B, vključno z opremo, za potrebe Zdravstvenega doma Dr. Janeza Oražma Ribnica. Tehnična dokumentacija in specifikacija sta sestavni del in prilogi te pogodbe.</w:t>
            </w:r>
          </w:p>
          <w:p w14:paraId="22360B8C" w14:textId="77777777" w:rsidR="00F80B00" w:rsidRDefault="00F80B00" w:rsidP="00CE310E">
            <w:pPr>
              <w:jc w:val="both"/>
              <w:rPr>
                <w:rFonts w:ascii="Arial" w:hAnsi="Arial" w:cs="Arial"/>
                <w:color w:val="000000"/>
                <w:sz w:val="18"/>
                <w:szCs w:val="18"/>
              </w:rPr>
            </w:pPr>
          </w:p>
          <w:p w14:paraId="0E65C46B" w14:textId="77777777" w:rsidR="00F80B00" w:rsidRPr="00CE310E" w:rsidRDefault="00F80B00" w:rsidP="00CE310E">
            <w:pPr>
              <w:jc w:val="both"/>
              <w:rPr>
                <w:rFonts w:ascii="Arial" w:hAnsi="Arial" w:cs="Arial"/>
                <w:color w:val="000000"/>
                <w:sz w:val="18"/>
                <w:szCs w:val="18"/>
              </w:rPr>
            </w:pPr>
            <w:r w:rsidRPr="00EA7F1D">
              <w:rPr>
                <w:rFonts w:ascii="Arial" w:hAnsi="Arial" w:cs="Arial"/>
                <w:color w:val="000000"/>
                <w:sz w:val="18"/>
                <w:szCs w:val="18"/>
              </w:rPr>
              <w:t>V primeru, da dobavitelj ne izpolnjuje pogodbenih obveznosti na način, predviden v pogodbi o izvedbi javnega naročila, lahko naročnik odstopi od te pogodbe.</w:t>
            </w:r>
          </w:p>
        </w:tc>
      </w:tr>
    </w:tbl>
    <w:p w14:paraId="628389B8" w14:textId="77777777" w:rsidR="00976AD7" w:rsidRDefault="00976AD7" w:rsidP="00976AD7">
      <w:pPr>
        <w:spacing w:after="0" w:line="240" w:lineRule="auto"/>
        <w:jc w:val="center"/>
      </w:pPr>
    </w:p>
    <w:p w14:paraId="6B474CCE" w14:textId="77777777" w:rsidR="00976AD7" w:rsidRDefault="00976AD7" w:rsidP="00976AD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976AD7" w14:paraId="21C6C7ED" w14:textId="77777777" w:rsidTr="00FB2DA2">
        <w:tc>
          <w:tcPr>
            <w:tcW w:w="0" w:type="auto"/>
            <w:tcMar>
              <w:top w:w="0" w:type="auto"/>
              <w:bottom w:w="0" w:type="auto"/>
            </w:tcMar>
          </w:tcPr>
          <w:p w14:paraId="295A696F" w14:textId="77777777" w:rsidR="00976AD7" w:rsidRDefault="00976AD7" w:rsidP="00FB2DA2">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F80B00" w14:paraId="2F41D326" w14:textId="77777777" w:rsidTr="00F80B00">
              <w:trPr>
                <w:trHeight w:val="394"/>
              </w:trPr>
              <w:tc>
                <w:tcPr>
                  <w:tcW w:w="0" w:type="auto"/>
                  <w:tcMar>
                    <w:top w:w="0" w:type="auto"/>
                    <w:bottom w:w="0" w:type="auto"/>
                  </w:tcMar>
                </w:tcPr>
                <w:p w14:paraId="0C8B7EB3" w14:textId="77777777" w:rsidR="00976AD7" w:rsidRDefault="00976AD7" w:rsidP="00A7584B">
                  <w:pPr>
                    <w:numPr>
                      <w:ilvl w:val="0"/>
                      <w:numId w:val="6"/>
                    </w:numPr>
                    <w:jc w:val="both"/>
                    <w:rPr>
                      <w:rFonts w:ascii="Arial" w:hAnsi="Arial" w:cs="Arial"/>
                      <w:color w:val="000000"/>
                      <w:sz w:val="18"/>
                      <w:szCs w:val="18"/>
                    </w:rPr>
                  </w:pPr>
                  <w:r>
                    <w:rPr>
                      <w:rFonts w:ascii="Arial" w:hAnsi="Arial" w:cs="Arial"/>
                      <w:color w:val="000000"/>
                      <w:sz w:val="18"/>
                      <w:szCs w:val="18"/>
                    </w:rPr>
                    <w:lastRenderedPageBreak/>
                    <w:t xml:space="preserve">Ponudba številka </w:t>
                  </w:r>
                  <w:r w:rsidR="00F80B00">
                    <w:rPr>
                      <w:rFonts w:ascii="Arial" w:hAnsi="Arial" w:cs="Arial"/>
                      <w:color w:val="000000"/>
                      <w:sz w:val="18"/>
                      <w:szCs w:val="18"/>
                    </w:rPr>
                    <w:t>___________</w:t>
                  </w:r>
                  <w:r>
                    <w:rPr>
                      <w:rFonts w:ascii="Arial" w:hAnsi="Arial" w:cs="Arial"/>
                      <w:color w:val="000000"/>
                      <w:sz w:val="18"/>
                      <w:szCs w:val="18"/>
                    </w:rPr>
                    <w:t xml:space="preserve">, z dne </w:t>
                  </w:r>
                  <w:r w:rsidR="00F80B00">
                    <w:rPr>
                      <w:rFonts w:ascii="Arial" w:hAnsi="Arial" w:cs="Arial"/>
                      <w:color w:val="000000"/>
                      <w:sz w:val="18"/>
                      <w:szCs w:val="18"/>
                    </w:rPr>
                    <w:t>___________, vključno s tehnično dokumentacijo in specifikacijo</w:t>
                  </w:r>
                  <w:r>
                    <w:rPr>
                      <w:rFonts w:ascii="Arial" w:hAnsi="Arial" w:cs="Arial"/>
                      <w:color w:val="000000"/>
                      <w:sz w:val="18"/>
                      <w:szCs w:val="18"/>
                    </w:rPr>
                    <w:t>;</w:t>
                  </w:r>
                </w:p>
                <w:p w14:paraId="5E88556B" w14:textId="77777777" w:rsidR="00976AD7" w:rsidRDefault="00976AD7" w:rsidP="00A7584B">
                  <w:pPr>
                    <w:numPr>
                      <w:ilvl w:val="0"/>
                      <w:numId w:val="6"/>
                    </w:numPr>
                    <w:jc w:val="both"/>
                    <w:rPr>
                      <w:rFonts w:ascii="Arial" w:hAnsi="Arial" w:cs="Arial"/>
                      <w:color w:val="000000"/>
                      <w:sz w:val="18"/>
                      <w:szCs w:val="18"/>
                    </w:rPr>
                  </w:pPr>
                  <w:r>
                    <w:rPr>
                      <w:rFonts w:ascii="Arial" w:hAnsi="Arial" w:cs="Arial"/>
                      <w:color w:val="000000"/>
                      <w:sz w:val="18"/>
                      <w:szCs w:val="18"/>
                    </w:rPr>
                    <w:t xml:space="preserve">Razpisno dokumentacijo </w:t>
                  </w:r>
                  <w:r w:rsidR="00F80B00">
                    <w:rPr>
                      <w:rFonts w:ascii="Arial" w:hAnsi="Arial" w:cs="Arial"/>
                      <w:color w:val="000000"/>
                      <w:sz w:val="18"/>
                      <w:szCs w:val="18"/>
                    </w:rPr>
                    <w:t xml:space="preserve">in tehničnimi specifikacijami </w:t>
                  </w:r>
                  <w:r>
                    <w:rPr>
                      <w:rFonts w:ascii="Arial" w:hAnsi="Arial" w:cs="Arial"/>
                      <w:color w:val="000000"/>
                      <w:sz w:val="18"/>
                      <w:szCs w:val="18"/>
                    </w:rPr>
                    <w:t xml:space="preserve">naročnika, z dne </w:t>
                  </w:r>
                  <w:r w:rsidR="00F80B00">
                    <w:rPr>
                      <w:rFonts w:ascii="Arial" w:hAnsi="Arial" w:cs="Arial"/>
                      <w:color w:val="000000"/>
                      <w:sz w:val="18"/>
                      <w:szCs w:val="18"/>
                    </w:rPr>
                    <w:t>___________</w:t>
                  </w:r>
                  <w:r>
                    <w:rPr>
                      <w:rFonts w:ascii="Arial" w:hAnsi="Arial" w:cs="Arial"/>
                      <w:color w:val="000000"/>
                      <w:sz w:val="18"/>
                      <w:szCs w:val="18"/>
                    </w:rPr>
                    <w:t>.</w:t>
                  </w:r>
                </w:p>
              </w:tc>
            </w:tr>
          </w:tbl>
          <w:p w14:paraId="0B4E1427" w14:textId="77777777" w:rsidR="00976AD7" w:rsidRDefault="00976AD7" w:rsidP="00FB2DA2"/>
          <w:p w14:paraId="4D67CA40" w14:textId="77777777" w:rsidR="00976AD7" w:rsidRDefault="00976AD7" w:rsidP="00FB2DA2">
            <w:pPr>
              <w:spacing w:before="225" w:after="225"/>
              <w:jc w:val="both"/>
            </w:pPr>
            <w:r>
              <w:rPr>
                <w:rFonts w:ascii="Arial" w:hAnsi="Arial" w:cs="Arial"/>
                <w:color w:val="000000"/>
                <w:sz w:val="18"/>
                <w:szCs w:val="18"/>
              </w:rPr>
              <w:t>Predmetni dokumenti so priloga in sestavni del te pogodbe.</w:t>
            </w:r>
          </w:p>
        </w:tc>
      </w:tr>
    </w:tbl>
    <w:p w14:paraId="61F09E4C" w14:textId="77777777" w:rsidR="00976AD7" w:rsidRDefault="00976AD7" w:rsidP="00976AD7">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76AD7" w14:paraId="528F5463" w14:textId="77777777" w:rsidTr="00FB2DA2">
        <w:tc>
          <w:tcPr>
            <w:tcW w:w="0" w:type="auto"/>
            <w:tcMar>
              <w:top w:w="0" w:type="auto"/>
              <w:bottom w:w="0" w:type="auto"/>
            </w:tcMar>
          </w:tcPr>
          <w:p w14:paraId="66F5A339" w14:textId="77777777" w:rsidR="00976AD7" w:rsidRDefault="00976AD7" w:rsidP="00FB2DA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883A4D6" w14:textId="77777777" w:rsidR="00976AD7" w:rsidRDefault="00976AD7" w:rsidP="00FB2DA2">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6D578B7E" w14:textId="77777777" w:rsidR="00976AD7" w:rsidRDefault="00976AD7" w:rsidP="00FB2DA2">
            <w:pPr>
              <w:spacing w:before="225" w:after="225"/>
              <w:jc w:val="both"/>
            </w:pPr>
            <w:r>
              <w:rPr>
                <w:rFonts w:ascii="Arial" w:hAnsi="Arial" w:cs="Arial"/>
                <w:color w:val="000000"/>
                <w:sz w:val="18"/>
                <w:szCs w:val="18"/>
              </w:rPr>
              <w:t>Z dobaviteljem se v tem primeru sklene dodatek k osnovni pogodbi ali nova pogodba.</w:t>
            </w:r>
          </w:p>
        </w:tc>
      </w:tr>
    </w:tbl>
    <w:p w14:paraId="5FA53E4B" w14:textId="77777777" w:rsidR="00F80B00" w:rsidRDefault="00F80B00" w:rsidP="00F80B00">
      <w:pPr>
        <w:spacing w:before="225" w:after="225" w:line="240" w:lineRule="auto"/>
        <w:jc w:val="both"/>
      </w:pPr>
      <w:r>
        <w:rPr>
          <w:rFonts w:ascii="Arial" w:hAnsi="Arial" w:cs="Arial"/>
          <w:b/>
          <w:bCs/>
          <w:color w:val="000000"/>
          <w:sz w:val="18"/>
          <w:szCs w:val="18"/>
        </w:rPr>
        <w:t>III. POGODBENA CENA IN NAČIN PLAČILA</w:t>
      </w:r>
    </w:p>
    <w:p w14:paraId="6153A567" w14:textId="77777777" w:rsidR="00976AD7" w:rsidRDefault="00976AD7"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60FD384F" w14:textId="77777777" w:rsidR="00976AD7" w:rsidRDefault="00976AD7" w:rsidP="00976AD7">
      <w:pPr>
        <w:spacing w:after="0" w:line="240" w:lineRule="auto"/>
        <w:jc w:val="center"/>
      </w:pPr>
    </w:p>
    <w:tbl>
      <w:tblPr>
        <w:tblStyle w:val="NormalTablePHPDOCX"/>
        <w:tblW w:w="0" w:type="auto"/>
        <w:tblLook w:val="04A0" w:firstRow="1" w:lastRow="0" w:firstColumn="1" w:lastColumn="0" w:noHBand="0" w:noVBand="1"/>
      </w:tblPr>
      <w:tblGrid>
        <w:gridCol w:w="9070"/>
      </w:tblGrid>
      <w:tr w:rsidR="00976AD7" w14:paraId="58281B3D" w14:textId="77777777" w:rsidTr="00FB2DA2">
        <w:tc>
          <w:tcPr>
            <w:tcW w:w="9070" w:type="dxa"/>
            <w:tcMar>
              <w:top w:w="0" w:type="auto"/>
              <w:bottom w:w="0" w:type="auto"/>
            </w:tcMar>
          </w:tcPr>
          <w:tbl>
            <w:tblPr>
              <w:tblStyle w:val="NormalTablePHPDOCX"/>
              <w:tblW w:w="0" w:type="auto"/>
              <w:tblLook w:val="04A0" w:firstRow="1" w:lastRow="0" w:firstColumn="1" w:lastColumn="0" w:noHBand="0" w:noVBand="1"/>
            </w:tblPr>
            <w:tblGrid>
              <w:gridCol w:w="8854"/>
            </w:tblGrid>
            <w:tr w:rsidR="00976AD7" w14:paraId="22101B0B" w14:textId="77777777" w:rsidTr="00FB2DA2">
              <w:tc>
                <w:tcPr>
                  <w:tcW w:w="0" w:type="auto"/>
                  <w:tcMar>
                    <w:top w:w="0" w:type="auto"/>
                    <w:bottom w:w="0" w:type="auto"/>
                  </w:tcMar>
                </w:tcPr>
                <w:p w14:paraId="6D660B02" w14:textId="77777777" w:rsidR="00976AD7" w:rsidRPr="00F374F3" w:rsidRDefault="00976AD7" w:rsidP="00FB2DA2">
                  <w:pPr>
                    <w:jc w:val="both"/>
                    <w:rPr>
                      <w:rFonts w:ascii="Arial" w:hAnsi="Arial" w:cs="Arial"/>
                      <w:color w:val="000000"/>
                      <w:sz w:val="18"/>
                      <w:szCs w:val="18"/>
                    </w:rPr>
                  </w:pPr>
                  <w:r w:rsidRPr="00F374F3">
                    <w:rPr>
                      <w:rFonts w:ascii="Arial" w:hAnsi="Arial" w:cs="Arial"/>
                      <w:color w:val="000000"/>
                      <w:sz w:val="18"/>
                      <w:szCs w:val="18"/>
                    </w:rPr>
                    <w:t xml:space="preserve">Pogodbena vrednost je dogovorjena na osnovi ponudbe dobavitelja in znaša: </w:t>
                  </w:r>
                </w:p>
                <w:p w14:paraId="7EC14389" w14:textId="77777777" w:rsidR="00976AD7" w:rsidRPr="00F374F3" w:rsidRDefault="00976AD7" w:rsidP="00FB2DA2">
                  <w:pPr>
                    <w:jc w:val="both"/>
                    <w:rPr>
                      <w:rFonts w:ascii="Arial" w:hAnsi="Arial" w:cs="Arial"/>
                      <w:color w:val="000000"/>
                      <w:sz w:val="18"/>
                      <w:szCs w:val="18"/>
                    </w:rPr>
                  </w:pPr>
                </w:p>
                <w:p w14:paraId="5748C9B1" w14:textId="77777777" w:rsidR="00976AD7" w:rsidRPr="00F374F3" w:rsidRDefault="00976AD7" w:rsidP="00FB2DA2">
                  <w:pPr>
                    <w:jc w:val="both"/>
                    <w:rPr>
                      <w:rFonts w:ascii="Arial" w:hAnsi="Arial" w:cs="Arial"/>
                      <w:color w:val="000000"/>
                      <w:sz w:val="18"/>
                      <w:szCs w:val="18"/>
                    </w:rPr>
                  </w:pPr>
                </w:p>
                <w:p w14:paraId="1E6E6CEF" w14:textId="77777777" w:rsidR="00976AD7" w:rsidRPr="00F374F3" w:rsidRDefault="00976AD7" w:rsidP="00FB2DA2">
                  <w:pPr>
                    <w:ind w:left="708"/>
                    <w:jc w:val="both"/>
                    <w:rPr>
                      <w:rFonts w:ascii="Arial" w:hAnsi="Arial" w:cs="Arial"/>
                      <w:color w:val="000000"/>
                      <w:sz w:val="18"/>
                      <w:szCs w:val="18"/>
                    </w:rPr>
                  </w:pPr>
                  <w:r w:rsidRPr="00F374F3">
                    <w:rPr>
                      <w:rFonts w:ascii="Arial" w:hAnsi="Arial" w:cs="Arial"/>
                      <w:color w:val="000000"/>
                      <w:sz w:val="18"/>
                      <w:szCs w:val="18"/>
                    </w:rPr>
                    <w:t xml:space="preserve">Vrednost brez davka na dodano vrednost (DDV): </w:t>
                  </w:r>
                  <w:r w:rsidR="00F80B00" w:rsidRPr="00F374F3">
                    <w:rPr>
                      <w:rFonts w:ascii="Arial" w:hAnsi="Arial" w:cs="Arial"/>
                      <w:color w:val="000000"/>
                      <w:sz w:val="18"/>
                      <w:szCs w:val="18"/>
                    </w:rPr>
                    <w:t>___________ EUR</w:t>
                  </w:r>
                </w:p>
                <w:p w14:paraId="0D55DA4E" w14:textId="77777777" w:rsidR="00976AD7" w:rsidRPr="00F374F3" w:rsidRDefault="00976AD7" w:rsidP="00FB2DA2">
                  <w:pPr>
                    <w:ind w:left="708"/>
                    <w:jc w:val="both"/>
                    <w:rPr>
                      <w:rFonts w:ascii="Arial" w:hAnsi="Arial" w:cs="Arial"/>
                      <w:color w:val="000000"/>
                      <w:sz w:val="18"/>
                      <w:szCs w:val="18"/>
                    </w:rPr>
                  </w:pPr>
                </w:p>
                <w:p w14:paraId="31A48EC5" w14:textId="77777777" w:rsidR="00976AD7" w:rsidRPr="00F374F3" w:rsidRDefault="00976AD7" w:rsidP="00FB2DA2">
                  <w:pPr>
                    <w:ind w:left="708"/>
                    <w:jc w:val="both"/>
                    <w:rPr>
                      <w:rFonts w:ascii="Arial" w:hAnsi="Arial" w:cs="Arial"/>
                      <w:color w:val="000000"/>
                      <w:sz w:val="18"/>
                      <w:szCs w:val="18"/>
                    </w:rPr>
                  </w:pPr>
                  <w:r w:rsidRPr="00F374F3">
                    <w:rPr>
                      <w:rFonts w:ascii="Arial" w:hAnsi="Arial" w:cs="Arial"/>
                      <w:color w:val="000000"/>
                      <w:sz w:val="18"/>
                      <w:szCs w:val="18"/>
                    </w:rPr>
                    <w:t xml:space="preserve">Davek na dodano vrednost (DDV): </w:t>
                  </w:r>
                  <w:r w:rsidR="00F80B00" w:rsidRPr="00F374F3">
                    <w:rPr>
                      <w:rFonts w:ascii="Arial" w:hAnsi="Arial" w:cs="Arial"/>
                      <w:color w:val="000000"/>
                      <w:sz w:val="18"/>
                      <w:szCs w:val="18"/>
                    </w:rPr>
                    <w:t>___________ EUR</w:t>
                  </w:r>
                </w:p>
                <w:p w14:paraId="1105EA65" w14:textId="77777777" w:rsidR="00976AD7" w:rsidRPr="00F374F3" w:rsidRDefault="00976AD7" w:rsidP="00FB2DA2">
                  <w:pPr>
                    <w:ind w:left="708"/>
                    <w:jc w:val="both"/>
                    <w:rPr>
                      <w:rFonts w:ascii="Arial" w:hAnsi="Arial" w:cs="Arial"/>
                      <w:color w:val="000000"/>
                      <w:sz w:val="18"/>
                      <w:szCs w:val="18"/>
                    </w:rPr>
                  </w:pPr>
                </w:p>
                <w:p w14:paraId="2AFDDB77" w14:textId="77777777" w:rsidR="00976AD7" w:rsidRPr="00F374F3" w:rsidRDefault="00976AD7" w:rsidP="00FB2DA2">
                  <w:pPr>
                    <w:ind w:left="708"/>
                    <w:jc w:val="both"/>
                    <w:rPr>
                      <w:rFonts w:ascii="Arial" w:hAnsi="Arial" w:cs="Arial"/>
                      <w:color w:val="000000"/>
                      <w:sz w:val="18"/>
                      <w:szCs w:val="18"/>
                    </w:rPr>
                  </w:pPr>
                  <w:r w:rsidRPr="00F374F3">
                    <w:rPr>
                      <w:rFonts w:ascii="Arial" w:hAnsi="Arial" w:cs="Arial"/>
                      <w:color w:val="000000"/>
                      <w:sz w:val="18"/>
                      <w:szCs w:val="18"/>
                    </w:rPr>
                    <w:t xml:space="preserve">Pogodbena vrednost vključno z davkom na dodano vrednost (DDV): </w:t>
                  </w:r>
                  <w:r w:rsidR="00F80B00" w:rsidRPr="00F374F3">
                    <w:rPr>
                      <w:rFonts w:ascii="Arial" w:hAnsi="Arial" w:cs="Arial"/>
                      <w:color w:val="000000"/>
                      <w:sz w:val="18"/>
                      <w:szCs w:val="18"/>
                    </w:rPr>
                    <w:t>___________</w:t>
                  </w:r>
                  <w:r w:rsidRPr="00F374F3">
                    <w:rPr>
                      <w:rFonts w:ascii="Arial" w:hAnsi="Arial" w:cs="Arial"/>
                      <w:color w:val="000000"/>
                      <w:sz w:val="18"/>
                      <w:szCs w:val="18"/>
                    </w:rPr>
                    <w:t xml:space="preserve"> EUR </w:t>
                  </w:r>
                </w:p>
                <w:p w14:paraId="67D9359A" w14:textId="77777777" w:rsidR="00976AD7" w:rsidRPr="00F374F3" w:rsidRDefault="00976AD7" w:rsidP="00F80B00">
                  <w:pPr>
                    <w:spacing w:before="225" w:after="225"/>
                    <w:jc w:val="both"/>
                    <w:rPr>
                      <w:rFonts w:ascii="Arial" w:hAnsi="Arial" w:cs="Arial"/>
                      <w:color w:val="000000"/>
                      <w:sz w:val="18"/>
                      <w:szCs w:val="18"/>
                    </w:rPr>
                  </w:pPr>
                  <w:r w:rsidRPr="00F374F3">
                    <w:rPr>
                      <w:rFonts w:ascii="Arial" w:hAnsi="Arial" w:cs="Arial"/>
                      <w:color w:val="000000"/>
                      <w:sz w:val="18"/>
                      <w:szCs w:val="18"/>
                    </w:rPr>
                    <w:t>V ceni iz prejšnjega odstavka so upoštevani vsi odvisni stroški, transportni stroški, ustrezen davek na motorna vozila, davek na dodano vrednost ter vsi morebitni drugi stroški, ki bi lahko vplivali na ceno. Cen</w:t>
                  </w:r>
                  <w:r w:rsidR="00F80B00" w:rsidRPr="00F374F3">
                    <w:rPr>
                      <w:rFonts w:ascii="Arial" w:hAnsi="Arial" w:cs="Arial"/>
                      <w:color w:val="000000"/>
                      <w:sz w:val="18"/>
                      <w:szCs w:val="18"/>
                    </w:rPr>
                    <w:t>a</w:t>
                  </w:r>
                  <w:r w:rsidRPr="00F374F3">
                    <w:rPr>
                      <w:rFonts w:ascii="Arial" w:hAnsi="Arial" w:cs="Arial"/>
                      <w:color w:val="000000"/>
                      <w:sz w:val="18"/>
                      <w:szCs w:val="18"/>
                    </w:rPr>
                    <w:t xml:space="preserve"> iz ponudbe dobavitelja </w:t>
                  </w:r>
                  <w:r w:rsidR="00F80B00" w:rsidRPr="00F374F3">
                    <w:rPr>
                      <w:rFonts w:ascii="Arial" w:hAnsi="Arial" w:cs="Arial"/>
                      <w:color w:val="000000"/>
                      <w:sz w:val="18"/>
                      <w:szCs w:val="18"/>
                    </w:rPr>
                    <w:t>je</w:t>
                  </w:r>
                  <w:r w:rsidRPr="00F374F3">
                    <w:rPr>
                      <w:rFonts w:ascii="Arial" w:hAnsi="Arial" w:cs="Arial"/>
                      <w:color w:val="000000"/>
                      <w:sz w:val="18"/>
                      <w:szCs w:val="18"/>
                    </w:rPr>
                    <w:t xml:space="preserve"> fiksn</w:t>
                  </w:r>
                  <w:r w:rsidR="00F80B00" w:rsidRPr="00F374F3">
                    <w:rPr>
                      <w:rFonts w:ascii="Arial" w:hAnsi="Arial" w:cs="Arial"/>
                      <w:color w:val="000000"/>
                      <w:sz w:val="18"/>
                      <w:szCs w:val="18"/>
                    </w:rPr>
                    <w:t>a</w:t>
                  </w:r>
                  <w:r w:rsidRPr="00F374F3">
                    <w:rPr>
                      <w:rFonts w:ascii="Arial" w:hAnsi="Arial" w:cs="Arial"/>
                      <w:color w:val="000000"/>
                      <w:sz w:val="18"/>
                      <w:szCs w:val="18"/>
                    </w:rPr>
                    <w:t xml:space="preserve"> do konca izvedbe dobav</w:t>
                  </w:r>
                  <w:r w:rsidR="00F80B00" w:rsidRPr="00F374F3">
                    <w:rPr>
                      <w:rFonts w:ascii="Arial" w:hAnsi="Arial" w:cs="Arial"/>
                      <w:color w:val="000000"/>
                      <w:sz w:val="18"/>
                      <w:szCs w:val="18"/>
                    </w:rPr>
                    <w:t>e</w:t>
                  </w:r>
                  <w:r w:rsidRPr="00F374F3">
                    <w:rPr>
                      <w:rFonts w:ascii="Arial" w:hAnsi="Arial" w:cs="Arial"/>
                      <w:color w:val="000000"/>
                      <w:sz w:val="18"/>
                      <w:szCs w:val="18"/>
                    </w:rPr>
                    <w:t xml:space="preserve"> po tej pogodbi.</w:t>
                  </w:r>
                </w:p>
                <w:p w14:paraId="12EA38D4" w14:textId="77777777" w:rsidR="00F374F3" w:rsidRPr="00F374F3" w:rsidRDefault="00F374F3" w:rsidP="00F374F3">
                  <w:pPr>
                    <w:spacing w:before="225" w:after="225"/>
                    <w:jc w:val="both"/>
                    <w:rPr>
                      <w:rFonts w:ascii="Arial" w:hAnsi="Arial" w:cs="Arial"/>
                      <w:sz w:val="18"/>
                      <w:szCs w:val="18"/>
                    </w:rPr>
                  </w:pPr>
                  <w:r w:rsidRPr="00F374F3">
                    <w:rPr>
                      <w:rFonts w:ascii="Arial" w:hAnsi="Arial" w:cs="Arial"/>
                      <w:sz w:val="18"/>
                      <w:szCs w:val="18"/>
                    </w:rPr>
                    <w:t xml:space="preserve">Sredstva za </w:t>
                  </w:r>
                  <w:r>
                    <w:rPr>
                      <w:rFonts w:ascii="Arial" w:hAnsi="Arial" w:cs="Arial"/>
                      <w:sz w:val="18"/>
                      <w:szCs w:val="18"/>
                    </w:rPr>
                    <w:t>predmet</w:t>
                  </w:r>
                  <w:r w:rsidRPr="00F374F3">
                    <w:rPr>
                      <w:rFonts w:ascii="Arial" w:hAnsi="Arial" w:cs="Arial"/>
                      <w:sz w:val="18"/>
                      <w:szCs w:val="18"/>
                    </w:rPr>
                    <w:t xml:space="preserve"> javnega naročila so zajeta v </w:t>
                  </w:r>
                  <w:r>
                    <w:rPr>
                      <w:rFonts w:ascii="Arial" w:hAnsi="Arial" w:cs="Arial"/>
                      <w:sz w:val="18"/>
                      <w:szCs w:val="18"/>
                    </w:rPr>
                    <w:t xml:space="preserve">rebalansu </w:t>
                  </w:r>
                  <w:r w:rsidRPr="00F374F3">
                    <w:rPr>
                      <w:rFonts w:ascii="Arial" w:hAnsi="Arial" w:cs="Arial"/>
                      <w:sz w:val="18"/>
                      <w:szCs w:val="18"/>
                    </w:rPr>
                    <w:t>Proračun</w:t>
                  </w:r>
                  <w:r>
                    <w:rPr>
                      <w:rFonts w:ascii="Arial" w:hAnsi="Arial" w:cs="Arial"/>
                      <w:sz w:val="18"/>
                      <w:szCs w:val="18"/>
                    </w:rPr>
                    <w:t>a</w:t>
                  </w:r>
                  <w:r w:rsidRPr="00F374F3">
                    <w:rPr>
                      <w:rFonts w:ascii="Arial" w:hAnsi="Arial" w:cs="Arial"/>
                      <w:sz w:val="18"/>
                      <w:szCs w:val="18"/>
                    </w:rPr>
                    <w:t xml:space="preserve"> občine Loški Potok za leto 2019, na proračunski postavki </w:t>
                  </w:r>
                  <w:r>
                    <w:rPr>
                      <w:rFonts w:ascii="Arial" w:hAnsi="Arial" w:cs="Arial"/>
                      <w:sz w:val="18"/>
                      <w:szCs w:val="18"/>
                    </w:rPr>
                    <w:t xml:space="preserve">17008 </w:t>
                  </w:r>
                  <w:r w:rsidRPr="00F374F3">
                    <w:rPr>
                      <w:rFonts w:ascii="Arial" w:hAnsi="Arial" w:cs="Arial"/>
                      <w:sz w:val="18"/>
                      <w:szCs w:val="18"/>
                    </w:rPr>
                    <w:t>-</w:t>
                  </w:r>
                  <w:r>
                    <w:rPr>
                      <w:rFonts w:ascii="Arial" w:hAnsi="Arial" w:cs="Arial"/>
                      <w:sz w:val="18"/>
                      <w:szCs w:val="18"/>
                    </w:rPr>
                    <w:t xml:space="preserve"> </w:t>
                  </w:r>
                  <w:r w:rsidRPr="00F374F3">
                    <w:rPr>
                      <w:rFonts w:ascii="Arial" w:hAnsi="Arial" w:cs="Arial"/>
                      <w:sz w:val="18"/>
                      <w:szCs w:val="18"/>
                    </w:rPr>
                    <w:t>Na</w:t>
                  </w:r>
                  <w:r>
                    <w:rPr>
                      <w:rFonts w:ascii="Arial" w:hAnsi="Arial" w:cs="Arial"/>
                      <w:sz w:val="18"/>
                      <w:szCs w:val="18"/>
                    </w:rPr>
                    <w:t>kup</w:t>
                  </w:r>
                  <w:r w:rsidRPr="00F374F3">
                    <w:rPr>
                      <w:rFonts w:ascii="Arial" w:hAnsi="Arial" w:cs="Arial"/>
                      <w:sz w:val="18"/>
                      <w:szCs w:val="18"/>
                    </w:rPr>
                    <w:t xml:space="preserve"> </w:t>
                  </w:r>
                  <w:r>
                    <w:rPr>
                      <w:rFonts w:ascii="Arial" w:hAnsi="Arial" w:cs="Arial"/>
                      <w:sz w:val="18"/>
                      <w:szCs w:val="18"/>
                    </w:rPr>
                    <w:t>nujnega reševalnega vozila</w:t>
                  </w:r>
                  <w:r w:rsidRPr="00F374F3">
                    <w:rPr>
                      <w:rFonts w:ascii="Arial" w:hAnsi="Arial" w:cs="Arial"/>
                      <w:sz w:val="18"/>
                      <w:szCs w:val="18"/>
                    </w:rPr>
                    <w:t>. Projekt Na</w:t>
                  </w:r>
                  <w:r>
                    <w:rPr>
                      <w:rFonts w:ascii="Arial" w:hAnsi="Arial" w:cs="Arial"/>
                      <w:sz w:val="18"/>
                      <w:szCs w:val="18"/>
                    </w:rPr>
                    <w:t>kup</w:t>
                  </w:r>
                  <w:r w:rsidRPr="00F374F3">
                    <w:rPr>
                      <w:rFonts w:ascii="Arial" w:hAnsi="Arial" w:cs="Arial"/>
                      <w:sz w:val="18"/>
                      <w:szCs w:val="18"/>
                    </w:rPr>
                    <w:t xml:space="preserve"> </w:t>
                  </w:r>
                  <w:r>
                    <w:rPr>
                      <w:rFonts w:ascii="Arial" w:hAnsi="Arial" w:cs="Arial"/>
                      <w:sz w:val="18"/>
                      <w:szCs w:val="18"/>
                    </w:rPr>
                    <w:t>nujnega reševalnega vozila</w:t>
                  </w:r>
                  <w:r w:rsidRPr="00F374F3">
                    <w:rPr>
                      <w:rFonts w:ascii="Arial" w:hAnsi="Arial" w:cs="Arial"/>
                      <w:sz w:val="18"/>
                      <w:szCs w:val="18"/>
                    </w:rPr>
                    <w:t xml:space="preserve"> je zajet tudi v </w:t>
                  </w:r>
                  <w:r>
                    <w:rPr>
                      <w:rFonts w:ascii="Arial" w:hAnsi="Arial" w:cs="Arial"/>
                      <w:sz w:val="18"/>
                      <w:szCs w:val="18"/>
                    </w:rPr>
                    <w:t>N</w:t>
                  </w:r>
                  <w:r w:rsidRPr="00F374F3">
                    <w:rPr>
                      <w:rFonts w:ascii="Arial" w:hAnsi="Arial" w:cs="Arial"/>
                      <w:sz w:val="18"/>
                      <w:szCs w:val="18"/>
                    </w:rPr>
                    <w:t>ačrtu razvojnih programov 2019-202</w:t>
                  </w:r>
                  <w:r>
                    <w:rPr>
                      <w:rFonts w:ascii="Arial" w:hAnsi="Arial" w:cs="Arial"/>
                      <w:sz w:val="18"/>
                      <w:szCs w:val="18"/>
                    </w:rPr>
                    <w:t>0</w:t>
                  </w:r>
                  <w:r w:rsidRPr="00F374F3">
                    <w:rPr>
                      <w:rFonts w:ascii="Arial" w:hAnsi="Arial" w:cs="Arial"/>
                      <w:sz w:val="18"/>
                      <w:szCs w:val="18"/>
                    </w:rPr>
                    <w:t xml:space="preserve">. </w:t>
                  </w:r>
                </w:p>
                <w:p w14:paraId="3E92D55D" w14:textId="77777777" w:rsidR="00F374F3" w:rsidRDefault="00F374F3" w:rsidP="00F374F3">
                  <w:pPr>
                    <w:spacing w:before="225" w:after="225"/>
                    <w:jc w:val="both"/>
                  </w:pPr>
                  <w:r w:rsidRPr="00F374F3">
                    <w:rPr>
                      <w:rFonts w:ascii="Arial" w:hAnsi="Arial" w:cs="Arial"/>
                      <w:sz w:val="18"/>
                      <w:szCs w:val="18"/>
                    </w:rPr>
                    <w:t>Vozilo je sofinacirano s strani Republike Slovenije, Ministrstvo za zdravje.</w:t>
                  </w:r>
                </w:p>
              </w:tc>
            </w:tr>
          </w:tbl>
          <w:p w14:paraId="5EEA28B2" w14:textId="77777777" w:rsidR="00976AD7" w:rsidRDefault="00976AD7" w:rsidP="00FB2DA2">
            <w:pPr>
              <w:spacing w:before="225" w:after="225"/>
              <w:jc w:val="both"/>
            </w:pPr>
          </w:p>
        </w:tc>
      </w:tr>
    </w:tbl>
    <w:p w14:paraId="15A9E68D" w14:textId="77777777" w:rsidR="00976AD7" w:rsidRDefault="00976AD7" w:rsidP="00F80B00">
      <w:pPr>
        <w:spacing w:after="0" w:line="240" w:lineRule="auto"/>
        <w:jc w:val="center"/>
      </w:pPr>
      <w:r>
        <w:rPr>
          <w:rFonts w:ascii="Arial" w:hAnsi="Arial" w:cs="Arial"/>
          <w:b/>
          <w:bCs/>
          <w:color w:val="000000"/>
          <w:sz w:val="18"/>
          <w:szCs w:val="18"/>
        </w:rPr>
        <w:t>6. člen</w:t>
      </w:r>
    </w:p>
    <w:tbl>
      <w:tblPr>
        <w:tblStyle w:val="NormalTablePHPDOCX"/>
        <w:tblW w:w="0" w:type="auto"/>
        <w:tblLook w:val="04A0" w:firstRow="1" w:lastRow="0" w:firstColumn="1" w:lastColumn="0" w:noHBand="0" w:noVBand="1"/>
      </w:tblPr>
      <w:tblGrid>
        <w:gridCol w:w="9070"/>
      </w:tblGrid>
      <w:tr w:rsidR="00976AD7" w14:paraId="783AF70F" w14:textId="77777777" w:rsidTr="00491618">
        <w:tc>
          <w:tcPr>
            <w:tcW w:w="9070" w:type="dxa"/>
            <w:tcMar>
              <w:top w:w="0" w:type="auto"/>
              <w:bottom w:w="0" w:type="auto"/>
            </w:tcMar>
          </w:tcPr>
          <w:tbl>
            <w:tblPr>
              <w:tblStyle w:val="NormalTablePHPDOCX"/>
              <w:tblW w:w="0" w:type="auto"/>
              <w:tblLook w:val="04A0" w:firstRow="1" w:lastRow="0" w:firstColumn="1" w:lastColumn="0" w:noHBand="0" w:noVBand="1"/>
            </w:tblPr>
            <w:tblGrid>
              <w:gridCol w:w="8854"/>
            </w:tblGrid>
            <w:tr w:rsidR="00976AD7" w14:paraId="20573473" w14:textId="77777777" w:rsidTr="00FB2DA2">
              <w:tc>
                <w:tcPr>
                  <w:tcW w:w="0" w:type="auto"/>
                  <w:tcMar>
                    <w:top w:w="0" w:type="auto"/>
                    <w:bottom w:w="0" w:type="auto"/>
                  </w:tcMar>
                </w:tcPr>
                <w:p w14:paraId="31FE7E93" w14:textId="77777777" w:rsidR="00976AD7" w:rsidRPr="001443CC" w:rsidRDefault="00976AD7" w:rsidP="00FB2DA2">
                  <w:pPr>
                    <w:jc w:val="both"/>
                    <w:rPr>
                      <w:rFonts w:ascii="Arial" w:hAnsi="Arial" w:cs="Arial"/>
                      <w:color w:val="000000"/>
                      <w:sz w:val="18"/>
                      <w:szCs w:val="18"/>
                    </w:rPr>
                  </w:pPr>
                </w:p>
                <w:p w14:paraId="0B4A8E98" w14:textId="77777777" w:rsidR="00F80B00" w:rsidRPr="00F80B00" w:rsidRDefault="00F80B00" w:rsidP="00F80B00">
                  <w:pPr>
                    <w:autoSpaceDE w:val="0"/>
                    <w:autoSpaceDN w:val="0"/>
                    <w:adjustRightInd w:val="0"/>
                    <w:jc w:val="both"/>
                    <w:rPr>
                      <w:rFonts w:ascii="Arial" w:hAnsi="Arial" w:cs="Arial"/>
                      <w:color w:val="000000"/>
                      <w:sz w:val="18"/>
                      <w:szCs w:val="18"/>
                    </w:rPr>
                  </w:pPr>
                  <w:r w:rsidRPr="00F80B00">
                    <w:rPr>
                      <w:rFonts w:ascii="Arial" w:hAnsi="Arial" w:cs="Arial"/>
                      <w:color w:val="000000"/>
                      <w:sz w:val="18"/>
                      <w:szCs w:val="18"/>
                    </w:rPr>
                    <w:t xml:space="preserve">Naročnik bo plačal dobavo vozila na podlagi prejetega e-računa. Pogoj za izstavitev </w:t>
                  </w:r>
                  <w:r>
                    <w:rPr>
                      <w:rFonts w:ascii="Arial" w:hAnsi="Arial" w:cs="Arial"/>
                      <w:color w:val="000000"/>
                      <w:sz w:val="18"/>
                      <w:szCs w:val="18"/>
                    </w:rPr>
                    <w:t>e-</w:t>
                  </w:r>
                  <w:r w:rsidRPr="00F80B00">
                    <w:rPr>
                      <w:rFonts w:ascii="Arial" w:hAnsi="Arial" w:cs="Arial"/>
                      <w:color w:val="000000"/>
                      <w:sz w:val="18"/>
                      <w:szCs w:val="18"/>
                    </w:rPr>
                    <w:t>računa je končni prevzem vozila.</w:t>
                  </w:r>
                </w:p>
                <w:p w14:paraId="464D11BE" w14:textId="77777777" w:rsidR="00F80B00" w:rsidRDefault="00F80B00" w:rsidP="00FB2DA2">
                  <w:pPr>
                    <w:jc w:val="both"/>
                    <w:rPr>
                      <w:rFonts w:ascii="Arial" w:hAnsi="Arial" w:cs="Arial"/>
                      <w:color w:val="000000"/>
                      <w:sz w:val="18"/>
                      <w:szCs w:val="18"/>
                    </w:rPr>
                  </w:pPr>
                </w:p>
                <w:p w14:paraId="15AE8C87" w14:textId="77777777" w:rsidR="00F80B00" w:rsidRPr="001443CC" w:rsidRDefault="00976AD7" w:rsidP="00FB2DA2">
                  <w:pPr>
                    <w:jc w:val="both"/>
                    <w:rPr>
                      <w:rFonts w:ascii="Arial" w:hAnsi="Arial" w:cs="Arial"/>
                      <w:color w:val="000000"/>
                      <w:sz w:val="18"/>
                      <w:szCs w:val="18"/>
                    </w:rPr>
                  </w:pPr>
                  <w:r w:rsidRPr="001443CC">
                    <w:rPr>
                      <w:rFonts w:ascii="Arial" w:hAnsi="Arial" w:cs="Arial"/>
                      <w:color w:val="000000"/>
                      <w:sz w:val="18"/>
                      <w:szCs w:val="18"/>
                    </w:rPr>
                    <w:t>Dobavitelj izstavi ra</w:t>
                  </w:r>
                  <w:r w:rsidRPr="001443CC">
                    <w:rPr>
                      <w:rFonts w:ascii="Arial" w:hAnsi="Arial" w:cs="Arial" w:hint="eastAsia"/>
                      <w:color w:val="000000"/>
                      <w:sz w:val="18"/>
                      <w:szCs w:val="18"/>
                    </w:rPr>
                    <w:t>č</w:t>
                  </w:r>
                  <w:r w:rsidRPr="001443CC">
                    <w:rPr>
                      <w:rFonts w:ascii="Arial" w:hAnsi="Arial" w:cs="Arial"/>
                      <w:color w:val="000000"/>
                      <w:sz w:val="18"/>
                      <w:szCs w:val="18"/>
                    </w:rPr>
                    <w:t>un v elektronski obliki (e</w:t>
                  </w:r>
                  <w:r w:rsidR="00F80B00">
                    <w:rPr>
                      <w:rFonts w:ascii="Arial" w:hAnsi="Arial" w:cs="Arial"/>
                      <w:color w:val="000000"/>
                      <w:sz w:val="18"/>
                      <w:szCs w:val="18"/>
                    </w:rPr>
                    <w:t>-r</w:t>
                  </w:r>
                  <w:r w:rsidRPr="001443CC">
                    <w:rPr>
                      <w:rFonts w:ascii="Arial" w:hAnsi="Arial" w:cs="Arial"/>
                      <w:color w:val="000000"/>
                      <w:sz w:val="18"/>
                      <w:szCs w:val="18"/>
                    </w:rPr>
                    <w:t>a</w:t>
                  </w:r>
                  <w:r w:rsidRPr="001443CC">
                    <w:rPr>
                      <w:rFonts w:ascii="Arial" w:hAnsi="Arial" w:cs="Arial" w:hint="eastAsia"/>
                      <w:color w:val="000000"/>
                      <w:sz w:val="18"/>
                      <w:szCs w:val="18"/>
                    </w:rPr>
                    <w:t>č</w:t>
                  </w:r>
                  <w:r w:rsidRPr="001443CC">
                    <w:rPr>
                      <w:rFonts w:ascii="Arial" w:hAnsi="Arial" w:cs="Arial"/>
                      <w:color w:val="000000"/>
                      <w:sz w:val="18"/>
                      <w:szCs w:val="18"/>
                    </w:rPr>
                    <w:t xml:space="preserve">un) preko spletnega portala </w:t>
                  </w:r>
                  <w:proofErr w:type="spellStart"/>
                  <w:r w:rsidRPr="001443CC">
                    <w:rPr>
                      <w:rFonts w:ascii="Arial" w:hAnsi="Arial" w:cs="Arial"/>
                      <w:color w:val="000000"/>
                      <w:sz w:val="18"/>
                      <w:szCs w:val="18"/>
                    </w:rPr>
                    <w:t>UJPnet</w:t>
                  </w:r>
                  <w:proofErr w:type="spellEnd"/>
                  <w:r w:rsidRPr="001443CC">
                    <w:rPr>
                      <w:rFonts w:ascii="Arial" w:hAnsi="Arial" w:cs="Arial"/>
                      <w:color w:val="000000"/>
                      <w:sz w:val="18"/>
                      <w:szCs w:val="18"/>
                    </w:rPr>
                    <w:t>. Kot uradni prejem ra</w:t>
                  </w:r>
                  <w:r w:rsidRPr="001443CC">
                    <w:rPr>
                      <w:rFonts w:ascii="Arial" w:hAnsi="Arial" w:cs="Arial" w:hint="eastAsia"/>
                      <w:color w:val="000000"/>
                      <w:sz w:val="18"/>
                      <w:szCs w:val="18"/>
                    </w:rPr>
                    <w:t>č</w:t>
                  </w:r>
                  <w:r w:rsidRPr="001443CC">
                    <w:rPr>
                      <w:rFonts w:ascii="Arial" w:hAnsi="Arial" w:cs="Arial"/>
                      <w:color w:val="000000"/>
                      <w:sz w:val="18"/>
                      <w:szCs w:val="18"/>
                    </w:rPr>
                    <w:t>una se šteje datum vnosa ra</w:t>
                  </w:r>
                  <w:r w:rsidRPr="001443CC">
                    <w:rPr>
                      <w:rFonts w:ascii="Arial" w:hAnsi="Arial" w:cs="Arial" w:hint="eastAsia"/>
                      <w:color w:val="000000"/>
                      <w:sz w:val="18"/>
                      <w:szCs w:val="18"/>
                    </w:rPr>
                    <w:t>č</w:t>
                  </w:r>
                  <w:r w:rsidRPr="001443CC">
                    <w:rPr>
                      <w:rFonts w:ascii="Arial" w:hAnsi="Arial" w:cs="Arial"/>
                      <w:color w:val="000000"/>
                      <w:sz w:val="18"/>
                      <w:szCs w:val="18"/>
                    </w:rPr>
                    <w:t xml:space="preserve">una v sistem </w:t>
                  </w:r>
                  <w:proofErr w:type="spellStart"/>
                  <w:r w:rsidRPr="001443CC">
                    <w:rPr>
                      <w:rFonts w:ascii="Arial" w:hAnsi="Arial" w:cs="Arial"/>
                      <w:color w:val="000000"/>
                      <w:sz w:val="18"/>
                      <w:szCs w:val="18"/>
                    </w:rPr>
                    <w:t>UJPnet</w:t>
                  </w:r>
                  <w:proofErr w:type="spellEnd"/>
                  <w:r w:rsidRPr="001443CC">
                    <w:rPr>
                      <w:rFonts w:ascii="Arial" w:hAnsi="Arial" w:cs="Arial"/>
                      <w:color w:val="000000"/>
                      <w:sz w:val="18"/>
                      <w:szCs w:val="18"/>
                    </w:rPr>
                    <w:t>.</w:t>
                  </w:r>
                </w:p>
                <w:p w14:paraId="6451DD19" w14:textId="77777777" w:rsidR="00976AD7" w:rsidRPr="001443CC" w:rsidRDefault="00976AD7" w:rsidP="00FB2DA2">
                  <w:pPr>
                    <w:jc w:val="both"/>
                    <w:rPr>
                      <w:rFonts w:ascii="Arial" w:hAnsi="Arial" w:cs="Arial"/>
                      <w:color w:val="000000"/>
                      <w:sz w:val="18"/>
                      <w:szCs w:val="18"/>
                    </w:rPr>
                  </w:pPr>
                </w:p>
                <w:p w14:paraId="339C01EB" w14:textId="77777777" w:rsidR="00976AD7" w:rsidRPr="001443CC" w:rsidRDefault="00976AD7" w:rsidP="00FB2DA2">
                  <w:pPr>
                    <w:jc w:val="both"/>
                    <w:rPr>
                      <w:rFonts w:ascii="Arial" w:hAnsi="Arial" w:cs="Arial"/>
                      <w:color w:val="000000"/>
                      <w:sz w:val="18"/>
                      <w:szCs w:val="18"/>
                    </w:rPr>
                  </w:pPr>
                  <w:r w:rsidRPr="001443CC">
                    <w:rPr>
                      <w:rFonts w:ascii="Arial" w:hAnsi="Arial" w:cs="Arial"/>
                      <w:color w:val="000000"/>
                      <w:sz w:val="18"/>
                      <w:szCs w:val="18"/>
                    </w:rPr>
                    <w:t>V kolikor ra</w:t>
                  </w:r>
                  <w:r w:rsidRPr="001443CC">
                    <w:rPr>
                      <w:rFonts w:ascii="Arial" w:hAnsi="Arial" w:cs="Arial" w:hint="eastAsia"/>
                      <w:color w:val="000000"/>
                      <w:sz w:val="18"/>
                      <w:szCs w:val="18"/>
                    </w:rPr>
                    <w:t>č</w:t>
                  </w:r>
                  <w:r w:rsidRPr="001443CC">
                    <w:rPr>
                      <w:rFonts w:ascii="Arial" w:hAnsi="Arial" w:cs="Arial"/>
                      <w:color w:val="000000"/>
                      <w:sz w:val="18"/>
                      <w:szCs w:val="18"/>
                    </w:rPr>
                    <w:t xml:space="preserve">un ni zavrnjen v roku 8 </w:t>
                  </w:r>
                  <w:r>
                    <w:rPr>
                      <w:rFonts w:ascii="Arial" w:hAnsi="Arial" w:cs="Arial"/>
                      <w:color w:val="000000"/>
                      <w:sz w:val="18"/>
                      <w:szCs w:val="18"/>
                    </w:rPr>
                    <w:t xml:space="preserve">delovnih </w:t>
                  </w:r>
                  <w:r w:rsidRPr="001443CC">
                    <w:rPr>
                      <w:rFonts w:ascii="Arial" w:hAnsi="Arial" w:cs="Arial"/>
                      <w:color w:val="000000"/>
                      <w:sz w:val="18"/>
                      <w:szCs w:val="18"/>
                    </w:rPr>
                    <w:t>dni po njegovem prejemu, šteje za potrjenega.</w:t>
                  </w:r>
                </w:p>
                <w:p w14:paraId="03025530" w14:textId="77777777" w:rsidR="00976AD7" w:rsidRPr="001443CC" w:rsidRDefault="00976AD7" w:rsidP="00FB2DA2">
                  <w:pPr>
                    <w:jc w:val="both"/>
                    <w:rPr>
                      <w:rFonts w:ascii="Arial" w:hAnsi="Arial" w:cs="Arial"/>
                      <w:color w:val="000000"/>
                      <w:sz w:val="18"/>
                      <w:szCs w:val="18"/>
                    </w:rPr>
                  </w:pPr>
                </w:p>
                <w:p w14:paraId="0B8ACA7D" w14:textId="77777777" w:rsidR="00976AD7" w:rsidRDefault="00976AD7" w:rsidP="00FB2DA2">
                  <w:pPr>
                    <w:jc w:val="both"/>
                    <w:rPr>
                      <w:rFonts w:ascii="Arial" w:hAnsi="Arial" w:cs="Arial"/>
                      <w:color w:val="000000"/>
                      <w:sz w:val="18"/>
                      <w:szCs w:val="18"/>
                    </w:rPr>
                  </w:pPr>
                  <w:r w:rsidRPr="001443CC">
                    <w:rPr>
                      <w:rFonts w:ascii="Arial" w:hAnsi="Arial" w:cs="Arial"/>
                      <w:color w:val="000000"/>
                      <w:sz w:val="18"/>
                      <w:szCs w:val="18"/>
                    </w:rPr>
                    <w:t>Naro</w:t>
                  </w:r>
                  <w:r w:rsidRPr="001443CC">
                    <w:rPr>
                      <w:rFonts w:ascii="Arial" w:hAnsi="Arial" w:cs="Arial" w:hint="eastAsia"/>
                      <w:color w:val="000000"/>
                      <w:sz w:val="18"/>
                      <w:szCs w:val="18"/>
                    </w:rPr>
                    <w:t>č</w:t>
                  </w:r>
                  <w:r w:rsidRPr="001443CC">
                    <w:rPr>
                      <w:rFonts w:ascii="Arial" w:hAnsi="Arial" w:cs="Arial"/>
                      <w:color w:val="000000"/>
                      <w:sz w:val="18"/>
                      <w:szCs w:val="18"/>
                    </w:rPr>
                    <w:t>nik bo pravilno izstavljen in potrjen ra</w:t>
                  </w:r>
                  <w:r w:rsidRPr="001443CC">
                    <w:rPr>
                      <w:rFonts w:ascii="Arial" w:hAnsi="Arial" w:cs="Arial" w:hint="eastAsia"/>
                      <w:color w:val="000000"/>
                      <w:sz w:val="18"/>
                      <w:szCs w:val="18"/>
                    </w:rPr>
                    <w:t>č</w:t>
                  </w:r>
                  <w:r w:rsidRPr="001443CC">
                    <w:rPr>
                      <w:rFonts w:ascii="Arial" w:hAnsi="Arial" w:cs="Arial"/>
                      <w:color w:val="000000"/>
                      <w:sz w:val="18"/>
                      <w:szCs w:val="18"/>
                    </w:rPr>
                    <w:t>un poravnal na transakcijski ra</w:t>
                  </w:r>
                  <w:r w:rsidRPr="001443CC">
                    <w:rPr>
                      <w:rFonts w:ascii="Arial" w:hAnsi="Arial" w:cs="Arial" w:hint="eastAsia"/>
                      <w:color w:val="000000"/>
                      <w:sz w:val="18"/>
                      <w:szCs w:val="18"/>
                    </w:rPr>
                    <w:t>č</w:t>
                  </w:r>
                  <w:r w:rsidRPr="001443CC">
                    <w:rPr>
                      <w:rFonts w:ascii="Arial" w:hAnsi="Arial" w:cs="Arial"/>
                      <w:color w:val="000000"/>
                      <w:sz w:val="18"/>
                      <w:szCs w:val="18"/>
                    </w:rPr>
                    <w:t>un dobavitelja naveden na ra</w:t>
                  </w:r>
                  <w:r w:rsidRPr="001443CC">
                    <w:rPr>
                      <w:rFonts w:ascii="Arial" w:hAnsi="Arial" w:cs="Arial" w:hint="eastAsia"/>
                      <w:color w:val="000000"/>
                      <w:sz w:val="18"/>
                      <w:szCs w:val="18"/>
                    </w:rPr>
                    <w:t>č</w:t>
                  </w:r>
                  <w:r w:rsidRPr="001443CC">
                    <w:rPr>
                      <w:rFonts w:ascii="Arial" w:hAnsi="Arial" w:cs="Arial"/>
                      <w:color w:val="000000"/>
                      <w:sz w:val="18"/>
                      <w:szCs w:val="18"/>
                    </w:rPr>
                    <w:t>unu. V primeru, da TRR ni naveden na ra</w:t>
                  </w:r>
                  <w:r w:rsidRPr="001443CC">
                    <w:rPr>
                      <w:rFonts w:ascii="Arial" w:hAnsi="Arial" w:cs="Arial" w:hint="eastAsia"/>
                      <w:color w:val="000000"/>
                      <w:sz w:val="18"/>
                      <w:szCs w:val="18"/>
                    </w:rPr>
                    <w:t>č</w:t>
                  </w:r>
                  <w:r w:rsidRPr="001443CC">
                    <w:rPr>
                      <w:rFonts w:ascii="Arial" w:hAnsi="Arial" w:cs="Arial"/>
                      <w:color w:val="000000"/>
                      <w:sz w:val="18"/>
                      <w:szCs w:val="18"/>
                    </w:rPr>
                    <w:t>unu, se pla</w:t>
                  </w:r>
                  <w:r w:rsidRPr="001443CC">
                    <w:rPr>
                      <w:rFonts w:ascii="Arial" w:hAnsi="Arial" w:cs="Arial" w:hint="eastAsia"/>
                      <w:color w:val="000000"/>
                      <w:sz w:val="18"/>
                      <w:szCs w:val="18"/>
                    </w:rPr>
                    <w:t>č</w:t>
                  </w:r>
                  <w:r w:rsidRPr="001443CC">
                    <w:rPr>
                      <w:rFonts w:ascii="Arial" w:hAnsi="Arial" w:cs="Arial"/>
                      <w:color w:val="000000"/>
                      <w:sz w:val="18"/>
                      <w:szCs w:val="18"/>
                    </w:rPr>
                    <w:t>ilo nakaže na prvi ra</w:t>
                  </w:r>
                  <w:r w:rsidRPr="001443CC">
                    <w:rPr>
                      <w:rFonts w:ascii="Arial" w:hAnsi="Arial" w:cs="Arial" w:hint="eastAsia"/>
                      <w:color w:val="000000"/>
                      <w:sz w:val="18"/>
                      <w:szCs w:val="18"/>
                    </w:rPr>
                    <w:t>č</w:t>
                  </w:r>
                  <w:r w:rsidRPr="001443CC">
                    <w:rPr>
                      <w:rFonts w:ascii="Arial" w:hAnsi="Arial" w:cs="Arial"/>
                      <w:color w:val="000000"/>
                      <w:sz w:val="18"/>
                      <w:szCs w:val="18"/>
                    </w:rPr>
                    <w:t>un naveden pri podatkih o dobavitelju.</w:t>
                  </w:r>
                </w:p>
                <w:p w14:paraId="6686CBCB" w14:textId="77777777" w:rsidR="00F80B00" w:rsidRPr="001443CC" w:rsidRDefault="00F80B00" w:rsidP="00FB2DA2">
                  <w:pPr>
                    <w:jc w:val="both"/>
                    <w:rPr>
                      <w:rFonts w:ascii="Arial" w:hAnsi="Arial" w:cs="Arial"/>
                      <w:color w:val="000000"/>
                      <w:sz w:val="18"/>
                      <w:szCs w:val="18"/>
                    </w:rPr>
                  </w:pPr>
                </w:p>
                <w:p w14:paraId="5C4505EC" w14:textId="77777777" w:rsidR="00976AD7" w:rsidRPr="001443CC" w:rsidRDefault="00976AD7" w:rsidP="00FB2DA2">
                  <w:pPr>
                    <w:jc w:val="both"/>
                    <w:rPr>
                      <w:rFonts w:ascii="Arial" w:hAnsi="Arial" w:cs="Arial"/>
                      <w:color w:val="000000"/>
                      <w:sz w:val="18"/>
                      <w:szCs w:val="18"/>
                    </w:rPr>
                  </w:pPr>
                  <w:r w:rsidRPr="001443CC">
                    <w:rPr>
                      <w:rFonts w:ascii="Arial" w:hAnsi="Arial" w:cs="Arial"/>
                      <w:color w:val="000000"/>
                      <w:sz w:val="18"/>
                      <w:szCs w:val="18"/>
                    </w:rPr>
                    <w:t>Naro</w:t>
                  </w:r>
                  <w:r w:rsidRPr="001443CC">
                    <w:rPr>
                      <w:rFonts w:ascii="Arial" w:hAnsi="Arial" w:cs="Arial" w:hint="eastAsia"/>
                      <w:color w:val="000000"/>
                      <w:sz w:val="18"/>
                      <w:szCs w:val="18"/>
                    </w:rPr>
                    <w:t>č</w:t>
                  </w:r>
                  <w:r w:rsidRPr="001443CC">
                    <w:rPr>
                      <w:rFonts w:ascii="Arial" w:hAnsi="Arial" w:cs="Arial"/>
                      <w:color w:val="000000"/>
                      <w:sz w:val="18"/>
                      <w:szCs w:val="18"/>
                    </w:rPr>
                    <w:t>nik se zavezuje poravnati pogodbeno ceno za pravilno dobavo blaga na podlagi te pogodbe.</w:t>
                  </w:r>
                </w:p>
                <w:p w14:paraId="5F0121D3" w14:textId="77777777" w:rsidR="00976AD7" w:rsidRPr="001443CC" w:rsidRDefault="00976AD7" w:rsidP="00FB2DA2">
                  <w:pPr>
                    <w:jc w:val="both"/>
                    <w:rPr>
                      <w:rFonts w:ascii="Arial" w:hAnsi="Arial" w:cs="Arial"/>
                      <w:color w:val="000000"/>
                      <w:sz w:val="18"/>
                      <w:szCs w:val="18"/>
                    </w:rPr>
                  </w:pPr>
                </w:p>
                <w:p w14:paraId="497B757E" w14:textId="77777777" w:rsidR="00976AD7" w:rsidRDefault="00976AD7" w:rsidP="00FB2DA2">
                  <w:pPr>
                    <w:jc w:val="both"/>
                  </w:pPr>
                  <w:r w:rsidRPr="001443CC">
                    <w:rPr>
                      <w:rFonts w:ascii="Arial" w:hAnsi="Arial" w:cs="Arial"/>
                      <w:color w:val="000000"/>
                      <w:sz w:val="18"/>
                      <w:szCs w:val="18"/>
                    </w:rPr>
                    <w:t>Rok pla</w:t>
                  </w:r>
                  <w:r w:rsidRPr="001443CC">
                    <w:rPr>
                      <w:rFonts w:ascii="Arial" w:hAnsi="Arial" w:cs="Arial" w:hint="eastAsia"/>
                      <w:color w:val="000000"/>
                      <w:sz w:val="18"/>
                      <w:szCs w:val="18"/>
                    </w:rPr>
                    <w:t>č</w:t>
                  </w:r>
                  <w:r w:rsidRPr="001443CC">
                    <w:rPr>
                      <w:rFonts w:ascii="Arial" w:hAnsi="Arial" w:cs="Arial"/>
                      <w:color w:val="000000"/>
                      <w:sz w:val="18"/>
                      <w:szCs w:val="18"/>
                    </w:rPr>
                    <w:t>ila za</w:t>
                  </w:r>
                  <w:r w:rsidRPr="001443CC">
                    <w:rPr>
                      <w:rFonts w:ascii="Arial" w:hAnsi="Arial" w:cs="Arial" w:hint="eastAsia"/>
                      <w:color w:val="000000"/>
                      <w:sz w:val="18"/>
                      <w:szCs w:val="18"/>
                    </w:rPr>
                    <w:t>č</w:t>
                  </w:r>
                  <w:r w:rsidRPr="001443CC">
                    <w:rPr>
                      <w:rFonts w:ascii="Arial" w:hAnsi="Arial" w:cs="Arial"/>
                      <w:color w:val="000000"/>
                      <w:sz w:val="18"/>
                      <w:szCs w:val="18"/>
                    </w:rPr>
                    <w:t>ne te</w:t>
                  </w:r>
                  <w:r w:rsidRPr="001443CC">
                    <w:rPr>
                      <w:rFonts w:ascii="Arial" w:hAnsi="Arial" w:cs="Arial" w:hint="eastAsia"/>
                      <w:color w:val="000000"/>
                      <w:sz w:val="18"/>
                      <w:szCs w:val="18"/>
                    </w:rPr>
                    <w:t>č</w:t>
                  </w:r>
                  <w:r w:rsidRPr="001443CC">
                    <w:rPr>
                      <w:rFonts w:ascii="Arial" w:hAnsi="Arial" w:cs="Arial"/>
                      <w:color w:val="000000"/>
                      <w:sz w:val="18"/>
                      <w:szCs w:val="18"/>
                    </w:rPr>
                    <w:t>i naslednji dan po potrditvi ra</w:t>
                  </w:r>
                  <w:r w:rsidRPr="001443CC">
                    <w:rPr>
                      <w:rFonts w:ascii="Arial" w:hAnsi="Arial" w:cs="Arial" w:hint="eastAsia"/>
                      <w:color w:val="000000"/>
                      <w:sz w:val="18"/>
                      <w:szCs w:val="18"/>
                    </w:rPr>
                    <w:t>č</w:t>
                  </w:r>
                  <w:r w:rsidRPr="001443CC">
                    <w:rPr>
                      <w:rFonts w:ascii="Arial" w:hAnsi="Arial" w:cs="Arial"/>
                      <w:color w:val="000000"/>
                      <w:sz w:val="18"/>
                      <w:szCs w:val="18"/>
                    </w:rPr>
                    <w:t>una. Kot dan pla</w:t>
                  </w:r>
                  <w:r w:rsidRPr="001443CC">
                    <w:rPr>
                      <w:rFonts w:ascii="Arial" w:hAnsi="Arial" w:cs="Arial" w:hint="eastAsia"/>
                      <w:color w:val="000000"/>
                      <w:sz w:val="18"/>
                      <w:szCs w:val="18"/>
                    </w:rPr>
                    <w:t>č</w:t>
                  </w:r>
                  <w:r w:rsidRPr="001443CC">
                    <w:rPr>
                      <w:rFonts w:ascii="Arial" w:hAnsi="Arial" w:cs="Arial"/>
                      <w:color w:val="000000"/>
                      <w:sz w:val="18"/>
                      <w:szCs w:val="18"/>
                    </w:rPr>
                    <w:t>ila oziroma izpolnitve naro</w:t>
                  </w:r>
                  <w:r w:rsidRPr="001443CC">
                    <w:rPr>
                      <w:rFonts w:ascii="Arial" w:hAnsi="Arial" w:cs="Arial" w:hint="eastAsia"/>
                      <w:color w:val="000000"/>
                      <w:sz w:val="18"/>
                      <w:szCs w:val="18"/>
                    </w:rPr>
                    <w:t>č</w:t>
                  </w:r>
                  <w:r w:rsidRPr="001443CC">
                    <w:rPr>
                      <w:rFonts w:ascii="Arial" w:hAnsi="Arial" w:cs="Arial"/>
                      <w:color w:val="000000"/>
                      <w:sz w:val="18"/>
                      <w:szCs w:val="18"/>
                    </w:rPr>
                    <w:t>nikove obveznosti se šteje dan, ko naro</w:t>
                  </w:r>
                  <w:r w:rsidRPr="001443CC">
                    <w:rPr>
                      <w:rFonts w:ascii="Arial" w:hAnsi="Arial" w:cs="Arial" w:hint="eastAsia"/>
                      <w:color w:val="000000"/>
                      <w:sz w:val="18"/>
                      <w:szCs w:val="18"/>
                    </w:rPr>
                    <w:t>č</w:t>
                  </w:r>
                  <w:r w:rsidRPr="001443CC">
                    <w:rPr>
                      <w:rFonts w:ascii="Arial" w:hAnsi="Arial" w:cs="Arial"/>
                      <w:color w:val="000000"/>
                      <w:sz w:val="18"/>
                      <w:szCs w:val="18"/>
                    </w:rPr>
                    <w:t>nik izro</w:t>
                  </w:r>
                  <w:r w:rsidRPr="001443CC">
                    <w:rPr>
                      <w:rFonts w:ascii="Arial" w:hAnsi="Arial" w:cs="Arial" w:hint="eastAsia"/>
                      <w:color w:val="000000"/>
                      <w:sz w:val="18"/>
                      <w:szCs w:val="18"/>
                    </w:rPr>
                    <w:t>č</w:t>
                  </w:r>
                  <w:r w:rsidRPr="001443CC">
                    <w:rPr>
                      <w:rFonts w:ascii="Arial" w:hAnsi="Arial" w:cs="Arial"/>
                      <w:color w:val="000000"/>
                      <w:sz w:val="18"/>
                      <w:szCs w:val="18"/>
                    </w:rPr>
                    <w:t>i nalog za pla</w:t>
                  </w:r>
                  <w:r w:rsidRPr="001443CC">
                    <w:rPr>
                      <w:rFonts w:ascii="Arial" w:hAnsi="Arial" w:cs="Arial" w:hint="eastAsia"/>
                      <w:color w:val="000000"/>
                      <w:sz w:val="18"/>
                      <w:szCs w:val="18"/>
                    </w:rPr>
                    <w:t>č</w:t>
                  </w:r>
                  <w:r w:rsidRPr="001443CC">
                    <w:rPr>
                      <w:rFonts w:ascii="Arial" w:hAnsi="Arial" w:cs="Arial"/>
                      <w:color w:val="000000"/>
                      <w:sz w:val="18"/>
                      <w:szCs w:val="18"/>
                    </w:rPr>
                    <w:t>ilo organizaciji, pri kateri ima svoj ra</w:t>
                  </w:r>
                  <w:r w:rsidRPr="001443CC">
                    <w:rPr>
                      <w:rFonts w:ascii="Arial" w:hAnsi="Arial" w:cs="Arial" w:hint="eastAsia"/>
                      <w:color w:val="000000"/>
                      <w:sz w:val="18"/>
                      <w:szCs w:val="18"/>
                    </w:rPr>
                    <w:t>č</w:t>
                  </w:r>
                  <w:r w:rsidRPr="001443CC">
                    <w:rPr>
                      <w:rFonts w:ascii="Arial" w:hAnsi="Arial" w:cs="Arial"/>
                      <w:color w:val="000000"/>
                      <w:sz w:val="18"/>
                      <w:szCs w:val="18"/>
                    </w:rPr>
                    <w:t>un.</w:t>
                  </w:r>
                </w:p>
              </w:tc>
            </w:tr>
          </w:tbl>
          <w:p w14:paraId="4C83D2CE" w14:textId="77777777" w:rsidR="00976AD7" w:rsidRDefault="00976AD7" w:rsidP="00FB2DA2">
            <w:pPr>
              <w:spacing w:before="225" w:after="225"/>
              <w:jc w:val="both"/>
            </w:pPr>
          </w:p>
        </w:tc>
      </w:tr>
    </w:tbl>
    <w:p w14:paraId="0924EC92" w14:textId="77777777" w:rsidR="00976AD7" w:rsidRDefault="00976AD7" w:rsidP="00976AD7">
      <w:pPr>
        <w:spacing w:before="225" w:after="225" w:line="240" w:lineRule="auto"/>
        <w:jc w:val="both"/>
      </w:pPr>
      <w:r>
        <w:rPr>
          <w:rFonts w:ascii="Arial" w:hAnsi="Arial" w:cs="Arial"/>
          <w:b/>
          <w:bCs/>
          <w:color w:val="000000"/>
          <w:sz w:val="18"/>
          <w:szCs w:val="18"/>
        </w:rPr>
        <w:t>IV. DOBAVNI ROK</w:t>
      </w:r>
    </w:p>
    <w:p w14:paraId="689442BA" w14:textId="77777777" w:rsidR="00976AD7" w:rsidRDefault="00F80B00"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7</w:t>
      </w:r>
      <w:r w:rsidR="00976AD7">
        <w:rPr>
          <w:rFonts w:ascii="Arial" w:hAnsi="Arial" w:cs="Arial"/>
          <w:b/>
          <w:bCs/>
          <w:color w:val="000000"/>
          <w:sz w:val="18"/>
          <w:szCs w:val="18"/>
        </w:rPr>
        <w:t>. člen</w:t>
      </w:r>
    </w:p>
    <w:p w14:paraId="1AD0C16C" w14:textId="77777777" w:rsidR="00976AD7" w:rsidRDefault="00976AD7" w:rsidP="00976AD7">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976AD7" w14:paraId="245BBFD4" w14:textId="77777777" w:rsidTr="00FB2DA2">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976AD7" w14:paraId="3D7DA160" w14:textId="77777777" w:rsidTr="00FB2DA2">
              <w:tc>
                <w:tcPr>
                  <w:tcW w:w="0" w:type="auto"/>
                  <w:tcMar>
                    <w:top w:w="0" w:type="auto"/>
                    <w:bottom w:w="0" w:type="auto"/>
                  </w:tcMar>
                </w:tcPr>
                <w:p w14:paraId="55991CA2" w14:textId="3916752E" w:rsidR="00313126" w:rsidRPr="00871608" w:rsidRDefault="00313126" w:rsidP="00313126">
                  <w:pPr>
                    <w:jc w:val="both"/>
                    <w:rPr>
                      <w:rFonts w:ascii="Arial" w:hAnsi="Arial" w:cs="Arial"/>
                      <w:sz w:val="18"/>
                      <w:szCs w:val="18"/>
                    </w:rPr>
                  </w:pPr>
                  <w:r>
                    <w:rPr>
                      <w:rFonts w:ascii="Arial" w:hAnsi="Arial" w:cs="Arial"/>
                      <w:sz w:val="18"/>
                      <w:szCs w:val="18"/>
                    </w:rPr>
                    <w:t>P</w:t>
                  </w:r>
                  <w:r w:rsidRPr="00D5224F">
                    <w:rPr>
                      <w:rFonts w:ascii="Arial" w:hAnsi="Arial" w:cs="Arial"/>
                      <w:sz w:val="18"/>
                      <w:szCs w:val="18"/>
                    </w:rPr>
                    <w:t xml:space="preserve">rimopredaja reševalnega vozila mora biti izvedena </w:t>
                  </w:r>
                  <w:r>
                    <w:rPr>
                      <w:rFonts w:ascii="Arial" w:hAnsi="Arial" w:cs="Arial"/>
                      <w:sz w:val="18"/>
                      <w:szCs w:val="18"/>
                    </w:rPr>
                    <w:t>najkasneje</w:t>
                  </w:r>
                  <w:r w:rsidR="00871608">
                    <w:rPr>
                      <w:rFonts w:ascii="Arial" w:hAnsi="Arial" w:cs="Arial"/>
                      <w:b/>
                      <w:sz w:val="18"/>
                      <w:szCs w:val="18"/>
                    </w:rPr>
                    <w:t xml:space="preserve"> v </w:t>
                  </w:r>
                  <w:r w:rsidR="00491618">
                    <w:rPr>
                      <w:rFonts w:ascii="Arial" w:hAnsi="Arial" w:cs="Arial"/>
                      <w:sz w:val="18"/>
                      <w:szCs w:val="18"/>
                    </w:rPr>
                    <w:t>6</w:t>
                  </w:r>
                  <w:bookmarkStart w:id="4" w:name="_GoBack"/>
                  <w:bookmarkEnd w:id="4"/>
                  <w:r w:rsidR="00871608" w:rsidRPr="00871608">
                    <w:rPr>
                      <w:rFonts w:ascii="Arial" w:hAnsi="Arial" w:cs="Arial"/>
                      <w:sz w:val="18"/>
                      <w:szCs w:val="18"/>
                    </w:rPr>
                    <w:t>0 dneh od sklenitve pogodbe.</w:t>
                  </w:r>
                </w:p>
                <w:p w14:paraId="4E03587F" w14:textId="77777777" w:rsidR="00313126" w:rsidRPr="00313126" w:rsidRDefault="00313126" w:rsidP="00313126">
                  <w:pPr>
                    <w:jc w:val="both"/>
                    <w:rPr>
                      <w:rFonts w:ascii="Arial" w:hAnsi="Arial" w:cs="Arial"/>
                      <w:color w:val="000000"/>
                      <w:sz w:val="18"/>
                      <w:szCs w:val="18"/>
                    </w:rPr>
                  </w:pPr>
                </w:p>
                <w:p w14:paraId="7166E896" w14:textId="77777777" w:rsidR="00976AD7" w:rsidRDefault="00976AD7" w:rsidP="00FB2DA2">
                  <w:pPr>
                    <w:jc w:val="both"/>
                    <w:rPr>
                      <w:rFonts w:ascii="Arial" w:hAnsi="Arial" w:cs="Arial"/>
                      <w:color w:val="000000"/>
                      <w:sz w:val="18"/>
                      <w:szCs w:val="18"/>
                    </w:rPr>
                  </w:pPr>
                  <w:r>
                    <w:rPr>
                      <w:rFonts w:ascii="Arial" w:hAnsi="Arial" w:cs="Arial"/>
                      <w:color w:val="000000"/>
                      <w:sz w:val="18"/>
                      <w:szCs w:val="18"/>
                    </w:rPr>
                    <w:t>Rok dobave je bistvena sestavina te pogodbe.</w:t>
                  </w:r>
                </w:p>
                <w:p w14:paraId="13F5A447" w14:textId="77777777" w:rsidR="00976AD7" w:rsidRDefault="00976AD7" w:rsidP="00FB2DA2">
                  <w:pPr>
                    <w:jc w:val="both"/>
                    <w:rPr>
                      <w:rFonts w:ascii="Arial" w:hAnsi="Arial" w:cs="Arial"/>
                      <w:color w:val="000000"/>
                      <w:sz w:val="18"/>
                      <w:szCs w:val="18"/>
                    </w:rPr>
                  </w:pPr>
                </w:p>
                <w:p w14:paraId="51ABECEB" w14:textId="77777777" w:rsidR="00976AD7" w:rsidRPr="001443CC" w:rsidRDefault="00976AD7" w:rsidP="00FB2DA2">
                  <w:pPr>
                    <w:jc w:val="both"/>
                    <w:rPr>
                      <w:rFonts w:ascii="Arial" w:hAnsi="Arial" w:cs="Arial"/>
                      <w:sz w:val="18"/>
                    </w:rPr>
                  </w:pPr>
                  <w:r w:rsidRPr="001443CC">
                    <w:rPr>
                      <w:rFonts w:ascii="Arial" w:hAnsi="Arial" w:cs="Arial"/>
                      <w:sz w:val="18"/>
                    </w:rPr>
                    <w:t>Pogodbeni dobavni rok se lahko spremeni le v primeru izrednih dogodkov, ki vplivajo na izvedbo del in ki jih ni bilo mogoče predvideti ob določitvi obsega del, oziroma jih ni povzročil dobavitelj.</w:t>
                  </w:r>
                </w:p>
                <w:p w14:paraId="4BACC4E5" w14:textId="77777777" w:rsidR="00976AD7" w:rsidRPr="001443CC" w:rsidRDefault="00976AD7" w:rsidP="00FB2DA2">
                  <w:pPr>
                    <w:jc w:val="both"/>
                    <w:rPr>
                      <w:rFonts w:ascii="Arial" w:hAnsi="Arial" w:cs="Arial"/>
                      <w:sz w:val="18"/>
                    </w:rPr>
                  </w:pPr>
                </w:p>
                <w:p w14:paraId="3E0A50A5" w14:textId="77777777" w:rsidR="00976AD7" w:rsidRPr="00313126" w:rsidRDefault="00313126" w:rsidP="00FB2DA2">
                  <w:pPr>
                    <w:jc w:val="both"/>
                    <w:rPr>
                      <w:rFonts w:ascii="Arial" w:hAnsi="Arial" w:cs="Arial"/>
                      <w:sz w:val="18"/>
                      <w:szCs w:val="18"/>
                    </w:rPr>
                  </w:pPr>
                  <w:r>
                    <w:rPr>
                      <w:rFonts w:ascii="Arial" w:hAnsi="Arial" w:cs="Arial"/>
                      <w:sz w:val="18"/>
                    </w:rPr>
                    <w:t>D</w:t>
                  </w:r>
                  <w:r w:rsidRPr="001443CC">
                    <w:rPr>
                      <w:rFonts w:ascii="Arial" w:hAnsi="Arial" w:cs="Arial"/>
                      <w:sz w:val="18"/>
                    </w:rPr>
                    <w:t>obavitelj</w:t>
                  </w:r>
                  <w:r w:rsidRPr="00D5224F">
                    <w:rPr>
                      <w:rFonts w:ascii="Arial" w:hAnsi="Arial" w:cs="Arial"/>
                      <w:sz w:val="18"/>
                      <w:szCs w:val="18"/>
                    </w:rPr>
                    <w:t xml:space="preserve"> </w:t>
                  </w:r>
                  <w:r>
                    <w:rPr>
                      <w:rFonts w:ascii="Arial" w:hAnsi="Arial" w:cs="Arial"/>
                      <w:sz w:val="18"/>
                      <w:szCs w:val="18"/>
                    </w:rPr>
                    <w:t xml:space="preserve"> je </w:t>
                  </w:r>
                  <w:r w:rsidRPr="00D5224F">
                    <w:rPr>
                      <w:rFonts w:ascii="Arial" w:hAnsi="Arial" w:cs="Arial"/>
                      <w:sz w:val="18"/>
                      <w:szCs w:val="18"/>
                    </w:rPr>
                    <w:t xml:space="preserve">dolžan </w:t>
                  </w:r>
                  <w:r>
                    <w:rPr>
                      <w:rFonts w:ascii="Arial" w:hAnsi="Arial" w:cs="Arial"/>
                      <w:sz w:val="18"/>
                      <w:szCs w:val="18"/>
                    </w:rPr>
                    <w:t xml:space="preserve">vozilo </w:t>
                  </w:r>
                  <w:r w:rsidRPr="00D5224F">
                    <w:rPr>
                      <w:rFonts w:ascii="Arial" w:hAnsi="Arial" w:cs="Arial"/>
                      <w:sz w:val="18"/>
                      <w:szCs w:val="18"/>
                    </w:rPr>
                    <w:t>dostaviti na lokacijo</w:t>
                  </w:r>
                  <w:r>
                    <w:rPr>
                      <w:rFonts w:ascii="Arial" w:hAnsi="Arial" w:cs="Arial"/>
                      <w:sz w:val="18"/>
                      <w:szCs w:val="18"/>
                    </w:rPr>
                    <w:t xml:space="preserve"> </w:t>
                  </w:r>
                  <w:r w:rsidRPr="00313126">
                    <w:rPr>
                      <w:rFonts w:ascii="Arial" w:hAnsi="Arial" w:cs="Arial"/>
                      <w:sz w:val="18"/>
                      <w:szCs w:val="18"/>
                    </w:rPr>
                    <w:t>Zdravstveni dom Dr. Janeza Oražma Ribnica, Majnikova ulica 1, 1310 Ribnica.</w:t>
                  </w:r>
                </w:p>
                <w:p w14:paraId="2CC4A069" w14:textId="77777777" w:rsidR="00313126" w:rsidRPr="001443CC" w:rsidRDefault="00313126" w:rsidP="00FB2DA2">
                  <w:pPr>
                    <w:jc w:val="both"/>
                    <w:rPr>
                      <w:rFonts w:ascii="Arial" w:hAnsi="Arial" w:cs="Arial"/>
                      <w:sz w:val="18"/>
                    </w:rPr>
                  </w:pPr>
                </w:p>
                <w:p w14:paraId="0E4AA727" w14:textId="77777777" w:rsidR="00976AD7" w:rsidRDefault="00976AD7" w:rsidP="00FB2DA2">
                  <w:pPr>
                    <w:jc w:val="both"/>
                    <w:rPr>
                      <w:rFonts w:ascii="Arial" w:hAnsi="Arial" w:cs="Arial"/>
                      <w:sz w:val="18"/>
                    </w:rPr>
                  </w:pPr>
                  <w:r w:rsidRPr="001443CC">
                    <w:rPr>
                      <w:rFonts w:ascii="Arial" w:hAnsi="Arial" w:cs="Arial"/>
                      <w:sz w:val="18"/>
                    </w:rPr>
                    <w:t>V kolikor dobavitelj svojih obveznosti ne bo opravil v pogodbenem roku, je naročniku odškodninsko odgovoren za vso neposredno in posredno škodo iz naslova zamude.</w:t>
                  </w:r>
                </w:p>
                <w:p w14:paraId="60FB2FD3" w14:textId="77777777" w:rsidR="00D94C0C" w:rsidRDefault="00D94C0C" w:rsidP="00FB2DA2">
                  <w:pPr>
                    <w:jc w:val="both"/>
                    <w:rPr>
                      <w:rFonts w:ascii="Arial" w:hAnsi="Arial" w:cs="Arial"/>
                      <w:sz w:val="18"/>
                    </w:rPr>
                  </w:pPr>
                </w:p>
                <w:p w14:paraId="1F669562" w14:textId="77777777" w:rsidR="00D94C0C" w:rsidRPr="00D94C0C" w:rsidRDefault="00D94C0C" w:rsidP="00D94C0C">
                  <w:pPr>
                    <w:jc w:val="both"/>
                    <w:rPr>
                      <w:rFonts w:ascii="Arial" w:hAnsi="Arial" w:cs="Arial"/>
                      <w:sz w:val="18"/>
                      <w:szCs w:val="18"/>
                    </w:rPr>
                  </w:pPr>
                  <w:r w:rsidRPr="00D94C0C">
                    <w:rPr>
                      <w:rFonts w:ascii="Arial" w:hAnsi="Arial" w:cs="Arial"/>
                      <w:sz w:val="18"/>
                      <w:szCs w:val="18"/>
                    </w:rPr>
                    <w:t>V primeru prevzema vozila kljub zamudi dobavitelja, ima naročnik pravico unovčiti zavarovanje za dobro izvedbo pogodbenih obveznosti zaradi nepravočasne dobave in obračunati pogodbeno kazen skladno z 10. členom te pogodbe.</w:t>
                  </w:r>
                </w:p>
              </w:tc>
            </w:tr>
          </w:tbl>
          <w:p w14:paraId="17A4B260" w14:textId="77777777" w:rsidR="00976AD7" w:rsidRDefault="00976AD7" w:rsidP="00FB2DA2"/>
        </w:tc>
      </w:tr>
    </w:tbl>
    <w:p w14:paraId="6EDAEF45" w14:textId="77777777" w:rsidR="00976AD7" w:rsidRDefault="00976AD7" w:rsidP="00976AD7">
      <w:pPr>
        <w:spacing w:before="225" w:after="225" w:line="240" w:lineRule="auto"/>
        <w:jc w:val="both"/>
      </w:pPr>
      <w:r>
        <w:rPr>
          <w:rFonts w:ascii="Arial" w:hAnsi="Arial" w:cs="Arial"/>
          <w:b/>
          <w:bCs/>
          <w:color w:val="000000"/>
          <w:sz w:val="18"/>
          <w:szCs w:val="18"/>
        </w:rPr>
        <w:t>V. OBVEZNOSTI DOBAVITELJA</w:t>
      </w:r>
      <w:r w:rsidR="00BC403C">
        <w:rPr>
          <w:rFonts w:ascii="Arial" w:hAnsi="Arial" w:cs="Arial"/>
          <w:b/>
          <w:bCs/>
          <w:color w:val="000000"/>
          <w:sz w:val="18"/>
          <w:szCs w:val="18"/>
        </w:rPr>
        <w:t xml:space="preserve"> IN NAROČNIKA</w:t>
      </w:r>
    </w:p>
    <w:p w14:paraId="601A204D" w14:textId="77777777" w:rsidR="00976AD7" w:rsidRDefault="00F80B00"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8</w:t>
      </w:r>
      <w:r w:rsidR="00976AD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7513A7B4" w14:textId="77777777" w:rsidTr="00FB2DA2">
        <w:tc>
          <w:tcPr>
            <w:tcW w:w="0" w:type="auto"/>
            <w:tcMar>
              <w:top w:w="0" w:type="auto"/>
              <w:bottom w:w="0" w:type="auto"/>
            </w:tcMar>
          </w:tcPr>
          <w:p w14:paraId="65561C16" w14:textId="77777777"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Dobavitelj s podpisom te pogodbe potrjuje, da je v celoti seznanjen z obsegom in zahtevnostjo pogodbenih obveznosti. </w:t>
            </w:r>
          </w:p>
          <w:p w14:paraId="33806A55" w14:textId="77777777" w:rsidR="00976AD7" w:rsidRDefault="00976AD7" w:rsidP="00FB2DA2">
            <w:pPr>
              <w:spacing w:before="225" w:after="225"/>
              <w:jc w:val="both"/>
            </w:pPr>
            <w:r>
              <w:rPr>
                <w:rFonts w:ascii="Arial" w:hAnsi="Arial" w:cs="Arial"/>
                <w:color w:val="000000"/>
                <w:sz w:val="18"/>
                <w:szCs w:val="18"/>
              </w:rPr>
              <w:t>Dobavitelj zagotavlja, da bo pogodbene obveznosti izpolnil pravilno in kvalitetno po pravilih stroke, v skladu z veljavnimi predpisi (zakoni, pravilniki, standardi), tehničnimi navodili in priporočili ter normativi. Dobavitelj bo po pogodbi dogovorjeno dobavo izvedel z usposobljenimi kadri. </w:t>
            </w:r>
          </w:p>
          <w:p w14:paraId="607C1FC2" w14:textId="77777777" w:rsidR="00976AD7" w:rsidRDefault="00976AD7" w:rsidP="00FB2DA2">
            <w:pPr>
              <w:spacing w:before="225" w:after="225"/>
              <w:jc w:val="both"/>
            </w:pPr>
            <w:r>
              <w:rPr>
                <w:rFonts w:ascii="Arial" w:hAnsi="Arial" w:cs="Arial"/>
                <w:color w:val="000000"/>
                <w:sz w:val="18"/>
                <w:szCs w:val="18"/>
              </w:rPr>
              <w:t>Dobavitelj naročniku jamči, da: </w:t>
            </w:r>
          </w:p>
          <w:tbl>
            <w:tblPr>
              <w:tblStyle w:val="NormalTablePHPDOCX"/>
              <w:tblW w:w="0" w:type="auto"/>
              <w:tblLook w:val="04A0" w:firstRow="1" w:lastRow="0" w:firstColumn="1" w:lastColumn="0" w:noHBand="0" w:noVBand="1"/>
            </w:tblPr>
            <w:tblGrid>
              <w:gridCol w:w="8746"/>
            </w:tblGrid>
            <w:tr w:rsidR="00976AD7" w14:paraId="6196EA41" w14:textId="77777777" w:rsidTr="00FB2DA2">
              <w:tc>
                <w:tcPr>
                  <w:tcW w:w="0" w:type="auto"/>
                  <w:tcMar>
                    <w:top w:w="0" w:type="auto"/>
                    <w:bottom w:w="0" w:type="auto"/>
                  </w:tcMar>
                </w:tcPr>
                <w:p w14:paraId="14DB505D" w14:textId="77777777" w:rsidR="00976AD7" w:rsidRDefault="00976AD7" w:rsidP="00A7584B">
                  <w:pPr>
                    <w:numPr>
                      <w:ilvl w:val="0"/>
                      <w:numId w:val="7"/>
                    </w:numPr>
                    <w:jc w:val="both"/>
                    <w:rPr>
                      <w:rFonts w:ascii="Arial" w:hAnsi="Arial" w:cs="Arial"/>
                      <w:color w:val="000000"/>
                      <w:sz w:val="18"/>
                      <w:szCs w:val="18"/>
                    </w:rPr>
                  </w:pPr>
                  <w:r>
                    <w:rPr>
                      <w:rFonts w:ascii="Arial" w:hAnsi="Arial" w:cs="Arial"/>
                      <w:color w:val="000000"/>
                      <w:sz w:val="18"/>
                      <w:szCs w:val="18"/>
                    </w:rPr>
                    <w:t>dobavljen</w:t>
                  </w:r>
                  <w:r w:rsidR="00BC403C">
                    <w:rPr>
                      <w:rFonts w:ascii="Arial" w:hAnsi="Arial" w:cs="Arial"/>
                      <w:color w:val="000000"/>
                      <w:sz w:val="18"/>
                      <w:szCs w:val="18"/>
                    </w:rPr>
                    <w:t>o</w:t>
                  </w:r>
                  <w:r>
                    <w:rPr>
                      <w:rFonts w:ascii="Arial" w:hAnsi="Arial" w:cs="Arial"/>
                      <w:color w:val="000000"/>
                      <w:sz w:val="18"/>
                      <w:szCs w:val="18"/>
                    </w:rPr>
                    <w:t xml:space="preserve"> vozil</w:t>
                  </w:r>
                  <w:r w:rsidR="00BC403C">
                    <w:rPr>
                      <w:rFonts w:ascii="Arial" w:hAnsi="Arial" w:cs="Arial"/>
                      <w:color w:val="000000"/>
                      <w:sz w:val="18"/>
                      <w:szCs w:val="18"/>
                    </w:rPr>
                    <w:t>o na bo</w:t>
                  </w:r>
                  <w:r>
                    <w:rPr>
                      <w:rFonts w:ascii="Arial" w:hAnsi="Arial" w:cs="Arial"/>
                      <w:color w:val="000000"/>
                      <w:sz w:val="18"/>
                      <w:szCs w:val="18"/>
                    </w:rPr>
                    <w:t xml:space="preserve"> imel</w:t>
                  </w:r>
                  <w:r w:rsidR="00BC403C">
                    <w:rPr>
                      <w:rFonts w:ascii="Arial" w:hAnsi="Arial" w:cs="Arial"/>
                      <w:color w:val="000000"/>
                      <w:sz w:val="18"/>
                      <w:szCs w:val="18"/>
                    </w:rPr>
                    <w:t>o</w:t>
                  </w:r>
                  <w:r>
                    <w:rPr>
                      <w:rFonts w:ascii="Arial" w:hAnsi="Arial" w:cs="Arial"/>
                      <w:color w:val="000000"/>
                      <w:sz w:val="18"/>
                      <w:szCs w:val="18"/>
                    </w:rPr>
                    <w:t xml:space="preserve"> stvarnih in pravnih napak,</w:t>
                  </w:r>
                </w:p>
                <w:p w14:paraId="3CA6AF11" w14:textId="77777777" w:rsidR="00976AD7" w:rsidRDefault="00BC403C" w:rsidP="00A7584B">
                  <w:pPr>
                    <w:numPr>
                      <w:ilvl w:val="0"/>
                      <w:numId w:val="7"/>
                    </w:numPr>
                    <w:jc w:val="both"/>
                    <w:rPr>
                      <w:rFonts w:ascii="Arial" w:hAnsi="Arial" w:cs="Arial"/>
                      <w:color w:val="000000"/>
                      <w:sz w:val="18"/>
                      <w:szCs w:val="18"/>
                    </w:rPr>
                  </w:pPr>
                  <w:r>
                    <w:rPr>
                      <w:rFonts w:ascii="Arial" w:hAnsi="Arial" w:cs="Arial"/>
                      <w:color w:val="000000"/>
                      <w:sz w:val="18"/>
                      <w:szCs w:val="18"/>
                    </w:rPr>
                    <w:t>bo</w:t>
                  </w:r>
                  <w:r w:rsidR="00976AD7">
                    <w:rPr>
                      <w:rFonts w:ascii="Arial" w:hAnsi="Arial" w:cs="Arial"/>
                      <w:color w:val="000000"/>
                      <w:sz w:val="18"/>
                      <w:szCs w:val="18"/>
                    </w:rPr>
                    <w:t xml:space="preserve"> dobavlje</w:t>
                  </w:r>
                  <w:r>
                    <w:rPr>
                      <w:rFonts w:ascii="Arial" w:hAnsi="Arial" w:cs="Arial"/>
                      <w:color w:val="000000"/>
                      <w:sz w:val="18"/>
                      <w:szCs w:val="18"/>
                    </w:rPr>
                    <w:t>no</w:t>
                  </w:r>
                  <w:r w:rsidR="00976AD7">
                    <w:rPr>
                      <w:rFonts w:ascii="Arial" w:hAnsi="Arial" w:cs="Arial"/>
                      <w:color w:val="000000"/>
                      <w:sz w:val="18"/>
                      <w:szCs w:val="18"/>
                    </w:rPr>
                    <w:t xml:space="preserve"> vozil</w:t>
                  </w:r>
                  <w:r>
                    <w:rPr>
                      <w:rFonts w:ascii="Arial" w:hAnsi="Arial" w:cs="Arial"/>
                      <w:color w:val="000000"/>
                      <w:sz w:val="18"/>
                      <w:szCs w:val="18"/>
                    </w:rPr>
                    <w:t>o</w:t>
                  </w:r>
                  <w:r w:rsidR="00976AD7">
                    <w:rPr>
                      <w:rFonts w:ascii="Arial" w:hAnsi="Arial" w:cs="Arial"/>
                      <w:color w:val="000000"/>
                      <w:sz w:val="18"/>
                      <w:szCs w:val="18"/>
                    </w:rPr>
                    <w:t xml:space="preserve"> ustrezala vsem zahtevam glede tehničnih lastnosti in zahtevane opreme, ki je opredeljena v razpisni dokumentaciji.</w:t>
                  </w:r>
                </w:p>
              </w:tc>
            </w:tr>
          </w:tbl>
          <w:p w14:paraId="75A59999" w14:textId="77777777" w:rsidR="00976AD7" w:rsidRDefault="00976AD7" w:rsidP="00FB2DA2"/>
          <w:tbl>
            <w:tblPr>
              <w:tblStyle w:val="NormalTablePHPDOCX"/>
              <w:tblW w:w="0" w:type="auto"/>
              <w:tblLook w:val="04A0" w:firstRow="1" w:lastRow="0" w:firstColumn="1" w:lastColumn="0" w:noHBand="0" w:noVBand="1"/>
            </w:tblPr>
            <w:tblGrid>
              <w:gridCol w:w="1517"/>
            </w:tblGrid>
            <w:tr w:rsidR="00976AD7" w14:paraId="153D80BC" w14:textId="77777777" w:rsidTr="00FB2DA2">
              <w:tc>
                <w:tcPr>
                  <w:tcW w:w="0" w:type="auto"/>
                  <w:tcMar>
                    <w:top w:w="0" w:type="auto"/>
                    <w:bottom w:w="0" w:type="auto"/>
                  </w:tcMar>
                </w:tcPr>
                <w:p w14:paraId="6D02888D" w14:textId="77777777" w:rsidR="00976AD7" w:rsidRDefault="00976AD7" w:rsidP="00FB2DA2">
                  <w:pPr>
                    <w:jc w:val="both"/>
                  </w:pPr>
                  <w:r>
                    <w:rPr>
                      <w:rFonts w:ascii="Arial" w:hAnsi="Arial" w:cs="Arial"/>
                      <w:color w:val="000000"/>
                      <w:sz w:val="18"/>
                      <w:szCs w:val="18"/>
                    </w:rPr>
                    <w:t>Dobavitelj mora:</w:t>
                  </w:r>
                </w:p>
              </w:tc>
            </w:tr>
          </w:tbl>
          <w:p w14:paraId="73807B58" w14:textId="77777777" w:rsidR="00976AD7" w:rsidRDefault="00976AD7" w:rsidP="00FB2DA2"/>
          <w:tbl>
            <w:tblPr>
              <w:tblStyle w:val="NormalTablePHPDOCX"/>
              <w:tblW w:w="0" w:type="auto"/>
              <w:tblLook w:val="04A0" w:firstRow="1" w:lastRow="0" w:firstColumn="1" w:lastColumn="0" w:noHBand="0" w:noVBand="1"/>
            </w:tblPr>
            <w:tblGrid>
              <w:gridCol w:w="8746"/>
            </w:tblGrid>
            <w:tr w:rsidR="00976AD7" w14:paraId="3D07CFC8" w14:textId="77777777" w:rsidTr="00FB2DA2">
              <w:tc>
                <w:tcPr>
                  <w:tcW w:w="0" w:type="auto"/>
                  <w:tcMar>
                    <w:top w:w="0" w:type="auto"/>
                    <w:bottom w:w="0" w:type="auto"/>
                  </w:tcMar>
                </w:tcPr>
                <w:p w14:paraId="2308D103" w14:textId="77777777" w:rsidR="00976AD7" w:rsidRDefault="00BC403C" w:rsidP="00A7584B">
                  <w:pPr>
                    <w:numPr>
                      <w:ilvl w:val="0"/>
                      <w:numId w:val="8"/>
                    </w:numPr>
                    <w:jc w:val="both"/>
                    <w:rPr>
                      <w:rFonts w:ascii="Arial" w:hAnsi="Arial" w:cs="Arial"/>
                      <w:color w:val="000000"/>
                      <w:sz w:val="18"/>
                      <w:szCs w:val="18"/>
                    </w:rPr>
                  </w:pPr>
                  <w:r>
                    <w:rPr>
                      <w:rFonts w:ascii="Arial" w:hAnsi="Arial" w:cs="Arial"/>
                      <w:color w:val="000000"/>
                      <w:sz w:val="18"/>
                      <w:szCs w:val="18"/>
                    </w:rPr>
                    <w:t>vozilo</w:t>
                  </w:r>
                  <w:r w:rsidR="00976AD7">
                    <w:rPr>
                      <w:rFonts w:ascii="Arial" w:hAnsi="Arial" w:cs="Arial"/>
                      <w:color w:val="000000"/>
                      <w:sz w:val="18"/>
                      <w:szCs w:val="18"/>
                    </w:rPr>
                    <w:t xml:space="preserve"> v pogodbeno določenem roku predati na lokacij</w:t>
                  </w:r>
                  <w:r>
                    <w:rPr>
                      <w:rFonts w:ascii="Arial" w:hAnsi="Arial" w:cs="Arial"/>
                      <w:color w:val="000000"/>
                      <w:sz w:val="18"/>
                      <w:szCs w:val="18"/>
                    </w:rPr>
                    <w:t>i</w:t>
                  </w:r>
                  <w:r w:rsidR="00976AD7">
                    <w:rPr>
                      <w:rFonts w:ascii="Arial" w:hAnsi="Arial" w:cs="Arial"/>
                      <w:color w:val="000000"/>
                      <w:sz w:val="18"/>
                      <w:szCs w:val="18"/>
                    </w:rPr>
                    <w:t xml:space="preserve"> in na način, kot izhaja iz razpisne dokumentacije</w:t>
                  </w:r>
                  <w:r>
                    <w:rPr>
                      <w:rFonts w:ascii="Arial" w:hAnsi="Arial" w:cs="Arial"/>
                      <w:color w:val="000000"/>
                      <w:sz w:val="18"/>
                      <w:szCs w:val="18"/>
                    </w:rPr>
                    <w:t xml:space="preserve"> in te pogodbe</w:t>
                  </w:r>
                  <w:r w:rsidR="00976AD7">
                    <w:rPr>
                      <w:rFonts w:ascii="Arial" w:hAnsi="Arial" w:cs="Arial"/>
                      <w:color w:val="000000"/>
                      <w:sz w:val="18"/>
                      <w:szCs w:val="18"/>
                    </w:rPr>
                    <w:t>,</w:t>
                  </w:r>
                </w:p>
                <w:p w14:paraId="24472540" w14:textId="77777777" w:rsidR="00976AD7" w:rsidRPr="00BC403C" w:rsidRDefault="00976AD7" w:rsidP="00A7584B">
                  <w:pPr>
                    <w:numPr>
                      <w:ilvl w:val="0"/>
                      <w:numId w:val="8"/>
                    </w:numPr>
                    <w:jc w:val="both"/>
                    <w:rPr>
                      <w:rFonts w:ascii="Arial" w:hAnsi="Arial" w:cs="Arial"/>
                      <w:color w:val="000000"/>
                      <w:sz w:val="18"/>
                      <w:szCs w:val="18"/>
                    </w:rPr>
                  </w:pPr>
                  <w:r w:rsidRPr="00BC403C">
                    <w:rPr>
                      <w:rFonts w:ascii="Arial" w:hAnsi="Arial" w:cs="Arial"/>
                      <w:color w:val="000000"/>
                      <w:sz w:val="18"/>
                      <w:szCs w:val="18"/>
                    </w:rPr>
                    <w:t xml:space="preserve">zagotavljati </w:t>
                  </w:r>
                  <w:r w:rsidR="00BC403C" w:rsidRPr="00BC403C">
                    <w:rPr>
                      <w:rFonts w:ascii="Arial" w:hAnsi="Arial" w:cs="Arial"/>
                      <w:color w:val="000000"/>
                      <w:sz w:val="18"/>
                      <w:szCs w:val="18"/>
                    </w:rPr>
                    <w:t>minimalne garancijske roke skladno s pogodbo,</w:t>
                  </w:r>
                </w:p>
                <w:p w14:paraId="586CD4D3" w14:textId="77777777" w:rsidR="00BC403C" w:rsidRPr="00BC403C" w:rsidRDefault="00BC403C" w:rsidP="00A7584B">
                  <w:pPr>
                    <w:pStyle w:val="Default"/>
                    <w:numPr>
                      <w:ilvl w:val="0"/>
                      <w:numId w:val="8"/>
                    </w:numPr>
                    <w:jc w:val="both"/>
                    <w:rPr>
                      <w:rFonts w:ascii="Arial" w:eastAsia="Times New Roman" w:hAnsi="Arial" w:cs="Arial"/>
                      <w:sz w:val="18"/>
                      <w:szCs w:val="18"/>
                    </w:rPr>
                  </w:pPr>
                  <w:r w:rsidRPr="00BC403C">
                    <w:rPr>
                      <w:rFonts w:ascii="Arial" w:eastAsia="Times New Roman" w:hAnsi="Arial" w:cs="Arial"/>
                      <w:sz w:val="18"/>
                      <w:szCs w:val="18"/>
                    </w:rPr>
                    <w:t xml:space="preserve">na svoje stroške in v roku, ki ga dogovori z naročnikom, izvršiti dopolnitve in spremembe na prevzetem blagu, če se sporazumno ugotovi, da je dobavitelj dobavil pomanjkljivo blago, </w:t>
                  </w:r>
                </w:p>
                <w:p w14:paraId="622D94EB" w14:textId="77777777" w:rsidR="00976AD7" w:rsidRDefault="00BC403C" w:rsidP="00A7584B">
                  <w:pPr>
                    <w:pStyle w:val="Default"/>
                    <w:numPr>
                      <w:ilvl w:val="0"/>
                      <w:numId w:val="8"/>
                    </w:numPr>
                    <w:jc w:val="both"/>
                    <w:rPr>
                      <w:rFonts w:ascii="Arial" w:eastAsia="Times New Roman" w:hAnsi="Arial" w:cs="Arial"/>
                      <w:sz w:val="18"/>
                      <w:szCs w:val="18"/>
                    </w:rPr>
                  </w:pPr>
                  <w:r w:rsidRPr="00BC403C">
                    <w:rPr>
                      <w:rFonts w:ascii="Arial" w:eastAsia="Times New Roman" w:hAnsi="Arial" w:cs="Arial"/>
                      <w:sz w:val="18"/>
                      <w:szCs w:val="18"/>
                    </w:rPr>
                    <w:t>sproti obveščati naročnika o tekoči problematiki in nastalih situacijah, ki bi lahko vplivale na izvršitev prevzetih obveznosti.</w:t>
                  </w:r>
                </w:p>
                <w:p w14:paraId="09B6D54A" w14:textId="77777777" w:rsidR="00F80B00" w:rsidRDefault="00F80B00" w:rsidP="00F80B00">
                  <w:pPr>
                    <w:pStyle w:val="Default"/>
                    <w:jc w:val="both"/>
                    <w:rPr>
                      <w:rFonts w:ascii="Arial" w:eastAsia="Times New Roman" w:hAnsi="Arial" w:cs="Arial"/>
                      <w:sz w:val="18"/>
                      <w:szCs w:val="18"/>
                    </w:rPr>
                  </w:pPr>
                </w:p>
                <w:p w14:paraId="46212A29" w14:textId="77777777" w:rsidR="00F80B00" w:rsidRPr="00F80B00" w:rsidRDefault="00F80B00" w:rsidP="00F80B00">
                  <w:pPr>
                    <w:pStyle w:val="Default"/>
                    <w:jc w:val="both"/>
                    <w:rPr>
                      <w:rFonts w:ascii="Arial" w:eastAsia="Times New Roman" w:hAnsi="Arial" w:cs="Arial"/>
                      <w:sz w:val="18"/>
                      <w:szCs w:val="18"/>
                    </w:rPr>
                  </w:pPr>
                  <w:r w:rsidRPr="00F80B00">
                    <w:rPr>
                      <w:rFonts w:ascii="Arial" w:eastAsia="Times New Roman" w:hAnsi="Arial" w:cs="Arial"/>
                      <w:sz w:val="18"/>
                      <w:szCs w:val="18"/>
                    </w:rPr>
                    <w:t>Naročnik se obvezuje:</w:t>
                  </w:r>
                </w:p>
                <w:p w14:paraId="015B3C2B" w14:textId="77777777"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 xml:space="preserve">v dogovorjenih rokih dati na razpolago dobavitelju vso za izvajanje storitev po tej pogodbi potrebno dokumentacijo in informacije, ki so potrebne za dobavo blaga s katero naročnik razpolaga, </w:t>
                  </w:r>
                </w:p>
                <w:p w14:paraId="241FE5DC" w14:textId="77777777"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 xml:space="preserve">sodelovati z dobaviteljem z namenom, da se dobava blaga izvrši pravočasno in v obojestransko zadovoljstvo, </w:t>
                  </w:r>
                </w:p>
                <w:p w14:paraId="76C1F127" w14:textId="77777777"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 xml:space="preserve">tekoče obveščati dobavitelja o vseh spremembah in novo nastalih situacijah, ki bi lahko vplivale na </w:t>
                  </w:r>
                  <w:r>
                    <w:rPr>
                      <w:rFonts w:ascii="Arial" w:eastAsia="Times New Roman" w:hAnsi="Arial" w:cs="Arial"/>
                      <w:sz w:val="18"/>
                      <w:szCs w:val="18"/>
                    </w:rPr>
                    <w:t xml:space="preserve">pravilno in pravočasno </w:t>
                  </w:r>
                  <w:r w:rsidRPr="00F80B00">
                    <w:rPr>
                      <w:rFonts w:ascii="Arial" w:eastAsia="Times New Roman" w:hAnsi="Arial" w:cs="Arial"/>
                      <w:sz w:val="18"/>
                      <w:szCs w:val="18"/>
                    </w:rPr>
                    <w:t xml:space="preserve">izvršitev pogodbenih obveznosti, </w:t>
                  </w:r>
                </w:p>
                <w:p w14:paraId="094D4E69" w14:textId="77777777" w:rsidR="00F80B00" w:rsidRPr="00F80B00" w:rsidRDefault="00F80B00" w:rsidP="00A7584B">
                  <w:pPr>
                    <w:pStyle w:val="Default"/>
                    <w:numPr>
                      <w:ilvl w:val="0"/>
                      <w:numId w:val="16"/>
                    </w:numPr>
                    <w:jc w:val="both"/>
                    <w:rPr>
                      <w:rFonts w:ascii="Arial" w:eastAsia="Times New Roman" w:hAnsi="Arial" w:cs="Arial"/>
                      <w:sz w:val="18"/>
                      <w:szCs w:val="18"/>
                    </w:rPr>
                  </w:pPr>
                  <w:r w:rsidRPr="00F80B00">
                    <w:rPr>
                      <w:rFonts w:ascii="Arial" w:eastAsia="Times New Roman" w:hAnsi="Arial" w:cs="Arial"/>
                      <w:sz w:val="18"/>
                      <w:szCs w:val="18"/>
                    </w:rPr>
                    <w:t>varovati kot poslovno tajnost vse podatke, ki jih izve od dobavitelja ali njegovih sopogodbenikov in se nanašajo na izvedbo te pogodbe, če to dobavitelj zahteva.</w:t>
                  </w:r>
                </w:p>
                <w:p w14:paraId="75C5B6EE" w14:textId="77777777" w:rsidR="00F80B00" w:rsidRPr="00F80B00" w:rsidRDefault="00F80B00" w:rsidP="00F80B00">
                  <w:pPr>
                    <w:pStyle w:val="Default"/>
                    <w:jc w:val="both"/>
                    <w:rPr>
                      <w:rFonts w:ascii="Arial" w:eastAsia="Times New Roman" w:hAnsi="Arial" w:cs="Arial"/>
                      <w:sz w:val="18"/>
                      <w:szCs w:val="18"/>
                    </w:rPr>
                  </w:pPr>
                </w:p>
              </w:tc>
            </w:tr>
          </w:tbl>
          <w:p w14:paraId="6FBB074A" w14:textId="77777777" w:rsidR="00976AD7" w:rsidRDefault="00976AD7" w:rsidP="00BC403C">
            <w:pPr>
              <w:spacing w:before="225" w:after="225"/>
              <w:jc w:val="both"/>
            </w:pPr>
          </w:p>
        </w:tc>
      </w:tr>
    </w:tbl>
    <w:p w14:paraId="0E158E1E" w14:textId="77777777" w:rsidR="00976AD7" w:rsidRDefault="00976AD7" w:rsidP="00976AD7">
      <w:pPr>
        <w:spacing w:before="225" w:after="225" w:line="240" w:lineRule="auto"/>
        <w:jc w:val="both"/>
      </w:pPr>
      <w:r>
        <w:rPr>
          <w:rFonts w:ascii="Arial" w:hAnsi="Arial" w:cs="Arial"/>
          <w:b/>
          <w:bCs/>
          <w:color w:val="000000"/>
          <w:sz w:val="18"/>
          <w:szCs w:val="18"/>
        </w:rPr>
        <w:t>VI. SKRBNIKI POGODBE</w:t>
      </w:r>
    </w:p>
    <w:p w14:paraId="6BF9D3C3" w14:textId="77777777" w:rsidR="00976AD7" w:rsidRDefault="00F80B00" w:rsidP="00976AD7">
      <w:pPr>
        <w:spacing w:after="0" w:line="240" w:lineRule="auto"/>
        <w:jc w:val="center"/>
      </w:pPr>
      <w:r>
        <w:rPr>
          <w:rFonts w:ascii="Arial" w:hAnsi="Arial" w:cs="Arial"/>
          <w:b/>
          <w:bCs/>
          <w:color w:val="000000"/>
          <w:sz w:val="18"/>
          <w:szCs w:val="18"/>
        </w:rPr>
        <w:t>9</w:t>
      </w:r>
      <w:r w:rsidR="00976AD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7515010" w14:textId="77777777" w:rsidTr="00FB2DA2">
        <w:tc>
          <w:tcPr>
            <w:tcW w:w="0" w:type="auto"/>
            <w:tcMar>
              <w:top w:w="0" w:type="auto"/>
              <w:bottom w:w="0" w:type="auto"/>
            </w:tcMar>
          </w:tcPr>
          <w:p w14:paraId="6A3DC8E3" w14:textId="77777777" w:rsidR="002F05BD" w:rsidRDefault="00976AD7" w:rsidP="00DB0D4A">
            <w:pPr>
              <w:pStyle w:val="Paragraf"/>
              <w:rPr>
                <w:rFonts w:ascii="Arial" w:hAnsi="Arial" w:cs="Arial"/>
                <w:color w:val="000000" w:themeColor="text1"/>
              </w:rPr>
            </w:pPr>
            <w:r>
              <w:rPr>
                <w:rFonts w:ascii="Arial" w:hAnsi="Arial" w:cs="Arial"/>
                <w:color w:val="000000"/>
              </w:rPr>
              <w:t xml:space="preserve">Skrbnik pogodbe s strani naročnika je </w:t>
            </w:r>
            <w:r w:rsidR="00DB0D4A">
              <w:rPr>
                <w:rFonts w:ascii="Arial" w:hAnsi="Arial" w:cs="Arial"/>
                <w:color w:val="000000"/>
              </w:rPr>
              <w:t xml:space="preserve">Vinko Košmerl, </w:t>
            </w:r>
            <w:r w:rsidR="002F05BD">
              <w:rPr>
                <w:rFonts w:ascii="Arial" w:hAnsi="Arial" w:cs="Arial"/>
                <w:color w:val="000000"/>
              </w:rPr>
              <w:t xml:space="preserve">e-naslov: </w:t>
            </w:r>
            <w:hyperlink r:id="rId20" w:history="1">
              <w:r w:rsidR="00DB0D4A" w:rsidRPr="002F05BD">
                <w:rPr>
                  <w:rStyle w:val="Hiperpovezava"/>
                  <w:rFonts w:ascii="Arial" w:hAnsi="Arial" w:cs="Arial"/>
                  <w:color w:val="auto"/>
                  <w:u w:val="none"/>
                </w:rPr>
                <w:t>vinko.kosmerl</w:t>
              </w:r>
              <w:r w:rsidR="00DB0D4A" w:rsidRPr="002F05BD">
                <w:rPr>
                  <w:rStyle w:val="Hiperpovezava"/>
                  <w:rFonts w:ascii="Arial" w:eastAsia="Times New Roman" w:hAnsi="Arial" w:cs="Arial"/>
                  <w:color w:val="auto"/>
                  <w:u w:val="none"/>
                </w:rPr>
                <w:t>@loski-potok.si</w:t>
              </w:r>
            </w:hyperlink>
            <w:r w:rsidR="00DB0D4A" w:rsidRPr="002F05BD">
              <w:rPr>
                <w:rStyle w:val="Hiperpovezava"/>
                <w:rFonts w:ascii="Arial" w:eastAsia="Times New Roman" w:hAnsi="Arial" w:cs="Arial"/>
                <w:color w:val="auto"/>
                <w:u w:val="none"/>
              </w:rPr>
              <w:t xml:space="preserve">, </w:t>
            </w:r>
            <w:r w:rsidR="002F05BD" w:rsidRPr="002F05BD">
              <w:rPr>
                <w:rStyle w:val="Hiperpovezava"/>
                <w:rFonts w:ascii="Arial" w:eastAsia="Times New Roman" w:hAnsi="Arial" w:cs="Arial"/>
                <w:color w:val="auto"/>
                <w:u w:val="none"/>
              </w:rPr>
              <w:t>telefonska št.:</w:t>
            </w:r>
            <w:r w:rsidR="002F05BD" w:rsidRPr="002F05BD">
              <w:rPr>
                <w:rFonts w:ascii="Arial" w:hAnsi="Arial" w:cs="Arial"/>
              </w:rPr>
              <w:t xml:space="preserve"> </w:t>
            </w:r>
            <w:r w:rsidR="002F05BD">
              <w:rPr>
                <w:rFonts w:ascii="Arial" w:hAnsi="Arial" w:cs="Arial"/>
                <w:color w:val="000000" w:themeColor="text1"/>
              </w:rPr>
              <w:t xml:space="preserve">01 83 50 108. </w:t>
            </w:r>
          </w:p>
          <w:p w14:paraId="5F509FC7" w14:textId="77777777" w:rsidR="00976AD7" w:rsidRDefault="00976AD7" w:rsidP="00DB0D4A">
            <w:pPr>
              <w:pStyle w:val="Paragraf"/>
            </w:pPr>
            <w:r>
              <w:rPr>
                <w:rFonts w:ascii="Arial" w:hAnsi="Arial" w:cs="Arial"/>
                <w:color w:val="000000"/>
              </w:rPr>
              <w:lastRenderedPageBreak/>
              <w:t>Predstavnik naročnika je pooblaščen, da zastopa naročnika v vseh vprašanjih, ki se nanašajo na dobavo, dogovorjeno s to pogodbo.</w:t>
            </w:r>
          </w:p>
          <w:p w14:paraId="330E840A" w14:textId="77777777" w:rsidR="00976AD7" w:rsidRDefault="00976AD7" w:rsidP="00FB2DA2">
            <w:pPr>
              <w:spacing w:before="225" w:after="225"/>
              <w:jc w:val="both"/>
            </w:pPr>
            <w:r>
              <w:rPr>
                <w:rFonts w:ascii="Arial" w:hAnsi="Arial" w:cs="Arial"/>
                <w:color w:val="000000"/>
                <w:sz w:val="18"/>
                <w:szCs w:val="18"/>
              </w:rPr>
              <w:t>Pooblaščeni predstavnik dobavitelja je _______________</w:t>
            </w:r>
            <w:r w:rsidR="002F05BD">
              <w:rPr>
                <w:rFonts w:ascii="Arial" w:hAnsi="Arial" w:cs="Arial"/>
                <w:color w:val="000000"/>
                <w:sz w:val="18"/>
                <w:szCs w:val="18"/>
              </w:rPr>
              <w:t>, e-na</w:t>
            </w:r>
            <w:r w:rsidR="002F05BD" w:rsidRPr="002F05BD">
              <w:rPr>
                <w:rFonts w:ascii="Arial" w:hAnsi="Arial" w:cs="Arial"/>
                <w:color w:val="000000"/>
                <w:sz w:val="18"/>
                <w:szCs w:val="18"/>
              </w:rPr>
              <w:t xml:space="preserve">slov: _____________, </w:t>
            </w:r>
            <w:r w:rsidR="002F05BD" w:rsidRPr="002F05BD">
              <w:rPr>
                <w:rStyle w:val="Hiperpovezava"/>
                <w:rFonts w:ascii="Arial" w:eastAsia="Times New Roman" w:hAnsi="Arial" w:cs="Arial"/>
                <w:color w:val="auto"/>
                <w:sz w:val="18"/>
                <w:szCs w:val="18"/>
                <w:u w:val="none"/>
              </w:rPr>
              <w:t>telefonska št.:</w:t>
            </w:r>
            <w:r w:rsidR="002F05BD" w:rsidRPr="002F05BD">
              <w:rPr>
                <w:rFonts w:ascii="Arial" w:hAnsi="Arial" w:cs="Arial"/>
                <w:sz w:val="18"/>
                <w:szCs w:val="18"/>
              </w:rPr>
              <w:t xml:space="preserve"> </w:t>
            </w:r>
            <w:r w:rsidR="002F05BD" w:rsidRPr="002F05BD">
              <w:rPr>
                <w:rFonts w:ascii="Arial" w:hAnsi="Arial" w:cs="Arial"/>
                <w:color w:val="000000"/>
                <w:sz w:val="18"/>
                <w:szCs w:val="18"/>
              </w:rPr>
              <w:t>_______________</w:t>
            </w:r>
            <w:r w:rsidR="002F05BD">
              <w:rPr>
                <w:rFonts w:ascii="Arial" w:hAnsi="Arial" w:cs="Arial"/>
                <w:color w:val="000000"/>
                <w:sz w:val="18"/>
                <w:szCs w:val="18"/>
              </w:rPr>
              <w:t>.</w:t>
            </w:r>
          </w:p>
          <w:p w14:paraId="4EEC38F1" w14:textId="77777777" w:rsidR="00976AD7" w:rsidRDefault="00976AD7" w:rsidP="00FB2DA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65795FD6" w14:textId="77777777" w:rsidR="00976AD7" w:rsidRDefault="00976AD7" w:rsidP="00976AD7">
      <w:pPr>
        <w:spacing w:before="225" w:after="225" w:line="240" w:lineRule="auto"/>
        <w:jc w:val="both"/>
      </w:pPr>
      <w:r>
        <w:rPr>
          <w:rFonts w:ascii="Arial" w:hAnsi="Arial" w:cs="Arial"/>
          <w:b/>
          <w:bCs/>
          <w:color w:val="000000"/>
          <w:sz w:val="18"/>
          <w:szCs w:val="18"/>
        </w:rPr>
        <w:lastRenderedPageBreak/>
        <w:t>VII. POGODBENA KAZEN</w:t>
      </w:r>
    </w:p>
    <w:p w14:paraId="7C5E6F67"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743A344A" w14:textId="77777777" w:rsidTr="00FB2DA2">
        <w:tc>
          <w:tcPr>
            <w:tcW w:w="0" w:type="auto"/>
            <w:tcMar>
              <w:top w:w="0" w:type="auto"/>
              <w:bottom w:w="0" w:type="auto"/>
            </w:tcMar>
          </w:tcPr>
          <w:p w14:paraId="4DE4BA61" w14:textId="77777777" w:rsidR="00976AD7" w:rsidRDefault="00976AD7" w:rsidP="00FB2DA2">
            <w:pPr>
              <w:spacing w:before="225" w:after="225"/>
              <w:jc w:val="both"/>
              <w:rPr>
                <w:rFonts w:ascii="Arial" w:hAnsi="Arial" w:cs="Arial"/>
                <w:color w:val="000000"/>
                <w:sz w:val="18"/>
                <w:szCs w:val="18"/>
              </w:rPr>
            </w:pPr>
            <w:r w:rsidRPr="00987730">
              <w:rPr>
                <w:rFonts w:ascii="Arial" w:hAnsi="Arial" w:cs="Arial"/>
                <w:color w:val="000000"/>
                <w:sz w:val="18"/>
                <w:szCs w:val="18"/>
              </w:rPr>
              <w:t xml:space="preserve">Če se dobavitelj po svoji krivdi pri izvedbi del ne drži dogovorjenih rokov, sme naročnik za vsak dan zamude zahtevati plačilo pogodbene kazni v višini </w:t>
            </w:r>
            <w:r w:rsidR="00313126">
              <w:rPr>
                <w:rFonts w:ascii="Arial" w:hAnsi="Arial" w:cs="Arial"/>
                <w:color w:val="000000"/>
                <w:sz w:val="18"/>
                <w:szCs w:val="18"/>
              </w:rPr>
              <w:t>0,2</w:t>
            </w:r>
            <w:r w:rsidRPr="00987730">
              <w:rPr>
                <w:rFonts w:ascii="Arial" w:hAnsi="Arial" w:cs="Arial"/>
                <w:color w:val="000000"/>
                <w:sz w:val="18"/>
                <w:szCs w:val="18"/>
              </w:rPr>
              <w:t xml:space="preserve"> odstotka od vrednosti celotne dobave z DDV, vendar skupaj ne več kot 10</w:t>
            </w:r>
            <w:r>
              <w:rPr>
                <w:rFonts w:ascii="Arial" w:hAnsi="Arial" w:cs="Arial"/>
                <w:color w:val="000000"/>
                <w:sz w:val="18"/>
                <w:szCs w:val="18"/>
              </w:rPr>
              <w:t xml:space="preserve"> </w:t>
            </w:r>
            <w:r w:rsidRPr="00987730">
              <w:rPr>
                <w:rFonts w:ascii="Arial" w:hAnsi="Arial" w:cs="Arial"/>
                <w:color w:val="000000"/>
                <w:sz w:val="18"/>
                <w:szCs w:val="18"/>
              </w:rPr>
              <w:t xml:space="preserve">% celotne pogodbene vrednosti. </w:t>
            </w:r>
          </w:p>
          <w:p w14:paraId="5ACEEDBC" w14:textId="77777777" w:rsidR="00976AD7" w:rsidRDefault="00976AD7" w:rsidP="00FB2DA2">
            <w:pPr>
              <w:spacing w:before="225" w:after="225"/>
              <w:jc w:val="both"/>
              <w:rPr>
                <w:rFonts w:ascii="Arial" w:hAnsi="Arial" w:cs="Arial"/>
                <w:color w:val="000000"/>
                <w:sz w:val="18"/>
                <w:szCs w:val="18"/>
              </w:rPr>
            </w:pPr>
            <w:r w:rsidRPr="00987730">
              <w:rPr>
                <w:rFonts w:ascii="Arial" w:hAnsi="Arial" w:cs="Arial"/>
                <w:color w:val="000000"/>
                <w:sz w:val="18"/>
                <w:szCs w:val="18"/>
              </w:rPr>
              <w:t xml:space="preserve">Pogodbena kazen se obračuna pri plačilu za opravljeno dobavo. </w:t>
            </w:r>
          </w:p>
          <w:p w14:paraId="4F831E9C" w14:textId="77777777" w:rsidR="00976AD7" w:rsidRDefault="00976AD7" w:rsidP="00FB2DA2">
            <w:pPr>
              <w:spacing w:before="225" w:after="225"/>
              <w:jc w:val="both"/>
            </w:pPr>
            <w:r w:rsidRPr="00987730">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7F4F11E" w14:textId="77777777" w:rsidR="00976AD7" w:rsidRDefault="00976AD7" w:rsidP="00976AD7">
      <w:pPr>
        <w:spacing w:before="225" w:after="225" w:line="240" w:lineRule="auto"/>
        <w:jc w:val="both"/>
      </w:pPr>
      <w:r>
        <w:rPr>
          <w:rFonts w:ascii="Arial" w:hAnsi="Arial" w:cs="Arial"/>
          <w:b/>
          <w:bCs/>
          <w:color w:val="000000"/>
          <w:sz w:val="18"/>
          <w:szCs w:val="18"/>
        </w:rPr>
        <w:t>VIII. PREVZEM</w:t>
      </w:r>
      <w:r w:rsidR="00F80B00">
        <w:rPr>
          <w:rFonts w:ascii="Arial" w:hAnsi="Arial" w:cs="Arial"/>
          <w:b/>
          <w:bCs/>
          <w:color w:val="000000"/>
          <w:sz w:val="18"/>
          <w:szCs w:val="18"/>
        </w:rPr>
        <w:t xml:space="preserve"> VOZILA</w:t>
      </w:r>
    </w:p>
    <w:p w14:paraId="0AD2FE05"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7AA8D4DF" w14:textId="77777777" w:rsidTr="00FB2DA2">
        <w:tc>
          <w:tcPr>
            <w:tcW w:w="0" w:type="auto"/>
            <w:tcMar>
              <w:top w:w="0" w:type="auto"/>
              <w:bottom w:w="0" w:type="auto"/>
            </w:tcMar>
          </w:tcPr>
          <w:p w14:paraId="5B67AB81" w14:textId="77777777"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Prevzem se opravi s prevzemnim zapisnikom, ki ga na podlagi pravilno izročenega vozila in opreme ter spremljajočih listin podpišeta predstavnik dobavitelja in predstavnik naročnika.</w:t>
            </w:r>
          </w:p>
          <w:p w14:paraId="332B5BB7" w14:textId="77777777" w:rsidR="00BC403C" w:rsidRDefault="00BC403C" w:rsidP="00FB2DA2">
            <w:pPr>
              <w:spacing w:before="225" w:after="225"/>
              <w:jc w:val="both"/>
              <w:rPr>
                <w:rFonts w:ascii="Arial" w:hAnsi="Arial" w:cs="Arial"/>
                <w:color w:val="000000"/>
                <w:sz w:val="18"/>
                <w:szCs w:val="18"/>
              </w:rPr>
            </w:pPr>
            <w:r>
              <w:rPr>
                <w:rFonts w:ascii="Arial" w:hAnsi="Arial" w:cs="Arial"/>
                <w:color w:val="000000"/>
                <w:sz w:val="18"/>
                <w:szCs w:val="18"/>
              </w:rPr>
              <w:t xml:space="preserve">Prevzem se opravi tako ob dobavi osnovnega vozila kot ob dobavi nadgradnje vozila. </w:t>
            </w:r>
          </w:p>
          <w:p w14:paraId="216A4BE1" w14:textId="77777777" w:rsidR="00313126" w:rsidRDefault="00313126" w:rsidP="00FB2DA2">
            <w:pPr>
              <w:spacing w:before="225" w:after="225"/>
              <w:jc w:val="both"/>
              <w:rPr>
                <w:rFonts w:ascii="Arial" w:hAnsi="Arial" w:cs="Arial"/>
                <w:color w:val="000000"/>
                <w:sz w:val="18"/>
                <w:szCs w:val="18"/>
              </w:rPr>
            </w:pPr>
            <w:r>
              <w:rPr>
                <w:rFonts w:ascii="Arial" w:hAnsi="Arial" w:cs="Arial"/>
                <w:color w:val="000000"/>
                <w:sz w:val="18"/>
                <w:szCs w:val="18"/>
              </w:rPr>
              <w:t>Za končni prevzem se šteje prevzem nadgrajenega vozila.</w:t>
            </w:r>
          </w:p>
          <w:p w14:paraId="05EDCCC3" w14:textId="77777777" w:rsidR="00FB2DA2" w:rsidRPr="00FB2DA2" w:rsidRDefault="00FB2DA2" w:rsidP="00FB2DA2">
            <w:pPr>
              <w:pStyle w:val="Default"/>
              <w:rPr>
                <w:rFonts w:ascii="Arial" w:hAnsi="Arial" w:cs="Arial"/>
                <w:sz w:val="18"/>
                <w:szCs w:val="18"/>
              </w:rPr>
            </w:pPr>
            <w:r w:rsidRPr="00FB2DA2">
              <w:rPr>
                <w:rFonts w:ascii="Arial" w:hAnsi="Arial" w:cs="Arial"/>
                <w:sz w:val="18"/>
                <w:szCs w:val="18"/>
              </w:rPr>
              <w:t xml:space="preserve">Prevzemni zapisnik vsebuje najmanj naslednje podatke: </w:t>
            </w:r>
          </w:p>
          <w:p w14:paraId="0ED4F609" w14:textId="77777777" w:rsidR="00FB2DA2" w:rsidRPr="00FB2DA2" w:rsidRDefault="00FB2DA2" w:rsidP="00FB2DA2">
            <w:pPr>
              <w:pStyle w:val="Default"/>
              <w:numPr>
                <w:ilvl w:val="0"/>
                <w:numId w:val="18"/>
              </w:numPr>
              <w:spacing w:after="56"/>
              <w:ind w:left="777"/>
              <w:rPr>
                <w:rFonts w:ascii="Arial" w:hAnsi="Arial" w:cs="Arial"/>
                <w:sz w:val="18"/>
                <w:szCs w:val="18"/>
              </w:rPr>
            </w:pPr>
            <w:r w:rsidRPr="00FB2DA2">
              <w:rPr>
                <w:rFonts w:ascii="Arial" w:hAnsi="Arial" w:cs="Arial"/>
                <w:sz w:val="18"/>
                <w:szCs w:val="18"/>
              </w:rPr>
              <w:t xml:space="preserve">podatek o ustreznosti vozila z zahtevami razpisa in navedba morebitnih odstopanj, </w:t>
            </w:r>
          </w:p>
          <w:p w14:paraId="1AEF7CA8" w14:textId="77777777" w:rsidR="00FB2DA2" w:rsidRPr="00FB2DA2" w:rsidRDefault="00FB2DA2" w:rsidP="00FB2DA2">
            <w:pPr>
              <w:pStyle w:val="Default"/>
              <w:numPr>
                <w:ilvl w:val="0"/>
                <w:numId w:val="18"/>
              </w:numPr>
              <w:spacing w:after="56"/>
              <w:ind w:left="777"/>
              <w:rPr>
                <w:rFonts w:ascii="Arial" w:hAnsi="Arial" w:cs="Arial"/>
                <w:sz w:val="18"/>
                <w:szCs w:val="18"/>
              </w:rPr>
            </w:pPr>
            <w:r w:rsidRPr="00FB2DA2">
              <w:rPr>
                <w:rFonts w:ascii="Arial" w:hAnsi="Arial" w:cs="Arial"/>
                <w:sz w:val="18"/>
                <w:szCs w:val="18"/>
              </w:rPr>
              <w:t xml:space="preserve">pripombe naročnika na razpisano in pričakovano kvaliteto vozila, </w:t>
            </w:r>
          </w:p>
          <w:p w14:paraId="708DF426" w14:textId="77777777" w:rsidR="00FB2DA2" w:rsidRPr="00FB2DA2" w:rsidRDefault="00FB2DA2" w:rsidP="00FB2DA2">
            <w:pPr>
              <w:pStyle w:val="Default"/>
              <w:numPr>
                <w:ilvl w:val="0"/>
                <w:numId w:val="18"/>
              </w:numPr>
              <w:spacing w:after="56"/>
              <w:ind w:left="777"/>
              <w:rPr>
                <w:rFonts w:ascii="Arial" w:hAnsi="Arial" w:cs="Arial"/>
                <w:sz w:val="18"/>
                <w:szCs w:val="18"/>
              </w:rPr>
            </w:pPr>
            <w:r w:rsidRPr="00FB2DA2">
              <w:rPr>
                <w:rFonts w:ascii="Arial" w:hAnsi="Arial" w:cs="Arial"/>
                <w:sz w:val="18"/>
                <w:szCs w:val="18"/>
              </w:rPr>
              <w:t xml:space="preserve">navedba odprtih vprašanj, </w:t>
            </w:r>
          </w:p>
          <w:p w14:paraId="10DC3BB6" w14:textId="77777777" w:rsidR="00FB2DA2" w:rsidRPr="00FB2DA2" w:rsidRDefault="00FB2DA2" w:rsidP="00FB2DA2">
            <w:pPr>
              <w:pStyle w:val="Default"/>
              <w:numPr>
                <w:ilvl w:val="0"/>
                <w:numId w:val="18"/>
              </w:numPr>
              <w:ind w:left="777"/>
              <w:rPr>
                <w:rFonts w:ascii="Arial" w:hAnsi="Arial" w:cs="Arial"/>
                <w:sz w:val="18"/>
                <w:szCs w:val="18"/>
              </w:rPr>
            </w:pPr>
            <w:r w:rsidRPr="00FB2DA2">
              <w:rPr>
                <w:rFonts w:ascii="Arial" w:hAnsi="Arial" w:cs="Arial"/>
                <w:sz w:val="18"/>
                <w:szCs w:val="18"/>
              </w:rPr>
              <w:t xml:space="preserve">rok za odpravo ugotovljenih pomanjkljivosti. </w:t>
            </w:r>
          </w:p>
          <w:p w14:paraId="6BEB69CA" w14:textId="77777777" w:rsidR="00976AD7" w:rsidRDefault="00976AD7" w:rsidP="00FB2DA2">
            <w:pPr>
              <w:spacing w:before="225" w:after="225"/>
              <w:jc w:val="both"/>
            </w:pPr>
            <w:r>
              <w:rPr>
                <w:rFonts w:ascii="Arial" w:hAnsi="Arial" w:cs="Arial"/>
                <w:color w:val="000000"/>
                <w:sz w:val="18"/>
                <w:szCs w:val="18"/>
              </w:rPr>
              <w:t>Dobavitelj mora hkrati z vozilom in opremo ob prevzemu naročniku izročiti tudi naslednjo spremno dokumentacijo:</w:t>
            </w:r>
          </w:p>
          <w:tbl>
            <w:tblPr>
              <w:tblStyle w:val="NormalTablePHPDOCX"/>
              <w:tblW w:w="0" w:type="auto"/>
              <w:tblLook w:val="04A0" w:firstRow="1" w:lastRow="0" w:firstColumn="1" w:lastColumn="0" w:noHBand="0" w:noVBand="1"/>
            </w:tblPr>
            <w:tblGrid>
              <w:gridCol w:w="8746"/>
            </w:tblGrid>
            <w:tr w:rsidR="00976AD7" w14:paraId="2E27A918" w14:textId="77777777" w:rsidTr="00FB2DA2">
              <w:tc>
                <w:tcPr>
                  <w:tcW w:w="0" w:type="auto"/>
                  <w:tcMar>
                    <w:top w:w="0" w:type="auto"/>
                    <w:bottom w:w="0" w:type="auto"/>
                  </w:tcMar>
                </w:tcPr>
                <w:p w14:paraId="41465ED2" w14:textId="77777777" w:rsidR="00976AD7" w:rsidRDefault="00976AD7" w:rsidP="00A7584B">
                  <w:pPr>
                    <w:numPr>
                      <w:ilvl w:val="0"/>
                      <w:numId w:val="9"/>
                    </w:numPr>
                    <w:jc w:val="both"/>
                    <w:rPr>
                      <w:rFonts w:ascii="Arial" w:hAnsi="Arial" w:cs="Arial"/>
                      <w:color w:val="000000"/>
                      <w:sz w:val="18"/>
                      <w:szCs w:val="18"/>
                    </w:rPr>
                  </w:pPr>
                  <w:r>
                    <w:rPr>
                      <w:rFonts w:ascii="Arial" w:hAnsi="Arial" w:cs="Arial"/>
                      <w:color w:val="000000"/>
                      <w:sz w:val="18"/>
                      <w:szCs w:val="18"/>
                    </w:rPr>
                    <w:t>pravilno izpolnjeno dobavnico,</w:t>
                  </w:r>
                </w:p>
                <w:p w14:paraId="43B0829E" w14:textId="77777777" w:rsidR="00976AD7" w:rsidRPr="00313126" w:rsidRDefault="00976AD7" w:rsidP="00A7584B">
                  <w:pPr>
                    <w:numPr>
                      <w:ilvl w:val="0"/>
                      <w:numId w:val="9"/>
                    </w:numPr>
                    <w:jc w:val="both"/>
                    <w:rPr>
                      <w:rFonts w:ascii="Arial" w:hAnsi="Arial" w:cs="Arial"/>
                      <w:color w:val="000000"/>
                      <w:sz w:val="18"/>
                      <w:szCs w:val="18"/>
                    </w:rPr>
                  </w:pPr>
                  <w:r w:rsidRPr="00313126">
                    <w:rPr>
                      <w:rFonts w:ascii="Arial" w:hAnsi="Arial" w:cs="Arial"/>
                      <w:color w:val="000000"/>
                      <w:sz w:val="18"/>
                      <w:szCs w:val="18"/>
                    </w:rPr>
                    <w:t>podpisane in potrjene garancijske liste,</w:t>
                  </w:r>
                </w:p>
                <w:p w14:paraId="658FC98D" w14:textId="77777777" w:rsidR="00313126" w:rsidRPr="00313126" w:rsidRDefault="00313126" w:rsidP="00A7584B">
                  <w:pPr>
                    <w:numPr>
                      <w:ilvl w:val="0"/>
                      <w:numId w:val="9"/>
                    </w:numPr>
                    <w:jc w:val="both"/>
                    <w:rPr>
                      <w:rFonts w:ascii="Arial" w:hAnsi="Arial" w:cs="Arial"/>
                      <w:color w:val="000000"/>
                      <w:sz w:val="18"/>
                      <w:szCs w:val="18"/>
                    </w:rPr>
                  </w:pPr>
                  <w:r w:rsidRPr="00313126">
                    <w:rPr>
                      <w:rFonts w:ascii="Arial" w:eastAsia="Times New Roman" w:hAnsi="Arial" w:cs="Arial"/>
                      <w:sz w:val="18"/>
                      <w:szCs w:val="18"/>
                    </w:rPr>
                    <w:t xml:space="preserve">vso potrebno dokumentacijo za registracijo vozila, </w:t>
                  </w:r>
                </w:p>
                <w:p w14:paraId="5834247A" w14:textId="77777777" w:rsidR="00313126" w:rsidRPr="00313126" w:rsidRDefault="00313126" w:rsidP="00A7584B">
                  <w:pPr>
                    <w:numPr>
                      <w:ilvl w:val="0"/>
                      <w:numId w:val="9"/>
                    </w:numPr>
                    <w:jc w:val="both"/>
                    <w:rPr>
                      <w:rFonts w:ascii="Arial" w:hAnsi="Arial" w:cs="Arial"/>
                      <w:color w:val="000000"/>
                      <w:sz w:val="18"/>
                      <w:szCs w:val="18"/>
                    </w:rPr>
                  </w:pPr>
                  <w:r w:rsidRPr="00313126">
                    <w:rPr>
                      <w:rFonts w:ascii="Arial" w:eastAsia="Times New Roman" w:hAnsi="Arial" w:cs="Arial"/>
                      <w:sz w:val="18"/>
                      <w:szCs w:val="18"/>
                    </w:rPr>
                    <w:t>vsa potrebna navodila za rokovanje in vzdrževanje vozila in opreme ter ostalo dokumentacijo</w:t>
                  </w:r>
                  <w:r w:rsidR="00054DFE">
                    <w:rPr>
                      <w:rFonts w:ascii="Arial" w:eastAsia="Times New Roman" w:hAnsi="Arial" w:cs="Arial"/>
                      <w:sz w:val="18"/>
                      <w:szCs w:val="18"/>
                    </w:rPr>
                    <w:t xml:space="preserve"> skladno z zahtevami v tehničnih specifikacijah naročnika</w:t>
                  </w:r>
                  <w:r w:rsidRPr="00313126">
                    <w:rPr>
                      <w:rFonts w:ascii="Arial" w:eastAsia="Times New Roman" w:hAnsi="Arial" w:cs="Arial"/>
                      <w:sz w:val="18"/>
                      <w:szCs w:val="18"/>
                    </w:rPr>
                    <w:t xml:space="preserve">. </w:t>
                  </w:r>
                </w:p>
                <w:p w14:paraId="636838A1" w14:textId="77777777" w:rsidR="00313126" w:rsidRPr="00313126" w:rsidRDefault="00313126" w:rsidP="00313126">
                  <w:pPr>
                    <w:jc w:val="both"/>
                    <w:rPr>
                      <w:rFonts w:ascii="Arial" w:hAnsi="Arial" w:cs="Arial"/>
                      <w:color w:val="000000"/>
                      <w:sz w:val="18"/>
                      <w:szCs w:val="18"/>
                    </w:rPr>
                  </w:pPr>
                </w:p>
                <w:p w14:paraId="3051704D" w14:textId="77777777" w:rsidR="00313126" w:rsidRDefault="00313126" w:rsidP="00313126">
                  <w:pPr>
                    <w:jc w:val="both"/>
                    <w:rPr>
                      <w:rFonts w:ascii="Arial" w:eastAsia="Times New Roman" w:hAnsi="Arial" w:cs="Arial"/>
                      <w:sz w:val="18"/>
                      <w:szCs w:val="18"/>
                    </w:rPr>
                  </w:pPr>
                  <w:r w:rsidRPr="00313126">
                    <w:rPr>
                      <w:rFonts w:ascii="Arial" w:eastAsia="Times New Roman" w:hAnsi="Arial" w:cs="Arial"/>
                      <w:sz w:val="18"/>
                      <w:szCs w:val="18"/>
                    </w:rPr>
                    <w:t>Vsa navodila morajo biti v slovenskem jeziku.</w:t>
                  </w:r>
                </w:p>
                <w:p w14:paraId="3F4DFE75" w14:textId="77777777" w:rsidR="00313126" w:rsidRPr="00FB2DA2" w:rsidRDefault="00313126" w:rsidP="00313126">
                  <w:pPr>
                    <w:spacing w:before="225" w:after="225"/>
                    <w:jc w:val="both"/>
                    <w:rPr>
                      <w:rFonts w:ascii="Arial" w:hAnsi="Arial" w:cs="Arial"/>
                      <w:color w:val="000000"/>
                      <w:sz w:val="18"/>
                      <w:szCs w:val="18"/>
                    </w:rPr>
                  </w:pPr>
                  <w:r w:rsidRPr="004E5F9F">
                    <w:rPr>
                      <w:rFonts w:ascii="Arial" w:hAnsi="Arial" w:cs="Arial"/>
                      <w:color w:val="000000"/>
                      <w:sz w:val="18"/>
                      <w:szCs w:val="18"/>
                    </w:rPr>
                    <w:t>Vozilo, za katerega se bo ugotovilo, da kakorkoli odstopa od navedb v ponudbeni dokumentaciji, ali ni skladno z dolo</w:t>
                  </w:r>
                  <w:r w:rsidRPr="004E5F9F">
                    <w:rPr>
                      <w:rFonts w:ascii="Arial" w:hAnsi="Arial" w:cs="Arial" w:hint="eastAsia"/>
                      <w:color w:val="000000"/>
                      <w:sz w:val="18"/>
                      <w:szCs w:val="18"/>
                    </w:rPr>
                    <w:t>č</w:t>
                  </w:r>
                  <w:r w:rsidRPr="004E5F9F">
                    <w:rPr>
                      <w:rFonts w:ascii="Arial" w:hAnsi="Arial" w:cs="Arial"/>
                      <w:color w:val="000000"/>
                      <w:sz w:val="18"/>
                      <w:szCs w:val="18"/>
                    </w:rPr>
                    <w:t xml:space="preserve">ili te pogodbe in s specifikacijami, bo zavrnjeno, zaradi </w:t>
                  </w:r>
                  <w:r w:rsidRPr="004E5F9F">
                    <w:rPr>
                      <w:rFonts w:ascii="Arial" w:hAnsi="Arial" w:cs="Arial" w:hint="eastAsia"/>
                      <w:color w:val="000000"/>
                      <w:sz w:val="18"/>
                      <w:szCs w:val="18"/>
                    </w:rPr>
                    <w:t>č</w:t>
                  </w:r>
                  <w:r w:rsidRPr="004E5F9F">
                    <w:rPr>
                      <w:rFonts w:ascii="Arial" w:hAnsi="Arial" w:cs="Arial"/>
                      <w:color w:val="000000"/>
                      <w:sz w:val="18"/>
                      <w:szCs w:val="18"/>
                    </w:rPr>
                    <w:t xml:space="preserve">esar bo dobavitelj prišel v zamudo. Enako velja, </w:t>
                  </w:r>
                  <w:r w:rsidRPr="004E5F9F">
                    <w:rPr>
                      <w:rFonts w:ascii="Arial" w:hAnsi="Arial" w:cs="Arial" w:hint="eastAsia"/>
                      <w:color w:val="000000"/>
                      <w:sz w:val="18"/>
                      <w:szCs w:val="18"/>
                    </w:rPr>
                    <w:t>č</w:t>
                  </w:r>
                  <w:r w:rsidRPr="004E5F9F">
                    <w:rPr>
                      <w:rFonts w:ascii="Arial" w:hAnsi="Arial" w:cs="Arial"/>
                      <w:color w:val="000000"/>
                      <w:sz w:val="18"/>
                      <w:szCs w:val="18"/>
                    </w:rPr>
                    <w:t>e bo neskladnost ugotovljena za katerikoli dokument, ki bi moral biti ob dobavi priložen.</w:t>
                  </w:r>
                </w:p>
              </w:tc>
            </w:tr>
          </w:tbl>
          <w:p w14:paraId="428EC859" w14:textId="77777777" w:rsidR="00976AD7" w:rsidRDefault="00976AD7" w:rsidP="00313126">
            <w:pPr>
              <w:spacing w:before="225" w:after="225"/>
              <w:jc w:val="both"/>
            </w:pPr>
          </w:p>
        </w:tc>
      </w:tr>
    </w:tbl>
    <w:p w14:paraId="39FB6759" w14:textId="77777777" w:rsidR="00976AD7" w:rsidRDefault="00976AD7" w:rsidP="00976AD7">
      <w:pPr>
        <w:spacing w:before="225" w:after="225" w:line="240" w:lineRule="auto"/>
        <w:jc w:val="both"/>
      </w:pPr>
      <w:r>
        <w:rPr>
          <w:rFonts w:ascii="Arial" w:hAnsi="Arial" w:cs="Arial"/>
          <w:b/>
          <w:bCs/>
          <w:color w:val="000000"/>
          <w:sz w:val="18"/>
          <w:szCs w:val="18"/>
        </w:rPr>
        <w:t xml:space="preserve">IX. </w:t>
      </w:r>
      <w:r w:rsidR="00BC403C">
        <w:rPr>
          <w:rFonts w:ascii="Arial" w:hAnsi="Arial" w:cs="Arial"/>
          <w:b/>
          <w:bCs/>
          <w:color w:val="000000"/>
          <w:sz w:val="18"/>
          <w:szCs w:val="18"/>
        </w:rPr>
        <w:t xml:space="preserve">GARANCIJSKA DOBA, </w:t>
      </w:r>
      <w:r>
        <w:rPr>
          <w:rFonts w:ascii="Arial" w:hAnsi="Arial" w:cs="Arial"/>
          <w:b/>
          <w:bCs/>
          <w:color w:val="000000"/>
          <w:sz w:val="18"/>
          <w:szCs w:val="18"/>
        </w:rPr>
        <w:t xml:space="preserve">ODPRAVA NAPAK IN </w:t>
      </w:r>
      <w:r w:rsidR="00BC403C">
        <w:rPr>
          <w:rFonts w:ascii="Arial" w:hAnsi="Arial" w:cs="Arial"/>
          <w:b/>
          <w:bCs/>
          <w:color w:val="000000"/>
          <w:sz w:val="18"/>
          <w:szCs w:val="18"/>
        </w:rPr>
        <w:t>SERVIS</w:t>
      </w:r>
    </w:p>
    <w:p w14:paraId="7CB89061" w14:textId="77777777" w:rsidR="00976AD7" w:rsidRPr="006635D1" w:rsidRDefault="00976AD7" w:rsidP="00976AD7">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F80B0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75F880A" w14:textId="77777777" w:rsidTr="00FB2DA2">
        <w:tc>
          <w:tcPr>
            <w:tcW w:w="0" w:type="auto"/>
            <w:tcMar>
              <w:top w:w="0" w:type="auto"/>
              <w:bottom w:w="0" w:type="auto"/>
            </w:tcMar>
          </w:tcPr>
          <w:p w14:paraId="16AB7B33" w14:textId="4BA22114" w:rsidR="00871608"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lastRenderedPageBreak/>
              <w:t>Garancijska doba po tej pogodbi je</w:t>
            </w:r>
            <w:r w:rsidR="00871608">
              <w:rPr>
                <w:rFonts w:ascii="Arial" w:hAnsi="Arial" w:cs="Arial"/>
                <w:color w:val="000000"/>
                <w:sz w:val="18"/>
                <w:szCs w:val="18"/>
              </w:rPr>
              <w:t xml:space="preserve"> najmanj 24 mesecev.</w:t>
            </w:r>
          </w:p>
          <w:p w14:paraId="770D6043" w14:textId="57F615B4"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Garancijski roki začnejo teči z dnem uspešne pisne primopredaje vozil</w:t>
            </w:r>
            <w:r w:rsidR="00313126">
              <w:rPr>
                <w:rFonts w:ascii="Arial" w:hAnsi="Arial" w:cs="Arial"/>
                <w:color w:val="000000"/>
                <w:sz w:val="18"/>
                <w:szCs w:val="18"/>
              </w:rPr>
              <w:t>a</w:t>
            </w:r>
            <w:r>
              <w:rPr>
                <w:rFonts w:ascii="Arial" w:hAnsi="Arial" w:cs="Arial"/>
                <w:color w:val="000000"/>
                <w:sz w:val="18"/>
                <w:szCs w:val="18"/>
              </w:rPr>
              <w:t>.</w:t>
            </w:r>
          </w:p>
          <w:p w14:paraId="5732EA9E" w14:textId="77777777" w:rsidR="00976AD7" w:rsidRPr="00B02078" w:rsidRDefault="00976AD7" w:rsidP="00FB2DA2">
            <w:pPr>
              <w:spacing w:before="225" w:after="225"/>
              <w:jc w:val="both"/>
              <w:rPr>
                <w:rFonts w:ascii="Arial" w:hAnsi="Arial" w:cs="Arial"/>
                <w:sz w:val="18"/>
              </w:rPr>
            </w:pPr>
            <w:r w:rsidRPr="00B02078">
              <w:rPr>
                <w:rFonts w:ascii="Arial" w:hAnsi="Arial" w:cs="Arial"/>
                <w:sz w:val="18"/>
              </w:rPr>
              <w:t>Če je napaka bistvena in vpliva na rabo ter je povzročena po krivdi dobavitelja ali njegovih podizvajalcev in kooperantov, je dobavitelj dolžan naročniku nadomestiti vso nastalo škodo.</w:t>
            </w:r>
          </w:p>
        </w:tc>
      </w:tr>
    </w:tbl>
    <w:p w14:paraId="06F2BCE8"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0B10DCAE" w14:textId="77777777" w:rsidTr="00FB2DA2">
        <w:tc>
          <w:tcPr>
            <w:tcW w:w="0" w:type="auto"/>
            <w:tcMar>
              <w:top w:w="0" w:type="auto"/>
              <w:bottom w:w="0" w:type="auto"/>
            </w:tcMar>
          </w:tcPr>
          <w:p w14:paraId="2945B885" w14:textId="77777777" w:rsidR="00976AD7" w:rsidRDefault="00976AD7" w:rsidP="00FB2DA2">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72C48E8B" w14:textId="77777777" w:rsidR="00976AD7"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799D6E97" w14:textId="77777777" w:rsidR="00916E56" w:rsidRPr="00916E56" w:rsidRDefault="00916E56" w:rsidP="00FB2DA2">
            <w:pPr>
              <w:spacing w:before="225" w:after="225"/>
              <w:jc w:val="both"/>
              <w:rPr>
                <w:rFonts w:ascii="Arial" w:hAnsi="Arial" w:cs="Arial"/>
                <w:sz w:val="18"/>
                <w:szCs w:val="18"/>
              </w:rPr>
            </w:pPr>
            <w:r w:rsidRPr="00916E56">
              <w:rPr>
                <w:rFonts w:ascii="Arial" w:hAnsi="Arial" w:cs="Arial"/>
                <w:sz w:val="18"/>
                <w:szCs w:val="18"/>
              </w:rPr>
              <w:t>Če napaka ni odpravljena v roku 45 dni od prejema zahtevka za odpravo ali se enaka napaka na vozilu ali opremi ponovi najmanj trikrat, je dobavitelj na zahtevo naročnika dolžan vozilo in/ali opremo zamenjati za novo vozilo in/ali opremo, ki brezhibno deluje na lastne stroške. Garancijska doba za zamenjano vozilo ali del začne teči od dneva zapisniškega prevzema zamenjanega vozila ali dela.</w:t>
            </w:r>
          </w:p>
          <w:p w14:paraId="27A8A00D" w14:textId="77777777" w:rsidR="00976AD7" w:rsidRPr="006635D1"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 xml:space="preserve">Za </w:t>
            </w:r>
            <w:r w:rsidRPr="00FB2DA2">
              <w:rPr>
                <w:rFonts w:ascii="Arial" w:hAnsi="Arial" w:cs="Arial"/>
                <w:color w:val="000000"/>
                <w:sz w:val="18"/>
                <w:szCs w:val="18"/>
              </w:rPr>
              <w:t>zamenjane dele v garancijski dobi prične teči nov garancijski rok z dnem zamenjave.</w:t>
            </w:r>
            <w:r w:rsidR="00FB2DA2" w:rsidRPr="00FB2DA2">
              <w:rPr>
                <w:rFonts w:ascii="Arial" w:hAnsi="Arial" w:cs="Arial"/>
                <w:color w:val="000000"/>
                <w:sz w:val="18"/>
                <w:szCs w:val="18"/>
              </w:rPr>
              <w:t xml:space="preserve"> </w:t>
            </w:r>
            <w:r w:rsidR="00FB2DA2" w:rsidRPr="00FB2DA2">
              <w:rPr>
                <w:rFonts w:ascii="Arial" w:hAnsi="Arial" w:cs="Arial"/>
                <w:sz w:val="18"/>
                <w:szCs w:val="18"/>
              </w:rPr>
              <w:t>V primeru nezmožnosti odprave napake začne garancijski rok teči z dnem zapisniškega prevzema novega vozila.</w:t>
            </w:r>
          </w:p>
        </w:tc>
      </w:tr>
    </w:tbl>
    <w:p w14:paraId="20EEBD67" w14:textId="77777777" w:rsidR="00BC403C" w:rsidRDefault="00BC403C" w:rsidP="00BC403C">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F80B00">
        <w:rPr>
          <w:rFonts w:ascii="Arial" w:hAnsi="Arial" w:cs="Arial"/>
          <w:b/>
          <w:bCs/>
          <w:color w:val="000000"/>
          <w:sz w:val="18"/>
          <w:szCs w:val="18"/>
        </w:rPr>
        <w:t>4</w:t>
      </w:r>
      <w:r>
        <w:rPr>
          <w:rFonts w:ascii="Arial" w:hAnsi="Arial" w:cs="Arial"/>
          <w:b/>
          <w:bCs/>
          <w:color w:val="000000"/>
          <w:sz w:val="18"/>
          <w:szCs w:val="18"/>
        </w:rPr>
        <w:t>. člen</w:t>
      </w:r>
    </w:p>
    <w:p w14:paraId="01E4E91F" w14:textId="77777777" w:rsidR="00BC403C" w:rsidRDefault="00BC403C" w:rsidP="00BC403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C403C" w14:paraId="281CF01E" w14:textId="77777777" w:rsidTr="00FB2DA2">
        <w:tc>
          <w:tcPr>
            <w:tcW w:w="0" w:type="auto"/>
            <w:tcMar>
              <w:top w:w="0" w:type="auto"/>
              <w:bottom w:w="0" w:type="auto"/>
            </w:tcMar>
          </w:tcPr>
          <w:p w14:paraId="45CFEF6D" w14:textId="77777777" w:rsid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 xml:space="preserve">Dobavitelj zagotavlja odpravo okvar oziroma napak v času garancije v roku največ </w:t>
            </w:r>
            <w:r w:rsidR="00FB2DA2">
              <w:rPr>
                <w:rFonts w:ascii="Arial" w:eastAsia="Times New Roman" w:hAnsi="Arial" w:cs="Arial"/>
                <w:sz w:val="18"/>
                <w:szCs w:val="18"/>
              </w:rPr>
              <w:t>3 delovni</w:t>
            </w:r>
            <w:r w:rsidRPr="00BC403C">
              <w:rPr>
                <w:rFonts w:ascii="Arial" w:eastAsia="Times New Roman" w:hAnsi="Arial" w:cs="Arial"/>
                <w:sz w:val="18"/>
                <w:szCs w:val="18"/>
              </w:rPr>
              <w:t xml:space="preserve"> dni od prejema reklamacijskega zahtevka naročnika.</w:t>
            </w:r>
            <w:r w:rsidR="00FB2DA2">
              <w:rPr>
                <w:rFonts w:ascii="Arial" w:eastAsia="Times New Roman" w:hAnsi="Arial" w:cs="Arial"/>
                <w:sz w:val="18"/>
                <w:szCs w:val="18"/>
              </w:rPr>
              <w:t xml:space="preserve"> </w:t>
            </w:r>
            <w:r w:rsidR="00FB2DA2" w:rsidRPr="00FB2DA2">
              <w:rPr>
                <w:rFonts w:ascii="Arial" w:eastAsia="Times New Roman" w:hAnsi="Arial" w:cs="Arial"/>
                <w:sz w:val="18"/>
                <w:szCs w:val="18"/>
              </w:rPr>
              <w:t xml:space="preserve">V </w:t>
            </w:r>
            <w:r w:rsidR="00FB2DA2" w:rsidRPr="00FB2DA2">
              <w:rPr>
                <w:rFonts w:ascii="Arial" w:hAnsi="Arial" w:cs="Arial"/>
                <w:sz w:val="18"/>
                <w:szCs w:val="18"/>
              </w:rPr>
              <w:t xml:space="preserve">primeru, da okvare ni mogoče odpraviti v predvidenem času </w:t>
            </w:r>
            <w:r w:rsidR="00FB2DA2">
              <w:rPr>
                <w:rFonts w:ascii="Arial" w:hAnsi="Arial" w:cs="Arial"/>
                <w:sz w:val="18"/>
                <w:szCs w:val="18"/>
              </w:rPr>
              <w:t>3</w:t>
            </w:r>
            <w:r w:rsidR="00FB2DA2" w:rsidRPr="00FB2DA2">
              <w:rPr>
                <w:rFonts w:ascii="Arial" w:hAnsi="Arial" w:cs="Arial"/>
                <w:sz w:val="18"/>
                <w:szCs w:val="18"/>
              </w:rPr>
              <w:t xml:space="preserve"> delovnih dni, je dobavitelj dolžan nemudoma o tem in o roku odprave okvare, pisno obvestiti odgovorno osebo naročnika.</w:t>
            </w:r>
          </w:p>
          <w:p w14:paraId="55210609" w14:textId="77777777" w:rsidR="00BC403C" w:rsidRPr="00BC403C" w:rsidRDefault="00BC403C" w:rsidP="00BC403C">
            <w:pPr>
              <w:pStyle w:val="Default"/>
              <w:jc w:val="both"/>
              <w:rPr>
                <w:rFonts w:ascii="Arial" w:eastAsia="Times New Roman" w:hAnsi="Arial" w:cs="Arial"/>
                <w:sz w:val="18"/>
                <w:szCs w:val="18"/>
              </w:rPr>
            </w:pPr>
          </w:p>
          <w:p w14:paraId="6EF16527" w14:textId="77777777"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 xml:space="preserve">Redni servis </w:t>
            </w:r>
            <w:r w:rsidR="00FB2DA2">
              <w:rPr>
                <w:rFonts w:ascii="Arial" w:eastAsia="Times New Roman" w:hAnsi="Arial" w:cs="Arial"/>
                <w:sz w:val="18"/>
                <w:szCs w:val="18"/>
              </w:rPr>
              <w:t xml:space="preserve">in vzdrževanje </w:t>
            </w:r>
            <w:r w:rsidRPr="00BC403C">
              <w:rPr>
                <w:rFonts w:ascii="Arial" w:eastAsia="Times New Roman" w:hAnsi="Arial" w:cs="Arial"/>
                <w:sz w:val="18"/>
                <w:szCs w:val="18"/>
              </w:rPr>
              <w:t>za vozilo mora biti zagotovljen</w:t>
            </w:r>
            <w:r w:rsidR="00FB2DA2">
              <w:rPr>
                <w:rFonts w:ascii="Arial" w:eastAsia="Times New Roman" w:hAnsi="Arial" w:cs="Arial"/>
                <w:sz w:val="18"/>
                <w:szCs w:val="18"/>
              </w:rPr>
              <w:t>o</w:t>
            </w:r>
            <w:r w:rsidRPr="00BC403C">
              <w:rPr>
                <w:rFonts w:ascii="Arial" w:eastAsia="Times New Roman" w:hAnsi="Arial" w:cs="Arial"/>
                <w:sz w:val="18"/>
                <w:szCs w:val="18"/>
              </w:rPr>
              <w:t xml:space="preserve"> v Sloveniji. Prevzem na redni servis mora biti v roku 24 ur od prejetja obvestila. </w:t>
            </w:r>
          </w:p>
          <w:p w14:paraId="3DC279DC" w14:textId="77777777" w:rsidR="00BC403C" w:rsidRPr="00BC403C" w:rsidRDefault="00BC403C" w:rsidP="00BC403C">
            <w:pPr>
              <w:pStyle w:val="Default"/>
              <w:jc w:val="both"/>
              <w:rPr>
                <w:rFonts w:ascii="Arial" w:eastAsia="Times New Roman" w:hAnsi="Arial" w:cs="Arial"/>
                <w:sz w:val="18"/>
                <w:szCs w:val="18"/>
              </w:rPr>
            </w:pPr>
          </w:p>
          <w:p w14:paraId="68C9CDF4" w14:textId="77777777"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 xml:space="preserve">Pooblaščen serviser mora zagotoviti brezhibnost vozila. </w:t>
            </w:r>
          </w:p>
          <w:p w14:paraId="20EEEC19" w14:textId="77777777" w:rsidR="00BC403C" w:rsidRPr="00BC403C" w:rsidRDefault="00BC403C" w:rsidP="00BC403C">
            <w:pPr>
              <w:pStyle w:val="Default"/>
              <w:jc w:val="both"/>
              <w:rPr>
                <w:rFonts w:ascii="Arial" w:eastAsia="Times New Roman" w:hAnsi="Arial" w:cs="Arial"/>
                <w:sz w:val="18"/>
                <w:szCs w:val="18"/>
              </w:rPr>
            </w:pPr>
          </w:p>
          <w:p w14:paraId="08E4487D" w14:textId="77777777"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V kolikor je trajanje rednega servisa daljše od enega dneva, mora dobavitelj zagotoviti nadomestno vozilo.</w:t>
            </w:r>
          </w:p>
          <w:p w14:paraId="38BD88E0" w14:textId="77777777" w:rsidR="00BC403C" w:rsidRPr="00BC403C" w:rsidRDefault="00BC403C" w:rsidP="00BC403C">
            <w:pPr>
              <w:pStyle w:val="Default"/>
              <w:jc w:val="both"/>
              <w:rPr>
                <w:rFonts w:ascii="Arial" w:eastAsia="Times New Roman" w:hAnsi="Arial" w:cs="Arial"/>
                <w:sz w:val="18"/>
                <w:szCs w:val="18"/>
              </w:rPr>
            </w:pPr>
          </w:p>
          <w:p w14:paraId="5A38CC52" w14:textId="77777777" w:rsidR="00BC403C" w:rsidRPr="00BC403C" w:rsidRDefault="00BC403C" w:rsidP="00BC403C">
            <w:pPr>
              <w:pStyle w:val="Default"/>
              <w:jc w:val="both"/>
              <w:rPr>
                <w:rFonts w:ascii="Arial" w:eastAsia="Times New Roman" w:hAnsi="Arial" w:cs="Arial"/>
                <w:sz w:val="18"/>
                <w:szCs w:val="18"/>
              </w:rPr>
            </w:pPr>
            <w:r w:rsidRPr="00BC403C">
              <w:rPr>
                <w:rFonts w:ascii="Arial" w:eastAsia="Times New Roman" w:hAnsi="Arial" w:cs="Arial"/>
                <w:sz w:val="18"/>
                <w:szCs w:val="18"/>
              </w:rPr>
              <w:t>Dobavitelj je dolžan kriti vse stroške (razen stroškov popravila škode, ki je očitna in dokazana posledica nepravilne rabe vozila ali opreme) in organizirati vse redne in izredne servise.</w:t>
            </w:r>
          </w:p>
          <w:p w14:paraId="5003428D" w14:textId="77777777" w:rsidR="00BC403C" w:rsidRPr="00BC403C" w:rsidRDefault="00BC403C" w:rsidP="00BC403C">
            <w:pPr>
              <w:pStyle w:val="Default"/>
              <w:jc w:val="both"/>
              <w:rPr>
                <w:rFonts w:ascii="Arial" w:eastAsia="Times New Roman" w:hAnsi="Arial" w:cs="Arial"/>
                <w:sz w:val="18"/>
                <w:szCs w:val="18"/>
              </w:rPr>
            </w:pPr>
          </w:p>
        </w:tc>
      </w:tr>
    </w:tbl>
    <w:p w14:paraId="79348104" w14:textId="77777777" w:rsidR="00BC403C" w:rsidRDefault="00BC403C" w:rsidP="00976AD7">
      <w:pPr>
        <w:spacing w:after="0" w:line="240" w:lineRule="auto"/>
        <w:jc w:val="center"/>
        <w:rPr>
          <w:rFonts w:ascii="Arial" w:hAnsi="Arial" w:cs="Arial"/>
          <w:b/>
          <w:bCs/>
          <w:color w:val="000000"/>
          <w:sz w:val="18"/>
          <w:szCs w:val="18"/>
        </w:rPr>
      </w:pPr>
    </w:p>
    <w:p w14:paraId="6E4679A6"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976AD7" w14:paraId="7B1D2A59" w14:textId="77777777" w:rsidTr="00FB2DA2">
        <w:tc>
          <w:tcPr>
            <w:tcW w:w="0" w:type="auto"/>
            <w:tcMar>
              <w:top w:w="0" w:type="auto"/>
              <w:bottom w:w="0" w:type="auto"/>
            </w:tcMar>
          </w:tcPr>
          <w:p w14:paraId="20B5D79B" w14:textId="77777777" w:rsidR="00976AD7" w:rsidRPr="006635D1" w:rsidRDefault="00976AD7" w:rsidP="00FB2DA2">
            <w:pPr>
              <w:spacing w:before="225" w:after="225"/>
              <w:jc w:val="both"/>
              <w:rPr>
                <w:rFonts w:ascii="Arial" w:hAnsi="Arial" w:cs="Arial"/>
                <w:color w:val="000000"/>
                <w:sz w:val="18"/>
                <w:szCs w:val="18"/>
              </w:rPr>
            </w:pPr>
            <w:r>
              <w:rPr>
                <w:rFonts w:ascii="Arial" w:hAnsi="Arial" w:cs="Arial"/>
                <w:color w:val="000000"/>
                <w:sz w:val="18"/>
                <w:szCs w:val="18"/>
              </w:rPr>
              <w:t>Morebitne skrite napake se obravnavajo v skladu z določili zakona, ki ureja obligacijska razmerja.</w:t>
            </w:r>
          </w:p>
        </w:tc>
      </w:tr>
    </w:tbl>
    <w:p w14:paraId="28EE9EC1" w14:textId="77777777" w:rsidR="00BC403C" w:rsidRDefault="00BC403C" w:rsidP="00BC403C">
      <w:pPr>
        <w:spacing w:before="225" w:after="225" w:line="240" w:lineRule="auto"/>
        <w:jc w:val="both"/>
      </w:pPr>
      <w:r>
        <w:rPr>
          <w:rFonts w:ascii="Arial" w:hAnsi="Arial" w:cs="Arial"/>
          <w:b/>
          <w:bCs/>
          <w:color w:val="000000"/>
          <w:sz w:val="18"/>
          <w:szCs w:val="18"/>
        </w:rPr>
        <w:t>X. ZAVAROVANJA</w:t>
      </w:r>
    </w:p>
    <w:p w14:paraId="654D26DB" w14:textId="77777777" w:rsidR="00976AD7" w:rsidRDefault="00976AD7" w:rsidP="00976AD7">
      <w:pPr>
        <w:spacing w:after="0" w:line="240" w:lineRule="auto"/>
        <w:jc w:val="center"/>
      </w:pPr>
      <w:r>
        <w:rPr>
          <w:rFonts w:ascii="Arial" w:hAnsi="Arial" w:cs="Arial"/>
          <w:b/>
          <w:bCs/>
          <w:color w:val="000000"/>
          <w:sz w:val="18"/>
          <w:szCs w:val="18"/>
        </w:rPr>
        <w:t>1</w:t>
      </w:r>
      <w:r w:rsidR="00F80B0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17B0E565" w14:textId="77777777" w:rsidTr="00FB2DA2">
        <w:tc>
          <w:tcPr>
            <w:tcW w:w="0" w:type="auto"/>
            <w:tcMar>
              <w:top w:w="0" w:type="auto"/>
              <w:bottom w:w="0" w:type="auto"/>
            </w:tcMar>
          </w:tcPr>
          <w:p w14:paraId="5BD88A1B" w14:textId="77777777" w:rsidR="00976AD7" w:rsidRDefault="00976AD7" w:rsidP="00FB2DA2">
            <w:pPr>
              <w:spacing w:before="225" w:after="225"/>
              <w:jc w:val="both"/>
            </w:pPr>
            <w:r>
              <w:rPr>
                <w:rFonts w:ascii="Arial" w:hAnsi="Arial" w:cs="Arial"/>
                <w:color w:val="000000"/>
                <w:sz w:val="18"/>
                <w:szCs w:val="18"/>
              </w:rPr>
              <w:t>ZAVAROVANJE ZA DOBRO IZVEDBO</w:t>
            </w:r>
          </w:p>
          <w:p w14:paraId="1D3712E4" w14:textId="77777777" w:rsidR="00976AD7" w:rsidRDefault="00976AD7" w:rsidP="00FB2DA2">
            <w:pPr>
              <w:spacing w:before="225" w:after="225"/>
              <w:jc w:val="both"/>
            </w:pPr>
            <w:r>
              <w:rPr>
                <w:rFonts w:ascii="Arial" w:hAnsi="Arial" w:cs="Arial"/>
                <w:color w:val="000000"/>
                <w:sz w:val="18"/>
                <w:szCs w:val="18"/>
              </w:rPr>
              <w:t>Instrument zavarovanja:</w:t>
            </w:r>
            <w:r>
              <w:rPr>
                <w:sz w:val="18"/>
                <w:szCs w:val="18"/>
              </w:rPr>
              <w:t xml:space="preserve"> menica in menična izjava</w:t>
            </w:r>
          </w:p>
          <w:p w14:paraId="64DC6993" w14:textId="77777777" w:rsidR="00976AD7" w:rsidRDefault="00976AD7" w:rsidP="00FB2DA2">
            <w:pPr>
              <w:spacing w:before="225" w:after="225"/>
              <w:jc w:val="both"/>
            </w:pPr>
            <w:r>
              <w:rPr>
                <w:rFonts w:ascii="Arial" w:hAnsi="Arial" w:cs="Arial"/>
                <w:color w:val="000000"/>
                <w:sz w:val="18"/>
                <w:szCs w:val="18"/>
              </w:rPr>
              <w:t>Višina zavarovanja: ________ EUR (</w:t>
            </w:r>
            <w:r>
              <w:rPr>
                <w:sz w:val="18"/>
                <w:szCs w:val="18"/>
              </w:rPr>
              <w:t>10,00 % pogodbene vrednosti z DDV)</w:t>
            </w:r>
          </w:p>
          <w:p w14:paraId="76CB27CE" w14:textId="77777777" w:rsidR="002F05BD"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002F05BD" w:rsidRPr="00E37F78">
              <w:rPr>
                <w:rFonts w:ascii="Arial" w:hAnsi="Arial" w:cs="Arial"/>
                <w:sz w:val="18"/>
                <w:szCs w:val="18"/>
              </w:rPr>
              <w:t xml:space="preserve">najmanj 30 dni od poteka </w:t>
            </w:r>
            <w:r w:rsidR="002F05BD">
              <w:rPr>
                <w:rFonts w:ascii="Arial" w:hAnsi="Arial" w:cs="Arial"/>
                <w:sz w:val="18"/>
                <w:szCs w:val="18"/>
              </w:rPr>
              <w:t xml:space="preserve">zadnjega </w:t>
            </w:r>
            <w:r w:rsidR="002F05BD" w:rsidRPr="00E37F78">
              <w:rPr>
                <w:rFonts w:ascii="Arial" w:hAnsi="Arial" w:cs="Arial"/>
                <w:sz w:val="18"/>
                <w:szCs w:val="18"/>
              </w:rPr>
              <w:t xml:space="preserve">roka za </w:t>
            </w:r>
            <w:r w:rsidR="002F05BD">
              <w:rPr>
                <w:rFonts w:ascii="Arial" w:hAnsi="Arial" w:cs="Arial"/>
                <w:sz w:val="18"/>
                <w:szCs w:val="18"/>
              </w:rPr>
              <w:t>dobavo</w:t>
            </w:r>
            <w:r w:rsidR="002F05BD">
              <w:rPr>
                <w:rFonts w:ascii="Arial" w:hAnsi="Arial" w:cs="Arial"/>
                <w:color w:val="000000"/>
                <w:sz w:val="18"/>
                <w:szCs w:val="18"/>
              </w:rPr>
              <w:t xml:space="preserve"> </w:t>
            </w:r>
          </w:p>
          <w:p w14:paraId="6AC31041" w14:textId="77777777" w:rsidR="00976AD7" w:rsidRDefault="00976AD7" w:rsidP="00976AD7">
            <w:pPr>
              <w:spacing w:before="225" w:after="225"/>
              <w:jc w:val="both"/>
            </w:pPr>
            <w:r>
              <w:rPr>
                <w:rFonts w:ascii="Arial" w:hAnsi="Arial" w:cs="Arial"/>
                <w:color w:val="000000"/>
                <w:sz w:val="18"/>
                <w:szCs w:val="18"/>
              </w:rPr>
              <w:lastRenderedPageBreak/>
              <w:t>Dobavitelj mora najpozneje v desetih dneh od sklenitve pogodbe kot pogoj za veljavnost pogodbe izročiti naročniku zavarovanje za dobro izvedbo pogodbenih obveznosti, v nasprotnem primeru lahko naročnik odstopi od pogodbe.</w:t>
            </w:r>
          </w:p>
          <w:p w14:paraId="585388B8" w14:textId="77777777" w:rsidR="00976AD7" w:rsidRPr="00B02078"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85D1267" w14:textId="77777777" w:rsidR="00976AD7" w:rsidRDefault="00976AD7" w:rsidP="00976AD7">
      <w:pPr>
        <w:spacing w:after="0" w:line="240" w:lineRule="auto"/>
        <w:jc w:val="center"/>
        <w:rPr>
          <w:rFonts w:ascii="Arial" w:hAnsi="Arial" w:cs="Arial"/>
          <w:b/>
          <w:bCs/>
          <w:color w:val="000000"/>
          <w:sz w:val="18"/>
          <w:szCs w:val="18"/>
        </w:rPr>
      </w:pPr>
    </w:p>
    <w:p w14:paraId="2597FAE5" w14:textId="77777777" w:rsidR="00976AD7" w:rsidRDefault="00976AD7" w:rsidP="00976AD7">
      <w:pPr>
        <w:spacing w:after="0" w:line="240" w:lineRule="auto"/>
        <w:jc w:val="center"/>
      </w:pPr>
      <w:r>
        <w:rPr>
          <w:rFonts w:ascii="Arial" w:hAnsi="Arial" w:cs="Arial"/>
          <w:b/>
          <w:bCs/>
          <w:color w:val="000000"/>
          <w:sz w:val="18"/>
          <w:szCs w:val="18"/>
        </w:rPr>
        <w:t>1</w:t>
      </w:r>
      <w:r w:rsidR="00313126">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823"/>
      </w:tblGrid>
      <w:tr w:rsidR="00976AD7" w14:paraId="17FA3425" w14:textId="77777777" w:rsidTr="00976AD7">
        <w:tc>
          <w:tcPr>
            <w:tcW w:w="8823" w:type="dxa"/>
            <w:tcMar>
              <w:top w:w="0" w:type="auto"/>
              <w:bottom w:w="0" w:type="auto"/>
            </w:tcMar>
          </w:tcPr>
          <w:p w14:paraId="5280F83C" w14:textId="77777777" w:rsidR="00976AD7" w:rsidRDefault="00976AD7" w:rsidP="00FB2DA2">
            <w:pPr>
              <w:spacing w:before="225" w:after="225"/>
              <w:jc w:val="both"/>
            </w:pPr>
            <w:r>
              <w:rPr>
                <w:rFonts w:ascii="Arial" w:hAnsi="Arial" w:cs="Arial"/>
                <w:color w:val="000000"/>
                <w:sz w:val="18"/>
                <w:szCs w:val="18"/>
              </w:rPr>
              <w:t>ZAVAROVANJE ZA ODPRAVO NAPAK</w:t>
            </w:r>
          </w:p>
          <w:p w14:paraId="38BFF5DB" w14:textId="77777777" w:rsidR="00976AD7" w:rsidRDefault="00976AD7" w:rsidP="00FB2DA2">
            <w:pPr>
              <w:spacing w:before="225" w:after="225"/>
              <w:jc w:val="both"/>
            </w:pPr>
            <w:r>
              <w:rPr>
                <w:rFonts w:ascii="Arial" w:hAnsi="Arial" w:cs="Arial"/>
                <w:color w:val="000000"/>
                <w:sz w:val="18"/>
                <w:szCs w:val="18"/>
              </w:rPr>
              <w:t xml:space="preserve">Instrument zavarovanja: </w:t>
            </w:r>
            <w:r>
              <w:rPr>
                <w:sz w:val="18"/>
                <w:szCs w:val="18"/>
              </w:rPr>
              <w:t>menica in menična izjava</w:t>
            </w:r>
          </w:p>
          <w:p w14:paraId="3747A727" w14:textId="77777777" w:rsidR="00976AD7" w:rsidRDefault="00976AD7" w:rsidP="00FB2DA2">
            <w:pPr>
              <w:spacing w:before="225" w:after="225"/>
              <w:jc w:val="both"/>
            </w:pPr>
            <w:r>
              <w:rPr>
                <w:rFonts w:ascii="Arial" w:hAnsi="Arial" w:cs="Arial"/>
                <w:color w:val="000000"/>
                <w:sz w:val="18"/>
                <w:szCs w:val="18"/>
              </w:rPr>
              <w:t>Višina zavarovanja: ________ EUR (</w:t>
            </w:r>
            <w:r>
              <w:rPr>
                <w:sz w:val="18"/>
                <w:szCs w:val="18"/>
              </w:rPr>
              <w:t>5,00 % pogodbene vrednosti z DDV)</w:t>
            </w:r>
          </w:p>
          <w:p w14:paraId="52E45FC7" w14:textId="77777777" w:rsidR="00976AD7" w:rsidRDefault="00976AD7" w:rsidP="00FB2DA2">
            <w:pPr>
              <w:spacing w:before="225" w:after="225"/>
              <w:jc w:val="both"/>
              <w:rPr>
                <w:sz w:val="18"/>
                <w:szCs w:val="18"/>
              </w:rPr>
            </w:pPr>
            <w:r>
              <w:rPr>
                <w:rFonts w:ascii="Arial" w:hAnsi="Arial" w:cs="Arial"/>
                <w:color w:val="000000"/>
                <w:sz w:val="18"/>
                <w:szCs w:val="18"/>
              </w:rPr>
              <w:t xml:space="preserve">Čas veljavnosti: </w:t>
            </w:r>
            <w:r w:rsidR="002F05BD" w:rsidRPr="00E37F78">
              <w:rPr>
                <w:rFonts w:ascii="Arial" w:hAnsi="Arial" w:cs="Arial"/>
                <w:sz w:val="18"/>
                <w:szCs w:val="18"/>
              </w:rPr>
              <w:t xml:space="preserve">najmanj </w:t>
            </w:r>
            <w:r w:rsidR="002F05BD">
              <w:rPr>
                <w:rFonts w:ascii="Arial" w:hAnsi="Arial" w:cs="Arial"/>
                <w:sz w:val="18"/>
                <w:szCs w:val="18"/>
              </w:rPr>
              <w:t>3</w:t>
            </w:r>
            <w:r w:rsidR="002F05BD" w:rsidRPr="00E37F78">
              <w:rPr>
                <w:rFonts w:ascii="Arial" w:hAnsi="Arial" w:cs="Arial"/>
                <w:sz w:val="18"/>
                <w:szCs w:val="18"/>
              </w:rPr>
              <w:t xml:space="preserve">0 dni </w:t>
            </w:r>
            <w:r w:rsidR="002F05BD">
              <w:rPr>
                <w:rFonts w:ascii="Arial" w:hAnsi="Arial" w:cs="Arial"/>
                <w:sz w:val="18"/>
                <w:szCs w:val="18"/>
              </w:rPr>
              <w:t>po poteku zadnjega garancijskega roka</w:t>
            </w:r>
          </w:p>
          <w:p w14:paraId="1E3B429E" w14:textId="77777777" w:rsidR="00976AD7" w:rsidRDefault="00976AD7" w:rsidP="00976AD7">
            <w:pPr>
              <w:spacing w:before="225" w:after="225"/>
              <w:jc w:val="both"/>
            </w:pPr>
            <w:r>
              <w:rPr>
                <w:rFonts w:ascii="Arial" w:hAnsi="Arial" w:cs="Arial"/>
                <w:color w:val="000000"/>
                <w:sz w:val="18"/>
                <w:szCs w:val="18"/>
              </w:rPr>
              <w:t xml:space="preserve">Dobavitelj je dolžan najkasneje </w:t>
            </w:r>
            <w:r w:rsidR="00A11DDD">
              <w:rPr>
                <w:rFonts w:ascii="Arial" w:hAnsi="Arial" w:cs="Arial"/>
                <w:color w:val="000000"/>
                <w:sz w:val="18"/>
                <w:szCs w:val="18"/>
              </w:rPr>
              <w:t>ob</w:t>
            </w:r>
            <w:r>
              <w:rPr>
                <w:rFonts w:ascii="Arial" w:hAnsi="Arial" w:cs="Arial"/>
                <w:color w:val="000000"/>
                <w:sz w:val="18"/>
                <w:szCs w:val="18"/>
              </w:rPr>
              <w:t xml:space="preserve"> primopredaj</w:t>
            </w:r>
            <w:r w:rsidR="00A11DDD">
              <w:rPr>
                <w:rFonts w:ascii="Arial" w:hAnsi="Arial" w:cs="Arial"/>
                <w:color w:val="000000"/>
                <w:sz w:val="18"/>
                <w:szCs w:val="18"/>
              </w:rPr>
              <w:t>i vozila</w:t>
            </w:r>
            <w:r>
              <w:rPr>
                <w:rFonts w:ascii="Arial" w:hAnsi="Arial" w:cs="Arial"/>
                <w:color w:val="000000"/>
                <w:sz w:val="18"/>
                <w:szCs w:val="18"/>
              </w:rPr>
              <w:t xml:space="preserve"> predložiti zavarovanje za odpravo napak v garancijskem roku, sicer se bo štelo, da javno naročilo ni uspešno izvedeno, naročnik pa lahko unovči garancijo za dobro izvedbo pogodbenih obveznosti.</w:t>
            </w:r>
          </w:p>
          <w:p w14:paraId="62775B66" w14:textId="77777777" w:rsidR="00976AD7" w:rsidRPr="00976AD7"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4AF2BFB" w14:textId="77777777" w:rsidR="00976AD7" w:rsidRDefault="00976AD7" w:rsidP="00976AD7">
      <w:pPr>
        <w:spacing w:before="225" w:after="225" w:line="240" w:lineRule="auto"/>
        <w:jc w:val="both"/>
      </w:pPr>
      <w:r>
        <w:rPr>
          <w:rFonts w:ascii="Arial" w:hAnsi="Arial" w:cs="Arial"/>
          <w:b/>
          <w:bCs/>
          <w:color w:val="000000"/>
          <w:sz w:val="18"/>
          <w:szCs w:val="18"/>
        </w:rPr>
        <w:t>X</w:t>
      </w:r>
      <w:r w:rsidR="00BC403C">
        <w:rPr>
          <w:rFonts w:ascii="Arial" w:hAnsi="Arial" w:cs="Arial"/>
          <w:b/>
          <w:bCs/>
          <w:color w:val="000000"/>
          <w:sz w:val="18"/>
          <w:szCs w:val="18"/>
        </w:rPr>
        <w:t>I</w:t>
      </w:r>
      <w:r>
        <w:rPr>
          <w:rFonts w:ascii="Arial" w:hAnsi="Arial" w:cs="Arial"/>
          <w:b/>
          <w:bCs/>
          <w:color w:val="000000"/>
          <w:sz w:val="18"/>
          <w:szCs w:val="18"/>
        </w:rPr>
        <w:t>. ODSTOP OD POGODBE</w:t>
      </w:r>
    </w:p>
    <w:p w14:paraId="7F373364" w14:textId="77777777" w:rsidR="00976AD7" w:rsidRDefault="00976AD7" w:rsidP="00976AD7">
      <w:pPr>
        <w:spacing w:after="0" w:line="240" w:lineRule="auto"/>
        <w:jc w:val="center"/>
      </w:pPr>
      <w:r>
        <w:rPr>
          <w:rFonts w:ascii="Arial" w:hAnsi="Arial" w:cs="Arial"/>
          <w:b/>
          <w:bCs/>
          <w:color w:val="000000"/>
          <w:sz w:val="18"/>
          <w:szCs w:val="18"/>
        </w:rPr>
        <w:t>1</w:t>
      </w:r>
      <w:r w:rsidR="00313126">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09FCC606" w14:textId="77777777" w:rsidTr="00FB2DA2">
        <w:tc>
          <w:tcPr>
            <w:tcW w:w="0" w:type="auto"/>
            <w:tcMar>
              <w:top w:w="0" w:type="auto"/>
              <w:bottom w:w="0" w:type="auto"/>
            </w:tcMar>
          </w:tcPr>
          <w:p w14:paraId="03BB833C" w14:textId="77777777" w:rsidR="00976AD7" w:rsidRDefault="00976AD7" w:rsidP="00FB2DA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BA64AAC" w14:textId="77777777" w:rsidR="00976AD7" w:rsidRDefault="00976AD7" w:rsidP="00FB2DA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76AD7" w14:paraId="7C1F5B74" w14:textId="77777777" w:rsidTr="00FB2DA2">
              <w:tc>
                <w:tcPr>
                  <w:tcW w:w="0" w:type="auto"/>
                  <w:tcMar>
                    <w:top w:w="0" w:type="auto"/>
                    <w:bottom w:w="0" w:type="auto"/>
                  </w:tcMar>
                </w:tcPr>
                <w:p w14:paraId="458B72F7" w14:textId="77777777" w:rsidR="00976AD7" w:rsidRDefault="00976AD7" w:rsidP="00A7584B">
                  <w:pPr>
                    <w:numPr>
                      <w:ilvl w:val="0"/>
                      <w:numId w:val="10"/>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11C63657" w14:textId="77777777" w:rsidR="00976AD7" w:rsidRDefault="00976AD7" w:rsidP="00A7584B">
                  <w:pPr>
                    <w:numPr>
                      <w:ilvl w:val="0"/>
                      <w:numId w:val="10"/>
                    </w:numPr>
                    <w:jc w:val="both"/>
                    <w:rPr>
                      <w:rFonts w:ascii="Arial" w:hAnsi="Arial" w:cs="Arial"/>
                      <w:color w:val="000000"/>
                      <w:sz w:val="18"/>
                      <w:szCs w:val="18"/>
                    </w:rPr>
                  </w:pPr>
                  <w:r w:rsidRPr="0090612B">
                    <w:rPr>
                      <w:rFonts w:ascii="Arial" w:hAnsi="Arial" w:cs="Arial"/>
                      <w:color w:val="000000"/>
                      <w:sz w:val="18"/>
                      <w:szCs w:val="18"/>
                    </w:rPr>
                    <w:t>dobavitelj po svoji krivdi kasni z dobavo več kot 30 dni, oziroma če ne dosega pogodbeno dogovorjene kvalitete in standardov in je ne more vzpostaviti niti v naknadno dogovorjenem roku, ki</w:t>
                  </w:r>
                  <w:r>
                    <w:rPr>
                      <w:rFonts w:ascii="Arial" w:hAnsi="Arial" w:cs="Arial"/>
                      <w:color w:val="000000"/>
                      <w:sz w:val="18"/>
                      <w:szCs w:val="18"/>
                    </w:rPr>
                    <w:t xml:space="preserve"> mu ga določi naročnik.</w:t>
                  </w:r>
                </w:p>
              </w:tc>
            </w:tr>
          </w:tbl>
          <w:p w14:paraId="5A0465A7" w14:textId="77777777" w:rsidR="00976AD7" w:rsidRDefault="00976AD7" w:rsidP="00FB2DA2"/>
          <w:p w14:paraId="75BCA2E3" w14:textId="77777777" w:rsidR="00976AD7" w:rsidRDefault="00976AD7" w:rsidP="00FB2DA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76AD7" w14:paraId="1D626939" w14:textId="77777777" w:rsidTr="00FB2DA2">
              <w:tc>
                <w:tcPr>
                  <w:tcW w:w="0" w:type="auto"/>
                  <w:tcMar>
                    <w:top w:w="0" w:type="auto"/>
                    <w:bottom w:w="0" w:type="auto"/>
                  </w:tcMar>
                </w:tcPr>
                <w:p w14:paraId="60C1DBE5" w14:textId="77777777" w:rsidR="00976AD7" w:rsidRDefault="00976AD7" w:rsidP="00A7584B">
                  <w:pPr>
                    <w:numPr>
                      <w:ilvl w:val="0"/>
                      <w:numId w:val="1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81DBCBB" w14:textId="77777777" w:rsidR="00976AD7" w:rsidRDefault="00976AD7" w:rsidP="00A7584B">
                  <w:pPr>
                    <w:numPr>
                      <w:ilvl w:val="0"/>
                      <w:numId w:val="11"/>
                    </w:numPr>
                    <w:jc w:val="both"/>
                    <w:rPr>
                      <w:rFonts w:ascii="Arial" w:hAnsi="Arial" w:cs="Arial"/>
                      <w:color w:val="000000"/>
                      <w:sz w:val="18"/>
                      <w:szCs w:val="18"/>
                    </w:rPr>
                  </w:pPr>
                  <w:r>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77DE11EB" w14:textId="77777777" w:rsidR="00976AD7" w:rsidRDefault="00976AD7" w:rsidP="00A7584B">
                  <w:pPr>
                    <w:numPr>
                      <w:ilvl w:val="0"/>
                      <w:numId w:val="1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636B6521" w14:textId="77777777" w:rsidR="00976AD7" w:rsidRDefault="00976AD7" w:rsidP="00FB2DA2"/>
          <w:p w14:paraId="2A139063" w14:textId="77777777" w:rsidR="00976AD7" w:rsidRDefault="00976AD7" w:rsidP="00FB2DA2">
            <w:pPr>
              <w:spacing w:before="225" w:after="225"/>
              <w:jc w:val="both"/>
            </w:pPr>
            <w:r>
              <w:rPr>
                <w:rFonts w:ascii="Arial" w:hAnsi="Arial" w:cs="Arial"/>
                <w:color w:val="000000"/>
                <w:sz w:val="18"/>
                <w:szCs w:val="18"/>
              </w:rPr>
              <w:t>Odstop od pogodbe učinkuje z dnem, ko izvajalec prejme pisno izjavo naročnika o odstopu.</w:t>
            </w:r>
          </w:p>
          <w:p w14:paraId="4B96E0EF" w14:textId="77777777" w:rsidR="00976AD7" w:rsidRDefault="00976AD7" w:rsidP="00FB2DA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14:paraId="764008C9" w14:textId="77777777" w:rsidR="00976AD7" w:rsidRDefault="00F80B00" w:rsidP="00FB2DA2">
            <w:pPr>
              <w:jc w:val="center"/>
            </w:pPr>
            <w:r>
              <w:rPr>
                <w:rFonts w:ascii="Arial" w:hAnsi="Arial" w:cs="Arial"/>
                <w:b/>
                <w:bCs/>
                <w:color w:val="000000"/>
                <w:sz w:val="18"/>
                <w:szCs w:val="18"/>
              </w:rPr>
              <w:t>19</w:t>
            </w:r>
            <w:r w:rsidR="00976AD7">
              <w:rPr>
                <w:rFonts w:ascii="Arial" w:hAnsi="Arial" w:cs="Arial"/>
                <w:b/>
                <w:bCs/>
                <w:color w:val="000000"/>
                <w:sz w:val="18"/>
                <w:szCs w:val="18"/>
              </w:rPr>
              <w:t>. člen</w:t>
            </w:r>
          </w:p>
          <w:p w14:paraId="119E10AA" w14:textId="77777777" w:rsidR="00976AD7" w:rsidRDefault="00976AD7" w:rsidP="00FB2DA2">
            <w:pPr>
              <w:jc w:val="center"/>
            </w:pPr>
          </w:p>
          <w:p w14:paraId="77F21728" w14:textId="77777777" w:rsidR="00976AD7" w:rsidRPr="00C65819" w:rsidRDefault="00976AD7" w:rsidP="00FB2DA2">
            <w:pPr>
              <w:jc w:val="both"/>
              <w:rPr>
                <w:rFonts w:ascii="Arial" w:hAnsi="Arial" w:cs="Arial"/>
                <w:sz w:val="18"/>
                <w:szCs w:val="18"/>
              </w:rPr>
            </w:pPr>
            <w:r w:rsidRPr="00C65819">
              <w:rPr>
                <w:rFonts w:ascii="Arial" w:hAnsi="Arial" w:cs="Arial"/>
                <w:sz w:val="18"/>
                <w:szCs w:val="18"/>
              </w:rPr>
              <w:lastRenderedPageBreak/>
              <w:t>Ta pogodba je sklenjena pod razveznim pogojem, ki se uresniči v primeru izpolnitve ene od naslednjih okoliščin:</w:t>
            </w:r>
          </w:p>
          <w:p w14:paraId="1D6F4BB9" w14:textId="77777777" w:rsidR="00976AD7" w:rsidRPr="00C65819" w:rsidRDefault="00976AD7" w:rsidP="00FB2DA2">
            <w:pPr>
              <w:jc w:val="both"/>
              <w:rPr>
                <w:rFonts w:ascii="Arial" w:hAnsi="Arial" w:cs="Arial"/>
                <w:sz w:val="18"/>
                <w:szCs w:val="18"/>
              </w:rPr>
            </w:pPr>
          </w:p>
          <w:p w14:paraId="51B8CB27" w14:textId="77777777" w:rsidR="00976AD7" w:rsidRPr="00C65819" w:rsidRDefault="00976AD7" w:rsidP="00A7584B">
            <w:pPr>
              <w:pStyle w:val="Odstavekseznama"/>
              <w:numPr>
                <w:ilvl w:val="0"/>
                <w:numId w:val="5"/>
              </w:numPr>
              <w:jc w:val="both"/>
              <w:rPr>
                <w:rFonts w:ascii="Arial" w:hAnsi="Arial" w:cs="Arial"/>
                <w:sz w:val="18"/>
                <w:szCs w:val="18"/>
              </w:rPr>
            </w:pPr>
            <w:r w:rsidRPr="00C65819">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395673EE" w14:textId="77777777" w:rsidR="00976AD7" w:rsidRPr="00C65819" w:rsidRDefault="00976AD7" w:rsidP="00A7584B">
            <w:pPr>
              <w:pStyle w:val="Odstavekseznama"/>
              <w:numPr>
                <w:ilvl w:val="0"/>
                <w:numId w:val="5"/>
              </w:numPr>
              <w:jc w:val="both"/>
              <w:rPr>
                <w:rFonts w:ascii="Arial" w:hAnsi="Arial" w:cs="Arial"/>
                <w:sz w:val="18"/>
                <w:szCs w:val="18"/>
              </w:rPr>
            </w:pPr>
            <w:r w:rsidRPr="00C65819">
              <w:rPr>
                <w:rFonts w:ascii="Arial" w:hAnsi="Arial" w:cs="Arial"/>
                <w:sz w:val="18"/>
                <w:szCs w:val="18"/>
              </w:rPr>
              <w:t>če bo naročnik seznanjen, da je pristojni državni organ pri izvajalcu ali podizvajalcu v času izvajanja pogodbe ugotovil najmanj dve kršitvi v zvezi s:</w:t>
            </w:r>
          </w:p>
          <w:p w14:paraId="44AA465B" w14:textId="77777777"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plačilom za delo, </w:t>
            </w:r>
          </w:p>
          <w:p w14:paraId="5359E32E" w14:textId="77777777"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delovnim časom, </w:t>
            </w:r>
          </w:p>
          <w:p w14:paraId="3A6D388C" w14:textId="77777777"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počitki, </w:t>
            </w:r>
          </w:p>
          <w:p w14:paraId="0B1F2EBA" w14:textId="77777777" w:rsidR="00976AD7" w:rsidRPr="00C65819" w:rsidRDefault="00976AD7" w:rsidP="00A7584B">
            <w:pPr>
              <w:pStyle w:val="Odstavekseznama"/>
              <w:numPr>
                <w:ilvl w:val="1"/>
                <w:numId w:val="5"/>
              </w:numPr>
              <w:jc w:val="both"/>
              <w:rPr>
                <w:rFonts w:ascii="Arial" w:hAnsi="Arial" w:cs="Arial"/>
                <w:sz w:val="18"/>
                <w:szCs w:val="18"/>
              </w:rPr>
            </w:pPr>
            <w:r w:rsidRPr="00C65819">
              <w:rPr>
                <w:rFonts w:ascii="Arial" w:hAnsi="Arial" w:cs="Arial"/>
                <w:sz w:val="18"/>
                <w:szCs w:val="18"/>
              </w:rPr>
              <w:t xml:space="preserve">opravljanjem dela na podlagi pogodb civilnega prava kljub obstoju elementov delovnega razmerja ali v zvezi z zaposlovanjem na črno </w:t>
            </w:r>
          </w:p>
          <w:p w14:paraId="46503D35" w14:textId="77777777" w:rsidR="00976AD7" w:rsidRPr="00C65819" w:rsidRDefault="00976AD7" w:rsidP="00FB2DA2">
            <w:pPr>
              <w:ind w:left="708"/>
              <w:jc w:val="both"/>
              <w:rPr>
                <w:rFonts w:ascii="Arial" w:hAnsi="Arial" w:cs="Arial"/>
                <w:sz w:val="18"/>
                <w:szCs w:val="18"/>
              </w:rPr>
            </w:pPr>
            <w:r w:rsidRPr="00C65819">
              <w:rPr>
                <w:rFonts w:ascii="Arial" w:hAnsi="Arial" w:cs="Arial"/>
                <w:sz w:val="18"/>
                <w:szCs w:val="18"/>
              </w:rPr>
              <w:t>in za kateri mu je bila s pravnomočno odločitvijo ali več pravnomočnimi odločitvami izrečena globa za prekršek,</w:t>
            </w:r>
          </w:p>
          <w:p w14:paraId="0F48F778" w14:textId="77777777" w:rsidR="00976AD7" w:rsidRPr="00C65819" w:rsidRDefault="00976AD7" w:rsidP="00FB2DA2">
            <w:pPr>
              <w:jc w:val="both"/>
              <w:rPr>
                <w:rFonts w:ascii="Arial" w:hAnsi="Arial" w:cs="Arial"/>
                <w:sz w:val="18"/>
                <w:szCs w:val="18"/>
              </w:rPr>
            </w:pPr>
          </w:p>
          <w:p w14:paraId="7D4A6891" w14:textId="77777777" w:rsidR="00976AD7" w:rsidRPr="00C65819" w:rsidRDefault="00976AD7" w:rsidP="00FB2DA2">
            <w:pPr>
              <w:jc w:val="both"/>
              <w:rPr>
                <w:rFonts w:ascii="Arial" w:hAnsi="Arial" w:cs="Arial"/>
                <w:sz w:val="18"/>
                <w:szCs w:val="18"/>
              </w:rPr>
            </w:pPr>
            <w:r w:rsidRPr="00C65819">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65819">
              <w:rPr>
                <w:rFonts w:ascii="Arial" w:hAnsi="Arial" w:cs="Arial"/>
                <w:iCs/>
                <w:sz w:val="18"/>
                <w:szCs w:val="18"/>
              </w:rPr>
              <w:t>skladu s 94. členom ZJN-3</w:t>
            </w:r>
            <w:r w:rsidRPr="00C65819">
              <w:rPr>
                <w:rFonts w:ascii="Arial" w:hAnsi="Arial" w:cs="Arial"/>
                <w:sz w:val="18"/>
                <w:szCs w:val="18"/>
              </w:rPr>
              <w:t xml:space="preserve"> in določili te pogodbe v roku 30 dni od seznanitve s kršitvijo. </w:t>
            </w:r>
          </w:p>
          <w:p w14:paraId="2A9A88CD" w14:textId="77777777" w:rsidR="00976AD7" w:rsidRPr="00C65819" w:rsidRDefault="00976AD7" w:rsidP="00FB2DA2">
            <w:pPr>
              <w:jc w:val="both"/>
              <w:rPr>
                <w:rFonts w:ascii="Arial" w:hAnsi="Arial" w:cs="Arial"/>
                <w:sz w:val="18"/>
                <w:szCs w:val="18"/>
              </w:rPr>
            </w:pPr>
          </w:p>
          <w:p w14:paraId="057ED959" w14:textId="77777777" w:rsidR="00976AD7" w:rsidRPr="00C65819" w:rsidRDefault="00976AD7" w:rsidP="00FB2DA2">
            <w:pPr>
              <w:jc w:val="both"/>
              <w:rPr>
                <w:rFonts w:ascii="Arial" w:hAnsi="Arial" w:cs="Arial"/>
                <w:sz w:val="18"/>
                <w:szCs w:val="18"/>
              </w:rPr>
            </w:pPr>
            <w:r w:rsidRPr="00C65819">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6E64D9A3" w14:textId="77777777" w:rsidR="00976AD7" w:rsidRPr="00C65819" w:rsidRDefault="00976AD7" w:rsidP="00FB2DA2">
            <w:pPr>
              <w:jc w:val="both"/>
              <w:rPr>
                <w:rFonts w:ascii="Arial" w:hAnsi="Arial" w:cs="Arial"/>
                <w:sz w:val="18"/>
                <w:szCs w:val="18"/>
              </w:rPr>
            </w:pPr>
          </w:p>
          <w:p w14:paraId="2DFE25CC" w14:textId="77777777" w:rsidR="00976AD7" w:rsidRPr="0090612B" w:rsidRDefault="00976AD7" w:rsidP="00FB2DA2">
            <w:pPr>
              <w:spacing w:before="225" w:after="225"/>
              <w:jc w:val="both"/>
              <w:rPr>
                <w:rFonts w:ascii="Arial" w:hAnsi="Arial" w:cs="Arial"/>
                <w:color w:val="000000"/>
                <w:sz w:val="18"/>
                <w:szCs w:val="18"/>
              </w:rPr>
            </w:pPr>
            <w:r w:rsidRPr="00C65819">
              <w:rPr>
                <w:rFonts w:ascii="Arial" w:hAnsi="Arial" w:cs="Arial"/>
                <w:sz w:val="18"/>
                <w:szCs w:val="18"/>
              </w:rPr>
              <w:t>Če naročnik v roku 30 dni od seznanitve s kršitvijo ne začne novega postopka javnega naročila, se šteje, da je pogodba razvezana trideseti dan od seznanitve s kršitvijo.</w:t>
            </w:r>
          </w:p>
        </w:tc>
      </w:tr>
    </w:tbl>
    <w:p w14:paraId="41458F86" w14:textId="77777777" w:rsidR="00976AD7" w:rsidRDefault="00976AD7" w:rsidP="00976AD7">
      <w:pPr>
        <w:spacing w:before="225" w:after="225" w:line="240" w:lineRule="auto"/>
        <w:jc w:val="both"/>
      </w:pPr>
      <w:r>
        <w:rPr>
          <w:rFonts w:ascii="Arial" w:hAnsi="Arial" w:cs="Arial"/>
          <w:b/>
          <w:bCs/>
          <w:color w:val="000000"/>
          <w:sz w:val="18"/>
          <w:szCs w:val="18"/>
        </w:rPr>
        <w:lastRenderedPageBreak/>
        <w:t>XI</w:t>
      </w:r>
      <w:r w:rsidR="00BC403C">
        <w:rPr>
          <w:rFonts w:ascii="Arial" w:hAnsi="Arial" w:cs="Arial"/>
          <w:b/>
          <w:bCs/>
          <w:color w:val="000000"/>
          <w:sz w:val="18"/>
          <w:szCs w:val="18"/>
        </w:rPr>
        <w:t>I</w:t>
      </w:r>
      <w:r>
        <w:rPr>
          <w:rFonts w:ascii="Arial" w:hAnsi="Arial" w:cs="Arial"/>
          <w:b/>
          <w:bCs/>
          <w:color w:val="000000"/>
          <w:sz w:val="18"/>
          <w:szCs w:val="18"/>
        </w:rPr>
        <w:t>. REVIZIJSKA SLED</w:t>
      </w:r>
    </w:p>
    <w:p w14:paraId="249FDC20"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2EEF131D" w14:textId="77777777" w:rsidTr="00FB2DA2">
        <w:tc>
          <w:tcPr>
            <w:tcW w:w="0" w:type="auto"/>
            <w:tcMar>
              <w:top w:w="0" w:type="auto"/>
              <w:bottom w:w="0" w:type="auto"/>
            </w:tcMar>
          </w:tcPr>
          <w:p w14:paraId="23CC864D" w14:textId="77777777" w:rsidR="00976AD7" w:rsidRDefault="00976AD7" w:rsidP="00FB2DA2">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849072B" w14:textId="77777777" w:rsidR="00976AD7" w:rsidRDefault="00976AD7" w:rsidP="00FB2DA2">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4A4FC9A" w14:textId="77777777" w:rsidR="00976AD7" w:rsidRDefault="00976AD7" w:rsidP="00FB2DA2">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87B5CB6" w14:textId="77777777" w:rsidR="00976AD7" w:rsidRDefault="00976AD7" w:rsidP="00FB2DA2">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FA097DE" w14:textId="77777777" w:rsidR="00976AD7" w:rsidRDefault="00976AD7" w:rsidP="00FB2DA2">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BD15DB" w14:textId="77777777" w:rsidR="00976AD7" w:rsidRDefault="00976AD7" w:rsidP="00976AD7">
      <w:pPr>
        <w:spacing w:before="225" w:after="225" w:line="240" w:lineRule="auto"/>
        <w:jc w:val="both"/>
      </w:pPr>
      <w:r>
        <w:rPr>
          <w:rFonts w:ascii="Arial" w:hAnsi="Arial" w:cs="Arial"/>
          <w:b/>
          <w:bCs/>
          <w:color w:val="000000"/>
          <w:sz w:val="18"/>
          <w:szCs w:val="18"/>
        </w:rPr>
        <w:t>XI</w:t>
      </w:r>
      <w:r w:rsidR="00BC403C">
        <w:rPr>
          <w:rFonts w:ascii="Arial" w:hAnsi="Arial" w:cs="Arial"/>
          <w:b/>
          <w:bCs/>
          <w:color w:val="000000"/>
          <w:sz w:val="18"/>
          <w:szCs w:val="18"/>
        </w:rPr>
        <w:t>I</w:t>
      </w:r>
      <w:r>
        <w:rPr>
          <w:rFonts w:ascii="Arial" w:hAnsi="Arial" w:cs="Arial"/>
          <w:b/>
          <w:bCs/>
          <w:color w:val="000000"/>
          <w:sz w:val="18"/>
          <w:szCs w:val="18"/>
        </w:rPr>
        <w:t>I. PROTIKORUPCIJSKA KLAVZULA</w:t>
      </w:r>
    </w:p>
    <w:p w14:paraId="04FC2FA1"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A21F42E" w14:textId="77777777" w:rsidTr="00FB2DA2">
        <w:tc>
          <w:tcPr>
            <w:tcW w:w="0" w:type="auto"/>
            <w:tcMar>
              <w:top w:w="0" w:type="auto"/>
              <w:bottom w:w="0" w:type="auto"/>
            </w:tcMar>
          </w:tcPr>
          <w:p w14:paraId="59BBE863" w14:textId="77777777" w:rsidR="00976AD7" w:rsidRDefault="00976AD7" w:rsidP="00FB2DA2">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976AD7" w14:paraId="006722E6" w14:textId="77777777" w:rsidTr="00FB2DA2">
              <w:tc>
                <w:tcPr>
                  <w:tcW w:w="0" w:type="auto"/>
                  <w:tcMar>
                    <w:top w:w="0" w:type="auto"/>
                    <w:bottom w:w="0" w:type="auto"/>
                  </w:tcMar>
                </w:tcPr>
                <w:p w14:paraId="18CF00F3" w14:textId="77777777"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t>pridobitev posla ali</w:t>
                  </w:r>
                </w:p>
                <w:p w14:paraId="58641BBB" w14:textId="77777777"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lastRenderedPageBreak/>
                    <w:t>za sklenitev posla pod ugodnejšimi pogoji ali</w:t>
                  </w:r>
                </w:p>
                <w:p w14:paraId="1388AA48" w14:textId="77777777"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CF93B5C" w14:textId="77777777" w:rsidR="00976AD7" w:rsidRDefault="00976AD7" w:rsidP="00A7584B">
                  <w:pPr>
                    <w:numPr>
                      <w:ilvl w:val="0"/>
                      <w:numId w:val="1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FB28961" w14:textId="77777777" w:rsidR="00976AD7" w:rsidRDefault="00976AD7" w:rsidP="00FB2DA2"/>
          <w:p w14:paraId="4F4D0E14" w14:textId="77777777" w:rsidR="00976AD7" w:rsidRDefault="00976AD7" w:rsidP="00FB2DA2">
            <w:pPr>
              <w:spacing w:before="225" w:after="225"/>
              <w:jc w:val="both"/>
            </w:pPr>
            <w:r>
              <w:rPr>
                <w:rFonts w:ascii="Arial" w:hAnsi="Arial" w:cs="Arial"/>
                <w:color w:val="000000"/>
                <w:sz w:val="18"/>
                <w:szCs w:val="18"/>
              </w:rPr>
              <w:t>je pogodba nična.</w:t>
            </w:r>
          </w:p>
        </w:tc>
      </w:tr>
    </w:tbl>
    <w:p w14:paraId="63A16FBC" w14:textId="77777777" w:rsidR="00976AD7" w:rsidRDefault="00BC403C" w:rsidP="00976AD7">
      <w:pPr>
        <w:spacing w:before="225" w:after="225" w:line="240" w:lineRule="auto"/>
        <w:jc w:val="both"/>
      </w:pPr>
      <w:r>
        <w:rPr>
          <w:rFonts w:ascii="Arial" w:hAnsi="Arial" w:cs="Arial"/>
          <w:b/>
          <w:bCs/>
          <w:color w:val="000000"/>
          <w:sz w:val="18"/>
          <w:szCs w:val="18"/>
        </w:rPr>
        <w:lastRenderedPageBreak/>
        <w:t>X</w:t>
      </w:r>
      <w:r w:rsidR="00976AD7">
        <w:rPr>
          <w:rFonts w:ascii="Arial" w:hAnsi="Arial" w:cs="Arial"/>
          <w:b/>
          <w:bCs/>
          <w:color w:val="000000"/>
          <w:sz w:val="18"/>
          <w:szCs w:val="18"/>
        </w:rPr>
        <w:t>I</w:t>
      </w:r>
      <w:r>
        <w:rPr>
          <w:rFonts w:ascii="Arial" w:hAnsi="Arial" w:cs="Arial"/>
          <w:b/>
          <w:bCs/>
          <w:color w:val="000000"/>
          <w:sz w:val="18"/>
          <w:szCs w:val="18"/>
        </w:rPr>
        <w:t>V</w:t>
      </w:r>
      <w:r w:rsidR="00976AD7">
        <w:rPr>
          <w:rFonts w:ascii="Arial" w:hAnsi="Arial" w:cs="Arial"/>
          <w:b/>
          <w:bCs/>
          <w:color w:val="000000"/>
          <w:sz w:val="18"/>
          <w:szCs w:val="18"/>
        </w:rPr>
        <w:t>. REŠEVANJE SPOROV</w:t>
      </w:r>
    </w:p>
    <w:p w14:paraId="43487622"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7800740A" w14:textId="77777777" w:rsidTr="00FB2DA2">
        <w:tc>
          <w:tcPr>
            <w:tcW w:w="0" w:type="auto"/>
            <w:tcMar>
              <w:top w:w="0" w:type="auto"/>
              <w:bottom w:w="0" w:type="auto"/>
            </w:tcMar>
          </w:tcPr>
          <w:p w14:paraId="4DE8D356" w14:textId="77777777" w:rsidR="00976AD7" w:rsidRDefault="00976AD7" w:rsidP="00FB2DA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4708FC1" w14:textId="77777777" w:rsidR="00976AD7" w:rsidRDefault="00976AD7" w:rsidP="00976AD7">
      <w:pPr>
        <w:spacing w:before="225" w:after="225" w:line="240" w:lineRule="auto"/>
        <w:jc w:val="both"/>
      </w:pPr>
      <w:r>
        <w:rPr>
          <w:rFonts w:ascii="Arial" w:hAnsi="Arial" w:cs="Arial"/>
          <w:b/>
          <w:bCs/>
          <w:color w:val="000000"/>
          <w:sz w:val="18"/>
          <w:szCs w:val="18"/>
        </w:rPr>
        <w:t>XV. KONČNE DOLOČBE</w:t>
      </w:r>
    </w:p>
    <w:p w14:paraId="2D47BD26"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AE003B8" w14:textId="77777777" w:rsidTr="00FB2DA2">
        <w:tc>
          <w:tcPr>
            <w:tcW w:w="0" w:type="auto"/>
            <w:tcMar>
              <w:top w:w="0" w:type="auto"/>
              <w:bottom w:w="0" w:type="auto"/>
            </w:tcMar>
          </w:tcPr>
          <w:p w14:paraId="34303312" w14:textId="77777777" w:rsidR="00976AD7" w:rsidRDefault="00976AD7" w:rsidP="00FB2DA2">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8241254" w14:textId="77777777" w:rsidR="00976AD7" w:rsidRDefault="00976AD7" w:rsidP="00FB2DA2">
            <w:pPr>
              <w:spacing w:before="225" w:after="225"/>
              <w:jc w:val="both"/>
            </w:pPr>
            <w:r w:rsidRPr="0036095C">
              <w:rPr>
                <w:rFonts w:cs="Arial"/>
                <w:color w:val="000000"/>
                <w:sz w:val="18"/>
                <w:szCs w:val="18"/>
              </w:rPr>
              <w:t>Za vsa razmerja med dobaviteljem in naročnikom, ki jih ta pogodba ne ureja, se uporabljajo določbe Obligacijskega zako</w:t>
            </w:r>
            <w:r>
              <w:rPr>
                <w:rFonts w:cs="Arial"/>
                <w:color w:val="000000"/>
                <w:sz w:val="18"/>
                <w:szCs w:val="18"/>
              </w:rPr>
              <w:t>nika</w:t>
            </w:r>
            <w:r w:rsidRPr="0036095C">
              <w:rPr>
                <w:rFonts w:cs="Arial"/>
                <w:color w:val="000000"/>
                <w:sz w:val="18"/>
                <w:szCs w:val="18"/>
              </w:rPr>
              <w:t>.</w:t>
            </w:r>
          </w:p>
        </w:tc>
      </w:tr>
    </w:tbl>
    <w:p w14:paraId="5EFB9690" w14:textId="77777777" w:rsidR="00976AD7" w:rsidRDefault="00976AD7" w:rsidP="00976AD7">
      <w:pPr>
        <w:spacing w:after="0" w:line="240" w:lineRule="auto"/>
        <w:jc w:val="center"/>
      </w:pPr>
      <w:r>
        <w:rPr>
          <w:rFonts w:ascii="Arial" w:hAnsi="Arial" w:cs="Arial"/>
          <w:b/>
          <w:bCs/>
          <w:color w:val="000000"/>
          <w:sz w:val="18"/>
          <w:szCs w:val="18"/>
        </w:rPr>
        <w:t>2</w:t>
      </w:r>
      <w:r w:rsidR="00F80B0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976AD7" w14:paraId="516860B9" w14:textId="77777777" w:rsidTr="00FB2DA2">
        <w:tc>
          <w:tcPr>
            <w:tcW w:w="0" w:type="auto"/>
            <w:tcMar>
              <w:top w:w="0" w:type="auto"/>
              <w:bottom w:w="0" w:type="auto"/>
            </w:tcMar>
          </w:tcPr>
          <w:p w14:paraId="74CC01A7" w14:textId="77777777" w:rsidR="00976AD7" w:rsidRPr="006635D1" w:rsidRDefault="00976AD7" w:rsidP="00976AD7">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štirih (2) enakih izvodih, od katerih vsaka pogodbena stranka prejme en izvod, in velja pod odložnim pogojem predložitve zahtevanega zavarovanja za dobro izvedbo.</w:t>
            </w:r>
          </w:p>
        </w:tc>
      </w:tr>
    </w:tbl>
    <w:tbl>
      <w:tblPr>
        <w:tblW w:w="9099" w:type="dxa"/>
        <w:tblLayout w:type="fixed"/>
        <w:tblCellMar>
          <w:left w:w="70" w:type="dxa"/>
          <w:right w:w="70" w:type="dxa"/>
        </w:tblCellMar>
        <w:tblLook w:val="0000" w:firstRow="0" w:lastRow="0" w:firstColumn="0" w:lastColumn="0" w:noHBand="0" w:noVBand="0"/>
      </w:tblPr>
      <w:tblGrid>
        <w:gridCol w:w="4236"/>
        <w:gridCol w:w="521"/>
        <w:gridCol w:w="4342"/>
      </w:tblGrid>
      <w:tr w:rsidR="00976AD7" w:rsidRPr="00E11CDB" w14:paraId="0F549116" w14:textId="77777777" w:rsidTr="00FB2DA2">
        <w:trPr>
          <w:trHeight w:val="417"/>
        </w:trPr>
        <w:tc>
          <w:tcPr>
            <w:tcW w:w="4236" w:type="dxa"/>
          </w:tcPr>
          <w:p w14:paraId="2C537931" w14:textId="77777777" w:rsidR="00976AD7" w:rsidRDefault="00976AD7" w:rsidP="00FB2DA2">
            <w:pPr>
              <w:rPr>
                <w:rFonts w:ascii="Arial" w:hAnsi="Arial" w:cs="Arial"/>
                <w:sz w:val="18"/>
                <w:szCs w:val="18"/>
              </w:rPr>
            </w:pPr>
          </w:p>
          <w:p w14:paraId="195D1A6E" w14:textId="77777777" w:rsidR="00976AD7" w:rsidRPr="006635D1" w:rsidRDefault="00976AD7" w:rsidP="00FB2DA2">
            <w:pPr>
              <w:rPr>
                <w:rFonts w:ascii="Arial" w:hAnsi="Arial" w:cs="Arial"/>
                <w:sz w:val="18"/>
                <w:szCs w:val="18"/>
              </w:rPr>
            </w:pPr>
            <w:r>
              <w:rPr>
                <w:rFonts w:ascii="Arial" w:hAnsi="Arial" w:cs="Arial"/>
                <w:sz w:val="18"/>
                <w:szCs w:val="18"/>
              </w:rPr>
              <w:t xml:space="preserve">Kraj: ______________,  dne ______________  </w:t>
            </w:r>
          </w:p>
        </w:tc>
        <w:tc>
          <w:tcPr>
            <w:tcW w:w="521" w:type="dxa"/>
          </w:tcPr>
          <w:p w14:paraId="23CBA855" w14:textId="77777777" w:rsidR="00976AD7" w:rsidRPr="003C02F3" w:rsidRDefault="00976AD7" w:rsidP="00FB2DA2">
            <w:pPr>
              <w:rPr>
                <w:rFonts w:ascii="Arial" w:hAnsi="Arial" w:cs="Arial"/>
                <w:sz w:val="18"/>
                <w:szCs w:val="18"/>
              </w:rPr>
            </w:pPr>
          </w:p>
          <w:p w14:paraId="57058B76" w14:textId="77777777" w:rsidR="00976AD7" w:rsidRPr="003C02F3" w:rsidRDefault="00976AD7" w:rsidP="00FB2DA2">
            <w:pPr>
              <w:rPr>
                <w:rFonts w:ascii="Arial" w:hAnsi="Arial" w:cs="Arial"/>
                <w:sz w:val="18"/>
                <w:szCs w:val="18"/>
              </w:rPr>
            </w:pPr>
          </w:p>
        </w:tc>
        <w:tc>
          <w:tcPr>
            <w:tcW w:w="4342" w:type="dxa"/>
          </w:tcPr>
          <w:p w14:paraId="0AC40BC2" w14:textId="77777777" w:rsidR="00976AD7" w:rsidRPr="003C02F3" w:rsidRDefault="00976AD7" w:rsidP="00FB2DA2">
            <w:pPr>
              <w:rPr>
                <w:rFonts w:ascii="Arial" w:hAnsi="Arial" w:cs="Arial"/>
                <w:sz w:val="18"/>
                <w:szCs w:val="18"/>
              </w:rPr>
            </w:pPr>
            <w:r w:rsidRPr="003C02F3">
              <w:rPr>
                <w:rFonts w:ascii="Arial" w:hAnsi="Arial" w:cs="Arial"/>
                <w:sz w:val="18"/>
                <w:szCs w:val="18"/>
              </w:rPr>
              <w:tab/>
            </w:r>
            <w:r w:rsidRPr="003C02F3">
              <w:rPr>
                <w:rFonts w:ascii="Arial" w:hAnsi="Arial" w:cs="Arial"/>
                <w:sz w:val="18"/>
                <w:szCs w:val="18"/>
              </w:rPr>
              <w:tab/>
            </w:r>
          </w:p>
          <w:p w14:paraId="1E03B572" w14:textId="77777777" w:rsidR="00976AD7" w:rsidRPr="003C02F3" w:rsidRDefault="00976AD7" w:rsidP="00FB2DA2">
            <w:pPr>
              <w:rPr>
                <w:rFonts w:ascii="Arial" w:hAnsi="Arial" w:cs="Arial"/>
                <w:b/>
                <w:sz w:val="18"/>
                <w:szCs w:val="18"/>
              </w:rPr>
            </w:pPr>
            <w:r w:rsidRPr="003C02F3">
              <w:rPr>
                <w:rFonts w:ascii="Arial" w:hAnsi="Arial" w:cs="Arial"/>
                <w:sz w:val="18"/>
                <w:szCs w:val="18"/>
              </w:rPr>
              <w:t>Ljubljana, dne __</w:t>
            </w:r>
            <w:r>
              <w:rPr>
                <w:rFonts w:ascii="Arial" w:hAnsi="Arial" w:cs="Arial"/>
                <w:sz w:val="18"/>
                <w:szCs w:val="18"/>
              </w:rPr>
              <w:t>_____</w:t>
            </w:r>
            <w:r w:rsidRPr="003C02F3">
              <w:rPr>
                <w:rFonts w:ascii="Arial" w:hAnsi="Arial" w:cs="Arial"/>
                <w:sz w:val="18"/>
                <w:szCs w:val="18"/>
              </w:rPr>
              <w:t>____________</w:t>
            </w:r>
            <w:r w:rsidRPr="003C02F3">
              <w:rPr>
                <w:rFonts w:ascii="Arial" w:hAnsi="Arial" w:cs="Arial"/>
                <w:sz w:val="18"/>
                <w:szCs w:val="18"/>
              </w:rPr>
              <w:tab/>
            </w:r>
          </w:p>
        </w:tc>
      </w:tr>
      <w:tr w:rsidR="00976AD7" w:rsidRPr="00662216" w14:paraId="15A80969" w14:textId="77777777" w:rsidTr="00976AD7">
        <w:trPr>
          <w:trHeight w:val="417"/>
        </w:trPr>
        <w:tc>
          <w:tcPr>
            <w:tcW w:w="4236" w:type="dxa"/>
          </w:tcPr>
          <w:p w14:paraId="3A4EB516" w14:textId="77777777" w:rsidR="00976AD7" w:rsidRDefault="00976AD7" w:rsidP="00FB2DA2">
            <w:pPr>
              <w:rPr>
                <w:rFonts w:ascii="Arial" w:hAnsi="Arial" w:cs="Arial"/>
                <w:sz w:val="18"/>
                <w:szCs w:val="18"/>
              </w:rPr>
            </w:pPr>
          </w:p>
          <w:p w14:paraId="7885DA64" w14:textId="77777777" w:rsidR="00976AD7" w:rsidRDefault="00976AD7" w:rsidP="00FB2DA2">
            <w:pPr>
              <w:rPr>
                <w:rFonts w:ascii="Arial" w:hAnsi="Arial" w:cs="Arial"/>
                <w:sz w:val="18"/>
                <w:szCs w:val="18"/>
              </w:rPr>
            </w:pPr>
            <w:r w:rsidRPr="003C02F3">
              <w:rPr>
                <w:rFonts w:ascii="Arial" w:hAnsi="Arial" w:cs="Arial"/>
                <w:sz w:val="18"/>
                <w:szCs w:val="18"/>
              </w:rPr>
              <w:t>Dobavitelj:</w:t>
            </w:r>
          </w:p>
          <w:p w14:paraId="42182085" w14:textId="77777777" w:rsidR="00976AD7" w:rsidRPr="00976AD7" w:rsidRDefault="00976AD7" w:rsidP="00FB2DA2">
            <w:pPr>
              <w:rPr>
                <w:rFonts w:ascii="Arial" w:hAnsi="Arial" w:cs="Arial"/>
                <w:sz w:val="18"/>
                <w:szCs w:val="18"/>
              </w:rPr>
            </w:pPr>
            <w:r>
              <w:rPr>
                <w:rFonts w:ascii="Arial" w:hAnsi="Arial" w:cs="Arial"/>
                <w:sz w:val="18"/>
                <w:szCs w:val="18"/>
              </w:rPr>
              <w:t>_________________________</w:t>
            </w:r>
          </w:p>
        </w:tc>
        <w:tc>
          <w:tcPr>
            <w:tcW w:w="521" w:type="dxa"/>
          </w:tcPr>
          <w:p w14:paraId="32A46143" w14:textId="77777777" w:rsidR="00976AD7" w:rsidRPr="003C02F3" w:rsidRDefault="00976AD7" w:rsidP="00FB2DA2">
            <w:pPr>
              <w:rPr>
                <w:rFonts w:ascii="Arial" w:hAnsi="Arial" w:cs="Arial"/>
                <w:sz w:val="18"/>
                <w:szCs w:val="18"/>
              </w:rPr>
            </w:pPr>
          </w:p>
        </w:tc>
        <w:tc>
          <w:tcPr>
            <w:tcW w:w="4342" w:type="dxa"/>
          </w:tcPr>
          <w:p w14:paraId="67342419" w14:textId="77777777" w:rsidR="00976AD7" w:rsidRDefault="00976AD7" w:rsidP="00FB2DA2">
            <w:pPr>
              <w:rPr>
                <w:rFonts w:ascii="Arial" w:hAnsi="Arial" w:cs="Arial"/>
                <w:sz w:val="18"/>
                <w:szCs w:val="18"/>
              </w:rPr>
            </w:pPr>
          </w:p>
          <w:p w14:paraId="5659CE57" w14:textId="77777777" w:rsidR="00976AD7" w:rsidRPr="003C02F3" w:rsidRDefault="00976AD7" w:rsidP="00FB2DA2">
            <w:pPr>
              <w:rPr>
                <w:rFonts w:ascii="Arial" w:hAnsi="Arial" w:cs="Arial"/>
                <w:sz w:val="18"/>
                <w:szCs w:val="18"/>
              </w:rPr>
            </w:pPr>
            <w:r w:rsidRPr="003C02F3">
              <w:rPr>
                <w:rFonts w:ascii="Arial" w:hAnsi="Arial" w:cs="Arial"/>
                <w:sz w:val="18"/>
                <w:szCs w:val="18"/>
              </w:rPr>
              <w:t>Naročnik:</w:t>
            </w:r>
          </w:p>
          <w:p w14:paraId="4E4DB1BA" w14:textId="77777777" w:rsidR="00976AD7" w:rsidRPr="00976AD7" w:rsidRDefault="00976AD7" w:rsidP="00FB2DA2">
            <w:pPr>
              <w:rPr>
                <w:rFonts w:ascii="Arial" w:hAnsi="Arial" w:cs="Arial"/>
                <w:sz w:val="18"/>
                <w:szCs w:val="18"/>
              </w:rPr>
            </w:pPr>
            <w:r>
              <w:rPr>
                <w:rFonts w:ascii="Arial" w:hAnsi="Arial" w:cs="Arial"/>
                <w:sz w:val="18"/>
                <w:szCs w:val="18"/>
              </w:rPr>
              <w:t>OBČINA LOŠKI POTOK</w:t>
            </w:r>
          </w:p>
        </w:tc>
      </w:tr>
      <w:tr w:rsidR="00976AD7" w:rsidRPr="003C02F3" w14:paraId="4BD7702E" w14:textId="77777777" w:rsidTr="00976AD7">
        <w:trPr>
          <w:trHeight w:val="417"/>
        </w:trPr>
        <w:tc>
          <w:tcPr>
            <w:tcW w:w="4236" w:type="dxa"/>
          </w:tcPr>
          <w:p w14:paraId="6A7DB6A4" w14:textId="77777777" w:rsidR="00976AD7" w:rsidRDefault="00976AD7" w:rsidP="00FB2DA2">
            <w:pPr>
              <w:rPr>
                <w:rFonts w:ascii="Arial" w:hAnsi="Arial" w:cs="Arial"/>
                <w:sz w:val="18"/>
                <w:szCs w:val="18"/>
              </w:rPr>
            </w:pPr>
            <w:r>
              <w:rPr>
                <w:rFonts w:ascii="Arial" w:hAnsi="Arial" w:cs="Arial"/>
                <w:sz w:val="18"/>
                <w:szCs w:val="18"/>
              </w:rPr>
              <w:t>_________________________</w:t>
            </w:r>
          </w:p>
        </w:tc>
        <w:tc>
          <w:tcPr>
            <w:tcW w:w="521" w:type="dxa"/>
          </w:tcPr>
          <w:p w14:paraId="73D4A5F0" w14:textId="77777777" w:rsidR="00976AD7" w:rsidRPr="003C02F3" w:rsidRDefault="00976AD7" w:rsidP="00FB2DA2">
            <w:pPr>
              <w:rPr>
                <w:rFonts w:ascii="Arial" w:hAnsi="Arial" w:cs="Arial"/>
                <w:sz w:val="18"/>
                <w:szCs w:val="18"/>
              </w:rPr>
            </w:pPr>
          </w:p>
        </w:tc>
        <w:tc>
          <w:tcPr>
            <w:tcW w:w="4342" w:type="dxa"/>
          </w:tcPr>
          <w:p w14:paraId="3FEEEBC3" w14:textId="77777777" w:rsidR="00976AD7" w:rsidRPr="003C02F3" w:rsidRDefault="00976AD7" w:rsidP="00976AD7">
            <w:pPr>
              <w:rPr>
                <w:rFonts w:ascii="Arial" w:hAnsi="Arial" w:cs="Arial"/>
                <w:sz w:val="18"/>
                <w:szCs w:val="18"/>
              </w:rPr>
            </w:pPr>
            <w:r>
              <w:rPr>
                <w:rFonts w:ascii="Arial" w:hAnsi="Arial" w:cs="Arial"/>
                <w:sz w:val="18"/>
                <w:szCs w:val="18"/>
              </w:rPr>
              <w:t>Ivan Benčina, župan</w:t>
            </w:r>
          </w:p>
        </w:tc>
      </w:tr>
      <w:tr w:rsidR="00976AD7" w:rsidRPr="003C02F3" w14:paraId="3A017F26" w14:textId="77777777" w:rsidTr="00976AD7">
        <w:trPr>
          <w:trHeight w:val="417"/>
        </w:trPr>
        <w:tc>
          <w:tcPr>
            <w:tcW w:w="4236" w:type="dxa"/>
          </w:tcPr>
          <w:p w14:paraId="22F77479" w14:textId="77777777" w:rsidR="00976AD7" w:rsidRDefault="00976AD7" w:rsidP="00FB2DA2">
            <w:pPr>
              <w:rPr>
                <w:rFonts w:ascii="Arial" w:hAnsi="Arial" w:cs="Arial"/>
                <w:sz w:val="18"/>
                <w:szCs w:val="18"/>
              </w:rPr>
            </w:pPr>
          </w:p>
          <w:p w14:paraId="0A3BFEAE" w14:textId="77777777" w:rsidR="00976AD7" w:rsidRPr="006635D1" w:rsidRDefault="00976AD7" w:rsidP="00FB2DA2">
            <w:pPr>
              <w:rPr>
                <w:rFonts w:ascii="Arial" w:hAnsi="Arial" w:cs="Arial"/>
                <w:sz w:val="18"/>
                <w:szCs w:val="18"/>
              </w:rPr>
            </w:pPr>
            <w:r>
              <w:rPr>
                <w:rFonts w:ascii="Arial" w:hAnsi="Arial" w:cs="Arial"/>
                <w:sz w:val="18"/>
                <w:szCs w:val="18"/>
              </w:rPr>
              <w:t>_______________________________</w:t>
            </w:r>
          </w:p>
        </w:tc>
        <w:tc>
          <w:tcPr>
            <w:tcW w:w="521" w:type="dxa"/>
          </w:tcPr>
          <w:p w14:paraId="3AA61FF2" w14:textId="77777777" w:rsidR="00976AD7" w:rsidRPr="003C02F3" w:rsidRDefault="00976AD7" w:rsidP="00FB2DA2">
            <w:pPr>
              <w:rPr>
                <w:rFonts w:ascii="Arial" w:hAnsi="Arial" w:cs="Arial"/>
                <w:sz w:val="18"/>
                <w:szCs w:val="18"/>
              </w:rPr>
            </w:pPr>
          </w:p>
        </w:tc>
        <w:tc>
          <w:tcPr>
            <w:tcW w:w="4342" w:type="dxa"/>
          </w:tcPr>
          <w:p w14:paraId="12244C60" w14:textId="77777777" w:rsidR="00976AD7" w:rsidRDefault="00976AD7" w:rsidP="00FB2DA2">
            <w:pPr>
              <w:rPr>
                <w:rFonts w:ascii="Arial" w:hAnsi="Arial" w:cs="Arial"/>
                <w:sz w:val="18"/>
                <w:szCs w:val="18"/>
              </w:rPr>
            </w:pPr>
          </w:p>
          <w:p w14:paraId="1592C0F7" w14:textId="77777777" w:rsidR="00976AD7" w:rsidRPr="003C02F3" w:rsidRDefault="00976AD7" w:rsidP="00FB2DA2">
            <w:pPr>
              <w:rPr>
                <w:rFonts w:ascii="Arial" w:hAnsi="Arial" w:cs="Arial"/>
                <w:sz w:val="18"/>
                <w:szCs w:val="18"/>
              </w:rPr>
            </w:pPr>
            <w:r>
              <w:rPr>
                <w:rFonts w:ascii="Arial" w:hAnsi="Arial" w:cs="Arial"/>
                <w:sz w:val="18"/>
                <w:szCs w:val="18"/>
              </w:rPr>
              <w:t>_______________________________</w:t>
            </w:r>
          </w:p>
        </w:tc>
      </w:tr>
    </w:tbl>
    <w:p w14:paraId="6677B037" w14:textId="77777777" w:rsidR="00D84290" w:rsidRPr="005E3483" w:rsidRDefault="00D84290" w:rsidP="00C727D7">
      <w:pPr>
        <w:tabs>
          <w:tab w:val="left" w:pos="5529"/>
        </w:tabs>
        <w:spacing w:after="0"/>
        <w:jc w:val="both"/>
        <w:rPr>
          <w:rFonts w:ascii="Arial" w:hAnsi="Arial" w:cs="Arial"/>
          <w:sz w:val="18"/>
          <w:szCs w:val="18"/>
        </w:rPr>
      </w:pPr>
    </w:p>
    <w:sectPr w:rsidR="00D84290" w:rsidRPr="005E3483" w:rsidSect="002F05BD">
      <w:pgSz w:w="11906" w:h="16838"/>
      <w:pgMar w:top="1985"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A2980" w14:textId="77777777" w:rsidR="006018A8" w:rsidRDefault="006018A8" w:rsidP="006975C6">
      <w:pPr>
        <w:spacing w:after="0" w:line="240" w:lineRule="auto"/>
      </w:pPr>
      <w:r>
        <w:separator/>
      </w:r>
    </w:p>
  </w:endnote>
  <w:endnote w:type="continuationSeparator" w:id="0">
    <w:p w14:paraId="3A9E519E" w14:textId="77777777" w:rsidR="006018A8" w:rsidRDefault="006018A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647" w14:textId="77777777" w:rsidR="005F1069" w:rsidRDefault="005F1069" w:rsidP="00DB151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50355" w14:textId="77777777" w:rsidR="005F1069" w:rsidRDefault="005F1069" w:rsidP="00DB151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F65DE" w14:textId="77777777" w:rsidR="005F1069" w:rsidRDefault="005F1069" w:rsidP="00DB151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70FCE" w14:textId="77777777" w:rsidR="005F1069" w:rsidRDefault="005F1069" w:rsidP="00DB151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15639" w14:textId="77777777" w:rsidR="005F1069" w:rsidRDefault="005F1069" w:rsidP="00DB151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26740" w14:textId="77777777" w:rsidR="005F1069" w:rsidRDefault="005F1069" w:rsidP="00DB151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F8509" w14:textId="77777777" w:rsidR="005F1069" w:rsidRDefault="005F1069" w:rsidP="00CE310E">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D0128" w14:textId="77777777" w:rsidR="005F1069" w:rsidRDefault="005F1069" w:rsidP="00462408">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3E149" w14:textId="77777777" w:rsidR="005F1069" w:rsidRDefault="005F1069" w:rsidP="00DB151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BA225" w14:textId="77777777" w:rsidR="005F1069" w:rsidRDefault="005F1069" w:rsidP="00DB151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E0F56" w14:textId="77777777" w:rsidR="006018A8" w:rsidRDefault="006018A8" w:rsidP="006975C6">
      <w:pPr>
        <w:spacing w:after="0" w:line="240" w:lineRule="auto"/>
      </w:pPr>
      <w:r>
        <w:separator/>
      </w:r>
    </w:p>
  </w:footnote>
  <w:footnote w:type="continuationSeparator" w:id="0">
    <w:p w14:paraId="5A222B11" w14:textId="77777777" w:rsidR="006018A8" w:rsidRDefault="006018A8"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49E01" w14:textId="77777777" w:rsidR="005F1069" w:rsidRPr="006F1DA5" w:rsidRDefault="005F1069"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60288" behindDoc="0" locked="0" layoutInCell="1" allowOverlap="1" wp14:anchorId="48323B50" wp14:editId="4A1A4082">
          <wp:simplePos x="0" y="0"/>
          <wp:positionH relativeFrom="column">
            <wp:posOffset>2722295</wp:posOffset>
          </wp:positionH>
          <wp:positionV relativeFrom="paragraph">
            <wp:posOffset>-302260</wp:posOffset>
          </wp:positionV>
          <wp:extent cx="841375" cy="1002665"/>
          <wp:effectExtent l="0" t="0" r="0" b="6985"/>
          <wp:wrapSquare wrapText="bothSides"/>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14:paraId="4CBE61EE" w14:textId="77777777" w:rsidR="005F1069" w:rsidRPr="006F1DA5" w:rsidRDefault="005F1069"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14:paraId="3EBFD1EF" w14:textId="77777777" w:rsidR="005F1069" w:rsidRPr="006F1DA5" w:rsidRDefault="005F1069"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14:paraId="5FE59BEF" w14:textId="77777777" w:rsidR="005F1069" w:rsidRPr="006F1DA5" w:rsidRDefault="005F1069"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14:paraId="069BFF10" w14:textId="77777777" w:rsidR="005F1069" w:rsidRDefault="005F1069" w:rsidP="00C611E3">
    <w:pPr>
      <w:pStyle w:val="Glava"/>
    </w:pPr>
    <w:proofErr w:type="spellStart"/>
    <w:r>
      <w:rPr>
        <w:rFonts w:ascii="Arial" w:hAnsi="Arial" w:cs="Arial"/>
        <w:color w:val="000000" w:themeColor="text1"/>
        <w:sz w:val="16"/>
        <w:szCs w:val="16"/>
      </w:rPr>
      <w:t>Fax</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1DD7A" w14:textId="77777777" w:rsidR="005F1069" w:rsidRPr="006F1DA5" w:rsidRDefault="005F1069" w:rsidP="00C611E3">
    <w:pPr>
      <w:pStyle w:val="Glava"/>
      <w:tabs>
        <w:tab w:val="clear" w:pos="4536"/>
        <w:tab w:val="clear" w:pos="9072"/>
        <w:tab w:val="left" w:pos="2936"/>
      </w:tabs>
      <w:rPr>
        <w:rFonts w:ascii="Arial" w:hAnsi="Arial" w:cs="Arial"/>
        <w:b/>
        <w:color w:val="000000" w:themeColor="text1"/>
        <w:sz w:val="18"/>
        <w:szCs w:val="18"/>
      </w:rPr>
    </w:pPr>
    <w:r>
      <w:rPr>
        <w:rFonts w:ascii="Times New Roman" w:eastAsia="Times New Roman" w:hAnsi="Times New Roman" w:cs="Times New Roman"/>
        <w:b/>
        <w:iCs/>
        <w:noProof/>
        <w:sz w:val="20"/>
        <w:lang w:eastAsia="sl-SI"/>
      </w:rPr>
      <w:drawing>
        <wp:anchor distT="0" distB="0" distL="114300" distR="114300" simplePos="0" relativeHeight="251658240" behindDoc="0" locked="0" layoutInCell="1" allowOverlap="1" wp14:anchorId="6C2989E6" wp14:editId="109C321F">
          <wp:simplePos x="0" y="0"/>
          <wp:positionH relativeFrom="column">
            <wp:posOffset>2722295</wp:posOffset>
          </wp:positionH>
          <wp:positionV relativeFrom="paragraph">
            <wp:posOffset>-302260</wp:posOffset>
          </wp:positionV>
          <wp:extent cx="841375" cy="1002665"/>
          <wp:effectExtent l="0" t="0" r="0" b="6985"/>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color w:val="000000" w:themeColor="text1"/>
        <w:sz w:val="18"/>
        <w:szCs w:val="18"/>
      </w:rPr>
      <w:t>OBČINA LOŠKI POTOK</w:t>
    </w:r>
    <w:r w:rsidRPr="006F1DA5">
      <w:rPr>
        <w:rFonts w:ascii="Arial" w:hAnsi="Arial" w:cs="Arial"/>
        <w:b/>
        <w:color w:val="000000" w:themeColor="text1"/>
        <w:sz w:val="18"/>
        <w:szCs w:val="18"/>
      </w:rPr>
      <w:t xml:space="preserve"> </w:t>
    </w:r>
    <w:r>
      <w:rPr>
        <w:rFonts w:ascii="Arial" w:hAnsi="Arial" w:cs="Arial"/>
        <w:b/>
        <w:color w:val="000000" w:themeColor="text1"/>
        <w:sz w:val="18"/>
        <w:szCs w:val="18"/>
      </w:rPr>
      <w:tab/>
    </w:r>
  </w:p>
  <w:p w14:paraId="7EDA7A84" w14:textId="77777777" w:rsidR="005F1069" w:rsidRPr="006F1DA5" w:rsidRDefault="005F1069" w:rsidP="00C611E3">
    <w:pPr>
      <w:pStyle w:val="Glava"/>
      <w:rPr>
        <w:rFonts w:ascii="Arial" w:hAnsi="Arial" w:cs="Arial"/>
        <w:color w:val="000000" w:themeColor="text1"/>
        <w:sz w:val="16"/>
        <w:szCs w:val="16"/>
      </w:rPr>
    </w:pPr>
    <w:r>
      <w:rPr>
        <w:rFonts w:ascii="Arial" w:hAnsi="Arial" w:cs="Arial"/>
        <w:color w:val="000000" w:themeColor="text1"/>
        <w:sz w:val="16"/>
        <w:szCs w:val="16"/>
      </w:rPr>
      <w:t>Hrib 17</w:t>
    </w:r>
  </w:p>
  <w:p w14:paraId="1E9B1B0F" w14:textId="77777777" w:rsidR="005F1069" w:rsidRPr="006F1DA5" w:rsidRDefault="005F1069" w:rsidP="00C611E3">
    <w:pPr>
      <w:pStyle w:val="Glava"/>
      <w:rPr>
        <w:rFonts w:ascii="Arial" w:hAnsi="Arial" w:cs="Arial"/>
        <w:color w:val="000000" w:themeColor="text1"/>
        <w:sz w:val="16"/>
        <w:szCs w:val="16"/>
      </w:rPr>
    </w:pPr>
    <w:r>
      <w:rPr>
        <w:rFonts w:ascii="Arial" w:hAnsi="Arial" w:cs="Arial"/>
        <w:color w:val="000000" w:themeColor="text1"/>
        <w:sz w:val="16"/>
        <w:szCs w:val="16"/>
      </w:rPr>
      <w:t>1318 Loški Potok</w:t>
    </w:r>
  </w:p>
  <w:p w14:paraId="3F69C0BA" w14:textId="77777777" w:rsidR="005F1069" w:rsidRPr="006F1DA5" w:rsidRDefault="005F1069" w:rsidP="00C611E3">
    <w:pPr>
      <w:pStyle w:val="Glava"/>
      <w:tabs>
        <w:tab w:val="clear" w:pos="4536"/>
        <w:tab w:val="clear" w:pos="9072"/>
        <w:tab w:val="left" w:pos="4065"/>
      </w:tabs>
      <w:rPr>
        <w:rFonts w:ascii="Arial" w:hAnsi="Arial" w:cs="Arial"/>
        <w:color w:val="000000" w:themeColor="text1"/>
        <w:sz w:val="16"/>
        <w:szCs w:val="16"/>
      </w:rPr>
    </w:pPr>
    <w:r>
      <w:rPr>
        <w:rFonts w:ascii="Arial" w:hAnsi="Arial" w:cs="Arial"/>
        <w:color w:val="000000" w:themeColor="text1"/>
        <w:sz w:val="16"/>
        <w:szCs w:val="16"/>
      </w:rPr>
      <w:t>Tel</w:t>
    </w:r>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01-8350-100</w:t>
    </w:r>
    <w:r>
      <w:rPr>
        <w:rFonts w:ascii="Arial" w:hAnsi="Arial" w:cs="Arial"/>
        <w:color w:val="000000" w:themeColor="text1"/>
        <w:sz w:val="16"/>
        <w:szCs w:val="16"/>
      </w:rPr>
      <w:tab/>
    </w:r>
  </w:p>
  <w:p w14:paraId="571374D6" w14:textId="77777777" w:rsidR="005F1069" w:rsidRDefault="005F1069" w:rsidP="00C611E3">
    <w:pPr>
      <w:pStyle w:val="Glava"/>
    </w:pPr>
    <w:proofErr w:type="spellStart"/>
    <w:r>
      <w:rPr>
        <w:rFonts w:ascii="Arial" w:hAnsi="Arial" w:cs="Arial"/>
        <w:color w:val="000000" w:themeColor="text1"/>
        <w:sz w:val="16"/>
        <w:szCs w:val="16"/>
      </w:rPr>
      <w:t>Fax</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01-8350-102</w:t>
    </w:r>
    <w:r>
      <w:rPr>
        <w:noProof/>
      </w:rPr>
      <w:t xml:space="preserve">    </w:t>
    </w:r>
    <w:r>
      <w:rPr>
        <w:noProof/>
      </w:rPr>
      <w:tab/>
      <w:t xml:space="preserve">     </w:t>
    </w:r>
    <w:r>
      <w:t xml:space="preserve">      </w:t>
    </w:r>
  </w:p>
  <w:p w14:paraId="20762AB5" w14:textId="77777777" w:rsidR="005F1069" w:rsidRDefault="005F106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1" w15:restartNumberingAfterBreak="0">
    <w:nsid w:val="08F13F47"/>
    <w:multiLevelType w:val="hybridMultilevel"/>
    <w:tmpl w:val="DB4EB88A"/>
    <w:lvl w:ilvl="0" w:tplc="04240003">
      <w:start w:val="1"/>
      <w:numFmt w:val="bullet"/>
      <w:lvlText w:val="o"/>
      <w:lvlJc w:val="left"/>
      <w:pPr>
        <w:ind w:left="1800" w:hanging="360"/>
      </w:pPr>
      <w:rPr>
        <w:rFonts w:ascii="Courier New" w:hAnsi="Courier New" w:cs="Courier New" w:hint="default"/>
      </w:rPr>
    </w:lvl>
    <w:lvl w:ilvl="1" w:tplc="04240001">
      <w:start w:val="1"/>
      <w:numFmt w:val="bullet"/>
      <w:lvlText w:val=""/>
      <w:lvlJc w:val="left"/>
      <w:pPr>
        <w:ind w:left="2520" w:hanging="360"/>
      </w:pPr>
      <w:rPr>
        <w:rFonts w:ascii="Symbol" w:hAnsi="Symbol"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95401A3"/>
    <w:multiLevelType w:val="hybridMultilevel"/>
    <w:tmpl w:val="9FA03B30"/>
    <w:lvl w:ilvl="0" w:tplc="94A64E78">
      <w:start w:val="13"/>
      <w:numFmt w:val="bullet"/>
      <w:lvlText w:val="-"/>
      <w:lvlJc w:val="left"/>
      <w:pPr>
        <w:ind w:left="720" w:hanging="360"/>
      </w:pPr>
      <w:rPr>
        <w:rFonts w:ascii="Arial" w:eastAsia="Arial Unicode M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280D88"/>
    <w:multiLevelType w:val="hybridMultilevel"/>
    <w:tmpl w:val="8084C688"/>
    <w:lvl w:ilvl="0" w:tplc="04240003">
      <w:start w:val="1"/>
      <w:numFmt w:val="bullet"/>
      <w:lvlText w:val="o"/>
      <w:lvlJc w:val="left"/>
      <w:pPr>
        <w:ind w:left="1800" w:hanging="360"/>
      </w:pPr>
      <w:rPr>
        <w:rFonts w:ascii="Courier New" w:hAnsi="Courier New" w:cs="Courier New"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1A6F4758"/>
    <w:multiLevelType w:val="hybridMultilevel"/>
    <w:tmpl w:val="A0F69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264C2A"/>
    <w:multiLevelType w:val="hybridMultilevel"/>
    <w:tmpl w:val="67B4CBF8"/>
    <w:lvl w:ilvl="0" w:tplc="5E94C03A">
      <w:start w:val="1"/>
      <w:numFmt w:val="bullet"/>
      <w:lvlText w:val=""/>
      <w:lvlJc w:val="left"/>
      <w:pPr>
        <w:ind w:left="720" w:hanging="360"/>
      </w:pPr>
      <w:rPr>
        <w:rFonts w:ascii="Symbol" w:hAnsi="Symbol" w:cs="Symbol" w:hint="default"/>
        <w:sz w:val="24"/>
        <w:szCs w:val="24"/>
      </w:rPr>
    </w:lvl>
    <w:lvl w:ilvl="1" w:tplc="08367EF0">
      <w:start w:val="1"/>
      <w:numFmt w:val="bullet"/>
      <w:lvlText w:val="o"/>
      <w:lvlJc w:val="left"/>
      <w:pPr>
        <w:ind w:left="1440" w:hanging="360"/>
      </w:pPr>
      <w:rPr>
        <w:rFonts w:ascii="Courier New" w:hAnsi="Courier New" w:cs="Courier New" w:hint="default"/>
      </w:rPr>
    </w:lvl>
    <w:lvl w:ilvl="2" w:tplc="403A5582">
      <w:start w:val="1"/>
      <w:numFmt w:val="bullet"/>
      <w:lvlText w:val=""/>
      <w:lvlJc w:val="left"/>
      <w:pPr>
        <w:ind w:left="2160" w:hanging="360"/>
      </w:pPr>
      <w:rPr>
        <w:rFonts w:ascii="Wingdings" w:hAnsi="Wingdings" w:cs="Wingdings" w:hint="default"/>
      </w:rPr>
    </w:lvl>
    <w:lvl w:ilvl="3" w:tplc="ACAE4342">
      <w:start w:val="1"/>
      <w:numFmt w:val="bullet"/>
      <w:lvlText w:val=""/>
      <w:lvlJc w:val="left"/>
      <w:pPr>
        <w:ind w:left="2880" w:hanging="360"/>
      </w:pPr>
      <w:rPr>
        <w:rFonts w:ascii="Symbol" w:hAnsi="Symbol" w:cs="Symbol" w:hint="default"/>
      </w:rPr>
    </w:lvl>
    <w:lvl w:ilvl="4" w:tplc="C72EBE72">
      <w:start w:val="1"/>
      <w:numFmt w:val="bullet"/>
      <w:lvlText w:val="o"/>
      <w:lvlJc w:val="left"/>
      <w:pPr>
        <w:ind w:left="3600" w:hanging="360"/>
      </w:pPr>
      <w:rPr>
        <w:rFonts w:ascii="Courier New" w:hAnsi="Courier New" w:cs="Courier New" w:hint="default"/>
      </w:rPr>
    </w:lvl>
    <w:lvl w:ilvl="5" w:tplc="B53657D8">
      <w:start w:val="1"/>
      <w:numFmt w:val="bullet"/>
      <w:lvlText w:val=""/>
      <w:lvlJc w:val="left"/>
      <w:pPr>
        <w:ind w:left="4320" w:hanging="360"/>
      </w:pPr>
      <w:rPr>
        <w:rFonts w:ascii="Wingdings" w:hAnsi="Wingdings" w:cs="Wingdings" w:hint="default"/>
      </w:rPr>
    </w:lvl>
    <w:lvl w:ilvl="6" w:tplc="8910B032">
      <w:start w:val="1"/>
      <w:numFmt w:val="bullet"/>
      <w:lvlText w:val=""/>
      <w:lvlJc w:val="left"/>
      <w:pPr>
        <w:ind w:left="5040" w:hanging="360"/>
      </w:pPr>
      <w:rPr>
        <w:rFonts w:ascii="Symbol" w:hAnsi="Symbol" w:cs="Symbol" w:hint="default"/>
      </w:rPr>
    </w:lvl>
    <w:lvl w:ilvl="7" w:tplc="EB744C78">
      <w:start w:val="1"/>
      <w:numFmt w:val="bullet"/>
      <w:lvlText w:val="o"/>
      <w:lvlJc w:val="left"/>
      <w:pPr>
        <w:ind w:left="5760" w:hanging="360"/>
      </w:pPr>
      <w:rPr>
        <w:rFonts w:ascii="Courier New" w:hAnsi="Courier New" w:cs="Courier New" w:hint="default"/>
      </w:rPr>
    </w:lvl>
    <w:lvl w:ilvl="8" w:tplc="F7FC0394">
      <w:start w:val="1"/>
      <w:numFmt w:val="bullet"/>
      <w:lvlText w:val=""/>
      <w:lvlJc w:val="left"/>
      <w:pPr>
        <w:ind w:left="6480" w:hanging="360"/>
      </w:pPr>
      <w:rPr>
        <w:rFonts w:ascii="Wingdings" w:hAnsi="Wingdings" w:cs="Wingdings" w:hint="default"/>
      </w:rPr>
    </w:lvl>
  </w:abstractNum>
  <w:abstractNum w:abstractNumId="6" w15:restartNumberingAfterBreak="0">
    <w:nsid w:val="32273B60"/>
    <w:multiLevelType w:val="hybridMultilevel"/>
    <w:tmpl w:val="1EB8FC04"/>
    <w:lvl w:ilvl="0" w:tplc="F378F57A">
      <w:start w:val="1"/>
      <w:numFmt w:val="bullet"/>
      <w:lvlText w:val=""/>
      <w:lvlJc w:val="left"/>
      <w:pPr>
        <w:ind w:left="720" w:hanging="360"/>
      </w:pPr>
      <w:rPr>
        <w:rFonts w:ascii="Symbol" w:hAnsi="Symbol" w:cs="Symbol" w:hint="default"/>
        <w:sz w:val="18"/>
        <w:szCs w:val="18"/>
      </w:rPr>
    </w:lvl>
    <w:lvl w:ilvl="1" w:tplc="E53A9C90">
      <w:start w:val="1"/>
      <w:numFmt w:val="bullet"/>
      <w:lvlText w:val="o"/>
      <w:lvlJc w:val="left"/>
      <w:pPr>
        <w:ind w:left="1440" w:hanging="360"/>
      </w:pPr>
      <w:rPr>
        <w:rFonts w:ascii="Courier New" w:hAnsi="Courier New" w:cs="Courier New" w:hint="default"/>
      </w:rPr>
    </w:lvl>
    <w:lvl w:ilvl="2" w:tplc="AB58BB36">
      <w:start w:val="1"/>
      <w:numFmt w:val="bullet"/>
      <w:lvlText w:val=""/>
      <w:lvlJc w:val="left"/>
      <w:pPr>
        <w:ind w:left="2160" w:hanging="360"/>
      </w:pPr>
      <w:rPr>
        <w:rFonts w:ascii="Wingdings" w:hAnsi="Wingdings" w:cs="Wingdings" w:hint="default"/>
      </w:rPr>
    </w:lvl>
    <w:lvl w:ilvl="3" w:tplc="9EA6E6D4">
      <w:start w:val="1"/>
      <w:numFmt w:val="bullet"/>
      <w:lvlText w:val=""/>
      <w:lvlJc w:val="left"/>
      <w:pPr>
        <w:ind w:left="2880" w:hanging="360"/>
      </w:pPr>
      <w:rPr>
        <w:rFonts w:ascii="Symbol" w:hAnsi="Symbol" w:cs="Symbol" w:hint="default"/>
      </w:rPr>
    </w:lvl>
    <w:lvl w:ilvl="4" w:tplc="DED88B34">
      <w:start w:val="1"/>
      <w:numFmt w:val="bullet"/>
      <w:lvlText w:val="o"/>
      <w:lvlJc w:val="left"/>
      <w:pPr>
        <w:ind w:left="3600" w:hanging="360"/>
      </w:pPr>
      <w:rPr>
        <w:rFonts w:ascii="Courier New" w:hAnsi="Courier New" w:cs="Courier New" w:hint="default"/>
      </w:rPr>
    </w:lvl>
    <w:lvl w:ilvl="5" w:tplc="EF6CB3C0">
      <w:start w:val="1"/>
      <w:numFmt w:val="bullet"/>
      <w:lvlText w:val=""/>
      <w:lvlJc w:val="left"/>
      <w:pPr>
        <w:ind w:left="4320" w:hanging="360"/>
      </w:pPr>
      <w:rPr>
        <w:rFonts w:ascii="Wingdings" w:hAnsi="Wingdings" w:cs="Wingdings" w:hint="default"/>
      </w:rPr>
    </w:lvl>
    <w:lvl w:ilvl="6" w:tplc="4CE8E4F8">
      <w:start w:val="1"/>
      <w:numFmt w:val="bullet"/>
      <w:lvlText w:val=""/>
      <w:lvlJc w:val="left"/>
      <w:pPr>
        <w:ind w:left="5040" w:hanging="360"/>
      </w:pPr>
      <w:rPr>
        <w:rFonts w:ascii="Symbol" w:hAnsi="Symbol" w:cs="Symbol" w:hint="default"/>
      </w:rPr>
    </w:lvl>
    <w:lvl w:ilvl="7" w:tplc="B1A6BA00">
      <w:start w:val="1"/>
      <w:numFmt w:val="bullet"/>
      <w:lvlText w:val="o"/>
      <w:lvlJc w:val="left"/>
      <w:pPr>
        <w:ind w:left="5760" w:hanging="360"/>
      </w:pPr>
      <w:rPr>
        <w:rFonts w:ascii="Courier New" w:hAnsi="Courier New" w:cs="Courier New" w:hint="default"/>
      </w:rPr>
    </w:lvl>
    <w:lvl w:ilvl="8" w:tplc="0BCAC024">
      <w:start w:val="1"/>
      <w:numFmt w:val="bullet"/>
      <w:lvlText w:val=""/>
      <w:lvlJc w:val="left"/>
      <w:pPr>
        <w:ind w:left="6480" w:hanging="360"/>
      </w:pPr>
      <w:rPr>
        <w:rFonts w:ascii="Wingdings" w:hAnsi="Wingdings" w:cs="Wingdings" w:hint="default"/>
      </w:rPr>
    </w:lvl>
  </w:abstractNum>
  <w:abstractNum w:abstractNumId="7" w15:restartNumberingAfterBreak="0">
    <w:nsid w:val="35BB72A8"/>
    <w:multiLevelType w:val="hybridMultilevel"/>
    <w:tmpl w:val="A90495AC"/>
    <w:lvl w:ilvl="0" w:tplc="4C1A1508">
      <w:start w:val="1"/>
      <w:numFmt w:val="bullet"/>
      <w:lvlText w:val=""/>
      <w:lvlJc w:val="left"/>
      <w:pPr>
        <w:ind w:left="720" w:hanging="360"/>
      </w:pPr>
      <w:rPr>
        <w:rFonts w:ascii="Symbol" w:hAnsi="Symbol" w:cs="Symbol" w:hint="default"/>
        <w:sz w:val="18"/>
        <w:szCs w:val="18"/>
      </w:rPr>
    </w:lvl>
    <w:lvl w:ilvl="1" w:tplc="5B3A31B0">
      <w:start w:val="1"/>
      <w:numFmt w:val="bullet"/>
      <w:lvlText w:val="o"/>
      <w:lvlJc w:val="left"/>
      <w:pPr>
        <w:ind w:left="1440" w:hanging="360"/>
      </w:pPr>
      <w:rPr>
        <w:rFonts w:ascii="Courier New" w:hAnsi="Courier New" w:cs="Courier New" w:hint="default"/>
      </w:rPr>
    </w:lvl>
    <w:lvl w:ilvl="2" w:tplc="98DEEDC8">
      <w:start w:val="1"/>
      <w:numFmt w:val="bullet"/>
      <w:lvlText w:val=""/>
      <w:lvlJc w:val="left"/>
      <w:pPr>
        <w:ind w:left="2160" w:hanging="360"/>
      </w:pPr>
      <w:rPr>
        <w:rFonts w:ascii="Wingdings" w:hAnsi="Wingdings" w:cs="Wingdings" w:hint="default"/>
      </w:rPr>
    </w:lvl>
    <w:lvl w:ilvl="3" w:tplc="D200FD52">
      <w:start w:val="1"/>
      <w:numFmt w:val="bullet"/>
      <w:lvlText w:val=""/>
      <w:lvlJc w:val="left"/>
      <w:pPr>
        <w:ind w:left="2880" w:hanging="360"/>
      </w:pPr>
      <w:rPr>
        <w:rFonts w:ascii="Symbol" w:hAnsi="Symbol" w:cs="Symbol" w:hint="default"/>
      </w:rPr>
    </w:lvl>
    <w:lvl w:ilvl="4" w:tplc="EA10E71A">
      <w:start w:val="1"/>
      <w:numFmt w:val="bullet"/>
      <w:lvlText w:val="o"/>
      <w:lvlJc w:val="left"/>
      <w:pPr>
        <w:ind w:left="3600" w:hanging="360"/>
      </w:pPr>
      <w:rPr>
        <w:rFonts w:ascii="Courier New" w:hAnsi="Courier New" w:cs="Courier New" w:hint="default"/>
      </w:rPr>
    </w:lvl>
    <w:lvl w:ilvl="5" w:tplc="7880439A">
      <w:start w:val="1"/>
      <w:numFmt w:val="bullet"/>
      <w:lvlText w:val=""/>
      <w:lvlJc w:val="left"/>
      <w:pPr>
        <w:ind w:left="4320" w:hanging="360"/>
      </w:pPr>
      <w:rPr>
        <w:rFonts w:ascii="Wingdings" w:hAnsi="Wingdings" w:cs="Wingdings" w:hint="default"/>
      </w:rPr>
    </w:lvl>
    <w:lvl w:ilvl="6" w:tplc="F920FFBC">
      <w:start w:val="1"/>
      <w:numFmt w:val="bullet"/>
      <w:lvlText w:val=""/>
      <w:lvlJc w:val="left"/>
      <w:pPr>
        <w:ind w:left="5040" w:hanging="360"/>
      </w:pPr>
      <w:rPr>
        <w:rFonts w:ascii="Symbol" w:hAnsi="Symbol" w:cs="Symbol" w:hint="default"/>
      </w:rPr>
    </w:lvl>
    <w:lvl w:ilvl="7" w:tplc="67F00120">
      <w:start w:val="1"/>
      <w:numFmt w:val="bullet"/>
      <w:lvlText w:val="o"/>
      <w:lvlJc w:val="left"/>
      <w:pPr>
        <w:ind w:left="5760" w:hanging="360"/>
      </w:pPr>
      <w:rPr>
        <w:rFonts w:ascii="Courier New" w:hAnsi="Courier New" w:cs="Courier New" w:hint="default"/>
      </w:rPr>
    </w:lvl>
    <w:lvl w:ilvl="8" w:tplc="87100C82">
      <w:start w:val="1"/>
      <w:numFmt w:val="bullet"/>
      <w:lvlText w:val=""/>
      <w:lvlJc w:val="left"/>
      <w:pPr>
        <w:ind w:left="6480" w:hanging="360"/>
      </w:pPr>
      <w:rPr>
        <w:rFonts w:ascii="Wingdings" w:hAnsi="Wingdings" w:cs="Wingdings" w:hint="default"/>
      </w:rPr>
    </w:lvl>
  </w:abstractNum>
  <w:abstractNum w:abstractNumId="8" w15:restartNumberingAfterBreak="0">
    <w:nsid w:val="38927B16"/>
    <w:multiLevelType w:val="hybridMultilevel"/>
    <w:tmpl w:val="C2AA7DE0"/>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3AC84C45"/>
    <w:multiLevelType w:val="hybridMultilevel"/>
    <w:tmpl w:val="5596BB8C"/>
    <w:lvl w:ilvl="0" w:tplc="6DA02AB8">
      <w:start w:val="1"/>
      <w:numFmt w:val="bullet"/>
      <w:lvlText w:val=""/>
      <w:lvlJc w:val="left"/>
      <w:pPr>
        <w:ind w:left="720" w:hanging="360"/>
      </w:pPr>
      <w:rPr>
        <w:rFonts w:ascii="Symbol" w:hAnsi="Symbol" w:cs="Symbol" w:hint="default"/>
        <w:sz w:val="18"/>
        <w:szCs w:val="18"/>
      </w:rPr>
    </w:lvl>
    <w:lvl w:ilvl="1" w:tplc="51EC52F8">
      <w:start w:val="1"/>
      <w:numFmt w:val="bullet"/>
      <w:lvlText w:val="o"/>
      <w:lvlJc w:val="left"/>
      <w:pPr>
        <w:ind w:left="1440" w:hanging="360"/>
      </w:pPr>
      <w:rPr>
        <w:rFonts w:ascii="Courier New" w:hAnsi="Courier New" w:cs="Courier New" w:hint="default"/>
      </w:rPr>
    </w:lvl>
    <w:lvl w:ilvl="2" w:tplc="4E7680A4">
      <w:start w:val="1"/>
      <w:numFmt w:val="bullet"/>
      <w:lvlText w:val=""/>
      <w:lvlJc w:val="left"/>
      <w:pPr>
        <w:ind w:left="2160" w:hanging="360"/>
      </w:pPr>
      <w:rPr>
        <w:rFonts w:ascii="Wingdings" w:hAnsi="Wingdings" w:cs="Wingdings" w:hint="default"/>
      </w:rPr>
    </w:lvl>
    <w:lvl w:ilvl="3" w:tplc="9E14115A">
      <w:start w:val="1"/>
      <w:numFmt w:val="bullet"/>
      <w:lvlText w:val=""/>
      <w:lvlJc w:val="left"/>
      <w:pPr>
        <w:ind w:left="2880" w:hanging="360"/>
      </w:pPr>
      <w:rPr>
        <w:rFonts w:ascii="Symbol" w:hAnsi="Symbol" w:cs="Symbol" w:hint="default"/>
      </w:rPr>
    </w:lvl>
    <w:lvl w:ilvl="4" w:tplc="255242CA">
      <w:start w:val="1"/>
      <w:numFmt w:val="bullet"/>
      <w:lvlText w:val="o"/>
      <w:lvlJc w:val="left"/>
      <w:pPr>
        <w:ind w:left="3600" w:hanging="360"/>
      </w:pPr>
      <w:rPr>
        <w:rFonts w:ascii="Courier New" w:hAnsi="Courier New" w:cs="Courier New" w:hint="default"/>
      </w:rPr>
    </w:lvl>
    <w:lvl w:ilvl="5" w:tplc="B0067A86">
      <w:start w:val="1"/>
      <w:numFmt w:val="bullet"/>
      <w:lvlText w:val=""/>
      <w:lvlJc w:val="left"/>
      <w:pPr>
        <w:ind w:left="4320" w:hanging="360"/>
      </w:pPr>
      <w:rPr>
        <w:rFonts w:ascii="Wingdings" w:hAnsi="Wingdings" w:cs="Wingdings" w:hint="default"/>
      </w:rPr>
    </w:lvl>
    <w:lvl w:ilvl="6" w:tplc="CCB85922">
      <w:start w:val="1"/>
      <w:numFmt w:val="bullet"/>
      <w:lvlText w:val=""/>
      <w:lvlJc w:val="left"/>
      <w:pPr>
        <w:ind w:left="5040" w:hanging="360"/>
      </w:pPr>
      <w:rPr>
        <w:rFonts w:ascii="Symbol" w:hAnsi="Symbol" w:cs="Symbol" w:hint="default"/>
      </w:rPr>
    </w:lvl>
    <w:lvl w:ilvl="7" w:tplc="C36EE09A">
      <w:start w:val="1"/>
      <w:numFmt w:val="bullet"/>
      <w:lvlText w:val="o"/>
      <w:lvlJc w:val="left"/>
      <w:pPr>
        <w:ind w:left="5760" w:hanging="360"/>
      </w:pPr>
      <w:rPr>
        <w:rFonts w:ascii="Courier New" w:hAnsi="Courier New" w:cs="Courier New" w:hint="default"/>
      </w:rPr>
    </w:lvl>
    <w:lvl w:ilvl="8" w:tplc="F8461E0A">
      <w:start w:val="1"/>
      <w:numFmt w:val="bullet"/>
      <w:lvlText w:val=""/>
      <w:lvlJc w:val="left"/>
      <w:pPr>
        <w:ind w:left="6480" w:hanging="360"/>
      </w:pPr>
      <w:rPr>
        <w:rFonts w:ascii="Wingdings" w:hAnsi="Wingdings" w:cs="Wingdings" w:hint="default"/>
      </w:rPr>
    </w:lvl>
  </w:abstractNum>
  <w:abstractNum w:abstractNumId="10"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11" w15:restartNumberingAfterBreak="0">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492EE3"/>
    <w:multiLevelType w:val="hybridMultilevel"/>
    <w:tmpl w:val="07E061CA"/>
    <w:lvl w:ilvl="0" w:tplc="F516DD22">
      <w:start w:val="1"/>
      <w:numFmt w:val="bullet"/>
      <w:lvlText w:val=""/>
      <w:lvlJc w:val="left"/>
      <w:pPr>
        <w:ind w:left="720" w:hanging="360"/>
      </w:pPr>
      <w:rPr>
        <w:rFonts w:ascii="Symbol" w:hAnsi="Symbol" w:cs="Symbol" w:hint="default"/>
        <w:sz w:val="18"/>
        <w:szCs w:val="18"/>
      </w:rPr>
    </w:lvl>
    <w:lvl w:ilvl="1" w:tplc="E75C51B0">
      <w:start w:val="1"/>
      <w:numFmt w:val="bullet"/>
      <w:lvlText w:val="o"/>
      <w:lvlJc w:val="left"/>
      <w:pPr>
        <w:ind w:left="1440" w:hanging="360"/>
      </w:pPr>
      <w:rPr>
        <w:rFonts w:ascii="Courier New" w:hAnsi="Courier New" w:cs="Courier New" w:hint="default"/>
      </w:rPr>
    </w:lvl>
    <w:lvl w:ilvl="2" w:tplc="67B613BC">
      <w:start w:val="1"/>
      <w:numFmt w:val="bullet"/>
      <w:lvlText w:val=""/>
      <w:lvlJc w:val="left"/>
      <w:pPr>
        <w:ind w:left="2160" w:hanging="360"/>
      </w:pPr>
      <w:rPr>
        <w:rFonts w:ascii="Wingdings" w:hAnsi="Wingdings" w:cs="Wingdings" w:hint="default"/>
      </w:rPr>
    </w:lvl>
    <w:lvl w:ilvl="3" w:tplc="912E3358">
      <w:start w:val="1"/>
      <w:numFmt w:val="bullet"/>
      <w:lvlText w:val=""/>
      <w:lvlJc w:val="left"/>
      <w:pPr>
        <w:ind w:left="2880" w:hanging="360"/>
      </w:pPr>
      <w:rPr>
        <w:rFonts w:ascii="Symbol" w:hAnsi="Symbol" w:cs="Symbol" w:hint="default"/>
      </w:rPr>
    </w:lvl>
    <w:lvl w:ilvl="4" w:tplc="39B2F11A">
      <w:start w:val="1"/>
      <w:numFmt w:val="bullet"/>
      <w:lvlText w:val="o"/>
      <w:lvlJc w:val="left"/>
      <w:pPr>
        <w:ind w:left="3600" w:hanging="360"/>
      </w:pPr>
      <w:rPr>
        <w:rFonts w:ascii="Courier New" w:hAnsi="Courier New" w:cs="Courier New" w:hint="default"/>
      </w:rPr>
    </w:lvl>
    <w:lvl w:ilvl="5" w:tplc="F8686522">
      <w:start w:val="1"/>
      <w:numFmt w:val="bullet"/>
      <w:lvlText w:val=""/>
      <w:lvlJc w:val="left"/>
      <w:pPr>
        <w:ind w:left="4320" w:hanging="360"/>
      </w:pPr>
      <w:rPr>
        <w:rFonts w:ascii="Wingdings" w:hAnsi="Wingdings" w:cs="Wingdings" w:hint="default"/>
      </w:rPr>
    </w:lvl>
    <w:lvl w:ilvl="6" w:tplc="6598E3EE">
      <w:start w:val="1"/>
      <w:numFmt w:val="bullet"/>
      <w:lvlText w:val=""/>
      <w:lvlJc w:val="left"/>
      <w:pPr>
        <w:ind w:left="5040" w:hanging="360"/>
      </w:pPr>
      <w:rPr>
        <w:rFonts w:ascii="Symbol" w:hAnsi="Symbol" w:cs="Symbol" w:hint="default"/>
      </w:rPr>
    </w:lvl>
    <w:lvl w:ilvl="7" w:tplc="CA2CAD1C">
      <w:start w:val="1"/>
      <w:numFmt w:val="bullet"/>
      <w:lvlText w:val="o"/>
      <w:lvlJc w:val="left"/>
      <w:pPr>
        <w:ind w:left="5760" w:hanging="360"/>
      </w:pPr>
      <w:rPr>
        <w:rFonts w:ascii="Courier New" w:hAnsi="Courier New" w:cs="Courier New" w:hint="default"/>
      </w:rPr>
    </w:lvl>
    <w:lvl w:ilvl="8" w:tplc="8A1A8066">
      <w:start w:val="1"/>
      <w:numFmt w:val="bullet"/>
      <w:lvlText w:val=""/>
      <w:lvlJc w:val="left"/>
      <w:pPr>
        <w:ind w:left="6480" w:hanging="360"/>
      </w:pPr>
      <w:rPr>
        <w:rFonts w:ascii="Wingdings" w:hAnsi="Wingdings" w:cs="Wingdings" w:hint="default"/>
      </w:rPr>
    </w:lvl>
  </w:abstractNum>
  <w:abstractNum w:abstractNumId="13" w15:restartNumberingAfterBreak="0">
    <w:nsid w:val="49546145"/>
    <w:multiLevelType w:val="hybridMultilevel"/>
    <w:tmpl w:val="DA7202D6"/>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4ABC5E0E"/>
    <w:multiLevelType w:val="hybridMultilevel"/>
    <w:tmpl w:val="FB56C91C"/>
    <w:lvl w:ilvl="0" w:tplc="E62EFC5C">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2558CB"/>
    <w:multiLevelType w:val="hybridMultilevel"/>
    <w:tmpl w:val="78A85A3C"/>
    <w:lvl w:ilvl="0" w:tplc="09FA05E4">
      <w:start w:val="1"/>
      <w:numFmt w:val="bullet"/>
      <w:lvlText w:val=""/>
      <w:lvlJc w:val="left"/>
      <w:pPr>
        <w:ind w:left="720" w:hanging="360"/>
      </w:pPr>
      <w:rPr>
        <w:rFonts w:ascii="Symbol" w:hAnsi="Symbol" w:cs="Symbol" w:hint="default"/>
        <w:sz w:val="18"/>
        <w:szCs w:val="18"/>
      </w:rPr>
    </w:lvl>
    <w:lvl w:ilvl="1" w:tplc="3CD884E0">
      <w:start w:val="1"/>
      <w:numFmt w:val="bullet"/>
      <w:lvlText w:val="o"/>
      <w:lvlJc w:val="left"/>
      <w:pPr>
        <w:ind w:left="1440" w:hanging="360"/>
      </w:pPr>
      <w:rPr>
        <w:rFonts w:ascii="Courier New" w:hAnsi="Courier New" w:cs="Courier New" w:hint="default"/>
      </w:rPr>
    </w:lvl>
    <w:lvl w:ilvl="2" w:tplc="04CA30F0">
      <w:start w:val="1"/>
      <w:numFmt w:val="bullet"/>
      <w:lvlText w:val=""/>
      <w:lvlJc w:val="left"/>
      <w:pPr>
        <w:ind w:left="2160" w:hanging="360"/>
      </w:pPr>
      <w:rPr>
        <w:rFonts w:ascii="Wingdings" w:hAnsi="Wingdings" w:cs="Wingdings" w:hint="default"/>
      </w:rPr>
    </w:lvl>
    <w:lvl w:ilvl="3" w:tplc="F5881454">
      <w:start w:val="1"/>
      <w:numFmt w:val="bullet"/>
      <w:lvlText w:val=""/>
      <w:lvlJc w:val="left"/>
      <w:pPr>
        <w:ind w:left="2880" w:hanging="360"/>
      </w:pPr>
      <w:rPr>
        <w:rFonts w:ascii="Symbol" w:hAnsi="Symbol" w:cs="Symbol" w:hint="default"/>
      </w:rPr>
    </w:lvl>
    <w:lvl w:ilvl="4" w:tplc="27A66B3C">
      <w:start w:val="1"/>
      <w:numFmt w:val="bullet"/>
      <w:lvlText w:val="o"/>
      <w:lvlJc w:val="left"/>
      <w:pPr>
        <w:ind w:left="3600" w:hanging="360"/>
      </w:pPr>
      <w:rPr>
        <w:rFonts w:ascii="Courier New" w:hAnsi="Courier New" w:cs="Courier New" w:hint="default"/>
      </w:rPr>
    </w:lvl>
    <w:lvl w:ilvl="5" w:tplc="47A846D8">
      <w:start w:val="1"/>
      <w:numFmt w:val="bullet"/>
      <w:lvlText w:val=""/>
      <w:lvlJc w:val="left"/>
      <w:pPr>
        <w:ind w:left="4320" w:hanging="360"/>
      </w:pPr>
      <w:rPr>
        <w:rFonts w:ascii="Wingdings" w:hAnsi="Wingdings" w:cs="Wingdings" w:hint="default"/>
      </w:rPr>
    </w:lvl>
    <w:lvl w:ilvl="6" w:tplc="22125272">
      <w:start w:val="1"/>
      <w:numFmt w:val="bullet"/>
      <w:lvlText w:val=""/>
      <w:lvlJc w:val="left"/>
      <w:pPr>
        <w:ind w:left="5040" w:hanging="360"/>
      </w:pPr>
      <w:rPr>
        <w:rFonts w:ascii="Symbol" w:hAnsi="Symbol" w:cs="Symbol" w:hint="default"/>
      </w:rPr>
    </w:lvl>
    <w:lvl w:ilvl="7" w:tplc="5270100C">
      <w:start w:val="1"/>
      <w:numFmt w:val="bullet"/>
      <w:lvlText w:val="o"/>
      <w:lvlJc w:val="left"/>
      <w:pPr>
        <w:ind w:left="5760" w:hanging="360"/>
      </w:pPr>
      <w:rPr>
        <w:rFonts w:ascii="Courier New" w:hAnsi="Courier New" w:cs="Courier New" w:hint="default"/>
      </w:rPr>
    </w:lvl>
    <w:lvl w:ilvl="8" w:tplc="E1AC33BE">
      <w:start w:val="1"/>
      <w:numFmt w:val="bullet"/>
      <w:lvlText w:val=""/>
      <w:lvlJc w:val="left"/>
      <w:pPr>
        <w:ind w:left="6480" w:hanging="360"/>
      </w:pPr>
      <w:rPr>
        <w:rFonts w:ascii="Wingdings" w:hAnsi="Wingdings" w:cs="Wingdings" w:hint="default"/>
      </w:rPr>
    </w:lvl>
  </w:abstractNum>
  <w:abstractNum w:abstractNumId="1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33005BD"/>
    <w:multiLevelType w:val="hybridMultilevel"/>
    <w:tmpl w:val="9A38F2D0"/>
    <w:lvl w:ilvl="0" w:tplc="A522833C">
      <w:start w:val="1"/>
      <w:numFmt w:val="bullet"/>
      <w:lvlText w:val=""/>
      <w:lvlJc w:val="left"/>
      <w:pPr>
        <w:ind w:left="720" w:hanging="360"/>
      </w:pPr>
      <w:rPr>
        <w:rFonts w:ascii="Symbol" w:hAnsi="Symbol" w:cs="Symbol" w:hint="default"/>
        <w:sz w:val="18"/>
        <w:szCs w:val="18"/>
      </w:rPr>
    </w:lvl>
    <w:lvl w:ilvl="1" w:tplc="FA1805C2">
      <w:start w:val="1"/>
      <w:numFmt w:val="bullet"/>
      <w:lvlText w:val="o"/>
      <w:lvlJc w:val="left"/>
      <w:pPr>
        <w:ind w:left="1440" w:hanging="360"/>
      </w:pPr>
      <w:rPr>
        <w:rFonts w:ascii="Courier New" w:hAnsi="Courier New" w:cs="Courier New" w:hint="default"/>
      </w:rPr>
    </w:lvl>
    <w:lvl w:ilvl="2" w:tplc="518A8A5E">
      <w:start w:val="1"/>
      <w:numFmt w:val="bullet"/>
      <w:lvlText w:val=""/>
      <w:lvlJc w:val="left"/>
      <w:pPr>
        <w:ind w:left="2160" w:hanging="360"/>
      </w:pPr>
      <w:rPr>
        <w:rFonts w:ascii="Wingdings" w:hAnsi="Wingdings" w:cs="Wingdings" w:hint="default"/>
      </w:rPr>
    </w:lvl>
    <w:lvl w:ilvl="3" w:tplc="A98E58D0">
      <w:start w:val="1"/>
      <w:numFmt w:val="bullet"/>
      <w:lvlText w:val=""/>
      <w:lvlJc w:val="left"/>
      <w:pPr>
        <w:ind w:left="2880" w:hanging="360"/>
      </w:pPr>
      <w:rPr>
        <w:rFonts w:ascii="Symbol" w:hAnsi="Symbol" w:cs="Symbol" w:hint="default"/>
      </w:rPr>
    </w:lvl>
    <w:lvl w:ilvl="4" w:tplc="AA38A946">
      <w:start w:val="1"/>
      <w:numFmt w:val="bullet"/>
      <w:lvlText w:val="o"/>
      <w:lvlJc w:val="left"/>
      <w:pPr>
        <w:ind w:left="3600" w:hanging="360"/>
      </w:pPr>
      <w:rPr>
        <w:rFonts w:ascii="Courier New" w:hAnsi="Courier New" w:cs="Courier New" w:hint="default"/>
      </w:rPr>
    </w:lvl>
    <w:lvl w:ilvl="5" w:tplc="66ECC166">
      <w:start w:val="1"/>
      <w:numFmt w:val="bullet"/>
      <w:lvlText w:val=""/>
      <w:lvlJc w:val="left"/>
      <w:pPr>
        <w:ind w:left="4320" w:hanging="360"/>
      </w:pPr>
      <w:rPr>
        <w:rFonts w:ascii="Wingdings" w:hAnsi="Wingdings" w:cs="Wingdings" w:hint="default"/>
      </w:rPr>
    </w:lvl>
    <w:lvl w:ilvl="6" w:tplc="E07CB596">
      <w:start w:val="1"/>
      <w:numFmt w:val="bullet"/>
      <w:lvlText w:val=""/>
      <w:lvlJc w:val="left"/>
      <w:pPr>
        <w:ind w:left="5040" w:hanging="360"/>
      </w:pPr>
      <w:rPr>
        <w:rFonts w:ascii="Symbol" w:hAnsi="Symbol" w:cs="Symbol" w:hint="default"/>
      </w:rPr>
    </w:lvl>
    <w:lvl w:ilvl="7" w:tplc="D6BEC93C">
      <w:start w:val="1"/>
      <w:numFmt w:val="bullet"/>
      <w:lvlText w:val="o"/>
      <w:lvlJc w:val="left"/>
      <w:pPr>
        <w:ind w:left="5760" w:hanging="360"/>
      </w:pPr>
      <w:rPr>
        <w:rFonts w:ascii="Courier New" w:hAnsi="Courier New" w:cs="Courier New" w:hint="default"/>
      </w:rPr>
    </w:lvl>
    <w:lvl w:ilvl="8" w:tplc="8BB4F2D4">
      <w:start w:val="1"/>
      <w:numFmt w:val="bullet"/>
      <w:lvlText w:val=""/>
      <w:lvlJc w:val="left"/>
      <w:pPr>
        <w:ind w:left="6480" w:hanging="360"/>
      </w:pPr>
      <w:rPr>
        <w:rFonts w:ascii="Wingdings" w:hAnsi="Wingdings" w:cs="Wingdings" w:hint="default"/>
      </w:rPr>
    </w:lvl>
  </w:abstractNum>
  <w:abstractNum w:abstractNumId="18"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19"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20" w15:restartNumberingAfterBreak="0">
    <w:nsid w:val="72D477C0"/>
    <w:multiLevelType w:val="hybridMultilevel"/>
    <w:tmpl w:val="90105416"/>
    <w:lvl w:ilvl="0" w:tplc="04240001">
      <w:start w:val="1"/>
      <w:numFmt w:val="bullet"/>
      <w:lvlText w:val=""/>
      <w:lvlJc w:val="left"/>
      <w:pPr>
        <w:ind w:left="720" w:hanging="360"/>
      </w:pPr>
      <w:rPr>
        <w:rFonts w:ascii="Symbol" w:hAnsi="Symbol"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CE3011"/>
    <w:multiLevelType w:val="hybridMultilevel"/>
    <w:tmpl w:val="830E2078"/>
    <w:lvl w:ilvl="0" w:tplc="04240003">
      <w:start w:val="1"/>
      <w:numFmt w:val="bullet"/>
      <w:lvlText w:val="o"/>
      <w:lvlJc w:val="left"/>
      <w:pPr>
        <w:ind w:left="1776" w:hanging="360"/>
      </w:pPr>
      <w:rPr>
        <w:rFonts w:ascii="Courier New" w:hAnsi="Courier New" w:cs="Courier New"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num w:numId="1">
    <w:abstractNumId w:val="10"/>
  </w:num>
  <w:num w:numId="2">
    <w:abstractNumId w:val="0"/>
  </w:num>
  <w:num w:numId="3">
    <w:abstractNumId w:val="18"/>
  </w:num>
  <w:num w:numId="4">
    <w:abstractNumId w:val="19"/>
  </w:num>
  <w:num w:numId="5">
    <w:abstractNumId w:val="21"/>
  </w:num>
  <w:num w:numId="6">
    <w:abstractNumId w:val="9"/>
  </w:num>
  <w:num w:numId="7">
    <w:abstractNumId w:val="7"/>
  </w:num>
  <w:num w:numId="8">
    <w:abstractNumId w:val="17"/>
  </w:num>
  <w:num w:numId="9">
    <w:abstractNumId w:val="6"/>
  </w:num>
  <w:num w:numId="10">
    <w:abstractNumId w:val="15"/>
  </w:num>
  <w:num w:numId="11">
    <w:abstractNumId w:val="5"/>
  </w:num>
  <w:num w:numId="12">
    <w:abstractNumId w:val="12"/>
  </w:num>
  <w:num w:numId="13">
    <w:abstractNumId w:val="14"/>
  </w:num>
  <w:num w:numId="14">
    <w:abstractNumId w:val="2"/>
  </w:num>
  <w:num w:numId="15">
    <w:abstractNumId w:val="11"/>
  </w:num>
  <w:num w:numId="16">
    <w:abstractNumId w:val="16"/>
  </w:num>
  <w:num w:numId="17">
    <w:abstractNumId w:val="4"/>
  </w:num>
  <w:num w:numId="18">
    <w:abstractNumId w:val="20"/>
  </w:num>
  <w:num w:numId="19">
    <w:abstractNumId w:val="3"/>
  </w:num>
  <w:num w:numId="20">
    <w:abstractNumId w:val="22"/>
  </w:num>
  <w:num w:numId="21">
    <w:abstractNumId w:val="1"/>
  </w:num>
  <w:num w:numId="22">
    <w:abstractNumId w:val="8"/>
  </w:num>
  <w:num w:numId="2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BDF"/>
    <w:rsid w:val="00027F41"/>
    <w:rsid w:val="00037A49"/>
    <w:rsid w:val="00043DDE"/>
    <w:rsid w:val="00054DFE"/>
    <w:rsid w:val="0006799F"/>
    <w:rsid w:val="000770C0"/>
    <w:rsid w:val="00097F4A"/>
    <w:rsid w:val="000C22AB"/>
    <w:rsid w:val="000C5527"/>
    <w:rsid w:val="000E76C6"/>
    <w:rsid w:val="00100C98"/>
    <w:rsid w:val="00127127"/>
    <w:rsid w:val="00134892"/>
    <w:rsid w:val="001D4484"/>
    <w:rsid w:val="00200A0C"/>
    <w:rsid w:val="00201942"/>
    <w:rsid w:val="00204EDB"/>
    <w:rsid w:val="00230E35"/>
    <w:rsid w:val="002634AA"/>
    <w:rsid w:val="002744CF"/>
    <w:rsid w:val="002B0683"/>
    <w:rsid w:val="002D0D26"/>
    <w:rsid w:val="002D58B5"/>
    <w:rsid w:val="002F05BD"/>
    <w:rsid w:val="00310FB6"/>
    <w:rsid w:val="00313126"/>
    <w:rsid w:val="0031740F"/>
    <w:rsid w:val="00320AD9"/>
    <w:rsid w:val="0033249E"/>
    <w:rsid w:val="00337E4D"/>
    <w:rsid w:val="00343395"/>
    <w:rsid w:val="00344134"/>
    <w:rsid w:val="003723E6"/>
    <w:rsid w:val="003778AC"/>
    <w:rsid w:val="00394750"/>
    <w:rsid w:val="003A1AA2"/>
    <w:rsid w:val="003D3ED6"/>
    <w:rsid w:val="003F0B50"/>
    <w:rsid w:val="004233E2"/>
    <w:rsid w:val="00462408"/>
    <w:rsid w:val="004702FB"/>
    <w:rsid w:val="00471503"/>
    <w:rsid w:val="00491618"/>
    <w:rsid w:val="0049479E"/>
    <w:rsid w:val="004A1E68"/>
    <w:rsid w:val="004B36DE"/>
    <w:rsid w:val="004C04B0"/>
    <w:rsid w:val="004D0143"/>
    <w:rsid w:val="004D2F9F"/>
    <w:rsid w:val="004F2927"/>
    <w:rsid w:val="0052142A"/>
    <w:rsid w:val="0053510E"/>
    <w:rsid w:val="005423BF"/>
    <w:rsid w:val="00553897"/>
    <w:rsid w:val="005A09F0"/>
    <w:rsid w:val="005B6195"/>
    <w:rsid w:val="005E3483"/>
    <w:rsid w:val="005F1069"/>
    <w:rsid w:val="005F17F7"/>
    <w:rsid w:val="005F5091"/>
    <w:rsid w:val="006018A8"/>
    <w:rsid w:val="00601C53"/>
    <w:rsid w:val="006347C3"/>
    <w:rsid w:val="006436C3"/>
    <w:rsid w:val="00650168"/>
    <w:rsid w:val="0068256C"/>
    <w:rsid w:val="006975C6"/>
    <w:rsid w:val="006A5918"/>
    <w:rsid w:val="006B2936"/>
    <w:rsid w:val="006D0091"/>
    <w:rsid w:val="006D4509"/>
    <w:rsid w:val="006F1DA5"/>
    <w:rsid w:val="007109D5"/>
    <w:rsid w:val="00760455"/>
    <w:rsid w:val="00765639"/>
    <w:rsid w:val="00767F22"/>
    <w:rsid w:val="007808F7"/>
    <w:rsid w:val="00782917"/>
    <w:rsid w:val="00785F39"/>
    <w:rsid w:val="007C3EA0"/>
    <w:rsid w:val="007D6FB3"/>
    <w:rsid w:val="007E0E83"/>
    <w:rsid w:val="008049B5"/>
    <w:rsid w:val="0082449F"/>
    <w:rsid w:val="008278F5"/>
    <w:rsid w:val="00854A17"/>
    <w:rsid w:val="00871608"/>
    <w:rsid w:val="0088643B"/>
    <w:rsid w:val="00887558"/>
    <w:rsid w:val="008B72CE"/>
    <w:rsid w:val="008D3706"/>
    <w:rsid w:val="008D37F7"/>
    <w:rsid w:val="00916E56"/>
    <w:rsid w:val="009204EE"/>
    <w:rsid w:val="0092571B"/>
    <w:rsid w:val="00926A59"/>
    <w:rsid w:val="00930868"/>
    <w:rsid w:val="00946505"/>
    <w:rsid w:val="00960022"/>
    <w:rsid w:val="0096026A"/>
    <w:rsid w:val="00976AD7"/>
    <w:rsid w:val="009854FE"/>
    <w:rsid w:val="009A4D78"/>
    <w:rsid w:val="00A11DDD"/>
    <w:rsid w:val="00A2294C"/>
    <w:rsid w:val="00A424D1"/>
    <w:rsid w:val="00A50424"/>
    <w:rsid w:val="00A52459"/>
    <w:rsid w:val="00A663DF"/>
    <w:rsid w:val="00A7584B"/>
    <w:rsid w:val="00A9539C"/>
    <w:rsid w:val="00AA4BC1"/>
    <w:rsid w:val="00AA5E86"/>
    <w:rsid w:val="00AD3D46"/>
    <w:rsid w:val="00AD6357"/>
    <w:rsid w:val="00AE7C95"/>
    <w:rsid w:val="00AF7FB0"/>
    <w:rsid w:val="00B05771"/>
    <w:rsid w:val="00B169F3"/>
    <w:rsid w:val="00B32335"/>
    <w:rsid w:val="00B35009"/>
    <w:rsid w:val="00B40672"/>
    <w:rsid w:val="00B53CDD"/>
    <w:rsid w:val="00B757D1"/>
    <w:rsid w:val="00B86960"/>
    <w:rsid w:val="00B87E8D"/>
    <w:rsid w:val="00B93434"/>
    <w:rsid w:val="00BC2D61"/>
    <w:rsid w:val="00BC403C"/>
    <w:rsid w:val="00C02EF0"/>
    <w:rsid w:val="00C12481"/>
    <w:rsid w:val="00C125C6"/>
    <w:rsid w:val="00C129BE"/>
    <w:rsid w:val="00C203F5"/>
    <w:rsid w:val="00C24613"/>
    <w:rsid w:val="00C25647"/>
    <w:rsid w:val="00C315C9"/>
    <w:rsid w:val="00C4793C"/>
    <w:rsid w:val="00C611E3"/>
    <w:rsid w:val="00C727D7"/>
    <w:rsid w:val="00C96CB7"/>
    <w:rsid w:val="00C97754"/>
    <w:rsid w:val="00CA6C8C"/>
    <w:rsid w:val="00CC4978"/>
    <w:rsid w:val="00CD6E25"/>
    <w:rsid w:val="00CE310E"/>
    <w:rsid w:val="00D15E7A"/>
    <w:rsid w:val="00D379CF"/>
    <w:rsid w:val="00D408E9"/>
    <w:rsid w:val="00D60A0B"/>
    <w:rsid w:val="00D65042"/>
    <w:rsid w:val="00D675C9"/>
    <w:rsid w:val="00D7364B"/>
    <w:rsid w:val="00D7467F"/>
    <w:rsid w:val="00D84290"/>
    <w:rsid w:val="00D931BF"/>
    <w:rsid w:val="00D94C0C"/>
    <w:rsid w:val="00D958A6"/>
    <w:rsid w:val="00DB0D4A"/>
    <w:rsid w:val="00DB151B"/>
    <w:rsid w:val="00DD2FA1"/>
    <w:rsid w:val="00E01EA7"/>
    <w:rsid w:val="00E101DD"/>
    <w:rsid w:val="00E55B9D"/>
    <w:rsid w:val="00E849FA"/>
    <w:rsid w:val="00EC3EB4"/>
    <w:rsid w:val="00ED41BC"/>
    <w:rsid w:val="00EE4C6A"/>
    <w:rsid w:val="00EE4C78"/>
    <w:rsid w:val="00EF3AE5"/>
    <w:rsid w:val="00EF5A99"/>
    <w:rsid w:val="00F03913"/>
    <w:rsid w:val="00F154F4"/>
    <w:rsid w:val="00F25B09"/>
    <w:rsid w:val="00F374F3"/>
    <w:rsid w:val="00F52205"/>
    <w:rsid w:val="00F57637"/>
    <w:rsid w:val="00F65D86"/>
    <w:rsid w:val="00F80B00"/>
    <w:rsid w:val="00F851F3"/>
    <w:rsid w:val="00FB2DA2"/>
    <w:rsid w:val="00FB2E21"/>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26769"/>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
    <w:link w:val="Odstavekseznama"/>
    <w:locked/>
    <w:rsid w:val="00C97754"/>
    <w:rPr>
      <w:rFonts w:ascii="Helvetica" w:hAnsi="Helvetica"/>
    </w:rPr>
  </w:style>
  <w:style w:type="table" w:customStyle="1" w:styleId="Tabelamrea21">
    <w:name w:val="Tabela – mreža21"/>
    <w:basedOn w:val="Navadnatabela"/>
    <w:next w:val="Tabelamrea"/>
    <w:uiPriority w:val="59"/>
    <w:rsid w:val="005E3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976AD7"/>
    <w:rPr>
      <w:sz w:val="16"/>
      <w:szCs w:val="16"/>
    </w:rPr>
  </w:style>
  <w:style w:type="paragraph" w:styleId="Pripombabesedilo">
    <w:name w:val="annotation text"/>
    <w:basedOn w:val="Navaden"/>
    <w:link w:val="PripombabesediloZnak"/>
    <w:uiPriority w:val="99"/>
    <w:semiHidden/>
    <w:unhideWhenUsed/>
    <w:rsid w:val="00976AD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76AD7"/>
    <w:rPr>
      <w:rFonts w:ascii="Helvetica" w:hAnsi="Helvetica"/>
      <w:sz w:val="20"/>
      <w:szCs w:val="20"/>
    </w:rPr>
  </w:style>
  <w:style w:type="paragraph" w:customStyle="1" w:styleId="Default">
    <w:name w:val="Default"/>
    <w:rsid w:val="00313126"/>
    <w:pPr>
      <w:autoSpaceDE w:val="0"/>
      <w:autoSpaceDN w:val="0"/>
      <w:adjustRightInd w:val="0"/>
      <w:spacing w:after="0" w:line="240" w:lineRule="auto"/>
    </w:pPr>
    <w:rPr>
      <w:rFonts w:ascii="Tahoma" w:eastAsia="Calibri" w:hAnsi="Tahoma" w:cs="Tahoma"/>
      <w:color w:val="000000"/>
      <w:sz w:val="24"/>
      <w:szCs w:val="24"/>
      <w:lang w:eastAsia="sl-SI"/>
    </w:rPr>
  </w:style>
  <w:style w:type="paragraph" w:styleId="Zadevapripombe">
    <w:name w:val="annotation subject"/>
    <w:basedOn w:val="Pripombabesedilo"/>
    <w:next w:val="Pripombabesedilo"/>
    <w:link w:val="ZadevapripombeZnak"/>
    <w:uiPriority w:val="99"/>
    <w:semiHidden/>
    <w:unhideWhenUsed/>
    <w:rsid w:val="00DB0D4A"/>
    <w:rPr>
      <w:b/>
      <w:bCs/>
    </w:rPr>
  </w:style>
  <w:style w:type="character" w:customStyle="1" w:styleId="ZadevapripombeZnak">
    <w:name w:val="Zadeva pripombe Znak"/>
    <w:basedOn w:val="PripombabesediloZnak"/>
    <w:link w:val="Zadevapripombe"/>
    <w:uiPriority w:val="99"/>
    <w:semiHidden/>
    <w:rsid w:val="00DB0D4A"/>
    <w:rPr>
      <w:rFonts w:ascii="Helvetica" w:hAnsi="Helvetica"/>
      <w:b/>
      <w:bCs/>
      <w:sz w:val="20"/>
      <w:szCs w:val="20"/>
    </w:rPr>
  </w:style>
  <w:style w:type="character" w:styleId="Hiperpovezava">
    <w:name w:val="Hyperlink"/>
    <w:basedOn w:val="Privzetapisavaodstavka"/>
    <w:uiPriority w:val="99"/>
    <w:unhideWhenUsed/>
    <w:rsid w:val="00DB0D4A"/>
    <w:rPr>
      <w:color w:val="1E8AE7"/>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mailto:vinko.kosmerl@loski-potok.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F82A7-E321-4E4A-A2C4-32A8A76C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1290</TotalTime>
  <Pages>26</Pages>
  <Words>7073</Words>
  <Characters>40321</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JHP17</cp:lastModifiedBy>
  <cp:revision>31</cp:revision>
  <cp:lastPrinted>2019-06-24T06:59:00Z</cp:lastPrinted>
  <dcterms:created xsi:type="dcterms:W3CDTF">2019-06-21T10:02:00Z</dcterms:created>
  <dcterms:modified xsi:type="dcterms:W3CDTF">2019-10-07T12:14:00Z</dcterms:modified>
</cp:coreProperties>
</file>