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GoBack"/>
      <w:bookmarkEnd w:id="0"/>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1" w:name="_Hlk32422435"/>
            <w:r w:rsidRPr="008A30E7">
              <w:rPr>
                <w:rFonts w:ascii="Arial" w:hAnsi="Arial" w:cs="Arial"/>
                <w:color w:val="000000"/>
                <w:position w:val="-2"/>
                <w:sz w:val="18"/>
                <w:szCs w:val="18"/>
              </w:rPr>
              <w:t>Menična izjava za dobro izvedbo pogodbenih obveznosti</w:t>
            </w:r>
          </w:p>
          <w:bookmarkEnd w:id="1"/>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10482342" w:rsidR="00E807DF" w:rsidRPr="00297165" w:rsidRDefault="00297165" w:rsidP="00E807DF">
            <w:pPr>
              <w:spacing w:before="135" w:after="135"/>
              <w:jc w:val="both"/>
              <w:textAlignment w:val="center"/>
              <w:rPr>
                <w:rFonts w:ascii="Arial" w:hAnsi="Arial" w:cs="Arial"/>
                <w:sz w:val="18"/>
                <w:szCs w:val="18"/>
              </w:rPr>
            </w:pPr>
            <w:r w:rsidRPr="00297165">
              <w:rPr>
                <w:rFonts w:ascii="Arial" w:hAnsi="Arial" w:cs="Arial"/>
                <w:sz w:val="18"/>
                <w:szCs w:val="18"/>
              </w:rPr>
              <w:t>Izpolnjen,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1A76A0CE"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 xml:space="preserve">Sukcesivna dobava konvencionalnih in ekoloških živil za obdobje </w:t>
      </w:r>
      <w:r w:rsidR="008D0741">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2" w:name="cbox1597eb9af70fc5"/>
      <w:r>
        <w:instrText xml:space="preserve"> FORMCHECKBOX </w:instrText>
      </w:r>
      <w:r w:rsidR="00291378">
        <w:fldChar w:fldCharType="separate"/>
      </w:r>
      <w:r>
        <w:fldChar w:fldCharType="end"/>
      </w:r>
      <w:bookmarkEnd w:id="2"/>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3" w:name="cbox1597eb9af711fa"/>
      <w:r>
        <w:instrText xml:space="preserve"> FORMCHECKBOX </w:instrText>
      </w:r>
      <w:r w:rsidR="00291378">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4" w:name="cbox1597eb9af71425"/>
      <w:r>
        <w:instrText xml:space="preserve"> FORMCHECKBOX </w:instrText>
      </w:r>
      <w:r w:rsidR="00291378">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5" w:name="cbox1597eb9af71651"/>
      <w:r>
        <w:instrText xml:space="preserve"> FORMCHECKBOX </w:instrText>
      </w:r>
      <w:r w:rsidR="00291378">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63AA73F7" w:rsidR="008A30E7" w:rsidRDefault="008A30E7">
            <w:pPr>
              <w:jc w:val="center"/>
              <w:rPr>
                <w:rFonts w:ascii="Arial" w:hAnsi="Arial" w:cs="Arial"/>
                <w:b/>
              </w:rPr>
            </w:pPr>
            <w:r w:rsidRPr="008A30E7">
              <w:rPr>
                <w:rFonts w:ascii="Arial" w:hAnsi="Arial" w:cs="Arial"/>
                <w:b/>
              </w:rPr>
              <w:t xml:space="preserve">Ponudbena vrednost z DDV za ocenjeno </w:t>
            </w:r>
            <w:proofErr w:type="spellStart"/>
            <w:r w:rsidRPr="008A30E7">
              <w:rPr>
                <w:rFonts w:ascii="Arial" w:hAnsi="Arial" w:cs="Arial"/>
                <w:b/>
              </w:rPr>
              <w:t>kolićino</w:t>
            </w:r>
            <w:proofErr w:type="spellEnd"/>
          </w:p>
        </w:tc>
      </w:tr>
      <w:tr w:rsidR="008A30E7"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8A30E7" w:rsidRPr="008A30E7" w:rsidRDefault="008A30E7" w:rsidP="00FA1DBE">
            <w:r w:rsidRPr="008A30E7">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77777777" w:rsidR="008A30E7" w:rsidRPr="008A30E7" w:rsidRDefault="008A30E7" w:rsidP="00FA1DBE">
            <w:r w:rsidRPr="008A30E7">
              <w:t>MLEKO IN MLEČNI IZDELKI</w:t>
            </w:r>
          </w:p>
        </w:tc>
        <w:tc>
          <w:tcPr>
            <w:tcW w:w="1278" w:type="pct"/>
          </w:tcPr>
          <w:p w14:paraId="10465C35" w14:textId="77777777" w:rsidR="008A30E7" w:rsidRPr="008A30E7" w:rsidRDefault="008A30E7" w:rsidP="00FA1DBE"/>
        </w:tc>
        <w:tc>
          <w:tcPr>
            <w:tcW w:w="411" w:type="pct"/>
          </w:tcPr>
          <w:p w14:paraId="0BDBEEB8" w14:textId="77777777" w:rsidR="008A30E7" w:rsidRPr="008A30E7" w:rsidRDefault="008A30E7" w:rsidP="00FA1DBE"/>
        </w:tc>
        <w:tc>
          <w:tcPr>
            <w:tcW w:w="1119" w:type="pct"/>
          </w:tcPr>
          <w:p w14:paraId="5881AA5E" w14:textId="77777777" w:rsidR="008A30E7" w:rsidRPr="008A30E7" w:rsidRDefault="008A30E7" w:rsidP="00FA1DBE"/>
        </w:tc>
      </w:tr>
      <w:tr w:rsidR="008A30E7" w:rsidRPr="008A30E7"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MESO IN MESNI IZDELKI</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8A30E7" w:rsidRPr="008A30E7" w:rsidRDefault="008A30E7" w:rsidP="00FA1DBE">
            <w:pPr>
              <w:rPr>
                <w:rFonts w:ascii="Arial" w:hAnsi="Arial" w:cs="Arial"/>
                <w:color w:val="000000"/>
                <w:position w:val="-2"/>
                <w:sz w:val="18"/>
                <w:szCs w:val="18"/>
              </w:rPr>
            </w:pPr>
          </w:p>
        </w:tc>
      </w:tr>
      <w:tr w:rsidR="008A30E7" w:rsidRPr="008A30E7" w14:paraId="526070A3" w14:textId="67E03166" w:rsidTr="004B123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87" w:type="pct"/>
            <w:tcMar>
              <w:top w:w="135" w:type="dxa"/>
              <w:bottom w:w="135" w:type="dxa"/>
            </w:tcMar>
            <w:vAlign w:val="center"/>
          </w:tcPr>
          <w:p w14:paraId="12721827"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PERUTNINSKO MESO IN IZDELKI</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8A30E7" w:rsidRPr="008A30E7" w:rsidRDefault="008A30E7" w:rsidP="00FA1DBE">
            <w:pPr>
              <w:rPr>
                <w:rFonts w:ascii="Arial" w:hAnsi="Arial" w:cs="Arial"/>
                <w:color w:val="000000"/>
                <w:position w:val="-2"/>
                <w:sz w:val="18"/>
                <w:szCs w:val="18"/>
              </w:rPr>
            </w:pPr>
          </w:p>
        </w:tc>
      </w:tr>
      <w:tr w:rsidR="008A30E7" w:rsidRPr="008A30E7"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KRUH IN PEKOVSKI IZDELKI</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8A30E7" w:rsidRPr="008A30E7" w:rsidRDefault="008A30E7" w:rsidP="00FA1DBE">
            <w:pPr>
              <w:rPr>
                <w:rFonts w:ascii="Arial" w:hAnsi="Arial" w:cs="Arial"/>
                <w:color w:val="000000"/>
                <w:position w:val="-2"/>
                <w:sz w:val="18"/>
                <w:szCs w:val="18"/>
              </w:rPr>
            </w:pPr>
          </w:p>
        </w:tc>
      </w:tr>
      <w:tr w:rsidR="008A30E7" w:rsidRPr="008A30E7"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SVEŽE IN SUHO SADJE IN ZELENJAVA</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8A30E7" w:rsidRPr="008A30E7" w:rsidRDefault="008A30E7" w:rsidP="00FA1DBE">
            <w:pPr>
              <w:rPr>
                <w:rFonts w:ascii="Arial" w:hAnsi="Arial" w:cs="Arial"/>
                <w:color w:val="000000"/>
                <w:position w:val="-2"/>
                <w:sz w:val="18"/>
                <w:szCs w:val="18"/>
              </w:rPr>
            </w:pPr>
          </w:p>
        </w:tc>
      </w:tr>
      <w:tr w:rsidR="008A30E7" w:rsidRPr="008A30E7"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SPLOŠNO PREHRAMBENO BLAGO</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8A30E7" w:rsidRPr="008A30E7" w:rsidRDefault="008A30E7" w:rsidP="00FA1DBE">
            <w:pPr>
              <w:rPr>
                <w:rFonts w:ascii="Arial" w:hAnsi="Arial" w:cs="Arial"/>
                <w:color w:val="000000"/>
                <w:position w:val="-2"/>
                <w:sz w:val="18"/>
                <w:szCs w:val="18"/>
              </w:rPr>
            </w:pPr>
          </w:p>
        </w:tc>
      </w:tr>
      <w:tr w:rsidR="008A30E7" w:rsidRPr="008A30E7"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RIBE</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8A30E7" w:rsidRPr="008A30E7" w:rsidRDefault="008A30E7" w:rsidP="00FA1DBE">
            <w:pPr>
              <w:rPr>
                <w:rFonts w:ascii="Arial" w:hAnsi="Arial" w:cs="Arial"/>
                <w:color w:val="000000"/>
                <w:position w:val="-2"/>
                <w:sz w:val="18"/>
                <w:szCs w:val="18"/>
              </w:rPr>
            </w:pPr>
          </w:p>
        </w:tc>
      </w:tr>
      <w:tr w:rsidR="008A30E7" w:rsidRPr="008A30E7"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ZAMRZNJENO IN KONZERVIRANO SADJE IN ZELENJAVA</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8A30E7" w:rsidRPr="008A30E7" w:rsidRDefault="008A30E7" w:rsidP="00FA1DBE">
            <w:pPr>
              <w:rPr>
                <w:rFonts w:ascii="Arial" w:hAnsi="Arial" w:cs="Arial"/>
                <w:color w:val="000000"/>
                <w:position w:val="-2"/>
                <w:sz w:val="18"/>
                <w:szCs w:val="18"/>
              </w:rPr>
            </w:pPr>
          </w:p>
        </w:tc>
      </w:tr>
      <w:tr w:rsidR="008A30E7" w:rsidRPr="008A30E7"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lastRenderedPageBreak/>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JAJCA</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8A30E7" w:rsidRPr="008A30E7" w:rsidRDefault="008A30E7" w:rsidP="00FA1DBE">
            <w:pPr>
              <w:rPr>
                <w:rFonts w:ascii="Arial" w:hAnsi="Arial" w:cs="Arial"/>
                <w:color w:val="000000"/>
                <w:position w:val="-2"/>
                <w:sz w:val="18"/>
                <w:szCs w:val="18"/>
              </w:rPr>
            </w:pPr>
          </w:p>
        </w:tc>
      </w:tr>
      <w:tr w:rsidR="008A30E7" w:rsidRPr="008A30E7"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ZAMRZNJENI IN HLAJENI IZDELKI IZ TESTA</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8A30E7" w:rsidRPr="008A30E7" w:rsidRDefault="008A30E7" w:rsidP="00FA1DBE">
            <w:pPr>
              <w:rPr>
                <w:rFonts w:ascii="Arial" w:hAnsi="Arial" w:cs="Arial"/>
                <w:color w:val="000000"/>
                <w:position w:val="-2"/>
                <w:sz w:val="18"/>
                <w:szCs w:val="18"/>
              </w:rPr>
            </w:pPr>
          </w:p>
        </w:tc>
      </w:tr>
      <w:tr w:rsidR="008A30E7" w:rsidRPr="008A30E7" w14:paraId="24074836" w14:textId="09D7ED4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7404284"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44C35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SADNI SOKOVI IN SIRUPI</w:t>
            </w:r>
          </w:p>
        </w:tc>
        <w:tc>
          <w:tcPr>
            <w:tcW w:w="1278" w:type="pct"/>
            <w:tcBorders>
              <w:top w:val="single" w:sz="4" w:space="0" w:color="auto"/>
              <w:left w:val="single" w:sz="4" w:space="0" w:color="auto"/>
              <w:bottom w:val="single" w:sz="4" w:space="0" w:color="auto"/>
              <w:right w:val="single" w:sz="4" w:space="0" w:color="auto"/>
            </w:tcBorders>
          </w:tcPr>
          <w:p w14:paraId="179C2A27"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9AE6BC7"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BB73508" w14:textId="77777777" w:rsidR="008A30E7" w:rsidRPr="008A30E7" w:rsidRDefault="008A30E7" w:rsidP="00FA1DBE">
            <w:pPr>
              <w:rPr>
                <w:rFonts w:ascii="Arial" w:hAnsi="Arial" w:cs="Arial"/>
                <w:color w:val="000000"/>
                <w:position w:val="-2"/>
                <w:sz w:val="18"/>
                <w:szCs w:val="18"/>
              </w:rPr>
            </w:pPr>
          </w:p>
        </w:tc>
      </w:tr>
      <w:tr w:rsidR="008A30E7" w:rsidRPr="008A30E7" w14:paraId="1E35195B" w14:textId="7E7A4520"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66A047A"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C3A9362"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ŽITA IN MLEVSKI IZDELKI</w:t>
            </w:r>
          </w:p>
        </w:tc>
        <w:tc>
          <w:tcPr>
            <w:tcW w:w="1278" w:type="pct"/>
            <w:tcBorders>
              <w:top w:val="single" w:sz="4" w:space="0" w:color="auto"/>
              <w:left w:val="single" w:sz="4" w:space="0" w:color="auto"/>
              <w:bottom w:val="single" w:sz="4" w:space="0" w:color="auto"/>
              <w:right w:val="single" w:sz="4" w:space="0" w:color="auto"/>
            </w:tcBorders>
          </w:tcPr>
          <w:p w14:paraId="60533460"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6C5BE16"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3BAD8EF" w14:textId="77777777" w:rsidR="008A30E7" w:rsidRPr="008A30E7" w:rsidRDefault="008A30E7" w:rsidP="00FA1DBE">
            <w:pPr>
              <w:rPr>
                <w:rFonts w:ascii="Arial" w:hAnsi="Arial" w:cs="Arial"/>
                <w:color w:val="000000"/>
                <w:position w:val="-2"/>
                <w:sz w:val="18"/>
                <w:szCs w:val="18"/>
              </w:rPr>
            </w:pPr>
          </w:p>
        </w:tc>
      </w:tr>
      <w:tr w:rsidR="008A30E7" w:rsidRPr="008A30E7" w14:paraId="393AAE69" w14:textId="2221097D"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1A6A2F"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E687AC4"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JAJCA</w:t>
            </w:r>
          </w:p>
        </w:tc>
        <w:tc>
          <w:tcPr>
            <w:tcW w:w="1278" w:type="pct"/>
            <w:tcBorders>
              <w:top w:val="single" w:sz="4" w:space="0" w:color="auto"/>
              <w:left w:val="single" w:sz="4" w:space="0" w:color="auto"/>
              <w:bottom w:val="single" w:sz="4" w:space="0" w:color="auto"/>
              <w:right w:val="single" w:sz="4" w:space="0" w:color="auto"/>
            </w:tcBorders>
          </w:tcPr>
          <w:p w14:paraId="59370374"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7ED8695"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875D0E2" w14:textId="77777777" w:rsidR="008A30E7" w:rsidRPr="008A30E7" w:rsidRDefault="008A30E7" w:rsidP="00FA1DBE">
            <w:pPr>
              <w:rPr>
                <w:rFonts w:ascii="Arial" w:hAnsi="Arial" w:cs="Arial"/>
                <w:color w:val="000000"/>
                <w:position w:val="-2"/>
                <w:sz w:val="18"/>
                <w:szCs w:val="18"/>
              </w:rPr>
            </w:pPr>
          </w:p>
        </w:tc>
      </w:tr>
      <w:tr w:rsidR="008A30E7" w:rsidRPr="008A30E7" w14:paraId="51FDD469" w14:textId="0ADB4B1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B41B9B4"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37DF3C6"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SADJE IN ZELENJAVA</w:t>
            </w:r>
          </w:p>
        </w:tc>
        <w:tc>
          <w:tcPr>
            <w:tcW w:w="1278" w:type="pct"/>
            <w:tcBorders>
              <w:top w:val="single" w:sz="4" w:space="0" w:color="auto"/>
              <w:left w:val="single" w:sz="4" w:space="0" w:color="auto"/>
              <w:bottom w:val="single" w:sz="4" w:space="0" w:color="auto"/>
              <w:right w:val="single" w:sz="4" w:space="0" w:color="auto"/>
            </w:tcBorders>
          </w:tcPr>
          <w:p w14:paraId="5A9CDEBB"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FF9806B"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9DC74CB" w14:textId="77777777" w:rsidR="008A30E7" w:rsidRPr="008A30E7" w:rsidRDefault="008A30E7" w:rsidP="00FA1DBE">
            <w:pPr>
              <w:rPr>
                <w:rFonts w:ascii="Arial" w:hAnsi="Arial" w:cs="Arial"/>
                <w:color w:val="000000"/>
                <w:position w:val="-2"/>
                <w:sz w:val="18"/>
                <w:szCs w:val="18"/>
              </w:rPr>
            </w:pPr>
          </w:p>
        </w:tc>
      </w:tr>
      <w:tr w:rsidR="008A30E7" w:rsidRPr="008A30E7" w14:paraId="0AE31822" w14:textId="39795581"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1CAA60D"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650F566"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MLEKO IN MLEČNI IZDELKI</w:t>
            </w:r>
          </w:p>
        </w:tc>
        <w:tc>
          <w:tcPr>
            <w:tcW w:w="1278" w:type="pct"/>
            <w:tcBorders>
              <w:top w:val="single" w:sz="4" w:space="0" w:color="auto"/>
              <w:left w:val="single" w:sz="4" w:space="0" w:color="auto"/>
              <w:bottom w:val="single" w:sz="4" w:space="0" w:color="auto"/>
              <w:right w:val="single" w:sz="4" w:space="0" w:color="auto"/>
            </w:tcBorders>
          </w:tcPr>
          <w:p w14:paraId="22D73B77"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DC57BD"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ED213D2" w14:textId="77777777" w:rsidR="008A30E7" w:rsidRPr="008A30E7" w:rsidRDefault="008A30E7" w:rsidP="00FA1DBE">
            <w:pPr>
              <w:rPr>
                <w:rFonts w:ascii="Arial" w:hAnsi="Arial" w:cs="Arial"/>
                <w:color w:val="000000"/>
                <w:position w:val="-2"/>
                <w:sz w:val="18"/>
                <w:szCs w:val="18"/>
              </w:rPr>
            </w:pPr>
          </w:p>
        </w:tc>
      </w:tr>
      <w:tr w:rsidR="008A30E7" w:rsidRPr="008A30E7" w14:paraId="4C99A73D" w14:textId="5C4F56F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5218E2B"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357DBD7"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KRUH IN PEKOVSKI IZDELKI</w:t>
            </w:r>
          </w:p>
        </w:tc>
        <w:tc>
          <w:tcPr>
            <w:tcW w:w="1278" w:type="pct"/>
            <w:tcBorders>
              <w:top w:val="single" w:sz="4" w:space="0" w:color="auto"/>
              <w:left w:val="single" w:sz="4" w:space="0" w:color="auto"/>
              <w:bottom w:val="single" w:sz="4" w:space="0" w:color="auto"/>
              <w:right w:val="single" w:sz="4" w:space="0" w:color="auto"/>
            </w:tcBorders>
          </w:tcPr>
          <w:p w14:paraId="447FE67A"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288D0C02"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AC78543" w14:textId="77777777" w:rsidR="008A30E7" w:rsidRPr="008A30E7" w:rsidRDefault="008A30E7" w:rsidP="00FA1DBE">
            <w:pPr>
              <w:rPr>
                <w:rFonts w:ascii="Arial" w:hAnsi="Arial" w:cs="Arial"/>
                <w:color w:val="000000"/>
                <w:position w:val="-2"/>
                <w:sz w:val="18"/>
                <w:szCs w:val="18"/>
              </w:rPr>
            </w:pPr>
          </w:p>
        </w:tc>
      </w:tr>
      <w:tr w:rsidR="008A30E7" w:rsidRPr="008A30E7" w14:paraId="6F6AC15B" w14:textId="03504525"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3DB1AAB9"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3EF53B2"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PERUTNINSKO MESO IN IZDELKI</w:t>
            </w:r>
          </w:p>
        </w:tc>
        <w:tc>
          <w:tcPr>
            <w:tcW w:w="1278" w:type="pct"/>
            <w:tcBorders>
              <w:top w:val="single" w:sz="4" w:space="0" w:color="auto"/>
              <w:left w:val="single" w:sz="4" w:space="0" w:color="auto"/>
              <w:bottom w:val="single" w:sz="4" w:space="0" w:color="auto"/>
              <w:right w:val="single" w:sz="4" w:space="0" w:color="auto"/>
            </w:tcBorders>
          </w:tcPr>
          <w:p w14:paraId="63ECE376"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9FAA1F7"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9793BD6" w14:textId="77777777" w:rsidR="008A30E7" w:rsidRPr="008A30E7" w:rsidRDefault="008A30E7" w:rsidP="00FA1DBE">
            <w:pPr>
              <w:rPr>
                <w:rFonts w:ascii="Arial" w:hAnsi="Arial" w:cs="Arial"/>
                <w:color w:val="000000"/>
                <w:position w:val="-2"/>
                <w:sz w:val="18"/>
                <w:szCs w:val="18"/>
              </w:rPr>
            </w:pPr>
          </w:p>
        </w:tc>
      </w:tr>
      <w:tr w:rsidR="008A30E7" w:rsidRPr="008A30E7" w14:paraId="52244CCC" w14:textId="7AF95EB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D88BD43"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1D1A143" w14:textId="77777777" w:rsidR="008A30E7" w:rsidRPr="008A30E7" w:rsidRDefault="008A30E7" w:rsidP="00FA1DBE">
            <w:pPr>
              <w:rPr>
                <w:rFonts w:ascii="Arial" w:hAnsi="Arial" w:cs="Arial"/>
                <w:color w:val="000000"/>
                <w:position w:val="-2"/>
                <w:sz w:val="18"/>
                <w:szCs w:val="18"/>
              </w:rPr>
            </w:pPr>
            <w:r w:rsidRPr="008A30E7">
              <w:rPr>
                <w:rFonts w:ascii="Arial" w:hAnsi="Arial" w:cs="Arial"/>
                <w:color w:val="000000"/>
                <w:position w:val="-2"/>
                <w:sz w:val="18"/>
                <w:szCs w:val="18"/>
              </w:rPr>
              <w:t>EKO MESO IN MESNI IZDELKI</w:t>
            </w:r>
          </w:p>
        </w:tc>
        <w:tc>
          <w:tcPr>
            <w:tcW w:w="1278" w:type="pct"/>
            <w:tcBorders>
              <w:top w:val="single" w:sz="4" w:space="0" w:color="auto"/>
              <w:left w:val="single" w:sz="4" w:space="0" w:color="auto"/>
              <w:bottom w:val="single" w:sz="4" w:space="0" w:color="auto"/>
              <w:right w:val="single" w:sz="4" w:space="0" w:color="auto"/>
            </w:tcBorders>
          </w:tcPr>
          <w:p w14:paraId="3565F902" w14:textId="77777777" w:rsidR="008A30E7" w:rsidRPr="008A30E7"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23A1A2F5" w14:textId="77777777" w:rsidR="008A30E7" w:rsidRPr="008A30E7"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BB307B1" w14:textId="77777777" w:rsidR="008A30E7" w:rsidRPr="008A30E7" w:rsidRDefault="008A30E7" w:rsidP="00FA1DBE">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Default="008A30E7">
            <w:pPr>
              <w:jc w:val="right"/>
            </w:pPr>
            <w:r>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Default="008A30E7"/>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124AB39B" w14:textId="6CA86CF1"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8A30E7">
        <w:rPr>
          <w:rFonts w:ascii="Arial" w:hAnsi="Arial" w:cs="Arial"/>
          <w:color w:val="000000"/>
          <w:sz w:val="18"/>
          <w:szCs w:val="18"/>
        </w:rPr>
        <w:t>30</w:t>
      </w:r>
      <w:r w:rsidR="007651DB">
        <w:rPr>
          <w:rFonts w:ascii="Arial" w:hAnsi="Arial" w:cs="Arial"/>
          <w:color w:val="000000"/>
          <w:sz w:val="18"/>
          <w:szCs w:val="18"/>
        </w:rPr>
        <w:t>.</w:t>
      </w:r>
      <w:r w:rsidR="008A30E7">
        <w:rPr>
          <w:rFonts w:ascii="Arial" w:hAnsi="Arial" w:cs="Arial"/>
          <w:color w:val="000000"/>
          <w:sz w:val="18"/>
          <w:szCs w:val="18"/>
        </w:rPr>
        <w:t>04.2020</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0E786332"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Rok plačila je 30 dni od izstavitve e-računa, e-račune pa dobavitelji izdajajo zbirno 1 x mesečno, in sicer 1 zbiren e-račun</w:t>
      </w:r>
      <w:r>
        <w:rPr>
          <w:rFonts w:ascii="Arial" w:hAnsi="Arial" w:cs="Arial"/>
          <w:color w:val="000000"/>
          <w:sz w:val="18"/>
          <w:szCs w:val="18"/>
        </w:rPr>
        <w:t>.</w:t>
      </w:r>
      <w:r w:rsidRPr="00E66AEF">
        <w:t xml:space="preserve"> </w:t>
      </w:r>
      <w:r w:rsidRPr="00E66AEF">
        <w:rPr>
          <w:rFonts w:ascii="Arial" w:hAnsi="Arial" w:cs="Arial"/>
          <w:color w:val="000000"/>
          <w:sz w:val="18"/>
          <w:szCs w:val="18"/>
        </w:rPr>
        <w:t>Dobavitelji izstavijo e-račune vključno z vsemi podpisanimi dobavnicami v elektronski obliki.</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1605D86"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 xml:space="preserve">Sukcesivna dobava konvencionalnih in ekoloških živil za obdobje </w:t>
      </w:r>
      <w:r w:rsidR="00A01F5C">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D81DE2A" w:rsidR="0084141A" w:rsidRDefault="000E73FE">
      <w:pPr>
        <w:spacing w:before="225" w:after="225" w:line="240" w:lineRule="auto"/>
        <w:jc w:val="both"/>
      </w:pPr>
      <w:r>
        <w:rPr>
          <w:rFonts w:ascii="Arial" w:hAnsi="Arial" w:cs="Arial"/>
          <w:color w:val="000000"/>
          <w:sz w:val="18"/>
          <w:szCs w:val="18"/>
        </w:rPr>
        <w:t xml:space="preserve">Pooblaščamo naročnika </w:t>
      </w:r>
      <w:r w:rsidR="008A30E7">
        <w:rPr>
          <w:rFonts w:ascii="Arial" w:hAnsi="Arial" w:cs="Arial"/>
          <w:b/>
          <w:sz w:val="18"/>
          <w:szCs w:val="18"/>
        </w:rPr>
        <w:t>OSNOVNA Š</w:t>
      </w:r>
      <w:r w:rsidR="008A30E7" w:rsidRPr="005A72E0">
        <w:rPr>
          <w:rFonts w:ascii="Arial" w:hAnsi="Arial" w:cs="Arial"/>
          <w:b/>
          <w:sz w:val="18"/>
          <w:szCs w:val="18"/>
        </w:rPr>
        <w:t>OLA PESNICA</w:t>
      </w:r>
      <w:r w:rsidR="008A30E7" w:rsidRPr="005A72E0">
        <w:rPr>
          <w:rFonts w:ascii="Arial" w:hAnsi="Arial" w:cs="Arial"/>
          <w:sz w:val="18"/>
          <w:szCs w:val="18"/>
        </w:rPr>
        <w:t xml:space="preserve">, </w:t>
      </w:r>
      <w:r w:rsidR="008A30E7" w:rsidRPr="008A30E7">
        <w:rPr>
          <w:rFonts w:ascii="Arial" w:hAnsi="Arial" w:cs="Arial"/>
          <w:b/>
          <w:sz w:val="18"/>
          <w:szCs w:val="18"/>
        </w:rPr>
        <w:t>Pesnica pri Mariboru 44, 2211 Pesnica pri Mariboru</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2145154E"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8A30E7">
        <w:rPr>
          <w:rFonts w:ascii="Arial" w:hAnsi="Arial" w:cs="Arial"/>
          <w:b/>
          <w:sz w:val="18"/>
          <w:szCs w:val="18"/>
        </w:rPr>
        <w:t>OSNOVNA Š</w:t>
      </w:r>
      <w:r w:rsidR="008A30E7" w:rsidRPr="005A72E0">
        <w:rPr>
          <w:rFonts w:ascii="Arial" w:hAnsi="Arial" w:cs="Arial"/>
          <w:b/>
          <w:sz w:val="18"/>
          <w:szCs w:val="18"/>
        </w:rPr>
        <w:t>OLA PESNICA</w:t>
      </w:r>
      <w:r w:rsidR="008A30E7" w:rsidRPr="008A30E7">
        <w:rPr>
          <w:rFonts w:ascii="Arial" w:hAnsi="Arial" w:cs="Arial"/>
          <w:b/>
          <w:sz w:val="18"/>
          <w:szCs w:val="18"/>
        </w:rPr>
        <w:t>, Pesnica pri Mariboru 44, 2211 Pesnica pri Mariboru</w:t>
      </w:r>
      <w:r w:rsidRPr="008A30E7">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3ABEA8FD"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A4001A">
        <w:rPr>
          <w:rFonts w:ascii="Arial" w:hAnsi="Arial" w:cs="Arial"/>
          <w:iCs/>
          <w:color w:val="000000"/>
          <w:sz w:val="18"/>
          <w:szCs w:val="18"/>
        </w:rPr>
        <w:t>»</w:t>
      </w:r>
      <w:r w:rsidR="007651DB" w:rsidRPr="007651DB">
        <w:rPr>
          <w:rFonts w:ascii="Arial" w:hAnsi="Arial" w:cs="Arial"/>
          <w:iCs/>
          <w:color w:val="000000"/>
          <w:sz w:val="18"/>
          <w:szCs w:val="18"/>
        </w:rPr>
        <w:t xml:space="preserve">Sukcesivna dobava konvencionalnih in ekoloških živil za obdobje </w:t>
      </w:r>
      <w:r w:rsidR="002F0BE9">
        <w:rPr>
          <w:rFonts w:ascii="Arial" w:hAnsi="Arial" w:cs="Arial"/>
          <w:iCs/>
          <w:color w:val="000000"/>
          <w:sz w:val="18"/>
          <w:szCs w:val="18"/>
        </w:rPr>
        <w:t>treh</w:t>
      </w:r>
      <w:r w:rsidR="007651DB" w:rsidRPr="007651DB">
        <w:rPr>
          <w:rFonts w:ascii="Arial" w:hAnsi="Arial" w:cs="Arial"/>
          <w:iCs/>
          <w:color w:val="000000"/>
          <w:sz w:val="18"/>
          <w:szCs w:val="18"/>
        </w:rPr>
        <w:t xml:space="preserve"> let</w:t>
      </w:r>
      <w:r w:rsidR="00E807DF" w:rsidRPr="00A4001A">
        <w:rPr>
          <w:rFonts w:ascii="Arial" w:hAnsi="Arial" w:cs="Arial"/>
          <w:iCs/>
          <w:color w:val="000000"/>
          <w:sz w:val="18"/>
          <w:szCs w:val="18"/>
        </w:rPr>
        <w:t>«, ki je objavljen na Portalu javnih naročil pri Uradnem listu RS, oznaka naročila ………………………. z dne ____</w:t>
      </w:r>
      <w:r w:rsidR="008A30E7">
        <w:rPr>
          <w:rFonts w:ascii="Arial" w:hAnsi="Arial" w:cs="Arial"/>
          <w:iCs/>
          <w:color w:val="000000"/>
          <w:sz w:val="18"/>
          <w:szCs w:val="18"/>
        </w:rPr>
        <w:t>______ 2020</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8770194"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BB3959">
        <w:rPr>
          <w:rFonts w:ascii="Arial" w:eastAsia="Calibri" w:hAnsi="Arial" w:cs="Arial"/>
          <w:b/>
          <w:sz w:val="18"/>
          <w:szCs w:val="18"/>
        </w:rPr>
        <w:t>»Sukcesivna dobava konvencionalnih in ekoloških živil za obdobje 3 let«</w:t>
      </w:r>
      <w:r w:rsidRPr="00BB3959">
        <w:rPr>
          <w:rFonts w:ascii="Arial" w:eastAsia="Calibri" w:hAnsi="Arial" w:cs="Arial"/>
          <w:sz w:val="18"/>
          <w:szCs w:val="18"/>
        </w:rPr>
        <w:t>,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Osnovni šoli Pesnica, Pesnica pri Mariboru 44, 2211 Pesnica pri Mariboru,</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C32D0E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BB3959">
        <w:rPr>
          <w:rFonts w:ascii="Arial" w:eastAsia="Calibri" w:hAnsi="Arial" w:cs="Arial"/>
          <w:b/>
          <w:bCs/>
          <w:sz w:val="18"/>
          <w:szCs w:val="18"/>
        </w:rPr>
        <w:t>Osnovno šolo Pesnico, Pesnica pri Mariboru 44, 2</w:t>
      </w:r>
      <w:r w:rsidR="007223D3" w:rsidRPr="00BB3959">
        <w:rPr>
          <w:rFonts w:ascii="Arial" w:eastAsia="Calibri" w:hAnsi="Arial" w:cs="Arial"/>
          <w:b/>
          <w:bCs/>
          <w:sz w:val="18"/>
          <w:szCs w:val="18"/>
        </w:rPr>
        <w:t>2</w:t>
      </w:r>
      <w:r w:rsidRPr="00BB3959">
        <w:rPr>
          <w:rFonts w:ascii="Arial" w:eastAsia="Calibri" w:hAnsi="Arial" w:cs="Arial"/>
          <w:b/>
          <w:bCs/>
          <w:sz w:val="18"/>
          <w:szCs w:val="18"/>
        </w:rPr>
        <w:t>11 Pesnica pri Mariboru</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9"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9"/>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119E8826"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546145">
        <w:rPr>
          <w:rFonts w:ascii="Arial" w:hAnsi="Arial" w:cs="Arial"/>
          <w:b/>
          <w:sz w:val="18"/>
          <w:szCs w:val="18"/>
        </w:rPr>
        <w:t>OSNOVNA Š</w:t>
      </w:r>
      <w:r w:rsidR="00546145" w:rsidRPr="005A72E0">
        <w:rPr>
          <w:rFonts w:ascii="Arial" w:hAnsi="Arial" w:cs="Arial"/>
          <w:b/>
          <w:sz w:val="18"/>
          <w:szCs w:val="18"/>
        </w:rPr>
        <w:t>OLA PESNICA</w:t>
      </w:r>
      <w:r w:rsidR="00546145" w:rsidRPr="008A30E7">
        <w:rPr>
          <w:rFonts w:ascii="Arial" w:hAnsi="Arial" w:cs="Arial"/>
          <w:b/>
          <w:sz w:val="18"/>
          <w:szCs w:val="18"/>
        </w:rPr>
        <w:t>, Pesnica pri Mariboru 44, 2211 Pesnica pri Mariboru</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CA7C486" w:rsidR="0084141A" w:rsidRDefault="000E73FE">
      <w:pPr>
        <w:spacing w:before="225" w:after="225" w:line="240" w:lineRule="auto"/>
        <w:jc w:val="both"/>
      </w:pPr>
      <w:r>
        <w:rPr>
          <w:rFonts w:ascii="Arial" w:hAnsi="Arial" w:cs="Arial"/>
          <w:color w:val="000000"/>
          <w:sz w:val="18"/>
          <w:szCs w:val="18"/>
        </w:rPr>
        <w:t>V zvezi z javnim naročilom »</w:t>
      </w:r>
      <w:r w:rsidR="007651DB" w:rsidRPr="00546145">
        <w:rPr>
          <w:rFonts w:ascii="Arial" w:hAnsi="Arial" w:cs="Arial"/>
          <w:b/>
          <w:color w:val="000000"/>
          <w:sz w:val="18"/>
          <w:szCs w:val="18"/>
        </w:rPr>
        <w:t xml:space="preserve">Sukcesivna dobava konvencionalnih in ekoloških živil za obdobje </w:t>
      </w:r>
      <w:r w:rsidR="00A01F5C" w:rsidRPr="00546145">
        <w:rPr>
          <w:rFonts w:ascii="Arial" w:hAnsi="Arial" w:cs="Arial"/>
          <w:b/>
          <w:color w:val="000000"/>
          <w:sz w:val="18"/>
          <w:szCs w:val="18"/>
        </w:rPr>
        <w:t>treh</w:t>
      </w:r>
      <w:r w:rsidR="007651DB" w:rsidRPr="00546145">
        <w:rPr>
          <w:rFonts w:ascii="Arial" w:hAnsi="Arial" w:cs="Arial"/>
          <w:b/>
          <w:color w:val="000000"/>
          <w:sz w:val="18"/>
          <w:szCs w:val="18"/>
        </w:rPr>
        <w:t xml:space="preserve"> let</w:t>
      </w:r>
      <w:r>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3699373"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 xml:space="preserve">Sukcesivna dobava konvencionalnih in ekoloških živil za obdobje </w:t>
      </w:r>
      <w:r w:rsidR="00A01F5C">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0" w:name="_Hlk512503225"/>
      <w:r>
        <w:rPr>
          <w:rFonts w:ascii="Arial" w:hAnsi="Arial" w:cs="Arial"/>
        </w:rPr>
        <w:t>Izjava o lastniških deležih</w:t>
      </w:r>
    </w:p>
    <w:bookmarkEnd w:id="10"/>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1"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1"/>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3E60A4DE"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BB4D96">
        <w:rPr>
          <w:rFonts w:ascii="Arial" w:eastAsia="Times New Roman" w:hAnsi="Arial" w:cs="Arial"/>
          <w:b/>
          <w:bCs/>
          <w:sz w:val="18"/>
          <w:szCs w:val="18"/>
          <w:lang w:eastAsia="sl-SI"/>
        </w:rPr>
        <w:t>OSNOVNA ŠOLA</w:t>
      </w:r>
      <w:r w:rsidR="004742A4">
        <w:rPr>
          <w:rFonts w:ascii="Arial" w:eastAsia="Times New Roman" w:hAnsi="Arial" w:cs="Arial"/>
          <w:b/>
          <w:bCs/>
          <w:sz w:val="18"/>
          <w:szCs w:val="18"/>
          <w:lang w:eastAsia="sl-SI"/>
        </w:rPr>
        <w:t xml:space="preserve"> PESNICA, Pesnica pri Mariboru 44, 2211 Pesnica pri Mariboru, davčna številka: 83806547, matična številka: 5085128000</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2"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2"/>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295861F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3" w:name="_Hlk32490395"/>
      <w:r w:rsidR="002A5D7F">
        <w:rPr>
          <w:rFonts w:ascii="Arial" w:eastAsia="Times New Roman" w:hAnsi="Arial" w:cs="Arial"/>
          <w:b/>
          <w:color w:val="000000"/>
          <w:sz w:val="18"/>
          <w:szCs w:val="18"/>
          <w:lang w:eastAsia="sl-SI"/>
        </w:rPr>
        <w:t>drugi najugodnejši ponudnik</w:t>
      </w:r>
      <w:bookmarkEnd w:id="13"/>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8567A31"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3.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w:t>
      </w:r>
      <w:r w:rsidR="002A5D7F" w:rsidRPr="002A5D7F">
        <w:rPr>
          <w:rFonts w:ascii="Arial" w:eastAsia="Times New Roman" w:hAnsi="Arial" w:cs="Arial"/>
          <w:b/>
          <w:color w:val="000000"/>
          <w:sz w:val="18"/>
          <w:szCs w:val="18"/>
          <w:lang w:eastAsia="sl-SI"/>
        </w:rPr>
        <w:t xml:space="preserve"> </w:t>
      </w:r>
      <w:r w:rsidR="002A5D7F">
        <w:rPr>
          <w:rFonts w:ascii="Arial" w:eastAsia="Times New Roman" w:hAnsi="Arial" w:cs="Arial"/>
          <w:b/>
          <w:color w:val="000000"/>
          <w:sz w:val="18"/>
          <w:szCs w:val="18"/>
          <w:lang w:eastAsia="sl-SI"/>
        </w:rPr>
        <w:t xml:space="preserve">tretji najugodnejši ponudnik </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E9DE5C6" w:rsidR="00DD25D6" w:rsidRDefault="00DD25D6" w:rsidP="002561E5">
      <w:pPr>
        <w:numPr>
          <w:ilvl w:val="0"/>
          <w:numId w:val="16"/>
        </w:num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je naročnik na Portalu javnih naročil dne __________, pod št. </w:t>
      </w:r>
      <w:r w:rsidR="001A34C8">
        <w:rPr>
          <w:rFonts w:ascii="Arial" w:eastAsia="Times New Roman" w:hAnsi="Arial" w:cs="Arial"/>
          <w:sz w:val="18"/>
          <w:szCs w:val="18"/>
          <w:lang w:eastAsia="sl-SI"/>
        </w:rPr>
        <w:t>o</w:t>
      </w:r>
      <w:r w:rsidRPr="00DD25D6">
        <w:rPr>
          <w:rFonts w:ascii="Arial" w:eastAsia="Times New Roman" w:hAnsi="Arial" w:cs="Arial"/>
          <w:sz w:val="18"/>
          <w:szCs w:val="18"/>
          <w:lang w:eastAsia="sl-SI"/>
        </w:rPr>
        <w:t>bjave __________</w:t>
      </w:r>
      <w:r w:rsidRPr="00DD25D6">
        <w:rPr>
          <w:rFonts w:ascii="Arial" w:eastAsia="Times New Roman" w:hAnsi="Arial" w:cs="Arial"/>
          <w:b/>
          <w:sz w:val="18"/>
          <w:szCs w:val="18"/>
          <w:lang w:eastAsia="sl-SI"/>
        </w:rPr>
        <w:t xml:space="preserve"> </w:t>
      </w:r>
      <w:r w:rsidRPr="00DD25D6">
        <w:rPr>
          <w:rFonts w:ascii="Arial" w:eastAsia="Times New Roman" w:hAnsi="Arial" w:cs="Arial"/>
          <w:sz w:val="18"/>
          <w:szCs w:val="18"/>
          <w:lang w:eastAsia="sl-SI"/>
        </w:rPr>
        <w:t xml:space="preserve">objavil obvestilo o naročilu </w:t>
      </w:r>
      <w:r w:rsidR="0069526B" w:rsidRPr="0069526B">
        <w:rPr>
          <w:rFonts w:ascii="Arial" w:eastAsia="Times New Roman" w:hAnsi="Arial" w:cs="Arial"/>
          <w:sz w:val="18"/>
          <w:szCs w:val="18"/>
          <w:lang w:eastAsia="sl-SI"/>
        </w:rPr>
        <w:t xml:space="preserve">blaga po odprtem postopku </w:t>
      </w:r>
      <w:r w:rsidRPr="00DD25D6">
        <w:rPr>
          <w:rFonts w:ascii="Arial" w:eastAsia="Times New Roman" w:hAnsi="Arial" w:cs="Arial"/>
          <w:sz w:val="18"/>
          <w:szCs w:val="18"/>
          <w:lang w:eastAsia="sl-SI"/>
        </w:rPr>
        <w:t>(v nadaljevanju</w:t>
      </w:r>
      <w:r w:rsidR="00C40152">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javni razpis) po postopku oddaje naročil</w:t>
      </w:r>
      <w:r w:rsidR="0069526B">
        <w:rPr>
          <w:rFonts w:ascii="Arial" w:eastAsia="Times New Roman" w:hAnsi="Arial" w:cs="Arial"/>
          <w:sz w:val="18"/>
          <w:szCs w:val="18"/>
          <w:lang w:eastAsia="sl-SI"/>
        </w:rPr>
        <w:t>u</w:t>
      </w:r>
      <w:r w:rsidRPr="00DD25D6">
        <w:rPr>
          <w:rFonts w:ascii="Arial" w:eastAsia="Times New Roman" w:hAnsi="Arial" w:cs="Arial"/>
          <w:sz w:val="18"/>
          <w:szCs w:val="18"/>
          <w:lang w:eastAsia="sl-SI"/>
        </w:rPr>
        <w:t xml:space="preserve"> </w:t>
      </w:r>
      <w:r w:rsidR="00464601">
        <w:rPr>
          <w:rFonts w:ascii="Arial" w:eastAsia="Times New Roman" w:hAnsi="Arial" w:cs="Arial"/>
          <w:sz w:val="18"/>
          <w:szCs w:val="18"/>
          <w:lang w:eastAsia="sl-SI"/>
        </w:rPr>
        <w:t>blaga po odprtem postopku</w:t>
      </w:r>
      <w:r w:rsidRPr="00DD25D6">
        <w:rPr>
          <w:rFonts w:ascii="Arial" w:eastAsia="Times New Roman" w:hAnsi="Arial" w:cs="Arial"/>
          <w:sz w:val="18"/>
          <w:szCs w:val="18"/>
          <w:lang w:eastAsia="sl-SI"/>
        </w:rPr>
        <w:t xml:space="preserve"> za sukcesivno dobavo konvencionalnih in ekoloških živil za potrebe kuhinje </w:t>
      </w:r>
      <w:r w:rsidR="00575969" w:rsidRPr="00575969">
        <w:rPr>
          <w:rFonts w:ascii="Arial" w:eastAsia="Times New Roman" w:hAnsi="Arial" w:cs="Arial"/>
          <w:sz w:val="18"/>
          <w:szCs w:val="18"/>
          <w:lang w:eastAsia="sl-SI"/>
        </w:rPr>
        <w:t>Osnov</w:t>
      </w:r>
      <w:r w:rsidR="00ED4814">
        <w:rPr>
          <w:rFonts w:ascii="Arial" w:eastAsia="Times New Roman" w:hAnsi="Arial" w:cs="Arial"/>
          <w:sz w:val="18"/>
          <w:szCs w:val="18"/>
          <w:lang w:eastAsia="sl-SI"/>
        </w:rPr>
        <w:t>ne šole Pesnice</w:t>
      </w:r>
      <w:r w:rsidR="00C40152">
        <w:rPr>
          <w:rFonts w:ascii="Arial" w:eastAsia="Times New Roman" w:hAnsi="Arial" w:cs="Arial"/>
          <w:sz w:val="18"/>
          <w:szCs w:val="18"/>
          <w:lang w:eastAsia="sl-SI"/>
        </w:rPr>
        <w:t>,</w:t>
      </w:r>
    </w:p>
    <w:p w14:paraId="4005940F" w14:textId="05E7AD3C"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je naročnik izvedel postopek oddaje javnega naročila po </w:t>
      </w:r>
      <w:r w:rsidR="004776F1" w:rsidRPr="004776F1">
        <w:rPr>
          <w:rFonts w:ascii="Arial" w:eastAsia="Times New Roman" w:hAnsi="Arial" w:cs="Arial"/>
          <w:sz w:val="18"/>
          <w:szCs w:val="18"/>
          <w:lang w:eastAsia="sl-SI"/>
        </w:rPr>
        <w:t xml:space="preserve">postopku </w:t>
      </w:r>
      <w:r w:rsidR="0069526B" w:rsidRPr="0069526B">
        <w:rPr>
          <w:rFonts w:ascii="Arial" w:eastAsia="Times New Roman" w:hAnsi="Arial" w:cs="Arial"/>
          <w:sz w:val="18"/>
          <w:szCs w:val="18"/>
          <w:lang w:eastAsia="sl-SI"/>
        </w:rPr>
        <w:t>oddaje naročila blaga po odprtem postopku skladno s 40. členom v povezavi z 48. členom ZJN-3</w:t>
      </w:r>
      <w:r w:rsidR="006760AA">
        <w:rPr>
          <w:rFonts w:ascii="Arial" w:eastAsia="Times New Roman" w:hAnsi="Arial" w:cs="Arial"/>
          <w:sz w:val="18"/>
          <w:szCs w:val="18"/>
          <w:lang w:eastAsia="sl-SI"/>
        </w:rPr>
        <w:t>,</w:t>
      </w:r>
    </w:p>
    <w:p w14:paraId="1DF7BD2B" w14:textId="60EF6FA4"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je n</w:t>
      </w:r>
      <w:r w:rsidRPr="006760AA">
        <w:rPr>
          <w:rFonts w:ascii="Arial" w:eastAsia="Times New Roman" w:hAnsi="Arial" w:cs="Arial"/>
          <w:sz w:val="18"/>
          <w:szCs w:val="18"/>
          <w:lang w:eastAsia="sl-SI"/>
        </w:rPr>
        <w:t>aročnik</w:t>
      </w:r>
      <w:r>
        <w:rPr>
          <w:rFonts w:ascii="Arial" w:eastAsia="Times New Roman" w:hAnsi="Arial" w:cs="Arial"/>
          <w:sz w:val="18"/>
          <w:szCs w:val="18"/>
          <w:lang w:eastAsia="sl-SI"/>
        </w:rPr>
        <w:t xml:space="preserve"> </w:t>
      </w:r>
      <w:r w:rsidRPr="006760AA">
        <w:rPr>
          <w:rFonts w:ascii="Arial" w:eastAsia="Times New Roman" w:hAnsi="Arial" w:cs="Arial"/>
          <w:sz w:val="18"/>
          <w:szCs w:val="18"/>
          <w:lang w:eastAsia="sl-SI"/>
        </w:rPr>
        <w:t xml:space="preserve">za sklop </w:t>
      </w:r>
      <w:r>
        <w:rPr>
          <w:rFonts w:ascii="Arial" w:eastAsia="Times New Roman" w:hAnsi="Arial" w:cs="Arial"/>
          <w:sz w:val="18"/>
          <w:szCs w:val="18"/>
          <w:lang w:eastAsia="sl-SI"/>
        </w:rPr>
        <w:t>________</w:t>
      </w:r>
      <w:r w:rsidRPr="006760AA">
        <w:rPr>
          <w:rFonts w:ascii="Arial" w:eastAsia="Times New Roman" w:hAnsi="Arial" w:cs="Arial"/>
          <w:sz w:val="18"/>
          <w:szCs w:val="18"/>
          <w:lang w:eastAsia="sl-SI"/>
        </w:rPr>
        <w:t xml:space="preserve"> izbral </w:t>
      </w:r>
      <w:r>
        <w:rPr>
          <w:rFonts w:ascii="Arial" w:eastAsia="Times New Roman" w:hAnsi="Arial" w:cs="Arial"/>
          <w:sz w:val="18"/>
          <w:szCs w:val="18"/>
          <w:lang w:eastAsia="sl-SI"/>
        </w:rPr>
        <w:t xml:space="preserve">tri (3) </w:t>
      </w:r>
      <w:r w:rsidRPr="006760AA">
        <w:rPr>
          <w:rFonts w:ascii="Arial" w:eastAsia="Times New Roman" w:hAnsi="Arial" w:cs="Arial"/>
          <w:sz w:val="18"/>
          <w:szCs w:val="18"/>
          <w:lang w:eastAsia="sl-SI"/>
        </w:rPr>
        <w:t>najugodnejše</w:t>
      </w:r>
      <w:r>
        <w:rPr>
          <w:rFonts w:ascii="Arial" w:eastAsia="Times New Roman" w:hAnsi="Arial" w:cs="Arial"/>
          <w:sz w:val="18"/>
          <w:szCs w:val="18"/>
          <w:lang w:eastAsia="sl-SI"/>
        </w:rPr>
        <w:t xml:space="preserve"> </w:t>
      </w:r>
      <w:r w:rsidRPr="006760AA">
        <w:rPr>
          <w:rFonts w:ascii="Arial" w:eastAsia="Times New Roman" w:hAnsi="Arial" w:cs="Arial"/>
          <w:sz w:val="18"/>
          <w:szCs w:val="18"/>
          <w:lang w:eastAsia="sl-SI"/>
        </w:rPr>
        <w:t>ponudnike glede na uspešnost v okviru razp</w:t>
      </w:r>
      <w:r w:rsidR="00C40152">
        <w:rPr>
          <w:rFonts w:ascii="Arial" w:eastAsia="Times New Roman" w:hAnsi="Arial" w:cs="Arial"/>
          <w:sz w:val="18"/>
          <w:szCs w:val="18"/>
          <w:lang w:eastAsia="sl-SI"/>
        </w:rPr>
        <w:t>isanih meril po vrstnem redu</w:t>
      </w:r>
      <w:r w:rsidRPr="006760AA">
        <w:rPr>
          <w:rFonts w:ascii="Arial" w:eastAsia="Times New Roman" w:hAnsi="Arial" w:cs="Arial"/>
          <w:sz w:val="18"/>
          <w:szCs w:val="18"/>
          <w:lang w:eastAsia="sl-SI"/>
        </w:rPr>
        <w:t>, s katerimi bo sklenil okvirni sporazum</w:t>
      </w:r>
      <w:r>
        <w:rPr>
          <w:rFonts w:ascii="Arial" w:eastAsia="Times New Roman" w:hAnsi="Arial" w:cs="Arial"/>
          <w:sz w:val="18"/>
          <w:szCs w:val="18"/>
          <w:lang w:eastAsia="sl-SI"/>
        </w:rPr>
        <w:t xml:space="preserve">, </w:t>
      </w:r>
      <w:r w:rsidRPr="006760AA">
        <w:rPr>
          <w:rFonts w:ascii="Arial" w:eastAsia="Times New Roman" w:hAnsi="Arial" w:cs="Arial"/>
          <w:sz w:val="18"/>
          <w:szCs w:val="18"/>
          <w:lang w:eastAsia="sl-SI"/>
        </w:rPr>
        <w:t>s ponovnim odpiranjem konkurence vsakih dvanajst mesecev</w:t>
      </w:r>
      <w:r w:rsidR="00FE0A63">
        <w:rPr>
          <w:rFonts w:ascii="Arial" w:eastAsia="Times New Roman" w:hAnsi="Arial" w:cs="Arial"/>
          <w:sz w:val="18"/>
          <w:szCs w:val="18"/>
          <w:lang w:eastAsia="sl-SI"/>
        </w:rPr>
        <w:t>,</w:t>
      </w:r>
    </w:p>
    <w:p w14:paraId="029025E7" w14:textId="77777777"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obdobje prvih dvanajstih mesecev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58430704" w:rsidR="00DD25D6" w:rsidRPr="00265F67" w:rsidRDefault="00575969" w:rsidP="00265F67">
      <w:pPr>
        <w:spacing w:after="0" w:line="240" w:lineRule="auto"/>
        <w:jc w:val="both"/>
        <w:rPr>
          <w:rFonts w:ascii="Arial" w:eastAsia="Times New Roman" w:hAnsi="Arial" w:cs="Arial"/>
          <w:bCs/>
          <w:sz w:val="18"/>
          <w:szCs w:val="18"/>
          <w:lang w:eastAsia="sl-SI"/>
        </w:rPr>
      </w:pPr>
      <w:r w:rsidRPr="00265F67">
        <w:rPr>
          <w:rFonts w:ascii="Arial" w:eastAsia="Times New Roman" w:hAnsi="Arial" w:cs="Arial"/>
          <w:bCs/>
          <w:sz w:val="18"/>
          <w:szCs w:val="18"/>
          <w:lang w:eastAsia="sl-SI"/>
        </w:rPr>
        <w:t>Okvirni sporazum</w:t>
      </w:r>
      <w:r w:rsidR="00DD25D6" w:rsidRPr="00265F67">
        <w:rPr>
          <w:rFonts w:ascii="Arial" w:eastAsia="Times New Roman" w:hAnsi="Arial" w:cs="Arial"/>
          <w:bCs/>
          <w:sz w:val="18"/>
          <w:szCs w:val="18"/>
          <w:lang w:eastAsia="sl-SI"/>
        </w:rPr>
        <w:t xml:space="preserve"> se skle</w:t>
      </w:r>
      <w:r w:rsidR="00265F67" w:rsidRPr="00265F67">
        <w:rPr>
          <w:rFonts w:ascii="Arial" w:eastAsia="Times New Roman" w:hAnsi="Arial" w:cs="Arial"/>
          <w:bCs/>
          <w:sz w:val="18"/>
          <w:szCs w:val="18"/>
          <w:lang w:eastAsia="sl-SI"/>
        </w:rPr>
        <w:t>pa</w:t>
      </w:r>
      <w:r w:rsidR="00DD25D6" w:rsidRPr="00265F67">
        <w:rPr>
          <w:rFonts w:ascii="Arial" w:eastAsia="Times New Roman" w:hAnsi="Arial" w:cs="Arial"/>
          <w:bCs/>
          <w:sz w:val="18"/>
          <w:szCs w:val="18"/>
          <w:lang w:eastAsia="sl-SI"/>
        </w:rPr>
        <w:t xml:space="preserve"> za obdobje </w:t>
      </w:r>
      <w:r w:rsidR="00A01F5C" w:rsidRPr="00265F67">
        <w:rPr>
          <w:rFonts w:ascii="Arial" w:eastAsia="Times New Roman" w:hAnsi="Arial" w:cs="Arial"/>
          <w:bCs/>
          <w:sz w:val="18"/>
          <w:szCs w:val="18"/>
          <w:lang w:eastAsia="sl-SI"/>
        </w:rPr>
        <w:t>šestintrideset</w:t>
      </w:r>
      <w:r w:rsidR="008350D6" w:rsidRPr="00265F67">
        <w:rPr>
          <w:rFonts w:ascii="Arial" w:eastAsia="Times New Roman" w:hAnsi="Arial" w:cs="Arial"/>
          <w:bCs/>
          <w:sz w:val="18"/>
          <w:szCs w:val="18"/>
          <w:lang w:eastAsia="sl-SI"/>
        </w:rPr>
        <w:t xml:space="preserve"> </w:t>
      </w:r>
      <w:r w:rsidR="00DD25D6" w:rsidRPr="00265F67">
        <w:rPr>
          <w:rFonts w:ascii="Arial" w:eastAsia="Times New Roman" w:hAnsi="Arial" w:cs="Arial"/>
          <w:bCs/>
          <w:sz w:val="18"/>
          <w:szCs w:val="18"/>
          <w:lang w:eastAsia="sl-SI"/>
        </w:rPr>
        <w:t>(</w:t>
      </w:r>
      <w:r w:rsidR="00A01F5C" w:rsidRPr="00265F67">
        <w:rPr>
          <w:rFonts w:ascii="Arial" w:eastAsia="Times New Roman" w:hAnsi="Arial" w:cs="Arial"/>
          <w:bCs/>
          <w:sz w:val="18"/>
          <w:szCs w:val="18"/>
          <w:lang w:eastAsia="sl-SI"/>
        </w:rPr>
        <w:t>36</w:t>
      </w:r>
      <w:r w:rsidR="00DD25D6" w:rsidRPr="00265F67">
        <w:rPr>
          <w:rFonts w:ascii="Arial" w:eastAsia="Times New Roman" w:hAnsi="Arial" w:cs="Arial"/>
          <w:bCs/>
          <w:sz w:val="18"/>
          <w:szCs w:val="18"/>
          <w:lang w:eastAsia="sl-SI"/>
        </w:rPr>
        <w:t>) mesecev</w:t>
      </w:r>
      <w:r w:rsidR="00265F67">
        <w:rPr>
          <w:rFonts w:ascii="Arial" w:eastAsia="Times New Roman" w:hAnsi="Arial" w:cs="Arial"/>
          <w:bCs/>
          <w:sz w:val="18"/>
          <w:szCs w:val="18"/>
          <w:lang w:eastAsia="sl-SI"/>
        </w:rPr>
        <w:t>,</w:t>
      </w:r>
      <w:r w:rsidR="00DD25D6" w:rsidRPr="00265F67">
        <w:rPr>
          <w:rFonts w:ascii="Arial" w:eastAsia="Times New Roman" w:hAnsi="Arial" w:cs="Arial"/>
          <w:bCs/>
          <w:sz w:val="18"/>
          <w:szCs w:val="18"/>
          <w:lang w:eastAsia="sl-SI"/>
        </w:rPr>
        <w:t xml:space="preserve"> in sicer od </w:t>
      </w:r>
      <w:r w:rsidR="00ED4814" w:rsidRPr="00265F67">
        <w:rPr>
          <w:rFonts w:ascii="Arial" w:eastAsia="Times New Roman" w:hAnsi="Arial" w:cs="Arial"/>
          <w:bCs/>
          <w:sz w:val="18"/>
          <w:szCs w:val="18"/>
          <w:lang w:eastAsia="sl-SI"/>
        </w:rPr>
        <w:t>0</w:t>
      </w:r>
      <w:r w:rsidR="00DD25D6" w:rsidRPr="00265F67">
        <w:rPr>
          <w:rFonts w:ascii="Arial" w:eastAsia="Times New Roman" w:hAnsi="Arial" w:cs="Arial"/>
          <w:bCs/>
          <w:sz w:val="18"/>
          <w:szCs w:val="18"/>
          <w:lang w:eastAsia="sl-SI"/>
        </w:rPr>
        <w:t>1.</w:t>
      </w:r>
      <w:r w:rsidR="00ED4814" w:rsidRPr="00265F67">
        <w:rPr>
          <w:rFonts w:ascii="Arial" w:eastAsia="Times New Roman" w:hAnsi="Arial" w:cs="Arial"/>
          <w:bCs/>
          <w:sz w:val="18"/>
          <w:szCs w:val="18"/>
          <w:lang w:eastAsia="sl-SI"/>
        </w:rPr>
        <w:t>05</w:t>
      </w:r>
      <w:r w:rsidR="00DD25D6" w:rsidRPr="00265F67">
        <w:rPr>
          <w:rFonts w:ascii="Arial" w:eastAsia="Times New Roman" w:hAnsi="Arial" w:cs="Arial"/>
          <w:bCs/>
          <w:sz w:val="18"/>
          <w:szCs w:val="18"/>
          <w:lang w:eastAsia="sl-SI"/>
        </w:rPr>
        <w:t>.20</w:t>
      </w:r>
      <w:r w:rsidR="00ED4814" w:rsidRPr="00265F67">
        <w:rPr>
          <w:rFonts w:ascii="Arial" w:eastAsia="Times New Roman" w:hAnsi="Arial" w:cs="Arial"/>
          <w:bCs/>
          <w:sz w:val="18"/>
          <w:szCs w:val="18"/>
          <w:lang w:eastAsia="sl-SI"/>
        </w:rPr>
        <w:t>20</w:t>
      </w:r>
      <w:r w:rsidR="00DD25D6" w:rsidRPr="00265F67">
        <w:rPr>
          <w:rFonts w:ascii="Arial" w:eastAsia="Times New Roman" w:hAnsi="Arial" w:cs="Arial"/>
          <w:bCs/>
          <w:sz w:val="18"/>
          <w:szCs w:val="18"/>
          <w:lang w:eastAsia="sl-SI"/>
        </w:rPr>
        <w:t xml:space="preserve"> do </w:t>
      </w:r>
      <w:r w:rsidR="00A01F5C" w:rsidRPr="00265F67">
        <w:rPr>
          <w:rFonts w:ascii="Arial" w:eastAsia="Times New Roman" w:hAnsi="Arial" w:cs="Arial"/>
          <w:bCs/>
          <w:sz w:val="18"/>
          <w:szCs w:val="18"/>
          <w:lang w:eastAsia="sl-SI"/>
        </w:rPr>
        <w:t>3</w:t>
      </w:r>
      <w:r w:rsidR="00ED4814" w:rsidRPr="00265F67">
        <w:rPr>
          <w:rFonts w:ascii="Arial" w:eastAsia="Times New Roman" w:hAnsi="Arial" w:cs="Arial"/>
          <w:bCs/>
          <w:sz w:val="18"/>
          <w:szCs w:val="18"/>
          <w:lang w:eastAsia="sl-SI"/>
        </w:rPr>
        <w:t>0</w:t>
      </w:r>
      <w:r w:rsidR="00A01F5C" w:rsidRPr="00265F67">
        <w:rPr>
          <w:rFonts w:ascii="Arial" w:eastAsia="Times New Roman" w:hAnsi="Arial" w:cs="Arial"/>
          <w:bCs/>
          <w:sz w:val="18"/>
          <w:szCs w:val="18"/>
          <w:lang w:eastAsia="sl-SI"/>
        </w:rPr>
        <w:t>.</w:t>
      </w:r>
      <w:r w:rsidR="00ED4814" w:rsidRPr="00265F67">
        <w:rPr>
          <w:rFonts w:ascii="Arial" w:eastAsia="Times New Roman" w:hAnsi="Arial" w:cs="Arial"/>
          <w:bCs/>
          <w:sz w:val="18"/>
          <w:szCs w:val="18"/>
          <w:lang w:eastAsia="sl-SI"/>
        </w:rPr>
        <w:t>04</w:t>
      </w:r>
      <w:r w:rsidR="00A01F5C" w:rsidRPr="00265F67">
        <w:rPr>
          <w:rFonts w:ascii="Arial" w:eastAsia="Times New Roman" w:hAnsi="Arial" w:cs="Arial"/>
          <w:bCs/>
          <w:sz w:val="18"/>
          <w:szCs w:val="18"/>
          <w:lang w:eastAsia="sl-SI"/>
        </w:rPr>
        <w:t>.202</w:t>
      </w:r>
      <w:r w:rsidR="00ED4814" w:rsidRPr="00265F67">
        <w:rPr>
          <w:rFonts w:ascii="Arial" w:eastAsia="Times New Roman" w:hAnsi="Arial" w:cs="Arial"/>
          <w:bCs/>
          <w:sz w:val="18"/>
          <w:szCs w:val="18"/>
          <w:lang w:eastAsia="sl-SI"/>
        </w:rPr>
        <w:t>3</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6CA484F" w:rsidR="00575969" w:rsidRDefault="00265F67" w:rsidP="00265F67">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20.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8350D6" w:rsidRPr="00265F67">
        <w:rPr>
          <w:rFonts w:ascii="Arial" w:eastAsia="Times New Roman" w:hAnsi="Arial" w:cs="Arial"/>
          <w:bCs/>
          <w:sz w:val="18"/>
          <w:szCs w:val="18"/>
          <w:lang w:eastAsia="sl-SI"/>
        </w:rPr>
        <w:t>202</w:t>
      </w:r>
      <w:r w:rsidRPr="00265F67">
        <w:rPr>
          <w:rFonts w:ascii="Arial" w:eastAsia="Times New Roman" w:hAnsi="Arial" w:cs="Arial"/>
          <w:bCs/>
          <w:sz w:val="18"/>
          <w:szCs w:val="18"/>
          <w:lang w:eastAsia="sl-SI"/>
        </w:rPr>
        <w:t>2</w:t>
      </w:r>
      <w:r w:rsidR="00A01F5C" w:rsidRPr="00265F67">
        <w:rPr>
          <w:rFonts w:ascii="Arial" w:eastAsia="Times New Roman" w:hAnsi="Arial" w:cs="Arial"/>
          <w:bCs/>
          <w:sz w:val="18"/>
          <w:szCs w:val="18"/>
          <w:lang w:eastAsia="sl-SI"/>
        </w:rPr>
        <w:t xml:space="preserve"> in </w:t>
      </w:r>
      <w:r w:rsidR="00575969" w:rsidRPr="00265F67">
        <w:rPr>
          <w:rFonts w:ascii="Arial" w:eastAsia="Times New Roman" w:hAnsi="Arial" w:cs="Arial"/>
          <w:bCs/>
          <w:sz w:val="18"/>
          <w:szCs w:val="18"/>
          <w:lang w:eastAsia="sl-SI"/>
        </w:rPr>
        <w:t>20</w:t>
      </w:r>
      <w:r w:rsidR="008350D6" w:rsidRPr="00265F67">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2</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331855">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1D591652"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Pr>
          <w:rFonts w:ascii="Arial" w:eastAsia="Times New Roman" w:hAnsi="Arial" w:cs="Arial"/>
          <w:bCs/>
          <w:sz w:val="18"/>
          <w:szCs w:val="18"/>
          <w:lang w:eastAsia="sl-SI"/>
        </w:rPr>
        <w:t xml:space="preserve">št. JN/2020-1 z dne 14.02.2020,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5A3582E0"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 xml:space="preserve">v postopku odpiranja </w:t>
      </w:r>
      <w:proofErr w:type="spellStart"/>
      <w:r w:rsidR="00627D98">
        <w:rPr>
          <w:rFonts w:ascii="Arial" w:eastAsia="Times New Roman" w:hAnsi="Arial" w:cs="Arial"/>
          <w:sz w:val="18"/>
          <w:szCs w:val="18"/>
          <w:lang w:eastAsia="sl-SI"/>
        </w:rPr>
        <w:t>konkurece</w:t>
      </w:r>
      <w:proofErr w:type="spellEnd"/>
      <w:r w:rsidR="00627D98">
        <w:rPr>
          <w:rFonts w:ascii="Arial" w:eastAsia="Times New Roman" w:hAnsi="Arial" w:cs="Arial"/>
          <w:sz w:val="18"/>
          <w:szCs w:val="18"/>
          <w:lang w:eastAsia="sl-SI"/>
        </w:rPr>
        <w:t xml:space="preserve"> </w:t>
      </w:r>
      <w:r>
        <w:rPr>
          <w:rFonts w:ascii="Arial" w:eastAsia="Times New Roman" w:hAnsi="Arial" w:cs="Arial"/>
          <w:sz w:val="18"/>
          <w:szCs w:val="18"/>
          <w:lang w:eastAsia="sl-SI"/>
        </w:rPr>
        <w:t>ne bo.</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64C6B123"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naslov naročnika</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96C42E7"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se obvezuje, da se dostava </w:t>
      </w:r>
      <w:r w:rsidR="00BA23B9">
        <w:rPr>
          <w:rFonts w:ascii="Arial" w:eastAsia="Times New Roman" w:hAnsi="Arial" w:cs="Arial"/>
          <w:sz w:val="18"/>
          <w:szCs w:val="18"/>
          <w:lang w:eastAsia="sl-SI"/>
        </w:rPr>
        <w:t xml:space="preserve">živil </w:t>
      </w:r>
      <w:r>
        <w:rPr>
          <w:rFonts w:ascii="Arial" w:eastAsia="Times New Roman" w:hAnsi="Arial" w:cs="Arial"/>
          <w:sz w:val="18"/>
          <w:szCs w:val="18"/>
          <w:lang w:eastAsia="sl-SI"/>
        </w:rPr>
        <w:t xml:space="preserve">vrši naslednji dan od prejema naročila, in sicer </w:t>
      </w:r>
      <w:r w:rsidR="008A3697">
        <w:rPr>
          <w:rFonts w:ascii="Arial" w:eastAsia="Times New Roman" w:hAnsi="Arial" w:cs="Arial"/>
          <w:sz w:val="18"/>
          <w:szCs w:val="18"/>
          <w:lang w:eastAsia="sl-SI"/>
        </w:rPr>
        <w:t>v dopoldanskem času, ob urah, ki so navedene v ponudbenem predračunu</w:t>
      </w:r>
      <w:r>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8C1A353"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5908B24C" w14:textId="7CEA55B9"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C272D83" w:rsidR="00F84396" w:rsidRPr="00EA04E3"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 xml:space="preserve">9. </w:t>
      </w:r>
      <w:r w:rsidR="00F84396" w:rsidRPr="00EA04E3">
        <w:rPr>
          <w:rFonts w:ascii="Arial" w:eastAsia="Times New Roman" w:hAnsi="Arial" w:cs="Arial"/>
          <w:b/>
          <w:bCs/>
          <w:sz w:val="18"/>
          <w:szCs w:val="18"/>
          <w:lang w:eastAsia="sl-SI"/>
        </w:rPr>
        <w:t>člen</w:t>
      </w:r>
    </w:p>
    <w:p w14:paraId="0E3A1E2D" w14:textId="429B5547"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 xml:space="preserve">(Cena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podali ob vsakokratni (zadnji)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71164467"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0154F2">
        <w:rPr>
          <w:rFonts w:ascii="Arial" w:eastAsia="Times New Roman" w:hAnsi="Arial" w:cs="Arial"/>
          <w:sz w:val="18"/>
          <w:szCs w:val="18"/>
          <w:lang w:eastAsia="sl-SI"/>
        </w:rPr>
        <w:t>Cen</w:t>
      </w:r>
      <w:r w:rsidR="00210A38">
        <w:rPr>
          <w:rFonts w:ascii="Arial" w:eastAsia="Times New Roman" w:hAnsi="Arial" w:cs="Arial"/>
          <w:sz w:val="18"/>
          <w:szCs w:val="18"/>
          <w:lang w:eastAsia="sl-SI"/>
        </w:rPr>
        <w:t>e, ki jih ponudi dobavitelj v ponudbenem predračunu so</w:t>
      </w:r>
      <w:r w:rsidRPr="000154F2">
        <w:rPr>
          <w:rFonts w:ascii="Arial" w:eastAsia="Times New Roman" w:hAnsi="Arial" w:cs="Arial"/>
          <w:sz w:val="18"/>
          <w:szCs w:val="18"/>
          <w:lang w:eastAsia="sl-SI"/>
        </w:rPr>
        <w:t xml:space="preserve"> fiks</w:t>
      </w:r>
      <w:r w:rsidR="00210A38">
        <w:rPr>
          <w:rFonts w:ascii="Arial" w:eastAsia="Times New Roman" w:hAnsi="Arial" w:cs="Arial"/>
          <w:sz w:val="18"/>
          <w:szCs w:val="18"/>
          <w:lang w:eastAsia="sl-SI"/>
        </w:rPr>
        <w:t>ne</w:t>
      </w:r>
      <w:r w:rsidRPr="000154F2">
        <w:rPr>
          <w:rFonts w:ascii="Arial" w:eastAsia="Times New Roman" w:hAnsi="Arial" w:cs="Arial"/>
          <w:sz w:val="18"/>
          <w:szCs w:val="18"/>
          <w:lang w:eastAsia="sl-SI"/>
        </w:rPr>
        <w:t xml:space="preserve"> za obdobje najmanj </w:t>
      </w:r>
      <w:r w:rsidRPr="00210A38">
        <w:rPr>
          <w:rFonts w:ascii="Arial" w:eastAsia="Times New Roman" w:hAnsi="Arial" w:cs="Arial"/>
          <w:b/>
          <w:bCs/>
          <w:sz w:val="18"/>
          <w:szCs w:val="18"/>
          <w:lang w:eastAsia="sl-SI"/>
        </w:rPr>
        <w:t>12 mesecev</w:t>
      </w:r>
      <w:r w:rsidRPr="000154F2">
        <w:rPr>
          <w:rFonts w:ascii="Arial" w:eastAsia="Times New Roman" w:hAnsi="Arial" w:cs="Arial"/>
          <w:sz w:val="18"/>
          <w:szCs w:val="18"/>
          <w:lang w:eastAsia="sl-SI"/>
        </w:rPr>
        <w:t xml:space="preserve"> od </w:t>
      </w:r>
      <w:r>
        <w:rPr>
          <w:rFonts w:ascii="Arial" w:eastAsia="Times New Roman" w:hAnsi="Arial" w:cs="Arial"/>
          <w:sz w:val="18"/>
          <w:szCs w:val="18"/>
          <w:lang w:eastAsia="sl-SI"/>
        </w:rPr>
        <w:t>dneva</w:t>
      </w:r>
      <w:r w:rsidRPr="000154F2">
        <w:rPr>
          <w:rFonts w:ascii="Arial" w:eastAsia="Times New Roman" w:hAnsi="Arial" w:cs="Arial"/>
          <w:sz w:val="18"/>
          <w:szCs w:val="18"/>
          <w:lang w:eastAsia="sl-SI"/>
        </w:rPr>
        <w:t xml:space="preserve"> </w:t>
      </w:r>
      <w:r>
        <w:rPr>
          <w:rFonts w:ascii="Arial" w:eastAsia="Times New Roman" w:hAnsi="Arial" w:cs="Arial"/>
          <w:sz w:val="18"/>
          <w:szCs w:val="18"/>
          <w:lang w:eastAsia="sl-SI"/>
        </w:rPr>
        <w:t>sklenitve</w:t>
      </w:r>
      <w:r w:rsidRPr="000154F2">
        <w:rPr>
          <w:rFonts w:ascii="Arial" w:eastAsia="Times New Roman" w:hAnsi="Arial" w:cs="Arial"/>
          <w:sz w:val="18"/>
          <w:szCs w:val="18"/>
          <w:lang w:eastAsia="sl-SI"/>
        </w:rPr>
        <w:t xml:space="preserve"> </w:t>
      </w:r>
      <w:r>
        <w:rPr>
          <w:rFonts w:ascii="Arial" w:eastAsia="Times New Roman" w:hAnsi="Arial" w:cs="Arial"/>
          <w:sz w:val="18"/>
          <w:szCs w:val="18"/>
          <w:lang w:eastAsia="sl-SI"/>
        </w:rPr>
        <w:t>okvirnega sporazuma</w:t>
      </w:r>
      <w:r w:rsidRPr="000154F2">
        <w:rPr>
          <w:rFonts w:ascii="Arial" w:eastAsia="Times New Roman" w:hAnsi="Arial" w:cs="Arial"/>
          <w:sz w:val="18"/>
          <w:szCs w:val="18"/>
          <w:lang w:eastAsia="sl-SI"/>
        </w:rPr>
        <w:t xml:space="preserve"> in vključuje pariteto </w:t>
      </w:r>
      <w:r w:rsidR="00210A38">
        <w:rPr>
          <w:rFonts w:ascii="Arial" w:eastAsia="Times New Roman" w:hAnsi="Arial" w:cs="Arial"/>
          <w:sz w:val="18"/>
          <w:szCs w:val="18"/>
          <w:lang w:eastAsia="sl-SI"/>
        </w:rPr>
        <w:t>»FCA skladišče naročnika – razloženo (</w:t>
      </w:r>
      <w:proofErr w:type="spellStart"/>
      <w:r w:rsidR="00210A38">
        <w:rPr>
          <w:rFonts w:ascii="Arial" w:eastAsia="Times New Roman" w:hAnsi="Arial" w:cs="Arial"/>
          <w:sz w:val="18"/>
          <w:szCs w:val="18"/>
          <w:lang w:eastAsia="sl-SI"/>
        </w:rPr>
        <w:t>Incoterms</w:t>
      </w:r>
      <w:proofErr w:type="spellEnd"/>
      <w:r w:rsidR="00210A38">
        <w:rPr>
          <w:rFonts w:ascii="Arial" w:eastAsia="Times New Roman" w:hAnsi="Arial" w:cs="Arial"/>
          <w:sz w:val="18"/>
          <w:szCs w:val="18"/>
          <w:lang w:eastAsia="sl-SI"/>
        </w:rPr>
        <w:t xml:space="preserve"> 2010)</w:t>
      </w:r>
      <w:r w:rsidRPr="000154F2">
        <w:rPr>
          <w:rFonts w:ascii="Arial" w:eastAsia="Times New Roman" w:hAnsi="Arial" w:cs="Arial"/>
          <w:sz w:val="18"/>
          <w:szCs w:val="18"/>
          <w:lang w:eastAsia="sl-SI"/>
        </w:rPr>
        <w:t>.</w:t>
      </w:r>
      <w:r w:rsidR="00DA74CC">
        <w:rPr>
          <w:rFonts w:ascii="Arial" w:eastAsia="Times New Roman" w:hAnsi="Arial" w:cs="Arial"/>
          <w:sz w:val="18"/>
          <w:szCs w:val="18"/>
          <w:lang w:eastAsia="sl-SI"/>
        </w:rPr>
        <w:t xml:space="preserve"> </w:t>
      </w:r>
      <w:bookmarkStart w:id="14" w:name="_Hlk32496283"/>
      <w:r w:rsidR="00DA74CC" w:rsidRPr="00DA74CC">
        <w:rPr>
          <w:rFonts w:ascii="Arial" w:eastAsia="Times New Roman" w:hAnsi="Arial" w:cs="Arial"/>
          <w:sz w:val="18"/>
          <w:szCs w:val="18"/>
          <w:lang w:eastAsia="sl-SI"/>
        </w:rPr>
        <w:t>Po vsak</w:t>
      </w:r>
      <w:r w:rsidR="006E026A">
        <w:rPr>
          <w:rFonts w:ascii="Arial" w:eastAsia="Times New Roman" w:hAnsi="Arial" w:cs="Arial"/>
          <w:sz w:val="18"/>
          <w:szCs w:val="18"/>
          <w:lang w:eastAsia="sl-SI"/>
        </w:rPr>
        <w:t>okratnem</w:t>
      </w:r>
      <w:r w:rsidR="00530814">
        <w:rPr>
          <w:rFonts w:ascii="Arial" w:eastAsia="Times New Roman" w:hAnsi="Arial" w:cs="Arial"/>
          <w:sz w:val="18"/>
          <w:szCs w:val="18"/>
          <w:lang w:eastAsia="sl-SI"/>
        </w:rPr>
        <w:t xml:space="preserve"> </w:t>
      </w:r>
      <w:r w:rsidR="00DA74CC" w:rsidRPr="00DA74CC">
        <w:rPr>
          <w:rFonts w:ascii="Arial" w:eastAsia="Times New Roman" w:hAnsi="Arial" w:cs="Arial"/>
          <w:sz w:val="18"/>
          <w:szCs w:val="18"/>
          <w:lang w:eastAsia="sl-SI"/>
        </w:rPr>
        <w:t>odpiranj</w:t>
      </w:r>
      <w:r w:rsidR="00530814">
        <w:rPr>
          <w:rFonts w:ascii="Arial" w:eastAsia="Times New Roman" w:hAnsi="Arial" w:cs="Arial"/>
          <w:sz w:val="18"/>
          <w:szCs w:val="18"/>
          <w:lang w:eastAsia="sl-SI"/>
        </w:rPr>
        <w:t>u</w:t>
      </w:r>
      <w:r w:rsidR="00DA74CC" w:rsidRPr="00DA74CC">
        <w:rPr>
          <w:rFonts w:ascii="Arial" w:eastAsia="Times New Roman" w:hAnsi="Arial" w:cs="Arial"/>
          <w:sz w:val="18"/>
          <w:szCs w:val="18"/>
          <w:lang w:eastAsia="sl-SI"/>
        </w:rPr>
        <w:t xml:space="preserve"> konkurence, </w:t>
      </w:r>
      <w:r w:rsidR="00210A38">
        <w:rPr>
          <w:rFonts w:ascii="Arial" w:eastAsia="Times New Roman" w:hAnsi="Arial" w:cs="Arial"/>
          <w:sz w:val="18"/>
          <w:szCs w:val="18"/>
          <w:lang w:eastAsia="sl-SI"/>
        </w:rPr>
        <w:t>so cene, ki jih ponudi</w:t>
      </w:r>
      <w:r w:rsidR="006E026A">
        <w:rPr>
          <w:rFonts w:ascii="Arial" w:eastAsia="Times New Roman" w:hAnsi="Arial" w:cs="Arial"/>
          <w:sz w:val="18"/>
          <w:szCs w:val="18"/>
          <w:lang w:eastAsia="sl-SI"/>
        </w:rPr>
        <w:t>jo</w:t>
      </w:r>
      <w:r w:rsidR="00210A38">
        <w:rPr>
          <w:rFonts w:ascii="Arial" w:eastAsia="Times New Roman" w:hAnsi="Arial" w:cs="Arial"/>
          <w:sz w:val="18"/>
          <w:szCs w:val="18"/>
          <w:lang w:eastAsia="sl-SI"/>
        </w:rPr>
        <w:t xml:space="preserve"> dobavitelj</w:t>
      </w:r>
      <w:r w:rsidR="006E026A">
        <w:rPr>
          <w:rFonts w:ascii="Arial" w:eastAsia="Times New Roman" w:hAnsi="Arial" w:cs="Arial"/>
          <w:sz w:val="18"/>
          <w:szCs w:val="18"/>
          <w:lang w:eastAsia="sl-SI"/>
        </w:rPr>
        <w:t>i</w:t>
      </w:r>
      <w:r w:rsidR="00210A38">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na podlagi povabila k oddaji ponudbe v postopku odpiranja konkurence,</w:t>
      </w:r>
      <w:r w:rsidR="00DA74CC" w:rsidRPr="00DA74CC">
        <w:rPr>
          <w:rFonts w:ascii="Arial" w:eastAsia="Times New Roman" w:hAnsi="Arial" w:cs="Arial"/>
          <w:sz w:val="18"/>
          <w:szCs w:val="18"/>
          <w:lang w:eastAsia="sl-SI"/>
        </w:rPr>
        <w:t xml:space="preserve"> ponovno</w:t>
      </w:r>
      <w:r w:rsidR="00210A38">
        <w:rPr>
          <w:rFonts w:ascii="Arial" w:eastAsia="Times New Roman" w:hAnsi="Arial" w:cs="Arial"/>
          <w:sz w:val="18"/>
          <w:szCs w:val="18"/>
          <w:lang w:eastAsia="sl-SI"/>
        </w:rPr>
        <w:t xml:space="preserve"> </w:t>
      </w:r>
      <w:r w:rsidR="00DA74CC" w:rsidRPr="00DA74CC">
        <w:rPr>
          <w:rFonts w:ascii="Arial" w:eastAsia="Times New Roman" w:hAnsi="Arial" w:cs="Arial"/>
          <w:sz w:val="18"/>
          <w:szCs w:val="18"/>
          <w:lang w:eastAsia="sl-SI"/>
        </w:rPr>
        <w:t>fiks</w:t>
      </w:r>
      <w:r w:rsidR="00530814">
        <w:rPr>
          <w:rFonts w:ascii="Arial" w:eastAsia="Times New Roman" w:hAnsi="Arial" w:cs="Arial"/>
          <w:sz w:val="18"/>
          <w:szCs w:val="18"/>
          <w:lang w:eastAsia="sl-SI"/>
        </w:rPr>
        <w:t>ne</w:t>
      </w:r>
      <w:r w:rsidR="00210A38">
        <w:rPr>
          <w:rFonts w:ascii="Arial" w:eastAsia="Times New Roman" w:hAnsi="Arial" w:cs="Arial"/>
          <w:sz w:val="18"/>
          <w:szCs w:val="18"/>
          <w:lang w:eastAsia="sl-SI"/>
        </w:rPr>
        <w:t xml:space="preserve"> </w:t>
      </w:r>
      <w:r w:rsidR="00DA74CC">
        <w:rPr>
          <w:rFonts w:ascii="Arial" w:eastAsia="Times New Roman" w:hAnsi="Arial" w:cs="Arial"/>
          <w:sz w:val="18"/>
          <w:szCs w:val="18"/>
          <w:lang w:eastAsia="sl-SI"/>
        </w:rPr>
        <w:t xml:space="preserve">do naslednjega </w:t>
      </w:r>
      <w:r w:rsidR="00DA74CC" w:rsidRPr="00DA74CC">
        <w:rPr>
          <w:rFonts w:ascii="Arial" w:eastAsia="Times New Roman" w:hAnsi="Arial" w:cs="Arial"/>
          <w:sz w:val="18"/>
          <w:szCs w:val="18"/>
          <w:lang w:eastAsia="sl-SI"/>
        </w:rPr>
        <w:t>odpiranja konkurence</w:t>
      </w:r>
      <w:r w:rsidR="006E026A">
        <w:rPr>
          <w:rFonts w:ascii="Arial" w:eastAsia="Times New Roman" w:hAnsi="Arial" w:cs="Arial"/>
          <w:sz w:val="18"/>
          <w:szCs w:val="18"/>
          <w:lang w:eastAsia="sl-SI"/>
        </w:rPr>
        <w:t>.</w:t>
      </w:r>
    </w:p>
    <w:bookmarkEnd w:id="14"/>
    <w:p w14:paraId="10EA9943"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3A3422F0" w14:textId="6FCA8002"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Dobavitelji</w:t>
      </w:r>
      <w:r w:rsidRPr="00DA74CC">
        <w:rPr>
          <w:rFonts w:ascii="Arial" w:eastAsia="Times New Roman" w:hAnsi="Arial" w:cs="Arial"/>
          <w:sz w:val="18"/>
          <w:szCs w:val="18"/>
          <w:lang w:eastAsia="sl-SI"/>
        </w:rPr>
        <w:t xml:space="preserve"> bodo lahko ob vsakokratnem odpiranju konkurence ponudili blago po ponudbenih cenah, ki so enake ali nižje od ponudbenih cen navedenih v prvotni ponudbi</w:t>
      </w:r>
      <w:r w:rsidR="006E026A">
        <w:rPr>
          <w:rFonts w:ascii="Arial" w:eastAsia="Times New Roman" w:hAnsi="Arial" w:cs="Arial"/>
          <w:sz w:val="18"/>
          <w:szCs w:val="18"/>
          <w:lang w:eastAsia="sl-SI"/>
        </w:rPr>
        <w:t>, ki so jo podali v postopku prijave za sodelovanje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t.i</w:t>
      </w:r>
      <w:proofErr w:type="spellEnd"/>
      <w:r>
        <w:rPr>
          <w:rFonts w:ascii="Arial" w:eastAsia="Times New Roman" w:hAnsi="Arial" w:cs="Arial"/>
          <w:sz w:val="18"/>
          <w:szCs w:val="18"/>
          <w:lang w:eastAsia="sl-SI"/>
        </w:rPr>
        <w:t>. maksimalnih cen)</w:t>
      </w:r>
      <w:r w:rsidRPr="00DA74C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C40152">
        <w:rPr>
          <w:rFonts w:ascii="Arial" w:eastAsia="Times New Roman" w:hAnsi="Arial" w:cs="Arial"/>
          <w:sz w:val="18"/>
          <w:szCs w:val="18"/>
          <w:lang w:eastAsia="sl-SI"/>
        </w:rPr>
        <w:t>Dobavitelj</w:t>
      </w:r>
      <w:r w:rsidRPr="00DA74CC">
        <w:rPr>
          <w:rFonts w:ascii="Arial" w:eastAsia="Times New Roman" w:hAnsi="Arial" w:cs="Arial"/>
          <w:sz w:val="18"/>
          <w:szCs w:val="18"/>
          <w:lang w:eastAsia="sl-SI"/>
        </w:rPr>
        <w:t>, ki bo v postopku ponovneg</w:t>
      </w:r>
      <w:r w:rsidR="00C40152">
        <w:rPr>
          <w:rFonts w:ascii="Arial" w:eastAsia="Times New Roman" w:hAnsi="Arial" w:cs="Arial"/>
          <w:sz w:val="18"/>
          <w:szCs w:val="18"/>
          <w:lang w:eastAsia="sl-SI"/>
        </w:rPr>
        <w:t>a odpiranja konkurence, ponudil</w:t>
      </w:r>
      <w:r w:rsidRPr="00DA74CC">
        <w:rPr>
          <w:rFonts w:ascii="Arial" w:eastAsia="Times New Roman" w:hAnsi="Arial" w:cs="Arial"/>
          <w:sz w:val="18"/>
          <w:szCs w:val="18"/>
          <w:lang w:eastAsia="sl-SI"/>
        </w:rPr>
        <w:t xml:space="preserve"> živilo</w:t>
      </w:r>
      <w:r w:rsidR="00C40152">
        <w:rPr>
          <w:rFonts w:ascii="Arial" w:eastAsia="Times New Roman" w:hAnsi="Arial" w:cs="Arial"/>
          <w:sz w:val="18"/>
          <w:szCs w:val="18"/>
          <w:lang w:eastAsia="sl-SI"/>
        </w:rPr>
        <w:t xml:space="preserve"> po višji ceni</w:t>
      </w:r>
      <w:r w:rsidRPr="00DA74CC">
        <w:rPr>
          <w:rFonts w:ascii="Arial" w:eastAsia="Times New Roman" w:hAnsi="Arial" w:cs="Arial"/>
          <w:sz w:val="18"/>
          <w:szCs w:val="18"/>
          <w:lang w:eastAsia="sl-SI"/>
        </w:rPr>
        <w:t xml:space="preserve"> od cene iz prvotne ponudbe oz. s strani naročnika naknadno odobrene višje cene, bo izločen iz nadaljnjega ocenjevanja ponudb.</w:t>
      </w:r>
    </w:p>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2AE904F5"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15"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15"/>
      <w:proofErr w:type="spellEnd"/>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41396B7D"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r w:rsidR="00A66E29" w:rsidRPr="00046493">
        <w:rPr>
          <w:rFonts w:ascii="Arial" w:hAnsi="Arial" w:cs="Arial"/>
          <w:color w:val="000000"/>
          <w:sz w:val="18"/>
          <w:szCs w:val="18"/>
        </w:rPr>
        <w:t>Dobavitelj izstavi e-račun vključno z vsemi podpisanimi dobavnicami</w:t>
      </w:r>
      <w:r w:rsidR="00106F76">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644297A5" w:rsidR="00DD25D6" w:rsidRP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1B6158C1"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7B86911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D3CF398"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14.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lastRenderedPageBreak/>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583641"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4430225B"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C10D9F" w:rsidRPr="00C10D9F">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4CC6AC8"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17.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26F53AF9"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 </w:t>
      </w:r>
      <w:bookmarkStart w:id="16" w:name="_Hlk32497444"/>
      <w:r w:rsidRPr="00627D98">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w:t>
      </w:r>
      <w:bookmarkEnd w:id="16"/>
      <w:r w:rsidR="001011E2" w:rsidRPr="001011E2">
        <w:rPr>
          <w:rFonts w:ascii="Arial" w:eastAsia="Times New Roman" w:hAnsi="Arial" w:cs="Arial"/>
          <w:bCs/>
          <w:sz w:val="18"/>
          <w:szCs w:val="18"/>
          <w:lang w:eastAsia="sl-SI"/>
        </w:rPr>
        <w:t>, ki bo dobaviteljem 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14FBA0F3"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17"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18" w:name="_Hlk32497604"/>
      <w:bookmarkEnd w:id="17"/>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18"/>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5AB1C4CE"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Pr="001011E2">
        <w:rPr>
          <w:rFonts w:ascii="Arial" w:eastAsia="Times New Roman" w:hAnsi="Arial" w:cs="Arial"/>
          <w:b/>
          <w:sz w:val="18"/>
          <w:szCs w:val="18"/>
          <w:lang w:eastAsia="sl-SI"/>
        </w:rPr>
        <w:t>[ime in priimek],</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28E0EF63"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Pr="001011E2">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7505B3A"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18.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55A44191" w:rsidR="00A24321" w:rsidRP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sidRPr="00A24321">
        <w:rPr>
          <w:rFonts w:ascii="Arial" w:eastAsia="Times New Roman" w:hAnsi="Arial" w:cs="Arial"/>
          <w:b/>
          <w:bCs/>
          <w:sz w:val="18"/>
          <w:szCs w:val="18"/>
          <w:lang w:eastAsia="sl-SI"/>
        </w:rPr>
        <w:t>19.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6B765892"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1F0309B9"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2C2BB6">
        <w:rPr>
          <w:rFonts w:ascii="Arial" w:eastAsia="Times New Roman" w:hAnsi="Arial" w:cs="Arial"/>
          <w:bCs/>
          <w:sz w:val="18"/>
          <w:szCs w:val="18"/>
          <w:lang w:eastAsia="sl-SI"/>
        </w:rPr>
        <w:t>petih</w:t>
      </w:r>
      <w:r w:rsidR="00A24321">
        <w:rPr>
          <w:rFonts w:ascii="Arial" w:eastAsia="Times New Roman" w:hAnsi="Arial" w:cs="Arial"/>
          <w:bCs/>
          <w:sz w:val="18"/>
          <w:szCs w:val="18"/>
          <w:lang w:eastAsia="sl-SI"/>
        </w:rPr>
        <w:t xml:space="preserve"> (</w:t>
      </w:r>
      <w:r w:rsidR="002C2BB6">
        <w:rPr>
          <w:rFonts w:ascii="Arial" w:eastAsia="Times New Roman" w:hAnsi="Arial" w:cs="Arial"/>
          <w:bCs/>
          <w:sz w:val="18"/>
          <w:szCs w:val="18"/>
          <w:lang w:eastAsia="sl-SI"/>
        </w:rPr>
        <w:t>5</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2C2BB6">
        <w:rPr>
          <w:rFonts w:ascii="Arial" w:eastAsia="Times New Roman" w:hAnsi="Arial" w:cs="Arial"/>
          <w:bCs/>
          <w:sz w:val="18"/>
          <w:szCs w:val="18"/>
          <w:lang w:eastAsia="sl-SI"/>
        </w:rPr>
        <w:t>, naročnik pa dva (2)</w:t>
      </w:r>
      <w:r w:rsidR="00A24321">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176F3C18" w:rsidR="00A24321" w:rsidRP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21</w:t>
      </w:r>
      <w:r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3816479C"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 v skladu s 15. členom tega sporazuma.</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77777777" w:rsidR="00DD45F9" w:rsidRDefault="00DD45F9">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2040409B" w14:textId="4D16649B" w:rsidR="00DD25D6"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lastRenderedPageBreak/>
        <w:t>Kraj in datum</w:t>
      </w:r>
      <w:r w:rsidR="007E5B92">
        <w:rPr>
          <w:rFonts w:ascii="Arial" w:eastAsia="Times New Roman" w:hAnsi="Arial" w:cs="Arial"/>
          <w:sz w:val="18"/>
          <w:szCs w:val="18"/>
          <w:lang w:eastAsia="sl-SI"/>
        </w:rPr>
        <w:t xml:space="preserve">, </w:t>
      </w:r>
      <w:r w:rsidR="005116E9">
        <w:rPr>
          <w:rFonts w:ascii="Arial" w:eastAsia="Times New Roman" w:hAnsi="Arial" w:cs="Arial"/>
          <w:sz w:val="18"/>
          <w:szCs w:val="18"/>
          <w:lang w:eastAsia="sl-SI"/>
        </w:rPr>
        <w:t>_________________</w:t>
      </w:r>
      <w:r w:rsidR="005116E9">
        <w:rPr>
          <w:rFonts w:ascii="Arial" w:eastAsia="Times New Roman" w:hAnsi="Arial" w:cs="Arial"/>
          <w:sz w:val="18"/>
          <w:szCs w:val="18"/>
          <w:lang w:eastAsia="sl-SI"/>
        </w:rPr>
        <w:tab/>
      </w:r>
      <w:r w:rsidR="005116E9">
        <w:rPr>
          <w:rFonts w:ascii="Arial" w:eastAsia="Times New Roman" w:hAnsi="Arial" w:cs="Arial"/>
          <w:sz w:val="18"/>
          <w:szCs w:val="18"/>
          <w:lang w:eastAsia="sl-SI"/>
        </w:rPr>
        <w:tab/>
      </w:r>
      <w:r w:rsidR="005116E9">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DD25D6"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sidRPr="005116E9">
        <w:rPr>
          <w:rFonts w:ascii="Arial" w:eastAsia="Times New Roman" w:hAnsi="Arial" w:cs="Arial"/>
          <w:sz w:val="18"/>
          <w:szCs w:val="18"/>
          <w:lang w:eastAsia="sl-SI"/>
        </w:rPr>
        <w:t xml:space="preserve">Dobavitelj: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 xml:space="preserve"> </w:t>
      </w:r>
    </w:p>
    <w:p w14:paraId="704534DC" w14:textId="77777777" w:rsidR="00A24321" w:rsidRDefault="00A24321" w:rsidP="00DD25D6">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Osnovna šola Pesnica</w:t>
      </w:r>
    </w:p>
    <w:p w14:paraId="0AF35E29" w14:textId="4F389C53" w:rsidR="00DD25D6" w:rsidRPr="00DD25D6" w:rsidRDefault="00A24321" w:rsidP="00DD25D6">
      <w:pPr>
        <w:spacing w:after="0" w:line="240" w:lineRule="auto"/>
        <w:rPr>
          <w:rFonts w:ascii="Arial" w:eastAsia="Times New Roman" w:hAnsi="Arial" w:cs="Arial"/>
          <w:bCs/>
          <w:sz w:val="18"/>
          <w:szCs w:val="18"/>
          <w:lang w:eastAsia="sl-SI"/>
        </w:rPr>
      </w:pPr>
      <w:r>
        <w:rPr>
          <w:rFonts w:ascii="Arial" w:eastAsia="Times New Roman" w:hAnsi="Arial" w:cs="Arial"/>
          <w:sz w:val="18"/>
          <w:szCs w:val="18"/>
          <w:lang w:eastAsia="sl-SI"/>
        </w:rPr>
        <w:t xml:space="preserve">mag. Andi </w:t>
      </w:r>
      <w:proofErr w:type="spellStart"/>
      <w:r>
        <w:rPr>
          <w:rFonts w:ascii="Arial" w:eastAsia="Times New Roman" w:hAnsi="Arial" w:cs="Arial"/>
          <w:sz w:val="18"/>
          <w:szCs w:val="18"/>
          <w:lang w:eastAsia="sl-SI"/>
        </w:rPr>
        <w:t>Brlič</w:t>
      </w:r>
      <w:proofErr w:type="spellEnd"/>
      <w:r>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105B523D"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17.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13C62" w14:textId="77777777" w:rsidR="00291378" w:rsidRDefault="00291378" w:rsidP="006975C6">
      <w:pPr>
        <w:spacing w:after="0" w:line="240" w:lineRule="auto"/>
      </w:pPr>
      <w:r>
        <w:separator/>
      </w:r>
    </w:p>
  </w:endnote>
  <w:endnote w:type="continuationSeparator" w:id="0">
    <w:p w14:paraId="2E4A7849" w14:textId="77777777" w:rsidR="00291378" w:rsidRDefault="0029137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iner Hand ITC">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945809604"/>
      <w:docPartObj>
        <w:docPartGallery w:val="Page Numbers (Bottom of Page)"/>
        <w:docPartUnique/>
      </w:docPartObj>
    </w:sdtPr>
    <w:sdtEndPr>
      <w:rPr>
        <w:noProof/>
      </w:rPr>
    </w:sdtEndPr>
    <w:sdtContent>
      <w:p w14:paraId="2E3D9ABA" w14:textId="1D063C3D" w:rsidR="007D405B" w:rsidRDefault="007D405B"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10105755" w:rsidR="007D405B" w:rsidRDefault="007D405B" w:rsidP="00BB3484">
        <w:pPr>
          <w:pStyle w:val="Noga"/>
          <w:jc w:val="center"/>
        </w:pPr>
        <w:r w:rsidRPr="007651DB">
          <w:t xml:space="preserve">Sukcesivna dobava konvencionalnih in ekoloških živil za obdobje </w:t>
        </w:r>
        <w:r>
          <w:t>treh</w:t>
        </w:r>
        <w:r w:rsidRPr="007651DB">
          <w:t xml:space="preserve"> let</w:t>
        </w:r>
      </w:p>
      <w:p w14:paraId="753A5B5C" w14:textId="3B4D527D" w:rsidR="007D405B" w:rsidRPr="006F1DA5" w:rsidRDefault="007D405B"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C5D92">
          <w:rPr>
            <w:rFonts w:ascii="Arial" w:hAnsi="Arial" w:cs="Arial"/>
            <w:noProof/>
          </w:rPr>
          <w:t>35</w:t>
        </w:r>
        <w:r w:rsidRPr="006F1DA5">
          <w:rPr>
            <w:rFonts w:ascii="Arial" w:hAnsi="Arial" w:cs="Arial"/>
            <w:noProof/>
          </w:rPr>
          <w:fldChar w:fldCharType="end"/>
        </w:r>
      </w:p>
    </w:sdtContent>
  </w:sdt>
  <w:p w14:paraId="5ACFDF11" w14:textId="77777777" w:rsidR="007D405B" w:rsidRDefault="007D405B"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34F7" w14:textId="77777777" w:rsidR="007D405B" w:rsidRDefault="007D405B"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3343" w14:textId="77777777" w:rsidR="007D405B" w:rsidRDefault="007D405B"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0010" w14:textId="77777777" w:rsidR="007D405B" w:rsidRDefault="007D405B"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E097" w14:textId="77777777" w:rsidR="007D405B" w:rsidRDefault="007D405B"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64BE" w14:textId="77777777" w:rsidR="007D405B" w:rsidRDefault="007D405B"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09E6" w14:textId="77777777" w:rsidR="007D405B" w:rsidRDefault="007D405B"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E289" w14:textId="77777777" w:rsidR="007D405B" w:rsidRDefault="007D405B"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51BD" w14:textId="77777777" w:rsidR="007D405B" w:rsidRDefault="007D405B"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D8969" w14:textId="77777777" w:rsidR="00291378" w:rsidRDefault="00291378" w:rsidP="006975C6">
      <w:pPr>
        <w:spacing w:after="0" w:line="240" w:lineRule="auto"/>
      </w:pPr>
      <w:r>
        <w:separator/>
      </w:r>
    </w:p>
  </w:footnote>
  <w:footnote w:type="continuationSeparator" w:id="0">
    <w:p w14:paraId="5388C9BF" w14:textId="77777777" w:rsidR="00291378" w:rsidRDefault="0029137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E8B7" w14:textId="621E421E" w:rsidR="007D405B" w:rsidRPr="00BA0AF0" w:rsidRDefault="007D405B"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1"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4"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7"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5"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6"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3"/>
  </w:num>
  <w:num w:numId="4">
    <w:abstractNumId w:val="23"/>
  </w:num>
  <w:num w:numId="5">
    <w:abstractNumId w:val="12"/>
  </w:num>
  <w:num w:numId="6">
    <w:abstractNumId w:val="19"/>
  </w:num>
  <w:num w:numId="7">
    <w:abstractNumId w:val="16"/>
  </w:num>
  <w:num w:numId="8">
    <w:abstractNumId w:val="45"/>
  </w:num>
  <w:num w:numId="9">
    <w:abstractNumId w:val="11"/>
  </w:num>
  <w:num w:numId="10">
    <w:abstractNumId w:val="26"/>
  </w:num>
  <w:num w:numId="11">
    <w:abstractNumId w:val="27"/>
  </w:num>
  <w:num w:numId="12">
    <w:abstractNumId w:val="6"/>
  </w:num>
  <w:num w:numId="13">
    <w:abstractNumId w:val="46"/>
  </w:num>
  <w:num w:numId="14">
    <w:abstractNumId w:val="42"/>
  </w:num>
  <w:num w:numId="15">
    <w:abstractNumId w:val="10"/>
  </w:num>
  <w:num w:numId="16">
    <w:abstractNumId w:val="36"/>
  </w:num>
  <w:num w:numId="17">
    <w:abstractNumId w:val="8"/>
  </w:num>
  <w:num w:numId="18">
    <w:abstractNumId w:val="7"/>
  </w:num>
  <w:num w:numId="19">
    <w:abstractNumId w:val="41"/>
  </w:num>
  <w:num w:numId="20">
    <w:abstractNumId w:val="17"/>
  </w:num>
  <w:num w:numId="21">
    <w:abstractNumId w:val="35"/>
  </w:num>
  <w:num w:numId="22">
    <w:abstractNumId w:val="33"/>
  </w:num>
  <w:num w:numId="23">
    <w:abstractNumId w:val="39"/>
  </w:num>
  <w:num w:numId="24">
    <w:abstractNumId w:val="32"/>
  </w:num>
  <w:num w:numId="25">
    <w:abstractNumId w:val="22"/>
  </w:num>
  <w:num w:numId="26">
    <w:abstractNumId w:val="0"/>
  </w:num>
  <w:num w:numId="27">
    <w:abstractNumId w:val="15"/>
  </w:num>
  <w:num w:numId="28">
    <w:abstractNumId w:val="29"/>
  </w:num>
  <w:num w:numId="29">
    <w:abstractNumId w:val="44"/>
  </w:num>
  <w:num w:numId="30">
    <w:abstractNumId w:val="31"/>
  </w:num>
  <w:num w:numId="31">
    <w:abstractNumId w:val="1"/>
  </w:num>
  <w:num w:numId="32">
    <w:abstractNumId w:val="43"/>
  </w:num>
  <w:num w:numId="33">
    <w:abstractNumId w:val="28"/>
  </w:num>
  <w:num w:numId="34">
    <w:abstractNumId w:val="18"/>
  </w:num>
  <w:num w:numId="35">
    <w:abstractNumId w:val="38"/>
  </w:num>
  <w:num w:numId="36">
    <w:abstractNumId w:val="37"/>
  </w:num>
  <w:num w:numId="37">
    <w:abstractNumId w:val="25"/>
  </w:num>
  <w:num w:numId="38">
    <w:abstractNumId w:val="34"/>
  </w:num>
  <w:num w:numId="39">
    <w:abstractNumId w:val="9"/>
  </w:num>
  <w:num w:numId="40">
    <w:abstractNumId w:val="2"/>
  </w:num>
  <w:num w:numId="41">
    <w:abstractNumId w:val="14"/>
  </w:num>
  <w:num w:numId="42">
    <w:abstractNumId w:val="21"/>
  </w:num>
  <w:num w:numId="43">
    <w:abstractNumId w:val="40"/>
  </w:num>
  <w:num w:numId="44">
    <w:abstractNumId w:val="13"/>
  </w:num>
  <w:num w:numId="45">
    <w:abstractNumId w:val="4"/>
  </w:num>
  <w:num w:numId="46">
    <w:abstractNumId w:val="30"/>
  </w:num>
  <w:num w:numId="47">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97B"/>
    <w:rsid w:val="00027F41"/>
    <w:rsid w:val="00037A49"/>
    <w:rsid w:val="00042794"/>
    <w:rsid w:val="00043DDE"/>
    <w:rsid w:val="000441EA"/>
    <w:rsid w:val="00044E86"/>
    <w:rsid w:val="00046493"/>
    <w:rsid w:val="00052F27"/>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281B"/>
    <w:rsid w:val="000F3713"/>
    <w:rsid w:val="000F52E3"/>
    <w:rsid w:val="000F7B0A"/>
    <w:rsid w:val="001011E2"/>
    <w:rsid w:val="00106F76"/>
    <w:rsid w:val="001119EB"/>
    <w:rsid w:val="001226B2"/>
    <w:rsid w:val="00127127"/>
    <w:rsid w:val="001312D7"/>
    <w:rsid w:val="00134892"/>
    <w:rsid w:val="00147D69"/>
    <w:rsid w:val="0015200A"/>
    <w:rsid w:val="00154093"/>
    <w:rsid w:val="00155272"/>
    <w:rsid w:val="00157A32"/>
    <w:rsid w:val="00160AE2"/>
    <w:rsid w:val="001629D9"/>
    <w:rsid w:val="00163BDF"/>
    <w:rsid w:val="00165071"/>
    <w:rsid w:val="001657CA"/>
    <w:rsid w:val="0017045D"/>
    <w:rsid w:val="001805B2"/>
    <w:rsid w:val="00197639"/>
    <w:rsid w:val="001A31A4"/>
    <w:rsid w:val="001A34C8"/>
    <w:rsid w:val="001A699E"/>
    <w:rsid w:val="001B69AE"/>
    <w:rsid w:val="001C5203"/>
    <w:rsid w:val="001C6AFD"/>
    <w:rsid w:val="001D0598"/>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1378"/>
    <w:rsid w:val="00297165"/>
    <w:rsid w:val="002A5D7F"/>
    <w:rsid w:val="002A7180"/>
    <w:rsid w:val="002C2BB6"/>
    <w:rsid w:val="002C782B"/>
    <w:rsid w:val="002D0B81"/>
    <w:rsid w:val="002D26E6"/>
    <w:rsid w:val="002D3368"/>
    <w:rsid w:val="002D58B5"/>
    <w:rsid w:val="002F0BE9"/>
    <w:rsid w:val="00304053"/>
    <w:rsid w:val="00314C32"/>
    <w:rsid w:val="00331855"/>
    <w:rsid w:val="0033249E"/>
    <w:rsid w:val="00337882"/>
    <w:rsid w:val="00337E4D"/>
    <w:rsid w:val="00343395"/>
    <w:rsid w:val="003451DB"/>
    <w:rsid w:val="0036650F"/>
    <w:rsid w:val="00366604"/>
    <w:rsid w:val="00380113"/>
    <w:rsid w:val="0038427A"/>
    <w:rsid w:val="00393133"/>
    <w:rsid w:val="003A1AA2"/>
    <w:rsid w:val="003A1E72"/>
    <w:rsid w:val="003A28D7"/>
    <w:rsid w:val="003A2C25"/>
    <w:rsid w:val="003A31F6"/>
    <w:rsid w:val="003A4C27"/>
    <w:rsid w:val="003C53A2"/>
    <w:rsid w:val="003C53DD"/>
    <w:rsid w:val="003C5DCC"/>
    <w:rsid w:val="003C6260"/>
    <w:rsid w:val="003C6365"/>
    <w:rsid w:val="003D2A01"/>
    <w:rsid w:val="003D4BBE"/>
    <w:rsid w:val="003D6F26"/>
    <w:rsid w:val="003E77C7"/>
    <w:rsid w:val="003F7E52"/>
    <w:rsid w:val="0040217E"/>
    <w:rsid w:val="00417F55"/>
    <w:rsid w:val="00420D44"/>
    <w:rsid w:val="004313D7"/>
    <w:rsid w:val="00432317"/>
    <w:rsid w:val="004425C6"/>
    <w:rsid w:val="00464601"/>
    <w:rsid w:val="004702FB"/>
    <w:rsid w:val="00471503"/>
    <w:rsid w:val="004742A4"/>
    <w:rsid w:val="004749F9"/>
    <w:rsid w:val="00476FF7"/>
    <w:rsid w:val="004776F1"/>
    <w:rsid w:val="00484126"/>
    <w:rsid w:val="00490DF5"/>
    <w:rsid w:val="0049479E"/>
    <w:rsid w:val="00495438"/>
    <w:rsid w:val="004A2A62"/>
    <w:rsid w:val="004A74DD"/>
    <w:rsid w:val="004B060F"/>
    <w:rsid w:val="004B1234"/>
    <w:rsid w:val="004B1820"/>
    <w:rsid w:val="004C315C"/>
    <w:rsid w:val="004D2F9F"/>
    <w:rsid w:val="004D5B09"/>
    <w:rsid w:val="004E0C24"/>
    <w:rsid w:val="004F2927"/>
    <w:rsid w:val="004F76E3"/>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F9B"/>
    <w:rsid w:val="00566D4E"/>
    <w:rsid w:val="00567567"/>
    <w:rsid w:val="00573700"/>
    <w:rsid w:val="00575969"/>
    <w:rsid w:val="00577336"/>
    <w:rsid w:val="0058216C"/>
    <w:rsid w:val="0058311B"/>
    <w:rsid w:val="00584A12"/>
    <w:rsid w:val="00586186"/>
    <w:rsid w:val="005A72E0"/>
    <w:rsid w:val="005B1C0F"/>
    <w:rsid w:val="005B6195"/>
    <w:rsid w:val="005B6A3D"/>
    <w:rsid w:val="005B6BD4"/>
    <w:rsid w:val="005C3C80"/>
    <w:rsid w:val="005C43DC"/>
    <w:rsid w:val="005D262B"/>
    <w:rsid w:val="005F7AFB"/>
    <w:rsid w:val="00601528"/>
    <w:rsid w:val="006139A7"/>
    <w:rsid w:val="0062112A"/>
    <w:rsid w:val="006224E7"/>
    <w:rsid w:val="006243F9"/>
    <w:rsid w:val="00627D98"/>
    <w:rsid w:val="00634411"/>
    <w:rsid w:val="006347C3"/>
    <w:rsid w:val="00635CA0"/>
    <w:rsid w:val="0064050F"/>
    <w:rsid w:val="00646A9C"/>
    <w:rsid w:val="00655C1C"/>
    <w:rsid w:val="006613E5"/>
    <w:rsid w:val="00662A46"/>
    <w:rsid w:val="006760AA"/>
    <w:rsid w:val="0067763E"/>
    <w:rsid w:val="00686594"/>
    <w:rsid w:val="00686BAD"/>
    <w:rsid w:val="0068737D"/>
    <w:rsid w:val="0069526B"/>
    <w:rsid w:val="006975C6"/>
    <w:rsid w:val="006A5918"/>
    <w:rsid w:val="006A5AB1"/>
    <w:rsid w:val="006B2936"/>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50715"/>
    <w:rsid w:val="0075244C"/>
    <w:rsid w:val="00754998"/>
    <w:rsid w:val="007641C0"/>
    <w:rsid w:val="007651DB"/>
    <w:rsid w:val="0076594C"/>
    <w:rsid w:val="00785F39"/>
    <w:rsid w:val="007912DB"/>
    <w:rsid w:val="00793793"/>
    <w:rsid w:val="007B5219"/>
    <w:rsid w:val="007B52EB"/>
    <w:rsid w:val="007C3EA0"/>
    <w:rsid w:val="007D405B"/>
    <w:rsid w:val="007D6FB3"/>
    <w:rsid w:val="007E0E83"/>
    <w:rsid w:val="007E4767"/>
    <w:rsid w:val="007E5B92"/>
    <w:rsid w:val="007E6677"/>
    <w:rsid w:val="007F0B8D"/>
    <w:rsid w:val="007F42EA"/>
    <w:rsid w:val="00804747"/>
    <w:rsid w:val="0081029A"/>
    <w:rsid w:val="008208BE"/>
    <w:rsid w:val="008264B7"/>
    <w:rsid w:val="008278F5"/>
    <w:rsid w:val="008323C6"/>
    <w:rsid w:val="008350D6"/>
    <w:rsid w:val="0083623F"/>
    <w:rsid w:val="008409EE"/>
    <w:rsid w:val="0084141A"/>
    <w:rsid w:val="00842EB4"/>
    <w:rsid w:val="0084419F"/>
    <w:rsid w:val="00854D94"/>
    <w:rsid w:val="00867769"/>
    <w:rsid w:val="00874652"/>
    <w:rsid w:val="0087536D"/>
    <w:rsid w:val="00876A30"/>
    <w:rsid w:val="0088698C"/>
    <w:rsid w:val="00887E53"/>
    <w:rsid w:val="008943EC"/>
    <w:rsid w:val="008978D4"/>
    <w:rsid w:val="008A008F"/>
    <w:rsid w:val="008A12D4"/>
    <w:rsid w:val="008A30E7"/>
    <w:rsid w:val="008A3697"/>
    <w:rsid w:val="008B72CE"/>
    <w:rsid w:val="008D0741"/>
    <w:rsid w:val="008D20B3"/>
    <w:rsid w:val="008D2DCD"/>
    <w:rsid w:val="008D58B9"/>
    <w:rsid w:val="008E400F"/>
    <w:rsid w:val="008F07DC"/>
    <w:rsid w:val="008F7955"/>
    <w:rsid w:val="0090724D"/>
    <w:rsid w:val="00926458"/>
    <w:rsid w:val="00930868"/>
    <w:rsid w:val="00933900"/>
    <w:rsid w:val="00941EAE"/>
    <w:rsid w:val="00946107"/>
    <w:rsid w:val="0095090F"/>
    <w:rsid w:val="00951866"/>
    <w:rsid w:val="00955274"/>
    <w:rsid w:val="00960022"/>
    <w:rsid w:val="009652C0"/>
    <w:rsid w:val="00967924"/>
    <w:rsid w:val="00972475"/>
    <w:rsid w:val="00982370"/>
    <w:rsid w:val="00987D26"/>
    <w:rsid w:val="009B6FA3"/>
    <w:rsid w:val="009D0B6B"/>
    <w:rsid w:val="009D5EA4"/>
    <w:rsid w:val="009D7A22"/>
    <w:rsid w:val="009E214E"/>
    <w:rsid w:val="009E7E51"/>
    <w:rsid w:val="009F579A"/>
    <w:rsid w:val="00A01F5C"/>
    <w:rsid w:val="00A074E0"/>
    <w:rsid w:val="00A11567"/>
    <w:rsid w:val="00A22338"/>
    <w:rsid w:val="00A24321"/>
    <w:rsid w:val="00A30660"/>
    <w:rsid w:val="00A31DC6"/>
    <w:rsid w:val="00A3318A"/>
    <w:rsid w:val="00A366BF"/>
    <w:rsid w:val="00A4001A"/>
    <w:rsid w:val="00A52459"/>
    <w:rsid w:val="00A62A15"/>
    <w:rsid w:val="00A66E29"/>
    <w:rsid w:val="00A7389A"/>
    <w:rsid w:val="00A75C55"/>
    <w:rsid w:val="00A950C9"/>
    <w:rsid w:val="00A968EF"/>
    <w:rsid w:val="00AA2CAB"/>
    <w:rsid w:val="00AB0BE9"/>
    <w:rsid w:val="00AB5F0F"/>
    <w:rsid w:val="00AC0622"/>
    <w:rsid w:val="00AC4FBC"/>
    <w:rsid w:val="00AD0586"/>
    <w:rsid w:val="00AD0FD8"/>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508B6"/>
    <w:rsid w:val="00B5220B"/>
    <w:rsid w:val="00B535CB"/>
    <w:rsid w:val="00B6382B"/>
    <w:rsid w:val="00B6413F"/>
    <w:rsid w:val="00B7380A"/>
    <w:rsid w:val="00B757D1"/>
    <w:rsid w:val="00B86BB9"/>
    <w:rsid w:val="00B9193D"/>
    <w:rsid w:val="00B93434"/>
    <w:rsid w:val="00B94814"/>
    <w:rsid w:val="00BA0AF0"/>
    <w:rsid w:val="00BA23B9"/>
    <w:rsid w:val="00BA4717"/>
    <w:rsid w:val="00BA5DD1"/>
    <w:rsid w:val="00BB0E49"/>
    <w:rsid w:val="00BB3484"/>
    <w:rsid w:val="00BB3959"/>
    <w:rsid w:val="00BB4D96"/>
    <w:rsid w:val="00BC2D61"/>
    <w:rsid w:val="00BD2BE3"/>
    <w:rsid w:val="00BD2F84"/>
    <w:rsid w:val="00BF4757"/>
    <w:rsid w:val="00BF72A0"/>
    <w:rsid w:val="00C0267C"/>
    <w:rsid w:val="00C02721"/>
    <w:rsid w:val="00C02EF0"/>
    <w:rsid w:val="00C10D9F"/>
    <w:rsid w:val="00C125C6"/>
    <w:rsid w:val="00C14D9F"/>
    <w:rsid w:val="00C16A87"/>
    <w:rsid w:val="00C16CA1"/>
    <w:rsid w:val="00C21002"/>
    <w:rsid w:val="00C21566"/>
    <w:rsid w:val="00C223E7"/>
    <w:rsid w:val="00C22F23"/>
    <w:rsid w:val="00C24613"/>
    <w:rsid w:val="00C27AC6"/>
    <w:rsid w:val="00C315C9"/>
    <w:rsid w:val="00C32891"/>
    <w:rsid w:val="00C40152"/>
    <w:rsid w:val="00C430E8"/>
    <w:rsid w:val="00C4793C"/>
    <w:rsid w:val="00C55D29"/>
    <w:rsid w:val="00C56373"/>
    <w:rsid w:val="00C64255"/>
    <w:rsid w:val="00C65C1F"/>
    <w:rsid w:val="00C745BC"/>
    <w:rsid w:val="00C76D3F"/>
    <w:rsid w:val="00C80624"/>
    <w:rsid w:val="00C84C31"/>
    <w:rsid w:val="00C92F23"/>
    <w:rsid w:val="00C95F67"/>
    <w:rsid w:val="00CA5C46"/>
    <w:rsid w:val="00CB0190"/>
    <w:rsid w:val="00CB4A95"/>
    <w:rsid w:val="00CC044B"/>
    <w:rsid w:val="00CC2CC5"/>
    <w:rsid w:val="00CC5D92"/>
    <w:rsid w:val="00CD0D70"/>
    <w:rsid w:val="00CD218D"/>
    <w:rsid w:val="00CD6E25"/>
    <w:rsid w:val="00CD7DD4"/>
    <w:rsid w:val="00CF38DC"/>
    <w:rsid w:val="00CF52BB"/>
    <w:rsid w:val="00D02BAC"/>
    <w:rsid w:val="00D0323B"/>
    <w:rsid w:val="00D1108A"/>
    <w:rsid w:val="00D24E73"/>
    <w:rsid w:val="00D3178C"/>
    <w:rsid w:val="00D32894"/>
    <w:rsid w:val="00D32BAD"/>
    <w:rsid w:val="00D379CF"/>
    <w:rsid w:val="00D401DC"/>
    <w:rsid w:val="00D425A0"/>
    <w:rsid w:val="00D42C31"/>
    <w:rsid w:val="00D443D7"/>
    <w:rsid w:val="00D45079"/>
    <w:rsid w:val="00D53E85"/>
    <w:rsid w:val="00D547C6"/>
    <w:rsid w:val="00D57E2D"/>
    <w:rsid w:val="00D60A0B"/>
    <w:rsid w:val="00D67CA2"/>
    <w:rsid w:val="00D71591"/>
    <w:rsid w:val="00D7180C"/>
    <w:rsid w:val="00D7467F"/>
    <w:rsid w:val="00D7788E"/>
    <w:rsid w:val="00D77C3E"/>
    <w:rsid w:val="00D82CC3"/>
    <w:rsid w:val="00D875DB"/>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31DBC"/>
    <w:rsid w:val="00E32A8A"/>
    <w:rsid w:val="00E40639"/>
    <w:rsid w:val="00E43B00"/>
    <w:rsid w:val="00E44B88"/>
    <w:rsid w:val="00E45774"/>
    <w:rsid w:val="00E529AD"/>
    <w:rsid w:val="00E55B9D"/>
    <w:rsid w:val="00E61593"/>
    <w:rsid w:val="00E66AEF"/>
    <w:rsid w:val="00E71C9A"/>
    <w:rsid w:val="00E807DF"/>
    <w:rsid w:val="00E81FD0"/>
    <w:rsid w:val="00E925E5"/>
    <w:rsid w:val="00E92CA1"/>
    <w:rsid w:val="00E952DB"/>
    <w:rsid w:val="00EA04E3"/>
    <w:rsid w:val="00EA4035"/>
    <w:rsid w:val="00EA524C"/>
    <w:rsid w:val="00EB1EB9"/>
    <w:rsid w:val="00EB47FC"/>
    <w:rsid w:val="00EC1958"/>
    <w:rsid w:val="00ED41BC"/>
    <w:rsid w:val="00ED4814"/>
    <w:rsid w:val="00EE5A8F"/>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3FEBC-E5CC-4741-8532-423F7DA1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7169</Words>
  <Characters>40867</Characters>
  <Application>Microsoft Office Word</Application>
  <DocSecurity>0</DocSecurity>
  <Lines>340</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Center za pravno pomoč</cp:lastModifiedBy>
  <cp:revision>2</cp:revision>
  <cp:lastPrinted>2020-02-12T10:29:00Z</cp:lastPrinted>
  <dcterms:created xsi:type="dcterms:W3CDTF">2020-02-14T07:53:00Z</dcterms:created>
  <dcterms:modified xsi:type="dcterms:W3CDTF">2020-02-14T07:53:00Z</dcterms:modified>
</cp:coreProperties>
</file>