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GoBack"/>
      <w:bookmarkEnd w:id="0"/>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1" w:name="_Hlk32422435"/>
            <w:r w:rsidRPr="008A30E7">
              <w:rPr>
                <w:rFonts w:ascii="Arial" w:hAnsi="Arial" w:cs="Arial"/>
                <w:color w:val="000000"/>
                <w:position w:val="-2"/>
                <w:sz w:val="18"/>
                <w:szCs w:val="18"/>
              </w:rPr>
              <w:t>Menična izjava za dobro izvedbo pogodbenih obveznosti</w:t>
            </w:r>
          </w:p>
          <w:bookmarkEnd w:id="1"/>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10482342" w:rsidR="00E807DF" w:rsidRPr="00297165" w:rsidRDefault="00297165" w:rsidP="00E807DF">
            <w:pPr>
              <w:spacing w:before="135" w:after="135"/>
              <w:jc w:val="both"/>
              <w:textAlignment w:val="center"/>
              <w:rPr>
                <w:rFonts w:ascii="Arial" w:hAnsi="Arial" w:cs="Arial"/>
                <w:sz w:val="18"/>
                <w:szCs w:val="18"/>
              </w:rPr>
            </w:pPr>
            <w:r w:rsidRPr="00297165">
              <w:rPr>
                <w:rFonts w:ascii="Arial" w:hAnsi="Arial" w:cs="Arial"/>
                <w:sz w:val="18"/>
                <w:szCs w:val="18"/>
              </w:rPr>
              <w:t>Izpolnjen,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4578E3AD" w:rsidR="0084141A" w:rsidRPr="00D37505" w:rsidRDefault="000E73FE">
      <w:pPr>
        <w:spacing w:before="225" w:after="225" w:line="240" w:lineRule="auto"/>
        <w:jc w:val="both"/>
        <w:rPr>
          <w:rFonts w:ascii="Arial" w:hAnsi="Arial" w:cs="Arial"/>
          <w:b/>
          <w:bCs/>
          <w:color w:val="000000"/>
          <w:sz w:val="18"/>
          <w:szCs w:val="18"/>
          <w:highlight w:val="yellow"/>
        </w:rPr>
      </w:pPr>
      <w:r>
        <w:rPr>
          <w:rFonts w:ascii="Arial" w:hAnsi="Arial" w:cs="Arial"/>
          <w:color w:val="000000"/>
          <w:sz w:val="18"/>
          <w:szCs w:val="18"/>
        </w:rPr>
        <w:t>Na osnovi povabila za naročilo</w:t>
      </w:r>
      <w:r w:rsidR="00D37505">
        <w:rPr>
          <w:rFonts w:ascii="Arial" w:hAnsi="Arial" w:cs="Arial"/>
          <w:color w:val="000000"/>
          <w:sz w:val="18"/>
          <w:szCs w:val="18"/>
        </w:rPr>
        <w:t xml:space="preserve"> </w:t>
      </w:r>
      <w:r w:rsidRPr="00D37505">
        <w:rPr>
          <w:rFonts w:ascii="Arial" w:hAnsi="Arial" w:cs="Arial"/>
          <w:b/>
          <w:bCs/>
          <w:color w:val="000000"/>
          <w:sz w:val="18"/>
          <w:szCs w:val="18"/>
        </w:rPr>
        <w:t>»</w:t>
      </w:r>
      <w:r w:rsidR="00D37505" w:rsidRPr="00D37505">
        <w:rPr>
          <w:rFonts w:ascii="Arial" w:hAnsi="Arial" w:cs="Arial"/>
          <w:b/>
          <w:bCs/>
          <w:color w:val="000000"/>
          <w:sz w:val="18"/>
          <w:szCs w:val="18"/>
        </w:rPr>
        <w:t>Sukcesivna dobava živil za obdobje štirih let za potrebe Osnovne šole Benedikt</w:t>
      </w:r>
      <w:r w:rsidRPr="00D37505">
        <w:rPr>
          <w:rFonts w:ascii="Arial" w:hAnsi="Arial" w:cs="Arial"/>
          <w:b/>
          <w:bCs/>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2" w:name="cbox1597eb9af70fc5"/>
      <w:r>
        <w:instrText xml:space="preserve"> FORMCHECKBOX </w:instrText>
      </w:r>
      <w:r w:rsidR="002E2EFE">
        <w:fldChar w:fldCharType="separate"/>
      </w:r>
      <w:r>
        <w:fldChar w:fldCharType="end"/>
      </w:r>
      <w:bookmarkEnd w:id="2"/>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3" w:name="cbox1597eb9af711fa"/>
      <w:r>
        <w:instrText xml:space="preserve"> FORMCHECKBOX </w:instrText>
      </w:r>
      <w:r w:rsidR="002E2EFE">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4" w:name="cbox1597eb9af71425"/>
      <w:r>
        <w:instrText xml:space="preserve"> FORMCHECKBOX </w:instrText>
      </w:r>
      <w:r w:rsidR="002E2EFE">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5" w:name="cbox1597eb9af71651"/>
      <w:r>
        <w:instrText xml:space="preserve"> FORMCHECKBOX </w:instrText>
      </w:r>
      <w:r w:rsidR="002E2EFE">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100" w:type="dxa"/>
        <w:tblInd w:w="108" w:type="dxa"/>
        <w:tblLook w:val="04A0" w:firstRow="1" w:lastRow="0" w:firstColumn="1" w:lastColumn="0" w:noHBand="0" w:noVBand="1"/>
      </w:tblPr>
      <w:tblGrid>
        <w:gridCol w:w="858"/>
        <w:gridCol w:w="2146"/>
        <w:gridCol w:w="2128"/>
        <w:gridCol w:w="1700"/>
        <w:gridCol w:w="2268"/>
      </w:tblGrid>
      <w:tr w:rsidR="00D37505" w14:paraId="62E74275" w14:textId="670E3731" w:rsidTr="00D37505">
        <w:tc>
          <w:tcPr>
            <w:tcW w:w="4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D37505" w:rsidRDefault="00D37505">
            <w:pPr>
              <w:jc w:val="center"/>
            </w:pPr>
            <w:r>
              <w:rPr>
                <w:rFonts w:ascii="Arial" w:hAnsi="Arial" w:cs="Arial"/>
                <w:b/>
                <w:bCs/>
                <w:color w:val="000000"/>
                <w:position w:val="-2"/>
                <w:sz w:val="18"/>
                <w:szCs w:val="18"/>
                <w:shd w:val="clear" w:color="auto" w:fill="D1D1D1"/>
              </w:rPr>
              <w:t>Oznaka sklopa</w:t>
            </w:r>
          </w:p>
        </w:tc>
        <w:tc>
          <w:tcPr>
            <w:tcW w:w="11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D37505" w:rsidRDefault="00D37505">
            <w:pPr>
              <w:jc w:val="center"/>
            </w:pPr>
            <w:r>
              <w:rPr>
                <w:rFonts w:ascii="Arial" w:hAnsi="Arial" w:cs="Arial"/>
                <w:b/>
                <w:bCs/>
                <w:color w:val="000000"/>
                <w:position w:val="-2"/>
                <w:sz w:val="18"/>
                <w:szCs w:val="18"/>
                <w:shd w:val="clear" w:color="auto" w:fill="D1D1D1"/>
              </w:rPr>
              <w:t>Naziv sklopa</w:t>
            </w:r>
          </w:p>
        </w:tc>
        <w:tc>
          <w:tcPr>
            <w:tcW w:w="1169" w:type="pct"/>
            <w:tcBorders>
              <w:top w:val="single" w:sz="5" w:space="0" w:color="000000"/>
              <w:left w:val="single" w:sz="5" w:space="0" w:color="000000"/>
              <w:bottom w:val="single" w:sz="5" w:space="0" w:color="000000"/>
              <w:right w:val="single" w:sz="5" w:space="0" w:color="000000"/>
            </w:tcBorders>
            <w:shd w:val="clear" w:color="auto" w:fill="D1D1D1"/>
          </w:tcPr>
          <w:p w14:paraId="505ECAA3" w14:textId="0EA7055F" w:rsidR="00D37505" w:rsidRPr="004425C6" w:rsidRDefault="00D37505">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934" w:type="pct"/>
            <w:tcBorders>
              <w:top w:val="single" w:sz="5" w:space="0" w:color="000000"/>
              <w:left w:val="single" w:sz="5" w:space="0" w:color="000000"/>
              <w:bottom w:val="single" w:sz="5" w:space="0" w:color="000000"/>
              <w:right w:val="single" w:sz="5" w:space="0" w:color="000000"/>
            </w:tcBorders>
            <w:shd w:val="clear" w:color="auto" w:fill="D1D1D1"/>
          </w:tcPr>
          <w:p w14:paraId="3BAFAF51" w14:textId="31EF9862" w:rsidR="00D37505" w:rsidRPr="008A30E7" w:rsidRDefault="00D37505">
            <w:pPr>
              <w:jc w:val="center"/>
              <w:rPr>
                <w:rFonts w:ascii="Arial" w:hAnsi="Arial" w:cs="Arial"/>
                <w:b/>
              </w:rPr>
            </w:pPr>
            <w:r w:rsidRPr="00D37505">
              <w:rPr>
                <w:rFonts w:ascii="Arial" w:hAnsi="Arial" w:cs="Arial"/>
                <w:b/>
              </w:rPr>
              <w:t>DDV</w:t>
            </w:r>
          </w:p>
        </w:tc>
        <w:tc>
          <w:tcPr>
            <w:tcW w:w="1246" w:type="pct"/>
            <w:tcBorders>
              <w:top w:val="single" w:sz="5" w:space="0" w:color="000000"/>
              <w:left w:val="single" w:sz="5" w:space="0" w:color="000000"/>
              <w:bottom w:val="single" w:sz="5" w:space="0" w:color="000000"/>
              <w:right w:val="single" w:sz="5" w:space="0" w:color="000000"/>
            </w:tcBorders>
            <w:shd w:val="clear" w:color="auto" w:fill="D1D1D1"/>
          </w:tcPr>
          <w:p w14:paraId="1B01A33A" w14:textId="2DB017FD" w:rsidR="00D37505" w:rsidRPr="008A30E7" w:rsidRDefault="00D37505" w:rsidP="00D37505">
            <w:pPr>
              <w:jc w:val="center"/>
              <w:rPr>
                <w:rFonts w:ascii="Arial" w:hAnsi="Arial" w:cs="Arial"/>
                <w:b/>
              </w:rPr>
            </w:pPr>
            <w:r w:rsidRPr="008A30E7">
              <w:rPr>
                <w:rFonts w:ascii="Arial" w:hAnsi="Arial" w:cs="Arial"/>
                <w:b/>
              </w:rPr>
              <w:t>Ponudbena vrednost z DDV za ocenjeno koli</w:t>
            </w:r>
            <w:r>
              <w:rPr>
                <w:rFonts w:ascii="Arial" w:hAnsi="Arial" w:cs="Arial"/>
                <w:b/>
              </w:rPr>
              <w:t>č</w:t>
            </w:r>
            <w:r w:rsidRPr="008A30E7">
              <w:rPr>
                <w:rFonts w:ascii="Arial" w:hAnsi="Arial" w:cs="Arial"/>
                <w:b/>
              </w:rPr>
              <w:t>ino</w:t>
            </w:r>
          </w:p>
        </w:tc>
      </w:tr>
      <w:tr w:rsidR="00D37505" w:rsidRPr="00C01E1B" w14:paraId="0837520E" w14:textId="73B2C3ED"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4822F0E7" w14:textId="77777777" w:rsidR="00D37505" w:rsidRPr="00C01E1B" w:rsidRDefault="00D37505" w:rsidP="00CC0DE1">
            <w:r w:rsidRPr="00C01E1B">
              <w:rPr>
                <w:rFonts w:ascii="Arial" w:hAnsi="Arial" w:cs="Arial"/>
                <w:color w:val="000000"/>
                <w:position w:val="-2"/>
                <w:sz w:val="18"/>
                <w:szCs w:val="18"/>
              </w:rPr>
              <w:t xml:space="preserve">1. </w:t>
            </w:r>
          </w:p>
        </w:tc>
        <w:tc>
          <w:tcPr>
            <w:tcW w:w="1179" w:type="pct"/>
            <w:tcMar>
              <w:top w:w="135" w:type="dxa"/>
              <w:bottom w:w="135" w:type="dxa"/>
            </w:tcMar>
            <w:vAlign w:val="center"/>
          </w:tcPr>
          <w:p w14:paraId="7F80B89D" w14:textId="77777777" w:rsidR="00D37505" w:rsidRPr="00C01E1B" w:rsidRDefault="00D37505" w:rsidP="00CC0DE1">
            <w:r w:rsidRPr="00C01E1B">
              <w:t>MLEKO IN MLEČNI IZDELKI</w:t>
            </w:r>
          </w:p>
        </w:tc>
        <w:tc>
          <w:tcPr>
            <w:tcW w:w="1169" w:type="pct"/>
          </w:tcPr>
          <w:p w14:paraId="3FB6F8E9" w14:textId="77777777" w:rsidR="00D37505" w:rsidRPr="00C01E1B" w:rsidRDefault="00D37505" w:rsidP="00CC0DE1"/>
        </w:tc>
        <w:tc>
          <w:tcPr>
            <w:tcW w:w="934" w:type="pct"/>
          </w:tcPr>
          <w:p w14:paraId="32E02671" w14:textId="77777777" w:rsidR="00D37505" w:rsidRPr="00C01E1B" w:rsidRDefault="00D37505" w:rsidP="00CC0DE1"/>
        </w:tc>
        <w:tc>
          <w:tcPr>
            <w:tcW w:w="1246" w:type="pct"/>
          </w:tcPr>
          <w:p w14:paraId="2C134DE4" w14:textId="77777777" w:rsidR="00D37505" w:rsidRPr="00C01E1B" w:rsidRDefault="00D37505" w:rsidP="00CC0DE1"/>
        </w:tc>
      </w:tr>
      <w:tr w:rsidR="00D37505" w:rsidRPr="00C01E1B" w14:paraId="46C005FF" w14:textId="7B9FE1CA"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4D538FAB"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 xml:space="preserve">2. </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19BB6FE3"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BIO MLEKO IN MLEČNI IZDELKI</w:t>
            </w:r>
          </w:p>
        </w:tc>
        <w:tc>
          <w:tcPr>
            <w:tcW w:w="1169" w:type="pct"/>
            <w:tcBorders>
              <w:top w:val="single" w:sz="4" w:space="0" w:color="auto"/>
              <w:left w:val="single" w:sz="4" w:space="0" w:color="auto"/>
              <w:bottom w:val="single" w:sz="4" w:space="0" w:color="auto"/>
              <w:right w:val="single" w:sz="4" w:space="0" w:color="auto"/>
            </w:tcBorders>
          </w:tcPr>
          <w:p w14:paraId="37100A2F"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264416F4"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3FA60AE7" w14:textId="77777777" w:rsidR="00D37505" w:rsidRPr="00C01E1B" w:rsidRDefault="00D37505" w:rsidP="00CC0DE1">
            <w:pPr>
              <w:rPr>
                <w:rFonts w:ascii="Arial" w:hAnsi="Arial" w:cs="Arial"/>
                <w:color w:val="000000"/>
                <w:position w:val="-2"/>
                <w:sz w:val="18"/>
                <w:szCs w:val="18"/>
              </w:rPr>
            </w:pPr>
          </w:p>
        </w:tc>
      </w:tr>
      <w:tr w:rsidR="00D37505" w:rsidRPr="00C01E1B" w14:paraId="37700CED" w14:textId="5FFD17F5"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4FB2D9C2"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3.</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1B58C451"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MESO IN MESNI IZDELKI</w:t>
            </w:r>
          </w:p>
        </w:tc>
        <w:tc>
          <w:tcPr>
            <w:tcW w:w="1169" w:type="pct"/>
            <w:tcBorders>
              <w:top w:val="single" w:sz="4" w:space="0" w:color="auto"/>
              <w:left w:val="single" w:sz="4" w:space="0" w:color="auto"/>
              <w:bottom w:val="single" w:sz="4" w:space="0" w:color="auto"/>
              <w:right w:val="single" w:sz="4" w:space="0" w:color="auto"/>
            </w:tcBorders>
          </w:tcPr>
          <w:p w14:paraId="6DA61767"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09546173"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0B8CFC41" w14:textId="77777777" w:rsidR="00D37505" w:rsidRPr="00C01E1B" w:rsidRDefault="00D37505" w:rsidP="00CC0DE1">
            <w:pPr>
              <w:rPr>
                <w:rFonts w:ascii="Arial" w:hAnsi="Arial" w:cs="Arial"/>
                <w:color w:val="000000"/>
                <w:position w:val="-2"/>
                <w:sz w:val="18"/>
                <w:szCs w:val="18"/>
              </w:rPr>
            </w:pPr>
          </w:p>
        </w:tc>
      </w:tr>
      <w:tr w:rsidR="00D37505" w:rsidRPr="00C01E1B" w14:paraId="1D535F97" w14:textId="3AB612D2"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60ACAE19"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4.</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5B9FD24B"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KRUH IN PEKOVSKI IZDELKI</w:t>
            </w:r>
          </w:p>
        </w:tc>
        <w:tc>
          <w:tcPr>
            <w:tcW w:w="1169" w:type="pct"/>
            <w:tcBorders>
              <w:top w:val="single" w:sz="4" w:space="0" w:color="auto"/>
              <w:left w:val="single" w:sz="4" w:space="0" w:color="auto"/>
              <w:bottom w:val="single" w:sz="4" w:space="0" w:color="auto"/>
              <w:right w:val="single" w:sz="4" w:space="0" w:color="auto"/>
            </w:tcBorders>
          </w:tcPr>
          <w:p w14:paraId="09E92372"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635096AA"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75FCC785" w14:textId="77777777" w:rsidR="00D37505" w:rsidRPr="00C01E1B" w:rsidRDefault="00D37505" w:rsidP="00CC0DE1">
            <w:pPr>
              <w:rPr>
                <w:rFonts w:ascii="Arial" w:hAnsi="Arial" w:cs="Arial"/>
                <w:color w:val="000000"/>
                <w:position w:val="-2"/>
                <w:sz w:val="18"/>
                <w:szCs w:val="18"/>
              </w:rPr>
            </w:pPr>
          </w:p>
        </w:tc>
      </w:tr>
      <w:tr w:rsidR="00D37505" w:rsidRPr="00C01E1B" w14:paraId="57D30CF9" w14:textId="7D7F3339"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2286DD41"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 xml:space="preserve">5. </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2AE2BF56"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BIO KRUH IN PEKOVSKI IZDELKI</w:t>
            </w:r>
          </w:p>
        </w:tc>
        <w:tc>
          <w:tcPr>
            <w:tcW w:w="1169" w:type="pct"/>
            <w:tcBorders>
              <w:top w:val="single" w:sz="4" w:space="0" w:color="auto"/>
              <w:left w:val="single" w:sz="4" w:space="0" w:color="auto"/>
              <w:bottom w:val="single" w:sz="4" w:space="0" w:color="auto"/>
              <w:right w:val="single" w:sz="4" w:space="0" w:color="auto"/>
            </w:tcBorders>
          </w:tcPr>
          <w:p w14:paraId="66B926CC"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0DEF4F08"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13DCFFEE" w14:textId="77777777" w:rsidR="00D37505" w:rsidRPr="00C01E1B" w:rsidRDefault="00D37505" w:rsidP="00CC0DE1">
            <w:pPr>
              <w:rPr>
                <w:rFonts w:ascii="Arial" w:hAnsi="Arial" w:cs="Arial"/>
                <w:color w:val="000000"/>
                <w:position w:val="-2"/>
                <w:sz w:val="18"/>
                <w:szCs w:val="18"/>
              </w:rPr>
            </w:pPr>
          </w:p>
        </w:tc>
      </w:tr>
      <w:tr w:rsidR="00D37505" w:rsidRPr="00C01E1B" w14:paraId="22A8604F" w14:textId="2053086F"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56A59847"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6.</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29CFC43F"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SLAŠČICE, KEKSI IN PODOBNO</w:t>
            </w:r>
          </w:p>
        </w:tc>
        <w:tc>
          <w:tcPr>
            <w:tcW w:w="1169" w:type="pct"/>
            <w:tcBorders>
              <w:top w:val="single" w:sz="4" w:space="0" w:color="auto"/>
              <w:left w:val="single" w:sz="4" w:space="0" w:color="auto"/>
              <w:bottom w:val="single" w:sz="4" w:space="0" w:color="auto"/>
              <w:right w:val="single" w:sz="4" w:space="0" w:color="auto"/>
            </w:tcBorders>
          </w:tcPr>
          <w:p w14:paraId="20FAB1C9"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0CDAA96B"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2C773BEE" w14:textId="77777777" w:rsidR="00D37505" w:rsidRPr="00C01E1B" w:rsidRDefault="00D37505" w:rsidP="00CC0DE1">
            <w:pPr>
              <w:rPr>
                <w:rFonts w:ascii="Arial" w:hAnsi="Arial" w:cs="Arial"/>
                <w:color w:val="000000"/>
                <w:position w:val="-2"/>
                <w:sz w:val="18"/>
                <w:szCs w:val="18"/>
              </w:rPr>
            </w:pPr>
          </w:p>
        </w:tc>
      </w:tr>
      <w:tr w:rsidR="00D37505" w:rsidRPr="00C01E1B" w14:paraId="16BFD2EA" w14:textId="7542D660"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30836BC0"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7.</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3CC96F4E"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JUŽNO SADJE, DOMAČE SADJE IN ZELENJAVA</w:t>
            </w:r>
          </w:p>
        </w:tc>
        <w:tc>
          <w:tcPr>
            <w:tcW w:w="1169" w:type="pct"/>
            <w:tcBorders>
              <w:top w:val="single" w:sz="4" w:space="0" w:color="auto"/>
              <w:left w:val="single" w:sz="4" w:space="0" w:color="auto"/>
              <w:bottom w:val="single" w:sz="4" w:space="0" w:color="auto"/>
              <w:right w:val="single" w:sz="4" w:space="0" w:color="auto"/>
            </w:tcBorders>
          </w:tcPr>
          <w:p w14:paraId="5DEEB636"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553F6C81"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20271491" w14:textId="77777777" w:rsidR="00D37505" w:rsidRPr="00C01E1B" w:rsidRDefault="00D37505" w:rsidP="00CC0DE1">
            <w:pPr>
              <w:rPr>
                <w:rFonts w:ascii="Arial" w:hAnsi="Arial" w:cs="Arial"/>
                <w:color w:val="000000"/>
                <w:position w:val="-2"/>
                <w:sz w:val="18"/>
                <w:szCs w:val="18"/>
              </w:rPr>
            </w:pPr>
          </w:p>
        </w:tc>
      </w:tr>
      <w:tr w:rsidR="00D37505" w:rsidRPr="00C01E1B" w14:paraId="50F7C9B3" w14:textId="164CC38A"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580B0ABC"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lastRenderedPageBreak/>
              <w:t>8.</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3AA7C330"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EKO SADJE IN ZELENJAVA</w:t>
            </w:r>
          </w:p>
        </w:tc>
        <w:tc>
          <w:tcPr>
            <w:tcW w:w="1169" w:type="pct"/>
            <w:tcBorders>
              <w:top w:val="single" w:sz="4" w:space="0" w:color="auto"/>
              <w:left w:val="single" w:sz="4" w:space="0" w:color="auto"/>
              <w:bottom w:val="single" w:sz="4" w:space="0" w:color="auto"/>
              <w:right w:val="single" w:sz="4" w:space="0" w:color="auto"/>
            </w:tcBorders>
          </w:tcPr>
          <w:p w14:paraId="57390B6C"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13763E95"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19F635D7" w14:textId="77777777" w:rsidR="00D37505" w:rsidRPr="00C01E1B" w:rsidRDefault="00D37505" w:rsidP="00CC0DE1">
            <w:pPr>
              <w:rPr>
                <w:rFonts w:ascii="Arial" w:hAnsi="Arial" w:cs="Arial"/>
                <w:color w:val="000000"/>
                <w:position w:val="-2"/>
                <w:sz w:val="18"/>
                <w:szCs w:val="18"/>
              </w:rPr>
            </w:pPr>
          </w:p>
        </w:tc>
      </w:tr>
      <w:tr w:rsidR="00D37505" w:rsidRPr="00C01E1B" w14:paraId="2E8A5C7B" w14:textId="157C2F22"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4D01B9E2"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9.</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5644F57B"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ZAMRZNJENI IZDELKI IZ TESTA</w:t>
            </w:r>
          </w:p>
        </w:tc>
        <w:tc>
          <w:tcPr>
            <w:tcW w:w="1169" w:type="pct"/>
            <w:tcBorders>
              <w:top w:val="single" w:sz="4" w:space="0" w:color="auto"/>
              <w:left w:val="single" w:sz="4" w:space="0" w:color="auto"/>
              <w:bottom w:val="single" w:sz="4" w:space="0" w:color="auto"/>
              <w:right w:val="single" w:sz="4" w:space="0" w:color="auto"/>
            </w:tcBorders>
          </w:tcPr>
          <w:p w14:paraId="1192B5CF"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7F4AC790"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5828DD67" w14:textId="77777777" w:rsidR="00D37505" w:rsidRPr="00C01E1B" w:rsidRDefault="00D37505" w:rsidP="00CC0DE1">
            <w:pPr>
              <w:rPr>
                <w:rFonts w:ascii="Arial" w:hAnsi="Arial" w:cs="Arial"/>
                <w:color w:val="000000"/>
                <w:position w:val="-2"/>
                <w:sz w:val="18"/>
                <w:szCs w:val="18"/>
              </w:rPr>
            </w:pPr>
          </w:p>
        </w:tc>
      </w:tr>
      <w:tr w:rsidR="001A312F" w:rsidRPr="00C01E1B" w14:paraId="0928139E" w14:textId="77777777"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2D85FD87" w14:textId="533FEAD5" w:rsidR="001A312F" w:rsidRPr="00C01E1B" w:rsidRDefault="001A312F" w:rsidP="00CC0DE1">
            <w:pPr>
              <w:rPr>
                <w:rFonts w:ascii="Arial" w:hAnsi="Arial" w:cs="Arial"/>
                <w:color w:val="000000"/>
                <w:position w:val="-2"/>
                <w:sz w:val="18"/>
                <w:szCs w:val="18"/>
              </w:rPr>
            </w:pPr>
            <w:r>
              <w:rPr>
                <w:rFonts w:ascii="Arial" w:hAnsi="Arial" w:cs="Arial"/>
                <w:color w:val="000000"/>
                <w:position w:val="-2"/>
                <w:sz w:val="18"/>
                <w:szCs w:val="18"/>
              </w:rPr>
              <w:t>10.</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085BEBAE" w14:textId="61D33D6B" w:rsidR="001A312F" w:rsidRPr="00C01E1B" w:rsidRDefault="001A312F" w:rsidP="00CC0DE1">
            <w:pPr>
              <w:rPr>
                <w:rFonts w:ascii="Arial" w:hAnsi="Arial" w:cs="Arial"/>
                <w:color w:val="000000"/>
                <w:position w:val="-2"/>
                <w:sz w:val="18"/>
                <w:szCs w:val="18"/>
              </w:rPr>
            </w:pPr>
            <w:r>
              <w:rPr>
                <w:rFonts w:ascii="Arial" w:hAnsi="Arial" w:cs="Arial"/>
                <w:color w:val="000000"/>
                <w:position w:val="-2"/>
                <w:sz w:val="18"/>
                <w:szCs w:val="18"/>
              </w:rPr>
              <w:t>KONZERVIRANA ZELENJAVA IN SADJE</w:t>
            </w:r>
          </w:p>
        </w:tc>
        <w:tc>
          <w:tcPr>
            <w:tcW w:w="1169" w:type="pct"/>
            <w:tcBorders>
              <w:top w:val="single" w:sz="4" w:space="0" w:color="auto"/>
              <w:left w:val="single" w:sz="4" w:space="0" w:color="auto"/>
              <w:bottom w:val="single" w:sz="4" w:space="0" w:color="auto"/>
              <w:right w:val="single" w:sz="4" w:space="0" w:color="auto"/>
            </w:tcBorders>
          </w:tcPr>
          <w:p w14:paraId="496D1833" w14:textId="77777777" w:rsidR="001A312F" w:rsidRPr="00C01E1B" w:rsidRDefault="001A312F"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794639E3" w14:textId="77777777" w:rsidR="001A312F" w:rsidRPr="00C01E1B" w:rsidRDefault="001A312F"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16279FBF" w14:textId="77777777" w:rsidR="001A312F" w:rsidRPr="00C01E1B" w:rsidRDefault="001A312F" w:rsidP="00CC0DE1">
            <w:pPr>
              <w:rPr>
                <w:rFonts w:ascii="Arial" w:hAnsi="Arial" w:cs="Arial"/>
                <w:color w:val="000000"/>
                <w:position w:val="-2"/>
                <w:sz w:val="18"/>
                <w:szCs w:val="18"/>
              </w:rPr>
            </w:pPr>
          </w:p>
        </w:tc>
      </w:tr>
      <w:tr w:rsidR="00D37505" w:rsidRPr="00C01E1B" w14:paraId="6C2E9E84" w14:textId="32C29F25"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0D0AAAA3" w14:textId="58B6C48F"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1</w:t>
            </w:r>
            <w:r w:rsidR="001A312F">
              <w:rPr>
                <w:rFonts w:ascii="Arial" w:hAnsi="Arial" w:cs="Arial"/>
                <w:color w:val="000000"/>
                <w:position w:val="-2"/>
                <w:sz w:val="18"/>
                <w:szCs w:val="18"/>
              </w:rPr>
              <w:t>1</w:t>
            </w:r>
            <w:r w:rsidRPr="00C01E1B">
              <w:rPr>
                <w:rFonts w:ascii="Arial" w:hAnsi="Arial" w:cs="Arial"/>
                <w:color w:val="000000"/>
                <w:position w:val="-2"/>
                <w:sz w:val="18"/>
                <w:szCs w:val="18"/>
              </w:rPr>
              <w:t>.</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6D40DB6C" w14:textId="1C865666"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ZAMRZNJENA ZELENJAVA IN SADJE</w:t>
            </w:r>
          </w:p>
        </w:tc>
        <w:tc>
          <w:tcPr>
            <w:tcW w:w="1169" w:type="pct"/>
            <w:tcBorders>
              <w:top w:val="single" w:sz="4" w:space="0" w:color="auto"/>
              <w:left w:val="single" w:sz="4" w:space="0" w:color="auto"/>
              <w:bottom w:val="single" w:sz="4" w:space="0" w:color="auto"/>
              <w:right w:val="single" w:sz="4" w:space="0" w:color="auto"/>
            </w:tcBorders>
          </w:tcPr>
          <w:p w14:paraId="220966E7"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3912D3A6"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6F602967" w14:textId="77777777" w:rsidR="00D37505" w:rsidRPr="00C01E1B" w:rsidRDefault="00D37505" w:rsidP="00CC0DE1">
            <w:pPr>
              <w:rPr>
                <w:rFonts w:ascii="Arial" w:hAnsi="Arial" w:cs="Arial"/>
                <w:color w:val="000000"/>
                <w:position w:val="-2"/>
                <w:sz w:val="18"/>
                <w:szCs w:val="18"/>
              </w:rPr>
            </w:pPr>
          </w:p>
        </w:tc>
      </w:tr>
      <w:tr w:rsidR="00D37505" w:rsidRPr="00C01E1B" w14:paraId="1F7A472C" w14:textId="572141E3"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53841787" w14:textId="6292E111"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1</w:t>
            </w:r>
            <w:r w:rsidR="001A312F">
              <w:rPr>
                <w:rFonts w:ascii="Arial" w:hAnsi="Arial" w:cs="Arial"/>
                <w:color w:val="000000"/>
                <w:position w:val="-2"/>
                <w:sz w:val="18"/>
                <w:szCs w:val="18"/>
              </w:rPr>
              <w:t>2</w:t>
            </w:r>
            <w:r w:rsidRPr="00C01E1B">
              <w:rPr>
                <w:rFonts w:ascii="Arial" w:hAnsi="Arial" w:cs="Arial"/>
                <w:color w:val="000000"/>
                <w:position w:val="-2"/>
                <w:sz w:val="18"/>
                <w:szCs w:val="18"/>
              </w:rPr>
              <w:t>.</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0D876D56"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TESTENINE</w:t>
            </w:r>
          </w:p>
        </w:tc>
        <w:tc>
          <w:tcPr>
            <w:tcW w:w="1169" w:type="pct"/>
            <w:tcBorders>
              <w:top w:val="single" w:sz="4" w:space="0" w:color="auto"/>
              <w:left w:val="single" w:sz="4" w:space="0" w:color="auto"/>
              <w:bottom w:val="single" w:sz="4" w:space="0" w:color="auto"/>
              <w:right w:val="single" w:sz="4" w:space="0" w:color="auto"/>
            </w:tcBorders>
          </w:tcPr>
          <w:p w14:paraId="4A56D9EF"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31F1F122"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31E989D7" w14:textId="77777777" w:rsidR="00D37505" w:rsidRPr="00C01E1B" w:rsidRDefault="00D37505" w:rsidP="00CC0DE1">
            <w:pPr>
              <w:rPr>
                <w:rFonts w:ascii="Arial" w:hAnsi="Arial" w:cs="Arial"/>
                <w:color w:val="000000"/>
                <w:position w:val="-2"/>
                <w:sz w:val="18"/>
                <w:szCs w:val="18"/>
              </w:rPr>
            </w:pPr>
          </w:p>
        </w:tc>
      </w:tr>
      <w:tr w:rsidR="00D37505" w:rsidRPr="00C01E1B" w14:paraId="65CDF9A8" w14:textId="6759D7EB"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31092F0A" w14:textId="6EC01089"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1</w:t>
            </w:r>
            <w:r w:rsidR="001A312F">
              <w:rPr>
                <w:rFonts w:ascii="Arial" w:hAnsi="Arial" w:cs="Arial"/>
                <w:color w:val="000000"/>
                <w:position w:val="-2"/>
                <w:sz w:val="18"/>
                <w:szCs w:val="18"/>
              </w:rPr>
              <w:t>3</w:t>
            </w:r>
            <w:r w:rsidRPr="00C01E1B">
              <w:rPr>
                <w:rFonts w:ascii="Arial" w:hAnsi="Arial" w:cs="Arial"/>
                <w:color w:val="000000"/>
                <w:position w:val="-2"/>
                <w:sz w:val="18"/>
                <w:szCs w:val="18"/>
              </w:rPr>
              <w:t>.</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485E541F"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SADNI SOKOVI IN SIRUPI</w:t>
            </w:r>
          </w:p>
        </w:tc>
        <w:tc>
          <w:tcPr>
            <w:tcW w:w="1169" w:type="pct"/>
            <w:tcBorders>
              <w:top w:val="single" w:sz="4" w:space="0" w:color="auto"/>
              <w:left w:val="single" w:sz="4" w:space="0" w:color="auto"/>
              <w:bottom w:val="single" w:sz="4" w:space="0" w:color="auto"/>
              <w:right w:val="single" w:sz="4" w:space="0" w:color="auto"/>
            </w:tcBorders>
          </w:tcPr>
          <w:p w14:paraId="183ED0E4"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4009453B"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7CBD31E7" w14:textId="77777777" w:rsidR="00D37505" w:rsidRPr="00C01E1B" w:rsidRDefault="00D37505" w:rsidP="00CC0DE1">
            <w:pPr>
              <w:rPr>
                <w:rFonts w:ascii="Arial" w:hAnsi="Arial" w:cs="Arial"/>
                <w:color w:val="000000"/>
                <w:position w:val="-2"/>
                <w:sz w:val="18"/>
                <w:szCs w:val="18"/>
              </w:rPr>
            </w:pPr>
          </w:p>
        </w:tc>
      </w:tr>
      <w:tr w:rsidR="00D37505" w:rsidRPr="00C01E1B" w14:paraId="6C7E218F" w14:textId="01305B77"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29EF9E6A" w14:textId="1D74A655"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1</w:t>
            </w:r>
            <w:r w:rsidR="001A312F">
              <w:rPr>
                <w:rFonts w:ascii="Arial" w:hAnsi="Arial" w:cs="Arial"/>
                <w:color w:val="000000"/>
                <w:position w:val="-2"/>
                <w:sz w:val="18"/>
                <w:szCs w:val="18"/>
              </w:rPr>
              <w:t>4</w:t>
            </w:r>
            <w:r w:rsidRPr="00C01E1B">
              <w:rPr>
                <w:rFonts w:ascii="Arial" w:hAnsi="Arial" w:cs="Arial"/>
                <w:color w:val="000000"/>
                <w:position w:val="-2"/>
                <w:sz w:val="18"/>
                <w:szCs w:val="18"/>
              </w:rPr>
              <w:t>.</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689D1010"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RIBE IN RIBJI IZDELKI</w:t>
            </w:r>
          </w:p>
        </w:tc>
        <w:tc>
          <w:tcPr>
            <w:tcW w:w="1169" w:type="pct"/>
            <w:tcBorders>
              <w:top w:val="single" w:sz="4" w:space="0" w:color="auto"/>
              <w:left w:val="single" w:sz="4" w:space="0" w:color="auto"/>
              <w:bottom w:val="single" w:sz="4" w:space="0" w:color="auto"/>
              <w:right w:val="single" w:sz="4" w:space="0" w:color="auto"/>
            </w:tcBorders>
          </w:tcPr>
          <w:p w14:paraId="091FA193"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444E8AEA"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3731911D" w14:textId="77777777" w:rsidR="00D37505" w:rsidRPr="00C01E1B" w:rsidRDefault="00D37505" w:rsidP="00CC0DE1">
            <w:pPr>
              <w:rPr>
                <w:rFonts w:ascii="Arial" w:hAnsi="Arial" w:cs="Arial"/>
                <w:color w:val="000000"/>
                <w:position w:val="-2"/>
                <w:sz w:val="18"/>
                <w:szCs w:val="18"/>
              </w:rPr>
            </w:pPr>
          </w:p>
        </w:tc>
      </w:tr>
      <w:tr w:rsidR="00D37505" w:rsidRPr="00C01E1B" w14:paraId="3FC4C232" w14:textId="0398D7D0"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3DDA4C6E" w14:textId="550244E0"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1</w:t>
            </w:r>
            <w:r w:rsidR="001A312F">
              <w:rPr>
                <w:rFonts w:ascii="Arial" w:hAnsi="Arial" w:cs="Arial"/>
                <w:color w:val="000000"/>
                <w:position w:val="-2"/>
                <w:sz w:val="18"/>
                <w:szCs w:val="18"/>
              </w:rPr>
              <w:t>5</w:t>
            </w:r>
            <w:r w:rsidRPr="00C01E1B">
              <w:rPr>
                <w:rFonts w:ascii="Arial" w:hAnsi="Arial" w:cs="Arial"/>
                <w:color w:val="000000"/>
                <w:position w:val="-2"/>
                <w:sz w:val="18"/>
                <w:szCs w:val="18"/>
              </w:rPr>
              <w:t>.</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7AB2FDEF"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DIETNI IZDELKI</w:t>
            </w:r>
          </w:p>
        </w:tc>
        <w:tc>
          <w:tcPr>
            <w:tcW w:w="1169" w:type="pct"/>
            <w:tcBorders>
              <w:top w:val="single" w:sz="4" w:space="0" w:color="auto"/>
              <w:left w:val="single" w:sz="4" w:space="0" w:color="auto"/>
              <w:bottom w:val="single" w:sz="4" w:space="0" w:color="auto"/>
              <w:right w:val="single" w:sz="4" w:space="0" w:color="auto"/>
            </w:tcBorders>
          </w:tcPr>
          <w:p w14:paraId="3FB8F451"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28F25421"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199BF013" w14:textId="77777777" w:rsidR="00D37505" w:rsidRPr="00C01E1B" w:rsidRDefault="00D37505" w:rsidP="00CC0DE1">
            <w:pPr>
              <w:rPr>
                <w:rFonts w:ascii="Arial" w:hAnsi="Arial" w:cs="Arial"/>
                <w:color w:val="000000"/>
                <w:position w:val="-2"/>
                <w:sz w:val="18"/>
                <w:szCs w:val="18"/>
              </w:rPr>
            </w:pPr>
          </w:p>
        </w:tc>
      </w:tr>
      <w:tr w:rsidR="001A312F" w:rsidRPr="00C01E1B" w14:paraId="736876FF" w14:textId="77777777"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3A716580" w14:textId="5A75FB05" w:rsidR="001A312F" w:rsidRPr="00C01E1B" w:rsidRDefault="001A312F" w:rsidP="00CC0DE1">
            <w:pPr>
              <w:rPr>
                <w:rFonts w:ascii="Arial" w:hAnsi="Arial" w:cs="Arial"/>
                <w:color w:val="000000"/>
                <w:position w:val="-2"/>
                <w:sz w:val="18"/>
                <w:szCs w:val="18"/>
              </w:rPr>
            </w:pPr>
            <w:r>
              <w:rPr>
                <w:rFonts w:ascii="Arial" w:hAnsi="Arial" w:cs="Arial"/>
                <w:color w:val="000000"/>
                <w:position w:val="-2"/>
                <w:sz w:val="18"/>
                <w:szCs w:val="18"/>
              </w:rPr>
              <w:t>16.</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2B4FB4B2" w14:textId="4CF42A76" w:rsidR="001A312F" w:rsidRPr="00C01E1B" w:rsidRDefault="001A312F" w:rsidP="00CC0DE1">
            <w:pPr>
              <w:rPr>
                <w:rFonts w:ascii="Arial" w:hAnsi="Arial" w:cs="Arial"/>
                <w:color w:val="000000"/>
                <w:position w:val="-2"/>
                <w:sz w:val="18"/>
                <w:szCs w:val="18"/>
              </w:rPr>
            </w:pPr>
            <w:r>
              <w:rPr>
                <w:rFonts w:ascii="Arial" w:hAnsi="Arial" w:cs="Arial"/>
                <w:color w:val="000000"/>
                <w:position w:val="-2"/>
                <w:sz w:val="18"/>
                <w:szCs w:val="18"/>
              </w:rPr>
              <w:t>JAJCA</w:t>
            </w:r>
          </w:p>
        </w:tc>
        <w:tc>
          <w:tcPr>
            <w:tcW w:w="1169" w:type="pct"/>
            <w:tcBorders>
              <w:top w:val="single" w:sz="4" w:space="0" w:color="auto"/>
              <w:left w:val="single" w:sz="4" w:space="0" w:color="auto"/>
              <w:bottom w:val="single" w:sz="4" w:space="0" w:color="auto"/>
              <w:right w:val="single" w:sz="4" w:space="0" w:color="auto"/>
            </w:tcBorders>
          </w:tcPr>
          <w:p w14:paraId="2BD3D84C" w14:textId="77777777" w:rsidR="001A312F" w:rsidRPr="00C01E1B" w:rsidRDefault="001A312F"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791DA7F5" w14:textId="77777777" w:rsidR="001A312F" w:rsidRPr="00C01E1B" w:rsidRDefault="001A312F"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01C165BB" w14:textId="77777777" w:rsidR="001A312F" w:rsidRPr="00C01E1B" w:rsidRDefault="001A312F" w:rsidP="00CC0DE1">
            <w:pPr>
              <w:rPr>
                <w:rFonts w:ascii="Arial" w:hAnsi="Arial" w:cs="Arial"/>
                <w:color w:val="000000"/>
                <w:position w:val="-2"/>
                <w:sz w:val="18"/>
                <w:szCs w:val="18"/>
              </w:rPr>
            </w:pPr>
          </w:p>
        </w:tc>
      </w:tr>
      <w:tr w:rsidR="001A312F" w:rsidRPr="00C01E1B" w14:paraId="202DBFE0" w14:textId="77777777"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62F807E0" w14:textId="4218BD7B" w:rsidR="001A312F" w:rsidRPr="00C01E1B" w:rsidRDefault="001A312F" w:rsidP="00CC0DE1">
            <w:pPr>
              <w:rPr>
                <w:rFonts w:ascii="Arial" w:hAnsi="Arial" w:cs="Arial"/>
                <w:color w:val="000000"/>
                <w:position w:val="-2"/>
                <w:sz w:val="18"/>
                <w:szCs w:val="18"/>
              </w:rPr>
            </w:pPr>
            <w:r>
              <w:rPr>
                <w:rFonts w:ascii="Arial" w:hAnsi="Arial" w:cs="Arial"/>
                <w:color w:val="000000"/>
                <w:position w:val="-2"/>
                <w:sz w:val="18"/>
                <w:szCs w:val="18"/>
              </w:rPr>
              <w:t>17.</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6052F77C" w14:textId="362C9E08" w:rsidR="001A312F" w:rsidRPr="00C01E1B" w:rsidRDefault="001A312F" w:rsidP="00CC0DE1">
            <w:pPr>
              <w:rPr>
                <w:rFonts w:ascii="Arial" w:hAnsi="Arial" w:cs="Arial"/>
                <w:color w:val="000000"/>
                <w:position w:val="-2"/>
                <w:sz w:val="18"/>
                <w:szCs w:val="18"/>
              </w:rPr>
            </w:pPr>
            <w:r>
              <w:rPr>
                <w:rFonts w:ascii="Arial" w:hAnsi="Arial" w:cs="Arial"/>
                <w:color w:val="000000"/>
                <w:position w:val="-2"/>
                <w:sz w:val="18"/>
                <w:szCs w:val="18"/>
              </w:rPr>
              <w:t>BIO JAJCA</w:t>
            </w:r>
          </w:p>
        </w:tc>
        <w:tc>
          <w:tcPr>
            <w:tcW w:w="1169" w:type="pct"/>
            <w:tcBorders>
              <w:top w:val="single" w:sz="4" w:space="0" w:color="auto"/>
              <w:left w:val="single" w:sz="4" w:space="0" w:color="auto"/>
              <w:bottom w:val="single" w:sz="4" w:space="0" w:color="auto"/>
              <w:right w:val="single" w:sz="4" w:space="0" w:color="auto"/>
            </w:tcBorders>
          </w:tcPr>
          <w:p w14:paraId="69ED4B74" w14:textId="77777777" w:rsidR="001A312F" w:rsidRPr="00C01E1B" w:rsidRDefault="001A312F"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4F748133" w14:textId="77777777" w:rsidR="001A312F" w:rsidRPr="00C01E1B" w:rsidRDefault="001A312F"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438D561F" w14:textId="77777777" w:rsidR="001A312F" w:rsidRPr="00C01E1B" w:rsidRDefault="001A312F" w:rsidP="00CC0DE1">
            <w:pPr>
              <w:rPr>
                <w:rFonts w:ascii="Arial" w:hAnsi="Arial" w:cs="Arial"/>
                <w:color w:val="000000"/>
                <w:position w:val="-2"/>
                <w:sz w:val="18"/>
                <w:szCs w:val="18"/>
              </w:rPr>
            </w:pPr>
          </w:p>
        </w:tc>
      </w:tr>
      <w:tr w:rsidR="00D37505" w:rsidRPr="00C01E1B" w14:paraId="559D7BFD" w14:textId="0E55D482" w:rsidTr="00D375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71" w:type="pct"/>
            <w:tcMar>
              <w:top w:w="135" w:type="dxa"/>
              <w:bottom w:w="135" w:type="dxa"/>
            </w:tcMar>
            <w:vAlign w:val="center"/>
          </w:tcPr>
          <w:p w14:paraId="7A5AC21D" w14:textId="5CFF85FE"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1</w:t>
            </w:r>
            <w:r w:rsidR="001A312F">
              <w:rPr>
                <w:rFonts w:ascii="Arial" w:hAnsi="Arial" w:cs="Arial"/>
                <w:color w:val="000000"/>
                <w:position w:val="-2"/>
                <w:sz w:val="18"/>
                <w:szCs w:val="18"/>
              </w:rPr>
              <w:t>8</w:t>
            </w:r>
            <w:r w:rsidRPr="00C01E1B">
              <w:rPr>
                <w:rFonts w:ascii="Arial" w:hAnsi="Arial" w:cs="Arial"/>
                <w:color w:val="000000"/>
                <w:position w:val="-2"/>
                <w:sz w:val="18"/>
                <w:szCs w:val="18"/>
              </w:rPr>
              <w:t>.</w:t>
            </w:r>
          </w:p>
        </w:tc>
        <w:tc>
          <w:tcPr>
            <w:tcW w:w="1179" w:type="pct"/>
            <w:tcBorders>
              <w:top w:val="single" w:sz="4" w:space="0" w:color="auto"/>
              <w:left w:val="single" w:sz="4" w:space="0" w:color="auto"/>
              <w:bottom w:val="single" w:sz="4" w:space="0" w:color="auto"/>
              <w:right w:val="single" w:sz="4" w:space="0" w:color="auto"/>
            </w:tcBorders>
            <w:tcMar>
              <w:top w:w="135" w:type="dxa"/>
              <w:bottom w:w="135" w:type="dxa"/>
            </w:tcMar>
          </w:tcPr>
          <w:p w14:paraId="06D5DD75" w14:textId="77777777" w:rsidR="00D37505" w:rsidRPr="00C01E1B" w:rsidRDefault="00D37505" w:rsidP="00CC0DE1">
            <w:pPr>
              <w:rPr>
                <w:rFonts w:ascii="Arial" w:hAnsi="Arial" w:cs="Arial"/>
                <w:color w:val="000000"/>
                <w:position w:val="-2"/>
                <w:sz w:val="18"/>
                <w:szCs w:val="18"/>
              </w:rPr>
            </w:pPr>
            <w:r w:rsidRPr="00C01E1B">
              <w:rPr>
                <w:rFonts w:ascii="Arial" w:hAnsi="Arial" w:cs="Arial"/>
                <w:color w:val="000000"/>
                <w:position w:val="-2"/>
                <w:sz w:val="18"/>
                <w:szCs w:val="18"/>
              </w:rPr>
              <w:t>SPLOŠNO PREHRAMBENO BLAGO</w:t>
            </w:r>
          </w:p>
        </w:tc>
        <w:tc>
          <w:tcPr>
            <w:tcW w:w="1169" w:type="pct"/>
            <w:tcBorders>
              <w:top w:val="single" w:sz="4" w:space="0" w:color="auto"/>
              <w:left w:val="single" w:sz="4" w:space="0" w:color="auto"/>
              <w:bottom w:val="single" w:sz="4" w:space="0" w:color="auto"/>
              <w:right w:val="single" w:sz="4" w:space="0" w:color="auto"/>
            </w:tcBorders>
          </w:tcPr>
          <w:p w14:paraId="4A3C920E" w14:textId="77777777" w:rsidR="00D37505" w:rsidRPr="00C01E1B" w:rsidRDefault="00D37505" w:rsidP="00CC0DE1">
            <w:pPr>
              <w:rPr>
                <w:rFonts w:ascii="Arial" w:hAnsi="Arial" w:cs="Arial"/>
                <w:color w:val="000000"/>
                <w:position w:val="-2"/>
                <w:sz w:val="18"/>
                <w:szCs w:val="18"/>
              </w:rPr>
            </w:pPr>
          </w:p>
        </w:tc>
        <w:tc>
          <w:tcPr>
            <w:tcW w:w="934" w:type="pct"/>
            <w:tcBorders>
              <w:top w:val="single" w:sz="4" w:space="0" w:color="auto"/>
              <w:left w:val="single" w:sz="4" w:space="0" w:color="auto"/>
              <w:bottom w:val="single" w:sz="4" w:space="0" w:color="auto"/>
              <w:right w:val="single" w:sz="4" w:space="0" w:color="auto"/>
            </w:tcBorders>
          </w:tcPr>
          <w:p w14:paraId="4E948F1E" w14:textId="77777777" w:rsidR="00D37505" w:rsidRPr="00C01E1B" w:rsidRDefault="00D37505" w:rsidP="00CC0DE1">
            <w:pPr>
              <w:rPr>
                <w:rFonts w:ascii="Arial" w:hAnsi="Arial" w:cs="Arial"/>
                <w:color w:val="000000"/>
                <w:position w:val="-2"/>
                <w:sz w:val="18"/>
                <w:szCs w:val="18"/>
              </w:rPr>
            </w:pPr>
          </w:p>
        </w:tc>
        <w:tc>
          <w:tcPr>
            <w:tcW w:w="1246" w:type="pct"/>
            <w:tcBorders>
              <w:top w:val="single" w:sz="4" w:space="0" w:color="auto"/>
              <w:left w:val="single" w:sz="4" w:space="0" w:color="auto"/>
              <w:bottom w:val="single" w:sz="4" w:space="0" w:color="auto"/>
              <w:right w:val="single" w:sz="4" w:space="0" w:color="auto"/>
            </w:tcBorders>
          </w:tcPr>
          <w:p w14:paraId="0DC63D45" w14:textId="77777777" w:rsidR="00D37505" w:rsidRPr="00C01E1B" w:rsidRDefault="00D37505" w:rsidP="00CC0DE1">
            <w:pPr>
              <w:rPr>
                <w:rFonts w:ascii="Arial" w:hAnsi="Arial" w:cs="Arial"/>
                <w:color w:val="000000"/>
                <w:position w:val="-2"/>
                <w:sz w:val="18"/>
                <w:szCs w:val="18"/>
              </w:rPr>
            </w:pPr>
          </w:p>
        </w:tc>
      </w:tr>
      <w:tr w:rsidR="00D37505" w14:paraId="5652562C" w14:textId="2E3AE526" w:rsidTr="00D37505">
        <w:tc>
          <w:tcPr>
            <w:tcW w:w="47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D37505" w:rsidRPr="00316556" w:rsidRDefault="00D37505">
            <w:pPr>
              <w:jc w:val="right"/>
            </w:pPr>
            <w:r w:rsidRPr="00316556">
              <w:rPr>
                <w:rFonts w:ascii="Arial" w:hAnsi="Arial" w:cs="Arial"/>
                <w:b/>
                <w:bCs/>
                <w:color w:val="000000"/>
                <w:position w:val="-2"/>
                <w:sz w:val="18"/>
                <w:szCs w:val="18"/>
                <w:shd w:val="clear" w:color="auto" w:fill="CCCCCC"/>
              </w:rPr>
              <w:t>Skupaj</w:t>
            </w:r>
          </w:p>
        </w:tc>
        <w:tc>
          <w:tcPr>
            <w:tcW w:w="117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D37505" w:rsidRPr="00376387" w:rsidRDefault="00D37505">
            <w:pPr>
              <w:rPr>
                <w:highlight w:val="yellow"/>
              </w:rPr>
            </w:pPr>
          </w:p>
        </w:tc>
        <w:tc>
          <w:tcPr>
            <w:tcW w:w="1169" w:type="pct"/>
            <w:tcBorders>
              <w:top w:val="single" w:sz="5" w:space="0" w:color="000000"/>
              <w:left w:val="single" w:sz="5" w:space="0" w:color="000000"/>
              <w:bottom w:val="single" w:sz="5" w:space="0" w:color="000000"/>
              <w:right w:val="single" w:sz="5" w:space="0" w:color="000000"/>
            </w:tcBorders>
          </w:tcPr>
          <w:p w14:paraId="1672C6D1" w14:textId="77777777" w:rsidR="00D37505" w:rsidRDefault="00D37505"/>
        </w:tc>
        <w:tc>
          <w:tcPr>
            <w:tcW w:w="934" w:type="pct"/>
            <w:tcBorders>
              <w:top w:val="single" w:sz="5" w:space="0" w:color="000000"/>
              <w:left w:val="single" w:sz="5" w:space="0" w:color="000000"/>
              <w:bottom w:val="single" w:sz="5" w:space="0" w:color="000000"/>
              <w:right w:val="single" w:sz="5" w:space="0" w:color="000000"/>
            </w:tcBorders>
          </w:tcPr>
          <w:p w14:paraId="179D423A" w14:textId="77777777" w:rsidR="00D37505" w:rsidRDefault="00D37505"/>
        </w:tc>
        <w:tc>
          <w:tcPr>
            <w:tcW w:w="1246" w:type="pct"/>
            <w:tcBorders>
              <w:top w:val="single" w:sz="5" w:space="0" w:color="000000"/>
              <w:left w:val="single" w:sz="5" w:space="0" w:color="000000"/>
              <w:bottom w:val="single" w:sz="5" w:space="0" w:color="000000"/>
              <w:right w:val="single" w:sz="5" w:space="0" w:color="000000"/>
            </w:tcBorders>
          </w:tcPr>
          <w:p w14:paraId="0EF592CA" w14:textId="77777777" w:rsidR="00D37505" w:rsidRDefault="00D37505"/>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4A70F9F5"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316556">
        <w:rPr>
          <w:rFonts w:ascii="Arial" w:hAnsi="Arial" w:cs="Arial"/>
          <w:color w:val="000000"/>
          <w:sz w:val="18"/>
          <w:szCs w:val="18"/>
        </w:rPr>
        <w:t>01</w:t>
      </w:r>
      <w:r w:rsidR="007651DB">
        <w:rPr>
          <w:rFonts w:ascii="Arial" w:hAnsi="Arial" w:cs="Arial"/>
          <w:color w:val="000000"/>
          <w:sz w:val="18"/>
          <w:szCs w:val="18"/>
        </w:rPr>
        <w:t>.</w:t>
      </w:r>
      <w:r w:rsidR="008A30E7">
        <w:rPr>
          <w:rFonts w:ascii="Arial" w:hAnsi="Arial" w:cs="Arial"/>
          <w:color w:val="000000"/>
          <w:sz w:val="18"/>
          <w:szCs w:val="18"/>
        </w:rPr>
        <w:t>0</w:t>
      </w:r>
      <w:r w:rsidR="00316556">
        <w:rPr>
          <w:rFonts w:ascii="Arial" w:hAnsi="Arial" w:cs="Arial"/>
          <w:color w:val="000000"/>
          <w:sz w:val="18"/>
          <w:szCs w:val="18"/>
        </w:rPr>
        <w:t>6</w:t>
      </w:r>
      <w:r w:rsidR="008A30E7">
        <w:rPr>
          <w:rFonts w:ascii="Arial" w:hAnsi="Arial" w:cs="Arial"/>
          <w:color w:val="000000"/>
          <w:sz w:val="18"/>
          <w:szCs w:val="18"/>
        </w:rPr>
        <w:t>.2020</w:t>
      </w:r>
      <w:r w:rsidR="007651DB">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0E786332"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dobavitelji izdajajo zbirno 1 x mesečno, in sicer 1 zbiren </w:t>
      </w:r>
      <w:proofErr w:type="spellStart"/>
      <w:r w:rsidRPr="00E66AEF">
        <w:rPr>
          <w:rFonts w:ascii="Arial" w:hAnsi="Arial" w:cs="Arial"/>
          <w:color w:val="000000"/>
          <w:sz w:val="18"/>
          <w:szCs w:val="18"/>
        </w:rPr>
        <w:t>e-račun</w:t>
      </w:r>
      <w:proofErr w:type="spellEnd"/>
      <w:r>
        <w:rPr>
          <w:rFonts w:ascii="Arial" w:hAnsi="Arial" w:cs="Arial"/>
          <w:color w:val="000000"/>
          <w:sz w:val="18"/>
          <w:szCs w:val="18"/>
        </w:rPr>
        <w:t>.</w:t>
      </w:r>
      <w:r w:rsidRPr="00E66AEF">
        <w:t xml:space="preserve"> </w:t>
      </w:r>
      <w:r w:rsidRPr="00E66AEF">
        <w:rPr>
          <w:rFonts w:ascii="Arial" w:hAnsi="Arial" w:cs="Arial"/>
          <w:color w:val="000000"/>
          <w:sz w:val="18"/>
          <w:szCs w:val="18"/>
        </w:rPr>
        <w:t>Dobavitelji izstavijo e-račune vključno z vsemi podpisanimi dobavnicami v elektronski obliki.</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3910912F" w:rsidR="0084141A" w:rsidRDefault="000E73FE">
      <w:pPr>
        <w:spacing w:before="225" w:after="225" w:line="240" w:lineRule="auto"/>
        <w:jc w:val="both"/>
      </w:pPr>
      <w:r>
        <w:rPr>
          <w:rFonts w:ascii="Arial" w:hAnsi="Arial" w:cs="Arial"/>
          <w:color w:val="000000"/>
          <w:sz w:val="18"/>
          <w:szCs w:val="18"/>
        </w:rPr>
        <w:t xml:space="preserve">V zvezi z javnim </w:t>
      </w:r>
      <w:r w:rsidRPr="00316556">
        <w:rPr>
          <w:rFonts w:ascii="Arial" w:hAnsi="Arial" w:cs="Arial"/>
          <w:color w:val="000000"/>
          <w:sz w:val="18"/>
          <w:szCs w:val="18"/>
        </w:rPr>
        <w:t xml:space="preserve">naročilom </w:t>
      </w:r>
      <w:r w:rsidR="000B7E57" w:rsidRPr="00316556">
        <w:rPr>
          <w:rFonts w:ascii="Arial" w:hAnsi="Arial" w:cs="Arial"/>
          <w:color w:val="000000"/>
          <w:sz w:val="18"/>
          <w:szCs w:val="18"/>
        </w:rPr>
        <w:t>»</w:t>
      </w:r>
      <w:bookmarkStart w:id="6" w:name="_Hlk34748419"/>
      <w:r w:rsidR="00316556" w:rsidRPr="00D37505">
        <w:rPr>
          <w:rFonts w:ascii="Arial" w:hAnsi="Arial" w:cs="Arial"/>
          <w:b/>
          <w:bCs/>
          <w:color w:val="000000"/>
          <w:sz w:val="18"/>
          <w:szCs w:val="18"/>
        </w:rPr>
        <w:t>Sukcesivna dobava živil za obdobje štirih let za potrebe Osnovne šole Benedikt«</w:t>
      </w:r>
    </w:p>
    <w:bookmarkEnd w:id="6"/>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128049BA" w:rsidR="0084141A" w:rsidRDefault="000E73FE">
      <w:pPr>
        <w:spacing w:before="225" w:after="225" w:line="240" w:lineRule="auto"/>
        <w:jc w:val="both"/>
      </w:pPr>
      <w:r>
        <w:rPr>
          <w:rFonts w:ascii="Arial" w:hAnsi="Arial" w:cs="Arial"/>
          <w:color w:val="000000"/>
          <w:sz w:val="18"/>
          <w:szCs w:val="18"/>
        </w:rPr>
        <w:t xml:space="preserve">Pooblaščamo naročnika </w:t>
      </w:r>
      <w:bookmarkStart w:id="7" w:name="_Hlk34748445"/>
      <w:r w:rsidR="008A30E7" w:rsidRPr="00316556">
        <w:rPr>
          <w:rFonts w:ascii="Arial" w:hAnsi="Arial" w:cs="Arial"/>
          <w:b/>
          <w:sz w:val="18"/>
          <w:szCs w:val="18"/>
        </w:rPr>
        <w:t xml:space="preserve">OSNOVNA ŠOLA </w:t>
      </w:r>
      <w:r w:rsidR="00316556">
        <w:rPr>
          <w:rFonts w:ascii="Arial" w:hAnsi="Arial" w:cs="Arial"/>
          <w:b/>
          <w:sz w:val="18"/>
          <w:szCs w:val="18"/>
        </w:rPr>
        <w:t>BENEDIKT, Šolska ulica 2</w:t>
      </w:r>
      <w:r w:rsidRPr="00BB4D96">
        <w:rPr>
          <w:rFonts w:ascii="Arial" w:hAnsi="Arial" w:cs="Arial"/>
          <w:b/>
          <w:color w:val="000000"/>
          <w:sz w:val="18"/>
          <w:szCs w:val="18"/>
        </w:rPr>
        <w:t>,</w:t>
      </w:r>
      <w:r w:rsidR="00316556">
        <w:rPr>
          <w:rFonts w:ascii="Arial" w:hAnsi="Arial" w:cs="Arial"/>
          <w:b/>
          <w:color w:val="000000"/>
          <w:sz w:val="18"/>
          <w:szCs w:val="18"/>
        </w:rPr>
        <w:t xml:space="preserve"> 2234 Benedikt</w:t>
      </w:r>
      <w:bookmarkEnd w:id="7"/>
      <w:r w:rsidR="0031655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5127B9EE" w:rsidR="0084141A" w:rsidRDefault="000E73FE">
      <w:pPr>
        <w:spacing w:before="225" w:after="225" w:line="240" w:lineRule="auto"/>
        <w:jc w:val="both"/>
      </w:pPr>
      <w:r>
        <w:rPr>
          <w:rFonts w:ascii="Arial" w:hAnsi="Arial" w:cs="Arial"/>
          <w:color w:val="000000"/>
          <w:sz w:val="18"/>
          <w:szCs w:val="18"/>
        </w:rPr>
        <w:t xml:space="preserve">Spodaj podpisani pooblaščam naročnika </w:t>
      </w:r>
      <w:r w:rsidR="00316556" w:rsidRPr="00316556">
        <w:rPr>
          <w:rFonts w:ascii="Arial" w:hAnsi="Arial" w:cs="Arial"/>
          <w:b/>
          <w:sz w:val="18"/>
          <w:szCs w:val="18"/>
        </w:rPr>
        <w:t xml:space="preserve">OSNOVNA ŠOLA </w:t>
      </w:r>
      <w:r w:rsidR="00316556">
        <w:rPr>
          <w:rFonts w:ascii="Arial" w:hAnsi="Arial" w:cs="Arial"/>
          <w:b/>
          <w:sz w:val="18"/>
          <w:szCs w:val="18"/>
        </w:rPr>
        <w:t>BENEDIKT, Šolska ulica 2</w:t>
      </w:r>
      <w:r w:rsidR="00316556" w:rsidRPr="00BB4D96">
        <w:rPr>
          <w:rFonts w:ascii="Arial" w:hAnsi="Arial" w:cs="Arial"/>
          <w:b/>
          <w:color w:val="000000"/>
          <w:sz w:val="18"/>
          <w:szCs w:val="18"/>
        </w:rPr>
        <w:t>,</w:t>
      </w:r>
      <w:r w:rsidR="00316556">
        <w:rPr>
          <w:rFonts w:ascii="Arial" w:hAnsi="Arial" w:cs="Arial"/>
          <w:b/>
          <w:color w:val="000000"/>
          <w:sz w:val="18"/>
          <w:szCs w:val="18"/>
        </w:rPr>
        <w:t xml:space="preserve"> 2234 Benedikt,</w:t>
      </w:r>
      <w:r w:rsidR="00316556">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2CCF3D6"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34748561"/>
      <w:bookmarkStart w:id="9" w:name="_Hlk501441185"/>
      <w:r w:rsidR="00316556">
        <w:rPr>
          <w:rFonts w:ascii="Arial" w:hAnsi="Arial" w:cs="Arial"/>
          <w:iCs/>
          <w:color w:val="000000"/>
          <w:sz w:val="18"/>
          <w:szCs w:val="18"/>
        </w:rPr>
        <w:t>»</w:t>
      </w:r>
      <w:r w:rsidR="00316556" w:rsidRPr="00D37505">
        <w:rPr>
          <w:rFonts w:ascii="Arial" w:hAnsi="Arial" w:cs="Arial"/>
          <w:b/>
          <w:bCs/>
          <w:color w:val="000000"/>
          <w:sz w:val="18"/>
          <w:szCs w:val="18"/>
        </w:rPr>
        <w:t>Sukcesivna dobava živil za obdobje štirih let za potrebe Osnovne šole Benedikt«</w:t>
      </w:r>
      <w:bookmarkEnd w:id="8"/>
      <w:r w:rsidR="00316556">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2020</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10" w:name="_Hlk32481429"/>
      <w:r w:rsidR="008A30E7" w:rsidRPr="00B9193D">
        <w:rPr>
          <w:rFonts w:ascii="Arial" w:hAnsi="Arial" w:cs="Arial"/>
          <w:color w:val="000000"/>
          <w:sz w:val="18"/>
          <w:szCs w:val="18"/>
        </w:rPr>
        <w:t>še trideset (30) dni po preteku veljavnosti okvirnega sporazuma</w:t>
      </w:r>
      <w:bookmarkEnd w:id="10"/>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9"/>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C05CCC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BB3959">
        <w:rPr>
          <w:rFonts w:ascii="Arial" w:eastAsia="Calibri" w:hAnsi="Arial" w:cs="Arial"/>
          <w:b/>
          <w:sz w:val="18"/>
          <w:szCs w:val="18"/>
        </w:rPr>
        <w:t>»Sukcesivna dobava</w:t>
      </w:r>
      <w:r w:rsidR="00316556">
        <w:rPr>
          <w:rFonts w:ascii="Arial" w:eastAsia="Calibri" w:hAnsi="Arial" w:cs="Arial"/>
          <w:b/>
          <w:sz w:val="18"/>
          <w:szCs w:val="18"/>
        </w:rPr>
        <w:t xml:space="preserve"> živil za obdobje štirih let za potrebe Osnovne šole Benedikt</w:t>
      </w:r>
      <w:r w:rsidRPr="00BB3959">
        <w:rPr>
          <w:rFonts w:ascii="Arial" w:eastAsia="Calibri" w:hAnsi="Arial" w:cs="Arial"/>
          <w:b/>
          <w:sz w:val="18"/>
          <w:szCs w:val="18"/>
        </w:rPr>
        <w:t>«</w:t>
      </w:r>
      <w:r w:rsidRPr="00BB3959">
        <w:rPr>
          <w:rFonts w:ascii="Arial" w:eastAsia="Calibri" w:hAnsi="Arial" w:cs="Arial"/>
          <w:sz w:val="18"/>
          <w:szCs w:val="18"/>
        </w:rPr>
        <w:t>, ki je bil na Portalu javnih naročil objavljen dne _________ pod številko objave __________, za katerega smo bili kot ponudnik izbrani, izročamo naročniku</w:t>
      </w:r>
      <w:r w:rsidR="00316556" w:rsidRPr="00316556">
        <w:rPr>
          <w:rFonts w:ascii="Arial" w:hAnsi="Arial" w:cs="Arial"/>
          <w:b/>
          <w:sz w:val="18"/>
          <w:szCs w:val="18"/>
        </w:rPr>
        <w:t xml:space="preserve"> OSNOVN</w:t>
      </w:r>
      <w:r w:rsidR="00316556">
        <w:rPr>
          <w:rFonts w:ascii="Arial" w:hAnsi="Arial" w:cs="Arial"/>
          <w:b/>
          <w:sz w:val="18"/>
          <w:szCs w:val="18"/>
        </w:rPr>
        <w:t>I</w:t>
      </w:r>
      <w:r w:rsidR="00316556" w:rsidRPr="00316556">
        <w:rPr>
          <w:rFonts w:ascii="Arial" w:hAnsi="Arial" w:cs="Arial"/>
          <w:b/>
          <w:sz w:val="18"/>
          <w:szCs w:val="18"/>
        </w:rPr>
        <w:t xml:space="preserve"> ŠOL</w:t>
      </w:r>
      <w:r w:rsidR="00316556">
        <w:rPr>
          <w:rFonts w:ascii="Arial" w:hAnsi="Arial" w:cs="Arial"/>
          <w:b/>
          <w:sz w:val="18"/>
          <w:szCs w:val="18"/>
        </w:rPr>
        <w:t>I</w:t>
      </w:r>
      <w:r w:rsidR="00316556" w:rsidRPr="00316556">
        <w:rPr>
          <w:rFonts w:ascii="Arial" w:hAnsi="Arial" w:cs="Arial"/>
          <w:b/>
          <w:sz w:val="18"/>
          <w:szCs w:val="18"/>
        </w:rPr>
        <w:t xml:space="preserve"> </w:t>
      </w:r>
      <w:r w:rsidR="00316556">
        <w:rPr>
          <w:rFonts w:ascii="Arial" w:hAnsi="Arial" w:cs="Arial"/>
          <w:b/>
          <w:sz w:val="18"/>
          <w:szCs w:val="18"/>
        </w:rPr>
        <w:t>BENEDIKT, Šolska ulica 2</w:t>
      </w:r>
      <w:r w:rsidR="00316556" w:rsidRPr="00BB4D96">
        <w:rPr>
          <w:rFonts w:ascii="Arial" w:hAnsi="Arial" w:cs="Arial"/>
          <w:b/>
          <w:color w:val="000000"/>
          <w:sz w:val="18"/>
          <w:szCs w:val="18"/>
        </w:rPr>
        <w:t>,</w:t>
      </w:r>
      <w:r w:rsidR="00316556">
        <w:rPr>
          <w:rFonts w:ascii="Arial" w:hAnsi="Arial" w:cs="Arial"/>
          <w:b/>
          <w:color w:val="000000"/>
          <w:sz w:val="18"/>
          <w:szCs w:val="18"/>
        </w:rPr>
        <w:t xml:space="preserve"> 2234 Benedikt,</w:t>
      </w:r>
      <w:r w:rsidRPr="00BB3959">
        <w:rPr>
          <w:rFonts w:ascii="Arial" w:eastAsia="Calibri" w:hAnsi="Arial" w:cs="Arial"/>
          <w:b/>
          <w:sz w:val="18"/>
          <w:szCs w:val="18"/>
        </w:rPr>
        <w:t xml:space="preserve"> </w:t>
      </w:r>
      <w:r w:rsidRPr="00BB3959">
        <w:rPr>
          <w:rFonts w:ascii="Arial" w:eastAsia="Calibri" w:hAnsi="Arial" w:cs="Arial"/>
          <w:sz w:val="18"/>
          <w:szCs w:val="18"/>
        </w:rPr>
        <w:t>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67D9D3C"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316556" w:rsidRPr="00316556">
        <w:rPr>
          <w:rFonts w:ascii="Arial" w:hAnsi="Arial" w:cs="Arial"/>
          <w:b/>
          <w:sz w:val="18"/>
          <w:szCs w:val="18"/>
        </w:rPr>
        <w:t xml:space="preserve"> OSNOVN</w:t>
      </w:r>
      <w:r w:rsidR="00316556">
        <w:rPr>
          <w:rFonts w:ascii="Arial" w:hAnsi="Arial" w:cs="Arial"/>
          <w:b/>
          <w:sz w:val="18"/>
          <w:szCs w:val="18"/>
        </w:rPr>
        <w:t>O</w:t>
      </w:r>
      <w:r w:rsidR="00316556" w:rsidRPr="00316556">
        <w:rPr>
          <w:rFonts w:ascii="Arial" w:hAnsi="Arial" w:cs="Arial"/>
          <w:b/>
          <w:sz w:val="18"/>
          <w:szCs w:val="18"/>
        </w:rPr>
        <w:t xml:space="preserve"> ŠOL</w:t>
      </w:r>
      <w:r w:rsidR="00316556">
        <w:rPr>
          <w:rFonts w:ascii="Arial" w:hAnsi="Arial" w:cs="Arial"/>
          <w:b/>
          <w:sz w:val="18"/>
          <w:szCs w:val="18"/>
        </w:rPr>
        <w:t>O</w:t>
      </w:r>
      <w:r w:rsidR="00316556" w:rsidRPr="00316556">
        <w:rPr>
          <w:rFonts w:ascii="Arial" w:hAnsi="Arial" w:cs="Arial"/>
          <w:b/>
          <w:sz w:val="18"/>
          <w:szCs w:val="18"/>
        </w:rPr>
        <w:t xml:space="preserve"> </w:t>
      </w:r>
      <w:r w:rsidR="00316556">
        <w:rPr>
          <w:rFonts w:ascii="Arial" w:hAnsi="Arial" w:cs="Arial"/>
          <w:b/>
          <w:sz w:val="18"/>
          <w:szCs w:val="18"/>
        </w:rPr>
        <w:t>BENEDIKT, Šolska ulica 2</w:t>
      </w:r>
      <w:r w:rsidR="00316556" w:rsidRPr="00BB4D96">
        <w:rPr>
          <w:rFonts w:ascii="Arial" w:hAnsi="Arial" w:cs="Arial"/>
          <w:b/>
          <w:color w:val="000000"/>
          <w:sz w:val="18"/>
          <w:szCs w:val="18"/>
        </w:rPr>
        <w:t>,</w:t>
      </w:r>
      <w:r w:rsidR="00316556">
        <w:rPr>
          <w:rFonts w:ascii="Arial" w:hAnsi="Arial" w:cs="Arial"/>
          <w:b/>
          <w:color w:val="000000"/>
          <w:sz w:val="18"/>
          <w:szCs w:val="18"/>
        </w:rPr>
        <w:t xml:space="preserve"> 2234 Benedikt</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1E4A6A80" w:rsidR="0084141A" w:rsidRDefault="000E73FE">
      <w:pPr>
        <w:spacing w:before="225" w:after="225" w:line="240" w:lineRule="auto"/>
        <w:jc w:val="both"/>
      </w:pPr>
      <w:r>
        <w:rPr>
          <w:rFonts w:ascii="Arial" w:hAnsi="Arial" w:cs="Arial"/>
          <w:color w:val="000000"/>
          <w:sz w:val="18"/>
          <w:szCs w:val="18"/>
        </w:rPr>
        <w:t>Pooblaščamo naročnika</w:t>
      </w:r>
      <w:r w:rsidR="00316556">
        <w:rPr>
          <w:rFonts w:ascii="Arial" w:hAnsi="Arial" w:cs="Arial"/>
          <w:b/>
          <w:sz w:val="18"/>
          <w:szCs w:val="18"/>
        </w:rPr>
        <w:t xml:space="preserve"> </w:t>
      </w:r>
      <w:r w:rsidR="00316556" w:rsidRPr="00316556">
        <w:rPr>
          <w:rFonts w:ascii="Arial" w:hAnsi="Arial" w:cs="Arial"/>
          <w:b/>
          <w:sz w:val="18"/>
          <w:szCs w:val="18"/>
        </w:rPr>
        <w:t>OSNOVN</w:t>
      </w:r>
      <w:r w:rsidR="00316556">
        <w:rPr>
          <w:rFonts w:ascii="Arial" w:hAnsi="Arial" w:cs="Arial"/>
          <w:b/>
          <w:sz w:val="18"/>
          <w:szCs w:val="18"/>
        </w:rPr>
        <w:t>O</w:t>
      </w:r>
      <w:r w:rsidR="00316556" w:rsidRPr="00316556">
        <w:rPr>
          <w:rFonts w:ascii="Arial" w:hAnsi="Arial" w:cs="Arial"/>
          <w:b/>
          <w:sz w:val="18"/>
          <w:szCs w:val="18"/>
        </w:rPr>
        <w:t xml:space="preserve"> ŠOL</w:t>
      </w:r>
      <w:r w:rsidR="00316556">
        <w:rPr>
          <w:rFonts w:ascii="Arial" w:hAnsi="Arial" w:cs="Arial"/>
          <w:b/>
          <w:sz w:val="18"/>
          <w:szCs w:val="18"/>
        </w:rPr>
        <w:t>O</w:t>
      </w:r>
      <w:r w:rsidR="00316556" w:rsidRPr="00316556">
        <w:rPr>
          <w:rFonts w:ascii="Arial" w:hAnsi="Arial" w:cs="Arial"/>
          <w:b/>
          <w:sz w:val="18"/>
          <w:szCs w:val="18"/>
        </w:rPr>
        <w:t xml:space="preserve"> </w:t>
      </w:r>
      <w:r w:rsidR="00316556">
        <w:rPr>
          <w:rFonts w:ascii="Arial" w:hAnsi="Arial" w:cs="Arial"/>
          <w:b/>
          <w:sz w:val="18"/>
          <w:szCs w:val="18"/>
        </w:rPr>
        <w:t>BENEDIKT, Šolska ulica 2</w:t>
      </w:r>
      <w:r w:rsidR="00316556" w:rsidRPr="00BB4D96">
        <w:rPr>
          <w:rFonts w:ascii="Arial" w:hAnsi="Arial" w:cs="Arial"/>
          <w:b/>
          <w:color w:val="000000"/>
          <w:sz w:val="18"/>
          <w:szCs w:val="18"/>
        </w:rPr>
        <w:t>,</w:t>
      </w:r>
      <w:r w:rsidR="00316556">
        <w:rPr>
          <w:rFonts w:ascii="Arial" w:hAnsi="Arial" w:cs="Arial"/>
          <w:b/>
          <w:color w:val="000000"/>
          <w:sz w:val="18"/>
          <w:szCs w:val="18"/>
        </w:rPr>
        <w:t xml:space="preserve"> 2234 Benedikt</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140D8768" w:rsidR="0084141A" w:rsidRDefault="000E73FE">
      <w:pPr>
        <w:spacing w:before="225" w:after="225" w:line="240" w:lineRule="auto"/>
        <w:jc w:val="both"/>
      </w:pPr>
      <w:r>
        <w:rPr>
          <w:rFonts w:ascii="Arial" w:hAnsi="Arial" w:cs="Arial"/>
          <w:color w:val="000000"/>
          <w:sz w:val="18"/>
          <w:szCs w:val="18"/>
        </w:rPr>
        <w:t xml:space="preserve">V zvezi z javnim naročilom </w:t>
      </w:r>
      <w:r w:rsidR="00316556">
        <w:rPr>
          <w:rFonts w:ascii="Arial" w:hAnsi="Arial" w:cs="Arial"/>
          <w:iCs/>
          <w:color w:val="000000"/>
          <w:sz w:val="18"/>
          <w:szCs w:val="18"/>
        </w:rPr>
        <w:t>»</w:t>
      </w:r>
      <w:bookmarkStart w:id="12" w:name="_Hlk34748607"/>
      <w:r w:rsidR="00316556" w:rsidRPr="00D37505">
        <w:rPr>
          <w:rFonts w:ascii="Arial" w:hAnsi="Arial" w:cs="Arial"/>
          <w:b/>
          <w:bCs/>
          <w:color w:val="000000"/>
          <w:sz w:val="18"/>
          <w:szCs w:val="18"/>
        </w:rPr>
        <w:t>Sukcesivna dobava živil za obdobje štirih let za potrebe Osnovne šole Benedikt</w:t>
      </w:r>
      <w:bookmarkEnd w:id="12"/>
      <w:r w:rsidR="00316556" w:rsidRPr="00D37505">
        <w:rPr>
          <w:rFonts w:ascii="Arial" w:hAnsi="Arial" w:cs="Arial"/>
          <w:b/>
          <w:bCs/>
          <w:color w:val="000000"/>
          <w:sz w:val="18"/>
          <w:szCs w:val="18"/>
        </w:rPr>
        <w:t>«</w:t>
      </w:r>
      <w:r w:rsidR="00316556">
        <w:rPr>
          <w:rFonts w:ascii="Arial" w:hAnsi="Arial" w:cs="Arial"/>
          <w:b/>
          <w:bCs/>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8152C97" w:rsidR="0084141A" w:rsidRDefault="000E73FE">
      <w:pPr>
        <w:spacing w:before="225" w:after="225" w:line="240" w:lineRule="auto"/>
        <w:jc w:val="both"/>
      </w:pPr>
      <w:r>
        <w:rPr>
          <w:rFonts w:ascii="Arial" w:hAnsi="Arial" w:cs="Arial"/>
          <w:color w:val="000000"/>
          <w:sz w:val="18"/>
          <w:szCs w:val="18"/>
        </w:rPr>
        <w:t xml:space="preserve">Pri izvedbi javnega </w:t>
      </w:r>
      <w:r w:rsidRPr="00316556">
        <w:rPr>
          <w:rFonts w:ascii="Arial" w:hAnsi="Arial" w:cs="Arial"/>
          <w:color w:val="000000"/>
          <w:sz w:val="18"/>
          <w:szCs w:val="18"/>
        </w:rPr>
        <w:t>naročila »</w:t>
      </w:r>
      <w:r w:rsidR="00316556" w:rsidRPr="00316556">
        <w:rPr>
          <w:rFonts w:ascii="Arial" w:hAnsi="Arial" w:cs="Arial"/>
          <w:b/>
          <w:bCs/>
          <w:color w:val="000000"/>
          <w:sz w:val="18"/>
          <w:szCs w:val="18"/>
        </w:rPr>
        <w:t>Sukcesivna dobava živil za obdobje štirih let za potrebe Osnovne šole Benedikt</w:t>
      </w:r>
      <w:r w:rsidRPr="00316556">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D293E93"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C92131">
        <w:rPr>
          <w:rFonts w:ascii="Arial" w:eastAsia="Times New Roman" w:hAnsi="Arial" w:cs="Arial"/>
          <w:b/>
          <w:bCs/>
          <w:sz w:val="18"/>
          <w:szCs w:val="18"/>
          <w:lang w:eastAsia="sl-SI"/>
        </w:rPr>
        <w:t>OSNOVNA ŠOLA</w:t>
      </w:r>
      <w:r w:rsidR="004742A4" w:rsidRPr="00C92131">
        <w:rPr>
          <w:rFonts w:ascii="Arial" w:eastAsia="Times New Roman" w:hAnsi="Arial" w:cs="Arial"/>
          <w:b/>
          <w:bCs/>
          <w:sz w:val="18"/>
          <w:szCs w:val="18"/>
          <w:lang w:eastAsia="sl-SI"/>
        </w:rPr>
        <w:t xml:space="preserve"> </w:t>
      </w:r>
      <w:r w:rsidR="00C92131" w:rsidRPr="00C92131">
        <w:rPr>
          <w:rFonts w:ascii="Arial" w:eastAsia="Times New Roman" w:hAnsi="Arial" w:cs="Arial"/>
          <w:b/>
          <w:bCs/>
          <w:sz w:val="18"/>
          <w:szCs w:val="18"/>
          <w:lang w:eastAsia="sl-SI"/>
        </w:rPr>
        <w:t>BENEDIKT</w:t>
      </w:r>
      <w:r w:rsidR="004742A4" w:rsidRPr="00C92131">
        <w:rPr>
          <w:rFonts w:ascii="Arial" w:eastAsia="Times New Roman" w:hAnsi="Arial" w:cs="Arial"/>
          <w:b/>
          <w:bCs/>
          <w:sz w:val="18"/>
          <w:szCs w:val="18"/>
          <w:lang w:eastAsia="sl-SI"/>
        </w:rPr>
        <w:t xml:space="preserve">, </w:t>
      </w:r>
      <w:r w:rsidR="00C92131" w:rsidRPr="00C92131">
        <w:rPr>
          <w:rFonts w:ascii="Arial" w:eastAsia="Times New Roman" w:hAnsi="Arial" w:cs="Arial"/>
          <w:b/>
          <w:bCs/>
          <w:sz w:val="18"/>
          <w:szCs w:val="18"/>
          <w:lang w:eastAsia="sl-SI"/>
        </w:rPr>
        <w:t>Šolska ulica 2</w:t>
      </w:r>
      <w:r w:rsidR="004742A4" w:rsidRPr="00C92131">
        <w:rPr>
          <w:rFonts w:ascii="Arial" w:eastAsia="Times New Roman" w:hAnsi="Arial" w:cs="Arial"/>
          <w:b/>
          <w:bCs/>
          <w:sz w:val="18"/>
          <w:szCs w:val="18"/>
          <w:lang w:eastAsia="sl-SI"/>
        </w:rPr>
        <w:t>, 2</w:t>
      </w:r>
      <w:r w:rsidR="00C92131" w:rsidRPr="00C92131">
        <w:rPr>
          <w:rFonts w:ascii="Arial" w:eastAsia="Times New Roman" w:hAnsi="Arial" w:cs="Arial"/>
          <w:b/>
          <w:bCs/>
          <w:sz w:val="18"/>
          <w:szCs w:val="18"/>
          <w:lang w:eastAsia="sl-SI"/>
        </w:rPr>
        <w:t>234 Benedikt</w:t>
      </w:r>
      <w:r w:rsidR="004742A4" w:rsidRPr="00C92131">
        <w:rPr>
          <w:rFonts w:ascii="Arial" w:eastAsia="Times New Roman" w:hAnsi="Arial" w:cs="Arial"/>
          <w:b/>
          <w:bCs/>
          <w:sz w:val="18"/>
          <w:szCs w:val="18"/>
          <w:lang w:eastAsia="sl-SI"/>
        </w:rPr>
        <w:t>, davčna številka:</w:t>
      </w:r>
      <w:r w:rsidR="00C92131" w:rsidRPr="00C92131">
        <w:rPr>
          <w:rFonts w:ascii="Arial" w:hAnsi="Arial" w:cs="Arial"/>
          <w:color w:val="252733"/>
          <w:shd w:val="clear" w:color="auto" w:fill="FFFFFF"/>
        </w:rPr>
        <w:t xml:space="preserve"> </w:t>
      </w:r>
      <w:r w:rsidR="00C92131" w:rsidRPr="00C92131">
        <w:rPr>
          <w:rFonts w:ascii="Arial" w:eastAsia="Times New Roman" w:hAnsi="Arial" w:cs="Arial"/>
          <w:b/>
          <w:bCs/>
          <w:sz w:val="18"/>
          <w:szCs w:val="18"/>
          <w:lang w:eastAsia="sl-SI"/>
        </w:rPr>
        <w:t>83252517</w:t>
      </w:r>
      <w:r w:rsidR="004742A4" w:rsidRPr="00C92131">
        <w:rPr>
          <w:rFonts w:ascii="Arial" w:eastAsia="Times New Roman" w:hAnsi="Arial" w:cs="Arial"/>
          <w:b/>
          <w:bCs/>
          <w:sz w:val="18"/>
          <w:szCs w:val="18"/>
          <w:lang w:eastAsia="sl-SI"/>
        </w:rPr>
        <w:t xml:space="preserve"> , matična številka: </w:t>
      </w:r>
      <w:r w:rsidR="00C92131" w:rsidRPr="00C92131">
        <w:rPr>
          <w:rFonts w:ascii="Arial" w:eastAsia="Times New Roman" w:hAnsi="Arial" w:cs="Arial"/>
          <w:b/>
          <w:bCs/>
          <w:sz w:val="18"/>
          <w:szCs w:val="18"/>
          <w:lang w:eastAsia="sl-SI"/>
        </w:rPr>
        <w:t>5084032000</w:t>
      </w:r>
      <w:r w:rsidR="00C92131">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w:t>
      </w:r>
      <w:r w:rsidR="00C92131">
        <w:rPr>
          <w:rFonts w:ascii="Arial" w:eastAsia="Times New Roman" w:hAnsi="Arial" w:cs="Arial"/>
          <w:color w:val="000000"/>
          <w:sz w:val="18"/>
          <w:szCs w:val="18"/>
          <w:lang w:eastAsia="sl-SI"/>
        </w:rPr>
        <w:t>,</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295861F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8567A31"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3.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w:t>
      </w:r>
      <w:r w:rsidR="002A5D7F" w:rsidRPr="002A5D7F">
        <w:rPr>
          <w:rFonts w:ascii="Arial" w:eastAsia="Times New Roman" w:hAnsi="Arial" w:cs="Arial"/>
          <w:b/>
          <w:color w:val="000000"/>
          <w:sz w:val="18"/>
          <w:szCs w:val="18"/>
          <w:lang w:eastAsia="sl-SI"/>
        </w:rPr>
        <w:t xml:space="preserve"> </w:t>
      </w:r>
      <w:r w:rsidR="002A5D7F">
        <w:rPr>
          <w:rFonts w:ascii="Arial" w:eastAsia="Times New Roman" w:hAnsi="Arial" w:cs="Arial"/>
          <w:b/>
          <w:color w:val="000000"/>
          <w:sz w:val="18"/>
          <w:szCs w:val="18"/>
          <w:lang w:eastAsia="sl-SI"/>
        </w:rPr>
        <w:t xml:space="preserve">tretji najugodnejši ponudnik </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C92131"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C92131">
        <w:rPr>
          <w:rFonts w:ascii="Arial" w:eastAsia="Times New Roman" w:hAnsi="Arial" w:cs="Arial"/>
          <w:color w:val="000000"/>
          <w:sz w:val="18"/>
          <w:szCs w:val="18"/>
          <w:lang w:eastAsia="sl-SI"/>
        </w:rPr>
        <w:t>Strank</w:t>
      </w:r>
      <w:r w:rsidR="00575969" w:rsidRPr="00C92131">
        <w:rPr>
          <w:rFonts w:ascii="Arial" w:eastAsia="Times New Roman" w:hAnsi="Arial" w:cs="Arial"/>
          <w:color w:val="000000"/>
          <w:sz w:val="18"/>
          <w:szCs w:val="18"/>
          <w:lang w:eastAsia="sl-SI"/>
        </w:rPr>
        <w:t>e okvirnega sporazuma</w:t>
      </w:r>
      <w:r w:rsidRPr="00C92131">
        <w:rPr>
          <w:rFonts w:ascii="Arial" w:eastAsia="Times New Roman" w:hAnsi="Arial" w:cs="Arial"/>
          <w:color w:val="000000"/>
          <w:sz w:val="18"/>
          <w:szCs w:val="18"/>
          <w:lang w:eastAsia="sl-SI"/>
        </w:rPr>
        <w:t xml:space="preserve"> uvodoma ugotavlja</w:t>
      </w:r>
      <w:r w:rsidR="00575969" w:rsidRPr="00C92131">
        <w:rPr>
          <w:rFonts w:ascii="Arial" w:eastAsia="Times New Roman" w:hAnsi="Arial" w:cs="Arial"/>
          <w:color w:val="000000"/>
          <w:sz w:val="18"/>
          <w:szCs w:val="18"/>
          <w:lang w:eastAsia="sl-SI"/>
        </w:rPr>
        <w:t>jo</w:t>
      </w:r>
      <w:r w:rsidR="006760AA" w:rsidRPr="00C92131">
        <w:rPr>
          <w:rFonts w:ascii="Arial" w:eastAsia="Times New Roman" w:hAnsi="Arial" w:cs="Arial"/>
          <w:color w:val="000000"/>
          <w:sz w:val="18"/>
          <w:szCs w:val="18"/>
          <w:lang w:eastAsia="sl-SI"/>
        </w:rPr>
        <w:t>, da</w:t>
      </w:r>
      <w:r w:rsidRPr="00C92131">
        <w:rPr>
          <w:rFonts w:ascii="Arial" w:eastAsia="Times New Roman" w:hAnsi="Arial" w:cs="Arial"/>
          <w:color w:val="000000"/>
          <w:sz w:val="18"/>
          <w:szCs w:val="18"/>
          <w:lang w:eastAsia="sl-SI"/>
        </w:rPr>
        <w:t xml:space="preserve">: </w:t>
      </w:r>
    </w:p>
    <w:p w14:paraId="03E2CA08" w14:textId="2DD19107" w:rsidR="00DD25D6" w:rsidRPr="00C92131" w:rsidRDefault="00DD25D6" w:rsidP="002561E5">
      <w:pPr>
        <w:numPr>
          <w:ilvl w:val="0"/>
          <w:numId w:val="16"/>
        </w:numPr>
        <w:spacing w:after="0" w:line="240" w:lineRule="auto"/>
        <w:jc w:val="both"/>
        <w:rPr>
          <w:rFonts w:ascii="Arial" w:eastAsia="Times New Roman" w:hAnsi="Arial" w:cs="Arial"/>
          <w:sz w:val="18"/>
          <w:szCs w:val="18"/>
          <w:lang w:eastAsia="sl-SI"/>
        </w:rPr>
      </w:pPr>
      <w:r w:rsidRPr="00C92131">
        <w:rPr>
          <w:rFonts w:ascii="Arial" w:eastAsia="Times New Roman" w:hAnsi="Arial" w:cs="Arial"/>
          <w:sz w:val="18"/>
          <w:szCs w:val="18"/>
          <w:lang w:eastAsia="sl-SI"/>
        </w:rPr>
        <w:t xml:space="preserve">je naročnik na Portalu javnih naročil dne __________, pod št. </w:t>
      </w:r>
      <w:r w:rsidR="001A34C8" w:rsidRPr="00C92131">
        <w:rPr>
          <w:rFonts w:ascii="Arial" w:eastAsia="Times New Roman" w:hAnsi="Arial" w:cs="Arial"/>
          <w:sz w:val="18"/>
          <w:szCs w:val="18"/>
          <w:lang w:eastAsia="sl-SI"/>
        </w:rPr>
        <w:t>o</w:t>
      </w:r>
      <w:r w:rsidRPr="00C92131">
        <w:rPr>
          <w:rFonts w:ascii="Arial" w:eastAsia="Times New Roman" w:hAnsi="Arial" w:cs="Arial"/>
          <w:sz w:val="18"/>
          <w:szCs w:val="18"/>
          <w:lang w:eastAsia="sl-SI"/>
        </w:rPr>
        <w:t>bjave __________</w:t>
      </w:r>
      <w:r w:rsidRPr="00C92131">
        <w:rPr>
          <w:rFonts w:ascii="Arial" w:eastAsia="Times New Roman" w:hAnsi="Arial" w:cs="Arial"/>
          <w:b/>
          <w:sz w:val="18"/>
          <w:szCs w:val="18"/>
          <w:lang w:eastAsia="sl-SI"/>
        </w:rPr>
        <w:t xml:space="preserve"> </w:t>
      </w:r>
      <w:r w:rsidRPr="00C92131">
        <w:rPr>
          <w:rFonts w:ascii="Arial" w:eastAsia="Times New Roman" w:hAnsi="Arial" w:cs="Arial"/>
          <w:sz w:val="18"/>
          <w:szCs w:val="18"/>
          <w:lang w:eastAsia="sl-SI"/>
        </w:rPr>
        <w:t xml:space="preserve">objavil obvestilo o naročilu </w:t>
      </w:r>
      <w:r w:rsidR="0069526B" w:rsidRPr="00C92131">
        <w:rPr>
          <w:rFonts w:ascii="Arial" w:eastAsia="Times New Roman" w:hAnsi="Arial" w:cs="Arial"/>
          <w:sz w:val="18"/>
          <w:szCs w:val="18"/>
          <w:lang w:eastAsia="sl-SI"/>
        </w:rPr>
        <w:t>blaga po odprtem postop</w:t>
      </w:r>
      <w:r w:rsidR="00A441F5" w:rsidRPr="00C92131">
        <w:rPr>
          <w:rFonts w:ascii="Arial" w:eastAsia="Times New Roman" w:hAnsi="Arial" w:cs="Arial"/>
          <w:sz w:val="18"/>
          <w:szCs w:val="18"/>
          <w:lang w:eastAsia="sl-SI"/>
        </w:rPr>
        <w:t>ku</w:t>
      </w:r>
      <w:r w:rsidR="0069526B" w:rsidRPr="00C92131">
        <w:rPr>
          <w:rFonts w:ascii="Arial" w:eastAsia="Times New Roman" w:hAnsi="Arial" w:cs="Arial"/>
          <w:sz w:val="18"/>
          <w:szCs w:val="18"/>
          <w:lang w:eastAsia="sl-SI"/>
        </w:rPr>
        <w:t xml:space="preserve"> </w:t>
      </w:r>
      <w:r w:rsidRPr="00C92131">
        <w:rPr>
          <w:rFonts w:ascii="Arial" w:eastAsia="Times New Roman" w:hAnsi="Arial" w:cs="Arial"/>
          <w:sz w:val="18"/>
          <w:szCs w:val="18"/>
          <w:lang w:eastAsia="sl-SI"/>
        </w:rPr>
        <w:t>(v nadaljevanju</w:t>
      </w:r>
      <w:r w:rsidR="00C40152" w:rsidRPr="00C92131">
        <w:rPr>
          <w:rFonts w:ascii="Arial" w:eastAsia="Times New Roman" w:hAnsi="Arial" w:cs="Arial"/>
          <w:sz w:val="18"/>
          <w:szCs w:val="18"/>
          <w:lang w:eastAsia="sl-SI"/>
        </w:rPr>
        <w:t>:</w:t>
      </w:r>
      <w:r w:rsidRPr="00C92131">
        <w:rPr>
          <w:rFonts w:ascii="Arial" w:eastAsia="Times New Roman" w:hAnsi="Arial" w:cs="Arial"/>
          <w:sz w:val="18"/>
          <w:szCs w:val="18"/>
          <w:lang w:eastAsia="sl-SI"/>
        </w:rPr>
        <w:t xml:space="preserve"> javni razpis) </w:t>
      </w:r>
      <w:r w:rsidR="00A441F5" w:rsidRPr="00C92131">
        <w:rPr>
          <w:rFonts w:ascii="Arial" w:eastAsia="Times New Roman" w:hAnsi="Arial" w:cs="Arial"/>
          <w:sz w:val="18"/>
          <w:szCs w:val="18"/>
          <w:lang w:eastAsia="sl-SI"/>
        </w:rPr>
        <w:t xml:space="preserve">za </w:t>
      </w:r>
      <w:r w:rsidRPr="00C92131">
        <w:rPr>
          <w:rFonts w:ascii="Arial" w:eastAsia="Times New Roman" w:hAnsi="Arial" w:cs="Arial"/>
          <w:sz w:val="18"/>
          <w:szCs w:val="18"/>
          <w:lang w:eastAsia="sl-SI"/>
        </w:rPr>
        <w:t xml:space="preserve">sukcesivno dobavo konvencionalnih in ekoloških živil za potrebe kuhinje </w:t>
      </w:r>
      <w:r w:rsidR="00575969" w:rsidRPr="00C92131">
        <w:rPr>
          <w:rFonts w:ascii="Arial" w:eastAsia="Times New Roman" w:hAnsi="Arial" w:cs="Arial"/>
          <w:sz w:val="18"/>
          <w:szCs w:val="18"/>
          <w:lang w:eastAsia="sl-SI"/>
        </w:rPr>
        <w:t>Osnov</w:t>
      </w:r>
      <w:r w:rsidR="00ED4814" w:rsidRPr="00C92131">
        <w:rPr>
          <w:rFonts w:ascii="Arial" w:eastAsia="Times New Roman" w:hAnsi="Arial" w:cs="Arial"/>
          <w:sz w:val="18"/>
          <w:szCs w:val="18"/>
          <w:lang w:eastAsia="sl-SI"/>
        </w:rPr>
        <w:t xml:space="preserve">ne šole </w:t>
      </w:r>
      <w:r w:rsidR="00C92131" w:rsidRPr="00C92131">
        <w:rPr>
          <w:rFonts w:ascii="Arial" w:eastAsia="Times New Roman" w:hAnsi="Arial" w:cs="Arial"/>
          <w:sz w:val="18"/>
          <w:szCs w:val="18"/>
          <w:lang w:eastAsia="sl-SI"/>
        </w:rPr>
        <w:t>Benedikt</w:t>
      </w:r>
      <w:r w:rsidR="00C40152" w:rsidRPr="00C92131">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je naročnik izvedel postopek oddaje javnega naročila po </w:t>
      </w:r>
      <w:r w:rsidR="0069526B" w:rsidRPr="0069526B">
        <w:rPr>
          <w:rFonts w:ascii="Arial" w:eastAsia="Times New Roman" w:hAnsi="Arial" w:cs="Arial"/>
          <w:sz w:val="18"/>
          <w:szCs w:val="18"/>
          <w:lang w:eastAsia="sl-SI"/>
        </w:rPr>
        <w:t>odprtem postopku skladno s 40. členom v povezavi z 48. členom ZJN-3</w:t>
      </w:r>
      <w:r w:rsidR="006760AA">
        <w:rPr>
          <w:rFonts w:ascii="Arial" w:eastAsia="Times New Roman" w:hAnsi="Arial" w:cs="Arial"/>
          <w:sz w:val="18"/>
          <w:szCs w:val="18"/>
          <w:lang w:eastAsia="sl-SI"/>
        </w:rPr>
        <w:t>,</w:t>
      </w:r>
    </w:p>
    <w:p w14:paraId="1DF7BD2B" w14:textId="60EF6FA4" w:rsidR="00FE0A63" w:rsidRPr="00C92131" w:rsidRDefault="006760AA" w:rsidP="002561E5">
      <w:pPr>
        <w:numPr>
          <w:ilvl w:val="0"/>
          <w:numId w:val="16"/>
        </w:numPr>
        <w:spacing w:after="0" w:line="240" w:lineRule="auto"/>
        <w:jc w:val="both"/>
        <w:rPr>
          <w:rFonts w:ascii="Arial" w:eastAsia="Times New Roman" w:hAnsi="Arial" w:cs="Arial"/>
          <w:sz w:val="18"/>
          <w:szCs w:val="18"/>
          <w:lang w:eastAsia="sl-SI"/>
        </w:rPr>
      </w:pPr>
      <w:r w:rsidRPr="00C92131">
        <w:rPr>
          <w:rFonts w:ascii="Arial" w:eastAsia="Times New Roman" w:hAnsi="Arial" w:cs="Arial"/>
          <w:sz w:val="18"/>
          <w:szCs w:val="18"/>
          <w:lang w:eastAsia="sl-SI"/>
        </w:rPr>
        <w:t>je naročnik za sklop ________ izbral tri (3) najugodnejše ponudnike glede na uspešnost v okviru razp</w:t>
      </w:r>
      <w:r w:rsidR="00C40152" w:rsidRPr="00C92131">
        <w:rPr>
          <w:rFonts w:ascii="Arial" w:eastAsia="Times New Roman" w:hAnsi="Arial" w:cs="Arial"/>
          <w:sz w:val="18"/>
          <w:szCs w:val="18"/>
          <w:lang w:eastAsia="sl-SI"/>
        </w:rPr>
        <w:t>isanih meril po vrstnem redu</w:t>
      </w:r>
      <w:r w:rsidRPr="00C92131">
        <w:rPr>
          <w:rFonts w:ascii="Arial" w:eastAsia="Times New Roman" w:hAnsi="Arial" w:cs="Arial"/>
          <w:sz w:val="18"/>
          <w:szCs w:val="18"/>
          <w:lang w:eastAsia="sl-SI"/>
        </w:rPr>
        <w:t>, s katerimi bo sklenil okvirni sporazum, s ponovnim odpiranjem konkurence vsakih dvanajst mesecev</w:t>
      </w:r>
      <w:r w:rsidR="00FE0A63" w:rsidRPr="00C92131">
        <w:rPr>
          <w:rFonts w:ascii="Arial" w:eastAsia="Times New Roman" w:hAnsi="Arial" w:cs="Arial"/>
          <w:sz w:val="18"/>
          <w:szCs w:val="18"/>
          <w:lang w:eastAsia="sl-SI"/>
        </w:rPr>
        <w:t>,</w:t>
      </w:r>
    </w:p>
    <w:p w14:paraId="029025E7" w14:textId="77777777"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obdobje prvih dvanajstih mesecev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4071328D" w:rsidR="00DD25D6" w:rsidRPr="00265F67" w:rsidRDefault="00575969" w:rsidP="00265F67">
      <w:pPr>
        <w:spacing w:after="0" w:line="240" w:lineRule="auto"/>
        <w:jc w:val="both"/>
        <w:rPr>
          <w:rFonts w:ascii="Arial" w:eastAsia="Times New Roman" w:hAnsi="Arial" w:cs="Arial"/>
          <w:bCs/>
          <w:sz w:val="18"/>
          <w:szCs w:val="18"/>
          <w:lang w:eastAsia="sl-SI"/>
        </w:rPr>
      </w:pPr>
      <w:r w:rsidRPr="00C92131">
        <w:rPr>
          <w:rFonts w:ascii="Arial" w:eastAsia="Times New Roman" w:hAnsi="Arial" w:cs="Arial"/>
          <w:bCs/>
          <w:sz w:val="18"/>
          <w:szCs w:val="18"/>
          <w:lang w:eastAsia="sl-SI"/>
        </w:rPr>
        <w:t>Okvirni sporazum</w:t>
      </w:r>
      <w:r w:rsidR="00DD25D6" w:rsidRPr="00C92131">
        <w:rPr>
          <w:rFonts w:ascii="Arial" w:eastAsia="Times New Roman" w:hAnsi="Arial" w:cs="Arial"/>
          <w:bCs/>
          <w:sz w:val="18"/>
          <w:szCs w:val="18"/>
          <w:lang w:eastAsia="sl-SI"/>
        </w:rPr>
        <w:t xml:space="preserve"> se skle</w:t>
      </w:r>
      <w:r w:rsidR="00265F67" w:rsidRPr="00C92131">
        <w:rPr>
          <w:rFonts w:ascii="Arial" w:eastAsia="Times New Roman" w:hAnsi="Arial" w:cs="Arial"/>
          <w:bCs/>
          <w:sz w:val="18"/>
          <w:szCs w:val="18"/>
          <w:lang w:eastAsia="sl-SI"/>
        </w:rPr>
        <w:t>pa</w:t>
      </w:r>
      <w:r w:rsidR="00DD25D6" w:rsidRPr="00C92131">
        <w:rPr>
          <w:rFonts w:ascii="Arial" w:eastAsia="Times New Roman" w:hAnsi="Arial" w:cs="Arial"/>
          <w:bCs/>
          <w:sz w:val="18"/>
          <w:szCs w:val="18"/>
          <w:lang w:eastAsia="sl-SI"/>
        </w:rPr>
        <w:t xml:space="preserve"> za obdobje </w:t>
      </w:r>
      <w:r w:rsidR="00C92131" w:rsidRPr="00C92131">
        <w:rPr>
          <w:rFonts w:ascii="Arial" w:eastAsia="Times New Roman" w:hAnsi="Arial" w:cs="Arial"/>
          <w:bCs/>
          <w:sz w:val="18"/>
          <w:szCs w:val="18"/>
          <w:lang w:eastAsia="sl-SI"/>
        </w:rPr>
        <w:t>oseminštirideset</w:t>
      </w:r>
      <w:r w:rsidR="008350D6" w:rsidRPr="00C92131">
        <w:rPr>
          <w:rFonts w:ascii="Arial" w:eastAsia="Times New Roman" w:hAnsi="Arial" w:cs="Arial"/>
          <w:bCs/>
          <w:sz w:val="18"/>
          <w:szCs w:val="18"/>
          <w:lang w:eastAsia="sl-SI"/>
        </w:rPr>
        <w:t xml:space="preserve"> </w:t>
      </w:r>
      <w:r w:rsidR="00DD25D6" w:rsidRPr="00C92131">
        <w:rPr>
          <w:rFonts w:ascii="Arial" w:eastAsia="Times New Roman" w:hAnsi="Arial" w:cs="Arial"/>
          <w:bCs/>
          <w:sz w:val="18"/>
          <w:szCs w:val="18"/>
          <w:lang w:eastAsia="sl-SI"/>
        </w:rPr>
        <w:t>(</w:t>
      </w:r>
      <w:r w:rsidR="00C92131" w:rsidRPr="00C92131">
        <w:rPr>
          <w:rFonts w:ascii="Arial" w:eastAsia="Times New Roman" w:hAnsi="Arial" w:cs="Arial"/>
          <w:bCs/>
          <w:sz w:val="18"/>
          <w:szCs w:val="18"/>
          <w:lang w:eastAsia="sl-SI"/>
        </w:rPr>
        <w:t>48</w:t>
      </w:r>
      <w:r w:rsidR="00DD25D6" w:rsidRPr="00C92131">
        <w:rPr>
          <w:rFonts w:ascii="Arial" w:eastAsia="Times New Roman" w:hAnsi="Arial" w:cs="Arial"/>
          <w:bCs/>
          <w:sz w:val="18"/>
          <w:szCs w:val="18"/>
          <w:lang w:eastAsia="sl-SI"/>
        </w:rPr>
        <w:t>) mesecev</w:t>
      </w:r>
      <w:r w:rsidR="00265F67" w:rsidRPr="00C92131">
        <w:rPr>
          <w:rFonts w:ascii="Arial" w:eastAsia="Times New Roman" w:hAnsi="Arial" w:cs="Arial"/>
          <w:bCs/>
          <w:sz w:val="18"/>
          <w:szCs w:val="18"/>
          <w:lang w:eastAsia="sl-SI"/>
        </w:rPr>
        <w:t>,</w:t>
      </w:r>
      <w:r w:rsidR="00DD25D6" w:rsidRPr="00C92131">
        <w:rPr>
          <w:rFonts w:ascii="Arial" w:eastAsia="Times New Roman" w:hAnsi="Arial" w:cs="Arial"/>
          <w:bCs/>
          <w:sz w:val="18"/>
          <w:szCs w:val="18"/>
          <w:lang w:eastAsia="sl-SI"/>
        </w:rPr>
        <w:t xml:space="preserve"> in sicer od </w:t>
      </w:r>
      <w:r w:rsidR="00ED4814" w:rsidRPr="00C92131">
        <w:rPr>
          <w:rFonts w:ascii="Arial" w:eastAsia="Times New Roman" w:hAnsi="Arial" w:cs="Arial"/>
          <w:bCs/>
          <w:sz w:val="18"/>
          <w:szCs w:val="18"/>
          <w:lang w:eastAsia="sl-SI"/>
        </w:rPr>
        <w:t>0</w:t>
      </w:r>
      <w:r w:rsidR="00DD25D6" w:rsidRPr="00C92131">
        <w:rPr>
          <w:rFonts w:ascii="Arial" w:eastAsia="Times New Roman" w:hAnsi="Arial" w:cs="Arial"/>
          <w:bCs/>
          <w:sz w:val="18"/>
          <w:szCs w:val="18"/>
          <w:lang w:eastAsia="sl-SI"/>
        </w:rPr>
        <w:t>1.</w:t>
      </w:r>
      <w:r w:rsidR="00ED4814" w:rsidRPr="00C92131">
        <w:rPr>
          <w:rFonts w:ascii="Arial" w:eastAsia="Times New Roman" w:hAnsi="Arial" w:cs="Arial"/>
          <w:bCs/>
          <w:sz w:val="18"/>
          <w:szCs w:val="18"/>
          <w:lang w:eastAsia="sl-SI"/>
        </w:rPr>
        <w:t>05</w:t>
      </w:r>
      <w:r w:rsidR="00DD25D6" w:rsidRPr="00C92131">
        <w:rPr>
          <w:rFonts w:ascii="Arial" w:eastAsia="Times New Roman" w:hAnsi="Arial" w:cs="Arial"/>
          <w:bCs/>
          <w:sz w:val="18"/>
          <w:szCs w:val="18"/>
          <w:lang w:eastAsia="sl-SI"/>
        </w:rPr>
        <w:t>.20</w:t>
      </w:r>
      <w:r w:rsidR="00ED4814" w:rsidRPr="00C92131">
        <w:rPr>
          <w:rFonts w:ascii="Arial" w:eastAsia="Times New Roman" w:hAnsi="Arial" w:cs="Arial"/>
          <w:bCs/>
          <w:sz w:val="18"/>
          <w:szCs w:val="18"/>
          <w:lang w:eastAsia="sl-SI"/>
        </w:rPr>
        <w:t>20</w:t>
      </w:r>
      <w:r w:rsidR="00DD25D6" w:rsidRPr="00C92131">
        <w:rPr>
          <w:rFonts w:ascii="Arial" w:eastAsia="Times New Roman" w:hAnsi="Arial" w:cs="Arial"/>
          <w:bCs/>
          <w:sz w:val="18"/>
          <w:szCs w:val="18"/>
          <w:lang w:eastAsia="sl-SI"/>
        </w:rPr>
        <w:t xml:space="preserve"> do </w:t>
      </w:r>
      <w:r w:rsidR="00A01F5C" w:rsidRPr="00C92131">
        <w:rPr>
          <w:rFonts w:ascii="Arial" w:eastAsia="Times New Roman" w:hAnsi="Arial" w:cs="Arial"/>
          <w:bCs/>
          <w:sz w:val="18"/>
          <w:szCs w:val="18"/>
          <w:lang w:eastAsia="sl-SI"/>
        </w:rPr>
        <w:t>3</w:t>
      </w:r>
      <w:r w:rsidR="00ED4814" w:rsidRPr="00C92131">
        <w:rPr>
          <w:rFonts w:ascii="Arial" w:eastAsia="Times New Roman" w:hAnsi="Arial" w:cs="Arial"/>
          <w:bCs/>
          <w:sz w:val="18"/>
          <w:szCs w:val="18"/>
          <w:lang w:eastAsia="sl-SI"/>
        </w:rPr>
        <w:t>0</w:t>
      </w:r>
      <w:r w:rsidR="00A01F5C" w:rsidRPr="00C92131">
        <w:rPr>
          <w:rFonts w:ascii="Arial" w:eastAsia="Times New Roman" w:hAnsi="Arial" w:cs="Arial"/>
          <w:bCs/>
          <w:sz w:val="18"/>
          <w:szCs w:val="18"/>
          <w:lang w:eastAsia="sl-SI"/>
        </w:rPr>
        <w:t>.</w:t>
      </w:r>
      <w:r w:rsidR="00ED4814" w:rsidRPr="00C92131">
        <w:rPr>
          <w:rFonts w:ascii="Arial" w:eastAsia="Times New Roman" w:hAnsi="Arial" w:cs="Arial"/>
          <w:bCs/>
          <w:sz w:val="18"/>
          <w:szCs w:val="18"/>
          <w:lang w:eastAsia="sl-SI"/>
        </w:rPr>
        <w:t>04</w:t>
      </w:r>
      <w:r w:rsidR="00A01F5C" w:rsidRPr="00C92131">
        <w:rPr>
          <w:rFonts w:ascii="Arial" w:eastAsia="Times New Roman" w:hAnsi="Arial" w:cs="Arial"/>
          <w:bCs/>
          <w:sz w:val="18"/>
          <w:szCs w:val="18"/>
          <w:lang w:eastAsia="sl-SI"/>
        </w:rPr>
        <w:t>.202</w:t>
      </w:r>
      <w:r w:rsidR="00C92131" w:rsidRPr="00C92131">
        <w:rPr>
          <w:rFonts w:ascii="Arial" w:eastAsia="Times New Roman" w:hAnsi="Arial" w:cs="Arial"/>
          <w:bCs/>
          <w:sz w:val="18"/>
          <w:szCs w:val="18"/>
          <w:lang w:eastAsia="sl-SI"/>
        </w:rPr>
        <w:t>4</w:t>
      </w:r>
      <w:r w:rsidR="00DD25D6" w:rsidRPr="00C92131">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6CA484F" w:rsidR="00575969" w:rsidRDefault="00265F67" w:rsidP="00265F67">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20.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8350D6" w:rsidRPr="00265F67">
        <w:rPr>
          <w:rFonts w:ascii="Arial" w:eastAsia="Times New Roman" w:hAnsi="Arial" w:cs="Arial"/>
          <w:bCs/>
          <w:sz w:val="18"/>
          <w:szCs w:val="18"/>
          <w:lang w:eastAsia="sl-SI"/>
        </w:rPr>
        <w:t>202</w:t>
      </w:r>
      <w:r w:rsidRPr="00265F67">
        <w:rPr>
          <w:rFonts w:ascii="Arial" w:eastAsia="Times New Roman" w:hAnsi="Arial" w:cs="Arial"/>
          <w:bCs/>
          <w:sz w:val="18"/>
          <w:szCs w:val="18"/>
          <w:lang w:eastAsia="sl-SI"/>
        </w:rPr>
        <w:t>2</w:t>
      </w:r>
      <w:r w:rsidR="00A01F5C" w:rsidRPr="00265F67">
        <w:rPr>
          <w:rFonts w:ascii="Arial" w:eastAsia="Times New Roman" w:hAnsi="Arial" w:cs="Arial"/>
          <w:bCs/>
          <w:sz w:val="18"/>
          <w:szCs w:val="18"/>
          <w:lang w:eastAsia="sl-SI"/>
        </w:rPr>
        <w:t xml:space="preserve"> in </w:t>
      </w:r>
      <w:r w:rsidR="00575969" w:rsidRPr="00265F67">
        <w:rPr>
          <w:rFonts w:ascii="Arial" w:eastAsia="Times New Roman" w:hAnsi="Arial" w:cs="Arial"/>
          <w:bCs/>
          <w:sz w:val="18"/>
          <w:szCs w:val="18"/>
          <w:lang w:eastAsia="sl-SI"/>
        </w:rPr>
        <w:t>20</w:t>
      </w:r>
      <w:r w:rsidR="008350D6" w:rsidRPr="00265F67">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2</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331855">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5BE70E91"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Pr>
          <w:rFonts w:ascii="Arial" w:eastAsia="Times New Roman" w:hAnsi="Arial" w:cs="Arial"/>
          <w:bCs/>
          <w:sz w:val="18"/>
          <w:szCs w:val="18"/>
          <w:lang w:eastAsia="sl-SI"/>
        </w:rPr>
        <w:t xml:space="preserve">št. JN/2020-1 z dne </w:t>
      </w:r>
      <w:r w:rsidR="00C92131">
        <w:rPr>
          <w:rFonts w:ascii="Arial" w:eastAsia="Times New Roman" w:hAnsi="Arial" w:cs="Arial"/>
          <w:bCs/>
          <w:sz w:val="18"/>
          <w:szCs w:val="18"/>
          <w:lang w:eastAsia="sl-SI"/>
        </w:rPr>
        <w:t>10.03.2020</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16AEBF1A"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64C6B123"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naslov naročnika</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41A2ED0E"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se obvezuje, da se dostava </w:t>
      </w:r>
      <w:r w:rsidR="00BA23B9">
        <w:rPr>
          <w:rFonts w:ascii="Arial" w:eastAsia="Times New Roman" w:hAnsi="Arial" w:cs="Arial"/>
          <w:sz w:val="18"/>
          <w:szCs w:val="18"/>
          <w:lang w:eastAsia="sl-SI"/>
        </w:rPr>
        <w:t xml:space="preserve">živil </w:t>
      </w:r>
      <w:r>
        <w:rPr>
          <w:rFonts w:ascii="Arial" w:eastAsia="Times New Roman" w:hAnsi="Arial" w:cs="Arial"/>
          <w:sz w:val="18"/>
          <w:szCs w:val="18"/>
          <w:lang w:eastAsia="sl-SI"/>
        </w:rPr>
        <w:t xml:space="preserve">vrši naslednji dan od prejema naročila, in sicer </w:t>
      </w:r>
      <w:r w:rsidR="005D6B52">
        <w:rPr>
          <w:rFonts w:ascii="Arial" w:eastAsia="Times New Roman" w:hAnsi="Arial" w:cs="Arial"/>
          <w:sz w:val="18"/>
          <w:szCs w:val="18"/>
          <w:lang w:eastAsia="sl-SI"/>
        </w:rPr>
        <w:t>od</w:t>
      </w:r>
      <w:r w:rsidR="00E872A0">
        <w:rPr>
          <w:rFonts w:ascii="Arial" w:eastAsia="Times New Roman" w:hAnsi="Arial" w:cs="Arial"/>
          <w:sz w:val="18"/>
          <w:szCs w:val="18"/>
          <w:lang w:eastAsia="sl-SI"/>
        </w:rPr>
        <w:t xml:space="preserve"> 6.30 ure</w:t>
      </w:r>
      <w:r w:rsidR="005D6B52">
        <w:rPr>
          <w:rFonts w:ascii="Arial" w:eastAsia="Times New Roman" w:hAnsi="Arial" w:cs="Arial"/>
          <w:sz w:val="18"/>
          <w:szCs w:val="18"/>
          <w:lang w:eastAsia="sl-SI"/>
        </w:rPr>
        <w:t xml:space="preserve"> do najkasneje 7.30 ure</w:t>
      </w:r>
      <w:r w:rsidR="00E872A0">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8C1A353"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5908B24C" w14:textId="7CEA55B9"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C272D83" w:rsidR="00F84396" w:rsidRPr="00EA04E3"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 xml:space="preserve">9.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podali ob vsakokratni (zadnji)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71164467"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E872A0">
        <w:rPr>
          <w:rFonts w:ascii="Arial" w:eastAsia="Times New Roman" w:hAnsi="Arial" w:cs="Arial"/>
          <w:sz w:val="18"/>
          <w:szCs w:val="18"/>
          <w:lang w:eastAsia="sl-SI"/>
        </w:rPr>
        <w:t>Cen</w:t>
      </w:r>
      <w:r w:rsidR="00210A38" w:rsidRPr="00E872A0">
        <w:rPr>
          <w:rFonts w:ascii="Arial" w:eastAsia="Times New Roman" w:hAnsi="Arial" w:cs="Arial"/>
          <w:sz w:val="18"/>
          <w:szCs w:val="18"/>
          <w:lang w:eastAsia="sl-SI"/>
        </w:rPr>
        <w:t>e, ki jih ponudi dobavitelj v ponudbenem predračunu so</w:t>
      </w:r>
      <w:r w:rsidRPr="00E872A0">
        <w:rPr>
          <w:rFonts w:ascii="Arial" w:eastAsia="Times New Roman" w:hAnsi="Arial" w:cs="Arial"/>
          <w:sz w:val="18"/>
          <w:szCs w:val="18"/>
          <w:lang w:eastAsia="sl-SI"/>
        </w:rPr>
        <w:t xml:space="preserve"> fiks</w:t>
      </w:r>
      <w:r w:rsidR="00210A38" w:rsidRPr="00E872A0">
        <w:rPr>
          <w:rFonts w:ascii="Arial" w:eastAsia="Times New Roman" w:hAnsi="Arial" w:cs="Arial"/>
          <w:sz w:val="18"/>
          <w:szCs w:val="18"/>
          <w:lang w:eastAsia="sl-SI"/>
        </w:rPr>
        <w:t>ne</w:t>
      </w:r>
      <w:r w:rsidRPr="00E872A0">
        <w:rPr>
          <w:rFonts w:ascii="Arial" w:eastAsia="Times New Roman" w:hAnsi="Arial" w:cs="Arial"/>
          <w:sz w:val="18"/>
          <w:szCs w:val="18"/>
          <w:lang w:eastAsia="sl-SI"/>
        </w:rPr>
        <w:t xml:space="preserve"> za obdobje najmanj </w:t>
      </w:r>
      <w:r w:rsidRPr="00E872A0">
        <w:rPr>
          <w:rFonts w:ascii="Arial" w:eastAsia="Times New Roman" w:hAnsi="Arial" w:cs="Arial"/>
          <w:b/>
          <w:bCs/>
          <w:sz w:val="18"/>
          <w:szCs w:val="18"/>
          <w:lang w:eastAsia="sl-SI"/>
        </w:rPr>
        <w:t>12 mesecev</w:t>
      </w:r>
      <w:r w:rsidRPr="00E872A0">
        <w:rPr>
          <w:rFonts w:ascii="Arial" w:eastAsia="Times New Roman" w:hAnsi="Arial" w:cs="Arial"/>
          <w:sz w:val="18"/>
          <w:szCs w:val="18"/>
          <w:lang w:eastAsia="sl-SI"/>
        </w:rPr>
        <w:t xml:space="preserve"> od dneva sklenitve okvirnega sporazuma in vključuje pariteto </w:t>
      </w:r>
      <w:r w:rsidR="00210A38" w:rsidRPr="00E872A0">
        <w:rPr>
          <w:rFonts w:ascii="Arial" w:eastAsia="Times New Roman" w:hAnsi="Arial" w:cs="Arial"/>
          <w:sz w:val="18"/>
          <w:szCs w:val="18"/>
          <w:lang w:eastAsia="sl-SI"/>
        </w:rPr>
        <w:t>»FCA skladišče naročnika – razloženo (</w:t>
      </w:r>
      <w:proofErr w:type="spellStart"/>
      <w:r w:rsidR="00210A38" w:rsidRPr="00E872A0">
        <w:rPr>
          <w:rFonts w:ascii="Arial" w:eastAsia="Times New Roman" w:hAnsi="Arial" w:cs="Arial"/>
          <w:sz w:val="18"/>
          <w:szCs w:val="18"/>
          <w:lang w:eastAsia="sl-SI"/>
        </w:rPr>
        <w:t>Incoterms</w:t>
      </w:r>
      <w:proofErr w:type="spellEnd"/>
      <w:r w:rsidR="00210A38" w:rsidRPr="00E872A0">
        <w:rPr>
          <w:rFonts w:ascii="Arial" w:eastAsia="Times New Roman" w:hAnsi="Arial" w:cs="Arial"/>
          <w:sz w:val="18"/>
          <w:szCs w:val="18"/>
          <w:lang w:eastAsia="sl-SI"/>
        </w:rPr>
        <w:t xml:space="preserve"> 2010)</w:t>
      </w:r>
      <w:r w:rsidRPr="00E872A0">
        <w:rPr>
          <w:rFonts w:ascii="Arial" w:eastAsia="Times New Roman" w:hAnsi="Arial" w:cs="Arial"/>
          <w:sz w:val="18"/>
          <w:szCs w:val="18"/>
          <w:lang w:eastAsia="sl-SI"/>
        </w:rPr>
        <w:t>.</w:t>
      </w:r>
      <w:r w:rsidR="00DA74CC" w:rsidRPr="00E872A0">
        <w:rPr>
          <w:rFonts w:ascii="Arial" w:eastAsia="Times New Roman" w:hAnsi="Arial" w:cs="Arial"/>
          <w:sz w:val="18"/>
          <w:szCs w:val="18"/>
          <w:lang w:eastAsia="sl-SI"/>
        </w:rPr>
        <w:t xml:space="preserve"> </w:t>
      </w:r>
      <w:bookmarkStart w:id="17" w:name="_Hlk32496283"/>
      <w:r w:rsidR="00DA74CC" w:rsidRPr="00E872A0">
        <w:rPr>
          <w:rFonts w:ascii="Arial" w:eastAsia="Times New Roman" w:hAnsi="Arial" w:cs="Arial"/>
          <w:sz w:val="18"/>
          <w:szCs w:val="18"/>
          <w:lang w:eastAsia="sl-SI"/>
        </w:rPr>
        <w:t>Po vsak</w:t>
      </w:r>
      <w:r w:rsidR="006E026A" w:rsidRPr="00E872A0">
        <w:rPr>
          <w:rFonts w:ascii="Arial" w:eastAsia="Times New Roman" w:hAnsi="Arial" w:cs="Arial"/>
          <w:sz w:val="18"/>
          <w:szCs w:val="18"/>
          <w:lang w:eastAsia="sl-SI"/>
        </w:rPr>
        <w:t>okratnem</w:t>
      </w:r>
      <w:r w:rsidR="00530814" w:rsidRPr="00E872A0">
        <w:rPr>
          <w:rFonts w:ascii="Arial" w:eastAsia="Times New Roman" w:hAnsi="Arial" w:cs="Arial"/>
          <w:sz w:val="18"/>
          <w:szCs w:val="18"/>
          <w:lang w:eastAsia="sl-SI"/>
        </w:rPr>
        <w:t xml:space="preserve"> </w:t>
      </w:r>
      <w:r w:rsidR="00DA74CC" w:rsidRPr="00E872A0">
        <w:rPr>
          <w:rFonts w:ascii="Arial" w:eastAsia="Times New Roman" w:hAnsi="Arial" w:cs="Arial"/>
          <w:sz w:val="18"/>
          <w:szCs w:val="18"/>
          <w:lang w:eastAsia="sl-SI"/>
        </w:rPr>
        <w:t>odpiranj</w:t>
      </w:r>
      <w:r w:rsidR="00530814" w:rsidRPr="00E872A0">
        <w:rPr>
          <w:rFonts w:ascii="Arial" w:eastAsia="Times New Roman" w:hAnsi="Arial" w:cs="Arial"/>
          <w:sz w:val="18"/>
          <w:szCs w:val="18"/>
          <w:lang w:eastAsia="sl-SI"/>
        </w:rPr>
        <w:t>u</w:t>
      </w:r>
      <w:r w:rsidR="00DA74CC" w:rsidRPr="00E872A0">
        <w:rPr>
          <w:rFonts w:ascii="Arial" w:eastAsia="Times New Roman" w:hAnsi="Arial" w:cs="Arial"/>
          <w:sz w:val="18"/>
          <w:szCs w:val="18"/>
          <w:lang w:eastAsia="sl-SI"/>
        </w:rPr>
        <w:t xml:space="preserve"> konkurence, </w:t>
      </w:r>
      <w:r w:rsidR="00210A38" w:rsidRPr="00E872A0">
        <w:rPr>
          <w:rFonts w:ascii="Arial" w:eastAsia="Times New Roman" w:hAnsi="Arial" w:cs="Arial"/>
          <w:sz w:val="18"/>
          <w:szCs w:val="18"/>
          <w:lang w:eastAsia="sl-SI"/>
        </w:rPr>
        <w:t>so cene, ki jih ponudi</w:t>
      </w:r>
      <w:r w:rsidR="006E026A" w:rsidRPr="00E872A0">
        <w:rPr>
          <w:rFonts w:ascii="Arial" w:eastAsia="Times New Roman" w:hAnsi="Arial" w:cs="Arial"/>
          <w:sz w:val="18"/>
          <w:szCs w:val="18"/>
          <w:lang w:eastAsia="sl-SI"/>
        </w:rPr>
        <w:t>jo</w:t>
      </w:r>
      <w:r w:rsidR="00210A38" w:rsidRPr="00E872A0">
        <w:rPr>
          <w:rFonts w:ascii="Arial" w:eastAsia="Times New Roman" w:hAnsi="Arial" w:cs="Arial"/>
          <w:sz w:val="18"/>
          <w:szCs w:val="18"/>
          <w:lang w:eastAsia="sl-SI"/>
        </w:rPr>
        <w:t xml:space="preserve"> dobavitelj</w:t>
      </w:r>
      <w:r w:rsidR="006E026A" w:rsidRPr="00E872A0">
        <w:rPr>
          <w:rFonts w:ascii="Arial" w:eastAsia="Times New Roman" w:hAnsi="Arial" w:cs="Arial"/>
          <w:sz w:val="18"/>
          <w:szCs w:val="18"/>
          <w:lang w:eastAsia="sl-SI"/>
        </w:rPr>
        <w:t>i</w:t>
      </w:r>
      <w:r w:rsidR="00210A38" w:rsidRPr="00E872A0">
        <w:rPr>
          <w:rFonts w:ascii="Arial" w:eastAsia="Times New Roman" w:hAnsi="Arial" w:cs="Arial"/>
          <w:sz w:val="18"/>
          <w:szCs w:val="18"/>
          <w:lang w:eastAsia="sl-SI"/>
        </w:rPr>
        <w:t xml:space="preserve"> </w:t>
      </w:r>
      <w:r w:rsidR="00530814" w:rsidRPr="00E872A0">
        <w:rPr>
          <w:rFonts w:ascii="Arial" w:eastAsia="Times New Roman" w:hAnsi="Arial" w:cs="Arial"/>
          <w:sz w:val="18"/>
          <w:szCs w:val="18"/>
          <w:lang w:eastAsia="sl-SI"/>
        </w:rPr>
        <w:t>na podlagi povabila k oddaji ponudbe v postopku odpiranja konkurence,</w:t>
      </w:r>
      <w:r w:rsidR="00DA74CC" w:rsidRPr="00E872A0">
        <w:rPr>
          <w:rFonts w:ascii="Arial" w:eastAsia="Times New Roman" w:hAnsi="Arial" w:cs="Arial"/>
          <w:sz w:val="18"/>
          <w:szCs w:val="18"/>
          <w:lang w:eastAsia="sl-SI"/>
        </w:rPr>
        <w:t xml:space="preserve"> ponovno</w:t>
      </w:r>
      <w:r w:rsidR="00210A38" w:rsidRPr="00E872A0">
        <w:rPr>
          <w:rFonts w:ascii="Arial" w:eastAsia="Times New Roman" w:hAnsi="Arial" w:cs="Arial"/>
          <w:sz w:val="18"/>
          <w:szCs w:val="18"/>
          <w:lang w:eastAsia="sl-SI"/>
        </w:rPr>
        <w:t xml:space="preserve"> </w:t>
      </w:r>
      <w:r w:rsidR="00DA74CC" w:rsidRPr="00E872A0">
        <w:rPr>
          <w:rFonts w:ascii="Arial" w:eastAsia="Times New Roman" w:hAnsi="Arial" w:cs="Arial"/>
          <w:sz w:val="18"/>
          <w:szCs w:val="18"/>
          <w:lang w:eastAsia="sl-SI"/>
        </w:rPr>
        <w:t>fiks</w:t>
      </w:r>
      <w:r w:rsidR="00530814" w:rsidRPr="00E872A0">
        <w:rPr>
          <w:rFonts w:ascii="Arial" w:eastAsia="Times New Roman" w:hAnsi="Arial" w:cs="Arial"/>
          <w:sz w:val="18"/>
          <w:szCs w:val="18"/>
          <w:lang w:eastAsia="sl-SI"/>
        </w:rPr>
        <w:t>ne</w:t>
      </w:r>
      <w:r w:rsidR="00210A38" w:rsidRPr="00E872A0">
        <w:rPr>
          <w:rFonts w:ascii="Arial" w:eastAsia="Times New Roman" w:hAnsi="Arial" w:cs="Arial"/>
          <w:sz w:val="18"/>
          <w:szCs w:val="18"/>
          <w:lang w:eastAsia="sl-SI"/>
        </w:rPr>
        <w:t xml:space="preserve"> </w:t>
      </w:r>
      <w:r w:rsidR="00DA74CC" w:rsidRPr="00E872A0">
        <w:rPr>
          <w:rFonts w:ascii="Arial" w:eastAsia="Times New Roman" w:hAnsi="Arial" w:cs="Arial"/>
          <w:sz w:val="18"/>
          <w:szCs w:val="18"/>
          <w:lang w:eastAsia="sl-SI"/>
        </w:rPr>
        <w:t>do naslednjega odpiranja konkurence</w:t>
      </w:r>
      <w:r w:rsidR="006E026A" w:rsidRPr="00E872A0">
        <w:rPr>
          <w:rFonts w:ascii="Arial" w:eastAsia="Times New Roman" w:hAnsi="Arial" w:cs="Arial"/>
          <w:sz w:val="18"/>
          <w:szCs w:val="18"/>
          <w:lang w:eastAsia="sl-SI"/>
        </w:rPr>
        <w:t>.</w:t>
      </w:r>
    </w:p>
    <w:bookmarkEnd w:id="17"/>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55C7CD7"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18"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18"/>
      <w:proofErr w:type="spellEnd"/>
      <w:r w:rsidR="00E872A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41396B7D"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 xml:space="preserve">izstavljal en zbirni </w:t>
      </w:r>
      <w:proofErr w:type="spellStart"/>
      <w:r w:rsidR="00FB2D6A" w:rsidRPr="00FB2D6A">
        <w:rPr>
          <w:rFonts w:ascii="Arial" w:eastAsia="Times New Roman" w:hAnsi="Arial" w:cs="Arial"/>
          <w:b/>
          <w:sz w:val="18"/>
          <w:szCs w:val="18"/>
          <w:lang w:eastAsia="sl-SI"/>
        </w:rPr>
        <w:t>e-račun</w:t>
      </w:r>
      <w:proofErr w:type="spellEnd"/>
      <w:r w:rsidR="00FB2D6A" w:rsidRPr="00FB2D6A">
        <w:rPr>
          <w:rFonts w:ascii="Arial" w:eastAsia="Times New Roman" w:hAnsi="Arial" w:cs="Arial"/>
          <w:b/>
          <w:sz w:val="18"/>
          <w:szCs w:val="18"/>
          <w:lang w:eastAsia="sl-SI"/>
        </w:rPr>
        <w:t>,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r w:rsidR="00A66E29" w:rsidRPr="00046493">
        <w:rPr>
          <w:rFonts w:ascii="Arial" w:hAnsi="Arial" w:cs="Arial"/>
          <w:color w:val="000000"/>
          <w:sz w:val="18"/>
          <w:szCs w:val="18"/>
        </w:rPr>
        <w:t xml:space="preserve">Dobavitelj izstavi </w:t>
      </w:r>
      <w:proofErr w:type="spellStart"/>
      <w:r w:rsidR="00A66E29" w:rsidRPr="00046493">
        <w:rPr>
          <w:rFonts w:ascii="Arial" w:hAnsi="Arial" w:cs="Arial"/>
          <w:color w:val="000000"/>
          <w:sz w:val="18"/>
          <w:szCs w:val="18"/>
        </w:rPr>
        <w:t>e-račun</w:t>
      </w:r>
      <w:proofErr w:type="spellEnd"/>
      <w:r w:rsidR="00A66E29" w:rsidRPr="00046493">
        <w:rPr>
          <w:rFonts w:ascii="Arial" w:hAnsi="Arial" w:cs="Arial"/>
          <w:color w:val="000000"/>
          <w:sz w:val="18"/>
          <w:szCs w:val="18"/>
        </w:rPr>
        <w:t xml:space="preserve"> vključno z vsemi podpisanimi dobavnicami</w:t>
      </w:r>
      <w:r w:rsidR="00106F76">
        <w:rPr>
          <w:rFonts w:ascii="Arial" w:hAnsi="Arial" w:cs="Arial"/>
          <w:color w:val="000000"/>
          <w:sz w:val="18"/>
          <w:szCs w:val="18"/>
        </w:rPr>
        <w:t xml:space="preserve"> v elektronski obliki.</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1B6158C1"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w:t>
      </w:r>
      <w:r w:rsidRPr="000946F3">
        <w:rPr>
          <w:rFonts w:ascii="Arial" w:eastAsia="Times New Roman" w:hAnsi="Arial" w:cs="Arial"/>
          <w:sz w:val="18"/>
          <w:szCs w:val="18"/>
          <w:lang w:eastAsia="sl-SI"/>
        </w:rPr>
        <w:lastRenderedPageBreak/>
        <w:t xml:space="preserve">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6F0B579A"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26F53AF9"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 </w:t>
      </w:r>
      <w:bookmarkStart w:id="19" w:name="_Hlk32497444"/>
      <w:r w:rsidRPr="00627D98">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w:t>
      </w:r>
      <w:bookmarkEnd w:id="19"/>
      <w:r w:rsidR="001011E2" w:rsidRPr="001011E2">
        <w:rPr>
          <w:rFonts w:ascii="Arial" w:eastAsia="Times New Roman" w:hAnsi="Arial" w:cs="Arial"/>
          <w:bCs/>
          <w:sz w:val="18"/>
          <w:szCs w:val="18"/>
          <w:lang w:eastAsia="sl-SI"/>
        </w:rPr>
        <w:t>, ki bo dobaviteljem 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14FBA0F3"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1" w:name="_Hlk32497604"/>
      <w:bookmarkEnd w:id="20"/>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2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5AB1C4CE"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Pr="001011E2">
        <w:rPr>
          <w:rFonts w:ascii="Arial" w:eastAsia="Times New Roman" w:hAnsi="Arial" w:cs="Arial"/>
          <w:b/>
          <w:sz w:val="18"/>
          <w:szCs w:val="18"/>
          <w:lang w:eastAsia="sl-SI"/>
        </w:rPr>
        <w:t>[ime in priimek],</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28E0EF63"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Pr="001011E2">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1F0309B9"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2C2BB6">
        <w:rPr>
          <w:rFonts w:ascii="Arial" w:eastAsia="Times New Roman" w:hAnsi="Arial" w:cs="Arial"/>
          <w:bCs/>
          <w:sz w:val="18"/>
          <w:szCs w:val="18"/>
          <w:lang w:eastAsia="sl-SI"/>
        </w:rPr>
        <w:t>petih</w:t>
      </w:r>
      <w:r w:rsidR="00A24321">
        <w:rPr>
          <w:rFonts w:ascii="Arial" w:eastAsia="Times New Roman" w:hAnsi="Arial" w:cs="Arial"/>
          <w:bCs/>
          <w:sz w:val="18"/>
          <w:szCs w:val="18"/>
          <w:lang w:eastAsia="sl-SI"/>
        </w:rPr>
        <w:t xml:space="preserve"> (</w:t>
      </w:r>
      <w:r w:rsidR="002C2BB6">
        <w:rPr>
          <w:rFonts w:ascii="Arial" w:eastAsia="Times New Roman" w:hAnsi="Arial" w:cs="Arial"/>
          <w:bCs/>
          <w:sz w:val="18"/>
          <w:szCs w:val="18"/>
          <w:lang w:eastAsia="sl-SI"/>
        </w:rPr>
        <w:t>5</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2C2BB6">
        <w:rPr>
          <w:rFonts w:ascii="Arial" w:eastAsia="Times New Roman" w:hAnsi="Arial" w:cs="Arial"/>
          <w:bCs/>
          <w:sz w:val="18"/>
          <w:szCs w:val="18"/>
          <w:lang w:eastAsia="sl-SI"/>
        </w:rPr>
        <w:t>, naročnik pa dva (2)</w:t>
      </w:r>
      <w:r w:rsidR="00A24321">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3816479C"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 v skladu s 15. členom tega sporazuma.</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E872A0"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E872A0">
        <w:rPr>
          <w:rFonts w:ascii="Arial" w:eastAsia="Times New Roman" w:hAnsi="Arial" w:cs="Arial"/>
          <w:sz w:val="18"/>
          <w:szCs w:val="18"/>
          <w:lang w:eastAsia="sl-SI"/>
        </w:rPr>
        <w:t>Kraj in datum</w:t>
      </w:r>
      <w:r w:rsidR="007E5B92" w:rsidRPr="00E872A0">
        <w:rPr>
          <w:rFonts w:ascii="Arial" w:eastAsia="Times New Roman" w:hAnsi="Arial" w:cs="Arial"/>
          <w:sz w:val="18"/>
          <w:szCs w:val="18"/>
          <w:lang w:eastAsia="sl-SI"/>
        </w:rPr>
        <w:t xml:space="preserve">, </w:t>
      </w:r>
      <w:r w:rsidR="005116E9" w:rsidRPr="00E872A0">
        <w:rPr>
          <w:rFonts w:ascii="Arial" w:eastAsia="Times New Roman" w:hAnsi="Arial" w:cs="Arial"/>
          <w:sz w:val="18"/>
          <w:szCs w:val="18"/>
          <w:lang w:eastAsia="sl-SI"/>
        </w:rPr>
        <w:t>_________________</w:t>
      </w:r>
      <w:r w:rsidR="005116E9" w:rsidRPr="00E872A0">
        <w:rPr>
          <w:rFonts w:ascii="Arial" w:eastAsia="Times New Roman" w:hAnsi="Arial" w:cs="Arial"/>
          <w:sz w:val="18"/>
          <w:szCs w:val="18"/>
          <w:lang w:eastAsia="sl-SI"/>
        </w:rPr>
        <w:tab/>
      </w:r>
      <w:r w:rsidR="005116E9" w:rsidRPr="00E872A0">
        <w:rPr>
          <w:rFonts w:ascii="Arial" w:eastAsia="Times New Roman" w:hAnsi="Arial" w:cs="Arial"/>
          <w:sz w:val="18"/>
          <w:szCs w:val="18"/>
          <w:lang w:eastAsia="sl-SI"/>
        </w:rPr>
        <w:tab/>
      </w:r>
      <w:r w:rsidR="005116E9" w:rsidRPr="00E872A0">
        <w:rPr>
          <w:rFonts w:ascii="Arial" w:eastAsia="Times New Roman" w:hAnsi="Arial" w:cs="Arial"/>
          <w:sz w:val="18"/>
          <w:szCs w:val="18"/>
          <w:lang w:eastAsia="sl-SI"/>
        </w:rPr>
        <w:tab/>
      </w:r>
      <w:r w:rsidR="00DD25D6" w:rsidRPr="00E872A0">
        <w:rPr>
          <w:rFonts w:ascii="Arial" w:eastAsia="Times New Roman" w:hAnsi="Arial" w:cs="Arial"/>
          <w:sz w:val="18"/>
          <w:szCs w:val="18"/>
          <w:lang w:eastAsia="sl-SI"/>
        </w:rPr>
        <w:t>Kraj in datum, ____________________</w:t>
      </w:r>
    </w:p>
    <w:p w14:paraId="5BFB343A" w14:textId="77777777" w:rsidR="00DD25D6" w:rsidRPr="00E872A0"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E872A0"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E872A0">
        <w:rPr>
          <w:rFonts w:ascii="Arial" w:eastAsia="Times New Roman" w:hAnsi="Arial" w:cs="Arial"/>
          <w:sz w:val="18"/>
          <w:szCs w:val="18"/>
          <w:lang w:eastAsia="sl-SI"/>
        </w:rPr>
        <w:t>Naročnik:</w:t>
      </w:r>
      <w:r w:rsidRPr="00E872A0">
        <w:rPr>
          <w:rFonts w:ascii="Arial" w:eastAsia="Times New Roman" w:hAnsi="Arial" w:cs="Arial"/>
          <w:sz w:val="18"/>
          <w:szCs w:val="18"/>
          <w:lang w:eastAsia="sl-SI"/>
        </w:rPr>
        <w:tab/>
      </w:r>
      <w:r w:rsidRPr="00E872A0">
        <w:rPr>
          <w:rFonts w:ascii="Arial" w:eastAsia="Times New Roman" w:hAnsi="Arial" w:cs="Arial"/>
          <w:sz w:val="18"/>
          <w:szCs w:val="18"/>
          <w:lang w:eastAsia="sl-SI"/>
        </w:rPr>
        <w:tab/>
      </w:r>
      <w:r w:rsidRPr="00E872A0">
        <w:rPr>
          <w:rFonts w:ascii="Arial" w:eastAsia="Times New Roman" w:hAnsi="Arial" w:cs="Arial"/>
          <w:sz w:val="18"/>
          <w:szCs w:val="18"/>
          <w:lang w:eastAsia="sl-SI"/>
        </w:rPr>
        <w:tab/>
      </w:r>
      <w:r w:rsidRPr="00E872A0">
        <w:rPr>
          <w:rFonts w:ascii="Arial" w:eastAsia="Times New Roman" w:hAnsi="Arial" w:cs="Arial"/>
          <w:sz w:val="18"/>
          <w:szCs w:val="18"/>
          <w:lang w:eastAsia="sl-SI"/>
        </w:rPr>
        <w:tab/>
      </w:r>
      <w:r w:rsidRPr="00E872A0">
        <w:rPr>
          <w:rFonts w:ascii="Arial" w:eastAsia="Times New Roman" w:hAnsi="Arial" w:cs="Arial"/>
          <w:sz w:val="18"/>
          <w:szCs w:val="18"/>
          <w:lang w:eastAsia="sl-SI"/>
        </w:rPr>
        <w:tab/>
      </w:r>
      <w:r w:rsidRPr="00E872A0">
        <w:rPr>
          <w:rFonts w:ascii="Arial" w:eastAsia="Times New Roman" w:hAnsi="Arial" w:cs="Arial"/>
          <w:sz w:val="18"/>
          <w:szCs w:val="18"/>
          <w:lang w:eastAsia="sl-SI"/>
        </w:rPr>
        <w:tab/>
        <w:t xml:space="preserve">Dobavitelj:  </w:t>
      </w:r>
      <w:r w:rsidRPr="00E872A0">
        <w:rPr>
          <w:rFonts w:ascii="Arial" w:eastAsia="Times New Roman" w:hAnsi="Arial" w:cs="Arial"/>
          <w:sz w:val="18"/>
          <w:szCs w:val="18"/>
          <w:lang w:eastAsia="sl-SI"/>
        </w:rPr>
        <w:tab/>
      </w:r>
      <w:r w:rsidRPr="00E872A0">
        <w:rPr>
          <w:rFonts w:ascii="Arial" w:eastAsia="Times New Roman" w:hAnsi="Arial" w:cs="Arial"/>
          <w:sz w:val="18"/>
          <w:szCs w:val="18"/>
          <w:lang w:eastAsia="sl-SI"/>
        </w:rPr>
        <w:tab/>
      </w:r>
      <w:r w:rsidRPr="00E872A0">
        <w:rPr>
          <w:rFonts w:ascii="Arial" w:eastAsia="Times New Roman" w:hAnsi="Arial" w:cs="Arial"/>
          <w:sz w:val="18"/>
          <w:szCs w:val="18"/>
          <w:lang w:eastAsia="sl-SI"/>
        </w:rPr>
        <w:tab/>
      </w:r>
      <w:r w:rsidRPr="00E872A0">
        <w:rPr>
          <w:rFonts w:ascii="Arial" w:eastAsia="Times New Roman" w:hAnsi="Arial" w:cs="Arial"/>
          <w:sz w:val="18"/>
          <w:szCs w:val="18"/>
          <w:lang w:eastAsia="sl-SI"/>
        </w:rPr>
        <w:tab/>
      </w:r>
      <w:r w:rsidR="00DD25D6" w:rsidRPr="00E872A0">
        <w:rPr>
          <w:rFonts w:ascii="Arial" w:eastAsia="Times New Roman" w:hAnsi="Arial" w:cs="Arial"/>
          <w:sz w:val="18"/>
          <w:szCs w:val="18"/>
          <w:lang w:eastAsia="sl-SI"/>
        </w:rPr>
        <w:t xml:space="preserve"> </w:t>
      </w:r>
    </w:p>
    <w:p w14:paraId="704534DC" w14:textId="3745609F" w:rsidR="00A24321" w:rsidRPr="00E872A0" w:rsidRDefault="00A24321" w:rsidP="00DD25D6">
      <w:pPr>
        <w:spacing w:after="0" w:line="240" w:lineRule="auto"/>
        <w:rPr>
          <w:rFonts w:ascii="Arial" w:eastAsia="Times New Roman" w:hAnsi="Arial" w:cs="Arial"/>
          <w:sz w:val="18"/>
          <w:szCs w:val="18"/>
          <w:lang w:eastAsia="sl-SI"/>
        </w:rPr>
      </w:pPr>
      <w:r w:rsidRPr="00E872A0">
        <w:rPr>
          <w:rFonts w:ascii="Arial" w:eastAsia="Times New Roman" w:hAnsi="Arial" w:cs="Arial"/>
          <w:sz w:val="18"/>
          <w:szCs w:val="18"/>
          <w:lang w:eastAsia="sl-SI"/>
        </w:rPr>
        <w:t xml:space="preserve">Osnovna šola </w:t>
      </w:r>
      <w:r w:rsidR="00E872A0">
        <w:rPr>
          <w:rFonts w:ascii="Arial" w:eastAsia="Times New Roman" w:hAnsi="Arial" w:cs="Arial"/>
          <w:sz w:val="18"/>
          <w:szCs w:val="18"/>
          <w:lang w:eastAsia="sl-SI"/>
        </w:rPr>
        <w:t>Benedikt</w:t>
      </w:r>
    </w:p>
    <w:p w14:paraId="0AF35E29" w14:textId="59A79E0F" w:rsidR="00DD25D6" w:rsidRPr="00DD25D6" w:rsidRDefault="00E872A0" w:rsidP="00DD25D6">
      <w:pPr>
        <w:spacing w:after="0" w:line="240" w:lineRule="auto"/>
        <w:rPr>
          <w:rFonts w:ascii="Arial" w:eastAsia="Times New Roman" w:hAnsi="Arial" w:cs="Arial"/>
          <w:bCs/>
          <w:sz w:val="18"/>
          <w:szCs w:val="18"/>
          <w:lang w:eastAsia="sl-SI"/>
        </w:rPr>
      </w:pPr>
      <w:r>
        <w:rPr>
          <w:rFonts w:ascii="Arial" w:eastAsia="Times New Roman" w:hAnsi="Arial" w:cs="Arial"/>
          <w:sz w:val="18"/>
          <w:szCs w:val="18"/>
          <w:lang w:eastAsia="sl-SI"/>
        </w:rPr>
        <w:t xml:space="preserve">mag. </w:t>
      </w:r>
      <w:r w:rsidR="00A24321" w:rsidRPr="00E872A0">
        <w:rPr>
          <w:rFonts w:ascii="Arial" w:eastAsia="Times New Roman" w:hAnsi="Arial" w:cs="Arial"/>
          <w:sz w:val="18"/>
          <w:szCs w:val="18"/>
          <w:lang w:eastAsia="sl-SI"/>
        </w:rPr>
        <w:t>A</w:t>
      </w:r>
      <w:r>
        <w:rPr>
          <w:rFonts w:ascii="Arial" w:eastAsia="Times New Roman" w:hAnsi="Arial" w:cs="Arial"/>
          <w:sz w:val="18"/>
          <w:szCs w:val="18"/>
          <w:lang w:eastAsia="sl-SI"/>
        </w:rPr>
        <w:t>ljoša Bradač</w:t>
      </w:r>
      <w:r w:rsidR="00A24321" w:rsidRPr="00E872A0">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2A58A" w14:textId="77777777" w:rsidR="002E2EFE" w:rsidRDefault="002E2EFE" w:rsidP="006975C6">
      <w:pPr>
        <w:spacing w:after="0" w:line="240" w:lineRule="auto"/>
      </w:pPr>
      <w:r>
        <w:separator/>
      </w:r>
    </w:p>
  </w:endnote>
  <w:endnote w:type="continuationSeparator" w:id="0">
    <w:p w14:paraId="540A0E1A" w14:textId="77777777" w:rsidR="002E2EFE" w:rsidRDefault="002E2EF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iner Hand ITC">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945809604"/>
      <w:docPartObj>
        <w:docPartGallery w:val="Page Numbers (Bottom of Page)"/>
        <w:docPartUnique/>
      </w:docPartObj>
    </w:sdtPr>
    <w:sdtEndPr>
      <w:rPr>
        <w:noProof/>
      </w:rPr>
    </w:sdtEndPr>
    <w:sdtContent>
      <w:p w14:paraId="31B5E09B" w14:textId="692FC864" w:rsidR="00161B61" w:rsidRDefault="00161B61" w:rsidP="003B0E6C">
        <w:pPr>
          <w:pStyle w:val="Noga"/>
          <w:jc w:val="center"/>
        </w:pPr>
      </w:p>
      <w:p w14:paraId="753A5B5C" w14:textId="4AE53653" w:rsidR="00161B61" w:rsidRPr="006F1DA5" w:rsidRDefault="00161B61"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35</w:t>
        </w:r>
        <w:r w:rsidRPr="006F1DA5">
          <w:rPr>
            <w:rFonts w:ascii="Arial" w:hAnsi="Arial" w:cs="Arial"/>
            <w:noProof/>
          </w:rPr>
          <w:fldChar w:fldCharType="end"/>
        </w:r>
      </w:p>
    </w:sdtContent>
  </w:sdt>
  <w:p w14:paraId="5ACFDF11" w14:textId="77777777" w:rsidR="00161B61" w:rsidRDefault="00161B61"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E34F7" w14:textId="77777777" w:rsidR="00161B61" w:rsidRDefault="00161B61"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3343" w14:textId="77777777" w:rsidR="00161B61" w:rsidRDefault="00161B61"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00010" w14:textId="77777777" w:rsidR="00161B61" w:rsidRDefault="00161B61"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E097" w14:textId="77777777" w:rsidR="00161B61" w:rsidRDefault="00161B61"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64BE" w14:textId="77777777" w:rsidR="00161B61" w:rsidRDefault="00161B61"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709E6" w14:textId="77777777" w:rsidR="00161B61" w:rsidRDefault="00161B61"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7E289" w14:textId="77777777" w:rsidR="00161B61" w:rsidRDefault="00161B61"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51BD" w14:textId="77777777" w:rsidR="00161B61" w:rsidRDefault="00161B61"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A733C" w14:textId="77777777" w:rsidR="002E2EFE" w:rsidRDefault="002E2EFE" w:rsidP="006975C6">
      <w:pPr>
        <w:spacing w:after="0" w:line="240" w:lineRule="auto"/>
      </w:pPr>
      <w:r>
        <w:separator/>
      </w:r>
    </w:p>
  </w:footnote>
  <w:footnote w:type="continuationSeparator" w:id="0">
    <w:p w14:paraId="08EB6AE5" w14:textId="77777777" w:rsidR="002E2EFE" w:rsidRDefault="002E2EF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9E8B7" w14:textId="621E421E" w:rsidR="00161B61" w:rsidRPr="00BA0AF0" w:rsidRDefault="00161B61"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3"/>
  </w:num>
  <w:num w:numId="4">
    <w:abstractNumId w:val="24"/>
  </w:num>
  <w:num w:numId="5">
    <w:abstractNumId w:val="12"/>
  </w:num>
  <w:num w:numId="6">
    <w:abstractNumId w:val="19"/>
  </w:num>
  <w:num w:numId="7">
    <w:abstractNumId w:val="16"/>
  </w:num>
  <w:num w:numId="8">
    <w:abstractNumId w:val="46"/>
  </w:num>
  <w:num w:numId="9">
    <w:abstractNumId w:val="11"/>
  </w:num>
  <w:num w:numId="10">
    <w:abstractNumId w:val="27"/>
  </w:num>
  <w:num w:numId="11">
    <w:abstractNumId w:val="28"/>
  </w:num>
  <w:num w:numId="12">
    <w:abstractNumId w:val="6"/>
  </w:num>
  <w:num w:numId="13">
    <w:abstractNumId w:val="47"/>
  </w:num>
  <w:num w:numId="14">
    <w:abstractNumId w:val="43"/>
  </w:num>
  <w:num w:numId="15">
    <w:abstractNumId w:val="10"/>
  </w:num>
  <w:num w:numId="16">
    <w:abstractNumId w:val="37"/>
  </w:num>
  <w:num w:numId="17">
    <w:abstractNumId w:val="8"/>
  </w:num>
  <w:num w:numId="18">
    <w:abstractNumId w:val="7"/>
  </w:num>
  <w:num w:numId="19">
    <w:abstractNumId w:val="42"/>
  </w:num>
  <w:num w:numId="20">
    <w:abstractNumId w:val="17"/>
  </w:num>
  <w:num w:numId="21">
    <w:abstractNumId w:val="36"/>
  </w:num>
  <w:num w:numId="22">
    <w:abstractNumId w:val="34"/>
  </w:num>
  <w:num w:numId="23">
    <w:abstractNumId w:val="40"/>
  </w:num>
  <w:num w:numId="24">
    <w:abstractNumId w:val="33"/>
  </w:num>
  <w:num w:numId="25">
    <w:abstractNumId w:val="23"/>
  </w:num>
  <w:num w:numId="26">
    <w:abstractNumId w:val="0"/>
  </w:num>
  <w:num w:numId="27">
    <w:abstractNumId w:val="15"/>
  </w:num>
  <w:num w:numId="28">
    <w:abstractNumId w:val="30"/>
  </w:num>
  <w:num w:numId="29">
    <w:abstractNumId w:val="45"/>
  </w:num>
  <w:num w:numId="30">
    <w:abstractNumId w:val="32"/>
  </w:num>
  <w:num w:numId="31">
    <w:abstractNumId w:val="1"/>
  </w:num>
  <w:num w:numId="32">
    <w:abstractNumId w:val="44"/>
  </w:num>
  <w:num w:numId="33">
    <w:abstractNumId w:val="29"/>
  </w:num>
  <w:num w:numId="34">
    <w:abstractNumId w:val="18"/>
  </w:num>
  <w:num w:numId="35">
    <w:abstractNumId w:val="39"/>
  </w:num>
  <w:num w:numId="36">
    <w:abstractNumId w:val="38"/>
  </w:num>
  <w:num w:numId="37">
    <w:abstractNumId w:val="26"/>
  </w:num>
  <w:num w:numId="38">
    <w:abstractNumId w:val="35"/>
  </w:num>
  <w:num w:numId="39">
    <w:abstractNumId w:val="9"/>
  </w:num>
  <w:num w:numId="40">
    <w:abstractNumId w:val="2"/>
  </w:num>
  <w:num w:numId="41">
    <w:abstractNumId w:val="14"/>
  </w:num>
  <w:num w:numId="42">
    <w:abstractNumId w:val="22"/>
  </w:num>
  <w:num w:numId="43">
    <w:abstractNumId w:val="41"/>
  </w:num>
  <w:num w:numId="44">
    <w:abstractNumId w:val="13"/>
  </w:num>
  <w:num w:numId="45">
    <w:abstractNumId w:val="4"/>
  </w:num>
  <w:num w:numId="46">
    <w:abstractNumId w:val="31"/>
  </w:num>
  <w:num w:numId="47">
    <w:abstractNumId w:val="25"/>
  </w:num>
  <w:num w:numId="48">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97B"/>
    <w:rsid w:val="00027F41"/>
    <w:rsid w:val="00037A49"/>
    <w:rsid w:val="00042794"/>
    <w:rsid w:val="00043DDE"/>
    <w:rsid w:val="000441EA"/>
    <w:rsid w:val="00044E86"/>
    <w:rsid w:val="00046493"/>
    <w:rsid w:val="00052F27"/>
    <w:rsid w:val="00057D64"/>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7B0A"/>
    <w:rsid w:val="001011E2"/>
    <w:rsid w:val="001059A9"/>
    <w:rsid w:val="00106F76"/>
    <w:rsid w:val="001119EB"/>
    <w:rsid w:val="001226B2"/>
    <w:rsid w:val="00127127"/>
    <w:rsid w:val="001312D7"/>
    <w:rsid w:val="00134806"/>
    <w:rsid w:val="00134892"/>
    <w:rsid w:val="00147D69"/>
    <w:rsid w:val="0015200A"/>
    <w:rsid w:val="00154093"/>
    <w:rsid w:val="00155272"/>
    <w:rsid w:val="00157A32"/>
    <w:rsid w:val="00160AE2"/>
    <w:rsid w:val="00161B61"/>
    <w:rsid w:val="001629D9"/>
    <w:rsid w:val="00163BDF"/>
    <w:rsid w:val="00165071"/>
    <w:rsid w:val="001657CA"/>
    <w:rsid w:val="0017045D"/>
    <w:rsid w:val="001805B2"/>
    <w:rsid w:val="00197639"/>
    <w:rsid w:val="001A312F"/>
    <w:rsid w:val="001A31A4"/>
    <w:rsid w:val="001A34C8"/>
    <w:rsid w:val="001A699E"/>
    <w:rsid w:val="001B69AE"/>
    <w:rsid w:val="001C5203"/>
    <w:rsid w:val="001C6AFD"/>
    <w:rsid w:val="001D0598"/>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73A41"/>
    <w:rsid w:val="00281200"/>
    <w:rsid w:val="002825DF"/>
    <w:rsid w:val="002832EC"/>
    <w:rsid w:val="00297165"/>
    <w:rsid w:val="002A5D7F"/>
    <w:rsid w:val="002A7180"/>
    <w:rsid w:val="002C2BB6"/>
    <w:rsid w:val="002C782B"/>
    <w:rsid w:val="002D0B81"/>
    <w:rsid w:val="002D26E6"/>
    <w:rsid w:val="002D3368"/>
    <w:rsid w:val="002D58B5"/>
    <w:rsid w:val="002E2EFE"/>
    <w:rsid w:val="002F0BE9"/>
    <w:rsid w:val="00304053"/>
    <w:rsid w:val="00314C32"/>
    <w:rsid w:val="00316556"/>
    <w:rsid w:val="00331855"/>
    <w:rsid w:val="0033249E"/>
    <w:rsid w:val="00337882"/>
    <w:rsid w:val="00337E4D"/>
    <w:rsid w:val="00343395"/>
    <w:rsid w:val="003451DB"/>
    <w:rsid w:val="00357703"/>
    <w:rsid w:val="0036650F"/>
    <w:rsid w:val="00366604"/>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2A01"/>
    <w:rsid w:val="003D4BBE"/>
    <w:rsid w:val="003D6F26"/>
    <w:rsid w:val="003E77C7"/>
    <w:rsid w:val="003F7E52"/>
    <w:rsid w:val="0040217E"/>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74DD"/>
    <w:rsid w:val="004B060F"/>
    <w:rsid w:val="004B1234"/>
    <w:rsid w:val="004B1820"/>
    <w:rsid w:val="004C315C"/>
    <w:rsid w:val="004C4B22"/>
    <w:rsid w:val="004D2F9F"/>
    <w:rsid w:val="004D5B09"/>
    <w:rsid w:val="004E0C24"/>
    <w:rsid w:val="004F2927"/>
    <w:rsid w:val="004F76E3"/>
    <w:rsid w:val="0051146A"/>
    <w:rsid w:val="005116E9"/>
    <w:rsid w:val="0051414E"/>
    <w:rsid w:val="00520848"/>
    <w:rsid w:val="0052142A"/>
    <w:rsid w:val="00527FBB"/>
    <w:rsid w:val="00530814"/>
    <w:rsid w:val="00534DD3"/>
    <w:rsid w:val="0053510E"/>
    <w:rsid w:val="005423BF"/>
    <w:rsid w:val="00546145"/>
    <w:rsid w:val="00550BE3"/>
    <w:rsid w:val="005515F1"/>
    <w:rsid w:val="00551C43"/>
    <w:rsid w:val="00556F9B"/>
    <w:rsid w:val="00566D4E"/>
    <w:rsid w:val="00567567"/>
    <w:rsid w:val="00573700"/>
    <w:rsid w:val="00575969"/>
    <w:rsid w:val="00577336"/>
    <w:rsid w:val="0058216C"/>
    <w:rsid w:val="0058311B"/>
    <w:rsid w:val="00584A12"/>
    <w:rsid w:val="00586186"/>
    <w:rsid w:val="005909C7"/>
    <w:rsid w:val="005A3C10"/>
    <w:rsid w:val="005A72E0"/>
    <w:rsid w:val="005B1C0F"/>
    <w:rsid w:val="005B60D6"/>
    <w:rsid w:val="005B6195"/>
    <w:rsid w:val="005B6A3D"/>
    <w:rsid w:val="005B6BD4"/>
    <w:rsid w:val="005C3C80"/>
    <w:rsid w:val="005C43DC"/>
    <w:rsid w:val="005D262B"/>
    <w:rsid w:val="005D6B52"/>
    <w:rsid w:val="005F7AFB"/>
    <w:rsid w:val="00601528"/>
    <w:rsid w:val="006139A7"/>
    <w:rsid w:val="00620EEE"/>
    <w:rsid w:val="0062112A"/>
    <w:rsid w:val="006224E7"/>
    <w:rsid w:val="006243F9"/>
    <w:rsid w:val="00627D98"/>
    <w:rsid w:val="00633F73"/>
    <w:rsid w:val="00634411"/>
    <w:rsid w:val="006347C3"/>
    <w:rsid w:val="00635CA0"/>
    <w:rsid w:val="0064050F"/>
    <w:rsid w:val="00646A9C"/>
    <w:rsid w:val="00655C1C"/>
    <w:rsid w:val="006613E5"/>
    <w:rsid w:val="00662A46"/>
    <w:rsid w:val="006737E9"/>
    <w:rsid w:val="006760AA"/>
    <w:rsid w:val="0067763E"/>
    <w:rsid w:val="00686594"/>
    <w:rsid w:val="00686BAD"/>
    <w:rsid w:val="0068737D"/>
    <w:rsid w:val="0069526B"/>
    <w:rsid w:val="006975C6"/>
    <w:rsid w:val="006A5918"/>
    <w:rsid w:val="006A5AB1"/>
    <w:rsid w:val="006B2936"/>
    <w:rsid w:val="006D37C2"/>
    <w:rsid w:val="006D4B75"/>
    <w:rsid w:val="006D75DE"/>
    <w:rsid w:val="006D7BB0"/>
    <w:rsid w:val="006E026A"/>
    <w:rsid w:val="006E3195"/>
    <w:rsid w:val="006E4105"/>
    <w:rsid w:val="006F035E"/>
    <w:rsid w:val="006F1DA5"/>
    <w:rsid w:val="006F4C34"/>
    <w:rsid w:val="007017A7"/>
    <w:rsid w:val="007068E7"/>
    <w:rsid w:val="00706BDD"/>
    <w:rsid w:val="00710316"/>
    <w:rsid w:val="007109D5"/>
    <w:rsid w:val="00717838"/>
    <w:rsid w:val="007223D3"/>
    <w:rsid w:val="0072524E"/>
    <w:rsid w:val="00727575"/>
    <w:rsid w:val="00740182"/>
    <w:rsid w:val="00745429"/>
    <w:rsid w:val="00745C5E"/>
    <w:rsid w:val="00750715"/>
    <w:rsid w:val="0075244C"/>
    <w:rsid w:val="00754998"/>
    <w:rsid w:val="007641C0"/>
    <w:rsid w:val="007651DB"/>
    <w:rsid w:val="0076594C"/>
    <w:rsid w:val="0077307C"/>
    <w:rsid w:val="00785F39"/>
    <w:rsid w:val="007912DB"/>
    <w:rsid w:val="00793793"/>
    <w:rsid w:val="007B5219"/>
    <w:rsid w:val="007B52EB"/>
    <w:rsid w:val="007C3EA0"/>
    <w:rsid w:val="007D6FB3"/>
    <w:rsid w:val="007E0E83"/>
    <w:rsid w:val="007E4767"/>
    <w:rsid w:val="007E5B92"/>
    <w:rsid w:val="007E6677"/>
    <w:rsid w:val="007E7244"/>
    <w:rsid w:val="007F0B8D"/>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B72CE"/>
    <w:rsid w:val="008D0741"/>
    <w:rsid w:val="008D20B3"/>
    <w:rsid w:val="008D2DCD"/>
    <w:rsid w:val="008D58B9"/>
    <w:rsid w:val="008E400F"/>
    <w:rsid w:val="008F07DC"/>
    <w:rsid w:val="008F7955"/>
    <w:rsid w:val="0090724D"/>
    <w:rsid w:val="00926458"/>
    <w:rsid w:val="00930868"/>
    <w:rsid w:val="0093150A"/>
    <w:rsid w:val="00933900"/>
    <w:rsid w:val="00941EAE"/>
    <w:rsid w:val="00946107"/>
    <w:rsid w:val="0095090F"/>
    <w:rsid w:val="00951866"/>
    <w:rsid w:val="00955274"/>
    <w:rsid w:val="00960022"/>
    <w:rsid w:val="009652C0"/>
    <w:rsid w:val="00967924"/>
    <w:rsid w:val="00972475"/>
    <w:rsid w:val="00982370"/>
    <w:rsid w:val="00987C85"/>
    <w:rsid w:val="00987D26"/>
    <w:rsid w:val="009B6FA3"/>
    <w:rsid w:val="009D0B6B"/>
    <w:rsid w:val="009D5EA4"/>
    <w:rsid w:val="009D7A22"/>
    <w:rsid w:val="009E214E"/>
    <w:rsid w:val="009E7E51"/>
    <w:rsid w:val="009F1EC0"/>
    <w:rsid w:val="009F579A"/>
    <w:rsid w:val="00A01F5C"/>
    <w:rsid w:val="00A074E0"/>
    <w:rsid w:val="00A11567"/>
    <w:rsid w:val="00A22338"/>
    <w:rsid w:val="00A24321"/>
    <w:rsid w:val="00A30660"/>
    <w:rsid w:val="00A31DC6"/>
    <w:rsid w:val="00A3318A"/>
    <w:rsid w:val="00A366BF"/>
    <w:rsid w:val="00A4001A"/>
    <w:rsid w:val="00A441F5"/>
    <w:rsid w:val="00A52459"/>
    <w:rsid w:val="00A62A15"/>
    <w:rsid w:val="00A66E29"/>
    <w:rsid w:val="00A728CD"/>
    <w:rsid w:val="00A7389A"/>
    <w:rsid w:val="00A75C55"/>
    <w:rsid w:val="00A950C9"/>
    <w:rsid w:val="00A968EF"/>
    <w:rsid w:val="00AA164A"/>
    <w:rsid w:val="00AA2CAB"/>
    <w:rsid w:val="00AA4FC0"/>
    <w:rsid w:val="00AA60F9"/>
    <w:rsid w:val="00AB0BE9"/>
    <w:rsid w:val="00AB5F0F"/>
    <w:rsid w:val="00AC0622"/>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508B6"/>
    <w:rsid w:val="00B5220B"/>
    <w:rsid w:val="00B535CB"/>
    <w:rsid w:val="00B55009"/>
    <w:rsid w:val="00B6382B"/>
    <w:rsid w:val="00B6413F"/>
    <w:rsid w:val="00B7380A"/>
    <w:rsid w:val="00B757D1"/>
    <w:rsid w:val="00B86BB9"/>
    <w:rsid w:val="00B9193D"/>
    <w:rsid w:val="00B93434"/>
    <w:rsid w:val="00B94814"/>
    <w:rsid w:val="00BA0AF0"/>
    <w:rsid w:val="00BA23B9"/>
    <w:rsid w:val="00BA4717"/>
    <w:rsid w:val="00BA5DD1"/>
    <w:rsid w:val="00BB0E49"/>
    <w:rsid w:val="00BB3484"/>
    <w:rsid w:val="00BB3959"/>
    <w:rsid w:val="00BB4D96"/>
    <w:rsid w:val="00BC2D61"/>
    <w:rsid w:val="00BD2BE3"/>
    <w:rsid w:val="00BD2F84"/>
    <w:rsid w:val="00BF4757"/>
    <w:rsid w:val="00BF72A0"/>
    <w:rsid w:val="00C01E1B"/>
    <w:rsid w:val="00C0267C"/>
    <w:rsid w:val="00C02721"/>
    <w:rsid w:val="00C02EF0"/>
    <w:rsid w:val="00C10D9F"/>
    <w:rsid w:val="00C125C6"/>
    <w:rsid w:val="00C1358E"/>
    <w:rsid w:val="00C14D9F"/>
    <w:rsid w:val="00C16A87"/>
    <w:rsid w:val="00C16CA1"/>
    <w:rsid w:val="00C21002"/>
    <w:rsid w:val="00C21566"/>
    <w:rsid w:val="00C223E7"/>
    <w:rsid w:val="00C22F23"/>
    <w:rsid w:val="00C24613"/>
    <w:rsid w:val="00C27AC6"/>
    <w:rsid w:val="00C315C9"/>
    <w:rsid w:val="00C32891"/>
    <w:rsid w:val="00C40152"/>
    <w:rsid w:val="00C430E8"/>
    <w:rsid w:val="00C4793C"/>
    <w:rsid w:val="00C55D29"/>
    <w:rsid w:val="00C56373"/>
    <w:rsid w:val="00C64255"/>
    <w:rsid w:val="00C65C1F"/>
    <w:rsid w:val="00C7445A"/>
    <w:rsid w:val="00C745BC"/>
    <w:rsid w:val="00C76D3F"/>
    <w:rsid w:val="00C80624"/>
    <w:rsid w:val="00C84C31"/>
    <w:rsid w:val="00C92131"/>
    <w:rsid w:val="00C92F23"/>
    <w:rsid w:val="00C95F67"/>
    <w:rsid w:val="00CA5C46"/>
    <w:rsid w:val="00CB0190"/>
    <w:rsid w:val="00CB4A95"/>
    <w:rsid w:val="00CC044B"/>
    <w:rsid w:val="00CC0DE1"/>
    <w:rsid w:val="00CC2CC5"/>
    <w:rsid w:val="00CD0D70"/>
    <w:rsid w:val="00CD218D"/>
    <w:rsid w:val="00CD6E25"/>
    <w:rsid w:val="00CD7DD4"/>
    <w:rsid w:val="00CF38DC"/>
    <w:rsid w:val="00CF52BB"/>
    <w:rsid w:val="00D02BAC"/>
    <w:rsid w:val="00D0323B"/>
    <w:rsid w:val="00D1108A"/>
    <w:rsid w:val="00D24E73"/>
    <w:rsid w:val="00D3178C"/>
    <w:rsid w:val="00D32894"/>
    <w:rsid w:val="00D32BAD"/>
    <w:rsid w:val="00D35387"/>
    <w:rsid w:val="00D37505"/>
    <w:rsid w:val="00D379CF"/>
    <w:rsid w:val="00D401DC"/>
    <w:rsid w:val="00D425A0"/>
    <w:rsid w:val="00D42C31"/>
    <w:rsid w:val="00D443D7"/>
    <w:rsid w:val="00D45079"/>
    <w:rsid w:val="00D53E85"/>
    <w:rsid w:val="00D547C6"/>
    <w:rsid w:val="00D56392"/>
    <w:rsid w:val="00D57E2D"/>
    <w:rsid w:val="00D60A0B"/>
    <w:rsid w:val="00D67CA2"/>
    <w:rsid w:val="00D71591"/>
    <w:rsid w:val="00D7180C"/>
    <w:rsid w:val="00D7467F"/>
    <w:rsid w:val="00D7788E"/>
    <w:rsid w:val="00D77C3E"/>
    <w:rsid w:val="00D82CC3"/>
    <w:rsid w:val="00D875DB"/>
    <w:rsid w:val="00D931BF"/>
    <w:rsid w:val="00D968D5"/>
    <w:rsid w:val="00DA4414"/>
    <w:rsid w:val="00DA74CC"/>
    <w:rsid w:val="00DB1E3B"/>
    <w:rsid w:val="00DC46B1"/>
    <w:rsid w:val="00DD25D6"/>
    <w:rsid w:val="00DD2FA1"/>
    <w:rsid w:val="00DD3AEB"/>
    <w:rsid w:val="00DD45F9"/>
    <w:rsid w:val="00DE16CA"/>
    <w:rsid w:val="00DE5603"/>
    <w:rsid w:val="00E0113E"/>
    <w:rsid w:val="00E07227"/>
    <w:rsid w:val="00E07F42"/>
    <w:rsid w:val="00E17B7E"/>
    <w:rsid w:val="00E20213"/>
    <w:rsid w:val="00E2094B"/>
    <w:rsid w:val="00E31DBC"/>
    <w:rsid w:val="00E32A8A"/>
    <w:rsid w:val="00E40639"/>
    <w:rsid w:val="00E43B00"/>
    <w:rsid w:val="00E44B88"/>
    <w:rsid w:val="00E45774"/>
    <w:rsid w:val="00E529AD"/>
    <w:rsid w:val="00E55B9D"/>
    <w:rsid w:val="00E61593"/>
    <w:rsid w:val="00E66AEF"/>
    <w:rsid w:val="00E71C9A"/>
    <w:rsid w:val="00E807DF"/>
    <w:rsid w:val="00E81FD0"/>
    <w:rsid w:val="00E872A0"/>
    <w:rsid w:val="00E925E5"/>
    <w:rsid w:val="00E92CA1"/>
    <w:rsid w:val="00E952DB"/>
    <w:rsid w:val="00EA04E3"/>
    <w:rsid w:val="00EA4035"/>
    <w:rsid w:val="00EA524C"/>
    <w:rsid w:val="00EB1EB9"/>
    <w:rsid w:val="00EB2D52"/>
    <w:rsid w:val="00EB47FC"/>
    <w:rsid w:val="00EC1958"/>
    <w:rsid w:val="00ED41BC"/>
    <w:rsid w:val="00ED4814"/>
    <w:rsid w:val="00ED72A1"/>
    <w:rsid w:val="00EE5A8F"/>
    <w:rsid w:val="00EF35BE"/>
    <w:rsid w:val="00EF3AE5"/>
    <w:rsid w:val="00EF76E1"/>
    <w:rsid w:val="00F103F2"/>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505"/>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06903-CFF7-4328-9864-58C24DC94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7229</Words>
  <Characters>41207</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Center za pravno pomoč</cp:lastModifiedBy>
  <cp:revision>2</cp:revision>
  <cp:lastPrinted>2020-03-11T12:51:00Z</cp:lastPrinted>
  <dcterms:created xsi:type="dcterms:W3CDTF">2020-03-11T12:53:00Z</dcterms:created>
  <dcterms:modified xsi:type="dcterms:W3CDTF">2020-03-11T12:53:00Z</dcterms:modified>
</cp:coreProperties>
</file>