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0AB" w:rsidRDefault="00A4366B" w:rsidP="003A321F">
      <w:pPr>
        <w:pStyle w:val="Naslov3"/>
        <w:jc w:val="right"/>
        <w:rPr>
          <w:rFonts w:ascii="Arial" w:hAnsi="Arial" w:cs="Arial"/>
          <w:color w:val="auto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bookmarkStart w:id="6" w:name="_GoBack"/>
      <w:bookmarkEnd w:id="6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Druge priloge - Obrazec št. 5</w:t>
      </w:r>
      <w:bookmarkStart w:id="7" w:name="_Toc455400509"/>
      <w:bookmarkStart w:id="8" w:name="_Toc471888746"/>
      <w:bookmarkEnd w:id="0"/>
      <w:bookmarkEnd w:id="1"/>
      <w:bookmarkEnd w:id="2"/>
      <w:bookmarkEnd w:id="3"/>
      <w:bookmarkEnd w:id="4"/>
      <w:bookmarkEnd w:id="5"/>
    </w:p>
    <w:p w:rsidR="007745FB" w:rsidRPr="002F6FF9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PODATKI IN UDELEŽBA PODIZVAJALCEV</w:t>
      </w:r>
      <w:bookmarkEnd w:id="7"/>
      <w:bookmarkEnd w:id="8"/>
    </w:p>
    <w:p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="00FF790F" w:rsidRPr="00FF790F">
        <w:rPr>
          <w:rFonts w:ascii="Arial" w:hAnsi="Arial" w:cs="Arial"/>
          <w:color w:val="000000"/>
          <w:sz w:val="18"/>
          <w:szCs w:val="18"/>
        </w:rPr>
        <w:t>»</w:t>
      </w:r>
      <w:r w:rsidR="00CB453D" w:rsidRPr="00C635E9">
        <w:rPr>
          <w:rFonts w:ascii="Arial" w:eastAsia="Arial" w:hAnsi="Arial" w:cs="Arial"/>
          <w:b/>
          <w:bCs/>
          <w:sz w:val="18"/>
          <w:szCs w:val="18"/>
        </w:rPr>
        <w:t>ČIŠČENJE POSLOVNIH PROSTOROV MESTNE OBČINE VE</w:t>
      </w:r>
      <w:r w:rsidR="00CB453D">
        <w:rPr>
          <w:rFonts w:ascii="Arial" w:eastAsia="Arial" w:hAnsi="Arial" w:cs="Arial"/>
          <w:b/>
          <w:bCs/>
          <w:sz w:val="18"/>
          <w:szCs w:val="18"/>
        </w:rPr>
        <w:t>LENJE NA OKOLJU PRIJAZEN NAČIN</w:t>
      </w:r>
      <w:r w:rsidR="00FF790F">
        <w:rPr>
          <w:rFonts w:ascii="Arial" w:hAnsi="Arial" w:cs="Arial"/>
          <w:color w:val="000000"/>
          <w:sz w:val="18"/>
          <w:szCs w:val="18"/>
        </w:rPr>
        <w:t>«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izjavljamo,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22"/>
        <w:gridCol w:w="5630"/>
      </w:tblGrid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seba (Ime in priimek, tel. št.)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C17998" w:rsidP="00D11E5C">
            <w:pPr>
              <w:rPr>
                <w:rFonts w:ascii="Arial" w:hAnsi="Arial" w:cs="Arial"/>
              </w:rPr>
            </w:pPr>
            <w:r w:rsidRPr="003A321F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ID za DDV/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</w:t>
            </w:r>
            <w:r w:rsidR="007745FB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 TRR z navedbo bank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:rsidTr="00D11E5C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Pr="002F6FF9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Izjavljamo, da bomo ob morebitni zamenjavi podizvajalca ali uvedbi novega podizvajalca, ki ni priglašen v ponudbeni dokumentaciji, predhodno pridobili pisno soglasje naročnika.</w:t>
      </w:r>
    </w:p>
    <w:p w:rsidR="00D71B4A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238C0">
        <w:rPr>
          <w:rFonts w:ascii="Arial" w:hAnsi="Arial" w:cs="Arial"/>
          <w:color w:val="000000"/>
          <w:sz w:val="18"/>
          <w:szCs w:val="18"/>
        </w:rPr>
        <w:t xml:space="preserve">V kolikor </w:t>
      </w:r>
      <w:r w:rsidR="00BE500B" w:rsidRPr="00C238C0">
        <w:rPr>
          <w:rFonts w:ascii="Arial" w:hAnsi="Arial" w:cs="Arial"/>
          <w:color w:val="000000"/>
          <w:sz w:val="18"/>
          <w:szCs w:val="18"/>
        </w:rPr>
        <w:t>pod</w:t>
      </w:r>
      <w:r w:rsidR="004C3458" w:rsidRPr="00C238C0">
        <w:rPr>
          <w:rFonts w:ascii="Arial" w:hAnsi="Arial" w:cs="Arial"/>
          <w:color w:val="000000"/>
          <w:sz w:val="18"/>
          <w:szCs w:val="18"/>
        </w:rPr>
        <w:t>izv</w:t>
      </w:r>
      <w:r w:rsidR="005B1756" w:rsidRPr="00C238C0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Pr="00C238C0">
        <w:rPr>
          <w:rFonts w:ascii="Arial" w:hAnsi="Arial" w:cs="Arial"/>
          <w:color w:val="000000"/>
          <w:sz w:val="18"/>
          <w:szCs w:val="18"/>
        </w:rPr>
        <w:t xml:space="preserve">zahteva neposredna plačila naročnika, se na e-naslov:_______________________ pošlje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341E8E" w:rsidRDefault="00341E8E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:rsidR="007745FB" w:rsidRDefault="00D71B4A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:rsidR="00341E8E" w:rsidRDefault="00341E8E" w:rsidP="00F6310F">
      <w:pPr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:rsidR="004B56C5" w:rsidRPr="00F6310F" w:rsidRDefault="00F6310F" w:rsidP="00F6310F">
      <w:pPr>
        <w:jc w:val="both"/>
        <w:rPr>
          <w:rFonts w:ascii="Arial" w:hAnsi="Arial" w:cs="Arial"/>
          <w:i/>
          <w:sz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zaradi izvedbe postopka oddaje javnega naročila skladno z veljavnim Zakonom o javnem naročanju.</w:t>
      </w:r>
    </w:p>
    <w:sectPr w:rsidR="004B56C5" w:rsidRPr="00F6310F" w:rsidSect="00987C1E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827" w:rsidRDefault="005B2827" w:rsidP="006975C6">
      <w:pPr>
        <w:spacing w:after="0" w:line="240" w:lineRule="auto"/>
      </w:pPr>
      <w:r>
        <w:separator/>
      </w:r>
    </w:p>
  </w:endnote>
  <w:endnote w:type="continuationSeparator" w:id="0">
    <w:p w:rsidR="005B2827" w:rsidRDefault="005B2827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827" w:rsidRDefault="005B2827" w:rsidP="006975C6">
      <w:pPr>
        <w:spacing w:after="0" w:line="240" w:lineRule="auto"/>
      </w:pPr>
      <w:r>
        <w:separator/>
      </w:r>
    </w:p>
  </w:footnote>
  <w:footnote w:type="continuationSeparator" w:id="0">
    <w:p w:rsidR="005B2827" w:rsidRDefault="005B2827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209" w:type="dxa"/>
      <w:tblLook w:val="04A0" w:firstRow="1" w:lastRow="0" w:firstColumn="1" w:lastColumn="0" w:noHBand="0" w:noVBand="1"/>
    </w:tblPr>
    <w:tblGrid>
      <w:gridCol w:w="4209"/>
    </w:tblGrid>
    <w:tr w:rsidR="00454AA9" w:rsidRPr="006C7DC7" w:rsidTr="00454AA9">
      <w:trPr>
        <w:trHeight w:val="1268"/>
      </w:trPr>
      <w:tc>
        <w:tcPr>
          <w:tcW w:w="4209" w:type="dxa"/>
        </w:tcPr>
        <w:p w:rsidR="00454AA9" w:rsidRPr="006C7DC7" w:rsidRDefault="00454AA9" w:rsidP="00B92F7B">
          <w:pPr>
            <w:pStyle w:val="Glava"/>
            <w:rPr>
              <w:rFonts w:ascii="Arial" w:hAnsi="Arial" w:cs="Arial"/>
              <w:b/>
              <w:color w:val="000000"/>
            </w:rPr>
          </w:pPr>
          <w:r>
            <w:rPr>
              <w:rFonts w:ascii="Arial" w:hAnsi="Arial" w:cs="Arial"/>
              <w:b/>
              <w:noProof/>
              <w:color w:val="000000"/>
              <w:lang w:val="en-US"/>
            </w:rPr>
            <w:drawing>
              <wp:inline distT="0" distB="0" distL="0" distR="0" wp14:anchorId="0A70D8B5" wp14:editId="2636568C">
                <wp:extent cx="2532380" cy="765810"/>
                <wp:effectExtent l="0" t="0" r="0" b="0"/>
                <wp:docPr id="17" name="Picture 3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$sofinanciranje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32380" cy="76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B1625" w:rsidRPr="00072186" w:rsidRDefault="009B1625" w:rsidP="00351FBF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>
    <w:abstractNumId w:val="14"/>
  </w:num>
  <w:num w:numId="2">
    <w:abstractNumId w:val="11"/>
  </w:num>
  <w:num w:numId="3">
    <w:abstractNumId w:val="27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0"/>
  </w:num>
  <w:num w:numId="9">
    <w:abstractNumId w:val="17"/>
  </w:num>
  <w:num w:numId="10">
    <w:abstractNumId w:val="15"/>
  </w:num>
  <w:num w:numId="11">
    <w:abstractNumId w:val="13"/>
  </w:num>
  <w:num w:numId="12">
    <w:abstractNumId w:val="25"/>
  </w:num>
  <w:num w:numId="13">
    <w:abstractNumId w:val="26"/>
  </w:num>
  <w:num w:numId="14">
    <w:abstractNumId w:val="9"/>
  </w:num>
  <w:num w:numId="15">
    <w:abstractNumId w:val="23"/>
  </w:num>
  <w:num w:numId="16">
    <w:abstractNumId w:val="4"/>
  </w:num>
  <w:num w:numId="17">
    <w:abstractNumId w:val="7"/>
  </w:num>
  <w:num w:numId="18">
    <w:abstractNumId w:val="21"/>
  </w:num>
  <w:num w:numId="19">
    <w:abstractNumId w:val="5"/>
  </w:num>
  <w:num w:numId="20">
    <w:abstractNumId w:val="12"/>
  </w:num>
  <w:num w:numId="21">
    <w:abstractNumId w:val="22"/>
  </w:num>
  <w:num w:numId="22">
    <w:abstractNumId w:val="18"/>
  </w:num>
  <w:num w:numId="23">
    <w:abstractNumId w:val="3"/>
  </w:num>
  <w:num w:numId="24">
    <w:abstractNumId w:val="19"/>
  </w:num>
  <w:num w:numId="25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628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396B"/>
    <w:rsid w:val="001A5FE0"/>
    <w:rsid w:val="001A6B51"/>
    <w:rsid w:val="001A6FC9"/>
    <w:rsid w:val="001A7AB1"/>
    <w:rsid w:val="001B15F8"/>
    <w:rsid w:val="001B2E4D"/>
    <w:rsid w:val="001B4C67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3199"/>
    <w:rsid w:val="00335926"/>
    <w:rsid w:val="00335D1F"/>
    <w:rsid w:val="00337E4D"/>
    <w:rsid w:val="00341E8E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321F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54AA9"/>
    <w:rsid w:val="00462861"/>
    <w:rsid w:val="00467580"/>
    <w:rsid w:val="004702FB"/>
    <w:rsid w:val="00471503"/>
    <w:rsid w:val="00472A48"/>
    <w:rsid w:val="00473525"/>
    <w:rsid w:val="00484066"/>
    <w:rsid w:val="00491F77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2927"/>
    <w:rsid w:val="004F77C4"/>
    <w:rsid w:val="004F79D0"/>
    <w:rsid w:val="00500126"/>
    <w:rsid w:val="00501FC8"/>
    <w:rsid w:val="00504CB7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4FE0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69B1"/>
    <w:rsid w:val="005A0DB6"/>
    <w:rsid w:val="005A51CE"/>
    <w:rsid w:val="005A6648"/>
    <w:rsid w:val="005A6F4D"/>
    <w:rsid w:val="005B00E2"/>
    <w:rsid w:val="005B1756"/>
    <w:rsid w:val="005B2827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095C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7F7833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CC5"/>
    <w:rsid w:val="00A13F4E"/>
    <w:rsid w:val="00A144FE"/>
    <w:rsid w:val="00A15E5B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366B"/>
    <w:rsid w:val="00A46ED1"/>
    <w:rsid w:val="00A51B3A"/>
    <w:rsid w:val="00A52459"/>
    <w:rsid w:val="00A53527"/>
    <w:rsid w:val="00A55B03"/>
    <w:rsid w:val="00A620AB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998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6102"/>
    <w:rsid w:val="00C710C5"/>
    <w:rsid w:val="00C71560"/>
    <w:rsid w:val="00C71805"/>
    <w:rsid w:val="00C72165"/>
    <w:rsid w:val="00C7306F"/>
    <w:rsid w:val="00C73F13"/>
    <w:rsid w:val="00C773A2"/>
    <w:rsid w:val="00C77590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453D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4100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70C"/>
    <w:rsid w:val="00D86F81"/>
    <w:rsid w:val="00D90DD8"/>
    <w:rsid w:val="00D91A29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310D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4833"/>
    <w:rsid w:val="00F05645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D5C"/>
    <w:rsid w:val="00F51390"/>
    <w:rsid w:val="00F54CCE"/>
    <w:rsid w:val="00F54EE6"/>
    <w:rsid w:val="00F574A0"/>
    <w:rsid w:val="00F57517"/>
    <w:rsid w:val="00F61384"/>
    <w:rsid w:val="00F6310F"/>
    <w:rsid w:val="00F712D5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1EF5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F45C6C3-DC64-4D1D-941C-E38456C9D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67E0A-2673-41F6-96B1-633B7226F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Meža Petra</cp:lastModifiedBy>
  <cp:revision>2</cp:revision>
  <cp:lastPrinted>2019-02-25T11:14:00Z</cp:lastPrinted>
  <dcterms:created xsi:type="dcterms:W3CDTF">2020-03-20T08:58:00Z</dcterms:created>
  <dcterms:modified xsi:type="dcterms:W3CDTF">2020-03-20T08:58:00Z</dcterms:modified>
</cp:coreProperties>
</file>