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1685F7" w14:textId="77777777" w:rsidR="00D53AF6" w:rsidRDefault="00DD03A3" w:rsidP="00BA7ED5">
      <w:pPr>
        <w:spacing w:line="240" w:lineRule="auto"/>
        <w:contextualSpacing/>
        <w:jc w:val="right"/>
        <w:rPr>
          <w:rFonts w:ascii="Arial" w:hAnsi="Arial" w:cs="Arial"/>
          <w:i/>
          <w:sz w:val="18"/>
          <w:szCs w:val="18"/>
        </w:rPr>
      </w:pPr>
      <w:r>
        <w:rPr>
          <w:rFonts w:ascii="Arial" w:hAnsi="Arial" w:cs="Arial"/>
          <w:i/>
          <w:sz w:val="18"/>
          <w:szCs w:val="18"/>
        </w:rPr>
        <w:t>Druge priloge - Obrazec št.7</w:t>
      </w:r>
    </w:p>
    <w:p w14:paraId="731E2F64" w14:textId="77777777" w:rsidR="00BF58E5" w:rsidRDefault="00BF58E5" w:rsidP="00BA7ED5">
      <w:pPr>
        <w:spacing w:line="240" w:lineRule="auto"/>
        <w:contextualSpacing/>
        <w:jc w:val="right"/>
        <w:rPr>
          <w:rFonts w:ascii="Arial" w:hAnsi="Arial" w:cs="Arial"/>
          <w:i/>
          <w:sz w:val="18"/>
          <w:szCs w:val="18"/>
        </w:rPr>
      </w:pPr>
    </w:p>
    <w:p w14:paraId="680D0749" w14:textId="77777777" w:rsidR="005C4475" w:rsidRPr="005C4475" w:rsidRDefault="005C4475" w:rsidP="005C4475">
      <w:pPr>
        <w:keepNext/>
        <w:keepLines/>
        <w:spacing w:after="0"/>
        <w:jc w:val="center"/>
        <w:outlineLvl w:val="2"/>
        <w:rPr>
          <w:rFonts w:ascii="Arial" w:eastAsiaTheme="majorEastAsia" w:hAnsi="Arial" w:cs="Arial"/>
          <w:b/>
          <w:bCs/>
          <w:sz w:val="24"/>
          <w:u w:val="single"/>
        </w:rPr>
      </w:pPr>
      <w:r w:rsidRPr="005C4475">
        <w:rPr>
          <w:rFonts w:ascii="Arial" w:eastAsiaTheme="majorEastAsia" w:hAnsi="Arial" w:cs="Arial"/>
          <w:b/>
          <w:bCs/>
          <w:sz w:val="24"/>
          <w:u w:val="single"/>
        </w:rPr>
        <w:t>VZOREC POGODBE</w:t>
      </w:r>
    </w:p>
    <w:p w14:paraId="56DD7461" w14:textId="77777777" w:rsidR="005C4475" w:rsidRPr="005C4475" w:rsidRDefault="005C4475" w:rsidP="005C4475">
      <w:pPr>
        <w:spacing w:after="0"/>
        <w:jc w:val="center"/>
        <w:rPr>
          <w:rFonts w:ascii="Arial" w:eastAsia="Arial" w:hAnsi="Arial" w:cs="Arial"/>
          <w:i/>
          <w:sz w:val="18"/>
          <w:szCs w:val="18"/>
        </w:rPr>
      </w:pPr>
      <w:r w:rsidRPr="005C4475">
        <w:rPr>
          <w:rFonts w:ascii="Arial" w:eastAsia="Arial" w:hAnsi="Arial" w:cs="Arial"/>
          <w:i/>
          <w:sz w:val="18"/>
          <w:szCs w:val="18"/>
        </w:rPr>
        <w:t>Vzorec pogodbe mora ponudnik izpolniti, žigosati in podpisati.</w:t>
      </w:r>
    </w:p>
    <w:p w14:paraId="08C6868E" w14:textId="77777777" w:rsidR="005C4475" w:rsidRPr="0072068D" w:rsidRDefault="005C4475" w:rsidP="005C4475">
      <w:pPr>
        <w:spacing w:after="0"/>
        <w:rPr>
          <w:rFonts w:ascii="Arial" w:hAnsi="Arial" w:cs="Arial"/>
          <w:sz w:val="28"/>
          <w:szCs w:val="28"/>
        </w:rPr>
      </w:pPr>
    </w:p>
    <w:p w14:paraId="4324BCD8" w14:textId="06F0DD3F" w:rsidR="005C4475" w:rsidRPr="0072068D" w:rsidRDefault="0072068D" w:rsidP="005C4475">
      <w:pPr>
        <w:spacing w:after="0"/>
        <w:jc w:val="center"/>
        <w:rPr>
          <w:rFonts w:ascii="Arial" w:eastAsia="Arial" w:hAnsi="Arial" w:cs="Arial"/>
          <w:b/>
          <w:bCs/>
          <w:sz w:val="28"/>
          <w:szCs w:val="28"/>
        </w:rPr>
      </w:pPr>
      <w:r w:rsidRPr="0072068D">
        <w:rPr>
          <w:rFonts w:ascii="Arial" w:eastAsia="Arial" w:hAnsi="Arial" w:cs="Arial"/>
          <w:b/>
          <w:bCs/>
          <w:sz w:val="28"/>
          <w:szCs w:val="28"/>
        </w:rPr>
        <w:t xml:space="preserve">Krovna pogodba za - </w:t>
      </w:r>
      <w:r w:rsidR="005C4475" w:rsidRPr="0072068D">
        <w:rPr>
          <w:rFonts w:ascii="Arial" w:eastAsia="Arial" w:hAnsi="Arial" w:cs="Arial"/>
          <w:b/>
          <w:bCs/>
          <w:sz w:val="28"/>
          <w:szCs w:val="28"/>
        </w:rPr>
        <w:t xml:space="preserve">ČIŠČENJE POSLOVNIH PROSTOROV MESTNE OBČINE VELENJE </w:t>
      </w:r>
    </w:p>
    <w:p w14:paraId="736D7A57" w14:textId="77777777" w:rsidR="005C4475" w:rsidRPr="0072068D" w:rsidRDefault="005C4475" w:rsidP="005C4475">
      <w:pPr>
        <w:spacing w:after="0"/>
        <w:jc w:val="center"/>
        <w:rPr>
          <w:rFonts w:ascii="Arial" w:eastAsia="Arial" w:hAnsi="Arial" w:cs="Arial"/>
          <w:b/>
          <w:bCs/>
          <w:sz w:val="28"/>
          <w:szCs w:val="28"/>
        </w:rPr>
      </w:pPr>
      <w:r w:rsidRPr="0072068D">
        <w:rPr>
          <w:rFonts w:ascii="Arial" w:eastAsia="Arial" w:hAnsi="Arial" w:cs="Arial"/>
          <w:b/>
          <w:bCs/>
          <w:sz w:val="28"/>
          <w:szCs w:val="28"/>
        </w:rPr>
        <w:t>NA OKOLJU PRIJAZEN NAČIN</w:t>
      </w:r>
    </w:p>
    <w:p w14:paraId="49FB4D92"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sz w:val="18"/>
          <w:szCs w:val="18"/>
        </w:rPr>
      </w:pPr>
    </w:p>
    <w:p w14:paraId="48DBBE85"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sz w:val="18"/>
          <w:szCs w:val="18"/>
        </w:rPr>
      </w:pPr>
      <w:r w:rsidRPr="005C4475">
        <w:rPr>
          <w:rFonts w:ascii="Arial" w:eastAsia="Arial" w:hAnsi="Arial" w:cs="Arial"/>
          <w:sz w:val="18"/>
          <w:szCs w:val="18"/>
        </w:rPr>
        <w:t>ki jo skleneta in dogovorita</w:t>
      </w:r>
    </w:p>
    <w:p w14:paraId="3128BE0C"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p>
    <w:p w14:paraId="030FA203"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5C4475">
        <w:rPr>
          <w:rFonts w:ascii="Arial" w:eastAsia="Arial" w:hAnsi="Arial" w:cs="Arial"/>
          <w:b/>
          <w:bCs/>
          <w:i/>
          <w:iCs/>
          <w:sz w:val="18"/>
          <w:szCs w:val="18"/>
        </w:rPr>
        <w:t>MESTNA OBČINA VELENJE, Titov trg 1, Velenje,</w:t>
      </w:r>
    </w:p>
    <w:p w14:paraId="09C703CB"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5C4475">
        <w:rPr>
          <w:rFonts w:ascii="Arial" w:eastAsia="Arial" w:hAnsi="Arial" w:cs="Arial"/>
          <w:b/>
          <w:bCs/>
          <w:i/>
          <w:iCs/>
          <w:sz w:val="18"/>
          <w:szCs w:val="18"/>
        </w:rPr>
        <w:t xml:space="preserve">ki jo zastopa župan Bojan KONTIČ </w:t>
      </w:r>
    </w:p>
    <w:p w14:paraId="32E926CA"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5C4475">
        <w:rPr>
          <w:rFonts w:ascii="Arial" w:eastAsia="Arial" w:hAnsi="Arial" w:cs="Arial"/>
          <w:b/>
          <w:bCs/>
          <w:i/>
          <w:iCs/>
          <w:sz w:val="18"/>
          <w:szCs w:val="18"/>
        </w:rPr>
        <w:t>Matična številka: 5884268</w:t>
      </w:r>
    </w:p>
    <w:p w14:paraId="3581EC04" w14:textId="77777777" w:rsidR="005C4475" w:rsidRPr="005C4475" w:rsidRDefault="005C4475" w:rsidP="005C4475">
      <w:pPr>
        <w:pBdr>
          <w:top w:val="nil"/>
          <w:left w:val="nil"/>
          <w:bottom w:val="nil"/>
          <w:right w:val="nil"/>
          <w:between w:val="nil"/>
          <w:bar w:val="nil"/>
        </w:pBdr>
        <w:tabs>
          <w:tab w:val="left" w:pos="708"/>
          <w:tab w:val="left" w:pos="1021"/>
        </w:tabs>
        <w:spacing w:after="0"/>
        <w:jc w:val="both"/>
        <w:rPr>
          <w:rFonts w:ascii="Arial" w:eastAsia="Arial" w:hAnsi="Arial" w:cs="Arial"/>
          <w:b/>
          <w:bCs/>
          <w:i/>
          <w:iCs/>
          <w:color w:val="000000"/>
          <w:sz w:val="18"/>
          <w:szCs w:val="18"/>
          <w:u w:color="000000"/>
          <w:bdr w:val="nil"/>
          <w:lang w:eastAsia="sl-SI"/>
        </w:rPr>
      </w:pPr>
      <w:r w:rsidRPr="005C4475">
        <w:rPr>
          <w:rFonts w:ascii="Arial" w:eastAsia="Arial" w:hAnsi="Arial" w:cs="Arial"/>
          <w:b/>
          <w:bCs/>
          <w:i/>
          <w:iCs/>
          <w:color w:val="000000"/>
          <w:sz w:val="18"/>
          <w:szCs w:val="18"/>
          <w:u w:color="000000"/>
          <w:bdr w:val="nil"/>
          <w:lang w:eastAsia="sl-SI"/>
        </w:rPr>
        <w:t>ID za DDV:  SI49082884</w:t>
      </w:r>
    </w:p>
    <w:p w14:paraId="54481B79" w14:textId="77777777" w:rsidR="005C4475" w:rsidRPr="005C4475" w:rsidRDefault="005C4475" w:rsidP="005C4475">
      <w:pPr>
        <w:pBdr>
          <w:top w:val="nil"/>
          <w:left w:val="nil"/>
          <w:bottom w:val="nil"/>
          <w:right w:val="nil"/>
          <w:between w:val="nil"/>
          <w:bar w:val="nil"/>
        </w:pBdr>
        <w:tabs>
          <w:tab w:val="left" w:pos="708"/>
          <w:tab w:val="left" w:pos="1021"/>
        </w:tabs>
        <w:spacing w:after="0"/>
        <w:jc w:val="both"/>
        <w:rPr>
          <w:rFonts w:ascii="Arial" w:eastAsia="Arial" w:hAnsi="Arial" w:cs="Arial"/>
          <w:b/>
          <w:bCs/>
          <w:i/>
          <w:iCs/>
          <w:color w:val="000000"/>
          <w:sz w:val="18"/>
          <w:szCs w:val="18"/>
          <w:u w:color="000000"/>
          <w:bdr w:val="nil"/>
          <w:lang w:eastAsia="sl-SI"/>
        </w:rPr>
      </w:pPr>
      <w:r w:rsidRPr="005C4475">
        <w:rPr>
          <w:rFonts w:ascii="Arial" w:eastAsia="Arial" w:hAnsi="Arial" w:cs="Arial"/>
          <w:b/>
          <w:bCs/>
          <w:i/>
          <w:iCs/>
          <w:color w:val="000000"/>
          <w:sz w:val="18"/>
          <w:szCs w:val="18"/>
          <w:u w:color="000000"/>
          <w:bdr w:val="nil"/>
          <w:lang w:eastAsia="sl-SI"/>
        </w:rPr>
        <w:t xml:space="preserve">Podračun EZR MOV, št.: SI56 0133 3010 0018 411 </w:t>
      </w:r>
    </w:p>
    <w:p w14:paraId="6D52D429"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i/>
          <w:iCs/>
          <w:sz w:val="18"/>
          <w:szCs w:val="18"/>
        </w:rPr>
      </w:pPr>
      <w:r w:rsidRPr="005C4475">
        <w:rPr>
          <w:rFonts w:ascii="Arial" w:eastAsia="Arial" w:hAnsi="Arial" w:cs="Arial"/>
          <w:i/>
          <w:iCs/>
          <w:sz w:val="18"/>
          <w:szCs w:val="18"/>
        </w:rPr>
        <w:t>(v nadaljevanju: naročnik)</w:t>
      </w:r>
    </w:p>
    <w:p w14:paraId="1DA2159E"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in</w:t>
      </w:r>
    </w:p>
    <w:p w14:paraId="6E241773"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18"/>
          <w:szCs w:val="18"/>
        </w:rPr>
      </w:pPr>
      <w:r w:rsidRPr="005C4475">
        <w:rPr>
          <w:rFonts w:ascii="Arial" w:eastAsia="Arial" w:hAnsi="Arial" w:cs="Arial"/>
          <w:b/>
          <w:bCs/>
          <w:i/>
          <w:iCs/>
          <w:sz w:val="18"/>
          <w:szCs w:val="18"/>
        </w:rPr>
        <w:t>____________________________________________</w:t>
      </w:r>
    </w:p>
    <w:p w14:paraId="79A49ACC"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i/>
          <w:iCs/>
          <w:sz w:val="18"/>
          <w:szCs w:val="18"/>
        </w:rPr>
      </w:pPr>
      <w:r w:rsidRPr="005C4475">
        <w:rPr>
          <w:rFonts w:ascii="Arial" w:eastAsia="Arial" w:hAnsi="Arial" w:cs="Arial"/>
          <w:b/>
          <w:bCs/>
          <w:i/>
          <w:iCs/>
          <w:sz w:val="18"/>
          <w:szCs w:val="18"/>
        </w:rPr>
        <w:t>ki ga zastopa ___________________________</w:t>
      </w:r>
    </w:p>
    <w:p w14:paraId="3AD38669"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5C4475">
        <w:rPr>
          <w:rFonts w:ascii="Arial" w:eastAsia="Arial" w:hAnsi="Arial" w:cs="Arial"/>
          <w:b/>
          <w:bCs/>
          <w:i/>
          <w:iCs/>
          <w:sz w:val="18"/>
          <w:szCs w:val="18"/>
        </w:rPr>
        <w:t>Matična št.: ____________________________</w:t>
      </w:r>
    </w:p>
    <w:p w14:paraId="5FD83F30"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5C4475">
        <w:rPr>
          <w:rFonts w:ascii="Arial" w:eastAsia="Arial" w:hAnsi="Arial" w:cs="Arial"/>
          <w:b/>
          <w:bCs/>
          <w:i/>
          <w:iCs/>
          <w:sz w:val="18"/>
          <w:szCs w:val="18"/>
        </w:rPr>
        <w:t>ID za DDV: ____________________________</w:t>
      </w:r>
    </w:p>
    <w:p w14:paraId="05FCF480"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i/>
          <w:iCs/>
          <w:sz w:val="18"/>
          <w:szCs w:val="18"/>
        </w:rPr>
      </w:pPr>
      <w:r w:rsidRPr="005C4475">
        <w:rPr>
          <w:rFonts w:ascii="Arial" w:eastAsia="Arial" w:hAnsi="Arial" w:cs="Arial"/>
          <w:b/>
          <w:bCs/>
          <w:i/>
          <w:iCs/>
          <w:sz w:val="18"/>
          <w:szCs w:val="18"/>
        </w:rPr>
        <w:t>TRR, št.: ____________________________</w:t>
      </w:r>
    </w:p>
    <w:p w14:paraId="543C80BB"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i/>
          <w:iCs/>
          <w:sz w:val="18"/>
          <w:szCs w:val="18"/>
        </w:rPr>
      </w:pPr>
      <w:r w:rsidRPr="005C4475">
        <w:rPr>
          <w:rFonts w:ascii="Arial" w:eastAsia="Arial" w:hAnsi="Arial" w:cs="Arial"/>
          <w:i/>
          <w:iCs/>
          <w:sz w:val="18"/>
          <w:szCs w:val="18"/>
        </w:rPr>
        <w:t xml:space="preserve">(v nadaljevanju: izvajalec) </w:t>
      </w:r>
    </w:p>
    <w:p w14:paraId="3023628C"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kot sledi</w:t>
      </w:r>
    </w:p>
    <w:p w14:paraId="58885BD1" w14:textId="77777777" w:rsidR="005C4475" w:rsidRPr="005C4475" w:rsidRDefault="005C4475" w:rsidP="005C4475">
      <w:pPr>
        <w:keepNext/>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outlineLvl w:val="8"/>
        <w:rPr>
          <w:rFonts w:ascii="Arial" w:eastAsia="Arial" w:hAnsi="Arial" w:cs="Arial"/>
          <w:b/>
          <w:bCs/>
          <w:color w:val="000000"/>
          <w:sz w:val="18"/>
          <w:szCs w:val="18"/>
          <w:u w:color="000000"/>
          <w:bdr w:val="nil"/>
          <w:lang w:eastAsia="sl-SI"/>
        </w:rPr>
      </w:pPr>
      <w:r w:rsidRPr="005C4475">
        <w:rPr>
          <w:rFonts w:ascii="Arial" w:eastAsia="Arial" w:hAnsi="Arial" w:cs="Arial"/>
          <w:b/>
          <w:bCs/>
          <w:color w:val="000000"/>
          <w:sz w:val="18"/>
          <w:szCs w:val="18"/>
          <w:u w:color="000000"/>
          <w:bdr w:val="nil"/>
          <w:lang w:eastAsia="sl-SI"/>
        </w:rPr>
        <w:t>UVODNA DOLOČILA</w:t>
      </w:r>
    </w:p>
    <w:p w14:paraId="02373B4B" w14:textId="77777777" w:rsidR="005C4475" w:rsidRPr="005C4475" w:rsidRDefault="005C4475" w:rsidP="005C4475">
      <w:pPr>
        <w:spacing w:after="0"/>
        <w:rPr>
          <w:lang w:eastAsia="sl-SI"/>
        </w:rPr>
      </w:pPr>
    </w:p>
    <w:p w14:paraId="1BEA61F9" w14:textId="77777777" w:rsidR="005C4475" w:rsidRPr="005C4475" w:rsidRDefault="005C4475"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53"/>
        <w:jc w:val="center"/>
        <w:rPr>
          <w:rFonts w:ascii="Arial" w:eastAsia="Arial" w:hAnsi="Arial" w:cs="Arial"/>
          <w:sz w:val="18"/>
          <w:szCs w:val="18"/>
        </w:rPr>
      </w:pPr>
      <w:r w:rsidRPr="005C4475">
        <w:rPr>
          <w:rFonts w:ascii="Arial" w:hAnsi="Arial" w:cs="Arial"/>
          <w:sz w:val="18"/>
          <w:szCs w:val="18"/>
        </w:rPr>
        <w:t>1. člen</w:t>
      </w:r>
    </w:p>
    <w:p w14:paraId="09BD4A01" w14:textId="77777777" w:rsidR="005C4475" w:rsidRPr="005C4475" w:rsidRDefault="005C4475" w:rsidP="005C4475">
      <w:pPr>
        <w:spacing w:after="0"/>
        <w:rPr>
          <w:rFonts w:ascii="Arial" w:eastAsia="Arial" w:hAnsi="Arial" w:cs="Arial"/>
          <w:sz w:val="18"/>
          <w:szCs w:val="18"/>
        </w:rPr>
      </w:pPr>
    </w:p>
    <w:p w14:paraId="3DCCC9DA" w14:textId="77777777" w:rsidR="005C4475" w:rsidRPr="005C4475" w:rsidRDefault="005C4475" w:rsidP="005C4475">
      <w:pPr>
        <w:spacing w:after="0"/>
        <w:rPr>
          <w:rFonts w:ascii="Arial" w:eastAsia="Arial" w:hAnsi="Arial" w:cs="Arial"/>
          <w:sz w:val="18"/>
          <w:szCs w:val="18"/>
        </w:rPr>
      </w:pPr>
      <w:r w:rsidRPr="005C4475">
        <w:rPr>
          <w:rFonts w:ascii="Arial" w:eastAsia="Arial" w:hAnsi="Arial" w:cs="Arial"/>
          <w:sz w:val="18"/>
          <w:szCs w:val="18"/>
        </w:rPr>
        <w:t>Naročnik in izvajalec uvodoma ugotavljata:</w:t>
      </w:r>
    </w:p>
    <w:p w14:paraId="74688097" w14:textId="77777777" w:rsidR="005C4475" w:rsidRPr="009034E8" w:rsidRDefault="005C4475" w:rsidP="00C37B00">
      <w:pPr>
        <w:numPr>
          <w:ilvl w:val="0"/>
          <w:numId w:val="28"/>
        </w:numPr>
        <w:pBdr>
          <w:top w:val="nil"/>
          <w:left w:val="nil"/>
          <w:bottom w:val="nil"/>
          <w:right w:val="nil"/>
          <w:between w:val="nil"/>
          <w:bar w:val="nil"/>
        </w:pBdr>
        <w:spacing w:after="0"/>
        <w:ind w:left="753" w:hanging="393"/>
        <w:jc w:val="both"/>
        <w:rPr>
          <w:rFonts w:ascii="Arial" w:eastAsia="Arial" w:hAnsi="Arial" w:cs="Arial"/>
          <w:sz w:val="18"/>
          <w:szCs w:val="18"/>
        </w:rPr>
      </w:pPr>
      <w:r w:rsidRPr="005C4475">
        <w:rPr>
          <w:rFonts w:ascii="Arial" w:hAnsi="Arial" w:cs="Arial"/>
          <w:sz w:val="18"/>
          <w:szCs w:val="18"/>
        </w:rPr>
        <w:t xml:space="preserve">da je naročnik izvedel javni razpis po postopku zbiranja ponudb po predhodni objavi za   Čiščenje poslovnih </w:t>
      </w:r>
      <w:r w:rsidRPr="009034E8">
        <w:rPr>
          <w:rFonts w:ascii="Arial" w:hAnsi="Arial" w:cs="Arial"/>
          <w:sz w:val="18"/>
          <w:szCs w:val="18"/>
        </w:rPr>
        <w:t xml:space="preserve">prostorov Mestne občine Velenje na okolju prijazen način, ki je bil objavljen na Portalu javnih naročil, št. objave ___________, z dne ________ </w:t>
      </w:r>
    </w:p>
    <w:p w14:paraId="366BE7E1" w14:textId="7F898EAB" w:rsidR="009034E8" w:rsidRPr="009034E8" w:rsidRDefault="005C4475" w:rsidP="009034E8">
      <w:pPr>
        <w:numPr>
          <w:ilvl w:val="0"/>
          <w:numId w:val="28"/>
        </w:numPr>
        <w:pBdr>
          <w:top w:val="nil"/>
          <w:left w:val="nil"/>
          <w:bottom w:val="nil"/>
          <w:right w:val="nil"/>
          <w:between w:val="nil"/>
          <w:bar w:val="nil"/>
        </w:pBdr>
        <w:spacing w:after="0"/>
        <w:ind w:left="753" w:hanging="393"/>
        <w:jc w:val="both"/>
        <w:rPr>
          <w:rFonts w:ascii="Arial" w:eastAsia="Arial" w:hAnsi="Arial" w:cs="Arial"/>
          <w:sz w:val="18"/>
          <w:szCs w:val="18"/>
        </w:rPr>
      </w:pPr>
      <w:r w:rsidRPr="009034E8">
        <w:rPr>
          <w:rFonts w:ascii="Arial" w:hAnsi="Arial" w:cs="Arial"/>
          <w:sz w:val="18"/>
          <w:szCs w:val="18"/>
        </w:rPr>
        <w:t>da je bil izvajalec po merilih iz razpisne dokumentacije izbran kot najugodnejši ponudn</w:t>
      </w:r>
      <w:r w:rsidR="009034E8" w:rsidRPr="009034E8">
        <w:rPr>
          <w:rFonts w:ascii="Arial" w:hAnsi="Arial" w:cs="Arial"/>
          <w:sz w:val="18"/>
          <w:szCs w:val="18"/>
        </w:rPr>
        <w:t>ik na navedenem javnem razpisu</w:t>
      </w:r>
    </w:p>
    <w:p w14:paraId="5B333799" w14:textId="26F59C21" w:rsidR="009034E8" w:rsidRPr="009034E8" w:rsidRDefault="004C626D" w:rsidP="009034E8">
      <w:pPr>
        <w:widowControl w:val="0"/>
        <w:numPr>
          <w:ilvl w:val="0"/>
          <w:numId w:val="28"/>
        </w:numPr>
        <w:autoSpaceDE w:val="0"/>
        <w:autoSpaceDN w:val="0"/>
        <w:spacing w:after="0" w:line="240" w:lineRule="auto"/>
        <w:jc w:val="both"/>
        <w:rPr>
          <w:rFonts w:ascii="Arial" w:hAnsi="Arial" w:cs="Arial"/>
          <w:sz w:val="18"/>
          <w:szCs w:val="18"/>
        </w:rPr>
      </w:pPr>
      <w:r w:rsidRPr="006503F3">
        <w:rPr>
          <w:rFonts w:ascii="Arial" w:hAnsi="Arial" w:cs="Arial"/>
          <w:sz w:val="18"/>
          <w:szCs w:val="18"/>
        </w:rPr>
        <w:t>da bodo</w:t>
      </w:r>
      <w:r w:rsidR="009034E8" w:rsidRPr="006503F3">
        <w:rPr>
          <w:rFonts w:ascii="Arial" w:hAnsi="Arial" w:cs="Arial"/>
          <w:sz w:val="18"/>
          <w:szCs w:val="18"/>
        </w:rPr>
        <w:t xml:space="preserve"> Za</w:t>
      </w:r>
      <w:r w:rsidRPr="006503F3">
        <w:rPr>
          <w:rFonts w:ascii="Arial" w:hAnsi="Arial" w:cs="Arial"/>
          <w:sz w:val="18"/>
          <w:szCs w:val="18"/>
        </w:rPr>
        <w:t>vod za turizem Šaleške doline,</w:t>
      </w:r>
      <w:r w:rsidR="009034E8" w:rsidRPr="006503F3">
        <w:rPr>
          <w:rFonts w:ascii="Arial" w:hAnsi="Arial" w:cs="Arial"/>
          <w:sz w:val="18"/>
          <w:szCs w:val="18"/>
        </w:rPr>
        <w:t xml:space="preserve"> Komunalno podjetje Velenje</w:t>
      </w:r>
      <w:r w:rsidR="0034655B" w:rsidRPr="006503F3">
        <w:rPr>
          <w:rFonts w:ascii="Arial" w:hAnsi="Arial" w:cs="Arial"/>
          <w:sz w:val="18"/>
          <w:szCs w:val="18"/>
        </w:rPr>
        <w:t xml:space="preserve"> d. o. o. </w:t>
      </w:r>
      <w:r w:rsidRPr="006503F3">
        <w:rPr>
          <w:rFonts w:ascii="Arial" w:hAnsi="Arial" w:cs="Arial"/>
          <w:sz w:val="18"/>
          <w:szCs w:val="18"/>
        </w:rPr>
        <w:t>in  Mestna občina Velenje</w:t>
      </w:r>
      <w:r w:rsidR="009034E8" w:rsidRPr="009034E8">
        <w:rPr>
          <w:rFonts w:ascii="Arial" w:hAnsi="Arial" w:cs="Arial"/>
          <w:sz w:val="18"/>
          <w:szCs w:val="18"/>
        </w:rPr>
        <w:t xml:space="preserve"> na podlagi te krovne pogodbe s</w:t>
      </w:r>
      <w:r w:rsidR="007B3017">
        <w:rPr>
          <w:rFonts w:ascii="Arial" w:hAnsi="Arial" w:cs="Arial"/>
          <w:sz w:val="18"/>
          <w:szCs w:val="18"/>
        </w:rPr>
        <w:t xml:space="preserve"> ponudnikom sklenila posamične </w:t>
      </w:r>
      <w:r w:rsidR="009034E8" w:rsidRPr="009034E8">
        <w:rPr>
          <w:rFonts w:ascii="Arial" w:hAnsi="Arial" w:cs="Arial"/>
          <w:sz w:val="18"/>
          <w:szCs w:val="18"/>
        </w:rPr>
        <w:t>pogodbe</w:t>
      </w:r>
      <w:r w:rsidR="007B3017">
        <w:rPr>
          <w:rFonts w:ascii="Arial" w:hAnsi="Arial" w:cs="Arial"/>
          <w:sz w:val="18"/>
          <w:szCs w:val="18"/>
        </w:rPr>
        <w:t xml:space="preserve"> za svoj obseg naročila</w:t>
      </w:r>
      <w:r w:rsidR="009034E8" w:rsidRPr="009034E8">
        <w:rPr>
          <w:rFonts w:ascii="Arial" w:hAnsi="Arial" w:cs="Arial"/>
          <w:sz w:val="18"/>
          <w:szCs w:val="18"/>
        </w:rPr>
        <w:t>.</w:t>
      </w:r>
    </w:p>
    <w:p w14:paraId="204E8679" w14:textId="77777777" w:rsidR="009034E8" w:rsidRPr="009034E8" w:rsidRDefault="009034E8" w:rsidP="009034E8">
      <w:pPr>
        <w:pBdr>
          <w:top w:val="nil"/>
          <w:left w:val="nil"/>
          <w:bottom w:val="nil"/>
          <w:right w:val="nil"/>
          <w:between w:val="nil"/>
          <w:bar w:val="nil"/>
        </w:pBdr>
        <w:spacing w:after="0"/>
        <w:ind w:left="753"/>
        <w:jc w:val="both"/>
        <w:rPr>
          <w:rFonts w:ascii="Arial" w:eastAsia="Arial" w:hAnsi="Arial" w:cs="Arial"/>
          <w:sz w:val="18"/>
          <w:szCs w:val="18"/>
        </w:rPr>
      </w:pPr>
    </w:p>
    <w:p w14:paraId="50656E98" w14:textId="77777777" w:rsidR="00133DFE" w:rsidRPr="005C4475" w:rsidRDefault="00133DFE" w:rsidP="00130998">
      <w:pPr>
        <w:pBdr>
          <w:top w:val="nil"/>
          <w:left w:val="nil"/>
          <w:bottom w:val="nil"/>
          <w:right w:val="nil"/>
          <w:between w:val="nil"/>
          <w:bar w:val="nil"/>
        </w:pBdr>
        <w:spacing w:after="0"/>
        <w:ind w:left="753"/>
        <w:jc w:val="both"/>
        <w:rPr>
          <w:rFonts w:ascii="Arial" w:eastAsia="Arial" w:hAnsi="Arial" w:cs="Arial"/>
          <w:sz w:val="18"/>
          <w:szCs w:val="18"/>
        </w:rPr>
      </w:pPr>
    </w:p>
    <w:p w14:paraId="4CE074B7" w14:textId="77777777" w:rsidR="005C4475" w:rsidRPr="005C4475" w:rsidRDefault="005C4475" w:rsidP="005C4475">
      <w:pPr>
        <w:pBdr>
          <w:top w:val="nil"/>
          <w:left w:val="nil"/>
          <w:bottom w:val="nil"/>
          <w:right w:val="nil"/>
          <w:between w:val="nil"/>
          <w:bar w:val="nil"/>
        </w:pBdr>
        <w:spacing w:after="0"/>
        <w:jc w:val="both"/>
        <w:rPr>
          <w:rFonts w:ascii="Arial" w:eastAsia="Arial" w:hAnsi="Arial" w:cs="Arial"/>
          <w:sz w:val="18"/>
          <w:szCs w:val="18"/>
        </w:rPr>
      </w:pPr>
    </w:p>
    <w:p w14:paraId="59EA7C3A" w14:textId="77777777" w:rsidR="005C4475" w:rsidRPr="005C4475" w:rsidRDefault="005C4475" w:rsidP="005C4475">
      <w:pPr>
        <w:tabs>
          <w:tab w:val="left" w:pos="454"/>
          <w:tab w:val="left" w:pos="916"/>
          <w:tab w:val="left" w:pos="1832"/>
          <w:tab w:val="left" w:pos="2748"/>
          <w:tab w:val="left" w:pos="3525"/>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18"/>
          <w:szCs w:val="18"/>
        </w:rPr>
      </w:pP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t>PREDMET POGODBE</w:t>
      </w:r>
    </w:p>
    <w:p w14:paraId="13AC9E8E" w14:textId="77777777" w:rsidR="005C4475" w:rsidRPr="005C4475" w:rsidRDefault="005C4475" w:rsidP="005C4475">
      <w:pPr>
        <w:tabs>
          <w:tab w:val="left" w:pos="454"/>
          <w:tab w:val="left" w:pos="916"/>
          <w:tab w:val="left" w:pos="1832"/>
          <w:tab w:val="left" w:pos="2748"/>
          <w:tab w:val="left" w:pos="3525"/>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18"/>
          <w:szCs w:val="18"/>
        </w:rPr>
      </w:pPr>
    </w:p>
    <w:p w14:paraId="604B6D20" w14:textId="77777777" w:rsidR="005C4475" w:rsidRPr="005C4475" w:rsidRDefault="005C4475"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sz w:val="18"/>
          <w:szCs w:val="18"/>
        </w:rPr>
      </w:pPr>
      <w:r w:rsidRPr="005C4475">
        <w:rPr>
          <w:rFonts w:ascii="Arial" w:eastAsia="Arial" w:hAnsi="Arial" w:cs="Arial"/>
          <w:sz w:val="18"/>
          <w:szCs w:val="18"/>
        </w:rPr>
        <w:t xml:space="preserve">                  2. </w:t>
      </w:r>
      <w:r w:rsidRPr="005C4475">
        <w:rPr>
          <w:rFonts w:ascii="Arial" w:hAnsi="Arial" w:cs="Arial"/>
          <w:sz w:val="18"/>
          <w:szCs w:val="18"/>
        </w:rPr>
        <w:t>člen</w:t>
      </w:r>
    </w:p>
    <w:p w14:paraId="48A63FAA" w14:textId="77777777" w:rsidR="005C4475" w:rsidRPr="005C4475" w:rsidRDefault="005C4475" w:rsidP="005C4475">
      <w:pPr>
        <w:spacing w:after="0"/>
        <w:jc w:val="both"/>
        <w:rPr>
          <w:rFonts w:ascii="Arial" w:eastAsia="Arial" w:hAnsi="Arial" w:cs="Arial"/>
          <w:sz w:val="18"/>
          <w:szCs w:val="18"/>
        </w:rPr>
      </w:pPr>
    </w:p>
    <w:p w14:paraId="2CE52AD6" w14:textId="77777777" w:rsidR="005C4475" w:rsidRPr="005C4475" w:rsidRDefault="005C4475" w:rsidP="005C4475">
      <w:pPr>
        <w:spacing w:after="0"/>
        <w:jc w:val="both"/>
        <w:rPr>
          <w:rFonts w:ascii="Arial" w:eastAsia="Arial" w:hAnsi="Arial" w:cs="Arial"/>
          <w:sz w:val="18"/>
          <w:szCs w:val="18"/>
        </w:rPr>
      </w:pPr>
      <w:r w:rsidRPr="005C4475">
        <w:rPr>
          <w:rFonts w:ascii="Arial" w:eastAsia="Arial" w:hAnsi="Arial" w:cs="Arial"/>
          <w:sz w:val="18"/>
          <w:szCs w:val="18"/>
        </w:rPr>
        <w:t>S to pogodbo naročnik odda, izvajalec pa prevzame izvedbo naročila čiščenja poslovnih prostorov Mestne občine Velenje na okolju prijazen način. Čiščenje se izvaja dnevno, vsak delovni dan, po potrebi tudi ob nedeljah in praznikih, tedensko, mesečno, dvakrat letno.</w:t>
      </w:r>
    </w:p>
    <w:p w14:paraId="6EA9118E" w14:textId="77777777" w:rsidR="005C4475" w:rsidRPr="005C4475" w:rsidRDefault="005C4475" w:rsidP="005C4475">
      <w:pPr>
        <w:spacing w:after="0"/>
        <w:jc w:val="both"/>
        <w:rPr>
          <w:rFonts w:ascii="Arial" w:eastAsia="Arial" w:hAnsi="Arial" w:cs="Arial"/>
          <w:sz w:val="18"/>
          <w:szCs w:val="18"/>
        </w:rPr>
      </w:pPr>
    </w:p>
    <w:p w14:paraId="67136F2B" w14:textId="56E3D463" w:rsidR="005C4475" w:rsidRPr="005C4475" w:rsidRDefault="005C4475" w:rsidP="005C4475">
      <w:pPr>
        <w:spacing w:after="0"/>
        <w:jc w:val="both"/>
        <w:rPr>
          <w:rFonts w:ascii="Arial" w:eastAsia="Arial" w:hAnsi="Arial" w:cs="Arial"/>
          <w:b/>
          <w:bCs/>
          <w:sz w:val="18"/>
          <w:szCs w:val="18"/>
          <w:u w:val="single"/>
        </w:rPr>
      </w:pPr>
      <w:r w:rsidRPr="005C4475">
        <w:rPr>
          <w:rFonts w:ascii="Arial" w:eastAsia="Arial" w:hAnsi="Arial" w:cs="Arial"/>
          <w:b/>
          <w:bCs/>
          <w:sz w:val="18"/>
          <w:szCs w:val="18"/>
          <w:u w:val="single"/>
        </w:rPr>
        <w:t>Čistijo se naslednji poslovni prostori</w:t>
      </w:r>
      <w:r w:rsidR="007B3017">
        <w:rPr>
          <w:rFonts w:ascii="Arial" w:eastAsia="Arial" w:hAnsi="Arial" w:cs="Arial"/>
          <w:b/>
          <w:bCs/>
          <w:sz w:val="18"/>
          <w:szCs w:val="18"/>
          <w:u w:val="single"/>
        </w:rPr>
        <w:t>, v obsegu MOV</w:t>
      </w:r>
      <w:r w:rsidRPr="005C4475">
        <w:rPr>
          <w:rFonts w:ascii="Arial" w:eastAsia="Arial" w:hAnsi="Arial" w:cs="Arial"/>
          <w:b/>
          <w:bCs/>
          <w:sz w:val="18"/>
          <w:szCs w:val="18"/>
          <w:u w:val="single"/>
        </w:rPr>
        <w:t>:</w:t>
      </w:r>
    </w:p>
    <w:p w14:paraId="6F9CA4C0" w14:textId="77777777" w:rsidR="005C4475" w:rsidRPr="005C4475" w:rsidRDefault="005C4475" w:rsidP="005C4475">
      <w:pPr>
        <w:spacing w:after="0"/>
        <w:ind w:left="753" w:hanging="393"/>
        <w:jc w:val="both"/>
        <w:rPr>
          <w:rFonts w:ascii="Arial" w:hAnsi="Arial" w:cs="Arial"/>
          <w:sz w:val="18"/>
          <w:szCs w:val="18"/>
        </w:rPr>
      </w:pPr>
      <w:r w:rsidRPr="005C4475">
        <w:rPr>
          <w:rFonts w:ascii="Segoe UI Symbol" w:eastAsia="MS Gothic" w:hAnsi="Segoe UI Symbol" w:cs="Segoe UI Symbol"/>
          <w:sz w:val="18"/>
          <w:szCs w:val="18"/>
        </w:rPr>
        <w:t>➢</w:t>
      </w:r>
      <w:r w:rsidRPr="005C4475">
        <w:rPr>
          <w:rFonts w:ascii="Arial" w:hAnsi="Arial" w:cs="Arial"/>
          <w:sz w:val="18"/>
          <w:szCs w:val="18"/>
        </w:rPr>
        <w:t xml:space="preserve">    UPRAVNA STAVBA Mestne občine Velenje - Titov trg 1 </w:t>
      </w:r>
    </w:p>
    <w:p w14:paraId="67695BAC" w14:textId="40D1C715" w:rsidR="005C4475" w:rsidRPr="005C4475" w:rsidRDefault="005C4475" w:rsidP="005C4475">
      <w:pPr>
        <w:spacing w:after="0"/>
        <w:ind w:firstLine="360"/>
        <w:jc w:val="both"/>
        <w:rPr>
          <w:rFonts w:ascii="Arial" w:hAnsi="Arial" w:cs="Arial"/>
          <w:color w:val="1F497D"/>
          <w:sz w:val="18"/>
          <w:szCs w:val="18"/>
        </w:rPr>
      </w:pPr>
      <w:r w:rsidRPr="006503F3">
        <w:rPr>
          <w:rFonts w:ascii="Segoe UI Symbol" w:eastAsia="MS Gothic" w:hAnsi="Segoe UI Symbol" w:cs="Segoe UI Symbol"/>
          <w:sz w:val="18"/>
          <w:szCs w:val="18"/>
        </w:rPr>
        <w:t>➢</w:t>
      </w:r>
      <w:r w:rsidRPr="006503F3">
        <w:rPr>
          <w:rFonts w:ascii="Arial" w:hAnsi="Arial" w:cs="Arial"/>
          <w:sz w:val="18"/>
          <w:szCs w:val="18"/>
        </w:rPr>
        <w:t xml:space="preserve">    </w:t>
      </w:r>
      <w:r w:rsidR="0034655B" w:rsidRPr="006503F3">
        <w:rPr>
          <w:rFonts w:ascii="Arial" w:hAnsi="Arial" w:cs="Arial"/>
          <w:sz w:val="18"/>
          <w:szCs w:val="18"/>
        </w:rPr>
        <w:t>SOU SAŠA REGIJE– Koroška 37b</w:t>
      </w:r>
    </w:p>
    <w:p w14:paraId="4FEED47D" w14:textId="77777777" w:rsidR="005C4475" w:rsidRPr="005C4475" w:rsidRDefault="005C4475" w:rsidP="005C4475">
      <w:pPr>
        <w:spacing w:after="0"/>
        <w:ind w:left="753" w:hanging="393"/>
        <w:jc w:val="both"/>
        <w:rPr>
          <w:rFonts w:ascii="Arial" w:hAnsi="Arial" w:cs="Arial"/>
          <w:color w:val="1F497D"/>
          <w:sz w:val="18"/>
          <w:szCs w:val="18"/>
        </w:rPr>
      </w:pPr>
      <w:r w:rsidRPr="005C4475">
        <w:rPr>
          <w:rFonts w:ascii="Segoe UI Symbol" w:eastAsia="MS Gothic" w:hAnsi="Segoe UI Symbol" w:cs="Segoe UI Symbol"/>
          <w:sz w:val="18"/>
          <w:szCs w:val="18"/>
        </w:rPr>
        <w:t>➢</w:t>
      </w:r>
      <w:r w:rsidRPr="005C4475">
        <w:rPr>
          <w:rFonts w:ascii="Arial" w:hAnsi="Arial" w:cs="Arial"/>
          <w:sz w:val="18"/>
          <w:szCs w:val="18"/>
        </w:rPr>
        <w:t>    DOM BORCEV IN MLADINE – Kopališka 3</w:t>
      </w:r>
    </w:p>
    <w:p w14:paraId="5058173F" w14:textId="77777777" w:rsidR="00F75261" w:rsidRPr="008F3631" w:rsidRDefault="005C4475" w:rsidP="00F75261">
      <w:pPr>
        <w:spacing w:after="0"/>
        <w:ind w:left="753" w:hanging="393"/>
        <w:jc w:val="both"/>
        <w:rPr>
          <w:rFonts w:ascii="Arial" w:hAnsi="Arial" w:cs="Arial"/>
          <w:sz w:val="18"/>
          <w:szCs w:val="18"/>
        </w:rPr>
      </w:pPr>
      <w:r w:rsidRPr="008F3631">
        <w:rPr>
          <w:rFonts w:ascii="Segoe UI Symbol" w:eastAsia="MS Gothic" w:hAnsi="Segoe UI Symbol" w:cs="Segoe UI Symbol"/>
          <w:sz w:val="18"/>
          <w:szCs w:val="18"/>
        </w:rPr>
        <w:t>➢</w:t>
      </w:r>
      <w:r w:rsidRPr="008F3631">
        <w:rPr>
          <w:rFonts w:ascii="Arial" w:hAnsi="Arial" w:cs="Arial"/>
          <w:sz w:val="18"/>
          <w:szCs w:val="18"/>
        </w:rPr>
        <w:t>    VILA ROŽLE – Aškerčeva 21</w:t>
      </w:r>
    </w:p>
    <w:p w14:paraId="46B6E64C" w14:textId="02C1EA71" w:rsidR="007B3017" w:rsidRPr="008F3631" w:rsidRDefault="007B3017" w:rsidP="00F75261">
      <w:pPr>
        <w:pStyle w:val="Odstavekseznama"/>
        <w:numPr>
          <w:ilvl w:val="0"/>
          <w:numId w:val="28"/>
        </w:numPr>
        <w:spacing w:after="0"/>
        <w:jc w:val="both"/>
        <w:rPr>
          <w:rFonts w:ascii="Arial" w:hAnsi="Arial" w:cs="Arial"/>
          <w:sz w:val="18"/>
          <w:szCs w:val="18"/>
        </w:rPr>
      </w:pPr>
      <w:r w:rsidRPr="008F3631">
        <w:rPr>
          <w:rFonts w:ascii="Arial" w:hAnsi="Arial" w:cs="Arial"/>
          <w:sz w:val="18"/>
          <w:szCs w:val="18"/>
        </w:rPr>
        <w:t xml:space="preserve">PC JAKI –Trg mladosti 2 </w:t>
      </w:r>
    </w:p>
    <w:p w14:paraId="71ADBFD5" w14:textId="77777777" w:rsidR="007B3017" w:rsidRPr="005C4475" w:rsidRDefault="007B3017" w:rsidP="007B3017">
      <w:pPr>
        <w:spacing w:after="0"/>
        <w:ind w:left="753" w:hanging="393"/>
        <w:jc w:val="both"/>
        <w:rPr>
          <w:rFonts w:ascii="Arial" w:hAnsi="Arial" w:cs="Arial"/>
          <w:sz w:val="18"/>
          <w:szCs w:val="18"/>
        </w:rPr>
      </w:pPr>
      <w:r w:rsidRPr="005C4475">
        <w:rPr>
          <w:rFonts w:ascii="Segoe UI Symbol" w:eastAsia="MS Gothic" w:hAnsi="Segoe UI Symbol" w:cs="Segoe UI Symbol"/>
          <w:sz w:val="18"/>
          <w:szCs w:val="18"/>
        </w:rPr>
        <w:lastRenderedPageBreak/>
        <w:t>➢</w:t>
      </w:r>
      <w:r w:rsidRPr="005C4475">
        <w:rPr>
          <w:rFonts w:ascii="Arial" w:hAnsi="Arial" w:cs="Arial"/>
          <w:sz w:val="18"/>
          <w:szCs w:val="18"/>
        </w:rPr>
        <w:t>    STEKLENA OGRAJA - Trg mladosti (PROMENADA)</w:t>
      </w:r>
    </w:p>
    <w:p w14:paraId="31A5407F" w14:textId="77777777" w:rsidR="007B3017" w:rsidRDefault="007B3017" w:rsidP="007B3017">
      <w:pPr>
        <w:spacing w:after="0"/>
        <w:ind w:left="283"/>
        <w:jc w:val="both"/>
        <w:rPr>
          <w:rFonts w:ascii="Arial" w:hAnsi="Arial" w:cs="Arial"/>
          <w:sz w:val="18"/>
          <w:szCs w:val="18"/>
        </w:rPr>
      </w:pPr>
      <w:r w:rsidRPr="005C4475">
        <w:rPr>
          <w:rFonts w:ascii="Arial" w:eastAsia="MS Gothic" w:hAnsi="Arial" w:cs="Arial"/>
          <w:sz w:val="18"/>
          <w:szCs w:val="18"/>
        </w:rPr>
        <w:t xml:space="preserve">  </w:t>
      </w:r>
      <w:r w:rsidRPr="005C4475">
        <w:rPr>
          <w:rFonts w:ascii="Segoe UI Symbol" w:eastAsia="MS Gothic" w:hAnsi="Segoe UI Symbol" w:cs="Segoe UI Symbol"/>
          <w:sz w:val="18"/>
          <w:szCs w:val="18"/>
        </w:rPr>
        <w:t>➢</w:t>
      </w:r>
      <w:r w:rsidRPr="005C4475">
        <w:rPr>
          <w:rFonts w:ascii="Arial" w:eastAsia="MS Gothic" w:hAnsi="Arial" w:cs="Arial"/>
          <w:sz w:val="18"/>
          <w:szCs w:val="18"/>
        </w:rPr>
        <w:t xml:space="preserve">    </w:t>
      </w:r>
      <w:r w:rsidRPr="005C4475">
        <w:rPr>
          <w:rFonts w:ascii="Arial" w:hAnsi="Arial" w:cs="Arial"/>
          <w:sz w:val="18"/>
          <w:szCs w:val="18"/>
        </w:rPr>
        <w:t>STEKLENI VHOD in PA</w:t>
      </w:r>
      <w:r>
        <w:rPr>
          <w:rFonts w:ascii="Arial" w:hAnsi="Arial" w:cs="Arial"/>
          <w:sz w:val="18"/>
          <w:szCs w:val="18"/>
        </w:rPr>
        <w:t>SAŽA - PC STANDARD – Šaleška 2</w:t>
      </w:r>
    </w:p>
    <w:p w14:paraId="6AA5F147" w14:textId="77777777" w:rsidR="007B3017" w:rsidRDefault="007B3017" w:rsidP="007B3017">
      <w:pPr>
        <w:spacing w:after="0"/>
        <w:jc w:val="both"/>
        <w:rPr>
          <w:rFonts w:ascii="Arial" w:eastAsia="Arial" w:hAnsi="Arial" w:cs="Arial"/>
          <w:b/>
          <w:bCs/>
          <w:sz w:val="18"/>
          <w:szCs w:val="18"/>
          <w:u w:val="single"/>
        </w:rPr>
      </w:pPr>
    </w:p>
    <w:p w14:paraId="7B2611D2" w14:textId="77777777" w:rsidR="007B3017" w:rsidRDefault="007B3017" w:rsidP="007B3017">
      <w:pPr>
        <w:spacing w:after="0"/>
        <w:jc w:val="both"/>
        <w:rPr>
          <w:rFonts w:ascii="Arial" w:eastAsia="Arial" w:hAnsi="Arial" w:cs="Arial"/>
          <w:b/>
          <w:bCs/>
          <w:sz w:val="18"/>
          <w:szCs w:val="18"/>
          <w:u w:val="single"/>
        </w:rPr>
      </w:pPr>
    </w:p>
    <w:p w14:paraId="5993E495" w14:textId="2BA81431" w:rsidR="007B3017" w:rsidRPr="007B3017" w:rsidRDefault="007B3017" w:rsidP="007B3017">
      <w:pPr>
        <w:spacing w:after="0"/>
        <w:jc w:val="both"/>
        <w:rPr>
          <w:rFonts w:ascii="Arial" w:eastAsia="Arial" w:hAnsi="Arial" w:cs="Arial"/>
          <w:b/>
          <w:bCs/>
          <w:sz w:val="18"/>
          <w:szCs w:val="18"/>
          <w:u w:val="single"/>
        </w:rPr>
      </w:pPr>
      <w:r w:rsidRPr="005C4475">
        <w:rPr>
          <w:rFonts w:ascii="Arial" w:eastAsia="Arial" w:hAnsi="Arial" w:cs="Arial"/>
          <w:b/>
          <w:bCs/>
          <w:sz w:val="18"/>
          <w:szCs w:val="18"/>
          <w:u w:val="single"/>
        </w:rPr>
        <w:t>Čistijo se naslednji poslovni prostori</w:t>
      </w:r>
      <w:r>
        <w:rPr>
          <w:rFonts w:ascii="Arial" w:eastAsia="Arial" w:hAnsi="Arial" w:cs="Arial"/>
          <w:b/>
          <w:bCs/>
          <w:sz w:val="18"/>
          <w:szCs w:val="18"/>
          <w:u w:val="single"/>
        </w:rPr>
        <w:t xml:space="preserve">, v obsegu Zavoda za turizem Šaleške doline </w:t>
      </w:r>
      <w:r w:rsidRPr="005C4475">
        <w:rPr>
          <w:rFonts w:ascii="Arial" w:eastAsia="Arial" w:hAnsi="Arial" w:cs="Arial"/>
          <w:b/>
          <w:bCs/>
          <w:sz w:val="18"/>
          <w:szCs w:val="18"/>
          <w:u w:val="single"/>
        </w:rPr>
        <w:t>:</w:t>
      </w:r>
    </w:p>
    <w:p w14:paraId="6606A5CF" w14:textId="281499F0" w:rsidR="005C4475" w:rsidRDefault="005C4475" w:rsidP="005C4475">
      <w:pPr>
        <w:spacing w:after="0"/>
        <w:ind w:left="753" w:hanging="393"/>
        <w:jc w:val="both"/>
        <w:rPr>
          <w:rFonts w:ascii="Arial" w:hAnsi="Arial" w:cs="Arial"/>
          <w:sz w:val="18"/>
          <w:szCs w:val="18"/>
        </w:rPr>
      </w:pPr>
      <w:r w:rsidRPr="005C4475">
        <w:rPr>
          <w:rFonts w:ascii="Segoe UI Symbol" w:eastAsia="MS Gothic" w:hAnsi="Segoe UI Symbol" w:cs="Segoe UI Symbol"/>
          <w:sz w:val="18"/>
          <w:szCs w:val="18"/>
        </w:rPr>
        <w:t>➢</w:t>
      </w:r>
      <w:r w:rsidR="00667950">
        <w:rPr>
          <w:rFonts w:ascii="Arial" w:hAnsi="Arial" w:cs="Arial"/>
          <w:sz w:val="18"/>
          <w:szCs w:val="18"/>
        </w:rPr>
        <w:t>    VILA BIANCA  - Stari trg 3</w:t>
      </w:r>
    </w:p>
    <w:p w14:paraId="64F2D310" w14:textId="77777777" w:rsidR="007B3017" w:rsidRDefault="007B3017" w:rsidP="005C4475">
      <w:pPr>
        <w:spacing w:after="0"/>
        <w:ind w:left="753" w:hanging="393"/>
        <w:jc w:val="both"/>
        <w:rPr>
          <w:rFonts w:ascii="Arial" w:hAnsi="Arial" w:cs="Arial"/>
          <w:sz w:val="18"/>
          <w:szCs w:val="18"/>
        </w:rPr>
      </w:pPr>
    </w:p>
    <w:p w14:paraId="6A1B5D49" w14:textId="669243F1" w:rsidR="007B3017" w:rsidRPr="007B3017" w:rsidRDefault="007B3017" w:rsidP="007B3017">
      <w:pPr>
        <w:spacing w:after="0"/>
        <w:jc w:val="both"/>
        <w:rPr>
          <w:rFonts w:ascii="Arial" w:eastAsia="Arial" w:hAnsi="Arial" w:cs="Arial"/>
          <w:b/>
          <w:bCs/>
          <w:sz w:val="18"/>
          <w:szCs w:val="18"/>
          <w:u w:val="single"/>
        </w:rPr>
      </w:pPr>
      <w:r w:rsidRPr="005C4475">
        <w:rPr>
          <w:rFonts w:ascii="Arial" w:eastAsia="Arial" w:hAnsi="Arial" w:cs="Arial"/>
          <w:b/>
          <w:bCs/>
          <w:sz w:val="18"/>
          <w:szCs w:val="18"/>
          <w:u w:val="single"/>
        </w:rPr>
        <w:t>Čistijo se naslednji poslovni prostori</w:t>
      </w:r>
      <w:r>
        <w:rPr>
          <w:rFonts w:ascii="Arial" w:eastAsia="Arial" w:hAnsi="Arial" w:cs="Arial"/>
          <w:b/>
          <w:bCs/>
          <w:sz w:val="18"/>
          <w:szCs w:val="18"/>
          <w:u w:val="single"/>
        </w:rPr>
        <w:t xml:space="preserve">, v obsegu Komunalnega podjetja Velenje d.o.o. </w:t>
      </w:r>
      <w:r w:rsidRPr="005C4475">
        <w:rPr>
          <w:rFonts w:ascii="Arial" w:eastAsia="Arial" w:hAnsi="Arial" w:cs="Arial"/>
          <w:b/>
          <w:bCs/>
          <w:sz w:val="18"/>
          <w:szCs w:val="18"/>
          <w:u w:val="single"/>
        </w:rPr>
        <w:t>:</w:t>
      </w:r>
    </w:p>
    <w:p w14:paraId="2813E4CC" w14:textId="421F4107" w:rsidR="005C4475" w:rsidRPr="005C4475" w:rsidRDefault="005C4475" w:rsidP="005C4475">
      <w:pPr>
        <w:spacing w:after="0"/>
        <w:ind w:left="753" w:hanging="393"/>
        <w:jc w:val="both"/>
        <w:rPr>
          <w:rFonts w:ascii="Arial" w:hAnsi="Arial" w:cs="Arial"/>
          <w:sz w:val="18"/>
          <w:szCs w:val="18"/>
        </w:rPr>
      </w:pPr>
      <w:r w:rsidRPr="005C4475">
        <w:rPr>
          <w:rFonts w:ascii="Segoe UI Symbol" w:eastAsia="MS Gothic" w:hAnsi="Segoe UI Symbol" w:cs="Segoe UI Symbol"/>
          <w:sz w:val="18"/>
          <w:szCs w:val="18"/>
        </w:rPr>
        <w:t>➢</w:t>
      </w:r>
      <w:r w:rsidRPr="005C4475">
        <w:rPr>
          <w:rFonts w:ascii="Arial" w:hAnsi="Arial" w:cs="Arial"/>
          <w:sz w:val="18"/>
          <w:szCs w:val="18"/>
        </w:rPr>
        <w:t>    GARAŽNA HI</w:t>
      </w:r>
      <w:r w:rsidR="00AA0C65">
        <w:rPr>
          <w:rFonts w:ascii="Arial" w:hAnsi="Arial" w:cs="Arial"/>
          <w:sz w:val="18"/>
          <w:szCs w:val="18"/>
        </w:rPr>
        <w:t>ŠA (Mercator Center) - Šaleška</w:t>
      </w:r>
      <w:r w:rsidR="007B3017">
        <w:rPr>
          <w:rFonts w:ascii="Arial" w:hAnsi="Arial" w:cs="Arial"/>
          <w:sz w:val="18"/>
          <w:szCs w:val="18"/>
        </w:rPr>
        <w:t xml:space="preserve"> 1.</w:t>
      </w:r>
    </w:p>
    <w:p w14:paraId="1AE8E3F7" w14:textId="43C1381B" w:rsidR="005C4475" w:rsidRDefault="005C4475" w:rsidP="007B3017">
      <w:pPr>
        <w:spacing w:after="0"/>
        <w:ind w:left="753" w:hanging="393"/>
        <w:jc w:val="both"/>
        <w:rPr>
          <w:rFonts w:ascii="Arial" w:hAnsi="Arial" w:cs="Arial"/>
          <w:sz w:val="18"/>
          <w:szCs w:val="18"/>
        </w:rPr>
      </w:pPr>
    </w:p>
    <w:p w14:paraId="70F850B1" w14:textId="77777777" w:rsidR="00CE4753" w:rsidRPr="005C4475" w:rsidRDefault="00CE4753" w:rsidP="005C4475">
      <w:pPr>
        <w:spacing w:after="0"/>
        <w:ind w:left="283"/>
        <w:jc w:val="both"/>
        <w:rPr>
          <w:rFonts w:ascii="Arial" w:hAnsi="Arial" w:cs="Arial"/>
          <w:sz w:val="18"/>
          <w:szCs w:val="18"/>
        </w:rPr>
      </w:pPr>
    </w:p>
    <w:p w14:paraId="737E3612" w14:textId="77777777" w:rsidR="005C4475" w:rsidRPr="005C4475" w:rsidRDefault="005C4475" w:rsidP="005C4475">
      <w:pPr>
        <w:spacing w:after="0"/>
        <w:ind w:left="720"/>
        <w:contextualSpacing/>
        <w:jc w:val="center"/>
        <w:rPr>
          <w:rFonts w:ascii="Arial" w:hAnsi="Arial" w:cs="Arial"/>
          <w:sz w:val="18"/>
          <w:szCs w:val="18"/>
        </w:rPr>
      </w:pPr>
    </w:p>
    <w:p w14:paraId="4BED4B59" w14:textId="77777777" w:rsidR="005C4475" w:rsidRPr="005C4475" w:rsidRDefault="005C4475" w:rsidP="00C37B00">
      <w:pPr>
        <w:numPr>
          <w:ilvl w:val="0"/>
          <w:numId w:val="34"/>
        </w:num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sz w:val="18"/>
          <w:szCs w:val="18"/>
        </w:rPr>
      </w:pPr>
      <w:r w:rsidRPr="005C4475">
        <w:rPr>
          <w:rFonts w:ascii="Arial" w:hAnsi="Arial" w:cs="Arial"/>
          <w:sz w:val="18"/>
          <w:szCs w:val="18"/>
        </w:rPr>
        <w:t>člen</w:t>
      </w:r>
    </w:p>
    <w:p w14:paraId="69706414" w14:textId="77777777" w:rsidR="005C4475" w:rsidRPr="005C4475" w:rsidRDefault="005C4475"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53"/>
        <w:jc w:val="center"/>
        <w:rPr>
          <w:rFonts w:ascii="Arial" w:eastAsia="Arial" w:hAnsi="Arial" w:cs="Arial"/>
          <w:sz w:val="18"/>
          <w:szCs w:val="18"/>
        </w:rPr>
      </w:pPr>
    </w:p>
    <w:p w14:paraId="17BC4FCD"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Izvajalec bo izvršil pogodbena dela v skladu in v obsegu z naslednjimi dokumenti:</w:t>
      </w:r>
    </w:p>
    <w:p w14:paraId="2E4E1A9B" w14:textId="77777777" w:rsidR="005C4475" w:rsidRPr="005C4475" w:rsidRDefault="005C4475" w:rsidP="00C37B00">
      <w:pPr>
        <w:numPr>
          <w:ilvl w:val="0"/>
          <w:numId w:val="29"/>
        </w:numPr>
        <w:pBdr>
          <w:top w:val="nil"/>
          <w:left w:val="nil"/>
          <w:bottom w:val="nil"/>
          <w:right w:val="nil"/>
          <w:between w:val="nil"/>
          <w:bar w:val="nil"/>
        </w:pBdr>
        <w:tabs>
          <w:tab w:val="num" w:pos="756"/>
        </w:tabs>
        <w:spacing w:after="0"/>
        <w:ind w:left="753" w:hanging="393"/>
        <w:jc w:val="both"/>
        <w:rPr>
          <w:rFonts w:ascii="Arial" w:eastAsia="Arial" w:hAnsi="Arial" w:cs="Arial"/>
          <w:sz w:val="18"/>
          <w:szCs w:val="18"/>
        </w:rPr>
      </w:pPr>
      <w:r w:rsidRPr="005C4475">
        <w:rPr>
          <w:rFonts w:ascii="Arial" w:hAnsi="Arial" w:cs="Arial"/>
          <w:sz w:val="18"/>
          <w:szCs w:val="18"/>
        </w:rPr>
        <w:t>Ponudbe št. _________________ in predračuna izvajalca št. _____________________,</w:t>
      </w:r>
    </w:p>
    <w:p w14:paraId="055F6974" w14:textId="77777777" w:rsidR="005C4475" w:rsidRPr="005C4475" w:rsidRDefault="005C4475" w:rsidP="00C37B00">
      <w:pPr>
        <w:numPr>
          <w:ilvl w:val="0"/>
          <w:numId w:val="29"/>
        </w:numPr>
        <w:pBdr>
          <w:top w:val="nil"/>
          <w:left w:val="nil"/>
          <w:bottom w:val="nil"/>
          <w:right w:val="nil"/>
          <w:between w:val="nil"/>
          <w:bar w:val="nil"/>
        </w:pBdr>
        <w:tabs>
          <w:tab w:val="num" w:pos="756"/>
        </w:tabs>
        <w:spacing w:after="0"/>
        <w:ind w:left="753" w:hanging="393"/>
        <w:jc w:val="both"/>
        <w:rPr>
          <w:rFonts w:ascii="Arial" w:eastAsia="Arial" w:hAnsi="Arial" w:cs="Arial"/>
          <w:sz w:val="18"/>
          <w:szCs w:val="18"/>
        </w:rPr>
      </w:pPr>
      <w:r w:rsidRPr="005C4475">
        <w:rPr>
          <w:rFonts w:ascii="Arial" w:hAnsi="Arial" w:cs="Arial"/>
          <w:sz w:val="18"/>
          <w:szCs w:val="18"/>
        </w:rPr>
        <w:t>Razpisne dokumentacije (pogoji v razpisni dokumentaciji, veljajo tudi, če niso v tej pogodbi posebej navedeni),</w:t>
      </w:r>
    </w:p>
    <w:p w14:paraId="385D4302"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Dokumenti iz prvega odstavka tega člena so priloga in sestavni del te pogodbe (v nadaljevanju: pogodbena dokumentacija).</w:t>
      </w:r>
    </w:p>
    <w:p w14:paraId="6CE08295"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7BFE8CAE" w14:textId="77777777" w:rsidR="005C4475" w:rsidRPr="005C4475" w:rsidRDefault="005C4475" w:rsidP="005C4475">
      <w:pPr>
        <w:spacing w:after="0"/>
        <w:jc w:val="center"/>
        <w:rPr>
          <w:rFonts w:ascii="Arial" w:eastAsia="Arial" w:hAnsi="Arial" w:cs="Arial"/>
          <w:b/>
          <w:bCs/>
          <w:sz w:val="18"/>
          <w:szCs w:val="18"/>
        </w:rPr>
      </w:pPr>
      <w:r w:rsidRPr="005C4475">
        <w:rPr>
          <w:rFonts w:ascii="Arial" w:eastAsia="Arial" w:hAnsi="Arial" w:cs="Arial"/>
          <w:b/>
          <w:bCs/>
          <w:sz w:val="18"/>
          <w:szCs w:val="18"/>
        </w:rPr>
        <w:t>OBVEZNOSTI IZVAJALCA</w:t>
      </w:r>
    </w:p>
    <w:p w14:paraId="6F67E778" w14:textId="77777777" w:rsidR="005C4475" w:rsidRPr="005C4475" w:rsidRDefault="005C4475" w:rsidP="005C4475">
      <w:pPr>
        <w:spacing w:after="0"/>
        <w:jc w:val="center"/>
        <w:rPr>
          <w:rFonts w:ascii="Arial" w:eastAsia="Arial" w:hAnsi="Arial" w:cs="Arial"/>
          <w:b/>
          <w:bCs/>
          <w:sz w:val="18"/>
          <w:szCs w:val="18"/>
        </w:rPr>
      </w:pPr>
    </w:p>
    <w:p w14:paraId="0027D4F8" w14:textId="77777777" w:rsidR="005C4475" w:rsidRPr="005C4475" w:rsidRDefault="005C4475"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53"/>
        <w:rPr>
          <w:rFonts w:ascii="Arial" w:hAnsi="Arial" w:cs="Arial"/>
          <w:sz w:val="18"/>
          <w:szCs w:val="18"/>
        </w:rPr>
      </w:pPr>
      <w:r w:rsidRPr="005C4475">
        <w:rPr>
          <w:rFonts w:ascii="Arial" w:hAnsi="Arial" w:cs="Arial"/>
          <w:sz w:val="18"/>
          <w:szCs w:val="18"/>
        </w:rPr>
        <w:t xml:space="preserve">                                                                          4. člen</w:t>
      </w:r>
    </w:p>
    <w:p w14:paraId="1321D0A4" w14:textId="77777777" w:rsidR="005C4475" w:rsidRPr="005C4475" w:rsidRDefault="005C4475"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53"/>
        <w:jc w:val="center"/>
        <w:rPr>
          <w:rFonts w:ascii="Arial" w:eastAsia="Arial" w:hAnsi="Arial" w:cs="Arial"/>
          <w:sz w:val="18"/>
          <w:szCs w:val="18"/>
        </w:rPr>
      </w:pPr>
    </w:p>
    <w:p w14:paraId="134DCCF1" w14:textId="77777777" w:rsidR="005C4475" w:rsidRPr="005C4475" w:rsidRDefault="005C4475" w:rsidP="005C4475">
      <w:pPr>
        <w:spacing w:after="0"/>
        <w:jc w:val="both"/>
        <w:rPr>
          <w:rFonts w:ascii="Arial" w:eastAsia="Arial" w:hAnsi="Arial" w:cs="Arial"/>
          <w:sz w:val="18"/>
          <w:szCs w:val="18"/>
        </w:rPr>
      </w:pPr>
      <w:r w:rsidRPr="005C4475">
        <w:rPr>
          <w:rFonts w:ascii="Arial" w:eastAsia="Arial" w:hAnsi="Arial" w:cs="Arial"/>
          <w:sz w:val="18"/>
          <w:szCs w:val="18"/>
        </w:rPr>
        <w:t>Izvajalec s podpisom te pogodbe potrjuje, da je v celoti seznanjen z obsegom in zahtevnostjo pogodbenih del, z lokacijami, kjer se bodo izvajala pogodbena dela - Čiščenje poslovnih prostorov Mestne občine Velenje na okolju prijazen način.</w:t>
      </w:r>
    </w:p>
    <w:p w14:paraId="2ABC0596"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p>
    <w:p w14:paraId="0A2F14D5"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r w:rsidRPr="005C4475">
        <w:rPr>
          <w:rFonts w:ascii="Arial" w:eastAsia="Arial" w:hAnsi="Arial" w:cs="Arial"/>
          <w:b/>
          <w:bCs/>
          <w:sz w:val="18"/>
          <w:szCs w:val="18"/>
        </w:rPr>
        <w:t>V zvezi z izvajanjem del po tej pogodbi se izvajalec zavezuje:</w:t>
      </w:r>
    </w:p>
    <w:p w14:paraId="4B3EE40E" w14:textId="77777777" w:rsidR="005C4475" w:rsidRPr="005C4475" w:rsidRDefault="005C4475" w:rsidP="00C37B00">
      <w:pPr>
        <w:numPr>
          <w:ilvl w:val="0"/>
          <w:numId w:val="30"/>
        </w:numPr>
        <w:pBdr>
          <w:top w:val="nil"/>
          <w:left w:val="nil"/>
          <w:bottom w:val="nil"/>
          <w:right w:val="nil"/>
          <w:between w:val="nil"/>
          <w:bar w:val="nil"/>
        </w:pBdr>
        <w:spacing w:after="0"/>
        <w:ind w:left="753" w:hanging="393"/>
        <w:jc w:val="both"/>
        <w:rPr>
          <w:rFonts w:ascii="Arial" w:eastAsia="Arial" w:hAnsi="Arial" w:cs="Arial"/>
          <w:sz w:val="18"/>
          <w:szCs w:val="18"/>
        </w:rPr>
      </w:pPr>
      <w:r w:rsidRPr="005C4475">
        <w:rPr>
          <w:rFonts w:ascii="Arial" w:hAnsi="Arial" w:cs="Arial"/>
          <w:sz w:val="18"/>
          <w:szCs w:val="18"/>
        </w:rPr>
        <w:t>izvršiti dela natančno  po popisih del z določenimi materiali in v določenem   obsegu – številu ur,</w:t>
      </w:r>
    </w:p>
    <w:p w14:paraId="46BFBB29" w14:textId="77777777" w:rsidR="005C4475" w:rsidRPr="005C4475" w:rsidRDefault="005C4475" w:rsidP="00C37B00">
      <w:pPr>
        <w:numPr>
          <w:ilvl w:val="0"/>
          <w:numId w:val="30"/>
        </w:numPr>
        <w:pBdr>
          <w:top w:val="nil"/>
          <w:left w:val="nil"/>
          <w:bottom w:val="nil"/>
          <w:right w:val="nil"/>
          <w:between w:val="nil"/>
          <w:bar w:val="nil"/>
        </w:pBdr>
        <w:spacing w:after="0"/>
        <w:ind w:left="753" w:hanging="393"/>
        <w:jc w:val="both"/>
        <w:rPr>
          <w:rFonts w:ascii="Arial" w:eastAsia="Arial" w:hAnsi="Arial" w:cs="Arial"/>
          <w:sz w:val="18"/>
          <w:szCs w:val="18"/>
        </w:rPr>
      </w:pPr>
      <w:r w:rsidRPr="005C4475">
        <w:rPr>
          <w:rFonts w:ascii="Arial" w:hAnsi="Arial" w:cs="Arial"/>
          <w:sz w:val="18"/>
          <w:szCs w:val="18"/>
        </w:rPr>
        <w:t>prevzeta dela izvršiti vestno, strokovno in kvalitetno, v skladu s standardi in normativi tudi s področja varstva in zdravja pri delu in varstva pred požarom ter tehničnimi predpisi,</w:t>
      </w:r>
    </w:p>
    <w:p w14:paraId="447BF813" w14:textId="77777777" w:rsidR="005C4475" w:rsidRPr="005C4475" w:rsidRDefault="005C4475" w:rsidP="00C37B00">
      <w:pPr>
        <w:numPr>
          <w:ilvl w:val="0"/>
          <w:numId w:val="31"/>
        </w:numPr>
        <w:pBdr>
          <w:top w:val="nil"/>
          <w:left w:val="nil"/>
          <w:bottom w:val="nil"/>
          <w:right w:val="nil"/>
          <w:between w:val="nil"/>
          <w:bar w:val="nil"/>
        </w:pBdr>
        <w:spacing w:after="0"/>
        <w:ind w:left="720" w:hanging="360"/>
        <w:jc w:val="both"/>
        <w:rPr>
          <w:rFonts w:ascii="Arial" w:eastAsia="Arial" w:hAnsi="Arial" w:cs="Arial"/>
          <w:sz w:val="18"/>
          <w:szCs w:val="18"/>
        </w:rPr>
      </w:pPr>
      <w:r w:rsidRPr="005C4475">
        <w:rPr>
          <w:rFonts w:ascii="Arial" w:hAnsi="Arial" w:cs="Arial"/>
          <w:sz w:val="18"/>
          <w:szCs w:val="18"/>
        </w:rPr>
        <w:t>da bo dela opravljal z ustreznimi čistili ter da bo zagotavljal papirnate higienske proizvode, kot jih je navedel v svoji ponudbi št.______, z dne_______. Okoljsko manj obremenjujoče blago, ki ga bo izvajalec pri izvajanju pogodbenih del uporabljal oz. dobavljal, je navedeno v ponudbi izvajalca,</w:t>
      </w:r>
    </w:p>
    <w:p w14:paraId="62E8C51F" w14:textId="77777777" w:rsidR="005C4475" w:rsidRPr="005C4475" w:rsidRDefault="005C4475" w:rsidP="00C37B00">
      <w:pPr>
        <w:numPr>
          <w:ilvl w:val="0"/>
          <w:numId w:val="30"/>
        </w:numPr>
        <w:pBdr>
          <w:top w:val="nil"/>
          <w:left w:val="nil"/>
          <w:bottom w:val="nil"/>
          <w:right w:val="nil"/>
          <w:between w:val="nil"/>
          <w:bar w:val="nil"/>
        </w:pBdr>
        <w:shd w:val="clear" w:color="auto" w:fill="FFFFFF"/>
        <w:spacing w:after="0"/>
        <w:ind w:left="753" w:hanging="393"/>
        <w:jc w:val="both"/>
        <w:rPr>
          <w:rFonts w:ascii="Arial" w:eastAsia="Arial" w:hAnsi="Arial" w:cs="Arial"/>
          <w:sz w:val="18"/>
          <w:szCs w:val="18"/>
        </w:rPr>
      </w:pPr>
      <w:r w:rsidRPr="005C4475">
        <w:rPr>
          <w:rFonts w:ascii="Arial" w:hAnsi="Arial" w:cs="Arial"/>
          <w:sz w:val="18"/>
          <w:szCs w:val="18"/>
        </w:rPr>
        <w:t>da bo kot dober gospodar skrbel za prejete ključe prostorov ter skrbel, da bodo ob koncu delovnega dne prostori zaklenjeni in vsa okna zaprta,</w:t>
      </w:r>
    </w:p>
    <w:p w14:paraId="16DF1666" w14:textId="77777777" w:rsidR="005C4475" w:rsidRPr="005C4475" w:rsidRDefault="005C4475" w:rsidP="00C37B00">
      <w:pPr>
        <w:numPr>
          <w:ilvl w:val="0"/>
          <w:numId w:val="30"/>
        </w:numPr>
        <w:pBdr>
          <w:top w:val="nil"/>
          <w:left w:val="nil"/>
          <w:bottom w:val="nil"/>
          <w:right w:val="nil"/>
          <w:between w:val="nil"/>
          <w:bar w:val="nil"/>
        </w:pBdr>
        <w:shd w:val="clear" w:color="auto" w:fill="FFFFFF"/>
        <w:spacing w:after="0"/>
        <w:ind w:left="753" w:hanging="393"/>
        <w:jc w:val="both"/>
        <w:rPr>
          <w:rFonts w:ascii="Arial" w:eastAsia="Arial" w:hAnsi="Arial" w:cs="Arial"/>
          <w:sz w:val="18"/>
          <w:szCs w:val="18"/>
        </w:rPr>
      </w:pPr>
      <w:r w:rsidRPr="005C4475">
        <w:rPr>
          <w:rFonts w:ascii="Arial" w:hAnsi="Arial" w:cs="Arial"/>
          <w:sz w:val="18"/>
          <w:szCs w:val="18"/>
        </w:rPr>
        <w:t>da bo pogodbena dela izvajal tako, da ne bo moten delovni proces naročnika, ter da se delovni čas delavk – čistilk prilagajal delovnemu času in potrebam naročnika,</w:t>
      </w:r>
    </w:p>
    <w:p w14:paraId="076AFC42" w14:textId="77777777" w:rsidR="005C4475" w:rsidRPr="005C4475" w:rsidRDefault="005C4475" w:rsidP="00C37B00">
      <w:pPr>
        <w:numPr>
          <w:ilvl w:val="0"/>
          <w:numId w:val="30"/>
        </w:numPr>
        <w:pBdr>
          <w:top w:val="nil"/>
          <w:left w:val="nil"/>
          <w:bottom w:val="nil"/>
          <w:right w:val="nil"/>
          <w:between w:val="nil"/>
          <w:bar w:val="nil"/>
        </w:pBdr>
        <w:shd w:val="clear" w:color="auto" w:fill="FFFFFF"/>
        <w:spacing w:after="0"/>
        <w:ind w:left="753" w:hanging="393"/>
        <w:jc w:val="both"/>
        <w:rPr>
          <w:rFonts w:ascii="Arial" w:eastAsia="Arial" w:hAnsi="Arial" w:cs="Arial"/>
          <w:sz w:val="18"/>
          <w:szCs w:val="18"/>
        </w:rPr>
      </w:pPr>
      <w:r w:rsidRPr="005C4475">
        <w:rPr>
          <w:rFonts w:ascii="Arial" w:hAnsi="Arial" w:cs="Arial"/>
          <w:sz w:val="18"/>
          <w:szCs w:val="18"/>
        </w:rPr>
        <w:t>posredovati seznam delovnega osebja na posameznem objektu naročnika, ki bo vseboval njihove osebne podatke (rojstne podatke ter naslove stalnega bivališča),</w:t>
      </w:r>
    </w:p>
    <w:p w14:paraId="2E5C221B" w14:textId="77777777" w:rsidR="005C4475" w:rsidRPr="005C4475" w:rsidRDefault="005C4475" w:rsidP="00C37B00">
      <w:pPr>
        <w:numPr>
          <w:ilvl w:val="0"/>
          <w:numId w:val="30"/>
        </w:numPr>
        <w:pBdr>
          <w:top w:val="nil"/>
          <w:left w:val="nil"/>
          <w:bottom w:val="nil"/>
          <w:right w:val="nil"/>
          <w:between w:val="nil"/>
          <w:bar w:val="nil"/>
        </w:pBdr>
        <w:shd w:val="clear" w:color="auto" w:fill="FFFFFF"/>
        <w:spacing w:after="0"/>
        <w:ind w:left="753" w:hanging="393"/>
        <w:jc w:val="both"/>
        <w:rPr>
          <w:rFonts w:ascii="Arial" w:eastAsia="Arial" w:hAnsi="Arial" w:cs="Arial"/>
          <w:sz w:val="18"/>
          <w:szCs w:val="18"/>
        </w:rPr>
      </w:pPr>
      <w:r w:rsidRPr="005C4475">
        <w:rPr>
          <w:rFonts w:ascii="Arial" w:hAnsi="Arial" w:cs="Arial"/>
          <w:sz w:val="18"/>
          <w:szCs w:val="18"/>
        </w:rPr>
        <w:t>da bo, kolikor bo to mogoče, zagotavljal stalnost kadrovske zasedbe, o vsaki spremembi pa obvestil naročnika,</w:t>
      </w:r>
    </w:p>
    <w:p w14:paraId="1F952D25" w14:textId="77777777" w:rsidR="005C4475" w:rsidRPr="005C4475" w:rsidRDefault="005C4475" w:rsidP="00C37B00">
      <w:pPr>
        <w:numPr>
          <w:ilvl w:val="0"/>
          <w:numId w:val="30"/>
        </w:numPr>
        <w:pBdr>
          <w:top w:val="nil"/>
          <w:left w:val="nil"/>
          <w:bottom w:val="nil"/>
          <w:right w:val="nil"/>
          <w:between w:val="nil"/>
          <w:bar w:val="nil"/>
        </w:pBdr>
        <w:shd w:val="clear" w:color="auto" w:fill="FFFFFF"/>
        <w:spacing w:after="0"/>
        <w:ind w:left="753" w:hanging="393"/>
        <w:jc w:val="both"/>
        <w:rPr>
          <w:rFonts w:ascii="Arial" w:eastAsia="Arial" w:hAnsi="Arial" w:cs="Arial"/>
          <w:sz w:val="18"/>
          <w:szCs w:val="18"/>
        </w:rPr>
      </w:pPr>
      <w:r w:rsidRPr="005C4475">
        <w:rPr>
          <w:rFonts w:ascii="Arial" w:hAnsi="Arial" w:cs="Arial"/>
          <w:sz w:val="18"/>
          <w:szCs w:val="18"/>
        </w:rPr>
        <w:t>da bo delovno osebje seznanil s tem, da se nihče izmed njih ne sme na nedovoljen način posluževati informacij in dokumentov, ki so dostopni pri čiščenju prostorov – prepovedan je vpogled v akte in poslovne papirje, ki so na pisalnih mizah oziroma v predalih in omarah,</w:t>
      </w:r>
    </w:p>
    <w:p w14:paraId="38F194EC" w14:textId="77777777" w:rsidR="005C4475" w:rsidRPr="005C4475" w:rsidRDefault="005C4475" w:rsidP="00C37B00">
      <w:pPr>
        <w:numPr>
          <w:ilvl w:val="0"/>
          <w:numId w:val="30"/>
        </w:numPr>
        <w:pBdr>
          <w:top w:val="nil"/>
          <w:left w:val="nil"/>
          <w:bottom w:val="nil"/>
          <w:right w:val="nil"/>
          <w:between w:val="nil"/>
          <w:bar w:val="nil"/>
        </w:pBdr>
        <w:shd w:val="clear" w:color="auto" w:fill="FFFFFF"/>
        <w:spacing w:after="0"/>
        <w:ind w:left="753" w:hanging="393"/>
        <w:jc w:val="both"/>
        <w:rPr>
          <w:rFonts w:ascii="Arial" w:eastAsia="Arial" w:hAnsi="Arial" w:cs="Arial"/>
          <w:sz w:val="18"/>
          <w:szCs w:val="18"/>
        </w:rPr>
      </w:pPr>
      <w:r w:rsidRPr="005C4475">
        <w:rPr>
          <w:rFonts w:ascii="Arial" w:hAnsi="Arial" w:cs="Arial"/>
          <w:sz w:val="18"/>
          <w:szCs w:val="18"/>
        </w:rPr>
        <w:t>da bo delovno osebje seznanil, da je prepovedano iz prostorov odnašati stvari in predmete, ki so last naročnika in da je v prostore naročnika prepovedano voditi nepooblaščene osebe,</w:t>
      </w:r>
    </w:p>
    <w:p w14:paraId="26EAE938" w14:textId="77777777" w:rsidR="005C4475" w:rsidRPr="005C4475" w:rsidRDefault="005C4475" w:rsidP="00C37B00">
      <w:pPr>
        <w:numPr>
          <w:ilvl w:val="0"/>
          <w:numId w:val="30"/>
        </w:numPr>
        <w:pBdr>
          <w:top w:val="nil"/>
          <w:left w:val="nil"/>
          <w:bottom w:val="nil"/>
          <w:right w:val="nil"/>
          <w:between w:val="nil"/>
          <w:bar w:val="nil"/>
        </w:pBdr>
        <w:spacing w:after="0"/>
        <w:ind w:left="687" w:hanging="327"/>
        <w:jc w:val="both"/>
        <w:rPr>
          <w:rFonts w:ascii="Arial" w:eastAsia="Arial" w:hAnsi="Arial" w:cs="Arial"/>
          <w:sz w:val="18"/>
          <w:szCs w:val="18"/>
        </w:rPr>
      </w:pPr>
      <w:r w:rsidRPr="005C4475">
        <w:rPr>
          <w:rFonts w:ascii="Arial" w:hAnsi="Arial" w:cs="Arial"/>
          <w:sz w:val="18"/>
          <w:szCs w:val="18"/>
        </w:rPr>
        <w:t>da bo na naročnikovo zahtevo dokazal, da površinsko aktivne snovi v uporabljenih čistilih (univerzalna čistila, čistila za sanitarne prostore in čistila za čiščenje oken, detergenti za ročno pomivanje posode in detergenti za pranje perila) izpolnjujejo zahteve glede biološke razgradljivosti iz Uredbe (ES) št. 648/2004.</w:t>
      </w:r>
    </w:p>
    <w:p w14:paraId="1D01C7C3" w14:textId="77777777" w:rsidR="005C4475" w:rsidRPr="005C4475" w:rsidRDefault="005C4475" w:rsidP="00C37B00">
      <w:pPr>
        <w:numPr>
          <w:ilvl w:val="0"/>
          <w:numId w:val="30"/>
        </w:numPr>
        <w:pBdr>
          <w:top w:val="nil"/>
          <w:left w:val="nil"/>
          <w:bottom w:val="nil"/>
          <w:right w:val="nil"/>
          <w:between w:val="nil"/>
          <w:bar w:val="nil"/>
        </w:pBdr>
        <w:tabs>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hAnsi="Arial" w:cs="Arial"/>
          <w:sz w:val="18"/>
          <w:szCs w:val="18"/>
        </w:rPr>
        <w:t xml:space="preserve">da  bo ves  čas zagotavljal  zadostno količino sanitarno-higienskega  materiala, tako da  </w:t>
      </w:r>
      <w:r w:rsidRPr="005C4475">
        <w:rPr>
          <w:rFonts w:ascii="Arial" w:eastAsia="Arial" w:hAnsi="Arial" w:cs="Arial"/>
          <w:sz w:val="18"/>
          <w:szCs w:val="18"/>
        </w:rPr>
        <w:t>bodo vsako jutro napolnjeni podajalci brisač, podajalci toaletnega papirja in dozirniki za tekoče milo,</w:t>
      </w:r>
    </w:p>
    <w:p w14:paraId="68594314" w14:textId="77777777" w:rsidR="005C4475" w:rsidRPr="005C4475" w:rsidRDefault="005C4475" w:rsidP="00C37B00">
      <w:pPr>
        <w:numPr>
          <w:ilvl w:val="0"/>
          <w:numId w:val="30"/>
        </w:numPr>
        <w:pBdr>
          <w:top w:val="nil"/>
          <w:left w:val="nil"/>
          <w:bottom w:val="nil"/>
          <w:right w:val="nil"/>
          <w:between w:val="nil"/>
          <w:bar w:val="nil"/>
        </w:pBdr>
        <w:tabs>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hAnsi="Arial" w:cs="Arial"/>
          <w:sz w:val="18"/>
          <w:szCs w:val="18"/>
        </w:rPr>
        <w:t xml:space="preserve">da  bo v  primeru, da  zmanjka  katerega  od  sanitetno-higienskih  materialov, le  tega </w:t>
      </w:r>
      <w:r w:rsidRPr="005C4475">
        <w:rPr>
          <w:rFonts w:ascii="Arial" w:eastAsia="Arial" w:hAnsi="Arial" w:cs="Arial"/>
          <w:sz w:val="18"/>
          <w:szCs w:val="18"/>
        </w:rPr>
        <w:t>dostavil v roku ene ure po sprejetem telefonskem klicu skrbnika pogodbe ali njegovega namestnika,</w:t>
      </w:r>
    </w:p>
    <w:p w14:paraId="436F3BCB" w14:textId="77777777" w:rsidR="005C4475" w:rsidRPr="005C4475" w:rsidRDefault="005C4475" w:rsidP="00C37B00">
      <w:pPr>
        <w:numPr>
          <w:ilvl w:val="0"/>
          <w:numId w:val="30"/>
        </w:numPr>
        <w:pBdr>
          <w:top w:val="nil"/>
          <w:left w:val="nil"/>
          <w:bottom w:val="nil"/>
          <w:right w:val="nil"/>
          <w:between w:val="nil"/>
          <w:bar w:val="nil"/>
        </w:pBdr>
        <w:tabs>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hAnsi="Arial" w:cs="Arial"/>
          <w:sz w:val="18"/>
          <w:szCs w:val="18"/>
        </w:rPr>
        <w:lastRenderedPageBreak/>
        <w:t xml:space="preserve">da  so  vsa  uporabljena  čistila,  dezinfekcijska sredstva,  sanitarno-higienski  material </w:t>
      </w:r>
      <w:r w:rsidRPr="005C4475">
        <w:rPr>
          <w:rFonts w:ascii="Arial" w:eastAsia="Arial" w:hAnsi="Arial" w:cs="Arial"/>
          <w:sz w:val="18"/>
          <w:szCs w:val="18"/>
        </w:rPr>
        <w:t>ustrezne kakovosti,</w:t>
      </w:r>
    </w:p>
    <w:p w14:paraId="1D55B94F" w14:textId="77777777" w:rsidR="005C4475" w:rsidRPr="005C4475" w:rsidRDefault="005C4475" w:rsidP="00C37B00">
      <w:pPr>
        <w:numPr>
          <w:ilvl w:val="0"/>
          <w:numId w:val="30"/>
        </w:numPr>
        <w:pBdr>
          <w:top w:val="nil"/>
          <w:left w:val="nil"/>
          <w:bottom w:val="nil"/>
          <w:right w:val="nil"/>
          <w:between w:val="nil"/>
          <w:bar w:val="nil"/>
        </w:pBdr>
        <w:tabs>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hAnsi="Arial" w:cs="Arial"/>
          <w:sz w:val="18"/>
          <w:szCs w:val="18"/>
        </w:rPr>
        <w:t xml:space="preserve">da bo svoje delovno osebje opremil z osebnimi varovalnimi sredstvi in zagotavljal, da se bodo </w:t>
      </w:r>
      <w:r w:rsidRPr="005C4475">
        <w:rPr>
          <w:rFonts w:ascii="Arial" w:eastAsia="Arial" w:hAnsi="Arial" w:cs="Arial"/>
          <w:sz w:val="18"/>
          <w:szCs w:val="18"/>
        </w:rPr>
        <w:t>le-ta  tudi uporabljala. Zagotovil,  da bodo vsi delavci  ustrezno in primerno zavarovani za  primer poškodb na delovnem mestu, ter da za primer njihovih poškodb na delovnem mestu ne bo za odškodnino terjal Mestno občino Velenje.</w:t>
      </w:r>
    </w:p>
    <w:p w14:paraId="7CB2C803" w14:textId="77777777" w:rsidR="005C4475" w:rsidRPr="005C4475" w:rsidRDefault="005C4475" w:rsidP="005C4475">
      <w:pPr>
        <w:pBdr>
          <w:top w:val="nil"/>
          <w:left w:val="nil"/>
          <w:bottom w:val="nil"/>
          <w:right w:val="nil"/>
          <w:between w:val="nil"/>
          <w:bar w:val="nil"/>
        </w:pBdr>
        <w:tabs>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643"/>
        <w:jc w:val="both"/>
        <w:rPr>
          <w:rFonts w:ascii="Arial" w:eastAsia="Arial" w:hAnsi="Arial" w:cs="Arial"/>
          <w:sz w:val="18"/>
          <w:szCs w:val="18"/>
        </w:rPr>
      </w:pPr>
    </w:p>
    <w:p w14:paraId="71B023C2" w14:textId="0A6F9B2C" w:rsidR="005C4475" w:rsidRDefault="005C4475" w:rsidP="005C4475">
      <w:pPr>
        <w:shd w:val="clear" w:color="auto" w:fill="FFFFFF"/>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Izvajalec odgovarja tudi za vso nastalo škodo (po splošnih pravilih civilnega prava), ki jo zaradi malomarnosti in nestrokovnosti povzročijo delavci izvajalca in/ali njegovi podizvajalci. Vso nastalo škodo naročnik pisno javi izvajalcu v roku treh delovnih dni od ugotovitve nastale škode</w:t>
      </w:r>
      <w:r w:rsidR="00CE4753">
        <w:rPr>
          <w:rFonts w:ascii="Arial" w:eastAsia="Arial" w:hAnsi="Arial" w:cs="Arial"/>
          <w:sz w:val="18"/>
          <w:szCs w:val="18"/>
        </w:rPr>
        <w:t>.</w:t>
      </w:r>
    </w:p>
    <w:p w14:paraId="76A0924B" w14:textId="09192C24" w:rsidR="00CE4753" w:rsidRDefault="00CE4753" w:rsidP="005C4475">
      <w:pPr>
        <w:shd w:val="clear" w:color="auto" w:fill="FFFFFF"/>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25BF17B4" w14:textId="77777777" w:rsidR="00CE4753" w:rsidRDefault="00CE4753" w:rsidP="005C4475">
      <w:pPr>
        <w:shd w:val="clear" w:color="auto" w:fill="FFFFFF"/>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041FCF83" w14:textId="77777777" w:rsidR="00CE4753" w:rsidRPr="005C4475" w:rsidRDefault="00CE4753" w:rsidP="005C4475">
      <w:pPr>
        <w:shd w:val="clear" w:color="auto" w:fill="FFFFFF"/>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0D58AF4F" w14:textId="77777777" w:rsidR="005C4475" w:rsidRPr="005C4475" w:rsidRDefault="005C4475" w:rsidP="005C4475">
      <w:pPr>
        <w:shd w:val="clear" w:color="auto" w:fill="FFFFFF"/>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1E4A177C" w14:textId="77777777" w:rsidR="005C4475" w:rsidRPr="005C4475" w:rsidRDefault="005C4475"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53"/>
        <w:jc w:val="center"/>
        <w:rPr>
          <w:rFonts w:ascii="Arial" w:eastAsia="Arial" w:hAnsi="Arial" w:cs="Arial"/>
          <w:sz w:val="18"/>
          <w:szCs w:val="18"/>
        </w:rPr>
      </w:pPr>
      <w:r w:rsidRPr="005C4475">
        <w:rPr>
          <w:rFonts w:ascii="Arial" w:hAnsi="Arial" w:cs="Arial"/>
          <w:sz w:val="18"/>
          <w:szCs w:val="18"/>
        </w:rPr>
        <w:t>5. člen</w:t>
      </w:r>
    </w:p>
    <w:p w14:paraId="1B73A2DA" w14:textId="77777777" w:rsidR="005C4475" w:rsidRPr="005C4475" w:rsidRDefault="005C4475" w:rsidP="005C4475">
      <w:pPr>
        <w:tabs>
          <w:tab w:val="left" w:pos="79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E3B3E84" w14:textId="77777777" w:rsidR="005C4475" w:rsidRPr="005C4475" w:rsidRDefault="005C4475" w:rsidP="005C4475">
      <w:pPr>
        <w:tabs>
          <w:tab w:val="left" w:pos="79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Izvajalec za kvalitetno čiščenje poslovnih prostorov naročnika na posameznem objektu zagotavlja, da bo vsak dan na delovnem mestu prisotno zadostno število čistilk/čistilcev, in sicer:</w:t>
      </w:r>
    </w:p>
    <w:p w14:paraId="01DA2613" w14:textId="77777777" w:rsidR="005C4475" w:rsidRPr="005C4475" w:rsidRDefault="005C4475" w:rsidP="00C37B00">
      <w:pPr>
        <w:numPr>
          <w:ilvl w:val="0"/>
          <w:numId w:val="32"/>
        </w:num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53" w:hanging="393"/>
        <w:jc w:val="both"/>
        <w:rPr>
          <w:rFonts w:ascii="Arial" w:eastAsia="Arial" w:hAnsi="Arial" w:cs="Arial"/>
          <w:sz w:val="18"/>
          <w:szCs w:val="18"/>
        </w:rPr>
      </w:pPr>
      <w:r w:rsidRPr="005C4475">
        <w:rPr>
          <w:rFonts w:ascii="Arial" w:hAnsi="Arial" w:cs="Arial"/>
          <w:sz w:val="18"/>
          <w:szCs w:val="18"/>
        </w:rPr>
        <w:t>OBJEKT UPRAVNA STAVBA MOV, Titov trg 1 - 3 (tri) čistilke po 7 ur dnevno, ob petkih 8 ur, ostalo do polnega delavnika ( 8 ur dnevno) ob sobotah.</w:t>
      </w:r>
    </w:p>
    <w:p w14:paraId="28F34B65" w14:textId="51EF2347" w:rsidR="005C4475" w:rsidRPr="005C4475" w:rsidRDefault="005C4475" w:rsidP="00C37B00">
      <w:pPr>
        <w:numPr>
          <w:ilvl w:val="0"/>
          <w:numId w:val="32"/>
        </w:num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53" w:hanging="393"/>
        <w:jc w:val="both"/>
        <w:rPr>
          <w:rFonts w:ascii="Arial" w:eastAsia="Arial" w:hAnsi="Arial" w:cs="Arial"/>
          <w:sz w:val="18"/>
          <w:szCs w:val="18"/>
        </w:rPr>
      </w:pPr>
      <w:r w:rsidRPr="006503F3">
        <w:rPr>
          <w:rFonts w:ascii="Arial" w:hAnsi="Arial" w:cs="Arial"/>
          <w:sz w:val="18"/>
          <w:szCs w:val="18"/>
        </w:rPr>
        <w:t xml:space="preserve">VILA BIANCA, Stari trg </w:t>
      </w:r>
      <w:r w:rsidR="00133DFE" w:rsidRPr="006503F3">
        <w:rPr>
          <w:rFonts w:ascii="Arial" w:hAnsi="Arial" w:cs="Arial"/>
          <w:sz w:val="18"/>
          <w:szCs w:val="18"/>
        </w:rPr>
        <w:t>3</w:t>
      </w:r>
      <w:r w:rsidRPr="006503F3">
        <w:rPr>
          <w:rFonts w:ascii="Arial" w:hAnsi="Arial" w:cs="Arial"/>
          <w:sz w:val="18"/>
          <w:szCs w:val="18"/>
        </w:rPr>
        <w:t xml:space="preserve">,  VILA ROŽLE – Aškerčeva 21 in </w:t>
      </w:r>
      <w:r w:rsidR="0034655B" w:rsidRPr="006503F3">
        <w:rPr>
          <w:rFonts w:ascii="Arial" w:hAnsi="Arial" w:cs="Arial"/>
          <w:sz w:val="18"/>
          <w:szCs w:val="18"/>
        </w:rPr>
        <w:t xml:space="preserve"> SOU SAŠA REGIJE– Koroška 37b </w:t>
      </w:r>
      <w:r w:rsidRPr="006503F3">
        <w:rPr>
          <w:rFonts w:ascii="Arial" w:hAnsi="Arial" w:cs="Arial"/>
          <w:sz w:val="18"/>
          <w:szCs w:val="18"/>
        </w:rPr>
        <w:t>– 1 čistilka</w:t>
      </w:r>
      <w:r w:rsidRPr="005C4475">
        <w:rPr>
          <w:rFonts w:ascii="Arial" w:hAnsi="Arial" w:cs="Arial"/>
          <w:sz w:val="18"/>
          <w:szCs w:val="18"/>
        </w:rPr>
        <w:t xml:space="preserve"> po 4 ure dnevno. </w:t>
      </w:r>
    </w:p>
    <w:p w14:paraId="23F65B04" w14:textId="092C41D0" w:rsidR="00AA0C65" w:rsidRPr="00AA0C65" w:rsidRDefault="005C4475" w:rsidP="00AA0C65">
      <w:pPr>
        <w:numPr>
          <w:ilvl w:val="0"/>
          <w:numId w:val="32"/>
        </w:num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53" w:hanging="393"/>
        <w:jc w:val="both"/>
        <w:rPr>
          <w:rFonts w:ascii="Arial" w:eastAsia="Arial" w:hAnsi="Arial" w:cs="Arial"/>
          <w:sz w:val="18"/>
          <w:szCs w:val="18"/>
        </w:rPr>
      </w:pPr>
      <w:r w:rsidRPr="00AA0C65">
        <w:rPr>
          <w:rFonts w:ascii="Arial" w:hAnsi="Arial" w:cs="Arial"/>
          <w:sz w:val="18"/>
          <w:szCs w:val="18"/>
        </w:rPr>
        <w:t>Ostali objekti določeno po urah.</w:t>
      </w:r>
    </w:p>
    <w:p w14:paraId="01E58F86" w14:textId="5374608C" w:rsidR="00AA0C65" w:rsidRPr="00AA0C65" w:rsidRDefault="00AA0C65" w:rsidP="00AA0C65">
      <w:pPr>
        <w:pStyle w:val="Odstavekseznama"/>
        <w:numPr>
          <w:ilvl w:val="0"/>
          <w:numId w:val="32"/>
        </w:numPr>
        <w:shd w:val="clear" w:color="auto" w:fill="FFFFFF"/>
        <w:spacing w:after="0"/>
        <w:jc w:val="both"/>
        <w:rPr>
          <w:rFonts w:ascii="Arial" w:eastAsia="Arial" w:hAnsi="Arial" w:cs="Arial"/>
          <w:spacing w:val="-1"/>
          <w:sz w:val="18"/>
          <w:szCs w:val="18"/>
        </w:rPr>
      </w:pPr>
      <w:r w:rsidRPr="00AA0C65">
        <w:rPr>
          <w:rFonts w:ascii="Arial" w:eastAsia="Arial" w:hAnsi="Arial" w:cs="Arial"/>
          <w:spacing w:val="-1"/>
          <w:sz w:val="18"/>
          <w:szCs w:val="18"/>
        </w:rPr>
        <w:t xml:space="preserve">V primeru izredne situacije, ko je potrebno takojšnje čiščenje, se je na tega potrebno  odzvati v najkasneje pol ure z ustreznim osebjem in čistilnimi sredstvi – 24 urna dosegljivost. Za objekt Vila  Bianca mora biti tako čiščenje na voljo vse dni v tednu, tudi v nedeljo in med prazniki po potrebi. Intervencijsko čiščenje naj bo zajeto v ponudbi. </w:t>
      </w:r>
    </w:p>
    <w:p w14:paraId="52FC7CE7" w14:textId="77777777" w:rsidR="005C4475" w:rsidRPr="005C4475" w:rsidRDefault="005C4475" w:rsidP="005C4475">
      <w:pPr>
        <w:tabs>
          <w:tab w:val="left" w:pos="79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B50973D" w14:textId="77777777" w:rsidR="005C4475" w:rsidRPr="005C4475" w:rsidRDefault="005C4475"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20"/>
        <w:jc w:val="center"/>
        <w:rPr>
          <w:rFonts w:ascii="Arial" w:eastAsia="Arial" w:hAnsi="Arial" w:cs="Arial"/>
          <w:sz w:val="18"/>
          <w:szCs w:val="18"/>
        </w:rPr>
      </w:pPr>
      <w:r w:rsidRPr="005C4475">
        <w:rPr>
          <w:rFonts w:ascii="Arial" w:hAnsi="Arial" w:cs="Arial"/>
          <w:sz w:val="18"/>
          <w:szCs w:val="18"/>
        </w:rPr>
        <w:t>6. člen</w:t>
      </w:r>
    </w:p>
    <w:p w14:paraId="1DC6D987" w14:textId="77777777" w:rsidR="005C4475" w:rsidRPr="005C4475" w:rsidRDefault="005C4475" w:rsidP="005C4475">
      <w:pPr>
        <w:tabs>
          <w:tab w:val="left" w:pos="426"/>
        </w:tabs>
        <w:spacing w:after="0"/>
        <w:jc w:val="both"/>
        <w:rPr>
          <w:rFonts w:ascii="Arial" w:hAnsi="Arial" w:cs="Arial"/>
          <w:sz w:val="18"/>
          <w:szCs w:val="18"/>
        </w:rPr>
      </w:pPr>
    </w:p>
    <w:p w14:paraId="7093C5C4" w14:textId="77777777" w:rsidR="005C4475" w:rsidRPr="005C4475" w:rsidRDefault="005C4475" w:rsidP="005C4475">
      <w:pPr>
        <w:tabs>
          <w:tab w:val="left" w:pos="426"/>
        </w:tabs>
        <w:spacing w:after="0"/>
        <w:jc w:val="both"/>
        <w:rPr>
          <w:rFonts w:ascii="Arial" w:hAnsi="Arial" w:cs="Arial"/>
          <w:sz w:val="18"/>
          <w:szCs w:val="18"/>
        </w:rPr>
      </w:pPr>
      <w:r w:rsidRPr="005C4475">
        <w:rPr>
          <w:rFonts w:ascii="Arial" w:hAnsi="Arial" w:cs="Arial"/>
          <w:sz w:val="18"/>
          <w:szCs w:val="18"/>
        </w:rPr>
        <w:t>Izvajalec je dolžan vsa dela izvršiti sam, s svojimi delavci in materialom. Izvajalec sme podizvajalca po lastni izbiri vključiti v dela po tej pogodbi le na podlagi predhodnega soglasja naročnika, s sklenitvijo aneksa k tej pogodbi, sicer se šteje, da naročnik ni dal soglasja za vključitev podizvajalca v dela po tej pogodbi.</w:t>
      </w:r>
    </w:p>
    <w:p w14:paraId="7016D31B" w14:textId="77777777" w:rsidR="005C4475" w:rsidRPr="005C4475" w:rsidRDefault="005C4475" w:rsidP="005C4475">
      <w:pPr>
        <w:tabs>
          <w:tab w:val="left" w:pos="426"/>
        </w:tabs>
        <w:spacing w:after="0"/>
        <w:jc w:val="both"/>
        <w:rPr>
          <w:rFonts w:ascii="Arial" w:hAnsi="Arial" w:cs="Arial"/>
          <w:sz w:val="18"/>
          <w:szCs w:val="18"/>
        </w:rPr>
      </w:pPr>
    </w:p>
    <w:p w14:paraId="36ADAA05" w14:textId="77777777" w:rsidR="005C4475" w:rsidRPr="005C4475" w:rsidRDefault="005C4475" w:rsidP="005C4475">
      <w:pPr>
        <w:tabs>
          <w:tab w:val="left" w:pos="426"/>
        </w:tabs>
        <w:spacing w:after="0"/>
        <w:jc w:val="both"/>
        <w:rPr>
          <w:rFonts w:ascii="Arial" w:hAnsi="Arial" w:cs="Arial"/>
          <w:sz w:val="18"/>
          <w:szCs w:val="18"/>
        </w:rPr>
      </w:pPr>
      <w:r w:rsidRPr="005C4475">
        <w:rPr>
          <w:rFonts w:ascii="Arial" w:hAnsi="Arial" w:cs="Arial"/>
          <w:sz w:val="18"/>
          <w:szCs w:val="18"/>
        </w:rPr>
        <w:t>V primeru, da naročnik da soglasje za vključitev podizvajalca v dela po tej pogodbi, mora izvajalec pred podpisom aneksa k tej pogodbi izročiti naročniku:</w:t>
      </w:r>
    </w:p>
    <w:p w14:paraId="3F605B5B" w14:textId="77777777" w:rsidR="005C4475" w:rsidRPr="00133DFE" w:rsidRDefault="005C4475" w:rsidP="00133DFE">
      <w:pPr>
        <w:pStyle w:val="Odstavekseznama"/>
        <w:numPr>
          <w:ilvl w:val="0"/>
          <w:numId w:val="36"/>
        </w:numPr>
        <w:tabs>
          <w:tab w:val="left" w:pos="426"/>
        </w:tabs>
        <w:spacing w:after="0"/>
        <w:jc w:val="both"/>
        <w:rPr>
          <w:rFonts w:ascii="Arial" w:hAnsi="Arial" w:cs="Arial"/>
          <w:sz w:val="18"/>
          <w:szCs w:val="18"/>
        </w:rPr>
      </w:pPr>
      <w:r w:rsidRPr="00133DFE">
        <w:rPr>
          <w:rFonts w:ascii="Arial" w:hAnsi="Arial" w:cs="Arial"/>
          <w:sz w:val="18"/>
          <w:szCs w:val="18"/>
        </w:rPr>
        <w:t>podatke o podizvajalcu (naziv, polni naslov, matično številko, davčno številko in transakcijski račun)</w:t>
      </w:r>
    </w:p>
    <w:p w14:paraId="6E9D8E38" w14:textId="77777777" w:rsidR="005C4475" w:rsidRPr="00133DFE" w:rsidRDefault="005C4475" w:rsidP="00133DFE">
      <w:pPr>
        <w:pStyle w:val="Odstavekseznama"/>
        <w:numPr>
          <w:ilvl w:val="0"/>
          <w:numId w:val="36"/>
        </w:numPr>
        <w:tabs>
          <w:tab w:val="left" w:pos="426"/>
        </w:tabs>
        <w:spacing w:after="0"/>
        <w:jc w:val="both"/>
        <w:rPr>
          <w:rFonts w:ascii="Arial" w:hAnsi="Arial" w:cs="Arial"/>
          <w:sz w:val="18"/>
          <w:szCs w:val="18"/>
        </w:rPr>
      </w:pPr>
      <w:r w:rsidRPr="00133DFE">
        <w:rPr>
          <w:rFonts w:ascii="Arial" w:hAnsi="Arial" w:cs="Arial"/>
          <w:sz w:val="18"/>
          <w:szCs w:val="18"/>
        </w:rPr>
        <w:t>podatki o vrsti del, ki jih bo izvedel podizvajalec</w:t>
      </w:r>
    </w:p>
    <w:p w14:paraId="2D65E438" w14:textId="77777777" w:rsidR="005C4475" w:rsidRPr="00133DFE" w:rsidRDefault="005C4475" w:rsidP="00133DFE">
      <w:pPr>
        <w:pStyle w:val="Odstavekseznama"/>
        <w:numPr>
          <w:ilvl w:val="0"/>
          <w:numId w:val="36"/>
        </w:numPr>
        <w:tabs>
          <w:tab w:val="left" w:pos="426"/>
        </w:tabs>
        <w:spacing w:after="0"/>
        <w:jc w:val="both"/>
        <w:rPr>
          <w:rFonts w:ascii="Arial" w:hAnsi="Arial" w:cs="Arial"/>
          <w:sz w:val="18"/>
          <w:szCs w:val="18"/>
        </w:rPr>
      </w:pPr>
      <w:r w:rsidRPr="00133DFE">
        <w:rPr>
          <w:rFonts w:ascii="Arial" w:hAnsi="Arial" w:cs="Arial"/>
          <w:sz w:val="18"/>
          <w:szCs w:val="18"/>
        </w:rPr>
        <w:t>podatke o predmetu, količini in vrednosti del in rok izvedbe teh del</w:t>
      </w:r>
    </w:p>
    <w:p w14:paraId="38F10525" w14:textId="77777777" w:rsidR="005C4475" w:rsidRPr="00133DFE" w:rsidRDefault="005C4475" w:rsidP="00133DFE">
      <w:pPr>
        <w:pStyle w:val="Odstavekseznama"/>
        <w:numPr>
          <w:ilvl w:val="0"/>
          <w:numId w:val="36"/>
        </w:numPr>
        <w:tabs>
          <w:tab w:val="left" w:pos="426"/>
        </w:tabs>
        <w:spacing w:after="0"/>
        <w:jc w:val="both"/>
        <w:rPr>
          <w:rFonts w:ascii="Arial" w:hAnsi="Arial" w:cs="Arial"/>
          <w:sz w:val="18"/>
          <w:szCs w:val="18"/>
        </w:rPr>
      </w:pPr>
      <w:r w:rsidRPr="00133DFE">
        <w:rPr>
          <w:rFonts w:ascii="Arial" w:hAnsi="Arial" w:cs="Arial"/>
          <w:sz w:val="18"/>
          <w:szCs w:val="18"/>
        </w:rPr>
        <w:t>morebitno zahtevo podizvajalca za neposredno plačilo.</w:t>
      </w:r>
    </w:p>
    <w:p w14:paraId="115F3D40" w14:textId="77777777" w:rsidR="005C4475" w:rsidRPr="005C4475" w:rsidRDefault="005C4475" w:rsidP="005C4475">
      <w:pPr>
        <w:tabs>
          <w:tab w:val="left" w:pos="426"/>
        </w:tabs>
        <w:spacing w:after="0"/>
        <w:jc w:val="both"/>
        <w:rPr>
          <w:rFonts w:ascii="Arial" w:hAnsi="Arial" w:cs="Arial"/>
          <w:sz w:val="18"/>
          <w:szCs w:val="18"/>
        </w:rPr>
      </w:pPr>
    </w:p>
    <w:p w14:paraId="0DBD8DCE" w14:textId="77777777" w:rsidR="005C4475" w:rsidRPr="005C4475" w:rsidRDefault="005C4475" w:rsidP="005C4475">
      <w:pPr>
        <w:tabs>
          <w:tab w:val="left" w:pos="426"/>
        </w:tabs>
        <w:spacing w:after="0"/>
        <w:jc w:val="both"/>
        <w:rPr>
          <w:rFonts w:ascii="Arial" w:hAnsi="Arial" w:cs="Arial"/>
          <w:sz w:val="18"/>
          <w:szCs w:val="18"/>
        </w:rPr>
      </w:pPr>
      <w:r w:rsidRPr="005C4475">
        <w:rPr>
          <w:rFonts w:ascii="Arial" w:hAnsi="Arial" w:cs="Arial"/>
          <w:sz w:val="18"/>
          <w:szCs w:val="18"/>
        </w:rPr>
        <w:t>Izvajalec se obvezuje, da se bo z aneksom iz prejšnjega odstavka tega člena zavezal, da bo pogodbe o odstopu terjatev po tej pogodbi sklepal samo s soglasjem naročnika.</w:t>
      </w:r>
    </w:p>
    <w:p w14:paraId="3BF5CB3D" w14:textId="77777777" w:rsidR="005C4475" w:rsidRPr="005C4475" w:rsidRDefault="005C4475" w:rsidP="005C4475">
      <w:pPr>
        <w:tabs>
          <w:tab w:val="left" w:pos="426"/>
        </w:tabs>
        <w:spacing w:after="0"/>
        <w:jc w:val="both"/>
        <w:rPr>
          <w:rFonts w:ascii="Arial" w:hAnsi="Arial" w:cs="Arial"/>
          <w:sz w:val="18"/>
          <w:szCs w:val="18"/>
        </w:rPr>
      </w:pPr>
    </w:p>
    <w:p w14:paraId="5F82ADDD" w14:textId="77777777" w:rsidR="005C4475" w:rsidRPr="005C4475" w:rsidRDefault="005C4475" w:rsidP="005C4475">
      <w:pPr>
        <w:tabs>
          <w:tab w:val="left" w:pos="426"/>
        </w:tabs>
        <w:spacing w:after="0"/>
        <w:jc w:val="both"/>
        <w:rPr>
          <w:rFonts w:ascii="Arial" w:hAnsi="Arial" w:cs="Arial"/>
          <w:sz w:val="18"/>
          <w:szCs w:val="18"/>
        </w:rPr>
      </w:pPr>
    </w:p>
    <w:p w14:paraId="3354D4CC" w14:textId="77777777" w:rsidR="005C4475" w:rsidRPr="005C4475" w:rsidRDefault="005C4475" w:rsidP="005C4475">
      <w:pPr>
        <w:tabs>
          <w:tab w:val="left" w:pos="426"/>
        </w:tabs>
        <w:spacing w:after="0"/>
        <w:jc w:val="center"/>
        <w:rPr>
          <w:rFonts w:ascii="Arial" w:hAnsi="Arial" w:cs="Arial"/>
          <w:sz w:val="18"/>
          <w:szCs w:val="18"/>
        </w:rPr>
      </w:pPr>
      <w:r w:rsidRPr="005C4475">
        <w:rPr>
          <w:rFonts w:ascii="Arial" w:hAnsi="Arial" w:cs="Arial"/>
          <w:sz w:val="18"/>
          <w:szCs w:val="18"/>
        </w:rPr>
        <w:t xml:space="preserve">           7. člen</w:t>
      </w:r>
    </w:p>
    <w:p w14:paraId="587463F5" w14:textId="77777777" w:rsidR="005C4475" w:rsidRPr="005C4475" w:rsidRDefault="005C4475" w:rsidP="005C4475">
      <w:pPr>
        <w:tabs>
          <w:tab w:val="left" w:pos="426"/>
        </w:tabs>
        <w:spacing w:after="0"/>
        <w:jc w:val="both"/>
        <w:rPr>
          <w:rFonts w:ascii="Arial" w:hAnsi="Arial" w:cs="Arial"/>
          <w:sz w:val="18"/>
          <w:szCs w:val="18"/>
        </w:rPr>
      </w:pPr>
    </w:p>
    <w:p w14:paraId="042BA3A5" w14:textId="77777777" w:rsidR="005C4475" w:rsidRPr="005C4475" w:rsidRDefault="005C4475" w:rsidP="005C4475">
      <w:pPr>
        <w:tabs>
          <w:tab w:val="left" w:pos="426"/>
        </w:tabs>
        <w:spacing w:after="0"/>
        <w:jc w:val="both"/>
        <w:rPr>
          <w:rFonts w:ascii="Arial" w:hAnsi="Arial" w:cs="Arial"/>
          <w:sz w:val="18"/>
          <w:szCs w:val="18"/>
        </w:rPr>
      </w:pPr>
      <w:r w:rsidRPr="005C4475">
        <w:rPr>
          <w:rFonts w:ascii="Arial" w:hAnsi="Arial" w:cs="Arial"/>
          <w:sz w:val="18"/>
          <w:szCs w:val="18"/>
        </w:rPr>
        <w:t>Podatki o podizvajalcih: </w:t>
      </w:r>
    </w:p>
    <w:tbl>
      <w:tblPr>
        <w:tblStyle w:val="TableGridPHPDOCX"/>
        <w:tblW w:w="9621"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871"/>
        <w:gridCol w:w="2340"/>
        <w:gridCol w:w="2307"/>
        <w:gridCol w:w="2103"/>
      </w:tblGrid>
      <w:tr w:rsidR="005C4475" w:rsidRPr="005C4475" w14:paraId="04BD45A6" w14:textId="77777777" w:rsidTr="00774D35">
        <w:tc>
          <w:tcPr>
            <w:tcW w:w="287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31AB2A" w14:textId="77777777" w:rsidR="005C4475" w:rsidRPr="005C4475" w:rsidRDefault="005C4475" w:rsidP="005C4475">
            <w:pPr>
              <w:tabs>
                <w:tab w:val="left" w:pos="426"/>
              </w:tabs>
              <w:jc w:val="both"/>
              <w:textAlignment w:val="center"/>
              <w:rPr>
                <w:rFonts w:ascii="Arial" w:hAnsi="Arial" w:cs="Arial"/>
                <w:sz w:val="18"/>
                <w:szCs w:val="18"/>
              </w:rPr>
            </w:pPr>
            <w:r w:rsidRPr="005C4475">
              <w:rPr>
                <w:rFonts w:ascii="Arial" w:hAnsi="Arial" w:cs="Arial"/>
                <w:position w:val="-2"/>
                <w:sz w:val="18"/>
                <w:szCs w:val="18"/>
              </w:rPr>
              <w:t>Podatki o podizvajalcu</w:t>
            </w:r>
          </w:p>
          <w:p w14:paraId="218022E8" w14:textId="77777777" w:rsidR="005C4475" w:rsidRPr="005C4475" w:rsidRDefault="005C4475" w:rsidP="005C4475">
            <w:pPr>
              <w:tabs>
                <w:tab w:val="left" w:pos="426"/>
              </w:tabs>
              <w:jc w:val="both"/>
              <w:textAlignment w:val="center"/>
              <w:rPr>
                <w:rFonts w:ascii="Arial" w:hAnsi="Arial" w:cs="Arial"/>
                <w:sz w:val="18"/>
                <w:szCs w:val="18"/>
              </w:rPr>
            </w:pPr>
            <w:r w:rsidRPr="005C4475">
              <w:rPr>
                <w:rFonts w:ascii="Arial" w:hAnsi="Arial" w:cs="Arial"/>
                <w:position w:val="-2"/>
                <w:sz w:val="18"/>
                <w:szCs w:val="18"/>
              </w:rPr>
              <w:t>(naziv, polni naslov, matična številka, davčna številka in transakcijski račun, zakoniti zastopnik)</w:t>
            </w:r>
          </w:p>
        </w:tc>
        <w:tc>
          <w:tcPr>
            <w:tcW w:w="23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7DE0B" w14:textId="77777777" w:rsidR="005C4475" w:rsidRPr="005C4475" w:rsidRDefault="005C4475" w:rsidP="005C4475">
            <w:pPr>
              <w:tabs>
                <w:tab w:val="left" w:pos="426"/>
              </w:tabs>
              <w:jc w:val="both"/>
              <w:textAlignment w:val="center"/>
              <w:rPr>
                <w:rFonts w:ascii="Arial" w:hAnsi="Arial" w:cs="Arial"/>
                <w:sz w:val="18"/>
                <w:szCs w:val="18"/>
              </w:rPr>
            </w:pPr>
            <w:r w:rsidRPr="005C4475">
              <w:rPr>
                <w:rFonts w:ascii="Arial" w:hAnsi="Arial" w:cs="Arial"/>
                <w:position w:val="-2"/>
                <w:sz w:val="18"/>
                <w:szCs w:val="18"/>
              </w:rPr>
              <w:t>Vsaka vrsta del, ki jih bo izvedel podizvajalec</w:t>
            </w:r>
          </w:p>
        </w:tc>
        <w:tc>
          <w:tcPr>
            <w:tcW w:w="23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9E3BF0" w14:textId="77777777" w:rsidR="005C4475" w:rsidRPr="005C4475" w:rsidRDefault="005C4475" w:rsidP="005C4475">
            <w:pPr>
              <w:tabs>
                <w:tab w:val="left" w:pos="426"/>
              </w:tabs>
              <w:jc w:val="both"/>
              <w:textAlignment w:val="center"/>
              <w:rPr>
                <w:rFonts w:ascii="Arial" w:hAnsi="Arial" w:cs="Arial"/>
                <w:sz w:val="18"/>
                <w:szCs w:val="18"/>
              </w:rPr>
            </w:pPr>
            <w:r w:rsidRPr="005C4475">
              <w:rPr>
                <w:rFonts w:ascii="Arial" w:hAnsi="Arial" w:cs="Arial"/>
                <w:position w:val="-2"/>
                <w:sz w:val="18"/>
                <w:szCs w:val="18"/>
              </w:rPr>
              <w:t>Vrednost del podizvajalca ali % glede na skupno pogodbeno vrednost</w:t>
            </w:r>
          </w:p>
        </w:tc>
        <w:tc>
          <w:tcPr>
            <w:tcW w:w="2103" w:type="dxa"/>
            <w:tcBorders>
              <w:top w:val="inset" w:sz="7" w:space="0" w:color="000000"/>
              <w:left w:val="inset" w:sz="7" w:space="0" w:color="000000"/>
              <w:bottom w:val="inset" w:sz="7" w:space="0" w:color="000000"/>
              <w:right w:val="inset" w:sz="7" w:space="0" w:color="000000"/>
            </w:tcBorders>
          </w:tcPr>
          <w:p w14:paraId="4A6E4E43" w14:textId="77777777" w:rsidR="005C4475" w:rsidRPr="005C4475" w:rsidRDefault="005C4475" w:rsidP="005C4475">
            <w:pPr>
              <w:tabs>
                <w:tab w:val="left" w:pos="426"/>
              </w:tabs>
              <w:textAlignment w:val="center"/>
              <w:rPr>
                <w:rFonts w:ascii="Arial" w:hAnsi="Arial" w:cs="Arial"/>
                <w:position w:val="-2"/>
                <w:sz w:val="18"/>
                <w:szCs w:val="18"/>
              </w:rPr>
            </w:pPr>
            <w:r w:rsidRPr="005C4475">
              <w:rPr>
                <w:rFonts w:ascii="Arial" w:hAnsi="Arial" w:cs="Arial"/>
                <w:position w:val="-2"/>
                <w:sz w:val="18"/>
                <w:szCs w:val="18"/>
              </w:rPr>
              <w:t xml:space="preserve">Zahtevano je neposredno plačilo </w:t>
            </w:r>
          </w:p>
        </w:tc>
      </w:tr>
      <w:tr w:rsidR="005C4475" w:rsidRPr="005C4475" w14:paraId="04567D5C" w14:textId="77777777" w:rsidTr="00774D35">
        <w:tc>
          <w:tcPr>
            <w:tcW w:w="287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259498" w14:textId="77777777" w:rsidR="005C4475" w:rsidRPr="005C4475" w:rsidRDefault="005C4475" w:rsidP="005C4475">
            <w:pPr>
              <w:tabs>
                <w:tab w:val="left" w:pos="426"/>
              </w:tabs>
              <w:rPr>
                <w:rFonts w:ascii="Arial" w:hAnsi="Arial" w:cs="Arial"/>
                <w:sz w:val="18"/>
                <w:szCs w:val="18"/>
              </w:rPr>
            </w:pPr>
          </w:p>
          <w:p w14:paraId="78C27A42" w14:textId="77777777" w:rsidR="005C4475" w:rsidRPr="005C4475" w:rsidRDefault="005C4475" w:rsidP="005C4475">
            <w:pPr>
              <w:tabs>
                <w:tab w:val="left" w:pos="426"/>
              </w:tabs>
              <w:rPr>
                <w:rFonts w:ascii="Arial" w:hAnsi="Arial" w:cs="Arial"/>
                <w:sz w:val="18"/>
                <w:szCs w:val="18"/>
              </w:rPr>
            </w:pPr>
          </w:p>
          <w:p w14:paraId="57D93DAC" w14:textId="77777777" w:rsidR="005C4475" w:rsidRPr="005C4475" w:rsidRDefault="005C4475" w:rsidP="005C4475">
            <w:pPr>
              <w:tabs>
                <w:tab w:val="left" w:pos="426"/>
              </w:tabs>
              <w:rPr>
                <w:rFonts w:ascii="Arial" w:hAnsi="Arial" w:cs="Arial"/>
                <w:sz w:val="18"/>
                <w:szCs w:val="18"/>
              </w:rPr>
            </w:pPr>
          </w:p>
        </w:tc>
        <w:tc>
          <w:tcPr>
            <w:tcW w:w="23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1FC786" w14:textId="77777777" w:rsidR="005C4475" w:rsidRPr="005C4475" w:rsidRDefault="005C4475" w:rsidP="005C4475">
            <w:pPr>
              <w:tabs>
                <w:tab w:val="left" w:pos="426"/>
              </w:tabs>
              <w:rPr>
                <w:rFonts w:ascii="Arial" w:hAnsi="Arial" w:cs="Arial"/>
                <w:sz w:val="18"/>
                <w:szCs w:val="18"/>
              </w:rPr>
            </w:pPr>
          </w:p>
        </w:tc>
        <w:tc>
          <w:tcPr>
            <w:tcW w:w="230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3649EE" w14:textId="77777777" w:rsidR="005C4475" w:rsidRPr="005C4475" w:rsidRDefault="005C4475" w:rsidP="005C4475">
            <w:pPr>
              <w:tabs>
                <w:tab w:val="left" w:pos="426"/>
              </w:tabs>
              <w:rPr>
                <w:rFonts w:ascii="Arial" w:hAnsi="Arial" w:cs="Arial"/>
                <w:sz w:val="18"/>
                <w:szCs w:val="18"/>
              </w:rPr>
            </w:pPr>
          </w:p>
        </w:tc>
        <w:tc>
          <w:tcPr>
            <w:tcW w:w="2103" w:type="dxa"/>
            <w:tcBorders>
              <w:top w:val="inset" w:sz="7" w:space="0" w:color="000000"/>
              <w:left w:val="inset" w:sz="7" w:space="0" w:color="000000"/>
              <w:bottom w:val="inset" w:sz="7" w:space="0" w:color="000000"/>
              <w:right w:val="inset" w:sz="7" w:space="0" w:color="000000"/>
            </w:tcBorders>
          </w:tcPr>
          <w:p w14:paraId="47BEF8AA" w14:textId="77777777" w:rsidR="005C4475" w:rsidRPr="005C4475" w:rsidRDefault="005C4475" w:rsidP="005C4475">
            <w:pPr>
              <w:tabs>
                <w:tab w:val="left" w:pos="426"/>
              </w:tabs>
              <w:jc w:val="center"/>
              <w:rPr>
                <w:rFonts w:ascii="Arial" w:hAnsi="Arial" w:cs="Arial"/>
                <w:sz w:val="18"/>
                <w:szCs w:val="18"/>
              </w:rPr>
            </w:pPr>
            <w:r w:rsidRPr="005C4475">
              <w:rPr>
                <w:rFonts w:ascii="Arial" w:hAnsi="Arial" w:cs="Arial"/>
                <w:sz w:val="18"/>
                <w:szCs w:val="18"/>
              </w:rPr>
              <w:t>DA / NE</w:t>
            </w:r>
          </w:p>
        </w:tc>
      </w:tr>
    </w:tbl>
    <w:p w14:paraId="0513DF9C" w14:textId="77777777" w:rsidR="005C4475" w:rsidRPr="005C4475" w:rsidRDefault="005C4475" w:rsidP="005C4475">
      <w:pPr>
        <w:tabs>
          <w:tab w:val="left" w:pos="426"/>
        </w:tabs>
        <w:spacing w:after="0"/>
        <w:jc w:val="both"/>
        <w:rPr>
          <w:rFonts w:ascii="Arial" w:hAnsi="Arial" w:cs="Arial"/>
          <w:sz w:val="18"/>
          <w:szCs w:val="18"/>
        </w:rPr>
      </w:pPr>
    </w:p>
    <w:p w14:paraId="66760516" w14:textId="77777777" w:rsidR="005C4475" w:rsidRPr="005C4475" w:rsidRDefault="005C4475" w:rsidP="005C4475">
      <w:pPr>
        <w:tabs>
          <w:tab w:val="left" w:pos="426"/>
        </w:tabs>
        <w:spacing w:after="0"/>
        <w:jc w:val="both"/>
        <w:rPr>
          <w:rFonts w:ascii="Arial" w:hAnsi="Arial" w:cs="Arial"/>
          <w:sz w:val="18"/>
          <w:szCs w:val="18"/>
        </w:rPr>
      </w:pPr>
      <w:r w:rsidRPr="005C4475">
        <w:rPr>
          <w:rFonts w:ascii="Arial" w:hAnsi="Arial" w:cs="Arial"/>
          <w:sz w:val="18"/>
          <w:szCs w:val="18"/>
        </w:rPr>
        <w:lastRenderedPageBreak/>
        <w:t xml:space="preserve">V kolikor podizvajalec v skladu in na način, določen v drugem in tretjem odstavku 94. člena ZJN-3, zahteva neposredno plačilo, se šteje, da je neposredno plačilo podizvajalcu obvezno in obveznost zavezuje naročnika in glavnega izvajalca. </w:t>
      </w:r>
    </w:p>
    <w:p w14:paraId="58AE1DA5" w14:textId="77777777" w:rsidR="005C4475" w:rsidRPr="005C4475" w:rsidRDefault="005C4475" w:rsidP="005C4475">
      <w:pPr>
        <w:tabs>
          <w:tab w:val="left" w:pos="426"/>
        </w:tabs>
        <w:spacing w:after="0"/>
        <w:jc w:val="both"/>
        <w:rPr>
          <w:rFonts w:ascii="Arial" w:hAnsi="Arial" w:cs="Arial"/>
          <w:sz w:val="18"/>
          <w:szCs w:val="18"/>
        </w:rPr>
      </w:pPr>
    </w:p>
    <w:p w14:paraId="2AB41810" w14:textId="77777777" w:rsidR="005C4475" w:rsidRPr="005C4475" w:rsidRDefault="005C4475" w:rsidP="005C4475">
      <w:pPr>
        <w:tabs>
          <w:tab w:val="left" w:pos="426"/>
        </w:tabs>
        <w:spacing w:after="0"/>
        <w:jc w:val="both"/>
        <w:rPr>
          <w:rFonts w:ascii="Arial" w:hAnsi="Arial" w:cs="Arial"/>
          <w:sz w:val="18"/>
          <w:szCs w:val="18"/>
        </w:rPr>
      </w:pPr>
      <w:r w:rsidRPr="005C4475">
        <w:rPr>
          <w:rFonts w:ascii="Arial" w:hAnsi="Arial" w:cs="Arial"/>
          <w:sz w:val="18"/>
          <w:szCs w:val="18"/>
        </w:rPr>
        <w:t>V kolikor bo podizvajalec v skladu in na način, določen v drugem in tretjem odstavku 94. člena ZJN-3 zahteval neposredna plačila, se šteje, da:</w:t>
      </w:r>
    </w:p>
    <w:p w14:paraId="5A0BDE79" w14:textId="77777777" w:rsidR="005C4475" w:rsidRPr="00133DFE" w:rsidRDefault="005C4475" w:rsidP="00133DFE">
      <w:pPr>
        <w:pStyle w:val="Odstavekseznama"/>
        <w:numPr>
          <w:ilvl w:val="0"/>
          <w:numId w:val="37"/>
        </w:numPr>
        <w:tabs>
          <w:tab w:val="left" w:pos="426"/>
        </w:tabs>
        <w:spacing w:after="0"/>
        <w:jc w:val="both"/>
        <w:rPr>
          <w:rFonts w:ascii="Arial" w:hAnsi="Arial" w:cs="Arial"/>
          <w:sz w:val="18"/>
          <w:szCs w:val="18"/>
        </w:rPr>
      </w:pPr>
      <w:r w:rsidRPr="00133DFE">
        <w:rPr>
          <w:rFonts w:ascii="Arial" w:hAnsi="Arial" w:cs="Arial"/>
          <w:sz w:val="18"/>
          <w:szCs w:val="18"/>
        </w:rPr>
        <w:t>glavni izvajalec s podpisom te pogodbe pooblašča naročnika, da na podlagi potrjenega računa s strani glavnega izvajalca neposredno plačuje podizvajalcu,</w:t>
      </w:r>
    </w:p>
    <w:p w14:paraId="1462BECC" w14:textId="77777777" w:rsidR="005C4475" w:rsidRPr="00133DFE" w:rsidRDefault="005C4475" w:rsidP="00133DFE">
      <w:pPr>
        <w:pStyle w:val="Odstavekseznama"/>
        <w:numPr>
          <w:ilvl w:val="0"/>
          <w:numId w:val="37"/>
        </w:numPr>
        <w:tabs>
          <w:tab w:val="left" w:pos="426"/>
        </w:tabs>
        <w:spacing w:after="0"/>
        <w:jc w:val="both"/>
        <w:rPr>
          <w:rFonts w:ascii="Arial" w:hAnsi="Arial" w:cs="Arial"/>
          <w:sz w:val="18"/>
          <w:szCs w:val="18"/>
        </w:rPr>
      </w:pPr>
      <w:r w:rsidRPr="00133DFE">
        <w:rPr>
          <w:rFonts w:ascii="Arial" w:hAnsi="Arial" w:cs="Arial"/>
          <w:sz w:val="18"/>
          <w:szCs w:val="18"/>
        </w:rPr>
        <w:t xml:space="preserve">je podizvajalec dolžan najkasneje z izstavitvijo prvega računa predložiti soglasje, na podlagi katerega naročnik namesto ponudnika poravna podizvajalčevo terjatev do ponudnika, </w:t>
      </w:r>
    </w:p>
    <w:p w14:paraId="2B3E4EBC" w14:textId="77777777" w:rsidR="005C4475" w:rsidRPr="00133DFE" w:rsidRDefault="005C4475" w:rsidP="00133DFE">
      <w:pPr>
        <w:pStyle w:val="Odstavekseznama"/>
        <w:numPr>
          <w:ilvl w:val="0"/>
          <w:numId w:val="37"/>
        </w:numPr>
        <w:tabs>
          <w:tab w:val="left" w:pos="426"/>
        </w:tabs>
        <w:spacing w:after="0"/>
        <w:jc w:val="both"/>
        <w:rPr>
          <w:rFonts w:ascii="Arial" w:hAnsi="Arial" w:cs="Arial"/>
          <w:sz w:val="18"/>
          <w:szCs w:val="18"/>
        </w:rPr>
      </w:pPr>
      <w:r w:rsidRPr="00133DFE">
        <w:rPr>
          <w:rFonts w:ascii="Arial" w:hAnsi="Arial" w:cs="Arial"/>
          <w:sz w:val="18"/>
          <w:szCs w:val="18"/>
        </w:rPr>
        <w:t>glavni izvajalec svojemu računu priložiti račun podizvajalca, ki ga je predhodno potrdil.</w:t>
      </w:r>
    </w:p>
    <w:p w14:paraId="105F45BC" w14:textId="77777777" w:rsidR="005C4475" w:rsidRPr="005C4475" w:rsidRDefault="005C4475" w:rsidP="005C4475">
      <w:pPr>
        <w:tabs>
          <w:tab w:val="left" w:pos="426"/>
        </w:tabs>
        <w:spacing w:after="0"/>
        <w:jc w:val="both"/>
        <w:rPr>
          <w:rFonts w:ascii="Arial" w:hAnsi="Arial" w:cs="Arial"/>
          <w:sz w:val="18"/>
          <w:szCs w:val="18"/>
        </w:rPr>
      </w:pPr>
    </w:p>
    <w:p w14:paraId="3203030E" w14:textId="77777777" w:rsidR="005C4475" w:rsidRPr="005C4475" w:rsidRDefault="005C4475" w:rsidP="005C4475">
      <w:pPr>
        <w:tabs>
          <w:tab w:val="left" w:pos="426"/>
        </w:tabs>
        <w:spacing w:after="0"/>
        <w:jc w:val="both"/>
        <w:rPr>
          <w:rFonts w:ascii="Arial" w:hAnsi="Arial" w:cs="Arial"/>
          <w:sz w:val="18"/>
          <w:szCs w:val="18"/>
        </w:rPr>
      </w:pPr>
      <w:r w:rsidRPr="005C4475">
        <w:rPr>
          <w:rFonts w:ascii="Arial" w:hAnsi="Arial" w:cs="Arial"/>
          <w:sz w:val="18"/>
          <w:szCs w:val="18"/>
        </w:rPr>
        <w:t xml:space="preserve">Zgolj ob izpolnitvi vseh pogojev iz predhodnega odstavka, je naročnik obvezan izvršiti neposredno plačilo podizvajalcu. </w:t>
      </w:r>
    </w:p>
    <w:p w14:paraId="38990E0C" w14:textId="77777777" w:rsidR="005C4475" w:rsidRPr="005C4475" w:rsidRDefault="005C4475" w:rsidP="005C4475">
      <w:pPr>
        <w:tabs>
          <w:tab w:val="left" w:pos="426"/>
        </w:tabs>
        <w:spacing w:after="0"/>
        <w:jc w:val="both"/>
        <w:rPr>
          <w:rFonts w:ascii="Arial" w:hAnsi="Arial" w:cs="Arial"/>
          <w:sz w:val="18"/>
          <w:szCs w:val="18"/>
        </w:rPr>
      </w:pPr>
      <w:r w:rsidRPr="005C4475">
        <w:rPr>
          <w:rFonts w:ascii="Arial" w:hAnsi="Arial" w:cs="Arial"/>
          <w:sz w:val="18"/>
          <w:szCs w:val="18"/>
        </w:rPr>
        <w:t>Plačila podizvajalcem se izvedejo v rokih in na enak način kot velja za plačila izvajalcu. Naročnik o izvedenem plačilu obvesti izvajalca na e-naslov: ________________________________.</w:t>
      </w:r>
    </w:p>
    <w:p w14:paraId="62BCB3A8" w14:textId="77777777" w:rsidR="005C4475" w:rsidRPr="005C4475" w:rsidRDefault="005C4475" w:rsidP="005C4475">
      <w:pPr>
        <w:shd w:val="clear" w:color="auto" w:fill="FFFFFF"/>
        <w:tabs>
          <w:tab w:val="left" w:pos="426"/>
        </w:tabs>
        <w:spacing w:after="0"/>
        <w:jc w:val="both"/>
        <w:rPr>
          <w:rFonts w:ascii="Arial" w:hAnsi="Arial" w:cs="Arial"/>
          <w:sz w:val="18"/>
          <w:szCs w:val="18"/>
          <w:lang w:eastAsia="sl-SI"/>
        </w:rPr>
      </w:pPr>
    </w:p>
    <w:p w14:paraId="7C4510F0" w14:textId="77777777" w:rsidR="005C4475" w:rsidRPr="005C4475" w:rsidRDefault="005C4475" w:rsidP="005C4475">
      <w:pPr>
        <w:shd w:val="clear" w:color="auto" w:fill="FFFFFF"/>
        <w:tabs>
          <w:tab w:val="left" w:pos="426"/>
        </w:tabs>
        <w:spacing w:after="0"/>
        <w:jc w:val="both"/>
        <w:rPr>
          <w:rFonts w:ascii="Arial" w:hAnsi="Arial" w:cs="Arial"/>
          <w:sz w:val="18"/>
          <w:szCs w:val="18"/>
          <w:lang w:eastAsia="sl-SI"/>
        </w:rPr>
      </w:pPr>
      <w:r w:rsidRPr="005C4475">
        <w:rPr>
          <w:rFonts w:ascii="Arial" w:hAnsi="Arial" w:cs="Arial"/>
          <w:sz w:val="18"/>
          <w:szCs w:val="18"/>
          <w:lang w:eastAsia="sl-SI"/>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0A7D063" w14:textId="77777777" w:rsidR="005C4475" w:rsidRPr="005C4475" w:rsidRDefault="005C4475" w:rsidP="005C4475">
      <w:pPr>
        <w:shd w:val="clear" w:color="auto" w:fill="FFFFFF"/>
        <w:tabs>
          <w:tab w:val="left" w:pos="426"/>
        </w:tabs>
        <w:spacing w:after="0"/>
        <w:jc w:val="both"/>
        <w:rPr>
          <w:rFonts w:ascii="Arial" w:hAnsi="Arial" w:cs="Arial"/>
          <w:sz w:val="18"/>
          <w:szCs w:val="18"/>
          <w:lang w:eastAsia="sl-SI"/>
        </w:rPr>
      </w:pPr>
    </w:p>
    <w:p w14:paraId="40F2098E" w14:textId="77777777" w:rsidR="005C4475" w:rsidRPr="005C4475" w:rsidRDefault="005C4475" w:rsidP="005C4475">
      <w:pPr>
        <w:shd w:val="clear" w:color="auto" w:fill="FFFFFF"/>
        <w:tabs>
          <w:tab w:val="left" w:pos="426"/>
        </w:tabs>
        <w:spacing w:after="0"/>
        <w:jc w:val="both"/>
        <w:rPr>
          <w:rFonts w:ascii="Arial" w:hAnsi="Arial" w:cs="Arial"/>
          <w:sz w:val="18"/>
          <w:szCs w:val="18"/>
          <w:lang w:eastAsia="sl-SI"/>
        </w:rPr>
      </w:pPr>
      <w:r w:rsidRPr="005C4475">
        <w:rPr>
          <w:rFonts w:ascii="Arial" w:hAnsi="Arial" w:cs="Arial"/>
          <w:sz w:val="18"/>
          <w:szCs w:val="18"/>
          <w:lang w:eastAsia="sl-SI"/>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20657125" w14:textId="77777777" w:rsidR="005C4475" w:rsidRPr="005C4475" w:rsidRDefault="005C4475" w:rsidP="005C4475">
      <w:pPr>
        <w:shd w:val="clear" w:color="auto" w:fill="FFFFFF"/>
        <w:tabs>
          <w:tab w:val="left" w:pos="426"/>
        </w:tabs>
        <w:spacing w:after="0"/>
        <w:jc w:val="both"/>
        <w:rPr>
          <w:rFonts w:ascii="Arial" w:hAnsi="Arial" w:cs="Arial"/>
          <w:sz w:val="18"/>
          <w:szCs w:val="18"/>
          <w:shd w:val="clear" w:color="auto" w:fill="FFFFFF"/>
        </w:rPr>
      </w:pPr>
    </w:p>
    <w:p w14:paraId="6EB24E3D" w14:textId="77777777" w:rsidR="005C4475" w:rsidRPr="005C4475" w:rsidRDefault="005C4475" w:rsidP="005C4475">
      <w:pPr>
        <w:shd w:val="clear" w:color="auto" w:fill="FFFFFF"/>
        <w:tabs>
          <w:tab w:val="left" w:pos="426"/>
        </w:tabs>
        <w:spacing w:after="0"/>
        <w:jc w:val="both"/>
        <w:rPr>
          <w:rFonts w:ascii="Arial" w:hAnsi="Arial" w:cs="Arial"/>
          <w:sz w:val="18"/>
          <w:szCs w:val="18"/>
          <w:lang w:eastAsia="sl-SI"/>
        </w:rPr>
      </w:pPr>
      <w:r w:rsidRPr="005C4475">
        <w:rPr>
          <w:rFonts w:ascii="Arial" w:hAnsi="Arial" w:cs="Arial"/>
          <w:sz w:val="18"/>
          <w:szCs w:val="18"/>
          <w:shd w:val="clear" w:color="auto" w:fill="FFFFFF"/>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9706409" w14:textId="53689421" w:rsidR="005C4475" w:rsidRDefault="005C4475" w:rsidP="005C4475">
      <w:pPr>
        <w:tabs>
          <w:tab w:val="left" w:pos="426"/>
        </w:tabs>
        <w:autoSpaceDE w:val="0"/>
        <w:autoSpaceDN w:val="0"/>
        <w:adjustRightInd w:val="0"/>
        <w:spacing w:after="0"/>
        <w:rPr>
          <w:rFonts w:ascii="Arial" w:hAnsi="Arial" w:cs="Arial"/>
          <w:b/>
          <w:sz w:val="18"/>
          <w:szCs w:val="18"/>
        </w:rPr>
      </w:pPr>
      <w:r w:rsidRPr="005C4475">
        <w:rPr>
          <w:rFonts w:ascii="Arial" w:hAnsi="Arial" w:cs="Arial"/>
          <w:b/>
          <w:sz w:val="18"/>
          <w:szCs w:val="18"/>
        </w:rPr>
        <w:t>(člen se uporabi le v primeru, da bo izvajalec izvedel naročilo s podizvajalcem)</w:t>
      </w:r>
    </w:p>
    <w:p w14:paraId="6E079106" w14:textId="77777777" w:rsidR="00CE4753" w:rsidRPr="005C4475" w:rsidRDefault="00CE4753" w:rsidP="005C4475">
      <w:pPr>
        <w:tabs>
          <w:tab w:val="left" w:pos="426"/>
        </w:tabs>
        <w:autoSpaceDE w:val="0"/>
        <w:autoSpaceDN w:val="0"/>
        <w:adjustRightInd w:val="0"/>
        <w:spacing w:after="0"/>
        <w:rPr>
          <w:rFonts w:ascii="Arial" w:hAnsi="Arial" w:cs="Arial"/>
          <w:b/>
          <w:sz w:val="18"/>
          <w:szCs w:val="18"/>
        </w:rPr>
      </w:pPr>
    </w:p>
    <w:p w14:paraId="77BA7A11"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p>
    <w:p w14:paraId="47E9E559"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5C4475">
        <w:rPr>
          <w:rFonts w:ascii="Arial" w:eastAsia="Arial" w:hAnsi="Arial" w:cs="Arial"/>
          <w:b/>
          <w:bCs/>
          <w:sz w:val="18"/>
          <w:szCs w:val="18"/>
        </w:rPr>
        <w:t>OBVEZNOSTI NAROČNIKA</w:t>
      </w:r>
    </w:p>
    <w:p w14:paraId="731054E1"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p>
    <w:p w14:paraId="54953BDD" w14:textId="77777777" w:rsidR="005C4475" w:rsidRPr="005C4475" w:rsidRDefault="005C4475"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360"/>
        <w:jc w:val="center"/>
        <w:rPr>
          <w:rFonts w:ascii="Arial" w:eastAsia="Arial" w:hAnsi="Arial" w:cs="Arial"/>
          <w:sz w:val="18"/>
          <w:szCs w:val="18"/>
        </w:rPr>
      </w:pPr>
      <w:r w:rsidRPr="005C4475">
        <w:rPr>
          <w:rFonts w:ascii="Arial" w:hAnsi="Arial" w:cs="Arial"/>
          <w:sz w:val="18"/>
          <w:szCs w:val="18"/>
        </w:rPr>
        <w:t xml:space="preserve">      8. člen </w:t>
      </w:r>
    </w:p>
    <w:p w14:paraId="7C267E80" w14:textId="77777777" w:rsidR="005C4475" w:rsidRPr="005C4475" w:rsidRDefault="005C4475" w:rsidP="005C4475">
      <w:pPr>
        <w:spacing w:after="0"/>
        <w:jc w:val="both"/>
        <w:rPr>
          <w:rFonts w:ascii="Arial" w:eastAsia="Arial" w:hAnsi="Arial" w:cs="Arial"/>
          <w:sz w:val="18"/>
          <w:szCs w:val="18"/>
        </w:rPr>
      </w:pPr>
    </w:p>
    <w:p w14:paraId="6BCFDFF2" w14:textId="77777777" w:rsidR="005C4475" w:rsidRPr="005C4475" w:rsidRDefault="005C4475" w:rsidP="005C4475">
      <w:pPr>
        <w:spacing w:after="0"/>
        <w:jc w:val="both"/>
        <w:rPr>
          <w:rFonts w:ascii="Arial" w:eastAsia="Arial" w:hAnsi="Arial" w:cs="Arial"/>
          <w:sz w:val="18"/>
          <w:szCs w:val="18"/>
        </w:rPr>
      </w:pPr>
      <w:r w:rsidRPr="005C4475">
        <w:rPr>
          <w:rFonts w:ascii="Arial" w:eastAsia="Arial" w:hAnsi="Arial" w:cs="Arial"/>
          <w:sz w:val="18"/>
          <w:szCs w:val="18"/>
        </w:rPr>
        <w:t>Naročnik bo izvajalcu zagotovil vodo ter električno energijo brezplačno, s čimer bo izvajalec ravnal racionalno.</w:t>
      </w:r>
    </w:p>
    <w:p w14:paraId="20CF330A" w14:textId="77777777" w:rsidR="005C4475" w:rsidRDefault="005C4475" w:rsidP="005C4475">
      <w:pPr>
        <w:spacing w:after="0"/>
        <w:jc w:val="both"/>
        <w:rPr>
          <w:rFonts w:ascii="Arial" w:eastAsia="Arial" w:hAnsi="Arial" w:cs="Arial"/>
          <w:sz w:val="18"/>
          <w:szCs w:val="18"/>
        </w:rPr>
      </w:pPr>
      <w:r w:rsidRPr="005C4475">
        <w:rPr>
          <w:rFonts w:ascii="Arial" w:eastAsia="Arial" w:hAnsi="Arial" w:cs="Arial"/>
          <w:sz w:val="18"/>
          <w:szCs w:val="18"/>
        </w:rPr>
        <w:t>Naročnik bo izvajalcu brezplačno zagotovil primeren prostor za shranjevanje čistil in delovnih sredstev.</w:t>
      </w:r>
    </w:p>
    <w:p w14:paraId="47E5BE4E" w14:textId="77777777" w:rsidR="005C4475" w:rsidRPr="005C4475" w:rsidRDefault="005C4475" w:rsidP="005C4475">
      <w:pPr>
        <w:spacing w:after="0"/>
        <w:rPr>
          <w:rFonts w:ascii="Arial" w:eastAsia="Times New Roman" w:hAnsi="Arial" w:cs="Arial"/>
          <w:bCs/>
          <w:sz w:val="18"/>
          <w:szCs w:val="18"/>
          <w:lang w:eastAsia="sl-SI"/>
        </w:rPr>
      </w:pPr>
    </w:p>
    <w:p w14:paraId="53C28E9A" w14:textId="77777777" w:rsidR="005C4475" w:rsidRPr="005C4475" w:rsidRDefault="005C4475" w:rsidP="005C4475">
      <w:pPr>
        <w:spacing w:after="0"/>
        <w:jc w:val="both"/>
        <w:rPr>
          <w:rFonts w:ascii="Arial" w:eastAsia="Arial" w:hAnsi="Arial" w:cs="Arial"/>
          <w:sz w:val="18"/>
          <w:szCs w:val="18"/>
        </w:rPr>
      </w:pPr>
      <w:r w:rsidRPr="005C4475">
        <w:rPr>
          <w:rFonts w:ascii="Arial" w:eastAsia="Times New Roman" w:hAnsi="Arial" w:cs="Arial"/>
          <w:bCs/>
          <w:sz w:val="18"/>
          <w:szCs w:val="18"/>
          <w:lang w:eastAsia="sl-SI"/>
        </w:rPr>
        <w:t xml:space="preserve">Naročnik bo skladno s 67. a </w:t>
      </w:r>
      <w:r w:rsidRPr="00133DFE">
        <w:rPr>
          <w:rFonts w:ascii="Arial" w:eastAsia="Times New Roman" w:hAnsi="Arial" w:cs="Arial"/>
          <w:bCs/>
          <w:sz w:val="18"/>
          <w:szCs w:val="18"/>
          <w:lang w:eastAsia="sl-SI"/>
        </w:rPr>
        <w:t>členom ZJN-3</w:t>
      </w:r>
      <w:r w:rsidR="00AE7F0B" w:rsidRPr="00133DFE">
        <w:rPr>
          <w:rFonts w:ascii="Arial" w:eastAsia="Times New Roman" w:hAnsi="Arial" w:cs="Arial"/>
          <w:bCs/>
          <w:sz w:val="18"/>
          <w:szCs w:val="18"/>
          <w:lang w:eastAsia="sl-SI"/>
        </w:rPr>
        <w:t>A</w:t>
      </w:r>
      <w:r w:rsidRPr="005C4475">
        <w:rPr>
          <w:rFonts w:ascii="Arial" w:eastAsia="Times New Roman" w:hAnsi="Arial" w:cs="Arial"/>
          <w:bCs/>
          <w:sz w:val="18"/>
          <w:szCs w:val="18"/>
          <w:lang w:eastAsia="sl-SI"/>
        </w:rPr>
        <w:t xml:space="preserve"> </w:t>
      </w:r>
      <w:r>
        <w:rPr>
          <w:rFonts w:ascii="Arial" w:eastAsia="Times New Roman" w:hAnsi="Arial" w:cs="Arial"/>
          <w:bCs/>
          <w:sz w:val="18"/>
          <w:szCs w:val="18"/>
          <w:lang w:eastAsia="sl-SI"/>
        </w:rPr>
        <w:t>ves čas trajanja pogodbe, vsake pol leta</w:t>
      </w:r>
      <w:r w:rsidRPr="005C4475">
        <w:rPr>
          <w:rFonts w:ascii="Arial" w:eastAsia="Times New Roman" w:hAnsi="Arial" w:cs="Arial"/>
          <w:bCs/>
          <w:sz w:val="18"/>
          <w:szCs w:val="18"/>
          <w:lang w:eastAsia="sl-SI"/>
        </w:rPr>
        <w:t xml:space="preserve"> preveril </w:t>
      </w:r>
      <w:r>
        <w:rPr>
          <w:rFonts w:ascii="Arial" w:eastAsia="Times New Roman" w:hAnsi="Arial" w:cs="Arial"/>
          <w:bCs/>
          <w:sz w:val="18"/>
          <w:szCs w:val="18"/>
          <w:lang w:eastAsia="sl-SI"/>
        </w:rPr>
        <w:t xml:space="preserve">zakonske </w:t>
      </w:r>
      <w:r w:rsidRPr="005C4475">
        <w:rPr>
          <w:rFonts w:ascii="Arial" w:eastAsia="Times New Roman" w:hAnsi="Arial" w:cs="Arial"/>
          <w:bCs/>
          <w:sz w:val="18"/>
          <w:szCs w:val="18"/>
          <w:lang w:eastAsia="sl-SI"/>
        </w:rPr>
        <w:t>razloge za izključitev izvajalca in morebitnih podizvajalcev.</w:t>
      </w:r>
    </w:p>
    <w:p w14:paraId="69E582BC" w14:textId="77777777" w:rsidR="005C4475" w:rsidRPr="005C4475" w:rsidRDefault="005C4475" w:rsidP="005C4475">
      <w:pPr>
        <w:spacing w:after="0"/>
        <w:jc w:val="both"/>
        <w:rPr>
          <w:rFonts w:ascii="Arial" w:eastAsia="Arial" w:hAnsi="Arial" w:cs="Arial"/>
          <w:sz w:val="18"/>
          <w:szCs w:val="18"/>
        </w:rPr>
      </w:pPr>
    </w:p>
    <w:p w14:paraId="24D54981" w14:textId="77777777" w:rsidR="005C4475" w:rsidRPr="005C4475" w:rsidRDefault="005C4475" w:rsidP="005C4475">
      <w:pPr>
        <w:pBdr>
          <w:top w:val="nil"/>
          <w:left w:val="nil"/>
          <w:bottom w:val="nil"/>
          <w:right w:val="nil"/>
          <w:between w:val="nil"/>
          <w:bar w:val="nil"/>
        </w:pBdr>
        <w:spacing w:after="0"/>
        <w:ind w:left="753"/>
        <w:jc w:val="center"/>
        <w:rPr>
          <w:rFonts w:ascii="Arial" w:eastAsia="Arial" w:hAnsi="Arial" w:cs="Arial"/>
          <w:sz w:val="18"/>
          <w:szCs w:val="18"/>
        </w:rPr>
      </w:pPr>
      <w:r w:rsidRPr="005C4475">
        <w:rPr>
          <w:rFonts w:ascii="Arial" w:hAnsi="Arial" w:cs="Arial"/>
          <w:sz w:val="18"/>
          <w:szCs w:val="18"/>
        </w:rPr>
        <w:t>9. člen</w:t>
      </w:r>
    </w:p>
    <w:p w14:paraId="2571A039"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131C73B1"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Naročnik se zavezuje izvajalcu za opravljeno delo plačati pogodbeno dogovorjeno ceno, ki je fiksna in dokončna do izteka pogodbenega roka, tako da  izvajalec ni upravičen do podražitev.</w:t>
      </w:r>
    </w:p>
    <w:p w14:paraId="458EFDA1"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19A4E966"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Računu mora biti predložena specifikacija iz katere je razvidno, katere vrste storitev in v katerem objektu se zaračunava, ter vrednosti za posamezni objekt.</w:t>
      </w:r>
    </w:p>
    <w:p w14:paraId="0D629B59" w14:textId="2EFD17D4" w:rsidR="000C0DA1" w:rsidRPr="005C4475" w:rsidRDefault="000C0DA1" w:rsidP="005C4475">
      <w:pPr>
        <w:spacing w:after="0"/>
        <w:rPr>
          <w:rFonts w:ascii="Arial" w:hAnsi="Arial" w:cs="Arial"/>
          <w:sz w:val="18"/>
          <w:szCs w:val="18"/>
        </w:rPr>
      </w:pPr>
    </w:p>
    <w:p w14:paraId="13FFA9A3" w14:textId="77777777" w:rsidR="005C4475" w:rsidRPr="005C4475" w:rsidRDefault="005C4475" w:rsidP="005C4475">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753"/>
        <w:jc w:val="center"/>
        <w:rPr>
          <w:rFonts w:ascii="Arial" w:eastAsia="Arial" w:hAnsi="Arial" w:cs="Arial"/>
          <w:sz w:val="18"/>
          <w:szCs w:val="18"/>
        </w:rPr>
      </w:pPr>
      <w:r w:rsidRPr="005C4475">
        <w:rPr>
          <w:rFonts w:ascii="Arial" w:eastAsia="Arial" w:hAnsi="Arial" w:cs="Arial"/>
          <w:bCs/>
          <w:sz w:val="18"/>
          <w:szCs w:val="18"/>
        </w:rPr>
        <w:t xml:space="preserve"> 10. </w:t>
      </w:r>
      <w:r w:rsidRPr="005C4475">
        <w:rPr>
          <w:rFonts w:ascii="Arial" w:hAnsi="Arial" w:cs="Arial"/>
          <w:sz w:val="18"/>
          <w:szCs w:val="18"/>
        </w:rPr>
        <w:t>člen</w:t>
      </w:r>
    </w:p>
    <w:p w14:paraId="521B98CC"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27C34DFE" w14:textId="41554B07" w:rsidR="005C4475" w:rsidRPr="006503F3"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6503F3">
        <w:rPr>
          <w:rFonts w:ascii="Arial" w:eastAsia="Arial" w:hAnsi="Arial" w:cs="Arial"/>
          <w:sz w:val="18"/>
          <w:szCs w:val="18"/>
        </w:rPr>
        <w:t>Izvajalec bo pogod</w:t>
      </w:r>
      <w:r w:rsidR="00F50516" w:rsidRPr="006503F3">
        <w:rPr>
          <w:rFonts w:ascii="Arial" w:eastAsia="Arial" w:hAnsi="Arial" w:cs="Arial"/>
          <w:sz w:val="18"/>
          <w:szCs w:val="18"/>
        </w:rPr>
        <w:t>beno dogovorjena dela izvajal 24</w:t>
      </w:r>
      <w:r w:rsidRPr="006503F3">
        <w:rPr>
          <w:rFonts w:ascii="Arial" w:eastAsia="Arial" w:hAnsi="Arial" w:cs="Arial"/>
          <w:sz w:val="18"/>
          <w:szCs w:val="18"/>
        </w:rPr>
        <w:t xml:space="preserve"> mesecev od dneva podpisa pogodbe dalje.</w:t>
      </w:r>
    </w:p>
    <w:p w14:paraId="7E86BAE3" w14:textId="11BC8E21" w:rsidR="00CE4753" w:rsidRPr="006503F3"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09A53E9D" w14:textId="77777777" w:rsidR="00CE4753" w:rsidRPr="006503F3"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0A93E331" w14:textId="77777777" w:rsidR="005C4475" w:rsidRPr="006503F3" w:rsidRDefault="005C4475" w:rsidP="005C4475">
      <w:pPr>
        <w:tabs>
          <w:tab w:val="left" w:pos="315"/>
          <w:tab w:val="left" w:pos="454"/>
          <w:tab w:val="left" w:pos="916"/>
          <w:tab w:val="left" w:pos="1832"/>
          <w:tab w:val="left" w:pos="2748"/>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18"/>
          <w:szCs w:val="18"/>
        </w:rPr>
      </w:pPr>
      <w:r w:rsidRPr="006503F3">
        <w:rPr>
          <w:rFonts w:ascii="Arial" w:eastAsia="Arial" w:hAnsi="Arial" w:cs="Arial"/>
          <w:b/>
          <w:bCs/>
          <w:sz w:val="18"/>
          <w:szCs w:val="18"/>
        </w:rPr>
        <w:tab/>
      </w:r>
      <w:r w:rsidRPr="006503F3">
        <w:rPr>
          <w:rFonts w:ascii="Arial" w:eastAsia="Arial" w:hAnsi="Arial" w:cs="Arial"/>
          <w:b/>
          <w:bCs/>
          <w:sz w:val="18"/>
          <w:szCs w:val="18"/>
        </w:rPr>
        <w:tab/>
      </w:r>
      <w:r w:rsidRPr="006503F3">
        <w:rPr>
          <w:rFonts w:ascii="Arial" w:eastAsia="Arial" w:hAnsi="Arial" w:cs="Arial"/>
          <w:b/>
          <w:bCs/>
          <w:sz w:val="18"/>
          <w:szCs w:val="18"/>
        </w:rPr>
        <w:tab/>
      </w:r>
      <w:r w:rsidRPr="006503F3">
        <w:rPr>
          <w:rFonts w:ascii="Arial" w:eastAsia="Arial" w:hAnsi="Arial" w:cs="Arial"/>
          <w:b/>
          <w:bCs/>
          <w:sz w:val="18"/>
          <w:szCs w:val="18"/>
        </w:rPr>
        <w:tab/>
      </w:r>
      <w:r w:rsidRPr="006503F3">
        <w:rPr>
          <w:rFonts w:ascii="Arial" w:eastAsia="Arial" w:hAnsi="Arial" w:cs="Arial"/>
          <w:b/>
          <w:bCs/>
          <w:sz w:val="18"/>
          <w:szCs w:val="18"/>
        </w:rPr>
        <w:tab/>
      </w:r>
      <w:r w:rsidRPr="006503F3">
        <w:rPr>
          <w:rFonts w:ascii="Arial" w:eastAsia="Arial" w:hAnsi="Arial" w:cs="Arial"/>
          <w:b/>
          <w:bCs/>
          <w:sz w:val="18"/>
          <w:szCs w:val="18"/>
        </w:rPr>
        <w:tab/>
      </w:r>
      <w:r w:rsidRPr="006503F3">
        <w:rPr>
          <w:rFonts w:ascii="Arial" w:eastAsia="Arial" w:hAnsi="Arial" w:cs="Arial"/>
          <w:b/>
          <w:bCs/>
          <w:sz w:val="18"/>
          <w:szCs w:val="18"/>
        </w:rPr>
        <w:tab/>
        <w:t>CENA</w:t>
      </w:r>
    </w:p>
    <w:p w14:paraId="667F8113" w14:textId="77777777" w:rsidR="005C4475" w:rsidRPr="006503F3" w:rsidRDefault="005C4475" w:rsidP="005C4475">
      <w:pPr>
        <w:tabs>
          <w:tab w:val="left" w:pos="315"/>
          <w:tab w:val="left" w:pos="454"/>
          <w:tab w:val="left" w:pos="916"/>
          <w:tab w:val="left" w:pos="1832"/>
          <w:tab w:val="left" w:pos="2748"/>
          <w:tab w:val="left" w:pos="3664"/>
          <w:tab w:val="center" w:pos="4535"/>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18"/>
          <w:szCs w:val="18"/>
        </w:rPr>
      </w:pPr>
      <w:r w:rsidRPr="006503F3">
        <w:rPr>
          <w:rFonts w:ascii="Arial" w:eastAsia="Arial" w:hAnsi="Arial" w:cs="Arial"/>
          <w:b/>
          <w:bCs/>
          <w:sz w:val="18"/>
          <w:szCs w:val="18"/>
        </w:rPr>
        <w:t xml:space="preserve"> </w:t>
      </w:r>
    </w:p>
    <w:p w14:paraId="4487B189" w14:textId="77777777" w:rsidR="005C4475" w:rsidRPr="006503F3" w:rsidRDefault="005C4475" w:rsidP="005C4475">
      <w:pPr>
        <w:pBdr>
          <w:top w:val="nil"/>
          <w:left w:val="nil"/>
          <w:bottom w:val="nil"/>
          <w:right w:val="nil"/>
          <w:between w:val="nil"/>
          <w:bar w:val="nil"/>
        </w:pBdr>
        <w:spacing w:after="0"/>
        <w:ind w:left="753"/>
        <w:jc w:val="center"/>
        <w:rPr>
          <w:rFonts w:ascii="Arial" w:eastAsia="Arial" w:hAnsi="Arial" w:cs="Arial"/>
          <w:sz w:val="18"/>
          <w:szCs w:val="18"/>
        </w:rPr>
      </w:pPr>
      <w:r w:rsidRPr="006503F3">
        <w:rPr>
          <w:rFonts w:ascii="Arial" w:hAnsi="Arial" w:cs="Arial"/>
          <w:sz w:val="18"/>
          <w:szCs w:val="18"/>
        </w:rPr>
        <w:t>11. člen</w:t>
      </w:r>
    </w:p>
    <w:p w14:paraId="24B2A35F" w14:textId="77777777" w:rsidR="005C4475" w:rsidRPr="006503F3" w:rsidRDefault="005C4475" w:rsidP="005C4475">
      <w:pPr>
        <w:tabs>
          <w:tab w:val="left" w:pos="426"/>
        </w:tabs>
        <w:spacing w:after="0"/>
        <w:jc w:val="both"/>
        <w:rPr>
          <w:rFonts w:ascii="Arial" w:hAnsi="Arial" w:cs="Arial"/>
          <w:b/>
          <w:sz w:val="18"/>
          <w:szCs w:val="18"/>
        </w:rPr>
      </w:pPr>
    </w:p>
    <w:p w14:paraId="74323BBD" w14:textId="22D54D5D" w:rsidR="005C4475" w:rsidRPr="006503F3" w:rsidRDefault="005C4475" w:rsidP="005C4475">
      <w:pPr>
        <w:tabs>
          <w:tab w:val="left" w:pos="426"/>
        </w:tabs>
        <w:spacing w:after="0"/>
        <w:jc w:val="both"/>
        <w:rPr>
          <w:rFonts w:ascii="Arial" w:hAnsi="Arial" w:cs="Arial"/>
          <w:b/>
          <w:sz w:val="18"/>
          <w:szCs w:val="18"/>
        </w:rPr>
      </w:pPr>
      <w:r w:rsidRPr="006503F3">
        <w:rPr>
          <w:rFonts w:ascii="Arial" w:hAnsi="Arial" w:cs="Arial"/>
          <w:b/>
          <w:sz w:val="18"/>
          <w:szCs w:val="18"/>
        </w:rPr>
        <w:t xml:space="preserve">Ocenjena vrednost </w:t>
      </w:r>
      <w:r w:rsidRPr="006503F3">
        <w:rPr>
          <w:rFonts w:ascii="Arial" w:hAnsi="Arial" w:cs="Arial"/>
          <w:b/>
          <w:sz w:val="18"/>
          <w:szCs w:val="18"/>
          <w:u w:val="single"/>
        </w:rPr>
        <w:t>vseh pogodbenih del</w:t>
      </w:r>
      <w:r w:rsidRPr="006503F3">
        <w:rPr>
          <w:rFonts w:ascii="Arial" w:hAnsi="Arial" w:cs="Arial"/>
          <w:b/>
          <w:sz w:val="18"/>
          <w:szCs w:val="18"/>
        </w:rPr>
        <w:t xml:space="preserve"> za</w:t>
      </w:r>
      <w:r w:rsidR="008F3631" w:rsidRPr="006503F3">
        <w:rPr>
          <w:rFonts w:ascii="Arial" w:hAnsi="Arial" w:cs="Arial"/>
          <w:b/>
          <w:sz w:val="18"/>
          <w:szCs w:val="18"/>
        </w:rPr>
        <w:t xml:space="preserve"> </w:t>
      </w:r>
      <w:r w:rsidRPr="006503F3">
        <w:rPr>
          <w:rFonts w:ascii="Arial" w:hAnsi="Arial" w:cs="Arial"/>
          <w:b/>
          <w:sz w:val="18"/>
          <w:szCs w:val="18"/>
        </w:rPr>
        <w:t xml:space="preserve">čas trajanja pogodbe </w:t>
      </w:r>
      <w:r w:rsidR="00A762D5" w:rsidRPr="006503F3">
        <w:rPr>
          <w:rFonts w:ascii="Arial" w:hAnsi="Arial" w:cs="Arial"/>
          <w:b/>
          <w:sz w:val="18"/>
          <w:szCs w:val="18"/>
        </w:rPr>
        <w:t xml:space="preserve">24 mesecev </w:t>
      </w:r>
      <w:r w:rsidRPr="006503F3">
        <w:rPr>
          <w:rFonts w:ascii="Arial" w:hAnsi="Arial" w:cs="Arial"/>
          <w:b/>
          <w:sz w:val="18"/>
          <w:szCs w:val="18"/>
        </w:rPr>
        <w:t>znaša:</w:t>
      </w:r>
    </w:p>
    <w:p w14:paraId="462AC5C2" w14:textId="77777777" w:rsidR="005C4475" w:rsidRPr="006503F3" w:rsidRDefault="005C4475" w:rsidP="005C4475">
      <w:pPr>
        <w:tabs>
          <w:tab w:val="left" w:pos="426"/>
        </w:tabs>
        <w:spacing w:after="0"/>
        <w:jc w:val="both"/>
        <w:rPr>
          <w:rFonts w:ascii="Arial" w:hAnsi="Arial" w:cs="Arial"/>
          <w:b/>
          <w:sz w:val="18"/>
          <w:szCs w:val="18"/>
        </w:rPr>
      </w:pPr>
    </w:p>
    <w:p w14:paraId="71F1864E" w14:textId="77777777" w:rsidR="005C4475" w:rsidRPr="006503F3" w:rsidRDefault="005C4475" w:rsidP="005C4475">
      <w:pPr>
        <w:tabs>
          <w:tab w:val="left" w:pos="426"/>
        </w:tabs>
        <w:spacing w:after="0"/>
        <w:jc w:val="center"/>
        <w:rPr>
          <w:rFonts w:ascii="Arial" w:eastAsia="Arial" w:hAnsi="Arial" w:cs="Arial"/>
          <w:b/>
          <w:sz w:val="18"/>
          <w:szCs w:val="18"/>
        </w:rPr>
      </w:pPr>
      <w:r w:rsidRPr="006503F3">
        <w:rPr>
          <w:rFonts w:ascii="Arial" w:eastAsia="Arial" w:hAnsi="Arial" w:cs="Arial"/>
          <w:b/>
          <w:sz w:val="18"/>
          <w:szCs w:val="18"/>
        </w:rPr>
        <w:t>Cena brez DDV znaša _________________________ EUR</w:t>
      </w:r>
    </w:p>
    <w:p w14:paraId="59BA4E94" w14:textId="77777777" w:rsidR="005C4475" w:rsidRPr="008D5C55" w:rsidRDefault="005C4475" w:rsidP="005C4475">
      <w:pPr>
        <w:tabs>
          <w:tab w:val="left" w:pos="426"/>
        </w:tabs>
        <w:spacing w:after="0"/>
        <w:jc w:val="center"/>
        <w:rPr>
          <w:rFonts w:ascii="Arial" w:eastAsia="Arial" w:hAnsi="Arial" w:cs="Arial"/>
          <w:b/>
          <w:sz w:val="18"/>
          <w:szCs w:val="18"/>
        </w:rPr>
      </w:pPr>
      <w:r w:rsidRPr="006503F3">
        <w:rPr>
          <w:rFonts w:ascii="Arial" w:eastAsia="Arial" w:hAnsi="Arial" w:cs="Arial"/>
          <w:b/>
          <w:sz w:val="18"/>
          <w:szCs w:val="18"/>
        </w:rPr>
        <w:t>DDV (DDV 22 %) znaša ________________________ EUR</w:t>
      </w:r>
    </w:p>
    <w:p w14:paraId="5B656180" w14:textId="77777777" w:rsidR="005C4475" w:rsidRPr="008D5C55" w:rsidRDefault="005C4475" w:rsidP="005C4475">
      <w:pPr>
        <w:tabs>
          <w:tab w:val="left" w:pos="426"/>
        </w:tabs>
        <w:spacing w:after="0"/>
        <w:jc w:val="center"/>
        <w:rPr>
          <w:rFonts w:ascii="Arial" w:eastAsia="Arial" w:hAnsi="Arial" w:cs="Arial"/>
          <w:b/>
          <w:sz w:val="18"/>
          <w:szCs w:val="18"/>
        </w:rPr>
      </w:pPr>
      <w:r w:rsidRPr="008D5C55">
        <w:rPr>
          <w:rFonts w:ascii="Arial" w:eastAsia="Arial" w:hAnsi="Arial" w:cs="Arial"/>
          <w:b/>
          <w:sz w:val="18"/>
          <w:szCs w:val="18"/>
        </w:rPr>
        <w:t>Cena  z DDV znaša ____________________________ EUR</w:t>
      </w:r>
    </w:p>
    <w:p w14:paraId="5B5A4E41" w14:textId="77777777" w:rsidR="005C4475" w:rsidRPr="008D5C55" w:rsidRDefault="005C4475" w:rsidP="005C4475">
      <w:pPr>
        <w:tabs>
          <w:tab w:val="left" w:pos="426"/>
        </w:tabs>
        <w:spacing w:after="0"/>
        <w:jc w:val="center"/>
        <w:rPr>
          <w:rFonts w:ascii="Arial" w:hAnsi="Arial" w:cs="Arial"/>
          <w:b/>
          <w:sz w:val="18"/>
          <w:szCs w:val="18"/>
        </w:rPr>
      </w:pPr>
      <w:r w:rsidRPr="008D5C55">
        <w:rPr>
          <w:rFonts w:ascii="Arial" w:hAnsi="Arial" w:cs="Arial"/>
          <w:b/>
          <w:sz w:val="18"/>
          <w:szCs w:val="18"/>
        </w:rPr>
        <w:t>z besedo: ___________________________ in ___/100 evrov</w:t>
      </w:r>
    </w:p>
    <w:p w14:paraId="3278FCE4" w14:textId="1F301304" w:rsidR="005C4475" w:rsidRDefault="005C4475" w:rsidP="005C4475">
      <w:pPr>
        <w:tabs>
          <w:tab w:val="left" w:pos="426"/>
        </w:tabs>
        <w:spacing w:after="0"/>
        <w:jc w:val="center"/>
        <w:rPr>
          <w:rFonts w:ascii="Arial" w:hAnsi="Arial" w:cs="Arial"/>
          <w:sz w:val="18"/>
          <w:szCs w:val="18"/>
        </w:rPr>
      </w:pPr>
    </w:p>
    <w:p w14:paraId="3E3A53B5" w14:textId="5EAA198C" w:rsidR="008F3631" w:rsidRDefault="008F3631" w:rsidP="005C4475">
      <w:pPr>
        <w:tabs>
          <w:tab w:val="left" w:pos="426"/>
        </w:tabs>
        <w:spacing w:after="0"/>
        <w:jc w:val="center"/>
        <w:rPr>
          <w:rFonts w:ascii="Arial" w:hAnsi="Arial" w:cs="Arial"/>
          <w:sz w:val="18"/>
          <w:szCs w:val="18"/>
        </w:rPr>
      </w:pPr>
      <w:r>
        <w:rPr>
          <w:rFonts w:ascii="Arial" w:hAnsi="Arial" w:cs="Arial"/>
          <w:sz w:val="18"/>
          <w:szCs w:val="18"/>
        </w:rPr>
        <w:t>__________________________________________________________________________________________</w:t>
      </w:r>
    </w:p>
    <w:p w14:paraId="12564D1C" w14:textId="13D8E32F" w:rsidR="008D5C55" w:rsidRDefault="008D5C55" w:rsidP="008D5C55">
      <w:pPr>
        <w:tabs>
          <w:tab w:val="left" w:pos="426"/>
        </w:tabs>
        <w:spacing w:after="0"/>
        <w:rPr>
          <w:rFonts w:ascii="Arial" w:hAnsi="Arial" w:cs="Arial"/>
          <w:sz w:val="18"/>
          <w:szCs w:val="18"/>
        </w:rPr>
      </w:pPr>
    </w:p>
    <w:p w14:paraId="124D6577" w14:textId="77777777" w:rsidR="008F3631" w:rsidRDefault="008F3631" w:rsidP="008D5C55">
      <w:pPr>
        <w:tabs>
          <w:tab w:val="left" w:pos="426"/>
        </w:tabs>
        <w:spacing w:after="0"/>
        <w:jc w:val="both"/>
        <w:rPr>
          <w:rFonts w:ascii="Arial" w:hAnsi="Arial" w:cs="Arial"/>
          <w:sz w:val="18"/>
          <w:szCs w:val="18"/>
        </w:rPr>
      </w:pPr>
    </w:p>
    <w:p w14:paraId="1C1ABDE2" w14:textId="677CFB82" w:rsidR="008D5C55" w:rsidRPr="008F3631" w:rsidRDefault="008D5C55" w:rsidP="008D5C55">
      <w:pPr>
        <w:tabs>
          <w:tab w:val="left" w:pos="426"/>
        </w:tabs>
        <w:spacing w:after="0"/>
        <w:jc w:val="both"/>
        <w:rPr>
          <w:rFonts w:ascii="Arial" w:hAnsi="Arial" w:cs="Arial"/>
          <w:sz w:val="18"/>
          <w:szCs w:val="18"/>
        </w:rPr>
      </w:pPr>
      <w:r w:rsidRPr="006503F3">
        <w:rPr>
          <w:rFonts w:ascii="Arial" w:hAnsi="Arial" w:cs="Arial"/>
          <w:sz w:val="18"/>
          <w:szCs w:val="18"/>
        </w:rPr>
        <w:t>Ocenjena vrednost pogodbenih del za</w:t>
      </w:r>
      <w:r w:rsidRPr="006503F3">
        <w:rPr>
          <w:rFonts w:ascii="Arial" w:hAnsi="Arial" w:cs="Arial"/>
          <w:b/>
          <w:sz w:val="18"/>
          <w:szCs w:val="18"/>
          <w:u w:val="single"/>
        </w:rPr>
        <w:t xml:space="preserve"> objekte</w:t>
      </w:r>
      <w:r w:rsidRPr="006503F3">
        <w:rPr>
          <w:rFonts w:ascii="Arial" w:hAnsi="Arial" w:cs="Arial"/>
          <w:sz w:val="18"/>
          <w:szCs w:val="18"/>
        </w:rPr>
        <w:t xml:space="preserve"> </w:t>
      </w:r>
      <w:r w:rsidRPr="006503F3">
        <w:rPr>
          <w:rFonts w:ascii="Arial" w:hAnsi="Arial" w:cs="Arial"/>
          <w:b/>
          <w:sz w:val="18"/>
          <w:szCs w:val="18"/>
          <w:u w:val="single"/>
        </w:rPr>
        <w:t xml:space="preserve">v obsegu Mestne občine Velenje </w:t>
      </w:r>
      <w:r w:rsidR="006D0A5D" w:rsidRPr="006503F3">
        <w:rPr>
          <w:rFonts w:ascii="Arial" w:hAnsi="Arial" w:cs="Arial"/>
          <w:b/>
          <w:sz w:val="18"/>
          <w:szCs w:val="18"/>
          <w:u w:val="single"/>
        </w:rPr>
        <w:t xml:space="preserve">v </w:t>
      </w:r>
      <w:r w:rsidRPr="006503F3">
        <w:rPr>
          <w:rFonts w:ascii="Arial" w:hAnsi="Arial" w:cs="Arial"/>
          <w:sz w:val="18"/>
          <w:szCs w:val="18"/>
        </w:rPr>
        <w:t>čas</w:t>
      </w:r>
      <w:r w:rsidR="006D0A5D" w:rsidRPr="006503F3">
        <w:rPr>
          <w:rFonts w:ascii="Arial" w:hAnsi="Arial" w:cs="Arial"/>
          <w:sz w:val="18"/>
          <w:szCs w:val="18"/>
        </w:rPr>
        <w:t>u</w:t>
      </w:r>
      <w:r w:rsidRPr="006503F3">
        <w:rPr>
          <w:rFonts w:ascii="Arial" w:hAnsi="Arial" w:cs="Arial"/>
          <w:sz w:val="18"/>
          <w:szCs w:val="18"/>
        </w:rPr>
        <w:t xml:space="preserve"> trajanja pogodbe znaša:</w:t>
      </w:r>
    </w:p>
    <w:p w14:paraId="48F33662" w14:textId="77777777" w:rsidR="008D5C55" w:rsidRPr="008F3631" w:rsidRDefault="008D5C55" w:rsidP="008D5C55">
      <w:pPr>
        <w:tabs>
          <w:tab w:val="left" w:pos="426"/>
        </w:tabs>
        <w:spacing w:after="0"/>
        <w:jc w:val="both"/>
        <w:rPr>
          <w:rFonts w:ascii="Arial" w:hAnsi="Arial" w:cs="Arial"/>
          <w:sz w:val="18"/>
          <w:szCs w:val="18"/>
        </w:rPr>
      </w:pPr>
    </w:p>
    <w:p w14:paraId="357A18AE" w14:textId="77777777" w:rsidR="008D5C55" w:rsidRPr="008F3631" w:rsidRDefault="008D5C55" w:rsidP="008D5C55">
      <w:pPr>
        <w:tabs>
          <w:tab w:val="left" w:pos="426"/>
        </w:tabs>
        <w:spacing w:after="0"/>
        <w:jc w:val="center"/>
        <w:rPr>
          <w:rFonts w:ascii="Arial" w:eastAsia="Arial" w:hAnsi="Arial" w:cs="Arial"/>
          <w:sz w:val="18"/>
          <w:szCs w:val="18"/>
        </w:rPr>
      </w:pPr>
      <w:r w:rsidRPr="008F3631">
        <w:rPr>
          <w:rFonts w:ascii="Arial" w:eastAsia="Arial" w:hAnsi="Arial" w:cs="Arial"/>
          <w:sz w:val="18"/>
          <w:szCs w:val="18"/>
        </w:rPr>
        <w:t>Cena brez DDV znaša _________________________ EUR</w:t>
      </w:r>
    </w:p>
    <w:p w14:paraId="2811A534" w14:textId="77777777" w:rsidR="008D5C55" w:rsidRPr="008F3631" w:rsidRDefault="008D5C55" w:rsidP="008D5C55">
      <w:pPr>
        <w:tabs>
          <w:tab w:val="left" w:pos="426"/>
        </w:tabs>
        <w:spacing w:after="0"/>
        <w:jc w:val="center"/>
        <w:rPr>
          <w:rFonts w:ascii="Arial" w:eastAsia="Arial" w:hAnsi="Arial" w:cs="Arial"/>
          <w:sz w:val="18"/>
          <w:szCs w:val="18"/>
        </w:rPr>
      </w:pPr>
      <w:r w:rsidRPr="008F3631">
        <w:rPr>
          <w:rFonts w:ascii="Arial" w:eastAsia="Arial" w:hAnsi="Arial" w:cs="Arial"/>
          <w:sz w:val="18"/>
          <w:szCs w:val="18"/>
        </w:rPr>
        <w:t>DDV (DDV 22 %) znaša ________________________ EUR</w:t>
      </w:r>
    </w:p>
    <w:p w14:paraId="47FB7523" w14:textId="77777777" w:rsidR="008D5C55" w:rsidRPr="008F3631" w:rsidRDefault="008D5C55" w:rsidP="008D5C55">
      <w:pPr>
        <w:tabs>
          <w:tab w:val="left" w:pos="426"/>
        </w:tabs>
        <w:spacing w:after="0"/>
        <w:jc w:val="center"/>
        <w:rPr>
          <w:rFonts w:ascii="Arial" w:eastAsia="Arial" w:hAnsi="Arial" w:cs="Arial"/>
          <w:sz w:val="18"/>
          <w:szCs w:val="18"/>
        </w:rPr>
      </w:pPr>
      <w:r w:rsidRPr="008F3631">
        <w:rPr>
          <w:rFonts w:ascii="Arial" w:eastAsia="Arial" w:hAnsi="Arial" w:cs="Arial"/>
          <w:sz w:val="18"/>
          <w:szCs w:val="18"/>
        </w:rPr>
        <w:t>Cena  z DDV znaša ____________________________ EUR</w:t>
      </w:r>
    </w:p>
    <w:p w14:paraId="14C990DD" w14:textId="77777777" w:rsidR="008D5C55" w:rsidRPr="008F3631" w:rsidRDefault="008D5C55" w:rsidP="008D5C55">
      <w:pPr>
        <w:tabs>
          <w:tab w:val="left" w:pos="426"/>
        </w:tabs>
        <w:spacing w:after="0"/>
        <w:jc w:val="center"/>
        <w:rPr>
          <w:rFonts w:ascii="Arial" w:hAnsi="Arial" w:cs="Arial"/>
          <w:sz w:val="18"/>
          <w:szCs w:val="18"/>
        </w:rPr>
      </w:pPr>
      <w:r w:rsidRPr="008F3631">
        <w:rPr>
          <w:rFonts w:ascii="Arial" w:hAnsi="Arial" w:cs="Arial"/>
          <w:sz w:val="18"/>
          <w:szCs w:val="18"/>
        </w:rPr>
        <w:t>z besedo: ___________________________ in ___/100 evrov</w:t>
      </w:r>
    </w:p>
    <w:p w14:paraId="13C73D43" w14:textId="77777777" w:rsidR="008D5C55" w:rsidRPr="008F3631" w:rsidRDefault="008D5C55" w:rsidP="008D5C55">
      <w:pPr>
        <w:tabs>
          <w:tab w:val="left" w:pos="426"/>
        </w:tabs>
        <w:spacing w:after="0"/>
        <w:jc w:val="center"/>
        <w:rPr>
          <w:rFonts w:ascii="Arial" w:hAnsi="Arial" w:cs="Arial"/>
          <w:sz w:val="18"/>
          <w:szCs w:val="18"/>
        </w:rPr>
      </w:pPr>
    </w:p>
    <w:p w14:paraId="7D9136D2" w14:textId="552FF2AD" w:rsidR="008D5C55" w:rsidRPr="006503F3" w:rsidRDefault="008D5C55" w:rsidP="008D5C55">
      <w:pPr>
        <w:tabs>
          <w:tab w:val="left" w:pos="426"/>
        </w:tabs>
        <w:spacing w:after="0"/>
        <w:jc w:val="both"/>
        <w:rPr>
          <w:rFonts w:ascii="Arial" w:hAnsi="Arial" w:cs="Arial"/>
          <w:sz w:val="18"/>
          <w:szCs w:val="18"/>
        </w:rPr>
      </w:pPr>
      <w:r w:rsidRPr="006503F3">
        <w:rPr>
          <w:rFonts w:ascii="Arial" w:hAnsi="Arial" w:cs="Arial"/>
          <w:sz w:val="18"/>
          <w:szCs w:val="18"/>
        </w:rPr>
        <w:t>Ocenjena vrednost pogodbenih del za</w:t>
      </w:r>
      <w:r w:rsidR="006D0A5D" w:rsidRPr="006503F3">
        <w:rPr>
          <w:rFonts w:ascii="Arial" w:hAnsi="Arial" w:cs="Arial"/>
          <w:sz w:val="18"/>
          <w:szCs w:val="18"/>
        </w:rPr>
        <w:t xml:space="preserve"> objekte</w:t>
      </w:r>
      <w:r w:rsidRPr="006503F3">
        <w:rPr>
          <w:rFonts w:ascii="Arial" w:eastAsia="Arial" w:hAnsi="Arial" w:cs="Arial"/>
          <w:b/>
          <w:bCs/>
          <w:strike/>
          <w:sz w:val="18"/>
          <w:szCs w:val="18"/>
          <w:u w:val="single"/>
        </w:rPr>
        <w:t>,</w:t>
      </w:r>
      <w:r w:rsidRPr="006503F3">
        <w:rPr>
          <w:rFonts w:ascii="Arial" w:eastAsia="Arial" w:hAnsi="Arial" w:cs="Arial"/>
          <w:b/>
          <w:bCs/>
          <w:sz w:val="18"/>
          <w:szCs w:val="18"/>
          <w:u w:val="single"/>
        </w:rPr>
        <w:t xml:space="preserve"> v obsegu Zavoda za turizem Šaleške doline </w:t>
      </w:r>
      <w:r w:rsidR="006D0A5D" w:rsidRPr="006503F3">
        <w:rPr>
          <w:rFonts w:ascii="Arial" w:hAnsi="Arial" w:cs="Arial"/>
          <w:b/>
          <w:sz w:val="18"/>
          <w:szCs w:val="18"/>
          <w:u w:val="single"/>
        </w:rPr>
        <w:t xml:space="preserve">v </w:t>
      </w:r>
      <w:r w:rsidR="006D0A5D" w:rsidRPr="006503F3">
        <w:rPr>
          <w:rFonts w:ascii="Arial" w:hAnsi="Arial" w:cs="Arial"/>
          <w:sz w:val="18"/>
          <w:szCs w:val="18"/>
        </w:rPr>
        <w:t>času</w:t>
      </w:r>
      <w:r w:rsidRPr="006503F3">
        <w:rPr>
          <w:rFonts w:ascii="Arial" w:hAnsi="Arial" w:cs="Arial"/>
          <w:sz w:val="18"/>
          <w:szCs w:val="18"/>
        </w:rPr>
        <w:t xml:space="preserve"> trajanja pogodbe znaša:</w:t>
      </w:r>
    </w:p>
    <w:p w14:paraId="46F11465" w14:textId="77777777" w:rsidR="008D5C55" w:rsidRPr="006503F3" w:rsidRDefault="008D5C55" w:rsidP="008D5C55">
      <w:pPr>
        <w:tabs>
          <w:tab w:val="left" w:pos="426"/>
        </w:tabs>
        <w:spacing w:after="0"/>
        <w:jc w:val="both"/>
        <w:rPr>
          <w:rFonts w:ascii="Arial" w:hAnsi="Arial" w:cs="Arial"/>
          <w:sz w:val="18"/>
          <w:szCs w:val="18"/>
        </w:rPr>
      </w:pPr>
    </w:p>
    <w:p w14:paraId="29A83525" w14:textId="77777777" w:rsidR="008D5C55" w:rsidRPr="006503F3" w:rsidRDefault="008D5C55" w:rsidP="008D5C55">
      <w:pPr>
        <w:tabs>
          <w:tab w:val="left" w:pos="426"/>
        </w:tabs>
        <w:spacing w:after="0"/>
        <w:jc w:val="center"/>
        <w:rPr>
          <w:rFonts w:ascii="Arial" w:eastAsia="Arial" w:hAnsi="Arial" w:cs="Arial"/>
          <w:sz w:val="18"/>
          <w:szCs w:val="18"/>
        </w:rPr>
      </w:pPr>
      <w:r w:rsidRPr="006503F3">
        <w:rPr>
          <w:rFonts w:ascii="Arial" w:eastAsia="Arial" w:hAnsi="Arial" w:cs="Arial"/>
          <w:sz w:val="18"/>
          <w:szCs w:val="18"/>
        </w:rPr>
        <w:t>Cena brez DDV znaša _________________________ EUR</w:t>
      </w:r>
    </w:p>
    <w:p w14:paraId="350B86BD" w14:textId="77777777" w:rsidR="008D5C55" w:rsidRPr="006503F3" w:rsidRDefault="008D5C55" w:rsidP="008D5C55">
      <w:pPr>
        <w:tabs>
          <w:tab w:val="left" w:pos="426"/>
        </w:tabs>
        <w:spacing w:after="0"/>
        <w:jc w:val="center"/>
        <w:rPr>
          <w:rFonts w:ascii="Arial" w:eastAsia="Arial" w:hAnsi="Arial" w:cs="Arial"/>
          <w:sz w:val="18"/>
          <w:szCs w:val="18"/>
        </w:rPr>
      </w:pPr>
      <w:r w:rsidRPr="006503F3">
        <w:rPr>
          <w:rFonts w:ascii="Arial" w:eastAsia="Arial" w:hAnsi="Arial" w:cs="Arial"/>
          <w:sz w:val="18"/>
          <w:szCs w:val="18"/>
        </w:rPr>
        <w:t>DDV (DDV 22 %) znaša ________________________ EUR</w:t>
      </w:r>
    </w:p>
    <w:p w14:paraId="163CC047" w14:textId="77777777" w:rsidR="008D5C55" w:rsidRPr="006503F3" w:rsidRDefault="008D5C55" w:rsidP="008D5C55">
      <w:pPr>
        <w:tabs>
          <w:tab w:val="left" w:pos="426"/>
        </w:tabs>
        <w:spacing w:after="0"/>
        <w:jc w:val="center"/>
        <w:rPr>
          <w:rFonts w:ascii="Arial" w:eastAsia="Arial" w:hAnsi="Arial" w:cs="Arial"/>
          <w:sz w:val="18"/>
          <w:szCs w:val="18"/>
        </w:rPr>
      </w:pPr>
      <w:r w:rsidRPr="006503F3">
        <w:rPr>
          <w:rFonts w:ascii="Arial" w:eastAsia="Arial" w:hAnsi="Arial" w:cs="Arial"/>
          <w:sz w:val="18"/>
          <w:szCs w:val="18"/>
        </w:rPr>
        <w:t>Cena  z DDV znaša ____________________________ EUR</w:t>
      </w:r>
    </w:p>
    <w:p w14:paraId="33A91F70" w14:textId="77777777" w:rsidR="008D5C55" w:rsidRPr="006503F3" w:rsidRDefault="008D5C55" w:rsidP="008D5C55">
      <w:pPr>
        <w:tabs>
          <w:tab w:val="left" w:pos="426"/>
        </w:tabs>
        <w:spacing w:after="0"/>
        <w:jc w:val="center"/>
        <w:rPr>
          <w:rFonts w:ascii="Arial" w:hAnsi="Arial" w:cs="Arial"/>
          <w:sz w:val="18"/>
          <w:szCs w:val="18"/>
        </w:rPr>
      </w:pPr>
      <w:r w:rsidRPr="006503F3">
        <w:rPr>
          <w:rFonts w:ascii="Arial" w:hAnsi="Arial" w:cs="Arial"/>
          <w:sz w:val="18"/>
          <w:szCs w:val="18"/>
        </w:rPr>
        <w:t>z besedo: ___________________________ in ___/100 evrov</w:t>
      </w:r>
    </w:p>
    <w:p w14:paraId="7A27D5A3" w14:textId="77777777" w:rsidR="008D5C55" w:rsidRPr="006503F3" w:rsidRDefault="008D5C55" w:rsidP="008D5C55">
      <w:pPr>
        <w:tabs>
          <w:tab w:val="left" w:pos="426"/>
        </w:tabs>
        <w:spacing w:after="0"/>
        <w:jc w:val="center"/>
        <w:rPr>
          <w:rFonts w:ascii="Arial" w:hAnsi="Arial" w:cs="Arial"/>
          <w:sz w:val="18"/>
          <w:szCs w:val="18"/>
        </w:rPr>
      </w:pPr>
    </w:p>
    <w:p w14:paraId="653BD921" w14:textId="7872C1A1" w:rsidR="008D5C55" w:rsidRPr="006503F3" w:rsidRDefault="008D5C55" w:rsidP="008D5C55">
      <w:pPr>
        <w:tabs>
          <w:tab w:val="left" w:pos="426"/>
        </w:tabs>
        <w:spacing w:after="0"/>
        <w:jc w:val="both"/>
        <w:rPr>
          <w:rFonts w:ascii="Arial" w:hAnsi="Arial" w:cs="Arial"/>
          <w:sz w:val="18"/>
          <w:szCs w:val="18"/>
        </w:rPr>
      </w:pPr>
      <w:r w:rsidRPr="006503F3">
        <w:rPr>
          <w:rFonts w:ascii="Arial" w:hAnsi="Arial" w:cs="Arial"/>
          <w:sz w:val="18"/>
          <w:szCs w:val="18"/>
        </w:rPr>
        <w:t>Ocenjena vrednost pogodbenih del za</w:t>
      </w:r>
      <w:r w:rsidR="006D0A5D" w:rsidRPr="006503F3">
        <w:rPr>
          <w:rFonts w:ascii="Arial" w:hAnsi="Arial" w:cs="Arial"/>
          <w:sz w:val="18"/>
          <w:szCs w:val="18"/>
        </w:rPr>
        <w:t xml:space="preserve"> objekte</w:t>
      </w:r>
      <w:r w:rsidRPr="006503F3">
        <w:rPr>
          <w:rFonts w:ascii="Arial" w:eastAsia="Arial" w:hAnsi="Arial" w:cs="Arial"/>
          <w:b/>
          <w:bCs/>
          <w:strike/>
          <w:sz w:val="18"/>
          <w:szCs w:val="18"/>
          <w:u w:val="single"/>
        </w:rPr>
        <w:t>,</w:t>
      </w:r>
      <w:r w:rsidRPr="006503F3">
        <w:rPr>
          <w:rFonts w:ascii="Arial" w:eastAsia="Arial" w:hAnsi="Arial" w:cs="Arial"/>
          <w:b/>
          <w:bCs/>
          <w:sz w:val="18"/>
          <w:szCs w:val="18"/>
          <w:u w:val="single"/>
        </w:rPr>
        <w:t xml:space="preserve"> v obsegu Komunalnega podjetja Velenje d.o.o. </w:t>
      </w:r>
      <w:r w:rsidRPr="006503F3">
        <w:rPr>
          <w:rFonts w:ascii="Arial" w:hAnsi="Arial" w:cs="Arial"/>
          <w:b/>
          <w:sz w:val="18"/>
          <w:szCs w:val="18"/>
          <w:u w:val="single"/>
        </w:rPr>
        <w:t xml:space="preserve"> </w:t>
      </w:r>
      <w:r w:rsidR="006D0A5D" w:rsidRPr="006503F3">
        <w:rPr>
          <w:rFonts w:ascii="Arial" w:hAnsi="Arial" w:cs="Arial"/>
          <w:b/>
          <w:sz w:val="18"/>
          <w:szCs w:val="18"/>
          <w:u w:val="single"/>
        </w:rPr>
        <w:t xml:space="preserve">v </w:t>
      </w:r>
      <w:r w:rsidR="006D0A5D" w:rsidRPr="006503F3">
        <w:rPr>
          <w:rFonts w:ascii="Arial" w:hAnsi="Arial" w:cs="Arial"/>
          <w:sz w:val="18"/>
          <w:szCs w:val="18"/>
        </w:rPr>
        <w:t>času</w:t>
      </w:r>
      <w:r w:rsidRPr="006503F3">
        <w:rPr>
          <w:rFonts w:ascii="Arial" w:hAnsi="Arial" w:cs="Arial"/>
          <w:sz w:val="18"/>
          <w:szCs w:val="18"/>
        </w:rPr>
        <w:t xml:space="preserve"> trajanja pogodbe znaša:</w:t>
      </w:r>
    </w:p>
    <w:p w14:paraId="4405BE33" w14:textId="77777777" w:rsidR="008D5C55" w:rsidRPr="006503F3" w:rsidRDefault="008D5C55" w:rsidP="008D5C55">
      <w:pPr>
        <w:tabs>
          <w:tab w:val="left" w:pos="426"/>
        </w:tabs>
        <w:spacing w:after="0"/>
        <w:jc w:val="both"/>
        <w:rPr>
          <w:rFonts w:ascii="Arial" w:hAnsi="Arial" w:cs="Arial"/>
          <w:sz w:val="18"/>
          <w:szCs w:val="18"/>
        </w:rPr>
      </w:pPr>
    </w:p>
    <w:p w14:paraId="2B5E83FE" w14:textId="77777777" w:rsidR="008D5C55" w:rsidRPr="008F3631" w:rsidRDefault="008D5C55" w:rsidP="008D5C55">
      <w:pPr>
        <w:tabs>
          <w:tab w:val="left" w:pos="426"/>
        </w:tabs>
        <w:spacing w:after="0"/>
        <w:jc w:val="center"/>
        <w:rPr>
          <w:rFonts w:ascii="Arial" w:eastAsia="Arial" w:hAnsi="Arial" w:cs="Arial"/>
          <w:sz w:val="18"/>
          <w:szCs w:val="18"/>
        </w:rPr>
      </w:pPr>
      <w:r w:rsidRPr="006503F3">
        <w:rPr>
          <w:rFonts w:ascii="Arial" w:eastAsia="Arial" w:hAnsi="Arial" w:cs="Arial"/>
          <w:sz w:val="18"/>
          <w:szCs w:val="18"/>
        </w:rPr>
        <w:t>Cena brez DDV znaša _________________________ EUR</w:t>
      </w:r>
    </w:p>
    <w:p w14:paraId="63FA7C77" w14:textId="77777777" w:rsidR="008D5C55" w:rsidRPr="008F3631" w:rsidRDefault="008D5C55" w:rsidP="008D5C55">
      <w:pPr>
        <w:tabs>
          <w:tab w:val="left" w:pos="426"/>
        </w:tabs>
        <w:spacing w:after="0"/>
        <w:jc w:val="center"/>
        <w:rPr>
          <w:rFonts w:ascii="Arial" w:eastAsia="Arial" w:hAnsi="Arial" w:cs="Arial"/>
          <w:sz w:val="18"/>
          <w:szCs w:val="18"/>
        </w:rPr>
      </w:pPr>
      <w:r w:rsidRPr="008F3631">
        <w:rPr>
          <w:rFonts w:ascii="Arial" w:eastAsia="Arial" w:hAnsi="Arial" w:cs="Arial"/>
          <w:sz w:val="18"/>
          <w:szCs w:val="18"/>
        </w:rPr>
        <w:t>DDV (DDV 22 %) znaša ________________________ EUR</w:t>
      </w:r>
    </w:p>
    <w:p w14:paraId="1B85CF3A" w14:textId="77777777" w:rsidR="008D5C55" w:rsidRPr="008F3631" w:rsidRDefault="008D5C55" w:rsidP="008D5C55">
      <w:pPr>
        <w:tabs>
          <w:tab w:val="left" w:pos="426"/>
        </w:tabs>
        <w:spacing w:after="0"/>
        <w:jc w:val="center"/>
        <w:rPr>
          <w:rFonts w:ascii="Arial" w:eastAsia="Arial" w:hAnsi="Arial" w:cs="Arial"/>
          <w:sz w:val="18"/>
          <w:szCs w:val="18"/>
        </w:rPr>
      </w:pPr>
      <w:r w:rsidRPr="008F3631">
        <w:rPr>
          <w:rFonts w:ascii="Arial" w:eastAsia="Arial" w:hAnsi="Arial" w:cs="Arial"/>
          <w:sz w:val="18"/>
          <w:szCs w:val="18"/>
        </w:rPr>
        <w:t>Cena  z DDV znaša ____________________________ EUR</w:t>
      </w:r>
    </w:p>
    <w:p w14:paraId="776BB06B" w14:textId="77777777" w:rsidR="008D5C55" w:rsidRPr="005C4475" w:rsidRDefault="008D5C55" w:rsidP="008D5C55">
      <w:pPr>
        <w:tabs>
          <w:tab w:val="left" w:pos="426"/>
        </w:tabs>
        <w:spacing w:after="0"/>
        <w:jc w:val="center"/>
        <w:rPr>
          <w:rFonts w:ascii="Arial" w:hAnsi="Arial" w:cs="Arial"/>
          <w:sz w:val="18"/>
          <w:szCs w:val="18"/>
        </w:rPr>
      </w:pPr>
      <w:r w:rsidRPr="008F3631">
        <w:rPr>
          <w:rFonts w:ascii="Arial" w:hAnsi="Arial" w:cs="Arial"/>
          <w:sz w:val="18"/>
          <w:szCs w:val="18"/>
        </w:rPr>
        <w:t>z besedo: ___________________________ in ___/100 evrov</w:t>
      </w:r>
    </w:p>
    <w:p w14:paraId="795BFC98" w14:textId="77777777" w:rsidR="008D5C55" w:rsidRDefault="008D5C55" w:rsidP="008D5C55">
      <w:pPr>
        <w:tabs>
          <w:tab w:val="left" w:pos="426"/>
        </w:tabs>
        <w:spacing w:after="0"/>
        <w:jc w:val="center"/>
        <w:rPr>
          <w:rFonts w:ascii="Arial" w:hAnsi="Arial" w:cs="Arial"/>
          <w:sz w:val="18"/>
          <w:szCs w:val="18"/>
        </w:rPr>
      </w:pPr>
    </w:p>
    <w:p w14:paraId="02904028" w14:textId="72F9F198" w:rsidR="008D5C55" w:rsidRDefault="008D5C55" w:rsidP="005C4475">
      <w:pPr>
        <w:tabs>
          <w:tab w:val="left" w:pos="426"/>
        </w:tabs>
        <w:spacing w:after="0"/>
        <w:jc w:val="center"/>
        <w:rPr>
          <w:rFonts w:ascii="Arial" w:hAnsi="Arial" w:cs="Arial"/>
          <w:sz w:val="18"/>
          <w:szCs w:val="18"/>
        </w:rPr>
      </w:pPr>
    </w:p>
    <w:p w14:paraId="79B6391C" w14:textId="77777777" w:rsidR="008D5C55" w:rsidRPr="005C4475" w:rsidRDefault="008D5C55" w:rsidP="005C4475">
      <w:pPr>
        <w:tabs>
          <w:tab w:val="left" w:pos="426"/>
        </w:tabs>
        <w:spacing w:after="0"/>
        <w:jc w:val="center"/>
        <w:rPr>
          <w:rFonts w:ascii="Arial" w:hAnsi="Arial" w:cs="Arial"/>
          <w:sz w:val="18"/>
          <w:szCs w:val="18"/>
        </w:rPr>
      </w:pPr>
    </w:p>
    <w:p w14:paraId="668A722B"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p>
    <w:p w14:paraId="684AD66D"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5C4475">
        <w:rPr>
          <w:rFonts w:ascii="Arial" w:eastAsia="Arial" w:hAnsi="Arial" w:cs="Arial"/>
          <w:b/>
          <w:bCs/>
          <w:sz w:val="18"/>
          <w:szCs w:val="18"/>
        </w:rPr>
        <w:t xml:space="preserve">ROK IN NAČIN PLAČILA </w:t>
      </w:r>
    </w:p>
    <w:p w14:paraId="1A1108A3"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p>
    <w:p w14:paraId="1A85246B" w14:textId="77777777" w:rsidR="005C4475" w:rsidRPr="005C4475" w:rsidRDefault="005C4475" w:rsidP="005C4475">
      <w:pPr>
        <w:spacing w:after="0"/>
        <w:jc w:val="center"/>
        <w:rPr>
          <w:rFonts w:ascii="Arial" w:eastAsia="Arial" w:hAnsi="Arial" w:cs="Arial"/>
          <w:sz w:val="18"/>
          <w:szCs w:val="18"/>
        </w:rPr>
      </w:pPr>
      <w:r w:rsidRPr="005C4475">
        <w:rPr>
          <w:rFonts w:ascii="Arial" w:hAnsi="Arial" w:cs="Arial"/>
          <w:sz w:val="18"/>
          <w:szCs w:val="18"/>
        </w:rPr>
        <w:t xml:space="preserve">               12. člen</w:t>
      </w:r>
    </w:p>
    <w:p w14:paraId="00D2D020" w14:textId="77777777" w:rsidR="005C4475" w:rsidRPr="005C4475" w:rsidRDefault="005C4475" w:rsidP="005C4475">
      <w:pPr>
        <w:spacing w:after="0"/>
        <w:jc w:val="both"/>
        <w:rPr>
          <w:rFonts w:ascii="Arial" w:eastAsia="Arial" w:hAnsi="Arial" w:cs="Arial"/>
          <w:sz w:val="18"/>
          <w:szCs w:val="18"/>
        </w:rPr>
      </w:pPr>
    </w:p>
    <w:p w14:paraId="32871865" w14:textId="33B4FB05" w:rsidR="005C4475" w:rsidRPr="005C4475" w:rsidRDefault="005C4475" w:rsidP="005C4475">
      <w:pPr>
        <w:spacing w:after="0"/>
        <w:jc w:val="both"/>
        <w:rPr>
          <w:rFonts w:ascii="Arial" w:eastAsia="Arial" w:hAnsi="Arial" w:cs="Arial"/>
          <w:sz w:val="18"/>
          <w:szCs w:val="18"/>
        </w:rPr>
      </w:pPr>
      <w:r w:rsidRPr="005C4475">
        <w:rPr>
          <w:rFonts w:ascii="Arial" w:eastAsia="Arial" w:hAnsi="Arial" w:cs="Arial"/>
          <w:sz w:val="18"/>
          <w:szCs w:val="18"/>
        </w:rPr>
        <w:t xml:space="preserve">Naročnik se obvezuje, da bo svoje obveznosti plačal na podlagi pravilno izstavljenega računa. Rok plačila je 30. dan in prične teči naslednji dan po prejemu računa. Izvajalec izstavi račun za opravljeno delo do </w:t>
      </w:r>
      <w:r w:rsidRPr="005C4475">
        <w:rPr>
          <w:rFonts w:ascii="Arial" w:eastAsia="Arial" w:hAnsi="Arial" w:cs="Arial"/>
          <w:b/>
          <w:bCs/>
          <w:sz w:val="18"/>
          <w:szCs w:val="18"/>
        </w:rPr>
        <w:t>(8) osmega</w:t>
      </w:r>
      <w:r w:rsidRPr="005C4475">
        <w:rPr>
          <w:rFonts w:ascii="Arial" w:eastAsia="Arial" w:hAnsi="Arial" w:cs="Arial"/>
          <w:sz w:val="18"/>
          <w:szCs w:val="18"/>
        </w:rPr>
        <w:t xml:space="preserve"> v </w:t>
      </w:r>
      <w:r w:rsidRPr="006503F3">
        <w:rPr>
          <w:rFonts w:ascii="Arial" w:eastAsia="Arial" w:hAnsi="Arial" w:cs="Arial"/>
          <w:sz w:val="18"/>
          <w:szCs w:val="18"/>
        </w:rPr>
        <w:t>mesecu  za storitve opravljene v preteklem mesecu</w:t>
      </w:r>
      <w:r w:rsidR="006503F3" w:rsidRPr="006503F3">
        <w:rPr>
          <w:rFonts w:ascii="Arial" w:eastAsia="Arial" w:hAnsi="Arial" w:cs="Arial"/>
          <w:b/>
          <w:bCs/>
          <w:sz w:val="18"/>
          <w:szCs w:val="18"/>
        </w:rPr>
        <w:t>,</w:t>
      </w:r>
      <w:r w:rsidRPr="006503F3">
        <w:rPr>
          <w:rFonts w:ascii="Arial" w:eastAsia="Arial" w:hAnsi="Arial" w:cs="Arial"/>
          <w:sz w:val="18"/>
          <w:szCs w:val="18"/>
        </w:rPr>
        <w:t xml:space="preserve"> izključno v elektronski obliki (e-račun).</w:t>
      </w:r>
      <w:r w:rsidRPr="005C4475">
        <w:rPr>
          <w:rFonts w:ascii="Arial" w:eastAsia="Arial" w:hAnsi="Arial" w:cs="Arial"/>
          <w:sz w:val="18"/>
          <w:szCs w:val="18"/>
        </w:rPr>
        <w:t xml:space="preserve"> </w:t>
      </w:r>
    </w:p>
    <w:p w14:paraId="4701F738" w14:textId="77777777" w:rsidR="00133DFE" w:rsidRDefault="00133DFE" w:rsidP="005C4475">
      <w:pPr>
        <w:spacing w:after="0"/>
        <w:jc w:val="both"/>
        <w:rPr>
          <w:rFonts w:ascii="Arial" w:eastAsia="Arial" w:hAnsi="Arial" w:cs="Arial"/>
          <w:sz w:val="18"/>
          <w:szCs w:val="18"/>
        </w:rPr>
      </w:pPr>
    </w:p>
    <w:p w14:paraId="6886F03B" w14:textId="1FA98FE5" w:rsidR="005C4475" w:rsidRPr="005C4475" w:rsidRDefault="005C4475" w:rsidP="005C4475">
      <w:pPr>
        <w:spacing w:after="0"/>
        <w:jc w:val="both"/>
        <w:rPr>
          <w:rFonts w:ascii="Arial" w:eastAsia="Arial" w:hAnsi="Arial" w:cs="Arial"/>
          <w:strike/>
          <w:sz w:val="18"/>
          <w:szCs w:val="18"/>
        </w:rPr>
      </w:pPr>
      <w:r w:rsidRPr="005C4475">
        <w:rPr>
          <w:rFonts w:ascii="Arial" w:eastAsia="Arial" w:hAnsi="Arial" w:cs="Arial"/>
          <w:sz w:val="18"/>
          <w:szCs w:val="18"/>
        </w:rPr>
        <w:t>Računu mora biti priložena specifikacija, iz katere je razvidno, katere vrste storitev in v katerem objektu se storitev izvaja.</w:t>
      </w:r>
    </w:p>
    <w:p w14:paraId="1BBAEC67" w14:textId="77777777" w:rsidR="005C4475" w:rsidRPr="005C4475" w:rsidRDefault="005C4475" w:rsidP="005C4475">
      <w:pPr>
        <w:spacing w:after="0"/>
        <w:jc w:val="both"/>
        <w:rPr>
          <w:rFonts w:ascii="Arial" w:hAnsi="Arial" w:cs="Arial"/>
          <w:noProof/>
          <w:sz w:val="18"/>
          <w:szCs w:val="18"/>
        </w:rPr>
      </w:pPr>
    </w:p>
    <w:p w14:paraId="6D0BE8DB" w14:textId="095E16DF" w:rsidR="005C4475" w:rsidRPr="005C4475" w:rsidRDefault="005C4475" w:rsidP="005C4475">
      <w:pPr>
        <w:spacing w:after="0"/>
        <w:jc w:val="both"/>
        <w:rPr>
          <w:rFonts w:ascii="Arial" w:hAnsi="Arial" w:cs="Arial"/>
          <w:noProof/>
          <w:sz w:val="18"/>
          <w:szCs w:val="18"/>
        </w:rPr>
      </w:pPr>
      <w:r w:rsidRPr="005C4475">
        <w:rPr>
          <w:rFonts w:ascii="Arial" w:hAnsi="Arial" w:cs="Arial"/>
          <w:noProof/>
          <w:sz w:val="18"/>
          <w:szCs w:val="18"/>
        </w:rPr>
        <w:t>Na računu mo</w:t>
      </w:r>
      <w:r w:rsidR="004D715E">
        <w:rPr>
          <w:rFonts w:ascii="Arial" w:hAnsi="Arial" w:cs="Arial"/>
          <w:noProof/>
          <w:sz w:val="18"/>
          <w:szCs w:val="18"/>
        </w:rPr>
        <w:t xml:space="preserve">ra biti obvezno navedena </w:t>
      </w:r>
      <w:r w:rsidR="004D715E" w:rsidRPr="00E23CA5">
        <w:rPr>
          <w:rFonts w:ascii="Arial" w:hAnsi="Arial" w:cs="Arial"/>
          <w:noProof/>
          <w:sz w:val="18"/>
          <w:szCs w:val="18"/>
        </w:rPr>
        <w:t>podlaga</w:t>
      </w:r>
      <w:r w:rsidRPr="005C4475">
        <w:rPr>
          <w:rFonts w:ascii="Arial" w:hAnsi="Arial" w:cs="Arial"/>
          <w:noProof/>
          <w:sz w:val="18"/>
          <w:szCs w:val="18"/>
        </w:rPr>
        <w:t xml:space="preserve"> za izstavitev računa (št. pogodbe). Vsa spremljajoča dokumentacija, kot so specifikacija  storitev, zapisniki o prevzemu, dobavnice in prevzemnice, mora biti čitljivo podpisana in se pošilja kot priloga e-računa.</w:t>
      </w:r>
    </w:p>
    <w:p w14:paraId="7CF117A9" w14:textId="77777777" w:rsidR="005C4475" w:rsidRPr="005C4475" w:rsidRDefault="005C4475" w:rsidP="005C4475">
      <w:pPr>
        <w:spacing w:after="0"/>
        <w:jc w:val="both"/>
        <w:rPr>
          <w:rFonts w:ascii="Arial" w:eastAsia="Arial" w:hAnsi="Arial" w:cs="Arial"/>
          <w:sz w:val="18"/>
          <w:szCs w:val="18"/>
        </w:rPr>
      </w:pPr>
    </w:p>
    <w:p w14:paraId="4825A335" w14:textId="77777777" w:rsidR="005C4475" w:rsidRPr="005C4475" w:rsidRDefault="005C4475" w:rsidP="005C4475">
      <w:pPr>
        <w:spacing w:after="0"/>
        <w:jc w:val="both"/>
        <w:rPr>
          <w:rFonts w:ascii="Arial" w:eastAsia="Arial" w:hAnsi="Arial" w:cs="Arial"/>
          <w:sz w:val="18"/>
          <w:szCs w:val="18"/>
        </w:rPr>
      </w:pPr>
      <w:r w:rsidRPr="005C4475">
        <w:rPr>
          <w:rFonts w:ascii="Arial" w:eastAsia="Arial" w:hAnsi="Arial" w:cs="Arial"/>
          <w:sz w:val="18"/>
          <w:szCs w:val="18"/>
        </w:rPr>
        <w:t>Plačilo se izvrši na TRR, ki bo naveden na izstavljenem računu.</w:t>
      </w:r>
    </w:p>
    <w:p w14:paraId="66F308FC" w14:textId="1AEE4B2C" w:rsidR="005C4475" w:rsidRDefault="005C4475" w:rsidP="005C4475">
      <w:pPr>
        <w:spacing w:after="0"/>
        <w:jc w:val="both"/>
        <w:rPr>
          <w:rFonts w:ascii="Arial" w:eastAsia="Arial" w:hAnsi="Arial" w:cs="Arial"/>
          <w:sz w:val="18"/>
          <w:szCs w:val="18"/>
        </w:rPr>
      </w:pPr>
      <w:r w:rsidRPr="005C4475">
        <w:rPr>
          <w:rFonts w:ascii="Arial" w:eastAsia="Arial" w:hAnsi="Arial" w:cs="Arial"/>
          <w:sz w:val="18"/>
          <w:szCs w:val="18"/>
        </w:rPr>
        <w:lastRenderedPageBreak/>
        <w:t>Cene so veljavne ves čas trajanja pogodbe.</w:t>
      </w:r>
    </w:p>
    <w:p w14:paraId="2C60DD27" w14:textId="77777777" w:rsidR="00CA5CFA" w:rsidRDefault="00CA5CFA" w:rsidP="005C4475">
      <w:pPr>
        <w:spacing w:after="0"/>
        <w:jc w:val="both"/>
        <w:rPr>
          <w:rFonts w:ascii="Arial" w:eastAsia="Arial" w:hAnsi="Arial" w:cs="Arial"/>
          <w:sz w:val="18"/>
          <w:szCs w:val="18"/>
        </w:rPr>
      </w:pPr>
    </w:p>
    <w:p w14:paraId="334EE5F8" w14:textId="77777777" w:rsidR="00CA5CFA" w:rsidRPr="00CA5CFA" w:rsidRDefault="00CA5CFA" w:rsidP="00CA5CFA">
      <w:pPr>
        <w:jc w:val="both"/>
        <w:rPr>
          <w:sz w:val="18"/>
          <w:szCs w:val="18"/>
        </w:rPr>
      </w:pPr>
      <w:bookmarkStart w:id="0" w:name="_GoBack"/>
      <w:bookmarkEnd w:id="0"/>
      <w:r w:rsidRPr="00CA5CFA">
        <w:rPr>
          <w:sz w:val="18"/>
          <w:szCs w:val="18"/>
        </w:rPr>
        <w:t>Cena se lahko regulira skladno s indeksom dviga rasti cen življenjskih potrebščin, kot določa 6. člen Pravilnika o načinih valorizacije denarnih obveznosti, ki jih v večletnih pogodbah dogovarjajo pravne osebe javnega sektorja ter na podlagi dviga minimalne plače skladno z Zakonom o minimalni plači, če izvajalec to pisno zahteva. V primeru dviga cen iz navedenega razloga, se sklene aneks k pogodbi.</w:t>
      </w:r>
    </w:p>
    <w:p w14:paraId="1B10EB93" w14:textId="4A049B30" w:rsidR="00CA5CFA" w:rsidRPr="00CA5CFA" w:rsidRDefault="00CA5CFA" w:rsidP="00CA5CFA">
      <w:pPr>
        <w:jc w:val="both"/>
        <w:rPr>
          <w:sz w:val="18"/>
          <w:szCs w:val="18"/>
        </w:rPr>
      </w:pPr>
      <w:r w:rsidRPr="00CA5CFA">
        <w:rPr>
          <w:sz w:val="18"/>
          <w:szCs w:val="18"/>
        </w:rPr>
        <w:t xml:space="preserve">Skladno s spremembo cen v krovni pogodbi, se spremeni tudi cena v posamičnih pogodbah. </w:t>
      </w:r>
    </w:p>
    <w:p w14:paraId="42C6A669" w14:textId="77777777" w:rsidR="000C0DA1" w:rsidRPr="005C4475" w:rsidRDefault="000C0DA1" w:rsidP="005C4475">
      <w:pPr>
        <w:spacing w:after="0"/>
        <w:jc w:val="both"/>
        <w:rPr>
          <w:rFonts w:ascii="Arial" w:eastAsia="Arial" w:hAnsi="Arial" w:cs="Arial"/>
          <w:sz w:val="18"/>
          <w:szCs w:val="18"/>
        </w:rPr>
      </w:pPr>
    </w:p>
    <w:p w14:paraId="14AC987F" w14:textId="77777777" w:rsidR="005C4475" w:rsidRPr="005C4475" w:rsidRDefault="005C4475" w:rsidP="005C4475">
      <w:pPr>
        <w:spacing w:after="0"/>
        <w:jc w:val="both"/>
        <w:rPr>
          <w:rFonts w:ascii="Arial" w:eastAsia="Arial" w:hAnsi="Arial" w:cs="Arial"/>
          <w:sz w:val="18"/>
          <w:szCs w:val="18"/>
        </w:rPr>
      </w:pPr>
    </w:p>
    <w:p w14:paraId="3C62F7A9"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bCs/>
          <w:sz w:val="18"/>
          <w:szCs w:val="18"/>
        </w:rPr>
      </w:pPr>
      <w:r w:rsidRPr="005C4475">
        <w:rPr>
          <w:rFonts w:ascii="Arial" w:hAnsi="Arial" w:cs="Arial"/>
          <w:b/>
          <w:bCs/>
          <w:sz w:val="18"/>
          <w:szCs w:val="18"/>
        </w:rPr>
        <w:t>FINANČNO ZAVAROVANJE ZA DOBRO IZVEDBO POGODBENIH OBVEZNOSTI</w:t>
      </w:r>
    </w:p>
    <w:p w14:paraId="3BC3D8B9"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bCs/>
          <w:sz w:val="18"/>
          <w:szCs w:val="18"/>
        </w:rPr>
      </w:pPr>
    </w:p>
    <w:p w14:paraId="635E123D"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Cs/>
          <w:sz w:val="18"/>
          <w:szCs w:val="18"/>
        </w:rPr>
      </w:pPr>
      <w:r w:rsidRPr="005C4475">
        <w:rPr>
          <w:rFonts w:ascii="Arial" w:hAnsi="Arial" w:cs="Arial"/>
          <w:bCs/>
          <w:sz w:val="18"/>
          <w:szCs w:val="18"/>
        </w:rPr>
        <w:t xml:space="preserve">             13. </w:t>
      </w:r>
      <w:r w:rsidRPr="005C4475">
        <w:rPr>
          <w:rFonts w:ascii="Arial" w:hAnsi="Arial" w:cs="Arial"/>
          <w:sz w:val="18"/>
          <w:szCs w:val="18"/>
        </w:rPr>
        <w:t>člen</w:t>
      </w:r>
    </w:p>
    <w:p w14:paraId="2AEE909E" w14:textId="77777777" w:rsidR="005C4475" w:rsidRPr="005C4475" w:rsidRDefault="005C4475" w:rsidP="005C4475">
      <w:pPr>
        <w:tabs>
          <w:tab w:val="left" w:pos="426"/>
        </w:tabs>
        <w:spacing w:after="0"/>
        <w:jc w:val="both"/>
        <w:rPr>
          <w:rFonts w:ascii="Arial" w:hAnsi="Arial" w:cs="Arial"/>
          <w:sz w:val="18"/>
          <w:szCs w:val="18"/>
        </w:rPr>
      </w:pPr>
    </w:p>
    <w:p w14:paraId="1D2ECACD" w14:textId="77777777" w:rsidR="005C4475" w:rsidRPr="005C4475" w:rsidRDefault="005C4475" w:rsidP="005C4475">
      <w:pPr>
        <w:tabs>
          <w:tab w:val="left" w:pos="426"/>
        </w:tabs>
        <w:spacing w:after="0"/>
        <w:jc w:val="both"/>
        <w:rPr>
          <w:rFonts w:ascii="Arial" w:hAnsi="Arial" w:cs="Arial"/>
          <w:sz w:val="18"/>
          <w:szCs w:val="18"/>
        </w:rPr>
      </w:pPr>
      <w:r w:rsidRPr="005C4475">
        <w:rPr>
          <w:rFonts w:ascii="Arial" w:hAnsi="Arial" w:cs="Arial"/>
          <w:sz w:val="18"/>
          <w:szCs w:val="18"/>
        </w:rPr>
        <w:t>Izvajalec se za zavarovanje dobre izvedbe pogodbenih obveznosti zavezuje izročiti naročniku ob podpisu te pogodbe dve bianco menici z menično izjavo in pooblastilom za unovčenje, in sicer v višini 10% skupne pogodbene vrednosti z DDV, z veljavnostjo vsaj še trideset dni po poteku pogodbenega roka.</w:t>
      </w:r>
    </w:p>
    <w:p w14:paraId="2726E64D" w14:textId="77777777" w:rsidR="005C4475" w:rsidRPr="005C4475" w:rsidRDefault="005C4475" w:rsidP="005C4475">
      <w:pPr>
        <w:tabs>
          <w:tab w:val="left" w:pos="426"/>
        </w:tabs>
        <w:spacing w:after="0"/>
        <w:jc w:val="both"/>
        <w:rPr>
          <w:rFonts w:ascii="Arial" w:hAnsi="Arial" w:cs="Arial"/>
          <w:sz w:val="18"/>
          <w:szCs w:val="18"/>
        </w:rPr>
      </w:pPr>
    </w:p>
    <w:p w14:paraId="1A5DEAEC"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r w:rsidRPr="005C4475">
        <w:rPr>
          <w:rFonts w:ascii="Arial" w:hAnsi="Arial" w:cs="Arial"/>
          <w:sz w:val="18"/>
          <w:szCs w:val="18"/>
        </w:rPr>
        <w:t xml:space="preserve">Naročnik bo menici unovčil v primeru, če izvajalec svojih pogodbenih obveznosti ne bo izpolnil v dogovorjeni kakovosti, količini in rokih in na način, opredeljen v tej pogodbi. </w:t>
      </w:r>
    </w:p>
    <w:p w14:paraId="200A1622"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p>
    <w:p w14:paraId="3DFFEB3F" w14:textId="3175ED92" w:rsidR="005C4475" w:rsidRDefault="005C4475" w:rsidP="005C4475">
      <w:pPr>
        <w:tabs>
          <w:tab w:val="left" w:pos="426"/>
        </w:tabs>
        <w:autoSpaceDE w:val="0"/>
        <w:autoSpaceDN w:val="0"/>
        <w:adjustRightInd w:val="0"/>
        <w:spacing w:after="0"/>
        <w:jc w:val="both"/>
        <w:rPr>
          <w:rFonts w:ascii="Arial" w:hAnsi="Arial" w:cs="Arial"/>
          <w:sz w:val="18"/>
          <w:szCs w:val="18"/>
        </w:rPr>
      </w:pPr>
      <w:r w:rsidRPr="005C4475">
        <w:rPr>
          <w:rFonts w:ascii="Arial" w:hAnsi="Arial" w:cs="Arial"/>
          <w:sz w:val="18"/>
          <w:szCs w:val="18"/>
        </w:rPr>
        <w:t>Če se med trajanjem izvedbe pogodbe spremeni rok za izvedbo pogodbenih del, kvaliteta in količina, mora ponudnik v roku deset (10) dni od podpisa aneksa k tej pogodbi predložiti novo menično izjavo in pooblastilo za unovčenje s spremenjeno višino garantiranega zneska, v skladu s spremembo pogodbene vrednosti.</w:t>
      </w:r>
    </w:p>
    <w:p w14:paraId="7C856C2D" w14:textId="1092014F" w:rsidR="00133DFE" w:rsidRPr="005C4475" w:rsidRDefault="00133DFE" w:rsidP="005C4475">
      <w:pPr>
        <w:tabs>
          <w:tab w:val="left" w:pos="426"/>
        </w:tabs>
        <w:autoSpaceDE w:val="0"/>
        <w:autoSpaceDN w:val="0"/>
        <w:adjustRightInd w:val="0"/>
        <w:spacing w:after="0"/>
        <w:jc w:val="both"/>
        <w:rPr>
          <w:rFonts w:ascii="Arial" w:hAnsi="Arial" w:cs="Arial"/>
          <w:sz w:val="18"/>
          <w:szCs w:val="18"/>
        </w:rPr>
      </w:pPr>
    </w:p>
    <w:p w14:paraId="1DF0A203"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p>
    <w:p w14:paraId="33840390"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5C4475">
        <w:rPr>
          <w:rFonts w:ascii="Arial" w:eastAsia="Arial" w:hAnsi="Arial" w:cs="Arial"/>
          <w:b/>
          <w:bCs/>
          <w:sz w:val="18"/>
          <w:szCs w:val="18"/>
        </w:rPr>
        <w:t>REKLAMACIJE IN ODSTOP OD POGODBE</w:t>
      </w:r>
    </w:p>
    <w:p w14:paraId="6A89872C"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p>
    <w:p w14:paraId="39139759"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Cs/>
          <w:sz w:val="18"/>
          <w:szCs w:val="18"/>
        </w:rPr>
      </w:pPr>
      <w:r w:rsidRPr="005C4475">
        <w:rPr>
          <w:rFonts w:ascii="Arial" w:eastAsia="Arial" w:hAnsi="Arial" w:cs="Arial"/>
          <w:bCs/>
          <w:sz w:val="18"/>
          <w:szCs w:val="18"/>
        </w:rPr>
        <w:t xml:space="preserve">            14.  </w:t>
      </w:r>
      <w:r w:rsidRPr="005C4475">
        <w:rPr>
          <w:rFonts w:ascii="Arial" w:hAnsi="Arial" w:cs="Arial"/>
          <w:sz w:val="18"/>
          <w:szCs w:val="18"/>
        </w:rPr>
        <w:t>člen</w:t>
      </w:r>
    </w:p>
    <w:p w14:paraId="3FA20E8B"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4714C2D6"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b/>
          <w:bCs/>
          <w:sz w:val="18"/>
          <w:szCs w:val="18"/>
        </w:rPr>
      </w:pPr>
      <w:r w:rsidRPr="005C4475">
        <w:rPr>
          <w:rFonts w:ascii="Arial" w:eastAsia="Arial" w:hAnsi="Arial" w:cs="Arial"/>
          <w:sz w:val="18"/>
          <w:szCs w:val="18"/>
        </w:rPr>
        <w:t>Reklamacije naročnika na izvajanje storitve se rešujejo takoj, v primeru da izvajalec na reklamacijo ne odgovori takoj, oziroma v roku treh dni, pa ima naročnik pravico zadržati 30% mesečnega izplačila do rešitve reklamacije.</w:t>
      </w:r>
    </w:p>
    <w:p w14:paraId="02836B81"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0BE3FD3B" w14:textId="235FD079" w:rsid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V primeru nekvalitetnega čiščenja je izvajalec dolžan takoj po opozorilu naročnika izvesti kvalitetno čiščenje oziroma odpraviti pomanjkljivosti pri čiščenju. V primeru, da se nekvalitetno čiščenje ponavlja, izvajalec pa se ne odziva na opozorila naročnika, lahko naročnik začne postopek prekinitve pogodbenega razm</w:t>
      </w:r>
      <w:r w:rsidR="00CE4753">
        <w:rPr>
          <w:rFonts w:ascii="Arial" w:eastAsia="Arial" w:hAnsi="Arial" w:cs="Arial"/>
          <w:sz w:val="18"/>
          <w:szCs w:val="18"/>
        </w:rPr>
        <w:t>erja s pisno odpovedjo pogodbe.</w:t>
      </w:r>
    </w:p>
    <w:p w14:paraId="2DCD77B7" w14:textId="77777777" w:rsidR="00CE4753"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44767686" w14:textId="71905CC1" w:rsid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18"/>
          <w:szCs w:val="18"/>
        </w:rPr>
      </w:pPr>
      <w:r w:rsidRPr="005C4475">
        <w:rPr>
          <w:rFonts w:ascii="Arial" w:eastAsia="Arial" w:hAnsi="Arial" w:cs="Arial"/>
          <w:b/>
          <w:sz w:val="18"/>
          <w:szCs w:val="18"/>
        </w:rPr>
        <w:t>ODSTOP OD POGODBE</w:t>
      </w:r>
    </w:p>
    <w:p w14:paraId="4A435D09" w14:textId="77777777" w:rsidR="006503F3" w:rsidRPr="005C4475" w:rsidRDefault="006503F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sz w:val="18"/>
          <w:szCs w:val="18"/>
        </w:rPr>
      </w:pPr>
    </w:p>
    <w:p w14:paraId="0FADC2CF" w14:textId="77777777" w:rsidR="005C4475" w:rsidRPr="005C4475" w:rsidRDefault="005C4475" w:rsidP="005C4475">
      <w:pPr>
        <w:tabs>
          <w:tab w:val="left" w:pos="426"/>
        </w:tabs>
        <w:spacing w:after="0"/>
        <w:ind w:left="360"/>
        <w:contextualSpacing/>
        <w:jc w:val="center"/>
        <w:rPr>
          <w:rFonts w:ascii="Arial" w:hAnsi="Arial" w:cs="Arial"/>
          <w:sz w:val="18"/>
          <w:szCs w:val="18"/>
        </w:rPr>
      </w:pPr>
      <w:r w:rsidRPr="005C4475">
        <w:rPr>
          <w:rFonts w:ascii="Arial" w:hAnsi="Arial" w:cs="Arial"/>
          <w:sz w:val="18"/>
          <w:szCs w:val="18"/>
        </w:rPr>
        <w:t xml:space="preserve">   15. člen</w:t>
      </w:r>
    </w:p>
    <w:p w14:paraId="181740C4" w14:textId="77777777" w:rsidR="005C4475" w:rsidRPr="005C4475" w:rsidRDefault="005C4475" w:rsidP="005C4475">
      <w:pPr>
        <w:tabs>
          <w:tab w:val="left" w:pos="426"/>
        </w:tabs>
        <w:overflowPunct w:val="0"/>
        <w:autoSpaceDE w:val="0"/>
        <w:spacing w:after="0"/>
        <w:contextualSpacing/>
        <w:jc w:val="both"/>
        <w:textAlignment w:val="baseline"/>
        <w:rPr>
          <w:rFonts w:ascii="Arial" w:hAnsi="Arial" w:cs="Arial"/>
          <w:sz w:val="18"/>
          <w:szCs w:val="18"/>
          <w:lang w:eastAsia="ar-SA"/>
        </w:rPr>
      </w:pPr>
    </w:p>
    <w:p w14:paraId="4F1C5035" w14:textId="77777777" w:rsidR="005C4475" w:rsidRPr="005C4475" w:rsidRDefault="005C4475" w:rsidP="005C4475">
      <w:pPr>
        <w:tabs>
          <w:tab w:val="left" w:pos="426"/>
        </w:tabs>
        <w:overflowPunct w:val="0"/>
        <w:autoSpaceDE w:val="0"/>
        <w:spacing w:after="0"/>
        <w:contextualSpacing/>
        <w:jc w:val="both"/>
        <w:textAlignment w:val="baseline"/>
        <w:rPr>
          <w:rFonts w:ascii="Arial" w:hAnsi="Arial" w:cs="Arial"/>
          <w:sz w:val="18"/>
          <w:szCs w:val="18"/>
          <w:lang w:eastAsia="ar-SA"/>
        </w:rPr>
      </w:pPr>
      <w:r w:rsidRPr="005C4475">
        <w:rPr>
          <w:rFonts w:ascii="Arial" w:hAnsi="Arial" w:cs="Arial"/>
          <w:sz w:val="18"/>
          <w:szCs w:val="18"/>
          <w:lang w:eastAsia="ar-SA"/>
        </w:rPr>
        <w:t>Naročnik lahko odstopi od pogodbe, če:</w:t>
      </w:r>
    </w:p>
    <w:p w14:paraId="0C3DD327" w14:textId="77777777" w:rsidR="005C4475" w:rsidRPr="005C4475" w:rsidRDefault="005C4475" w:rsidP="00130998">
      <w:pPr>
        <w:numPr>
          <w:ilvl w:val="0"/>
          <w:numId w:val="38"/>
        </w:numPr>
        <w:tabs>
          <w:tab w:val="left" w:pos="426"/>
        </w:tabs>
        <w:spacing w:after="0"/>
        <w:contextualSpacing/>
        <w:rPr>
          <w:rFonts w:ascii="Arial" w:hAnsi="Arial" w:cs="Arial"/>
          <w:sz w:val="18"/>
          <w:szCs w:val="18"/>
        </w:rPr>
      </w:pPr>
      <w:r w:rsidRPr="005C4475">
        <w:rPr>
          <w:rFonts w:ascii="Arial" w:hAnsi="Arial" w:cs="Arial"/>
          <w:sz w:val="18"/>
          <w:szCs w:val="18"/>
        </w:rPr>
        <w:t>izvajalec po pisnem pozivu naročnika in dodatnem roku ne prične z deli ali z njimi po prekinitvi ne nadaljuje;</w:t>
      </w:r>
    </w:p>
    <w:p w14:paraId="3ADA471A" w14:textId="77777777" w:rsidR="005C4475" w:rsidRPr="005C4475" w:rsidRDefault="005C4475" w:rsidP="00130998">
      <w:pPr>
        <w:numPr>
          <w:ilvl w:val="0"/>
          <w:numId w:val="38"/>
        </w:numPr>
        <w:tabs>
          <w:tab w:val="left" w:pos="426"/>
        </w:tabs>
        <w:spacing w:after="0"/>
        <w:contextualSpacing/>
        <w:rPr>
          <w:rFonts w:ascii="Arial" w:hAnsi="Arial" w:cs="Arial"/>
          <w:sz w:val="18"/>
          <w:szCs w:val="18"/>
        </w:rPr>
      </w:pPr>
      <w:r w:rsidRPr="005C4475">
        <w:rPr>
          <w:rFonts w:ascii="Arial" w:hAnsi="Arial" w:cs="Arial"/>
          <w:sz w:val="18"/>
          <w:szCs w:val="18"/>
        </w:rPr>
        <w:t>izvajalec zamuja z izvajanjem dogovorjenih del za več kot 3 dni;</w:t>
      </w:r>
    </w:p>
    <w:p w14:paraId="62E6724E" w14:textId="77777777" w:rsidR="005C4475" w:rsidRPr="005C4475" w:rsidRDefault="005C4475" w:rsidP="00130998">
      <w:pPr>
        <w:numPr>
          <w:ilvl w:val="0"/>
          <w:numId w:val="38"/>
        </w:numPr>
        <w:tabs>
          <w:tab w:val="left" w:pos="426"/>
        </w:tabs>
        <w:spacing w:after="0"/>
        <w:contextualSpacing/>
        <w:rPr>
          <w:rFonts w:ascii="Arial" w:hAnsi="Arial" w:cs="Arial"/>
          <w:sz w:val="18"/>
          <w:szCs w:val="18"/>
        </w:rPr>
      </w:pPr>
      <w:r w:rsidRPr="005C4475">
        <w:rPr>
          <w:rFonts w:ascii="Arial" w:hAnsi="Arial" w:cs="Arial"/>
          <w:sz w:val="18"/>
          <w:szCs w:val="18"/>
        </w:rPr>
        <w:t>izvajalec brez soglasja naročnika odda dela podizvajalcem, ki niso bili navedeni v ponudbi;</w:t>
      </w:r>
    </w:p>
    <w:p w14:paraId="3DBC0D93" w14:textId="77777777" w:rsidR="005C4475" w:rsidRPr="005C4475" w:rsidRDefault="005C4475" w:rsidP="00130998">
      <w:pPr>
        <w:numPr>
          <w:ilvl w:val="0"/>
          <w:numId w:val="38"/>
        </w:numPr>
        <w:tabs>
          <w:tab w:val="left" w:pos="426"/>
        </w:tabs>
        <w:spacing w:after="0"/>
        <w:contextualSpacing/>
        <w:rPr>
          <w:rFonts w:ascii="Arial" w:hAnsi="Arial" w:cs="Arial"/>
          <w:sz w:val="18"/>
          <w:szCs w:val="18"/>
        </w:rPr>
      </w:pPr>
      <w:r w:rsidRPr="005C4475">
        <w:rPr>
          <w:rFonts w:ascii="Arial" w:hAnsi="Arial" w:cs="Arial"/>
          <w:sz w:val="18"/>
          <w:szCs w:val="18"/>
        </w:rPr>
        <w:t xml:space="preserve">izvajalec krši obveznosti, dogovorjene v tej pogodbi. </w:t>
      </w:r>
    </w:p>
    <w:p w14:paraId="7261A82D" w14:textId="77777777" w:rsidR="005C4475" w:rsidRPr="005C4475" w:rsidRDefault="005C4475" w:rsidP="00130998">
      <w:pPr>
        <w:numPr>
          <w:ilvl w:val="0"/>
          <w:numId w:val="38"/>
        </w:numPr>
        <w:tabs>
          <w:tab w:val="left" w:pos="426"/>
        </w:tabs>
        <w:spacing w:after="0"/>
        <w:contextualSpacing/>
        <w:rPr>
          <w:rFonts w:ascii="Arial" w:hAnsi="Arial" w:cs="Arial"/>
          <w:sz w:val="18"/>
          <w:szCs w:val="18"/>
        </w:rPr>
      </w:pPr>
      <w:r w:rsidRPr="005C4475">
        <w:rPr>
          <w:rFonts w:ascii="Arial" w:hAnsi="Arial" w:cs="Arial"/>
          <w:sz w:val="18"/>
          <w:szCs w:val="18"/>
        </w:rPr>
        <w:t>javno naročilo je bilo bistveno spremenjeno, kar terja nov postopek javnega naročanja;</w:t>
      </w:r>
    </w:p>
    <w:p w14:paraId="277DB624" w14:textId="77777777" w:rsidR="005C4475" w:rsidRPr="005C4475" w:rsidRDefault="005C4475" w:rsidP="00130998">
      <w:pPr>
        <w:numPr>
          <w:ilvl w:val="0"/>
          <w:numId w:val="38"/>
        </w:numPr>
        <w:tabs>
          <w:tab w:val="left" w:pos="426"/>
        </w:tabs>
        <w:spacing w:after="0"/>
        <w:contextualSpacing/>
        <w:rPr>
          <w:rFonts w:ascii="Arial" w:hAnsi="Arial" w:cs="Arial"/>
          <w:sz w:val="18"/>
          <w:szCs w:val="18"/>
        </w:rPr>
      </w:pPr>
      <w:r w:rsidRPr="005C4475">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1CC15D38" w14:textId="77777777" w:rsidR="005C4475" w:rsidRPr="005C4475" w:rsidRDefault="005C4475" w:rsidP="00130998">
      <w:pPr>
        <w:numPr>
          <w:ilvl w:val="0"/>
          <w:numId w:val="38"/>
        </w:numPr>
        <w:tabs>
          <w:tab w:val="left" w:pos="426"/>
        </w:tabs>
        <w:spacing w:after="0"/>
        <w:contextualSpacing/>
        <w:rPr>
          <w:rFonts w:ascii="Arial" w:hAnsi="Arial" w:cs="Arial"/>
          <w:sz w:val="18"/>
          <w:szCs w:val="18"/>
        </w:rPr>
      </w:pPr>
      <w:r w:rsidRPr="005C4475">
        <w:rPr>
          <w:rFonts w:ascii="Arial" w:hAnsi="Arial" w:cs="Arial"/>
          <w:sz w:val="18"/>
          <w:szCs w:val="18"/>
        </w:rPr>
        <w:t>zaradi hudih kršitev obveznosti iz PEU, PDEU in ZJN-3, ki jih je po postopku v skladu z 258. členom PDEU ugotovilo Sodišče Evropske unije, javno naročilo ne bi smelo biti oddano izvajalcu.</w:t>
      </w:r>
    </w:p>
    <w:p w14:paraId="4121F487" w14:textId="77777777" w:rsidR="005C4475" w:rsidRPr="005C4475" w:rsidRDefault="005C4475" w:rsidP="005C4475">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textAlignment w:val="baseline"/>
        <w:rPr>
          <w:rFonts w:ascii="Arial" w:hAnsi="Arial" w:cs="Arial"/>
          <w:sz w:val="18"/>
          <w:szCs w:val="18"/>
          <w:lang w:eastAsia="ar-SA"/>
        </w:rPr>
      </w:pPr>
    </w:p>
    <w:p w14:paraId="4EAEA7F3" w14:textId="77777777" w:rsidR="005C4475" w:rsidRPr="005C4475" w:rsidRDefault="005C4475" w:rsidP="005C4475">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textAlignment w:val="baseline"/>
        <w:rPr>
          <w:rFonts w:ascii="Arial" w:hAnsi="Arial" w:cs="Arial"/>
          <w:sz w:val="18"/>
          <w:szCs w:val="18"/>
          <w:lang w:eastAsia="ar-SA"/>
        </w:rPr>
      </w:pPr>
      <w:r w:rsidRPr="005C4475">
        <w:rPr>
          <w:rFonts w:ascii="Arial" w:hAnsi="Arial" w:cs="Arial"/>
          <w:sz w:val="18"/>
          <w:szCs w:val="18"/>
          <w:lang w:eastAsia="ar-SA"/>
        </w:rPr>
        <w:t>V primeru odstopa od pogodbe iz zgoraj navedenih razlogov, naročnik ustavi vsa plačila izvajalcu do ugotovitve nastale škode, ki jo je dolžan izvajalec plačati.</w:t>
      </w:r>
    </w:p>
    <w:p w14:paraId="1D6DE501" w14:textId="77777777" w:rsidR="005C4475" w:rsidRPr="005C4475" w:rsidRDefault="005C4475" w:rsidP="005C4475">
      <w:pPr>
        <w:tabs>
          <w:tab w:val="left" w:pos="426"/>
        </w:tabs>
        <w:spacing w:after="0"/>
        <w:rPr>
          <w:rFonts w:ascii="Arial" w:hAnsi="Arial" w:cs="Arial"/>
          <w:sz w:val="18"/>
          <w:szCs w:val="18"/>
        </w:rPr>
      </w:pPr>
    </w:p>
    <w:p w14:paraId="1BF71508" w14:textId="77777777" w:rsidR="005C4475" w:rsidRPr="005C4475" w:rsidRDefault="005C4475" w:rsidP="005C4475">
      <w:pPr>
        <w:tabs>
          <w:tab w:val="left" w:pos="426"/>
        </w:tabs>
        <w:spacing w:after="0"/>
        <w:rPr>
          <w:rFonts w:ascii="Arial" w:hAnsi="Arial" w:cs="Arial"/>
          <w:sz w:val="18"/>
          <w:szCs w:val="18"/>
        </w:rPr>
      </w:pPr>
      <w:r w:rsidRPr="005C4475">
        <w:rPr>
          <w:rFonts w:ascii="Arial" w:hAnsi="Arial" w:cs="Arial"/>
          <w:sz w:val="18"/>
          <w:szCs w:val="18"/>
        </w:rPr>
        <w:t>Odstop od pogodbe učinkuje z dnem, ko izvajalec prejme pisno izjavo naročnika o odstopu.</w:t>
      </w:r>
    </w:p>
    <w:p w14:paraId="70EE9A30" w14:textId="051F6872" w:rsidR="005C4475" w:rsidRDefault="005C4475" w:rsidP="005C4475">
      <w:pPr>
        <w:tabs>
          <w:tab w:val="left" w:pos="426"/>
        </w:tabs>
        <w:spacing w:after="0"/>
        <w:jc w:val="both"/>
        <w:rPr>
          <w:rFonts w:ascii="Arial" w:hAnsi="Arial" w:cs="Arial"/>
          <w:sz w:val="18"/>
          <w:szCs w:val="18"/>
        </w:rPr>
      </w:pPr>
      <w:r w:rsidRPr="005C4475">
        <w:rPr>
          <w:rFonts w:ascii="Arial" w:hAnsi="Arial" w:cs="Arial"/>
          <w:sz w:val="18"/>
          <w:szCs w:val="18"/>
        </w:rPr>
        <w:lastRenderedPageBreak/>
        <w:t>Naročnik bo istočasno z odstopom od pogodbe pričel s postopki za unovčenje zavarovanja za dobro izvedbo pogodbenih obveznosti.</w:t>
      </w:r>
    </w:p>
    <w:p w14:paraId="20F68F52" w14:textId="2DE4EF38" w:rsidR="006503F3" w:rsidRDefault="006503F3" w:rsidP="005C4475">
      <w:pPr>
        <w:tabs>
          <w:tab w:val="left" w:pos="426"/>
        </w:tabs>
        <w:spacing w:after="0"/>
        <w:jc w:val="both"/>
        <w:rPr>
          <w:rFonts w:ascii="Arial" w:hAnsi="Arial" w:cs="Arial"/>
          <w:sz w:val="18"/>
          <w:szCs w:val="18"/>
        </w:rPr>
      </w:pPr>
    </w:p>
    <w:p w14:paraId="42B9F430" w14:textId="72D99BCB" w:rsidR="006503F3" w:rsidRDefault="006503F3" w:rsidP="005C4475">
      <w:pPr>
        <w:tabs>
          <w:tab w:val="left" w:pos="426"/>
        </w:tabs>
        <w:spacing w:after="0"/>
        <w:jc w:val="both"/>
        <w:rPr>
          <w:rFonts w:ascii="Arial" w:hAnsi="Arial" w:cs="Arial"/>
          <w:sz w:val="18"/>
          <w:szCs w:val="18"/>
        </w:rPr>
      </w:pPr>
    </w:p>
    <w:p w14:paraId="213AAA17" w14:textId="629C0B32" w:rsidR="006503F3" w:rsidRDefault="006503F3" w:rsidP="005C4475">
      <w:pPr>
        <w:tabs>
          <w:tab w:val="left" w:pos="426"/>
        </w:tabs>
        <w:spacing w:after="0"/>
        <w:jc w:val="both"/>
        <w:rPr>
          <w:rFonts w:ascii="Arial" w:hAnsi="Arial" w:cs="Arial"/>
          <w:sz w:val="18"/>
          <w:szCs w:val="18"/>
        </w:rPr>
      </w:pPr>
    </w:p>
    <w:p w14:paraId="17666B03" w14:textId="4F241081" w:rsidR="006503F3" w:rsidRDefault="006503F3" w:rsidP="005C4475">
      <w:pPr>
        <w:tabs>
          <w:tab w:val="left" w:pos="426"/>
        </w:tabs>
        <w:spacing w:after="0"/>
        <w:jc w:val="both"/>
        <w:rPr>
          <w:rFonts w:ascii="Arial" w:hAnsi="Arial" w:cs="Arial"/>
          <w:sz w:val="18"/>
          <w:szCs w:val="18"/>
        </w:rPr>
      </w:pPr>
    </w:p>
    <w:p w14:paraId="359A0A78" w14:textId="77777777" w:rsidR="006503F3" w:rsidRPr="005C4475" w:rsidRDefault="006503F3" w:rsidP="005C4475">
      <w:pPr>
        <w:tabs>
          <w:tab w:val="left" w:pos="426"/>
        </w:tabs>
        <w:spacing w:after="0"/>
        <w:jc w:val="both"/>
        <w:rPr>
          <w:rFonts w:ascii="Arial" w:hAnsi="Arial" w:cs="Arial"/>
          <w:sz w:val="18"/>
          <w:szCs w:val="18"/>
        </w:rPr>
      </w:pPr>
    </w:p>
    <w:p w14:paraId="0C9E0BD1"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sz w:val="18"/>
          <w:szCs w:val="18"/>
        </w:rPr>
      </w:pPr>
    </w:p>
    <w:p w14:paraId="26380574" w14:textId="1555051A" w:rsid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sz w:val="18"/>
          <w:szCs w:val="18"/>
        </w:rPr>
      </w:pPr>
      <w:r w:rsidRPr="005C4475">
        <w:rPr>
          <w:rFonts w:ascii="Arial" w:hAnsi="Arial" w:cs="Arial"/>
          <w:b/>
          <w:sz w:val="18"/>
          <w:szCs w:val="18"/>
        </w:rPr>
        <w:t>RAZVEZNI POGOJ</w:t>
      </w:r>
    </w:p>
    <w:p w14:paraId="79B18052" w14:textId="77777777" w:rsidR="006503F3" w:rsidRPr="005C4475" w:rsidRDefault="006503F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b/>
          <w:sz w:val="18"/>
          <w:szCs w:val="18"/>
        </w:rPr>
      </w:pPr>
    </w:p>
    <w:p w14:paraId="4E35F347" w14:textId="77777777" w:rsid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sz w:val="18"/>
          <w:szCs w:val="18"/>
        </w:rPr>
      </w:pPr>
      <w:r>
        <w:rPr>
          <w:rFonts w:ascii="Arial" w:hAnsi="Arial" w:cs="Arial"/>
          <w:sz w:val="18"/>
          <w:szCs w:val="18"/>
        </w:rPr>
        <w:t>16. člen</w:t>
      </w:r>
    </w:p>
    <w:p w14:paraId="06C2D738" w14:textId="77777777" w:rsid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hAnsi="Arial" w:cs="Arial"/>
          <w:sz w:val="18"/>
          <w:szCs w:val="18"/>
        </w:rPr>
      </w:pPr>
    </w:p>
    <w:p w14:paraId="7BC72C72" w14:textId="77777777" w:rsidR="005C4475" w:rsidRPr="00FC61C2" w:rsidRDefault="005C4475" w:rsidP="005C4475">
      <w:pPr>
        <w:jc w:val="both"/>
        <w:rPr>
          <w:rFonts w:ascii="Arial" w:hAnsi="Arial" w:cs="Arial"/>
          <w:sz w:val="18"/>
          <w:szCs w:val="18"/>
        </w:rPr>
      </w:pPr>
      <w:r w:rsidRPr="00FC61C2">
        <w:rPr>
          <w:rFonts w:ascii="Arial" w:hAnsi="Arial" w:cs="Arial"/>
          <w:sz w:val="18"/>
          <w:szCs w:val="18"/>
        </w:rPr>
        <w:t>Ta pogodba je sklenjena pod razveznim pogojem, ki se uresniči v primeru izpolnitve ene od naslednjih okoliščin:</w:t>
      </w:r>
    </w:p>
    <w:p w14:paraId="23011EF5" w14:textId="77777777" w:rsidR="005C4475" w:rsidRPr="00130998" w:rsidRDefault="005C4475" w:rsidP="00130998">
      <w:pPr>
        <w:pStyle w:val="Odstavekseznama"/>
        <w:numPr>
          <w:ilvl w:val="0"/>
          <w:numId w:val="40"/>
        </w:numPr>
        <w:spacing w:after="0" w:line="240" w:lineRule="auto"/>
        <w:jc w:val="both"/>
        <w:rPr>
          <w:rFonts w:ascii="Arial" w:hAnsi="Arial" w:cs="Arial"/>
          <w:sz w:val="18"/>
          <w:szCs w:val="18"/>
        </w:rPr>
      </w:pPr>
      <w:r w:rsidRPr="00130998">
        <w:rPr>
          <w:rFonts w:ascii="Arial" w:hAnsi="Arial" w:cs="Arial"/>
          <w:sz w:val="18"/>
          <w:szCs w:val="18"/>
        </w:rPr>
        <w:t xml:space="preserve">če bo naročnik seznanjen, da je sodišče s pravnomočno odločitvijo ugotovilo kršitev obveznosti delovne, okoljske ali socialne zakonodaje s strani izvajalca ali podizvajalca ali </w:t>
      </w:r>
    </w:p>
    <w:p w14:paraId="7D0D551F" w14:textId="77777777" w:rsidR="005C4475" w:rsidRPr="00130998" w:rsidRDefault="005C4475" w:rsidP="00130998">
      <w:pPr>
        <w:pStyle w:val="Odstavekseznama"/>
        <w:numPr>
          <w:ilvl w:val="0"/>
          <w:numId w:val="40"/>
        </w:numPr>
        <w:spacing w:after="0" w:line="240" w:lineRule="auto"/>
        <w:jc w:val="both"/>
        <w:rPr>
          <w:rFonts w:ascii="Arial" w:hAnsi="Arial" w:cs="Arial"/>
          <w:sz w:val="18"/>
          <w:szCs w:val="18"/>
        </w:rPr>
      </w:pPr>
      <w:r w:rsidRPr="00130998">
        <w:rPr>
          <w:rFonts w:ascii="Arial" w:hAnsi="Arial" w:cs="Arial"/>
          <w:sz w:val="18"/>
          <w:szCs w:val="18"/>
        </w:rPr>
        <w:t>če bo naročnik seznanjen, da je pristojni državni organ pri izvajalcu ali podizvajalcu v času izvajanja pogodbe ugotovil najmanj dve kršitvi v zvezi s:</w:t>
      </w:r>
    </w:p>
    <w:p w14:paraId="03878857" w14:textId="77777777" w:rsidR="005C4475" w:rsidRPr="00FC61C2" w:rsidRDefault="005C4475" w:rsidP="00C37B00">
      <w:pPr>
        <w:pStyle w:val="Odstavekseznama"/>
        <w:numPr>
          <w:ilvl w:val="1"/>
          <w:numId w:val="35"/>
        </w:numPr>
        <w:spacing w:after="0" w:line="240" w:lineRule="auto"/>
        <w:jc w:val="both"/>
        <w:rPr>
          <w:rFonts w:ascii="Arial" w:hAnsi="Arial" w:cs="Arial"/>
          <w:sz w:val="18"/>
          <w:szCs w:val="18"/>
        </w:rPr>
      </w:pPr>
      <w:r w:rsidRPr="00FC61C2">
        <w:rPr>
          <w:rFonts w:ascii="Arial" w:hAnsi="Arial" w:cs="Arial"/>
          <w:sz w:val="18"/>
          <w:szCs w:val="18"/>
        </w:rPr>
        <w:t xml:space="preserve">plačilom za delo, </w:t>
      </w:r>
    </w:p>
    <w:p w14:paraId="018631AC" w14:textId="77777777" w:rsidR="005C4475" w:rsidRPr="00FC61C2" w:rsidRDefault="005C4475" w:rsidP="00C37B00">
      <w:pPr>
        <w:pStyle w:val="Odstavekseznama"/>
        <w:numPr>
          <w:ilvl w:val="1"/>
          <w:numId w:val="35"/>
        </w:numPr>
        <w:spacing w:after="0" w:line="240" w:lineRule="auto"/>
        <w:jc w:val="both"/>
        <w:rPr>
          <w:rFonts w:ascii="Arial" w:hAnsi="Arial" w:cs="Arial"/>
          <w:sz w:val="18"/>
          <w:szCs w:val="18"/>
        </w:rPr>
      </w:pPr>
      <w:r w:rsidRPr="00FC61C2">
        <w:rPr>
          <w:rFonts w:ascii="Arial" w:hAnsi="Arial" w:cs="Arial"/>
          <w:sz w:val="18"/>
          <w:szCs w:val="18"/>
        </w:rPr>
        <w:t xml:space="preserve">delovnim časom, </w:t>
      </w:r>
    </w:p>
    <w:p w14:paraId="142C5294" w14:textId="77777777" w:rsidR="005C4475" w:rsidRPr="00FC61C2" w:rsidRDefault="005C4475" w:rsidP="00C37B00">
      <w:pPr>
        <w:pStyle w:val="Odstavekseznama"/>
        <w:numPr>
          <w:ilvl w:val="1"/>
          <w:numId w:val="35"/>
        </w:numPr>
        <w:spacing w:after="0" w:line="240" w:lineRule="auto"/>
        <w:jc w:val="both"/>
        <w:rPr>
          <w:rFonts w:ascii="Arial" w:hAnsi="Arial" w:cs="Arial"/>
          <w:sz w:val="18"/>
          <w:szCs w:val="18"/>
        </w:rPr>
      </w:pPr>
      <w:r w:rsidRPr="00FC61C2">
        <w:rPr>
          <w:rFonts w:ascii="Arial" w:hAnsi="Arial" w:cs="Arial"/>
          <w:sz w:val="18"/>
          <w:szCs w:val="18"/>
        </w:rPr>
        <w:t xml:space="preserve">počitki, </w:t>
      </w:r>
    </w:p>
    <w:p w14:paraId="0368A900" w14:textId="77777777" w:rsidR="005C4475" w:rsidRPr="00FC61C2" w:rsidRDefault="005C4475" w:rsidP="00C37B00">
      <w:pPr>
        <w:pStyle w:val="Odstavekseznama"/>
        <w:numPr>
          <w:ilvl w:val="1"/>
          <w:numId w:val="35"/>
        </w:numPr>
        <w:spacing w:after="0" w:line="240" w:lineRule="auto"/>
        <w:jc w:val="both"/>
        <w:rPr>
          <w:rFonts w:ascii="Arial" w:hAnsi="Arial" w:cs="Arial"/>
          <w:sz w:val="18"/>
          <w:szCs w:val="18"/>
        </w:rPr>
      </w:pPr>
      <w:r w:rsidRPr="00FC61C2">
        <w:rPr>
          <w:rFonts w:ascii="Arial" w:hAnsi="Arial" w:cs="Arial"/>
          <w:sz w:val="18"/>
          <w:szCs w:val="18"/>
        </w:rPr>
        <w:t xml:space="preserve">opravljanjem dela na podlagi pogodb civilnega prava kljub obstoju elementov delovnega razmerja ali v zvezi z zaposlovanjem na črno </w:t>
      </w:r>
    </w:p>
    <w:p w14:paraId="61280A93" w14:textId="77777777" w:rsidR="005C4475" w:rsidRPr="00FC61C2" w:rsidRDefault="005C4475" w:rsidP="005C4475">
      <w:pPr>
        <w:ind w:left="708"/>
        <w:jc w:val="both"/>
        <w:rPr>
          <w:rFonts w:ascii="Arial" w:hAnsi="Arial" w:cs="Arial"/>
          <w:sz w:val="18"/>
          <w:szCs w:val="18"/>
        </w:rPr>
      </w:pPr>
      <w:r w:rsidRPr="00FC61C2">
        <w:rPr>
          <w:rFonts w:ascii="Arial" w:hAnsi="Arial" w:cs="Arial"/>
          <w:sz w:val="18"/>
          <w:szCs w:val="18"/>
        </w:rPr>
        <w:t>in za kateri mu je bila s pravnomočno odločitvijo ali več pravnomočnimi odločitvami izrečena globa za prekršek,</w:t>
      </w:r>
    </w:p>
    <w:p w14:paraId="582A99FB" w14:textId="77777777" w:rsidR="005C4475" w:rsidRPr="00FC61C2" w:rsidRDefault="005C4475" w:rsidP="005C4475">
      <w:pPr>
        <w:jc w:val="both"/>
        <w:rPr>
          <w:rFonts w:ascii="Arial" w:hAnsi="Arial" w:cs="Arial"/>
          <w:sz w:val="18"/>
          <w:szCs w:val="18"/>
        </w:rPr>
      </w:pPr>
      <w:r w:rsidRPr="00FC61C2">
        <w:rPr>
          <w:rFonts w:ascii="Arial" w:hAnsi="Arial" w:cs="Arial"/>
          <w:sz w:val="18"/>
          <w:szCs w:val="18"/>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FC61C2">
        <w:rPr>
          <w:rFonts w:ascii="Arial" w:hAnsi="Arial" w:cs="Arial"/>
          <w:iCs/>
          <w:sz w:val="18"/>
          <w:szCs w:val="18"/>
        </w:rPr>
        <w:t>skladu s 94. členom ZJN-3</w:t>
      </w:r>
      <w:r w:rsidRPr="00FC61C2">
        <w:rPr>
          <w:rFonts w:ascii="Arial" w:hAnsi="Arial" w:cs="Arial"/>
          <w:sz w:val="18"/>
          <w:szCs w:val="18"/>
        </w:rPr>
        <w:t xml:space="preserve"> in določili te pogodbe v roku 30 dni od seznanitve s kršitvijo. </w:t>
      </w:r>
    </w:p>
    <w:p w14:paraId="75621BFB" w14:textId="77777777" w:rsidR="005C4475" w:rsidRPr="00FC61C2" w:rsidRDefault="005C4475" w:rsidP="005C4475">
      <w:pPr>
        <w:jc w:val="both"/>
        <w:rPr>
          <w:rFonts w:ascii="Arial" w:hAnsi="Arial" w:cs="Arial"/>
          <w:sz w:val="18"/>
          <w:szCs w:val="18"/>
        </w:rPr>
      </w:pPr>
      <w:r w:rsidRPr="00FC61C2">
        <w:rPr>
          <w:rFonts w:ascii="Arial" w:hAnsi="Arial" w:cs="Arial"/>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14:paraId="4FD8584E" w14:textId="77777777" w:rsidR="005C4475" w:rsidRPr="00FC61C2" w:rsidRDefault="005C4475" w:rsidP="005C4475">
      <w:pPr>
        <w:jc w:val="both"/>
        <w:rPr>
          <w:rFonts w:ascii="Arial" w:hAnsi="Arial" w:cs="Arial"/>
          <w:sz w:val="18"/>
          <w:szCs w:val="18"/>
        </w:rPr>
      </w:pPr>
      <w:r w:rsidRPr="00FC61C2">
        <w:rPr>
          <w:rFonts w:ascii="Arial" w:hAnsi="Arial" w:cs="Arial"/>
          <w:sz w:val="18"/>
          <w:szCs w:val="18"/>
        </w:rPr>
        <w:t>Če naročnik v roku 30 dni od seznanitve s kršitvijo ne začne novega postopka javnega naročila, se šteje, da je pogodba razvezana trideseti dan od seznanitve s kršitvijo.</w:t>
      </w:r>
    </w:p>
    <w:p w14:paraId="39C0865F" w14:textId="3E768571" w:rsidR="005C4475" w:rsidRDefault="005C4475" w:rsidP="005C4475">
      <w:pPr>
        <w:jc w:val="both"/>
        <w:rPr>
          <w:rFonts w:ascii="Arial" w:hAnsi="Arial" w:cs="Arial"/>
          <w:sz w:val="18"/>
          <w:szCs w:val="18"/>
        </w:rPr>
      </w:pPr>
      <w:r w:rsidRPr="00FC61C2">
        <w:rPr>
          <w:rFonts w:ascii="Arial" w:hAnsi="Arial" w:cs="Arial"/>
          <w:sz w:val="18"/>
          <w:szCs w:val="18"/>
        </w:rPr>
        <w:t>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p w14:paraId="29EFC2C7" w14:textId="16A3BEFF" w:rsidR="005C4475" w:rsidRDefault="005C4475" w:rsidP="007B3017">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hAnsi="Arial" w:cs="Arial"/>
          <w:sz w:val="18"/>
          <w:szCs w:val="18"/>
        </w:rPr>
      </w:pPr>
    </w:p>
    <w:p w14:paraId="22E2F536" w14:textId="77777777" w:rsidR="00CE4753" w:rsidRPr="005C4475"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p>
    <w:p w14:paraId="6E102515"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5C4475">
        <w:rPr>
          <w:rFonts w:ascii="Arial" w:eastAsia="Arial" w:hAnsi="Arial" w:cs="Arial"/>
          <w:b/>
          <w:bCs/>
          <w:sz w:val="18"/>
          <w:szCs w:val="18"/>
        </w:rPr>
        <w:t xml:space="preserve">DODATNA DELA </w:t>
      </w:r>
    </w:p>
    <w:p w14:paraId="7C6B79D5"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rPr>
          <w:rFonts w:ascii="Arial" w:eastAsia="Arial" w:hAnsi="Arial" w:cs="Arial"/>
          <w:b/>
          <w:bCs/>
          <w:sz w:val="18"/>
          <w:szCs w:val="18"/>
        </w:rPr>
      </w:pPr>
      <w:r w:rsidRPr="005C4475">
        <w:rPr>
          <w:rFonts w:ascii="Arial" w:eastAsia="Arial" w:hAnsi="Arial" w:cs="Arial"/>
          <w:b/>
          <w:bCs/>
          <w:sz w:val="18"/>
          <w:szCs w:val="18"/>
        </w:rPr>
        <w:t xml:space="preserve"> </w:t>
      </w:r>
    </w:p>
    <w:p w14:paraId="422DCD1A" w14:textId="77777777" w:rsidR="005C4475" w:rsidRPr="005C4475" w:rsidRDefault="005C4475" w:rsidP="005C4475">
      <w:pPr>
        <w:pBdr>
          <w:top w:val="nil"/>
          <w:left w:val="nil"/>
          <w:bottom w:val="nil"/>
          <w:right w:val="nil"/>
          <w:between w:val="nil"/>
          <w:bar w:val="nil"/>
        </w:pBdr>
        <w:spacing w:after="0"/>
        <w:ind w:left="753"/>
        <w:rPr>
          <w:rFonts w:ascii="Arial" w:eastAsia="Arial" w:hAnsi="Arial" w:cs="Arial"/>
          <w:sz w:val="18"/>
          <w:szCs w:val="18"/>
        </w:rPr>
      </w:pPr>
      <w:r w:rsidRPr="005C4475">
        <w:rPr>
          <w:rFonts w:ascii="Arial" w:hAnsi="Arial" w:cs="Arial"/>
          <w:sz w:val="18"/>
          <w:szCs w:val="18"/>
        </w:rPr>
        <w:t xml:space="preserve">                                                                         17. člen</w:t>
      </w:r>
    </w:p>
    <w:p w14:paraId="7222277F"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p>
    <w:p w14:paraId="2352372A"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r w:rsidRPr="005C4475">
        <w:rPr>
          <w:rFonts w:ascii="Arial" w:hAnsi="Arial" w:cs="Arial"/>
          <w:sz w:val="18"/>
          <w:szCs w:val="18"/>
        </w:rPr>
        <w:t xml:space="preserve">V zvezi z izvedbo del, ki bi nastala zaradi spremenjenih okoliščin in v primeru povečanja obsega del, ki ga ob sklenitvi te pogodbe ni bilo mogoče predvideti, ali spremembe </w:t>
      </w:r>
      <w:r w:rsidRPr="005C4475">
        <w:rPr>
          <w:rFonts w:ascii="Arial" w:hAnsi="Arial" w:cs="Arial"/>
          <w:color w:val="000000" w:themeColor="text1"/>
          <w:sz w:val="18"/>
          <w:szCs w:val="18"/>
        </w:rPr>
        <w:t xml:space="preserve">količin, ki bi vplivale na znižanje ali zvišanje pogodbene vrednosti, je potrebno o tem skleniti pisni aneks k pogodbi. Nepredvidena </w:t>
      </w:r>
      <w:r w:rsidRPr="005C4475">
        <w:rPr>
          <w:rFonts w:ascii="Arial" w:hAnsi="Arial" w:cs="Arial"/>
          <w:sz w:val="18"/>
          <w:szCs w:val="18"/>
        </w:rPr>
        <w:t>oz. spremenjena dela ki niso navedena v ponudbi izvajalca, naročnik prizna samo po predhodnem dogovoru in sicer po vnaprej dogovorjenih cenah.</w:t>
      </w:r>
    </w:p>
    <w:p w14:paraId="241AFBD5"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p>
    <w:p w14:paraId="3A3BEF59"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r w:rsidRPr="005C4475">
        <w:rPr>
          <w:rFonts w:ascii="Arial" w:hAnsi="Arial" w:cs="Arial"/>
          <w:sz w:val="18"/>
          <w:szCs w:val="18"/>
        </w:rPr>
        <w:t>Pogodbeni stranki sta soglasni, da za vsa morebitna dodatna ali nepredvidena dela, za katera bosta pogodbeni stranki sklenili aneks k tej pogodbi, oz. bo ta dela naročnik potrdil, veljajo cena in kvaliteta, navedena v 5.  členu te pogodbe. Če je izvajalec v ponudbi podal eventualni popust, velja ta popust tudi za vsa morebitna dodatna ali nepredvidena dela.</w:t>
      </w:r>
    </w:p>
    <w:p w14:paraId="4CA5A08E" w14:textId="77777777" w:rsidR="006503F3" w:rsidRDefault="006503F3" w:rsidP="005C4475">
      <w:pPr>
        <w:tabs>
          <w:tab w:val="left" w:pos="426"/>
        </w:tabs>
        <w:spacing w:after="0"/>
        <w:contextualSpacing/>
        <w:jc w:val="center"/>
        <w:rPr>
          <w:rFonts w:ascii="Arial" w:hAnsi="Arial" w:cs="Arial"/>
          <w:sz w:val="18"/>
          <w:szCs w:val="18"/>
        </w:rPr>
      </w:pPr>
    </w:p>
    <w:p w14:paraId="285A026C" w14:textId="2994CDBD" w:rsidR="005C4475" w:rsidRPr="005C4475" w:rsidRDefault="005C4475" w:rsidP="005C4475">
      <w:pPr>
        <w:tabs>
          <w:tab w:val="left" w:pos="426"/>
        </w:tabs>
        <w:spacing w:after="0"/>
        <w:contextualSpacing/>
        <w:jc w:val="center"/>
        <w:rPr>
          <w:rFonts w:ascii="Arial" w:hAnsi="Arial" w:cs="Arial"/>
          <w:sz w:val="18"/>
          <w:szCs w:val="18"/>
        </w:rPr>
      </w:pPr>
      <w:r w:rsidRPr="005C4475">
        <w:rPr>
          <w:rFonts w:ascii="Arial" w:hAnsi="Arial" w:cs="Arial"/>
          <w:sz w:val="18"/>
          <w:szCs w:val="18"/>
        </w:rPr>
        <w:t xml:space="preserve">   18. člen</w:t>
      </w:r>
    </w:p>
    <w:p w14:paraId="201BC1F4" w14:textId="77777777" w:rsidR="005C4475" w:rsidRPr="005C4475" w:rsidRDefault="005C4475" w:rsidP="005C4475">
      <w:pPr>
        <w:tabs>
          <w:tab w:val="left" w:pos="426"/>
        </w:tabs>
        <w:spacing w:after="0"/>
        <w:contextualSpacing/>
        <w:jc w:val="both"/>
        <w:rPr>
          <w:rFonts w:ascii="Arial" w:hAnsi="Arial" w:cs="Arial"/>
          <w:sz w:val="18"/>
          <w:szCs w:val="18"/>
        </w:rPr>
      </w:pPr>
    </w:p>
    <w:p w14:paraId="63EC6383" w14:textId="77777777" w:rsidR="005C4475" w:rsidRPr="005C4475" w:rsidRDefault="005C4475" w:rsidP="005C4475">
      <w:pPr>
        <w:tabs>
          <w:tab w:val="left" w:pos="426"/>
        </w:tabs>
        <w:spacing w:after="0"/>
        <w:contextualSpacing/>
        <w:jc w:val="both"/>
        <w:rPr>
          <w:rFonts w:ascii="Arial" w:hAnsi="Arial" w:cs="Arial"/>
          <w:sz w:val="18"/>
          <w:szCs w:val="18"/>
        </w:rPr>
      </w:pPr>
      <w:r w:rsidRPr="005C4475">
        <w:rPr>
          <w:rFonts w:ascii="Arial" w:hAnsi="Arial" w:cs="Arial"/>
          <w:sz w:val="18"/>
          <w:szCs w:val="18"/>
        </w:rPr>
        <w:t>O kakršnih koli nepredvidenih delih mora izvajalec takoj pisno obvestiti naročnika in mu brez predhodnega poziva s strani naročnika dostaviti predračun teh del. Dodatnih del, ki niso opredeljena s to pogodbo, izvajalec ne sme začeti izvajati brez predhodnega soglasja naročnika.</w:t>
      </w:r>
    </w:p>
    <w:p w14:paraId="7EB2896E"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p>
    <w:p w14:paraId="224F2FEF"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r w:rsidRPr="005C4475">
        <w:rPr>
          <w:rFonts w:ascii="Arial" w:hAnsi="Arial" w:cs="Arial"/>
          <w:sz w:val="18"/>
          <w:szCs w:val="18"/>
        </w:rPr>
        <w:t>V kolikor naročnik zahteva od izvajalca izvedbo del, ki s pogodbo niso predvidena in dogovorjena, skleneta pogodbeni stranki aneks k tej pogodbi po cenah dela, ki so navedene v osnovni ponudbi, vključno z vsemi popusti.</w:t>
      </w:r>
    </w:p>
    <w:p w14:paraId="52EE97C0" w14:textId="77777777" w:rsidR="005C4475" w:rsidRPr="005C4475" w:rsidRDefault="005C4475" w:rsidP="005C4475">
      <w:pPr>
        <w:tabs>
          <w:tab w:val="left" w:pos="426"/>
        </w:tabs>
        <w:spacing w:after="0"/>
        <w:jc w:val="both"/>
        <w:rPr>
          <w:rFonts w:ascii="Arial" w:hAnsi="Arial" w:cs="Arial"/>
          <w:sz w:val="18"/>
          <w:szCs w:val="18"/>
        </w:rPr>
      </w:pPr>
    </w:p>
    <w:p w14:paraId="264075DF" w14:textId="77777777" w:rsidR="005C4475" w:rsidRPr="005C4475" w:rsidRDefault="005C4475" w:rsidP="005C4475">
      <w:pPr>
        <w:tabs>
          <w:tab w:val="left" w:pos="426"/>
        </w:tabs>
        <w:spacing w:after="0"/>
        <w:jc w:val="both"/>
        <w:rPr>
          <w:rFonts w:ascii="Arial" w:hAnsi="Arial" w:cs="Arial"/>
          <w:sz w:val="18"/>
          <w:szCs w:val="18"/>
        </w:rPr>
      </w:pPr>
    </w:p>
    <w:p w14:paraId="11F6ACAE" w14:textId="77777777" w:rsidR="005C4475" w:rsidRPr="005C4475" w:rsidRDefault="005C4475" w:rsidP="005C4475">
      <w:pPr>
        <w:tabs>
          <w:tab w:val="left" w:pos="426"/>
        </w:tabs>
        <w:spacing w:after="0"/>
        <w:jc w:val="both"/>
        <w:rPr>
          <w:rFonts w:ascii="Arial" w:hAnsi="Arial" w:cs="Arial"/>
          <w:sz w:val="18"/>
          <w:szCs w:val="18"/>
        </w:rPr>
      </w:pPr>
    </w:p>
    <w:p w14:paraId="3F4B3952" w14:textId="77777777" w:rsidR="005C4475" w:rsidRPr="005C4475" w:rsidRDefault="005C4475" w:rsidP="005C4475">
      <w:pPr>
        <w:tabs>
          <w:tab w:val="left" w:pos="426"/>
        </w:tabs>
        <w:spacing w:after="0"/>
        <w:jc w:val="both"/>
        <w:rPr>
          <w:rFonts w:ascii="Arial" w:hAnsi="Arial" w:cs="Arial"/>
          <w:sz w:val="18"/>
          <w:szCs w:val="18"/>
        </w:rPr>
      </w:pPr>
      <w:r w:rsidRPr="005C4475">
        <w:rPr>
          <w:rFonts w:ascii="Arial" w:hAnsi="Arial" w:cs="Arial"/>
          <w:sz w:val="18"/>
          <w:szCs w:val="18"/>
        </w:rPr>
        <w:t>Za dodatna dela (presežna, manjkajoča, nepredvidena, …) ali nova dela - pozneje naročena, ki bi se izkazala za potrebna šele po sklenitvi te pogodbe, lahko naročnik odda naročilo izvajalcu osnovnega naročila, skladno z določbami 95. člena ZJN-3. V primerih iz navedenega člena se lahko pogodba o izvedbi javnega naročila spremeni brez novega postopka javnega naročanja.</w:t>
      </w:r>
    </w:p>
    <w:p w14:paraId="43E2DBC6" w14:textId="77777777" w:rsidR="005C4475" w:rsidRPr="005C4475" w:rsidRDefault="005C4475" w:rsidP="005C4475">
      <w:pPr>
        <w:tabs>
          <w:tab w:val="left" w:pos="426"/>
        </w:tabs>
        <w:spacing w:after="0"/>
        <w:jc w:val="both"/>
        <w:rPr>
          <w:rFonts w:ascii="Arial" w:hAnsi="Arial" w:cs="Arial"/>
          <w:sz w:val="18"/>
          <w:szCs w:val="18"/>
        </w:rPr>
      </w:pPr>
    </w:p>
    <w:p w14:paraId="711624BA" w14:textId="77777777" w:rsidR="005C4475" w:rsidRPr="005C4475" w:rsidRDefault="005C4475" w:rsidP="005C4475">
      <w:pPr>
        <w:tabs>
          <w:tab w:val="left" w:pos="426"/>
        </w:tabs>
        <w:spacing w:after="0"/>
        <w:jc w:val="both"/>
        <w:rPr>
          <w:rFonts w:ascii="Arial" w:hAnsi="Arial" w:cs="Arial"/>
          <w:sz w:val="18"/>
          <w:szCs w:val="18"/>
        </w:rPr>
      </w:pPr>
      <w:r w:rsidRPr="005C4475">
        <w:rPr>
          <w:rFonts w:ascii="Arial" w:hAnsi="Arial" w:cs="Arial"/>
          <w:sz w:val="18"/>
          <w:szCs w:val="18"/>
        </w:rPr>
        <w:t>Z izvajalcem se v tem primeru sklene aneks k osnovni pogodbi.</w:t>
      </w:r>
    </w:p>
    <w:p w14:paraId="798BDFB0"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r w:rsidRPr="005C4475">
        <w:rPr>
          <w:rFonts w:ascii="Arial" w:hAnsi="Arial" w:cs="Arial"/>
          <w:sz w:val="18"/>
          <w:szCs w:val="18"/>
        </w:rPr>
        <w:t>S strani naročnika nepotrjene tehnologije dela, ki bi imele za posledico večje količine izvedenih del ali odškodnine tretjim osebam, niso predmet stroškov naročnika.</w:t>
      </w:r>
    </w:p>
    <w:p w14:paraId="06116757"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p>
    <w:p w14:paraId="64B62695" w14:textId="77777777" w:rsidR="005C4475" w:rsidRPr="005C4475" w:rsidRDefault="005C4475" w:rsidP="005C4475">
      <w:pPr>
        <w:tabs>
          <w:tab w:val="left" w:pos="426"/>
        </w:tabs>
        <w:spacing w:after="0"/>
        <w:contextualSpacing/>
        <w:jc w:val="center"/>
        <w:rPr>
          <w:rFonts w:ascii="Arial" w:hAnsi="Arial" w:cs="Arial"/>
          <w:sz w:val="18"/>
          <w:szCs w:val="18"/>
        </w:rPr>
      </w:pPr>
      <w:r w:rsidRPr="005C4475">
        <w:rPr>
          <w:rFonts w:ascii="Arial" w:hAnsi="Arial" w:cs="Arial"/>
          <w:sz w:val="18"/>
          <w:szCs w:val="18"/>
        </w:rPr>
        <w:t xml:space="preserve"> 19. člen</w:t>
      </w:r>
    </w:p>
    <w:p w14:paraId="3AF301E3"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p>
    <w:p w14:paraId="179C408D" w14:textId="77777777" w:rsidR="005C4475" w:rsidRPr="005C4475" w:rsidRDefault="005C4475" w:rsidP="005C4475">
      <w:pPr>
        <w:tabs>
          <w:tab w:val="left" w:pos="426"/>
        </w:tabs>
        <w:autoSpaceDE w:val="0"/>
        <w:autoSpaceDN w:val="0"/>
        <w:adjustRightInd w:val="0"/>
        <w:spacing w:after="0"/>
        <w:jc w:val="both"/>
        <w:rPr>
          <w:rFonts w:ascii="Arial" w:hAnsi="Arial" w:cs="Arial"/>
          <w:sz w:val="18"/>
          <w:szCs w:val="18"/>
        </w:rPr>
      </w:pPr>
      <w:r w:rsidRPr="005C4475">
        <w:rPr>
          <w:rFonts w:ascii="Arial" w:hAnsi="Arial" w:cs="Arial"/>
          <w:sz w:val="18"/>
          <w:szCs w:val="18"/>
        </w:rPr>
        <w:t>Izvajalec lahko, ko gre za izvajanje dodatnih oziroma več del, prične po potrditvi obsega del s strani naročnika.</w:t>
      </w:r>
    </w:p>
    <w:p w14:paraId="606527F4" w14:textId="59EAD24D" w:rsidR="005C4475" w:rsidRDefault="005C4475" w:rsidP="005C4475">
      <w:pPr>
        <w:spacing w:after="0"/>
        <w:jc w:val="both"/>
        <w:rPr>
          <w:rFonts w:ascii="Arial" w:eastAsia="Arial" w:hAnsi="Arial" w:cs="Arial"/>
          <w:sz w:val="18"/>
          <w:szCs w:val="18"/>
        </w:rPr>
      </w:pPr>
      <w:r w:rsidRPr="005C4475">
        <w:rPr>
          <w:rFonts w:ascii="Arial" w:eastAsia="Arial" w:hAnsi="Arial" w:cs="Arial"/>
          <w:sz w:val="18"/>
          <w:szCs w:val="18"/>
        </w:rPr>
        <w:t>Čas odziva za dodatna dela v primeru nujnega čiščenja je največ pol ure.</w:t>
      </w:r>
    </w:p>
    <w:p w14:paraId="23BAA777" w14:textId="3CEA25F0" w:rsidR="005C4475" w:rsidRDefault="005C4475" w:rsidP="005C4475">
      <w:pPr>
        <w:spacing w:after="0"/>
        <w:rPr>
          <w:rFonts w:ascii="Arial" w:eastAsia="Arial" w:hAnsi="Arial" w:cs="Arial"/>
          <w:sz w:val="18"/>
          <w:szCs w:val="18"/>
        </w:rPr>
      </w:pPr>
    </w:p>
    <w:p w14:paraId="101583A4" w14:textId="77777777" w:rsidR="000C0DA1" w:rsidRPr="005C4475" w:rsidRDefault="000C0DA1" w:rsidP="005C4475">
      <w:pPr>
        <w:spacing w:after="0"/>
        <w:rPr>
          <w:rFonts w:ascii="Arial" w:eastAsia="Arial" w:hAnsi="Arial" w:cs="Arial"/>
          <w:b/>
          <w:bCs/>
          <w:sz w:val="18"/>
          <w:szCs w:val="18"/>
        </w:rPr>
      </w:pPr>
    </w:p>
    <w:p w14:paraId="4AB74251" w14:textId="79A016CA" w:rsidR="005C4475" w:rsidRPr="00E23CA5" w:rsidRDefault="005C4475" w:rsidP="005C4475">
      <w:pPr>
        <w:spacing w:after="0"/>
        <w:jc w:val="center"/>
        <w:rPr>
          <w:rFonts w:ascii="Arial" w:eastAsia="Arial" w:hAnsi="Arial" w:cs="Arial"/>
          <w:b/>
          <w:bCs/>
          <w:sz w:val="18"/>
          <w:szCs w:val="18"/>
        </w:rPr>
      </w:pPr>
      <w:r w:rsidRPr="00E23CA5">
        <w:rPr>
          <w:rFonts w:ascii="Arial" w:eastAsia="Arial" w:hAnsi="Arial" w:cs="Arial"/>
          <w:b/>
          <w:bCs/>
          <w:sz w:val="18"/>
          <w:szCs w:val="18"/>
        </w:rPr>
        <w:t>PREVZEM DELAVK</w:t>
      </w:r>
      <w:r w:rsidR="004D715E" w:rsidRPr="00E23CA5">
        <w:rPr>
          <w:rFonts w:ascii="Arial" w:eastAsia="Arial" w:hAnsi="Arial" w:cs="Arial"/>
          <w:b/>
          <w:bCs/>
          <w:sz w:val="18"/>
          <w:szCs w:val="18"/>
        </w:rPr>
        <w:t>E</w:t>
      </w:r>
    </w:p>
    <w:p w14:paraId="7377FF34" w14:textId="77777777" w:rsidR="005C4475" w:rsidRPr="00E23CA5" w:rsidRDefault="005C4475" w:rsidP="005C4475">
      <w:pPr>
        <w:spacing w:after="0"/>
        <w:jc w:val="center"/>
        <w:rPr>
          <w:rFonts w:ascii="Arial" w:eastAsia="Arial" w:hAnsi="Arial" w:cs="Arial"/>
          <w:b/>
          <w:bCs/>
          <w:sz w:val="18"/>
          <w:szCs w:val="18"/>
        </w:rPr>
      </w:pPr>
    </w:p>
    <w:p w14:paraId="5D866FAA" w14:textId="77777777" w:rsidR="005C4475" w:rsidRPr="00E23CA5" w:rsidRDefault="005C4475" w:rsidP="005C4475">
      <w:pPr>
        <w:pBdr>
          <w:top w:val="nil"/>
          <w:left w:val="nil"/>
          <w:bottom w:val="nil"/>
          <w:right w:val="nil"/>
          <w:between w:val="nil"/>
          <w:bar w:val="nil"/>
        </w:pBdr>
        <w:spacing w:after="0"/>
        <w:ind w:left="753"/>
        <w:rPr>
          <w:rFonts w:ascii="Arial" w:eastAsia="Arial" w:hAnsi="Arial" w:cs="Arial"/>
          <w:sz w:val="18"/>
          <w:szCs w:val="18"/>
        </w:rPr>
      </w:pPr>
      <w:r w:rsidRPr="00E23CA5">
        <w:rPr>
          <w:rFonts w:ascii="Arial" w:hAnsi="Arial" w:cs="Arial"/>
          <w:sz w:val="18"/>
          <w:szCs w:val="18"/>
        </w:rPr>
        <w:t xml:space="preserve">                                                                       20. člen</w:t>
      </w:r>
    </w:p>
    <w:p w14:paraId="0976BDAE" w14:textId="77777777" w:rsidR="005C4475" w:rsidRPr="00E23CA5" w:rsidRDefault="005C4475" w:rsidP="005C4475">
      <w:pPr>
        <w:spacing w:after="0"/>
        <w:jc w:val="both"/>
        <w:rPr>
          <w:rFonts w:ascii="Arial" w:eastAsia="Arial" w:hAnsi="Arial" w:cs="Arial"/>
          <w:sz w:val="18"/>
          <w:szCs w:val="18"/>
        </w:rPr>
      </w:pPr>
    </w:p>
    <w:p w14:paraId="2B57656C" w14:textId="28F46260" w:rsidR="005C4475" w:rsidRPr="00E23CA5" w:rsidRDefault="005C4475" w:rsidP="005C4475">
      <w:pPr>
        <w:spacing w:after="0"/>
        <w:jc w:val="both"/>
        <w:rPr>
          <w:rFonts w:ascii="Arial" w:eastAsia="Arial" w:hAnsi="Arial" w:cs="Arial"/>
          <w:sz w:val="18"/>
          <w:szCs w:val="18"/>
        </w:rPr>
      </w:pPr>
      <w:r w:rsidRPr="00E23CA5">
        <w:rPr>
          <w:rFonts w:ascii="Arial" w:eastAsia="Arial" w:hAnsi="Arial" w:cs="Arial"/>
          <w:sz w:val="18"/>
          <w:szCs w:val="18"/>
        </w:rPr>
        <w:t xml:space="preserve">Izvajalec je od prejšnjega izvajalca storitev čiščenja dolžan prevzeti in zaposliti </w:t>
      </w:r>
      <w:r w:rsidR="00345AEE" w:rsidRPr="00E23CA5">
        <w:rPr>
          <w:rFonts w:ascii="Arial" w:eastAsia="Arial" w:hAnsi="Arial" w:cs="Arial"/>
          <w:sz w:val="18"/>
          <w:szCs w:val="18"/>
        </w:rPr>
        <w:t xml:space="preserve">1 (eno) </w:t>
      </w:r>
      <w:r w:rsidRPr="00E23CA5">
        <w:rPr>
          <w:rFonts w:ascii="Arial" w:eastAsia="Arial" w:hAnsi="Arial" w:cs="Arial"/>
          <w:sz w:val="18"/>
          <w:szCs w:val="18"/>
        </w:rPr>
        <w:t>delavk</w:t>
      </w:r>
      <w:r w:rsidR="00345AEE" w:rsidRPr="00E23CA5">
        <w:rPr>
          <w:rFonts w:ascii="Arial" w:eastAsia="Arial" w:hAnsi="Arial" w:cs="Arial"/>
          <w:sz w:val="18"/>
          <w:szCs w:val="18"/>
        </w:rPr>
        <w:t>o</w:t>
      </w:r>
      <w:r w:rsidRPr="00E23CA5">
        <w:rPr>
          <w:rFonts w:ascii="Arial" w:eastAsia="Arial" w:hAnsi="Arial" w:cs="Arial"/>
          <w:sz w:val="18"/>
          <w:szCs w:val="18"/>
        </w:rPr>
        <w:t xml:space="preserve">, za čas trajanja pogodbe z naročnikom, ki </w:t>
      </w:r>
      <w:r w:rsidR="004D715E" w:rsidRPr="00E23CA5">
        <w:rPr>
          <w:rFonts w:ascii="Arial" w:eastAsia="Arial" w:hAnsi="Arial" w:cs="Arial"/>
          <w:sz w:val="18"/>
          <w:szCs w:val="18"/>
        </w:rPr>
        <w:t>jo</w:t>
      </w:r>
      <w:r w:rsidRPr="00E23CA5">
        <w:rPr>
          <w:rFonts w:ascii="Arial" w:eastAsia="Arial" w:hAnsi="Arial" w:cs="Arial"/>
          <w:sz w:val="18"/>
          <w:szCs w:val="18"/>
        </w:rPr>
        <w:t xml:space="preserve"> v skladu s potrebami razporedi na delo na objektih, ki so predmet te pogodbe. </w:t>
      </w:r>
    </w:p>
    <w:p w14:paraId="2B91830B" w14:textId="38C0BD93" w:rsidR="005C4475" w:rsidRPr="006503F3" w:rsidRDefault="005C4475" w:rsidP="005C4475">
      <w:pPr>
        <w:spacing w:after="0"/>
        <w:jc w:val="both"/>
        <w:rPr>
          <w:rFonts w:ascii="Arial" w:eastAsia="Arial" w:hAnsi="Arial" w:cs="Arial"/>
          <w:sz w:val="18"/>
          <w:szCs w:val="18"/>
        </w:rPr>
      </w:pPr>
      <w:r w:rsidRPr="00E23CA5">
        <w:rPr>
          <w:rFonts w:ascii="Arial" w:eastAsia="Arial" w:hAnsi="Arial" w:cs="Arial"/>
          <w:sz w:val="18"/>
          <w:szCs w:val="18"/>
        </w:rPr>
        <w:t>Za prevzem delavk</w:t>
      </w:r>
      <w:r w:rsidR="00345AEE" w:rsidRPr="00E23CA5">
        <w:rPr>
          <w:rFonts w:ascii="Arial" w:eastAsia="Arial" w:hAnsi="Arial" w:cs="Arial"/>
          <w:sz w:val="18"/>
          <w:szCs w:val="18"/>
        </w:rPr>
        <w:t>e</w:t>
      </w:r>
      <w:r w:rsidRPr="00E23CA5">
        <w:rPr>
          <w:rFonts w:ascii="Arial" w:eastAsia="Arial" w:hAnsi="Arial" w:cs="Arial"/>
          <w:sz w:val="18"/>
          <w:szCs w:val="18"/>
        </w:rPr>
        <w:t xml:space="preserve"> se sklene poseben sporazum med naročnikom in izvajalcem.</w:t>
      </w:r>
      <w:r w:rsidRPr="006503F3">
        <w:rPr>
          <w:rFonts w:ascii="Arial" w:eastAsia="Arial" w:hAnsi="Arial" w:cs="Arial"/>
          <w:sz w:val="18"/>
          <w:szCs w:val="18"/>
        </w:rPr>
        <w:t xml:space="preserve"> </w:t>
      </w:r>
    </w:p>
    <w:p w14:paraId="085CFE43" w14:textId="77777777" w:rsidR="005C4475" w:rsidRPr="006503F3" w:rsidRDefault="005C4475" w:rsidP="005C4475">
      <w:pPr>
        <w:spacing w:after="0"/>
        <w:jc w:val="both"/>
        <w:rPr>
          <w:rFonts w:ascii="Arial" w:eastAsia="Arial" w:hAnsi="Arial" w:cs="Arial"/>
          <w:sz w:val="18"/>
          <w:szCs w:val="18"/>
        </w:rPr>
      </w:pPr>
    </w:p>
    <w:p w14:paraId="72930BD5" w14:textId="77777777" w:rsidR="005C4475" w:rsidRPr="005C4475" w:rsidRDefault="005C4475" w:rsidP="005C4475">
      <w:pPr>
        <w:spacing w:after="0"/>
        <w:jc w:val="center"/>
        <w:rPr>
          <w:rFonts w:ascii="Arial" w:eastAsia="Arial" w:hAnsi="Arial" w:cs="Arial"/>
          <w:b/>
          <w:bCs/>
          <w:sz w:val="18"/>
          <w:szCs w:val="18"/>
        </w:rPr>
      </w:pPr>
      <w:r w:rsidRPr="006503F3">
        <w:rPr>
          <w:rFonts w:ascii="Arial" w:eastAsia="Arial" w:hAnsi="Arial" w:cs="Arial"/>
          <w:b/>
          <w:bCs/>
          <w:sz w:val="18"/>
          <w:szCs w:val="18"/>
        </w:rPr>
        <w:t>REŠEVANJE SPOROV</w:t>
      </w:r>
    </w:p>
    <w:p w14:paraId="0E39CCC3" w14:textId="77777777" w:rsidR="005C4475" w:rsidRPr="005C4475" w:rsidRDefault="005C4475" w:rsidP="005C4475">
      <w:pPr>
        <w:spacing w:after="0"/>
        <w:jc w:val="center"/>
        <w:rPr>
          <w:rFonts w:ascii="Arial" w:eastAsia="Arial" w:hAnsi="Arial" w:cs="Arial"/>
          <w:b/>
          <w:bCs/>
          <w:sz w:val="18"/>
          <w:szCs w:val="18"/>
        </w:rPr>
      </w:pPr>
    </w:p>
    <w:p w14:paraId="5A711B59" w14:textId="77777777" w:rsidR="005C4475" w:rsidRPr="005C4475" w:rsidRDefault="005C4475" w:rsidP="005C4475">
      <w:pPr>
        <w:spacing w:after="0"/>
        <w:jc w:val="center"/>
        <w:rPr>
          <w:rFonts w:ascii="Arial" w:eastAsia="Arial" w:hAnsi="Arial" w:cs="Arial"/>
          <w:bCs/>
          <w:sz w:val="18"/>
          <w:szCs w:val="18"/>
        </w:rPr>
      </w:pPr>
      <w:r w:rsidRPr="005C4475">
        <w:rPr>
          <w:rFonts w:ascii="Arial" w:eastAsia="Arial" w:hAnsi="Arial" w:cs="Arial"/>
          <w:bCs/>
          <w:sz w:val="18"/>
          <w:szCs w:val="18"/>
        </w:rPr>
        <w:t xml:space="preserve">      21. </w:t>
      </w:r>
      <w:r w:rsidRPr="005C4475">
        <w:rPr>
          <w:rFonts w:ascii="Arial" w:hAnsi="Arial" w:cs="Arial"/>
          <w:sz w:val="18"/>
          <w:szCs w:val="18"/>
        </w:rPr>
        <w:t>člen</w:t>
      </w:r>
    </w:p>
    <w:p w14:paraId="4032FC40" w14:textId="77777777" w:rsidR="005C4475" w:rsidRPr="005C4475" w:rsidRDefault="005C4475" w:rsidP="005C4475">
      <w:pPr>
        <w:spacing w:after="0"/>
        <w:rPr>
          <w:rFonts w:ascii="Arial" w:eastAsia="Arial" w:hAnsi="Arial" w:cs="Arial"/>
          <w:sz w:val="18"/>
          <w:szCs w:val="18"/>
        </w:rPr>
      </w:pPr>
    </w:p>
    <w:p w14:paraId="7F03F1B2" w14:textId="77777777" w:rsidR="005C4475" w:rsidRPr="005C4475" w:rsidRDefault="005C4475" w:rsidP="005C4475">
      <w:pPr>
        <w:spacing w:after="0"/>
        <w:rPr>
          <w:rFonts w:ascii="Arial" w:eastAsia="Arial" w:hAnsi="Arial" w:cs="Arial"/>
          <w:bCs/>
          <w:sz w:val="18"/>
          <w:szCs w:val="18"/>
        </w:rPr>
      </w:pPr>
      <w:r w:rsidRPr="005C4475">
        <w:rPr>
          <w:rFonts w:ascii="Arial" w:eastAsia="Arial" w:hAnsi="Arial" w:cs="Arial"/>
          <w:sz w:val="18"/>
          <w:szCs w:val="18"/>
        </w:rPr>
        <w:t xml:space="preserve">Morebitne spore, ki bi izvirali iz te pogodbe, bosta pogodbeni stranki skušali reševati sporazumno. </w:t>
      </w:r>
    </w:p>
    <w:p w14:paraId="555C40AF"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 xml:space="preserve">Če spora na ta način ne bo možno rešiti, si bosta pogodbeni stranki prizadevali rešiti morebitni spor iz te pogodbe z mediacijo in drugimi alternativnimi načini reševanja morebitnega spora. </w:t>
      </w:r>
    </w:p>
    <w:p w14:paraId="4F2A5FB3"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27A645F9" w14:textId="090D39B6" w:rsid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V kolikor to ne bo  mogoče, je za reševanje sporov pristojno stvarno in krajevno pristojno sodišče. Pogodbeni stranki se zavezujeta, da bosta v morebitnem sodnem sporu iz te pogodbe, soglašali  s predložitvijo spora v mediacijo.</w:t>
      </w:r>
    </w:p>
    <w:p w14:paraId="5B6BB197" w14:textId="77777777" w:rsidR="006503F3" w:rsidRPr="005C4475" w:rsidRDefault="006503F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0D7232C"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486D0DED" w14:textId="77777777" w:rsidR="005C4475" w:rsidRPr="005C4475" w:rsidRDefault="005C4475" w:rsidP="005C4475">
      <w:pPr>
        <w:spacing w:after="0"/>
        <w:jc w:val="center"/>
        <w:rPr>
          <w:rFonts w:ascii="Arial" w:eastAsia="Arial" w:hAnsi="Arial" w:cs="Arial"/>
          <w:b/>
          <w:bCs/>
          <w:sz w:val="18"/>
          <w:szCs w:val="18"/>
        </w:rPr>
      </w:pPr>
      <w:r w:rsidRPr="005C4475">
        <w:rPr>
          <w:rFonts w:ascii="Arial" w:eastAsia="Arial" w:hAnsi="Arial" w:cs="Arial"/>
          <w:b/>
          <w:bCs/>
          <w:sz w:val="18"/>
          <w:szCs w:val="18"/>
        </w:rPr>
        <w:t>PROTIKORUPCIJSKA KLAVZULA</w:t>
      </w:r>
    </w:p>
    <w:p w14:paraId="1ABC06C1" w14:textId="77777777" w:rsidR="005C4475" w:rsidRPr="005C4475" w:rsidRDefault="005C4475" w:rsidP="005C4475">
      <w:pPr>
        <w:spacing w:after="0"/>
        <w:jc w:val="center"/>
        <w:rPr>
          <w:rFonts w:ascii="Arial" w:eastAsia="Arial" w:hAnsi="Arial" w:cs="Arial"/>
          <w:b/>
          <w:bCs/>
          <w:sz w:val="18"/>
          <w:szCs w:val="18"/>
        </w:rPr>
      </w:pPr>
    </w:p>
    <w:p w14:paraId="3A5BE2CB" w14:textId="77777777" w:rsidR="005C4475" w:rsidRPr="005C4475" w:rsidRDefault="005C4475" w:rsidP="005C4475">
      <w:pPr>
        <w:keepNext/>
        <w:widowControl w:val="0"/>
        <w:pBdr>
          <w:top w:val="nil"/>
          <w:left w:val="nil"/>
          <w:bottom w:val="nil"/>
          <w:right w:val="nil"/>
          <w:between w:val="nil"/>
          <w:bar w:val="nil"/>
        </w:pBdr>
        <w:spacing w:after="0"/>
        <w:ind w:left="753"/>
        <w:rPr>
          <w:rFonts w:ascii="Arial" w:eastAsia="Arial" w:hAnsi="Arial" w:cs="Arial"/>
          <w:sz w:val="18"/>
          <w:szCs w:val="18"/>
        </w:rPr>
      </w:pPr>
      <w:r w:rsidRPr="005C4475">
        <w:rPr>
          <w:rFonts w:ascii="Arial" w:hAnsi="Arial" w:cs="Arial"/>
          <w:sz w:val="18"/>
          <w:szCs w:val="18"/>
        </w:rPr>
        <w:t xml:space="preserve">                                                                         22. člen</w:t>
      </w:r>
    </w:p>
    <w:p w14:paraId="721866ED" w14:textId="77777777" w:rsidR="005C4475" w:rsidRPr="005C4475" w:rsidRDefault="005C4475" w:rsidP="005C4475">
      <w:pPr>
        <w:spacing w:after="0"/>
        <w:jc w:val="both"/>
        <w:rPr>
          <w:rFonts w:ascii="Arial" w:eastAsia="Arial" w:hAnsi="Arial" w:cs="Arial"/>
          <w:sz w:val="18"/>
          <w:szCs w:val="18"/>
        </w:rPr>
      </w:pPr>
    </w:p>
    <w:p w14:paraId="2D31827E" w14:textId="77777777" w:rsidR="005C4475" w:rsidRPr="005C4475" w:rsidRDefault="005C4475" w:rsidP="005C4475">
      <w:pPr>
        <w:spacing w:after="0"/>
        <w:jc w:val="both"/>
        <w:rPr>
          <w:rFonts w:ascii="Arial" w:eastAsia="Arial" w:hAnsi="Arial" w:cs="Arial"/>
          <w:sz w:val="18"/>
          <w:szCs w:val="18"/>
        </w:rPr>
      </w:pPr>
      <w:r w:rsidRPr="005C4475">
        <w:rPr>
          <w:rFonts w:ascii="Arial" w:eastAsia="Arial" w:hAnsi="Arial" w:cs="Arial"/>
          <w:sz w:val="18"/>
          <w:szCs w:val="18"/>
        </w:rPr>
        <w:t>Pogodba je nična, v kolikor kdo v imenu ali na račun izvajalca, predstavniku ali posredniku naročnika obljubi, ponudi ali da kakšno nedovoljeno korist za:</w:t>
      </w:r>
    </w:p>
    <w:p w14:paraId="5F67E0EE" w14:textId="77777777" w:rsidR="005C4475" w:rsidRPr="005C4475" w:rsidRDefault="005C4475" w:rsidP="00C37B00">
      <w:pPr>
        <w:numPr>
          <w:ilvl w:val="0"/>
          <w:numId w:val="33"/>
        </w:numPr>
        <w:pBdr>
          <w:top w:val="nil"/>
          <w:left w:val="nil"/>
          <w:bottom w:val="nil"/>
          <w:right w:val="nil"/>
          <w:between w:val="nil"/>
          <w:bar w:val="nil"/>
        </w:pBdr>
        <w:spacing w:after="0"/>
        <w:ind w:left="753" w:hanging="393"/>
        <w:jc w:val="both"/>
        <w:rPr>
          <w:rFonts w:ascii="Arial" w:eastAsia="Arial" w:hAnsi="Arial" w:cs="Arial"/>
          <w:sz w:val="18"/>
          <w:szCs w:val="18"/>
        </w:rPr>
      </w:pPr>
      <w:r w:rsidRPr="005C4475">
        <w:rPr>
          <w:rFonts w:ascii="Arial" w:hAnsi="Arial" w:cs="Arial"/>
          <w:sz w:val="18"/>
          <w:szCs w:val="18"/>
        </w:rPr>
        <w:t xml:space="preserve">pridobitev posla ali </w:t>
      </w:r>
    </w:p>
    <w:p w14:paraId="2F2CFD67" w14:textId="77777777" w:rsidR="005C4475" w:rsidRPr="005C4475" w:rsidRDefault="005C4475" w:rsidP="00C37B00">
      <w:pPr>
        <w:numPr>
          <w:ilvl w:val="0"/>
          <w:numId w:val="33"/>
        </w:numPr>
        <w:pBdr>
          <w:top w:val="nil"/>
          <w:left w:val="nil"/>
          <w:bottom w:val="nil"/>
          <w:right w:val="nil"/>
          <w:between w:val="nil"/>
          <w:bar w:val="nil"/>
        </w:pBdr>
        <w:spacing w:after="0"/>
        <w:ind w:left="753" w:hanging="393"/>
        <w:jc w:val="both"/>
        <w:rPr>
          <w:rFonts w:ascii="Arial" w:eastAsia="Arial" w:hAnsi="Arial" w:cs="Arial"/>
          <w:sz w:val="18"/>
          <w:szCs w:val="18"/>
        </w:rPr>
      </w:pPr>
      <w:r w:rsidRPr="005C4475">
        <w:rPr>
          <w:rFonts w:ascii="Arial" w:hAnsi="Arial" w:cs="Arial"/>
          <w:sz w:val="18"/>
          <w:szCs w:val="18"/>
        </w:rPr>
        <w:t xml:space="preserve">za sklenitev posla pod ugodnejšimi pogoji ali </w:t>
      </w:r>
    </w:p>
    <w:p w14:paraId="6C022451" w14:textId="77777777" w:rsidR="005C4475" w:rsidRPr="005C4475" w:rsidRDefault="005C4475" w:rsidP="00C37B00">
      <w:pPr>
        <w:numPr>
          <w:ilvl w:val="0"/>
          <w:numId w:val="33"/>
        </w:numPr>
        <w:pBdr>
          <w:top w:val="nil"/>
          <w:left w:val="nil"/>
          <w:bottom w:val="nil"/>
          <w:right w:val="nil"/>
          <w:between w:val="nil"/>
          <w:bar w:val="nil"/>
        </w:pBdr>
        <w:spacing w:after="0"/>
        <w:ind w:left="753" w:hanging="393"/>
        <w:jc w:val="both"/>
        <w:rPr>
          <w:rFonts w:ascii="Arial" w:eastAsia="Arial" w:hAnsi="Arial" w:cs="Arial"/>
          <w:sz w:val="18"/>
          <w:szCs w:val="18"/>
        </w:rPr>
      </w:pPr>
      <w:r w:rsidRPr="005C4475">
        <w:rPr>
          <w:rFonts w:ascii="Arial" w:hAnsi="Arial" w:cs="Arial"/>
          <w:sz w:val="18"/>
          <w:szCs w:val="18"/>
        </w:rPr>
        <w:t xml:space="preserve">za opustitev dolžnega nadzora nad izvajanjem pogodbenih obveznosti ali </w:t>
      </w:r>
    </w:p>
    <w:p w14:paraId="486F812D" w14:textId="6CA9787F" w:rsidR="005C4475" w:rsidRPr="00133DFE" w:rsidRDefault="005C4475" w:rsidP="005C4475">
      <w:pPr>
        <w:numPr>
          <w:ilvl w:val="0"/>
          <w:numId w:val="33"/>
        </w:numPr>
        <w:pBdr>
          <w:top w:val="nil"/>
          <w:left w:val="nil"/>
          <w:bottom w:val="nil"/>
          <w:right w:val="nil"/>
          <w:between w:val="nil"/>
          <w:bar w:val="nil"/>
        </w:pBdr>
        <w:spacing w:after="0"/>
        <w:ind w:left="753" w:hanging="393"/>
        <w:jc w:val="both"/>
        <w:rPr>
          <w:rFonts w:ascii="Arial" w:eastAsia="Arial" w:hAnsi="Arial" w:cs="Arial"/>
          <w:sz w:val="18"/>
          <w:szCs w:val="18"/>
        </w:rPr>
      </w:pPr>
      <w:r w:rsidRPr="005C4475">
        <w:rPr>
          <w:rFonts w:ascii="Arial" w:hAnsi="Arial" w:cs="Arial"/>
          <w:sz w:val="18"/>
          <w:szCs w:val="18"/>
        </w:rPr>
        <w:t xml:space="preserve">za drugo ravnanje ali opustitev s katerim je naročniku povzročena škoda ali je omogočena pridobitev nedovoljene koristi predstavniku naročnika, posredniku naročnika, izvajalcu ali njegovemu predstavniku, zastopniku ali posredniku. </w:t>
      </w:r>
    </w:p>
    <w:p w14:paraId="78BB6A18" w14:textId="77777777" w:rsidR="005C4475" w:rsidRPr="005C4475" w:rsidRDefault="005C4475" w:rsidP="005C4475">
      <w:pPr>
        <w:keepNext/>
        <w:keepLines/>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center"/>
        <w:outlineLvl w:val="6"/>
        <w:rPr>
          <w:rFonts w:ascii="Arial" w:eastAsia="Arial" w:hAnsi="Arial" w:cs="Arial"/>
          <w:b/>
          <w:iCs/>
          <w:color w:val="404040" w:themeColor="text1" w:themeTint="BF"/>
          <w:sz w:val="18"/>
          <w:szCs w:val="18"/>
        </w:rPr>
      </w:pPr>
      <w:r w:rsidRPr="005C4475">
        <w:rPr>
          <w:rFonts w:ascii="Arial" w:eastAsia="Arial" w:hAnsi="Arial" w:cs="Arial"/>
          <w:b/>
          <w:iCs/>
          <w:color w:val="404040" w:themeColor="text1" w:themeTint="BF"/>
          <w:sz w:val="18"/>
          <w:szCs w:val="18"/>
        </w:rPr>
        <w:lastRenderedPageBreak/>
        <w:t>KONČNA DOLOČILA</w:t>
      </w:r>
    </w:p>
    <w:p w14:paraId="48E21740"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24A2C7E5" w14:textId="77777777" w:rsidR="005C4475" w:rsidRPr="005C4475" w:rsidRDefault="005C4475" w:rsidP="005C4475">
      <w:pPr>
        <w:keepNext/>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360"/>
        <w:jc w:val="center"/>
        <w:outlineLvl w:val="6"/>
        <w:rPr>
          <w:rFonts w:ascii="Arial" w:eastAsia="Arial" w:hAnsi="Arial" w:cs="Arial"/>
          <w:bCs/>
          <w:iCs/>
          <w:sz w:val="18"/>
          <w:szCs w:val="18"/>
        </w:rPr>
      </w:pPr>
      <w:r w:rsidRPr="005C4475">
        <w:rPr>
          <w:rFonts w:ascii="Arial" w:eastAsiaTheme="majorEastAsia" w:hAnsi="Arial" w:cs="Arial"/>
          <w:iCs/>
          <w:sz w:val="18"/>
          <w:szCs w:val="18"/>
        </w:rPr>
        <w:t xml:space="preserve">23. člen </w:t>
      </w:r>
    </w:p>
    <w:p w14:paraId="13DB6746"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63159C0E" w14:textId="188FBC85"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Pogodb</w:t>
      </w:r>
      <w:r w:rsidR="00A762D5">
        <w:rPr>
          <w:rFonts w:ascii="Arial" w:eastAsia="Arial" w:hAnsi="Arial" w:cs="Arial"/>
          <w:sz w:val="18"/>
          <w:szCs w:val="18"/>
        </w:rPr>
        <w:t xml:space="preserve">a je sklenjena za določen čas </w:t>
      </w:r>
      <w:r w:rsidR="00A762D5" w:rsidRPr="006503F3">
        <w:rPr>
          <w:rFonts w:ascii="Arial" w:eastAsia="Arial" w:hAnsi="Arial" w:cs="Arial"/>
          <w:sz w:val="18"/>
          <w:szCs w:val="18"/>
        </w:rPr>
        <w:t>24</w:t>
      </w:r>
      <w:r w:rsidRPr="005C4475">
        <w:rPr>
          <w:rFonts w:ascii="Arial" w:eastAsia="Arial" w:hAnsi="Arial" w:cs="Arial"/>
          <w:sz w:val="18"/>
          <w:szCs w:val="18"/>
        </w:rPr>
        <w:t xml:space="preserve"> mesecev od datuma podpisa pogodbe  in preneha veljati s potekom časa za katerega je bila sklenjena, razen v primeru kršitve določil pogodbe, ko le ta lahko preneha veljati tudi pred potekom za katerega je sklenjena.</w:t>
      </w:r>
    </w:p>
    <w:p w14:paraId="4C8B11D0" w14:textId="4B545568"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Odgovorna oseba s strani naročnika je Alenka Rednjak, vodja urada, s strani izvajalca pa ____________________. Skrbnik pogodbe s strani naročnika je Natalija Petrič.</w:t>
      </w:r>
    </w:p>
    <w:p w14:paraId="0E37278A"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74F49DD7"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Morebitne spremembe te pogodbe so možne le s sklenitvijo aneksa k tej pogodbi.</w:t>
      </w:r>
    </w:p>
    <w:p w14:paraId="67583099" w14:textId="7DBE45C5" w:rsid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Pogodba je sestavljena v  treh izvodih, od katerih prejme naročnik dva izvode in izvajalec enega.</w:t>
      </w:r>
    </w:p>
    <w:p w14:paraId="078791C1" w14:textId="77777777" w:rsidR="00CE4753"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0043D16E" w14:textId="77777777" w:rsidR="000C0DA1" w:rsidRPr="005C4475" w:rsidRDefault="000C0DA1"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D4D4236" w14:textId="77777777"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326A7E0" w14:textId="2794E24E" w:rsidR="00CE4753"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 xml:space="preserve">__________,   ________,   </w:t>
      </w:r>
      <w:r w:rsidRPr="005C4475">
        <w:rPr>
          <w:rFonts w:ascii="Arial" w:eastAsia="Arial" w:hAnsi="Arial" w:cs="Arial"/>
          <w:sz w:val="18"/>
          <w:szCs w:val="18"/>
        </w:rPr>
        <w:tab/>
      </w:r>
      <w:r w:rsidRPr="005C4475">
        <w:rPr>
          <w:rFonts w:ascii="Arial" w:eastAsia="Arial" w:hAnsi="Arial" w:cs="Arial"/>
          <w:sz w:val="18"/>
          <w:szCs w:val="18"/>
        </w:rPr>
        <w:tab/>
        <w:t xml:space="preserve">                  </w:t>
      </w:r>
      <w:r w:rsidRPr="005C4475">
        <w:rPr>
          <w:rFonts w:ascii="Arial" w:eastAsia="Arial" w:hAnsi="Arial" w:cs="Arial"/>
          <w:sz w:val="18"/>
          <w:szCs w:val="18"/>
        </w:rPr>
        <w:tab/>
        <w:t xml:space="preserve">  </w:t>
      </w:r>
      <w:r w:rsidR="00F055F9">
        <w:rPr>
          <w:rFonts w:ascii="Arial" w:eastAsia="Arial" w:hAnsi="Arial" w:cs="Arial"/>
          <w:sz w:val="18"/>
          <w:szCs w:val="18"/>
        </w:rPr>
        <w:tab/>
        <w:t xml:space="preserve">          </w:t>
      </w:r>
      <w:r w:rsidRPr="005C4475">
        <w:rPr>
          <w:rFonts w:ascii="Arial" w:eastAsia="Arial" w:hAnsi="Arial" w:cs="Arial"/>
          <w:sz w:val="18"/>
          <w:szCs w:val="18"/>
        </w:rPr>
        <w:t xml:space="preserve">     Velenje,__________</w:t>
      </w:r>
    </w:p>
    <w:p w14:paraId="4ABD0A8C" w14:textId="77777777" w:rsidR="00CE4753"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3314278B" w14:textId="77777777" w:rsidR="00CE4753"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p>
    <w:p w14:paraId="57F1E948" w14:textId="514A866F"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jc w:val="both"/>
        <w:rPr>
          <w:rFonts w:ascii="Arial" w:eastAsia="Arial" w:hAnsi="Arial" w:cs="Arial"/>
          <w:sz w:val="18"/>
          <w:szCs w:val="18"/>
        </w:rPr>
      </w:pPr>
      <w:r w:rsidRPr="005C4475">
        <w:rPr>
          <w:rFonts w:ascii="Arial" w:eastAsia="Arial" w:hAnsi="Arial" w:cs="Arial"/>
          <w:sz w:val="18"/>
          <w:szCs w:val="18"/>
        </w:rPr>
        <w:tab/>
      </w:r>
      <w:r w:rsidRPr="005C4475">
        <w:rPr>
          <w:rFonts w:ascii="Arial" w:eastAsia="Arial" w:hAnsi="Arial" w:cs="Arial"/>
          <w:sz w:val="18"/>
          <w:szCs w:val="18"/>
        </w:rPr>
        <w:tab/>
      </w:r>
      <w:r w:rsidRPr="005C4475">
        <w:rPr>
          <w:rFonts w:ascii="Arial" w:eastAsia="Arial" w:hAnsi="Arial" w:cs="Arial"/>
          <w:sz w:val="18"/>
          <w:szCs w:val="18"/>
        </w:rPr>
        <w:tab/>
      </w:r>
      <w:r w:rsidRPr="005C4475">
        <w:rPr>
          <w:rFonts w:ascii="Arial" w:eastAsia="Arial" w:hAnsi="Arial" w:cs="Arial"/>
          <w:sz w:val="18"/>
          <w:szCs w:val="18"/>
        </w:rPr>
        <w:tab/>
      </w:r>
      <w:r w:rsidRPr="005C4475">
        <w:rPr>
          <w:rFonts w:ascii="Arial" w:eastAsia="Arial" w:hAnsi="Arial" w:cs="Arial"/>
          <w:sz w:val="18"/>
          <w:szCs w:val="18"/>
        </w:rPr>
        <w:tab/>
      </w:r>
      <w:r w:rsidRPr="005C4475">
        <w:rPr>
          <w:rFonts w:ascii="Arial" w:eastAsia="Arial" w:hAnsi="Arial" w:cs="Arial"/>
          <w:sz w:val="18"/>
          <w:szCs w:val="18"/>
        </w:rPr>
        <w:tab/>
      </w:r>
      <w:r w:rsidRPr="005C4475">
        <w:rPr>
          <w:rFonts w:ascii="Arial" w:eastAsia="Arial" w:hAnsi="Arial" w:cs="Arial"/>
          <w:sz w:val="18"/>
          <w:szCs w:val="18"/>
        </w:rPr>
        <w:tab/>
      </w:r>
    </w:p>
    <w:p w14:paraId="768F5CEC" w14:textId="62A23D88" w:rsidR="005C4475" w:rsidRPr="005C4475" w:rsidRDefault="005C4475"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rPr>
          <w:rFonts w:ascii="Arial" w:eastAsia="Arial" w:hAnsi="Arial" w:cs="Arial"/>
          <w:b/>
          <w:bCs/>
          <w:sz w:val="18"/>
          <w:szCs w:val="18"/>
        </w:rPr>
      </w:pPr>
      <w:r w:rsidRPr="005C4475">
        <w:rPr>
          <w:rFonts w:ascii="Arial" w:eastAsia="Arial" w:hAnsi="Arial" w:cs="Arial"/>
          <w:sz w:val="18"/>
          <w:szCs w:val="18"/>
        </w:rPr>
        <w:t>IZVAJALEC:</w:t>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t xml:space="preserve">       </w:t>
      </w:r>
      <w:r w:rsidR="006503F3">
        <w:rPr>
          <w:rFonts w:ascii="Arial" w:eastAsia="Arial" w:hAnsi="Arial" w:cs="Arial"/>
          <w:b/>
          <w:bCs/>
          <w:sz w:val="18"/>
          <w:szCs w:val="18"/>
        </w:rPr>
        <w:t xml:space="preserve">          </w:t>
      </w:r>
      <w:r w:rsidRPr="005C4475">
        <w:rPr>
          <w:rFonts w:ascii="Arial" w:eastAsia="Arial" w:hAnsi="Arial" w:cs="Arial"/>
          <w:sz w:val="18"/>
          <w:szCs w:val="18"/>
        </w:rPr>
        <w:t>NAROČNIK:</w:t>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p>
    <w:p w14:paraId="38AD1D46" w14:textId="091207D9" w:rsidR="006503F3" w:rsidRDefault="006503F3" w:rsidP="006503F3">
      <w:pPr>
        <w:spacing w:after="0"/>
        <w:ind w:left="5664" w:firstLine="708"/>
        <w:rPr>
          <w:rFonts w:ascii="Arial" w:hAnsi="Arial" w:cs="Arial"/>
          <w:sz w:val="18"/>
          <w:szCs w:val="18"/>
        </w:rPr>
      </w:pPr>
      <w:r>
        <w:rPr>
          <w:rFonts w:ascii="Arial" w:hAnsi="Arial" w:cs="Arial"/>
          <w:sz w:val="18"/>
          <w:szCs w:val="18"/>
        </w:rPr>
        <w:t>Podpisnik:</w:t>
      </w:r>
    </w:p>
    <w:p w14:paraId="6448C584" w14:textId="77777777" w:rsidR="006503F3" w:rsidRDefault="006503F3" w:rsidP="006503F3">
      <w:pPr>
        <w:spacing w:after="0"/>
        <w:ind w:left="5664" w:firstLine="708"/>
        <w:rPr>
          <w:rFonts w:ascii="Arial" w:hAnsi="Arial" w:cs="Arial"/>
          <w:sz w:val="18"/>
          <w:szCs w:val="18"/>
        </w:rPr>
      </w:pPr>
      <w:r>
        <w:rPr>
          <w:rFonts w:ascii="Arial" w:hAnsi="Arial" w:cs="Arial"/>
          <w:sz w:val="18"/>
          <w:szCs w:val="18"/>
        </w:rPr>
        <w:t>Bojan Kontič, župan</w:t>
      </w:r>
    </w:p>
    <w:p w14:paraId="56CE56E8" w14:textId="77777777" w:rsidR="006503F3" w:rsidRDefault="006503F3" w:rsidP="006503F3">
      <w:pPr>
        <w:spacing w:after="0"/>
        <w:ind w:left="5664" w:firstLine="708"/>
        <w:rPr>
          <w:rFonts w:ascii="Arial" w:hAnsi="Arial" w:cs="Arial"/>
          <w:sz w:val="18"/>
          <w:szCs w:val="18"/>
        </w:rPr>
      </w:pPr>
      <w:r>
        <w:rPr>
          <w:rFonts w:ascii="Arial" w:hAnsi="Arial" w:cs="Arial"/>
          <w:sz w:val="18"/>
          <w:szCs w:val="18"/>
        </w:rPr>
        <w:t>Po pooblastilu podžupan</w:t>
      </w:r>
    </w:p>
    <w:p w14:paraId="44E8E915" w14:textId="77777777" w:rsidR="006503F3" w:rsidRDefault="006503F3" w:rsidP="006503F3">
      <w:pPr>
        <w:spacing w:after="0"/>
        <w:ind w:left="5664" w:firstLine="708"/>
        <w:rPr>
          <w:rFonts w:ascii="Arial" w:hAnsi="Arial" w:cs="Arial"/>
          <w:sz w:val="18"/>
          <w:szCs w:val="18"/>
        </w:rPr>
      </w:pPr>
      <w:r>
        <w:rPr>
          <w:rFonts w:ascii="Arial" w:hAnsi="Arial" w:cs="Arial"/>
          <w:sz w:val="18"/>
          <w:szCs w:val="18"/>
        </w:rPr>
        <w:t>Peter Dermol</w:t>
      </w:r>
    </w:p>
    <w:p w14:paraId="3642AC90" w14:textId="77777777" w:rsidR="006503F3" w:rsidRDefault="006503F3" w:rsidP="006503F3">
      <w:pPr>
        <w:spacing w:after="0"/>
        <w:ind w:left="6372"/>
        <w:rPr>
          <w:rFonts w:ascii="Arial" w:hAnsi="Arial" w:cs="Arial"/>
          <w:sz w:val="18"/>
          <w:szCs w:val="18"/>
        </w:rPr>
      </w:pPr>
      <w:r>
        <w:rPr>
          <w:rFonts w:ascii="Arial" w:hAnsi="Arial" w:cs="Arial"/>
          <w:sz w:val="18"/>
          <w:szCs w:val="18"/>
        </w:rPr>
        <w:t>……………………………….</w:t>
      </w:r>
    </w:p>
    <w:p w14:paraId="53042F12" w14:textId="023226B1" w:rsidR="00CE4753" w:rsidRDefault="006503F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5760"/>
        <w:rPr>
          <w:rFonts w:ascii="Arial" w:eastAsia="Arial" w:hAnsi="Arial" w:cs="Arial"/>
          <w:b/>
          <w:bCs/>
          <w:sz w:val="18"/>
          <w:szCs w:val="18"/>
        </w:rPr>
      </w:pPr>
      <w:r>
        <w:rPr>
          <w:rFonts w:ascii="Arial" w:hAnsi="Arial" w:cs="Arial"/>
          <w:i/>
          <w:sz w:val="16"/>
          <w:szCs w:val="16"/>
        </w:rPr>
        <w:tab/>
        <w:t>(podpis podžupana</w:t>
      </w:r>
      <w:r>
        <w:rPr>
          <w:rFonts w:ascii="Arial" w:eastAsia="Arial" w:hAnsi="Arial" w:cs="Arial"/>
          <w:b/>
          <w:bCs/>
          <w:sz w:val="18"/>
          <w:szCs w:val="18"/>
        </w:rPr>
        <w:t>)</w:t>
      </w:r>
    </w:p>
    <w:p w14:paraId="170900F2" w14:textId="77777777" w:rsidR="00CE4753" w:rsidRPr="005C4475" w:rsidRDefault="00CE4753" w:rsidP="005C4475">
      <w:pPr>
        <w:tabs>
          <w:tab w:val="left" w:pos="454"/>
          <w:tab w:val="left" w:pos="916"/>
          <w:tab w:val="left" w:pos="1832"/>
          <w:tab w:val="left" w:pos="2748"/>
          <w:tab w:val="left" w:pos="3664"/>
          <w:tab w:val="left" w:pos="4580"/>
          <w:tab w:val="left" w:pos="5496"/>
          <w:tab w:val="left" w:pos="6412"/>
          <w:tab w:val="left" w:pos="7328"/>
          <w:tab w:val="left" w:pos="8244"/>
          <w:tab w:val="left" w:pos="8876"/>
          <w:tab w:val="left" w:pos="8876"/>
          <w:tab w:val="left" w:pos="8876"/>
          <w:tab w:val="left" w:pos="8876"/>
          <w:tab w:val="left" w:pos="8876"/>
          <w:tab w:val="left" w:pos="8876"/>
          <w:tab w:val="left" w:pos="8876"/>
        </w:tabs>
        <w:spacing w:after="0"/>
        <w:ind w:left="5760"/>
        <w:rPr>
          <w:rFonts w:ascii="Arial" w:eastAsia="Arial" w:hAnsi="Arial" w:cs="Arial"/>
          <w:b/>
          <w:bCs/>
          <w:sz w:val="18"/>
          <w:szCs w:val="18"/>
        </w:rPr>
      </w:pPr>
    </w:p>
    <w:p w14:paraId="23793698" w14:textId="42763176" w:rsidR="00BA7ED5" w:rsidRPr="000C0DA1" w:rsidRDefault="005C4475" w:rsidP="000C0DA1">
      <w:pPr>
        <w:spacing w:line="240" w:lineRule="auto"/>
        <w:contextualSpacing/>
        <w:jc w:val="both"/>
        <w:rPr>
          <w:rFonts w:ascii="Arial" w:hAnsi="Arial" w:cs="Arial"/>
          <w:b/>
          <w:sz w:val="20"/>
          <w:szCs w:val="18"/>
          <w:u w:val="single"/>
        </w:rPr>
      </w:pP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r w:rsidRPr="005C4475">
        <w:rPr>
          <w:rFonts w:ascii="Arial" w:eastAsia="Arial" w:hAnsi="Arial" w:cs="Arial"/>
          <w:b/>
          <w:bCs/>
          <w:sz w:val="18"/>
          <w:szCs w:val="18"/>
        </w:rPr>
        <w:tab/>
      </w:r>
    </w:p>
    <w:p w14:paraId="7C3027E7" w14:textId="4BDBD221" w:rsidR="00820D18" w:rsidRPr="000C0DA1" w:rsidRDefault="00820D18" w:rsidP="006503F3">
      <w:pPr>
        <w:jc w:val="both"/>
        <w:rPr>
          <w:rFonts w:ascii="Arial" w:hAnsi="Arial" w:cs="Arial"/>
          <w:i/>
          <w:sz w:val="14"/>
          <w:szCs w:val="14"/>
        </w:rPr>
      </w:pPr>
    </w:p>
    <w:sectPr w:rsidR="00820D18" w:rsidRPr="000C0DA1" w:rsidSect="00CE4753">
      <w:pgSz w:w="11906" w:h="16838"/>
      <w:pgMar w:top="1418" w:right="1418" w:bottom="1418" w:left="1418"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E63830" w14:textId="77777777" w:rsidR="0089570D" w:rsidRDefault="0089570D" w:rsidP="006975C6">
      <w:pPr>
        <w:spacing w:after="0" w:line="240" w:lineRule="auto"/>
      </w:pPr>
      <w:r>
        <w:separator/>
      </w:r>
    </w:p>
  </w:endnote>
  <w:endnote w:type="continuationSeparator" w:id="0">
    <w:p w14:paraId="54B44824" w14:textId="77777777" w:rsidR="0089570D" w:rsidRDefault="0089570D"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entury Schoolbook">
    <w:panose1 w:val="0204060405050502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egoe UI Symbol">
    <w:panose1 w:val="020B0502040204020203"/>
    <w:charset w:val="00"/>
    <w:family w:val="swiss"/>
    <w:pitch w:val="variable"/>
    <w:sig w:usb0="800001E3" w:usb1="1200FFEF" w:usb2="006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B68DD3" w14:textId="77777777" w:rsidR="0089570D" w:rsidRDefault="0089570D" w:rsidP="006975C6">
      <w:pPr>
        <w:spacing w:after="0" w:line="240" w:lineRule="auto"/>
      </w:pPr>
      <w:r>
        <w:separator/>
      </w:r>
    </w:p>
  </w:footnote>
  <w:footnote w:type="continuationSeparator" w:id="0">
    <w:p w14:paraId="14761E91" w14:textId="77777777" w:rsidR="0089570D" w:rsidRDefault="0089570D" w:rsidP="006975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15:restartNumberingAfterBreak="0">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 w15:restartNumberingAfterBreak="0">
    <w:nsid w:val="02E95AC0"/>
    <w:multiLevelType w:val="hybridMultilevel"/>
    <w:tmpl w:val="B478D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E11D75"/>
    <w:multiLevelType w:val="hybridMultilevel"/>
    <w:tmpl w:val="751E879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9E53E51"/>
    <w:multiLevelType w:val="hybridMultilevel"/>
    <w:tmpl w:val="EA241B6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8" w15:restartNumberingAfterBreak="0">
    <w:nsid w:val="0AB31C40"/>
    <w:multiLevelType w:val="multilevel"/>
    <w:tmpl w:val="17AEE67A"/>
    <w:styleLink w:val="List2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9" w15:restartNumberingAfterBreak="0">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0" w15:restartNumberingAfterBreak="0">
    <w:nsid w:val="0E923ADE"/>
    <w:multiLevelType w:val="multilevel"/>
    <w:tmpl w:val="1B1439B2"/>
    <w:styleLink w:val="List29"/>
    <w:lvl w:ilvl="0">
      <w:start w:val="1"/>
      <w:numFmt w:val="bullet"/>
      <w:lvlText w:val="➢"/>
      <w:lvlJc w:val="left"/>
      <w:pPr>
        <w:tabs>
          <w:tab w:val="num" w:pos="720"/>
        </w:tabs>
        <w:ind w:left="720" w:hanging="360"/>
      </w:pPr>
      <w:rPr>
        <w:rFonts w:ascii="Arial" w:eastAsia="Arial" w:hAnsi="Arial" w:cs="Arial"/>
        <w:color w:val="000000"/>
        <w:position w:val="0"/>
        <w:sz w:val="20"/>
        <w:szCs w:val="20"/>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1" w15:restartNumberingAfterBreak="0">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2" w15:restartNumberingAfterBreak="0">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3" w15:restartNumberingAfterBreak="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4" w15:restartNumberingAfterBreak="0">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5" w15:restartNumberingAfterBreak="0">
    <w:nsid w:val="29EC6B8C"/>
    <w:multiLevelType w:val="hybridMultilevel"/>
    <w:tmpl w:val="75D877E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1B0769A"/>
    <w:multiLevelType w:val="multilevel"/>
    <w:tmpl w:val="80E09D7E"/>
    <w:styleLink w:val="List32"/>
    <w:lvl w:ilvl="0">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7" w15:restartNumberingAfterBreak="0">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8"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9" w15:restartNumberingAfterBreak="0">
    <w:nsid w:val="35D142F2"/>
    <w:multiLevelType w:val="hybridMultilevel"/>
    <w:tmpl w:val="A306A8D0"/>
    <w:lvl w:ilvl="0" w:tplc="0424000B">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36AC1CFA"/>
    <w:multiLevelType w:val="hybridMultilevel"/>
    <w:tmpl w:val="BEB8278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2" w15:restartNumberingAfterBreak="0">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3"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4" w15:restartNumberingAfterBreak="0">
    <w:nsid w:val="451E411B"/>
    <w:multiLevelType w:val="hybridMultilevel"/>
    <w:tmpl w:val="F7BC86B0"/>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26" w15:restartNumberingAfterBreak="0">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7"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8"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29" w15:restartNumberingAfterBreak="0">
    <w:nsid w:val="4CAF21E1"/>
    <w:multiLevelType w:val="hybridMultilevel"/>
    <w:tmpl w:val="E5127796"/>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31" w15:restartNumberingAfterBreak="0">
    <w:nsid w:val="56732FFD"/>
    <w:multiLevelType w:val="hybridMultilevel"/>
    <w:tmpl w:val="C602AFDA"/>
    <w:lvl w:ilvl="0" w:tplc="0424000B">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2" w15:restartNumberingAfterBreak="0">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3" w15:restartNumberingAfterBreak="0">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4" w15:restartNumberingAfterBreak="0">
    <w:nsid w:val="6022506E"/>
    <w:multiLevelType w:val="multilevel"/>
    <w:tmpl w:val="96222D90"/>
    <w:styleLink w:val="List3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5" w15:restartNumberingAfterBreak="0">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6" w15:restartNumberingAfterBreak="0">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7" w15:restartNumberingAfterBreak="0">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9" w15:restartNumberingAfterBreak="0">
    <w:nsid w:val="750D34AC"/>
    <w:multiLevelType w:val="multilevel"/>
    <w:tmpl w:val="D908B14A"/>
    <w:styleLink w:val="List30"/>
    <w:lvl w:ilvl="0">
      <w:numFmt w:val="bullet"/>
      <w:lvlText w:val="➢"/>
      <w:lvlJc w:val="left"/>
      <w:pPr>
        <w:tabs>
          <w:tab w:val="num" w:pos="756"/>
        </w:tabs>
        <w:ind w:left="756" w:hanging="396"/>
      </w:pPr>
      <w:rPr>
        <w:rFonts w:ascii="Arial" w:eastAsia="Arial" w:hAnsi="Arial" w:cs="Arial"/>
        <w:color w:val="000000"/>
        <w:position w:val="0"/>
        <w:sz w:val="20"/>
        <w:szCs w:val="20"/>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0" w15:restartNumberingAfterBreak="0">
    <w:nsid w:val="75BC0167"/>
    <w:multiLevelType w:val="hybridMultilevel"/>
    <w:tmpl w:val="B78275F6"/>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2" w15:restartNumberingAfterBreak="0">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abstractNum w:abstractNumId="43" w15:restartNumberingAfterBreak="0">
    <w:nsid w:val="7BDE4898"/>
    <w:multiLevelType w:val="multilevel"/>
    <w:tmpl w:val="778A8B5C"/>
    <w:styleLink w:val="List2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num w:numId="1">
    <w:abstractNumId w:val="23"/>
  </w:num>
  <w:num w:numId="2">
    <w:abstractNumId w:val="18"/>
  </w:num>
  <w:num w:numId="3">
    <w:abstractNumId w:val="42"/>
  </w:num>
  <w:num w:numId="4">
    <w:abstractNumId w:val="13"/>
  </w:num>
  <w:num w:numId="5">
    <w:abstractNumId w:val="26"/>
  </w:num>
  <w:num w:numId="6">
    <w:abstractNumId w:val="11"/>
  </w:num>
  <w:num w:numId="7">
    <w:abstractNumId w:val="17"/>
  </w:num>
  <w:num w:numId="8">
    <w:abstractNumId w:val="32"/>
  </w:num>
  <w:num w:numId="9">
    <w:abstractNumId w:val="27"/>
  </w:num>
  <w:num w:numId="10">
    <w:abstractNumId w:val="25"/>
  </w:num>
  <w:num w:numId="11">
    <w:abstractNumId w:val="22"/>
  </w:num>
  <w:num w:numId="12">
    <w:abstractNumId w:val="38"/>
  </w:num>
  <w:num w:numId="13">
    <w:abstractNumId w:val="41"/>
  </w:num>
  <w:num w:numId="14">
    <w:abstractNumId w:val="14"/>
  </w:num>
  <w:num w:numId="15">
    <w:abstractNumId w:val="36"/>
  </w:num>
  <w:num w:numId="16">
    <w:abstractNumId w:val="7"/>
  </w:num>
  <w:num w:numId="17">
    <w:abstractNumId w:val="12"/>
  </w:num>
  <w:num w:numId="18">
    <w:abstractNumId w:val="33"/>
  </w:num>
  <w:num w:numId="19">
    <w:abstractNumId w:val="9"/>
  </w:num>
  <w:num w:numId="20">
    <w:abstractNumId w:val="21"/>
  </w:num>
  <w:num w:numId="21">
    <w:abstractNumId w:val="35"/>
  </w:num>
  <w:num w:numId="22">
    <w:abstractNumId w:val="28"/>
  </w:num>
  <w:num w:numId="23">
    <w:abstractNumId w:val="3"/>
  </w:num>
  <w:num w:numId="24">
    <w:abstractNumId w:val="30"/>
  </w:num>
  <w:num w:numId="25">
    <w:abstractNumId w:val="37"/>
  </w:num>
  <w:num w:numId="26">
    <w:abstractNumId w:val="15"/>
  </w:num>
  <w:num w:numId="27">
    <w:abstractNumId w:val="6"/>
  </w:num>
  <w:num w:numId="28">
    <w:abstractNumId w:val="43"/>
  </w:num>
  <w:num w:numId="29">
    <w:abstractNumId w:val="8"/>
  </w:num>
  <w:num w:numId="30">
    <w:abstractNumId w:val="10"/>
  </w:num>
  <w:num w:numId="31">
    <w:abstractNumId w:val="39"/>
  </w:num>
  <w:num w:numId="32">
    <w:abstractNumId w:val="16"/>
  </w:num>
  <w:num w:numId="33">
    <w:abstractNumId w:val="34"/>
  </w:num>
  <w:num w:numId="34">
    <w:abstractNumId w:val="5"/>
  </w:num>
  <w:num w:numId="35">
    <w:abstractNumId w:val="40"/>
  </w:num>
  <w:num w:numId="36">
    <w:abstractNumId w:val="31"/>
  </w:num>
  <w:num w:numId="37">
    <w:abstractNumId w:val="19"/>
  </w:num>
  <w:num w:numId="38">
    <w:abstractNumId w:val="20"/>
  </w:num>
  <w:num w:numId="39">
    <w:abstractNumId w:val="24"/>
  </w:num>
  <w:num w:numId="40">
    <w:abstractNumId w:val="29"/>
  </w:num>
  <w:num w:numId="41">
    <w:abstractNumId w:val="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24BC"/>
    <w:rsid w:val="00006BBF"/>
    <w:rsid w:val="0000723E"/>
    <w:rsid w:val="00010FEE"/>
    <w:rsid w:val="000126FF"/>
    <w:rsid w:val="00013C32"/>
    <w:rsid w:val="00014047"/>
    <w:rsid w:val="00021212"/>
    <w:rsid w:val="000270DD"/>
    <w:rsid w:val="0002757C"/>
    <w:rsid w:val="00027F41"/>
    <w:rsid w:val="0003055E"/>
    <w:rsid w:val="00032667"/>
    <w:rsid w:val="00032D09"/>
    <w:rsid w:val="00037A49"/>
    <w:rsid w:val="000419F8"/>
    <w:rsid w:val="00043DDE"/>
    <w:rsid w:val="000441EB"/>
    <w:rsid w:val="00045BA4"/>
    <w:rsid w:val="0004773B"/>
    <w:rsid w:val="00054EC6"/>
    <w:rsid w:val="000559BA"/>
    <w:rsid w:val="00056224"/>
    <w:rsid w:val="00057D1F"/>
    <w:rsid w:val="00063850"/>
    <w:rsid w:val="00066C9B"/>
    <w:rsid w:val="00066D40"/>
    <w:rsid w:val="00070248"/>
    <w:rsid w:val="00070350"/>
    <w:rsid w:val="000710A9"/>
    <w:rsid w:val="00072372"/>
    <w:rsid w:val="00072C41"/>
    <w:rsid w:val="00073542"/>
    <w:rsid w:val="00073C73"/>
    <w:rsid w:val="00073D19"/>
    <w:rsid w:val="000750CA"/>
    <w:rsid w:val="00075B57"/>
    <w:rsid w:val="00081D73"/>
    <w:rsid w:val="000841B1"/>
    <w:rsid w:val="00084904"/>
    <w:rsid w:val="000902D9"/>
    <w:rsid w:val="0009274F"/>
    <w:rsid w:val="000927E6"/>
    <w:rsid w:val="0009498C"/>
    <w:rsid w:val="000953EC"/>
    <w:rsid w:val="00097F4A"/>
    <w:rsid w:val="000A08FE"/>
    <w:rsid w:val="000A1FDD"/>
    <w:rsid w:val="000A2803"/>
    <w:rsid w:val="000A2D8C"/>
    <w:rsid w:val="000A53A1"/>
    <w:rsid w:val="000B147B"/>
    <w:rsid w:val="000B1A7C"/>
    <w:rsid w:val="000B2F5E"/>
    <w:rsid w:val="000B32B7"/>
    <w:rsid w:val="000B4422"/>
    <w:rsid w:val="000B5E92"/>
    <w:rsid w:val="000B67CB"/>
    <w:rsid w:val="000B7A2A"/>
    <w:rsid w:val="000B7DA2"/>
    <w:rsid w:val="000C0C90"/>
    <w:rsid w:val="000C0DA1"/>
    <w:rsid w:val="000C1263"/>
    <w:rsid w:val="000C18BB"/>
    <w:rsid w:val="000C2774"/>
    <w:rsid w:val="000C5527"/>
    <w:rsid w:val="000C733A"/>
    <w:rsid w:val="000D18A2"/>
    <w:rsid w:val="000D28AD"/>
    <w:rsid w:val="000D294F"/>
    <w:rsid w:val="000D2CA6"/>
    <w:rsid w:val="000D2D7B"/>
    <w:rsid w:val="000D3A85"/>
    <w:rsid w:val="000D4CF1"/>
    <w:rsid w:val="000E054C"/>
    <w:rsid w:val="000E1E7C"/>
    <w:rsid w:val="000E386A"/>
    <w:rsid w:val="000E3B86"/>
    <w:rsid w:val="000E403F"/>
    <w:rsid w:val="000E74ED"/>
    <w:rsid w:val="000E76C6"/>
    <w:rsid w:val="000F34AE"/>
    <w:rsid w:val="000F588F"/>
    <w:rsid w:val="000F6705"/>
    <w:rsid w:val="000F7BE4"/>
    <w:rsid w:val="001008BE"/>
    <w:rsid w:val="001008C4"/>
    <w:rsid w:val="0010266D"/>
    <w:rsid w:val="0010295B"/>
    <w:rsid w:val="00106967"/>
    <w:rsid w:val="00110D01"/>
    <w:rsid w:val="00111000"/>
    <w:rsid w:val="001112D6"/>
    <w:rsid w:val="00112C72"/>
    <w:rsid w:val="00112CBF"/>
    <w:rsid w:val="001140FE"/>
    <w:rsid w:val="00116E9C"/>
    <w:rsid w:val="001175A4"/>
    <w:rsid w:val="00117C5C"/>
    <w:rsid w:val="00120144"/>
    <w:rsid w:val="00127127"/>
    <w:rsid w:val="001279AF"/>
    <w:rsid w:val="00130998"/>
    <w:rsid w:val="0013165F"/>
    <w:rsid w:val="00133AAB"/>
    <w:rsid w:val="00133DFE"/>
    <w:rsid w:val="00134892"/>
    <w:rsid w:val="00134F95"/>
    <w:rsid w:val="001370AA"/>
    <w:rsid w:val="00137B4E"/>
    <w:rsid w:val="00140133"/>
    <w:rsid w:val="00140EA3"/>
    <w:rsid w:val="0014177D"/>
    <w:rsid w:val="00143B37"/>
    <w:rsid w:val="0014647F"/>
    <w:rsid w:val="00146F61"/>
    <w:rsid w:val="00151070"/>
    <w:rsid w:val="0015233E"/>
    <w:rsid w:val="00161B0E"/>
    <w:rsid w:val="00162128"/>
    <w:rsid w:val="00162923"/>
    <w:rsid w:val="0016403C"/>
    <w:rsid w:val="00164227"/>
    <w:rsid w:val="001650B0"/>
    <w:rsid w:val="0017092C"/>
    <w:rsid w:val="00174A57"/>
    <w:rsid w:val="00175DE9"/>
    <w:rsid w:val="001773BE"/>
    <w:rsid w:val="00181E18"/>
    <w:rsid w:val="00182065"/>
    <w:rsid w:val="00184A80"/>
    <w:rsid w:val="001851DB"/>
    <w:rsid w:val="00185C34"/>
    <w:rsid w:val="001864B8"/>
    <w:rsid w:val="00186BB9"/>
    <w:rsid w:val="00186C3E"/>
    <w:rsid w:val="001914B1"/>
    <w:rsid w:val="00191F12"/>
    <w:rsid w:val="0019232C"/>
    <w:rsid w:val="00192D5A"/>
    <w:rsid w:val="00194B64"/>
    <w:rsid w:val="00194E13"/>
    <w:rsid w:val="00194E4C"/>
    <w:rsid w:val="00197CE5"/>
    <w:rsid w:val="00197D18"/>
    <w:rsid w:val="00197E82"/>
    <w:rsid w:val="001A396B"/>
    <w:rsid w:val="001A5FE0"/>
    <w:rsid w:val="001A6B51"/>
    <w:rsid w:val="001A6FC9"/>
    <w:rsid w:val="001A7AB1"/>
    <w:rsid w:val="001B15F8"/>
    <w:rsid w:val="001B2E4D"/>
    <w:rsid w:val="001B4C67"/>
    <w:rsid w:val="001C1015"/>
    <w:rsid w:val="001C28F2"/>
    <w:rsid w:val="001C3297"/>
    <w:rsid w:val="001C626E"/>
    <w:rsid w:val="001C62A5"/>
    <w:rsid w:val="001C69AC"/>
    <w:rsid w:val="001C7A76"/>
    <w:rsid w:val="001D0660"/>
    <w:rsid w:val="001D0E9A"/>
    <w:rsid w:val="001D0F0A"/>
    <w:rsid w:val="001D24BE"/>
    <w:rsid w:val="001D30BF"/>
    <w:rsid w:val="001D32FF"/>
    <w:rsid w:val="001D4DC6"/>
    <w:rsid w:val="001D67E4"/>
    <w:rsid w:val="001D6B43"/>
    <w:rsid w:val="001D7560"/>
    <w:rsid w:val="001E1723"/>
    <w:rsid w:val="001E4A24"/>
    <w:rsid w:val="001E4BB5"/>
    <w:rsid w:val="001E506A"/>
    <w:rsid w:val="001E536B"/>
    <w:rsid w:val="001E53AE"/>
    <w:rsid w:val="001E5D1F"/>
    <w:rsid w:val="001E61C9"/>
    <w:rsid w:val="001E640C"/>
    <w:rsid w:val="001E6499"/>
    <w:rsid w:val="001F0995"/>
    <w:rsid w:val="001F0AC3"/>
    <w:rsid w:val="001F191A"/>
    <w:rsid w:val="001F5445"/>
    <w:rsid w:val="002004E6"/>
    <w:rsid w:val="00201577"/>
    <w:rsid w:val="00201F02"/>
    <w:rsid w:val="00202C1E"/>
    <w:rsid w:val="00204EDB"/>
    <w:rsid w:val="002066F7"/>
    <w:rsid w:val="00207AB1"/>
    <w:rsid w:val="002105B5"/>
    <w:rsid w:val="0021330D"/>
    <w:rsid w:val="002144B2"/>
    <w:rsid w:val="00216264"/>
    <w:rsid w:val="00217565"/>
    <w:rsid w:val="00217F7F"/>
    <w:rsid w:val="0022465C"/>
    <w:rsid w:val="00224E23"/>
    <w:rsid w:val="002251D3"/>
    <w:rsid w:val="00227F0D"/>
    <w:rsid w:val="002320C4"/>
    <w:rsid w:val="0023322A"/>
    <w:rsid w:val="00234B5D"/>
    <w:rsid w:val="0023621A"/>
    <w:rsid w:val="00236527"/>
    <w:rsid w:val="0023758A"/>
    <w:rsid w:val="00240415"/>
    <w:rsid w:val="002470CD"/>
    <w:rsid w:val="002508EE"/>
    <w:rsid w:val="0025231B"/>
    <w:rsid w:val="002523F4"/>
    <w:rsid w:val="00252575"/>
    <w:rsid w:val="002539F0"/>
    <w:rsid w:val="00254E49"/>
    <w:rsid w:val="00256756"/>
    <w:rsid w:val="002602B2"/>
    <w:rsid w:val="00261FB2"/>
    <w:rsid w:val="002634AA"/>
    <w:rsid w:val="00267814"/>
    <w:rsid w:val="00270517"/>
    <w:rsid w:val="00272548"/>
    <w:rsid w:val="00276C64"/>
    <w:rsid w:val="002803A7"/>
    <w:rsid w:val="00282402"/>
    <w:rsid w:val="0028629E"/>
    <w:rsid w:val="00286D2E"/>
    <w:rsid w:val="002877F7"/>
    <w:rsid w:val="002918FA"/>
    <w:rsid w:val="00291C56"/>
    <w:rsid w:val="00296178"/>
    <w:rsid w:val="002965F6"/>
    <w:rsid w:val="00296D0E"/>
    <w:rsid w:val="002A17D9"/>
    <w:rsid w:val="002A2061"/>
    <w:rsid w:val="002A5A50"/>
    <w:rsid w:val="002B2BFC"/>
    <w:rsid w:val="002B395C"/>
    <w:rsid w:val="002B44BC"/>
    <w:rsid w:val="002C117F"/>
    <w:rsid w:val="002C1570"/>
    <w:rsid w:val="002C1DD9"/>
    <w:rsid w:val="002C362B"/>
    <w:rsid w:val="002D1D65"/>
    <w:rsid w:val="002D52B1"/>
    <w:rsid w:val="002D58B5"/>
    <w:rsid w:val="002D63EC"/>
    <w:rsid w:val="002D6E00"/>
    <w:rsid w:val="002D6E4E"/>
    <w:rsid w:val="002D7771"/>
    <w:rsid w:val="002E0AA6"/>
    <w:rsid w:val="002E139E"/>
    <w:rsid w:val="002E3708"/>
    <w:rsid w:val="002E49CB"/>
    <w:rsid w:val="002E754B"/>
    <w:rsid w:val="002E7C40"/>
    <w:rsid w:val="002F2F30"/>
    <w:rsid w:val="002F2F54"/>
    <w:rsid w:val="002F406A"/>
    <w:rsid w:val="002F4DFD"/>
    <w:rsid w:val="002F5458"/>
    <w:rsid w:val="002F5A7C"/>
    <w:rsid w:val="002F6FF9"/>
    <w:rsid w:val="0030340D"/>
    <w:rsid w:val="00303AED"/>
    <w:rsid w:val="00305048"/>
    <w:rsid w:val="0030642A"/>
    <w:rsid w:val="00310156"/>
    <w:rsid w:val="00310C8B"/>
    <w:rsid w:val="003142A6"/>
    <w:rsid w:val="00314D44"/>
    <w:rsid w:val="00315A73"/>
    <w:rsid w:val="00316712"/>
    <w:rsid w:val="00316996"/>
    <w:rsid w:val="0031778A"/>
    <w:rsid w:val="00320357"/>
    <w:rsid w:val="003214BF"/>
    <w:rsid w:val="0032296D"/>
    <w:rsid w:val="00324182"/>
    <w:rsid w:val="00325B1A"/>
    <w:rsid w:val="00325ED0"/>
    <w:rsid w:val="0033175A"/>
    <w:rsid w:val="0033249E"/>
    <w:rsid w:val="00333199"/>
    <w:rsid w:val="00333210"/>
    <w:rsid w:val="00335926"/>
    <w:rsid w:val="00337E4D"/>
    <w:rsid w:val="00343395"/>
    <w:rsid w:val="00343DD9"/>
    <w:rsid w:val="00345AEE"/>
    <w:rsid w:val="00345F6E"/>
    <w:rsid w:val="0034655B"/>
    <w:rsid w:val="0034685B"/>
    <w:rsid w:val="00350535"/>
    <w:rsid w:val="00350D81"/>
    <w:rsid w:val="00351FBF"/>
    <w:rsid w:val="00353690"/>
    <w:rsid w:val="003549EE"/>
    <w:rsid w:val="00356654"/>
    <w:rsid w:val="003571D2"/>
    <w:rsid w:val="00360624"/>
    <w:rsid w:val="00360947"/>
    <w:rsid w:val="00361BF8"/>
    <w:rsid w:val="0036385E"/>
    <w:rsid w:val="00367E33"/>
    <w:rsid w:val="003703C2"/>
    <w:rsid w:val="003707E9"/>
    <w:rsid w:val="00371119"/>
    <w:rsid w:val="0037243E"/>
    <w:rsid w:val="0037360B"/>
    <w:rsid w:val="00377368"/>
    <w:rsid w:val="00377A5E"/>
    <w:rsid w:val="00381623"/>
    <w:rsid w:val="00383DD3"/>
    <w:rsid w:val="00385BF7"/>
    <w:rsid w:val="00385DDE"/>
    <w:rsid w:val="00391208"/>
    <w:rsid w:val="003917AB"/>
    <w:rsid w:val="003934F5"/>
    <w:rsid w:val="00395CE6"/>
    <w:rsid w:val="00395DDA"/>
    <w:rsid w:val="003A0E05"/>
    <w:rsid w:val="003A13C7"/>
    <w:rsid w:val="003A1AA2"/>
    <w:rsid w:val="003A4373"/>
    <w:rsid w:val="003A775A"/>
    <w:rsid w:val="003B1041"/>
    <w:rsid w:val="003B2CEB"/>
    <w:rsid w:val="003B37B7"/>
    <w:rsid w:val="003B3FBB"/>
    <w:rsid w:val="003B5A5E"/>
    <w:rsid w:val="003B6806"/>
    <w:rsid w:val="003B7A34"/>
    <w:rsid w:val="003C0A25"/>
    <w:rsid w:val="003C0DBC"/>
    <w:rsid w:val="003C1D06"/>
    <w:rsid w:val="003C256D"/>
    <w:rsid w:val="003C4347"/>
    <w:rsid w:val="003C4837"/>
    <w:rsid w:val="003C495E"/>
    <w:rsid w:val="003C4C2F"/>
    <w:rsid w:val="003D0E30"/>
    <w:rsid w:val="003D2950"/>
    <w:rsid w:val="003D319E"/>
    <w:rsid w:val="003D4554"/>
    <w:rsid w:val="003D5C02"/>
    <w:rsid w:val="003D6969"/>
    <w:rsid w:val="003D7E54"/>
    <w:rsid w:val="003E099C"/>
    <w:rsid w:val="003E1D49"/>
    <w:rsid w:val="003E280B"/>
    <w:rsid w:val="003E2F41"/>
    <w:rsid w:val="003E5B91"/>
    <w:rsid w:val="003F1C8D"/>
    <w:rsid w:val="003F33D2"/>
    <w:rsid w:val="003F41CE"/>
    <w:rsid w:val="003F5AC9"/>
    <w:rsid w:val="003F6384"/>
    <w:rsid w:val="0040301F"/>
    <w:rsid w:val="004034F6"/>
    <w:rsid w:val="004044F7"/>
    <w:rsid w:val="00404BBA"/>
    <w:rsid w:val="00405861"/>
    <w:rsid w:val="00410633"/>
    <w:rsid w:val="004131F7"/>
    <w:rsid w:val="00413341"/>
    <w:rsid w:val="0041372F"/>
    <w:rsid w:val="004145AA"/>
    <w:rsid w:val="004148CF"/>
    <w:rsid w:val="00420125"/>
    <w:rsid w:val="0042280F"/>
    <w:rsid w:val="004251E5"/>
    <w:rsid w:val="00425928"/>
    <w:rsid w:val="00427480"/>
    <w:rsid w:val="00433067"/>
    <w:rsid w:val="00433E9C"/>
    <w:rsid w:val="00434571"/>
    <w:rsid w:val="004347CB"/>
    <w:rsid w:val="00435435"/>
    <w:rsid w:val="00435648"/>
    <w:rsid w:val="004366C2"/>
    <w:rsid w:val="004371CF"/>
    <w:rsid w:val="00440BB8"/>
    <w:rsid w:val="00440E0A"/>
    <w:rsid w:val="004419F7"/>
    <w:rsid w:val="0044381B"/>
    <w:rsid w:val="00446757"/>
    <w:rsid w:val="0044686F"/>
    <w:rsid w:val="00450AD6"/>
    <w:rsid w:val="00453ADC"/>
    <w:rsid w:val="00462861"/>
    <w:rsid w:val="00467580"/>
    <w:rsid w:val="004702FB"/>
    <w:rsid w:val="00471503"/>
    <w:rsid w:val="00472A48"/>
    <w:rsid w:val="00473525"/>
    <w:rsid w:val="0047711C"/>
    <w:rsid w:val="00484066"/>
    <w:rsid w:val="00494636"/>
    <w:rsid w:val="0049479E"/>
    <w:rsid w:val="004947E8"/>
    <w:rsid w:val="004948A4"/>
    <w:rsid w:val="0049624F"/>
    <w:rsid w:val="004972CD"/>
    <w:rsid w:val="004A09B3"/>
    <w:rsid w:val="004A3A9C"/>
    <w:rsid w:val="004A4982"/>
    <w:rsid w:val="004A53F4"/>
    <w:rsid w:val="004A5765"/>
    <w:rsid w:val="004A77CC"/>
    <w:rsid w:val="004B0F40"/>
    <w:rsid w:val="004B2023"/>
    <w:rsid w:val="004B21EE"/>
    <w:rsid w:val="004B26DD"/>
    <w:rsid w:val="004B2CAE"/>
    <w:rsid w:val="004B3AFB"/>
    <w:rsid w:val="004B3ED8"/>
    <w:rsid w:val="004B472B"/>
    <w:rsid w:val="004B56C5"/>
    <w:rsid w:val="004B7F5C"/>
    <w:rsid w:val="004C3458"/>
    <w:rsid w:val="004C4204"/>
    <w:rsid w:val="004C626D"/>
    <w:rsid w:val="004C637C"/>
    <w:rsid w:val="004C6B88"/>
    <w:rsid w:val="004D0466"/>
    <w:rsid w:val="004D2F9F"/>
    <w:rsid w:val="004D3704"/>
    <w:rsid w:val="004D45C1"/>
    <w:rsid w:val="004D5554"/>
    <w:rsid w:val="004D579F"/>
    <w:rsid w:val="004D5BA1"/>
    <w:rsid w:val="004D6B45"/>
    <w:rsid w:val="004D715E"/>
    <w:rsid w:val="004E1484"/>
    <w:rsid w:val="004E222E"/>
    <w:rsid w:val="004E22F9"/>
    <w:rsid w:val="004E59DC"/>
    <w:rsid w:val="004F02BD"/>
    <w:rsid w:val="004F2927"/>
    <w:rsid w:val="004F77C4"/>
    <w:rsid w:val="004F79D0"/>
    <w:rsid w:val="00500126"/>
    <w:rsid w:val="005012D5"/>
    <w:rsid w:val="00501FC8"/>
    <w:rsid w:val="00504CB7"/>
    <w:rsid w:val="00505F62"/>
    <w:rsid w:val="005131B3"/>
    <w:rsid w:val="0051451C"/>
    <w:rsid w:val="00517420"/>
    <w:rsid w:val="0052001C"/>
    <w:rsid w:val="00520CDD"/>
    <w:rsid w:val="0052142A"/>
    <w:rsid w:val="00524F1D"/>
    <w:rsid w:val="0052500C"/>
    <w:rsid w:val="005322D7"/>
    <w:rsid w:val="005324DD"/>
    <w:rsid w:val="00533D88"/>
    <w:rsid w:val="0053510E"/>
    <w:rsid w:val="00535286"/>
    <w:rsid w:val="0053655A"/>
    <w:rsid w:val="005423BF"/>
    <w:rsid w:val="00542937"/>
    <w:rsid w:val="005429F9"/>
    <w:rsid w:val="00543C3C"/>
    <w:rsid w:val="00547004"/>
    <w:rsid w:val="00552DDA"/>
    <w:rsid w:val="00554719"/>
    <w:rsid w:val="005547CE"/>
    <w:rsid w:val="005557A8"/>
    <w:rsid w:val="00557C57"/>
    <w:rsid w:val="00560A26"/>
    <w:rsid w:val="00562EBC"/>
    <w:rsid w:val="00563248"/>
    <w:rsid w:val="00563976"/>
    <w:rsid w:val="00564690"/>
    <w:rsid w:val="00566418"/>
    <w:rsid w:val="00572C2C"/>
    <w:rsid w:val="00573DC4"/>
    <w:rsid w:val="00574275"/>
    <w:rsid w:val="00577730"/>
    <w:rsid w:val="005840CB"/>
    <w:rsid w:val="005841AF"/>
    <w:rsid w:val="005845F4"/>
    <w:rsid w:val="0058474E"/>
    <w:rsid w:val="00584DF5"/>
    <w:rsid w:val="005878CC"/>
    <w:rsid w:val="00587BCA"/>
    <w:rsid w:val="005912CB"/>
    <w:rsid w:val="005927E7"/>
    <w:rsid w:val="005969B1"/>
    <w:rsid w:val="005A0DB6"/>
    <w:rsid w:val="005A51CE"/>
    <w:rsid w:val="005A6648"/>
    <w:rsid w:val="005A6F4D"/>
    <w:rsid w:val="005B00E2"/>
    <w:rsid w:val="005B1756"/>
    <w:rsid w:val="005B4061"/>
    <w:rsid w:val="005B4C34"/>
    <w:rsid w:val="005B5AF6"/>
    <w:rsid w:val="005B5CEE"/>
    <w:rsid w:val="005B6195"/>
    <w:rsid w:val="005B71FE"/>
    <w:rsid w:val="005B7AD5"/>
    <w:rsid w:val="005C1559"/>
    <w:rsid w:val="005C1ACF"/>
    <w:rsid w:val="005C22F5"/>
    <w:rsid w:val="005C2B6C"/>
    <w:rsid w:val="005C3BD9"/>
    <w:rsid w:val="005C4475"/>
    <w:rsid w:val="005C4B3B"/>
    <w:rsid w:val="005D3196"/>
    <w:rsid w:val="005D4684"/>
    <w:rsid w:val="005D4A3D"/>
    <w:rsid w:val="005D7D17"/>
    <w:rsid w:val="005E0219"/>
    <w:rsid w:val="005E125F"/>
    <w:rsid w:val="005E215B"/>
    <w:rsid w:val="005E3357"/>
    <w:rsid w:val="005E4D47"/>
    <w:rsid w:val="005E556C"/>
    <w:rsid w:val="005E68F1"/>
    <w:rsid w:val="005E7047"/>
    <w:rsid w:val="005F07F3"/>
    <w:rsid w:val="005F119E"/>
    <w:rsid w:val="005F1658"/>
    <w:rsid w:val="005F2173"/>
    <w:rsid w:val="005F2A82"/>
    <w:rsid w:val="005F6B65"/>
    <w:rsid w:val="005F74C3"/>
    <w:rsid w:val="006003D5"/>
    <w:rsid w:val="006005EE"/>
    <w:rsid w:val="00601ACD"/>
    <w:rsid w:val="0060531A"/>
    <w:rsid w:val="0060627F"/>
    <w:rsid w:val="006067BE"/>
    <w:rsid w:val="00607F47"/>
    <w:rsid w:val="00610E1F"/>
    <w:rsid w:val="006127D9"/>
    <w:rsid w:val="006135B6"/>
    <w:rsid w:val="00615FF5"/>
    <w:rsid w:val="00621E0F"/>
    <w:rsid w:val="00622E51"/>
    <w:rsid w:val="006237AA"/>
    <w:rsid w:val="006251A8"/>
    <w:rsid w:val="00627602"/>
    <w:rsid w:val="00630BE0"/>
    <w:rsid w:val="006317AA"/>
    <w:rsid w:val="00631E7A"/>
    <w:rsid w:val="0063227A"/>
    <w:rsid w:val="00633632"/>
    <w:rsid w:val="006347C3"/>
    <w:rsid w:val="00634E47"/>
    <w:rsid w:val="00635091"/>
    <w:rsid w:val="0063625B"/>
    <w:rsid w:val="00636EFA"/>
    <w:rsid w:val="00637C4B"/>
    <w:rsid w:val="00641F43"/>
    <w:rsid w:val="006425E5"/>
    <w:rsid w:val="0064296D"/>
    <w:rsid w:val="00643442"/>
    <w:rsid w:val="0065017E"/>
    <w:rsid w:val="006503F3"/>
    <w:rsid w:val="00650F2D"/>
    <w:rsid w:val="00652430"/>
    <w:rsid w:val="00656BF9"/>
    <w:rsid w:val="00657E65"/>
    <w:rsid w:val="00660827"/>
    <w:rsid w:val="006616C6"/>
    <w:rsid w:val="00667950"/>
    <w:rsid w:val="006709C7"/>
    <w:rsid w:val="00673F39"/>
    <w:rsid w:val="00675EE0"/>
    <w:rsid w:val="006761D5"/>
    <w:rsid w:val="00677E14"/>
    <w:rsid w:val="00680EE0"/>
    <w:rsid w:val="00681B51"/>
    <w:rsid w:val="00681E19"/>
    <w:rsid w:val="00682EFC"/>
    <w:rsid w:val="006831E2"/>
    <w:rsid w:val="0068329B"/>
    <w:rsid w:val="00683D8A"/>
    <w:rsid w:val="006908CC"/>
    <w:rsid w:val="0069342D"/>
    <w:rsid w:val="0069394C"/>
    <w:rsid w:val="006945C7"/>
    <w:rsid w:val="00696190"/>
    <w:rsid w:val="006975C6"/>
    <w:rsid w:val="006A08EF"/>
    <w:rsid w:val="006A113E"/>
    <w:rsid w:val="006A1FDA"/>
    <w:rsid w:val="006A3025"/>
    <w:rsid w:val="006A3454"/>
    <w:rsid w:val="006A3530"/>
    <w:rsid w:val="006A3DF4"/>
    <w:rsid w:val="006A3E52"/>
    <w:rsid w:val="006A4344"/>
    <w:rsid w:val="006A449D"/>
    <w:rsid w:val="006A5918"/>
    <w:rsid w:val="006A5A75"/>
    <w:rsid w:val="006A67B3"/>
    <w:rsid w:val="006A7CBA"/>
    <w:rsid w:val="006B27A7"/>
    <w:rsid w:val="006B2936"/>
    <w:rsid w:val="006B43C7"/>
    <w:rsid w:val="006B4750"/>
    <w:rsid w:val="006B5169"/>
    <w:rsid w:val="006B78FD"/>
    <w:rsid w:val="006C2884"/>
    <w:rsid w:val="006C7667"/>
    <w:rsid w:val="006D080D"/>
    <w:rsid w:val="006D0A5D"/>
    <w:rsid w:val="006D168D"/>
    <w:rsid w:val="006D4139"/>
    <w:rsid w:val="006D4F65"/>
    <w:rsid w:val="006D51D5"/>
    <w:rsid w:val="006D71B6"/>
    <w:rsid w:val="006D791C"/>
    <w:rsid w:val="006E1778"/>
    <w:rsid w:val="006E4E1C"/>
    <w:rsid w:val="006E4E60"/>
    <w:rsid w:val="006E6372"/>
    <w:rsid w:val="006E6FAA"/>
    <w:rsid w:val="006F0247"/>
    <w:rsid w:val="006F0B58"/>
    <w:rsid w:val="006F1961"/>
    <w:rsid w:val="006F1DA5"/>
    <w:rsid w:val="006F2CE6"/>
    <w:rsid w:val="006F3205"/>
    <w:rsid w:val="006F77E6"/>
    <w:rsid w:val="00700382"/>
    <w:rsid w:val="007003BE"/>
    <w:rsid w:val="00700675"/>
    <w:rsid w:val="00706F8F"/>
    <w:rsid w:val="007109D5"/>
    <w:rsid w:val="00713515"/>
    <w:rsid w:val="00714E86"/>
    <w:rsid w:val="007168B1"/>
    <w:rsid w:val="0072068D"/>
    <w:rsid w:val="00723088"/>
    <w:rsid w:val="00724DB1"/>
    <w:rsid w:val="0072551B"/>
    <w:rsid w:val="00725B8E"/>
    <w:rsid w:val="00726AA5"/>
    <w:rsid w:val="00730F29"/>
    <w:rsid w:val="0073142B"/>
    <w:rsid w:val="007320F8"/>
    <w:rsid w:val="00732150"/>
    <w:rsid w:val="007337B7"/>
    <w:rsid w:val="00733A83"/>
    <w:rsid w:val="00733BF2"/>
    <w:rsid w:val="0073430F"/>
    <w:rsid w:val="0073470A"/>
    <w:rsid w:val="007353F3"/>
    <w:rsid w:val="00735DA0"/>
    <w:rsid w:val="00736442"/>
    <w:rsid w:val="007377F7"/>
    <w:rsid w:val="00740F2A"/>
    <w:rsid w:val="00741DB9"/>
    <w:rsid w:val="00744280"/>
    <w:rsid w:val="00744822"/>
    <w:rsid w:val="00746E15"/>
    <w:rsid w:val="00752C71"/>
    <w:rsid w:val="007538E6"/>
    <w:rsid w:val="0075462E"/>
    <w:rsid w:val="00755B46"/>
    <w:rsid w:val="00756325"/>
    <w:rsid w:val="00756CD0"/>
    <w:rsid w:val="00757000"/>
    <w:rsid w:val="007600F5"/>
    <w:rsid w:val="00760EF7"/>
    <w:rsid w:val="00761C53"/>
    <w:rsid w:val="007628F1"/>
    <w:rsid w:val="00762AE1"/>
    <w:rsid w:val="00762BF6"/>
    <w:rsid w:val="00762F36"/>
    <w:rsid w:val="00764837"/>
    <w:rsid w:val="00764956"/>
    <w:rsid w:val="00764FB9"/>
    <w:rsid w:val="00765C4F"/>
    <w:rsid w:val="0076602F"/>
    <w:rsid w:val="00766ABB"/>
    <w:rsid w:val="007745FB"/>
    <w:rsid w:val="0077657A"/>
    <w:rsid w:val="00780CBE"/>
    <w:rsid w:val="007821DB"/>
    <w:rsid w:val="0078283C"/>
    <w:rsid w:val="00783010"/>
    <w:rsid w:val="00785298"/>
    <w:rsid w:val="00785DFD"/>
    <w:rsid w:val="00785F39"/>
    <w:rsid w:val="00790916"/>
    <w:rsid w:val="007912DC"/>
    <w:rsid w:val="00791D19"/>
    <w:rsid w:val="00794C93"/>
    <w:rsid w:val="0079633E"/>
    <w:rsid w:val="00797DA5"/>
    <w:rsid w:val="007A02C8"/>
    <w:rsid w:val="007A0CE8"/>
    <w:rsid w:val="007A2B93"/>
    <w:rsid w:val="007A6515"/>
    <w:rsid w:val="007A6A2F"/>
    <w:rsid w:val="007A7866"/>
    <w:rsid w:val="007B1ED0"/>
    <w:rsid w:val="007B3017"/>
    <w:rsid w:val="007B40B4"/>
    <w:rsid w:val="007B410D"/>
    <w:rsid w:val="007B5A2C"/>
    <w:rsid w:val="007B644E"/>
    <w:rsid w:val="007C00F0"/>
    <w:rsid w:val="007C1F72"/>
    <w:rsid w:val="007C2067"/>
    <w:rsid w:val="007C2A7A"/>
    <w:rsid w:val="007C371A"/>
    <w:rsid w:val="007C3EA0"/>
    <w:rsid w:val="007C743A"/>
    <w:rsid w:val="007D0479"/>
    <w:rsid w:val="007D1998"/>
    <w:rsid w:val="007D1B68"/>
    <w:rsid w:val="007D2E07"/>
    <w:rsid w:val="007D45D3"/>
    <w:rsid w:val="007D5247"/>
    <w:rsid w:val="007D6FB3"/>
    <w:rsid w:val="007D75EE"/>
    <w:rsid w:val="007E0E83"/>
    <w:rsid w:val="007E1A63"/>
    <w:rsid w:val="007E1BA4"/>
    <w:rsid w:val="007E280B"/>
    <w:rsid w:val="007E6054"/>
    <w:rsid w:val="007E6C40"/>
    <w:rsid w:val="007F13AF"/>
    <w:rsid w:val="007F35C2"/>
    <w:rsid w:val="007F4821"/>
    <w:rsid w:val="007F52ED"/>
    <w:rsid w:val="007F63DE"/>
    <w:rsid w:val="007F6CA5"/>
    <w:rsid w:val="00800C52"/>
    <w:rsid w:val="00801702"/>
    <w:rsid w:val="00804064"/>
    <w:rsid w:val="00807EE9"/>
    <w:rsid w:val="00811A01"/>
    <w:rsid w:val="00814077"/>
    <w:rsid w:val="0081481B"/>
    <w:rsid w:val="00814E94"/>
    <w:rsid w:val="00816944"/>
    <w:rsid w:val="008202BC"/>
    <w:rsid w:val="00820D18"/>
    <w:rsid w:val="008235B1"/>
    <w:rsid w:val="00825077"/>
    <w:rsid w:val="008251F7"/>
    <w:rsid w:val="00826652"/>
    <w:rsid w:val="00826A87"/>
    <w:rsid w:val="008278F5"/>
    <w:rsid w:val="00827FA4"/>
    <w:rsid w:val="00831499"/>
    <w:rsid w:val="00832BD0"/>
    <w:rsid w:val="00832C7F"/>
    <w:rsid w:val="008342F9"/>
    <w:rsid w:val="0083461A"/>
    <w:rsid w:val="00834936"/>
    <w:rsid w:val="00834FC7"/>
    <w:rsid w:val="008355D2"/>
    <w:rsid w:val="008359D4"/>
    <w:rsid w:val="008363BC"/>
    <w:rsid w:val="008425D2"/>
    <w:rsid w:val="008456FA"/>
    <w:rsid w:val="00846300"/>
    <w:rsid w:val="0084710A"/>
    <w:rsid w:val="0085079A"/>
    <w:rsid w:val="00851735"/>
    <w:rsid w:val="00853E2C"/>
    <w:rsid w:val="00863BDE"/>
    <w:rsid w:val="008649BE"/>
    <w:rsid w:val="008674DC"/>
    <w:rsid w:val="008676DC"/>
    <w:rsid w:val="00872C33"/>
    <w:rsid w:val="00875D38"/>
    <w:rsid w:val="00885BD5"/>
    <w:rsid w:val="008863E7"/>
    <w:rsid w:val="00890AA1"/>
    <w:rsid w:val="00891CDB"/>
    <w:rsid w:val="008920F9"/>
    <w:rsid w:val="00892BAD"/>
    <w:rsid w:val="00893D99"/>
    <w:rsid w:val="0089570D"/>
    <w:rsid w:val="008A2BF8"/>
    <w:rsid w:val="008A3E67"/>
    <w:rsid w:val="008A4A0F"/>
    <w:rsid w:val="008A5D4C"/>
    <w:rsid w:val="008A6DD5"/>
    <w:rsid w:val="008A6F5B"/>
    <w:rsid w:val="008B0A1F"/>
    <w:rsid w:val="008B202D"/>
    <w:rsid w:val="008B44FC"/>
    <w:rsid w:val="008B48DB"/>
    <w:rsid w:val="008B5E3A"/>
    <w:rsid w:val="008B72CE"/>
    <w:rsid w:val="008C0197"/>
    <w:rsid w:val="008C1A72"/>
    <w:rsid w:val="008C45F6"/>
    <w:rsid w:val="008C4F87"/>
    <w:rsid w:val="008C5FA6"/>
    <w:rsid w:val="008C5FAE"/>
    <w:rsid w:val="008C697E"/>
    <w:rsid w:val="008C716A"/>
    <w:rsid w:val="008C7A1B"/>
    <w:rsid w:val="008D02BB"/>
    <w:rsid w:val="008D05D9"/>
    <w:rsid w:val="008D5C55"/>
    <w:rsid w:val="008D6BA6"/>
    <w:rsid w:val="008D73AE"/>
    <w:rsid w:val="008D7B0B"/>
    <w:rsid w:val="008E051B"/>
    <w:rsid w:val="008E112F"/>
    <w:rsid w:val="008E2768"/>
    <w:rsid w:val="008E56DD"/>
    <w:rsid w:val="008E617A"/>
    <w:rsid w:val="008E7F3F"/>
    <w:rsid w:val="008F0208"/>
    <w:rsid w:val="008F1F8B"/>
    <w:rsid w:val="008F2731"/>
    <w:rsid w:val="008F3631"/>
    <w:rsid w:val="008F3A22"/>
    <w:rsid w:val="008F5044"/>
    <w:rsid w:val="008F6877"/>
    <w:rsid w:val="00900D8A"/>
    <w:rsid w:val="00901285"/>
    <w:rsid w:val="00901F6B"/>
    <w:rsid w:val="009034E8"/>
    <w:rsid w:val="00903948"/>
    <w:rsid w:val="00904C51"/>
    <w:rsid w:val="009077F2"/>
    <w:rsid w:val="00911B7F"/>
    <w:rsid w:val="009170C5"/>
    <w:rsid w:val="00917602"/>
    <w:rsid w:val="00917EE4"/>
    <w:rsid w:val="00925447"/>
    <w:rsid w:val="0092646E"/>
    <w:rsid w:val="00927A0C"/>
    <w:rsid w:val="00930868"/>
    <w:rsid w:val="009309C8"/>
    <w:rsid w:val="00931799"/>
    <w:rsid w:val="00931A7A"/>
    <w:rsid w:val="00936D77"/>
    <w:rsid w:val="00936E5C"/>
    <w:rsid w:val="00941D07"/>
    <w:rsid w:val="00941FBE"/>
    <w:rsid w:val="00942F8F"/>
    <w:rsid w:val="0094329B"/>
    <w:rsid w:val="00944F06"/>
    <w:rsid w:val="00945D47"/>
    <w:rsid w:val="00945FBE"/>
    <w:rsid w:val="00946415"/>
    <w:rsid w:val="00950C0B"/>
    <w:rsid w:val="009532E1"/>
    <w:rsid w:val="00953FFE"/>
    <w:rsid w:val="0095677B"/>
    <w:rsid w:val="00960022"/>
    <w:rsid w:val="0096004B"/>
    <w:rsid w:val="00960601"/>
    <w:rsid w:val="00962E95"/>
    <w:rsid w:val="00963A80"/>
    <w:rsid w:val="00970709"/>
    <w:rsid w:val="00970EF8"/>
    <w:rsid w:val="00972931"/>
    <w:rsid w:val="00973071"/>
    <w:rsid w:val="00975424"/>
    <w:rsid w:val="0097617D"/>
    <w:rsid w:val="009761A2"/>
    <w:rsid w:val="00976BE6"/>
    <w:rsid w:val="009770BA"/>
    <w:rsid w:val="00981A60"/>
    <w:rsid w:val="00982244"/>
    <w:rsid w:val="00985334"/>
    <w:rsid w:val="00986B5C"/>
    <w:rsid w:val="00987C1E"/>
    <w:rsid w:val="00992070"/>
    <w:rsid w:val="00993CDA"/>
    <w:rsid w:val="009950B8"/>
    <w:rsid w:val="009973B6"/>
    <w:rsid w:val="009974D1"/>
    <w:rsid w:val="00997E92"/>
    <w:rsid w:val="009A069B"/>
    <w:rsid w:val="009A1BF0"/>
    <w:rsid w:val="009A274E"/>
    <w:rsid w:val="009A2B25"/>
    <w:rsid w:val="009A577A"/>
    <w:rsid w:val="009A5ACA"/>
    <w:rsid w:val="009A6023"/>
    <w:rsid w:val="009A6074"/>
    <w:rsid w:val="009A60C6"/>
    <w:rsid w:val="009B1625"/>
    <w:rsid w:val="009B1D84"/>
    <w:rsid w:val="009B466F"/>
    <w:rsid w:val="009B4981"/>
    <w:rsid w:val="009B756B"/>
    <w:rsid w:val="009C0B56"/>
    <w:rsid w:val="009C11D0"/>
    <w:rsid w:val="009C1757"/>
    <w:rsid w:val="009C2532"/>
    <w:rsid w:val="009C2A10"/>
    <w:rsid w:val="009C337C"/>
    <w:rsid w:val="009C5B8F"/>
    <w:rsid w:val="009C7175"/>
    <w:rsid w:val="009D133E"/>
    <w:rsid w:val="009D1A88"/>
    <w:rsid w:val="009D481F"/>
    <w:rsid w:val="009D6169"/>
    <w:rsid w:val="009E10AF"/>
    <w:rsid w:val="009E1328"/>
    <w:rsid w:val="009E3EA1"/>
    <w:rsid w:val="009E58A0"/>
    <w:rsid w:val="009F0A93"/>
    <w:rsid w:val="009F1A08"/>
    <w:rsid w:val="009F1EF1"/>
    <w:rsid w:val="009F3910"/>
    <w:rsid w:val="009F41F8"/>
    <w:rsid w:val="009F53C9"/>
    <w:rsid w:val="009F696C"/>
    <w:rsid w:val="009F7F98"/>
    <w:rsid w:val="00A02B63"/>
    <w:rsid w:val="00A03F60"/>
    <w:rsid w:val="00A06044"/>
    <w:rsid w:val="00A07CC5"/>
    <w:rsid w:val="00A13F4E"/>
    <w:rsid w:val="00A144FE"/>
    <w:rsid w:val="00A15E5B"/>
    <w:rsid w:val="00A22E8F"/>
    <w:rsid w:val="00A23184"/>
    <w:rsid w:val="00A238A2"/>
    <w:rsid w:val="00A26821"/>
    <w:rsid w:val="00A2757D"/>
    <w:rsid w:val="00A332AA"/>
    <w:rsid w:val="00A33302"/>
    <w:rsid w:val="00A3567A"/>
    <w:rsid w:val="00A3664F"/>
    <w:rsid w:val="00A40453"/>
    <w:rsid w:val="00A424C5"/>
    <w:rsid w:val="00A429ED"/>
    <w:rsid w:val="00A46ED1"/>
    <w:rsid w:val="00A51B3A"/>
    <w:rsid w:val="00A52459"/>
    <w:rsid w:val="00A53527"/>
    <w:rsid w:val="00A55B03"/>
    <w:rsid w:val="00A56F41"/>
    <w:rsid w:val="00A623EE"/>
    <w:rsid w:val="00A62405"/>
    <w:rsid w:val="00A6568E"/>
    <w:rsid w:val="00A66504"/>
    <w:rsid w:val="00A668DC"/>
    <w:rsid w:val="00A70313"/>
    <w:rsid w:val="00A7059C"/>
    <w:rsid w:val="00A72B0B"/>
    <w:rsid w:val="00A762D5"/>
    <w:rsid w:val="00A77058"/>
    <w:rsid w:val="00A835B6"/>
    <w:rsid w:val="00A87FE9"/>
    <w:rsid w:val="00A91B02"/>
    <w:rsid w:val="00A92B9E"/>
    <w:rsid w:val="00A930A3"/>
    <w:rsid w:val="00A938EF"/>
    <w:rsid w:val="00A94550"/>
    <w:rsid w:val="00A965E7"/>
    <w:rsid w:val="00A96F25"/>
    <w:rsid w:val="00AA0829"/>
    <w:rsid w:val="00AA0C65"/>
    <w:rsid w:val="00AA2AC5"/>
    <w:rsid w:val="00AA2E49"/>
    <w:rsid w:val="00AA4150"/>
    <w:rsid w:val="00AA4B1E"/>
    <w:rsid w:val="00AA76A7"/>
    <w:rsid w:val="00AC0291"/>
    <w:rsid w:val="00AC27E7"/>
    <w:rsid w:val="00AD0ABB"/>
    <w:rsid w:val="00AD4C56"/>
    <w:rsid w:val="00AE07EE"/>
    <w:rsid w:val="00AE2009"/>
    <w:rsid w:val="00AE2B07"/>
    <w:rsid w:val="00AE5B25"/>
    <w:rsid w:val="00AE724E"/>
    <w:rsid w:val="00AE7F0B"/>
    <w:rsid w:val="00AF1F2F"/>
    <w:rsid w:val="00AF2F43"/>
    <w:rsid w:val="00AF2FF8"/>
    <w:rsid w:val="00AF310E"/>
    <w:rsid w:val="00AF4769"/>
    <w:rsid w:val="00AF65BC"/>
    <w:rsid w:val="00AF7FB0"/>
    <w:rsid w:val="00B003D2"/>
    <w:rsid w:val="00B01637"/>
    <w:rsid w:val="00B04046"/>
    <w:rsid w:val="00B05771"/>
    <w:rsid w:val="00B07382"/>
    <w:rsid w:val="00B11A13"/>
    <w:rsid w:val="00B15224"/>
    <w:rsid w:val="00B1669F"/>
    <w:rsid w:val="00B169F3"/>
    <w:rsid w:val="00B17103"/>
    <w:rsid w:val="00B17196"/>
    <w:rsid w:val="00B2101E"/>
    <w:rsid w:val="00B220B8"/>
    <w:rsid w:val="00B2332F"/>
    <w:rsid w:val="00B267A1"/>
    <w:rsid w:val="00B26A2B"/>
    <w:rsid w:val="00B3044F"/>
    <w:rsid w:val="00B30581"/>
    <w:rsid w:val="00B306A6"/>
    <w:rsid w:val="00B319E5"/>
    <w:rsid w:val="00B34487"/>
    <w:rsid w:val="00B34C08"/>
    <w:rsid w:val="00B37377"/>
    <w:rsid w:val="00B37905"/>
    <w:rsid w:val="00B43162"/>
    <w:rsid w:val="00B436ED"/>
    <w:rsid w:val="00B43906"/>
    <w:rsid w:val="00B44076"/>
    <w:rsid w:val="00B44F0B"/>
    <w:rsid w:val="00B45801"/>
    <w:rsid w:val="00B46440"/>
    <w:rsid w:val="00B46BF0"/>
    <w:rsid w:val="00B46D35"/>
    <w:rsid w:val="00B500A3"/>
    <w:rsid w:val="00B51720"/>
    <w:rsid w:val="00B52A9E"/>
    <w:rsid w:val="00B57053"/>
    <w:rsid w:val="00B601B4"/>
    <w:rsid w:val="00B61B48"/>
    <w:rsid w:val="00B65497"/>
    <w:rsid w:val="00B65670"/>
    <w:rsid w:val="00B66F4D"/>
    <w:rsid w:val="00B67D11"/>
    <w:rsid w:val="00B701F3"/>
    <w:rsid w:val="00B723D3"/>
    <w:rsid w:val="00B757D1"/>
    <w:rsid w:val="00B75915"/>
    <w:rsid w:val="00B75CC8"/>
    <w:rsid w:val="00B7687A"/>
    <w:rsid w:val="00B76A83"/>
    <w:rsid w:val="00B8053B"/>
    <w:rsid w:val="00B81D5B"/>
    <w:rsid w:val="00B8246A"/>
    <w:rsid w:val="00B84D29"/>
    <w:rsid w:val="00B87A0F"/>
    <w:rsid w:val="00B91ECF"/>
    <w:rsid w:val="00B92507"/>
    <w:rsid w:val="00B92549"/>
    <w:rsid w:val="00B93434"/>
    <w:rsid w:val="00B934AD"/>
    <w:rsid w:val="00B95E9C"/>
    <w:rsid w:val="00BA0BDE"/>
    <w:rsid w:val="00BA0FC2"/>
    <w:rsid w:val="00BA1DFD"/>
    <w:rsid w:val="00BA36E4"/>
    <w:rsid w:val="00BA5E20"/>
    <w:rsid w:val="00BA7ED5"/>
    <w:rsid w:val="00BB0304"/>
    <w:rsid w:val="00BB18FF"/>
    <w:rsid w:val="00BB2FFF"/>
    <w:rsid w:val="00BB35C9"/>
    <w:rsid w:val="00BB761B"/>
    <w:rsid w:val="00BB77B7"/>
    <w:rsid w:val="00BC026B"/>
    <w:rsid w:val="00BC07A7"/>
    <w:rsid w:val="00BC0BBB"/>
    <w:rsid w:val="00BC2D61"/>
    <w:rsid w:val="00BC6572"/>
    <w:rsid w:val="00BC7526"/>
    <w:rsid w:val="00BD143D"/>
    <w:rsid w:val="00BD56C3"/>
    <w:rsid w:val="00BE153B"/>
    <w:rsid w:val="00BE3953"/>
    <w:rsid w:val="00BE4DE6"/>
    <w:rsid w:val="00BE500B"/>
    <w:rsid w:val="00BE52B1"/>
    <w:rsid w:val="00BF12E4"/>
    <w:rsid w:val="00BF58E5"/>
    <w:rsid w:val="00BF799F"/>
    <w:rsid w:val="00C011E4"/>
    <w:rsid w:val="00C021AE"/>
    <w:rsid w:val="00C02399"/>
    <w:rsid w:val="00C02EF0"/>
    <w:rsid w:val="00C045B7"/>
    <w:rsid w:val="00C10EC4"/>
    <w:rsid w:val="00C125C6"/>
    <w:rsid w:val="00C16647"/>
    <w:rsid w:val="00C17FE0"/>
    <w:rsid w:val="00C21CE2"/>
    <w:rsid w:val="00C22D3C"/>
    <w:rsid w:val="00C238C0"/>
    <w:rsid w:val="00C24394"/>
    <w:rsid w:val="00C24613"/>
    <w:rsid w:val="00C25C5B"/>
    <w:rsid w:val="00C315C9"/>
    <w:rsid w:val="00C31E4C"/>
    <w:rsid w:val="00C33281"/>
    <w:rsid w:val="00C34664"/>
    <w:rsid w:val="00C35AD8"/>
    <w:rsid w:val="00C36988"/>
    <w:rsid w:val="00C37B00"/>
    <w:rsid w:val="00C40F61"/>
    <w:rsid w:val="00C4182B"/>
    <w:rsid w:val="00C4435E"/>
    <w:rsid w:val="00C45056"/>
    <w:rsid w:val="00C4598E"/>
    <w:rsid w:val="00C45C53"/>
    <w:rsid w:val="00C45F3F"/>
    <w:rsid w:val="00C4650B"/>
    <w:rsid w:val="00C4714C"/>
    <w:rsid w:val="00C4793C"/>
    <w:rsid w:val="00C50528"/>
    <w:rsid w:val="00C5684F"/>
    <w:rsid w:val="00C600F3"/>
    <w:rsid w:val="00C66102"/>
    <w:rsid w:val="00C67457"/>
    <w:rsid w:val="00C710C5"/>
    <w:rsid w:val="00C71560"/>
    <w:rsid w:val="00C71805"/>
    <w:rsid w:val="00C7306F"/>
    <w:rsid w:val="00C73F13"/>
    <w:rsid w:val="00C773A2"/>
    <w:rsid w:val="00C8336C"/>
    <w:rsid w:val="00C83BCA"/>
    <w:rsid w:val="00C85C8A"/>
    <w:rsid w:val="00C9746F"/>
    <w:rsid w:val="00CA484D"/>
    <w:rsid w:val="00CA5CFA"/>
    <w:rsid w:val="00CB1FFC"/>
    <w:rsid w:val="00CB37CB"/>
    <w:rsid w:val="00CB3976"/>
    <w:rsid w:val="00CB4405"/>
    <w:rsid w:val="00CB54FD"/>
    <w:rsid w:val="00CB71BB"/>
    <w:rsid w:val="00CC009B"/>
    <w:rsid w:val="00CC2AA0"/>
    <w:rsid w:val="00CD2507"/>
    <w:rsid w:val="00CD30A4"/>
    <w:rsid w:val="00CD6CE0"/>
    <w:rsid w:val="00CD6E25"/>
    <w:rsid w:val="00CE05C2"/>
    <w:rsid w:val="00CE4753"/>
    <w:rsid w:val="00CE4852"/>
    <w:rsid w:val="00CE5E70"/>
    <w:rsid w:val="00CF0488"/>
    <w:rsid w:val="00CF22BC"/>
    <w:rsid w:val="00CF3AD2"/>
    <w:rsid w:val="00CF453F"/>
    <w:rsid w:val="00CF5128"/>
    <w:rsid w:val="00CF6E5D"/>
    <w:rsid w:val="00D01C2C"/>
    <w:rsid w:val="00D05362"/>
    <w:rsid w:val="00D054FD"/>
    <w:rsid w:val="00D05591"/>
    <w:rsid w:val="00D06748"/>
    <w:rsid w:val="00D107EF"/>
    <w:rsid w:val="00D108AB"/>
    <w:rsid w:val="00D11E5C"/>
    <w:rsid w:val="00D13403"/>
    <w:rsid w:val="00D14A6E"/>
    <w:rsid w:val="00D15A1C"/>
    <w:rsid w:val="00D15AF5"/>
    <w:rsid w:val="00D176E2"/>
    <w:rsid w:val="00D17AAB"/>
    <w:rsid w:val="00D17E5C"/>
    <w:rsid w:val="00D24FD6"/>
    <w:rsid w:val="00D251E1"/>
    <w:rsid w:val="00D26562"/>
    <w:rsid w:val="00D3450B"/>
    <w:rsid w:val="00D34780"/>
    <w:rsid w:val="00D35366"/>
    <w:rsid w:val="00D379CF"/>
    <w:rsid w:val="00D41D56"/>
    <w:rsid w:val="00D421C8"/>
    <w:rsid w:val="00D42FB2"/>
    <w:rsid w:val="00D431FF"/>
    <w:rsid w:val="00D4321E"/>
    <w:rsid w:val="00D435B6"/>
    <w:rsid w:val="00D455A4"/>
    <w:rsid w:val="00D464AF"/>
    <w:rsid w:val="00D46DDF"/>
    <w:rsid w:val="00D50BC0"/>
    <w:rsid w:val="00D530AB"/>
    <w:rsid w:val="00D534B5"/>
    <w:rsid w:val="00D53AF6"/>
    <w:rsid w:val="00D579BA"/>
    <w:rsid w:val="00D6020C"/>
    <w:rsid w:val="00D6021C"/>
    <w:rsid w:val="00D60A0B"/>
    <w:rsid w:val="00D615B3"/>
    <w:rsid w:val="00D627BE"/>
    <w:rsid w:val="00D62C8F"/>
    <w:rsid w:val="00D65035"/>
    <w:rsid w:val="00D65AC5"/>
    <w:rsid w:val="00D71612"/>
    <w:rsid w:val="00D71B4A"/>
    <w:rsid w:val="00D722E1"/>
    <w:rsid w:val="00D7467F"/>
    <w:rsid w:val="00D7485E"/>
    <w:rsid w:val="00D74CF7"/>
    <w:rsid w:val="00D74E15"/>
    <w:rsid w:val="00D82F54"/>
    <w:rsid w:val="00D843A1"/>
    <w:rsid w:val="00D85427"/>
    <w:rsid w:val="00D8608B"/>
    <w:rsid w:val="00D8670C"/>
    <w:rsid w:val="00D86F81"/>
    <w:rsid w:val="00D90DD8"/>
    <w:rsid w:val="00D91A29"/>
    <w:rsid w:val="00D931BF"/>
    <w:rsid w:val="00D935A7"/>
    <w:rsid w:val="00D937AA"/>
    <w:rsid w:val="00D95141"/>
    <w:rsid w:val="00D9542D"/>
    <w:rsid w:val="00D963EA"/>
    <w:rsid w:val="00DA0080"/>
    <w:rsid w:val="00DA1D57"/>
    <w:rsid w:val="00DA3B6E"/>
    <w:rsid w:val="00DB089E"/>
    <w:rsid w:val="00DB2AA9"/>
    <w:rsid w:val="00DB4167"/>
    <w:rsid w:val="00DB4F7A"/>
    <w:rsid w:val="00DB7175"/>
    <w:rsid w:val="00DC145D"/>
    <w:rsid w:val="00DC250D"/>
    <w:rsid w:val="00DC2AE8"/>
    <w:rsid w:val="00DC3021"/>
    <w:rsid w:val="00DC3093"/>
    <w:rsid w:val="00DC6CC7"/>
    <w:rsid w:val="00DD03A3"/>
    <w:rsid w:val="00DD073B"/>
    <w:rsid w:val="00DD0B6B"/>
    <w:rsid w:val="00DD2FA1"/>
    <w:rsid w:val="00DD4D02"/>
    <w:rsid w:val="00DD5858"/>
    <w:rsid w:val="00DD76CF"/>
    <w:rsid w:val="00DD78A4"/>
    <w:rsid w:val="00DE0A80"/>
    <w:rsid w:val="00DE282C"/>
    <w:rsid w:val="00DE3977"/>
    <w:rsid w:val="00DE3D1B"/>
    <w:rsid w:val="00DE4167"/>
    <w:rsid w:val="00DE6BE2"/>
    <w:rsid w:val="00DE71DE"/>
    <w:rsid w:val="00DF3B70"/>
    <w:rsid w:val="00DF4011"/>
    <w:rsid w:val="00DF40DE"/>
    <w:rsid w:val="00DF42B2"/>
    <w:rsid w:val="00DF4C36"/>
    <w:rsid w:val="00DF57D8"/>
    <w:rsid w:val="00DF5E73"/>
    <w:rsid w:val="00DF78A2"/>
    <w:rsid w:val="00E01750"/>
    <w:rsid w:val="00E03828"/>
    <w:rsid w:val="00E04E9A"/>
    <w:rsid w:val="00E052AA"/>
    <w:rsid w:val="00E056F1"/>
    <w:rsid w:val="00E06A8E"/>
    <w:rsid w:val="00E06D2D"/>
    <w:rsid w:val="00E06F8D"/>
    <w:rsid w:val="00E07D90"/>
    <w:rsid w:val="00E10662"/>
    <w:rsid w:val="00E10F4C"/>
    <w:rsid w:val="00E115FA"/>
    <w:rsid w:val="00E122DB"/>
    <w:rsid w:val="00E12B51"/>
    <w:rsid w:val="00E147FC"/>
    <w:rsid w:val="00E156FF"/>
    <w:rsid w:val="00E1639E"/>
    <w:rsid w:val="00E171FD"/>
    <w:rsid w:val="00E208BB"/>
    <w:rsid w:val="00E21027"/>
    <w:rsid w:val="00E23CA5"/>
    <w:rsid w:val="00E277BC"/>
    <w:rsid w:val="00E30F9D"/>
    <w:rsid w:val="00E33B9C"/>
    <w:rsid w:val="00E33CAA"/>
    <w:rsid w:val="00E3613B"/>
    <w:rsid w:val="00E37141"/>
    <w:rsid w:val="00E378ED"/>
    <w:rsid w:val="00E40231"/>
    <w:rsid w:val="00E409CD"/>
    <w:rsid w:val="00E453F2"/>
    <w:rsid w:val="00E46F50"/>
    <w:rsid w:val="00E47ADA"/>
    <w:rsid w:val="00E52875"/>
    <w:rsid w:val="00E5458B"/>
    <w:rsid w:val="00E557CC"/>
    <w:rsid w:val="00E55B9D"/>
    <w:rsid w:val="00E55CDA"/>
    <w:rsid w:val="00E60576"/>
    <w:rsid w:val="00E60C13"/>
    <w:rsid w:val="00E627DD"/>
    <w:rsid w:val="00E63775"/>
    <w:rsid w:val="00E6509F"/>
    <w:rsid w:val="00E654B8"/>
    <w:rsid w:val="00E66C92"/>
    <w:rsid w:val="00E66CE8"/>
    <w:rsid w:val="00E7054C"/>
    <w:rsid w:val="00E75C92"/>
    <w:rsid w:val="00E77650"/>
    <w:rsid w:val="00E77DD7"/>
    <w:rsid w:val="00E87CD5"/>
    <w:rsid w:val="00E91639"/>
    <w:rsid w:val="00E92745"/>
    <w:rsid w:val="00E9730B"/>
    <w:rsid w:val="00EA04BE"/>
    <w:rsid w:val="00EA2779"/>
    <w:rsid w:val="00EA592A"/>
    <w:rsid w:val="00EA692D"/>
    <w:rsid w:val="00EA6DD4"/>
    <w:rsid w:val="00EB168D"/>
    <w:rsid w:val="00EB1836"/>
    <w:rsid w:val="00EB1D26"/>
    <w:rsid w:val="00EB22F1"/>
    <w:rsid w:val="00EB43A5"/>
    <w:rsid w:val="00EB5F0E"/>
    <w:rsid w:val="00EB7BCF"/>
    <w:rsid w:val="00EC068A"/>
    <w:rsid w:val="00EC0897"/>
    <w:rsid w:val="00EC117C"/>
    <w:rsid w:val="00EC28A6"/>
    <w:rsid w:val="00EC3C75"/>
    <w:rsid w:val="00EC4168"/>
    <w:rsid w:val="00EC4ED4"/>
    <w:rsid w:val="00EC526F"/>
    <w:rsid w:val="00EC7BB0"/>
    <w:rsid w:val="00ED0894"/>
    <w:rsid w:val="00ED2794"/>
    <w:rsid w:val="00ED3071"/>
    <w:rsid w:val="00ED3423"/>
    <w:rsid w:val="00ED41BC"/>
    <w:rsid w:val="00ED4295"/>
    <w:rsid w:val="00ED7B46"/>
    <w:rsid w:val="00EE3B39"/>
    <w:rsid w:val="00EE41A9"/>
    <w:rsid w:val="00EE50C0"/>
    <w:rsid w:val="00EE67F1"/>
    <w:rsid w:val="00EE699D"/>
    <w:rsid w:val="00EF0AA3"/>
    <w:rsid w:val="00EF22A7"/>
    <w:rsid w:val="00EF3445"/>
    <w:rsid w:val="00EF3AE5"/>
    <w:rsid w:val="00EF6B35"/>
    <w:rsid w:val="00F04833"/>
    <w:rsid w:val="00F055F9"/>
    <w:rsid w:val="00F05645"/>
    <w:rsid w:val="00F07371"/>
    <w:rsid w:val="00F07F34"/>
    <w:rsid w:val="00F12126"/>
    <w:rsid w:val="00F12153"/>
    <w:rsid w:val="00F13141"/>
    <w:rsid w:val="00F13C73"/>
    <w:rsid w:val="00F14F83"/>
    <w:rsid w:val="00F16B2B"/>
    <w:rsid w:val="00F16C51"/>
    <w:rsid w:val="00F21FD4"/>
    <w:rsid w:val="00F224F6"/>
    <w:rsid w:val="00F23165"/>
    <w:rsid w:val="00F24D15"/>
    <w:rsid w:val="00F313AF"/>
    <w:rsid w:val="00F3261E"/>
    <w:rsid w:val="00F32938"/>
    <w:rsid w:val="00F36610"/>
    <w:rsid w:val="00F37ACD"/>
    <w:rsid w:val="00F37BD9"/>
    <w:rsid w:val="00F42BB9"/>
    <w:rsid w:val="00F479D0"/>
    <w:rsid w:val="00F50516"/>
    <w:rsid w:val="00F50D5C"/>
    <w:rsid w:val="00F51390"/>
    <w:rsid w:val="00F54CCE"/>
    <w:rsid w:val="00F54EE6"/>
    <w:rsid w:val="00F574A0"/>
    <w:rsid w:val="00F57517"/>
    <w:rsid w:val="00F61384"/>
    <w:rsid w:val="00F6796F"/>
    <w:rsid w:val="00F712D5"/>
    <w:rsid w:val="00F7500C"/>
    <w:rsid w:val="00F75261"/>
    <w:rsid w:val="00F76404"/>
    <w:rsid w:val="00F8226F"/>
    <w:rsid w:val="00F851F3"/>
    <w:rsid w:val="00F8533E"/>
    <w:rsid w:val="00F90CBF"/>
    <w:rsid w:val="00F92B91"/>
    <w:rsid w:val="00FA7457"/>
    <w:rsid w:val="00FB0561"/>
    <w:rsid w:val="00FB3235"/>
    <w:rsid w:val="00FB3258"/>
    <w:rsid w:val="00FB46EB"/>
    <w:rsid w:val="00FB5F36"/>
    <w:rsid w:val="00FB7206"/>
    <w:rsid w:val="00FB75B0"/>
    <w:rsid w:val="00FC188E"/>
    <w:rsid w:val="00FC2646"/>
    <w:rsid w:val="00FC27AD"/>
    <w:rsid w:val="00FC3834"/>
    <w:rsid w:val="00FC45DD"/>
    <w:rsid w:val="00FD09BC"/>
    <w:rsid w:val="00FD1395"/>
    <w:rsid w:val="00FD21A8"/>
    <w:rsid w:val="00FD2770"/>
    <w:rsid w:val="00FD47D0"/>
    <w:rsid w:val="00FD7E05"/>
    <w:rsid w:val="00FE00C9"/>
    <w:rsid w:val="00FE0136"/>
    <w:rsid w:val="00FE0547"/>
    <w:rsid w:val="00FE1EB2"/>
    <w:rsid w:val="00FE20D0"/>
    <w:rsid w:val="00FE24A3"/>
    <w:rsid w:val="00FE2A8E"/>
    <w:rsid w:val="00FE4E6B"/>
    <w:rsid w:val="00FE5DAB"/>
    <w:rsid w:val="00FE5E7E"/>
    <w:rsid w:val="00FE7328"/>
    <w:rsid w:val="00FE77AA"/>
    <w:rsid w:val="00FF03D0"/>
    <w:rsid w:val="00FF06E4"/>
    <w:rsid w:val="00FF4365"/>
    <w:rsid w:val="00FF47F2"/>
    <w:rsid w:val="00FF4C02"/>
    <w:rsid w:val="00FF6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717A9D"/>
  <w15:docId w15:val="{1D39F554-F070-4FF5-A580-1DE48678D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15A73"/>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iPriority w:val="9"/>
    <w:semiHidden/>
    <w:unhideWhenUsed/>
    <w:qFormat/>
    <w:rsid w:val="005C447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1"/>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2"/>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3"/>
      </w:numPr>
    </w:pPr>
  </w:style>
  <w:style w:type="numbering" w:customStyle="1" w:styleId="List61">
    <w:name w:val="List 61"/>
    <w:basedOn w:val="Brezseznama"/>
    <w:rsid w:val="00117C5C"/>
    <w:pPr>
      <w:numPr>
        <w:numId w:val="24"/>
      </w:numPr>
    </w:pPr>
  </w:style>
  <w:style w:type="numbering" w:customStyle="1" w:styleId="List62">
    <w:name w:val="List 62"/>
    <w:basedOn w:val="Brezseznama"/>
    <w:rsid w:val="00117C5C"/>
    <w:pPr>
      <w:numPr>
        <w:numId w:val="4"/>
      </w:numPr>
    </w:pPr>
  </w:style>
  <w:style w:type="numbering" w:customStyle="1" w:styleId="List63">
    <w:name w:val="List 63"/>
    <w:basedOn w:val="Brezseznama"/>
    <w:rsid w:val="00117C5C"/>
    <w:pPr>
      <w:numPr>
        <w:numId w:val="5"/>
      </w:numPr>
    </w:pPr>
  </w:style>
  <w:style w:type="numbering" w:customStyle="1" w:styleId="List64">
    <w:name w:val="List 64"/>
    <w:basedOn w:val="Brezseznama"/>
    <w:rsid w:val="00117C5C"/>
    <w:pPr>
      <w:numPr>
        <w:numId w:val="6"/>
      </w:numPr>
    </w:pPr>
  </w:style>
  <w:style w:type="numbering" w:customStyle="1" w:styleId="List65">
    <w:name w:val="List 65"/>
    <w:basedOn w:val="Brezseznama"/>
    <w:rsid w:val="00117C5C"/>
    <w:pPr>
      <w:numPr>
        <w:numId w:val="7"/>
      </w:numPr>
    </w:pPr>
  </w:style>
  <w:style w:type="numbering" w:customStyle="1" w:styleId="List66">
    <w:name w:val="List 66"/>
    <w:basedOn w:val="Brezseznama"/>
    <w:rsid w:val="00117C5C"/>
    <w:pPr>
      <w:numPr>
        <w:numId w:val="8"/>
      </w:numPr>
    </w:pPr>
  </w:style>
  <w:style w:type="numbering" w:customStyle="1" w:styleId="List67">
    <w:name w:val="List 67"/>
    <w:basedOn w:val="Brezseznama"/>
    <w:rsid w:val="00117C5C"/>
    <w:pPr>
      <w:numPr>
        <w:numId w:val="9"/>
      </w:numPr>
    </w:pPr>
  </w:style>
  <w:style w:type="numbering" w:customStyle="1" w:styleId="List68">
    <w:name w:val="List 68"/>
    <w:basedOn w:val="Brezseznama"/>
    <w:rsid w:val="00117C5C"/>
    <w:pPr>
      <w:numPr>
        <w:numId w:val="10"/>
      </w:numPr>
    </w:pPr>
  </w:style>
  <w:style w:type="numbering" w:customStyle="1" w:styleId="List69">
    <w:name w:val="List 69"/>
    <w:basedOn w:val="Brezseznama"/>
    <w:rsid w:val="00117C5C"/>
    <w:pPr>
      <w:numPr>
        <w:numId w:val="11"/>
      </w:numPr>
    </w:pPr>
  </w:style>
  <w:style w:type="numbering" w:customStyle="1" w:styleId="List70">
    <w:name w:val="List 70"/>
    <w:basedOn w:val="Brezseznama"/>
    <w:rsid w:val="00EA592A"/>
    <w:pPr>
      <w:numPr>
        <w:numId w:val="12"/>
      </w:numPr>
    </w:pPr>
  </w:style>
  <w:style w:type="numbering" w:customStyle="1" w:styleId="List71">
    <w:name w:val="List 71"/>
    <w:basedOn w:val="Brezseznama"/>
    <w:rsid w:val="00EA592A"/>
    <w:pPr>
      <w:numPr>
        <w:numId w:val="13"/>
      </w:numPr>
    </w:pPr>
  </w:style>
  <w:style w:type="numbering" w:customStyle="1" w:styleId="List72">
    <w:name w:val="List 72"/>
    <w:basedOn w:val="Brezseznama"/>
    <w:rsid w:val="00EA592A"/>
    <w:pPr>
      <w:numPr>
        <w:numId w:val="14"/>
      </w:numPr>
    </w:pPr>
  </w:style>
  <w:style w:type="numbering" w:customStyle="1" w:styleId="List73">
    <w:name w:val="List 73"/>
    <w:basedOn w:val="Brezseznama"/>
    <w:rsid w:val="00EA592A"/>
    <w:pPr>
      <w:numPr>
        <w:numId w:val="15"/>
      </w:numPr>
    </w:pPr>
  </w:style>
  <w:style w:type="numbering" w:customStyle="1" w:styleId="List74">
    <w:name w:val="List 74"/>
    <w:basedOn w:val="Brezseznama"/>
    <w:rsid w:val="00EA592A"/>
    <w:pPr>
      <w:numPr>
        <w:numId w:val="16"/>
      </w:numPr>
    </w:pPr>
  </w:style>
  <w:style w:type="numbering" w:customStyle="1" w:styleId="List75">
    <w:name w:val="List 75"/>
    <w:basedOn w:val="Brezseznama"/>
    <w:rsid w:val="00EA592A"/>
    <w:pPr>
      <w:numPr>
        <w:numId w:val="17"/>
      </w:numPr>
    </w:pPr>
  </w:style>
  <w:style w:type="numbering" w:customStyle="1" w:styleId="List76">
    <w:name w:val="List 76"/>
    <w:basedOn w:val="Brezseznama"/>
    <w:rsid w:val="00EA592A"/>
    <w:pPr>
      <w:numPr>
        <w:numId w:val="18"/>
      </w:numPr>
    </w:pPr>
  </w:style>
  <w:style w:type="numbering" w:customStyle="1" w:styleId="List77">
    <w:name w:val="List 77"/>
    <w:basedOn w:val="Brezseznama"/>
    <w:rsid w:val="00EA592A"/>
    <w:pPr>
      <w:numPr>
        <w:numId w:val="19"/>
      </w:numPr>
    </w:pPr>
  </w:style>
  <w:style w:type="numbering" w:customStyle="1" w:styleId="List78">
    <w:name w:val="List 78"/>
    <w:basedOn w:val="Brezseznama"/>
    <w:rsid w:val="00EA592A"/>
    <w:pPr>
      <w:numPr>
        <w:numId w:val="20"/>
      </w:numPr>
    </w:pPr>
  </w:style>
  <w:style w:type="numbering" w:customStyle="1" w:styleId="List79">
    <w:name w:val="List 79"/>
    <w:basedOn w:val="Brezseznama"/>
    <w:rsid w:val="00EA592A"/>
    <w:pPr>
      <w:numPr>
        <w:numId w:val="21"/>
      </w:numPr>
    </w:pPr>
  </w:style>
  <w:style w:type="numbering" w:customStyle="1" w:styleId="List80">
    <w:name w:val="List 80"/>
    <w:basedOn w:val="Brezseznama"/>
    <w:rsid w:val="00EA592A"/>
    <w:pPr>
      <w:numPr>
        <w:numId w:val="22"/>
      </w:numPr>
    </w:pPr>
  </w:style>
  <w:style w:type="numbering" w:customStyle="1" w:styleId="List81">
    <w:name w:val="List 81"/>
    <w:basedOn w:val="Brezseznama"/>
    <w:rsid w:val="00EA592A"/>
    <w:pPr>
      <w:numPr>
        <w:numId w:val="23"/>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25"/>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 w:type="character" w:customStyle="1" w:styleId="regurl">
    <w:name w:val="reg_url"/>
    <w:rsid w:val="009C337C"/>
    <w:rPr>
      <w:color w:val="999999"/>
      <w:sz w:val="15"/>
      <w:szCs w:val="15"/>
    </w:rPr>
  </w:style>
  <w:style w:type="character" w:customStyle="1" w:styleId="Naslov9Znak">
    <w:name w:val="Naslov 9 Znak"/>
    <w:basedOn w:val="Privzetapisavaodstavka"/>
    <w:link w:val="Naslov9"/>
    <w:uiPriority w:val="9"/>
    <w:semiHidden/>
    <w:rsid w:val="005C4475"/>
    <w:rPr>
      <w:rFonts w:asciiTheme="majorHAnsi" w:eastAsiaTheme="majorEastAsia" w:hAnsiTheme="majorHAnsi" w:cstheme="majorBidi"/>
      <w:i/>
      <w:iCs/>
      <w:color w:val="272727" w:themeColor="text1" w:themeTint="D8"/>
      <w:sz w:val="21"/>
      <w:szCs w:val="21"/>
    </w:rPr>
  </w:style>
  <w:style w:type="numbering" w:customStyle="1" w:styleId="List26">
    <w:name w:val="List 26"/>
    <w:basedOn w:val="Brezseznama"/>
    <w:rsid w:val="005C4475"/>
    <w:pPr>
      <w:numPr>
        <w:numId w:val="28"/>
      </w:numPr>
    </w:pPr>
  </w:style>
  <w:style w:type="numbering" w:customStyle="1" w:styleId="List28">
    <w:name w:val="List 28"/>
    <w:basedOn w:val="Brezseznama"/>
    <w:rsid w:val="005C4475"/>
    <w:pPr>
      <w:numPr>
        <w:numId w:val="29"/>
      </w:numPr>
    </w:pPr>
  </w:style>
  <w:style w:type="numbering" w:customStyle="1" w:styleId="List29">
    <w:name w:val="List 29"/>
    <w:basedOn w:val="Brezseznama"/>
    <w:rsid w:val="005C4475"/>
    <w:pPr>
      <w:numPr>
        <w:numId w:val="30"/>
      </w:numPr>
    </w:pPr>
  </w:style>
  <w:style w:type="numbering" w:customStyle="1" w:styleId="List30">
    <w:name w:val="List 30"/>
    <w:basedOn w:val="Brezseznama"/>
    <w:rsid w:val="005C4475"/>
    <w:pPr>
      <w:numPr>
        <w:numId w:val="31"/>
      </w:numPr>
    </w:pPr>
  </w:style>
  <w:style w:type="numbering" w:customStyle="1" w:styleId="List32">
    <w:name w:val="List 32"/>
    <w:basedOn w:val="Brezseznama"/>
    <w:rsid w:val="005C4475"/>
    <w:pPr>
      <w:numPr>
        <w:numId w:val="32"/>
      </w:numPr>
    </w:pPr>
  </w:style>
  <w:style w:type="numbering" w:customStyle="1" w:styleId="List35">
    <w:name w:val="List 35"/>
    <w:basedOn w:val="Brezseznama"/>
    <w:rsid w:val="005C4475"/>
    <w:pPr>
      <w:numPr>
        <w:numId w:val="33"/>
      </w:numPr>
    </w:pPr>
  </w:style>
  <w:style w:type="table" w:customStyle="1" w:styleId="Tabelamrea1">
    <w:name w:val="Tabela – mreža1"/>
    <w:basedOn w:val="Navadnatabela"/>
    <w:uiPriority w:val="59"/>
    <w:rsid w:val="006503F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402295375">
      <w:bodyDiv w:val="1"/>
      <w:marLeft w:val="0"/>
      <w:marRight w:val="0"/>
      <w:marTop w:val="0"/>
      <w:marBottom w:val="0"/>
      <w:divBdr>
        <w:top w:val="none" w:sz="0" w:space="0" w:color="auto"/>
        <w:left w:val="none" w:sz="0" w:space="0" w:color="auto"/>
        <w:bottom w:val="none" w:sz="0" w:space="0" w:color="auto"/>
        <w:right w:val="none" w:sz="0" w:space="0" w:color="auto"/>
      </w:divBdr>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5F53D8-31D2-46A9-80DF-8A8495B0D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3570</Words>
  <Characters>20352</Characters>
  <Application>Microsoft Office Word</Application>
  <DocSecurity>0</DocSecurity>
  <Lines>169</Lines>
  <Paragraphs>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23875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Meža Petra</cp:lastModifiedBy>
  <cp:revision>2</cp:revision>
  <cp:lastPrinted>2019-02-25T11:38:00Z</cp:lastPrinted>
  <dcterms:created xsi:type="dcterms:W3CDTF">2020-03-20T09:25:00Z</dcterms:created>
  <dcterms:modified xsi:type="dcterms:W3CDTF">2020-03-20T09:25:00Z</dcterms:modified>
</cp:coreProperties>
</file>